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AC13D" w14:textId="77777777" w:rsidR="00547351" w:rsidRDefault="00547351">
      <w:pPr>
        <w:spacing w:before="4" w:line="280" w:lineRule="exact"/>
        <w:rPr>
          <w:sz w:val="28"/>
          <w:szCs w:val="28"/>
        </w:rPr>
      </w:pPr>
    </w:p>
    <w:tbl>
      <w:tblPr>
        <w:tblW w:w="0" w:type="auto"/>
        <w:tblInd w:w="238" w:type="dxa"/>
        <w:tblLayout w:type="fixed"/>
        <w:tblCellMar>
          <w:left w:w="0" w:type="dxa"/>
          <w:right w:w="0" w:type="dxa"/>
        </w:tblCellMar>
        <w:tblLook w:val="01E0" w:firstRow="1" w:lastRow="1" w:firstColumn="1" w:lastColumn="1" w:noHBand="0" w:noVBand="0"/>
      </w:tblPr>
      <w:tblGrid>
        <w:gridCol w:w="3243"/>
        <w:gridCol w:w="10430"/>
      </w:tblGrid>
      <w:tr w:rsidR="00196EF9" w14:paraId="4CF246DF" w14:textId="77777777">
        <w:trPr>
          <w:trHeight w:hRule="exact" w:val="240"/>
        </w:trPr>
        <w:tc>
          <w:tcPr>
            <w:tcW w:w="3243" w:type="dxa"/>
            <w:tcBorders>
              <w:top w:val="single" w:sz="5" w:space="0" w:color="000000"/>
              <w:left w:val="single" w:sz="5" w:space="0" w:color="000000"/>
              <w:bottom w:val="single" w:sz="5" w:space="0" w:color="000000"/>
              <w:right w:val="single" w:sz="5" w:space="0" w:color="000000"/>
            </w:tcBorders>
          </w:tcPr>
          <w:p w14:paraId="1C141635" w14:textId="77777777" w:rsidR="00196EF9" w:rsidRDefault="00C15B61">
            <w:pPr>
              <w:spacing w:line="220" w:lineRule="exact"/>
              <w:ind w:left="194"/>
            </w:pPr>
            <w:proofErr w:type="spellStart"/>
            <w:r>
              <w:rPr>
                <w:spacing w:val="2"/>
              </w:rPr>
              <w:t>J</w:t>
            </w:r>
            <w:r>
              <w:rPr>
                <w:spacing w:val="1"/>
              </w:rPr>
              <w:t>o</w:t>
            </w:r>
            <w:r>
              <w:rPr>
                <w:spacing w:val="-1"/>
              </w:rPr>
              <w:t>u</w:t>
            </w:r>
            <w:r>
              <w:rPr>
                <w:spacing w:val="1"/>
              </w:rPr>
              <w:t>r</w:t>
            </w:r>
            <w:r>
              <w:rPr>
                <w:spacing w:val="-1"/>
              </w:rPr>
              <w:t>n</w:t>
            </w:r>
            <w:r>
              <w:t>alN</w:t>
            </w:r>
            <w:r>
              <w:rPr>
                <w:spacing w:val="3"/>
              </w:rPr>
              <w:t>a</w:t>
            </w:r>
            <w:r>
              <w:rPr>
                <w:spacing w:val="-4"/>
              </w:rPr>
              <w:t>m</w:t>
            </w:r>
            <w:r>
              <w:t>e</w:t>
            </w:r>
            <w:proofErr w:type="spellEnd"/>
            <w:r>
              <w:t>:</w:t>
            </w:r>
          </w:p>
        </w:tc>
        <w:tc>
          <w:tcPr>
            <w:tcW w:w="10430" w:type="dxa"/>
            <w:tcBorders>
              <w:top w:val="single" w:sz="5" w:space="0" w:color="000000"/>
              <w:left w:val="single" w:sz="5" w:space="0" w:color="000000"/>
              <w:bottom w:val="single" w:sz="5" w:space="0" w:color="000000"/>
              <w:right w:val="single" w:sz="5" w:space="0" w:color="000000"/>
            </w:tcBorders>
          </w:tcPr>
          <w:p w14:paraId="49A4A8F3" w14:textId="77777777" w:rsidR="00196EF9" w:rsidRDefault="00196EF9">
            <w:pPr>
              <w:spacing w:line="220" w:lineRule="exact"/>
              <w:ind w:left="102"/>
              <w:rPr>
                <w:rFonts w:ascii="Arial" w:eastAsia="Arial" w:hAnsi="Arial" w:cs="Arial"/>
              </w:rPr>
            </w:pPr>
            <w:hyperlink r:id="rId7">
              <w:proofErr w:type="spellStart"/>
              <w:r>
                <w:rPr>
                  <w:rFonts w:ascii="Arial" w:eastAsia="Arial" w:hAnsi="Arial" w:cs="Arial"/>
                  <w:color w:val="0000FF"/>
                  <w:u w:val="single" w:color="0000FF"/>
                </w:rPr>
                <w:t>In</w:t>
              </w:r>
              <w:r>
                <w:rPr>
                  <w:rFonts w:ascii="Arial" w:eastAsia="Arial" w:hAnsi="Arial" w:cs="Arial"/>
                  <w:color w:val="0000FF"/>
                  <w:spacing w:val="-1"/>
                  <w:u w:val="single" w:color="0000FF"/>
                </w:rPr>
                <w:t>t</w:t>
              </w:r>
              <w:r>
                <w:rPr>
                  <w:rFonts w:ascii="Arial" w:eastAsia="Arial" w:hAnsi="Arial" w:cs="Arial"/>
                  <w:color w:val="0000FF"/>
                  <w:u w:val="single" w:color="0000FF"/>
                </w:rPr>
                <w:t>ern</w:t>
              </w:r>
              <w:r>
                <w:rPr>
                  <w:rFonts w:ascii="Arial" w:eastAsia="Arial" w:hAnsi="Arial" w:cs="Arial"/>
                  <w:color w:val="0000FF"/>
                  <w:spacing w:val="2"/>
                  <w:u w:val="single" w:color="0000FF"/>
                </w:rPr>
                <w:t>a</w:t>
              </w:r>
              <w:r>
                <w:rPr>
                  <w:rFonts w:ascii="Arial" w:eastAsia="Arial" w:hAnsi="Arial" w:cs="Arial"/>
                  <w:color w:val="0000FF"/>
                  <w:u w:val="single" w:color="0000FF"/>
                </w:rPr>
                <w:t>t</w:t>
              </w:r>
              <w:r>
                <w:rPr>
                  <w:rFonts w:ascii="Arial" w:eastAsia="Arial" w:hAnsi="Arial" w:cs="Arial"/>
                  <w:color w:val="0000FF"/>
                  <w:spacing w:val="-1"/>
                  <w:u w:val="single" w:color="0000FF"/>
                </w:rPr>
                <w:t>i</w:t>
              </w:r>
              <w:r>
                <w:rPr>
                  <w:rFonts w:ascii="Arial" w:eastAsia="Arial" w:hAnsi="Arial" w:cs="Arial"/>
                  <w:color w:val="0000FF"/>
                  <w:spacing w:val="2"/>
                  <w:u w:val="single" w:color="0000FF"/>
                </w:rPr>
                <w:t>o</w:t>
              </w:r>
              <w:r>
                <w:rPr>
                  <w:rFonts w:ascii="Arial" w:eastAsia="Arial" w:hAnsi="Arial" w:cs="Arial"/>
                  <w:color w:val="0000FF"/>
                  <w:u w:val="single" w:color="0000FF"/>
                </w:rPr>
                <w:t>n</w:t>
              </w:r>
              <w:r>
                <w:rPr>
                  <w:rFonts w:ascii="Arial" w:eastAsia="Arial" w:hAnsi="Arial" w:cs="Arial"/>
                  <w:color w:val="0000FF"/>
                  <w:spacing w:val="1"/>
                  <w:u w:val="single" w:color="0000FF"/>
                </w:rPr>
                <w:t>a</w:t>
              </w:r>
              <w:r>
                <w:rPr>
                  <w:rFonts w:ascii="Arial" w:eastAsia="Arial" w:hAnsi="Arial" w:cs="Arial"/>
                  <w:color w:val="0000FF"/>
                  <w:u w:val="single" w:color="0000FF"/>
                </w:rPr>
                <w:t>l</w:t>
              </w:r>
              <w:r>
                <w:rPr>
                  <w:rFonts w:ascii="Arial" w:eastAsia="Arial" w:hAnsi="Arial" w:cs="Arial"/>
                  <w:color w:val="0000FF"/>
                  <w:spacing w:val="1"/>
                  <w:u w:val="single" w:color="0000FF"/>
                </w:rPr>
                <w:t>J</w:t>
              </w:r>
              <w:r>
                <w:rPr>
                  <w:rFonts w:ascii="Arial" w:eastAsia="Arial" w:hAnsi="Arial" w:cs="Arial"/>
                  <w:color w:val="0000FF"/>
                  <w:u w:val="single" w:color="0000FF"/>
                </w:rPr>
                <w:t>o</w:t>
              </w:r>
              <w:r>
                <w:rPr>
                  <w:rFonts w:ascii="Arial" w:eastAsia="Arial" w:hAnsi="Arial" w:cs="Arial"/>
                  <w:color w:val="0000FF"/>
                  <w:spacing w:val="-1"/>
                  <w:u w:val="single" w:color="0000FF"/>
                </w:rPr>
                <w:t>u</w:t>
              </w:r>
              <w:r>
                <w:rPr>
                  <w:rFonts w:ascii="Arial" w:eastAsia="Arial" w:hAnsi="Arial" w:cs="Arial"/>
                  <w:color w:val="0000FF"/>
                  <w:spacing w:val="1"/>
                  <w:u w:val="single" w:color="0000FF"/>
                </w:rPr>
                <w:t>r</w:t>
              </w:r>
              <w:r>
                <w:rPr>
                  <w:rFonts w:ascii="Arial" w:eastAsia="Arial" w:hAnsi="Arial" w:cs="Arial"/>
                  <w:color w:val="0000FF"/>
                  <w:spacing w:val="2"/>
                  <w:u w:val="single" w:color="0000FF"/>
                </w:rPr>
                <w:t>n</w:t>
              </w:r>
              <w:r>
                <w:rPr>
                  <w:rFonts w:ascii="Arial" w:eastAsia="Arial" w:hAnsi="Arial" w:cs="Arial"/>
                  <w:color w:val="0000FF"/>
                  <w:u w:val="single" w:color="0000FF"/>
                </w:rPr>
                <w:t>alof</w:t>
              </w:r>
              <w:proofErr w:type="spellEnd"/>
              <w:r>
                <w:rPr>
                  <w:rFonts w:ascii="Arial" w:eastAsia="Arial" w:hAnsi="Arial" w:cs="Arial"/>
                  <w:color w:val="0000FF"/>
                  <w:u w:val="single" w:color="0000FF"/>
                </w:rPr>
                <w:t xml:space="preserve"> </w:t>
              </w:r>
              <w:proofErr w:type="spellStart"/>
              <w:r>
                <w:rPr>
                  <w:rFonts w:ascii="Arial" w:eastAsia="Arial" w:hAnsi="Arial" w:cs="Arial"/>
                  <w:color w:val="0000FF"/>
                  <w:spacing w:val="-1"/>
                  <w:u w:val="single" w:color="0000FF"/>
                </w:rPr>
                <w:t>E</w:t>
              </w:r>
              <w:r>
                <w:rPr>
                  <w:rFonts w:ascii="Arial" w:eastAsia="Arial" w:hAnsi="Arial" w:cs="Arial"/>
                  <w:color w:val="0000FF"/>
                  <w:spacing w:val="2"/>
                  <w:u w:val="single" w:color="0000FF"/>
                </w:rPr>
                <w:t>n</w:t>
              </w:r>
              <w:r>
                <w:rPr>
                  <w:rFonts w:ascii="Arial" w:eastAsia="Arial" w:hAnsi="Arial" w:cs="Arial"/>
                  <w:color w:val="0000FF"/>
                  <w:spacing w:val="1"/>
                  <w:u w:val="single" w:color="0000FF"/>
                </w:rPr>
                <w:t>v</w:t>
              </w:r>
              <w:r>
                <w:rPr>
                  <w:rFonts w:ascii="Arial" w:eastAsia="Arial" w:hAnsi="Arial" w:cs="Arial"/>
                  <w:color w:val="0000FF"/>
                  <w:spacing w:val="-1"/>
                  <w:u w:val="single" w:color="0000FF"/>
                </w:rPr>
                <w:t>i</w:t>
              </w:r>
              <w:r>
                <w:rPr>
                  <w:rFonts w:ascii="Arial" w:eastAsia="Arial" w:hAnsi="Arial" w:cs="Arial"/>
                  <w:color w:val="0000FF"/>
                  <w:spacing w:val="1"/>
                  <w:u w:val="single" w:color="0000FF"/>
                </w:rPr>
                <w:t>r</w:t>
              </w:r>
              <w:r>
                <w:rPr>
                  <w:rFonts w:ascii="Arial" w:eastAsia="Arial" w:hAnsi="Arial" w:cs="Arial"/>
                  <w:color w:val="0000FF"/>
                  <w:u w:val="single" w:color="0000FF"/>
                </w:rPr>
                <w:t>o</w:t>
              </w:r>
              <w:r>
                <w:rPr>
                  <w:rFonts w:ascii="Arial" w:eastAsia="Arial" w:hAnsi="Arial" w:cs="Arial"/>
                  <w:color w:val="0000FF"/>
                  <w:spacing w:val="-1"/>
                  <w:u w:val="single" w:color="0000FF"/>
                </w:rPr>
                <w:t>n</w:t>
              </w:r>
              <w:r>
                <w:rPr>
                  <w:rFonts w:ascii="Arial" w:eastAsia="Arial" w:hAnsi="Arial" w:cs="Arial"/>
                  <w:color w:val="0000FF"/>
                  <w:spacing w:val="4"/>
                  <w:u w:val="single" w:color="0000FF"/>
                </w:rPr>
                <w:t>m</w:t>
              </w:r>
              <w:r>
                <w:rPr>
                  <w:rFonts w:ascii="Arial" w:eastAsia="Arial" w:hAnsi="Arial" w:cs="Arial"/>
                  <w:color w:val="0000FF"/>
                  <w:u w:val="single" w:color="0000FF"/>
                </w:rPr>
                <w:t>e</w:t>
              </w:r>
              <w:r>
                <w:rPr>
                  <w:rFonts w:ascii="Arial" w:eastAsia="Arial" w:hAnsi="Arial" w:cs="Arial"/>
                  <w:color w:val="0000FF"/>
                  <w:spacing w:val="-1"/>
                  <w:u w:val="single" w:color="0000FF"/>
                </w:rPr>
                <w:t>n</w:t>
              </w:r>
              <w:r>
                <w:rPr>
                  <w:rFonts w:ascii="Arial" w:eastAsia="Arial" w:hAnsi="Arial" w:cs="Arial"/>
                  <w:color w:val="0000FF"/>
                  <w:u w:val="single" w:color="0000FF"/>
                </w:rPr>
                <w:t>t</w:t>
              </w:r>
              <w:r>
                <w:rPr>
                  <w:rFonts w:ascii="Arial" w:eastAsia="Arial" w:hAnsi="Arial" w:cs="Arial"/>
                  <w:color w:val="0000FF"/>
                  <w:spacing w:val="-1"/>
                  <w:u w:val="single" w:color="0000FF"/>
                </w:rPr>
                <w:t>a</w:t>
              </w:r>
              <w:r>
                <w:rPr>
                  <w:rFonts w:ascii="Arial" w:eastAsia="Arial" w:hAnsi="Arial" w:cs="Arial"/>
                  <w:color w:val="0000FF"/>
                  <w:u w:val="single" w:color="0000FF"/>
                </w:rPr>
                <w:t>ndC</w:t>
              </w:r>
              <w:r>
                <w:rPr>
                  <w:rFonts w:ascii="Arial" w:eastAsia="Arial" w:hAnsi="Arial" w:cs="Arial"/>
                  <w:color w:val="0000FF"/>
                  <w:spacing w:val="1"/>
                  <w:u w:val="single" w:color="0000FF"/>
                </w:rPr>
                <w:t>l</w:t>
              </w:r>
              <w:r>
                <w:rPr>
                  <w:rFonts w:ascii="Arial" w:eastAsia="Arial" w:hAnsi="Arial" w:cs="Arial"/>
                  <w:color w:val="0000FF"/>
                  <w:spacing w:val="-1"/>
                  <w:u w:val="single" w:color="0000FF"/>
                </w:rPr>
                <w:t>i</w:t>
              </w:r>
              <w:r>
                <w:rPr>
                  <w:rFonts w:ascii="Arial" w:eastAsia="Arial" w:hAnsi="Arial" w:cs="Arial"/>
                  <w:color w:val="0000FF"/>
                  <w:spacing w:val="4"/>
                  <w:u w:val="single" w:color="0000FF"/>
                </w:rPr>
                <w:t>m</w:t>
              </w:r>
              <w:r>
                <w:rPr>
                  <w:rFonts w:ascii="Arial" w:eastAsia="Arial" w:hAnsi="Arial" w:cs="Arial"/>
                  <w:color w:val="0000FF"/>
                  <w:u w:val="single" w:color="0000FF"/>
                </w:rPr>
                <w:t>ateCh</w:t>
              </w:r>
              <w:r>
                <w:rPr>
                  <w:rFonts w:ascii="Arial" w:eastAsia="Arial" w:hAnsi="Arial" w:cs="Arial"/>
                  <w:color w:val="0000FF"/>
                  <w:spacing w:val="-1"/>
                  <w:u w:val="single" w:color="0000FF"/>
                </w:rPr>
                <w:t>a</w:t>
              </w:r>
              <w:r>
                <w:rPr>
                  <w:rFonts w:ascii="Arial" w:eastAsia="Arial" w:hAnsi="Arial" w:cs="Arial"/>
                  <w:color w:val="0000FF"/>
                  <w:spacing w:val="2"/>
                  <w:u w:val="single" w:color="0000FF"/>
                </w:rPr>
                <w:t>n</w:t>
              </w:r>
              <w:r>
                <w:rPr>
                  <w:rFonts w:ascii="Arial" w:eastAsia="Arial" w:hAnsi="Arial" w:cs="Arial"/>
                  <w:color w:val="0000FF"/>
                  <w:u w:val="single" w:color="0000FF"/>
                </w:rPr>
                <w:t>ge</w:t>
              </w:r>
              <w:proofErr w:type="spellEnd"/>
            </w:hyperlink>
          </w:p>
        </w:tc>
      </w:tr>
      <w:tr w:rsidR="00196EF9" w14:paraId="603C39FE" w14:textId="77777777">
        <w:trPr>
          <w:trHeight w:hRule="exact" w:val="240"/>
        </w:trPr>
        <w:tc>
          <w:tcPr>
            <w:tcW w:w="3243" w:type="dxa"/>
            <w:tcBorders>
              <w:top w:val="single" w:sz="5" w:space="0" w:color="000000"/>
              <w:left w:val="single" w:sz="5" w:space="0" w:color="000000"/>
              <w:bottom w:val="single" w:sz="5" w:space="0" w:color="000000"/>
              <w:right w:val="single" w:sz="5" w:space="0" w:color="000000"/>
            </w:tcBorders>
          </w:tcPr>
          <w:p w14:paraId="0595B5A1" w14:textId="77777777" w:rsidR="00196EF9" w:rsidRDefault="00C15B61">
            <w:pPr>
              <w:spacing w:line="220" w:lineRule="exact"/>
              <w:ind w:left="194"/>
            </w:pPr>
            <w:proofErr w:type="spellStart"/>
            <w:r>
              <w:t>M</w:t>
            </w:r>
            <w:r>
              <w:rPr>
                <w:spacing w:val="1"/>
              </w:rPr>
              <w:t>a</w:t>
            </w:r>
            <w:r>
              <w:rPr>
                <w:spacing w:val="-1"/>
              </w:rPr>
              <w:t>n</w:t>
            </w:r>
            <w:r>
              <w:rPr>
                <w:spacing w:val="1"/>
              </w:rPr>
              <w:t>u</w:t>
            </w:r>
            <w:r>
              <w:rPr>
                <w:spacing w:val="-1"/>
              </w:rPr>
              <w:t>s</w:t>
            </w:r>
            <w:r>
              <w:t>c</w:t>
            </w:r>
            <w:r>
              <w:rPr>
                <w:spacing w:val="1"/>
              </w:rPr>
              <w:t>r</w:t>
            </w:r>
            <w:r>
              <w:t>i</w:t>
            </w:r>
            <w:r>
              <w:rPr>
                <w:spacing w:val="1"/>
              </w:rPr>
              <w:t>p</w:t>
            </w:r>
            <w:r>
              <w:t>tN</w:t>
            </w:r>
            <w:r>
              <w:rPr>
                <w:spacing w:val="1"/>
              </w:rPr>
              <w:t>u</w:t>
            </w:r>
            <w:r>
              <w:rPr>
                <w:spacing w:val="-1"/>
              </w:rPr>
              <w:t>m</w:t>
            </w:r>
            <w:r>
              <w:rPr>
                <w:spacing w:val="1"/>
              </w:rPr>
              <w:t>b</w:t>
            </w:r>
            <w:r>
              <w:t>e</w:t>
            </w:r>
            <w:r>
              <w:rPr>
                <w:spacing w:val="1"/>
              </w:rPr>
              <w:t>r</w:t>
            </w:r>
            <w:proofErr w:type="spellEnd"/>
            <w:r>
              <w:t>:</w:t>
            </w:r>
          </w:p>
        </w:tc>
        <w:tc>
          <w:tcPr>
            <w:tcW w:w="10430" w:type="dxa"/>
            <w:tcBorders>
              <w:top w:val="single" w:sz="5" w:space="0" w:color="000000"/>
              <w:left w:val="single" w:sz="5" w:space="0" w:color="000000"/>
              <w:bottom w:val="single" w:sz="5" w:space="0" w:color="000000"/>
              <w:right w:val="single" w:sz="5" w:space="0" w:color="000000"/>
            </w:tcBorders>
          </w:tcPr>
          <w:p w14:paraId="5B658215" w14:textId="77777777" w:rsidR="00196EF9" w:rsidRDefault="00C15B61">
            <w:pPr>
              <w:spacing w:line="220" w:lineRule="exact"/>
              <w:ind w:left="102"/>
            </w:pPr>
            <w:r>
              <w:rPr>
                <w:b/>
                <w:spacing w:val="4"/>
              </w:rPr>
              <w:t>M</w:t>
            </w:r>
            <w:r>
              <w:rPr>
                <w:b/>
                <w:spacing w:val="-1"/>
              </w:rPr>
              <w:t>s</w:t>
            </w:r>
            <w:r>
              <w:rPr>
                <w:b/>
                <w:spacing w:val="1"/>
              </w:rPr>
              <w:t>_</w:t>
            </w:r>
            <w:r>
              <w:rPr>
                <w:b/>
                <w:spacing w:val="-1"/>
              </w:rPr>
              <w:t>I</w:t>
            </w:r>
            <w:r>
              <w:rPr>
                <w:b/>
                <w:spacing w:val="1"/>
              </w:rPr>
              <w:t>J</w:t>
            </w:r>
            <w:r>
              <w:rPr>
                <w:b/>
                <w:spacing w:val="-1"/>
              </w:rPr>
              <w:t>E</w:t>
            </w:r>
            <w:r>
              <w:rPr>
                <w:b/>
              </w:rPr>
              <w:t>CC</w:t>
            </w:r>
            <w:r>
              <w:rPr>
                <w:b/>
                <w:spacing w:val="1"/>
              </w:rPr>
              <w:t>_15</w:t>
            </w:r>
            <w:r>
              <w:rPr>
                <w:b/>
                <w:spacing w:val="-1"/>
              </w:rPr>
              <w:t>9</w:t>
            </w:r>
            <w:r>
              <w:rPr>
                <w:b/>
                <w:spacing w:val="1"/>
              </w:rPr>
              <w:t>40</w:t>
            </w:r>
            <w:r>
              <w:rPr>
                <w:b/>
              </w:rPr>
              <w:t>5</w:t>
            </w:r>
          </w:p>
        </w:tc>
      </w:tr>
      <w:tr w:rsidR="00196EF9" w14:paraId="593E4C5D" w14:textId="77777777">
        <w:trPr>
          <w:trHeight w:hRule="exact" w:val="240"/>
        </w:trPr>
        <w:tc>
          <w:tcPr>
            <w:tcW w:w="3243" w:type="dxa"/>
            <w:tcBorders>
              <w:top w:val="single" w:sz="5" w:space="0" w:color="000000"/>
              <w:left w:val="single" w:sz="5" w:space="0" w:color="000000"/>
              <w:bottom w:val="single" w:sz="5" w:space="0" w:color="000000"/>
              <w:right w:val="single" w:sz="5" w:space="0" w:color="000000"/>
            </w:tcBorders>
          </w:tcPr>
          <w:p w14:paraId="0189A15D" w14:textId="77777777" w:rsidR="00196EF9" w:rsidRDefault="00C15B61">
            <w:pPr>
              <w:spacing w:line="220" w:lineRule="exact"/>
              <w:ind w:left="194"/>
            </w:pPr>
            <w:proofErr w:type="spellStart"/>
            <w:r>
              <w:rPr>
                <w:spacing w:val="3"/>
              </w:rPr>
              <w:t>T</w:t>
            </w:r>
            <w:r>
              <w:t>itle</w:t>
            </w:r>
            <w:r>
              <w:rPr>
                <w:spacing w:val="1"/>
              </w:rPr>
              <w:t>o</w:t>
            </w:r>
            <w:r>
              <w:t>ft</w:t>
            </w:r>
            <w:r>
              <w:rPr>
                <w:spacing w:val="-1"/>
              </w:rPr>
              <w:t>h</w:t>
            </w:r>
            <w:r>
              <w:t>eM</w:t>
            </w:r>
            <w:r>
              <w:rPr>
                <w:spacing w:val="1"/>
              </w:rPr>
              <w:t>an</w:t>
            </w:r>
            <w:r>
              <w:rPr>
                <w:spacing w:val="-1"/>
              </w:rPr>
              <w:t>us</w:t>
            </w:r>
            <w:r>
              <w:t>c</w:t>
            </w:r>
            <w:r>
              <w:rPr>
                <w:spacing w:val="1"/>
              </w:rPr>
              <w:t>r</w:t>
            </w:r>
            <w:r>
              <w:t>i</w:t>
            </w:r>
            <w:r>
              <w:rPr>
                <w:spacing w:val="1"/>
              </w:rPr>
              <w:t>p</w:t>
            </w:r>
            <w:r>
              <w:t>t</w:t>
            </w:r>
            <w:proofErr w:type="spellEnd"/>
            <w:r>
              <w:t>:</w:t>
            </w:r>
          </w:p>
        </w:tc>
        <w:tc>
          <w:tcPr>
            <w:tcW w:w="10430" w:type="dxa"/>
            <w:tcBorders>
              <w:top w:val="single" w:sz="5" w:space="0" w:color="000000"/>
              <w:left w:val="single" w:sz="5" w:space="0" w:color="000000"/>
              <w:bottom w:val="single" w:sz="5" w:space="0" w:color="000000"/>
              <w:right w:val="single" w:sz="5" w:space="0" w:color="000000"/>
            </w:tcBorders>
          </w:tcPr>
          <w:p w14:paraId="18002954" w14:textId="77777777" w:rsidR="00196EF9" w:rsidRDefault="00C15B61">
            <w:pPr>
              <w:spacing w:line="220" w:lineRule="exact"/>
              <w:ind w:left="102"/>
            </w:pPr>
            <w:proofErr w:type="gramStart"/>
            <w:r>
              <w:rPr>
                <w:b/>
              </w:rPr>
              <w:t>Cl</w:t>
            </w:r>
            <w:r>
              <w:rPr>
                <w:b/>
                <w:spacing w:val="2"/>
              </w:rPr>
              <w:t>i</w:t>
            </w:r>
            <w:r>
              <w:rPr>
                <w:b/>
                <w:spacing w:val="-3"/>
              </w:rPr>
              <w:t>m</w:t>
            </w:r>
            <w:r>
              <w:rPr>
                <w:b/>
                <w:spacing w:val="1"/>
              </w:rPr>
              <w:t>at</w:t>
            </w:r>
            <w:r>
              <w:rPr>
                <w:b/>
              </w:rPr>
              <w:t>ech</w:t>
            </w:r>
            <w:r>
              <w:rPr>
                <w:b/>
                <w:spacing w:val="1"/>
              </w:rPr>
              <w:t>a</w:t>
            </w:r>
            <w:r>
              <w:rPr>
                <w:b/>
              </w:rPr>
              <w:t>n</w:t>
            </w:r>
            <w:r>
              <w:rPr>
                <w:b/>
                <w:spacing w:val="1"/>
              </w:rPr>
              <w:t>g</w:t>
            </w:r>
            <w:r>
              <w:rPr>
                <w:b/>
              </w:rPr>
              <w:t>e,r</w:t>
            </w:r>
            <w:r>
              <w:rPr>
                <w:b/>
                <w:spacing w:val="1"/>
              </w:rPr>
              <w:t>a</w:t>
            </w:r>
            <w:r>
              <w:rPr>
                <w:b/>
              </w:rPr>
              <w:t>inf</w:t>
            </w:r>
            <w:r>
              <w:rPr>
                <w:b/>
                <w:spacing w:val="1"/>
              </w:rPr>
              <w:t>a</w:t>
            </w:r>
            <w:r>
              <w:rPr>
                <w:b/>
              </w:rPr>
              <w:t>ll</w:t>
            </w:r>
            <w:r>
              <w:rPr>
                <w:b/>
                <w:spacing w:val="1"/>
              </w:rPr>
              <w:t>va</w:t>
            </w:r>
            <w:r>
              <w:rPr>
                <w:b/>
              </w:rPr>
              <w:t>r</w:t>
            </w:r>
            <w:r>
              <w:rPr>
                <w:b/>
                <w:spacing w:val="-2"/>
              </w:rPr>
              <w:t>i</w:t>
            </w:r>
            <w:r>
              <w:rPr>
                <w:b/>
                <w:spacing w:val="1"/>
              </w:rPr>
              <w:t>a</w:t>
            </w:r>
            <w:r>
              <w:rPr>
                <w:b/>
              </w:rPr>
              <w:t>bi</w:t>
            </w:r>
            <w:r>
              <w:rPr>
                <w:b/>
                <w:spacing w:val="-1"/>
              </w:rPr>
              <w:t>l</w:t>
            </w:r>
            <w:r>
              <w:rPr>
                <w:b/>
              </w:rPr>
              <w:t>it</w:t>
            </w:r>
            <w:r>
              <w:rPr>
                <w:b/>
                <w:spacing w:val="1"/>
              </w:rPr>
              <w:t>y</w:t>
            </w:r>
            <w:proofErr w:type="gramEnd"/>
            <w:r>
              <w:rPr>
                <w:b/>
              </w:rPr>
              <w:t>,</w:t>
            </w:r>
            <w:proofErr w:type="gramStart"/>
            <w:r>
              <w:rPr>
                <w:b/>
                <w:spacing w:val="1"/>
              </w:rPr>
              <w:t>a</w:t>
            </w:r>
            <w:r>
              <w:rPr>
                <w:b/>
              </w:rPr>
              <w:t>nddi</w:t>
            </w:r>
            <w:r>
              <w:rPr>
                <w:b/>
                <w:spacing w:val="-1"/>
              </w:rPr>
              <w:t>s</w:t>
            </w:r>
            <w:r>
              <w:rPr>
                <w:b/>
              </w:rPr>
              <w:t>plac</w:t>
            </w:r>
            <w:r>
              <w:rPr>
                <w:b/>
                <w:spacing w:val="3"/>
              </w:rPr>
              <w:t>e</w:t>
            </w:r>
            <w:r>
              <w:rPr>
                <w:b/>
                <w:spacing w:val="-3"/>
              </w:rPr>
              <w:t>m</w:t>
            </w:r>
            <w:r>
              <w:rPr>
                <w:b/>
                <w:spacing w:val="3"/>
              </w:rPr>
              <w:t>e</w:t>
            </w:r>
            <w:r>
              <w:rPr>
                <w:b/>
              </w:rPr>
              <w:t>nt:</w:t>
            </w:r>
            <w:r>
              <w:rPr>
                <w:b/>
                <w:spacing w:val="-1"/>
              </w:rPr>
              <w:t>I</w:t>
            </w:r>
            <w:r>
              <w:rPr>
                <w:b/>
                <w:spacing w:val="2"/>
              </w:rPr>
              <w:t>n</w:t>
            </w:r>
            <w:r>
              <w:rPr>
                <w:b/>
                <w:spacing w:val="-1"/>
              </w:rPr>
              <w:t>s</w:t>
            </w:r>
            <w:r>
              <w:rPr>
                <w:b/>
              </w:rPr>
              <w:t>i</w:t>
            </w:r>
            <w:r>
              <w:rPr>
                <w:b/>
                <w:spacing w:val="1"/>
              </w:rPr>
              <w:t>g</w:t>
            </w:r>
            <w:r>
              <w:rPr>
                <w:b/>
              </w:rPr>
              <w:t>hts</w:t>
            </w:r>
            <w:r>
              <w:rPr>
                <w:b/>
                <w:spacing w:val="1"/>
              </w:rPr>
              <w:t>f</w:t>
            </w:r>
            <w:r>
              <w:rPr>
                <w:b/>
              </w:rPr>
              <w:t>r</w:t>
            </w:r>
            <w:r>
              <w:rPr>
                <w:b/>
                <w:spacing w:val="4"/>
              </w:rPr>
              <w:t>o</w:t>
            </w:r>
            <w:r>
              <w:rPr>
                <w:b/>
              </w:rPr>
              <w:t>m</w:t>
            </w:r>
            <w:r>
              <w:rPr>
                <w:b/>
                <w:spacing w:val="2"/>
              </w:rPr>
              <w:t>A</w:t>
            </w:r>
            <w:r>
              <w:rPr>
                <w:b/>
                <w:spacing w:val="-1"/>
              </w:rPr>
              <w:t>ss</w:t>
            </w:r>
            <w:r>
              <w:rPr>
                <w:b/>
                <w:spacing w:val="3"/>
              </w:rPr>
              <w:t>a</w:t>
            </w:r>
            <w:r>
              <w:rPr>
                <w:b/>
                <w:spacing w:val="-3"/>
              </w:rPr>
              <w:t>m</w:t>
            </w:r>
            <w:proofErr w:type="gramEnd"/>
            <w:r>
              <w:rPr>
                <w:b/>
              </w:rPr>
              <w:t>,</w:t>
            </w:r>
            <w:r>
              <w:rPr>
                <w:b/>
                <w:spacing w:val="-1"/>
              </w:rPr>
              <w:t>I</w:t>
            </w:r>
            <w:r>
              <w:rPr>
                <w:b/>
              </w:rPr>
              <w:t>n</w:t>
            </w:r>
            <w:r>
              <w:rPr>
                <w:b/>
                <w:spacing w:val="-1"/>
              </w:rPr>
              <w:t>d</w:t>
            </w:r>
            <w:r>
              <w:rPr>
                <w:b/>
              </w:rPr>
              <w:t>ia</w:t>
            </w:r>
          </w:p>
        </w:tc>
      </w:tr>
      <w:tr w:rsidR="00196EF9" w14:paraId="78867453" w14:textId="77777777">
        <w:trPr>
          <w:trHeight w:hRule="exact" w:val="470"/>
        </w:trPr>
        <w:tc>
          <w:tcPr>
            <w:tcW w:w="3243" w:type="dxa"/>
            <w:tcBorders>
              <w:top w:val="single" w:sz="5" w:space="0" w:color="000000"/>
              <w:left w:val="single" w:sz="5" w:space="0" w:color="000000"/>
              <w:bottom w:val="single" w:sz="5" w:space="0" w:color="000000"/>
              <w:right w:val="single" w:sz="5" w:space="0" w:color="000000"/>
            </w:tcBorders>
          </w:tcPr>
          <w:p w14:paraId="460470C0" w14:textId="77777777" w:rsidR="00196EF9" w:rsidRDefault="00C15B61">
            <w:pPr>
              <w:spacing w:line="220" w:lineRule="exact"/>
              <w:ind w:left="194"/>
            </w:pPr>
            <w:proofErr w:type="spellStart"/>
            <w:r>
              <w:rPr>
                <w:spacing w:val="3"/>
              </w:rPr>
              <w:t>T</w:t>
            </w:r>
            <w:r>
              <w:rPr>
                <w:spacing w:val="-4"/>
              </w:rPr>
              <w:t>y</w:t>
            </w:r>
            <w:r>
              <w:rPr>
                <w:spacing w:val="1"/>
              </w:rPr>
              <w:t>p</w:t>
            </w:r>
            <w:r>
              <w:t>e</w:t>
            </w:r>
            <w:r>
              <w:rPr>
                <w:spacing w:val="1"/>
              </w:rPr>
              <w:t>o</w:t>
            </w:r>
            <w:r>
              <w:t>ft</w:t>
            </w:r>
            <w:r>
              <w:rPr>
                <w:spacing w:val="-1"/>
              </w:rPr>
              <w:t>h</w:t>
            </w:r>
            <w:r>
              <w:t>e</w:t>
            </w:r>
            <w:r>
              <w:rPr>
                <w:spacing w:val="-2"/>
              </w:rPr>
              <w:t>A</w:t>
            </w:r>
            <w:r>
              <w:rPr>
                <w:spacing w:val="1"/>
              </w:rPr>
              <w:t>r</w:t>
            </w:r>
            <w:r>
              <w:t>ticle</w:t>
            </w:r>
            <w:proofErr w:type="spellEnd"/>
          </w:p>
        </w:tc>
        <w:tc>
          <w:tcPr>
            <w:tcW w:w="10430" w:type="dxa"/>
            <w:tcBorders>
              <w:top w:val="single" w:sz="5" w:space="0" w:color="000000"/>
              <w:left w:val="single" w:sz="5" w:space="0" w:color="000000"/>
              <w:bottom w:val="single" w:sz="5" w:space="0" w:color="000000"/>
              <w:right w:val="single" w:sz="5" w:space="0" w:color="000000"/>
            </w:tcBorders>
          </w:tcPr>
          <w:p w14:paraId="3366598E" w14:textId="77777777" w:rsidR="00196EF9" w:rsidRDefault="00C15B61">
            <w:pPr>
              <w:spacing w:line="220" w:lineRule="exact"/>
              <w:ind w:left="102"/>
            </w:pPr>
            <w:proofErr w:type="spellStart"/>
            <w:r>
              <w:rPr>
                <w:b/>
              </w:rPr>
              <w:t>Rese</w:t>
            </w:r>
            <w:r>
              <w:rPr>
                <w:b/>
                <w:spacing w:val="1"/>
              </w:rPr>
              <w:t>a</w:t>
            </w:r>
            <w:r>
              <w:rPr>
                <w:b/>
              </w:rPr>
              <w:t>r</w:t>
            </w:r>
            <w:r>
              <w:rPr>
                <w:b/>
                <w:spacing w:val="1"/>
              </w:rPr>
              <w:t>c</w:t>
            </w:r>
            <w:r>
              <w:rPr>
                <w:b/>
              </w:rPr>
              <w:t>hA</w:t>
            </w:r>
            <w:r>
              <w:rPr>
                <w:b/>
                <w:spacing w:val="1"/>
              </w:rPr>
              <w:t>rt</w:t>
            </w:r>
            <w:r>
              <w:rPr>
                <w:b/>
              </w:rPr>
              <w:t>icle</w:t>
            </w:r>
            <w:proofErr w:type="spellEnd"/>
          </w:p>
        </w:tc>
      </w:tr>
    </w:tbl>
    <w:p w14:paraId="592988E4" w14:textId="77777777" w:rsidR="00196EF9" w:rsidRDefault="00196EF9">
      <w:pPr>
        <w:spacing w:line="200" w:lineRule="exact"/>
      </w:pPr>
    </w:p>
    <w:p w14:paraId="29756CAB" w14:textId="77777777" w:rsidR="00196EF9" w:rsidRDefault="00000000">
      <w:pPr>
        <w:spacing w:before="33" w:line="220" w:lineRule="exact"/>
        <w:ind w:left="100"/>
      </w:pPr>
      <w:r>
        <w:pict w14:anchorId="3AC95C5D">
          <v:group id="_x0000_s2095" style="position:absolute;left:0;text-align:left;margin-left:71.45pt;margin-top:1.25pt;width:173.05pt;height:12.5pt;z-index:-251662336;mso-position-horizontal-relative:page" coordorigin="1429,25" coordsize="3461,250">
            <v:shape id="_x0000_s2097" style="position:absolute;left:1440;top:35;width:3440;height:230" coordorigin="1440,35" coordsize="3440,230" path="m1440,265r3440,l4880,35r-3440,l1440,265xe" fillcolor="yellow" stroked="f">
              <v:path arrowok="t"/>
            </v:shape>
            <v:shape id="_x0000_s2096" style="position:absolute;left:1440;top:251;width:3440;height:0" coordorigin="1440,251" coordsize="3440,0" path="m1440,251r3440,e" filled="f" strokeweight="1.06pt">
              <v:path arrowok="t"/>
            </v:shape>
            <w10:wrap anchorx="page"/>
          </v:group>
        </w:pict>
      </w:r>
      <w:r w:rsidR="00C15B61">
        <w:rPr>
          <w:b/>
          <w:position w:val="-1"/>
        </w:rPr>
        <w:t xml:space="preserve">PART1 </w:t>
      </w:r>
      <w:r w:rsidR="00C15B61">
        <w:rPr>
          <w:b/>
          <w:spacing w:val="1"/>
          <w:position w:val="-1"/>
        </w:rPr>
        <w:t>(</w:t>
      </w:r>
      <w:proofErr w:type="spellStart"/>
      <w:r w:rsidR="00C15B61">
        <w:rPr>
          <w:b/>
          <w:spacing w:val="2"/>
          <w:position w:val="-1"/>
        </w:rPr>
        <w:t>I</w:t>
      </w:r>
      <w:r w:rsidR="00C15B61">
        <w:rPr>
          <w:b/>
          <w:spacing w:val="-3"/>
          <w:position w:val="-1"/>
        </w:rPr>
        <w:t>m</w:t>
      </w:r>
      <w:r w:rsidR="00C15B61">
        <w:rPr>
          <w:b/>
          <w:position w:val="-1"/>
        </w:rPr>
        <w:t>p</w:t>
      </w:r>
      <w:r w:rsidR="00C15B61">
        <w:rPr>
          <w:b/>
          <w:spacing w:val="1"/>
          <w:position w:val="-1"/>
        </w:rPr>
        <w:t>o</w:t>
      </w:r>
      <w:r w:rsidR="00C15B61">
        <w:rPr>
          <w:b/>
          <w:position w:val="-1"/>
        </w:rPr>
        <w:t>r</w:t>
      </w:r>
      <w:r w:rsidR="00C15B61">
        <w:rPr>
          <w:b/>
          <w:spacing w:val="1"/>
          <w:position w:val="-1"/>
        </w:rPr>
        <w:t>ta</w:t>
      </w:r>
      <w:r w:rsidR="00C15B61">
        <w:rPr>
          <w:b/>
          <w:position w:val="-1"/>
        </w:rPr>
        <w:t>nce</w:t>
      </w:r>
      <w:r w:rsidR="00C15B61">
        <w:rPr>
          <w:b/>
          <w:spacing w:val="1"/>
          <w:position w:val="-1"/>
        </w:rPr>
        <w:t>o</w:t>
      </w:r>
      <w:r w:rsidR="00C15B61">
        <w:rPr>
          <w:b/>
          <w:position w:val="-1"/>
        </w:rPr>
        <w:t>f</w:t>
      </w:r>
      <w:r w:rsidR="00C15B61">
        <w:rPr>
          <w:b/>
          <w:spacing w:val="1"/>
          <w:position w:val="-1"/>
        </w:rPr>
        <w:t>t</w:t>
      </w:r>
      <w:r w:rsidR="00C15B61">
        <w:rPr>
          <w:b/>
          <w:position w:val="-1"/>
        </w:rPr>
        <w:t>he</w:t>
      </w:r>
      <w:proofErr w:type="spellEnd"/>
      <w:r w:rsidR="00C15B61">
        <w:rPr>
          <w:b/>
          <w:spacing w:val="-3"/>
          <w:position w:val="-1"/>
        </w:rPr>
        <w:t xml:space="preserve"> m</w:t>
      </w:r>
      <w:r w:rsidR="00C15B61">
        <w:rPr>
          <w:b/>
          <w:spacing w:val="1"/>
          <w:position w:val="-1"/>
        </w:rPr>
        <w:t>a</w:t>
      </w:r>
      <w:r w:rsidR="00C15B61">
        <w:rPr>
          <w:b/>
          <w:spacing w:val="2"/>
          <w:position w:val="-1"/>
        </w:rPr>
        <w:t>n</w:t>
      </w:r>
      <w:r w:rsidR="00C15B61">
        <w:rPr>
          <w:b/>
          <w:position w:val="-1"/>
        </w:rPr>
        <w:t>u</w:t>
      </w:r>
      <w:r w:rsidR="00C15B61">
        <w:rPr>
          <w:b/>
          <w:spacing w:val="-1"/>
          <w:position w:val="-1"/>
        </w:rPr>
        <w:t>s</w:t>
      </w:r>
      <w:r w:rsidR="00C15B61">
        <w:rPr>
          <w:b/>
          <w:position w:val="-1"/>
        </w:rPr>
        <w:t>c</w:t>
      </w:r>
      <w:r w:rsidR="00C15B61">
        <w:rPr>
          <w:b/>
          <w:spacing w:val="1"/>
          <w:position w:val="-1"/>
        </w:rPr>
        <w:t>r</w:t>
      </w:r>
      <w:r w:rsidR="00C15B61">
        <w:rPr>
          <w:b/>
          <w:spacing w:val="2"/>
          <w:position w:val="-1"/>
        </w:rPr>
        <w:t>i</w:t>
      </w:r>
      <w:r w:rsidR="00C15B61">
        <w:rPr>
          <w:b/>
          <w:position w:val="-1"/>
        </w:rPr>
        <w:t>pt)</w:t>
      </w:r>
    </w:p>
    <w:p w14:paraId="18D6ADCC" w14:textId="77777777" w:rsidR="00196EF9" w:rsidRDefault="00196EF9">
      <w:pPr>
        <w:spacing w:before="11" w:line="220" w:lineRule="exact"/>
        <w:rPr>
          <w:sz w:val="22"/>
          <w:szCs w:val="22"/>
        </w:rPr>
      </w:pPr>
    </w:p>
    <w:tbl>
      <w:tblPr>
        <w:tblW w:w="0" w:type="auto"/>
        <w:tblInd w:w="245" w:type="dxa"/>
        <w:tblLayout w:type="fixed"/>
        <w:tblCellMar>
          <w:left w:w="0" w:type="dxa"/>
          <w:right w:w="0" w:type="dxa"/>
        </w:tblCellMar>
        <w:tblLook w:val="01E0" w:firstRow="1" w:lastRow="1" w:firstColumn="1" w:lastColumn="1" w:noHBand="0" w:noVBand="0"/>
      </w:tblPr>
      <w:tblGrid>
        <w:gridCol w:w="4551"/>
        <w:gridCol w:w="4553"/>
        <w:gridCol w:w="4553"/>
      </w:tblGrid>
      <w:tr w:rsidR="00196EF9" w14:paraId="42192363" w14:textId="77777777">
        <w:trPr>
          <w:trHeight w:hRule="exact" w:val="643"/>
        </w:trPr>
        <w:tc>
          <w:tcPr>
            <w:tcW w:w="4551" w:type="dxa"/>
            <w:tcBorders>
              <w:top w:val="single" w:sz="5" w:space="0" w:color="000000"/>
              <w:left w:val="single" w:sz="5" w:space="0" w:color="000000"/>
              <w:bottom w:val="single" w:sz="5" w:space="0" w:color="000000"/>
              <w:right w:val="single" w:sz="5" w:space="0" w:color="000000"/>
            </w:tcBorders>
          </w:tcPr>
          <w:p w14:paraId="7ED61E22" w14:textId="77777777" w:rsidR="00196EF9" w:rsidRDefault="00196EF9"/>
        </w:tc>
        <w:tc>
          <w:tcPr>
            <w:tcW w:w="4553" w:type="dxa"/>
            <w:tcBorders>
              <w:top w:val="single" w:sz="5" w:space="0" w:color="000000"/>
              <w:left w:val="single" w:sz="5" w:space="0" w:color="000000"/>
              <w:bottom w:val="single" w:sz="5" w:space="0" w:color="000000"/>
              <w:right w:val="single" w:sz="5" w:space="0" w:color="000000"/>
            </w:tcBorders>
          </w:tcPr>
          <w:p w14:paraId="774EF2F0" w14:textId="77777777" w:rsidR="00196EF9" w:rsidRDefault="00C15B61">
            <w:pPr>
              <w:spacing w:line="220" w:lineRule="exact"/>
              <w:ind w:left="102"/>
            </w:pPr>
            <w:r>
              <w:rPr>
                <w:b/>
              </w:rPr>
              <w:t>C</w:t>
            </w:r>
            <w:r>
              <w:rPr>
                <w:b/>
                <w:spacing w:val="4"/>
              </w:rPr>
              <w:t>o</w:t>
            </w:r>
            <w:r>
              <w:rPr>
                <w:b/>
              </w:rPr>
              <w:t>m</w:t>
            </w:r>
            <w:r>
              <w:rPr>
                <w:b/>
                <w:spacing w:val="-3"/>
              </w:rPr>
              <w:t>m</w:t>
            </w:r>
            <w:r>
              <w:rPr>
                <w:b/>
              </w:rPr>
              <w:t>en</w:t>
            </w:r>
            <w:r>
              <w:rPr>
                <w:b/>
                <w:spacing w:val="1"/>
              </w:rPr>
              <w:t>t</w:t>
            </w:r>
            <w:r>
              <w:rPr>
                <w:b/>
              </w:rPr>
              <w:t>s</w:t>
            </w:r>
            <w:r w:rsidR="00BF3E67">
              <w:rPr>
                <w:b/>
              </w:rPr>
              <w:t xml:space="preserve"> </w:t>
            </w:r>
            <w:r>
              <w:rPr>
                <w:b/>
                <w:spacing w:val="1"/>
              </w:rPr>
              <w:t>o</w:t>
            </w:r>
            <w:r>
              <w:rPr>
                <w:b/>
              </w:rPr>
              <w:t>f</w:t>
            </w:r>
            <w:r w:rsidR="00BF3E67">
              <w:rPr>
                <w:b/>
              </w:rPr>
              <w:t xml:space="preserve"> </w:t>
            </w:r>
            <w:r>
              <w:rPr>
                <w:b/>
                <w:spacing w:val="1"/>
              </w:rPr>
              <w:t>t</w:t>
            </w:r>
            <w:r>
              <w:rPr>
                <w:b/>
              </w:rPr>
              <w:t>he</w:t>
            </w:r>
            <w:r w:rsidR="00BF3E67">
              <w:rPr>
                <w:b/>
              </w:rPr>
              <w:t xml:space="preserve"> </w:t>
            </w:r>
            <w:r>
              <w:rPr>
                <w:b/>
              </w:rPr>
              <w:t>Re</w:t>
            </w:r>
            <w:r>
              <w:rPr>
                <w:b/>
                <w:spacing w:val="2"/>
              </w:rPr>
              <w:t>v</w:t>
            </w:r>
            <w:r>
              <w:rPr>
                <w:b/>
              </w:rPr>
              <w:t>ie</w:t>
            </w:r>
            <w:r>
              <w:rPr>
                <w:b/>
                <w:spacing w:val="3"/>
              </w:rPr>
              <w:t>w</w:t>
            </w:r>
            <w:r>
              <w:rPr>
                <w:b/>
              </w:rPr>
              <w:t>e</w:t>
            </w:r>
            <w:r>
              <w:rPr>
                <w:b/>
                <w:spacing w:val="1"/>
              </w:rPr>
              <w:t>r</w:t>
            </w:r>
            <w:r>
              <w:rPr>
                <w:b/>
              </w:rPr>
              <w:t>s</w:t>
            </w:r>
          </w:p>
        </w:tc>
        <w:tc>
          <w:tcPr>
            <w:tcW w:w="4553" w:type="dxa"/>
            <w:tcBorders>
              <w:top w:val="single" w:sz="5" w:space="0" w:color="000000"/>
              <w:left w:val="single" w:sz="5" w:space="0" w:color="000000"/>
              <w:bottom w:val="single" w:sz="5" w:space="0" w:color="000000"/>
              <w:right w:val="single" w:sz="5" w:space="0" w:color="000000"/>
            </w:tcBorders>
          </w:tcPr>
          <w:p w14:paraId="2ACAD34E" w14:textId="77777777" w:rsidR="00196EF9" w:rsidRDefault="00C15B61">
            <w:pPr>
              <w:spacing w:line="220" w:lineRule="exact"/>
              <w:ind w:left="102"/>
            </w:pPr>
            <w:proofErr w:type="spellStart"/>
            <w:r>
              <w:rPr>
                <w:b/>
              </w:rPr>
              <w:t>Auth</w:t>
            </w:r>
            <w:r>
              <w:rPr>
                <w:b/>
                <w:spacing w:val="1"/>
              </w:rPr>
              <w:t>o</w:t>
            </w:r>
            <w:r>
              <w:rPr>
                <w:b/>
                <w:spacing w:val="3"/>
              </w:rPr>
              <w:t>r</w:t>
            </w:r>
            <w:r>
              <w:rPr>
                <w:b/>
                <w:spacing w:val="-6"/>
              </w:rPr>
              <w:t>’</w:t>
            </w:r>
            <w:r>
              <w:rPr>
                <w:b/>
              </w:rPr>
              <w:t>sFe</w:t>
            </w:r>
            <w:r>
              <w:rPr>
                <w:b/>
                <w:spacing w:val="1"/>
              </w:rPr>
              <w:t>e</w:t>
            </w:r>
            <w:r>
              <w:rPr>
                <w:b/>
              </w:rPr>
              <w:t>d</w:t>
            </w:r>
            <w:r>
              <w:rPr>
                <w:b/>
                <w:spacing w:val="-1"/>
              </w:rPr>
              <w:t>b</w:t>
            </w:r>
            <w:r>
              <w:rPr>
                <w:b/>
                <w:spacing w:val="1"/>
              </w:rPr>
              <w:t>a</w:t>
            </w:r>
            <w:r>
              <w:rPr>
                <w:b/>
                <w:spacing w:val="3"/>
              </w:rPr>
              <w:t>c</w:t>
            </w:r>
            <w:r>
              <w:rPr>
                <w:b/>
              </w:rPr>
              <w:t>k</w:t>
            </w:r>
            <w:proofErr w:type="spellEnd"/>
          </w:p>
        </w:tc>
      </w:tr>
      <w:tr w:rsidR="00196EF9" w14:paraId="09B44939" w14:textId="77777777">
        <w:trPr>
          <w:trHeight w:hRule="exact" w:val="1850"/>
        </w:trPr>
        <w:tc>
          <w:tcPr>
            <w:tcW w:w="4551" w:type="dxa"/>
            <w:tcBorders>
              <w:top w:val="single" w:sz="5" w:space="0" w:color="000000"/>
              <w:left w:val="single" w:sz="5" w:space="0" w:color="000000"/>
              <w:bottom w:val="single" w:sz="5" w:space="0" w:color="000000"/>
              <w:right w:val="single" w:sz="5" w:space="0" w:color="000000"/>
            </w:tcBorders>
          </w:tcPr>
          <w:p w14:paraId="596F74D0" w14:textId="77777777" w:rsidR="00196EF9" w:rsidRDefault="00C15B61">
            <w:pPr>
              <w:spacing w:before="2" w:line="236" w:lineRule="auto"/>
              <w:ind w:left="102" w:right="398"/>
            </w:pPr>
            <w:r>
              <w:rPr>
                <w:b/>
              </w:rPr>
              <w:t>Ple</w:t>
            </w:r>
            <w:r>
              <w:rPr>
                <w:b/>
                <w:spacing w:val="1"/>
              </w:rPr>
              <w:t>a</w:t>
            </w:r>
            <w:r>
              <w:rPr>
                <w:b/>
                <w:spacing w:val="-1"/>
              </w:rPr>
              <w:t>s</w:t>
            </w:r>
            <w:r>
              <w:rPr>
                <w:b/>
              </w:rPr>
              <w:t>e</w:t>
            </w:r>
            <w:r w:rsidR="00BF3E67">
              <w:rPr>
                <w:b/>
              </w:rPr>
              <w:t xml:space="preserve"> </w:t>
            </w:r>
            <w:r>
              <w:rPr>
                <w:b/>
                <w:spacing w:val="2"/>
              </w:rPr>
              <w:t>w</w:t>
            </w:r>
            <w:r>
              <w:rPr>
                <w:b/>
              </w:rPr>
              <w:t>ri</w:t>
            </w:r>
            <w:r>
              <w:rPr>
                <w:b/>
                <w:spacing w:val="1"/>
              </w:rPr>
              <w:t>t</w:t>
            </w:r>
            <w:r>
              <w:rPr>
                <w:b/>
              </w:rPr>
              <w:t>e</w:t>
            </w:r>
            <w:r w:rsidR="00BF3E67">
              <w:rPr>
                <w:b/>
              </w:rPr>
              <w:t xml:space="preserve"> </w:t>
            </w:r>
            <w:r>
              <w:rPr>
                <w:b/>
              </w:rPr>
              <w:t>a</w:t>
            </w:r>
            <w:r w:rsidR="00BF3E67">
              <w:rPr>
                <w:b/>
              </w:rPr>
              <w:t xml:space="preserve"> </w:t>
            </w:r>
            <w:r>
              <w:rPr>
                <w:b/>
                <w:spacing w:val="1"/>
              </w:rPr>
              <w:t>f</w:t>
            </w:r>
            <w:r>
              <w:rPr>
                <w:b/>
                <w:spacing w:val="-2"/>
              </w:rPr>
              <w:t>e</w:t>
            </w:r>
            <w:r>
              <w:rPr>
                <w:b/>
              </w:rPr>
              <w:t xml:space="preserve">w </w:t>
            </w:r>
            <w:r>
              <w:rPr>
                <w:b/>
                <w:spacing w:val="-1"/>
              </w:rPr>
              <w:t>s</w:t>
            </w:r>
            <w:r>
              <w:rPr>
                <w:b/>
              </w:rPr>
              <w:t>en</w:t>
            </w:r>
            <w:r>
              <w:rPr>
                <w:b/>
                <w:spacing w:val="1"/>
              </w:rPr>
              <w:t>t</w:t>
            </w:r>
            <w:r>
              <w:rPr>
                <w:b/>
              </w:rPr>
              <w:t>enc</w:t>
            </w:r>
            <w:r>
              <w:rPr>
                <w:b/>
                <w:spacing w:val="1"/>
              </w:rPr>
              <w:t>e</w:t>
            </w:r>
            <w:r>
              <w:rPr>
                <w:b/>
              </w:rPr>
              <w:t>s</w:t>
            </w:r>
            <w:r w:rsidR="00BF3E67">
              <w:rPr>
                <w:b/>
              </w:rPr>
              <w:t xml:space="preserve"> </w:t>
            </w:r>
            <w:r>
              <w:rPr>
                <w:b/>
              </w:rPr>
              <w:t>r</w:t>
            </w:r>
            <w:r>
              <w:rPr>
                <w:b/>
                <w:spacing w:val="1"/>
              </w:rPr>
              <w:t>ega</w:t>
            </w:r>
            <w:r>
              <w:rPr>
                <w:b/>
              </w:rPr>
              <w:t>rding</w:t>
            </w:r>
            <w:r w:rsidR="00BF3E67">
              <w:rPr>
                <w:b/>
              </w:rPr>
              <w:t xml:space="preserve"> </w:t>
            </w:r>
            <w:r>
              <w:rPr>
                <w:b/>
                <w:spacing w:val="1"/>
              </w:rPr>
              <w:t>t</w:t>
            </w:r>
            <w:r>
              <w:rPr>
                <w:b/>
              </w:rPr>
              <w:t xml:space="preserve">he </w:t>
            </w:r>
            <w:r>
              <w:rPr>
                <w:b/>
                <w:spacing w:val="2"/>
              </w:rPr>
              <w:t>i</w:t>
            </w:r>
            <w:r>
              <w:rPr>
                <w:b/>
                <w:spacing w:val="-3"/>
              </w:rPr>
              <w:t>m</w:t>
            </w:r>
            <w:r>
              <w:rPr>
                <w:b/>
              </w:rPr>
              <w:t>p</w:t>
            </w:r>
            <w:r>
              <w:rPr>
                <w:b/>
                <w:spacing w:val="1"/>
              </w:rPr>
              <w:t>o</w:t>
            </w:r>
            <w:r>
              <w:rPr>
                <w:b/>
              </w:rPr>
              <w:t>r</w:t>
            </w:r>
            <w:r>
              <w:rPr>
                <w:b/>
                <w:spacing w:val="1"/>
              </w:rPr>
              <w:t>ta</w:t>
            </w:r>
            <w:r>
              <w:rPr>
                <w:b/>
              </w:rPr>
              <w:t>nce</w:t>
            </w:r>
            <w:r w:rsidR="00BF3E67">
              <w:rPr>
                <w:b/>
              </w:rPr>
              <w:t xml:space="preserve"> </w:t>
            </w:r>
            <w:r>
              <w:rPr>
                <w:b/>
                <w:spacing w:val="1"/>
              </w:rPr>
              <w:t>o</w:t>
            </w:r>
            <w:r>
              <w:rPr>
                <w:b/>
              </w:rPr>
              <w:t>f</w:t>
            </w:r>
            <w:r w:rsidR="00BF3E67">
              <w:rPr>
                <w:b/>
              </w:rPr>
              <w:t xml:space="preserve"> </w:t>
            </w:r>
            <w:r>
              <w:rPr>
                <w:b/>
                <w:spacing w:val="1"/>
              </w:rPr>
              <w:t>t</w:t>
            </w:r>
            <w:r>
              <w:rPr>
                <w:b/>
              </w:rPr>
              <w:t>his</w:t>
            </w:r>
            <w:r w:rsidR="00BF3E67">
              <w:rPr>
                <w:b/>
              </w:rPr>
              <w:t xml:space="preserve"> </w:t>
            </w:r>
            <w:r>
              <w:rPr>
                <w:b/>
                <w:spacing w:val="-5"/>
              </w:rPr>
              <w:t>m</w:t>
            </w:r>
            <w:r>
              <w:rPr>
                <w:b/>
                <w:spacing w:val="1"/>
              </w:rPr>
              <w:t>a</w:t>
            </w:r>
            <w:r>
              <w:rPr>
                <w:b/>
                <w:spacing w:val="2"/>
              </w:rPr>
              <w:t>n</w:t>
            </w:r>
            <w:r>
              <w:rPr>
                <w:b/>
              </w:rPr>
              <w:t>u</w:t>
            </w:r>
            <w:r>
              <w:rPr>
                <w:b/>
                <w:spacing w:val="-1"/>
              </w:rPr>
              <w:t>s</w:t>
            </w:r>
            <w:r>
              <w:rPr>
                <w:b/>
              </w:rPr>
              <w:t>c</w:t>
            </w:r>
            <w:r>
              <w:rPr>
                <w:b/>
                <w:spacing w:val="1"/>
              </w:rPr>
              <w:t>r</w:t>
            </w:r>
            <w:r>
              <w:rPr>
                <w:b/>
                <w:spacing w:val="2"/>
              </w:rPr>
              <w:t>i</w:t>
            </w:r>
            <w:r>
              <w:rPr>
                <w:b/>
              </w:rPr>
              <w:t>pt</w:t>
            </w:r>
            <w:r w:rsidR="00BF3E67">
              <w:rPr>
                <w:b/>
              </w:rPr>
              <w:t xml:space="preserve"> </w:t>
            </w:r>
            <w:r>
              <w:rPr>
                <w:b/>
                <w:spacing w:val="1"/>
              </w:rPr>
              <w:t>fo</w:t>
            </w:r>
            <w:r>
              <w:rPr>
                <w:b/>
              </w:rPr>
              <w:t>r</w:t>
            </w:r>
            <w:r w:rsidR="00BF3E67">
              <w:rPr>
                <w:b/>
              </w:rPr>
              <w:t xml:space="preserve"> </w:t>
            </w:r>
            <w:r>
              <w:rPr>
                <w:b/>
                <w:spacing w:val="1"/>
              </w:rPr>
              <w:t>t</w:t>
            </w:r>
            <w:r>
              <w:rPr>
                <w:b/>
              </w:rPr>
              <w:t>he</w:t>
            </w:r>
            <w:r w:rsidR="00BF3E67">
              <w:rPr>
                <w:b/>
              </w:rPr>
              <w:t xml:space="preserve"> </w:t>
            </w:r>
            <w:r>
              <w:rPr>
                <w:b/>
                <w:spacing w:val="-1"/>
              </w:rPr>
              <w:t>s</w:t>
            </w:r>
            <w:r>
              <w:rPr>
                <w:b/>
              </w:rPr>
              <w:t>cien</w:t>
            </w:r>
            <w:r>
              <w:rPr>
                <w:b/>
                <w:spacing w:val="1"/>
              </w:rPr>
              <w:t>t</w:t>
            </w:r>
            <w:r>
              <w:rPr>
                <w:b/>
              </w:rPr>
              <w:t xml:space="preserve">ific </w:t>
            </w:r>
            <w:proofErr w:type="spellStart"/>
            <w:proofErr w:type="gramStart"/>
            <w:r>
              <w:rPr>
                <w:b/>
              </w:rPr>
              <w:t>c</w:t>
            </w:r>
            <w:r>
              <w:rPr>
                <w:b/>
                <w:spacing w:val="4"/>
              </w:rPr>
              <w:t>o</w:t>
            </w:r>
            <w:r>
              <w:rPr>
                <w:b/>
              </w:rPr>
              <w:t>m</w:t>
            </w:r>
            <w:r>
              <w:rPr>
                <w:b/>
                <w:spacing w:val="-3"/>
              </w:rPr>
              <w:t>m</w:t>
            </w:r>
            <w:r>
              <w:rPr>
                <w:b/>
              </w:rPr>
              <w:t>u</w:t>
            </w:r>
            <w:r>
              <w:rPr>
                <w:b/>
                <w:spacing w:val="-1"/>
              </w:rPr>
              <w:t>n</w:t>
            </w:r>
            <w:r>
              <w:rPr>
                <w:b/>
              </w:rPr>
              <w:t>it</w:t>
            </w:r>
            <w:r>
              <w:rPr>
                <w:b/>
                <w:spacing w:val="1"/>
              </w:rPr>
              <w:t>y</w:t>
            </w:r>
            <w:r>
              <w:rPr>
                <w:b/>
              </w:rPr>
              <w:t>.</w:t>
            </w:r>
            <w:r>
              <w:t>A</w:t>
            </w:r>
            <w:r>
              <w:rPr>
                <w:spacing w:val="-4"/>
              </w:rPr>
              <w:t>m</w:t>
            </w:r>
            <w:r>
              <w:rPr>
                <w:spacing w:val="2"/>
              </w:rPr>
              <w:t>i</w:t>
            </w:r>
            <w:r>
              <w:rPr>
                <w:spacing w:val="-1"/>
              </w:rPr>
              <w:t>n</w:t>
            </w:r>
            <w:r>
              <w:rPr>
                <w:spacing w:val="2"/>
              </w:rPr>
              <w:t>i</w:t>
            </w:r>
            <w:r>
              <w:rPr>
                <w:spacing w:val="-1"/>
              </w:rPr>
              <w:t>m</w:t>
            </w:r>
            <w:r>
              <w:rPr>
                <w:spacing w:val="3"/>
              </w:rPr>
              <w:t>u</w:t>
            </w:r>
            <w:r>
              <w:t>m</w:t>
            </w:r>
            <w:proofErr w:type="spellEnd"/>
            <w:proofErr w:type="gramEnd"/>
            <w:r w:rsidR="00BF3E67">
              <w:t xml:space="preserve"> </w:t>
            </w:r>
            <w:r>
              <w:rPr>
                <w:spacing w:val="3"/>
              </w:rPr>
              <w:t>o</w:t>
            </w:r>
            <w:r>
              <w:t>f</w:t>
            </w:r>
            <w:r w:rsidR="00BF3E67">
              <w:t xml:space="preserve"> </w:t>
            </w:r>
            <w:r>
              <w:rPr>
                <w:spacing w:val="3"/>
              </w:rPr>
              <w:t>3</w:t>
            </w:r>
            <w:r>
              <w:rPr>
                <w:spacing w:val="-2"/>
              </w:rPr>
              <w:t>-</w:t>
            </w:r>
            <w:r>
              <w:t>4</w:t>
            </w:r>
            <w:r w:rsidR="00BF3E67">
              <w:t xml:space="preserve"> </w:t>
            </w:r>
            <w:proofErr w:type="spellStart"/>
            <w:r>
              <w:rPr>
                <w:spacing w:val="-1"/>
              </w:rPr>
              <w:t>s</w:t>
            </w:r>
            <w:r>
              <w:t>e</w:t>
            </w:r>
            <w:r>
              <w:rPr>
                <w:spacing w:val="1"/>
              </w:rPr>
              <w:t>n</w:t>
            </w:r>
            <w:r>
              <w:t>te</w:t>
            </w:r>
            <w:r>
              <w:rPr>
                <w:spacing w:val="-1"/>
              </w:rPr>
              <w:t>n</w:t>
            </w:r>
            <w:r>
              <w:t>c</w:t>
            </w:r>
            <w:r>
              <w:rPr>
                <w:spacing w:val="3"/>
              </w:rPr>
              <w:t>e</w:t>
            </w:r>
            <w:r>
              <w:t>s</w:t>
            </w:r>
            <w:r>
              <w:rPr>
                <w:spacing w:val="-4"/>
              </w:rPr>
              <w:t>m</w:t>
            </w:r>
            <w:r>
              <w:rPr>
                <w:spacing w:val="3"/>
              </w:rPr>
              <w:t>a</w:t>
            </w:r>
            <w:r>
              <w:t>y</w:t>
            </w:r>
            <w:proofErr w:type="spellEnd"/>
          </w:p>
          <w:p w14:paraId="23E14653" w14:textId="77777777" w:rsidR="00196EF9" w:rsidRDefault="00C15B61">
            <w:pPr>
              <w:spacing w:before="1"/>
              <w:ind w:left="102"/>
            </w:pPr>
            <w:proofErr w:type="spellStart"/>
            <w:r>
              <w:rPr>
                <w:spacing w:val="1"/>
              </w:rPr>
              <w:t>b</w:t>
            </w:r>
            <w:r>
              <w:t>e</w:t>
            </w:r>
            <w:r>
              <w:rPr>
                <w:spacing w:val="1"/>
              </w:rPr>
              <w:t>r</w:t>
            </w:r>
            <w:r>
              <w:t>e</w:t>
            </w:r>
            <w:r>
              <w:rPr>
                <w:spacing w:val="1"/>
              </w:rPr>
              <w:t>q</w:t>
            </w:r>
            <w:r>
              <w:rPr>
                <w:spacing w:val="-1"/>
              </w:rPr>
              <w:t>u</w:t>
            </w:r>
            <w:r>
              <w:t>ired</w:t>
            </w:r>
            <w:r>
              <w:rPr>
                <w:spacing w:val="-2"/>
              </w:rPr>
              <w:t>f</w:t>
            </w:r>
            <w:r>
              <w:rPr>
                <w:spacing w:val="1"/>
              </w:rPr>
              <w:t>o</w:t>
            </w:r>
            <w:r>
              <w:t>rt</w:t>
            </w:r>
            <w:r>
              <w:rPr>
                <w:spacing w:val="-1"/>
              </w:rPr>
              <w:t>h</w:t>
            </w:r>
            <w:r>
              <w:t>is</w:t>
            </w:r>
            <w:r>
              <w:rPr>
                <w:spacing w:val="1"/>
              </w:rPr>
              <w:t>p</w:t>
            </w:r>
            <w:r>
              <w:t>a</w:t>
            </w:r>
            <w:r>
              <w:rPr>
                <w:spacing w:val="1"/>
              </w:rPr>
              <w:t>r</w:t>
            </w:r>
            <w:r>
              <w:t>t</w:t>
            </w:r>
            <w:proofErr w:type="spellEnd"/>
            <w:r>
              <w:t>.</w:t>
            </w:r>
          </w:p>
        </w:tc>
        <w:tc>
          <w:tcPr>
            <w:tcW w:w="4553" w:type="dxa"/>
            <w:tcBorders>
              <w:top w:val="single" w:sz="5" w:space="0" w:color="000000"/>
              <w:left w:val="single" w:sz="5" w:space="0" w:color="000000"/>
              <w:bottom w:val="single" w:sz="5" w:space="0" w:color="000000"/>
              <w:right w:val="single" w:sz="5" w:space="0" w:color="000000"/>
            </w:tcBorders>
          </w:tcPr>
          <w:p w14:paraId="1453B42C" w14:textId="77777777" w:rsidR="00196EF9" w:rsidRDefault="00C15B61">
            <w:pPr>
              <w:ind w:left="102" w:right="133"/>
            </w:pPr>
            <w:proofErr w:type="spellStart"/>
            <w:r>
              <w:rPr>
                <w:b/>
                <w:spacing w:val="-1"/>
              </w:rPr>
              <w:t>T</w:t>
            </w:r>
            <w:r>
              <w:rPr>
                <w:b/>
              </w:rPr>
              <w:t>he</w:t>
            </w:r>
            <w:r>
              <w:rPr>
                <w:b/>
                <w:spacing w:val="1"/>
              </w:rPr>
              <w:t>a</w:t>
            </w:r>
            <w:r>
              <w:rPr>
                <w:b/>
              </w:rPr>
              <w:t>uth</w:t>
            </w:r>
            <w:r>
              <w:rPr>
                <w:b/>
                <w:spacing w:val="1"/>
              </w:rPr>
              <w:t>o</w:t>
            </w:r>
            <w:r>
              <w:rPr>
                <w:b/>
              </w:rPr>
              <w:t>r</w:t>
            </w:r>
            <w:proofErr w:type="spellEnd"/>
            <w:r>
              <w:rPr>
                <w:b/>
              </w:rPr>
              <w:t>/sh</w:t>
            </w:r>
            <w:r>
              <w:rPr>
                <w:b/>
                <w:spacing w:val="1"/>
              </w:rPr>
              <w:t>a</w:t>
            </w:r>
            <w:r>
              <w:rPr>
                <w:b/>
                <w:spacing w:val="2"/>
              </w:rPr>
              <w:t>s</w:t>
            </w:r>
            <w:r>
              <w:rPr>
                <w:b/>
              </w:rPr>
              <w:t>/</w:t>
            </w:r>
            <w:proofErr w:type="spellStart"/>
            <w:r>
              <w:rPr>
                <w:b/>
              </w:rPr>
              <w:t>h</w:t>
            </w:r>
            <w:r>
              <w:rPr>
                <w:b/>
                <w:spacing w:val="1"/>
              </w:rPr>
              <w:t>av</w:t>
            </w:r>
            <w:r>
              <w:rPr>
                <w:b/>
              </w:rPr>
              <w:t>e</w:t>
            </w:r>
            <w:r>
              <w:rPr>
                <w:b/>
                <w:spacing w:val="1"/>
              </w:rPr>
              <w:t>ta</w:t>
            </w:r>
            <w:r>
              <w:rPr>
                <w:b/>
                <w:spacing w:val="-3"/>
              </w:rPr>
              <w:t>k</w:t>
            </w:r>
            <w:r>
              <w:rPr>
                <w:b/>
              </w:rPr>
              <w:t>ene</w:t>
            </w:r>
            <w:r>
              <w:rPr>
                <w:b/>
                <w:spacing w:val="1"/>
              </w:rPr>
              <w:t>ffo</w:t>
            </w:r>
            <w:r>
              <w:rPr>
                <w:b/>
                <w:spacing w:val="2"/>
              </w:rPr>
              <w:t>r</w:t>
            </w:r>
            <w:r>
              <w:rPr>
                <w:b/>
                <w:spacing w:val="1"/>
              </w:rPr>
              <w:t>t</w:t>
            </w:r>
            <w:r>
              <w:rPr>
                <w:b/>
              </w:rPr>
              <w:t>s</w:t>
            </w:r>
            <w:r>
              <w:rPr>
                <w:b/>
                <w:spacing w:val="-2"/>
              </w:rPr>
              <w:t>t</w:t>
            </w:r>
            <w:r>
              <w:rPr>
                <w:b/>
              </w:rPr>
              <w:t>o</w:t>
            </w:r>
            <w:proofErr w:type="spellEnd"/>
            <w:r>
              <w:rPr>
                <w:b/>
              </w:rPr>
              <w:t xml:space="preserve"> </w:t>
            </w:r>
            <w:proofErr w:type="spellStart"/>
            <w:r>
              <w:rPr>
                <w:b/>
              </w:rPr>
              <w:t>c</w:t>
            </w:r>
            <w:r>
              <w:rPr>
                <w:b/>
                <w:spacing w:val="1"/>
              </w:rPr>
              <w:t>o</w:t>
            </w:r>
            <w:r>
              <w:rPr>
                <w:b/>
                <w:spacing w:val="-5"/>
              </w:rPr>
              <w:t>m</w:t>
            </w:r>
            <w:r>
              <w:rPr>
                <w:b/>
              </w:rPr>
              <w:t>e</w:t>
            </w:r>
            <w:r>
              <w:rPr>
                <w:b/>
                <w:spacing w:val="1"/>
              </w:rPr>
              <w:t>o</w:t>
            </w:r>
            <w:r>
              <w:rPr>
                <w:b/>
              </w:rPr>
              <w:t>ut</w:t>
            </w:r>
            <w:proofErr w:type="spellEnd"/>
            <w:r>
              <w:rPr>
                <w:b/>
              </w:rPr>
              <w:t xml:space="preserve"> </w:t>
            </w:r>
            <w:proofErr w:type="spellStart"/>
            <w:proofErr w:type="gramStart"/>
            <w:r>
              <w:rPr>
                <w:b/>
                <w:spacing w:val="1"/>
              </w:rPr>
              <w:t>t</w:t>
            </w:r>
            <w:r>
              <w:rPr>
                <w:b/>
              </w:rPr>
              <w:t>his</w:t>
            </w:r>
            <w:r>
              <w:rPr>
                <w:b/>
                <w:spacing w:val="1"/>
              </w:rPr>
              <w:t>a</w:t>
            </w:r>
            <w:r>
              <w:rPr>
                <w:b/>
              </w:rPr>
              <w:t>r</w:t>
            </w:r>
            <w:r>
              <w:rPr>
                <w:b/>
                <w:spacing w:val="1"/>
              </w:rPr>
              <w:t>t</w:t>
            </w:r>
            <w:r>
              <w:rPr>
                <w:b/>
              </w:rPr>
              <w:t>icle,b</w:t>
            </w:r>
            <w:r>
              <w:rPr>
                <w:b/>
                <w:spacing w:val="-1"/>
              </w:rPr>
              <w:t>u</w:t>
            </w:r>
            <w:r>
              <w:rPr>
                <w:b/>
              </w:rPr>
              <w:t>t</w:t>
            </w:r>
            <w:r>
              <w:rPr>
                <w:b/>
                <w:spacing w:val="1"/>
              </w:rPr>
              <w:t>t</w:t>
            </w:r>
            <w:r>
              <w:rPr>
                <w:b/>
              </w:rPr>
              <w:t>he</w:t>
            </w:r>
            <w:proofErr w:type="spellEnd"/>
            <w:proofErr w:type="gramEnd"/>
            <w:r>
              <w:rPr>
                <w:b/>
              </w:rPr>
              <w:t xml:space="preserve"> </w:t>
            </w:r>
            <w:proofErr w:type="spellStart"/>
            <w:r>
              <w:rPr>
                <w:b/>
                <w:spacing w:val="-3"/>
              </w:rPr>
              <w:t>m</w:t>
            </w:r>
            <w:r>
              <w:rPr>
                <w:b/>
              </w:rPr>
              <w:t>en</w:t>
            </w:r>
            <w:r>
              <w:rPr>
                <w:b/>
                <w:spacing w:val="1"/>
              </w:rPr>
              <w:t>t</w:t>
            </w:r>
            <w:r>
              <w:rPr>
                <w:b/>
              </w:rPr>
              <w:t>i</w:t>
            </w:r>
            <w:r>
              <w:rPr>
                <w:b/>
                <w:spacing w:val="1"/>
              </w:rPr>
              <w:t>o</w:t>
            </w:r>
            <w:r>
              <w:rPr>
                <w:b/>
              </w:rPr>
              <w:t>n</w:t>
            </w:r>
            <w:r>
              <w:rPr>
                <w:b/>
                <w:spacing w:val="2"/>
              </w:rPr>
              <w:t>i</w:t>
            </w:r>
            <w:r>
              <w:rPr>
                <w:b/>
              </w:rPr>
              <w:t>ng</w:t>
            </w:r>
            <w:r>
              <w:rPr>
                <w:b/>
                <w:spacing w:val="1"/>
              </w:rPr>
              <w:t>o</w:t>
            </w:r>
            <w:r>
              <w:rPr>
                <w:b/>
              </w:rPr>
              <w:t>f</w:t>
            </w:r>
            <w:r>
              <w:rPr>
                <w:b/>
                <w:spacing w:val="1"/>
              </w:rPr>
              <w:t>o</w:t>
            </w:r>
            <w:r>
              <w:rPr>
                <w:b/>
              </w:rPr>
              <w:t>bj</w:t>
            </w:r>
            <w:r>
              <w:rPr>
                <w:b/>
                <w:spacing w:val="1"/>
              </w:rPr>
              <w:t>e</w:t>
            </w:r>
            <w:r>
              <w:rPr>
                <w:b/>
              </w:rPr>
              <w:t>c</w:t>
            </w:r>
            <w:r>
              <w:rPr>
                <w:b/>
                <w:spacing w:val="1"/>
              </w:rPr>
              <w:t>t</w:t>
            </w:r>
            <w:r>
              <w:rPr>
                <w:b/>
                <w:spacing w:val="-3"/>
              </w:rPr>
              <w:t>i</w:t>
            </w:r>
            <w:r>
              <w:rPr>
                <w:b/>
                <w:spacing w:val="1"/>
              </w:rPr>
              <w:t>v</w:t>
            </w:r>
            <w:r>
              <w:rPr>
                <w:b/>
              </w:rPr>
              <w:t>esin</w:t>
            </w:r>
            <w:r>
              <w:rPr>
                <w:b/>
                <w:spacing w:val="1"/>
              </w:rPr>
              <w:t>t</w:t>
            </w:r>
            <w:r>
              <w:rPr>
                <w:b/>
              </w:rPr>
              <w:t>he</w:t>
            </w:r>
            <w:proofErr w:type="spellEnd"/>
            <w:r>
              <w:rPr>
                <w:b/>
              </w:rPr>
              <w:t xml:space="preserve"> </w:t>
            </w:r>
            <w:proofErr w:type="spellStart"/>
            <w:proofErr w:type="gramStart"/>
            <w:r>
              <w:rPr>
                <w:b/>
                <w:spacing w:val="1"/>
              </w:rPr>
              <w:t>a</w:t>
            </w:r>
            <w:r>
              <w:rPr>
                <w:b/>
              </w:rPr>
              <w:t>r</w:t>
            </w:r>
            <w:r>
              <w:rPr>
                <w:b/>
                <w:spacing w:val="1"/>
              </w:rPr>
              <w:t>t</w:t>
            </w:r>
            <w:r>
              <w:rPr>
                <w:b/>
              </w:rPr>
              <w:t>icleis</w:t>
            </w:r>
            <w:r>
              <w:rPr>
                <w:b/>
                <w:spacing w:val="-3"/>
              </w:rPr>
              <w:t>m</w:t>
            </w:r>
            <w:r>
              <w:rPr>
                <w:b/>
              </w:rPr>
              <w:t>i</w:t>
            </w:r>
            <w:r>
              <w:rPr>
                <w:b/>
                <w:spacing w:val="-1"/>
              </w:rPr>
              <w:t>s</w:t>
            </w:r>
            <w:r>
              <w:rPr>
                <w:b/>
                <w:spacing w:val="2"/>
              </w:rPr>
              <w:t>s</w:t>
            </w:r>
            <w:r>
              <w:rPr>
                <w:b/>
              </w:rPr>
              <w:t>ing.</w:t>
            </w:r>
            <w:r>
              <w:rPr>
                <w:b/>
                <w:spacing w:val="-1"/>
              </w:rPr>
              <w:t>T</w:t>
            </w:r>
            <w:r>
              <w:rPr>
                <w:b/>
              </w:rPr>
              <w:t>he</w:t>
            </w:r>
            <w:r>
              <w:rPr>
                <w:b/>
                <w:spacing w:val="1"/>
              </w:rPr>
              <w:t>a</w:t>
            </w:r>
            <w:r>
              <w:rPr>
                <w:b/>
              </w:rPr>
              <w:t>uth</w:t>
            </w:r>
            <w:r>
              <w:rPr>
                <w:b/>
                <w:spacing w:val="4"/>
              </w:rPr>
              <w:t>o</w:t>
            </w:r>
            <w:r>
              <w:rPr>
                <w:b/>
              </w:rPr>
              <w:t>r</w:t>
            </w:r>
            <w:r>
              <w:rPr>
                <w:b/>
                <w:spacing w:val="-1"/>
              </w:rPr>
              <w:t>s</w:t>
            </w:r>
            <w:r>
              <w:rPr>
                <w:b/>
              </w:rPr>
              <w:t>h</w:t>
            </w:r>
            <w:r>
              <w:rPr>
                <w:b/>
                <w:spacing w:val="1"/>
              </w:rPr>
              <w:t>o</w:t>
            </w:r>
            <w:r>
              <w:rPr>
                <w:b/>
              </w:rPr>
              <w:t>uldc</w:t>
            </w:r>
            <w:r>
              <w:rPr>
                <w:b/>
                <w:spacing w:val="4"/>
              </w:rPr>
              <w:t>o</w:t>
            </w:r>
            <w:r>
              <w:rPr>
                <w:b/>
                <w:spacing w:val="-3"/>
              </w:rPr>
              <w:t>m</w:t>
            </w:r>
            <w:r>
              <w:rPr>
                <w:b/>
              </w:rPr>
              <w:t>e</w:t>
            </w:r>
            <w:r>
              <w:rPr>
                <w:b/>
                <w:spacing w:val="1"/>
              </w:rPr>
              <w:t>o</w:t>
            </w:r>
            <w:r>
              <w:rPr>
                <w:b/>
              </w:rPr>
              <w:t>ut</w:t>
            </w:r>
            <w:proofErr w:type="spellEnd"/>
            <w:proofErr w:type="gramEnd"/>
          </w:p>
          <w:p w14:paraId="6A33C38A" w14:textId="77777777" w:rsidR="00196EF9" w:rsidRDefault="00C15B61">
            <w:pPr>
              <w:ind w:left="102" w:right="91"/>
            </w:pPr>
            <w:proofErr w:type="spellStart"/>
            <w:r>
              <w:rPr>
                <w:b/>
                <w:spacing w:val="-1"/>
              </w:rPr>
              <w:t>s</w:t>
            </w:r>
            <w:r>
              <w:rPr>
                <w:b/>
              </w:rPr>
              <w:t>peci</w:t>
            </w:r>
            <w:r>
              <w:rPr>
                <w:b/>
                <w:spacing w:val="1"/>
              </w:rPr>
              <w:t>f</w:t>
            </w:r>
            <w:r>
              <w:rPr>
                <w:b/>
              </w:rPr>
              <w:t>icc</w:t>
            </w:r>
            <w:r>
              <w:rPr>
                <w:b/>
                <w:spacing w:val="1"/>
              </w:rPr>
              <w:t>o</w:t>
            </w:r>
            <w:r>
              <w:rPr>
                <w:b/>
              </w:rPr>
              <w:t>ncl</w:t>
            </w:r>
            <w:r>
              <w:rPr>
                <w:b/>
                <w:spacing w:val="2"/>
              </w:rPr>
              <w:t>u</w:t>
            </w:r>
            <w:r>
              <w:rPr>
                <w:b/>
                <w:spacing w:val="-1"/>
              </w:rPr>
              <w:t>s</w:t>
            </w:r>
            <w:r>
              <w:rPr>
                <w:b/>
              </w:rPr>
              <w:t>i</w:t>
            </w:r>
            <w:r>
              <w:rPr>
                <w:b/>
                <w:spacing w:val="1"/>
              </w:rPr>
              <w:t>o</w:t>
            </w:r>
            <w:r>
              <w:rPr>
                <w:b/>
              </w:rPr>
              <w:t>n</w:t>
            </w:r>
            <w:r>
              <w:rPr>
                <w:b/>
                <w:spacing w:val="1"/>
              </w:rPr>
              <w:t>aft</w:t>
            </w:r>
            <w:r>
              <w:rPr>
                <w:b/>
              </w:rPr>
              <w:t>err</w:t>
            </w:r>
            <w:r>
              <w:rPr>
                <w:b/>
                <w:spacing w:val="1"/>
              </w:rPr>
              <w:t>e</w:t>
            </w:r>
            <w:r>
              <w:rPr>
                <w:b/>
                <w:spacing w:val="-1"/>
              </w:rPr>
              <w:t>s</w:t>
            </w:r>
            <w:r>
              <w:rPr>
                <w:b/>
              </w:rPr>
              <w:t>ult</w:t>
            </w:r>
            <w:r>
              <w:rPr>
                <w:b/>
                <w:spacing w:val="1"/>
              </w:rPr>
              <w:t>a</w:t>
            </w:r>
            <w:r>
              <w:rPr>
                <w:b/>
              </w:rPr>
              <w:t>nddi</w:t>
            </w:r>
            <w:r>
              <w:rPr>
                <w:b/>
                <w:spacing w:val="-1"/>
              </w:rPr>
              <w:t>s</w:t>
            </w:r>
            <w:r>
              <w:rPr>
                <w:b/>
                <w:spacing w:val="3"/>
              </w:rPr>
              <w:t>c</w:t>
            </w:r>
            <w:r>
              <w:rPr>
                <w:b/>
              </w:rPr>
              <w:t>u</w:t>
            </w:r>
            <w:r>
              <w:rPr>
                <w:b/>
                <w:spacing w:val="-1"/>
              </w:rPr>
              <w:t>s</w:t>
            </w:r>
            <w:r>
              <w:rPr>
                <w:b/>
                <w:spacing w:val="2"/>
              </w:rPr>
              <w:t>s</w:t>
            </w:r>
            <w:r>
              <w:rPr>
                <w:b/>
              </w:rPr>
              <w:t>i</w:t>
            </w:r>
            <w:r>
              <w:rPr>
                <w:b/>
                <w:spacing w:val="1"/>
              </w:rPr>
              <w:t>o</w:t>
            </w:r>
            <w:r>
              <w:rPr>
                <w:b/>
              </w:rPr>
              <w:t>n</w:t>
            </w:r>
            <w:r>
              <w:rPr>
                <w:b/>
                <w:spacing w:val="1"/>
              </w:rPr>
              <w:t>o</w:t>
            </w:r>
            <w:r>
              <w:rPr>
                <w:b/>
              </w:rPr>
              <w:t>n</w:t>
            </w:r>
            <w:proofErr w:type="spellEnd"/>
            <w:r>
              <w:rPr>
                <w:b/>
              </w:rPr>
              <w:t xml:space="preserve"> </w:t>
            </w:r>
            <w:proofErr w:type="spellStart"/>
            <w:r>
              <w:rPr>
                <w:b/>
                <w:spacing w:val="1"/>
              </w:rPr>
              <w:t>t</w:t>
            </w:r>
            <w:r>
              <w:rPr>
                <w:b/>
              </w:rPr>
              <w:t>hed</w:t>
            </w:r>
            <w:r>
              <w:rPr>
                <w:b/>
                <w:spacing w:val="1"/>
              </w:rPr>
              <w:t>at</w:t>
            </w:r>
            <w:r>
              <w:rPr>
                <w:b/>
              </w:rPr>
              <w:t>a</w:t>
            </w:r>
            <w:r>
              <w:rPr>
                <w:b/>
                <w:spacing w:val="1"/>
              </w:rPr>
              <w:t>fo</w:t>
            </w:r>
            <w:r>
              <w:rPr>
                <w:b/>
              </w:rPr>
              <w:t>rp</w:t>
            </w:r>
            <w:r>
              <w:rPr>
                <w:b/>
                <w:spacing w:val="1"/>
              </w:rPr>
              <w:t>a</w:t>
            </w:r>
            <w:r>
              <w:rPr>
                <w:b/>
              </w:rPr>
              <w:t>r</w:t>
            </w:r>
            <w:r>
              <w:rPr>
                <w:b/>
                <w:spacing w:val="1"/>
              </w:rPr>
              <w:t>t</w:t>
            </w:r>
            <w:r>
              <w:rPr>
                <w:b/>
              </w:rPr>
              <w:t>icul</w:t>
            </w:r>
            <w:r>
              <w:rPr>
                <w:b/>
                <w:spacing w:val="1"/>
              </w:rPr>
              <w:t>a</w:t>
            </w:r>
            <w:r>
              <w:rPr>
                <w:b/>
              </w:rPr>
              <w:t>r</w:t>
            </w:r>
            <w:r>
              <w:rPr>
                <w:b/>
                <w:spacing w:val="1"/>
              </w:rPr>
              <w:t>t</w:t>
            </w:r>
            <w:r>
              <w:rPr>
                <w:b/>
                <w:spacing w:val="2"/>
              </w:rPr>
              <w:t>i</w:t>
            </w:r>
            <w:r>
              <w:rPr>
                <w:b/>
                <w:spacing w:val="-5"/>
              </w:rPr>
              <w:t>m</w:t>
            </w:r>
            <w:r>
              <w:rPr>
                <w:b/>
              </w:rPr>
              <w:t>eperi</w:t>
            </w:r>
            <w:r>
              <w:rPr>
                <w:b/>
                <w:spacing w:val="1"/>
              </w:rPr>
              <w:t>o</w:t>
            </w:r>
            <w:r>
              <w:rPr>
                <w:b/>
              </w:rPr>
              <w:t>d</w:t>
            </w:r>
            <w:r>
              <w:rPr>
                <w:b/>
                <w:spacing w:val="1"/>
              </w:rPr>
              <w:t>a</w:t>
            </w:r>
            <w:r>
              <w:rPr>
                <w:b/>
              </w:rPr>
              <w:t>nd</w:t>
            </w:r>
            <w:r>
              <w:rPr>
                <w:b/>
                <w:spacing w:val="-1"/>
              </w:rPr>
              <w:t>s</w:t>
            </w:r>
            <w:r>
              <w:rPr>
                <w:b/>
                <w:spacing w:val="1"/>
              </w:rPr>
              <w:t>t</w:t>
            </w:r>
            <w:r>
              <w:rPr>
                <w:b/>
              </w:rPr>
              <w:t>u</w:t>
            </w:r>
            <w:r>
              <w:rPr>
                <w:b/>
                <w:spacing w:val="-1"/>
              </w:rPr>
              <w:t>d</w:t>
            </w:r>
            <w:r>
              <w:rPr>
                <w:b/>
              </w:rPr>
              <w:t>y</w:t>
            </w:r>
            <w:r>
              <w:rPr>
                <w:b/>
                <w:spacing w:val="1"/>
              </w:rPr>
              <w:t>a</w:t>
            </w:r>
            <w:r>
              <w:rPr>
                <w:b/>
              </w:rPr>
              <w:t>r</w:t>
            </w:r>
            <w:r>
              <w:rPr>
                <w:b/>
                <w:spacing w:val="1"/>
              </w:rPr>
              <w:t>ea</w:t>
            </w:r>
            <w:proofErr w:type="spellEnd"/>
            <w:r>
              <w:rPr>
                <w:b/>
              </w:rPr>
              <w:t xml:space="preserve">. </w:t>
            </w:r>
            <w:proofErr w:type="spellStart"/>
            <w:r>
              <w:rPr>
                <w:b/>
              </w:rPr>
              <w:t>Auth</w:t>
            </w:r>
            <w:r>
              <w:rPr>
                <w:b/>
                <w:spacing w:val="1"/>
              </w:rPr>
              <w:t>o</w:t>
            </w:r>
            <w:r>
              <w:rPr>
                <w:b/>
              </w:rPr>
              <w:t>r</w:t>
            </w:r>
            <w:r>
              <w:rPr>
                <w:b/>
                <w:spacing w:val="1"/>
              </w:rPr>
              <w:t>a</w:t>
            </w:r>
            <w:r>
              <w:rPr>
                <w:b/>
              </w:rPr>
              <w:t>l</w:t>
            </w:r>
            <w:r>
              <w:rPr>
                <w:b/>
                <w:spacing w:val="-1"/>
              </w:rPr>
              <w:t>s</w:t>
            </w:r>
            <w:r>
              <w:rPr>
                <w:b/>
              </w:rPr>
              <w:t>oc</w:t>
            </w:r>
            <w:r>
              <w:rPr>
                <w:b/>
                <w:spacing w:val="1"/>
              </w:rPr>
              <w:t>a</w:t>
            </w:r>
            <w:r>
              <w:rPr>
                <w:b/>
              </w:rPr>
              <w:t>nr</w:t>
            </w:r>
            <w:r>
              <w:rPr>
                <w:b/>
                <w:spacing w:val="1"/>
              </w:rPr>
              <w:t>e</w:t>
            </w:r>
            <w:r>
              <w:rPr>
                <w:b/>
              </w:rPr>
              <w:t>present</w:t>
            </w:r>
            <w:r>
              <w:rPr>
                <w:b/>
                <w:spacing w:val="1"/>
              </w:rPr>
              <w:t>t</w:t>
            </w:r>
            <w:r>
              <w:rPr>
                <w:b/>
                <w:spacing w:val="2"/>
              </w:rPr>
              <w:t>h</w:t>
            </w:r>
            <w:r>
              <w:rPr>
                <w:b/>
              </w:rPr>
              <w:t>ech</w:t>
            </w:r>
            <w:r>
              <w:rPr>
                <w:b/>
                <w:spacing w:val="1"/>
              </w:rPr>
              <w:t>a</w:t>
            </w:r>
            <w:r>
              <w:rPr>
                <w:b/>
              </w:rPr>
              <w:t>n</w:t>
            </w:r>
            <w:r>
              <w:rPr>
                <w:b/>
                <w:spacing w:val="1"/>
              </w:rPr>
              <w:t>g</w:t>
            </w:r>
            <w:r>
              <w:rPr>
                <w:b/>
              </w:rPr>
              <w:t>esin</w:t>
            </w:r>
            <w:proofErr w:type="spellEnd"/>
            <w:r>
              <w:rPr>
                <w:b/>
              </w:rPr>
              <w:t xml:space="preserve"> </w:t>
            </w:r>
            <w:proofErr w:type="spellStart"/>
            <w:r>
              <w:rPr>
                <w:b/>
              </w:rPr>
              <w:t>p</w:t>
            </w:r>
            <w:r>
              <w:rPr>
                <w:b/>
                <w:spacing w:val="-1"/>
              </w:rPr>
              <w:t>h</w:t>
            </w:r>
            <w:r>
              <w:rPr>
                <w:b/>
              </w:rPr>
              <w:t>en</w:t>
            </w:r>
            <w:r>
              <w:rPr>
                <w:b/>
                <w:spacing w:val="3"/>
              </w:rPr>
              <w:t>o</w:t>
            </w:r>
            <w:r>
              <w:rPr>
                <w:b/>
                <w:spacing w:val="-3"/>
              </w:rPr>
              <w:t>m</w:t>
            </w:r>
            <w:r>
              <w:rPr>
                <w:b/>
              </w:rPr>
              <w:t>en</w:t>
            </w:r>
            <w:r>
              <w:rPr>
                <w:b/>
                <w:spacing w:val="1"/>
              </w:rPr>
              <w:t>o</w:t>
            </w:r>
            <w:r>
              <w:rPr>
                <w:b/>
              </w:rPr>
              <w:t>nby</w:t>
            </w:r>
            <w:r>
              <w:rPr>
                <w:b/>
                <w:spacing w:val="1"/>
              </w:rPr>
              <w:t>t</w:t>
            </w:r>
            <w:r>
              <w:rPr>
                <w:b/>
              </w:rPr>
              <w:t>he</w:t>
            </w:r>
            <w:r>
              <w:rPr>
                <w:b/>
                <w:spacing w:val="1"/>
              </w:rPr>
              <w:t>va</w:t>
            </w:r>
            <w:r>
              <w:rPr>
                <w:b/>
              </w:rPr>
              <w:t>ri</w:t>
            </w:r>
            <w:r>
              <w:rPr>
                <w:b/>
                <w:spacing w:val="1"/>
              </w:rPr>
              <w:t>o</w:t>
            </w:r>
            <w:r>
              <w:rPr>
                <w:b/>
              </w:rPr>
              <w:t>usdia</w:t>
            </w:r>
            <w:r>
              <w:rPr>
                <w:b/>
                <w:spacing w:val="1"/>
              </w:rPr>
              <w:t>g</w:t>
            </w:r>
            <w:r>
              <w:rPr>
                <w:b/>
              </w:rPr>
              <w:t>r</w:t>
            </w:r>
            <w:r>
              <w:rPr>
                <w:b/>
                <w:spacing w:val="4"/>
              </w:rPr>
              <w:t>a</w:t>
            </w:r>
            <w:r>
              <w:rPr>
                <w:b/>
              </w:rPr>
              <w:t>m</w:t>
            </w:r>
            <w:r>
              <w:rPr>
                <w:b/>
                <w:spacing w:val="2"/>
              </w:rPr>
              <w:t>w</w:t>
            </w:r>
            <w:r>
              <w:rPr>
                <w:b/>
                <w:spacing w:val="3"/>
              </w:rPr>
              <w:t>h</w:t>
            </w:r>
            <w:r>
              <w:rPr>
                <w:b/>
              </w:rPr>
              <w:t>ich</w:t>
            </w:r>
            <w:proofErr w:type="spellEnd"/>
            <w:r>
              <w:rPr>
                <w:b/>
                <w:spacing w:val="-3"/>
              </w:rPr>
              <w:t xml:space="preserve"> m</w:t>
            </w:r>
            <w:r>
              <w:rPr>
                <w:b/>
                <w:spacing w:val="1"/>
              </w:rPr>
              <w:t>a</w:t>
            </w:r>
            <w:r>
              <w:rPr>
                <w:b/>
              </w:rPr>
              <w:t xml:space="preserve">y </w:t>
            </w:r>
            <w:proofErr w:type="spellStart"/>
            <w:r>
              <w:rPr>
                <w:b/>
                <w:spacing w:val="-3"/>
              </w:rPr>
              <w:t>m</w:t>
            </w:r>
            <w:r>
              <w:rPr>
                <w:b/>
                <w:spacing w:val="1"/>
              </w:rPr>
              <w:t>o</w:t>
            </w:r>
            <w:r>
              <w:rPr>
                <w:b/>
              </w:rPr>
              <w:t>ree</w:t>
            </w:r>
            <w:r>
              <w:rPr>
                <w:b/>
                <w:spacing w:val="1"/>
              </w:rPr>
              <w:t>ff</w:t>
            </w:r>
            <w:r>
              <w:rPr>
                <w:b/>
              </w:rPr>
              <w:t>e</w:t>
            </w:r>
            <w:r>
              <w:rPr>
                <w:b/>
                <w:spacing w:val="1"/>
              </w:rPr>
              <w:t>ct</w:t>
            </w:r>
            <w:r>
              <w:rPr>
                <w:b/>
              </w:rPr>
              <w:t>i</w:t>
            </w:r>
            <w:r>
              <w:rPr>
                <w:b/>
                <w:spacing w:val="1"/>
              </w:rPr>
              <w:t>v</w:t>
            </w:r>
            <w:r>
              <w:rPr>
                <w:b/>
              </w:rPr>
              <w:t>e</w:t>
            </w:r>
            <w:r>
              <w:rPr>
                <w:b/>
                <w:spacing w:val="1"/>
              </w:rPr>
              <w:t>a</w:t>
            </w:r>
            <w:r>
              <w:rPr>
                <w:b/>
              </w:rPr>
              <w:t>ndu</w:t>
            </w:r>
            <w:r>
              <w:rPr>
                <w:b/>
                <w:spacing w:val="-1"/>
              </w:rPr>
              <w:t>n</w:t>
            </w:r>
            <w:r>
              <w:rPr>
                <w:b/>
              </w:rPr>
              <w:t>derst</w:t>
            </w:r>
            <w:r>
              <w:rPr>
                <w:b/>
                <w:spacing w:val="4"/>
              </w:rPr>
              <w:t>a</w:t>
            </w:r>
            <w:r>
              <w:rPr>
                <w:b/>
              </w:rPr>
              <w:t>n</w:t>
            </w:r>
            <w:r>
              <w:rPr>
                <w:b/>
                <w:spacing w:val="-1"/>
              </w:rPr>
              <w:t>d</w:t>
            </w:r>
            <w:r>
              <w:rPr>
                <w:b/>
                <w:spacing w:val="1"/>
              </w:rPr>
              <w:t>a</w:t>
            </w:r>
            <w:r>
              <w:rPr>
                <w:b/>
              </w:rPr>
              <w:t>ble</w:t>
            </w:r>
            <w:proofErr w:type="spellEnd"/>
            <w:r>
              <w:rPr>
                <w:b/>
              </w:rPr>
              <w:t>.</w:t>
            </w:r>
          </w:p>
        </w:tc>
        <w:tc>
          <w:tcPr>
            <w:tcW w:w="4553" w:type="dxa"/>
            <w:tcBorders>
              <w:top w:val="single" w:sz="5" w:space="0" w:color="000000"/>
              <w:left w:val="single" w:sz="5" w:space="0" w:color="000000"/>
              <w:bottom w:val="single" w:sz="5" w:space="0" w:color="000000"/>
              <w:right w:val="single" w:sz="5" w:space="0" w:color="000000"/>
            </w:tcBorders>
          </w:tcPr>
          <w:p w14:paraId="5EE170E1" w14:textId="77777777" w:rsidR="00196EF9" w:rsidRDefault="00BF3E67">
            <w:r>
              <w:t>Thank you for the valuable comments and constructive suggestions. The importance of the manuscript has now been incorporated in the revised version. The objectives of the study have been more clearly articulated to enhance the clarity and overall direction of the paper. The conclusion section has also been refined to provide more specific findings related to the selected study area and time period. Furthermore, the visual presentation of the manuscript has been improved through the inclusion of relevant figures and diagrams to make the discussion more clear, effective, and comprehensible.</w:t>
            </w:r>
          </w:p>
        </w:tc>
      </w:tr>
    </w:tbl>
    <w:p w14:paraId="6469CF3F" w14:textId="77777777" w:rsidR="00196EF9" w:rsidRDefault="00196EF9">
      <w:pPr>
        <w:spacing w:line="200" w:lineRule="exact"/>
      </w:pPr>
    </w:p>
    <w:p w14:paraId="4A407EED" w14:textId="77777777" w:rsidR="00196EF9" w:rsidRDefault="00196EF9">
      <w:pPr>
        <w:spacing w:before="20" w:line="200" w:lineRule="exact"/>
      </w:pPr>
    </w:p>
    <w:p w14:paraId="2752182D" w14:textId="77777777" w:rsidR="00196EF9" w:rsidRDefault="00000000">
      <w:pPr>
        <w:spacing w:before="33"/>
        <w:ind w:left="100"/>
      </w:pPr>
      <w:r>
        <w:pict w14:anchorId="59E928CF">
          <v:group id="_x0000_s2092" style="position:absolute;left:0;text-align:left;margin-left:71.45pt;margin-top:1.25pt;width:142.8pt;height:12.5pt;z-index:-251661312;mso-position-horizontal-relative:page" coordorigin="1429,25" coordsize="2856,250">
            <v:shape id="_x0000_s2094" style="position:absolute;left:1440;top:35;width:2835;height:230" coordorigin="1440,35" coordsize="2835,230" path="m1440,265r2835,l4275,35r-2835,l1440,265xe" fillcolor="yellow" stroked="f">
              <v:path arrowok="t"/>
            </v:shape>
            <v:shape id="_x0000_s2093" style="position:absolute;left:1440;top:251;width:2835;height:0" coordorigin="1440,251" coordsize="2835,0" path="m1440,251r2835,e" filled="f" strokeweight="1.06pt">
              <v:path arrowok="t"/>
            </v:shape>
            <w10:wrap anchorx="page"/>
          </v:group>
        </w:pict>
      </w:r>
      <w:r w:rsidR="00C15B61">
        <w:rPr>
          <w:b/>
        </w:rPr>
        <w:t>PART</w:t>
      </w:r>
      <w:r w:rsidR="00C15B61">
        <w:rPr>
          <w:b/>
          <w:spacing w:val="1"/>
        </w:rPr>
        <w:t>2</w:t>
      </w:r>
      <w:r w:rsidR="00C15B61">
        <w:rPr>
          <w:b/>
        </w:rPr>
        <w:t>.1</w:t>
      </w:r>
      <w:r w:rsidR="00C15B61">
        <w:rPr>
          <w:b/>
          <w:spacing w:val="1"/>
        </w:rPr>
        <w:t>(</w:t>
      </w:r>
      <w:proofErr w:type="spellStart"/>
      <w:r w:rsidR="00C15B61">
        <w:rPr>
          <w:b/>
          <w:spacing w:val="1"/>
        </w:rPr>
        <w:t>O</w:t>
      </w:r>
      <w:r w:rsidR="00C15B61">
        <w:rPr>
          <w:b/>
        </w:rPr>
        <w:t>bj</w:t>
      </w:r>
      <w:r w:rsidR="00C15B61">
        <w:rPr>
          <w:b/>
          <w:spacing w:val="1"/>
        </w:rPr>
        <w:t>e</w:t>
      </w:r>
      <w:r w:rsidR="00C15B61">
        <w:rPr>
          <w:b/>
        </w:rPr>
        <w:t>c</w:t>
      </w:r>
      <w:r w:rsidR="00C15B61">
        <w:rPr>
          <w:b/>
          <w:spacing w:val="1"/>
        </w:rPr>
        <w:t>t</w:t>
      </w:r>
      <w:r w:rsidR="00C15B61">
        <w:rPr>
          <w:b/>
        </w:rPr>
        <w:t>i</w:t>
      </w:r>
      <w:r w:rsidR="00C15B61">
        <w:rPr>
          <w:b/>
          <w:spacing w:val="1"/>
        </w:rPr>
        <w:t>v</w:t>
      </w:r>
      <w:r w:rsidR="00C15B61">
        <w:rPr>
          <w:b/>
        </w:rPr>
        <w:t>e</w:t>
      </w:r>
      <w:r w:rsidR="00C15B61">
        <w:rPr>
          <w:b/>
          <w:spacing w:val="-1"/>
        </w:rPr>
        <w:t>E</w:t>
      </w:r>
      <w:r w:rsidR="00C15B61">
        <w:rPr>
          <w:b/>
          <w:spacing w:val="1"/>
        </w:rPr>
        <w:t>va</w:t>
      </w:r>
      <w:r w:rsidR="00C15B61">
        <w:rPr>
          <w:b/>
        </w:rPr>
        <w:t>lu</w:t>
      </w:r>
      <w:r w:rsidR="00C15B61">
        <w:rPr>
          <w:b/>
          <w:spacing w:val="-2"/>
        </w:rPr>
        <w:t>a</w:t>
      </w:r>
      <w:r w:rsidR="00C15B61">
        <w:rPr>
          <w:b/>
          <w:spacing w:val="1"/>
        </w:rPr>
        <w:t>t</w:t>
      </w:r>
      <w:r w:rsidR="00C15B61">
        <w:rPr>
          <w:b/>
        </w:rPr>
        <w:t>i</w:t>
      </w:r>
      <w:r w:rsidR="00C15B61">
        <w:rPr>
          <w:b/>
          <w:spacing w:val="1"/>
        </w:rPr>
        <w:t>o</w:t>
      </w:r>
      <w:r w:rsidR="00C15B61">
        <w:rPr>
          <w:b/>
        </w:rPr>
        <w:t>n</w:t>
      </w:r>
      <w:proofErr w:type="spellEnd"/>
      <w:r w:rsidR="00C15B61">
        <w:rPr>
          <w:b/>
        </w:rPr>
        <w:t>)</w:t>
      </w:r>
    </w:p>
    <w:p w14:paraId="1376342B" w14:textId="77777777" w:rsidR="00196EF9" w:rsidRDefault="00196EF9">
      <w:pPr>
        <w:spacing w:before="7" w:line="220" w:lineRule="exact"/>
        <w:rPr>
          <w:sz w:val="22"/>
          <w:szCs w:val="22"/>
        </w:rPr>
      </w:pPr>
    </w:p>
    <w:tbl>
      <w:tblPr>
        <w:tblW w:w="0" w:type="auto"/>
        <w:tblInd w:w="238" w:type="dxa"/>
        <w:tblLayout w:type="fixed"/>
        <w:tblCellMar>
          <w:left w:w="0" w:type="dxa"/>
          <w:right w:w="0" w:type="dxa"/>
        </w:tblCellMar>
        <w:tblLook w:val="01E0" w:firstRow="1" w:lastRow="1" w:firstColumn="1" w:lastColumn="1" w:noHBand="0" w:noVBand="0"/>
      </w:tblPr>
      <w:tblGrid>
        <w:gridCol w:w="4640"/>
        <w:gridCol w:w="4642"/>
        <w:gridCol w:w="4642"/>
      </w:tblGrid>
      <w:tr w:rsidR="00196EF9" w14:paraId="0D3471E2" w14:textId="77777777" w:rsidTr="003A1BCA">
        <w:trPr>
          <w:trHeight w:hRule="exact" w:val="431"/>
        </w:trPr>
        <w:tc>
          <w:tcPr>
            <w:tcW w:w="4640" w:type="dxa"/>
            <w:tcBorders>
              <w:top w:val="single" w:sz="5" w:space="0" w:color="000000"/>
              <w:left w:val="single" w:sz="5" w:space="0" w:color="000000"/>
              <w:bottom w:val="single" w:sz="5" w:space="0" w:color="000000"/>
              <w:right w:val="single" w:sz="5" w:space="0" w:color="000000"/>
            </w:tcBorders>
          </w:tcPr>
          <w:p w14:paraId="38BC037A" w14:textId="77777777" w:rsidR="00196EF9" w:rsidRDefault="00196EF9"/>
        </w:tc>
        <w:tc>
          <w:tcPr>
            <w:tcW w:w="4642" w:type="dxa"/>
            <w:tcBorders>
              <w:top w:val="single" w:sz="5" w:space="0" w:color="000000"/>
              <w:left w:val="single" w:sz="5" w:space="0" w:color="000000"/>
              <w:bottom w:val="single" w:sz="5" w:space="0" w:color="000000"/>
              <w:right w:val="single" w:sz="5" w:space="0" w:color="000000"/>
            </w:tcBorders>
          </w:tcPr>
          <w:p w14:paraId="1FDE3F75" w14:textId="77777777" w:rsidR="00196EF9" w:rsidRDefault="00C15B61">
            <w:pPr>
              <w:spacing w:line="220" w:lineRule="exact"/>
              <w:ind w:left="102"/>
            </w:pPr>
            <w:proofErr w:type="spellStart"/>
            <w:r>
              <w:rPr>
                <w:b/>
              </w:rPr>
              <w:t>R</w:t>
            </w:r>
            <w:r>
              <w:rPr>
                <w:b/>
                <w:spacing w:val="1"/>
              </w:rPr>
              <w:t>at</w:t>
            </w:r>
            <w:r>
              <w:rPr>
                <w:b/>
              </w:rPr>
              <w:t>ing</w:t>
            </w:r>
            <w:r>
              <w:rPr>
                <w:b/>
                <w:spacing w:val="1"/>
              </w:rPr>
              <w:t>o</w:t>
            </w:r>
            <w:r>
              <w:rPr>
                <w:b/>
              </w:rPr>
              <w:t>f</w:t>
            </w:r>
            <w:r>
              <w:rPr>
                <w:b/>
                <w:spacing w:val="1"/>
              </w:rPr>
              <w:t>t</w:t>
            </w:r>
            <w:r>
              <w:rPr>
                <w:b/>
              </w:rPr>
              <w:t>heRe</w:t>
            </w:r>
            <w:r>
              <w:rPr>
                <w:b/>
                <w:spacing w:val="2"/>
              </w:rPr>
              <w:t>v</w:t>
            </w:r>
            <w:r>
              <w:rPr>
                <w:b/>
              </w:rPr>
              <w:t>i</w:t>
            </w:r>
            <w:r>
              <w:rPr>
                <w:b/>
                <w:spacing w:val="-2"/>
              </w:rPr>
              <w:t>e</w:t>
            </w:r>
            <w:r>
              <w:rPr>
                <w:b/>
                <w:spacing w:val="2"/>
              </w:rPr>
              <w:t>w</w:t>
            </w:r>
            <w:r>
              <w:rPr>
                <w:b/>
              </w:rPr>
              <w:t>e</w:t>
            </w:r>
            <w:r>
              <w:rPr>
                <w:b/>
                <w:spacing w:val="1"/>
              </w:rPr>
              <w:t>r</w:t>
            </w:r>
            <w:r>
              <w:rPr>
                <w:b/>
              </w:rPr>
              <w:t>s</w:t>
            </w:r>
            <w:proofErr w:type="spellEnd"/>
          </w:p>
        </w:tc>
        <w:tc>
          <w:tcPr>
            <w:tcW w:w="4642" w:type="dxa"/>
            <w:tcBorders>
              <w:top w:val="single" w:sz="5" w:space="0" w:color="000000"/>
              <w:left w:val="single" w:sz="5" w:space="0" w:color="000000"/>
              <w:bottom w:val="single" w:sz="5" w:space="0" w:color="000000"/>
              <w:right w:val="single" w:sz="5" w:space="0" w:color="000000"/>
            </w:tcBorders>
          </w:tcPr>
          <w:p w14:paraId="2C3520B4" w14:textId="77777777" w:rsidR="00196EF9" w:rsidRDefault="00C15B61">
            <w:pPr>
              <w:spacing w:line="220" w:lineRule="exact"/>
              <w:ind w:left="102"/>
            </w:pPr>
            <w:proofErr w:type="spellStart"/>
            <w:r>
              <w:rPr>
                <w:b/>
              </w:rPr>
              <w:t>Auth</w:t>
            </w:r>
            <w:r>
              <w:rPr>
                <w:b/>
                <w:spacing w:val="1"/>
              </w:rPr>
              <w:t>o</w:t>
            </w:r>
            <w:r>
              <w:rPr>
                <w:b/>
                <w:spacing w:val="3"/>
              </w:rPr>
              <w:t>r</w:t>
            </w:r>
            <w:r>
              <w:rPr>
                <w:b/>
                <w:spacing w:val="-6"/>
              </w:rPr>
              <w:t>’</w:t>
            </w:r>
            <w:r>
              <w:rPr>
                <w:b/>
              </w:rPr>
              <w:t>sFe</w:t>
            </w:r>
            <w:r>
              <w:rPr>
                <w:b/>
                <w:spacing w:val="1"/>
              </w:rPr>
              <w:t>e</w:t>
            </w:r>
            <w:r>
              <w:rPr>
                <w:b/>
              </w:rPr>
              <w:t>d</w:t>
            </w:r>
            <w:r>
              <w:rPr>
                <w:b/>
                <w:spacing w:val="-1"/>
              </w:rPr>
              <w:t>b</w:t>
            </w:r>
            <w:r>
              <w:rPr>
                <w:b/>
                <w:spacing w:val="1"/>
              </w:rPr>
              <w:t>a</w:t>
            </w:r>
            <w:r>
              <w:rPr>
                <w:b/>
                <w:spacing w:val="3"/>
              </w:rPr>
              <w:t>c</w:t>
            </w:r>
            <w:r>
              <w:rPr>
                <w:b/>
              </w:rPr>
              <w:t>k</w:t>
            </w:r>
            <w:proofErr w:type="spellEnd"/>
          </w:p>
        </w:tc>
      </w:tr>
      <w:tr w:rsidR="00BF3E67" w14:paraId="6832ADA1" w14:textId="77777777" w:rsidTr="003A1BCA">
        <w:trPr>
          <w:trHeight w:hRule="exact" w:val="964"/>
        </w:trPr>
        <w:tc>
          <w:tcPr>
            <w:tcW w:w="4640" w:type="dxa"/>
            <w:tcBorders>
              <w:top w:val="single" w:sz="5" w:space="0" w:color="000000"/>
              <w:left w:val="single" w:sz="5" w:space="0" w:color="000000"/>
              <w:bottom w:val="single" w:sz="5" w:space="0" w:color="000000"/>
              <w:right w:val="single" w:sz="5" w:space="0" w:color="000000"/>
            </w:tcBorders>
          </w:tcPr>
          <w:p w14:paraId="3001B26F" w14:textId="77777777" w:rsidR="00BF3E67" w:rsidRDefault="00BF3E67">
            <w:pPr>
              <w:spacing w:line="220" w:lineRule="exact"/>
              <w:ind w:left="102"/>
            </w:pPr>
            <w:r>
              <w:rPr>
                <w:b/>
                <w:spacing w:val="1"/>
              </w:rPr>
              <w:t>1</w:t>
            </w:r>
            <w:r>
              <w:rPr>
                <w:b/>
              </w:rPr>
              <w:t xml:space="preserve">. </w:t>
            </w:r>
            <w:proofErr w:type="spellStart"/>
            <w:r>
              <w:rPr>
                <w:b/>
                <w:spacing w:val="-1"/>
              </w:rPr>
              <w:t>I</w:t>
            </w:r>
            <w:r>
              <w:rPr>
                <w:b/>
              </w:rPr>
              <w:t>s</w:t>
            </w:r>
            <w:r>
              <w:rPr>
                <w:b/>
                <w:spacing w:val="1"/>
              </w:rPr>
              <w:t>t</w:t>
            </w:r>
            <w:r>
              <w:rPr>
                <w:b/>
              </w:rPr>
              <w:t>he</w:t>
            </w:r>
            <w:r>
              <w:rPr>
                <w:b/>
                <w:spacing w:val="1"/>
              </w:rPr>
              <w:t>t</w:t>
            </w:r>
            <w:r>
              <w:rPr>
                <w:b/>
              </w:rPr>
              <w:t>itlecle</w:t>
            </w:r>
            <w:r>
              <w:rPr>
                <w:b/>
                <w:spacing w:val="2"/>
              </w:rPr>
              <w:t>a</w:t>
            </w:r>
            <w:r>
              <w:rPr>
                <w:b/>
              </w:rPr>
              <w:t>r</w:t>
            </w:r>
            <w:r>
              <w:rPr>
                <w:b/>
                <w:spacing w:val="1"/>
              </w:rPr>
              <w:t>a</w:t>
            </w:r>
            <w:r>
              <w:rPr>
                <w:b/>
              </w:rPr>
              <w:t>nd</w:t>
            </w:r>
            <w:r>
              <w:rPr>
                <w:b/>
                <w:spacing w:val="1"/>
              </w:rPr>
              <w:t>a</w:t>
            </w:r>
            <w:r>
              <w:rPr>
                <w:b/>
              </w:rPr>
              <w:t>p</w:t>
            </w:r>
            <w:r>
              <w:rPr>
                <w:b/>
                <w:spacing w:val="-1"/>
              </w:rPr>
              <w:t>p</w:t>
            </w:r>
            <w:r>
              <w:rPr>
                <w:b/>
              </w:rPr>
              <w:t>r</w:t>
            </w:r>
            <w:r>
              <w:rPr>
                <w:b/>
                <w:spacing w:val="1"/>
              </w:rPr>
              <w:t>o</w:t>
            </w:r>
            <w:r>
              <w:rPr>
                <w:b/>
              </w:rPr>
              <w:t>pri</w:t>
            </w:r>
            <w:r>
              <w:rPr>
                <w:b/>
                <w:spacing w:val="1"/>
              </w:rPr>
              <w:t>at</w:t>
            </w:r>
            <w:r>
              <w:rPr>
                <w:b/>
              </w:rPr>
              <w:t>e</w:t>
            </w:r>
            <w:r>
              <w:rPr>
                <w:b/>
                <w:spacing w:val="1"/>
              </w:rPr>
              <w:t>fo</w:t>
            </w:r>
            <w:r>
              <w:rPr>
                <w:b/>
              </w:rPr>
              <w:t>r</w:t>
            </w:r>
            <w:r>
              <w:rPr>
                <w:b/>
                <w:spacing w:val="1"/>
              </w:rPr>
              <w:t>t</w:t>
            </w:r>
            <w:r>
              <w:rPr>
                <w:b/>
              </w:rPr>
              <w:t>he</w:t>
            </w:r>
            <w:r>
              <w:rPr>
                <w:b/>
                <w:spacing w:val="-1"/>
              </w:rPr>
              <w:t>s</w:t>
            </w:r>
            <w:r>
              <w:rPr>
                <w:b/>
                <w:spacing w:val="1"/>
              </w:rPr>
              <w:t>t</w:t>
            </w:r>
            <w:r>
              <w:rPr>
                <w:b/>
              </w:rPr>
              <w:t>u</w:t>
            </w:r>
            <w:r>
              <w:rPr>
                <w:b/>
                <w:spacing w:val="-1"/>
              </w:rPr>
              <w:t>d</w:t>
            </w:r>
            <w:r>
              <w:rPr>
                <w:b/>
                <w:spacing w:val="1"/>
              </w:rPr>
              <w:t>y</w:t>
            </w:r>
            <w:proofErr w:type="spellEnd"/>
            <w:r>
              <w:rPr>
                <w:b/>
              </w:rPr>
              <w:t>?</w:t>
            </w:r>
          </w:p>
          <w:p w14:paraId="4C27232A" w14:textId="77777777" w:rsidR="00BF3E67" w:rsidRDefault="00BF3E67">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147CF01B" w14:textId="77777777" w:rsidR="00BF3E67" w:rsidRDefault="00BF3E67">
            <w:pPr>
              <w:spacing w:before="1"/>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1813FA3A" w14:textId="77777777" w:rsidR="00BF3E67" w:rsidRDefault="00BF3E67">
            <w:pPr>
              <w:spacing w:line="220" w:lineRule="exact"/>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642" w:type="dxa"/>
            <w:tcBorders>
              <w:top w:val="single" w:sz="5" w:space="0" w:color="000000"/>
              <w:left w:val="single" w:sz="5" w:space="0" w:color="000000"/>
              <w:bottom w:val="single" w:sz="5" w:space="0" w:color="000000"/>
              <w:right w:val="single" w:sz="5" w:space="0" w:color="000000"/>
            </w:tcBorders>
          </w:tcPr>
          <w:p w14:paraId="5173424F" w14:textId="77777777" w:rsidR="00BF3E67" w:rsidRDefault="00BF3E67">
            <w:pPr>
              <w:spacing w:line="220" w:lineRule="exact"/>
              <w:ind w:left="462"/>
            </w:pPr>
            <w:r>
              <w:rPr>
                <w:b/>
              </w:rPr>
              <w:t>5</w:t>
            </w:r>
          </w:p>
        </w:tc>
        <w:tc>
          <w:tcPr>
            <w:tcW w:w="4642" w:type="dxa"/>
            <w:tcBorders>
              <w:top w:val="single" w:sz="5" w:space="0" w:color="000000"/>
              <w:left w:val="single" w:sz="5" w:space="0" w:color="000000"/>
              <w:bottom w:val="single" w:sz="5" w:space="0" w:color="000000"/>
              <w:right w:val="single" w:sz="5" w:space="0" w:color="000000"/>
            </w:tcBorders>
          </w:tcPr>
          <w:p w14:paraId="4DC3B63A" w14:textId="77777777" w:rsidR="00BF3E67" w:rsidRPr="00EA6E35" w:rsidRDefault="00BF3E67" w:rsidP="005B5EED">
            <w:pPr>
              <w:keepNext/>
              <w:outlineLvl w:val="1"/>
              <w:rPr>
                <w:rFonts w:eastAsia="MS Mincho"/>
                <w:bCs/>
                <w:lang w:val="en-GB"/>
              </w:rPr>
            </w:pPr>
            <w:r>
              <w:t>Thank you for the positive evaluation.</w:t>
            </w:r>
          </w:p>
        </w:tc>
      </w:tr>
      <w:tr w:rsidR="00BF3E67" w14:paraId="46937DAD" w14:textId="77777777" w:rsidTr="003A1BCA">
        <w:trPr>
          <w:trHeight w:hRule="exact" w:val="966"/>
        </w:trPr>
        <w:tc>
          <w:tcPr>
            <w:tcW w:w="4640" w:type="dxa"/>
            <w:tcBorders>
              <w:top w:val="single" w:sz="5" w:space="0" w:color="000000"/>
              <w:left w:val="single" w:sz="5" w:space="0" w:color="000000"/>
              <w:bottom w:val="single" w:sz="5" w:space="0" w:color="000000"/>
              <w:right w:val="single" w:sz="5" w:space="0" w:color="000000"/>
            </w:tcBorders>
          </w:tcPr>
          <w:p w14:paraId="7B3BDC2A" w14:textId="77777777" w:rsidR="00BF3E67" w:rsidRDefault="00BF3E67">
            <w:pPr>
              <w:spacing w:line="220" w:lineRule="exact"/>
              <w:ind w:left="102"/>
            </w:pPr>
            <w:r>
              <w:rPr>
                <w:b/>
                <w:spacing w:val="1"/>
              </w:rPr>
              <w:t>2</w:t>
            </w:r>
            <w:r>
              <w:rPr>
                <w:b/>
              </w:rPr>
              <w:t xml:space="preserve">. </w:t>
            </w:r>
            <w:proofErr w:type="spellStart"/>
            <w:r>
              <w:rPr>
                <w:b/>
                <w:spacing w:val="-1"/>
              </w:rPr>
              <w:t>I</w:t>
            </w:r>
            <w:r>
              <w:rPr>
                <w:b/>
              </w:rPr>
              <w:t>s</w:t>
            </w:r>
            <w:r>
              <w:rPr>
                <w:b/>
                <w:spacing w:val="1"/>
              </w:rPr>
              <w:t>t</w:t>
            </w:r>
            <w:r>
              <w:rPr>
                <w:b/>
              </w:rPr>
              <w:t>he</w:t>
            </w:r>
            <w:r>
              <w:rPr>
                <w:b/>
                <w:spacing w:val="1"/>
              </w:rPr>
              <w:t>a</w:t>
            </w:r>
            <w:r>
              <w:rPr>
                <w:b/>
              </w:rPr>
              <w:t>b</w:t>
            </w:r>
            <w:r>
              <w:rPr>
                <w:b/>
                <w:spacing w:val="-1"/>
              </w:rPr>
              <w:t>s</w:t>
            </w:r>
            <w:r>
              <w:rPr>
                <w:b/>
                <w:spacing w:val="1"/>
              </w:rPr>
              <w:t>t</w:t>
            </w:r>
            <w:r>
              <w:rPr>
                <w:b/>
              </w:rPr>
              <w:t>r</w:t>
            </w:r>
            <w:r>
              <w:rPr>
                <w:b/>
                <w:spacing w:val="1"/>
              </w:rPr>
              <w:t>a</w:t>
            </w:r>
            <w:r>
              <w:rPr>
                <w:b/>
              </w:rPr>
              <w:t>ct</w:t>
            </w:r>
            <w:r>
              <w:rPr>
                <w:b/>
                <w:spacing w:val="1"/>
              </w:rPr>
              <w:t>o</w:t>
            </w:r>
            <w:r>
              <w:rPr>
                <w:b/>
              </w:rPr>
              <w:t>f</w:t>
            </w:r>
            <w:r>
              <w:rPr>
                <w:b/>
                <w:spacing w:val="1"/>
              </w:rPr>
              <w:t>t</w:t>
            </w:r>
            <w:r>
              <w:rPr>
                <w:b/>
              </w:rPr>
              <w:t>he</w:t>
            </w:r>
            <w:r>
              <w:rPr>
                <w:b/>
                <w:spacing w:val="1"/>
              </w:rPr>
              <w:t>a</w:t>
            </w:r>
            <w:r>
              <w:rPr>
                <w:b/>
              </w:rPr>
              <w:t>r</w:t>
            </w:r>
            <w:r>
              <w:rPr>
                <w:b/>
                <w:spacing w:val="1"/>
              </w:rPr>
              <w:t>t</w:t>
            </w:r>
            <w:r>
              <w:rPr>
                <w:b/>
              </w:rPr>
              <w:t>i</w:t>
            </w:r>
            <w:r>
              <w:rPr>
                <w:b/>
                <w:spacing w:val="-2"/>
              </w:rPr>
              <w:t>c</w:t>
            </w:r>
            <w:r>
              <w:rPr>
                <w:b/>
              </w:rPr>
              <w:t>lec</w:t>
            </w:r>
            <w:r>
              <w:rPr>
                <w:b/>
                <w:spacing w:val="4"/>
              </w:rPr>
              <w:t>o</w:t>
            </w:r>
            <w:r>
              <w:rPr>
                <w:b/>
                <w:spacing w:val="-5"/>
              </w:rPr>
              <w:t>m</w:t>
            </w:r>
            <w:r>
              <w:rPr>
                <w:b/>
              </w:rPr>
              <w:t>pr</w:t>
            </w:r>
            <w:r>
              <w:rPr>
                <w:b/>
                <w:spacing w:val="3"/>
              </w:rPr>
              <w:t>e</w:t>
            </w:r>
            <w:r>
              <w:rPr>
                <w:b/>
              </w:rPr>
              <w:t>he</w:t>
            </w:r>
            <w:r>
              <w:rPr>
                <w:b/>
                <w:spacing w:val="2"/>
              </w:rPr>
              <w:t>n</w:t>
            </w:r>
            <w:r>
              <w:rPr>
                <w:b/>
                <w:spacing w:val="-1"/>
              </w:rPr>
              <w:t>s</w:t>
            </w:r>
            <w:r>
              <w:rPr>
                <w:b/>
              </w:rPr>
              <w:t>i</w:t>
            </w:r>
            <w:r>
              <w:rPr>
                <w:b/>
                <w:spacing w:val="1"/>
              </w:rPr>
              <w:t>v</w:t>
            </w:r>
            <w:r>
              <w:rPr>
                <w:b/>
              </w:rPr>
              <w:t>e</w:t>
            </w:r>
            <w:proofErr w:type="spellEnd"/>
            <w:r>
              <w:rPr>
                <w:b/>
              </w:rPr>
              <w:t>?</w:t>
            </w:r>
          </w:p>
          <w:p w14:paraId="427A3FED" w14:textId="77777777" w:rsidR="00BF3E67" w:rsidRDefault="00BF3E67">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66F34CEC" w14:textId="77777777" w:rsidR="00BF3E67" w:rsidRDefault="00BF3E67">
            <w:pPr>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1EDAF42B" w14:textId="77777777" w:rsidR="00BF3E67" w:rsidRDefault="00BF3E67">
            <w:pPr>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642" w:type="dxa"/>
            <w:tcBorders>
              <w:top w:val="single" w:sz="5" w:space="0" w:color="000000"/>
              <w:left w:val="single" w:sz="5" w:space="0" w:color="000000"/>
              <w:bottom w:val="single" w:sz="5" w:space="0" w:color="000000"/>
              <w:right w:val="single" w:sz="5" w:space="0" w:color="000000"/>
            </w:tcBorders>
          </w:tcPr>
          <w:p w14:paraId="50D5E7D1" w14:textId="77777777" w:rsidR="00BF3E67" w:rsidRDefault="00BF3E67">
            <w:pPr>
              <w:spacing w:line="220" w:lineRule="exact"/>
              <w:ind w:left="462"/>
            </w:pPr>
            <w:r>
              <w:rPr>
                <w:b/>
              </w:rPr>
              <w:t>5</w:t>
            </w:r>
          </w:p>
        </w:tc>
        <w:tc>
          <w:tcPr>
            <w:tcW w:w="4642" w:type="dxa"/>
            <w:tcBorders>
              <w:top w:val="single" w:sz="5" w:space="0" w:color="000000"/>
              <w:left w:val="single" w:sz="5" w:space="0" w:color="000000"/>
              <w:bottom w:val="single" w:sz="5" w:space="0" w:color="000000"/>
              <w:right w:val="single" w:sz="5" w:space="0" w:color="000000"/>
            </w:tcBorders>
          </w:tcPr>
          <w:p w14:paraId="392B20BB" w14:textId="77777777" w:rsidR="00BF3E67" w:rsidRPr="00EA6E35" w:rsidRDefault="00BF3E67" w:rsidP="005B5EED">
            <w:pPr>
              <w:keepNext/>
              <w:outlineLvl w:val="1"/>
              <w:rPr>
                <w:rFonts w:eastAsia="MS Mincho"/>
                <w:bCs/>
                <w:lang w:val="en-GB"/>
              </w:rPr>
            </w:pPr>
            <w:r>
              <w:t>Thank you for the positive evaluation.</w:t>
            </w:r>
            <w:r w:rsidR="006F1928">
              <w:t xml:space="preserve"> </w:t>
            </w:r>
            <w:proofErr w:type="spellStart"/>
            <w:proofErr w:type="gramStart"/>
            <w:r w:rsidR="006F1928">
              <w:t>However,the</w:t>
            </w:r>
            <w:proofErr w:type="spellEnd"/>
            <w:proofErr w:type="gramEnd"/>
            <w:r w:rsidR="006F1928">
              <w:t xml:space="preserve"> abstract has been revised in order to maintain consistency with the minor revisions made throughout the manuscript.</w:t>
            </w:r>
          </w:p>
        </w:tc>
      </w:tr>
      <w:tr w:rsidR="00BF3E67" w14:paraId="0BC0D8CE" w14:textId="77777777" w:rsidTr="003A1BCA">
        <w:trPr>
          <w:trHeight w:hRule="exact" w:val="964"/>
        </w:trPr>
        <w:tc>
          <w:tcPr>
            <w:tcW w:w="4640" w:type="dxa"/>
            <w:tcBorders>
              <w:top w:val="single" w:sz="5" w:space="0" w:color="000000"/>
              <w:left w:val="single" w:sz="5" w:space="0" w:color="000000"/>
              <w:bottom w:val="single" w:sz="5" w:space="0" w:color="000000"/>
              <w:right w:val="single" w:sz="5" w:space="0" w:color="000000"/>
            </w:tcBorders>
          </w:tcPr>
          <w:p w14:paraId="2349243A" w14:textId="77777777" w:rsidR="00BF3E67" w:rsidRDefault="00BF3E67">
            <w:pPr>
              <w:spacing w:line="220" w:lineRule="exact"/>
              <w:ind w:left="102"/>
            </w:pPr>
            <w:r>
              <w:rPr>
                <w:b/>
                <w:spacing w:val="1"/>
              </w:rPr>
              <w:t>3</w:t>
            </w:r>
            <w:r>
              <w:rPr>
                <w:b/>
              </w:rPr>
              <w:t xml:space="preserve">. </w:t>
            </w:r>
            <w:proofErr w:type="spellStart"/>
            <w:r>
              <w:rPr>
                <w:b/>
              </w:rPr>
              <w:t>Are</w:t>
            </w:r>
            <w:r>
              <w:rPr>
                <w:b/>
                <w:spacing w:val="1"/>
              </w:rPr>
              <w:t>t</w:t>
            </w:r>
            <w:r>
              <w:rPr>
                <w:b/>
              </w:rPr>
              <w:t>he</w:t>
            </w:r>
            <w:proofErr w:type="spellEnd"/>
            <w:r>
              <w:rPr>
                <w:b/>
                <w:spacing w:val="-3"/>
              </w:rPr>
              <w:t xml:space="preserve"> </w:t>
            </w:r>
            <w:proofErr w:type="spellStart"/>
            <w:r>
              <w:rPr>
                <w:b/>
                <w:spacing w:val="-3"/>
              </w:rPr>
              <w:t>k</w:t>
            </w:r>
            <w:r>
              <w:rPr>
                <w:b/>
              </w:rPr>
              <w:t>e</w:t>
            </w:r>
            <w:r>
              <w:rPr>
                <w:b/>
                <w:spacing w:val="1"/>
              </w:rPr>
              <w:t>y</w:t>
            </w:r>
            <w:r>
              <w:rPr>
                <w:b/>
                <w:spacing w:val="2"/>
              </w:rPr>
              <w:t>w</w:t>
            </w:r>
            <w:r>
              <w:rPr>
                <w:b/>
                <w:spacing w:val="1"/>
              </w:rPr>
              <w:t>o</w:t>
            </w:r>
            <w:r>
              <w:rPr>
                <w:b/>
              </w:rPr>
              <w:t>rds</w:t>
            </w:r>
            <w:r>
              <w:rPr>
                <w:b/>
                <w:spacing w:val="1"/>
              </w:rPr>
              <w:t>a</w:t>
            </w:r>
            <w:r>
              <w:rPr>
                <w:b/>
              </w:rPr>
              <w:t>p</w:t>
            </w:r>
            <w:r>
              <w:rPr>
                <w:b/>
                <w:spacing w:val="-1"/>
              </w:rPr>
              <w:t>p</w:t>
            </w:r>
            <w:r>
              <w:rPr>
                <w:b/>
              </w:rPr>
              <w:t>r</w:t>
            </w:r>
            <w:r>
              <w:rPr>
                <w:b/>
                <w:spacing w:val="1"/>
              </w:rPr>
              <w:t>o</w:t>
            </w:r>
            <w:r>
              <w:rPr>
                <w:b/>
              </w:rPr>
              <w:t>pri</w:t>
            </w:r>
            <w:r>
              <w:rPr>
                <w:b/>
                <w:spacing w:val="1"/>
              </w:rPr>
              <w:t>at</w:t>
            </w:r>
            <w:r>
              <w:rPr>
                <w:b/>
              </w:rPr>
              <w:t>e</w:t>
            </w:r>
            <w:r>
              <w:rPr>
                <w:b/>
                <w:spacing w:val="1"/>
              </w:rPr>
              <w:t>a</w:t>
            </w:r>
            <w:r>
              <w:rPr>
                <w:b/>
              </w:rPr>
              <w:t>ndu</w:t>
            </w:r>
            <w:r>
              <w:rPr>
                <w:b/>
                <w:spacing w:val="-1"/>
              </w:rPr>
              <w:t>s</w:t>
            </w:r>
            <w:r>
              <w:rPr>
                <w:b/>
              </w:rPr>
              <w:t>e</w:t>
            </w:r>
            <w:r>
              <w:rPr>
                <w:b/>
                <w:spacing w:val="1"/>
              </w:rPr>
              <w:t>f</w:t>
            </w:r>
            <w:r>
              <w:rPr>
                <w:b/>
              </w:rPr>
              <w:t>ul</w:t>
            </w:r>
            <w:proofErr w:type="spellEnd"/>
            <w:r>
              <w:rPr>
                <w:b/>
              </w:rPr>
              <w:t>?</w:t>
            </w:r>
          </w:p>
          <w:p w14:paraId="47FF7865" w14:textId="77777777" w:rsidR="00BF3E67" w:rsidRDefault="00BF3E67">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2EBAA4CB" w14:textId="77777777" w:rsidR="00BF3E67" w:rsidRDefault="00BF3E67">
            <w:pPr>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4950BB04" w14:textId="77777777" w:rsidR="00BF3E67" w:rsidRDefault="00BF3E67">
            <w:pPr>
              <w:spacing w:line="220" w:lineRule="exact"/>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642" w:type="dxa"/>
            <w:tcBorders>
              <w:top w:val="single" w:sz="5" w:space="0" w:color="000000"/>
              <w:left w:val="single" w:sz="5" w:space="0" w:color="000000"/>
              <w:bottom w:val="single" w:sz="5" w:space="0" w:color="000000"/>
              <w:right w:val="single" w:sz="5" w:space="0" w:color="000000"/>
            </w:tcBorders>
          </w:tcPr>
          <w:p w14:paraId="392355EE" w14:textId="77777777" w:rsidR="00BF3E67" w:rsidRDefault="00BF3E67">
            <w:pPr>
              <w:spacing w:line="220" w:lineRule="exact"/>
              <w:ind w:left="462"/>
            </w:pPr>
            <w:r>
              <w:rPr>
                <w:b/>
              </w:rPr>
              <w:t>5</w:t>
            </w:r>
          </w:p>
        </w:tc>
        <w:tc>
          <w:tcPr>
            <w:tcW w:w="4642" w:type="dxa"/>
            <w:tcBorders>
              <w:top w:val="single" w:sz="5" w:space="0" w:color="000000"/>
              <w:left w:val="single" w:sz="5" w:space="0" w:color="000000"/>
              <w:bottom w:val="single" w:sz="5" w:space="0" w:color="000000"/>
              <w:right w:val="single" w:sz="5" w:space="0" w:color="000000"/>
            </w:tcBorders>
          </w:tcPr>
          <w:p w14:paraId="1BA45E42" w14:textId="77777777" w:rsidR="00BF3E67" w:rsidRPr="00EA6E35" w:rsidRDefault="00BF3E67" w:rsidP="005B5EED">
            <w:pPr>
              <w:keepNext/>
              <w:outlineLvl w:val="1"/>
              <w:rPr>
                <w:rFonts w:eastAsia="MS Mincho"/>
                <w:bCs/>
                <w:lang w:val="en-GB"/>
              </w:rPr>
            </w:pPr>
            <w:r>
              <w:t>Thank you for the positive evaluation.</w:t>
            </w:r>
          </w:p>
        </w:tc>
      </w:tr>
      <w:tr w:rsidR="00BF3E67" w14:paraId="123CC1CC" w14:textId="77777777" w:rsidTr="003A1BCA">
        <w:trPr>
          <w:trHeight w:hRule="exact" w:val="1203"/>
        </w:trPr>
        <w:tc>
          <w:tcPr>
            <w:tcW w:w="4640" w:type="dxa"/>
            <w:tcBorders>
              <w:top w:val="single" w:sz="5" w:space="0" w:color="000000"/>
              <w:left w:val="single" w:sz="5" w:space="0" w:color="000000"/>
              <w:bottom w:val="single" w:sz="5" w:space="0" w:color="000000"/>
              <w:right w:val="single" w:sz="5" w:space="0" w:color="000000"/>
            </w:tcBorders>
          </w:tcPr>
          <w:p w14:paraId="004A0D9D" w14:textId="77777777" w:rsidR="00BF3E67" w:rsidRDefault="00BF3E67">
            <w:pPr>
              <w:spacing w:line="220" w:lineRule="exact"/>
              <w:ind w:left="102"/>
            </w:pPr>
            <w:r>
              <w:rPr>
                <w:b/>
                <w:spacing w:val="1"/>
              </w:rPr>
              <w:t>4</w:t>
            </w:r>
            <w:r>
              <w:rPr>
                <w:b/>
              </w:rPr>
              <w:t xml:space="preserve">. </w:t>
            </w:r>
            <w:proofErr w:type="spellStart"/>
            <w:r>
              <w:rPr>
                <w:b/>
                <w:spacing w:val="-1"/>
              </w:rPr>
              <w:t>I</w:t>
            </w:r>
            <w:r>
              <w:rPr>
                <w:b/>
              </w:rPr>
              <w:t>s</w:t>
            </w:r>
            <w:r>
              <w:rPr>
                <w:b/>
                <w:spacing w:val="1"/>
              </w:rPr>
              <w:t>t</w:t>
            </w:r>
            <w:r>
              <w:rPr>
                <w:b/>
              </w:rPr>
              <w:t>heb</w:t>
            </w:r>
            <w:r>
              <w:rPr>
                <w:b/>
                <w:spacing w:val="1"/>
              </w:rPr>
              <w:t>a</w:t>
            </w:r>
            <w:r>
              <w:rPr>
                <w:b/>
              </w:rPr>
              <w:t>c</w:t>
            </w:r>
            <w:r>
              <w:rPr>
                <w:b/>
                <w:spacing w:val="-2"/>
              </w:rPr>
              <w:t>k</w:t>
            </w:r>
            <w:r>
              <w:rPr>
                <w:b/>
                <w:spacing w:val="1"/>
              </w:rPr>
              <w:t>g</w:t>
            </w:r>
            <w:r>
              <w:rPr>
                <w:b/>
              </w:rPr>
              <w:t>r</w:t>
            </w:r>
            <w:r>
              <w:rPr>
                <w:b/>
                <w:spacing w:val="1"/>
              </w:rPr>
              <w:t>o</w:t>
            </w:r>
            <w:r>
              <w:rPr>
                <w:b/>
              </w:rPr>
              <w:t>u</w:t>
            </w:r>
            <w:r>
              <w:rPr>
                <w:b/>
                <w:spacing w:val="1"/>
              </w:rPr>
              <w:t>n</w:t>
            </w:r>
            <w:r>
              <w:rPr>
                <w:b/>
              </w:rPr>
              <w:t>dinf</w:t>
            </w:r>
            <w:r>
              <w:rPr>
                <w:b/>
                <w:spacing w:val="2"/>
              </w:rPr>
              <w:t>o</w:t>
            </w:r>
            <w:r>
              <w:rPr>
                <w:b/>
                <w:spacing w:val="3"/>
              </w:rPr>
              <w:t>r</w:t>
            </w:r>
            <w:r>
              <w:rPr>
                <w:b/>
              </w:rPr>
              <w:t>m</w:t>
            </w:r>
            <w:r>
              <w:rPr>
                <w:b/>
                <w:spacing w:val="1"/>
              </w:rPr>
              <w:t>at</w:t>
            </w:r>
            <w:r>
              <w:rPr>
                <w:b/>
              </w:rPr>
              <w:t>i</w:t>
            </w:r>
            <w:r>
              <w:rPr>
                <w:b/>
                <w:spacing w:val="1"/>
              </w:rPr>
              <w:t>o</w:t>
            </w:r>
            <w:r>
              <w:rPr>
                <w:b/>
              </w:rPr>
              <w:t>n</w:t>
            </w:r>
            <w:r>
              <w:rPr>
                <w:b/>
                <w:spacing w:val="1"/>
              </w:rPr>
              <w:t>o</w:t>
            </w:r>
            <w:r>
              <w:rPr>
                <w:b/>
              </w:rPr>
              <w:t>f</w:t>
            </w:r>
            <w:r>
              <w:rPr>
                <w:b/>
                <w:spacing w:val="1"/>
              </w:rPr>
              <w:t>t</w:t>
            </w:r>
            <w:r>
              <w:rPr>
                <w:b/>
              </w:rPr>
              <w:t>hep</w:t>
            </w:r>
            <w:r>
              <w:rPr>
                <w:b/>
                <w:spacing w:val="1"/>
              </w:rPr>
              <w:t>a</w:t>
            </w:r>
            <w:r>
              <w:rPr>
                <w:b/>
              </w:rPr>
              <w:t>per</w:t>
            </w:r>
            <w:proofErr w:type="spellEnd"/>
          </w:p>
          <w:p w14:paraId="33F8EB0C" w14:textId="77777777" w:rsidR="00BF3E67" w:rsidRDefault="00BF3E67">
            <w:pPr>
              <w:ind w:left="102"/>
            </w:pPr>
            <w:proofErr w:type="spellStart"/>
            <w:r>
              <w:rPr>
                <w:b/>
                <w:spacing w:val="-1"/>
              </w:rPr>
              <w:t>s</w:t>
            </w:r>
            <w:r>
              <w:rPr>
                <w:b/>
              </w:rPr>
              <w:t>uf</w:t>
            </w:r>
            <w:r>
              <w:rPr>
                <w:b/>
                <w:spacing w:val="1"/>
              </w:rPr>
              <w:t>f</w:t>
            </w:r>
            <w:r>
              <w:rPr>
                <w:b/>
              </w:rPr>
              <w:t>icient</w:t>
            </w:r>
            <w:r>
              <w:rPr>
                <w:b/>
                <w:spacing w:val="1"/>
              </w:rPr>
              <w:t>a</w:t>
            </w:r>
            <w:r>
              <w:rPr>
                <w:b/>
              </w:rPr>
              <w:t>nd</w:t>
            </w:r>
            <w:r>
              <w:rPr>
                <w:b/>
                <w:spacing w:val="2"/>
              </w:rPr>
              <w:t>w</w:t>
            </w:r>
            <w:r>
              <w:rPr>
                <w:b/>
              </w:rPr>
              <w:t>ell</w:t>
            </w:r>
            <w:r>
              <w:rPr>
                <w:b/>
                <w:spacing w:val="1"/>
              </w:rPr>
              <w:t>o</w:t>
            </w:r>
            <w:r>
              <w:rPr>
                <w:b/>
              </w:rPr>
              <w:t>r</w:t>
            </w:r>
            <w:r>
              <w:rPr>
                <w:b/>
                <w:spacing w:val="1"/>
              </w:rPr>
              <w:t>ga</w:t>
            </w:r>
            <w:r>
              <w:rPr>
                <w:b/>
              </w:rPr>
              <w:t>nized</w:t>
            </w:r>
            <w:proofErr w:type="spellEnd"/>
            <w:r>
              <w:rPr>
                <w:b/>
              </w:rPr>
              <w:t>?</w:t>
            </w:r>
          </w:p>
          <w:p w14:paraId="6F5DE8E0" w14:textId="77777777" w:rsidR="00BF3E67" w:rsidRDefault="00BF3E67">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00BBC67A" w14:textId="77777777" w:rsidR="00BF3E67" w:rsidRDefault="00BF3E67">
            <w:pPr>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3EB9D56A" w14:textId="77777777" w:rsidR="00BF3E67" w:rsidRDefault="00BF3E67">
            <w:pPr>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642" w:type="dxa"/>
            <w:tcBorders>
              <w:top w:val="single" w:sz="5" w:space="0" w:color="000000"/>
              <w:left w:val="single" w:sz="5" w:space="0" w:color="000000"/>
              <w:bottom w:val="single" w:sz="5" w:space="0" w:color="000000"/>
              <w:right w:val="single" w:sz="5" w:space="0" w:color="000000"/>
            </w:tcBorders>
          </w:tcPr>
          <w:p w14:paraId="7A3D2BF5" w14:textId="77777777" w:rsidR="00BF3E67" w:rsidRDefault="00BF3E67">
            <w:pPr>
              <w:spacing w:line="220" w:lineRule="exact"/>
              <w:ind w:left="462"/>
            </w:pPr>
            <w:r>
              <w:rPr>
                <w:b/>
              </w:rPr>
              <w:t>4</w:t>
            </w:r>
          </w:p>
        </w:tc>
        <w:tc>
          <w:tcPr>
            <w:tcW w:w="4642" w:type="dxa"/>
            <w:tcBorders>
              <w:top w:val="single" w:sz="5" w:space="0" w:color="000000"/>
              <w:left w:val="single" w:sz="5" w:space="0" w:color="000000"/>
              <w:bottom w:val="single" w:sz="5" w:space="0" w:color="000000"/>
              <w:right w:val="single" w:sz="5" w:space="0" w:color="000000"/>
            </w:tcBorders>
          </w:tcPr>
          <w:p w14:paraId="17CC4341" w14:textId="77777777" w:rsidR="00BF3E67" w:rsidRPr="00EA6E35" w:rsidRDefault="00BF3E67" w:rsidP="005B5EED">
            <w:pPr>
              <w:keepNext/>
              <w:outlineLvl w:val="1"/>
              <w:rPr>
                <w:rFonts w:eastAsia="MS Mincho"/>
                <w:bCs/>
                <w:lang w:val="en-GB"/>
              </w:rPr>
            </w:pPr>
            <w:r>
              <w:t>Thank you for the positive evaluation.</w:t>
            </w:r>
          </w:p>
        </w:tc>
      </w:tr>
      <w:tr w:rsidR="00BF3E67" w14:paraId="340709C2" w14:textId="77777777" w:rsidTr="003A1BCA">
        <w:trPr>
          <w:trHeight w:hRule="exact" w:val="1206"/>
        </w:trPr>
        <w:tc>
          <w:tcPr>
            <w:tcW w:w="4640" w:type="dxa"/>
            <w:tcBorders>
              <w:top w:val="single" w:sz="5" w:space="0" w:color="000000"/>
              <w:left w:val="single" w:sz="5" w:space="0" w:color="000000"/>
              <w:bottom w:val="single" w:sz="5" w:space="0" w:color="000000"/>
              <w:right w:val="single" w:sz="5" w:space="0" w:color="000000"/>
            </w:tcBorders>
          </w:tcPr>
          <w:p w14:paraId="3FE376E4" w14:textId="77777777" w:rsidR="00BF3E67" w:rsidRDefault="00BF3E67">
            <w:pPr>
              <w:spacing w:before="3" w:line="220" w:lineRule="exact"/>
              <w:ind w:left="102" w:right="280"/>
            </w:pPr>
            <w:r>
              <w:rPr>
                <w:b/>
                <w:spacing w:val="1"/>
              </w:rPr>
              <w:t>5</w:t>
            </w:r>
            <w:r>
              <w:rPr>
                <w:b/>
              </w:rPr>
              <w:t xml:space="preserve">. </w:t>
            </w:r>
            <w:proofErr w:type="spellStart"/>
            <w:r>
              <w:rPr>
                <w:b/>
              </w:rPr>
              <w:t>Are</w:t>
            </w:r>
            <w:r>
              <w:rPr>
                <w:b/>
                <w:spacing w:val="1"/>
              </w:rPr>
              <w:t>t</w:t>
            </w:r>
            <w:r>
              <w:rPr>
                <w:b/>
              </w:rPr>
              <w:t>her</w:t>
            </w:r>
            <w:r>
              <w:rPr>
                <w:b/>
                <w:spacing w:val="1"/>
              </w:rPr>
              <w:t>e</w:t>
            </w:r>
            <w:r>
              <w:rPr>
                <w:b/>
                <w:spacing w:val="-1"/>
              </w:rPr>
              <w:t>s</w:t>
            </w:r>
            <w:r>
              <w:rPr>
                <w:b/>
              </w:rPr>
              <w:t>e</w:t>
            </w:r>
            <w:r>
              <w:rPr>
                <w:b/>
                <w:spacing w:val="1"/>
              </w:rPr>
              <w:t>a</w:t>
            </w:r>
            <w:r>
              <w:rPr>
                <w:b/>
              </w:rPr>
              <w:t>r</w:t>
            </w:r>
            <w:r>
              <w:rPr>
                <w:b/>
                <w:spacing w:val="1"/>
              </w:rPr>
              <w:t>c</w:t>
            </w:r>
            <w:r>
              <w:rPr>
                <w:b/>
              </w:rPr>
              <w:t>h</w:t>
            </w:r>
            <w:r>
              <w:rPr>
                <w:b/>
                <w:spacing w:val="1"/>
              </w:rPr>
              <w:t>o</w:t>
            </w:r>
            <w:r>
              <w:rPr>
                <w:b/>
              </w:rPr>
              <w:t>bj</w:t>
            </w:r>
            <w:r>
              <w:rPr>
                <w:b/>
                <w:spacing w:val="1"/>
              </w:rPr>
              <w:t>e</w:t>
            </w:r>
            <w:r>
              <w:rPr>
                <w:b/>
              </w:rPr>
              <w:t>c</w:t>
            </w:r>
            <w:r>
              <w:rPr>
                <w:b/>
                <w:spacing w:val="1"/>
              </w:rPr>
              <w:t>t</w:t>
            </w:r>
            <w:r>
              <w:rPr>
                <w:b/>
              </w:rPr>
              <w:t>i</w:t>
            </w:r>
            <w:r>
              <w:rPr>
                <w:b/>
                <w:spacing w:val="1"/>
              </w:rPr>
              <w:t>v</w:t>
            </w:r>
            <w:r>
              <w:rPr>
                <w:b/>
                <w:spacing w:val="-2"/>
              </w:rPr>
              <w:t>e</w:t>
            </w:r>
            <w:r>
              <w:rPr>
                <w:b/>
                <w:spacing w:val="-1"/>
              </w:rPr>
              <w:t>s</w:t>
            </w:r>
            <w:proofErr w:type="spellEnd"/>
            <w:r>
              <w:rPr>
                <w:b/>
              </w:rPr>
              <w:t>/</w:t>
            </w:r>
            <w:proofErr w:type="spellStart"/>
            <w:r>
              <w:rPr>
                <w:b/>
              </w:rPr>
              <w:t>hyp</w:t>
            </w:r>
            <w:r>
              <w:rPr>
                <w:b/>
                <w:spacing w:val="1"/>
              </w:rPr>
              <w:t>ot</w:t>
            </w:r>
            <w:r>
              <w:rPr>
                <w:b/>
              </w:rPr>
              <w:t>he</w:t>
            </w:r>
            <w:r>
              <w:rPr>
                <w:b/>
                <w:spacing w:val="-1"/>
              </w:rPr>
              <w:t>s</w:t>
            </w:r>
            <w:r>
              <w:rPr>
                <w:b/>
                <w:spacing w:val="3"/>
              </w:rPr>
              <w:t>e</w:t>
            </w:r>
            <w:r>
              <w:rPr>
                <w:b/>
              </w:rPr>
              <w:t>scle</w:t>
            </w:r>
            <w:r>
              <w:rPr>
                <w:b/>
                <w:spacing w:val="2"/>
              </w:rPr>
              <w:t>a</w:t>
            </w:r>
            <w:r>
              <w:rPr>
                <w:b/>
              </w:rPr>
              <w:t>rly</w:t>
            </w:r>
            <w:proofErr w:type="spellEnd"/>
            <w:r>
              <w:rPr>
                <w:b/>
              </w:rPr>
              <w:t xml:space="preserve"> </w:t>
            </w:r>
            <w:r>
              <w:rPr>
                <w:b/>
                <w:spacing w:val="-1"/>
              </w:rPr>
              <w:t>s</w:t>
            </w:r>
            <w:r>
              <w:rPr>
                <w:b/>
                <w:spacing w:val="1"/>
              </w:rPr>
              <w:t>tat</w:t>
            </w:r>
            <w:r>
              <w:rPr>
                <w:b/>
              </w:rPr>
              <w:t>ed?</w:t>
            </w:r>
          </w:p>
          <w:p w14:paraId="1454E31F" w14:textId="77777777" w:rsidR="00BF3E67" w:rsidRDefault="00BF3E67">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1799CB05" w14:textId="77777777" w:rsidR="00BF3E67" w:rsidRDefault="00BF3E67">
            <w:pPr>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020E3F7C" w14:textId="77777777" w:rsidR="00BF3E67" w:rsidRDefault="00BF3E67">
            <w:pPr>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642" w:type="dxa"/>
            <w:tcBorders>
              <w:top w:val="single" w:sz="5" w:space="0" w:color="000000"/>
              <w:left w:val="single" w:sz="5" w:space="0" w:color="000000"/>
              <w:bottom w:val="single" w:sz="5" w:space="0" w:color="000000"/>
              <w:right w:val="single" w:sz="5" w:space="0" w:color="000000"/>
            </w:tcBorders>
          </w:tcPr>
          <w:p w14:paraId="77A62227" w14:textId="77777777" w:rsidR="00BF3E67" w:rsidRDefault="00BF3E67">
            <w:pPr>
              <w:spacing w:line="220" w:lineRule="exact"/>
              <w:ind w:left="462"/>
            </w:pPr>
            <w:r>
              <w:rPr>
                <w:b/>
                <w:spacing w:val="1"/>
              </w:rPr>
              <w:t>1</w:t>
            </w:r>
            <w:r>
              <w:rPr>
                <w:b/>
              </w:rPr>
              <w:t xml:space="preserve">, </w:t>
            </w:r>
            <w:proofErr w:type="spellStart"/>
            <w:r>
              <w:rPr>
                <w:b/>
              </w:rPr>
              <w:t>n</w:t>
            </w:r>
            <w:r>
              <w:rPr>
                <w:b/>
                <w:spacing w:val="1"/>
              </w:rPr>
              <w:t>o</w:t>
            </w:r>
            <w:r>
              <w:rPr>
                <w:b/>
              </w:rPr>
              <w:t>t</w:t>
            </w:r>
            <w:r>
              <w:rPr>
                <w:b/>
                <w:spacing w:val="-5"/>
              </w:rPr>
              <w:t>m</w:t>
            </w:r>
            <w:r>
              <w:rPr>
                <w:b/>
                <w:spacing w:val="3"/>
              </w:rPr>
              <w:t>e</w:t>
            </w:r>
            <w:r>
              <w:rPr>
                <w:b/>
              </w:rPr>
              <w:t>nti</w:t>
            </w:r>
            <w:r>
              <w:rPr>
                <w:b/>
                <w:spacing w:val="1"/>
              </w:rPr>
              <w:t>o</w:t>
            </w:r>
            <w:r>
              <w:rPr>
                <w:b/>
              </w:rPr>
              <w:t>ned</w:t>
            </w:r>
            <w:proofErr w:type="spellEnd"/>
          </w:p>
        </w:tc>
        <w:tc>
          <w:tcPr>
            <w:tcW w:w="4642" w:type="dxa"/>
            <w:tcBorders>
              <w:top w:val="single" w:sz="5" w:space="0" w:color="000000"/>
              <w:left w:val="single" w:sz="5" w:space="0" w:color="000000"/>
              <w:bottom w:val="single" w:sz="5" w:space="0" w:color="000000"/>
              <w:right w:val="single" w:sz="5" w:space="0" w:color="000000"/>
            </w:tcBorders>
          </w:tcPr>
          <w:p w14:paraId="3B793585" w14:textId="77777777" w:rsidR="00BF3E67" w:rsidRDefault="00BF3E67">
            <w:r>
              <w:t xml:space="preserve">Thank you for the </w:t>
            </w:r>
            <w:proofErr w:type="spellStart"/>
            <w:proofErr w:type="gramStart"/>
            <w:r>
              <w:t>evaluation.However</w:t>
            </w:r>
            <w:proofErr w:type="gramEnd"/>
            <w:r>
              <w:t>,the</w:t>
            </w:r>
            <w:proofErr w:type="spellEnd"/>
            <w:r>
              <w:t xml:space="preserve"> objectives of the study have been rewritten and articulated more clearly to improve readability and clarify the study's focus.</w:t>
            </w:r>
          </w:p>
        </w:tc>
      </w:tr>
      <w:tr w:rsidR="00BF3E67" w14:paraId="1ED4AD13" w14:textId="77777777" w:rsidTr="003A1BCA">
        <w:trPr>
          <w:trHeight w:hRule="exact" w:val="964"/>
        </w:trPr>
        <w:tc>
          <w:tcPr>
            <w:tcW w:w="4640" w:type="dxa"/>
            <w:tcBorders>
              <w:top w:val="single" w:sz="5" w:space="0" w:color="000000"/>
              <w:left w:val="single" w:sz="5" w:space="0" w:color="000000"/>
              <w:bottom w:val="single" w:sz="5" w:space="0" w:color="000000"/>
              <w:right w:val="single" w:sz="5" w:space="0" w:color="000000"/>
            </w:tcBorders>
          </w:tcPr>
          <w:p w14:paraId="0D0E142C" w14:textId="77777777" w:rsidR="00BF3E67" w:rsidRDefault="00BF3E67">
            <w:pPr>
              <w:spacing w:line="220" w:lineRule="exact"/>
              <w:ind w:left="102"/>
            </w:pPr>
            <w:r>
              <w:rPr>
                <w:b/>
                <w:spacing w:val="1"/>
              </w:rPr>
              <w:t>6</w:t>
            </w:r>
            <w:r>
              <w:rPr>
                <w:b/>
              </w:rPr>
              <w:t xml:space="preserve">. </w:t>
            </w:r>
            <w:proofErr w:type="spellStart"/>
            <w:r>
              <w:rPr>
                <w:b/>
                <w:spacing w:val="-1"/>
              </w:rPr>
              <w:t>I</w:t>
            </w:r>
            <w:r>
              <w:rPr>
                <w:b/>
              </w:rPr>
              <w:t>s</w:t>
            </w:r>
            <w:r>
              <w:rPr>
                <w:b/>
                <w:spacing w:val="1"/>
              </w:rPr>
              <w:t>t</w:t>
            </w:r>
            <w:r>
              <w:rPr>
                <w:b/>
              </w:rPr>
              <w:t>helit</w:t>
            </w:r>
            <w:r>
              <w:rPr>
                <w:b/>
                <w:spacing w:val="1"/>
              </w:rPr>
              <w:t>e</w:t>
            </w:r>
            <w:r>
              <w:rPr>
                <w:b/>
              </w:rPr>
              <w:t>r</w:t>
            </w:r>
            <w:r>
              <w:rPr>
                <w:b/>
                <w:spacing w:val="1"/>
              </w:rPr>
              <w:t>at</w:t>
            </w:r>
            <w:r>
              <w:rPr>
                <w:b/>
              </w:rPr>
              <w:t>urer</w:t>
            </w:r>
            <w:r>
              <w:rPr>
                <w:b/>
                <w:spacing w:val="1"/>
              </w:rPr>
              <w:t>ev</w:t>
            </w:r>
            <w:r>
              <w:rPr>
                <w:b/>
              </w:rPr>
              <w:t>iewr</w:t>
            </w:r>
            <w:r>
              <w:rPr>
                <w:b/>
                <w:spacing w:val="1"/>
              </w:rPr>
              <w:t>e</w:t>
            </w:r>
            <w:r>
              <w:rPr>
                <w:b/>
              </w:rPr>
              <w:t>le</w:t>
            </w:r>
            <w:r>
              <w:rPr>
                <w:b/>
                <w:spacing w:val="1"/>
              </w:rPr>
              <w:t>va</w:t>
            </w:r>
            <w:r>
              <w:rPr>
                <w:b/>
              </w:rPr>
              <w:t>nt</w:t>
            </w:r>
            <w:r>
              <w:rPr>
                <w:b/>
                <w:spacing w:val="1"/>
              </w:rPr>
              <w:t>a</w:t>
            </w:r>
            <w:r>
              <w:rPr>
                <w:b/>
              </w:rPr>
              <w:t>ndup</w:t>
            </w:r>
            <w:r>
              <w:rPr>
                <w:b/>
                <w:spacing w:val="1"/>
              </w:rPr>
              <w:t>t</w:t>
            </w:r>
            <w:r>
              <w:rPr>
                <w:b/>
              </w:rPr>
              <w:t>od</w:t>
            </w:r>
            <w:r>
              <w:rPr>
                <w:b/>
                <w:spacing w:val="1"/>
              </w:rPr>
              <w:t>at</w:t>
            </w:r>
            <w:r>
              <w:rPr>
                <w:b/>
              </w:rPr>
              <w:t>e</w:t>
            </w:r>
            <w:proofErr w:type="spellEnd"/>
            <w:r>
              <w:rPr>
                <w:b/>
              </w:rPr>
              <w:t>?</w:t>
            </w:r>
          </w:p>
          <w:p w14:paraId="70289467" w14:textId="77777777" w:rsidR="00BF3E67" w:rsidRDefault="00BF3E67">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5FD22B00" w14:textId="77777777" w:rsidR="00BF3E67" w:rsidRDefault="00BF3E67">
            <w:pPr>
              <w:spacing w:before="1"/>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1CC89B4F" w14:textId="77777777" w:rsidR="00BF3E67" w:rsidRDefault="00BF3E67">
            <w:pPr>
              <w:spacing w:line="220" w:lineRule="exact"/>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642" w:type="dxa"/>
            <w:tcBorders>
              <w:top w:val="single" w:sz="5" w:space="0" w:color="000000"/>
              <w:left w:val="single" w:sz="5" w:space="0" w:color="000000"/>
              <w:bottom w:val="single" w:sz="5" w:space="0" w:color="000000"/>
              <w:right w:val="single" w:sz="5" w:space="0" w:color="000000"/>
            </w:tcBorders>
          </w:tcPr>
          <w:p w14:paraId="56FAE649" w14:textId="77777777" w:rsidR="00BF3E67" w:rsidRDefault="00BF3E67">
            <w:pPr>
              <w:spacing w:line="220" w:lineRule="exact"/>
              <w:ind w:left="462"/>
            </w:pPr>
            <w:r>
              <w:rPr>
                <w:b/>
              </w:rPr>
              <w:t>3</w:t>
            </w:r>
          </w:p>
        </w:tc>
        <w:tc>
          <w:tcPr>
            <w:tcW w:w="4642" w:type="dxa"/>
            <w:tcBorders>
              <w:top w:val="single" w:sz="5" w:space="0" w:color="000000"/>
              <w:left w:val="single" w:sz="5" w:space="0" w:color="000000"/>
              <w:bottom w:val="single" w:sz="5" w:space="0" w:color="000000"/>
              <w:right w:val="single" w:sz="5" w:space="0" w:color="000000"/>
            </w:tcBorders>
          </w:tcPr>
          <w:p w14:paraId="72616E62" w14:textId="77777777" w:rsidR="00BF3E67" w:rsidRDefault="00FE2D13">
            <w:r>
              <w:t>Thank you for the positive evaluation.</w:t>
            </w:r>
          </w:p>
        </w:tc>
      </w:tr>
      <w:tr w:rsidR="00FE2D13" w14:paraId="0F7DF8D6" w14:textId="77777777" w:rsidTr="003A1BCA">
        <w:trPr>
          <w:trHeight w:hRule="exact" w:val="1203"/>
        </w:trPr>
        <w:tc>
          <w:tcPr>
            <w:tcW w:w="4640" w:type="dxa"/>
            <w:tcBorders>
              <w:top w:val="single" w:sz="5" w:space="0" w:color="000000"/>
              <w:left w:val="single" w:sz="5" w:space="0" w:color="000000"/>
              <w:bottom w:val="single" w:sz="5" w:space="0" w:color="000000"/>
              <w:right w:val="single" w:sz="5" w:space="0" w:color="000000"/>
            </w:tcBorders>
          </w:tcPr>
          <w:p w14:paraId="600074F6" w14:textId="77777777" w:rsidR="00FE2D13" w:rsidRDefault="00FE2D13">
            <w:pPr>
              <w:spacing w:line="220" w:lineRule="exact"/>
              <w:ind w:left="102"/>
            </w:pPr>
            <w:r>
              <w:rPr>
                <w:b/>
                <w:spacing w:val="1"/>
              </w:rPr>
              <w:t>7</w:t>
            </w:r>
            <w:r>
              <w:rPr>
                <w:b/>
              </w:rPr>
              <w:t xml:space="preserve">. </w:t>
            </w:r>
            <w:proofErr w:type="spellStart"/>
            <w:r>
              <w:rPr>
                <w:b/>
                <w:spacing w:val="-1"/>
              </w:rPr>
              <w:t>I</w:t>
            </w:r>
            <w:r>
              <w:rPr>
                <w:b/>
              </w:rPr>
              <w:t>s</w:t>
            </w:r>
            <w:r>
              <w:rPr>
                <w:b/>
                <w:spacing w:val="1"/>
              </w:rPr>
              <w:t>t</w:t>
            </w:r>
            <w:r>
              <w:rPr>
                <w:b/>
              </w:rPr>
              <w:t>her</w:t>
            </w:r>
            <w:r>
              <w:rPr>
                <w:b/>
                <w:spacing w:val="1"/>
              </w:rPr>
              <w:t>e</w:t>
            </w:r>
            <w:r>
              <w:rPr>
                <w:b/>
                <w:spacing w:val="-1"/>
              </w:rPr>
              <w:t>s</w:t>
            </w:r>
            <w:r>
              <w:rPr>
                <w:b/>
              </w:rPr>
              <w:t>e</w:t>
            </w:r>
            <w:r>
              <w:rPr>
                <w:b/>
                <w:spacing w:val="1"/>
              </w:rPr>
              <w:t>a</w:t>
            </w:r>
            <w:r>
              <w:rPr>
                <w:b/>
              </w:rPr>
              <w:t>r</w:t>
            </w:r>
            <w:r>
              <w:rPr>
                <w:b/>
                <w:spacing w:val="1"/>
              </w:rPr>
              <w:t>c</w:t>
            </w:r>
            <w:r>
              <w:rPr>
                <w:b/>
              </w:rPr>
              <w:t>h</w:t>
            </w:r>
            <w:proofErr w:type="spellEnd"/>
            <w:r>
              <w:rPr>
                <w:b/>
                <w:spacing w:val="-3"/>
              </w:rPr>
              <w:t xml:space="preserve"> </w:t>
            </w:r>
            <w:proofErr w:type="spellStart"/>
            <w:r>
              <w:rPr>
                <w:b/>
                <w:spacing w:val="-3"/>
              </w:rPr>
              <w:t>m</w:t>
            </w:r>
            <w:r>
              <w:rPr>
                <w:b/>
              </w:rPr>
              <w:t>e</w:t>
            </w:r>
            <w:r>
              <w:rPr>
                <w:b/>
                <w:spacing w:val="1"/>
              </w:rPr>
              <w:t>t</w:t>
            </w:r>
            <w:r>
              <w:rPr>
                <w:b/>
              </w:rPr>
              <w:t>h</w:t>
            </w:r>
            <w:r>
              <w:rPr>
                <w:b/>
                <w:spacing w:val="1"/>
              </w:rPr>
              <w:t>o</w:t>
            </w:r>
            <w:r>
              <w:rPr>
                <w:b/>
              </w:rPr>
              <w:t>d</w:t>
            </w:r>
            <w:r>
              <w:rPr>
                <w:b/>
                <w:spacing w:val="1"/>
              </w:rPr>
              <w:t>o</w:t>
            </w:r>
            <w:r>
              <w:rPr>
                <w:b/>
              </w:rPr>
              <w:t>l</w:t>
            </w:r>
            <w:r>
              <w:rPr>
                <w:b/>
                <w:spacing w:val="1"/>
              </w:rPr>
              <w:t>og</w:t>
            </w:r>
            <w:r>
              <w:rPr>
                <w:b/>
              </w:rPr>
              <w:t>y</w:t>
            </w:r>
            <w:r>
              <w:rPr>
                <w:b/>
                <w:spacing w:val="1"/>
              </w:rPr>
              <w:t>a</w:t>
            </w:r>
            <w:r>
              <w:rPr>
                <w:b/>
              </w:rPr>
              <w:t>p</w:t>
            </w:r>
            <w:r>
              <w:rPr>
                <w:b/>
                <w:spacing w:val="-1"/>
              </w:rPr>
              <w:t>p</w:t>
            </w:r>
            <w:r>
              <w:rPr>
                <w:b/>
              </w:rPr>
              <w:t>r</w:t>
            </w:r>
            <w:r>
              <w:rPr>
                <w:b/>
                <w:spacing w:val="1"/>
              </w:rPr>
              <w:t>o</w:t>
            </w:r>
            <w:r>
              <w:rPr>
                <w:b/>
              </w:rPr>
              <w:t>pri</w:t>
            </w:r>
            <w:r>
              <w:rPr>
                <w:b/>
                <w:spacing w:val="1"/>
              </w:rPr>
              <w:t>at</w:t>
            </w:r>
            <w:r>
              <w:rPr>
                <w:b/>
              </w:rPr>
              <w:t>e</w:t>
            </w:r>
            <w:r>
              <w:rPr>
                <w:b/>
                <w:spacing w:val="-2"/>
              </w:rPr>
              <w:t>f</w:t>
            </w:r>
            <w:r>
              <w:rPr>
                <w:b/>
                <w:spacing w:val="1"/>
              </w:rPr>
              <w:t>o</w:t>
            </w:r>
            <w:r>
              <w:rPr>
                <w:b/>
              </w:rPr>
              <w:t>r</w:t>
            </w:r>
            <w:r>
              <w:rPr>
                <w:b/>
                <w:spacing w:val="1"/>
              </w:rPr>
              <w:t>t</w:t>
            </w:r>
            <w:r>
              <w:rPr>
                <w:b/>
              </w:rPr>
              <w:t>he</w:t>
            </w:r>
            <w:proofErr w:type="spellEnd"/>
          </w:p>
          <w:p w14:paraId="0C93F104" w14:textId="77777777" w:rsidR="00FE2D13" w:rsidRDefault="00FE2D13">
            <w:pPr>
              <w:ind w:left="102"/>
            </w:pPr>
            <w:r>
              <w:rPr>
                <w:b/>
                <w:spacing w:val="-1"/>
              </w:rPr>
              <w:t>s</w:t>
            </w:r>
            <w:r>
              <w:rPr>
                <w:b/>
                <w:spacing w:val="1"/>
              </w:rPr>
              <w:t>t</w:t>
            </w:r>
            <w:r>
              <w:rPr>
                <w:b/>
              </w:rPr>
              <w:t>u</w:t>
            </w:r>
            <w:r>
              <w:rPr>
                <w:b/>
                <w:spacing w:val="-1"/>
              </w:rPr>
              <w:t>d</w:t>
            </w:r>
            <w:r>
              <w:rPr>
                <w:b/>
                <w:spacing w:val="1"/>
              </w:rPr>
              <w:t>y</w:t>
            </w:r>
            <w:r>
              <w:rPr>
                <w:b/>
              </w:rPr>
              <w:t>?</w:t>
            </w:r>
          </w:p>
          <w:p w14:paraId="2291CC4B" w14:textId="77777777" w:rsidR="00FE2D13" w:rsidRDefault="00FE2D13">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4E5728AB" w14:textId="77777777" w:rsidR="00FE2D13" w:rsidRDefault="00FE2D13">
            <w:pPr>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00C016A5" w14:textId="77777777" w:rsidR="00FE2D13" w:rsidRDefault="00FE2D13">
            <w:pPr>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642" w:type="dxa"/>
            <w:tcBorders>
              <w:top w:val="single" w:sz="5" w:space="0" w:color="000000"/>
              <w:left w:val="single" w:sz="5" w:space="0" w:color="000000"/>
              <w:bottom w:val="single" w:sz="5" w:space="0" w:color="000000"/>
              <w:right w:val="single" w:sz="5" w:space="0" w:color="000000"/>
            </w:tcBorders>
          </w:tcPr>
          <w:p w14:paraId="64316858" w14:textId="77777777" w:rsidR="00FE2D13" w:rsidRDefault="00FE2D13">
            <w:pPr>
              <w:spacing w:line="220" w:lineRule="exact"/>
              <w:ind w:left="462"/>
            </w:pPr>
            <w:r>
              <w:rPr>
                <w:b/>
              </w:rPr>
              <w:t>3</w:t>
            </w:r>
          </w:p>
        </w:tc>
        <w:tc>
          <w:tcPr>
            <w:tcW w:w="4642" w:type="dxa"/>
            <w:tcBorders>
              <w:top w:val="single" w:sz="5" w:space="0" w:color="000000"/>
              <w:left w:val="single" w:sz="5" w:space="0" w:color="000000"/>
              <w:bottom w:val="single" w:sz="5" w:space="0" w:color="000000"/>
              <w:right w:val="single" w:sz="5" w:space="0" w:color="000000"/>
            </w:tcBorders>
          </w:tcPr>
          <w:p w14:paraId="567CDED8" w14:textId="77777777" w:rsidR="00FE2D13" w:rsidRPr="00EA6E35" w:rsidRDefault="00FE2D13" w:rsidP="005B5EED">
            <w:pPr>
              <w:keepNext/>
              <w:jc w:val="both"/>
              <w:outlineLvl w:val="1"/>
              <w:rPr>
                <w:rFonts w:eastAsia="MS Mincho"/>
                <w:bCs/>
                <w:lang w:val="en-GB"/>
              </w:rPr>
            </w:pPr>
            <w:r>
              <w:t xml:space="preserve">Thank you for the </w:t>
            </w:r>
            <w:proofErr w:type="spellStart"/>
            <w:proofErr w:type="gramStart"/>
            <w:r>
              <w:t>evaluation.However</w:t>
            </w:r>
            <w:proofErr w:type="gramEnd"/>
            <w:r>
              <w:t>,the</w:t>
            </w:r>
            <w:proofErr w:type="spellEnd"/>
            <w:r>
              <w:t xml:space="preserve"> methodology section has been reorganized and necessary map and citation has been added.</w:t>
            </w:r>
          </w:p>
        </w:tc>
      </w:tr>
      <w:tr w:rsidR="00FE2D13" w14:paraId="743B74AF" w14:textId="77777777" w:rsidTr="003A1BCA">
        <w:trPr>
          <w:trHeight w:hRule="exact" w:val="1206"/>
        </w:trPr>
        <w:tc>
          <w:tcPr>
            <w:tcW w:w="4640" w:type="dxa"/>
            <w:tcBorders>
              <w:top w:val="single" w:sz="5" w:space="0" w:color="000000"/>
              <w:left w:val="single" w:sz="5" w:space="0" w:color="000000"/>
              <w:bottom w:val="single" w:sz="5" w:space="0" w:color="000000"/>
              <w:right w:val="single" w:sz="5" w:space="0" w:color="000000"/>
            </w:tcBorders>
          </w:tcPr>
          <w:p w14:paraId="6EBFE096" w14:textId="77777777" w:rsidR="00FE2D13" w:rsidRDefault="00FE2D13">
            <w:pPr>
              <w:spacing w:before="3" w:line="220" w:lineRule="exact"/>
              <w:ind w:left="102" w:right="653"/>
            </w:pPr>
            <w:r>
              <w:rPr>
                <w:b/>
                <w:spacing w:val="1"/>
              </w:rPr>
              <w:t>8</w:t>
            </w:r>
            <w:r>
              <w:rPr>
                <w:b/>
              </w:rPr>
              <w:t xml:space="preserve">. </w:t>
            </w:r>
            <w:proofErr w:type="spellStart"/>
            <w:proofErr w:type="gramStart"/>
            <w:r>
              <w:rPr>
                <w:b/>
              </w:rPr>
              <w:t>We</w:t>
            </w:r>
            <w:r>
              <w:rPr>
                <w:b/>
                <w:spacing w:val="1"/>
              </w:rPr>
              <w:t>r</w:t>
            </w:r>
            <w:r>
              <w:rPr>
                <w:b/>
              </w:rPr>
              <w:t>ee</w:t>
            </w:r>
            <w:r>
              <w:rPr>
                <w:b/>
                <w:spacing w:val="1"/>
              </w:rPr>
              <w:t>t</w:t>
            </w:r>
            <w:r>
              <w:rPr>
                <w:b/>
              </w:rPr>
              <w:t>hic</w:t>
            </w:r>
            <w:r>
              <w:rPr>
                <w:b/>
                <w:spacing w:val="1"/>
              </w:rPr>
              <w:t>a</w:t>
            </w:r>
            <w:r>
              <w:rPr>
                <w:b/>
              </w:rPr>
              <w:t>lis</w:t>
            </w:r>
            <w:r>
              <w:rPr>
                <w:b/>
                <w:spacing w:val="-1"/>
              </w:rPr>
              <w:t>s</w:t>
            </w:r>
            <w:r>
              <w:rPr>
                <w:b/>
              </w:rPr>
              <w:t>uespr</w:t>
            </w:r>
            <w:r>
              <w:rPr>
                <w:b/>
                <w:spacing w:val="1"/>
              </w:rPr>
              <w:t>o</w:t>
            </w:r>
            <w:r>
              <w:rPr>
                <w:b/>
              </w:rPr>
              <w:t>p</w:t>
            </w:r>
            <w:r>
              <w:rPr>
                <w:b/>
                <w:spacing w:val="2"/>
              </w:rPr>
              <w:t>e</w:t>
            </w:r>
            <w:r>
              <w:rPr>
                <w:b/>
              </w:rPr>
              <w:t>rly</w:t>
            </w:r>
            <w:r>
              <w:rPr>
                <w:b/>
                <w:spacing w:val="1"/>
              </w:rPr>
              <w:t>a</w:t>
            </w:r>
            <w:r>
              <w:rPr>
                <w:b/>
              </w:rPr>
              <w:t>d</w:t>
            </w:r>
            <w:r>
              <w:rPr>
                <w:b/>
                <w:spacing w:val="-1"/>
              </w:rPr>
              <w:t>d</w:t>
            </w:r>
            <w:r>
              <w:rPr>
                <w:b/>
              </w:rPr>
              <w:t>r</w:t>
            </w:r>
            <w:r>
              <w:rPr>
                <w:b/>
                <w:spacing w:val="1"/>
              </w:rPr>
              <w:t>e</w:t>
            </w:r>
            <w:r>
              <w:rPr>
                <w:b/>
                <w:spacing w:val="-1"/>
              </w:rPr>
              <w:t>ss</w:t>
            </w:r>
            <w:r>
              <w:rPr>
                <w:b/>
              </w:rPr>
              <w:t>ed</w:t>
            </w:r>
            <w:proofErr w:type="spellEnd"/>
            <w:r>
              <w:rPr>
                <w:b/>
                <w:spacing w:val="1"/>
              </w:rPr>
              <w:t>(</w:t>
            </w:r>
            <w:proofErr w:type="gramEnd"/>
            <w:r>
              <w:rPr>
                <w:b/>
              </w:rPr>
              <w:t xml:space="preserve">if </w:t>
            </w:r>
            <w:r>
              <w:rPr>
                <w:b/>
                <w:spacing w:val="1"/>
              </w:rPr>
              <w:t>a</w:t>
            </w:r>
            <w:r>
              <w:rPr>
                <w:b/>
              </w:rPr>
              <w:t>p</w:t>
            </w:r>
            <w:r>
              <w:rPr>
                <w:b/>
                <w:spacing w:val="-1"/>
              </w:rPr>
              <w:t>p</w:t>
            </w:r>
            <w:r>
              <w:rPr>
                <w:b/>
              </w:rPr>
              <w:t>lic</w:t>
            </w:r>
            <w:r>
              <w:rPr>
                <w:b/>
                <w:spacing w:val="1"/>
              </w:rPr>
              <w:t>a</w:t>
            </w:r>
            <w:r>
              <w:rPr>
                <w:b/>
              </w:rPr>
              <w:t>ble)?</w:t>
            </w:r>
          </w:p>
          <w:p w14:paraId="5217D932" w14:textId="77777777" w:rsidR="00FE2D13" w:rsidRDefault="00FE2D13">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77F432FF" w14:textId="77777777" w:rsidR="00FE2D13" w:rsidRDefault="00FE2D13">
            <w:pPr>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6E5546B0" w14:textId="77777777" w:rsidR="00FE2D13" w:rsidRDefault="00FE2D13">
            <w:pPr>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642" w:type="dxa"/>
            <w:tcBorders>
              <w:top w:val="single" w:sz="5" w:space="0" w:color="000000"/>
              <w:left w:val="single" w:sz="5" w:space="0" w:color="000000"/>
              <w:bottom w:val="single" w:sz="5" w:space="0" w:color="000000"/>
              <w:right w:val="single" w:sz="5" w:space="0" w:color="000000"/>
            </w:tcBorders>
          </w:tcPr>
          <w:p w14:paraId="5885B710" w14:textId="77777777" w:rsidR="00FE2D13" w:rsidRDefault="00FE2D13">
            <w:pPr>
              <w:spacing w:line="220" w:lineRule="exact"/>
              <w:ind w:left="462"/>
            </w:pPr>
            <w:r>
              <w:rPr>
                <w:b/>
              </w:rPr>
              <w:t>4</w:t>
            </w:r>
          </w:p>
        </w:tc>
        <w:tc>
          <w:tcPr>
            <w:tcW w:w="4642" w:type="dxa"/>
            <w:tcBorders>
              <w:top w:val="single" w:sz="5" w:space="0" w:color="000000"/>
              <w:left w:val="single" w:sz="5" w:space="0" w:color="000000"/>
              <w:bottom w:val="single" w:sz="5" w:space="0" w:color="000000"/>
              <w:right w:val="single" w:sz="5" w:space="0" w:color="000000"/>
            </w:tcBorders>
          </w:tcPr>
          <w:p w14:paraId="1CCCB4A9" w14:textId="77777777" w:rsidR="00FE2D13" w:rsidRDefault="00FE2D13">
            <w:r>
              <w:t>Thank you for the positive observation. All sources and data used in the study have been appropriately acknowledged and cited.</w:t>
            </w:r>
          </w:p>
        </w:tc>
      </w:tr>
      <w:tr w:rsidR="00FE2D13" w14:paraId="214A2DFF" w14:textId="77777777" w:rsidTr="003A1BCA">
        <w:trPr>
          <w:trHeight w:hRule="exact" w:val="918"/>
        </w:trPr>
        <w:tc>
          <w:tcPr>
            <w:tcW w:w="4640" w:type="dxa"/>
            <w:tcBorders>
              <w:top w:val="single" w:sz="5" w:space="0" w:color="000000"/>
              <w:left w:val="single" w:sz="5" w:space="0" w:color="000000"/>
              <w:bottom w:val="single" w:sz="5" w:space="0" w:color="000000"/>
              <w:right w:val="single" w:sz="5" w:space="0" w:color="000000"/>
            </w:tcBorders>
          </w:tcPr>
          <w:p w14:paraId="27F84DBE" w14:textId="77777777" w:rsidR="00FE2D13" w:rsidRDefault="00FE2D13">
            <w:pPr>
              <w:spacing w:line="220" w:lineRule="exact"/>
              <w:ind w:left="102"/>
            </w:pPr>
            <w:r>
              <w:rPr>
                <w:b/>
                <w:spacing w:val="1"/>
              </w:rPr>
              <w:t>9</w:t>
            </w:r>
            <w:r>
              <w:rPr>
                <w:b/>
              </w:rPr>
              <w:t xml:space="preserve">. </w:t>
            </w:r>
            <w:proofErr w:type="spellStart"/>
            <w:r>
              <w:rPr>
                <w:b/>
              </w:rPr>
              <w:t>Are</w:t>
            </w:r>
            <w:r>
              <w:rPr>
                <w:b/>
                <w:spacing w:val="1"/>
              </w:rPr>
              <w:t>t</w:t>
            </w:r>
            <w:r>
              <w:rPr>
                <w:b/>
              </w:rPr>
              <w:t>her</w:t>
            </w:r>
            <w:r>
              <w:rPr>
                <w:b/>
                <w:spacing w:val="1"/>
              </w:rPr>
              <w:t>e</w:t>
            </w:r>
            <w:r>
              <w:rPr>
                <w:b/>
                <w:spacing w:val="-1"/>
              </w:rPr>
              <w:t>s</w:t>
            </w:r>
            <w:r>
              <w:rPr>
                <w:b/>
              </w:rPr>
              <w:t>ultspre</w:t>
            </w:r>
            <w:r>
              <w:rPr>
                <w:b/>
                <w:spacing w:val="-1"/>
              </w:rPr>
              <w:t>s</w:t>
            </w:r>
            <w:r>
              <w:rPr>
                <w:b/>
              </w:rPr>
              <w:t>en</w:t>
            </w:r>
            <w:r>
              <w:rPr>
                <w:b/>
                <w:spacing w:val="1"/>
              </w:rPr>
              <w:t>t</w:t>
            </w:r>
            <w:r>
              <w:rPr>
                <w:b/>
              </w:rPr>
              <w:t>edcle</w:t>
            </w:r>
            <w:r>
              <w:rPr>
                <w:b/>
                <w:spacing w:val="2"/>
              </w:rPr>
              <w:t>a</w:t>
            </w:r>
            <w:r>
              <w:rPr>
                <w:b/>
              </w:rPr>
              <w:t>rl</w:t>
            </w:r>
            <w:r>
              <w:rPr>
                <w:b/>
                <w:spacing w:val="1"/>
              </w:rPr>
              <w:t>y</w:t>
            </w:r>
            <w:proofErr w:type="spellEnd"/>
            <w:r>
              <w:rPr>
                <w:b/>
              </w:rPr>
              <w:t>?</w:t>
            </w:r>
          </w:p>
          <w:p w14:paraId="7BCB48B6" w14:textId="77777777" w:rsidR="00FE2D13" w:rsidRDefault="00FE2D13">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40B17464" w14:textId="77777777" w:rsidR="00FE2D13" w:rsidRDefault="00FE2D13">
            <w:pPr>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72CAE6FC" w14:textId="77777777" w:rsidR="00FE2D13" w:rsidRDefault="00FE2D13">
            <w:pPr>
              <w:spacing w:line="220" w:lineRule="exact"/>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642" w:type="dxa"/>
            <w:tcBorders>
              <w:top w:val="single" w:sz="5" w:space="0" w:color="000000"/>
              <w:left w:val="single" w:sz="5" w:space="0" w:color="000000"/>
              <w:bottom w:val="single" w:sz="5" w:space="0" w:color="000000"/>
              <w:right w:val="single" w:sz="5" w:space="0" w:color="000000"/>
            </w:tcBorders>
          </w:tcPr>
          <w:p w14:paraId="6D0C3666" w14:textId="77777777" w:rsidR="00FE2D13" w:rsidRDefault="00FE2D13">
            <w:pPr>
              <w:spacing w:line="220" w:lineRule="exact"/>
              <w:ind w:left="102"/>
            </w:pPr>
            <w:r>
              <w:t>2</w:t>
            </w:r>
          </w:p>
        </w:tc>
        <w:tc>
          <w:tcPr>
            <w:tcW w:w="4642" w:type="dxa"/>
            <w:tcBorders>
              <w:top w:val="single" w:sz="5" w:space="0" w:color="000000"/>
              <w:left w:val="single" w:sz="5" w:space="0" w:color="000000"/>
              <w:bottom w:val="single" w:sz="5" w:space="0" w:color="000000"/>
              <w:right w:val="single" w:sz="5" w:space="0" w:color="000000"/>
            </w:tcBorders>
          </w:tcPr>
          <w:p w14:paraId="088FD3C8" w14:textId="77777777" w:rsidR="00FE2D13" w:rsidRDefault="00FE2D13" w:rsidP="00FE2D13">
            <w:pPr>
              <w:pStyle w:val="isselectedend"/>
            </w:pPr>
            <w:r>
              <w:t xml:space="preserve">Thank you for the </w:t>
            </w:r>
            <w:proofErr w:type="spellStart"/>
            <w:proofErr w:type="gramStart"/>
            <w:r>
              <w:t>evaluation.The</w:t>
            </w:r>
            <w:proofErr w:type="spellEnd"/>
            <w:proofErr w:type="gramEnd"/>
            <w:r>
              <w:t xml:space="preserve"> presentation of results has been revised to improve clarity and readability.</w:t>
            </w:r>
          </w:p>
          <w:p w14:paraId="10BC425A" w14:textId="77777777" w:rsidR="00FE2D13" w:rsidRDefault="00FE2D13"/>
        </w:tc>
      </w:tr>
      <w:tr w:rsidR="00FE2D13" w14:paraId="0E2B89F8" w14:textId="77777777" w:rsidTr="003A1BCA">
        <w:trPr>
          <w:trHeight w:hRule="exact" w:val="488"/>
        </w:trPr>
        <w:tc>
          <w:tcPr>
            <w:tcW w:w="4640" w:type="dxa"/>
            <w:tcBorders>
              <w:top w:val="single" w:sz="5" w:space="0" w:color="000000"/>
              <w:left w:val="single" w:sz="5" w:space="0" w:color="000000"/>
              <w:bottom w:val="single" w:sz="5" w:space="0" w:color="000000"/>
              <w:right w:val="single" w:sz="5" w:space="0" w:color="000000"/>
            </w:tcBorders>
          </w:tcPr>
          <w:p w14:paraId="35D34510" w14:textId="77777777" w:rsidR="00FE2D13" w:rsidRDefault="00FE2D13">
            <w:pPr>
              <w:spacing w:line="220" w:lineRule="exact"/>
              <w:ind w:left="102"/>
            </w:pPr>
            <w:r>
              <w:rPr>
                <w:b/>
                <w:spacing w:val="1"/>
              </w:rPr>
              <w:t>10</w:t>
            </w:r>
            <w:r>
              <w:rPr>
                <w:b/>
              </w:rPr>
              <w:t>.Are</w:t>
            </w:r>
            <w:r>
              <w:rPr>
                <w:b/>
                <w:spacing w:val="-2"/>
              </w:rPr>
              <w:t xml:space="preserve"> </w:t>
            </w:r>
            <w:proofErr w:type="spellStart"/>
            <w:r>
              <w:rPr>
                <w:b/>
                <w:spacing w:val="-2"/>
              </w:rPr>
              <w:t>t</w:t>
            </w:r>
            <w:r>
              <w:rPr>
                <w:b/>
                <w:spacing w:val="1"/>
              </w:rPr>
              <w:t>a</w:t>
            </w:r>
            <w:r>
              <w:rPr>
                <w:b/>
              </w:rPr>
              <w:t>bles</w:t>
            </w:r>
            <w:r>
              <w:rPr>
                <w:b/>
                <w:spacing w:val="1"/>
              </w:rPr>
              <w:t>a</w:t>
            </w:r>
            <w:r>
              <w:rPr>
                <w:b/>
              </w:rPr>
              <w:t>nd</w:t>
            </w:r>
            <w:r>
              <w:rPr>
                <w:b/>
                <w:spacing w:val="1"/>
              </w:rPr>
              <w:t>f</w:t>
            </w:r>
            <w:r>
              <w:rPr>
                <w:b/>
              </w:rPr>
              <w:t>i</w:t>
            </w:r>
            <w:r>
              <w:rPr>
                <w:b/>
                <w:spacing w:val="1"/>
              </w:rPr>
              <w:t>g</w:t>
            </w:r>
            <w:r>
              <w:rPr>
                <w:b/>
              </w:rPr>
              <w:t>uresc</w:t>
            </w:r>
            <w:r>
              <w:rPr>
                <w:b/>
                <w:spacing w:val="2"/>
              </w:rPr>
              <w:t>l</w:t>
            </w:r>
            <w:r>
              <w:rPr>
                <w:b/>
              </w:rPr>
              <w:t>e</w:t>
            </w:r>
            <w:r>
              <w:rPr>
                <w:b/>
                <w:spacing w:val="1"/>
              </w:rPr>
              <w:t>a</w:t>
            </w:r>
            <w:r>
              <w:rPr>
                <w:b/>
              </w:rPr>
              <w:t>r</w:t>
            </w:r>
            <w:proofErr w:type="spellEnd"/>
            <w:r>
              <w:rPr>
                <w:b/>
              </w:rPr>
              <w:t xml:space="preserve">, </w:t>
            </w:r>
            <w:proofErr w:type="spellStart"/>
            <w:proofErr w:type="gramStart"/>
            <w:r>
              <w:rPr>
                <w:b/>
              </w:rPr>
              <w:t>r</w:t>
            </w:r>
            <w:r>
              <w:rPr>
                <w:b/>
                <w:spacing w:val="1"/>
              </w:rPr>
              <w:t>e</w:t>
            </w:r>
            <w:r>
              <w:rPr>
                <w:b/>
              </w:rPr>
              <w:t>le</w:t>
            </w:r>
            <w:r>
              <w:rPr>
                <w:b/>
                <w:spacing w:val="1"/>
              </w:rPr>
              <w:t>va</w:t>
            </w:r>
            <w:r>
              <w:rPr>
                <w:b/>
              </w:rPr>
              <w:t>nt,</w:t>
            </w:r>
            <w:r>
              <w:rPr>
                <w:b/>
                <w:spacing w:val="1"/>
              </w:rPr>
              <w:t>a</w:t>
            </w:r>
            <w:r>
              <w:rPr>
                <w:b/>
              </w:rPr>
              <w:t>nd</w:t>
            </w:r>
            <w:proofErr w:type="spellEnd"/>
            <w:proofErr w:type="gramEnd"/>
          </w:p>
          <w:p w14:paraId="050D3DD9" w14:textId="77777777" w:rsidR="00FE2D13" w:rsidRDefault="00FE2D13">
            <w:pPr>
              <w:ind w:left="102"/>
            </w:pPr>
            <w:r>
              <w:rPr>
                <w:b/>
              </w:rPr>
              <w:t>nec</w:t>
            </w:r>
            <w:r>
              <w:rPr>
                <w:b/>
                <w:spacing w:val="1"/>
              </w:rPr>
              <w:t>e</w:t>
            </w:r>
            <w:r>
              <w:rPr>
                <w:b/>
                <w:spacing w:val="-1"/>
              </w:rPr>
              <w:t>ss</w:t>
            </w:r>
            <w:r>
              <w:rPr>
                <w:b/>
                <w:spacing w:val="1"/>
              </w:rPr>
              <w:t>a</w:t>
            </w:r>
            <w:r>
              <w:rPr>
                <w:b/>
              </w:rPr>
              <w:t>r</w:t>
            </w:r>
            <w:r>
              <w:rPr>
                <w:b/>
                <w:spacing w:val="1"/>
              </w:rPr>
              <w:t>y</w:t>
            </w:r>
            <w:r>
              <w:rPr>
                <w:b/>
              </w:rPr>
              <w:t>?</w:t>
            </w:r>
          </w:p>
        </w:tc>
        <w:tc>
          <w:tcPr>
            <w:tcW w:w="4642" w:type="dxa"/>
            <w:tcBorders>
              <w:top w:val="single" w:sz="5" w:space="0" w:color="000000"/>
              <w:left w:val="single" w:sz="5" w:space="0" w:color="000000"/>
              <w:bottom w:val="single" w:sz="5" w:space="0" w:color="000000"/>
              <w:right w:val="single" w:sz="5" w:space="0" w:color="000000"/>
            </w:tcBorders>
          </w:tcPr>
          <w:p w14:paraId="680A68CC" w14:textId="77777777" w:rsidR="00FE2D13" w:rsidRDefault="00FE2D13">
            <w:pPr>
              <w:spacing w:line="220" w:lineRule="exact"/>
              <w:ind w:left="102"/>
            </w:pPr>
            <w:r>
              <w:t>2</w:t>
            </w:r>
          </w:p>
        </w:tc>
        <w:tc>
          <w:tcPr>
            <w:tcW w:w="4642" w:type="dxa"/>
            <w:tcBorders>
              <w:top w:val="single" w:sz="5" w:space="0" w:color="000000"/>
              <w:left w:val="single" w:sz="5" w:space="0" w:color="000000"/>
              <w:bottom w:val="single" w:sz="5" w:space="0" w:color="000000"/>
              <w:right w:val="single" w:sz="5" w:space="0" w:color="000000"/>
            </w:tcBorders>
          </w:tcPr>
          <w:p w14:paraId="72635870" w14:textId="77777777" w:rsidR="003A1BCA" w:rsidRDefault="00FE2D13" w:rsidP="00FE2D13">
            <w:pPr>
              <w:pStyle w:val="NormalWeb"/>
              <w:rPr>
                <w:rFonts w:ascii="Times New Roman" w:hAnsi="Times New Roman" w:cs="Times New Roman"/>
              </w:rPr>
            </w:pPr>
            <w:r>
              <w:rPr>
                <w:rFonts w:ascii="Times New Roman" w:hAnsi="Times New Roman" w:cs="Times New Roman"/>
              </w:rPr>
              <w:t xml:space="preserve">Thank you for the </w:t>
            </w:r>
            <w:proofErr w:type="spellStart"/>
            <w:proofErr w:type="gramStart"/>
            <w:r>
              <w:rPr>
                <w:rFonts w:ascii="Times New Roman" w:hAnsi="Times New Roman" w:cs="Times New Roman"/>
              </w:rPr>
              <w:t>evaluation.</w:t>
            </w:r>
            <w:r w:rsidRPr="00BB0002">
              <w:rPr>
                <w:rFonts w:ascii="Times New Roman" w:hAnsi="Times New Roman" w:cs="Times New Roman"/>
              </w:rPr>
              <w:t>Tables</w:t>
            </w:r>
            <w:proofErr w:type="spellEnd"/>
            <w:proofErr w:type="gramEnd"/>
            <w:r w:rsidRPr="00BB0002">
              <w:rPr>
                <w:rFonts w:ascii="Times New Roman" w:hAnsi="Times New Roman" w:cs="Times New Roman"/>
              </w:rPr>
              <w:t xml:space="preserve"> and figures have been carefully reviewed and </w:t>
            </w:r>
            <w:r w:rsidR="003A1BCA">
              <w:rPr>
                <w:rFonts w:ascii="Times New Roman" w:hAnsi="Times New Roman" w:cs="Times New Roman"/>
              </w:rPr>
              <w:t xml:space="preserve">formatted for </w:t>
            </w:r>
            <w:proofErr w:type="spellStart"/>
            <w:r w:rsidR="003A1BCA">
              <w:rPr>
                <w:rFonts w:ascii="Times New Roman" w:hAnsi="Times New Roman" w:cs="Times New Roman"/>
              </w:rPr>
              <w:t>actii</w:t>
            </w:r>
            <w:proofErr w:type="spellEnd"/>
          </w:p>
          <w:p w14:paraId="6844A3F7" w14:textId="77777777" w:rsidR="00FE2D13" w:rsidRPr="00BB0002" w:rsidRDefault="00FE2D13" w:rsidP="00FE2D13">
            <w:pPr>
              <w:pStyle w:val="NormalWeb"/>
              <w:rPr>
                <w:rFonts w:ascii="Times New Roman" w:hAnsi="Times New Roman" w:cs="Times New Roman"/>
              </w:rPr>
            </w:pPr>
            <w:r w:rsidRPr="00BB0002">
              <w:rPr>
                <w:rFonts w:ascii="Times New Roman" w:hAnsi="Times New Roman" w:cs="Times New Roman"/>
              </w:rPr>
              <w:t>improved for better clarity and presentation.</w:t>
            </w:r>
          </w:p>
          <w:p w14:paraId="2C532E7F" w14:textId="77777777" w:rsidR="00FE2D13" w:rsidRDefault="00FE2D13"/>
        </w:tc>
      </w:tr>
    </w:tbl>
    <w:p w14:paraId="37589BAD" w14:textId="77777777" w:rsidR="00196EF9" w:rsidRDefault="00196EF9">
      <w:pPr>
        <w:sectPr w:rsidR="00196EF9">
          <w:headerReference w:type="default" r:id="rId8"/>
          <w:footerReference w:type="default" r:id="rId9"/>
          <w:type w:val="continuous"/>
          <w:pgSz w:w="16840" w:h="23820"/>
          <w:pgMar w:top="1480" w:right="1320" w:bottom="280" w:left="1340" w:header="720" w:footer="720" w:gutter="0"/>
          <w:cols w:space="720"/>
        </w:sectPr>
      </w:pPr>
    </w:p>
    <w:p w14:paraId="5D59189B" w14:textId="77777777" w:rsidR="00196EF9" w:rsidRDefault="00196EF9">
      <w:pPr>
        <w:spacing w:before="4" w:line="280" w:lineRule="exact"/>
        <w:rPr>
          <w:sz w:val="28"/>
          <w:szCs w:val="28"/>
        </w:rPr>
      </w:pPr>
    </w:p>
    <w:tbl>
      <w:tblPr>
        <w:tblW w:w="0" w:type="auto"/>
        <w:tblInd w:w="238" w:type="dxa"/>
        <w:tblLayout w:type="fixed"/>
        <w:tblCellMar>
          <w:left w:w="0" w:type="dxa"/>
          <w:right w:w="0" w:type="dxa"/>
        </w:tblCellMar>
        <w:tblLook w:val="01E0" w:firstRow="1" w:lastRow="1" w:firstColumn="1" w:lastColumn="1" w:noHBand="0" w:noVBand="0"/>
      </w:tblPr>
      <w:tblGrid>
        <w:gridCol w:w="4556"/>
        <w:gridCol w:w="4558"/>
        <w:gridCol w:w="4558"/>
      </w:tblGrid>
      <w:tr w:rsidR="00196EF9" w14:paraId="6FBE6C74" w14:textId="77777777">
        <w:trPr>
          <w:trHeight w:hRule="exact" w:val="1160"/>
        </w:trPr>
        <w:tc>
          <w:tcPr>
            <w:tcW w:w="4556" w:type="dxa"/>
            <w:tcBorders>
              <w:top w:val="single" w:sz="5" w:space="0" w:color="000000"/>
              <w:left w:val="single" w:sz="5" w:space="0" w:color="000000"/>
              <w:bottom w:val="single" w:sz="5" w:space="0" w:color="000000"/>
              <w:right w:val="single" w:sz="5" w:space="0" w:color="000000"/>
            </w:tcBorders>
          </w:tcPr>
          <w:p w14:paraId="3E11ED91" w14:textId="77777777" w:rsidR="00196EF9" w:rsidRDefault="00C15B61">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50D3A5CC" w14:textId="77777777" w:rsidR="00196EF9" w:rsidRDefault="00C15B61">
            <w:pPr>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628C5FF2" w14:textId="77777777" w:rsidR="00196EF9" w:rsidRDefault="00C15B61">
            <w:pPr>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558" w:type="dxa"/>
            <w:tcBorders>
              <w:top w:val="single" w:sz="5" w:space="0" w:color="000000"/>
              <w:left w:val="single" w:sz="5" w:space="0" w:color="000000"/>
              <w:bottom w:val="single" w:sz="5" w:space="0" w:color="000000"/>
              <w:right w:val="single" w:sz="5" w:space="0" w:color="000000"/>
            </w:tcBorders>
          </w:tcPr>
          <w:p w14:paraId="3E49A2C7" w14:textId="77777777" w:rsidR="00196EF9" w:rsidRDefault="00196EF9"/>
        </w:tc>
        <w:tc>
          <w:tcPr>
            <w:tcW w:w="4558" w:type="dxa"/>
            <w:tcBorders>
              <w:top w:val="single" w:sz="5" w:space="0" w:color="000000"/>
              <w:left w:val="single" w:sz="5" w:space="0" w:color="000000"/>
              <w:bottom w:val="single" w:sz="5" w:space="0" w:color="000000"/>
              <w:right w:val="single" w:sz="5" w:space="0" w:color="000000"/>
            </w:tcBorders>
          </w:tcPr>
          <w:p w14:paraId="29F67A4C" w14:textId="77777777" w:rsidR="00196EF9" w:rsidRDefault="003A1BCA">
            <w:r>
              <w:t>Improved quality and consistency.</w:t>
            </w:r>
          </w:p>
        </w:tc>
      </w:tr>
      <w:tr w:rsidR="00196EF9" w14:paraId="5A7CE23D" w14:textId="77777777">
        <w:trPr>
          <w:trHeight w:hRule="exact" w:val="1162"/>
        </w:trPr>
        <w:tc>
          <w:tcPr>
            <w:tcW w:w="4556" w:type="dxa"/>
            <w:tcBorders>
              <w:top w:val="single" w:sz="5" w:space="0" w:color="000000"/>
              <w:left w:val="single" w:sz="5" w:space="0" w:color="000000"/>
              <w:bottom w:val="single" w:sz="5" w:space="0" w:color="000000"/>
              <w:right w:val="single" w:sz="5" w:space="0" w:color="000000"/>
            </w:tcBorders>
          </w:tcPr>
          <w:p w14:paraId="77539CD7" w14:textId="77777777" w:rsidR="00196EF9" w:rsidRDefault="00C15B61">
            <w:pPr>
              <w:spacing w:before="4" w:line="220" w:lineRule="exact"/>
              <w:ind w:left="102" w:right="268"/>
            </w:pPr>
            <w:r>
              <w:rPr>
                <w:b/>
                <w:spacing w:val="1"/>
              </w:rPr>
              <w:t>11</w:t>
            </w:r>
            <w:r>
              <w:rPr>
                <w:b/>
              </w:rPr>
              <w:t>.D</w:t>
            </w:r>
            <w:r>
              <w:rPr>
                <w:b/>
                <w:spacing w:val="1"/>
              </w:rPr>
              <w:t>o</w:t>
            </w:r>
            <w:r>
              <w:rPr>
                <w:b/>
              </w:rPr>
              <w:t>es</w:t>
            </w:r>
            <w:r>
              <w:rPr>
                <w:b/>
                <w:spacing w:val="1"/>
              </w:rPr>
              <w:t>t</w:t>
            </w:r>
            <w:r>
              <w:rPr>
                <w:b/>
              </w:rPr>
              <w:t>hedi</w:t>
            </w:r>
            <w:r>
              <w:rPr>
                <w:b/>
                <w:spacing w:val="-1"/>
              </w:rPr>
              <w:t>s</w:t>
            </w:r>
            <w:r>
              <w:rPr>
                <w:b/>
              </w:rPr>
              <w:t>cu</w:t>
            </w:r>
            <w:r>
              <w:rPr>
                <w:b/>
                <w:spacing w:val="-1"/>
              </w:rPr>
              <w:t>ss</w:t>
            </w:r>
            <w:r>
              <w:rPr>
                <w:b/>
              </w:rPr>
              <w:t>i</w:t>
            </w:r>
            <w:r>
              <w:rPr>
                <w:b/>
                <w:spacing w:val="1"/>
              </w:rPr>
              <w:t>o</w:t>
            </w:r>
            <w:r>
              <w:rPr>
                <w:b/>
              </w:rPr>
              <w:t>nrel</w:t>
            </w:r>
            <w:r>
              <w:rPr>
                <w:b/>
                <w:spacing w:val="1"/>
              </w:rPr>
              <w:t>a</w:t>
            </w:r>
            <w:r>
              <w:rPr>
                <w:b/>
                <w:spacing w:val="3"/>
              </w:rPr>
              <w:t>t</w:t>
            </w:r>
            <w:r>
              <w:rPr>
                <w:b/>
              </w:rPr>
              <w:t>e</w:t>
            </w:r>
            <w:r>
              <w:rPr>
                <w:b/>
                <w:spacing w:val="1"/>
              </w:rPr>
              <w:t>f</w:t>
            </w:r>
            <w:r>
              <w:rPr>
                <w:b/>
              </w:rPr>
              <w:t>in</w:t>
            </w:r>
            <w:r>
              <w:rPr>
                <w:b/>
                <w:spacing w:val="-1"/>
              </w:rPr>
              <w:t>d</w:t>
            </w:r>
            <w:r>
              <w:rPr>
                <w:b/>
              </w:rPr>
              <w:t>ings</w:t>
            </w:r>
            <w:r>
              <w:rPr>
                <w:b/>
                <w:spacing w:val="1"/>
              </w:rPr>
              <w:t>t</w:t>
            </w:r>
            <w:r>
              <w:rPr>
                <w:b/>
              </w:rPr>
              <w:t>oe</w:t>
            </w:r>
            <w:r>
              <w:rPr>
                <w:b/>
                <w:spacing w:val="-1"/>
              </w:rPr>
              <w:t>x</w:t>
            </w:r>
            <w:r>
              <w:rPr>
                <w:b/>
              </w:rPr>
              <w:t>i</w:t>
            </w:r>
            <w:r>
              <w:rPr>
                <w:b/>
                <w:spacing w:val="-1"/>
              </w:rPr>
              <w:t>s</w:t>
            </w:r>
            <w:r>
              <w:rPr>
                <w:b/>
                <w:spacing w:val="1"/>
              </w:rPr>
              <w:t>t</w:t>
            </w:r>
            <w:r>
              <w:rPr>
                <w:b/>
                <w:spacing w:val="2"/>
              </w:rPr>
              <w:t>i</w:t>
            </w:r>
            <w:r>
              <w:rPr>
                <w:b/>
              </w:rPr>
              <w:t>ng lit</w:t>
            </w:r>
            <w:r>
              <w:rPr>
                <w:b/>
                <w:spacing w:val="1"/>
              </w:rPr>
              <w:t>e</w:t>
            </w:r>
            <w:r>
              <w:rPr>
                <w:b/>
              </w:rPr>
              <w:t>r</w:t>
            </w:r>
            <w:r>
              <w:rPr>
                <w:b/>
                <w:spacing w:val="1"/>
              </w:rPr>
              <w:t>at</w:t>
            </w:r>
            <w:r>
              <w:rPr>
                <w:b/>
              </w:rPr>
              <w:t>ure?</w:t>
            </w:r>
          </w:p>
          <w:p w14:paraId="5DB4EA4D" w14:textId="77777777" w:rsidR="00196EF9" w:rsidRDefault="00C15B61">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008D721B" w14:textId="77777777" w:rsidR="00196EF9" w:rsidRDefault="00C15B61">
            <w:pPr>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4D5F1906" w14:textId="77777777" w:rsidR="00196EF9" w:rsidRDefault="00C15B61">
            <w:pPr>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558" w:type="dxa"/>
            <w:tcBorders>
              <w:top w:val="single" w:sz="5" w:space="0" w:color="000000"/>
              <w:left w:val="single" w:sz="5" w:space="0" w:color="000000"/>
              <w:bottom w:val="single" w:sz="5" w:space="0" w:color="000000"/>
              <w:right w:val="single" w:sz="5" w:space="0" w:color="000000"/>
            </w:tcBorders>
          </w:tcPr>
          <w:p w14:paraId="544FE341" w14:textId="77777777" w:rsidR="00196EF9" w:rsidRDefault="00C15B61">
            <w:pPr>
              <w:spacing w:line="220" w:lineRule="exact"/>
              <w:ind w:left="102"/>
            </w:pPr>
            <w:r>
              <w:t>4</w:t>
            </w:r>
          </w:p>
        </w:tc>
        <w:tc>
          <w:tcPr>
            <w:tcW w:w="4558" w:type="dxa"/>
            <w:tcBorders>
              <w:top w:val="single" w:sz="5" w:space="0" w:color="000000"/>
              <w:left w:val="single" w:sz="5" w:space="0" w:color="000000"/>
              <w:bottom w:val="single" w:sz="5" w:space="0" w:color="000000"/>
              <w:right w:val="single" w:sz="5" w:space="0" w:color="000000"/>
            </w:tcBorders>
          </w:tcPr>
          <w:p w14:paraId="17CE2562" w14:textId="77777777" w:rsidR="00196EF9" w:rsidRDefault="00FE2D13">
            <w:r>
              <w:t>Thank you for the positive evaluation.</w:t>
            </w:r>
          </w:p>
        </w:tc>
      </w:tr>
      <w:tr w:rsidR="00196EF9" w14:paraId="743269A9" w14:textId="77777777">
        <w:trPr>
          <w:trHeight w:hRule="exact" w:val="929"/>
        </w:trPr>
        <w:tc>
          <w:tcPr>
            <w:tcW w:w="4556" w:type="dxa"/>
            <w:tcBorders>
              <w:top w:val="single" w:sz="5" w:space="0" w:color="000000"/>
              <w:left w:val="single" w:sz="5" w:space="0" w:color="000000"/>
              <w:bottom w:val="single" w:sz="5" w:space="0" w:color="000000"/>
              <w:right w:val="single" w:sz="5" w:space="0" w:color="000000"/>
            </w:tcBorders>
          </w:tcPr>
          <w:p w14:paraId="04001C80" w14:textId="77777777" w:rsidR="00196EF9" w:rsidRDefault="00C15B61">
            <w:pPr>
              <w:spacing w:line="220" w:lineRule="exact"/>
              <w:ind w:left="102"/>
            </w:pPr>
            <w:r>
              <w:rPr>
                <w:b/>
                <w:spacing w:val="1"/>
              </w:rPr>
              <w:t>12</w:t>
            </w:r>
            <w:r>
              <w:rPr>
                <w:b/>
              </w:rPr>
              <w:t>.Are</w:t>
            </w:r>
            <w:r>
              <w:rPr>
                <w:b/>
                <w:spacing w:val="1"/>
              </w:rPr>
              <w:t>t</w:t>
            </w:r>
            <w:r>
              <w:rPr>
                <w:b/>
              </w:rPr>
              <w:t>hec</w:t>
            </w:r>
            <w:r>
              <w:rPr>
                <w:b/>
                <w:spacing w:val="1"/>
              </w:rPr>
              <w:t>o</w:t>
            </w:r>
            <w:r>
              <w:rPr>
                <w:b/>
              </w:rPr>
              <w:t>nclu</w:t>
            </w:r>
            <w:r>
              <w:rPr>
                <w:b/>
                <w:spacing w:val="-1"/>
              </w:rPr>
              <w:t>s</w:t>
            </w:r>
            <w:r>
              <w:rPr>
                <w:b/>
              </w:rPr>
              <w:t>i</w:t>
            </w:r>
            <w:r>
              <w:rPr>
                <w:b/>
                <w:spacing w:val="1"/>
              </w:rPr>
              <w:t>o</w:t>
            </w:r>
            <w:r>
              <w:rPr>
                <w:b/>
              </w:rPr>
              <w:t>ns</w:t>
            </w:r>
            <w:r>
              <w:rPr>
                <w:b/>
                <w:spacing w:val="-1"/>
              </w:rPr>
              <w:t>s</w:t>
            </w:r>
            <w:r>
              <w:rPr>
                <w:b/>
              </w:rPr>
              <w:t>u</w:t>
            </w:r>
            <w:r>
              <w:rPr>
                <w:b/>
                <w:spacing w:val="1"/>
              </w:rPr>
              <w:t>p</w:t>
            </w:r>
            <w:r>
              <w:rPr>
                <w:b/>
                <w:spacing w:val="2"/>
              </w:rPr>
              <w:t>p</w:t>
            </w:r>
            <w:r>
              <w:rPr>
                <w:b/>
                <w:spacing w:val="1"/>
              </w:rPr>
              <w:t>o</w:t>
            </w:r>
            <w:r>
              <w:rPr>
                <w:b/>
              </w:rPr>
              <w:t>r</w:t>
            </w:r>
            <w:r>
              <w:rPr>
                <w:b/>
                <w:spacing w:val="1"/>
              </w:rPr>
              <w:t>t</w:t>
            </w:r>
            <w:r>
              <w:rPr>
                <w:b/>
              </w:rPr>
              <w:t>edby</w:t>
            </w:r>
            <w:r>
              <w:rPr>
                <w:b/>
                <w:spacing w:val="1"/>
              </w:rPr>
              <w:t>t</w:t>
            </w:r>
            <w:r>
              <w:rPr>
                <w:b/>
              </w:rPr>
              <w:t>hed</w:t>
            </w:r>
            <w:r>
              <w:rPr>
                <w:b/>
                <w:spacing w:val="1"/>
              </w:rPr>
              <w:t>at</w:t>
            </w:r>
            <w:r>
              <w:rPr>
                <w:b/>
                <w:spacing w:val="-1"/>
              </w:rPr>
              <w:t>a</w:t>
            </w:r>
            <w:r>
              <w:rPr>
                <w:b/>
              </w:rPr>
              <w:t>?</w:t>
            </w:r>
          </w:p>
          <w:p w14:paraId="135201EA" w14:textId="77777777" w:rsidR="00196EF9" w:rsidRDefault="00C15B61">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4C203650" w14:textId="77777777" w:rsidR="00196EF9" w:rsidRDefault="00C15B61">
            <w:pPr>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0AD07FC5" w14:textId="77777777" w:rsidR="00196EF9" w:rsidRDefault="00C15B61">
            <w:pPr>
              <w:spacing w:line="220" w:lineRule="exact"/>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558" w:type="dxa"/>
            <w:tcBorders>
              <w:top w:val="single" w:sz="5" w:space="0" w:color="000000"/>
              <w:left w:val="single" w:sz="5" w:space="0" w:color="000000"/>
              <w:bottom w:val="single" w:sz="5" w:space="0" w:color="000000"/>
              <w:right w:val="single" w:sz="5" w:space="0" w:color="000000"/>
            </w:tcBorders>
          </w:tcPr>
          <w:p w14:paraId="7BC260D6" w14:textId="77777777" w:rsidR="00196EF9" w:rsidRDefault="00C15B61">
            <w:pPr>
              <w:spacing w:line="220" w:lineRule="exact"/>
              <w:ind w:left="102"/>
            </w:pPr>
            <w:r>
              <w:t>2</w:t>
            </w:r>
          </w:p>
        </w:tc>
        <w:tc>
          <w:tcPr>
            <w:tcW w:w="4558" w:type="dxa"/>
            <w:tcBorders>
              <w:top w:val="single" w:sz="5" w:space="0" w:color="000000"/>
              <w:left w:val="single" w:sz="5" w:space="0" w:color="000000"/>
              <w:bottom w:val="single" w:sz="5" w:space="0" w:color="000000"/>
              <w:right w:val="single" w:sz="5" w:space="0" w:color="000000"/>
            </w:tcBorders>
          </w:tcPr>
          <w:p w14:paraId="6B09DB64" w14:textId="77777777" w:rsidR="00196EF9" w:rsidRDefault="003A1BCA">
            <w:r>
              <w:rPr>
                <w:rFonts w:eastAsia="MS Mincho"/>
                <w:bCs/>
                <w:lang w:val="en-GB"/>
              </w:rPr>
              <w:t xml:space="preserve">Thank you for </w:t>
            </w:r>
            <w:proofErr w:type="gramStart"/>
            <w:r>
              <w:rPr>
                <w:rFonts w:eastAsia="MS Mincho"/>
                <w:bCs/>
                <w:lang w:val="en-GB"/>
              </w:rPr>
              <w:t xml:space="preserve">the </w:t>
            </w:r>
            <w:r w:rsidR="00FE2D13">
              <w:rPr>
                <w:rFonts w:eastAsia="MS Mincho"/>
                <w:bCs/>
                <w:lang w:val="en-GB"/>
              </w:rPr>
              <w:t xml:space="preserve"> </w:t>
            </w:r>
            <w:proofErr w:type="spellStart"/>
            <w:r w:rsidR="00FE2D13">
              <w:rPr>
                <w:rFonts w:eastAsia="MS Mincho"/>
                <w:bCs/>
                <w:lang w:val="en-GB"/>
              </w:rPr>
              <w:t>evaluation</w:t>
            </w:r>
            <w:proofErr w:type="gramEnd"/>
            <w:r w:rsidR="00FE2D13">
              <w:rPr>
                <w:rFonts w:eastAsia="MS Mincho"/>
                <w:bCs/>
                <w:lang w:val="en-GB"/>
              </w:rPr>
              <w:t>.</w:t>
            </w:r>
            <w:proofErr w:type="gramStart"/>
            <w:r w:rsidR="00FE2D13">
              <w:rPr>
                <w:rFonts w:eastAsia="MS Mincho"/>
                <w:bCs/>
                <w:lang w:val="en-GB"/>
              </w:rPr>
              <w:t>However,conclusion</w:t>
            </w:r>
            <w:proofErr w:type="spellEnd"/>
            <w:proofErr w:type="gramEnd"/>
            <w:r w:rsidR="00FE2D13">
              <w:rPr>
                <w:rFonts w:eastAsia="MS Mincho"/>
                <w:bCs/>
                <w:lang w:val="en-GB"/>
              </w:rPr>
              <w:t xml:space="preserve"> have been revised for more clarity by linking it with the results and discussion.</w:t>
            </w:r>
          </w:p>
        </w:tc>
      </w:tr>
      <w:tr w:rsidR="00196EF9" w14:paraId="498AE9C9" w14:textId="77777777">
        <w:trPr>
          <w:trHeight w:hRule="exact" w:val="931"/>
        </w:trPr>
        <w:tc>
          <w:tcPr>
            <w:tcW w:w="4556" w:type="dxa"/>
            <w:tcBorders>
              <w:top w:val="single" w:sz="5" w:space="0" w:color="000000"/>
              <w:left w:val="single" w:sz="5" w:space="0" w:color="000000"/>
              <w:bottom w:val="single" w:sz="5" w:space="0" w:color="000000"/>
              <w:right w:val="single" w:sz="5" w:space="0" w:color="000000"/>
            </w:tcBorders>
          </w:tcPr>
          <w:p w14:paraId="4D0C6C9C" w14:textId="77777777" w:rsidR="00196EF9" w:rsidRDefault="00C15B61">
            <w:pPr>
              <w:spacing w:line="220" w:lineRule="exact"/>
              <w:ind w:left="102"/>
            </w:pPr>
            <w:r>
              <w:rPr>
                <w:b/>
                <w:spacing w:val="1"/>
              </w:rPr>
              <w:t>13</w:t>
            </w:r>
            <w:r>
              <w:rPr>
                <w:b/>
              </w:rPr>
              <w:t>.Are</w:t>
            </w:r>
            <w:r>
              <w:rPr>
                <w:b/>
                <w:spacing w:val="1"/>
              </w:rPr>
              <w:t>t</w:t>
            </w:r>
            <w:r>
              <w:rPr>
                <w:b/>
              </w:rPr>
              <w:t>hel</w:t>
            </w:r>
            <w:r>
              <w:rPr>
                <w:b/>
                <w:spacing w:val="2"/>
              </w:rPr>
              <w:t>i</w:t>
            </w:r>
            <w:r>
              <w:rPr>
                <w:b/>
                <w:spacing w:val="-5"/>
              </w:rPr>
              <w:t>m</w:t>
            </w:r>
            <w:r>
              <w:rPr>
                <w:b/>
              </w:rPr>
              <w:t>it</w:t>
            </w:r>
            <w:r>
              <w:rPr>
                <w:b/>
                <w:spacing w:val="1"/>
              </w:rPr>
              <w:t>at</w:t>
            </w:r>
            <w:r>
              <w:rPr>
                <w:b/>
              </w:rPr>
              <w:t>i</w:t>
            </w:r>
            <w:r>
              <w:rPr>
                <w:b/>
                <w:spacing w:val="1"/>
              </w:rPr>
              <w:t>o</w:t>
            </w:r>
            <w:r>
              <w:rPr>
                <w:b/>
              </w:rPr>
              <w:t>ns</w:t>
            </w:r>
            <w:r>
              <w:rPr>
                <w:b/>
                <w:spacing w:val="1"/>
              </w:rPr>
              <w:t>o</w:t>
            </w:r>
            <w:r>
              <w:rPr>
                <w:b/>
              </w:rPr>
              <w:t>f</w:t>
            </w:r>
            <w:r>
              <w:rPr>
                <w:b/>
                <w:spacing w:val="1"/>
              </w:rPr>
              <w:t>t</w:t>
            </w:r>
            <w:r>
              <w:rPr>
                <w:b/>
              </w:rPr>
              <w:t>he</w:t>
            </w:r>
            <w:r>
              <w:rPr>
                <w:b/>
                <w:spacing w:val="-1"/>
              </w:rPr>
              <w:t>s</w:t>
            </w:r>
            <w:r>
              <w:rPr>
                <w:b/>
                <w:spacing w:val="1"/>
              </w:rPr>
              <w:t>t</w:t>
            </w:r>
            <w:r>
              <w:rPr>
                <w:b/>
              </w:rPr>
              <w:t>u</w:t>
            </w:r>
            <w:r>
              <w:rPr>
                <w:b/>
                <w:spacing w:val="-1"/>
              </w:rPr>
              <w:t>d</w:t>
            </w:r>
            <w:r>
              <w:rPr>
                <w:b/>
              </w:rPr>
              <w:t>ydi</w:t>
            </w:r>
            <w:r>
              <w:rPr>
                <w:b/>
                <w:spacing w:val="-1"/>
              </w:rPr>
              <w:t>s</w:t>
            </w:r>
            <w:r>
              <w:rPr>
                <w:b/>
                <w:spacing w:val="3"/>
              </w:rPr>
              <w:t>c</w:t>
            </w:r>
            <w:r>
              <w:rPr>
                <w:b/>
              </w:rPr>
              <w:t>u</w:t>
            </w:r>
            <w:r>
              <w:rPr>
                <w:b/>
                <w:spacing w:val="-1"/>
              </w:rPr>
              <w:t>s</w:t>
            </w:r>
            <w:r>
              <w:rPr>
                <w:b/>
                <w:spacing w:val="5"/>
              </w:rPr>
              <w:t>s</w:t>
            </w:r>
            <w:r>
              <w:rPr>
                <w:b/>
                <w:spacing w:val="3"/>
              </w:rPr>
              <w:t>e</w:t>
            </w:r>
            <w:r>
              <w:rPr>
                <w:b/>
              </w:rPr>
              <w:t>d?</w:t>
            </w:r>
          </w:p>
          <w:p w14:paraId="70AF6C05" w14:textId="77777777" w:rsidR="00196EF9" w:rsidRDefault="00C15B61">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14CFE35F" w14:textId="77777777" w:rsidR="00196EF9" w:rsidRDefault="00C15B61">
            <w:pPr>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06526831" w14:textId="77777777" w:rsidR="00196EF9" w:rsidRDefault="00C15B61">
            <w:pPr>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proofErr w:type="spellStart"/>
            <w:r>
              <w:rPr>
                <w:color w:val="404040"/>
                <w:spacing w:val="2"/>
              </w:rPr>
              <w:t>P</w:t>
            </w:r>
            <w:r>
              <w:rPr>
                <w:color w:val="404040"/>
                <w:spacing w:val="1"/>
              </w:rPr>
              <w:t>oo</w:t>
            </w:r>
            <w:r>
              <w:rPr>
                <w:color w:val="404040"/>
              </w:rPr>
              <w:t>rN</w:t>
            </w:r>
            <w:proofErr w:type="spellEnd"/>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558" w:type="dxa"/>
            <w:tcBorders>
              <w:top w:val="single" w:sz="5" w:space="0" w:color="000000"/>
              <w:left w:val="single" w:sz="5" w:space="0" w:color="000000"/>
              <w:bottom w:val="single" w:sz="5" w:space="0" w:color="000000"/>
              <w:right w:val="single" w:sz="5" w:space="0" w:color="000000"/>
            </w:tcBorders>
          </w:tcPr>
          <w:p w14:paraId="2273C784" w14:textId="77777777" w:rsidR="00196EF9" w:rsidRDefault="00C15B61">
            <w:pPr>
              <w:spacing w:line="220" w:lineRule="exact"/>
              <w:ind w:left="102"/>
            </w:pPr>
            <w:r>
              <w:t>2</w:t>
            </w:r>
          </w:p>
        </w:tc>
        <w:tc>
          <w:tcPr>
            <w:tcW w:w="4558" w:type="dxa"/>
            <w:tcBorders>
              <w:top w:val="single" w:sz="5" w:space="0" w:color="000000"/>
              <w:left w:val="single" w:sz="5" w:space="0" w:color="000000"/>
              <w:bottom w:val="single" w:sz="5" w:space="0" w:color="000000"/>
              <w:right w:val="single" w:sz="5" w:space="0" w:color="000000"/>
            </w:tcBorders>
          </w:tcPr>
          <w:p w14:paraId="4EB9D0C5" w14:textId="77777777" w:rsidR="00196EF9" w:rsidRDefault="00FE2D13">
            <w:r>
              <w:t>Thank you for the evaluation. A separate subsection discussing the study's limitations has now been added to the revised manuscript.</w:t>
            </w:r>
          </w:p>
        </w:tc>
      </w:tr>
      <w:tr w:rsidR="00196EF9" w14:paraId="39D31F4A" w14:textId="77777777">
        <w:trPr>
          <w:trHeight w:hRule="exact" w:val="1390"/>
        </w:trPr>
        <w:tc>
          <w:tcPr>
            <w:tcW w:w="4556" w:type="dxa"/>
            <w:tcBorders>
              <w:top w:val="single" w:sz="5" w:space="0" w:color="000000"/>
              <w:left w:val="single" w:sz="5" w:space="0" w:color="000000"/>
              <w:bottom w:val="single" w:sz="5" w:space="0" w:color="000000"/>
              <w:right w:val="single" w:sz="5" w:space="0" w:color="000000"/>
            </w:tcBorders>
          </w:tcPr>
          <w:p w14:paraId="7137A426" w14:textId="77777777" w:rsidR="00196EF9" w:rsidRDefault="00C15B61">
            <w:pPr>
              <w:spacing w:line="220" w:lineRule="exact"/>
              <w:ind w:left="102"/>
            </w:pPr>
            <w:r>
              <w:rPr>
                <w:b/>
                <w:spacing w:val="1"/>
              </w:rPr>
              <w:t>14</w:t>
            </w:r>
            <w:r>
              <w:rPr>
                <w:b/>
              </w:rPr>
              <w:t>.</w:t>
            </w:r>
            <w:proofErr w:type="gramStart"/>
            <w:r>
              <w:rPr>
                <w:b/>
              </w:rPr>
              <w:t>Are</w:t>
            </w:r>
            <w:r>
              <w:rPr>
                <w:b/>
                <w:spacing w:val="1"/>
              </w:rPr>
              <w:t>t</w:t>
            </w:r>
            <w:r>
              <w:rPr>
                <w:b/>
              </w:rPr>
              <w:t>her</w:t>
            </w:r>
            <w:r>
              <w:rPr>
                <w:b/>
                <w:spacing w:val="1"/>
              </w:rPr>
              <w:t>ef</w:t>
            </w:r>
            <w:r>
              <w:rPr>
                <w:b/>
              </w:rPr>
              <w:t>e</w:t>
            </w:r>
            <w:r>
              <w:rPr>
                <w:b/>
                <w:spacing w:val="1"/>
              </w:rPr>
              <w:t>r</w:t>
            </w:r>
            <w:r>
              <w:rPr>
                <w:b/>
              </w:rPr>
              <w:t>enc</w:t>
            </w:r>
            <w:r>
              <w:rPr>
                <w:b/>
                <w:spacing w:val="1"/>
              </w:rPr>
              <w:t>e</w:t>
            </w:r>
            <w:r>
              <w:rPr>
                <w:b/>
              </w:rPr>
              <w:t>sr</w:t>
            </w:r>
            <w:r>
              <w:rPr>
                <w:b/>
                <w:spacing w:val="1"/>
              </w:rPr>
              <w:t>e</w:t>
            </w:r>
            <w:r>
              <w:rPr>
                <w:b/>
              </w:rPr>
              <w:t>le</w:t>
            </w:r>
            <w:r>
              <w:rPr>
                <w:b/>
                <w:spacing w:val="1"/>
              </w:rPr>
              <w:t>v</w:t>
            </w:r>
            <w:r>
              <w:rPr>
                <w:b/>
                <w:spacing w:val="-1"/>
              </w:rPr>
              <w:t>a</w:t>
            </w:r>
            <w:r>
              <w:rPr>
                <w:b/>
              </w:rPr>
              <w:t>nt</w:t>
            </w:r>
            <w:r>
              <w:rPr>
                <w:b/>
                <w:spacing w:val="1"/>
              </w:rPr>
              <w:t>a</w:t>
            </w:r>
            <w:r>
              <w:rPr>
                <w:b/>
              </w:rPr>
              <w:t>nd</w:t>
            </w:r>
            <w:r>
              <w:rPr>
                <w:b/>
                <w:spacing w:val="-1"/>
              </w:rPr>
              <w:t>s</w:t>
            </w:r>
            <w:r>
              <w:rPr>
                <w:b/>
              </w:rPr>
              <w:t>uf</w:t>
            </w:r>
            <w:r>
              <w:rPr>
                <w:b/>
                <w:spacing w:val="1"/>
              </w:rPr>
              <w:t>f</w:t>
            </w:r>
            <w:r>
              <w:rPr>
                <w:b/>
              </w:rPr>
              <w:t>icient</w:t>
            </w:r>
            <w:r>
              <w:rPr>
                <w:b/>
                <w:spacing w:val="1"/>
              </w:rPr>
              <w:t>(</w:t>
            </w:r>
            <w:proofErr w:type="gramEnd"/>
            <w:r>
              <w:rPr>
                <w:b/>
              </w:rPr>
              <w:t>in</w:t>
            </w:r>
          </w:p>
          <w:p w14:paraId="7EA147BA" w14:textId="77777777" w:rsidR="00196EF9" w:rsidRDefault="00C15B61">
            <w:pPr>
              <w:ind w:left="102"/>
            </w:pPr>
            <w:r>
              <w:rPr>
                <w:b/>
              </w:rPr>
              <w:t>n</w:t>
            </w:r>
            <w:r>
              <w:rPr>
                <w:b/>
                <w:spacing w:val="1"/>
              </w:rPr>
              <w:t>u</w:t>
            </w:r>
            <w:r>
              <w:rPr>
                <w:b/>
                <w:spacing w:val="-3"/>
              </w:rPr>
              <w:t>m</w:t>
            </w:r>
            <w:r>
              <w:rPr>
                <w:b/>
              </w:rPr>
              <w:t>ber</w:t>
            </w:r>
            <w:r>
              <w:rPr>
                <w:b/>
                <w:spacing w:val="1"/>
              </w:rPr>
              <w:t>)</w:t>
            </w:r>
            <w:r>
              <w:rPr>
                <w:b/>
              </w:rPr>
              <w:t>?</w:t>
            </w:r>
          </w:p>
          <w:p w14:paraId="0C49A994" w14:textId="77777777" w:rsidR="00196EF9" w:rsidRDefault="00C15B61">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00FB41C0" w14:textId="77777777" w:rsidR="00196EF9" w:rsidRDefault="00C15B61">
            <w:pPr>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421611F4" w14:textId="77777777" w:rsidR="00196EF9" w:rsidRDefault="00C15B61">
            <w:pPr>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r>
              <w:rPr>
                <w:color w:val="404040"/>
                <w:spacing w:val="2"/>
              </w:rPr>
              <w:t>P</w:t>
            </w:r>
            <w:r>
              <w:rPr>
                <w:color w:val="404040"/>
                <w:spacing w:val="1"/>
              </w:rPr>
              <w:t>oo</w:t>
            </w:r>
            <w:r>
              <w:rPr>
                <w:color w:val="404040"/>
              </w:rPr>
              <w:t>r</w:t>
            </w:r>
          </w:p>
          <w:p w14:paraId="63BBA81D" w14:textId="77777777" w:rsidR="00196EF9" w:rsidRDefault="00C15B61">
            <w:pPr>
              <w:ind w:left="102"/>
            </w:pPr>
            <w:r>
              <w:rPr>
                <w:color w:val="404040"/>
              </w:rPr>
              <w:t>N</w:t>
            </w:r>
            <w:r>
              <w:rPr>
                <w:color w:val="404040"/>
                <w:spacing w:val="2"/>
              </w:rPr>
              <w:t>/</w:t>
            </w:r>
            <w:r>
              <w:rPr>
                <w:color w:val="404040"/>
              </w:rPr>
              <w:t xml:space="preserve">A= </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558" w:type="dxa"/>
            <w:tcBorders>
              <w:top w:val="single" w:sz="5" w:space="0" w:color="000000"/>
              <w:left w:val="single" w:sz="5" w:space="0" w:color="000000"/>
              <w:bottom w:val="single" w:sz="5" w:space="0" w:color="000000"/>
              <w:right w:val="single" w:sz="5" w:space="0" w:color="000000"/>
            </w:tcBorders>
          </w:tcPr>
          <w:p w14:paraId="312D4A1C" w14:textId="77777777" w:rsidR="00196EF9" w:rsidRDefault="00C15B61">
            <w:pPr>
              <w:spacing w:line="220" w:lineRule="exact"/>
              <w:ind w:left="102"/>
            </w:pPr>
            <w:r>
              <w:t>4</w:t>
            </w:r>
          </w:p>
        </w:tc>
        <w:tc>
          <w:tcPr>
            <w:tcW w:w="4558" w:type="dxa"/>
            <w:tcBorders>
              <w:top w:val="single" w:sz="5" w:space="0" w:color="000000"/>
              <w:left w:val="single" w:sz="5" w:space="0" w:color="000000"/>
              <w:bottom w:val="single" w:sz="5" w:space="0" w:color="000000"/>
              <w:right w:val="single" w:sz="5" w:space="0" w:color="000000"/>
            </w:tcBorders>
          </w:tcPr>
          <w:p w14:paraId="3180EB64" w14:textId="77777777" w:rsidR="00196EF9" w:rsidRDefault="00FE2D13">
            <w:r>
              <w:t>Thank you for the positive evaluation.</w:t>
            </w:r>
          </w:p>
        </w:tc>
      </w:tr>
      <w:tr w:rsidR="00196EF9" w14:paraId="301EA27C" w14:textId="77777777">
        <w:trPr>
          <w:trHeight w:hRule="exact" w:val="1390"/>
        </w:trPr>
        <w:tc>
          <w:tcPr>
            <w:tcW w:w="4556" w:type="dxa"/>
            <w:tcBorders>
              <w:top w:val="single" w:sz="5" w:space="0" w:color="000000"/>
              <w:left w:val="single" w:sz="5" w:space="0" w:color="000000"/>
              <w:bottom w:val="single" w:sz="5" w:space="0" w:color="000000"/>
              <w:right w:val="single" w:sz="5" w:space="0" w:color="000000"/>
            </w:tcBorders>
          </w:tcPr>
          <w:p w14:paraId="73642A0E" w14:textId="77777777" w:rsidR="00196EF9" w:rsidRDefault="00C15B61">
            <w:pPr>
              <w:spacing w:line="220" w:lineRule="exact"/>
              <w:ind w:left="102" w:right="878"/>
            </w:pPr>
            <w:r>
              <w:rPr>
                <w:b/>
                <w:spacing w:val="1"/>
              </w:rPr>
              <w:t>15</w:t>
            </w:r>
            <w:r>
              <w:rPr>
                <w:b/>
              </w:rPr>
              <w:t>.</w:t>
            </w:r>
            <w:r>
              <w:rPr>
                <w:b/>
                <w:spacing w:val="-1"/>
              </w:rPr>
              <w:t>I</w:t>
            </w:r>
            <w:r>
              <w:rPr>
                <w:b/>
              </w:rPr>
              <w:t>s</w:t>
            </w:r>
            <w:r>
              <w:rPr>
                <w:b/>
                <w:spacing w:val="1"/>
              </w:rPr>
              <w:t>t</w:t>
            </w:r>
            <w:r>
              <w:rPr>
                <w:b/>
              </w:rPr>
              <w:t xml:space="preserve">he </w:t>
            </w:r>
            <w:proofErr w:type="spellStart"/>
            <w:r>
              <w:rPr>
                <w:b/>
                <w:spacing w:val="-5"/>
              </w:rPr>
              <w:t>m</w:t>
            </w:r>
            <w:r>
              <w:rPr>
                <w:b/>
                <w:spacing w:val="1"/>
              </w:rPr>
              <w:t>a</w:t>
            </w:r>
            <w:r>
              <w:rPr>
                <w:b/>
              </w:rPr>
              <w:t>n</w:t>
            </w:r>
            <w:r>
              <w:rPr>
                <w:b/>
                <w:spacing w:val="1"/>
              </w:rPr>
              <w:t>u</w:t>
            </w:r>
            <w:r>
              <w:rPr>
                <w:b/>
                <w:spacing w:val="-1"/>
              </w:rPr>
              <w:t>s</w:t>
            </w:r>
            <w:r>
              <w:rPr>
                <w:b/>
              </w:rPr>
              <w:t>c</w:t>
            </w:r>
            <w:r>
              <w:rPr>
                <w:b/>
                <w:spacing w:val="1"/>
              </w:rPr>
              <w:t>r</w:t>
            </w:r>
            <w:r>
              <w:rPr>
                <w:b/>
              </w:rPr>
              <w:t>ipt</w:t>
            </w:r>
            <w:r>
              <w:rPr>
                <w:b/>
                <w:spacing w:val="2"/>
              </w:rPr>
              <w:t>w</w:t>
            </w:r>
            <w:r>
              <w:rPr>
                <w:b/>
              </w:rPr>
              <w:t>ri</w:t>
            </w:r>
            <w:r>
              <w:rPr>
                <w:b/>
                <w:spacing w:val="1"/>
              </w:rPr>
              <w:t>tt</w:t>
            </w:r>
            <w:r>
              <w:rPr>
                <w:b/>
              </w:rPr>
              <w:t>enincle</w:t>
            </w:r>
            <w:r>
              <w:rPr>
                <w:b/>
                <w:spacing w:val="1"/>
              </w:rPr>
              <w:t>a</w:t>
            </w:r>
            <w:r>
              <w:rPr>
                <w:b/>
              </w:rPr>
              <w:t>r</w:t>
            </w:r>
            <w:r>
              <w:rPr>
                <w:b/>
                <w:spacing w:val="1"/>
              </w:rPr>
              <w:t>a</w:t>
            </w:r>
            <w:r>
              <w:rPr>
                <w:b/>
              </w:rPr>
              <w:t>nd</w:t>
            </w:r>
            <w:proofErr w:type="spellEnd"/>
            <w:r>
              <w:rPr>
                <w:b/>
              </w:rPr>
              <w:t xml:space="preserve"> </w:t>
            </w:r>
            <w:proofErr w:type="spellStart"/>
            <w:r>
              <w:rPr>
                <w:b/>
              </w:rPr>
              <w:t>u</w:t>
            </w:r>
            <w:r>
              <w:rPr>
                <w:b/>
                <w:spacing w:val="-1"/>
              </w:rPr>
              <w:t>n</w:t>
            </w:r>
            <w:r>
              <w:rPr>
                <w:b/>
              </w:rPr>
              <w:t>derst</w:t>
            </w:r>
            <w:r>
              <w:rPr>
                <w:b/>
                <w:spacing w:val="2"/>
              </w:rPr>
              <w:t>an</w:t>
            </w:r>
            <w:r>
              <w:rPr>
                <w:b/>
              </w:rPr>
              <w:t>d</w:t>
            </w:r>
            <w:r>
              <w:rPr>
                <w:b/>
                <w:spacing w:val="1"/>
              </w:rPr>
              <w:t>a</w:t>
            </w:r>
            <w:r>
              <w:rPr>
                <w:b/>
              </w:rPr>
              <w:t>blel</w:t>
            </w:r>
            <w:r>
              <w:rPr>
                <w:b/>
                <w:spacing w:val="1"/>
              </w:rPr>
              <w:t>a</w:t>
            </w:r>
            <w:r>
              <w:rPr>
                <w:b/>
              </w:rPr>
              <w:t>n</w:t>
            </w:r>
            <w:r>
              <w:rPr>
                <w:b/>
                <w:spacing w:val="1"/>
              </w:rPr>
              <w:t>g</w:t>
            </w:r>
            <w:r>
              <w:rPr>
                <w:b/>
              </w:rPr>
              <w:t>u</w:t>
            </w:r>
            <w:r>
              <w:rPr>
                <w:b/>
                <w:spacing w:val="1"/>
              </w:rPr>
              <w:t>ag</w:t>
            </w:r>
            <w:r>
              <w:rPr>
                <w:b/>
              </w:rPr>
              <w:t>e</w:t>
            </w:r>
            <w:proofErr w:type="spellEnd"/>
            <w:r>
              <w:rPr>
                <w:b/>
              </w:rPr>
              <w:t>?</w:t>
            </w:r>
          </w:p>
          <w:p w14:paraId="64AE428F" w14:textId="77777777" w:rsidR="00196EF9" w:rsidRDefault="00C15B61">
            <w:pPr>
              <w:spacing w:line="220" w:lineRule="exact"/>
              <w:ind w:left="102"/>
            </w:pPr>
            <w:proofErr w:type="spellStart"/>
            <w:r>
              <w:rPr>
                <w:color w:val="404040"/>
                <w:spacing w:val="-1"/>
              </w:rPr>
              <w:t>R</w:t>
            </w:r>
            <w:r>
              <w:rPr>
                <w:color w:val="404040"/>
              </w:rPr>
              <w:t>at</w:t>
            </w:r>
            <w:r>
              <w:rPr>
                <w:color w:val="404040"/>
                <w:spacing w:val="2"/>
              </w:rPr>
              <w:t>i</w:t>
            </w:r>
            <w:r>
              <w:rPr>
                <w:color w:val="404040"/>
                <w:spacing w:val="-1"/>
              </w:rPr>
              <w:t>n</w:t>
            </w:r>
            <w:r>
              <w:rPr>
                <w:color w:val="404040"/>
              </w:rPr>
              <w:t>gSc</w:t>
            </w:r>
            <w:r>
              <w:rPr>
                <w:color w:val="404040"/>
                <w:spacing w:val="3"/>
              </w:rPr>
              <w:t>a</w:t>
            </w:r>
            <w:r>
              <w:rPr>
                <w:color w:val="404040"/>
              </w:rPr>
              <w:t>le</w:t>
            </w:r>
            <w:proofErr w:type="spellEnd"/>
            <w:r>
              <w:rPr>
                <w:color w:val="404040"/>
              </w:rPr>
              <w:t>:</w:t>
            </w:r>
          </w:p>
          <w:p w14:paraId="0C3C6250" w14:textId="77777777" w:rsidR="00196EF9" w:rsidRDefault="00C15B61">
            <w:pPr>
              <w:spacing w:line="220" w:lineRule="exact"/>
              <w:ind w:left="102"/>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t4= G</w:t>
            </w:r>
            <w:r>
              <w:rPr>
                <w:color w:val="404040"/>
                <w:spacing w:val="1"/>
              </w:rPr>
              <w:t>oo</w:t>
            </w:r>
            <w:r>
              <w:rPr>
                <w:color w:val="404040"/>
              </w:rPr>
              <w:t>d3 = S</w:t>
            </w:r>
            <w:r>
              <w:rPr>
                <w:color w:val="404040"/>
                <w:spacing w:val="-2"/>
              </w:rPr>
              <w:t>a</w:t>
            </w:r>
            <w:r>
              <w:rPr>
                <w:color w:val="404040"/>
              </w:rPr>
              <w:t>ti</w:t>
            </w:r>
            <w:r>
              <w:rPr>
                <w:color w:val="404040"/>
                <w:spacing w:val="-1"/>
              </w:rPr>
              <w:t>s</w:t>
            </w:r>
            <w:r>
              <w:rPr>
                <w:color w:val="404040"/>
                <w:spacing w:val="-2"/>
              </w:rPr>
              <w:t>f</w:t>
            </w:r>
            <w:r>
              <w:rPr>
                <w:color w:val="404040"/>
              </w:rPr>
              <w:t>a</w:t>
            </w:r>
            <w:r>
              <w:rPr>
                <w:color w:val="404040"/>
                <w:spacing w:val="3"/>
              </w:rPr>
              <w:t>c</w:t>
            </w:r>
            <w:r>
              <w:rPr>
                <w:color w:val="404040"/>
              </w:rPr>
              <w:t>t</w:t>
            </w:r>
            <w:r>
              <w:rPr>
                <w:color w:val="404040"/>
                <w:spacing w:val="1"/>
              </w:rPr>
              <w:t>o</w:t>
            </w:r>
            <w:r>
              <w:rPr>
                <w:color w:val="404040"/>
                <w:spacing w:val="3"/>
              </w:rPr>
              <w:t>r</w:t>
            </w:r>
            <w:r>
              <w:rPr>
                <w:color w:val="404040"/>
              </w:rPr>
              <w:t>y2 = Ne</w:t>
            </w:r>
            <w:r>
              <w:rPr>
                <w:color w:val="404040"/>
                <w:spacing w:val="1"/>
              </w:rPr>
              <w:t>ed</w:t>
            </w:r>
            <w:r>
              <w:rPr>
                <w:color w:val="404040"/>
              </w:rPr>
              <w:t>s</w:t>
            </w:r>
          </w:p>
          <w:p w14:paraId="03943BEE" w14:textId="77777777" w:rsidR="00196EF9" w:rsidRDefault="00C15B61">
            <w:pPr>
              <w:ind w:left="102"/>
            </w:pPr>
            <w:r>
              <w:rPr>
                <w:color w:val="404040"/>
                <w:spacing w:val="3"/>
              </w:rPr>
              <w:t>I</w:t>
            </w:r>
            <w:r>
              <w:rPr>
                <w:color w:val="404040"/>
                <w:spacing w:val="-4"/>
              </w:rPr>
              <w:t>m</w:t>
            </w:r>
            <w:r>
              <w:rPr>
                <w:color w:val="404040"/>
                <w:spacing w:val="1"/>
              </w:rPr>
              <w:t>pro</w:t>
            </w:r>
            <w:r>
              <w:rPr>
                <w:color w:val="404040"/>
                <w:spacing w:val="-1"/>
              </w:rPr>
              <w:t>v</w:t>
            </w:r>
            <w:r>
              <w:rPr>
                <w:color w:val="404040"/>
                <w:spacing w:val="3"/>
              </w:rPr>
              <w:t>e</w:t>
            </w:r>
            <w:r>
              <w:rPr>
                <w:color w:val="404040"/>
                <w:spacing w:val="-4"/>
              </w:rPr>
              <w:t>m</w:t>
            </w:r>
            <w:r>
              <w:rPr>
                <w:color w:val="404040"/>
                <w:spacing w:val="3"/>
              </w:rPr>
              <w:t>e</w:t>
            </w:r>
            <w:r>
              <w:rPr>
                <w:color w:val="404040"/>
                <w:spacing w:val="-1"/>
              </w:rPr>
              <w:t>n</w:t>
            </w:r>
            <w:r>
              <w:rPr>
                <w:color w:val="404040"/>
              </w:rPr>
              <w:t xml:space="preserve">t1= </w:t>
            </w:r>
            <w:r>
              <w:rPr>
                <w:color w:val="404040"/>
                <w:spacing w:val="2"/>
              </w:rPr>
              <w:t>P</w:t>
            </w:r>
            <w:r>
              <w:rPr>
                <w:color w:val="404040"/>
                <w:spacing w:val="1"/>
              </w:rPr>
              <w:t>oo</w:t>
            </w:r>
            <w:r>
              <w:rPr>
                <w:color w:val="404040"/>
              </w:rPr>
              <w:t>r</w:t>
            </w:r>
          </w:p>
          <w:p w14:paraId="68CBDB05" w14:textId="77777777" w:rsidR="00196EF9" w:rsidRDefault="00C15B61">
            <w:pPr>
              <w:ind w:left="102"/>
            </w:pPr>
            <w:r>
              <w:rPr>
                <w:color w:val="404040"/>
              </w:rPr>
              <w:t>N</w:t>
            </w:r>
            <w:r>
              <w:rPr>
                <w:color w:val="404040"/>
                <w:spacing w:val="2"/>
              </w:rPr>
              <w:t>/</w:t>
            </w:r>
            <w:r>
              <w:rPr>
                <w:color w:val="404040"/>
              </w:rPr>
              <w:t>A=</w:t>
            </w:r>
            <w:proofErr w:type="spellStart"/>
            <w:r>
              <w:rPr>
                <w:color w:val="404040"/>
              </w:rPr>
              <w:t>N</w:t>
            </w:r>
            <w:r>
              <w:rPr>
                <w:color w:val="404040"/>
                <w:spacing w:val="1"/>
              </w:rPr>
              <w:t>o</w:t>
            </w:r>
            <w:r>
              <w:rPr>
                <w:color w:val="404040"/>
              </w:rPr>
              <w:t>t</w:t>
            </w:r>
            <w:r>
              <w:rPr>
                <w:color w:val="404040"/>
                <w:spacing w:val="-2"/>
              </w:rPr>
              <w:t>A</w:t>
            </w:r>
            <w:r>
              <w:rPr>
                <w:color w:val="404040"/>
                <w:spacing w:val="1"/>
              </w:rPr>
              <w:t>pp</w:t>
            </w:r>
            <w:r>
              <w:rPr>
                <w:color w:val="404040"/>
              </w:rPr>
              <w:t>lica</w:t>
            </w:r>
            <w:r>
              <w:rPr>
                <w:color w:val="404040"/>
                <w:spacing w:val="1"/>
              </w:rPr>
              <w:t>b</w:t>
            </w:r>
            <w:r>
              <w:rPr>
                <w:color w:val="404040"/>
              </w:rPr>
              <w:t>le</w:t>
            </w:r>
            <w:proofErr w:type="spellEnd"/>
          </w:p>
        </w:tc>
        <w:tc>
          <w:tcPr>
            <w:tcW w:w="4558" w:type="dxa"/>
            <w:tcBorders>
              <w:top w:val="single" w:sz="5" w:space="0" w:color="000000"/>
              <w:left w:val="single" w:sz="5" w:space="0" w:color="000000"/>
              <w:bottom w:val="single" w:sz="5" w:space="0" w:color="000000"/>
              <w:right w:val="single" w:sz="5" w:space="0" w:color="000000"/>
            </w:tcBorders>
          </w:tcPr>
          <w:p w14:paraId="6F9E4C8B" w14:textId="77777777" w:rsidR="00196EF9" w:rsidRDefault="00C15B61">
            <w:pPr>
              <w:spacing w:line="220" w:lineRule="exact"/>
              <w:ind w:left="102"/>
            </w:pPr>
            <w:r>
              <w:t>5</w:t>
            </w:r>
          </w:p>
        </w:tc>
        <w:tc>
          <w:tcPr>
            <w:tcW w:w="4558" w:type="dxa"/>
            <w:tcBorders>
              <w:top w:val="single" w:sz="5" w:space="0" w:color="000000"/>
              <w:left w:val="single" w:sz="5" w:space="0" w:color="000000"/>
              <w:bottom w:val="single" w:sz="5" w:space="0" w:color="000000"/>
              <w:right w:val="single" w:sz="5" w:space="0" w:color="000000"/>
            </w:tcBorders>
          </w:tcPr>
          <w:p w14:paraId="26EB68C2" w14:textId="77777777" w:rsidR="00196EF9" w:rsidRDefault="00FE2D13">
            <w:r>
              <w:t>Thank you for the positive evaluation.</w:t>
            </w:r>
          </w:p>
        </w:tc>
      </w:tr>
    </w:tbl>
    <w:p w14:paraId="224C37E1" w14:textId="77777777" w:rsidR="00196EF9" w:rsidRDefault="00196EF9">
      <w:pPr>
        <w:spacing w:line="200" w:lineRule="exact"/>
      </w:pPr>
    </w:p>
    <w:p w14:paraId="61087B7E" w14:textId="77777777" w:rsidR="00196EF9" w:rsidRDefault="00196EF9">
      <w:pPr>
        <w:spacing w:before="20" w:line="200" w:lineRule="exact"/>
      </w:pPr>
    </w:p>
    <w:p w14:paraId="1D7678ED" w14:textId="77777777" w:rsidR="00196EF9" w:rsidRDefault="00000000">
      <w:pPr>
        <w:spacing w:before="33" w:line="220" w:lineRule="exact"/>
        <w:ind w:left="100"/>
      </w:pPr>
      <w:r>
        <w:pict w14:anchorId="60CF82E9">
          <v:group id="_x0000_s2089" style="position:absolute;left:0;text-align:left;margin-left:71.45pt;margin-top:1.25pt;width:146.05pt;height:12.5pt;z-index:-251660288;mso-position-horizontal-relative:page" coordorigin="1429,25" coordsize="2921,250">
            <v:shape id="_x0000_s2091" style="position:absolute;left:1440;top:35;width:2900;height:230" coordorigin="1440,35" coordsize="2900,230" path="m1440,265r2900,l4340,35r-2900,l1440,265xe" fillcolor="yellow" stroked="f">
              <v:path arrowok="t"/>
            </v:shape>
            <v:shape id="_x0000_s2090" style="position:absolute;left:1440;top:251;width:2900;height:0" coordorigin="1440,251" coordsize="2900,0" path="m1440,251r2900,e" filled="f" strokeweight="1.06pt">
              <v:path arrowok="t"/>
            </v:shape>
            <w10:wrap anchorx="page"/>
          </v:group>
        </w:pict>
      </w:r>
      <w:r w:rsidR="00C15B61">
        <w:rPr>
          <w:b/>
          <w:position w:val="-1"/>
        </w:rPr>
        <w:t>PART</w:t>
      </w:r>
      <w:r w:rsidR="00C15B61">
        <w:rPr>
          <w:b/>
          <w:spacing w:val="1"/>
          <w:position w:val="-1"/>
        </w:rPr>
        <w:t>2</w:t>
      </w:r>
      <w:r w:rsidR="00C15B61">
        <w:rPr>
          <w:b/>
          <w:position w:val="-1"/>
        </w:rPr>
        <w:t>.2</w:t>
      </w:r>
      <w:r w:rsidR="00C15B61">
        <w:rPr>
          <w:b/>
          <w:spacing w:val="1"/>
          <w:position w:val="-1"/>
        </w:rPr>
        <w:t>(</w:t>
      </w:r>
      <w:proofErr w:type="spellStart"/>
      <w:r w:rsidR="00C15B61">
        <w:rPr>
          <w:b/>
          <w:position w:val="-1"/>
        </w:rPr>
        <w:t>S</w:t>
      </w:r>
      <w:r w:rsidR="00C15B61">
        <w:rPr>
          <w:b/>
          <w:spacing w:val="-1"/>
          <w:position w:val="-1"/>
        </w:rPr>
        <w:t>u</w:t>
      </w:r>
      <w:r w:rsidR="00C15B61">
        <w:rPr>
          <w:b/>
          <w:position w:val="-1"/>
        </w:rPr>
        <w:t>bj</w:t>
      </w:r>
      <w:r w:rsidR="00C15B61">
        <w:rPr>
          <w:b/>
          <w:spacing w:val="1"/>
          <w:position w:val="-1"/>
        </w:rPr>
        <w:t>e</w:t>
      </w:r>
      <w:r w:rsidR="00C15B61">
        <w:rPr>
          <w:b/>
          <w:position w:val="-1"/>
        </w:rPr>
        <w:t>c</w:t>
      </w:r>
      <w:r w:rsidR="00C15B61">
        <w:rPr>
          <w:b/>
          <w:spacing w:val="1"/>
          <w:position w:val="-1"/>
        </w:rPr>
        <w:t>t</w:t>
      </w:r>
      <w:r w:rsidR="00C15B61">
        <w:rPr>
          <w:b/>
          <w:position w:val="-1"/>
        </w:rPr>
        <w:t>i</w:t>
      </w:r>
      <w:r w:rsidR="00C15B61">
        <w:rPr>
          <w:b/>
          <w:spacing w:val="1"/>
          <w:position w:val="-1"/>
        </w:rPr>
        <w:t>v</w:t>
      </w:r>
      <w:r w:rsidR="00C15B61">
        <w:rPr>
          <w:b/>
          <w:position w:val="-1"/>
        </w:rPr>
        <w:t>e</w:t>
      </w:r>
      <w:r w:rsidR="00C15B61">
        <w:rPr>
          <w:b/>
          <w:spacing w:val="-1"/>
          <w:position w:val="-1"/>
        </w:rPr>
        <w:t>E</w:t>
      </w:r>
      <w:r w:rsidR="00C15B61">
        <w:rPr>
          <w:b/>
          <w:spacing w:val="1"/>
          <w:position w:val="-1"/>
        </w:rPr>
        <w:t>va</w:t>
      </w:r>
      <w:r w:rsidR="00C15B61">
        <w:rPr>
          <w:b/>
          <w:position w:val="-1"/>
        </w:rPr>
        <w:t>lua</w:t>
      </w:r>
      <w:r w:rsidR="00C15B61">
        <w:rPr>
          <w:b/>
          <w:spacing w:val="1"/>
          <w:position w:val="-1"/>
        </w:rPr>
        <w:t>t</w:t>
      </w:r>
      <w:r w:rsidR="00C15B61">
        <w:rPr>
          <w:b/>
          <w:position w:val="-1"/>
        </w:rPr>
        <w:t>i</w:t>
      </w:r>
      <w:r w:rsidR="00C15B61">
        <w:rPr>
          <w:b/>
          <w:spacing w:val="1"/>
          <w:position w:val="-1"/>
        </w:rPr>
        <w:t>o</w:t>
      </w:r>
      <w:r w:rsidR="00C15B61">
        <w:rPr>
          <w:b/>
          <w:position w:val="-1"/>
        </w:rPr>
        <w:t>n</w:t>
      </w:r>
      <w:proofErr w:type="spellEnd"/>
      <w:r w:rsidR="00C15B61">
        <w:rPr>
          <w:b/>
          <w:position w:val="-1"/>
        </w:rPr>
        <w:t>)</w:t>
      </w:r>
    </w:p>
    <w:p w14:paraId="6509E201" w14:textId="77777777" w:rsidR="00196EF9" w:rsidRDefault="00196EF9">
      <w:pPr>
        <w:spacing w:before="9" w:line="220" w:lineRule="exact"/>
        <w:rPr>
          <w:sz w:val="22"/>
          <w:szCs w:val="22"/>
        </w:rPr>
      </w:pPr>
    </w:p>
    <w:tbl>
      <w:tblPr>
        <w:tblW w:w="0" w:type="auto"/>
        <w:tblInd w:w="238" w:type="dxa"/>
        <w:tblLayout w:type="fixed"/>
        <w:tblCellMar>
          <w:left w:w="0" w:type="dxa"/>
          <w:right w:w="0" w:type="dxa"/>
        </w:tblCellMar>
        <w:tblLook w:val="01E0" w:firstRow="1" w:lastRow="1" w:firstColumn="1" w:lastColumn="1" w:noHBand="0" w:noVBand="0"/>
      </w:tblPr>
      <w:tblGrid>
        <w:gridCol w:w="4556"/>
        <w:gridCol w:w="4558"/>
        <w:gridCol w:w="4558"/>
      </w:tblGrid>
      <w:tr w:rsidR="00196EF9" w14:paraId="170F5F15" w14:textId="77777777">
        <w:trPr>
          <w:trHeight w:hRule="exact" w:val="890"/>
        </w:trPr>
        <w:tc>
          <w:tcPr>
            <w:tcW w:w="4556" w:type="dxa"/>
            <w:tcBorders>
              <w:top w:val="single" w:sz="5" w:space="0" w:color="000000"/>
              <w:left w:val="single" w:sz="5" w:space="0" w:color="000000"/>
              <w:bottom w:val="single" w:sz="5" w:space="0" w:color="000000"/>
              <w:right w:val="single" w:sz="5" w:space="0" w:color="000000"/>
            </w:tcBorders>
          </w:tcPr>
          <w:p w14:paraId="47302C43" w14:textId="77777777" w:rsidR="00196EF9" w:rsidRDefault="00196EF9"/>
        </w:tc>
        <w:tc>
          <w:tcPr>
            <w:tcW w:w="4558" w:type="dxa"/>
            <w:tcBorders>
              <w:top w:val="single" w:sz="5" w:space="0" w:color="000000"/>
              <w:left w:val="single" w:sz="5" w:space="0" w:color="000000"/>
              <w:bottom w:val="single" w:sz="5" w:space="0" w:color="000000"/>
              <w:right w:val="single" w:sz="5" w:space="0" w:color="000000"/>
            </w:tcBorders>
          </w:tcPr>
          <w:p w14:paraId="1E1ECF66" w14:textId="77777777" w:rsidR="00196EF9" w:rsidRDefault="00C15B61">
            <w:pPr>
              <w:spacing w:line="220" w:lineRule="exact"/>
              <w:ind w:left="102"/>
            </w:pPr>
            <w:proofErr w:type="spellStart"/>
            <w:r>
              <w:rPr>
                <w:b/>
              </w:rPr>
              <w:t>Re</w:t>
            </w:r>
            <w:r>
              <w:rPr>
                <w:b/>
                <w:spacing w:val="2"/>
              </w:rPr>
              <w:t>v</w:t>
            </w:r>
            <w:r>
              <w:rPr>
                <w:b/>
              </w:rPr>
              <w:t>ie</w:t>
            </w:r>
            <w:r>
              <w:rPr>
                <w:b/>
                <w:spacing w:val="3"/>
              </w:rPr>
              <w:t>w</w:t>
            </w:r>
            <w:r>
              <w:rPr>
                <w:b/>
              </w:rPr>
              <w:t>e</w:t>
            </w:r>
            <w:r>
              <w:rPr>
                <w:b/>
                <w:spacing w:val="1"/>
              </w:rPr>
              <w:t>r’</w:t>
            </w:r>
            <w:r>
              <w:rPr>
                <w:b/>
              </w:rPr>
              <w:t>sc</w:t>
            </w:r>
            <w:r>
              <w:rPr>
                <w:b/>
                <w:spacing w:val="1"/>
              </w:rPr>
              <w:t>o</w:t>
            </w:r>
            <w:r>
              <w:rPr>
                <w:b/>
              </w:rPr>
              <w:t>m</w:t>
            </w:r>
            <w:r>
              <w:rPr>
                <w:b/>
                <w:spacing w:val="-3"/>
              </w:rPr>
              <w:t>m</w:t>
            </w:r>
            <w:r>
              <w:rPr>
                <w:b/>
              </w:rPr>
              <w:t>ent</w:t>
            </w:r>
            <w:proofErr w:type="spellEnd"/>
          </w:p>
        </w:tc>
        <w:tc>
          <w:tcPr>
            <w:tcW w:w="4558" w:type="dxa"/>
            <w:tcBorders>
              <w:top w:val="single" w:sz="5" w:space="0" w:color="000000"/>
              <w:left w:val="single" w:sz="5" w:space="0" w:color="000000"/>
              <w:bottom w:val="single" w:sz="5" w:space="0" w:color="000000"/>
              <w:right w:val="single" w:sz="5" w:space="0" w:color="000000"/>
            </w:tcBorders>
          </w:tcPr>
          <w:p w14:paraId="1F07335B" w14:textId="77777777" w:rsidR="00196EF9" w:rsidRDefault="00C15B61">
            <w:pPr>
              <w:spacing w:line="220" w:lineRule="exact"/>
              <w:ind w:left="102"/>
            </w:pPr>
            <w:proofErr w:type="spellStart"/>
            <w:proofErr w:type="gramStart"/>
            <w:r>
              <w:rPr>
                <w:b/>
              </w:rPr>
              <w:t>Auth</w:t>
            </w:r>
            <w:r>
              <w:rPr>
                <w:b/>
                <w:spacing w:val="1"/>
              </w:rPr>
              <w:t>o</w:t>
            </w:r>
            <w:r>
              <w:rPr>
                <w:b/>
                <w:spacing w:val="3"/>
              </w:rPr>
              <w:t>r</w:t>
            </w:r>
            <w:r>
              <w:rPr>
                <w:b/>
                <w:spacing w:val="-6"/>
              </w:rPr>
              <w:t>’</w:t>
            </w:r>
            <w:r>
              <w:rPr>
                <w:b/>
              </w:rPr>
              <w:t>sFe</w:t>
            </w:r>
            <w:r>
              <w:rPr>
                <w:b/>
                <w:spacing w:val="1"/>
              </w:rPr>
              <w:t>e</w:t>
            </w:r>
            <w:r>
              <w:rPr>
                <w:b/>
              </w:rPr>
              <w:t>d</w:t>
            </w:r>
            <w:r>
              <w:rPr>
                <w:b/>
                <w:spacing w:val="-1"/>
              </w:rPr>
              <w:t>b</w:t>
            </w:r>
            <w:r>
              <w:rPr>
                <w:b/>
                <w:spacing w:val="1"/>
              </w:rPr>
              <w:t>a</w:t>
            </w:r>
            <w:r>
              <w:rPr>
                <w:b/>
                <w:spacing w:val="3"/>
              </w:rPr>
              <w:t>c</w:t>
            </w:r>
            <w:r>
              <w:rPr>
                <w:b/>
              </w:rPr>
              <w:t>k</w:t>
            </w:r>
            <w:proofErr w:type="spellEnd"/>
            <w:r>
              <w:rPr>
                <w:spacing w:val="1"/>
              </w:rPr>
              <w:t>(</w:t>
            </w:r>
            <w:proofErr w:type="spellStart"/>
            <w:proofErr w:type="gramEnd"/>
            <w:r>
              <w:rPr>
                <w:spacing w:val="1"/>
              </w:rPr>
              <w:t>I</w:t>
            </w:r>
            <w:r>
              <w:t>tis</w:t>
            </w:r>
            <w:r>
              <w:rPr>
                <w:spacing w:val="-1"/>
              </w:rPr>
              <w:t>m</w:t>
            </w:r>
            <w:r>
              <w:rPr>
                <w:spacing w:val="3"/>
              </w:rPr>
              <w:t>a</w:t>
            </w:r>
            <w:r>
              <w:rPr>
                <w:spacing w:val="1"/>
              </w:rPr>
              <w:t>nd</w:t>
            </w:r>
            <w:r>
              <w:t>at</w:t>
            </w:r>
            <w:r>
              <w:rPr>
                <w:spacing w:val="1"/>
              </w:rPr>
              <w:t>or</w:t>
            </w:r>
            <w:r>
              <w:t>y</w:t>
            </w:r>
            <w:r>
              <w:rPr>
                <w:spacing w:val="2"/>
              </w:rPr>
              <w:t>t</w:t>
            </w:r>
            <w:r>
              <w:rPr>
                <w:spacing w:val="-1"/>
              </w:rPr>
              <w:t>h</w:t>
            </w:r>
            <w:r>
              <w:t>ata</w:t>
            </w:r>
            <w:r>
              <w:rPr>
                <w:spacing w:val="-1"/>
              </w:rPr>
              <w:t>u</w:t>
            </w:r>
            <w:r>
              <w:rPr>
                <w:spacing w:val="2"/>
              </w:rPr>
              <w:t>t</w:t>
            </w:r>
            <w:r>
              <w:rPr>
                <w:spacing w:val="-1"/>
              </w:rPr>
              <w:t>h</w:t>
            </w:r>
            <w:r>
              <w:rPr>
                <w:spacing w:val="1"/>
              </w:rPr>
              <w:t>or</w:t>
            </w:r>
            <w:r>
              <w:t>s</w:t>
            </w:r>
            <w:proofErr w:type="spellEnd"/>
          </w:p>
          <w:p w14:paraId="7249DF7B" w14:textId="77777777" w:rsidR="00196EF9" w:rsidRDefault="00C15B61">
            <w:pPr>
              <w:spacing w:before="12"/>
              <w:ind w:left="102"/>
            </w:pPr>
            <w:proofErr w:type="spellStart"/>
            <w:r>
              <w:rPr>
                <w:spacing w:val="-1"/>
              </w:rPr>
              <w:t>sh</w:t>
            </w:r>
            <w:r>
              <w:rPr>
                <w:spacing w:val="1"/>
              </w:rPr>
              <w:t>ou</w:t>
            </w:r>
            <w:r>
              <w:t>ld</w:t>
            </w:r>
            <w:r>
              <w:rPr>
                <w:spacing w:val="-5"/>
              </w:rPr>
              <w:t>w</w:t>
            </w:r>
            <w:r>
              <w:rPr>
                <w:spacing w:val="1"/>
              </w:rPr>
              <w:t>r</w:t>
            </w:r>
            <w:r>
              <w:t>ite</w:t>
            </w:r>
            <w:proofErr w:type="spellEnd"/>
            <w:r>
              <w:rPr>
                <w:spacing w:val="-1"/>
              </w:rPr>
              <w:t xml:space="preserve"> h</w:t>
            </w:r>
            <w:r>
              <w:t>i</w:t>
            </w:r>
            <w:r>
              <w:rPr>
                <w:spacing w:val="1"/>
              </w:rPr>
              <w:t>s</w:t>
            </w:r>
            <w:r>
              <w:t>/</w:t>
            </w:r>
            <w:proofErr w:type="spellStart"/>
            <w:r>
              <w:rPr>
                <w:spacing w:val="-1"/>
              </w:rPr>
              <w:t>h</w:t>
            </w:r>
            <w:r>
              <w:t>er</w:t>
            </w:r>
            <w:r>
              <w:rPr>
                <w:spacing w:val="-2"/>
              </w:rPr>
              <w:t>f</w:t>
            </w:r>
            <w:r>
              <w:t>e</w:t>
            </w:r>
            <w:r>
              <w:rPr>
                <w:spacing w:val="1"/>
              </w:rPr>
              <w:t>edb</w:t>
            </w:r>
            <w:r>
              <w:t>a</w:t>
            </w:r>
            <w:r>
              <w:rPr>
                <w:spacing w:val="1"/>
              </w:rPr>
              <w:t>c</w:t>
            </w:r>
            <w:r>
              <w:t>k</w:t>
            </w:r>
            <w:r>
              <w:rPr>
                <w:spacing w:val="-1"/>
              </w:rPr>
              <w:t>h</w:t>
            </w:r>
            <w:r>
              <w:t>e</w:t>
            </w:r>
            <w:r>
              <w:rPr>
                <w:spacing w:val="1"/>
              </w:rPr>
              <w:t>r</w:t>
            </w:r>
            <w:r>
              <w:t>e</w:t>
            </w:r>
            <w:proofErr w:type="spellEnd"/>
            <w:r>
              <w:t>)</w:t>
            </w:r>
          </w:p>
        </w:tc>
      </w:tr>
      <w:tr w:rsidR="00FE2D13" w14:paraId="5A7430A5" w14:textId="77777777">
        <w:trPr>
          <w:trHeight w:hRule="exact" w:val="1162"/>
        </w:trPr>
        <w:tc>
          <w:tcPr>
            <w:tcW w:w="4556" w:type="dxa"/>
            <w:tcBorders>
              <w:top w:val="single" w:sz="5" w:space="0" w:color="000000"/>
              <w:left w:val="single" w:sz="5" w:space="0" w:color="000000"/>
              <w:bottom w:val="single" w:sz="5" w:space="0" w:color="000000"/>
              <w:right w:val="single" w:sz="5" w:space="0" w:color="000000"/>
            </w:tcBorders>
          </w:tcPr>
          <w:p w14:paraId="43BF6399" w14:textId="77777777" w:rsidR="00FE2D13" w:rsidRDefault="00FE2D13">
            <w:pPr>
              <w:spacing w:line="220" w:lineRule="exact"/>
              <w:ind w:left="102"/>
            </w:pPr>
            <w:proofErr w:type="spellStart"/>
            <w:r>
              <w:rPr>
                <w:b/>
                <w:spacing w:val="-1"/>
              </w:rPr>
              <w:t>I</w:t>
            </w:r>
            <w:r>
              <w:rPr>
                <w:b/>
              </w:rPr>
              <w:t>s</w:t>
            </w:r>
            <w:r>
              <w:rPr>
                <w:b/>
                <w:spacing w:val="1"/>
              </w:rPr>
              <w:t>t</w:t>
            </w:r>
            <w:r>
              <w:rPr>
                <w:b/>
              </w:rPr>
              <w:t>he</w:t>
            </w:r>
            <w:r>
              <w:rPr>
                <w:b/>
                <w:spacing w:val="1"/>
              </w:rPr>
              <w:t>t</w:t>
            </w:r>
            <w:r>
              <w:rPr>
                <w:b/>
              </w:rPr>
              <w:t>itle</w:t>
            </w:r>
            <w:r>
              <w:rPr>
                <w:b/>
                <w:spacing w:val="1"/>
              </w:rPr>
              <w:t>o</w:t>
            </w:r>
            <w:r>
              <w:rPr>
                <w:b/>
              </w:rPr>
              <w:t>f</w:t>
            </w:r>
            <w:r>
              <w:rPr>
                <w:b/>
                <w:spacing w:val="1"/>
              </w:rPr>
              <w:t>t</w:t>
            </w:r>
            <w:r>
              <w:rPr>
                <w:b/>
              </w:rPr>
              <w:t>he</w:t>
            </w:r>
            <w:r>
              <w:rPr>
                <w:b/>
                <w:spacing w:val="1"/>
              </w:rPr>
              <w:t>a</w:t>
            </w:r>
            <w:r>
              <w:rPr>
                <w:b/>
              </w:rPr>
              <w:t>r</w:t>
            </w:r>
            <w:r>
              <w:rPr>
                <w:b/>
                <w:spacing w:val="1"/>
              </w:rPr>
              <w:t>t</w:t>
            </w:r>
            <w:r>
              <w:rPr>
                <w:b/>
              </w:rPr>
              <w:t>icle</w:t>
            </w:r>
            <w:r>
              <w:rPr>
                <w:b/>
                <w:spacing w:val="-1"/>
              </w:rPr>
              <w:t>s</w:t>
            </w:r>
            <w:r>
              <w:rPr>
                <w:b/>
              </w:rPr>
              <w:t>uit</w:t>
            </w:r>
            <w:r>
              <w:rPr>
                <w:b/>
                <w:spacing w:val="-1"/>
              </w:rPr>
              <w:t>a</w:t>
            </w:r>
            <w:r>
              <w:rPr>
                <w:b/>
              </w:rPr>
              <w:t>ble</w:t>
            </w:r>
            <w:proofErr w:type="spellEnd"/>
            <w:r>
              <w:rPr>
                <w:b/>
              </w:rPr>
              <w:t>?</w:t>
            </w:r>
          </w:p>
          <w:p w14:paraId="205CBC8D" w14:textId="77777777" w:rsidR="00FE2D13" w:rsidRDefault="00FE2D13">
            <w:pPr>
              <w:spacing w:before="4" w:line="220" w:lineRule="exact"/>
              <w:rPr>
                <w:sz w:val="22"/>
                <w:szCs w:val="22"/>
              </w:rPr>
            </w:pPr>
          </w:p>
          <w:p w14:paraId="20BA2A24" w14:textId="77777777" w:rsidR="00FE2D13" w:rsidRDefault="00FE2D13">
            <w:pPr>
              <w:ind w:left="102" w:right="409"/>
            </w:pPr>
            <w:r>
              <w:rPr>
                <w:spacing w:val="1"/>
              </w:rPr>
              <w:t>I</w:t>
            </w:r>
            <w:r>
              <w:t xml:space="preserve">f </w:t>
            </w:r>
            <w:proofErr w:type="spellStart"/>
            <w:proofErr w:type="gramStart"/>
            <w:r>
              <w:rPr>
                <w:spacing w:val="-4"/>
              </w:rPr>
              <w:t>y</w:t>
            </w:r>
            <w:r>
              <w:rPr>
                <w:spacing w:val="1"/>
              </w:rPr>
              <w:t>o</w:t>
            </w:r>
            <w:r>
              <w:rPr>
                <w:spacing w:val="-1"/>
              </w:rPr>
              <w:t>u</w:t>
            </w:r>
            <w:r>
              <w:t>r</w:t>
            </w:r>
            <w:r>
              <w:rPr>
                <w:spacing w:val="3"/>
              </w:rPr>
              <w:t>a</w:t>
            </w:r>
            <w:r>
              <w:rPr>
                <w:spacing w:val="-1"/>
              </w:rPr>
              <w:t>n</w:t>
            </w:r>
            <w:r>
              <w:rPr>
                <w:spacing w:val="2"/>
              </w:rPr>
              <w:t>s</w:t>
            </w:r>
            <w:r>
              <w:rPr>
                <w:spacing w:val="-2"/>
              </w:rPr>
              <w:t>w</w:t>
            </w:r>
            <w:r>
              <w:t>eris</w:t>
            </w:r>
            <w:r>
              <w:rPr>
                <w:spacing w:val="2"/>
              </w:rPr>
              <w:t>N</w:t>
            </w:r>
            <w:r>
              <w:t>O,</w:t>
            </w:r>
            <w:r>
              <w:rPr>
                <w:spacing w:val="1"/>
              </w:rPr>
              <w:t>p</w:t>
            </w:r>
            <w:r>
              <w:t>lease</w:t>
            </w:r>
            <w:r>
              <w:rPr>
                <w:spacing w:val="1"/>
              </w:rPr>
              <w:t>pro</w:t>
            </w:r>
            <w:r>
              <w:rPr>
                <w:spacing w:val="-1"/>
              </w:rPr>
              <w:t>v</w:t>
            </w:r>
            <w:r>
              <w:t>i</w:t>
            </w:r>
            <w:r>
              <w:rPr>
                <w:spacing w:val="1"/>
              </w:rPr>
              <w:t>d</w:t>
            </w:r>
            <w:r>
              <w:t>ea</w:t>
            </w:r>
            <w:proofErr w:type="spellEnd"/>
            <w:proofErr w:type="gramEnd"/>
            <w:r>
              <w:t xml:space="preserve"> </w:t>
            </w:r>
            <w:proofErr w:type="spellStart"/>
            <w:proofErr w:type="gramStart"/>
            <w:r>
              <w:rPr>
                <w:spacing w:val="1"/>
              </w:rPr>
              <w:t>br</w:t>
            </w:r>
            <w:r>
              <w:t>ie</w:t>
            </w:r>
            <w:r>
              <w:rPr>
                <w:spacing w:val="-1"/>
              </w:rPr>
              <w:t>f</w:t>
            </w:r>
            <w:r>
              <w:t>,cle</w:t>
            </w:r>
            <w:r>
              <w:rPr>
                <w:spacing w:val="1"/>
              </w:rPr>
              <w:t>a</w:t>
            </w:r>
            <w:r>
              <w:t>r</w:t>
            </w:r>
            <w:proofErr w:type="spellEnd"/>
            <w:proofErr w:type="gramEnd"/>
            <w:r>
              <w:t xml:space="preserve"> </w:t>
            </w:r>
            <w:proofErr w:type="spellStart"/>
            <w:r>
              <w:rPr>
                <w:spacing w:val="-1"/>
              </w:rPr>
              <w:t>s</w:t>
            </w:r>
            <w:r>
              <w:rPr>
                <w:spacing w:val="1"/>
              </w:rPr>
              <w:t>u</w:t>
            </w:r>
            <w:r>
              <w:rPr>
                <w:spacing w:val="-1"/>
              </w:rPr>
              <w:t>gg</w:t>
            </w:r>
            <w:r>
              <w:rPr>
                <w:spacing w:val="3"/>
              </w:rPr>
              <w:t>e</w:t>
            </w:r>
            <w:r>
              <w:rPr>
                <w:spacing w:val="-1"/>
              </w:rPr>
              <w:t>s</w:t>
            </w:r>
            <w:r>
              <w:t>ti</w:t>
            </w:r>
            <w:r>
              <w:rPr>
                <w:spacing w:val="3"/>
              </w:rPr>
              <w:t>o</w:t>
            </w:r>
            <w:r>
              <w:t>n</w:t>
            </w:r>
            <w:r>
              <w:rPr>
                <w:spacing w:val="-2"/>
              </w:rPr>
              <w:t>f</w:t>
            </w:r>
            <w:r>
              <w:rPr>
                <w:spacing w:val="1"/>
              </w:rPr>
              <w:t>o</w:t>
            </w:r>
            <w:r>
              <w:t>r</w:t>
            </w:r>
            <w:r>
              <w:rPr>
                <w:spacing w:val="2"/>
              </w:rPr>
              <w:t>i</w:t>
            </w:r>
            <w:r>
              <w:rPr>
                <w:spacing w:val="-4"/>
              </w:rPr>
              <w:t>m</w:t>
            </w:r>
            <w:r>
              <w:rPr>
                <w:spacing w:val="1"/>
              </w:rPr>
              <w:t>pro</w:t>
            </w:r>
            <w:r>
              <w:rPr>
                <w:spacing w:val="-1"/>
              </w:rPr>
              <w:t>v</w:t>
            </w:r>
            <w:r>
              <w:rPr>
                <w:spacing w:val="3"/>
              </w:rPr>
              <w:t>e</w:t>
            </w:r>
            <w:r>
              <w:rPr>
                <w:spacing w:val="-1"/>
              </w:rPr>
              <w:t>m</w:t>
            </w:r>
            <w:r>
              <w:rPr>
                <w:spacing w:val="3"/>
              </w:rPr>
              <w:t>e</w:t>
            </w:r>
            <w:r>
              <w:rPr>
                <w:spacing w:val="-1"/>
              </w:rPr>
              <w:t>n</w:t>
            </w:r>
            <w:r>
              <w:t>t</w:t>
            </w:r>
            <w:proofErr w:type="spellEnd"/>
            <w:r>
              <w:t>.</w:t>
            </w:r>
          </w:p>
        </w:tc>
        <w:tc>
          <w:tcPr>
            <w:tcW w:w="4558" w:type="dxa"/>
            <w:tcBorders>
              <w:top w:val="single" w:sz="5" w:space="0" w:color="000000"/>
              <w:left w:val="single" w:sz="5" w:space="0" w:color="000000"/>
              <w:bottom w:val="single" w:sz="5" w:space="0" w:color="000000"/>
              <w:right w:val="single" w:sz="5" w:space="0" w:color="000000"/>
            </w:tcBorders>
          </w:tcPr>
          <w:p w14:paraId="20EF7468" w14:textId="77777777" w:rsidR="00FE2D13" w:rsidRDefault="00FE2D13">
            <w:pPr>
              <w:spacing w:line="220" w:lineRule="exact"/>
              <w:ind w:left="462"/>
            </w:pPr>
            <w:r>
              <w:rPr>
                <w:b/>
              </w:rPr>
              <w:t>Yes</w:t>
            </w:r>
          </w:p>
        </w:tc>
        <w:tc>
          <w:tcPr>
            <w:tcW w:w="4558" w:type="dxa"/>
            <w:tcBorders>
              <w:top w:val="single" w:sz="5" w:space="0" w:color="000000"/>
              <w:left w:val="single" w:sz="5" w:space="0" w:color="000000"/>
              <w:bottom w:val="single" w:sz="5" w:space="0" w:color="000000"/>
              <w:right w:val="single" w:sz="5" w:space="0" w:color="000000"/>
            </w:tcBorders>
          </w:tcPr>
          <w:p w14:paraId="1D517EA5" w14:textId="77777777" w:rsidR="00FE2D13" w:rsidRPr="00EA6E35" w:rsidRDefault="00FE2D13" w:rsidP="005B5EED">
            <w:pPr>
              <w:keepNext/>
              <w:outlineLvl w:val="1"/>
              <w:rPr>
                <w:rFonts w:eastAsia="MS Mincho"/>
                <w:bCs/>
                <w:lang w:val="en-GB"/>
              </w:rPr>
            </w:pPr>
            <w:r>
              <w:rPr>
                <w:rFonts w:eastAsia="MS Mincho"/>
                <w:bCs/>
                <w:lang w:val="en-GB"/>
              </w:rPr>
              <w:t xml:space="preserve">Thank you for the positive </w:t>
            </w:r>
            <w:proofErr w:type="spellStart"/>
            <w:proofErr w:type="gramStart"/>
            <w:r>
              <w:rPr>
                <w:rFonts w:eastAsia="MS Mincho"/>
                <w:bCs/>
                <w:lang w:val="en-GB"/>
              </w:rPr>
              <w:t>evaluation.The</w:t>
            </w:r>
            <w:proofErr w:type="spellEnd"/>
            <w:proofErr w:type="gramEnd"/>
            <w:r>
              <w:rPr>
                <w:rFonts w:eastAsia="MS Mincho"/>
                <w:bCs/>
                <w:lang w:val="en-GB"/>
              </w:rPr>
              <w:t xml:space="preserve"> title of the article is suitable.</w:t>
            </w:r>
          </w:p>
        </w:tc>
      </w:tr>
      <w:tr w:rsidR="00FE2D13" w14:paraId="1B8A380F" w14:textId="77777777">
        <w:trPr>
          <w:trHeight w:hRule="exact" w:val="1160"/>
        </w:trPr>
        <w:tc>
          <w:tcPr>
            <w:tcW w:w="4556" w:type="dxa"/>
            <w:tcBorders>
              <w:top w:val="single" w:sz="5" w:space="0" w:color="000000"/>
              <w:left w:val="single" w:sz="5" w:space="0" w:color="000000"/>
              <w:bottom w:val="single" w:sz="5" w:space="0" w:color="000000"/>
              <w:right w:val="single" w:sz="5" w:space="0" w:color="000000"/>
            </w:tcBorders>
          </w:tcPr>
          <w:p w14:paraId="367B0654" w14:textId="77777777" w:rsidR="00FE2D13" w:rsidRDefault="00FE2D13">
            <w:pPr>
              <w:spacing w:line="220" w:lineRule="exact"/>
              <w:ind w:left="102"/>
            </w:pPr>
            <w:proofErr w:type="spellStart"/>
            <w:r>
              <w:rPr>
                <w:b/>
                <w:spacing w:val="-1"/>
              </w:rPr>
              <w:t>I</w:t>
            </w:r>
            <w:r>
              <w:rPr>
                <w:b/>
              </w:rPr>
              <w:t>s</w:t>
            </w:r>
            <w:r>
              <w:rPr>
                <w:b/>
                <w:spacing w:val="1"/>
              </w:rPr>
              <w:t>t</w:t>
            </w:r>
            <w:r>
              <w:rPr>
                <w:b/>
              </w:rPr>
              <w:t>he</w:t>
            </w:r>
            <w:r>
              <w:rPr>
                <w:b/>
                <w:spacing w:val="1"/>
              </w:rPr>
              <w:t>a</w:t>
            </w:r>
            <w:r>
              <w:rPr>
                <w:b/>
              </w:rPr>
              <w:t>b</w:t>
            </w:r>
            <w:r>
              <w:rPr>
                <w:b/>
                <w:spacing w:val="-1"/>
              </w:rPr>
              <w:t>s</w:t>
            </w:r>
            <w:r>
              <w:rPr>
                <w:b/>
                <w:spacing w:val="1"/>
              </w:rPr>
              <w:t>t</w:t>
            </w:r>
            <w:r>
              <w:rPr>
                <w:b/>
              </w:rPr>
              <w:t>r</w:t>
            </w:r>
            <w:r>
              <w:rPr>
                <w:b/>
                <w:spacing w:val="1"/>
              </w:rPr>
              <w:t>a</w:t>
            </w:r>
            <w:r>
              <w:rPr>
                <w:b/>
              </w:rPr>
              <w:t>ct</w:t>
            </w:r>
            <w:r>
              <w:rPr>
                <w:b/>
                <w:spacing w:val="1"/>
              </w:rPr>
              <w:t>o</w:t>
            </w:r>
            <w:r>
              <w:rPr>
                <w:b/>
              </w:rPr>
              <w:t>f</w:t>
            </w:r>
            <w:r>
              <w:rPr>
                <w:b/>
                <w:spacing w:val="1"/>
              </w:rPr>
              <w:t>t</w:t>
            </w:r>
            <w:r>
              <w:rPr>
                <w:b/>
              </w:rPr>
              <w:t>he</w:t>
            </w:r>
            <w:r>
              <w:rPr>
                <w:b/>
                <w:spacing w:val="1"/>
              </w:rPr>
              <w:t>a</w:t>
            </w:r>
            <w:r>
              <w:rPr>
                <w:b/>
              </w:rPr>
              <w:t>r</w:t>
            </w:r>
            <w:r>
              <w:rPr>
                <w:b/>
                <w:spacing w:val="1"/>
              </w:rPr>
              <w:t>t</w:t>
            </w:r>
            <w:r>
              <w:rPr>
                <w:b/>
              </w:rPr>
              <w:t>iclec</w:t>
            </w:r>
            <w:r>
              <w:rPr>
                <w:b/>
                <w:spacing w:val="4"/>
              </w:rPr>
              <w:t>o</w:t>
            </w:r>
            <w:r>
              <w:rPr>
                <w:b/>
                <w:spacing w:val="-5"/>
              </w:rPr>
              <w:t>m</w:t>
            </w:r>
            <w:r>
              <w:rPr>
                <w:b/>
              </w:rPr>
              <w:t>pr</w:t>
            </w:r>
            <w:r>
              <w:rPr>
                <w:b/>
                <w:spacing w:val="3"/>
              </w:rPr>
              <w:t>e</w:t>
            </w:r>
            <w:r>
              <w:rPr>
                <w:b/>
              </w:rPr>
              <w:t>he</w:t>
            </w:r>
            <w:r>
              <w:rPr>
                <w:b/>
                <w:spacing w:val="2"/>
              </w:rPr>
              <w:t>n</w:t>
            </w:r>
            <w:r>
              <w:rPr>
                <w:b/>
                <w:spacing w:val="-1"/>
              </w:rPr>
              <w:t>s</w:t>
            </w:r>
            <w:r>
              <w:rPr>
                <w:b/>
              </w:rPr>
              <w:t>i</w:t>
            </w:r>
            <w:r>
              <w:rPr>
                <w:b/>
                <w:spacing w:val="1"/>
              </w:rPr>
              <w:t>v</w:t>
            </w:r>
            <w:r>
              <w:rPr>
                <w:b/>
              </w:rPr>
              <w:t>e</w:t>
            </w:r>
            <w:proofErr w:type="spellEnd"/>
            <w:r>
              <w:rPr>
                <w:b/>
              </w:rPr>
              <w:t>?</w:t>
            </w:r>
          </w:p>
          <w:p w14:paraId="28AE9CEF" w14:textId="77777777" w:rsidR="00FE2D13" w:rsidRDefault="00FE2D13">
            <w:pPr>
              <w:spacing w:line="220" w:lineRule="exact"/>
              <w:ind w:left="102"/>
            </w:pPr>
            <w:r>
              <w:t>s</w:t>
            </w:r>
          </w:p>
          <w:p w14:paraId="4DC73D30" w14:textId="77777777" w:rsidR="00FE2D13" w:rsidRDefault="00FE2D13">
            <w:pPr>
              <w:spacing w:before="4" w:line="220" w:lineRule="exact"/>
              <w:ind w:left="102" w:right="409"/>
            </w:pPr>
            <w:r>
              <w:rPr>
                <w:spacing w:val="1"/>
              </w:rPr>
              <w:t>I</w:t>
            </w:r>
            <w:r>
              <w:t xml:space="preserve">f </w:t>
            </w:r>
            <w:proofErr w:type="spellStart"/>
            <w:proofErr w:type="gramStart"/>
            <w:r>
              <w:rPr>
                <w:spacing w:val="-4"/>
              </w:rPr>
              <w:t>y</w:t>
            </w:r>
            <w:r>
              <w:rPr>
                <w:spacing w:val="1"/>
              </w:rPr>
              <w:t>o</w:t>
            </w:r>
            <w:r>
              <w:rPr>
                <w:spacing w:val="-1"/>
              </w:rPr>
              <w:t>u</w:t>
            </w:r>
            <w:r>
              <w:t>r</w:t>
            </w:r>
            <w:r>
              <w:rPr>
                <w:spacing w:val="3"/>
              </w:rPr>
              <w:t>a</w:t>
            </w:r>
            <w:r>
              <w:rPr>
                <w:spacing w:val="-1"/>
              </w:rPr>
              <w:t>n</w:t>
            </w:r>
            <w:r>
              <w:rPr>
                <w:spacing w:val="2"/>
              </w:rPr>
              <w:t>s</w:t>
            </w:r>
            <w:r>
              <w:rPr>
                <w:spacing w:val="-2"/>
              </w:rPr>
              <w:t>w</w:t>
            </w:r>
            <w:r>
              <w:t>eris</w:t>
            </w:r>
            <w:r>
              <w:rPr>
                <w:spacing w:val="2"/>
              </w:rPr>
              <w:t>N</w:t>
            </w:r>
            <w:r>
              <w:t>O,</w:t>
            </w:r>
            <w:r>
              <w:rPr>
                <w:spacing w:val="1"/>
              </w:rPr>
              <w:t>p</w:t>
            </w:r>
            <w:r>
              <w:t>lease</w:t>
            </w:r>
            <w:r>
              <w:rPr>
                <w:spacing w:val="1"/>
              </w:rPr>
              <w:t>pro</w:t>
            </w:r>
            <w:r>
              <w:rPr>
                <w:spacing w:val="-1"/>
              </w:rPr>
              <w:t>v</w:t>
            </w:r>
            <w:r>
              <w:t>i</w:t>
            </w:r>
            <w:r>
              <w:rPr>
                <w:spacing w:val="1"/>
              </w:rPr>
              <w:t>d</w:t>
            </w:r>
            <w:r>
              <w:t>ea</w:t>
            </w:r>
            <w:proofErr w:type="spellEnd"/>
            <w:proofErr w:type="gramEnd"/>
            <w:r>
              <w:t xml:space="preserve"> </w:t>
            </w:r>
            <w:proofErr w:type="spellStart"/>
            <w:proofErr w:type="gramStart"/>
            <w:r>
              <w:rPr>
                <w:spacing w:val="1"/>
              </w:rPr>
              <w:t>br</w:t>
            </w:r>
            <w:r>
              <w:t>ie</w:t>
            </w:r>
            <w:r>
              <w:rPr>
                <w:spacing w:val="-1"/>
              </w:rPr>
              <w:t>f</w:t>
            </w:r>
            <w:r>
              <w:t>,cle</w:t>
            </w:r>
            <w:r>
              <w:rPr>
                <w:spacing w:val="1"/>
              </w:rPr>
              <w:t>a</w:t>
            </w:r>
            <w:r>
              <w:t>r</w:t>
            </w:r>
            <w:proofErr w:type="spellEnd"/>
            <w:proofErr w:type="gramEnd"/>
            <w:r>
              <w:t xml:space="preserve"> </w:t>
            </w:r>
            <w:proofErr w:type="spellStart"/>
            <w:r>
              <w:rPr>
                <w:spacing w:val="-1"/>
              </w:rPr>
              <w:t>s</w:t>
            </w:r>
            <w:r>
              <w:rPr>
                <w:spacing w:val="1"/>
              </w:rPr>
              <w:t>u</w:t>
            </w:r>
            <w:r>
              <w:rPr>
                <w:spacing w:val="-1"/>
              </w:rPr>
              <w:t>gg</w:t>
            </w:r>
            <w:r>
              <w:rPr>
                <w:spacing w:val="3"/>
              </w:rPr>
              <w:t>e</w:t>
            </w:r>
            <w:r>
              <w:rPr>
                <w:spacing w:val="-1"/>
              </w:rPr>
              <w:t>s</w:t>
            </w:r>
            <w:r>
              <w:t>ti</w:t>
            </w:r>
            <w:r>
              <w:rPr>
                <w:spacing w:val="3"/>
              </w:rPr>
              <w:t>o</w:t>
            </w:r>
            <w:r>
              <w:t>n</w:t>
            </w:r>
            <w:r>
              <w:rPr>
                <w:spacing w:val="-2"/>
              </w:rPr>
              <w:t>f</w:t>
            </w:r>
            <w:r>
              <w:rPr>
                <w:spacing w:val="1"/>
              </w:rPr>
              <w:t>o</w:t>
            </w:r>
            <w:r>
              <w:t>r</w:t>
            </w:r>
            <w:r>
              <w:rPr>
                <w:spacing w:val="2"/>
              </w:rPr>
              <w:t>i</w:t>
            </w:r>
            <w:r>
              <w:rPr>
                <w:spacing w:val="-4"/>
              </w:rPr>
              <w:t>m</w:t>
            </w:r>
            <w:r>
              <w:rPr>
                <w:spacing w:val="1"/>
              </w:rPr>
              <w:t>pro</w:t>
            </w:r>
            <w:r>
              <w:rPr>
                <w:spacing w:val="-1"/>
              </w:rPr>
              <w:t>v</w:t>
            </w:r>
            <w:r>
              <w:rPr>
                <w:spacing w:val="3"/>
              </w:rPr>
              <w:t>e</w:t>
            </w:r>
            <w:r>
              <w:rPr>
                <w:spacing w:val="-1"/>
              </w:rPr>
              <w:t>m</w:t>
            </w:r>
            <w:r>
              <w:rPr>
                <w:spacing w:val="3"/>
              </w:rPr>
              <w:t>e</w:t>
            </w:r>
            <w:r>
              <w:rPr>
                <w:spacing w:val="-1"/>
              </w:rPr>
              <w:t>n</w:t>
            </w:r>
            <w:r>
              <w:t>t</w:t>
            </w:r>
            <w:proofErr w:type="spellEnd"/>
            <w:r>
              <w:t>.</w:t>
            </w:r>
          </w:p>
        </w:tc>
        <w:tc>
          <w:tcPr>
            <w:tcW w:w="4558" w:type="dxa"/>
            <w:tcBorders>
              <w:top w:val="single" w:sz="5" w:space="0" w:color="000000"/>
              <w:left w:val="single" w:sz="5" w:space="0" w:color="000000"/>
              <w:bottom w:val="single" w:sz="5" w:space="0" w:color="000000"/>
              <w:right w:val="single" w:sz="5" w:space="0" w:color="000000"/>
            </w:tcBorders>
          </w:tcPr>
          <w:p w14:paraId="6F833566" w14:textId="77777777" w:rsidR="00FE2D13" w:rsidRDefault="00FE2D13">
            <w:pPr>
              <w:spacing w:line="220" w:lineRule="exact"/>
              <w:ind w:left="462"/>
            </w:pPr>
            <w:r>
              <w:rPr>
                <w:b/>
              </w:rPr>
              <w:t>Yes</w:t>
            </w:r>
          </w:p>
        </w:tc>
        <w:tc>
          <w:tcPr>
            <w:tcW w:w="4558" w:type="dxa"/>
            <w:tcBorders>
              <w:top w:val="single" w:sz="5" w:space="0" w:color="000000"/>
              <w:left w:val="single" w:sz="5" w:space="0" w:color="000000"/>
              <w:bottom w:val="single" w:sz="5" w:space="0" w:color="000000"/>
              <w:right w:val="single" w:sz="5" w:space="0" w:color="000000"/>
            </w:tcBorders>
          </w:tcPr>
          <w:p w14:paraId="17A47787" w14:textId="77777777" w:rsidR="00FE2D13" w:rsidRPr="00EA6E35" w:rsidRDefault="00FE2D13" w:rsidP="00E03EF3">
            <w:pPr>
              <w:keepNext/>
              <w:outlineLvl w:val="1"/>
              <w:rPr>
                <w:rFonts w:eastAsia="MS Mincho"/>
                <w:bCs/>
                <w:lang w:val="en-GB"/>
              </w:rPr>
            </w:pPr>
            <w:r>
              <w:t xml:space="preserve">Thank you for the positive evaluation. </w:t>
            </w:r>
            <w:proofErr w:type="spellStart"/>
            <w:proofErr w:type="gramStart"/>
            <w:r w:rsidR="00E03EF3">
              <w:t>However,the</w:t>
            </w:r>
            <w:proofErr w:type="spellEnd"/>
            <w:proofErr w:type="gramEnd"/>
            <w:r w:rsidR="00E03EF3">
              <w:t xml:space="preserve"> abstract has been revised in order to maintain consistency with the minor revisions made throughout the manuscript.</w:t>
            </w:r>
          </w:p>
        </w:tc>
      </w:tr>
      <w:tr w:rsidR="00FE2D13" w14:paraId="3076AB66" w14:textId="77777777">
        <w:trPr>
          <w:trHeight w:hRule="exact" w:val="1159"/>
        </w:trPr>
        <w:tc>
          <w:tcPr>
            <w:tcW w:w="4556" w:type="dxa"/>
            <w:tcBorders>
              <w:top w:val="single" w:sz="5" w:space="0" w:color="000000"/>
              <w:left w:val="single" w:sz="5" w:space="0" w:color="000000"/>
              <w:bottom w:val="single" w:sz="5" w:space="0" w:color="000000"/>
              <w:right w:val="single" w:sz="5" w:space="0" w:color="000000"/>
            </w:tcBorders>
          </w:tcPr>
          <w:p w14:paraId="20954BE7" w14:textId="77777777" w:rsidR="00FE2D13" w:rsidRDefault="00FE2D13">
            <w:pPr>
              <w:spacing w:line="220" w:lineRule="exact"/>
              <w:ind w:left="102"/>
            </w:pPr>
            <w:proofErr w:type="spellStart"/>
            <w:r>
              <w:rPr>
                <w:b/>
                <w:spacing w:val="-1"/>
              </w:rPr>
              <w:t>I</w:t>
            </w:r>
            <w:r>
              <w:rPr>
                <w:b/>
              </w:rPr>
              <w:t>s</w:t>
            </w:r>
            <w:r>
              <w:rPr>
                <w:b/>
                <w:spacing w:val="1"/>
              </w:rPr>
              <w:t>t</w:t>
            </w:r>
            <w:r>
              <w:rPr>
                <w:b/>
              </w:rPr>
              <w:t>he</w:t>
            </w:r>
            <w:proofErr w:type="spellEnd"/>
            <w:r>
              <w:rPr>
                <w:b/>
              </w:rPr>
              <w:t xml:space="preserve"> </w:t>
            </w:r>
            <w:proofErr w:type="spellStart"/>
            <w:r>
              <w:rPr>
                <w:b/>
                <w:spacing w:val="-3"/>
              </w:rPr>
              <w:t>m</w:t>
            </w:r>
            <w:r>
              <w:rPr>
                <w:b/>
                <w:spacing w:val="1"/>
              </w:rPr>
              <w:t>a</w:t>
            </w:r>
            <w:r>
              <w:rPr>
                <w:b/>
              </w:rPr>
              <w:t>n</w:t>
            </w:r>
            <w:r>
              <w:rPr>
                <w:b/>
                <w:spacing w:val="1"/>
              </w:rPr>
              <w:t>u</w:t>
            </w:r>
            <w:r>
              <w:rPr>
                <w:b/>
                <w:spacing w:val="-1"/>
              </w:rPr>
              <w:t>s</w:t>
            </w:r>
            <w:r>
              <w:rPr>
                <w:b/>
              </w:rPr>
              <w:t>c</w:t>
            </w:r>
            <w:r>
              <w:rPr>
                <w:b/>
                <w:spacing w:val="1"/>
              </w:rPr>
              <w:t>r</w:t>
            </w:r>
            <w:r>
              <w:rPr>
                <w:b/>
              </w:rPr>
              <w:t>ipt</w:t>
            </w:r>
            <w:r>
              <w:rPr>
                <w:b/>
                <w:spacing w:val="-1"/>
              </w:rPr>
              <w:t>s</w:t>
            </w:r>
            <w:r>
              <w:rPr>
                <w:b/>
                <w:spacing w:val="3"/>
              </w:rPr>
              <w:t>c</w:t>
            </w:r>
            <w:r>
              <w:rPr>
                <w:b/>
              </w:rPr>
              <w:t>ientific</w:t>
            </w:r>
            <w:r>
              <w:rPr>
                <w:b/>
                <w:spacing w:val="1"/>
              </w:rPr>
              <w:t>a</w:t>
            </w:r>
            <w:r>
              <w:rPr>
                <w:b/>
              </w:rPr>
              <w:t>llyc</w:t>
            </w:r>
            <w:r>
              <w:rPr>
                <w:b/>
                <w:spacing w:val="1"/>
              </w:rPr>
              <w:t>o</w:t>
            </w:r>
            <w:r>
              <w:rPr>
                <w:b/>
              </w:rPr>
              <w:t>r</w:t>
            </w:r>
            <w:r>
              <w:rPr>
                <w:b/>
                <w:spacing w:val="1"/>
              </w:rPr>
              <w:t>r</w:t>
            </w:r>
            <w:r>
              <w:rPr>
                <w:b/>
              </w:rPr>
              <w:t>e</w:t>
            </w:r>
            <w:r>
              <w:rPr>
                <w:b/>
                <w:spacing w:val="1"/>
              </w:rPr>
              <w:t>ct</w:t>
            </w:r>
            <w:proofErr w:type="spellEnd"/>
            <w:r>
              <w:rPr>
                <w:b/>
              </w:rPr>
              <w:t>?</w:t>
            </w:r>
          </w:p>
          <w:p w14:paraId="1A8D9617" w14:textId="77777777" w:rsidR="00FE2D13" w:rsidRDefault="00FE2D13">
            <w:pPr>
              <w:spacing w:before="6" w:line="220" w:lineRule="exact"/>
              <w:rPr>
                <w:sz w:val="22"/>
                <w:szCs w:val="22"/>
              </w:rPr>
            </w:pPr>
          </w:p>
          <w:p w14:paraId="44C3BA89" w14:textId="77777777" w:rsidR="00FE2D13" w:rsidRDefault="00FE2D13">
            <w:pPr>
              <w:ind w:left="102" w:right="402"/>
            </w:pPr>
            <w:r>
              <w:rPr>
                <w:spacing w:val="1"/>
              </w:rPr>
              <w:t>I</w:t>
            </w:r>
            <w:r>
              <w:t xml:space="preserve">f </w:t>
            </w:r>
            <w:proofErr w:type="spellStart"/>
            <w:proofErr w:type="gramStart"/>
            <w:r>
              <w:rPr>
                <w:spacing w:val="-4"/>
              </w:rPr>
              <w:t>y</w:t>
            </w:r>
            <w:r>
              <w:rPr>
                <w:spacing w:val="1"/>
              </w:rPr>
              <w:t>o</w:t>
            </w:r>
            <w:r>
              <w:rPr>
                <w:spacing w:val="-1"/>
              </w:rPr>
              <w:t>u</w:t>
            </w:r>
            <w:r>
              <w:t>r</w:t>
            </w:r>
            <w:r>
              <w:rPr>
                <w:spacing w:val="3"/>
              </w:rPr>
              <w:t>a</w:t>
            </w:r>
            <w:r>
              <w:rPr>
                <w:spacing w:val="-1"/>
              </w:rPr>
              <w:t>n</w:t>
            </w:r>
            <w:r>
              <w:rPr>
                <w:spacing w:val="2"/>
              </w:rPr>
              <w:t>s</w:t>
            </w:r>
            <w:r>
              <w:rPr>
                <w:spacing w:val="-2"/>
              </w:rPr>
              <w:t>w</w:t>
            </w:r>
            <w:r>
              <w:t>eris</w:t>
            </w:r>
            <w:r>
              <w:rPr>
                <w:spacing w:val="2"/>
              </w:rPr>
              <w:t>N</w:t>
            </w:r>
            <w:r>
              <w:t>O,</w:t>
            </w:r>
            <w:r>
              <w:rPr>
                <w:spacing w:val="1"/>
              </w:rPr>
              <w:t>p</w:t>
            </w:r>
            <w:r>
              <w:t>lease</w:t>
            </w:r>
            <w:r>
              <w:rPr>
                <w:spacing w:val="1"/>
              </w:rPr>
              <w:t>pro</w:t>
            </w:r>
            <w:r>
              <w:rPr>
                <w:spacing w:val="-1"/>
              </w:rPr>
              <w:t>v</w:t>
            </w:r>
            <w:r>
              <w:t>i</w:t>
            </w:r>
            <w:r>
              <w:rPr>
                <w:spacing w:val="1"/>
              </w:rPr>
              <w:t>d</w:t>
            </w:r>
            <w:r>
              <w:t>ea</w:t>
            </w:r>
            <w:proofErr w:type="spellEnd"/>
            <w:proofErr w:type="gramEnd"/>
            <w:r>
              <w:t xml:space="preserve"> </w:t>
            </w:r>
            <w:proofErr w:type="spellStart"/>
            <w:proofErr w:type="gramStart"/>
            <w:r>
              <w:rPr>
                <w:spacing w:val="1"/>
              </w:rPr>
              <w:t>br</w:t>
            </w:r>
            <w:r>
              <w:t>ie</w:t>
            </w:r>
            <w:r>
              <w:rPr>
                <w:spacing w:val="-1"/>
              </w:rPr>
              <w:t>f</w:t>
            </w:r>
            <w:r>
              <w:t>,cle</w:t>
            </w:r>
            <w:r>
              <w:rPr>
                <w:spacing w:val="1"/>
              </w:rPr>
              <w:t>a</w:t>
            </w:r>
            <w:r>
              <w:t>r</w:t>
            </w:r>
            <w:proofErr w:type="spellEnd"/>
            <w:proofErr w:type="gramEnd"/>
            <w:r>
              <w:t xml:space="preserve"> </w:t>
            </w:r>
            <w:proofErr w:type="spellStart"/>
            <w:r>
              <w:rPr>
                <w:spacing w:val="-1"/>
              </w:rPr>
              <w:t>s</w:t>
            </w:r>
            <w:r>
              <w:rPr>
                <w:spacing w:val="1"/>
              </w:rPr>
              <w:t>u</w:t>
            </w:r>
            <w:r>
              <w:rPr>
                <w:spacing w:val="-1"/>
              </w:rPr>
              <w:t>gg</w:t>
            </w:r>
            <w:r>
              <w:rPr>
                <w:spacing w:val="3"/>
              </w:rPr>
              <w:t>e</w:t>
            </w:r>
            <w:r>
              <w:rPr>
                <w:spacing w:val="-1"/>
              </w:rPr>
              <w:t>s</w:t>
            </w:r>
            <w:r>
              <w:t>ti</w:t>
            </w:r>
            <w:r>
              <w:rPr>
                <w:spacing w:val="3"/>
              </w:rPr>
              <w:t>o</w:t>
            </w:r>
            <w:r>
              <w:t>n</w:t>
            </w:r>
            <w:r>
              <w:rPr>
                <w:spacing w:val="-2"/>
              </w:rPr>
              <w:t>f</w:t>
            </w:r>
            <w:r>
              <w:rPr>
                <w:spacing w:val="1"/>
              </w:rPr>
              <w:t>o</w:t>
            </w:r>
            <w:r>
              <w:t>r</w:t>
            </w:r>
            <w:r>
              <w:rPr>
                <w:spacing w:val="2"/>
              </w:rPr>
              <w:t>i</w:t>
            </w:r>
            <w:r>
              <w:rPr>
                <w:spacing w:val="-4"/>
              </w:rPr>
              <w:t>m</w:t>
            </w:r>
            <w:r>
              <w:rPr>
                <w:spacing w:val="1"/>
              </w:rPr>
              <w:t>pro</w:t>
            </w:r>
            <w:r>
              <w:rPr>
                <w:spacing w:val="-1"/>
              </w:rPr>
              <w:t>v</w:t>
            </w:r>
            <w:r>
              <w:rPr>
                <w:spacing w:val="3"/>
              </w:rPr>
              <w:t>e</w:t>
            </w:r>
            <w:r>
              <w:rPr>
                <w:spacing w:val="-1"/>
              </w:rPr>
              <w:t>m</w:t>
            </w:r>
            <w:r>
              <w:rPr>
                <w:spacing w:val="3"/>
              </w:rPr>
              <w:t>e</w:t>
            </w:r>
            <w:r>
              <w:rPr>
                <w:spacing w:val="-1"/>
              </w:rPr>
              <w:t>n</w:t>
            </w:r>
            <w:r>
              <w:t>t</w:t>
            </w:r>
            <w:proofErr w:type="spellEnd"/>
          </w:p>
          <w:p w14:paraId="23D7ECDE" w14:textId="77777777" w:rsidR="00FE2D13" w:rsidRDefault="00FE2D13">
            <w:pPr>
              <w:ind w:left="102"/>
            </w:pPr>
            <w:r>
              <w:t>.</w:t>
            </w:r>
          </w:p>
        </w:tc>
        <w:tc>
          <w:tcPr>
            <w:tcW w:w="4558" w:type="dxa"/>
            <w:tcBorders>
              <w:top w:val="single" w:sz="5" w:space="0" w:color="000000"/>
              <w:left w:val="single" w:sz="5" w:space="0" w:color="000000"/>
              <w:bottom w:val="single" w:sz="5" w:space="0" w:color="000000"/>
              <w:right w:val="single" w:sz="5" w:space="0" w:color="000000"/>
            </w:tcBorders>
          </w:tcPr>
          <w:p w14:paraId="2DA6C4FC" w14:textId="77777777" w:rsidR="00FE2D13" w:rsidRDefault="00FE2D13">
            <w:pPr>
              <w:spacing w:line="220" w:lineRule="exact"/>
              <w:ind w:left="102"/>
            </w:pPr>
            <w:proofErr w:type="spellStart"/>
            <w:r>
              <w:t>U</w:t>
            </w:r>
            <w:r>
              <w:rPr>
                <w:spacing w:val="1"/>
              </w:rPr>
              <w:t>p</w:t>
            </w:r>
            <w:r>
              <w:t>to</w:t>
            </w:r>
            <w:r>
              <w:rPr>
                <w:spacing w:val="-1"/>
              </w:rPr>
              <w:t>s</w:t>
            </w:r>
            <w:r>
              <w:rPr>
                <w:spacing w:val="1"/>
              </w:rPr>
              <w:t>o</w:t>
            </w:r>
            <w:r>
              <w:rPr>
                <w:spacing w:val="-4"/>
              </w:rPr>
              <w:t>m</w:t>
            </w:r>
            <w:r>
              <w:t>e</w:t>
            </w:r>
            <w:r>
              <w:rPr>
                <w:spacing w:val="3"/>
              </w:rPr>
              <w:t>e</w:t>
            </w:r>
            <w:r>
              <w:rPr>
                <w:spacing w:val="-1"/>
              </w:rPr>
              <w:t>x</w:t>
            </w:r>
            <w:r>
              <w:t>t</w:t>
            </w:r>
            <w:r>
              <w:rPr>
                <w:spacing w:val="2"/>
              </w:rPr>
              <w:t>e</w:t>
            </w:r>
            <w:r>
              <w:rPr>
                <w:spacing w:val="-1"/>
              </w:rPr>
              <w:t>n</w:t>
            </w:r>
            <w:r>
              <w:t>t</w:t>
            </w:r>
            <w:proofErr w:type="spellEnd"/>
          </w:p>
        </w:tc>
        <w:tc>
          <w:tcPr>
            <w:tcW w:w="4558" w:type="dxa"/>
            <w:tcBorders>
              <w:top w:val="single" w:sz="5" w:space="0" w:color="000000"/>
              <w:left w:val="single" w:sz="5" w:space="0" w:color="000000"/>
              <w:bottom w:val="single" w:sz="5" w:space="0" w:color="000000"/>
              <w:right w:val="single" w:sz="5" w:space="0" w:color="000000"/>
            </w:tcBorders>
          </w:tcPr>
          <w:p w14:paraId="71DFC432" w14:textId="77777777" w:rsidR="00FE2D13" w:rsidRPr="00EA6E35" w:rsidRDefault="00FE2D13" w:rsidP="005B5EED">
            <w:pPr>
              <w:keepNext/>
              <w:outlineLvl w:val="1"/>
              <w:rPr>
                <w:rFonts w:eastAsia="MS Mincho"/>
                <w:bCs/>
                <w:lang w:val="en-GB"/>
              </w:rPr>
            </w:pPr>
            <w:r>
              <w:t>Thank you for the valuable observation. Necessary revisions and clarifications have been incorporated to improve the scientific presentation of the manuscript.</w:t>
            </w:r>
          </w:p>
        </w:tc>
      </w:tr>
      <w:tr w:rsidR="00FE2D13" w14:paraId="632F7F93" w14:textId="77777777">
        <w:trPr>
          <w:trHeight w:hRule="exact" w:val="1390"/>
        </w:trPr>
        <w:tc>
          <w:tcPr>
            <w:tcW w:w="4556" w:type="dxa"/>
            <w:tcBorders>
              <w:top w:val="single" w:sz="5" w:space="0" w:color="000000"/>
              <w:left w:val="single" w:sz="5" w:space="0" w:color="000000"/>
              <w:bottom w:val="single" w:sz="5" w:space="0" w:color="000000"/>
              <w:right w:val="single" w:sz="5" w:space="0" w:color="000000"/>
            </w:tcBorders>
          </w:tcPr>
          <w:p w14:paraId="539A3DFF" w14:textId="77777777" w:rsidR="00FE2D13" w:rsidRDefault="00FE2D13">
            <w:pPr>
              <w:spacing w:line="220" w:lineRule="exact"/>
              <w:ind w:left="102"/>
            </w:pPr>
            <w:proofErr w:type="spellStart"/>
            <w:r>
              <w:rPr>
                <w:b/>
              </w:rPr>
              <w:t>Are</w:t>
            </w:r>
            <w:r>
              <w:rPr>
                <w:b/>
                <w:spacing w:val="1"/>
              </w:rPr>
              <w:t>t</w:t>
            </w:r>
            <w:r>
              <w:rPr>
                <w:b/>
              </w:rPr>
              <w:t>her</w:t>
            </w:r>
            <w:r>
              <w:rPr>
                <w:b/>
                <w:spacing w:val="1"/>
              </w:rPr>
              <w:t>ef</w:t>
            </w:r>
            <w:r>
              <w:rPr>
                <w:b/>
              </w:rPr>
              <w:t>e</w:t>
            </w:r>
            <w:r>
              <w:rPr>
                <w:b/>
                <w:spacing w:val="1"/>
              </w:rPr>
              <w:t>r</w:t>
            </w:r>
            <w:r>
              <w:rPr>
                <w:b/>
              </w:rPr>
              <w:t>enc</w:t>
            </w:r>
            <w:r>
              <w:rPr>
                <w:b/>
                <w:spacing w:val="1"/>
              </w:rPr>
              <w:t>e</w:t>
            </w:r>
            <w:r>
              <w:rPr>
                <w:b/>
              </w:rPr>
              <w:t>s</w:t>
            </w:r>
            <w:r>
              <w:rPr>
                <w:b/>
                <w:spacing w:val="-1"/>
              </w:rPr>
              <w:t>s</w:t>
            </w:r>
            <w:r>
              <w:rPr>
                <w:b/>
              </w:rPr>
              <w:t>uf</w:t>
            </w:r>
            <w:r>
              <w:rPr>
                <w:b/>
                <w:spacing w:val="1"/>
              </w:rPr>
              <w:t>f</w:t>
            </w:r>
            <w:r>
              <w:rPr>
                <w:b/>
              </w:rPr>
              <w:t>icient</w:t>
            </w:r>
            <w:r>
              <w:rPr>
                <w:b/>
                <w:spacing w:val="1"/>
              </w:rPr>
              <w:t>a</w:t>
            </w:r>
            <w:r>
              <w:rPr>
                <w:b/>
              </w:rPr>
              <w:t>ndr</w:t>
            </w:r>
            <w:r>
              <w:rPr>
                <w:b/>
                <w:spacing w:val="1"/>
              </w:rPr>
              <w:t>e</w:t>
            </w:r>
            <w:r>
              <w:rPr>
                <w:b/>
              </w:rPr>
              <w:t>c</w:t>
            </w:r>
            <w:r>
              <w:rPr>
                <w:b/>
                <w:spacing w:val="1"/>
              </w:rPr>
              <w:t>e</w:t>
            </w:r>
            <w:r>
              <w:rPr>
                <w:b/>
              </w:rPr>
              <w:t>nt</w:t>
            </w:r>
            <w:proofErr w:type="spellEnd"/>
            <w:r>
              <w:rPr>
                <w:b/>
              </w:rPr>
              <w:t>?</w:t>
            </w:r>
          </w:p>
          <w:p w14:paraId="5F494696" w14:textId="77777777" w:rsidR="00FE2D13" w:rsidRDefault="00FE2D13">
            <w:pPr>
              <w:spacing w:line="220" w:lineRule="exact"/>
              <w:ind w:left="102"/>
            </w:pPr>
            <w:r>
              <w:rPr>
                <w:spacing w:val="1"/>
              </w:rPr>
              <w:t>(</w:t>
            </w:r>
            <w:proofErr w:type="spellStart"/>
            <w:r>
              <w:t>Y</w:t>
            </w:r>
            <w:r>
              <w:rPr>
                <w:spacing w:val="1"/>
              </w:rPr>
              <w:t>E</w:t>
            </w:r>
            <w:r>
              <w:t>S</w:t>
            </w:r>
            <w:r>
              <w:rPr>
                <w:spacing w:val="1"/>
              </w:rPr>
              <w:t>o</w:t>
            </w:r>
            <w:r>
              <w:t>rNO</w:t>
            </w:r>
            <w:proofErr w:type="spellEnd"/>
            <w:r>
              <w:t>)</w:t>
            </w:r>
          </w:p>
          <w:p w14:paraId="1925D85D" w14:textId="77777777" w:rsidR="00FE2D13" w:rsidRDefault="00FE2D13">
            <w:pPr>
              <w:spacing w:before="11" w:line="220" w:lineRule="exact"/>
              <w:rPr>
                <w:sz w:val="22"/>
                <w:szCs w:val="22"/>
              </w:rPr>
            </w:pPr>
          </w:p>
          <w:p w14:paraId="5BEA2287" w14:textId="77777777" w:rsidR="00FE2D13" w:rsidRDefault="00FE2D13">
            <w:pPr>
              <w:ind w:left="102" w:right="121"/>
            </w:pPr>
            <w:r>
              <w:rPr>
                <w:spacing w:val="1"/>
              </w:rPr>
              <w:t>I</w:t>
            </w:r>
            <w:r>
              <w:t xml:space="preserve">f </w:t>
            </w:r>
            <w:proofErr w:type="spellStart"/>
            <w:proofErr w:type="gramStart"/>
            <w:r>
              <w:rPr>
                <w:spacing w:val="-4"/>
              </w:rPr>
              <w:t>y</w:t>
            </w:r>
            <w:r>
              <w:rPr>
                <w:spacing w:val="1"/>
              </w:rPr>
              <w:t>o</w:t>
            </w:r>
            <w:r>
              <w:rPr>
                <w:spacing w:val="-1"/>
              </w:rPr>
              <w:t>u</w:t>
            </w:r>
            <w:r>
              <w:t>r</w:t>
            </w:r>
            <w:r>
              <w:rPr>
                <w:spacing w:val="3"/>
              </w:rPr>
              <w:t>a</w:t>
            </w:r>
            <w:r>
              <w:rPr>
                <w:spacing w:val="-1"/>
              </w:rPr>
              <w:t>n</w:t>
            </w:r>
            <w:r>
              <w:rPr>
                <w:spacing w:val="2"/>
              </w:rPr>
              <w:t>s</w:t>
            </w:r>
            <w:r>
              <w:rPr>
                <w:spacing w:val="-2"/>
              </w:rPr>
              <w:t>w</w:t>
            </w:r>
            <w:r>
              <w:t>eris</w:t>
            </w:r>
            <w:r>
              <w:rPr>
                <w:spacing w:val="2"/>
              </w:rPr>
              <w:t>N</w:t>
            </w:r>
            <w:r>
              <w:t>O,</w:t>
            </w:r>
            <w:r>
              <w:rPr>
                <w:spacing w:val="1"/>
              </w:rPr>
              <w:t>p</w:t>
            </w:r>
            <w:r>
              <w:t>lease</w:t>
            </w:r>
            <w:r>
              <w:rPr>
                <w:spacing w:val="1"/>
              </w:rPr>
              <w:t>pro</w:t>
            </w:r>
            <w:r>
              <w:rPr>
                <w:spacing w:val="-1"/>
              </w:rPr>
              <w:t>v</w:t>
            </w:r>
            <w:r>
              <w:t>i</w:t>
            </w:r>
            <w:r>
              <w:rPr>
                <w:spacing w:val="1"/>
              </w:rPr>
              <w:t>d</w:t>
            </w:r>
            <w:r>
              <w:t>ecle</w:t>
            </w:r>
            <w:r>
              <w:rPr>
                <w:spacing w:val="1"/>
              </w:rPr>
              <w:t>a</w:t>
            </w:r>
            <w:r>
              <w:t>r</w:t>
            </w:r>
            <w:r>
              <w:rPr>
                <w:spacing w:val="-1"/>
              </w:rPr>
              <w:t>su</w:t>
            </w:r>
            <w:r>
              <w:rPr>
                <w:spacing w:val="1"/>
              </w:rPr>
              <w:t>g</w:t>
            </w:r>
            <w:r>
              <w:rPr>
                <w:spacing w:val="-1"/>
              </w:rPr>
              <w:t>g</w:t>
            </w:r>
            <w:r>
              <w:t>es</w:t>
            </w:r>
            <w:r>
              <w:rPr>
                <w:spacing w:val="2"/>
              </w:rPr>
              <w:t>t</w:t>
            </w:r>
            <w:r>
              <w:t>i</w:t>
            </w:r>
            <w:r>
              <w:rPr>
                <w:spacing w:val="1"/>
              </w:rPr>
              <w:t>o</w:t>
            </w:r>
            <w:r>
              <w:t>n</w:t>
            </w:r>
            <w:proofErr w:type="spellEnd"/>
            <w:proofErr w:type="gramEnd"/>
            <w:r>
              <w:t xml:space="preserve"> </w:t>
            </w:r>
            <w:proofErr w:type="spellStart"/>
            <w:r>
              <w:rPr>
                <w:spacing w:val="-2"/>
              </w:rPr>
              <w:t>f</w:t>
            </w:r>
            <w:r>
              <w:rPr>
                <w:spacing w:val="1"/>
              </w:rPr>
              <w:t>o</w:t>
            </w:r>
            <w:r>
              <w:t>r</w:t>
            </w:r>
            <w:r>
              <w:rPr>
                <w:spacing w:val="2"/>
              </w:rPr>
              <w:t>i</w:t>
            </w:r>
            <w:r>
              <w:rPr>
                <w:spacing w:val="-4"/>
              </w:rPr>
              <w:t>m</w:t>
            </w:r>
            <w:r>
              <w:rPr>
                <w:spacing w:val="1"/>
              </w:rPr>
              <w:t>pro</w:t>
            </w:r>
            <w:r>
              <w:rPr>
                <w:spacing w:val="-1"/>
              </w:rPr>
              <w:t>v</w:t>
            </w:r>
            <w:r>
              <w:rPr>
                <w:spacing w:val="3"/>
              </w:rPr>
              <w:t>e</w:t>
            </w:r>
            <w:r>
              <w:rPr>
                <w:spacing w:val="-1"/>
              </w:rPr>
              <w:t>m</w:t>
            </w:r>
            <w:r>
              <w:t>e</w:t>
            </w:r>
            <w:r>
              <w:rPr>
                <w:spacing w:val="-1"/>
              </w:rPr>
              <w:t>n</w:t>
            </w:r>
            <w:r>
              <w:t>t</w:t>
            </w:r>
            <w:proofErr w:type="spellEnd"/>
            <w:r>
              <w:t>.</w:t>
            </w:r>
          </w:p>
        </w:tc>
        <w:tc>
          <w:tcPr>
            <w:tcW w:w="4558" w:type="dxa"/>
            <w:tcBorders>
              <w:top w:val="single" w:sz="5" w:space="0" w:color="000000"/>
              <w:left w:val="single" w:sz="5" w:space="0" w:color="000000"/>
              <w:bottom w:val="single" w:sz="5" w:space="0" w:color="000000"/>
              <w:right w:val="single" w:sz="5" w:space="0" w:color="000000"/>
            </w:tcBorders>
          </w:tcPr>
          <w:p w14:paraId="403B7E78" w14:textId="77777777" w:rsidR="00FE2D13" w:rsidRDefault="00FE2D13">
            <w:pPr>
              <w:spacing w:line="220" w:lineRule="exact"/>
              <w:ind w:left="102"/>
            </w:pPr>
            <w:r>
              <w:t>Yes</w:t>
            </w:r>
          </w:p>
        </w:tc>
        <w:tc>
          <w:tcPr>
            <w:tcW w:w="4558" w:type="dxa"/>
            <w:tcBorders>
              <w:top w:val="single" w:sz="5" w:space="0" w:color="000000"/>
              <w:left w:val="single" w:sz="5" w:space="0" w:color="000000"/>
              <w:bottom w:val="single" w:sz="5" w:space="0" w:color="000000"/>
              <w:right w:val="single" w:sz="5" w:space="0" w:color="000000"/>
            </w:tcBorders>
          </w:tcPr>
          <w:p w14:paraId="456F8AE0" w14:textId="77777777" w:rsidR="00FE2D13" w:rsidRPr="00EA6E35" w:rsidRDefault="00FE2D13" w:rsidP="005B5EED">
            <w:pPr>
              <w:keepNext/>
              <w:outlineLvl w:val="1"/>
              <w:rPr>
                <w:rFonts w:eastAsia="MS Mincho"/>
                <w:bCs/>
                <w:lang w:val="en-GB"/>
              </w:rPr>
            </w:pPr>
            <w:r>
              <w:t>Thank you for the positive assessment.</w:t>
            </w:r>
          </w:p>
        </w:tc>
      </w:tr>
      <w:tr w:rsidR="00FE2D13" w14:paraId="36C5CBEA" w14:textId="77777777">
        <w:trPr>
          <w:trHeight w:hRule="exact" w:val="1392"/>
        </w:trPr>
        <w:tc>
          <w:tcPr>
            <w:tcW w:w="4556" w:type="dxa"/>
            <w:tcBorders>
              <w:top w:val="single" w:sz="5" w:space="0" w:color="000000"/>
              <w:left w:val="single" w:sz="5" w:space="0" w:color="000000"/>
              <w:bottom w:val="single" w:sz="5" w:space="0" w:color="000000"/>
              <w:right w:val="single" w:sz="5" w:space="0" w:color="000000"/>
            </w:tcBorders>
          </w:tcPr>
          <w:p w14:paraId="303E2031" w14:textId="77777777" w:rsidR="00FE2D13" w:rsidRDefault="00FE2D13">
            <w:pPr>
              <w:spacing w:line="220" w:lineRule="exact"/>
              <w:ind w:left="102"/>
            </w:pPr>
            <w:proofErr w:type="spellStart"/>
            <w:r>
              <w:rPr>
                <w:b/>
              </w:rPr>
              <w:t>Are</w:t>
            </w:r>
            <w:r>
              <w:rPr>
                <w:b/>
                <w:spacing w:val="1"/>
              </w:rPr>
              <w:t>t</w:t>
            </w:r>
            <w:r>
              <w:rPr>
                <w:b/>
              </w:rPr>
              <w:t>heree</w:t>
            </w:r>
            <w:r>
              <w:rPr>
                <w:b/>
                <w:spacing w:val="1"/>
              </w:rPr>
              <w:t>t</w:t>
            </w:r>
            <w:r>
              <w:rPr>
                <w:b/>
              </w:rPr>
              <w:t>hic</w:t>
            </w:r>
            <w:r>
              <w:rPr>
                <w:b/>
                <w:spacing w:val="1"/>
              </w:rPr>
              <w:t>a</w:t>
            </w:r>
            <w:r>
              <w:rPr>
                <w:b/>
              </w:rPr>
              <w:t>lis</w:t>
            </w:r>
            <w:r>
              <w:rPr>
                <w:b/>
                <w:spacing w:val="-1"/>
              </w:rPr>
              <w:t>s</w:t>
            </w:r>
            <w:r>
              <w:rPr>
                <w:b/>
              </w:rPr>
              <w:t>u</w:t>
            </w:r>
            <w:r>
              <w:rPr>
                <w:b/>
                <w:spacing w:val="2"/>
              </w:rPr>
              <w:t>e</w:t>
            </w:r>
            <w:r>
              <w:rPr>
                <w:b/>
              </w:rPr>
              <w:t>sin</w:t>
            </w:r>
            <w:r>
              <w:rPr>
                <w:b/>
                <w:spacing w:val="1"/>
              </w:rPr>
              <w:t>t</w:t>
            </w:r>
            <w:r>
              <w:rPr>
                <w:b/>
                <w:spacing w:val="2"/>
              </w:rPr>
              <w:t>h</w:t>
            </w:r>
            <w:r>
              <w:rPr>
                <w:b/>
              </w:rPr>
              <w:t>is</w:t>
            </w:r>
            <w:r>
              <w:rPr>
                <w:b/>
                <w:spacing w:val="-3"/>
              </w:rPr>
              <w:t>m</w:t>
            </w:r>
            <w:r>
              <w:rPr>
                <w:b/>
                <w:spacing w:val="1"/>
              </w:rPr>
              <w:t>a</w:t>
            </w:r>
            <w:r>
              <w:rPr>
                <w:b/>
              </w:rPr>
              <w:t>n</w:t>
            </w:r>
            <w:r>
              <w:rPr>
                <w:b/>
                <w:spacing w:val="1"/>
              </w:rPr>
              <w:t>u</w:t>
            </w:r>
            <w:r>
              <w:rPr>
                <w:b/>
                <w:spacing w:val="-1"/>
              </w:rPr>
              <w:t>s</w:t>
            </w:r>
            <w:r>
              <w:rPr>
                <w:b/>
              </w:rPr>
              <w:t>c</w:t>
            </w:r>
            <w:r>
              <w:rPr>
                <w:b/>
                <w:spacing w:val="1"/>
              </w:rPr>
              <w:t>r</w:t>
            </w:r>
            <w:r>
              <w:rPr>
                <w:b/>
              </w:rPr>
              <w:t>ipt</w:t>
            </w:r>
            <w:proofErr w:type="spellEnd"/>
            <w:r>
              <w:rPr>
                <w:b/>
              </w:rPr>
              <w:t>?</w:t>
            </w:r>
          </w:p>
          <w:p w14:paraId="5A65BFF5" w14:textId="77777777" w:rsidR="00FE2D13" w:rsidRDefault="00FE2D13">
            <w:pPr>
              <w:spacing w:line="220" w:lineRule="exact"/>
              <w:ind w:left="102"/>
            </w:pPr>
            <w:r>
              <w:rPr>
                <w:spacing w:val="1"/>
              </w:rPr>
              <w:t>(</w:t>
            </w:r>
            <w:proofErr w:type="spellStart"/>
            <w:r>
              <w:t>Y</w:t>
            </w:r>
            <w:r>
              <w:rPr>
                <w:spacing w:val="1"/>
              </w:rPr>
              <w:t>E</w:t>
            </w:r>
            <w:r>
              <w:t>S</w:t>
            </w:r>
            <w:r>
              <w:rPr>
                <w:spacing w:val="1"/>
              </w:rPr>
              <w:t>o</w:t>
            </w:r>
            <w:r>
              <w:t>rNO</w:t>
            </w:r>
            <w:proofErr w:type="spellEnd"/>
            <w:r>
              <w:t>)</w:t>
            </w:r>
          </w:p>
          <w:p w14:paraId="0C81F0C6" w14:textId="77777777" w:rsidR="00FE2D13" w:rsidRDefault="00FE2D13">
            <w:pPr>
              <w:spacing w:before="11" w:line="220" w:lineRule="exact"/>
              <w:rPr>
                <w:sz w:val="22"/>
                <w:szCs w:val="22"/>
              </w:rPr>
            </w:pPr>
          </w:p>
          <w:p w14:paraId="6FFE9C71" w14:textId="77777777" w:rsidR="00FE2D13" w:rsidRDefault="00FE2D13">
            <w:pPr>
              <w:ind w:left="102" w:right="374"/>
            </w:pPr>
            <w:r>
              <w:rPr>
                <w:spacing w:val="1"/>
              </w:rPr>
              <w:t>(</w:t>
            </w:r>
            <w:proofErr w:type="spellStart"/>
            <w:r>
              <w:rPr>
                <w:spacing w:val="1"/>
              </w:rPr>
              <w:t>I</w:t>
            </w:r>
            <w:r>
              <w:t>f</w:t>
            </w:r>
            <w:r>
              <w:rPr>
                <w:spacing w:val="-4"/>
              </w:rPr>
              <w:t>y</w:t>
            </w:r>
            <w:r>
              <w:t>es</w:t>
            </w:r>
            <w:proofErr w:type="spellEnd"/>
            <w:r>
              <w:t xml:space="preserve">, </w:t>
            </w:r>
            <w:proofErr w:type="spellStart"/>
            <w:r>
              <w:rPr>
                <w:spacing w:val="-1"/>
              </w:rPr>
              <w:t>k</w:t>
            </w:r>
            <w:r>
              <w:t>i</w:t>
            </w:r>
            <w:r>
              <w:rPr>
                <w:spacing w:val="-1"/>
              </w:rPr>
              <w:t>n</w:t>
            </w:r>
            <w:r>
              <w:rPr>
                <w:spacing w:val="1"/>
              </w:rPr>
              <w:t>d</w:t>
            </w:r>
            <w:r>
              <w:rPr>
                <w:spacing w:val="2"/>
              </w:rPr>
              <w:t>l</w:t>
            </w:r>
            <w:r>
              <w:t>y</w:t>
            </w:r>
            <w:r>
              <w:rPr>
                <w:spacing w:val="1"/>
              </w:rPr>
              <w:t>p</w:t>
            </w:r>
            <w:r>
              <w:t>lease</w:t>
            </w:r>
            <w:proofErr w:type="spellEnd"/>
            <w:r>
              <w:rPr>
                <w:spacing w:val="-2"/>
              </w:rPr>
              <w:t xml:space="preserve"> </w:t>
            </w:r>
            <w:proofErr w:type="spellStart"/>
            <w:r>
              <w:rPr>
                <w:spacing w:val="-2"/>
              </w:rPr>
              <w:t>w</w:t>
            </w:r>
            <w:r>
              <w:rPr>
                <w:spacing w:val="1"/>
              </w:rPr>
              <w:t>r</w:t>
            </w:r>
            <w:r>
              <w:t>ite</w:t>
            </w:r>
            <w:r>
              <w:rPr>
                <w:spacing w:val="1"/>
              </w:rPr>
              <w:t>do</w:t>
            </w:r>
            <w:r>
              <w:rPr>
                <w:spacing w:val="-2"/>
              </w:rPr>
              <w:t>w</w:t>
            </w:r>
            <w:r>
              <w:t>n</w:t>
            </w:r>
            <w:r>
              <w:rPr>
                <w:spacing w:val="2"/>
              </w:rPr>
              <w:t>t</w:t>
            </w:r>
            <w:r>
              <w:rPr>
                <w:spacing w:val="-1"/>
              </w:rPr>
              <w:t>h</w:t>
            </w:r>
            <w:r>
              <w:t>eet</w:t>
            </w:r>
            <w:r>
              <w:rPr>
                <w:spacing w:val="-1"/>
              </w:rPr>
              <w:t>h</w:t>
            </w:r>
            <w:r>
              <w:t>ical</w:t>
            </w:r>
            <w:r>
              <w:rPr>
                <w:spacing w:val="2"/>
              </w:rPr>
              <w:t>i</w:t>
            </w:r>
            <w:r>
              <w:rPr>
                <w:spacing w:val="-1"/>
              </w:rPr>
              <w:t>s</w:t>
            </w:r>
            <w:r>
              <w:rPr>
                <w:spacing w:val="2"/>
              </w:rPr>
              <w:t>s</w:t>
            </w:r>
            <w:r>
              <w:rPr>
                <w:spacing w:val="-1"/>
              </w:rPr>
              <w:t>u</w:t>
            </w:r>
            <w:r>
              <w:t>es</w:t>
            </w:r>
            <w:proofErr w:type="spellEnd"/>
            <w:r>
              <w:t xml:space="preserve"> </w:t>
            </w:r>
            <w:proofErr w:type="spellStart"/>
            <w:r>
              <w:rPr>
                <w:spacing w:val="-1"/>
              </w:rPr>
              <w:t>h</w:t>
            </w:r>
            <w:r>
              <w:t>e</w:t>
            </w:r>
            <w:r>
              <w:rPr>
                <w:spacing w:val="1"/>
              </w:rPr>
              <w:t>r</w:t>
            </w:r>
            <w:r>
              <w:t>ein</w:t>
            </w:r>
            <w:r>
              <w:rPr>
                <w:spacing w:val="1"/>
              </w:rPr>
              <w:t>d</w:t>
            </w:r>
            <w:r>
              <w:t>etails</w:t>
            </w:r>
            <w:proofErr w:type="spellEnd"/>
            <w:r>
              <w:t>)</w:t>
            </w:r>
          </w:p>
        </w:tc>
        <w:tc>
          <w:tcPr>
            <w:tcW w:w="4558" w:type="dxa"/>
            <w:tcBorders>
              <w:top w:val="single" w:sz="5" w:space="0" w:color="000000"/>
              <w:left w:val="single" w:sz="5" w:space="0" w:color="000000"/>
              <w:bottom w:val="single" w:sz="5" w:space="0" w:color="000000"/>
              <w:right w:val="single" w:sz="5" w:space="0" w:color="000000"/>
            </w:tcBorders>
          </w:tcPr>
          <w:p w14:paraId="15C483F4" w14:textId="77777777" w:rsidR="00FE2D13" w:rsidRDefault="00FE2D13">
            <w:pPr>
              <w:spacing w:line="220" w:lineRule="exact"/>
              <w:ind w:left="102"/>
            </w:pPr>
            <w:r>
              <w:t>No</w:t>
            </w:r>
          </w:p>
        </w:tc>
        <w:tc>
          <w:tcPr>
            <w:tcW w:w="4558" w:type="dxa"/>
            <w:tcBorders>
              <w:top w:val="single" w:sz="5" w:space="0" w:color="000000"/>
              <w:left w:val="single" w:sz="5" w:space="0" w:color="000000"/>
              <w:bottom w:val="single" w:sz="5" w:space="0" w:color="000000"/>
              <w:right w:val="single" w:sz="5" w:space="0" w:color="000000"/>
            </w:tcBorders>
          </w:tcPr>
          <w:p w14:paraId="2F06E682" w14:textId="77777777" w:rsidR="00FE2D13" w:rsidRPr="00EA6E35" w:rsidRDefault="00FE2D13" w:rsidP="005B5EED">
            <w:pPr>
              <w:keepNext/>
              <w:outlineLvl w:val="1"/>
              <w:rPr>
                <w:rFonts w:eastAsia="MS Mincho"/>
                <w:bCs/>
                <w:lang w:val="en-GB"/>
              </w:rPr>
            </w:pPr>
            <w:r>
              <w:t>Thank you for the observation. Since the study is based on secondary data sources, all data and information have been appropriately cited and acknowledged.</w:t>
            </w:r>
          </w:p>
        </w:tc>
      </w:tr>
    </w:tbl>
    <w:p w14:paraId="5D2C9CCF" w14:textId="77777777" w:rsidR="002920BF" w:rsidRPr="002920BF" w:rsidRDefault="002920BF" w:rsidP="002920BF">
      <w:pPr>
        <w:spacing w:after="160" w:line="259" w:lineRule="auto"/>
        <w:rPr>
          <w:rFonts w:ascii="Calibri" w:eastAsia="Calibri" w:hAnsi="Calibri"/>
          <w:sz w:val="22"/>
          <w:szCs w:val="22"/>
          <w:lang w:val="en-IN"/>
        </w:rPr>
      </w:pPr>
    </w:p>
    <w:sectPr w:rsidR="002920BF" w:rsidRPr="002920BF" w:rsidSect="000334A8">
      <w:pgSz w:w="16840" w:h="23820"/>
      <w:pgMar w:top="1480" w:right="1320" w:bottom="280" w:left="1340" w:header="1296" w:footer="14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76DAC" w14:textId="77777777" w:rsidR="0064710D" w:rsidRDefault="0064710D">
      <w:r>
        <w:separator/>
      </w:r>
    </w:p>
  </w:endnote>
  <w:endnote w:type="continuationSeparator" w:id="0">
    <w:p w14:paraId="12470FA8" w14:textId="77777777" w:rsidR="0064710D" w:rsidRDefault="0064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3C4E8" w14:textId="77777777" w:rsidR="00196EF9" w:rsidRDefault="00000000">
    <w:pPr>
      <w:spacing w:line="200" w:lineRule="exact"/>
    </w:pPr>
    <w:r>
      <w:pict w14:anchorId="206429A3">
        <v:shapetype id="_x0000_t202" coordsize="21600,21600" o:spt="202" path="m,l,21600r21600,l21600,xe">
          <v:stroke joinstyle="miter"/>
          <v:path gradientshapeok="t" o:connecttype="rect"/>
        </v:shapetype>
        <v:shape id="_x0000_s1025" type="#_x0000_t202" style="position:absolute;margin-left:723.8pt;margin-top:1108.75pt;width:47.3pt;height:23.75pt;z-index:-251658240;mso-position-horizontal-relative:page;mso-position-vertical-relative:page" filled="f" stroked="f">
          <v:textbox inset="0,0,0,0">
            <w:txbxContent>
              <w:p w14:paraId="444470AA" w14:textId="77777777" w:rsidR="00196EF9" w:rsidRDefault="00C15B61">
                <w:pPr>
                  <w:spacing w:line="220" w:lineRule="exact"/>
                  <w:ind w:left="-15" w:right="-15"/>
                  <w:jc w:val="center"/>
                </w:pPr>
                <w:r>
                  <w:rPr>
                    <w:spacing w:val="2"/>
                  </w:rPr>
                  <w:t>P</w:t>
                </w:r>
                <w:r>
                  <w:t>a</w:t>
                </w:r>
                <w:r>
                  <w:rPr>
                    <w:spacing w:val="-1"/>
                  </w:rPr>
                  <w:t>g</w:t>
                </w:r>
                <w:r>
                  <w:t>e</w:t>
                </w:r>
                <w:r w:rsidR="00DF1657">
                  <w:fldChar w:fldCharType="begin"/>
                </w:r>
                <w:r>
                  <w:rPr>
                    <w:b/>
                  </w:rPr>
                  <w:instrText xml:space="preserve"> PAGE </w:instrText>
                </w:r>
                <w:r w:rsidR="00DF1657">
                  <w:fldChar w:fldCharType="separate"/>
                </w:r>
                <w:r w:rsidR="00E03EF3">
                  <w:rPr>
                    <w:b/>
                    <w:noProof/>
                  </w:rPr>
                  <w:t>2</w:t>
                </w:r>
                <w:r w:rsidR="00DF1657">
                  <w:fldChar w:fldCharType="end"/>
                </w:r>
                <w:r>
                  <w:rPr>
                    <w:spacing w:val="1"/>
                  </w:rPr>
                  <w:t>o</w:t>
                </w:r>
                <w:r>
                  <w:t>f</w:t>
                </w:r>
                <w:r>
                  <w:rPr>
                    <w:b/>
                    <w:w w:val="99"/>
                  </w:rPr>
                  <w:t>3</w:t>
                </w:r>
              </w:p>
              <w:p w14:paraId="10A2F12B" w14:textId="77777777" w:rsidR="00196EF9" w:rsidRDefault="00C15B61">
                <w:pPr>
                  <w:spacing w:before="5"/>
                  <w:ind w:left="146" w:right="-14"/>
                  <w:jc w:val="center"/>
                </w:pPr>
                <w:r>
                  <w:rPr>
                    <w:b/>
                    <w:w w:val="99"/>
                  </w:rPr>
                  <w:t>V</w:t>
                </w:r>
                <w:r>
                  <w:rPr>
                    <w:b/>
                    <w:spacing w:val="1"/>
                    <w:w w:val="99"/>
                  </w:rPr>
                  <w:t>2403</w:t>
                </w:r>
                <w:r>
                  <w:rPr>
                    <w:b/>
                    <w:spacing w:val="-1"/>
                    <w:w w:val="99"/>
                  </w:rPr>
                  <w:t>2</w:t>
                </w:r>
                <w:r>
                  <w:rPr>
                    <w:b/>
                    <w:w w:val="99"/>
                  </w:rPr>
                  <w:t>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D2B0C" w14:textId="77777777" w:rsidR="0064710D" w:rsidRDefault="0064710D">
      <w:r>
        <w:separator/>
      </w:r>
    </w:p>
  </w:footnote>
  <w:footnote w:type="continuationSeparator" w:id="0">
    <w:p w14:paraId="53DCDE55" w14:textId="77777777" w:rsidR="0064710D" w:rsidRDefault="00647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FEEE3" w14:textId="77777777" w:rsidR="00196EF9" w:rsidRDefault="00000000">
    <w:pPr>
      <w:spacing w:line="200" w:lineRule="exact"/>
    </w:pPr>
    <w:r>
      <w:pict w14:anchorId="717B4071">
        <v:shapetype id="_x0000_t202" coordsize="21600,21600" o:spt="202" path="m,l,21600r21600,l21600,xe">
          <v:stroke joinstyle="miter"/>
          <v:path gradientshapeok="t" o:connecttype="rect"/>
        </v:shapetype>
        <v:shape id="_x0000_s1026" type="#_x0000_t202" style="position:absolute;margin-left:369.75pt;margin-top:63.85pt;width:102.3pt;height:11.95pt;z-index:-251659264;mso-position-horizontal-relative:page;mso-position-vertical-relative:page" filled="f" stroked="f">
          <v:textbox inset="0,0,0,0">
            <w:txbxContent>
              <w:p w14:paraId="3D9E0BFC" w14:textId="77777777" w:rsidR="00196EF9" w:rsidRDefault="00C15B61">
                <w:pPr>
                  <w:spacing w:line="220" w:lineRule="exact"/>
                  <w:ind w:left="20" w:right="-30"/>
                </w:pPr>
                <w:proofErr w:type="spellStart"/>
                <w:proofErr w:type="gramStart"/>
                <w:r>
                  <w:rPr>
                    <w:color w:val="003399"/>
                    <w:spacing w:val="-1"/>
                    <w:highlight w:val="yellow"/>
                  </w:rPr>
                  <w:t>R</w:t>
                </w:r>
                <w:r>
                  <w:rPr>
                    <w:color w:val="003399"/>
                    <w:highlight w:val="yellow"/>
                  </w:rPr>
                  <w:t>e</w:t>
                </w:r>
                <w:r>
                  <w:rPr>
                    <w:color w:val="003399"/>
                    <w:spacing w:val="-1"/>
                    <w:highlight w:val="yellow"/>
                  </w:rPr>
                  <w:t>v</w:t>
                </w:r>
                <w:r>
                  <w:rPr>
                    <w:color w:val="003399"/>
                    <w:highlight w:val="yellow"/>
                  </w:rPr>
                  <w:t>i</w:t>
                </w:r>
                <w:r>
                  <w:rPr>
                    <w:color w:val="003399"/>
                    <w:spacing w:val="5"/>
                    <w:highlight w:val="yellow"/>
                  </w:rPr>
                  <w:t>e</w:t>
                </w:r>
                <w:r>
                  <w:rPr>
                    <w:color w:val="003399"/>
                    <w:highlight w:val="yellow"/>
                  </w:rPr>
                  <w:t>wF</w:t>
                </w:r>
                <w:r>
                  <w:rPr>
                    <w:color w:val="003399"/>
                    <w:spacing w:val="1"/>
                    <w:highlight w:val="yellow"/>
                  </w:rPr>
                  <w:t>o</w:t>
                </w:r>
                <w:r>
                  <w:rPr>
                    <w:color w:val="003399"/>
                    <w:spacing w:val="3"/>
                    <w:highlight w:val="yellow"/>
                  </w:rPr>
                  <w:t>r</w:t>
                </w:r>
                <w:r>
                  <w:rPr>
                    <w:color w:val="003399"/>
                    <w:highlight w:val="yellow"/>
                  </w:rPr>
                  <w:t>m</w:t>
                </w:r>
                <w:proofErr w:type="spellEnd"/>
                <w:r>
                  <w:rPr>
                    <w:color w:val="003399"/>
                    <w:spacing w:val="1"/>
                    <w:highlight w:val="yellow"/>
                  </w:rPr>
                  <w:t>(</w:t>
                </w:r>
                <w:proofErr w:type="gramEnd"/>
                <w:r>
                  <w:rPr>
                    <w:color w:val="003399"/>
                    <w:spacing w:val="-1"/>
                    <w:highlight w:val="yellow"/>
                  </w:rPr>
                  <w:t>R</w:t>
                </w:r>
                <w:r>
                  <w:rPr>
                    <w:color w:val="003399"/>
                    <w:spacing w:val="3"/>
                    <w:highlight w:val="yellow"/>
                  </w:rPr>
                  <w:t>e</w:t>
                </w:r>
                <w:r>
                  <w:rPr>
                    <w:color w:val="003399"/>
                    <w:spacing w:val="-1"/>
                    <w:highlight w:val="yellow"/>
                  </w:rPr>
                  <w:t>s</w:t>
                </w:r>
                <w:r>
                  <w:rPr>
                    <w:color w:val="003399"/>
                    <w:highlight w:val="yellow"/>
                  </w:rPr>
                  <w:t>e</w:t>
                </w:r>
                <w:r>
                  <w:rPr>
                    <w:color w:val="003399"/>
                    <w:spacing w:val="1"/>
                    <w:highlight w:val="yellow"/>
                  </w:rPr>
                  <w:t>ar</w:t>
                </w:r>
                <w:r>
                  <w:rPr>
                    <w:color w:val="003399"/>
                    <w:highlight w:val="yellow"/>
                  </w:rPr>
                  <w:t>c</w:t>
                </w:r>
                <w:r>
                  <w:rPr>
                    <w:color w:val="003399"/>
                    <w:spacing w:val="-1"/>
                    <w:highlight w:val="yellow"/>
                  </w:rPr>
                  <w:t>h</w:t>
                </w:r>
                <w:r>
                  <w:rPr>
                    <w:color w:val="003399"/>
                    <w:highlight w:val="yellow"/>
                  </w:rPr>
                  <w:t>)</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D69F0"/>
    <w:multiLevelType w:val="multilevel"/>
    <w:tmpl w:val="B76AE57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734545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98"/>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96EF9"/>
    <w:rsid w:val="000334A8"/>
    <w:rsid w:val="00191B3D"/>
    <w:rsid w:val="00196EF9"/>
    <w:rsid w:val="001D4439"/>
    <w:rsid w:val="00274B18"/>
    <w:rsid w:val="002920BF"/>
    <w:rsid w:val="003A1BCA"/>
    <w:rsid w:val="003E53B7"/>
    <w:rsid w:val="00547351"/>
    <w:rsid w:val="0064710D"/>
    <w:rsid w:val="00697056"/>
    <w:rsid w:val="006F1928"/>
    <w:rsid w:val="00744D9D"/>
    <w:rsid w:val="009A45A0"/>
    <w:rsid w:val="00B76356"/>
    <w:rsid w:val="00BE2170"/>
    <w:rsid w:val="00BF3E67"/>
    <w:rsid w:val="00C15B61"/>
    <w:rsid w:val="00D237B7"/>
    <w:rsid w:val="00DF1657"/>
    <w:rsid w:val="00E03EF3"/>
    <w:rsid w:val="00E14743"/>
    <w:rsid w:val="00EA282C"/>
    <w:rsid w:val="00F107D4"/>
    <w:rsid w:val="00FE2D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98"/>
    <o:shapelayout v:ext="edit">
      <o:idmap v:ext="edit" data="2"/>
    </o:shapelayout>
  </w:shapeDefaults>
  <w:decimalSymbol w:val="."/>
  <w:listSeparator w:val=","/>
  <w14:docId w14:val="04EDD8FD"/>
  <w15:docId w15:val="{80059DB2-4DB4-4E1E-B3C9-1B97F9C6D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customStyle="1" w:styleId="isselectedend">
    <w:name w:val="isselectedend"/>
    <w:basedOn w:val="Normal"/>
    <w:rsid w:val="00FE2D13"/>
    <w:pPr>
      <w:spacing w:before="100" w:beforeAutospacing="1" w:after="100" w:afterAutospacing="1"/>
    </w:pPr>
    <w:rPr>
      <w:sz w:val="24"/>
      <w:szCs w:val="24"/>
    </w:rPr>
  </w:style>
  <w:style w:type="paragraph" w:styleId="NormalWeb">
    <w:name w:val="Normal (Web)"/>
    <w:basedOn w:val="Normal"/>
    <w:uiPriority w:val="99"/>
    <w:rsid w:val="00FE2D13"/>
    <w:pPr>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808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Angita Gogoi</dc:creator>
  <cp:lastModifiedBy>SDI 1156</cp:lastModifiedBy>
  <cp:revision>16</cp:revision>
  <dcterms:created xsi:type="dcterms:W3CDTF">2026-05-25T11:19:00Z</dcterms:created>
  <dcterms:modified xsi:type="dcterms:W3CDTF">2026-05-30T06:43:00Z</dcterms:modified>
</cp:coreProperties>
</file>