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6CB6" w:rsidRPr="00044064" w:rsidRDefault="004F6CB6">
      <w:pPr>
        <w:spacing w:before="2" w:line="100" w:lineRule="exact"/>
        <w:rPr>
          <w:rFonts w:ascii="Arial" w:hAnsi="Arial" w:cs="Arial"/>
        </w:rPr>
      </w:pPr>
    </w:p>
    <w:p w:rsidR="004F6CB6" w:rsidRPr="00044064" w:rsidRDefault="004F6CB6">
      <w:pPr>
        <w:spacing w:line="200" w:lineRule="exact"/>
        <w:rPr>
          <w:rFonts w:ascii="Arial" w:hAnsi="Arial" w:cs="Arial"/>
        </w:rPr>
      </w:pPr>
    </w:p>
    <w:tbl>
      <w:tblPr>
        <w:tblW w:w="0" w:type="auto"/>
        <w:tblInd w:w="116" w:type="dxa"/>
        <w:tblLayout w:type="fixed"/>
        <w:tblCellMar>
          <w:left w:w="0" w:type="dxa"/>
          <w:right w:w="0" w:type="dxa"/>
        </w:tblCellMar>
        <w:tblLook w:val="01E0" w:firstRow="1" w:lastRow="1" w:firstColumn="1" w:lastColumn="1" w:noHBand="0" w:noVBand="0"/>
      </w:tblPr>
      <w:tblGrid>
        <w:gridCol w:w="3299"/>
        <w:gridCol w:w="10602"/>
      </w:tblGrid>
      <w:tr w:rsidR="004F6CB6" w:rsidRPr="00044064">
        <w:trPr>
          <w:trHeight w:hRule="exact" w:val="288"/>
        </w:trPr>
        <w:tc>
          <w:tcPr>
            <w:tcW w:w="3299"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207"/>
              <w:rPr>
                <w:rFonts w:ascii="Arial" w:hAnsi="Arial" w:cs="Arial"/>
              </w:rPr>
            </w:pPr>
            <w:r w:rsidRPr="00044064">
              <w:rPr>
                <w:rFonts w:ascii="Arial" w:hAnsi="Arial" w:cs="Arial"/>
                <w:spacing w:val="-1"/>
              </w:rPr>
              <w:t>J</w:t>
            </w:r>
            <w:r w:rsidRPr="00044064">
              <w:rPr>
                <w:rFonts w:ascii="Arial" w:hAnsi="Arial" w:cs="Arial"/>
                <w:spacing w:val="-8"/>
              </w:rPr>
              <w:t>o</w:t>
            </w:r>
            <w:r w:rsidRPr="00044064">
              <w:rPr>
                <w:rFonts w:ascii="Arial" w:hAnsi="Arial" w:cs="Arial"/>
                <w:spacing w:val="8"/>
              </w:rPr>
              <w:t>u</w:t>
            </w:r>
            <w:r w:rsidRPr="00044064">
              <w:rPr>
                <w:rFonts w:ascii="Arial" w:hAnsi="Arial" w:cs="Arial"/>
                <w:spacing w:val="-5"/>
              </w:rPr>
              <w:t>r</w:t>
            </w:r>
            <w:r w:rsidRPr="00044064">
              <w:rPr>
                <w:rFonts w:ascii="Arial" w:hAnsi="Arial" w:cs="Arial"/>
                <w:spacing w:val="-8"/>
              </w:rPr>
              <w:t>n</w:t>
            </w:r>
            <w:r w:rsidRPr="00044064">
              <w:rPr>
                <w:rFonts w:ascii="Arial" w:hAnsi="Arial" w:cs="Arial"/>
                <w:spacing w:val="4"/>
              </w:rPr>
              <w:t>a</w:t>
            </w:r>
            <w:r w:rsidRPr="00044064">
              <w:rPr>
                <w:rFonts w:ascii="Arial" w:hAnsi="Arial" w:cs="Arial"/>
              </w:rPr>
              <w:t>l</w:t>
            </w:r>
            <w:r w:rsidRPr="00044064">
              <w:rPr>
                <w:rFonts w:ascii="Arial" w:hAnsi="Arial" w:cs="Arial"/>
                <w:spacing w:val="-20"/>
              </w:rPr>
              <w:t xml:space="preserve"> </w:t>
            </w:r>
            <w:r w:rsidRPr="00044064">
              <w:rPr>
                <w:rFonts w:ascii="Arial" w:hAnsi="Arial" w:cs="Arial"/>
                <w:spacing w:val="-6"/>
              </w:rPr>
              <w:t>N</w:t>
            </w:r>
            <w:r w:rsidRPr="00044064">
              <w:rPr>
                <w:rFonts w:ascii="Arial" w:hAnsi="Arial" w:cs="Arial"/>
                <w:spacing w:val="4"/>
              </w:rPr>
              <w:t>a</w:t>
            </w:r>
            <w:r w:rsidRPr="00044064">
              <w:rPr>
                <w:rFonts w:ascii="Arial" w:hAnsi="Arial" w:cs="Arial"/>
                <w:spacing w:val="-18"/>
              </w:rPr>
              <w:t>m</w:t>
            </w:r>
            <w:r w:rsidRPr="00044064">
              <w:rPr>
                <w:rFonts w:ascii="Arial" w:hAnsi="Arial" w:cs="Arial"/>
                <w:spacing w:val="4"/>
              </w:rPr>
              <w:t>e</w:t>
            </w:r>
            <w:r w:rsidRPr="00044064">
              <w:rPr>
                <w:rFonts w:ascii="Arial" w:hAnsi="Arial" w:cs="Arial"/>
              </w:rPr>
              <w:t>:</w:t>
            </w:r>
          </w:p>
        </w:tc>
        <w:tc>
          <w:tcPr>
            <w:tcW w:w="10602" w:type="dxa"/>
            <w:tcBorders>
              <w:top w:val="single" w:sz="7" w:space="0" w:color="000000"/>
              <w:left w:val="single" w:sz="7" w:space="0" w:color="000000"/>
              <w:bottom w:val="single" w:sz="7" w:space="0" w:color="000000"/>
              <w:right w:val="single" w:sz="7" w:space="0" w:color="000000"/>
            </w:tcBorders>
          </w:tcPr>
          <w:p w:rsidR="004F6CB6" w:rsidRPr="00044064" w:rsidRDefault="00683BFF">
            <w:pPr>
              <w:spacing w:line="260" w:lineRule="exact"/>
              <w:ind w:left="111"/>
              <w:rPr>
                <w:rFonts w:ascii="Arial" w:eastAsia="Tahoma" w:hAnsi="Arial" w:cs="Arial"/>
              </w:rPr>
            </w:pPr>
            <w:hyperlink r:id="rId8">
              <w:proofErr w:type="spellStart"/>
              <w:r w:rsidR="005C6D99" w:rsidRPr="00044064">
                <w:rPr>
                  <w:rFonts w:ascii="Arial" w:eastAsia="Tahoma" w:hAnsi="Arial" w:cs="Arial"/>
                  <w:color w:val="0E4B82"/>
                  <w:spacing w:val="-4"/>
                  <w:position w:val="-1"/>
                  <w:u w:val="single" w:color="0E4B82"/>
                </w:rPr>
                <w:t>J</w:t>
              </w:r>
              <w:r w:rsidR="005C6D99" w:rsidRPr="00044064">
                <w:rPr>
                  <w:rFonts w:ascii="Arial" w:eastAsia="Tahoma" w:hAnsi="Arial" w:cs="Arial"/>
                  <w:color w:val="0E4B82"/>
                  <w:spacing w:val="-2"/>
                  <w:position w:val="-1"/>
                  <w:u w:val="single" w:color="0E4B82"/>
                </w:rPr>
                <w:t>o</w:t>
              </w:r>
              <w:r w:rsidR="005C6D99" w:rsidRPr="00044064">
                <w:rPr>
                  <w:rFonts w:ascii="Arial" w:eastAsia="Tahoma" w:hAnsi="Arial" w:cs="Arial"/>
                  <w:color w:val="0E4B82"/>
                  <w:spacing w:val="-6"/>
                  <w:position w:val="-1"/>
                  <w:u w:val="single" w:color="0E4B82"/>
                </w:rPr>
                <w:t>u</w:t>
              </w:r>
              <w:r w:rsidR="005C6D99" w:rsidRPr="00044064">
                <w:rPr>
                  <w:rFonts w:ascii="Arial" w:eastAsia="Tahoma" w:hAnsi="Arial" w:cs="Arial"/>
                  <w:color w:val="0E4B82"/>
                  <w:spacing w:val="9"/>
                  <w:position w:val="-1"/>
                  <w:u w:val="single" w:color="0E4B82"/>
                </w:rPr>
                <w:t>r</w:t>
              </w:r>
              <w:r w:rsidR="005C6D99" w:rsidRPr="00044064">
                <w:rPr>
                  <w:rFonts w:ascii="Arial" w:eastAsia="Tahoma" w:hAnsi="Arial" w:cs="Arial"/>
                  <w:color w:val="0E4B82"/>
                  <w:spacing w:val="-6"/>
                  <w:position w:val="-1"/>
                  <w:u w:val="single" w:color="0E4B82"/>
                </w:rPr>
                <w:t>n</w:t>
              </w:r>
              <w:r w:rsidR="005C6D99" w:rsidRPr="00044064">
                <w:rPr>
                  <w:rFonts w:ascii="Arial" w:eastAsia="Tahoma" w:hAnsi="Arial" w:cs="Arial"/>
                  <w:color w:val="0E4B82"/>
                  <w:position w:val="-1"/>
                  <w:u w:val="single" w:color="0E4B82"/>
                </w:rPr>
                <w:t>a</w:t>
              </w:r>
              <w:proofErr w:type="spellEnd"/>
              <w:r w:rsidR="005C6D99" w:rsidRPr="00044064">
                <w:rPr>
                  <w:rFonts w:ascii="Arial" w:eastAsia="Tahoma" w:hAnsi="Arial" w:cs="Arial"/>
                  <w:color w:val="0E4B82"/>
                  <w:spacing w:val="-57"/>
                  <w:position w:val="-1"/>
                  <w:u w:val="single" w:color="0E4B82"/>
                </w:rPr>
                <w:t xml:space="preserve"> </w:t>
              </w:r>
              <w:r w:rsidR="005C6D99" w:rsidRPr="00044064">
                <w:rPr>
                  <w:rFonts w:ascii="Arial" w:eastAsia="Tahoma" w:hAnsi="Arial" w:cs="Arial"/>
                  <w:color w:val="0E4B82"/>
                  <w:position w:val="-1"/>
                  <w:u w:val="single" w:color="0E4B82"/>
                </w:rPr>
                <w:t>l</w:t>
              </w:r>
              <w:r w:rsidR="005C6D99" w:rsidRPr="00044064">
                <w:rPr>
                  <w:rFonts w:ascii="Arial" w:eastAsia="Tahoma" w:hAnsi="Arial" w:cs="Arial"/>
                  <w:color w:val="0E4B82"/>
                  <w:spacing w:val="-16"/>
                  <w:position w:val="-1"/>
                  <w:u w:val="single" w:color="0E4B82"/>
                </w:rPr>
                <w:t xml:space="preserve"> </w:t>
              </w:r>
              <w:r w:rsidR="005C6D99" w:rsidRPr="00044064">
                <w:rPr>
                  <w:rFonts w:ascii="Arial" w:eastAsia="Tahoma" w:hAnsi="Arial" w:cs="Arial"/>
                  <w:color w:val="0E4B82"/>
                  <w:spacing w:val="-2"/>
                  <w:position w:val="-1"/>
                  <w:u w:val="single" w:color="0E4B82"/>
                </w:rPr>
                <w:t>of</w:t>
              </w:r>
              <w:r w:rsidR="005C6D99" w:rsidRPr="00044064">
                <w:rPr>
                  <w:rFonts w:ascii="Arial" w:eastAsia="Tahoma" w:hAnsi="Arial" w:cs="Arial"/>
                  <w:color w:val="0E4B82"/>
                  <w:spacing w:val="11"/>
                  <w:position w:val="-1"/>
                  <w:u w:val="single" w:color="0E4B82"/>
                </w:rPr>
                <w:t xml:space="preserve"> </w:t>
              </w:r>
              <w:r w:rsidR="005C6D99" w:rsidRPr="00044064">
                <w:rPr>
                  <w:rFonts w:ascii="Arial" w:eastAsia="Tahoma" w:hAnsi="Arial" w:cs="Arial"/>
                  <w:color w:val="0E4B82"/>
                  <w:position w:val="-1"/>
                  <w:u w:val="single" w:color="0E4B82"/>
                </w:rPr>
                <w:t>A</w:t>
              </w:r>
              <w:r w:rsidR="005C6D99" w:rsidRPr="00044064">
                <w:rPr>
                  <w:rFonts w:ascii="Arial" w:eastAsia="Tahoma" w:hAnsi="Arial" w:cs="Arial"/>
                  <w:color w:val="0E4B82"/>
                  <w:spacing w:val="-5"/>
                  <w:position w:val="-1"/>
                  <w:u w:val="single" w:color="0E4B82"/>
                </w:rPr>
                <w:t>d</w:t>
              </w:r>
              <w:r w:rsidR="005C6D99" w:rsidRPr="00044064">
                <w:rPr>
                  <w:rFonts w:ascii="Arial" w:eastAsia="Tahoma" w:hAnsi="Arial" w:cs="Arial"/>
                  <w:color w:val="0E4B82"/>
                  <w:spacing w:val="8"/>
                  <w:position w:val="-1"/>
                  <w:u w:val="single" w:color="0E4B82"/>
                </w:rPr>
                <w:t>v</w:t>
              </w:r>
              <w:r w:rsidR="005C6D99" w:rsidRPr="00044064">
                <w:rPr>
                  <w:rFonts w:ascii="Arial" w:eastAsia="Tahoma" w:hAnsi="Arial" w:cs="Arial"/>
                  <w:color w:val="0E4B82"/>
                  <w:spacing w:val="2"/>
                  <w:position w:val="-1"/>
                  <w:u w:val="single" w:color="0E4B82"/>
                </w:rPr>
                <w:t>a</w:t>
              </w:r>
              <w:r w:rsidR="005C6D99" w:rsidRPr="00044064">
                <w:rPr>
                  <w:rFonts w:ascii="Arial" w:eastAsia="Tahoma" w:hAnsi="Arial" w:cs="Arial"/>
                  <w:color w:val="0E4B82"/>
                  <w:spacing w:val="-6"/>
                  <w:position w:val="-1"/>
                  <w:u w:val="single" w:color="0E4B82"/>
                </w:rPr>
                <w:t>n</w:t>
              </w:r>
              <w:r w:rsidR="005C6D99" w:rsidRPr="00044064">
                <w:rPr>
                  <w:rFonts w:ascii="Arial" w:eastAsia="Tahoma" w:hAnsi="Arial" w:cs="Arial"/>
                  <w:color w:val="0E4B82"/>
                  <w:spacing w:val="1"/>
                  <w:position w:val="-1"/>
                  <w:u w:val="single" w:color="0E4B82"/>
                </w:rPr>
                <w:t>ce</w:t>
              </w:r>
              <w:r w:rsidR="005C6D99" w:rsidRPr="00044064">
                <w:rPr>
                  <w:rFonts w:ascii="Arial" w:eastAsia="Tahoma" w:hAnsi="Arial" w:cs="Arial"/>
                  <w:color w:val="0E4B82"/>
                  <w:position w:val="-1"/>
                  <w:u w:val="single" w:color="0E4B82"/>
                </w:rPr>
                <w:t>s</w:t>
              </w:r>
              <w:r w:rsidR="005C6D99" w:rsidRPr="00044064">
                <w:rPr>
                  <w:rFonts w:ascii="Arial" w:eastAsia="Tahoma" w:hAnsi="Arial" w:cs="Arial"/>
                  <w:color w:val="0E4B82"/>
                  <w:spacing w:val="12"/>
                  <w:position w:val="-1"/>
                  <w:u w:val="single" w:color="0E4B82"/>
                </w:rPr>
                <w:t xml:space="preserve"> </w:t>
              </w:r>
              <w:r w:rsidR="005C6D99" w:rsidRPr="00044064">
                <w:rPr>
                  <w:rFonts w:ascii="Arial" w:eastAsia="Tahoma" w:hAnsi="Arial" w:cs="Arial"/>
                  <w:color w:val="0E4B82"/>
                  <w:spacing w:val="-23"/>
                  <w:position w:val="-1"/>
                  <w:u w:val="single" w:color="0E4B82"/>
                </w:rPr>
                <w:t>in</w:t>
              </w:r>
              <w:r w:rsidR="005C6D99" w:rsidRPr="00044064">
                <w:rPr>
                  <w:rFonts w:ascii="Arial" w:eastAsia="Tahoma" w:hAnsi="Arial" w:cs="Arial"/>
                  <w:color w:val="0E4B82"/>
                  <w:spacing w:val="23"/>
                  <w:position w:val="-1"/>
                  <w:u w:val="single" w:color="0E4B82"/>
                </w:rPr>
                <w:t xml:space="preserve"> </w:t>
              </w:r>
              <w:r w:rsidR="005C6D99" w:rsidRPr="00044064">
                <w:rPr>
                  <w:rFonts w:ascii="Arial" w:eastAsia="Tahoma" w:hAnsi="Arial" w:cs="Arial"/>
                  <w:color w:val="0E4B82"/>
                  <w:position w:val="-1"/>
                  <w:u w:val="single" w:color="0E4B82"/>
                </w:rPr>
                <w:t>B</w:t>
              </w:r>
              <w:r w:rsidR="005C6D99" w:rsidRPr="00044064">
                <w:rPr>
                  <w:rFonts w:ascii="Arial" w:eastAsia="Tahoma" w:hAnsi="Arial" w:cs="Arial"/>
                  <w:color w:val="0E4B82"/>
                  <w:spacing w:val="-57"/>
                  <w:position w:val="-1"/>
                  <w:u w:val="single" w:color="0E4B82"/>
                </w:rPr>
                <w:t xml:space="preserve"> </w:t>
              </w:r>
              <w:proofErr w:type="spellStart"/>
              <w:r w:rsidR="005C6D99" w:rsidRPr="00044064">
                <w:rPr>
                  <w:rFonts w:ascii="Arial" w:eastAsia="Tahoma" w:hAnsi="Arial" w:cs="Arial"/>
                  <w:color w:val="0E4B82"/>
                  <w:spacing w:val="-23"/>
                  <w:position w:val="-1"/>
                  <w:u w:val="single" w:color="0E4B82"/>
                </w:rPr>
                <w:t>i</w:t>
              </w:r>
              <w:r w:rsidR="005C6D99" w:rsidRPr="00044064">
                <w:rPr>
                  <w:rFonts w:ascii="Arial" w:eastAsia="Tahoma" w:hAnsi="Arial" w:cs="Arial"/>
                  <w:color w:val="0E4B82"/>
                  <w:spacing w:val="13"/>
                  <w:position w:val="-1"/>
                  <w:u w:val="single" w:color="0E4B82"/>
                </w:rPr>
                <w:t>o</w:t>
              </w:r>
              <w:r w:rsidR="005C6D99" w:rsidRPr="00044064">
                <w:rPr>
                  <w:rFonts w:ascii="Arial" w:eastAsia="Tahoma" w:hAnsi="Arial" w:cs="Arial"/>
                  <w:color w:val="0E4B82"/>
                  <w:spacing w:val="-7"/>
                  <w:position w:val="-1"/>
                  <w:u w:val="single" w:color="0E4B82"/>
                </w:rPr>
                <w:t>l</w:t>
              </w:r>
              <w:r w:rsidR="005C6D99" w:rsidRPr="00044064">
                <w:rPr>
                  <w:rFonts w:ascii="Arial" w:eastAsia="Tahoma" w:hAnsi="Arial" w:cs="Arial"/>
                  <w:color w:val="0E4B82"/>
                  <w:spacing w:val="-2"/>
                  <w:position w:val="-1"/>
                  <w:u w:val="single" w:color="0E4B82"/>
                </w:rPr>
                <w:t>o</w:t>
              </w:r>
              <w:r w:rsidR="005C6D99" w:rsidRPr="00044064">
                <w:rPr>
                  <w:rFonts w:ascii="Arial" w:eastAsia="Tahoma" w:hAnsi="Arial" w:cs="Arial"/>
                  <w:color w:val="0E4B82"/>
                  <w:spacing w:val="-5"/>
                  <w:position w:val="-1"/>
                  <w:u w:val="single" w:color="0E4B82"/>
                </w:rPr>
                <w:t>g</w:t>
              </w:r>
              <w:r w:rsidR="005C6D99" w:rsidRPr="00044064">
                <w:rPr>
                  <w:rFonts w:ascii="Arial" w:eastAsia="Tahoma" w:hAnsi="Arial" w:cs="Arial"/>
                  <w:color w:val="0E4B82"/>
                  <w:position w:val="-1"/>
                  <w:u w:val="single" w:color="0E4B82"/>
                </w:rPr>
                <w:t>y</w:t>
              </w:r>
              <w:proofErr w:type="spellEnd"/>
              <w:r w:rsidR="005C6D99" w:rsidRPr="00044064">
                <w:rPr>
                  <w:rFonts w:ascii="Arial" w:eastAsia="Tahoma" w:hAnsi="Arial" w:cs="Arial"/>
                  <w:color w:val="0E4B82"/>
                  <w:spacing w:val="14"/>
                  <w:position w:val="-1"/>
                  <w:u w:val="single" w:color="0E4B82"/>
                </w:rPr>
                <w:t xml:space="preserve"> </w:t>
              </w:r>
              <w:r w:rsidR="005C6D99" w:rsidRPr="00044064">
                <w:rPr>
                  <w:rFonts w:ascii="Arial" w:eastAsia="Tahoma" w:hAnsi="Arial" w:cs="Arial"/>
                  <w:color w:val="0E4B82"/>
                  <w:position w:val="-1"/>
                  <w:u w:val="single" w:color="0E4B82"/>
                </w:rPr>
                <w:t>&amp;</w:t>
              </w:r>
              <w:r w:rsidR="005C6D99" w:rsidRPr="00044064">
                <w:rPr>
                  <w:rFonts w:ascii="Arial" w:eastAsia="Tahoma" w:hAnsi="Arial" w:cs="Arial"/>
                  <w:color w:val="0E4B82"/>
                  <w:spacing w:val="4"/>
                  <w:position w:val="-1"/>
                  <w:u w:val="single" w:color="0E4B82"/>
                </w:rPr>
                <w:t xml:space="preserve"> </w:t>
              </w:r>
              <w:proofErr w:type="spellStart"/>
              <w:r w:rsidR="005C6D99" w:rsidRPr="00044064">
                <w:rPr>
                  <w:rFonts w:ascii="Arial" w:eastAsia="Tahoma" w:hAnsi="Arial" w:cs="Arial"/>
                  <w:color w:val="0E4B82"/>
                  <w:spacing w:val="2"/>
                  <w:position w:val="-1"/>
                  <w:u w:val="single" w:color="0E4B82"/>
                </w:rPr>
                <w:t>B</w:t>
              </w:r>
              <w:r w:rsidR="005C6D99" w:rsidRPr="00044064">
                <w:rPr>
                  <w:rFonts w:ascii="Arial" w:eastAsia="Tahoma" w:hAnsi="Arial" w:cs="Arial"/>
                  <w:color w:val="0E4B82"/>
                  <w:spacing w:val="-23"/>
                  <w:position w:val="-1"/>
                  <w:u w:val="single" w:color="0E4B82"/>
                </w:rPr>
                <w:t>i</w:t>
              </w:r>
              <w:r w:rsidR="005C6D99" w:rsidRPr="00044064">
                <w:rPr>
                  <w:rFonts w:ascii="Arial" w:eastAsia="Tahoma" w:hAnsi="Arial" w:cs="Arial"/>
                  <w:color w:val="0E4B82"/>
                  <w:spacing w:val="-2"/>
                  <w:position w:val="-1"/>
                  <w:u w:val="single" w:color="0E4B82"/>
                </w:rPr>
                <w:t>o</w:t>
              </w:r>
              <w:r w:rsidR="005C6D99" w:rsidRPr="00044064">
                <w:rPr>
                  <w:rFonts w:ascii="Arial" w:eastAsia="Tahoma" w:hAnsi="Arial" w:cs="Arial"/>
                  <w:color w:val="0E4B82"/>
                  <w:position w:val="-1"/>
                  <w:u w:val="single" w:color="0E4B82"/>
                </w:rPr>
                <w:t>t</w:t>
              </w:r>
              <w:r w:rsidR="005C6D99" w:rsidRPr="00044064">
                <w:rPr>
                  <w:rFonts w:ascii="Arial" w:eastAsia="Tahoma" w:hAnsi="Arial" w:cs="Arial"/>
                  <w:color w:val="0E4B82"/>
                  <w:spacing w:val="1"/>
                  <w:position w:val="-1"/>
                  <w:u w:val="single" w:color="0E4B82"/>
                </w:rPr>
                <w:t>e</w:t>
              </w:r>
              <w:r w:rsidR="005C6D99" w:rsidRPr="00044064">
                <w:rPr>
                  <w:rFonts w:ascii="Arial" w:eastAsia="Tahoma" w:hAnsi="Arial" w:cs="Arial"/>
                  <w:color w:val="0E4B82"/>
                  <w:position w:val="-1"/>
                  <w:u w:val="single" w:color="0E4B82"/>
                </w:rPr>
                <w:t>c</w:t>
              </w:r>
              <w:proofErr w:type="spellEnd"/>
              <w:r w:rsidR="005C6D99" w:rsidRPr="00044064">
                <w:rPr>
                  <w:rFonts w:ascii="Arial" w:eastAsia="Tahoma" w:hAnsi="Arial" w:cs="Arial"/>
                  <w:color w:val="0E4B82"/>
                  <w:spacing w:val="-58"/>
                  <w:position w:val="-1"/>
                  <w:u w:val="single" w:color="0E4B82"/>
                </w:rPr>
                <w:t xml:space="preserve"> </w:t>
              </w:r>
              <w:proofErr w:type="spellStart"/>
              <w:r w:rsidR="005C6D99" w:rsidRPr="00044064">
                <w:rPr>
                  <w:rFonts w:ascii="Arial" w:eastAsia="Tahoma" w:hAnsi="Arial" w:cs="Arial"/>
                  <w:color w:val="0E4B82"/>
                  <w:spacing w:val="-6"/>
                  <w:position w:val="-1"/>
                  <w:u w:val="single" w:color="0E4B82"/>
                </w:rPr>
                <w:t>hn</w:t>
              </w:r>
              <w:r w:rsidR="005C6D99" w:rsidRPr="00044064">
                <w:rPr>
                  <w:rFonts w:ascii="Arial" w:eastAsia="Tahoma" w:hAnsi="Arial" w:cs="Arial"/>
                  <w:color w:val="0E4B82"/>
                  <w:spacing w:val="13"/>
                  <w:position w:val="-1"/>
                  <w:u w:val="single" w:color="0E4B82"/>
                </w:rPr>
                <w:t>o</w:t>
              </w:r>
              <w:r w:rsidR="005C6D99" w:rsidRPr="00044064">
                <w:rPr>
                  <w:rFonts w:ascii="Arial" w:eastAsia="Tahoma" w:hAnsi="Arial" w:cs="Arial"/>
                  <w:color w:val="0E4B82"/>
                  <w:spacing w:val="-7"/>
                  <w:position w:val="-1"/>
                  <w:u w:val="single" w:color="0E4B82"/>
                </w:rPr>
                <w:t>l</w:t>
              </w:r>
              <w:r w:rsidR="005C6D99" w:rsidRPr="00044064">
                <w:rPr>
                  <w:rFonts w:ascii="Arial" w:eastAsia="Tahoma" w:hAnsi="Arial" w:cs="Arial"/>
                  <w:color w:val="0E4B82"/>
                  <w:spacing w:val="-2"/>
                  <w:position w:val="-1"/>
                  <w:u w:val="single" w:color="0E4B82"/>
                </w:rPr>
                <w:t>o</w:t>
              </w:r>
              <w:r w:rsidR="005C6D99" w:rsidRPr="00044064">
                <w:rPr>
                  <w:rFonts w:ascii="Arial" w:eastAsia="Tahoma" w:hAnsi="Arial" w:cs="Arial"/>
                  <w:color w:val="0E4B82"/>
                  <w:spacing w:val="-5"/>
                  <w:position w:val="-1"/>
                  <w:u w:val="single" w:color="0E4B82"/>
                </w:rPr>
                <w:t>g</w:t>
              </w:r>
              <w:r w:rsidR="005C6D99" w:rsidRPr="00044064">
                <w:rPr>
                  <w:rFonts w:ascii="Arial" w:eastAsia="Tahoma" w:hAnsi="Arial" w:cs="Arial"/>
                  <w:color w:val="0E4B82"/>
                  <w:position w:val="-1"/>
                  <w:u w:val="single" w:color="0E4B82"/>
                </w:rPr>
                <w:t>y</w:t>
              </w:r>
              <w:proofErr w:type="spellEnd"/>
            </w:hyperlink>
          </w:p>
        </w:tc>
      </w:tr>
      <w:tr w:rsidR="004F6CB6" w:rsidRPr="00044064">
        <w:trPr>
          <w:trHeight w:hRule="exact" w:val="240"/>
        </w:trPr>
        <w:tc>
          <w:tcPr>
            <w:tcW w:w="3299"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20" w:lineRule="exact"/>
              <w:ind w:left="207"/>
              <w:rPr>
                <w:rFonts w:ascii="Arial" w:hAnsi="Arial" w:cs="Arial"/>
              </w:rPr>
            </w:pPr>
            <w:r w:rsidRPr="00044064">
              <w:rPr>
                <w:rFonts w:ascii="Arial" w:hAnsi="Arial" w:cs="Arial"/>
                <w:spacing w:val="7"/>
                <w:w w:val="99"/>
              </w:rPr>
              <w:t>M</w:t>
            </w:r>
            <w:r w:rsidRPr="00044064">
              <w:rPr>
                <w:rFonts w:ascii="Arial" w:hAnsi="Arial" w:cs="Arial"/>
                <w:spacing w:val="-12"/>
                <w:w w:val="99"/>
              </w:rPr>
              <w:t>a</w:t>
            </w:r>
            <w:r w:rsidRPr="00044064">
              <w:rPr>
                <w:rFonts w:ascii="Arial" w:hAnsi="Arial" w:cs="Arial"/>
                <w:spacing w:val="-8"/>
                <w:w w:val="99"/>
              </w:rPr>
              <w:t>nu</w:t>
            </w:r>
            <w:r w:rsidRPr="00044064">
              <w:rPr>
                <w:rFonts w:ascii="Arial" w:hAnsi="Arial" w:cs="Arial"/>
                <w:w w:val="99"/>
              </w:rPr>
              <w:t>s</w:t>
            </w:r>
            <w:r w:rsidRPr="00044064">
              <w:rPr>
                <w:rFonts w:ascii="Arial" w:hAnsi="Arial" w:cs="Arial"/>
                <w:spacing w:val="-38"/>
              </w:rPr>
              <w:t xml:space="preserve"> </w:t>
            </w:r>
            <w:proofErr w:type="spellStart"/>
            <w:r w:rsidRPr="00044064">
              <w:rPr>
                <w:rFonts w:ascii="Arial" w:hAnsi="Arial" w:cs="Arial"/>
                <w:spacing w:val="4"/>
              </w:rPr>
              <w:t>c</w:t>
            </w:r>
            <w:r w:rsidRPr="00044064">
              <w:rPr>
                <w:rFonts w:ascii="Arial" w:hAnsi="Arial" w:cs="Arial"/>
                <w:spacing w:val="-5"/>
              </w:rPr>
              <w:t>r</w:t>
            </w:r>
            <w:r w:rsidRPr="00044064">
              <w:rPr>
                <w:rFonts w:ascii="Arial" w:hAnsi="Arial" w:cs="Arial"/>
                <w:spacing w:val="-26"/>
              </w:rPr>
              <w:t>i</w:t>
            </w:r>
            <w:r w:rsidRPr="00044064">
              <w:rPr>
                <w:rFonts w:ascii="Arial" w:hAnsi="Arial" w:cs="Arial"/>
                <w:spacing w:val="8"/>
              </w:rPr>
              <w:t>p</w:t>
            </w:r>
            <w:r w:rsidRPr="00044064">
              <w:rPr>
                <w:rFonts w:ascii="Arial" w:hAnsi="Arial" w:cs="Arial"/>
              </w:rPr>
              <w:t>t</w:t>
            </w:r>
            <w:proofErr w:type="spellEnd"/>
            <w:r w:rsidRPr="00044064">
              <w:rPr>
                <w:rFonts w:ascii="Arial" w:hAnsi="Arial" w:cs="Arial"/>
                <w:spacing w:val="-2"/>
              </w:rPr>
              <w:t xml:space="preserve"> </w:t>
            </w:r>
            <w:r w:rsidRPr="00044064">
              <w:rPr>
                <w:rFonts w:ascii="Arial" w:hAnsi="Arial" w:cs="Arial"/>
                <w:spacing w:val="-22"/>
              </w:rPr>
              <w:t>N</w:t>
            </w:r>
            <w:r w:rsidRPr="00044064">
              <w:rPr>
                <w:rFonts w:ascii="Arial" w:hAnsi="Arial" w:cs="Arial"/>
                <w:spacing w:val="8"/>
              </w:rPr>
              <w:t>u</w:t>
            </w:r>
            <w:r w:rsidRPr="00044064">
              <w:rPr>
                <w:rFonts w:ascii="Arial" w:hAnsi="Arial" w:cs="Arial"/>
                <w:spacing w:val="-18"/>
              </w:rPr>
              <w:t>m</w:t>
            </w:r>
            <w:r w:rsidRPr="00044064">
              <w:rPr>
                <w:rFonts w:ascii="Arial" w:hAnsi="Arial" w:cs="Arial"/>
                <w:spacing w:val="8"/>
              </w:rPr>
              <w:t>b</w:t>
            </w:r>
            <w:r w:rsidRPr="00044064">
              <w:rPr>
                <w:rFonts w:ascii="Arial" w:hAnsi="Arial" w:cs="Arial"/>
                <w:spacing w:val="4"/>
              </w:rPr>
              <w:t>e</w:t>
            </w:r>
            <w:r w:rsidRPr="00044064">
              <w:rPr>
                <w:rFonts w:ascii="Arial" w:hAnsi="Arial" w:cs="Arial"/>
                <w:spacing w:val="-5"/>
              </w:rPr>
              <w:t>r</w:t>
            </w:r>
            <w:r w:rsidRPr="00044064">
              <w:rPr>
                <w:rFonts w:ascii="Arial" w:hAnsi="Arial" w:cs="Arial"/>
              </w:rPr>
              <w:t>:</w:t>
            </w:r>
          </w:p>
        </w:tc>
        <w:tc>
          <w:tcPr>
            <w:tcW w:w="10602"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20" w:lineRule="exact"/>
              <w:ind w:left="111"/>
              <w:rPr>
                <w:rFonts w:ascii="Arial" w:hAnsi="Arial" w:cs="Arial"/>
              </w:rPr>
            </w:pPr>
            <w:proofErr w:type="spellStart"/>
            <w:r w:rsidRPr="00044064">
              <w:rPr>
                <w:rFonts w:ascii="Arial" w:hAnsi="Arial" w:cs="Arial"/>
                <w:b/>
                <w:spacing w:val="-20"/>
                <w:w w:val="99"/>
              </w:rPr>
              <w:t>M</w:t>
            </w:r>
            <w:r w:rsidRPr="00044064">
              <w:rPr>
                <w:rFonts w:ascii="Arial" w:hAnsi="Arial" w:cs="Arial"/>
                <w:b/>
                <w:w w:val="99"/>
              </w:rPr>
              <w:t>s</w:t>
            </w:r>
            <w:proofErr w:type="spellEnd"/>
            <w:r w:rsidRPr="00044064">
              <w:rPr>
                <w:rFonts w:ascii="Arial" w:hAnsi="Arial" w:cs="Arial"/>
                <w:b/>
                <w:spacing w:val="-38"/>
              </w:rPr>
              <w:t xml:space="preserve"> </w:t>
            </w:r>
            <w:r w:rsidRPr="00044064">
              <w:rPr>
                <w:rFonts w:ascii="Arial" w:hAnsi="Arial" w:cs="Arial"/>
                <w:b/>
                <w:spacing w:val="-8"/>
              </w:rPr>
              <w:t>_</w:t>
            </w:r>
            <w:r w:rsidRPr="00044064">
              <w:rPr>
                <w:rFonts w:ascii="Arial" w:hAnsi="Arial" w:cs="Arial"/>
                <w:b/>
                <w:spacing w:val="8"/>
              </w:rPr>
              <w:t>J</w:t>
            </w:r>
            <w:r w:rsidRPr="00044064">
              <w:rPr>
                <w:rFonts w:ascii="Arial" w:hAnsi="Arial" w:cs="Arial"/>
                <w:b/>
                <w:spacing w:val="-6"/>
              </w:rPr>
              <w:t>A</w:t>
            </w:r>
            <w:r w:rsidRPr="00044064">
              <w:rPr>
                <w:rFonts w:ascii="Arial" w:hAnsi="Arial" w:cs="Arial"/>
                <w:b/>
                <w:spacing w:val="-11"/>
              </w:rPr>
              <w:t>BB</w:t>
            </w:r>
            <w:r w:rsidRPr="00044064">
              <w:rPr>
                <w:rFonts w:ascii="Arial" w:hAnsi="Arial" w:cs="Arial"/>
                <w:b/>
                <w:spacing w:val="-8"/>
              </w:rPr>
              <w:t>_</w:t>
            </w:r>
            <w:r w:rsidRPr="00044064">
              <w:rPr>
                <w:rFonts w:ascii="Arial" w:hAnsi="Arial" w:cs="Arial"/>
                <w:b/>
                <w:spacing w:val="8"/>
              </w:rPr>
              <w:t>1</w:t>
            </w:r>
            <w:r w:rsidRPr="00044064">
              <w:rPr>
                <w:rFonts w:ascii="Arial" w:hAnsi="Arial" w:cs="Arial"/>
                <w:b/>
                <w:spacing w:val="-8"/>
              </w:rPr>
              <w:t>569</w:t>
            </w:r>
            <w:r w:rsidRPr="00044064">
              <w:rPr>
                <w:rFonts w:ascii="Arial" w:hAnsi="Arial" w:cs="Arial"/>
                <w:b/>
                <w:spacing w:val="8"/>
              </w:rPr>
              <w:t>5</w:t>
            </w:r>
            <w:r w:rsidRPr="00044064">
              <w:rPr>
                <w:rFonts w:ascii="Arial" w:hAnsi="Arial" w:cs="Arial"/>
                <w:b/>
              </w:rPr>
              <w:t>4</w:t>
            </w:r>
          </w:p>
        </w:tc>
      </w:tr>
      <w:tr w:rsidR="004F6CB6" w:rsidRPr="00044064">
        <w:trPr>
          <w:trHeight w:hRule="exact" w:val="481"/>
        </w:trPr>
        <w:tc>
          <w:tcPr>
            <w:tcW w:w="3299"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20" w:lineRule="exact"/>
              <w:ind w:left="207"/>
              <w:rPr>
                <w:rFonts w:ascii="Arial" w:hAnsi="Arial" w:cs="Arial"/>
              </w:rPr>
            </w:pPr>
            <w:r w:rsidRPr="00044064">
              <w:rPr>
                <w:rFonts w:ascii="Arial" w:hAnsi="Arial" w:cs="Arial"/>
                <w:spacing w:val="1"/>
              </w:rPr>
              <w:t>T</w:t>
            </w:r>
            <w:r w:rsidRPr="00044064">
              <w:rPr>
                <w:rFonts w:ascii="Arial" w:hAnsi="Arial" w:cs="Arial"/>
                <w:spacing w:val="-10"/>
              </w:rPr>
              <w:t>i</w:t>
            </w:r>
            <w:r w:rsidRPr="00044064">
              <w:rPr>
                <w:rFonts w:ascii="Arial" w:hAnsi="Arial" w:cs="Arial"/>
                <w:spacing w:val="6"/>
              </w:rPr>
              <w:t>t</w:t>
            </w:r>
            <w:r w:rsidRPr="00044064">
              <w:rPr>
                <w:rFonts w:ascii="Arial" w:hAnsi="Arial" w:cs="Arial"/>
                <w:spacing w:val="-10"/>
              </w:rPr>
              <w:t>l</w:t>
            </w:r>
            <w:r w:rsidRPr="00044064">
              <w:rPr>
                <w:rFonts w:ascii="Arial" w:hAnsi="Arial" w:cs="Arial"/>
              </w:rPr>
              <w:t>e</w:t>
            </w:r>
            <w:r w:rsidRPr="00044064">
              <w:rPr>
                <w:rFonts w:ascii="Arial" w:hAnsi="Arial" w:cs="Arial"/>
                <w:spacing w:val="-5"/>
              </w:rPr>
              <w:t xml:space="preserve"> </w:t>
            </w:r>
            <w:r w:rsidRPr="00044064">
              <w:rPr>
                <w:rFonts w:ascii="Arial" w:hAnsi="Arial" w:cs="Arial"/>
                <w:spacing w:val="8"/>
              </w:rPr>
              <w:t>o</w:t>
            </w:r>
            <w:r w:rsidRPr="00044064">
              <w:rPr>
                <w:rFonts w:ascii="Arial" w:hAnsi="Arial" w:cs="Arial"/>
              </w:rPr>
              <w:t>f</w:t>
            </w:r>
            <w:r w:rsidRPr="00044064">
              <w:rPr>
                <w:rFonts w:ascii="Arial" w:hAnsi="Arial" w:cs="Arial"/>
                <w:spacing w:val="-12"/>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20"/>
              </w:rPr>
              <w:t xml:space="preserve"> </w:t>
            </w:r>
            <w:r w:rsidRPr="00044064">
              <w:rPr>
                <w:rFonts w:ascii="Arial" w:hAnsi="Arial" w:cs="Arial"/>
                <w:spacing w:val="-9"/>
              </w:rPr>
              <w:t>M</w:t>
            </w:r>
            <w:r w:rsidRPr="00044064">
              <w:rPr>
                <w:rFonts w:ascii="Arial" w:hAnsi="Arial" w:cs="Arial"/>
                <w:spacing w:val="4"/>
              </w:rPr>
              <w:t>a</w:t>
            </w:r>
            <w:r w:rsidRPr="00044064">
              <w:rPr>
                <w:rFonts w:ascii="Arial" w:hAnsi="Arial" w:cs="Arial"/>
                <w:spacing w:val="-8"/>
              </w:rPr>
              <w:t>nu</w:t>
            </w:r>
            <w:r w:rsidRPr="00044064">
              <w:rPr>
                <w:rFonts w:ascii="Arial" w:hAnsi="Arial" w:cs="Arial"/>
                <w:spacing w:val="-1"/>
              </w:rPr>
              <w:t>s</w:t>
            </w:r>
            <w:r w:rsidRPr="00044064">
              <w:rPr>
                <w:rFonts w:ascii="Arial" w:hAnsi="Arial" w:cs="Arial"/>
                <w:spacing w:val="4"/>
              </w:rPr>
              <w:t>c</w:t>
            </w:r>
            <w:r w:rsidRPr="00044064">
              <w:rPr>
                <w:rFonts w:ascii="Arial" w:hAnsi="Arial" w:cs="Arial"/>
                <w:spacing w:val="-5"/>
              </w:rPr>
              <w:t>r</w:t>
            </w:r>
            <w:r w:rsidRPr="00044064">
              <w:rPr>
                <w:rFonts w:ascii="Arial" w:hAnsi="Arial" w:cs="Arial"/>
                <w:spacing w:val="-10"/>
              </w:rPr>
              <w:t>i</w:t>
            </w:r>
            <w:r w:rsidRPr="00044064">
              <w:rPr>
                <w:rFonts w:ascii="Arial" w:hAnsi="Arial" w:cs="Arial"/>
                <w:spacing w:val="8"/>
              </w:rPr>
              <w:t>p</w:t>
            </w:r>
            <w:r w:rsidRPr="00044064">
              <w:rPr>
                <w:rFonts w:ascii="Arial" w:hAnsi="Arial" w:cs="Arial"/>
                <w:spacing w:val="6"/>
              </w:rPr>
              <w:t>t</w:t>
            </w:r>
            <w:r w:rsidRPr="00044064">
              <w:rPr>
                <w:rFonts w:ascii="Arial" w:hAnsi="Arial" w:cs="Arial"/>
              </w:rPr>
              <w:t>:</w:t>
            </w:r>
          </w:p>
        </w:tc>
        <w:tc>
          <w:tcPr>
            <w:tcW w:w="10602"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20" w:lineRule="exact"/>
              <w:ind w:left="111"/>
              <w:rPr>
                <w:rFonts w:ascii="Arial" w:hAnsi="Arial" w:cs="Arial"/>
              </w:rPr>
            </w:pPr>
            <w:r w:rsidRPr="00044064">
              <w:rPr>
                <w:rFonts w:ascii="Arial" w:hAnsi="Arial" w:cs="Arial"/>
                <w:b/>
                <w:spacing w:val="-11"/>
              </w:rPr>
              <w:t>E</w:t>
            </w:r>
            <w:r w:rsidRPr="00044064">
              <w:rPr>
                <w:rFonts w:ascii="Arial" w:hAnsi="Arial" w:cs="Arial"/>
                <w:b/>
                <w:spacing w:val="-8"/>
              </w:rPr>
              <w:t>va</w:t>
            </w:r>
            <w:r w:rsidRPr="00044064">
              <w:rPr>
                <w:rFonts w:ascii="Arial" w:hAnsi="Arial" w:cs="Arial"/>
                <w:b/>
                <w:spacing w:val="6"/>
              </w:rPr>
              <w:t>l</w:t>
            </w:r>
            <w:r w:rsidRPr="00044064">
              <w:rPr>
                <w:rFonts w:ascii="Arial" w:hAnsi="Arial" w:cs="Arial"/>
                <w:b/>
                <w:spacing w:val="-4"/>
              </w:rPr>
              <w:t>u</w:t>
            </w:r>
            <w:r w:rsidRPr="00044064">
              <w:rPr>
                <w:rFonts w:ascii="Arial" w:hAnsi="Arial" w:cs="Arial"/>
                <w:b/>
                <w:spacing w:val="-8"/>
              </w:rPr>
              <w:t>a</w:t>
            </w:r>
            <w:r w:rsidRPr="00044064">
              <w:rPr>
                <w:rFonts w:ascii="Arial" w:hAnsi="Arial" w:cs="Arial"/>
                <w:b/>
                <w:spacing w:val="-5"/>
              </w:rPr>
              <w:t>t</w:t>
            </w:r>
            <w:r w:rsidRPr="00044064">
              <w:rPr>
                <w:rFonts w:ascii="Arial" w:hAnsi="Arial" w:cs="Arial"/>
                <w:b/>
                <w:spacing w:val="6"/>
              </w:rPr>
              <w:t>i</w:t>
            </w:r>
            <w:r w:rsidRPr="00044064">
              <w:rPr>
                <w:rFonts w:ascii="Arial" w:hAnsi="Arial" w:cs="Arial"/>
                <w:b/>
                <w:spacing w:val="-8"/>
              </w:rPr>
              <w:t>o</w:t>
            </w:r>
            <w:r w:rsidRPr="00044064">
              <w:rPr>
                <w:rFonts w:ascii="Arial" w:hAnsi="Arial" w:cs="Arial"/>
                <w:b/>
              </w:rPr>
              <w:t>n</w:t>
            </w:r>
            <w:r w:rsidRPr="00044064">
              <w:rPr>
                <w:rFonts w:ascii="Arial" w:hAnsi="Arial" w:cs="Arial"/>
                <w:b/>
                <w:spacing w:val="-18"/>
              </w:rPr>
              <w:t xml:space="preserve"> </w:t>
            </w:r>
            <w:r w:rsidRPr="00044064">
              <w:rPr>
                <w:rFonts w:ascii="Arial" w:hAnsi="Arial" w:cs="Arial"/>
                <w:b/>
                <w:spacing w:val="-8"/>
              </w:rPr>
              <w:t>o</w:t>
            </w:r>
            <w:r w:rsidRPr="00044064">
              <w:rPr>
                <w:rFonts w:ascii="Arial" w:hAnsi="Arial" w:cs="Arial"/>
                <w:b/>
              </w:rPr>
              <w:t>f</w:t>
            </w:r>
            <w:r w:rsidRPr="00044064">
              <w:rPr>
                <w:rFonts w:ascii="Arial" w:hAnsi="Arial" w:cs="Arial"/>
                <w:b/>
                <w:spacing w:val="4"/>
              </w:rPr>
              <w:t xml:space="preserve"> </w:t>
            </w:r>
            <w:r w:rsidRPr="00044064">
              <w:rPr>
                <w:rFonts w:ascii="Arial" w:hAnsi="Arial" w:cs="Arial"/>
                <w:b/>
                <w:spacing w:val="-17"/>
              </w:rPr>
              <w:t>I</w:t>
            </w:r>
            <w:r w:rsidRPr="00044064">
              <w:rPr>
                <w:rFonts w:ascii="Arial" w:hAnsi="Arial" w:cs="Arial"/>
                <w:b/>
                <w:spacing w:val="-4"/>
              </w:rPr>
              <w:t>n</w:t>
            </w:r>
            <w:r w:rsidRPr="00044064">
              <w:rPr>
                <w:rFonts w:ascii="Arial" w:hAnsi="Arial" w:cs="Arial"/>
                <w:b/>
                <w:spacing w:val="-5"/>
              </w:rPr>
              <w:t>t</w:t>
            </w:r>
            <w:r w:rsidRPr="00044064">
              <w:rPr>
                <w:rFonts w:ascii="Arial" w:hAnsi="Arial" w:cs="Arial"/>
                <w:b/>
                <w:spacing w:val="4"/>
              </w:rPr>
              <w:t>r</w:t>
            </w:r>
            <w:r w:rsidRPr="00044064">
              <w:rPr>
                <w:rFonts w:ascii="Arial" w:hAnsi="Arial" w:cs="Arial"/>
                <w:b/>
                <w:spacing w:val="-6"/>
              </w:rPr>
              <w:t>a</w:t>
            </w:r>
            <w:r w:rsidRPr="00044064">
              <w:rPr>
                <w:rFonts w:ascii="Arial" w:hAnsi="Arial" w:cs="Arial"/>
                <w:b/>
              </w:rPr>
              <w:t>-</w:t>
            </w:r>
            <w:r w:rsidRPr="00044064">
              <w:rPr>
                <w:rFonts w:ascii="Arial" w:hAnsi="Arial" w:cs="Arial"/>
                <w:b/>
                <w:spacing w:val="-14"/>
              </w:rPr>
              <w:t xml:space="preserve"> </w:t>
            </w:r>
            <w:r w:rsidRPr="00044064">
              <w:rPr>
                <w:rFonts w:ascii="Arial" w:hAnsi="Arial" w:cs="Arial"/>
                <w:b/>
                <w:spacing w:val="-8"/>
              </w:rPr>
              <w:t>a</w:t>
            </w:r>
            <w:r w:rsidRPr="00044064">
              <w:rPr>
                <w:rFonts w:ascii="Arial" w:hAnsi="Arial" w:cs="Arial"/>
                <w:b/>
                <w:spacing w:val="12"/>
              </w:rPr>
              <w:t>n</w:t>
            </w:r>
            <w:r w:rsidRPr="00044064">
              <w:rPr>
                <w:rFonts w:ascii="Arial" w:hAnsi="Arial" w:cs="Arial"/>
                <w:b/>
              </w:rPr>
              <w:t>d</w:t>
            </w:r>
            <w:r w:rsidRPr="00044064">
              <w:rPr>
                <w:rFonts w:ascii="Arial" w:hAnsi="Arial" w:cs="Arial"/>
                <w:b/>
                <w:spacing w:val="-11"/>
              </w:rPr>
              <w:t xml:space="preserve"> </w:t>
            </w:r>
            <w:r w:rsidRPr="00044064">
              <w:rPr>
                <w:rFonts w:ascii="Arial" w:hAnsi="Arial" w:cs="Arial"/>
                <w:b/>
                <w:spacing w:val="-17"/>
              </w:rPr>
              <w:t>I</w:t>
            </w:r>
            <w:r w:rsidRPr="00044064">
              <w:rPr>
                <w:rFonts w:ascii="Arial" w:hAnsi="Arial" w:cs="Arial"/>
                <w:b/>
                <w:spacing w:val="-4"/>
              </w:rPr>
              <w:t>n</w:t>
            </w:r>
            <w:r w:rsidRPr="00044064">
              <w:rPr>
                <w:rFonts w:ascii="Arial" w:hAnsi="Arial" w:cs="Arial"/>
                <w:b/>
                <w:spacing w:val="-5"/>
              </w:rPr>
              <w:t>t</w:t>
            </w:r>
            <w:r w:rsidRPr="00044064">
              <w:rPr>
                <w:rFonts w:ascii="Arial" w:hAnsi="Arial" w:cs="Arial"/>
                <w:b/>
                <w:spacing w:val="4"/>
              </w:rPr>
              <w:t>er</w:t>
            </w:r>
            <w:r w:rsidRPr="00044064">
              <w:rPr>
                <w:rFonts w:ascii="Arial" w:hAnsi="Arial" w:cs="Arial"/>
                <w:b/>
                <w:spacing w:val="-5"/>
              </w:rPr>
              <w:t>-</w:t>
            </w:r>
            <w:r w:rsidRPr="00044064">
              <w:rPr>
                <w:rFonts w:ascii="Arial" w:hAnsi="Arial" w:cs="Arial"/>
                <w:b/>
                <w:spacing w:val="-11"/>
              </w:rPr>
              <w:t>L</w:t>
            </w:r>
            <w:r w:rsidRPr="00044064">
              <w:rPr>
                <w:rFonts w:ascii="Arial" w:hAnsi="Arial" w:cs="Arial"/>
                <w:b/>
                <w:spacing w:val="6"/>
              </w:rPr>
              <w:t>i</w:t>
            </w:r>
            <w:r w:rsidRPr="00044064">
              <w:rPr>
                <w:rFonts w:ascii="Arial" w:hAnsi="Arial" w:cs="Arial"/>
                <w:b/>
                <w:spacing w:val="-4"/>
              </w:rPr>
              <w:t>n</w:t>
            </w:r>
            <w:r w:rsidRPr="00044064">
              <w:rPr>
                <w:rFonts w:ascii="Arial" w:hAnsi="Arial" w:cs="Arial"/>
                <w:b/>
              </w:rPr>
              <w:t>e</w:t>
            </w:r>
            <w:r w:rsidRPr="00044064">
              <w:rPr>
                <w:rFonts w:ascii="Arial" w:hAnsi="Arial" w:cs="Arial"/>
                <w:b/>
                <w:spacing w:val="-10"/>
              </w:rPr>
              <w:t xml:space="preserve"> </w:t>
            </w:r>
            <w:r w:rsidRPr="00044064">
              <w:rPr>
                <w:rFonts w:ascii="Arial" w:hAnsi="Arial" w:cs="Arial"/>
                <w:b/>
                <w:spacing w:val="-18"/>
              </w:rPr>
              <w:t>G</w:t>
            </w:r>
            <w:r w:rsidRPr="00044064">
              <w:rPr>
                <w:rFonts w:ascii="Arial" w:hAnsi="Arial" w:cs="Arial"/>
                <w:b/>
                <w:spacing w:val="4"/>
              </w:rPr>
              <w:t>e</w:t>
            </w:r>
            <w:r w:rsidRPr="00044064">
              <w:rPr>
                <w:rFonts w:ascii="Arial" w:hAnsi="Arial" w:cs="Arial"/>
                <w:b/>
                <w:spacing w:val="-4"/>
              </w:rPr>
              <w:t>n</w:t>
            </w:r>
            <w:r w:rsidRPr="00044064">
              <w:rPr>
                <w:rFonts w:ascii="Arial" w:hAnsi="Arial" w:cs="Arial"/>
                <w:b/>
                <w:spacing w:val="4"/>
              </w:rPr>
              <w:t>e</w:t>
            </w:r>
            <w:r w:rsidRPr="00044064">
              <w:rPr>
                <w:rFonts w:ascii="Arial" w:hAnsi="Arial" w:cs="Arial"/>
                <w:b/>
                <w:spacing w:val="-5"/>
              </w:rPr>
              <w:t>t</w:t>
            </w:r>
            <w:r w:rsidRPr="00044064">
              <w:rPr>
                <w:rFonts w:ascii="Arial" w:hAnsi="Arial" w:cs="Arial"/>
                <w:b/>
                <w:spacing w:val="6"/>
              </w:rPr>
              <w:t>i</w:t>
            </w:r>
            <w:r w:rsidRPr="00044064">
              <w:rPr>
                <w:rFonts w:ascii="Arial" w:hAnsi="Arial" w:cs="Arial"/>
                <w:b/>
              </w:rPr>
              <w:t>c</w:t>
            </w:r>
            <w:r w:rsidRPr="00044064">
              <w:rPr>
                <w:rFonts w:ascii="Arial" w:hAnsi="Arial" w:cs="Arial"/>
                <w:b/>
                <w:spacing w:val="-8"/>
              </w:rPr>
              <w:t xml:space="preserve"> </w:t>
            </w:r>
            <w:r w:rsidRPr="00044064">
              <w:rPr>
                <w:rFonts w:ascii="Arial" w:hAnsi="Arial" w:cs="Arial"/>
                <w:b/>
                <w:spacing w:val="-6"/>
              </w:rPr>
              <w:t>D</w:t>
            </w:r>
            <w:r w:rsidRPr="00044064">
              <w:rPr>
                <w:rFonts w:ascii="Arial" w:hAnsi="Arial" w:cs="Arial"/>
                <w:b/>
                <w:spacing w:val="6"/>
              </w:rPr>
              <w:t>i</w:t>
            </w:r>
            <w:r w:rsidRPr="00044064">
              <w:rPr>
                <w:rFonts w:ascii="Arial" w:hAnsi="Arial" w:cs="Arial"/>
                <w:b/>
                <w:spacing w:val="-24"/>
              </w:rPr>
              <w:t>v</w:t>
            </w:r>
            <w:r w:rsidRPr="00044064">
              <w:rPr>
                <w:rFonts w:ascii="Arial" w:hAnsi="Arial" w:cs="Arial"/>
                <w:b/>
                <w:spacing w:val="4"/>
              </w:rPr>
              <w:t>e</w:t>
            </w:r>
            <w:r w:rsidRPr="00044064">
              <w:rPr>
                <w:rFonts w:ascii="Arial" w:hAnsi="Arial" w:cs="Arial"/>
                <w:b/>
                <w:spacing w:val="-12"/>
              </w:rPr>
              <w:t>r</w:t>
            </w:r>
            <w:r w:rsidRPr="00044064">
              <w:rPr>
                <w:rFonts w:ascii="Arial" w:hAnsi="Arial" w:cs="Arial"/>
                <w:b/>
                <w:spacing w:val="-1"/>
              </w:rPr>
              <w:t>s</w:t>
            </w:r>
            <w:r w:rsidRPr="00044064">
              <w:rPr>
                <w:rFonts w:ascii="Arial" w:hAnsi="Arial" w:cs="Arial"/>
                <w:b/>
                <w:spacing w:val="6"/>
              </w:rPr>
              <w:t>i</w:t>
            </w:r>
            <w:r w:rsidRPr="00044064">
              <w:rPr>
                <w:rFonts w:ascii="Arial" w:hAnsi="Arial" w:cs="Arial"/>
                <w:b/>
                <w:spacing w:val="-5"/>
              </w:rPr>
              <w:t>t</w:t>
            </w:r>
            <w:r w:rsidRPr="00044064">
              <w:rPr>
                <w:rFonts w:ascii="Arial" w:hAnsi="Arial" w:cs="Arial"/>
                <w:b/>
              </w:rPr>
              <w:t>y</w:t>
            </w:r>
            <w:r w:rsidRPr="00044064">
              <w:rPr>
                <w:rFonts w:ascii="Arial" w:hAnsi="Arial" w:cs="Arial"/>
                <w:b/>
                <w:spacing w:val="-20"/>
              </w:rPr>
              <w:t xml:space="preserve"> </w:t>
            </w:r>
            <w:r w:rsidRPr="00044064">
              <w:rPr>
                <w:rFonts w:ascii="Arial" w:hAnsi="Arial" w:cs="Arial"/>
                <w:b/>
                <w:spacing w:val="-8"/>
              </w:rPr>
              <w:t>a</w:t>
            </w:r>
            <w:r w:rsidRPr="00044064">
              <w:rPr>
                <w:rFonts w:ascii="Arial" w:hAnsi="Arial" w:cs="Arial"/>
                <w:b/>
                <w:spacing w:val="-13"/>
              </w:rPr>
              <w:t>m</w:t>
            </w:r>
            <w:r w:rsidRPr="00044064">
              <w:rPr>
                <w:rFonts w:ascii="Arial" w:hAnsi="Arial" w:cs="Arial"/>
                <w:b/>
                <w:spacing w:val="-8"/>
              </w:rPr>
              <w:t>o</w:t>
            </w:r>
            <w:r w:rsidRPr="00044064">
              <w:rPr>
                <w:rFonts w:ascii="Arial" w:hAnsi="Arial" w:cs="Arial"/>
                <w:b/>
                <w:spacing w:val="-4"/>
              </w:rPr>
              <w:t>n</w:t>
            </w:r>
            <w:r w:rsidRPr="00044064">
              <w:rPr>
                <w:rFonts w:ascii="Arial" w:hAnsi="Arial" w:cs="Arial"/>
                <w:b/>
              </w:rPr>
              <w:t>g</w:t>
            </w:r>
            <w:r w:rsidRPr="00044064">
              <w:rPr>
                <w:rFonts w:ascii="Arial" w:hAnsi="Arial" w:cs="Arial"/>
                <w:b/>
                <w:spacing w:val="-3"/>
              </w:rPr>
              <w:t xml:space="preserve"> </w:t>
            </w:r>
            <w:r w:rsidRPr="00044064">
              <w:rPr>
                <w:rFonts w:ascii="Arial" w:hAnsi="Arial" w:cs="Arial"/>
                <w:b/>
                <w:spacing w:val="-27"/>
              </w:rPr>
              <w:t>E</w:t>
            </w:r>
            <w:r w:rsidRPr="00044064">
              <w:rPr>
                <w:rFonts w:ascii="Arial" w:hAnsi="Arial" w:cs="Arial"/>
                <w:b/>
                <w:spacing w:val="6"/>
              </w:rPr>
              <w:t>i</w:t>
            </w:r>
            <w:r w:rsidRPr="00044064">
              <w:rPr>
                <w:rFonts w:ascii="Arial" w:hAnsi="Arial" w:cs="Arial"/>
                <w:b/>
                <w:spacing w:val="8"/>
              </w:rPr>
              <w:t>g</w:t>
            </w:r>
            <w:r w:rsidRPr="00044064">
              <w:rPr>
                <w:rFonts w:ascii="Arial" w:hAnsi="Arial" w:cs="Arial"/>
                <w:b/>
                <w:spacing w:val="-4"/>
              </w:rPr>
              <w:t>h</w:t>
            </w:r>
            <w:r w:rsidRPr="00044064">
              <w:rPr>
                <w:rFonts w:ascii="Arial" w:hAnsi="Arial" w:cs="Arial"/>
                <w:b/>
              </w:rPr>
              <w:t>t</w:t>
            </w:r>
            <w:r w:rsidRPr="00044064">
              <w:rPr>
                <w:rFonts w:ascii="Arial" w:hAnsi="Arial" w:cs="Arial"/>
                <w:b/>
                <w:spacing w:val="-15"/>
              </w:rPr>
              <w:t xml:space="preserve"> </w:t>
            </w:r>
            <w:r w:rsidRPr="00044064">
              <w:rPr>
                <w:rFonts w:ascii="Arial" w:hAnsi="Arial" w:cs="Arial"/>
                <w:b/>
                <w:spacing w:val="-6"/>
                <w:w w:val="98"/>
              </w:rPr>
              <w:t>D</w:t>
            </w:r>
            <w:r w:rsidRPr="00044064">
              <w:rPr>
                <w:rFonts w:ascii="Arial" w:hAnsi="Arial" w:cs="Arial"/>
                <w:b/>
                <w:spacing w:val="4"/>
                <w:w w:val="98"/>
              </w:rPr>
              <w:t>r</w:t>
            </w:r>
            <w:r w:rsidRPr="00044064">
              <w:rPr>
                <w:rFonts w:ascii="Arial" w:hAnsi="Arial" w:cs="Arial"/>
                <w:b/>
                <w:spacing w:val="-8"/>
                <w:w w:val="98"/>
              </w:rPr>
              <w:t>o</w:t>
            </w:r>
            <w:r w:rsidRPr="00044064">
              <w:rPr>
                <w:rFonts w:ascii="Arial" w:hAnsi="Arial" w:cs="Arial"/>
                <w:b/>
                <w:spacing w:val="-4"/>
                <w:w w:val="98"/>
              </w:rPr>
              <w:t>u</w:t>
            </w:r>
            <w:r w:rsidRPr="00044064">
              <w:rPr>
                <w:rFonts w:ascii="Arial" w:hAnsi="Arial" w:cs="Arial"/>
                <w:b/>
                <w:spacing w:val="8"/>
                <w:w w:val="98"/>
              </w:rPr>
              <w:t>g</w:t>
            </w:r>
            <w:r w:rsidRPr="00044064">
              <w:rPr>
                <w:rFonts w:ascii="Arial" w:hAnsi="Arial" w:cs="Arial"/>
                <w:b/>
                <w:spacing w:val="-4"/>
                <w:w w:val="98"/>
              </w:rPr>
              <w:t>h</w:t>
            </w:r>
            <w:r w:rsidRPr="00044064">
              <w:rPr>
                <w:rFonts w:ascii="Arial" w:hAnsi="Arial" w:cs="Arial"/>
                <w:b/>
                <w:spacing w:val="1"/>
                <w:w w:val="98"/>
              </w:rPr>
              <w:t>t</w:t>
            </w:r>
            <w:r w:rsidRPr="00044064">
              <w:rPr>
                <w:rFonts w:ascii="Arial" w:hAnsi="Arial" w:cs="Arial"/>
                <w:b/>
                <w:spacing w:val="-5"/>
                <w:w w:val="98"/>
              </w:rPr>
              <w:t>-</w:t>
            </w:r>
            <w:r w:rsidRPr="00044064">
              <w:rPr>
                <w:rFonts w:ascii="Arial" w:hAnsi="Arial" w:cs="Arial"/>
                <w:b/>
                <w:spacing w:val="-11"/>
                <w:w w:val="98"/>
              </w:rPr>
              <w:t>T</w:t>
            </w:r>
            <w:r w:rsidRPr="00044064">
              <w:rPr>
                <w:rFonts w:ascii="Arial" w:hAnsi="Arial" w:cs="Arial"/>
                <w:b/>
                <w:spacing w:val="-8"/>
                <w:w w:val="98"/>
              </w:rPr>
              <w:t>o</w:t>
            </w:r>
            <w:r w:rsidRPr="00044064">
              <w:rPr>
                <w:rFonts w:ascii="Arial" w:hAnsi="Arial" w:cs="Arial"/>
                <w:b/>
                <w:spacing w:val="6"/>
                <w:w w:val="98"/>
              </w:rPr>
              <w:t>l</w:t>
            </w:r>
            <w:r w:rsidRPr="00044064">
              <w:rPr>
                <w:rFonts w:ascii="Arial" w:hAnsi="Arial" w:cs="Arial"/>
                <w:b/>
                <w:spacing w:val="4"/>
                <w:w w:val="98"/>
              </w:rPr>
              <w:t>er</w:t>
            </w:r>
            <w:r w:rsidRPr="00044064">
              <w:rPr>
                <w:rFonts w:ascii="Arial" w:hAnsi="Arial" w:cs="Arial"/>
                <w:b/>
                <w:spacing w:val="-8"/>
                <w:w w:val="98"/>
              </w:rPr>
              <w:t>a</w:t>
            </w:r>
            <w:r w:rsidRPr="00044064">
              <w:rPr>
                <w:rFonts w:ascii="Arial" w:hAnsi="Arial" w:cs="Arial"/>
                <w:b/>
                <w:spacing w:val="-4"/>
                <w:w w:val="98"/>
              </w:rPr>
              <w:t>n</w:t>
            </w:r>
            <w:r w:rsidRPr="00044064">
              <w:rPr>
                <w:rFonts w:ascii="Arial" w:hAnsi="Arial" w:cs="Arial"/>
                <w:b/>
                <w:w w:val="98"/>
              </w:rPr>
              <w:t>t</w:t>
            </w:r>
            <w:r w:rsidRPr="00044064">
              <w:rPr>
                <w:rFonts w:ascii="Arial" w:hAnsi="Arial" w:cs="Arial"/>
                <w:b/>
                <w:spacing w:val="7"/>
                <w:w w:val="98"/>
              </w:rPr>
              <w:t xml:space="preserve"> </w:t>
            </w:r>
            <w:r w:rsidRPr="00044064">
              <w:rPr>
                <w:rFonts w:ascii="Arial" w:hAnsi="Arial" w:cs="Arial"/>
                <w:b/>
                <w:spacing w:val="-20"/>
              </w:rPr>
              <w:t>M</w:t>
            </w:r>
            <w:r w:rsidRPr="00044064">
              <w:rPr>
                <w:rFonts w:ascii="Arial" w:hAnsi="Arial" w:cs="Arial"/>
                <w:b/>
                <w:spacing w:val="-8"/>
              </w:rPr>
              <w:t>a</w:t>
            </w:r>
            <w:r w:rsidRPr="00044064">
              <w:rPr>
                <w:rFonts w:ascii="Arial" w:hAnsi="Arial" w:cs="Arial"/>
                <w:b/>
                <w:spacing w:val="6"/>
              </w:rPr>
              <w:t>i</w:t>
            </w:r>
            <w:r w:rsidRPr="00044064">
              <w:rPr>
                <w:rFonts w:ascii="Arial" w:hAnsi="Arial" w:cs="Arial"/>
                <w:b/>
                <w:spacing w:val="4"/>
              </w:rPr>
              <w:t>z</w:t>
            </w:r>
            <w:r w:rsidRPr="00044064">
              <w:rPr>
                <w:rFonts w:ascii="Arial" w:hAnsi="Arial" w:cs="Arial"/>
                <w:b/>
              </w:rPr>
              <w:t>e</w:t>
            </w:r>
            <w:r w:rsidRPr="00044064">
              <w:rPr>
                <w:rFonts w:ascii="Arial" w:hAnsi="Arial" w:cs="Arial"/>
                <w:b/>
                <w:spacing w:val="-6"/>
              </w:rPr>
              <w:t xml:space="preserve"> </w:t>
            </w:r>
            <w:r w:rsidRPr="00044064">
              <w:rPr>
                <w:rFonts w:ascii="Arial" w:hAnsi="Arial" w:cs="Arial"/>
                <w:b/>
                <w:spacing w:val="-11"/>
              </w:rPr>
              <w:t>L</w:t>
            </w:r>
            <w:r w:rsidRPr="00044064">
              <w:rPr>
                <w:rFonts w:ascii="Arial" w:hAnsi="Arial" w:cs="Arial"/>
                <w:b/>
                <w:spacing w:val="6"/>
              </w:rPr>
              <w:t>i</w:t>
            </w:r>
            <w:r w:rsidRPr="00044064">
              <w:rPr>
                <w:rFonts w:ascii="Arial" w:hAnsi="Arial" w:cs="Arial"/>
                <w:b/>
                <w:spacing w:val="-20"/>
              </w:rPr>
              <w:t>n</w:t>
            </w:r>
            <w:r w:rsidRPr="00044064">
              <w:rPr>
                <w:rFonts w:ascii="Arial" w:hAnsi="Arial" w:cs="Arial"/>
                <w:b/>
                <w:spacing w:val="-12"/>
              </w:rPr>
              <w:t>e</w:t>
            </w:r>
            <w:r w:rsidRPr="00044064">
              <w:rPr>
                <w:rFonts w:ascii="Arial" w:hAnsi="Arial" w:cs="Arial"/>
                <w:b/>
              </w:rPr>
              <w:t>s</w:t>
            </w:r>
            <w:r w:rsidRPr="00044064">
              <w:rPr>
                <w:rFonts w:ascii="Arial" w:hAnsi="Arial" w:cs="Arial"/>
                <w:b/>
                <w:spacing w:val="6"/>
              </w:rPr>
              <w:t xml:space="preserve"> </w:t>
            </w:r>
            <w:r w:rsidRPr="00044064">
              <w:rPr>
                <w:rFonts w:ascii="Arial" w:hAnsi="Arial" w:cs="Arial"/>
                <w:b/>
                <w:spacing w:val="-22"/>
                <w:w w:val="99"/>
              </w:rPr>
              <w:t>U</w:t>
            </w:r>
            <w:r w:rsidRPr="00044064">
              <w:rPr>
                <w:rFonts w:ascii="Arial" w:hAnsi="Arial" w:cs="Arial"/>
                <w:b/>
                <w:w w:val="99"/>
              </w:rPr>
              <w:t>s</w:t>
            </w:r>
            <w:r w:rsidRPr="00044064">
              <w:rPr>
                <w:rFonts w:ascii="Arial" w:hAnsi="Arial" w:cs="Arial"/>
                <w:b/>
                <w:spacing w:val="-38"/>
              </w:rPr>
              <w:t xml:space="preserve"> </w:t>
            </w:r>
            <w:proofErr w:type="spellStart"/>
            <w:r w:rsidRPr="00044064">
              <w:rPr>
                <w:rFonts w:ascii="Arial" w:hAnsi="Arial" w:cs="Arial"/>
                <w:b/>
                <w:spacing w:val="6"/>
              </w:rPr>
              <w:t>i</w:t>
            </w:r>
            <w:r w:rsidRPr="00044064">
              <w:rPr>
                <w:rFonts w:ascii="Arial" w:hAnsi="Arial" w:cs="Arial"/>
                <w:b/>
                <w:spacing w:val="-20"/>
              </w:rPr>
              <w:t>n</w:t>
            </w:r>
            <w:r w:rsidRPr="00044064">
              <w:rPr>
                <w:rFonts w:ascii="Arial" w:hAnsi="Arial" w:cs="Arial"/>
                <w:b/>
              </w:rPr>
              <w:t>g</w:t>
            </w:r>
            <w:proofErr w:type="spellEnd"/>
          </w:p>
          <w:p w:rsidR="004F6CB6" w:rsidRPr="00044064" w:rsidRDefault="005C6D99">
            <w:pPr>
              <w:spacing w:line="220" w:lineRule="exact"/>
              <w:ind w:left="111"/>
              <w:rPr>
                <w:rFonts w:ascii="Arial" w:hAnsi="Arial" w:cs="Arial"/>
              </w:rPr>
            </w:pPr>
            <w:proofErr w:type="spellStart"/>
            <w:r w:rsidRPr="00044064">
              <w:rPr>
                <w:rFonts w:ascii="Arial" w:hAnsi="Arial" w:cs="Arial"/>
                <w:b/>
                <w:spacing w:val="-6"/>
              </w:rPr>
              <w:t>A</w:t>
            </w:r>
            <w:r w:rsidRPr="00044064">
              <w:rPr>
                <w:rFonts w:ascii="Arial" w:hAnsi="Arial" w:cs="Arial"/>
                <w:b/>
                <w:spacing w:val="8"/>
              </w:rPr>
              <w:t>g</w:t>
            </w:r>
            <w:r w:rsidRPr="00044064">
              <w:rPr>
                <w:rFonts w:ascii="Arial" w:hAnsi="Arial" w:cs="Arial"/>
                <w:b/>
                <w:spacing w:val="4"/>
              </w:rPr>
              <w:t>r</w:t>
            </w:r>
            <w:r w:rsidRPr="00044064">
              <w:rPr>
                <w:rFonts w:ascii="Arial" w:hAnsi="Arial" w:cs="Arial"/>
                <w:b/>
                <w:spacing w:val="-8"/>
              </w:rPr>
              <w:t>o</w:t>
            </w:r>
            <w:r w:rsidRPr="00044064">
              <w:rPr>
                <w:rFonts w:ascii="Arial" w:hAnsi="Arial" w:cs="Arial"/>
                <w:b/>
                <w:spacing w:val="-13"/>
              </w:rPr>
              <w:t>m</w:t>
            </w:r>
            <w:r w:rsidRPr="00044064">
              <w:rPr>
                <w:rFonts w:ascii="Arial" w:hAnsi="Arial" w:cs="Arial"/>
                <w:b/>
                <w:spacing w:val="-8"/>
              </w:rPr>
              <w:t>o</w:t>
            </w:r>
            <w:r w:rsidRPr="00044064">
              <w:rPr>
                <w:rFonts w:ascii="Arial" w:hAnsi="Arial" w:cs="Arial"/>
                <w:b/>
                <w:spacing w:val="4"/>
              </w:rPr>
              <w:t>r</w:t>
            </w:r>
            <w:r w:rsidRPr="00044064">
              <w:rPr>
                <w:rFonts w:ascii="Arial" w:hAnsi="Arial" w:cs="Arial"/>
                <w:b/>
                <w:spacing w:val="-20"/>
              </w:rPr>
              <w:t>p</w:t>
            </w:r>
            <w:r w:rsidRPr="00044064">
              <w:rPr>
                <w:rFonts w:ascii="Arial" w:hAnsi="Arial" w:cs="Arial"/>
                <w:b/>
                <w:spacing w:val="-4"/>
              </w:rPr>
              <w:t>h</w:t>
            </w:r>
            <w:r w:rsidRPr="00044064">
              <w:rPr>
                <w:rFonts w:ascii="Arial" w:hAnsi="Arial" w:cs="Arial"/>
                <w:b/>
                <w:spacing w:val="-8"/>
              </w:rPr>
              <w:t>o</w:t>
            </w:r>
            <w:r w:rsidRPr="00044064">
              <w:rPr>
                <w:rFonts w:ascii="Arial" w:hAnsi="Arial" w:cs="Arial"/>
                <w:b/>
                <w:spacing w:val="6"/>
              </w:rPr>
              <w:t>l</w:t>
            </w:r>
            <w:r w:rsidRPr="00044064">
              <w:rPr>
                <w:rFonts w:ascii="Arial" w:hAnsi="Arial" w:cs="Arial"/>
                <w:b/>
                <w:spacing w:val="-8"/>
              </w:rPr>
              <w:t>o</w:t>
            </w:r>
            <w:r w:rsidRPr="00044064">
              <w:rPr>
                <w:rFonts w:ascii="Arial" w:hAnsi="Arial" w:cs="Arial"/>
                <w:b/>
                <w:spacing w:val="8"/>
              </w:rPr>
              <w:t>g</w:t>
            </w:r>
            <w:r w:rsidRPr="00044064">
              <w:rPr>
                <w:rFonts w:ascii="Arial" w:hAnsi="Arial" w:cs="Arial"/>
                <w:b/>
                <w:spacing w:val="-10"/>
              </w:rPr>
              <w:t>i</w:t>
            </w:r>
            <w:r w:rsidRPr="00044064">
              <w:rPr>
                <w:rFonts w:ascii="Arial" w:hAnsi="Arial" w:cs="Arial"/>
                <w:b/>
                <w:spacing w:val="4"/>
              </w:rPr>
              <w:t>c</w:t>
            </w:r>
            <w:r w:rsidRPr="00044064">
              <w:rPr>
                <w:rFonts w:ascii="Arial" w:hAnsi="Arial" w:cs="Arial"/>
                <w:b/>
                <w:spacing w:val="-8"/>
              </w:rPr>
              <w:t>a</w:t>
            </w:r>
            <w:r w:rsidRPr="00044064">
              <w:rPr>
                <w:rFonts w:ascii="Arial" w:hAnsi="Arial" w:cs="Arial"/>
                <w:b/>
              </w:rPr>
              <w:t>l</w:t>
            </w:r>
            <w:proofErr w:type="spellEnd"/>
            <w:r w:rsidRPr="00044064">
              <w:rPr>
                <w:rFonts w:ascii="Arial" w:hAnsi="Arial" w:cs="Arial"/>
                <w:b/>
                <w:spacing w:val="-15"/>
              </w:rPr>
              <w:t xml:space="preserve"> </w:t>
            </w:r>
            <w:r w:rsidRPr="00044064">
              <w:rPr>
                <w:rFonts w:ascii="Arial" w:hAnsi="Arial" w:cs="Arial"/>
                <w:b/>
                <w:spacing w:val="-6"/>
              </w:rPr>
              <w:t>D</w:t>
            </w:r>
            <w:r w:rsidRPr="00044064">
              <w:rPr>
                <w:rFonts w:ascii="Arial" w:hAnsi="Arial" w:cs="Arial"/>
                <w:b/>
                <w:spacing w:val="-12"/>
              </w:rPr>
              <w:t>e</w:t>
            </w:r>
            <w:r w:rsidRPr="00044064">
              <w:rPr>
                <w:rFonts w:ascii="Arial" w:hAnsi="Arial" w:cs="Arial"/>
                <w:b/>
                <w:spacing w:val="-1"/>
              </w:rPr>
              <w:t>s</w:t>
            </w:r>
            <w:r w:rsidRPr="00044064">
              <w:rPr>
                <w:rFonts w:ascii="Arial" w:hAnsi="Arial" w:cs="Arial"/>
                <w:b/>
                <w:spacing w:val="4"/>
              </w:rPr>
              <w:t>c</w:t>
            </w:r>
            <w:r w:rsidRPr="00044064">
              <w:rPr>
                <w:rFonts w:ascii="Arial" w:hAnsi="Arial" w:cs="Arial"/>
                <w:b/>
                <w:spacing w:val="-12"/>
              </w:rPr>
              <w:t>r</w:t>
            </w:r>
            <w:r w:rsidRPr="00044064">
              <w:rPr>
                <w:rFonts w:ascii="Arial" w:hAnsi="Arial" w:cs="Arial"/>
                <w:b/>
                <w:spacing w:val="6"/>
              </w:rPr>
              <w:t>i</w:t>
            </w:r>
            <w:r w:rsidRPr="00044064">
              <w:rPr>
                <w:rFonts w:ascii="Arial" w:hAnsi="Arial" w:cs="Arial"/>
                <w:b/>
                <w:spacing w:val="-20"/>
              </w:rPr>
              <w:t>p</w:t>
            </w:r>
            <w:r w:rsidRPr="00044064">
              <w:rPr>
                <w:rFonts w:ascii="Arial" w:hAnsi="Arial" w:cs="Arial"/>
                <w:b/>
                <w:spacing w:val="-5"/>
              </w:rPr>
              <w:t>t</w:t>
            </w:r>
            <w:r w:rsidRPr="00044064">
              <w:rPr>
                <w:rFonts w:ascii="Arial" w:hAnsi="Arial" w:cs="Arial"/>
                <w:b/>
                <w:spacing w:val="-8"/>
              </w:rPr>
              <w:t>o</w:t>
            </w:r>
            <w:r w:rsidRPr="00044064">
              <w:rPr>
                <w:rFonts w:ascii="Arial" w:hAnsi="Arial" w:cs="Arial"/>
                <w:b/>
                <w:spacing w:val="4"/>
              </w:rPr>
              <w:t>r</w:t>
            </w:r>
            <w:r w:rsidRPr="00044064">
              <w:rPr>
                <w:rFonts w:ascii="Arial" w:hAnsi="Arial" w:cs="Arial"/>
                <w:b/>
              </w:rPr>
              <w:t>s</w:t>
            </w:r>
            <w:r w:rsidRPr="00044064">
              <w:rPr>
                <w:rFonts w:ascii="Arial" w:hAnsi="Arial" w:cs="Arial"/>
                <w:b/>
                <w:spacing w:val="1"/>
              </w:rPr>
              <w:t xml:space="preserve"> </w:t>
            </w:r>
            <w:r w:rsidRPr="00044064">
              <w:rPr>
                <w:rFonts w:ascii="Arial" w:hAnsi="Arial" w:cs="Arial"/>
                <w:b/>
                <w:spacing w:val="6"/>
              </w:rPr>
              <w:t>i</w:t>
            </w:r>
            <w:r w:rsidRPr="00044064">
              <w:rPr>
                <w:rFonts w:ascii="Arial" w:hAnsi="Arial" w:cs="Arial"/>
                <w:b/>
              </w:rPr>
              <w:t>n</w:t>
            </w:r>
            <w:r w:rsidRPr="00044064">
              <w:rPr>
                <w:rFonts w:ascii="Arial" w:hAnsi="Arial" w:cs="Arial"/>
                <w:b/>
                <w:spacing w:val="-10"/>
              </w:rPr>
              <w:t xml:space="preserve"> </w:t>
            </w:r>
            <w:r w:rsidRPr="00044064">
              <w:rPr>
                <w:rFonts w:ascii="Arial" w:hAnsi="Arial" w:cs="Arial"/>
                <w:b/>
                <w:spacing w:val="-6"/>
              </w:rPr>
              <w:t>C</w:t>
            </w:r>
            <w:r w:rsidRPr="00044064">
              <w:rPr>
                <w:rFonts w:ascii="Arial" w:hAnsi="Arial" w:cs="Arial"/>
                <w:b/>
                <w:spacing w:val="-8"/>
              </w:rPr>
              <w:t>ô</w:t>
            </w:r>
            <w:r w:rsidRPr="00044064">
              <w:rPr>
                <w:rFonts w:ascii="Arial" w:hAnsi="Arial" w:cs="Arial"/>
                <w:b/>
                <w:spacing w:val="-5"/>
              </w:rPr>
              <w:t>t</w:t>
            </w:r>
            <w:r w:rsidRPr="00044064">
              <w:rPr>
                <w:rFonts w:ascii="Arial" w:hAnsi="Arial" w:cs="Arial"/>
                <w:b/>
              </w:rPr>
              <w:t>e</w:t>
            </w:r>
            <w:r w:rsidRPr="00044064">
              <w:rPr>
                <w:rFonts w:ascii="Arial" w:hAnsi="Arial" w:cs="Arial"/>
                <w:b/>
                <w:spacing w:val="-5"/>
              </w:rPr>
              <w:t xml:space="preserve"> </w:t>
            </w:r>
            <w:r w:rsidRPr="00044064">
              <w:rPr>
                <w:rFonts w:ascii="Arial" w:hAnsi="Arial" w:cs="Arial"/>
                <w:b/>
                <w:spacing w:val="-20"/>
              </w:rPr>
              <w:t>d</w:t>
            </w:r>
            <w:r w:rsidRPr="00044064">
              <w:rPr>
                <w:rFonts w:ascii="Arial" w:hAnsi="Arial" w:cs="Arial"/>
                <w:b/>
                <w:spacing w:val="-5"/>
              </w:rPr>
              <w:t>’</w:t>
            </w:r>
            <w:r w:rsidRPr="00044064">
              <w:rPr>
                <w:rFonts w:ascii="Arial" w:hAnsi="Arial" w:cs="Arial"/>
                <w:b/>
                <w:spacing w:val="-1"/>
              </w:rPr>
              <w:t>I</w:t>
            </w:r>
            <w:r w:rsidRPr="00044064">
              <w:rPr>
                <w:rFonts w:ascii="Arial" w:hAnsi="Arial" w:cs="Arial"/>
                <w:b/>
                <w:spacing w:val="-24"/>
              </w:rPr>
              <w:t>v</w:t>
            </w:r>
            <w:r w:rsidRPr="00044064">
              <w:rPr>
                <w:rFonts w:ascii="Arial" w:hAnsi="Arial" w:cs="Arial"/>
                <w:b/>
                <w:spacing w:val="-8"/>
              </w:rPr>
              <w:t>o</w:t>
            </w:r>
            <w:r w:rsidRPr="00044064">
              <w:rPr>
                <w:rFonts w:ascii="Arial" w:hAnsi="Arial" w:cs="Arial"/>
                <w:b/>
                <w:spacing w:val="6"/>
              </w:rPr>
              <w:t>i</w:t>
            </w:r>
            <w:r w:rsidRPr="00044064">
              <w:rPr>
                <w:rFonts w:ascii="Arial" w:hAnsi="Arial" w:cs="Arial"/>
                <w:b/>
                <w:spacing w:val="4"/>
              </w:rPr>
              <w:t>r</w:t>
            </w:r>
            <w:r w:rsidRPr="00044064">
              <w:rPr>
                <w:rFonts w:ascii="Arial" w:hAnsi="Arial" w:cs="Arial"/>
                <w:b/>
              </w:rPr>
              <w:t>e</w:t>
            </w:r>
            <w:r w:rsidRPr="00044064">
              <w:rPr>
                <w:rFonts w:ascii="Arial" w:hAnsi="Arial" w:cs="Arial"/>
                <w:b/>
                <w:spacing w:val="-8"/>
              </w:rPr>
              <w:t xml:space="preserve"> </w:t>
            </w:r>
            <w:r w:rsidRPr="00044064">
              <w:rPr>
                <w:rFonts w:ascii="Arial" w:hAnsi="Arial" w:cs="Arial"/>
                <w:b/>
                <w:spacing w:val="-5"/>
              </w:rPr>
              <w:t>f</w:t>
            </w:r>
            <w:r w:rsidRPr="00044064">
              <w:rPr>
                <w:rFonts w:ascii="Arial" w:hAnsi="Arial" w:cs="Arial"/>
                <w:b/>
                <w:spacing w:val="-8"/>
              </w:rPr>
              <w:t>o</w:t>
            </w:r>
            <w:r w:rsidRPr="00044064">
              <w:rPr>
                <w:rFonts w:ascii="Arial" w:hAnsi="Arial" w:cs="Arial"/>
                <w:b/>
              </w:rPr>
              <w:t>r</w:t>
            </w:r>
            <w:r w:rsidRPr="00044064">
              <w:rPr>
                <w:rFonts w:ascii="Arial" w:hAnsi="Arial" w:cs="Arial"/>
                <w:b/>
                <w:spacing w:val="-4"/>
              </w:rPr>
              <w:t xml:space="preserve"> </w:t>
            </w:r>
            <w:r w:rsidRPr="00044064">
              <w:rPr>
                <w:rFonts w:ascii="Arial" w:hAnsi="Arial" w:cs="Arial"/>
                <w:b/>
                <w:spacing w:val="-11"/>
              </w:rPr>
              <w:t>T</w:t>
            </w:r>
            <w:r w:rsidRPr="00044064">
              <w:rPr>
                <w:rFonts w:ascii="Arial" w:hAnsi="Arial" w:cs="Arial"/>
                <w:b/>
                <w:spacing w:val="-4"/>
              </w:rPr>
              <w:t>h</w:t>
            </w:r>
            <w:r w:rsidRPr="00044064">
              <w:rPr>
                <w:rFonts w:ascii="Arial" w:hAnsi="Arial" w:cs="Arial"/>
                <w:b/>
                <w:spacing w:val="4"/>
              </w:rPr>
              <w:t>e</w:t>
            </w:r>
            <w:r w:rsidRPr="00044064">
              <w:rPr>
                <w:rFonts w:ascii="Arial" w:hAnsi="Arial" w:cs="Arial"/>
                <w:b/>
                <w:spacing w:val="6"/>
              </w:rPr>
              <w:t>i</w:t>
            </w:r>
            <w:r w:rsidRPr="00044064">
              <w:rPr>
                <w:rFonts w:ascii="Arial" w:hAnsi="Arial" w:cs="Arial"/>
                <w:b/>
              </w:rPr>
              <w:t>r</w:t>
            </w:r>
            <w:r w:rsidRPr="00044064">
              <w:rPr>
                <w:rFonts w:ascii="Arial" w:hAnsi="Arial" w:cs="Arial"/>
                <w:b/>
                <w:spacing w:val="-6"/>
              </w:rPr>
              <w:t xml:space="preserve"> </w:t>
            </w:r>
            <w:r w:rsidRPr="00044064">
              <w:rPr>
                <w:rFonts w:ascii="Arial" w:hAnsi="Arial" w:cs="Arial"/>
                <w:b/>
                <w:spacing w:val="-22"/>
                <w:w w:val="99"/>
              </w:rPr>
              <w:t>U</w:t>
            </w:r>
            <w:r w:rsidRPr="00044064">
              <w:rPr>
                <w:rFonts w:ascii="Arial" w:hAnsi="Arial" w:cs="Arial"/>
                <w:b/>
                <w:w w:val="99"/>
              </w:rPr>
              <w:t>s</w:t>
            </w:r>
            <w:r w:rsidRPr="00044064">
              <w:rPr>
                <w:rFonts w:ascii="Arial" w:hAnsi="Arial" w:cs="Arial"/>
                <w:b/>
                <w:spacing w:val="-38"/>
              </w:rPr>
              <w:t xml:space="preserve"> </w:t>
            </w:r>
            <w:r w:rsidRPr="00044064">
              <w:rPr>
                <w:rFonts w:ascii="Arial" w:hAnsi="Arial" w:cs="Arial"/>
                <w:b/>
              </w:rPr>
              <w:t>e</w:t>
            </w:r>
            <w:r w:rsidRPr="00044064">
              <w:rPr>
                <w:rFonts w:ascii="Arial" w:hAnsi="Arial" w:cs="Arial"/>
                <w:b/>
                <w:spacing w:val="-18"/>
              </w:rPr>
              <w:t xml:space="preserve"> </w:t>
            </w:r>
            <w:r w:rsidRPr="00044064">
              <w:rPr>
                <w:rFonts w:ascii="Arial" w:hAnsi="Arial" w:cs="Arial"/>
                <w:b/>
                <w:spacing w:val="6"/>
              </w:rPr>
              <w:t>i</w:t>
            </w:r>
            <w:r w:rsidRPr="00044064">
              <w:rPr>
                <w:rFonts w:ascii="Arial" w:hAnsi="Arial" w:cs="Arial"/>
                <w:b/>
              </w:rPr>
              <w:t>n</w:t>
            </w:r>
            <w:r w:rsidRPr="00044064">
              <w:rPr>
                <w:rFonts w:ascii="Arial" w:hAnsi="Arial" w:cs="Arial"/>
                <w:b/>
                <w:spacing w:val="-10"/>
              </w:rPr>
              <w:t xml:space="preserve"> </w:t>
            </w:r>
            <w:r w:rsidRPr="00044064">
              <w:rPr>
                <w:rFonts w:ascii="Arial" w:hAnsi="Arial" w:cs="Arial"/>
                <w:b/>
                <w:spacing w:val="-11"/>
              </w:rPr>
              <w:t>B</w:t>
            </w:r>
            <w:r w:rsidRPr="00044064">
              <w:rPr>
                <w:rFonts w:ascii="Arial" w:hAnsi="Arial" w:cs="Arial"/>
                <w:b/>
                <w:spacing w:val="4"/>
              </w:rPr>
              <w:t>r</w:t>
            </w:r>
            <w:r w:rsidRPr="00044064">
              <w:rPr>
                <w:rFonts w:ascii="Arial" w:hAnsi="Arial" w:cs="Arial"/>
                <w:b/>
                <w:spacing w:val="-12"/>
              </w:rPr>
              <w:t>e</w:t>
            </w:r>
            <w:r w:rsidRPr="00044064">
              <w:rPr>
                <w:rFonts w:ascii="Arial" w:hAnsi="Arial" w:cs="Arial"/>
                <w:b/>
                <w:spacing w:val="4"/>
              </w:rPr>
              <w:t>e</w:t>
            </w:r>
            <w:r w:rsidRPr="00044064">
              <w:rPr>
                <w:rFonts w:ascii="Arial" w:hAnsi="Arial" w:cs="Arial"/>
                <w:b/>
                <w:spacing w:val="-20"/>
              </w:rPr>
              <w:t>d</w:t>
            </w:r>
            <w:r w:rsidRPr="00044064">
              <w:rPr>
                <w:rFonts w:ascii="Arial" w:hAnsi="Arial" w:cs="Arial"/>
                <w:b/>
                <w:spacing w:val="6"/>
              </w:rPr>
              <w:t>i</w:t>
            </w:r>
            <w:r w:rsidRPr="00044064">
              <w:rPr>
                <w:rFonts w:ascii="Arial" w:hAnsi="Arial" w:cs="Arial"/>
                <w:b/>
                <w:spacing w:val="-4"/>
              </w:rPr>
              <w:t>n</w:t>
            </w:r>
            <w:r w:rsidRPr="00044064">
              <w:rPr>
                <w:rFonts w:ascii="Arial" w:hAnsi="Arial" w:cs="Arial"/>
                <w:b/>
              </w:rPr>
              <w:t>g</w:t>
            </w:r>
            <w:r w:rsidRPr="00044064">
              <w:rPr>
                <w:rFonts w:ascii="Arial" w:hAnsi="Arial" w:cs="Arial"/>
                <w:b/>
                <w:spacing w:val="-5"/>
              </w:rPr>
              <w:t xml:space="preserve"> </w:t>
            </w:r>
            <w:r w:rsidRPr="00044064">
              <w:rPr>
                <w:rFonts w:ascii="Arial" w:hAnsi="Arial" w:cs="Arial"/>
                <w:b/>
                <w:spacing w:val="-15"/>
              </w:rPr>
              <w:t>P</w:t>
            </w:r>
            <w:r w:rsidRPr="00044064">
              <w:rPr>
                <w:rFonts w:ascii="Arial" w:hAnsi="Arial" w:cs="Arial"/>
                <w:b/>
                <w:spacing w:val="4"/>
              </w:rPr>
              <w:t>r</w:t>
            </w:r>
            <w:r w:rsidRPr="00044064">
              <w:rPr>
                <w:rFonts w:ascii="Arial" w:hAnsi="Arial" w:cs="Arial"/>
                <w:b/>
                <w:spacing w:val="-8"/>
              </w:rPr>
              <w:t>og</w:t>
            </w:r>
            <w:r w:rsidRPr="00044064">
              <w:rPr>
                <w:rFonts w:ascii="Arial" w:hAnsi="Arial" w:cs="Arial"/>
                <w:b/>
                <w:spacing w:val="4"/>
              </w:rPr>
              <w:t>r</w:t>
            </w:r>
            <w:r w:rsidRPr="00044064">
              <w:rPr>
                <w:rFonts w:ascii="Arial" w:hAnsi="Arial" w:cs="Arial"/>
                <w:b/>
                <w:spacing w:val="-8"/>
              </w:rPr>
              <w:t>a</w:t>
            </w:r>
            <w:r w:rsidRPr="00044064">
              <w:rPr>
                <w:rFonts w:ascii="Arial" w:hAnsi="Arial" w:cs="Arial"/>
                <w:b/>
                <w:spacing w:val="-13"/>
              </w:rPr>
              <w:t>m</w:t>
            </w:r>
            <w:r w:rsidRPr="00044064">
              <w:rPr>
                <w:rFonts w:ascii="Arial" w:hAnsi="Arial" w:cs="Arial"/>
                <w:b/>
              </w:rPr>
              <w:t>s</w:t>
            </w:r>
          </w:p>
        </w:tc>
      </w:tr>
      <w:tr w:rsidR="004F6CB6" w:rsidRPr="00044064">
        <w:trPr>
          <w:trHeight w:hRule="exact" w:val="464"/>
        </w:trPr>
        <w:tc>
          <w:tcPr>
            <w:tcW w:w="3299"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207"/>
              <w:rPr>
                <w:rFonts w:ascii="Arial" w:hAnsi="Arial" w:cs="Arial"/>
              </w:rPr>
            </w:pPr>
            <w:r w:rsidRPr="00044064">
              <w:rPr>
                <w:rFonts w:ascii="Arial" w:hAnsi="Arial" w:cs="Arial"/>
                <w:spacing w:val="1"/>
                <w:w w:val="99"/>
              </w:rPr>
              <w:t>T</w:t>
            </w:r>
            <w:r w:rsidRPr="00044064">
              <w:rPr>
                <w:rFonts w:ascii="Arial" w:hAnsi="Arial" w:cs="Arial"/>
                <w:spacing w:val="-8"/>
                <w:w w:val="99"/>
              </w:rPr>
              <w:t>y</w:t>
            </w:r>
            <w:r w:rsidRPr="00044064">
              <w:rPr>
                <w:rFonts w:ascii="Arial" w:hAnsi="Arial" w:cs="Arial"/>
                <w:spacing w:val="8"/>
                <w:w w:val="99"/>
              </w:rPr>
              <w:t>p</w:t>
            </w:r>
            <w:r w:rsidRPr="00044064">
              <w:rPr>
                <w:rFonts w:ascii="Arial" w:hAnsi="Arial" w:cs="Arial"/>
                <w:w w:val="99"/>
              </w:rPr>
              <w:t>e</w:t>
            </w:r>
            <w:r w:rsidRPr="00044064">
              <w:rPr>
                <w:rFonts w:ascii="Arial" w:hAnsi="Arial" w:cs="Arial"/>
                <w:spacing w:val="-16"/>
                <w:w w:val="99"/>
              </w:rPr>
              <w:t xml:space="preserve"> </w:t>
            </w:r>
            <w:r w:rsidRPr="00044064">
              <w:rPr>
                <w:rFonts w:ascii="Arial" w:hAnsi="Arial" w:cs="Arial"/>
                <w:spacing w:val="8"/>
              </w:rPr>
              <w:t>o</w:t>
            </w:r>
            <w:r w:rsidRPr="00044064">
              <w:rPr>
                <w:rFonts w:ascii="Arial" w:hAnsi="Arial" w:cs="Arial"/>
              </w:rPr>
              <w:t>f</w:t>
            </w:r>
            <w:r w:rsidRPr="00044064">
              <w:rPr>
                <w:rFonts w:ascii="Arial" w:hAnsi="Arial" w:cs="Arial"/>
                <w:spacing w:val="-12"/>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20"/>
              </w:rPr>
              <w:t xml:space="preserve"> </w:t>
            </w:r>
            <w:r w:rsidRPr="00044064">
              <w:rPr>
                <w:rFonts w:ascii="Arial" w:hAnsi="Arial" w:cs="Arial"/>
                <w:spacing w:val="10"/>
              </w:rPr>
              <w:t>A</w:t>
            </w:r>
            <w:r w:rsidRPr="00044064">
              <w:rPr>
                <w:rFonts w:ascii="Arial" w:hAnsi="Arial" w:cs="Arial"/>
                <w:spacing w:val="-21"/>
              </w:rPr>
              <w:t>r</w:t>
            </w:r>
            <w:r w:rsidRPr="00044064">
              <w:rPr>
                <w:rFonts w:ascii="Arial" w:hAnsi="Arial" w:cs="Arial"/>
                <w:spacing w:val="6"/>
              </w:rPr>
              <w:t>t</w:t>
            </w:r>
            <w:r w:rsidRPr="00044064">
              <w:rPr>
                <w:rFonts w:ascii="Arial" w:hAnsi="Arial" w:cs="Arial"/>
                <w:spacing w:val="-10"/>
              </w:rPr>
              <w:t>i</w:t>
            </w:r>
            <w:r w:rsidRPr="00044064">
              <w:rPr>
                <w:rFonts w:ascii="Arial" w:hAnsi="Arial" w:cs="Arial"/>
                <w:spacing w:val="4"/>
              </w:rPr>
              <w:t>c</w:t>
            </w:r>
            <w:r w:rsidRPr="00044064">
              <w:rPr>
                <w:rFonts w:ascii="Arial" w:hAnsi="Arial" w:cs="Arial"/>
                <w:spacing w:val="-10"/>
              </w:rPr>
              <w:t>l</w:t>
            </w:r>
            <w:r w:rsidRPr="00044064">
              <w:rPr>
                <w:rFonts w:ascii="Arial" w:hAnsi="Arial" w:cs="Arial"/>
              </w:rPr>
              <w:t>e</w:t>
            </w:r>
          </w:p>
        </w:tc>
        <w:tc>
          <w:tcPr>
            <w:tcW w:w="10602"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6"/>
                <w:w w:val="99"/>
              </w:rPr>
              <w:t>R</w:t>
            </w:r>
            <w:r w:rsidRPr="00044064">
              <w:rPr>
                <w:rFonts w:ascii="Arial" w:hAnsi="Arial" w:cs="Arial"/>
                <w:b/>
                <w:spacing w:val="-12"/>
                <w:w w:val="99"/>
              </w:rPr>
              <w:t>e</w:t>
            </w:r>
            <w:r w:rsidRPr="00044064">
              <w:rPr>
                <w:rFonts w:ascii="Arial" w:hAnsi="Arial" w:cs="Arial"/>
                <w:b/>
                <w:w w:val="99"/>
              </w:rPr>
              <w:t>s</w:t>
            </w:r>
            <w:r w:rsidRPr="00044064">
              <w:rPr>
                <w:rFonts w:ascii="Arial" w:hAnsi="Arial" w:cs="Arial"/>
                <w:b/>
                <w:spacing w:val="-38"/>
              </w:rPr>
              <w:t xml:space="preserve"> </w:t>
            </w:r>
            <w:proofErr w:type="spellStart"/>
            <w:r w:rsidRPr="00044064">
              <w:rPr>
                <w:rFonts w:ascii="Arial" w:hAnsi="Arial" w:cs="Arial"/>
                <w:b/>
                <w:spacing w:val="4"/>
              </w:rPr>
              <w:t>e</w:t>
            </w:r>
            <w:r w:rsidRPr="00044064">
              <w:rPr>
                <w:rFonts w:ascii="Arial" w:hAnsi="Arial" w:cs="Arial"/>
                <w:b/>
                <w:spacing w:val="-8"/>
              </w:rPr>
              <w:t>a</w:t>
            </w:r>
            <w:r w:rsidRPr="00044064">
              <w:rPr>
                <w:rFonts w:ascii="Arial" w:hAnsi="Arial" w:cs="Arial"/>
                <w:b/>
                <w:spacing w:val="-12"/>
              </w:rPr>
              <w:t>r</w:t>
            </w:r>
            <w:r w:rsidRPr="00044064">
              <w:rPr>
                <w:rFonts w:ascii="Arial" w:hAnsi="Arial" w:cs="Arial"/>
                <w:b/>
                <w:spacing w:val="4"/>
              </w:rPr>
              <w:t>c</w:t>
            </w:r>
            <w:r w:rsidRPr="00044064">
              <w:rPr>
                <w:rFonts w:ascii="Arial" w:hAnsi="Arial" w:cs="Arial"/>
                <w:b/>
              </w:rPr>
              <w:t>h</w:t>
            </w:r>
            <w:proofErr w:type="spellEnd"/>
            <w:r w:rsidRPr="00044064">
              <w:rPr>
                <w:rFonts w:ascii="Arial" w:hAnsi="Arial" w:cs="Arial"/>
                <w:b/>
                <w:spacing w:val="-13"/>
              </w:rPr>
              <w:t xml:space="preserve"> </w:t>
            </w:r>
            <w:r w:rsidRPr="00044064">
              <w:rPr>
                <w:rFonts w:ascii="Arial" w:hAnsi="Arial" w:cs="Arial"/>
                <w:b/>
                <w:spacing w:val="-6"/>
              </w:rPr>
              <w:t>A</w:t>
            </w:r>
            <w:r w:rsidRPr="00044064">
              <w:rPr>
                <w:rFonts w:ascii="Arial" w:hAnsi="Arial" w:cs="Arial"/>
                <w:b/>
                <w:spacing w:val="4"/>
              </w:rPr>
              <w:t>r</w:t>
            </w:r>
            <w:r w:rsidRPr="00044064">
              <w:rPr>
                <w:rFonts w:ascii="Arial" w:hAnsi="Arial" w:cs="Arial"/>
                <w:b/>
                <w:spacing w:val="-5"/>
              </w:rPr>
              <w:t>t</w:t>
            </w:r>
            <w:r w:rsidRPr="00044064">
              <w:rPr>
                <w:rFonts w:ascii="Arial" w:hAnsi="Arial" w:cs="Arial"/>
                <w:b/>
                <w:spacing w:val="-10"/>
              </w:rPr>
              <w:t>i</w:t>
            </w:r>
            <w:r w:rsidRPr="00044064">
              <w:rPr>
                <w:rFonts w:ascii="Arial" w:hAnsi="Arial" w:cs="Arial"/>
                <w:b/>
                <w:spacing w:val="4"/>
              </w:rPr>
              <w:t>c</w:t>
            </w:r>
            <w:r w:rsidRPr="00044064">
              <w:rPr>
                <w:rFonts w:ascii="Arial" w:hAnsi="Arial" w:cs="Arial"/>
                <w:b/>
                <w:spacing w:val="-10"/>
              </w:rPr>
              <w:t>l</w:t>
            </w:r>
            <w:r w:rsidRPr="00044064">
              <w:rPr>
                <w:rFonts w:ascii="Arial" w:hAnsi="Arial" w:cs="Arial"/>
                <w:b/>
              </w:rPr>
              <w:t>e</w:t>
            </w:r>
          </w:p>
        </w:tc>
      </w:tr>
    </w:tbl>
    <w:p w:rsidR="004F6CB6" w:rsidRPr="00044064" w:rsidRDefault="004F6CB6">
      <w:pPr>
        <w:spacing w:line="200" w:lineRule="exact"/>
        <w:rPr>
          <w:rFonts w:ascii="Arial" w:hAnsi="Arial" w:cs="Arial"/>
        </w:rPr>
      </w:pPr>
    </w:p>
    <w:p w:rsidR="004F6CB6" w:rsidRPr="00044064" w:rsidRDefault="00683BFF">
      <w:pPr>
        <w:spacing w:before="40" w:line="220" w:lineRule="exact"/>
        <w:ind w:left="102"/>
        <w:rPr>
          <w:rFonts w:ascii="Arial" w:hAnsi="Arial" w:cs="Arial"/>
        </w:rPr>
      </w:pPr>
      <w:r w:rsidRPr="00044064">
        <w:rPr>
          <w:rFonts w:ascii="Arial" w:hAnsi="Arial" w:cs="Arial"/>
        </w:rPr>
        <w:pict>
          <v:group id="_x0000_s1118" style="position:absolute;left:0;text-align:left;margin-left:71.6pt;margin-top:2.05pt;width:173.15pt;height:12.2pt;z-index:-251669504;mso-position-horizontal-relative:page" coordorigin="1432,41" coordsize="3463,244">
            <v:shape id="_x0000_s1120" style="position:absolute;left:1442;top:51;width:3443;height:224" coordorigin="1442,51" coordsize="3443,224" path="m1442,275r3443,l4885,51r-3443,l1442,275xe" fillcolor="yellow" stroked="f">
              <v:path arrowok="t"/>
            </v:shape>
            <v:shape id="_x0000_s1119" style="position:absolute;left:1442;top:251;width:3443;height:0" coordorigin="1442,251" coordsize="3443,0" path="m1442,251r3443,e" filled="f" strokeweight=".9pt">
              <v:path arrowok="t"/>
            </v:shape>
            <w10:wrap anchorx="page"/>
          </v:group>
        </w:pict>
      </w:r>
      <w:r w:rsidR="005C6D99" w:rsidRPr="00044064">
        <w:rPr>
          <w:rFonts w:ascii="Arial" w:hAnsi="Arial" w:cs="Arial"/>
          <w:b/>
          <w:spacing w:val="1"/>
        </w:rPr>
        <w:t>P</w:t>
      </w:r>
      <w:r w:rsidR="005C6D99" w:rsidRPr="00044064">
        <w:rPr>
          <w:rFonts w:ascii="Arial" w:hAnsi="Arial" w:cs="Arial"/>
          <w:b/>
          <w:spacing w:val="-6"/>
        </w:rPr>
        <w:t>AR</w:t>
      </w:r>
      <w:r w:rsidR="005C6D99" w:rsidRPr="00044064">
        <w:rPr>
          <w:rFonts w:ascii="Arial" w:hAnsi="Arial" w:cs="Arial"/>
          <w:b/>
        </w:rPr>
        <w:t>T</w:t>
      </w:r>
      <w:r w:rsidR="005C6D99" w:rsidRPr="00044064">
        <w:rPr>
          <w:rFonts w:ascii="Arial" w:hAnsi="Arial" w:cs="Arial"/>
          <w:b/>
          <w:spacing w:val="6"/>
        </w:rPr>
        <w:t xml:space="preserve"> </w:t>
      </w:r>
      <w:r w:rsidR="005C6D99" w:rsidRPr="00044064">
        <w:rPr>
          <w:rFonts w:ascii="Arial" w:hAnsi="Arial" w:cs="Arial"/>
          <w:b/>
        </w:rPr>
        <w:t>1</w:t>
      </w:r>
      <w:r w:rsidR="005C6D99" w:rsidRPr="00044064">
        <w:rPr>
          <w:rFonts w:ascii="Arial" w:hAnsi="Arial" w:cs="Arial"/>
          <w:b/>
          <w:spacing w:val="9"/>
        </w:rPr>
        <w:t xml:space="preserve"> </w:t>
      </w:r>
      <w:r w:rsidR="005C6D99" w:rsidRPr="00044064">
        <w:rPr>
          <w:rFonts w:ascii="Arial" w:hAnsi="Arial" w:cs="Arial"/>
          <w:b/>
          <w:spacing w:val="-5"/>
        </w:rPr>
        <w:t>(</w:t>
      </w:r>
      <w:r w:rsidR="005C6D99" w:rsidRPr="00044064">
        <w:rPr>
          <w:rFonts w:ascii="Arial" w:hAnsi="Arial" w:cs="Arial"/>
          <w:b/>
          <w:spacing w:val="-17"/>
        </w:rPr>
        <w:t>I</w:t>
      </w:r>
      <w:r w:rsidR="005C6D99" w:rsidRPr="00044064">
        <w:rPr>
          <w:rFonts w:ascii="Arial" w:hAnsi="Arial" w:cs="Arial"/>
          <w:b/>
          <w:spacing w:val="2"/>
        </w:rPr>
        <w:t>m</w:t>
      </w:r>
      <w:r w:rsidR="005C6D99" w:rsidRPr="00044064">
        <w:rPr>
          <w:rFonts w:ascii="Arial" w:hAnsi="Arial" w:cs="Arial"/>
          <w:b/>
          <w:spacing w:val="-20"/>
        </w:rPr>
        <w:t>p</w:t>
      </w:r>
      <w:r w:rsidR="005C6D99" w:rsidRPr="00044064">
        <w:rPr>
          <w:rFonts w:ascii="Arial" w:hAnsi="Arial" w:cs="Arial"/>
          <w:b/>
          <w:spacing w:val="-8"/>
        </w:rPr>
        <w:t>o</w:t>
      </w:r>
      <w:r w:rsidR="005C6D99" w:rsidRPr="00044064">
        <w:rPr>
          <w:rFonts w:ascii="Arial" w:hAnsi="Arial" w:cs="Arial"/>
          <w:b/>
          <w:spacing w:val="4"/>
        </w:rPr>
        <w:t>r</w:t>
      </w:r>
      <w:r w:rsidR="005C6D99" w:rsidRPr="00044064">
        <w:rPr>
          <w:rFonts w:ascii="Arial" w:hAnsi="Arial" w:cs="Arial"/>
          <w:b/>
          <w:spacing w:val="-5"/>
        </w:rPr>
        <w:t>t</w:t>
      </w:r>
      <w:r w:rsidR="005C6D99" w:rsidRPr="00044064">
        <w:rPr>
          <w:rFonts w:ascii="Arial" w:hAnsi="Arial" w:cs="Arial"/>
          <w:b/>
          <w:spacing w:val="-8"/>
        </w:rPr>
        <w:t>a</w:t>
      </w:r>
      <w:r w:rsidR="005C6D99" w:rsidRPr="00044064">
        <w:rPr>
          <w:rFonts w:ascii="Arial" w:hAnsi="Arial" w:cs="Arial"/>
          <w:b/>
          <w:spacing w:val="-4"/>
        </w:rPr>
        <w:t>n</w:t>
      </w:r>
      <w:r w:rsidR="005C6D99" w:rsidRPr="00044064">
        <w:rPr>
          <w:rFonts w:ascii="Arial" w:hAnsi="Arial" w:cs="Arial"/>
          <w:b/>
          <w:spacing w:val="4"/>
        </w:rPr>
        <w:t>c</w:t>
      </w:r>
      <w:r w:rsidR="005C6D99" w:rsidRPr="00044064">
        <w:rPr>
          <w:rFonts w:ascii="Arial" w:hAnsi="Arial" w:cs="Arial"/>
          <w:b/>
        </w:rPr>
        <w:t>e</w:t>
      </w:r>
      <w:r w:rsidR="005C6D99" w:rsidRPr="00044064">
        <w:rPr>
          <w:rFonts w:ascii="Arial" w:hAnsi="Arial" w:cs="Arial"/>
          <w:b/>
          <w:spacing w:val="37"/>
        </w:rPr>
        <w:t xml:space="preserve"> </w:t>
      </w:r>
      <w:r w:rsidR="005C6D99" w:rsidRPr="00044064">
        <w:rPr>
          <w:rFonts w:ascii="Arial" w:hAnsi="Arial" w:cs="Arial"/>
          <w:b/>
          <w:spacing w:val="-8"/>
        </w:rPr>
        <w:t>o</w:t>
      </w:r>
      <w:r w:rsidR="005C6D99" w:rsidRPr="00044064">
        <w:rPr>
          <w:rFonts w:ascii="Arial" w:hAnsi="Arial" w:cs="Arial"/>
          <w:b/>
        </w:rPr>
        <w:t>f</w:t>
      </w:r>
      <w:r w:rsidR="005C6D99" w:rsidRPr="00044064">
        <w:rPr>
          <w:rFonts w:ascii="Arial" w:hAnsi="Arial" w:cs="Arial"/>
          <w:b/>
          <w:spacing w:val="-2"/>
        </w:rPr>
        <w:t xml:space="preserve"> </w:t>
      </w:r>
      <w:r w:rsidR="005C6D99" w:rsidRPr="00044064">
        <w:rPr>
          <w:rFonts w:ascii="Arial" w:hAnsi="Arial" w:cs="Arial"/>
          <w:b/>
          <w:spacing w:val="-5"/>
        </w:rPr>
        <w:t>t</w:t>
      </w:r>
      <w:r w:rsidR="005C6D99" w:rsidRPr="00044064">
        <w:rPr>
          <w:rFonts w:ascii="Arial" w:hAnsi="Arial" w:cs="Arial"/>
          <w:b/>
          <w:spacing w:val="-4"/>
        </w:rPr>
        <w:t>h</w:t>
      </w:r>
      <w:r w:rsidR="005C6D99" w:rsidRPr="00044064">
        <w:rPr>
          <w:rFonts w:ascii="Arial" w:hAnsi="Arial" w:cs="Arial"/>
          <w:b/>
        </w:rPr>
        <w:t>e</w:t>
      </w:r>
      <w:r w:rsidR="005C6D99" w:rsidRPr="00044064">
        <w:rPr>
          <w:rFonts w:ascii="Arial" w:hAnsi="Arial" w:cs="Arial"/>
          <w:b/>
          <w:spacing w:val="11"/>
        </w:rPr>
        <w:t xml:space="preserve"> </w:t>
      </w:r>
      <w:proofErr w:type="spellStart"/>
      <w:r w:rsidR="005C6D99" w:rsidRPr="00044064">
        <w:rPr>
          <w:rFonts w:ascii="Arial" w:hAnsi="Arial" w:cs="Arial"/>
          <w:b/>
          <w:spacing w:val="-13"/>
        </w:rPr>
        <w:t>m</w:t>
      </w:r>
      <w:r w:rsidR="005C6D99" w:rsidRPr="00044064">
        <w:rPr>
          <w:rFonts w:ascii="Arial" w:hAnsi="Arial" w:cs="Arial"/>
          <w:b/>
          <w:spacing w:val="-8"/>
        </w:rPr>
        <w:t>a</w:t>
      </w:r>
      <w:r w:rsidR="005C6D99" w:rsidRPr="00044064">
        <w:rPr>
          <w:rFonts w:ascii="Arial" w:hAnsi="Arial" w:cs="Arial"/>
          <w:b/>
          <w:spacing w:val="-4"/>
        </w:rPr>
        <w:t>nu</w:t>
      </w:r>
      <w:r w:rsidR="005C6D99" w:rsidRPr="00044064">
        <w:rPr>
          <w:rFonts w:ascii="Arial" w:hAnsi="Arial" w:cs="Arial"/>
          <w:b/>
        </w:rPr>
        <w:t>s</w:t>
      </w:r>
      <w:proofErr w:type="spellEnd"/>
      <w:r w:rsidR="005C6D99" w:rsidRPr="00044064">
        <w:rPr>
          <w:rFonts w:ascii="Arial" w:hAnsi="Arial" w:cs="Arial"/>
          <w:b/>
          <w:spacing w:val="-18"/>
        </w:rPr>
        <w:t xml:space="preserve"> </w:t>
      </w:r>
      <w:proofErr w:type="spellStart"/>
      <w:r w:rsidR="005C6D99" w:rsidRPr="00044064">
        <w:rPr>
          <w:rFonts w:ascii="Arial" w:hAnsi="Arial" w:cs="Arial"/>
          <w:b/>
          <w:spacing w:val="4"/>
          <w:w w:val="104"/>
        </w:rPr>
        <w:t>cr</w:t>
      </w:r>
      <w:r w:rsidR="005C6D99" w:rsidRPr="00044064">
        <w:rPr>
          <w:rFonts w:ascii="Arial" w:hAnsi="Arial" w:cs="Arial"/>
          <w:b/>
          <w:spacing w:val="6"/>
          <w:w w:val="104"/>
        </w:rPr>
        <w:t>i</w:t>
      </w:r>
      <w:r w:rsidR="005C6D99" w:rsidRPr="00044064">
        <w:rPr>
          <w:rFonts w:ascii="Arial" w:hAnsi="Arial" w:cs="Arial"/>
          <w:b/>
          <w:spacing w:val="-20"/>
          <w:w w:val="103"/>
        </w:rPr>
        <w:t>p</w:t>
      </w:r>
      <w:r w:rsidR="005C6D99" w:rsidRPr="00044064">
        <w:rPr>
          <w:rFonts w:ascii="Arial" w:hAnsi="Arial" w:cs="Arial"/>
          <w:b/>
          <w:spacing w:val="-5"/>
          <w:w w:val="103"/>
        </w:rPr>
        <w:t>t</w:t>
      </w:r>
      <w:proofErr w:type="spellEnd"/>
      <w:r w:rsidR="005C6D99" w:rsidRPr="00044064">
        <w:rPr>
          <w:rFonts w:ascii="Arial" w:hAnsi="Arial" w:cs="Arial"/>
          <w:b/>
          <w:w w:val="103"/>
        </w:rPr>
        <w:t>)</w:t>
      </w:r>
    </w:p>
    <w:p w:rsidR="004F6CB6" w:rsidRPr="00044064" w:rsidRDefault="004F6CB6">
      <w:pPr>
        <w:spacing w:before="15" w:line="240" w:lineRule="exact"/>
        <w:rPr>
          <w:rFonts w:ascii="Arial" w:hAnsi="Arial" w:cs="Arial"/>
        </w:rPr>
      </w:pPr>
    </w:p>
    <w:tbl>
      <w:tblPr>
        <w:tblW w:w="0" w:type="auto"/>
        <w:tblInd w:w="116" w:type="dxa"/>
        <w:tblLayout w:type="fixed"/>
        <w:tblCellMar>
          <w:left w:w="0" w:type="dxa"/>
          <w:right w:w="0" w:type="dxa"/>
        </w:tblCellMar>
        <w:tblLook w:val="01E0" w:firstRow="1" w:lastRow="1" w:firstColumn="1" w:lastColumn="1" w:noHBand="0" w:noVBand="0"/>
      </w:tblPr>
      <w:tblGrid>
        <w:gridCol w:w="4981"/>
        <w:gridCol w:w="5125"/>
        <w:gridCol w:w="3795"/>
      </w:tblGrid>
      <w:tr w:rsidR="004F6CB6" w:rsidRPr="00044064">
        <w:trPr>
          <w:trHeight w:hRule="exact" w:val="640"/>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4F6CB6">
            <w:pPr>
              <w:rPr>
                <w:rFonts w:ascii="Arial" w:hAnsi="Arial" w:cs="Arial"/>
              </w:rPr>
            </w:pP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95"/>
              <w:rPr>
                <w:rFonts w:ascii="Arial" w:hAnsi="Arial" w:cs="Arial"/>
              </w:rPr>
            </w:pPr>
            <w:r w:rsidRPr="00044064">
              <w:rPr>
                <w:rFonts w:ascii="Arial" w:hAnsi="Arial" w:cs="Arial"/>
                <w:b/>
                <w:spacing w:val="-6"/>
              </w:rPr>
              <w:t>C</w:t>
            </w:r>
            <w:r w:rsidRPr="00044064">
              <w:rPr>
                <w:rFonts w:ascii="Arial" w:hAnsi="Arial" w:cs="Arial"/>
                <w:b/>
                <w:spacing w:val="-8"/>
              </w:rPr>
              <w:t>o</w:t>
            </w:r>
            <w:r w:rsidRPr="00044064">
              <w:rPr>
                <w:rFonts w:ascii="Arial" w:hAnsi="Arial" w:cs="Arial"/>
                <w:b/>
                <w:spacing w:val="-13"/>
              </w:rPr>
              <w:t>mm</w:t>
            </w:r>
            <w:r w:rsidRPr="00044064">
              <w:rPr>
                <w:rFonts w:ascii="Arial" w:hAnsi="Arial" w:cs="Arial"/>
                <w:b/>
                <w:spacing w:val="4"/>
              </w:rPr>
              <w:t>e</w:t>
            </w:r>
            <w:r w:rsidRPr="00044064">
              <w:rPr>
                <w:rFonts w:ascii="Arial" w:hAnsi="Arial" w:cs="Arial"/>
                <w:b/>
                <w:spacing w:val="-4"/>
              </w:rPr>
              <w:t>n</w:t>
            </w:r>
            <w:r w:rsidRPr="00044064">
              <w:rPr>
                <w:rFonts w:ascii="Arial" w:hAnsi="Arial" w:cs="Arial"/>
                <w:b/>
                <w:spacing w:val="-5"/>
              </w:rPr>
              <w:t>t</w:t>
            </w:r>
            <w:r w:rsidRPr="00044064">
              <w:rPr>
                <w:rFonts w:ascii="Arial" w:hAnsi="Arial" w:cs="Arial"/>
                <w:b/>
              </w:rPr>
              <w:t>s</w:t>
            </w:r>
            <w:r w:rsidRPr="00044064">
              <w:rPr>
                <w:rFonts w:ascii="Arial" w:hAnsi="Arial" w:cs="Arial"/>
                <w:b/>
                <w:spacing w:val="42"/>
              </w:rPr>
              <w:t xml:space="preserve"> </w:t>
            </w:r>
            <w:r w:rsidRPr="00044064">
              <w:rPr>
                <w:rFonts w:ascii="Arial" w:hAnsi="Arial" w:cs="Arial"/>
                <w:b/>
                <w:spacing w:val="-8"/>
              </w:rPr>
              <w:t>o</w:t>
            </w:r>
            <w:r w:rsidRPr="00044064">
              <w:rPr>
                <w:rFonts w:ascii="Arial" w:hAnsi="Arial" w:cs="Arial"/>
                <w:b/>
              </w:rPr>
              <w:t>f</w:t>
            </w:r>
            <w:r w:rsidRPr="00044064">
              <w:rPr>
                <w:rFonts w:ascii="Arial" w:hAnsi="Arial" w:cs="Arial"/>
                <w:b/>
                <w:spacing w:val="-2"/>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11"/>
              </w:rPr>
              <w:t xml:space="preserve"> </w:t>
            </w:r>
            <w:r w:rsidRPr="00044064">
              <w:rPr>
                <w:rFonts w:ascii="Arial" w:hAnsi="Arial" w:cs="Arial"/>
                <w:b/>
                <w:spacing w:val="-6"/>
                <w:w w:val="103"/>
              </w:rPr>
              <w:t>R</w:t>
            </w:r>
            <w:r w:rsidRPr="00044064">
              <w:rPr>
                <w:rFonts w:ascii="Arial" w:hAnsi="Arial" w:cs="Arial"/>
                <w:b/>
                <w:spacing w:val="4"/>
                <w:w w:val="104"/>
              </w:rPr>
              <w:t>e</w:t>
            </w:r>
            <w:r w:rsidRPr="00044064">
              <w:rPr>
                <w:rFonts w:ascii="Arial" w:hAnsi="Arial" w:cs="Arial"/>
                <w:b/>
                <w:spacing w:val="-24"/>
                <w:w w:val="103"/>
              </w:rPr>
              <w:t>v</w:t>
            </w:r>
            <w:r w:rsidRPr="00044064">
              <w:rPr>
                <w:rFonts w:ascii="Arial" w:hAnsi="Arial" w:cs="Arial"/>
                <w:b/>
                <w:spacing w:val="6"/>
                <w:w w:val="104"/>
              </w:rPr>
              <w:t>i</w:t>
            </w:r>
            <w:r w:rsidRPr="00044064">
              <w:rPr>
                <w:rFonts w:ascii="Arial" w:hAnsi="Arial" w:cs="Arial"/>
                <w:b/>
                <w:spacing w:val="4"/>
                <w:w w:val="104"/>
              </w:rPr>
              <w:t>e</w:t>
            </w:r>
            <w:r w:rsidRPr="00044064">
              <w:rPr>
                <w:rFonts w:ascii="Arial" w:hAnsi="Arial" w:cs="Arial"/>
                <w:b/>
                <w:spacing w:val="-22"/>
                <w:w w:val="103"/>
              </w:rPr>
              <w:t>w</w:t>
            </w:r>
            <w:r w:rsidRPr="00044064">
              <w:rPr>
                <w:rFonts w:ascii="Arial" w:hAnsi="Arial" w:cs="Arial"/>
                <w:b/>
                <w:spacing w:val="4"/>
                <w:w w:val="104"/>
              </w:rPr>
              <w:t>er</w:t>
            </w:r>
            <w:r w:rsidRPr="00044064">
              <w:rPr>
                <w:rFonts w:ascii="Arial" w:hAnsi="Arial" w:cs="Arial"/>
                <w:b/>
                <w:w w:val="103"/>
              </w:rPr>
              <w:t>s</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6"/>
              </w:rPr>
              <w:t>A</w:t>
            </w:r>
            <w:r w:rsidRPr="00044064">
              <w:rPr>
                <w:rFonts w:ascii="Arial" w:hAnsi="Arial" w:cs="Arial"/>
                <w:b/>
                <w:spacing w:val="-4"/>
              </w:rPr>
              <w:t>u</w:t>
            </w:r>
            <w:r w:rsidRPr="00044064">
              <w:rPr>
                <w:rFonts w:ascii="Arial" w:hAnsi="Arial" w:cs="Arial"/>
                <w:b/>
                <w:spacing w:val="-5"/>
              </w:rPr>
              <w:t>t</w:t>
            </w:r>
            <w:r w:rsidRPr="00044064">
              <w:rPr>
                <w:rFonts w:ascii="Arial" w:hAnsi="Arial" w:cs="Arial"/>
                <w:b/>
                <w:spacing w:val="-4"/>
              </w:rPr>
              <w:t>h</w:t>
            </w:r>
            <w:r w:rsidRPr="00044064">
              <w:rPr>
                <w:rFonts w:ascii="Arial" w:hAnsi="Arial" w:cs="Arial"/>
                <w:b/>
                <w:spacing w:val="-8"/>
              </w:rPr>
              <w:t>o</w:t>
            </w:r>
            <w:r w:rsidRPr="00044064">
              <w:rPr>
                <w:rFonts w:ascii="Arial" w:hAnsi="Arial" w:cs="Arial"/>
                <w:b/>
                <w:spacing w:val="4"/>
              </w:rPr>
              <w:t>r</w:t>
            </w:r>
            <w:r w:rsidRPr="00044064">
              <w:rPr>
                <w:rFonts w:ascii="Arial" w:hAnsi="Arial" w:cs="Arial"/>
                <w:b/>
                <w:spacing w:val="-5"/>
              </w:rPr>
              <w:t>’</w:t>
            </w:r>
            <w:r w:rsidRPr="00044064">
              <w:rPr>
                <w:rFonts w:ascii="Arial" w:hAnsi="Arial" w:cs="Arial"/>
                <w:b/>
              </w:rPr>
              <w:t>s</w:t>
            </w:r>
            <w:r w:rsidRPr="00044064">
              <w:rPr>
                <w:rFonts w:ascii="Arial" w:hAnsi="Arial" w:cs="Arial"/>
                <w:b/>
                <w:spacing w:val="37"/>
              </w:rPr>
              <w:t xml:space="preserve"> </w:t>
            </w:r>
            <w:r w:rsidRPr="00044064">
              <w:rPr>
                <w:rFonts w:ascii="Arial" w:hAnsi="Arial" w:cs="Arial"/>
                <w:b/>
                <w:spacing w:val="-15"/>
                <w:w w:val="104"/>
              </w:rPr>
              <w:t>F</w:t>
            </w:r>
            <w:r w:rsidRPr="00044064">
              <w:rPr>
                <w:rFonts w:ascii="Arial" w:hAnsi="Arial" w:cs="Arial"/>
                <w:b/>
                <w:spacing w:val="4"/>
                <w:w w:val="104"/>
              </w:rPr>
              <w:t>ee</w:t>
            </w:r>
            <w:r w:rsidRPr="00044064">
              <w:rPr>
                <w:rFonts w:ascii="Arial" w:hAnsi="Arial" w:cs="Arial"/>
                <w:b/>
                <w:spacing w:val="-20"/>
                <w:w w:val="103"/>
              </w:rPr>
              <w:t>db</w:t>
            </w:r>
            <w:r w:rsidRPr="00044064">
              <w:rPr>
                <w:rFonts w:ascii="Arial" w:hAnsi="Arial" w:cs="Arial"/>
                <w:b/>
                <w:spacing w:val="-8"/>
                <w:w w:val="103"/>
              </w:rPr>
              <w:t>a</w:t>
            </w:r>
            <w:r w:rsidRPr="00044064">
              <w:rPr>
                <w:rFonts w:ascii="Arial" w:hAnsi="Arial" w:cs="Arial"/>
                <w:b/>
                <w:spacing w:val="4"/>
                <w:w w:val="104"/>
              </w:rPr>
              <w:t>c</w:t>
            </w:r>
            <w:r w:rsidRPr="00044064">
              <w:rPr>
                <w:rFonts w:ascii="Arial" w:hAnsi="Arial" w:cs="Arial"/>
                <w:b/>
                <w:w w:val="103"/>
              </w:rPr>
              <w:t>k</w:t>
            </w:r>
          </w:p>
        </w:tc>
      </w:tr>
      <w:tr w:rsidR="004F6CB6" w:rsidRPr="00044064">
        <w:trPr>
          <w:trHeight w:hRule="exact" w:val="1153"/>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1"/>
              </w:rPr>
              <w:t>P</w:t>
            </w:r>
            <w:r w:rsidRPr="00044064">
              <w:rPr>
                <w:rFonts w:ascii="Arial" w:hAnsi="Arial" w:cs="Arial"/>
                <w:b/>
                <w:spacing w:val="6"/>
              </w:rPr>
              <w:t>l</w:t>
            </w:r>
            <w:r w:rsidRPr="00044064">
              <w:rPr>
                <w:rFonts w:ascii="Arial" w:hAnsi="Arial" w:cs="Arial"/>
                <w:b/>
                <w:spacing w:val="4"/>
              </w:rPr>
              <w:t>e</w:t>
            </w:r>
            <w:r w:rsidRPr="00044064">
              <w:rPr>
                <w:rFonts w:ascii="Arial" w:hAnsi="Arial" w:cs="Arial"/>
                <w:b/>
                <w:spacing w:val="-24"/>
              </w:rPr>
              <w:t>a</w:t>
            </w:r>
            <w:r w:rsidRPr="00044064">
              <w:rPr>
                <w:rFonts w:ascii="Arial" w:hAnsi="Arial" w:cs="Arial"/>
                <w:b/>
                <w:spacing w:val="-1"/>
              </w:rPr>
              <w:t>s</w:t>
            </w:r>
            <w:r w:rsidRPr="00044064">
              <w:rPr>
                <w:rFonts w:ascii="Arial" w:hAnsi="Arial" w:cs="Arial"/>
                <w:b/>
              </w:rPr>
              <w:t>e</w:t>
            </w:r>
            <w:r w:rsidRPr="00044064">
              <w:rPr>
                <w:rFonts w:ascii="Arial" w:hAnsi="Arial" w:cs="Arial"/>
                <w:b/>
                <w:spacing w:val="22"/>
              </w:rPr>
              <w:t xml:space="preserve"> </w:t>
            </w:r>
            <w:r w:rsidRPr="00044064">
              <w:rPr>
                <w:rFonts w:ascii="Arial" w:hAnsi="Arial" w:cs="Arial"/>
                <w:b/>
                <w:spacing w:val="-22"/>
              </w:rPr>
              <w:t>w</w:t>
            </w:r>
            <w:r w:rsidRPr="00044064">
              <w:rPr>
                <w:rFonts w:ascii="Arial" w:hAnsi="Arial" w:cs="Arial"/>
                <w:b/>
                <w:spacing w:val="4"/>
              </w:rPr>
              <w:t>r</w:t>
            </w:r>
            <w:r w:rsidRPr="00044064">
              <w:rPr>
                <w:rFonts w:ascii="Arial" w:hAnsi="Arial" w:cs="Arial"/>
                <w:b/>
                <w:spacing w:val="6"/>
              </w:rPr>
              <w:t>i</w:t>
            </w:r>
            <w:r w:rsidRPr="00044064">
              <w:rPr>
                <w:rFonts w:ascii="Arial" w:hAnsi="Arial" w:cs="Arial"/>
                <w:b/>
                <w:spacing w:val="-5"/>
              </w:rPr>
              <w:t>t</w:t>
            </w:r>
            <w:r w:rsidRPr="00044064">
              <w:rPr>
                <w:rFonts w:ascii="Arial" w:hAnsi="Arial" w:cs="Arial"/>
                <w:b/>
              </w:rPr>
              <w:t>e</w:t>
            </w:r>
            <w:r w:rsidRPr="00044064">
              <w:rPr>
                <w:rFonts w:ascii="Arial" w:hAnsi="Arial" w:cs="Arial"/>
                <w:b/>
                <w:spacing w:val="18"/>
              </w:rPr>
              <w:t xml:space="preserve"> </w:t>
            </w:r>
            <w:r w:rsidRPr="00044064">
              <w:rPr>
                <w:rFonts w:ascii="Arial" w:hAnsi="Arial" w:cs="Arial"/>
                <w:b/>
              </w:rPr>
              <w:t>a</w:t>
            </w:r>
            <w:r w:rsidRPr="00044064">
              <w:rPr>
                <w:rFonts w:ascii="Arial" w:hAnsi="Arial" w:cs="Arial"/>
                <w:b/>
                <w:spacing w:val="-7"/>
              </w:rPr>
              <w:t xml:space="preserve"> </w:t>
            </w:r>
            <w:r w:rsidRPr="00044064">
              <w:rPr>
                <w:rFonts w:ascii="Arial" w:hAnsi="Arial" w:cs="Arial"/>
                <w:b/>
                <w:spacing w:val="-5"/>
              </w:rPr>
              <w:t>f</w:t>
            </w:r>
            <w:r w:rsidRPr="00044064">
              <w:rPr>
                <w:rFonts w:ascii="Arial" w:hAnsi="Arial" w:cs="Arial"/>
                <w:b/>
                <w:spacing w:val="4"/>
              </w:rPr>
              <w:t>e</w:t>
            </w:r>
            <w:r w:rsidRPr="00044064">
              <w:rPr>
                <w:rFonts w:ascii="Arial" w:hAnsi="Arial" w:cs="Arial"/>
                <w:b/>
              </w:rPr>
              <w:t>w</w:t>
            </w:r>
            <w:r w:rsidRPr="00044064">
              <w:rPr>
                <w:rFonts w:ascii="Arial" w:hAnsi="Arial" w:cs="Arial"/>
                <w:b/>
                <w:spacing w:val="-14"/>
              </w:rPr>
              <w:t xml:space="preserve"> </w:t>
            </w:r>
            <w:r w:rsidRPr="00044064">
              <w:rPr>
                <w:rFonts w:ascii="Arial" w:hAnsi="Arial" w:cs="Arial"/>
                <w:b/>
                <w:w w:val="103"/>
              </w:rPr>
              <w:t>s</w:t>
            </w:r>
            <w:r w:rsidRPr="00044064">
              <w:rPr>
                <w:rFonts w:ascii="Arial" w:hAnsi="Arial" w:cs="Arial"/>
                <w:b/>
                <w:spacing w:val="-35"/>
              </w:rPr>
              <w:t xml:space="preserve"> </w:t>
            </w:r>
            <w:proofErr w:type="spellStart"/>
            <w:r w:rsidRPr="00044064">
              <w:rPr>
                <w:rFonts w:ascii="Arial" w:hAnsi="Arial" w:cs="Arial"/>
                <w:b/>
                <w:spacing w:val="4"/>
              </w:rPr>
              <w:t>e</w:t>
            </w:r>
            <w:r w:rsidRPr="00044064">
              <w:rPr>
                <w:rFonts w:ascii="Arial" w:hAnsi="Arial" w:cs="Arial"/>
                <w:b/>
                <w:spacing w:val="-4"/>
              </w:rPr>
              <w:t>n</w:t>
            </w:r>
            <w:r w:rsidRPr="00044064">
              <w:rPr>
                <w:rFonts w:ascii="Arial" w:hAnsi="Arial" w:cs="Arial"/>
                <w:b/>
                <w:spacing w:val="-5"/>
              </w:rPr>
              <w:t>t</w:t>
            </w:r>
            <w:r w:rsidRPr="00044064">
              <w:rPr>
                <w:rFonts w:ascii="Arial" w:hAnsi="Arial" w:cs="Arial"/>
                <w:b/>
                <w:spacing w:val="4"/>
              </w:rPr>
              <w:t>e</w:t>
            </w:r>
            <w:r w:rsidRPr="00044064">
              <w:rPr>
                <w:rFonts w:ascii="Arial" w:hAnsi="Arial" w:cs="Arial"/>
                <w:b/>
                <w:spacing w:val="-20"/>
              </w:rPr>
              <w:t>n</w:t>
            </w:r>
            <w:r w:rsidRPr="00044064">
              <w:rPr>
                <w:rFonts w:ascii="Arial" w:hAnsi="Arial" w:cs="Arial"/>
                <w:b/>
                <w:spacing w:val="4"/>
              </w:rPr>
              <w:t>c</w:t>
            </w:r>
            <w:r w:rsidRPr="00044064">
              <w:rPr>
                <w:rFonts w:ascii="Arial" w:hAnsi="Arial" w:cs="Arial"/>
                <w:b/>
                <w:spacing w:val="-12"/>
              </w:rPr>
              <w:t>e</w:t>
            </w:r>
            <w:r w:rsidRPr="00044064">
              <w:rPr>
                <w:rFonts w:ascii="Arial" w:hAnsi="Arial" w:cs="Arial"/>
                <w:b/>
              </w:rPr>
              <w:t>s</w:t>
            </w:r>
            <w:proofErr w:type="spellEnd"/>
            <w:r w:rsidRPr="00044064">
              <w:rPr>
                <w:rFonts w:ascii="Arial" w:hAnsi="Arial" w:cs="Arial"/>
                <w:b/>
                <w:spacing w:val="22"/>
              </w:rPr>
              <w:t xml:space="preserve"> </w:t>
            </w:r>
            <w:r w:rsidRPr="00044064">
              <w:rPr>
                <w:rFonts w:ascii="Arial" w:hAnsi="Arial" w:cs="Arial"/>
                <w:b/>
                <w:spacing w:val="4"/>
              </w:rPr>
              <w:t>r</w:t>
            </w:r>
            <w:r w:rsidRPr="00044064">
              <w:rPr>
                <w:rFonts w:ascii="Arial" w:hAnsi="Arial" w:cs="Arial"/>
                <w:b/>
                <w:spacing w:val="-12"/>
              </w:rPr>
              <w:t>e</w:t>
            </w:r>
            <w:r w:rsidRPr="00044064">
              <w:rPr>
                <w:rFonts w:ascii="Arial" w:hAnsi="Arial" w:cs="Arial"/>
                <w:b/>
                <w:spacing w:val="8"/>
              </w:rPr>
              <w:t>g</w:t>
            </w:r>
            <w:r w:rsidRPr="00044064">
              <w:rPr>
                <w:rFonts w:ascii="Arial" w:hAnsi="Arial" w:cs="Arial"/>
                <w:b/>
                <w:spacing w:val="-8"/>
              </w:rPr>
              <w:t>a</w:t>
            </w:r>
            <w:r w:rsidRPr="00044064">
              <w:rPr>
                <w:rFonts w:ascii="Arial" w:hAnsi="Arial" w:cs="Arial"/>
                <w:b/>
                <w:spacing w:val="4"/>
              </w:rPr>
              <w:t>r</w:t>
            </w:r>
            <w:r w:rsidRPr="00044064">
              <w:rPr>
                <w:rFonts w:ascii="Arial" w:hAnsi="Arial" w:cs="Arial"/>
                <w:b/>
                <w:spacing w:val="-20"/>
              </w:rPr>
              <w:t>d</w:t>
            </w:r>
            <w:r w:rsidRPr="00044064">
              <w:rPr>
                <w:rFonts w:ascii="Arial" w:hAnsi="Arial" w:cs="Arial"/>
                <w:b/>
                <w:spacing w:val="6"/>
              </w:rPr>
              <w:t>i</w:t>
            </w:r>
            <w:r w:rsidRPr="00044064">
              <w:rPr>
                <w:rFonts w:ascii="Arial" w:hAnsi="Arial" w:cs="Arial"/>
                <w:b/>
                <w:spacing w:val="-20"/>
              </w:rPr>
              <w:t>n</w:t>
            </w:r>
            <w:r w:rsidRPr="00044064">
              <w:rPr>
                <w:rFonts w:ascii="Arial" w:hAnsi="Arial" w:cs="Arial"/>
                <w:b/>
              </w:rPr>
              <w:t>g</w:t>
            </w:r>
            <w:r w:rsidRPr="00044064">
              <w:rPr>
                <w:rFonts w:ascii="Arial" w:hAnsi="Arial" w:cs="Arial"/>
                <w:b/>
                <w:spacing w:val="35"/>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11"/>
              </w:rPr>
              <w:t xml:space="preserve"> </w:t>
            </w:r>
            <w:r w:rsidRPr="00044064">
              <w:rPr>
                <w:rFonts w:ascii="Arial" w:hAnsi="Arial" w:cs="Arial"/>
                <w:b/>
                <w:spacing w:val="6"/>
                <w:w w:val="104"/>
              </w:rPr>
              <w:t>i</w:t>
            </w:r>
            <w:r w:rsidRPr="00044064">
              <w:rPr>
                <w:rFonts w:ascii="Arial" w:hAnsi="Arial" w:cs="Arial"/>
                <w:b/>
                <w:spacing w:val="-13"/>
                <w:w w:val="103"/>
              </w:rPr>
              <w:t>m</w:t>
            </w:r>
            <w:r w:rsidRPr="00044064">
              <w:rPr>
                <w:rFonts w:ascii="Arial" w:hAnsi="Arial" w:cs="Arial"/>
                <w:b/>
                <w:spacing w:val="-20"/>
                <w:w w:val="103"/>
              </w:rPr>
              <w:t>p</w:t>
            </w:r>
            <w:r w:rsidRPr="00044064">
              <w:rPr>
                <w:rFonts w:ascii="Arial" w:hAnsi="Arial" w:cs="Arial"/>
                <w:b/>
                <w:spacing w:val="-8"/>
                <w:w w:val="103"/>
              </w:rPr>
              <w:t>o</w:t>
            </w:r>
            <w:r w:rsidRPr="00044064">
              <w:rPr>
                <w:rFonts w:ascii="Arial" w:hAnsi="Arial" w:cs="Arial"/>
                <w:b/>
                <w:spacing w:val="4"/>
                <w:w w:val="104"/>
              </w:rPr>
              <w:t>r</w:t>
            </w:r>
            <w:r w:rsidRPr="00044064">
              <w:rPr>
                <w:rFonts w:ascii="Arial" w:hAnsi="Arial" w:cs="Arial"/>
                <w:b/>
                <w:spacing w:val="-5"/>
                <w:w w:val="103"/>
              </w:rPr>
              <w:t>t</w:t>
            </w:r>
            <w:r w:rsidRPr="00044064">
              <w:rPr>
                <w:rFonts w:ascii="Arial" w:hAnsi="Arial" w:cs="Arial"/>
                <w:b/>
                <w:spacing w:val="-8"/>
                <w:w w:val="103"/>
              </w:rPr>
              <w:t>a</w:t>
            </w:r>
            <w:r w:rsidRPr="00044064">
              <w:rPr>
                <w:rFonts w:ascii="Arial" w:hAnsi="Arial" w:cs="Arial"/>
                <w:b/>
                <w:spacing w:val="-4"/>
                <w:w w:val="103"/>
              </w:rPr>
              <w:t>n</w:t>
            </w:r>
            <w:r w:rsidRPr="00044064">
              <w:rPr>
                <w:rFonts w:ascii="Arial" w:hAnsi="Arial" w:cs="Arial"/>
                <w:b/>
                <w:spacing w:val="4"/>
                <w:w w:val="104"/>
              </w:rPr>
              <w:t>c</w:t>
            </w:r>
            <w:r w:rsidRPr="00044064">
              <w:rPr>
                <w:rFonts w:ascii="Arial" w:hAnsi="Arial" w:cs="Arial"/>
                <w:b/>
                <w:w w:val="104"/>
              </w:rPr>
              <w:t>e</w:t>
            </w:r>
          </w:p>
          <w:p w:rsidR="004F6CB6" w:rsidRPr="00044064" w:rsidRDefault="005C6D99">
            <w:pPr>
              <w:spacing w:line="220" w:lineRule="exact"/>
              <w:ind w:left="111"/>
              <w:rPr>
                <w:rFonts w:ascii="Arial" w:hAnsi="Arial" w:cs="Arial"/>
              </w:rPr>
            </w:pPr>
            <w:r w:rsidRPr="00044064">
              <w:rPr>
                <w:rFonts w:ascii="Arial" w:hAnsi="Arial" w:cs="Arial"/>
                <w:b/>
                <w:spacing w:val="-8"/>
              </w:rPr>
              <w:t>o</w:t>
            </w:r>
            <w:r w:rsidRPr="00044064">
              <w:rPr>
                <w:rFonts w:ascii="Arial" w:hAnsi="Arial" w:cs="Arial"/>
                <w:b/>
              </w:rPr>
              <w:t>f</w:t>
            </w:r>
            <w:r w:rsidRPr="00044064">
              <w:rPr>
                <w:rFonts w:ascii="Arial" w:hAnsi="Arial" w:cs="Arial"/>
                <w:b/>
                <w:spacing w:val="-2"/>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spacing w:val="6"/>
              </w:rPr>
              <w:t>i</w:t>
            </w:r>
            <w:r w:rsidRPr="00044064">
              <w:rPr>
                <w:rFonts w:ascii="Arial" w:hAnsi="Arial" w:cs="Arial"/>
                <w:b/>
              </w:rPr>
              <w:t>s</w:t>
            </w:r>
            <w:r w:rsidRPr="00044064">
              <w:rPr>
                <w:rFonts w:ascii="Arial" w:hAnsi="Arial" w:cs="Arial"/>
                <w:b/>
                <w:spacing w:val="23"/>
              </w:rPr>
              <w:t xml:space="preserve"> </w:t>
            </w:r>
            <w:r w:rsidRPr="00044064">
              <w:rPr>
                <w:rFonts w:ascii="Arial" w:hAnsi="Arial" w:cs="Arial"/>
                <w:b/>
                <w:spacing w:val="-13"/>
              </w:rPr>
              <w:t>m</w:t>
            </w:r>
            <w:r w:rsidRPr="00044064">
              <w:rPr>
                <w:rFonts w:ascii="Arial" w:hAnsi="Arial" w:cs="Arial"/>
                <w:b/>
                <w:spacing w:val="-8"/>
              </w:rPr>
              <w:t>a</w:t>
            </w:r>
            <w:r w:rsidRPr="00044064">
              <w:rPr>
                <w:rFonts w:ascii="Arial" w:hAnsi="Arial" w:cs="Arial"/>
                <w:b/>
                <w:spacing w:val="-4"/>
              </w:rPr>
              <w:t>nu</w:t>
            </w:r>
            <w:r w:rsidRPr="00044064">
              <w:rPr>
                <w:rFonts w:ascii="Arial" w:hAnsi="Arial" w:cs="Arial"/>
                <w:b/>
                <w:spacing w:val="-1"/>
              </w:rPr>
              <w:t>s</w:t>
            </w:r>
            <w:r w:rsidRPr="00044064">
              <w:rPr>
                <w:rFonts w:ascii="Arial" w:hAnsi="Arial" w:cs="Arial"/>
                <w:b/>
                <w:spacing w:val="4"/>
              </w:rPr>
              <w:t>c</w:t>
            </w:r>
            <w:r w:rsidRPr="00044064">
              <w:rPr>
                <w:rFonts w:ascii="Arial" w:hAnsi="Arial" w:cs="Arial"/>
                <w:b/>
                <w:spacing w:val="-12"/>
              </w:rPr>
              <w:t>r</w:t>
            </w:r>
            <w:r w:rsidRPr="00044064">
              <w:rPr>
                <w:rFonts w:ascii="Arial" w:hAnsi="Arial" w:cs="Arial"/>
                <w:b/>
                <w:spacing w:val="6"/>
              </w:rPr>
              <w:t>i</w:t>
            </w:r>
            <w:r w:rsidRPr="00044064">
              <w:rPr>
                <w:rFonts w:ascii="Arial" w:hAnsi="Arial" w:cs="Arial"/>
                <w:b/>
                <w:spacing w:val="-20"/>
              </w:rPr>
              <w:t>p</w:t>
            </w:r>
            <w:r w:rsidRPr="00044064">
              <w:rPr>
                <w:rFonts w:ascii="Arial" w:hAnsi="Arial" w:cs="Arial"/>
                <w:b/>
              </w:rPr>
              <w:t>t</w:t>
            </w:r>
            <w:r w:rsidRPr="00044064">
              <w:rPr>
                <w:rFonts w:ascii="Arial" w:hAnsi="Arial" w:cs="Arial"/>
                <w:b/>
                <w:spacing w:val="25"/>
              </w:rPr>
              <w:t xml:space="preserve"> </w:t>
            </w:r>
            <w:r w:rsidRPr="00044064">
              <w:rPr>
                <w:rFonts w:ascii="Arial" w:hAnsi="Arial" w:cs="Arial"/>
                <w:b/>
                <w:spacing w:val="-5"/>
              </w:rPr>
              <w:t>f</w:t>
            </w:r>
            <w:r w:rsidRPr="00044064">
              <w:rPr>
                <w:rFonts w:ascii="Arial" w:hAnsi="Arial" w:cs="Arial"/>
                <w:b/>
                <w:spacing w:val="-8"/>
              </w:rPr>
              <w:t>o</w:t>
            </w:r>
            <w:r w:rsidRPr="00044064">
              <w:rPr>
                <w:rFonts w:ascii="Arial" w:hAnsi="Arial" w:cs="Arial"/>
                <w:b/>
              </w:rPr>
              <w:t>r</w:t>
            </w:r>
            <w:r w:rsidRPr="00044064">
              <w:rPr>
                <w:rFonts w:ascii="Arial" w:hAnsi="Arial" w:cs="Arial"/>
                <w:b/>
                <w:spacing w:val="11"/>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11"/>
              </w:rPr>
              <w:t xml:space="preserve"> </w:t>
            </w:r>
            <w:r w:rsidRPr="00044064">
              <w:rPr>
                <w:rFonts w:ascii="Arial" w:hAnsi="Arial" w:cs="Arial"/>
                <w:b/>
                <w:w w:val="103"/>
              </w:rPr>
              <w:t>s</w:t>
            </w:r>
            <w:r w:rsidRPr="00044064">
              <w:rPr>
                <w:rFonts w:ascii="Arial" w:hAnsi="Arial" w:cs="Arial"/>
                <w:b/>
                <w:spacing w:val="-35"/>
              </w:rPr>
              <w:t xml:space="preserve"> </w:t>
            </w:r>
            <w:proofErr w:type="spellStart"/>
            <w:r w:rsidRPr="00044064">
              <w:rPr>
                <w:rFonts w:ascii="Arial" w:hAnsi="Arial" w:cs="Arial"/>
                <w:b/>
                <w:spacing w:val="-12"/>
              </w:rPr>
              <w:t>c</w:t>
            </w:r>
            <w:r w:rsidRPr="00044064">
              <w:rPr>
                <w:rFonts w:ascii="Arial" w:hAnsi="Arial" w:cs="Arial"/>
                <w:b/>
                <w:spacing w:val="6"/>
              </w:rPr>
              <w:t>i</w:t>
            </w:r>
            <w:r w:rsidRPr="00044064">
              <w:rPr>
                <w:rFonts w:ascii="Arial" w:hAnsi="Arial" w:cs="Arial"/>
                <w:b/>
                <w:spacing w:val="4"/>
              </w:rPr>
              <w:t>e</w:t>
            </w:r>
            <w:r w:rsidRPr="00044064">
              <w:rPr>
                <w:rFonts w:ascii="Arial" w:hAnsi="Arial" w:cs="Arial"/>
                <w:b/>
                <w:spacing w:val="-4"/>
              </w:rPr>
              <w:t>n</w:t>
            </w:r>
            <w:r w:rsidRPr="00044064">
              <w:rPr>
                <w:rFonts w:ascii="Arial" w:hAnsi="Arial" w:cs="Arial"/>
                <w:b/>
                <w:spacing w:val="-21"/>
              </w:rPr>
              <w:t>t</w:t>
            </w:r>
            <w:r w:rsidRPr="00044064">
              <w:rPr>
                <w:rFonts w:ascii="Arial" w:hAnsi="Arial" w:cs="Arial"/>
                <w:b/>
                <w:spacing w:val="6"/>
              </w:rPr>
              <w:t>i</w:t>
            </w:r>
            <w:r w:rsidRPr="00044064">
              <w:rPr>
                <w:rFonts w:ascii="Arial" w:hAnsi="Arial" w:cs="Arial"/>
                <w:b/>
                <w:spacing w:val="-5"/>
              </w:rPr>
              <w:t>f</w:t>
            </w:r>
            <w:r w:rsidRPr="00044064">
              <w:rPr>
                <w:rFonts w:ascii="Arial" w:hAnsi="Arial" w:cs="Arial"/>
                <w:b/>
                <w:spacing w:val="-10"/>
              </w:rPr>
              <w:t>i</w:t>
            </w:r>
            <w:r w:rsidRPr="00044064">
              <w:rPr>
                <w:rFonts w:ascii="Arial" w:hAnsi="Arial" w:cs="Arial"/>
                <w:b/>
              </w:rPr>
              <w:t>c</w:t>
            </w:r>
            <w:proofErr w:type="spellEnd"/>
            <w:r w:rsidRPr="00044064">
              <w:rPr>
                <w:rFonts w:ascii="Arial" w:hAnsi="Arial" w:cs="Arial"/>
                <w:b/>
                <w:spacing w:val="27"/>
              </w:rPr>
              <w:t xml:space="preserve"> </w:t>
            </w:r>
            <w:r w:rsidRPr="00044064">
              <w:rPr>
                <w:rFonts w:ascii="Arial" w:hAnsi="Arial" w:cs="Arial"/>
                <w:b/>
                <w:spacing w:val="4"/>
              </w:rPr>
              <w:t>c</w:t>
            </w:r>
            <w:r w:rsidRPr="00044064">
              <w:rPr>
                <w:rFonts w:ascii="Arial" w:hAnsi="Arial" w:cs="Arial"/>
                <w:b/>
                <w:spacing w:val="-8"/>
              </w:rPr>
              <w:t>o</w:t>
            </w:r>
            <w:r w:rsidRPr="00044064">
              <w:rPr>
                <w:rFonts w:ascii="Arial" w:hAnsi="Arial" w:cs="Arial"/>
                <w:b/>
                <w:spacing w:val="-13"/>
              </w:rPr>
              <w:t>mm</w:t>
            </w:r>
            <w:r w:rsidRPr="00044064">
              <w:rPr>
                <w:rFonts w:ascii="Arial" w:hAnsi="Arial" w:cs="Arial"/>
                <w:b/>
                <w:spacing w:val="-4"/>
              </w:rPr>
              <w:t>un</w:t>
            </w:r>
            <w:r w:rsidRPr="00044064">
              <w:rPr>
                <w:rFonts w:ascii="Arial" w:hAnsi="Arial" w:cs="Arial"/>
                <w:b/>
                <w:spacing w:val="6"/>
              </w:rPr>
              <w:t>i</w:t>
            </w:r>
            <w:r w:rsidRPr="00044064">
              <w:rPr>
                <w:rFonts w:ascii="Arial" w:hAnsi="Arial" w:cs="Arial"/>
                <w:b/>
                <w:spacing w:val="-5"/>
              </w:rPr>
              <w:t>t</w:t>
            </w:r>
            <w:r w:rsidRPr="00044064">
              <w:rPr>
                <w:rFonts w:ascii="Arial" w:hAnsi="Arial" w:cs="Arial"/>
                <w:b/>
                <w:spacing w:val="-8"/>
              </w:rPr>
              <w:t>y</w:t>
            </w:r>
            <w:r w:rsidRPr="00044064">
              <w:rPr>
                <w:rFonts w:ascii="Arial" w:hAnsi="Arial" w:cs="Arial"/>
                <w:b/>
              </w:rPr>
              <w:t>.</w:t>
            </w:r>
            <w:r w:rsidRPr="00044064">
              <w:rPr>
                <w:rFonts w:ascii="Arial" w:hAnsi="Arial" w:cs="Arial"/>
                <w:b/>
                <w:spacing w:val="31"/>
              </w:rPr>
              <w:t xml:space="preserve"> </w:t>
            </w:r>
            <w:r w:rsidRPr="00044064">
              <w:rPr>
                <w:rFonts w:ascii="Arial" w:hAnsi="Arial" w:cs="Arial"/>
                <w:w w:val="103"/>
              </w:rPr>
              <w:t>A</w:t>
            </w:r>
          </w:p>
          <w:p w:rsidR="004F6CB6" w:rsidRPr="00044064" w:rsidRDefault="005C6D99">
            <w:pPr>
              <w:spacing w:before="10"/>
              <w:ind w:left="111"/>
              <w:rPr>
                <w:rFonts w:ascii="Arial" w:hAnsi="Arial" w:cs="Arial"/>
              </w:rPr>
            </w:pPr>
            <w:r w:rsidRPr="00044064">
              <w:rPr>
                <w:rFonts w:ascii="Arial" w:hAnsi="Arial" w:cs="Arial"/>
                <w:spacing w:val="-18"/>
              </w:rPr>
              <w:t>m</w:t>
            </w:r>
            <w:r w:rsidRPr="00044064">
              <w:rPr>
                <w:rFonts w:ascii="Arial" w:hAnsi="Arial" w:cs="Arial"/>
                <w:spacing w:val="-10"/>
              </w:rPr>
              <w:t>i</w:t>
            </w:r>
            <w:r w:rsidRPr="00044064">
              <w:rPr>
                <w:rFonts w:ascii="Arial" w:hAnsi="Arial" w:cs="Arial"/>
                <w:spacing w:val="8"/>
              </w:rPr>
              <w:t>n</w:t>
            </w:r>
            <w:r w:rsidRPr="00044064">
              <w:rPr>
                <w:rFonts w:ascii="Arial" w:hAnsi="Arial" w:cs="Arial"/>
                <w:spacing w:val="6"/>
              </w:rPr>
              <w:t>i</w:t>
            </w:r>
            <w:r w:rsidRPr="00044064">
              <w:rPr>
                <w:rFonts w:ascii="Arial" w:hAnsi="Arial" w:cs="Arial"/>
                <w:spacing w:val="-18"/>
              </w:rPr>
              <w:t>m</w:t>
            </w:r>
            <w:r w:rsidRPr="00044064">
              <w:rPr>
                <w:rFonts w:ascii="Arial" w:hAnsi="Arial" w:cs="Arial"/>
                <w:spacing w:val="8"/>
              </w:rPr>
              <w:t>u</w:t>
            </w:r>
            <w:r w:rsidRPr="00044064">
              <w:rPr>
                <w:rFonts w:ascii="Arial" w:hAnsi="Arial" w:cs="Arial"/>
              </w:rPr>
              <w:t>m</w:t>
            </w:r>
            <w:r w:rsidRPr="00044064">
              <w:rPr>
                <w:rFonts w:ascii="Arial" w:hAnsi="Arial" w:cs="Arial"/>
                <w:spacing w:val="9"/>
              </w:rPr>
              <w:t xml:space="preserve"> </w:t>
            </w:r>
            <w:r w:rsidRPr="00044064">
              <w:rPr>
                <w:rFonts w:ascii="Arial" w:hAnsi="Arial" w:cs="Arial"/>
                <w:spacing w:val="8"/>
              </w:rPr>
              <w:t>o</w:t>
            </w:r>
            <w:r w:rsidRPr="00044064">
              <w:rPr>
                <w:rFonts w:ascii="Arial" w:hAnsi="Arial" w:cs="Arial"/>
              </w:rPr>
              <w:t>f</w:t>
            </w:r>
            <w:r w:rsidRPr="00044064">
              <w:rPr>
                <w:rFonts w:ascii="Arial" w:hAnsi="Arial" w:cs="Arial"/>
                <w:spacing w:val="-2"/>
              </w:rPr>
              <w:t xml:space="preserve"> </w:t>
            </w:r>
            <w:r w:rsidRPr="00044064">
              <w:rPr>
                <w:rFonts w:ascii="Arial" w:hAnsi="Arial" w:cs="Arial"/>
                <w:spacing w:val="-6"/>
              </w:rPr>
              <w:t>3</w:t>
            </w:r>
            <w:r w:rsidRPr="00044064">
              <w:rPr>
                <w:rFonts w:ascii="Arial" w:hAnsi="Arial" w:cs="Arial"/>
                <w:spacing w:val="-5"/>
              </w:rPr>
              <w:t>-</w:t>
            </w:r>
            <w:r w:rsidRPr="00044064">
              <w:rPr>
                <w:rFonts w:ascii="Arial" w:hAnsi="Arial" w:cs="Arial"/>
              </w:rPr>
              <w:t>4</w:t>
            </w:r>
            <w:r w:rsidRPr="00044064">
              <w:rPr>
                <w:rFonts w:ascii="Arial" w:hAnsi="Arial" w:cs="Arial"/>
                <w:spacing w:val="-2"/>
              </w:rPr>
              <w:t xml:space="preserve"> </w:t>
            </w:r>
            <w:r w:rsidRPr="00044064">
              <w:rPr>
                <w:rFonts w:ascii="Arial" w:hAnsi="Arial" w:cs="Arial"/>
                <w:w w:val="103"/>
              </w:rPr>
              <w:t>s</w:t>
            </w:r>
            <w:r w:rsidRPr="00044064">
              <w:rPr>
                <w:rFonts w:ascii="Arial" w:hAnsi="Arial" w:cs="Arial"/>
                <w:spacing w:val="-35"/>
              </w:rPr>
              <w:t xml:space="preserve"> </w:t>
            </w:r>
            <w:proofErr w:type="spellStart"/>
            <w:r w:rsidRPr="00044064">
              <w:rPr>
                <w:rFonts w:ascii="Arial" w:hAnsi="Arial" w:cs="Arial"/>
                <w:spacing w:val="4"/>
              </w:rPr>
              <w:t>e</w:t>
            </w:r>
            <w:r w:rsidRPr="00044064">
              <w:rPr>
                <w:rFonts w:ascii="Arial" w:hAnsi="Arial" w:cs="Arial"/>
                <w:spacing w:val="-8"/>
              </w:rPr>
              <w:t>n</w:t>
            </w:r>
            <w:r w:rsidRPr="00044064">
              <w:rPr>
                <w:rFonts w:ascii="Arial" w:hAnsi="Arial" w:cs="Arial"/>
                <w:spacing w:val="6"/>
              </w:rPr>
              <w:t>t</w:t>
            </w:r>
            <w:r w:rsidRPr="00044064">
              <w:rPr>
                <w:rFonts w:ascii="Arial" w:hAnsi="Arial" w:cs="Arial"/>
                <w:spacing w:val="-12"/>
              </w:rPr>
              <w:t>e</w:t>
            </w:r>
            <w:r w:rsidRPr="00044064">
              <w:rPr>
                <w:rFonts w:ascii="Arial" w:hAnsi="Arial" w:cs="Arial"/>
                <w:spacing w:val="8"/>
              </w:rPr>
              <w:t>n</w:t>
            </w:r>
            <w:r w:rsidRPr="00044064">
              <w:rPr>
                <w:rFonts w:ascii="Arial" w:hAnsi="Arial" w:cs="Arial"/>
                <w:spacing w:val="-12"/>
              </w:rPr>
              <w:t>ce</w:t>
            </w:r>
            <w:r w:rsidRPr="00044064">
              <w:rPr>
                <w:rFonts w:ascii="Arial" w:hAnsi="Arial" w:cs="Arial"/>
              </w:rPr>
              <w:t>s</w:t>
            </w:r>
            <w:proofErr w:type="spellEnd"/>
            <w:r w:rsidRPr="00044064">
              <w:rPr>
                <w:rFonts w:ascii="Arial" w:hAnsi="Arial" w:cs="Arial"/>
                <w:spacing w:val="38"/>
              </w:rPr>
              <w:t xml:space="preserve"> </w:t>
            </w:r>
            <w:r w:rsidRPr="00044064">
              <w:rPr>
                <w:rFonts w:ascii="Arial" w:hAnsi="Arial" w:cs="Arial"/>
                <w:spacing w:val="-18"/>
              </w:rPr>
              <w:t>m</w:t>
            </w:r>
            <w:r w:rsidRPr="00044064">
              <w:rPr>
                <w:rFonts w:ascii="Arial" w:hAnsi="Arial" w:cs="Arial"/>
                <w:spacing w:val="4"/>
              </w:rPr>
              <w:t>a</w:t>
            </w:r>
            <w:r w:rsidRPr="00044064">
              <w:rPr>
                <w:rFonts w:ascii="Arial" w:hAnsi="Arial" w:cs="Arial"/>
              </w:rPr>
              <w:t>y</w:t>
            </w:r>
            <w:r w:rsidRPr="00044064">
              <w:rPr>
                <w:rFonts w:ascii="Arial" w:hAnsi="Arial" w:cs="Arial"/>
                <w:spacing w:val="3"/>
              </w:rPr>
              <w:t xml:space="preserve"> </w:t>
            </w:r>
            <w:r w:rsidRPr="00044064">
              <w:rPr>
                <w:rFonts w:ascii="Arial" w:hAnsi="Arial" w:cs="Arial"/>
                <w:spacing w:val="8"/>
              </w:rPr>
              <w:t>b</w:t>
            </w:r>
            <w:r w:rsidRPr="00044064">
              <w:rPr>
                <w:rFonts w:ascii="Arial" w:hAnsi="Arial" w:cs="Arial"/>
              </w:rPr>
              <w:t>e</w:t>
            </w:r>
            <w:r w:rsidRPr="00044064">
              <w:rPr>
                <w:rFonts w:ascii="Arial" w:hAnsi="Arial" w:cs="Arial"/>
                <w:spacing w:val="9"/>
              </w:rPr>
              <w:t xml:space="preserve"> </w:t>
            </w:r>
            <w:r w:rsidRPr="00044064">
              <w:rPr>
                <w:rFonts w:ascii="Arial" w:hAnsi="Arial" w:cs="Arial"/>
                <w:spacing w:val="-21"/>
              </w:rPr>
              <w:t>r</w:t>
            </w:r>
            <w:r w:rsidRPr="00044064">
              <w:rPr>
                <w:rFonts w:ascii="Arial" w:hAnsi="Arial" w:cs="Arial"/>
                <w:spacing w:val="4"/>
              </w:rPr>
              <w:t>e</w:t>
            </w:r>
            <w:r w:rsidRPr="00044064">
              <w:rPr>
                <w:rFonts w:ascii="Arial" w:hAnsi="Arial" w:cs="Arial"/>
                <w:spacing w:val="-8"/>
              </w:rPr>
              <w:t>q</w:t>
            </w:r>
            <w:r w:rsidRPr="00044064">
              <w:rPr>
                <w:rFonts w:ascii="Arial" w:hAnsi="Arial" w:cs="Arial"/>
                <w:spacing w:val="8"/>
              </w:rPr>
              <w:t>u</w:t>
            </w:r>
            <w:r w:rsidRPr="00044064">
              <w:rPr>
                <w:rFonts w:ascii="Arial" w:hAnsi="Arial" w:cs="Arial"/>
                <w:spacing w:val="-10"/>
              </w:rPr>
              <w:t>i</w:t>
            </w:r>
            <w:r w:rsidRPr="00044064">
              <w:rPr>
                <w:rFonts w:ascii="Arial" w:hAnsi="Arial" w:cs="Arial"/>
                <w:spacing w:val="-5"/>
              </w:rPr>
              <w:t>r</w:t>
            </w:r>
            <w:r w:rsidRPr="00044064">
              <w:rPr>
                <w:rFonts w:ascii="Arial" w:hAnsi="Arial" w:cs="Arial"/>
                <w:spacing w:val="-12"/>
              </w:rPr>
              <w:t>e</w:t>
            </w:r>
            <w:r w:rsidRPr="00044064">
              <w:rPr>
                <w:rFonts w:ascii="Arial" w:hAnsi="Arial" w:cs="Arial"/>
              </w:rPr>
              <w:t>d</w:t>
            </w:r>
            <w:r w:rsidRPr="00044064">
              <w:rPr>
                <w:rFonts w:ascii="Arial" w:hAnsi="Arial" w:cs="Arial"/>
                <w:spacing w:val="28"/>
              </w:rPr>
              <w:t xml:space="preserve"> </w:t>
            </w:r>
            <w:r w:rsidRPr="00044064">
              <w:rPr>
                <w:rFonts w:ascii="Arial" w:hAnsi="Arial" w:cs="Arial"/>
                <w:spacing w:val="-5"/>
              </w:rPr>
              <w:t>f</w:t>
            </w:r>
            <w:r w:rsidRPr="00044064">
              <w:rPr>
                <w:rFonts w:ascii="Arial" w:hAnsi="Arial" w:cs="Arial"/>
                <w:spacing w:val="8"/>
              </w:rPr>
              <w:t>o</w:t>
            </w:r>
            <w:r w:rsidRPr="00044064">
              <w:rPr>
                <w:rFonts w:ascii="Arial" w:hAnsi="Arial" w:cs="Arial"/>
              </w:rPr>
              <w:t xml:space="preserve">r </w:t>
            </w:r>
            <w:r w:rsidRPr="00044064">
              <w:rPr>
                <w:rFonts w:ascii="Arial" w:hAnsi="Arial" w:cs="Arial"/>
                <w:spacing w:val="-10"/>
              </w:rPr>
              <w:t>t</w:t>
            </w:r>
            <w:r w:rsidRPr="00044064">
              <w:rPr>
                <w:rFonts w:ascii="Arial" w:hAnsi="Arial" w:cs="Arial"/>
                <w:spacing w:val="8"/>
              </w:rPr>
              <w:t>h</w:t>
            </w:r>
            <w:r w:rsidRPr="00044064">
              <w:rPr>
                <w:rFonts w:ascii="Arial" w:hAnsi="Arial" w:cs="Arial"/>
                <w:spacing w:val="-26"/>
              </w:rPr>
              <w:t>i</w:t>
            </w:r>
            <w:r w:rsidRPr="00044064">
              <w:rPr>
                <w:rFonts w:ascii="Arial" w:hAnsi="Arial" w:cs="Arial"/>
              </w:rPr>
              <w:t>s</w:t>
            </w:r>
            <w:r w:rsidRPr="00044064">
              <w:rPr>
                <w:rFonts w:ascii="Arial" w:hAnsi="Arial" w:cs="Arial"/>
                <w:spacing w:val="23"/>
              </w:rPr>
              <w:t xml:space="preserve"> </w:t>
            </w:r>
            <w:r w:rsidRPr="00044064">
              <w:rPr>
                <w:rFonts w:ascii="Arial" w:hAnsi="Arial" w:cs="Arial"/>
                <w:spacing w:val="-8"/>
                <w:w w:val="103"/>
              </w:rPr>
              <w:t>p</w:t>
            </w:r>
            <w:r w:rsidRPr="00044064">
              <w:rPr>
                <w:rFonts w:ascii="Arial" w:hAnsi="Arial" w:cs="Arial"/>
                <w:spacing w:val="4"/>
                <w:w w:val="104"/>
              </w:rPr>
              <w:t>a</w:t>
            </w:r>
            <w:r w:rsidRPr="00044064">
              <w:rPr>
                <w:rFonts w:ascii="Arial" w:hAnsi="Arial" w:cs="Arial"/>
                <w:spacing w:val="-5"/>
                <w:w w:val="103"/>
              </w:rPr>
              <w:t>r</w:t>
            </w:r>
            <w:r w:rsidRPr="00044064">
              <w:rPr>
                <w:rFonts w:ascii="Arial" w:hAnsi="Arial" w:cs="Arial"/>
                <w:spacing w:val="6"/>
                <w:w w:val="104"/>
              </w:rPr>
              <w:t>t</w:t>
            </w:r>
            <w:r w:rsidRPr="00044064">
              <w:rPr>
                <w:rFonts w:ascii="Arial" w:hAnsi="Arial" w:cs="Arial"/>
                <w:w w:val="103"/>
              </w:rPr>
              <w:t>.</w:t>
            </w: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13" w:line="200" w:lineRule="exact"/>
              <w:rPr>
                <w:rFonts w:ascii="Arial" w:hAnsi="Arial" w:cs="Arial"/>
              </w:rPr>
            </w:pPr>
          </w:p>
          <w:p w:rsidR="004F6CB6" w:rsidRPr="00044064" w:rsidRDefault="005C6D99">
            <w:pPr>
              <w:spacing w:line="242" w:lineRule="auto"/>
              <w:ind w:left="95" w:right="867"/>
              <w:jc w:val="both"/>
              <w:rPr>
                <w:rFonts w:ascii="Arial" w:hAnsi="Arial" w:cs="Arial"/>
              </w:rPr>
            </w:pPr>
            <w:r w:rsidRPr="00044064">
              <w:rPr>
                <w:rFonts w:ascii="Arial" w:hAnsi="Arial" w:cs="Arial"/>
                <w:spacing w:val="1"/>
              </w:rPr>
              <w:t>T</w:t>
            </w:r>
            <w:r w:rsidRPr="00044064">
              <w:rPr>
                <w:rFonts w:ascii="Arial" w:hAnsi="Arial" w:cs="Arial"/>
                <w:spacing w:val="-8"/>
              </w:rPr>
              <w:t>h</w:t>
            </w:r>
            <w:r w:rsidRPr="00044064">
              <w:rPr>
                <w:rFonts w:ascii="Arial" w:hAnsi="Arial" w:cs="Arial"/>
              </w:rPr>
              <w:t>e</w:t>
            </w:r>
            <w:r w:rsidRPr="00044064">
              <w:rPr>
                <w:rFonts w:ascii="Arial" w:hAnsi="Arial" w:cs="Arial"/>
                <w:spacing w:val="-3"/>
              </w:rPr>
              <w:t xml:space="preserve"> </w:t>
            </w:r>
            <w:r w:rsidRPr="00044064">
              <w:rPr>
                <w:rFonts w:ascii="Arial" w:hAnsi="Arial" w:cs="Arial"/>
                <w:w w:val="103"/>
              </w:rPr>
              <w:t>s</w:t>
            </w:r>
            <w:r w:rsidRPr="00044064">
              <w:rPr>
                <w:rFonts w:ascii="Arial" w:hAnsi="Arial" w:cs="Arial"/>
                <w:spacing w:val="-35"/>
              </w:rPr>
              <w:t xml:space="preserve"> </w:t>
            </w:r>
            <w:proofErr w:type="spellStart"/>
            <w:r w:rsidRPr="00044064">
              <w:rPr>
                <w:rFonts w:ascii="Arial" w:hAnsi="Arial" w:cs="Arial"/>
                <w:spacing w:val="-8"/>
              </w:rPr>
              <w:t>u</w:t>
            </w:r>
            <w:r w:rsidRPr="00044064">
              <w:rPr>
                <w:rFonts w:ascii="Arial" w:hAnsi="Arial" w:cs="Arial"/>
                <w:spacing w:val="8"/>
              </w:rPr>
              <w:t>b</w:t>
            </w:r>
            <w:r w:rsidRPr="00044064">
              <w:rPr>
                <w:rFonts w:ascii="Arial" w:hAnsi="Arial" w:cs="Arial"/>
                <w:spacing w:val="-10"/>
              </w:rPr>
              <w:t>j</w:t>
            </w:r>
            <w:r w:rsidRPr="00044064">
              <w:rPr>
                <w:rFonts w:ascii="Arial" w:hAnsi="Arial" w:cs="Arial"/>
                <w:spacing w:val="-12"/>
              </w:rPr>
              <w:t>e</w:t>
            </w:r>
            <w:r w:rsidRPr="00044064">
              <w:rPr>
                <w:rFonts w:ascii="Arial" w:hAnsi="Arial" w:cs="Arial"/>
                <w:spacing w:val="4"/>
              </w:rPr>
              <w:t>c</w:t>
            </w:r>
            <w:r w:rsidRPr="00044064">
              <w:rPr>
                <w:rFonts w:ascii="Arial" w:hAnsi="Arial" w:cs="Arial"/>
              </w:rPr>
              <w:t>t</w:t>
            </w:r>
            <w:proofErr w:type="spellEnd"/>
            <w:r w:rsidRPr="00044064">
              <w:rPr>
                <w:rFonts w:ascii="Arial" w:hAnsi="Arial" w:cs="Arial"/>
                <w:spacing w:val="6"/>
              </w:rPr>
              <w:t xml:space="preserve"> </w:t>
            </w:r>
            <w:r w:rsidRPr="00044064">
              <w:rPr>
                <w:rFonts w:ascii="Arial" w:hAnsi="Arial" w:cs="Arial"/>
                <w:spacing w:val="8"/>
              </w:rPr>
              <w:t>o</w:t>
            </w:r>
            <w:r w:rsidRPr="00044064">
              <w:rPr>
                <w:rFonts w:ascii="Arial" w:hAnsi="Arial" w:cs="Arial"/>
              </w:rPr>
              <w:t>f</w:t>
            </w:r>
            <w:r w:rsidRPr="00044064">
              <w:rPr>
                <w:rFonts w:ascii="Arial" w:hAnsi="Arial" w:cs="Arial"/>
                <w:spacing w:val="-2"/>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5"/>
              </w:rPr>
              <w:t xml:space="preserve"> </w:t>
            </w:r>
            <w:r w:rsidRPr="00044064">
              <w:rPr>
                <w:rFonts w:ascii="Arial" w:hAnsi="Arial" w:cs="Arial"/>
                <w:spacing w:val="-1"/>
              </w:rPr>
              <w:t>s</w:t>
            </w:r>
            <w:r w:rsidRPr="00044064">
              <w:rPr>
                <w:rFonts w:ascii="Arial" w:hAnsi="Arial" w:cs="Arial"/>
                <w:spacing w:val="6"/>
              </w:rPr>
              <w:t>t</w:t>
            </w:r>
            <w:r w:rsidRPr="00044064">
              <w:rPr>
                <w:rFonts w:ascii="Arial" w:hAnsi="Arial" w:cs="Arial"/>
                <w:spacing w:val="-8"/>
              </w:rPr>
              <w:t>ud</w:t>
            </w:r>
            <w:r w:rsidRPr="00044064">
              <w:rPr>
                <w:rFonts w:ascii="Arial" w:hAnsi="Arial" w:cs="Arial"/>
              </w:rPr>
              <w:t>y</w:t>
            </w:r>
            <w:r w:rsidRPr="00044064">
              <w:rPr>
                <w:rFonts w:ascii="Arial" w:hAnsi="Arial" w:cs="Arial"/>
                <w:spacing w:val="4"/>
              </w:rPr>
              <w:t xml:space="preserve"> </w:t>
            </w:r>
            <w:proofErr w:type="spellStart"/>
            <w:r w:rsidRPr="00044064">
              <w:rPr>
                <w:rFonts w:ascii="Arial" w:hAnsi="Arial" w:cs="Arial"/>
                <w:spacing w:val="8"/>
                <w:w w:val="103"/>
              </w:rPr>
              <w:t>p</w:t>
            </w:r>
            <w:r w:rsidRPr="00044064">
              <w:rPr>
                <w:rFonts w:ascii="Arial" w:hAnsi="Arial" w:cs="Arial"/>
                <w:spacing w:val="-5"/>
                <w:w w:val="103"/>
              </w:rPr>
              <w:t>r</w:t>
            </w:r>
            <w:r w:rsidRPr="00044064">
              <w:rPr>
                <w:rFonts w:ascii="Arial" w:hAnsi="Arial" w:cs="Arial"/>
                <w:spacing w:val="-12"/>
                <w:w w:val="104"/>
              </w:rPr>
              <w:t>e</w:t>
            </w:r>
            <w:r w:rsidRPr="00044064">
              <w:rPr>
                <w:rFonts w:ascii="Arial" w:hAnsi="Arial" w:cs="Arial"/>
                <w:w w:val="103"/>
              </w:rPr>
              <w:t>s</w:t>
            </w:r>
            <w:proofErr w:type="spellEnd"/>
            <w:r w:rsidRPr="00044064">
              <w:rPr>
                <w:rFonts w:ascii="Arial" w:hAnsi="Arial" w:cs="Arial"/>
                <w:spacing w:val="-35"/>
              </w:rPr>
              <w:t xml:space="preserve"> </w:t>
            </w:r>
            <w:proofErr w:type="spellStart"/>
            <w:r w:rsidRPr="00044064">
              <w:rPr>
                <w:rFonts w:ascii="Arial" w:hAnsi="Arial" w:cs="Arial"/>
                <w:spacing w:val="-12"/>
              </w:rPr>
              <w:t>e</w:t>
            </w:r>
            <w:r w:rsidRPr="00044064">
              <w:rPr>
                <w:rFonts w:ascii="Arial" w:hAnsi="Arial" w:cs="Arial"/>
                <w:spacing w:val="-8"/>
              </w:rPr>
              <w:t>n</w:t>
            </w:r>
            <w:r w:rsidRPr="00044064">
              <w:rPr>
                <w:rFonts w:ascii="Arial" w:hAnsi="Arial" w:cs="Arial"/>
                <w:spacing w:val="6"/>
              </w:rPr>
              <w:t>t</w:t>
            </w:r>
            <w:r w:rsidRPr="00044064">
              <w:rPr>
                <w:rFonts w:ascii="Arial" w:hAnsi="Arial" w:cs="Arial"/>
                <w:spacing w:val="-12"/>
              </w:rPr>
              <w:t>e</w:t>
            </w:r>
            <w:r w:rsidRPr="00044064">
              <w:rPr>
                <w:rFonts w:ascii="Arial" w:hAnsi="Arial" w:cs="Arial"/>
              </w:rPr>
              <w:t>d</w:t>
            </w:r>
            <w:proofErr w:type="spellEnd"/>
            <w:r w:rsidRPr="00044064">
              <w:rPr>
                <w:rFonts w:ascii="Arial" w:hAnsi="Arial" w:cs="Arial"/>
                <w:spacing w:val="21"/>
              </w:rPr>
              <w:t xml:space="preserve"> </w:t>
            </w:r>
            <w:r w:rsidRPr="00044064">
              <w:rPr>
                <w:rFonts w:ascii="Arial" w:hAnsi="Arial" w:cs="Arial"/>
                <w:spacing w:val="-8"/>
              </w:rPr>
              <w:t>b</w:t>
            </w:r>
            <w:r w:rsidRPr="00044064">
              <w:rPr>
                <w:rFonts w:ascii="Arial" w:hAnsi="Arial" w:cs="Arial"/>
              </w:rPr>
              <w:t>y</w:t>
            </w:r>
            <w:r w:rsidRPr="00044064">
              <w:rPr>
                <w:rFonts w:ascii="Arial" w:hAnsi="Arial" w:cs="Arial"/>
                <w:spacing w:val="-4"/>
              </w:rPr>
              <w:t xml:space="preserve"> </w:t>
            </w:r>
            <w:r w:rsidRPr="00044064">
              <w:rPr>
                <w:rFonts w:ascii="Arial" w:hAnsi="Arial" w:cs="Arial"/>
                <w:spacing w:val="6"/>
              </w:rPr>
              <w:t>t</w:t>
            </w:r>
            <w:r w:rsidRPr="00044064">
              <w:rPr>
                <w:rFonts w:ascii="Arial" w:hAnsi="Arial" w:cs="Arial"/>
                <w:spacing w:val="-8"/>
              </w:rPr>
              <w:t>h</w:t>
            </w:r>
            <w:r w:rsidRPr="00044064">
              <w:rPr>
                <w:rFonts w:ascii="Arial" w:hAnsi="Arial" w:cs="Arial"/>
              </w:rPr>
              <w:t>e</w:t>
            </w:r>
            <w:r w:rsidRPr="00044064">
              <w:rPr>
                <w:rFonts w:ascii="Arial" w:hAnsi="Arial" w:cs="Arial"/>
                <w:spacing w:val="11"/>
              </w:rPr>
              <w:t xml:space="preserve"> </w:t>
            </w:r>
            <w:r w:rsidRPr="00044064">
              <w:rPr>
                <w:rFonts w:ascii="Arial" w:hAnsi="Arial" w:cs="Arial"/>
                <w:spacing w:val="-12"/>
              </w:rPr>
              <w:t>a</w:t>
            </w:r>
            <w:r w:rsidRPr="00044064">
              <w:rPr>
                <w:rFonts w:ascii="Arial" w:hAnsi="Arial" w:cs="Arial"/>
                <w:spacing w:val="8"/>
              </w:rPr>
              <w:t>u</w:t>
            </w:r>
            <w:r w:rsidRPr="00044064">
              <w:rPr>
                <w:rFonts w:ascii="Arial" w:hAnsi="Arial" w:cs="Arial"/>
                <w:spacing w:val="-10"/>
              </w:rPr>
              <w:t>t</w:t>
            </w:r>
            <w:r w:rsidRPr="00044064">
              <w:rPr>
                <w:rFonts w:ascii="Arial" w:hAnsi="Arial" w:cs="Arial"/>
                <w:spacing w:val="-8"/>
              </w:rPr>
              <w:t>h</w:t>
            </w:r>
            <w:r w:rsidRPr="00044064">
              <w:rPr>
                <w:rFonts w:ascii="Arial" w:hAnsi="Arial" w:cs="Arial"/>
                <w:spacing w:val="8"/>
              </w:rPr>
              <w:t>o</w:t>
            </w:r>
            <w:r w:rsidRPr="00044064">
              <w:rPr>
                <w:rFonts w:ascii="Arial" w:hAnsi="Arial" w:cs="Arial"/>
                <w:spacing w:val="-21"/>
              </w:rPr>
              <w:t>r</w:t>
            </w:r>
            <w:r w:rsidRPr="00044064">
              <w:rPr>
                <w:rFonts w:ascii="Arial" w:hAnsi="Arial" w:cs="Arial"/>
              </w:rPr>
              <w:t>s</w:t>
            </w:r>
            <w:r w:rsidRPr="00044064">
              <w:rPr>
                <w:rFonts w:ascii="Arial" w:hAnsi="Arial" w:cs="Arial"/>
                <w:spacing w:val="32"/>
              </w:rPr>
              <w:t xml:space="preserve"> </w:t>
            </w:r>
            <w:r w:rsidRPr="00044064">
              <w:rPr>
                <w:rFonts w:ascii="Arial" w:hAnsi="Arial" w:cs="Arial"/>
                <w:spacing w:val="-10"/>
                <w:w w:val="104"/>
              </w:rPr>
              <w:t>i</w:t>
            </w:r>
            <w:r w:rsidRPr="00044064">
              <w:rPr>
                <w:rFonts w:ascii="Arial" w:hAnsi="Arial" w:cs="Arial"/>
                <w:w w:val="103"/>
              </w:rPr>
              <w:t xml:space="preserve">s </w:t>
            </w:r>
            <w:proofErr w:type="spellStart"/>
            <w:r w:rsidRPr="00044064">
              <w:rPr>
                <w:rFonts w:ascii="Arial" w:hAnsi="Arial" w:cs="Arial"/>
                <w:spacing w:val="-10"/>
              </w:rPr>
              <w:t>i</w:t>
            </w:r>
            <w:r w:rsidRPr="00044064">
              <w:rPr>
                <w:rFonts w:ascii="Arial" w:hAnsi="Arial" w:cs="Arial"/>
                <w:spacing w:val="8"/>
              </w:rPr>
              <w:t>n</w:t>
            </w:r>
            <w:r w:rsidRPr="00044064">
              <w:rPr>
                <w:rFonts w:ascii="Arial" w:hAnsi="Arial" w:cs="Arial"/>
                <w:spacing w:val="6"/>
              </w:rPr>
              <w:t>t</w:t>
            </w:r>
            <w:r w:rsidRPr="00044064">
              <w:rPr>
                <w:rFonts w:ascii="Arial" w:hAnsi="Arial" w:cs="Arial"/>
                <w:spacing w:val="4"/>
              </w:rPr>
              <w:t>e</w:t>
            </w:r>
            <w:r w:rsidRPr="00044064">
              <w:rPr>
                <w:rFonts w:ascii="Arial" w:hAnsi="Arial" w:cs="Arial"/>
                <w:spacing w:val="-21"/>
              </w:rPr>
              <w:t>r</w:t>
            </w:r>
            <w:r w:rsidRPr="00044064">
              <w:rPr>
                <w:rFonts w:ascii="Arial" w:hAnsi="Arial" w:cs="Arial"/>
                <w:spacing w:val="-12"/>
              </w:rPr>
              <w:t>e</w:t>
            </w:r>
            <w:r w:rsidRPr="00044064">
              <w:rPr>
                <w:rFonts w:ascii="Arial" w:hAnsi="Arial" w:cs="Arial"/>
              </w:rPr>
              <w:t>s</w:t>
            </w:r>
            <w:proofErr w:type="spellEnd"/>
            <w:r w:rsidRPr="00044064">
              <w:rPr>
                <w:rFonts w:ascii="Arial" w:hAnsi="Arial" w:cs="Arial"/>
                <w:spacing w:val="-16"/>
              </w:rPr>
              <w:t xml:space="preserve"> </w:t>
            </w:r>
            <w:r w:rsidRPr="00044064">
              <w:rPr>
                <w:rFonts w:ascii="Arial" w:hAnsi="Arial" w:cs="Arial"/>
                <w:spacing w:val="6"/>
              </w:rPr>
              <w:t>t</w:t>
            </w:r>
            <w:r w:rsidRPr="00044064">
              <w:rPr>
                <w:rFonts w:ascii="Arial" w:hAnsi="Arial" w:cs="Arial"/>
                <w:spacing w:val="-10"/>
              </w:rPr>
              <w:t>i</w:t>
            </w:r>
            <w:r w:rsidRPr="00044064">
              <w:rPr>
                <w:rFonts w:ascii="Arial" w:hAnsi="Arial" w:cs="Arial"/>
                <w:spacing w:val="-8"/>
              </w:rPr>
              <w:t>n</w:t>
            </w:r>
            <w:r w:rsidRPr="00044064">
              <w:rPr>
                <w:rFonts w:ascii="Arial" w:hAnsi="Arial" w:cs="Arial"/>
              </w:rPr>
              <w:t xml:space="preserve">g </w:t>
            </w:r>
            <w:r w:rsidRPr="00044064">
              <w:rPr>
                <w:rFonts w:ascii="Arial" w:hAnsi="Arial" w:cs="Arial"/>
                <w:spacing w:val="4"/>
              </w:rPr>
              <w:t>a</w:t>
            </w:r>
            <w:r w:rsidRPr="00044064">
              <w:rPr>
                <w:rFonts w:ascii="Arial" w:hAnsi="Arial" w:cs="Arial"/>
                <w:spacing w:val="-8"/>
              </w:rPr>
              <w:t>n</w:t>
            </w:r>
            <w:r w:rsidRPr="00044064">
              <w:rPr>
                <w:rFonts w:ascii="Arial" w:hAnsi="Arial" w:cs="Arial"/>
              </w:rPr>
              <w:t>d</w:t>
            </w:r>
            <w:r w:rsidRPr="00044064">
              <w:rPr>
                <w:rFonts w:ascii="Arial" w:hAnsi="Arial" w:cs="Arial"/>
                <w:spacing w:val="16"/>
              </w:rPr>
              <w:t xml:space="preserve"> </w:t>
            </w:r>
            <w:r w:rsidRPr="00044064">
              <w:rPr>
                <w:rFonts w:ascii="Arial" w:hAnsi="Arial" w:cs="Arial"/>
                <w:spacing w:val="-10"/>
              </w:rPr>
              <w:t>t</w:t>
            </w:r>
            <w:r w:rsidRPr="00044064">
              <w:rPr>
                <w:rFonts w:ascii="Arial" w:hAnsi="Arial" w:cs="Arial"/>
                <w:spacing w:val="-8"/>
              </w:rPr>
              <w:t>o</w:t>
            </w:r>
            <w:r w:rsidRPr="00044064">
              <w:rPr>
                <w:rFonts w:ascii="Arial" w:hAnsi="Arial" w:cs="Arial"/>
                <w:spacing w:val="8"/>
              </w:rPr>
              <w:t>p</w:t>
            </w:r>
            <w:r w:rsidRPr="00044064">
              <w:rPr>
                <w:rFonts w:ascii="Arial" w:hAnsi="Arial" w:cs="Arial"/>
                <w:spacing w:val="-10"/>
              </w:rPr>
              <w:t>i</w:t>
            </w:r>
            <w:r w:rsidRPr="00044064">
              <w:rPr>
                <w:rFonts w:ascii="Arial" w:hAnsi="Arial" w:cs="Arial"/>
                <w:spacing w:val="4"/>
              </w:rPr>
              <w:t>ca</w:t>
            </w:r>
            <w:r w:rsidRPr="00044064">
              <w:rPr>
                <w:rFonts w:ascii="Arial" w:hAnsi="Arial" w:cs="Arial"/>
                <w:spacing w:val="-10"/>
              </w:rPr>
              <w:t>l</w:t>
            </w:r>
            <w:r w:rsidRPr="00044064">
              <w:rPr>
                <w:rFonts w:ascii="Arial" w:hAnsi="Arial" w:cs="Arial"/>
              </w:rPr>
              <w:t>,</w:t>
            </w:r>
            <w:r w:rsidRPr="00044064">
              <w:rPr>
                <w:rFonts w:ascii="Arial" w:hAnsi="Arial" w:cs="Arial"/>
                <w:spacing w:val="15"/>
              </w:rPr>
              <w:t xml:space="preserve"> </w:t>
            </w:r>
            <w:r w:rsidRPr="00044064">
              <w:rPr>
                <w:rFonts w:ascii="Arial" w:hAnsi="Arial" w:cs="Arial"/>
                <w:spacing w:val="-6"/>
              </w:rPr>
              <w:t>w</w:t>
            </w:r>
            <w:r w:rsidRPr="00044064">
              <w:rPr>
                <w:rFonts w:ascii="Arial" w:hAnsi="Arial" w:cs="Arial"/>
                <w:spacing w:val="-10"/>
              </w:rPr>
              <w:t>i</w:t>
            </w:r>
            <w:r w:rsidRPr="00044064">
              <w:rPr>
                <w:rFonts w:ascii="Arial" w:hAnsi="Arial" w:cs="Arial"/>
                <w:spacing w:val="6"/>
              </w:rPr>
              <w:t>t</w:t>
            </w:r>
            <w:r w:rsidRPr="00044064">
              <w:rPr>
                <w:rFonts w:ascii="Arial" w:hAnsi="Arial" w:cs="Arial"/>
              </w:rPr>
              <w:t>h</w:t>
            </w:r>
            <w:r w:rsidRPr="00044064">
              <w:rPr>
                <w:rFonts w:ascii="Arial" w:hAnsi="Arial" w:cs="Arial"/>
                <w:spacing w:val="2"/>
              </w:rPr>
              <w:t xml:space="preserve"> </w:t>
            </w:r>
            <w:r w:rsidRPr="00044064">
              <w:rPr>
                <w:rFonts w:ascii="Arial" w:hAnsi="Arial" w:cs="Arial"/>
                <w:spacing w:val="-1"/>
              </w:rPr>
              <w:t>s</w:t>
            </w:r>
            <w:r w:rsidRPr="00044064">
              <w:rPr>
                <w:rFonts w:ascii="Arial" w:hAnsi="Arial" w:cs="Arial"/>
                <w:spacing w:val="4"/>
              </w:rPr>
              <w:t>c</w:t>
            </w:r>
            <w:r w:rsidRPr="00044064">
              <w:rPr>
                <w:rFonts w:ascii="Arial" w:hAnsi="Arial" w:cs="Arial"/>
                <w:spacing w:val="-10"/>
              </w:rPr>
              <w:t>i</w:t>
            </w:r>
            <w:r w:rsidRPr="00044064">
              <w:rPr>
                <w:rFonts w:ascii="Arial" w:hAnsi="Arial" w:cs="Arial"/>
                <w:spacing w:val="-12"/>
              </w:rPr>
              <w:t>e</w:t>
            </w:r>
            <w:r w:rsidRPr="00044064">
              <w:rPr>
                <w:rFonts w:ascii="Arial" w:hAnsi="Arial" w:cs="Arial"/>
                <w:spacing w:val="8"/>
              </w:rPr>
              <w:t>n</w:t>
            </w:r>
            <w:r w:rsidRPr="00044064">
              <w:rPr>
                <w:rFonts w:ascii="Arial" w:hAnsi="Arial" w:cs="Arial"/>
                <w:spacing w:val="6"/>
              </w:rPr>
              <w:t>t</w:t>
            </w:r>
            <w:r w:rsidRPr="00044064">
              <w:rPr>
                <w:rFonts w:ascii="Arial" w:hAnsi="Arial" w:cs="Arial"/>
                <w:spacing w:val="-10"/>
              </w:rPr>
              <w:t>i</w:t>
            </w:r>
            <w:r w:rsidRPr="00044064">
              <w:rPr>
                <w:rFonts w:ascii="Arial" w:hAnsi="Arial" w:cs="Arial"/>
                <w:spacing w:val="-5"/>
              </w:rPr>
              <w:t>f</w:t>
            </w:r>
            <w:r w:rsidRPr="00044064">
              <w:rPr>
                <w:rFonts w:ascii="Arial" w:hAnsi="Arial" w:cs="Arial"/>
                <w:spacing w:val="-10"/>
              </w:rPr>
              <w:t>i</w:t>
            </w:r>
            <w:r w:rsidRPr="00044064">
              <w:rPr>
                <w:rFonts w:ascii="Arial" w:hAnsi="Arial" w:cs="Arial"/>
              </w:rPr>
              <w:t>c</w:t>
            </w:r>
            <w:r w:rsidRPr="00044064">
              <w:rPr>
                <w:rFonts w:ascii="Arial" w:hAnsi="Arial" w:cs="Arial"/>
                <w:spacing w:val="34"/>
              </w:rPr>
              <w:t xml:space="preserve"> </w:t>
            </w:r>
            <w:r w:rsidRPr="00044064">
              <w:rPr>
                <w:rFonts w:ascii="Arial" w:hAnsi="Arial" w:cs="Arial"/>
                <w:spacing w:val="-12"/>
              </w:rPr>
              <w:t>a</w:t>
            </w:r>
            <w:r w:rsidRPr="00044064">
              <w:rPr>
                <w:rFonts w:ascii="Arial" w:hAnsi="Arial" w:cs="Arial"/>
                <w:spacing w:val="8"/>
              </w:rPr>
              <w:t>n</w:t>
            </w:r>
            <w:r w:rsidRPr="00044064">
              <w:rPr>
                <w:rFonts w:ascii="Arial" w:hAnsi="Arial" w:cs="Arial"/>
              </w:rPr>
              <w:t xml:space="preserve">d </w:t>
            </w:r>
            <w:r w:rsidRPr="00044064">
              <w:rPr>
                <w:rFonts w:ascii="Arial" w:hAnsi="Arial" w:cs="Arial"/>
                <w:spacing w:val="8"/>
                <w:w w:val="103"/>
              </w:rPr>
              <w:t>p</w:t>
            </w:r>
            <w:r w:rsidRPr="00044064">
              <w:rPr>
                <w:rFonts w:ascii="Arial" w:hAnsi="Arial" w:cs="Arial"/>
                <w:spacing w:val="-5"/>
                <w:w w:val="103"/>
              </w:rPr>
              <w:t>r</w:t>
            </w:r>
            <w:r w:rsidRPr="00044064">
              <w:rPr>
                <w:rFonts w:ascii="Arial" w:hAnsi="Arial" w:cs="Arial"/>
                <w:spacing w:val="-12"/>
                <w:w w:val="104"/>
              </w:rPr>
              <w:t>a</w:t>
            </w:r>
            <w:r w:rsidRPr="00044064">
              <w:rPr>
                <w:rFonts w:ascii="Arial" w:hAnsi="Arial" w:cs="Arial"/>
                <w:spacing w:val="4"/>
                <w:w w:val="104"/>
              </w:rPr>
              <w:t>c</w:t>
            </w:r>
            <w:r w:rsidRPr="00044064">
              <w:rPr>
                <w:rFonts w:ascii="Arial" w:hAnsi="Arial" w:cs="Arial"/>
                <w:spacing w:val="6"/>
                <w:w w:val="104"/>
              </w:rPr>
              <w:t>t</w:t>
            </w:r>
            <w:r w:rsidRPr="00044064">
              <w:rPr>
                <w:rFonts w:ascii="Arial" w:hAnsi="Arial" w:cs="Arial"/>
                <w:spacing w:val="-10"/>
                <w:w w:val="104"/>
              </w:rPr>
              <w:t>i</w:t>
            </w:r>
            <w:r w:rsidRPr="00044064">
              <w:rPr>
                <w:rFonts w:ascii="Arial" w:hAnsi="Arial" w:cs="Arial"/>
                <w:spacing w:val="-12"/>
                <w:w w:val="104"/>
              </w:rPr>
              <w:t>c</w:t>
            </w:r>
            <w:r w:rsidRPr="00044064">
              <w:rPr>
                <w:rFonts w:ascii="Arial" w:hAnsi="Arial" w:cs="Arial"/>
                <w:spacing w:val="4"/>
                <w:w w:val="104"/>
              </w:rPr>
              <w:t>a</w:t>
            </w:r>
            <w:r w:rsidRPr="00044064">
              <w:rPr>
                <w:rFonts w:ascii="Arial" w:hAnsi="Arial" w:cs="Arial"/>
                <w:w w:val="104"/>
              </w:rPr>
              <w:t xml:space="preserve">l </w:t>
            </w:r>
            <w:r w:rsidRPr="00044064">
              <w:rPr>
                <w:rFonts w:ascii="Arial" w:hAnsi="Arial" w:cs="Arial"/>
                <w:spacing w:val="-10"/>
                <w:w w:val="104"/>
              </w:rPr>
              <w:t>i</w:t>
            </w:r>
            <w:r w:rsidRPr="00044064">
              <w:rPr>
                <w:rFonts w:ascii="Arial" w:hAnsi="Arial" w:cs="Arial"/>
                <w:spacing w:val="-18"/>
                <w:w w:val="104"/>
              </w:rPr>
              <w:t>m</w:t>
            </w:r>
            <w:r w:rsidRPr="00044064">
              <w:rPr>
                <w:rFonts w:ascii="Arial" w:hAnsi="Arial" w:cs="Arial"/>
                <w:spacing w:val="8"/>
                <w:w w:val="103"/>
              </w:rPr>
              <w:t>po</w:t>
            </w:r>
            <w:r w:rsidRPr="00044064">
              <w:rPr>
                <w:rFonts w:ascii="Arial" w:hAnsi="Arial" w:cs="Arial"/>
                <w:spacing w:val="-5"/>
                <w:w w:val="103"/>
              </w:rPr>
              <w:t>r</w:t>
            </w:r>
            <w:r w:rsidRPr="00044064">
              <w:rPr>
                <w:rFonts w:ascii="Arial" w:hAnsi="Arial" w:cs="Arial"/>
                <w:spacing w:val="6"/>
                <w:w w:val="104"/>
              </w:rPr>
              <w:t>t</w:t>
            </w:r>
            <w:r w:rsidRPr="00044064">
              <w:rPr>
                <w:rFonts w:ascii="Arial" w:hAnsi="Arial" w:cs="Arial"/>
                <w:spacing w:val="-12"/>
                <w:w w:val="104"/>
              </w:rPr>
              <w:t>a</w:t>
            </w:r>
            <w:r w:rsidRPr="00044064">
              <w:rPr>
                <w:rFonts w:ascii="Arial" w:hAnsi="Arial" w:cs="Arial"/>
                <w:spacing w:val="8"/>
                <w:w w:val="103"/>
              </w:rPr>
              <w:t>n</w:t>
            </w:r>
            <w:r w:rsidRPr="00044064">
              <w:rPr>
                <w:rFonts w:ascii="Arial" w:hAnsi="Arial" w:cs="Arial"/>
                <w:spacing w:val="-12"/>
                <w:w w:val="104"/>
              </w:rPr>
              <w:t>c</w:t>
            </w:r>
            <w:r w:rsidRPr="00044064">
              <w:rPr>
                <w:rFonts w:ascii="Arial" w:hAnsi="Arial" w:cs="Arial"/>
                <w:spacing w:val="4"/>
                <w:w w:val="104"/>
              </w:rPr>
              <w:t>e</w:t>
            </w:r>
            <w:r w:rsidRPr="00044064">
              <w:rPr>
                <w:rFonts w:ascii="Arial" w:hAnsi="Arial" w:cs="Arial"/>
                <w:w w:val="103"/>
              </w:rPr>
              <w:t>.</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12313F">
            <w:pPr>
              <w:rPr>
                <w:rFonts w:ascii="Arial" w:hAnsi="Arial" w:cs="Arial"/>
              </w:rPr>
            </w:pPr>
            <w:r w:rsidRPr="00044064">
              <w:rPr>
                <w:rFonts w:ascii="Arial" w:hAnsi="Arial" w:cs="Arial"/>
              </w:rPr>
              <w:t>Thank you for this valuable suggestion. We have added a concise paragraph in the Conclusion section to clearly highlight the scientific relevance and potential applications of our results for the research and plant breeding community.</w:t>
            </w:r>
          </w:p>
        </w:tc>
      </w:tr>
    </w:tbl>
    <w:p w:rsidR="004F6CB6" w:rsidRPr="00044064" w:rsidRDefault="004F6CB6">
      <w:pPr>
        <w:spacing w:before="8" w:line="100" w:lineRule="exact"/>
        <w:rPr>
          <w:rFonts w:ascii="Arial" w:hAnsi="Arial" w:cs="Arial"/>
        </w:rPr>
      </w:pPr>
    </w:p>
    <w:p w:rsidR="004F6CB6" w:rsidRPr="00044064" w:rsidRDefault="00683BFF">
      <w:pPr>
        <w:spacing w:before="40"/>
        <w:ind w:left="102"/>
        <w:rPr>
          <w:rFonts w:ascii="Arial" w:hAnsi="Arial" w:cs="Arial"/>
        </w:rPr>
      </w:pPr>
      <w:r w:rsidRPr="00044064">
        <w:rPr>
          <w:rFonts w:ascii="Arial" w:hAnsi="Arial" w:cs="Arial"/>
        </w:rPr>
        <w:pict>
          <v:group id="_x0000_s1115" style="position:absolute;left:0;text-align:left;margin-left:71.6pt;margin-top:2.05pt;width:142.75pt;height:12.2pt;z-index:-251668480;mso-position-horizontal-relative:page" coordorigin="1432,41" coordsize="2855,244">
            <v:shape id="_x0000_s1117" style="position:absolute;left:1442;top:51;width:2835;height:224" coordorigin="1442,51" coordsize="2835,224" path="m1442,275r2834,l4276,51r-2834,l1442,275xe" fillcolor="yellow" stroked="f">
              <v:path arrowok="t"/>
            </v:shape>
            <v:shape id="_x0000_s1116" style="position:absolute;left:1442;top:251;width:2835;height:0" coordorigin="1442,251" coordsize="2835,0" path="m1442,251r2834,e" filled="f" strokeweight=".9pt">
              <v:path arrowok="t"/>
            </v:shape>
            <w10:wrap anchorx="page"/>
          </v:group>
        </w:pict>
      </w:r>
      <w:r w:rsidRPr="00044064">
        <w:rPr>
          <w:rFonts w:ascii="Arial" w:hAnsi="Arial" w:cs="Arial"/>
        </w:rPr>
        <w:pict>
          <v:group id="_x0000_s1111" style="position:absolute;left:0;text-align:left;margin-left:78.8pt;margin-top:60.5pt;width:205.2pt;height:37.05pt;z-index:-251667456;mso-position-horizontal-relative:page" coordorigin="1576,1210" coordsize="4104,741">
            <v:shape id="_x0000_s1114" style="position:absolute;left:1586;top:1220;width:1089;height:256" coordorigin="1586,1220" coordsize="1089,256" path="m1586,1476r1089,l2675,1220r-1089,l1586,1476xe" stroked="f">
              <v:path arrowok="t"/>
            </v:shape>
            <v:shape id="_x0000_s1113" style="position:absolute;left:1586;top:1460;width:4084;height:256" coordorigin="1586,1460" coordsize="4084,256" path="m1586,1716r4084,l5670,1460r-4084,l1586,1716xe" stroked="f">
              <v:path arrowok="t"/>
            </v:shape>
            <v:shape id="_x0000_s1112" style="position:absolute;left:1586;top:1684;width:3652;height:257" coordorigin="1586,1684" coordsize="3652,257" path="m1586,1940r3651,l5237,1684r-3651,l1586,1940xe" stroked="f">
              <v:path arrowok="t"/>
            </v:shape>
            <w10:wrap anchorx="page"/>
          </v:group>
        </w:pict>
      </w:r>
      <w:r w:rsidR="005C6D99" w:rsidRPr="00044064">
        <w:rPr>
          <w:rFonts w:ascii="Arial" w:hAnsi="Arial" w:cs="Arial"/>
          <w:b/>
          <w:spacing w:val="1"/>
        </w:rPr>
        <w:t>P</w:t>
      </w:r>
      <w:r w:rsidR="005C6D99" w:rsidRPr="00044064">
        <w:rPr>
          <w:rFonts w:ascii="Arial" w:hAnsi="Arial" w:cs="Arial"/>
          <w:b/>
          <w:spacing w:val="-6"/>
        </w:rPr>
        <w:t>AR</w:t>
      </w:r>
      <w:r w:rsidR="005C6D99" w:rsidRPr="00044064">
        <w:rPr>
          <w:rFonts w:ascii="Arial" w:hAnsi="Arial" w:cs="Arial"/>
          <w:b/>
        </w:rPr>
        <w:t>T</w:t>
      </w:r>
      <w:r w:rsidR="005C6D99" w:rsidRPr="00044064">
        <w:rPr>
          <w:rFonts w:ascii="Arial" w:hAnsi="Arial" w:cs="Arial"/>
          <w:b/>
          <w:spacing w:val="6"/>
        </w:rPr>
        <w:t xml:space="preserve"> </w:t>
      </w:r>
      <w:r w:rsidR="005C6D99" w:rsidRPr="00044064">
        <w:rPr>
          <w:rFonts w:ascii="Arial" w:hAnsi="Arial" w:cs="Arial"/>
          <w:b/>
          <w:spacing w:val="8"/>
        </w:rPr>
        <w:t>2</w:t>
      </w:r>
      <w:r w:rsidR="005C6D99" w:rsidRPr="00044064">
        <w:rPr>
          <w:rFonts w:ascii="Arial" w:hAnsi="Arial" w:cs="Arial"/>
          <w:b/>
          <w:spacing w:val="-4"/>
        </w:rPr>
        <w:t>.</w:t>
      </w:r>
      <w:r w:rsidR="005C6D99" w:rsidRPr="00044064">
        <w:rPr>
          <w:rFonts w:ascii="Arial" w:hAnsi="Arial" w:cs="Arial"/>
          <w:b/>
        </w:rPr>
        <w:t>1</w:t>
      </w:r>
      <w:r w:rsidR="005C6D99" w:rsidRPr="00044064">
        <w:rPr>
          <w:rFonts w:ascii="Arial" w:hAnsi="Arial" w:cs="Arial"/>
          <w:b/>
          <w:spacing w:val="13"/>
        </w:rPr>
        <w:t xml:space="preserve"> </w:t>
      </w:r>
      <w:r w:rsidR="005C6D99" w:rsidRPr="00044064">
        <w:rPr>
          <w:rFonts w:ascii="Arial" w:hAnsi="Arial" w:cs="Arial"/>
          <w:b/>
          <w:spacing w:val="-5"/>
        </w:rPr>
        <w:t>(</w:t>
      </w:r>
      <w:r w:rsidR="005C6D99" w:rsidRPr="00044064">
        <w:rPr>
          <w:rFonts w:ascii="Arial" w:hAnsi="Arial" w:cs="Arial"/>
          <w:b/>
          <w:spacing w:val="-2"/>
        </w:rPr>
        <w:t>O</w:t>
      </w:r>
      <w:r w:rsidR="005C6D99" w:rsidRPr="00044064">
        <w:rPr>
          <w:rFonts w:ascii="Arial" w:hAnsi="Arial" w:cs="Arial"/>
          <w:b/>
          <w:spacing w:val="-20"/>
        </w:rPr>
        <w:t>b</w:t>
      </w:r>
      <w:r w:rsidR="005C6D99" w:rsidRPr="00044064">
        <w:rPr>
          <w:rFonts w:ascii="Arial" w:hAnsi="Arial" w:cs="Arial"/>
          <w:b/>
          <w:spacing w:val="-5"/>
        </w:rPr>
        <w:t>j</w:t>
      </w:r>
      <w:r w:rsidR="005C6D99" w:rsidRPr="00044064">
        <w:rPr>
          <w:rFonts w:ascii="Arial" w:hAnsi="Arial" w:cs="Arial"/>
          <w:b/>
          <w:spacing w:val="4"/>
        </w:rPr>
        <w:t>ec</w:t>
      </w:r>
      <w:r w:rsidR="005C6D99" w:rsidRPr="00044064">
        <w:rPr>
          <w:rFonts w:ascii="Arial" w:hAnsi="Arial" w:cs="Arial"/>
          <w:b/>
          <w:spacing w:val="-5"/>
        </w:rPr>
        <w:t>t</w:t>
      </w:r>
      <w:r w:rsidR="005C6D99" w:rsidRPr="00044064">
        <w:rPr>
          <w:rFonts w:ascii="Arial" w:hAnsi="Arial" w:cs="Arial"/>
          <w:b/>
          <w:spacing w:val="6"/>
        </w:rPr>
        <w:t>i</w:t>
      </w:r>
      <w:r w:rsidR="005C6D99" w:rsidRPr="00044064">
        <w:rPr>
          <w:rFonts w:ascii="Arial" w:hAnsi="Arial" w:cs="Arial"/>
          <w:b/>
          <w:spacing w:val="-24"/>
        </w:rPr>
        <w:t>v</w:t>
      </w:r>
      <w:r w:rsidR="005C6D99" w:rsidRPr="00044064">
        <w:rPr>
          <w:rFonts w:ascii="Arial" w:hAnsi="Arial" w:cs="Arial"/>
          <w:b/>
        </w:rPr>
        <w:t>e</w:t>
      </w:r>
      <w:r w:rsidR="005C6D99" w:rsidRPr="00044064">
        <w:rPr>
          <w:rFonts w:ascii="Arial" w:hAnsi="Arial" w:cs="Arial"/>
          <w:b/>
          <w:spacing w:val="33"/>
        </w:rPr>
        <w:t xml:space="preserve"> </w:t>
      </w:r>
      <w:r w:rsidR="005C6D99" w:rsidRPr="00044064">
        <w:rPr>
          <w:rFonts w:ascii="Arial" w:hAnsi="Arial" w:cs="Arial"/>
          <w:b/>
          <w:spacing w:val="-11"/>
          <w:w w:val="104"/>
        </w:rPr>
        <w:t>E</w:t>
      </w:r>
      <w:r w:rsidR="005C6D99" w:rsidRPr="00044064">
        <w:rPr>
          <w:rFonts w:ascii="Arial" w:hAnsi="Arial" w:cs="Arial"/>
          <w:b/>
          <w:spacing w:val="-24"/>
          <w:w w:val="103"/>
        </w:rPr>
        <w:t>v</w:t>
      </w:r>
      <w:r w:rsidR="005C6D99" w:rsidRPr="00044064">
        <w:rPr>
          <w:rFonts w:ascii="Arial" w:hAnsi="Arial" w:cs="Arial"/>
          <w:b/>
          <w:spacing w:val="-8"/>
          <w:w w:val="103"/>
        </w:rPr>
        <w:t>a</w:t>
      </w:r>
      <w:r w:rsidR="005C6D99" w:rsidRPr="00044064">
        <w:rPr>
          <w:rFonts w:ascii="Arial" w:hAnsi="Arial" w:cs="Arial"/>
          <w:b/>
          <w:spacing w:val="6"/>
          <w:w w:val="104"/>
        </w:rPr>
        <w:t>l</w:t>
      </w:r>
      <w:r w:rsidR="005C6D99" w:rsidRPr="00044064">
        <w:rPr>
          <w:rFonts w:ascii="Arial" w:hAnsi="Arial" w:cs="Arial"/>
          <w:b/>
          <w:spacing w:val="-4"/>
          <w:w w:val="103"/>
        </w:rPr>
        <w:t>u</w:t>
      </w:r>
      <w:r w:rsidR="005C6D99" w:rsidRPr="00044064">
        <w:rPr>
          <w:rFonts w:ascii="Arial" w:hAnsi="Arial" w:cs="Arial"/>
          <w:b/>
          <w:spacing w:val="-8"/>
          <w:w w:val="103"/>
        </w:rPr>
        <w:t>a</w:t>
      </w:r>
      <w:r w:rsidR="005C6D99" w:rsidRPr="00044064">
        <w:rPr>
          <w:rFonts w:ascii="Arial" w:hAnsi="Arial" w:cs="Arial"/>
          <w:b/>
          <w:spacing w:val="-5"/>
          <w:w w:val="103"/>
        </w:rPr>
        <w:t>t</w:t>
      </w:r>
      <w:r w:rsidR="005C6D99" w:rsidRPr="00044064">
        <w:rPr>
          <w:rFonts w:ascii="Arial" w:hAnsi="Arial" w:cs="Arial"/>
          <w:b/>
          <w:spacing w:val="6"/>
          <w:w w:val="104"/>
        </w:rPr>
        <w:t>i</w:t>
      </w:r>
      <w:r w:rsidR="005C6D99" w:rsidRPr="00044064">
        <w:rPr>
          <w:rFonts w:ascii="Arial" w:hAnsi="Arial" w:cs="Arial"/>
          <w:b/>
          <w:spacing w:val="-8"/>
          <w:w w:val="103"/>
        </w:rPr>
        <w:t>o</w:t>
      </w:r>
      <w:r w:rsidR="005C6D99" w:rsidRPr="00044064">
        <w:rPr>
          <w:rFonts w:ascii="Arial" w:hAnsi="Arial" w:cs="Arial"/>
          <w:b/>
          <w:spacing w:val="-4"/>
          <w:w w:val="103"/>
        </w:rPr>
        <w:t>n</w:t>
      </w:r>
      <w:r w:rsidR="005C6D99" w:rsidRPr="00044064">
        <w:rPr>
          <w:rFonts w:ascii="Arial" w:hAnsi="Arial" w:cs="Arial"/>
          <w:b/>
          <w:w w:val="103"/>
        </w:rPr>
        <w:t>)</w:t>
      </w:r>
    </w:p>
    <w:p w:rsidR="004F6CB6" w:rsidRPr="00044064" w:rsidRDefault="004F6CB6">
      <w:pPr>
        <w:spacing w:before="6" w:line="100" w:lineRule="exact"/>
        <w:rPr>
          <w:rFonts w:ascii="Arial" w:hAnsi="Arial" w:cs="Arial"/>
        </w:rPr>
      </w:pPr>
    </w:p>
    <w:p w:rsidR="004F6CB6" w:rsidRPr="00044064" w:rsidRDefault="004F6CB6">
      <w:pPr>
        <w:spacing w:line="200" w:lineRule="exact"/>
        <w:rPr>
          <w:rFonts w:ascii="Arial" w:hAnsi="Arial" w:cs="Arial"/>
        </w:rPr>
      </w:pPr>
    </w:p>
    <w:tbl>
      <w:tblPr>
        <w:tblW w:w="0" w:type="auto"/>
        <w:tblInd w:w="116" w:type="dxa"/>
        <w:tblLayout w:type="fixed"/>
        <w:tblCellMar>
          <w:left w:w="0" w:type="dxa"/>
          <w:right w:w="0" w:type="dxa"/>
        </w:tblCellMar>
        <w:tblLook w:val="01E0" w:firstRow="1" w:lastRow="1" w:firstColumn="1" w:lastColumn="1" w:noHBand="0" w:noVBand="0"/>
      </w:tblPr>
      <w:tblGrid>
        <w:gridCol w:w="4981"/>
        <w:gridCol w:w="5125"/>
        <w:gridCol w:w="3795"/>
      </w:tblGrid>
      <w:tr w:rsidR="004F6CB6" w:rsidRPr="00044064">
        <w:trPr>
          <w:trHeight w:hRule="exact" w:val="416"/>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4F6CB6">
            <w:pPr>
              <w:rPr>
                <w:rFonts w:ascii="Arial" w:hAnsi="Arial" w:cs="Arial"/>
              </w:rPr>
            </w:pP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6"/>
              </w:rPr>
              <w:t>R</w:t>
            </w:r>
            <w:r w:rsidRPr="00044064">
              <w:rPr>
                <w:rFonts w:ascii="Arial" w:hAnsi="Arial" w:cs="Arial"/>
                <w:b/>
                <w:spacing w:val="-8"/>
              </w:rPr>
              <w:t>a</w:t>
            </w:r>
            <w:r w:rsidRPr="00044064">
              <w:rPr>
                <w:rFonts w:ascii="Arial" w:hAnsi="Arial" w:cs="Arial"/>
                <w:b/>
                <w:spacing w:val="-5"/>
              </w:rPr>
              <w:t>t</w:t>
            </w:r>
            <w:r w:rsidRPr="00044064">
              <w:rPr>
                <w:rFonts w:ascii="Arial" w:hAnsi="Arial" w:cs="Arial"/>
                <w:b/>
                <w:spacing w:val="6"/>
              </w:rPr>
              <w:t>i</w:t>
            </w:r>
            <w:r w:rsidRPr="00044064">
              <w:rPr>
                <w:rFonts w:ascii="Arial" w:hAnsi="Arial" w:cs="Arial"/>
                <w:b/>
                <w:spacing w:val="-4"/>
              </w:rPr>
              <w:t>n</w:t>
            </w:r>
            <w:r w:rsidRPr="00044064">
              <w:rPr>
                <w:rFonts w:ascii="Arial" w:hAnsi="Arial" w:cs="Arial"/>
                <w:b/>
              </w:rPr>
              <w:t>g</w:t>
            </w:r>
            <w:r w:rsidRPr="00044064">
              <w:rPr>
                <w:rFonts w:ascii="Arial" w:hAnsi="Arial" w:cs="Arial"/>
                <w:b/>
                <w:spacing w:val="24"/>
              </w:rPr>
              <w:t xml:space="preserve"> </w:t>
            </w:r>
            <w:r w:rsidRPr="00044064">
              <w:rPr>
                <w:rFonts w:ascii="Arial" w:hAnsi="Arial" w:cs="Arial"/>
                <w:b/>
                <w:spacing w:val="-8"/>
              </w:rPr>
              <w:t>o</w:t>
            </w:r>
            <w:r w:rsidRPr="00044064">
              <w:rPr>
                <w:rFonts w:ascii="Arial" w:hAnsi="Arial" w:cs="Arial"/>
                <w:b/>
              </w:rPr>
              <w:t>f</w:t>
            </w:r>
            <w:r w:rsidRPr="00044064">
              <w:rPr>
                <w:rFonts w:ascii="Arial" w:hAnsi="Arial" w:cs="Arial"/>
                <w:b/>
                <w:spacing w:val="-2"/>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11"/>
              </w:rPr>
              <w:t xml:space="preserve"> </w:t>
            </w:r>
            <w:r w:rsidRPr="00044064">
              <w:rPr>
                <w:rFonts w:ascii="Arial" w:hAnsi="Arial" w:cs="Arial"/>
                <w:b/>
                <w:spacing w:val="-6"/>
                <w:w w:val="103"/>
              </w:rPr>
              <w:t>R</w:t>
            </w:r>
            <w:r w:rsidRPr="00044064">
              <w:rPr>
                <w:rFonts w:ascii="Arial" w:hAnsi="Arial" w:cs="Arial"/>
                <w:b/>
                <w:spacing w:val="4"/>
                <w:w w:val="104"/>
              </w:rPr>
              <w:t>e</w:t>
            </w:r>
            <w:r w:rsidRPr="00044064">
              <w:rPr>
                <w:rFonts w:ascii="Arial" w:hAnsi="Arial" w:cs="Arial"/>
                <w:b/>
                <w:spacing w:val="-24"/>
                <w:w w:val="103"/>
              </w:rPr>
              <w:t>v</w:t>
            </w:r>
            <w:r w:rsidRPr="00044064">
              <w:rPr>
                <w:rFonts w:ascii="Arial" w:hAnsi="Arial" w:cs="Arial"/>
                <w:b/>
                <w:spacing w:val="6"/>
                <w:w w:val="104"/>
              </w:rPr>
              <w:t>i</w:t>
            </w:r>
            <w:r w:rsidRPr="00044064">
              <w:rPr>
                <w:rFonts w:ascii="Arial" w:hAnsi="Arial" w:cs="Arial"/>
                <w:b/>
                <w:spacing w:val="4"/>
                <w:w w:val="104"/>
              </w:rPr>
              <w:t>e</w:t>
            </w:r>
            <w:r w:rsidRPr="00044064">
              <w:rPr>
                <w:rFonts w:ascii="Arial" w:hAnsi="Arial" w:cs="Arial"/>
                <w:b/>
                <w:spacing w:val="-22"/>
                <w:w w:val="103"/>
              </w:rPr>
              <w:t>w</w:t>
            </w:r>
            <w:r w:rsidRPr="00044064">
              <w:rPr>
                <w:rFonts w:ascii="Arial" w:hAnsi="Arial" w:cs="Arial"/>
                <w:b/>
                <w:spacing w:val="4"/>
                <w:w w:val="104"/>
              </w:rPr>
              <w:t>e</w:t>
            </w:r>
            <w:r w:rsidRPr="00044064">
              <w:rPr>
                <w:rFonts w:ascii="Arial" w:hAnsi="Arial" w:cs="Arial"/>
                <w:b/>
                <w:spacing w:val="-12"/>
                <w:w w:val="104"/>
              </w:rPr>
              <w:t>r</w:t>
            </w:r>
            <w:r w:rsidRPr="00044064">
              <w:rPr>
                <w:rFonts w:ascii="Arial" w:hAnsi="Arial" w:cs="Arial"/>
                <w:b/>
                <w:w w:val="103"/>
              </w:rPr>
              <w:t>s</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6"/>
              </w:rPr>
              <w:t>A</w:t>
            </w:r>
            <w:r w:rsidRPr="00044064">
              <w:rPr>
                <w:rFonts w:ascii="Arial" w:hAnsi="Arial" w:cs="Arial"/>
                <w:b/>
                <w:spacing w:val="-4"/>
              </w:rPr>
              <w:t>u</w:t>
            </w:r>
            <w:r w:rsidRPr="00044064">
              <w:rPr>
                <w:rFonts w:ascii="Arial" w:hAnsi="Arial" w:cs="Arial"/>
                <w:b/>
                <w:spacing w:val="-5"/>
              </w:rPr>
              <w:t>t</w:t>
            </w:r>
            <w:r w:rsidRPr="00044064">
              <w:rPr>
                <w:rFonts w:ascii="Arial" w:hAnsi="Arial" w:cs="Arial"/>
                <w:b/>
                <w:spacing w:val="-4"/>
              </w:rPr>
              <w:t>h</w:t>
            </w:r>
            <w:r w:rsidRPr="00044064">
              <w:rPr>
                <w:rFonts w:ascii="Arial" w:hAnsi="Arial" w:cs="Arial"/>
                <w:b/>
                <w:spacing w:val="-8"/>
              </w:rPr>
              <w:t>o</w:t>
            </w:r>
            <w:r w:rsidRPr="00044064">
              <w:rPr>
                <w:rFonts w:ascii="Arial" w:hAnsi="Arial" w:cs="Arial"/>
                <w:b/>
                <w:spacing w:val="4"/>
              </w:rPr>
              <w:t>r</w:t>
            </w:r>
            <w:r w:rsidRPr="00044064">
              <w:rPr>
                <w:rFonts w:ascii="Arial" w:hAnsi="Arial" w:cs="Arial"/>
                <w:b/>
                <w:spacing w:val="-5"/>
              </w:rPr>
              <w:t>’</w:t>
            </w:r>
            <w:r w:rsidRPr="00044064">
              <w:rPr>
                <w:rFonts w:ascii="Arial" w:hAnsi="Arial" w:cs="Arial"/>
                <w:b/>
              </w:rPr>
              <w:t>s</w:t>
            </w:r>
            <w:r w:rsidRPr="00044064">
              <w:rPr>
                <w:rFonts w:ascii="Arial" w:hAnsi="Arial" w:cs="Arial"/>
                <w:b/>
                <w:spacing w:val="37"/>
              </w:rPr>
              <w:t xml:space="preserve"> </w:t>
            </w:r>
            <w:r w:rsidRPr="00044064">
              <w:rPr>
                <w:rFonts w:ascii="Arial" w:hAnsi="Arial" w:cs="Arial"/>
                <w:b/>
                <w:spacing w:val="-15"/>
                <w:w w:val="104"/>
              </w:rPr>
              <w:t>F</w:t>
            </w:r>
            <w:r w:rsidRPr="00044064">
              <w:rPr>
                <w:rFonts w:ascii="Arial" w:hAnsi="Arial" w:cs="Arial"/>
                <w:b/>
                <w:spacing w:val="4"/>
                <w:w w:val="104"/>
              </w:rPr>
              <w:t>ee</w:t>
            </w:r>
            <w:r w:rsidRPr="00044064">
              <w:rPr>
                <w:rFonts w:ascii="Arial" w:hAnsi="Arial" w:cs="Arial"/>
                <w:b/>
                <w:spacing w:val="-20"/>
                <w:w w:val="103"/>
              </w:rPr>
              <w:t>db</w:t>
            </w:r>
            <w:r w:rsidRPr="00044064">
              <w:rPr>
                <w:rFonts w:ascii="Arial" w:hAnsi="Arial" w:cs="Arial"/>
                <w:b/>
                <w:spacing w:val="-8"/>
                <w:w w:val="103"/>
              </w:rPr>
              <w:t>a</w:t>
            </w:r>
            <w:r w:rsidRPr="00044064">
              <w:rPr>
                <w:rFonts w:ascii="Arial" w:hAnsi="Arial" w:cs="Arial"/>
                <w:b/>
                <w:spacing w:val="4"/>
                <w:w w:val="104"/>
              </w:rPr>
              <w:t>c</w:t>
            </w:r>
            <w:r w:rsidRPr="00044064">
              <w:rPr>
                <w:rFonts w:ascii="Arial" w:hAnsi="Arial" w:cs="Arial"/>
                <w:b/>
                <w:w w:val="103"/>
              </w:rPr>
              <w:t>k</w:t>
            </w:r>
          </w:p>
        </w:tc>
      </w:tr>
      <w:tr w:rsidR="004F6CB6" w:rsidRPr="00044064">
        <w:trPr>
          <w:trHeight w:hRule="exact" w:val="1393"/>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8"/>
              </w:rPr>
              <w:t>1</w:t>
            </w:r>
            <w:r w:rsidRPr="00044064">
              <w:rPr>
                <w:rFonts w:ascii="Arial" w:hAnsi="Arial" w:cs="Arial"/>
                <w:b/>
              </w:rPr>
              <w:t>.</w:t>
            </w:r>
            <w:r w:rsidRPr="00044064">
              <w:rPr>
                <w:rFonts w:ascii="Arial" w:hAnsi="Arial" w:cs="Arial"/>
                <w:b/>
                <w:spacing w:val="-1"/>
              </w:rPr>
              <w:t xml:space="preserve"> </w:t>
            </w:r>
            <w:r w:rsidRPr="00044064">
              <w:rPr>
                <w:rFonts w:ascii="Arial" w:hAnsi="Arial" w:cs="Arial"/>
                <w:b/>
                <w:spacing w:val="-17"/>
              </w:rPr>
              <w:t>I</w:t>
            </w:r>
            <w:r w:rsidRPr="00044064">
              <w:rPr>
                <w:rFonts w:ascii="Arial" w:hAnsi="Arial" w:cs="Arial"/>
                <w:b/>
              </w:rPr>
              <w:t>s</w:t>
            </w:r>
            <w:r w:rsidRPr="00044064">
              <w:rPr>
                <w:rFonts w:ascii="Arial" w:hAnsi="Arial" w:cs="Arial"/>
                <w:b/>
                <w:spacing w:val="18"/>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11"/>
              </w:rPr>
              <w:t xml:space="preserve"> </w:t>
            </w:r>
            <w:r w:rsidRPr="00044064">
              <w:rPr>
                <w:rFonts w:ascii="Arial" w:hAnsi="Arial" w:cs="Arial"/>
                <w:b/>
                <w:spacing w:val="-5"/>
              </w:rPr>
              <w:t>t</w:t>
            </w:r>
            <w:r w:rsidRPr="00044064">
              <w:rPr>
                <w:rFonts w:ascii="Arial" w:hAnsi="Arial" w:cs="Arial"/>
                <w:b/>
                <w:spacing w:val="6"/>
              </w:rPr>
              <w:t>i</w:t>
            </w:r>
            <w:r w:rsidRPr="00044064">
              <w:rPr>
                <w:rFonts w:ascii="Arial" w:hAnsi="Arial" w:cs="Arial"/>
                <w:b/>
                <w:spacing w:val="-21"/>
              </w:rPr>
              <w:t>t</w:t>
            </w:r>
            <w:r w:rsidRPr="00044064">
              <w:rPr>
                <w:rFonts w:ascii="Arial" w:hAnsi="Arial" w:cs="Arial"/>
                <w:b/>
                <w:spacing w:val="6"/>
              </w:rPr>
              <w:t>l</w:t>
            </w:r>
            <w:r w:rsidRPr="00044064">
              <w:rPr>
                <w:rFonts w:ascii="Arial" w:hAnsi="Arial" w:cs="Arial"/>
                <w:b/>
              </w:rPr>
              <w:t>e</w:t>
            </w:r>
            <w:r w:rsidRPr="00044064">
              <w:rPr>
                <w:rFonts w:ascii="Arial" w:hAnsi="Arial" w:cs="Arial"/>
                <w:b/>
                <w:spacing w:val="14"/>
              </w:rPr>
              <w:t xml:space="preserve"> </w:t>
            </w:r>
            <w:r w:rsidRPr="00044064">
              <w:rPr>
                <w:rFonts w:ascii="Arial" w:hAnsi="Arial" w:cs="Arial"/>
                <w:b/>
                <w:spacing w:val="-12"/>
              </w:rPr>
              <w:t>c</w:t>
            </w:r>
            <w:r w:rsidRPr="00044064">
              <w:rPr>
                <w:rFonts w:ascii="Arial" w:hAnsi="Arial" w:cs="Arial"/>
                <w:b/>
                <w:spacing w:val="6"/>
              </w:rPr>
              <w:t>l</w:t>
            </w:r>
            <w:r w:rsidRPr="00044064">
              <w:rPr>
                <w:rFonts w:ascii="Arial" w:hAnsi="Arial" w:cs="Arial"/>
                <w:b/>
                <w:spacing w:val="4"/>
              </w:rPr>
              <w:t>e</w:t>
            </w:r>
            <w:r w:rsidRPr="00044064">
              <w:rPr>
                <w:rFonts w:ascii="Arial" w:hAnsi="Arial" w:cs="Arial"/>
                <w:b/>
                <w:spacing w:val="-24"/>
              </w:rPr>
              <w:t>a</w:t>
            </w:r>
            <w:r w:rsidRPr="00044064">
              <w:rPr>
                <w:rFonts w:ascii="Arial" w:hAnsi="Arial" w:cs="Arial"/>
                <w:b/>
              </w:rPr>
              <w:t>r</w:t>
            </w:r>
            <w:r w:rsidRPr="00044064">
              <w:rPr>
                <w:rFonts w:ascii="Arial" w:hAnsi="Arial" w:cs="Arial"/>
                <w:b/>
                <w:spacing w:val="18"/>
              </w:rPr>
              <w:t xml:space="preserve"> </w:t>
            </w:r>
            <w:r w:rsidRPr="00044064">
              <w:rPr>
                <w:rFonts w:ascii="Arial" w:hAnsi="Arial" w:cs="Arial"/>
                <w:b/>
                <w:spacing w:val="-8"/>
              </w:rPr>
              <w:t>a</w:t>
            </w:r>
            <w:r w:rsidRPr="00044064">
              <w:rPr>
                <w:rFonts w:ascii="Arial" w:hAnsi="Arial" w:cs="Arial"/>
                <w:b/>
                <w:spacing w:val="-4"/>
              </w:rPr>
              <w:t>n</w:t>
            </w:r>
            <w:r w:rsidRPr="00044064">
              <w:rPr>
                <w:rFonts w:ascii="Arial" w:hAnsi="Arial" w:cs="Arial"/>
                <w:b/>
              </w:rPr>
              <w:t>d</w:t>
            </w:r>
            <w:r w:rsidRPr="00044064">
              <w:rPr>
                <w:rFonts w:ascii="Arial" w:hAnsi="Arial" w:cs="Arial"/>
                <w:b/>
                <w:spacing w:val="-12"/>
              </w:rPr>
              <w:t xml:space="preserve"> </w:t>
            </w:r>
            <w:r w:rsidRPr="00044064">
              <w:rPr>
                <w:rFonts w:ascii="Arial" w:hAnsi="Arial" w:cs="Arial"/>
                <w:b/>
                <w:spacing w:val="8"/>
              </w:rPr>
              <w:t>a</w:t>
            </w:r>
            <w:r w:rsidRPr="00044064">
              <w:rPr>
                <w:rFonts w:ascii="Arial" w:hAnsi="Arial" w:cs="Arial"/>
                <w:b/>
                <w:spacing w:val="-4"/>
              </w:rPr>
              <w:t>p</w:t>
            </w:r>
            <w:r w:rsidRPr="00044064">
              <w:rPr>
                <w:rFonts w:ascii="Arial" w:hAnsi="Arial" w:cs="Arial"/>
                <w:b/>
                <w:spacing w:val="-20"/>
              </w:rPr>
              <w:t>p</w:t>
            </w:r>
            <w:r w:rsidRPr="00044064">
              <w:rPr>
                <w:rFonts w:ascii="Arial" w:hAnsi="Arial" w:cs="Arial"/>
                <w:b/>
                <w:spacing w:val="4"/>
              </w:rPr>
              <w:t>r</w:t>
            </w:r>
            <w:r w:rsidRPr="00044064">
              <w:rPr>
                <w:rFonts w:ascii="Arial" w:hAnsi="Arial" w:cs="Arial"/>
                <w:b/>
                <w:spacing w:val="8"/>
              </w:rPr>
              <w:t>o</w:t>
            </w:r>
            <w:r w:rsidRPr="00044064">
              <w:rPr>
                <w:rFonts w:ascii="Arial" w:hAnsi="Arial" w:cs="Arial"/>
                <w:b/>
                <w:spacing w:val="-20"/>
              </w:rPr>
              <w:t>p</w:t>
            </w:r>
            <w:r w:rsidRPr="00044064">
              <w:rPr>
                <w:rFonts w:ascii="Arial" w:hAnsi="Arial" w:cs="Arial"/>
                <w:b/>
                <w:spacing w:val="4"/>
              </w:rPr>
              <w:t>r</w:t>
            </w:r>
            <w:r w:rsidRPr="00044064">
              <w:rPr>
                <w:rFonts w:ascii="Arial" w:hAnsi="Arial" w:cs="Arial"/>
                <w:b/>
                <w:spacing w:val="6"/>
              </w:rPr>
              <w:t>i</w:t>
            </w:r>
            <w:r w:rsidRPr="00044064">
              <w:rPr>
                <w:rFonts w:ascii="Arial" w:hAnsi="Arial" w:cs="Arial"/>
                <w:b/>
                <w:spacing w:val="-8"/>
              </w:rPr>
              <w:t>a</w:t>
            </w:r>
            <w:r w:rsidRPr="00044064">
              <w:rPr>
                <w:rFonts w:ascii="Arial" w:hAnsi="Arial" w:cs="Arial"/>
                <w:b/>
                <w:spacing w:val="-5"/>
              </w:rPr>
              <w:t>t</w:t>
            </w:r>
            <w:r w:rsidRPr="00044064">
              <w:rPr>
                <w:rFonts w:ascii="Arial" w:hAnsi="Arial" w:cs="Arial"/>
                <w:b/>
              </w:rPr>
              <w:t>e</w:t>
            </w:r>
            <w:r w:rsidRPr="00044064">
              <w:rPr>
                <w:rFonts w:ascii="Arial" w:hAnsi="Arial" w:cs="Arial"/>
                <w:b/>
                <w:spacing w:val="36"/>
              </w:rPr>
              <w:t xml:space="preserve"> </w:t>
            </w:r>
            <w:r w:rsidRPr="00044064">
              <w:rPr>
                <w:rFonts w:ascii="Arial" w:hAnsi="Arial" w:cs="Arial"/>
                <w:b/>
                <w:spacing w:val="-5"/>
              </w:rPr>
              <w:t>f</w:t>
            </w:r>
            <w:r w:rsidRPr="00044064">
              <w:rPr>
                <w:rFonts w:ascii="Arial" w:hAnsi="Arial" w:cs="Arial"/>
                <w:b/>
                <w:spacing w:val="-8"/>
              </w:rPr>
              <w:t>o</w:t>
            </w:r>
            <w:r w:rsidRPr="00044064">
              <w:rPr>
                <w:rFonts w:ascii="Arial" w:hAnsi="Arial" w:cs="Arial"/>
                <w:b/>
              </w:rPr>
              <w:t>r</w:t>
            </w:r>
            <w:r w:rsidRPr="00044064">
              <w:rPr>
                <w:rFonts w:ascii="Arial" w:hAnsi="Arial" w:cs="Arial"/>
                <w:b/>
                <w:spacing w:val="11"/>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11"/>
              </w:rPr>
              <w:t xml:space="preserve"> </w:t>
            </w:r>
            <w:r w:rsidRPr="00044064">
              <w:rPr>
                <w:rFonts w:ascii="Arial" w:hAnsi="Arial" w:cs="Arial"/>
                <w:b/>
                <w:w w:val="103"/>
              </w:rPr>
              <w:t>s</w:t>
            </w:r>
            <w:r w:rsidRPr="00044064">
              <w:rPr>
                <w:rFonts w:ascii="Arial" w:hAnsi="Arial" w:cs="Arial"/>
                <w:b/>
                <w:spacing w:val="-35"/>
              </w:rPr>
              <w:t xml:space="preserve"> </w:t>
            </w:r>
            <w:proofErr w:type="spellStart"/>
            <w:r w:rsidRPr="00044064">
              <w:rPr>
                <w:rFonts w:ascii="Arial" w:hAnsi="Arial" w:cs="Arial"/>
                <w:b/>
                <w:spacing w:val="-5"/>
                <w:w w:val="103"/>
              </w:rPr>
              <w:t>t</w:t>
            </w:r>
            <w:r w:rsidRPr="00044064">
              <w:rPr>
                <w:rFonts w:ascii="Arial" w:hAnsi="Arial" w:cs="Arial"/>
                <w:b/>
                <w:spacing w:val="-4"/>
                <w:w w:val="103"/>
              </w:rPr>
              <w:t>u</w:t>
            </w:r>
            <w:r w:rsidRPr="00044064">
              <w:rPr>
                <w:rFonts w:ascii="Arial" w:hAnsi="Arial" w:cs="Arial"/>
                <w:b/>
                <w:spacing w:val="-20"/>
                <w:w w:val="103"/>
              </w:rPr>
              <w:t>d</w:t>
            </w:r>
            <w:r w:rsidRPr="00044064">
              <w:rPr>
                <w:rFonts w:ascii="Arial" w:hAnsi="Arial" w:cs="Arial"/>
                <w:b/>
                <w:spacing w:val="-8"/>
                <w:w w:val="103"/>
              </w:rPr>
              <w:t>y</w:t>
            </w:r>
            <w:proofErr w:type="spellEnd"/>
            <w:r w:rsidRPr="00044064">
              <w:rPr>
                <w:rFonts w:ascii="Arial" w:hAnsi="Arial" w:cs="Arial"/>
                <w:b/>
                <w:w w:val="103"/>
              </w:rPr>
              <w:t>?</w:t>
            </w:r>
          </w:p>
          <w:p w:rsidR="004F6CB6" w:rsidRPr="00044064" w:rsidRDefault="005C6D99">
            <w:pPr>
              <w:spacing w:line="220" w:lineRule="exact"/>
              <w:ind w:left="111"/>
              <w:rPr>
                <w:rFonts w:ascii="Arial" w:hAnsi="Arial" w:cs="Arial"/>
              </w:rPr>
            </w:pPr>
            <w:r w:rsidRPr="00044064">
              <w:rPr>
                <w:rFonts w:ascii="Arial" w:hAnsi="Arial" w:cs="Arial"/>
                <w:color w:val="404040"/>
                <w:spacing w:val="-11"/>
              </w:rPr>
              <w:t>R</w:t>
            </w:r>
            <w:r w:rsidRPr="00044064">
              <w:rPr>
                <w:rFonts w:ascii="Arial" w:hAnsi="Arial" w:cs="Arial"/>
                <w:color w:val="404040"/>
                <w:spacing w:val="4"/>
              </w:rPr>
              <w:t>a</w:t>
            </w:r>
            <w:r w:rsidRPr="00044064">
              <w:rPr>
                <w:rFonts w:ascii="Arial" w:hAnsi="Arial" w:cs="Arial"/>
                <w:color w:val="404040"/>
                <w:spacing w:val="6"/>
              </w:rPr>
              <w:t>t</w:t>
            </w:r>
            <w:r w:rsidRPr="00044064">
              <w:rPr>
                <w:rFonts w:ascii="Arial" w:hAnsi="Arial" w:cs="Arial"/>
                <w:color w:val="404040"/>
                <w:spacing w:val="-10"/>
              </w:rPr>
              <w:t>i</w:t>
            </w:r>
            <w:r w:rsidRPr="00044064">
              <w:rPr>
                <w:rFonts w:ascii="Arial" w:hAnsi="Arial" w:cs="Arial"/>
                <w:color w:val="404040"/>
                <w:spacing w:val="-8"/>
              </w:rPr>
              <w:t>n</w:t>
            </w:r>
            <w:r w:rsidRPr="00044064">
              <w:rPr>
                <w:rFonts w:ascii="Arial" w:hAnsi="Arial" w:cs="Arial"/>
                <w:color w:val="404040"/>
              </w:rPr>
              <w:t>g</w:t>
            </w:r>
            <w:r w:rsidRPr="00044064">
              <w:rPr>
                <w:rFonts w:ascii="Arial" w:hAnsi="Arial" w:cs="Arial"/>
                <w:color w:val="404040"/>
                <w:spacing w:val="25"/>
              </w:rPr>
              <w:t xml:space="preserve"> </w:t>
            </w:r>
            <w:r w:rsidRPr="00044064">
              <w:rPr>
                <w:rFonts w:ascii="Arial" w:hAnsi="Arial" w:cs="Arial"/>
                <w:color w:val="404040"/>
                <w:spacing w:val="-4"/>
                <w:w w:val="103"/>
              </w:rPr>
              <w:t>S</w:t>
            </w:r>
            <w:r w:rsidRPr="00044064">
              <w:rPr>
                <w:rFonts w:ascii="Arial" w:hAnsi="Arial" w:cs="Arial"/>
                <w:color w:val="404040"/>
                <w:spacing w:val="4"/>
                <w:w w:val="104"/>
              </w:rPr>
              <w:t>ca</w:t>
            </w:r>
            <w:r w:rsidRPr="00044064">
              <w:rPr>
                <w:rFonts w:ascii="Arial" w:hAnsi="Arial" w:cs="Arial"/>
                <w:color w:val="404040"/>
                <w:spacing w:val="-10"/>
                <w:w w:val="104"/>
              </w:rPr>
              <w:t>l</w:t>
            </w:r>
            <w:r w:rsidRPr="00044064">
              <w:rPr>
                <w:rFonts w:ascii="Arial" w:hAnsi="Arial" w:cs="Arial"/>
                <w:color w:val="404040"/>
                <w:spacing w:val="4"/>
                <w:w w:val="104"/>
              </w:rPr>
              <w:t>e</w:t>
            </w:r>
            <w:r w:rsidRPr="00044064">
              <w:rPr>
                <w:rFonts w:ascii="Arial" w:hAnsi="Arial" w:cs="Arial"/>
                <w:color w:val="404040"/>
                <w:w w:val="104"/>
              </w:rPr>
              <w:t>:</w:t>
            </w:r>
          </w:p>
          <w:p w:rsidR="004F6CB6" w:rsidRPr="00044064" w:rsidRDefault="005C6D99">
            <w:pPr>
              <w:spacing w:before="10"/>
              <w:ind w:left="111"/>
              <w:rPr>
                <w:rFonts w:ascii="Arial" w:hAnsi="Arial" w:cs="Arial"/>
              </w:rPr>
            </w:pPr>
            <w:r w:rsidRPr="00044064">
              <w:rPr>
                <w:rFonts w:ascii="Arial" w:hAnsi="Arial" w:cs="Arial"/>
                <w:color w:val="404040"/>
              </w:rPr>
              <w:t>5</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1"/>
              </w:rPr>
              <w:t>E</w:t>
            </w:r>
            <w:r w:rsidRPr="00044064">
              <w:rPr>
                <w:rFonts w:ascii="Arial" w:hAnsi="Arial" w:cs="Arial"/>
                <w:color w:val="404040"/>
                <w:spacing w:val="-24"/>
              </w:rPr>
              <w:t>x</w:t>
            </w:r>
            <w:r w:rsidRPr="00044064">
              <w:rPr>
                <w:rFonts w:ascii="Arial" w:hAnsi="Arial" w:cs="Arial"/>
                <w:color w:val="404040"/>
                <w:spacing w:val="4"/>
              </w:rPr>
              <w:t>ce</w:t>
            </w:r>
            <w:r w:rsidRPr="00044064">
              <w:rPr>
                <w:rFonts w:ascii="Arial" w:hAnsi="Arial" w:cs="Arial"/>
                <w:color w:val="404040"/>
                <w:spacing w:val="-10"/>
              </w:rPr>
              <w:t>ll</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32"/>
              </w:rPr>
              <w:t xml:space="preserve"> </w:t>
            </w:r>
            <w:r w:rsidRPr="00044064">
              <w:rPr>
                <w:rFonts w:ascii="Arial" w:hAnsi="Arial" w:cs="Arial"/>
                <w:color w:val="404040"/>
              </w:rPr>
              <w:t>4</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22"/>
              </w:rPr>
              <w:t>G</w:t>
            </w:r>
            <w:r w:rsidRPr="00044064">
              <w:rPr>
                <w:rFonts w:ascii="Arial" w:hAnsi="Arial" w:cs="Arial"/>
                <w:color w:val="404040"/>
                <w:spacing w:val="8"/>
              </w:rPr>
              <w:t>oo</w:t>
            </w:r>
            <w:r w:rsidRPr="00044064">
              <w:rPr>
                <w:rFonts w:ascii="Arial" w:hAnsi="Arial" w:cs="Arial"/>
                <w:color w:val="404040"/>
              </w:rPr>
              <w:t>d</w:t>
            </w:r>
            <w:r w:rsidRPr="00044064">
              <w:rPr>
                <w:rFonts w:ascii="Arial" w:hAnsi="Arial" w:cs="Arial"/>
                <w:color w:val="404040"/>
                <w:spacing w:val="19"/>
              </w:rPr>
              <w:t xml:space="preserve"> </w:t>
            </w:r>
            <w:r w:rsidRPr="00044064">
              <w:rPr>
                <w:rFonts w:ascii="Arial" w:hAnsi="Arial" w:cs="Arial"/>
                <w:color w:val="404040"/>
              </w:rPr>
              <w:t>3</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proofErr w:type="spellStart"/>
            <w:r w:rsidRPr="00044064">
              <w:rPr>
                <w:rFonts w:ascii="Arial" w:hAnsi="Arial" w:cs="Arial"/>
                <w:color w:val="404040"/>
                <w:spacing w:val="-4"/>
                <w:w w:val="103"/>
              </w:rPr>
              <w:t>S</w:t>
            </w:r>
            <w:r w:rsidRPr="00044064">
              <w:rPr>
                <w:rFonts w:ascii="Arial" w:hAnsi="Arial" w:cs="Arial"/>
                <w:color w:val="404040"/>
                <w:spacing w:val="4"/>
                <w:w w:val="104"/>
              </w:rPr>
              <w:t>a</w:t>
            </w:r>
            <w:r w:rsidRPr="00044064">
              <w:rPr>
                <w:rFonts w:ascii="Arial" w:hAnsi="Arial" w:cs="Arial"/>
                <w:color w:val="404040"/>
                <w:spacing w:val="6"/>
                <w:w w:val="104"/>
              </w:rPr>
              <w:t>t</w:t>
            </w:r>
            <w:r w:rsidRPr="00044064">
              <w:rPr>
                <w:rFonts w:ascii="Arial" w:hAnsi="Arial" w:cs="Arial"/>
                <w:color w:val="404040"/>
                <w:spacing w:val="-26"/>
                <w:w w:val="104"/>
              </w:rPr>
              <w:t>i</w:t>
            </w:r>
            <w:r w:rsidRPr="00044064">
              <w:rPr>
                <w:rFonts w:ascii="Arial" w:hAnsi="Arial" w:cs="Arial"/>
                <w:color w:val="404040"/>
                <w:w w:val="103"/>
              </w:rPr>
              <w:t>s</w:t>
            </w:r>
            <w:proofErr w:type="spellEnd"/>
            <w:r w:rsidRPr="00044064">
              <w:rPr>
                <w:rFonts w:ascii="Arial" w:hAnsi="Arial" w:cs="Arial"/>
                <w:color w:val="404040"/>
                <w:spacing w:val="-35"/>
              </w:rPr>
              <w:t xml:space="preserve"> </w:t>
            </w:r>
            <w:r w:rsidRPr="00044064">
              <w:rPr>
                <w:rFonts w:ascii="Arial" w:hAnsi="Arial" w:cs="Arial"/>
                <w:color w:val="404040"/>
                <w:spacing w:val="-5"/>
              </w:rPr>
              <w:t>f</w:t>
            </w:r>
            <w:r w:rsidRPr="00044064">
              <w:rPr>
                <w:rFonts w:ascii="Arial" w:hAnsi="Arial" w:cs="Arial"/>
                <w:color w:val="404040"/>
                <w:spacing w:val="-12"/>
              </w:rPr>
              <w:t>a</w:t>
            </w:r>
            <w:r w:rsidRPr="00044064">
              <w:rPr>
                <w:rFonts w:ascii="Arial" w:hAnsi="Arial" w:cs="Arial"/>
                <w:color w:val="404040"/>
                <w:spacing w:val="4"/>
              </w:rPr>
              <w:t>c</w:t>
            </w:r>
            <w:r w:rsidRPr="00044064">
              <w:rPr>
                <w:rFonts w:ascii="Arial" w:hAnsi="Arial" w:cs="Arial"/>
                <w:color w:val="404040"/>
                <w:spacing w:val="-10"/>
              </w:rPr>
              <w:t>t</w:t>
            </w:r>
            <w:r w:rsidRPr="00044064">
              <w:rPr>
                <w:rFonts w:ascii="Arial" w:hAnsi="Arial" w:cs="Arial"/>
                <w:color w:val="404040"/>
                <w:spacing w:val="8"/>
              </w:rPr>
              <w:t>o</w:t>
            </w:r>
            <w:r w:rsidRPr="00044064">
              <w:rPr>
                <w:rFonts w:ascii="Arial" w:hAnsi="Arial" w:cs="Arial"/>
                <w:color w:val="404040"/>
                <w:spacing w:val="-5"/>
              </w:rPr>
              <w:t>r</w:t>
            </w:r>
            <w:r w:rsidRPr="00044064">
              <w:rPr>
                <w:rFonts w:ascii="Arial" w:hAnsi="Arial" w:cs="Arial"/>
                <w:color w:val="404040"/>
              </w:rPr>
              <w:t>y</w:t>
            </w:r>
            <w:r w:rsidRPr="00044064">
              <w:rPr>
                <w:rFonts w:ascii="Arial" w:hAnsi="Arial" w:cs="Arial"/>
                <w:color w:val="404040"/>
                <w:spacing w:val="25"/>
              </w:rPr>
              <w:t xml:space="preserve"> </w:t>
            </w:r>
            <w:r w:rsidRPr="00044064">
              <w:rPr>
                <w:rFonts w:ascii="Arial" w:hAnsi="Arial" w:cs="Arial"/>
                <w:color w:val="404040"/>
              </w:rPr>
              <w:t>2</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3"/>
              </w:rPr>
              <w:t xml:space="preserve"> </w:t>
            </w:r>
            <w:r w:rsidRPr="00044064">
              <w:rPr>
                <w:rFonts w:ascii="Arial" w:hAnsi="Arial" w:cs="Arial"/>
                <w:color w:val="404040"/>
                <w:spacing w:val="-6"/>
                <w:w w:val="103"/>
              </w:rPr>
              <w:t>N</w:t>
            </w:r>
            <w:r w:rsidRPr="00044064">
              <w:rPr>
                <w:rFonts w:ascii="Arial" w:hAnsi="Arial" w:cs="Arial"/>
                <w:color w:val="404040"/>
                <w:spacing w:val="-12"/>
                <w:w w:val="104"/>
              </w:rPr>
              <w:t>e</w:t>
            </w:r>
            <w:r w:rsidRPr="00044064">
              <w:rPr>
                <w:rFonts w:ascii="Arial" w:hAnsi="Arial" w:cs="Arial"/>
                <w:color w:val="404040"/>
                <w:spacing w:val="4"/>
                <w:w w:val="104"/>
              </w:rPr>
              <w:t>e</w:t>
            </w:r>
            <w:r w:rsidRPr="00044064">
              <w:rPr>
                <w:rFonts w:ascii="Arial" w:hAnsi="Arial" w:cs="Arial"/>
                <w:color w:val="404040"/>
                <w:spacing w:val="-8"/>
                <w:w w:val="103"/>
              </w:rPr>
              <w:t>d</w:t>
            </w:r>
            <w:r w:rsidRPr="00044064">
              <w:rPr>
                <w:rFonts w:ascii="Arial" w:hAnsi="Arial" w:cs="Arial"/>
                <w:color w:val="404040"/>
                <w:w w:val="103"/>
              </w:rPr>
              <w:t>s</w:t>
            </w:r>
          </w:p>
          <w:p w:rsidR="004F6CB6" w:rsidRPr="00044064" w:rsidRDefault="005C6D99">
            <w:pPr>
              <w:spacing w:line="220" w:lineRule="exact"/>
              <w:ind w:left="111"/>
              <w:rPr>
                <w:rFonts w:ascii="Arial" w:hAnsi="Arial" w:cs="Arial"/>
              </w:rPr>
            </w:pPr>
            <w:r w:rsidRPr="00044064">
              <w:rPr>
                <w:rFonts w:ascii="Arial" w:hAnsi="Arial" w:cs="Arial"/>
                <w:color w:val="404040"/>
                <w:spacing w:val="-5"/>
              </w:rPr>
              <w:t>I</w:t>
            </w:r>
            <w:r w:rsidRPr="00044064">
              <w:rPr>
                <w:rFonts w:ascii="Arial" w:hAnsi="Arial" w:cs="Arial"/>
                <w:color w:val="404040"/>
                <w:spacing w:val="-18"/>
              </w:rPr>
              <w:t>m</w:t>
            </w:r>
            <w:r w:rsidRPr="00044064">
              <w:rPr>
                <w:rFonts w:ascii="Arial" w:hAnsi="Arial" w:cs="Arial"/>
                <w:color w:val="404040"/>
                <w:spacing w:val="8"/>
              </w:rPr>
              <w:t>p</w:t>
            </w:r>
            <w:r w:rsidRPr="00044064">
              <w:rPr>
                <w:rFonts w:ascii="Arial" w:hAnsi="Arial" w:cs="Arial"/>
                <w:color w:val="404040"/>
                <w:spacing w:val="-5"/>
              </w:rPr>
              <w:t>r</w:t>
            </w:r>
            <w:r w:rsidRPr="00044064">
              <w:rPr>
                <w:rFonts w:ascii="Arial" w:hAnsi="Arial" w:cs="Arial"/>
                <w:color w:val="404040"/>
                <w:spacing w:val="8"/>
              </w:rPr>
              <w:t>o</w:t>
            </w:r>
            <w:r w:rsidRPr="00044064">
              <w:rPr>
                <w:rFonts w:ascii="Arial" w:hAnsi="Arial" w:cs="Arial"/>
                <w:color w:val="404040"/>
                <w:spacing w:val="-8"/>
              </w:rPr>
              <w:t>v</w:t>
            </w:r>
            <w:r w:rsidRPr="00044064">
              <w:rPr>
                <w:rFonts w:ascii="Arial" w:hAnsi="Arial" w:cs="Arial"/>
                <w:color w:val="404040"/>
                <w:spacing w:val="4"/>
              </w:rPr>
              <w:t>e</w:t>
            </w:r>
            <w:r w:rsidRPr="00044064">
              <w:rPr>
                <w:rFonts w:ascii="Arial" w:hAnsi="Arial" w:cs="Arial"/>
                <w:color w:val="404040"/>
                <w:spacing w:val="-18"/>
              </w:rPr>
              <w:t>m</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42"/>
              </w:rPr>
              <w:t xml:space="preserve"> </w:t>
            </w:r>
            <w:r w:rsidRPr="00044064">
              <w:rPr>
                <w:rFonts w:ascii="Arial" w:hAnsi="Arial" w:cs="Arial"/>
                <w:color w:val="404040"/>
              </w:rPr>
              <w:t>1</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4"/>
              </w:rPr>
              <w:t>P</w:t>
            </w:r>
            <w:r w:rsidRPr="00044064">
              <w:rPr>
                <w:rFonts w:ascii="Arial" w:hAnsi="Arial" w:cs="Arial"/>
                <w:color w:val="404040"/>
                <w:spacing w:val="-8"/>
              </w:rPr>
              <w:t>o</w:t>
            </w:r>
            <w:r w:rsidRPr="00044064">
              <w:rPr>
                <w:rFonts w:ascii="Arial" w:hAnsi="Arial" w:cs="Arial"/>
                <w:color w:val="404040"/>
                <w:spacing w:val="8"/>
              </w:rPr>
              <w:t>o</w:t>
            </w:r>
            <w:r w:rsidRPr="00044064">
              <w:rPr>
                <w:rFonts w:ascii="Arial" w:hAnsi="Arial" w:cs="Arial"/>
                <w:color w:val="404040"/>
              </w:rPr>
              <w:t>r</w:t>
            </w:r>
            <w:r w:rsidRPr="00044064">
              <w:rPr>
                <w:rFonts w:ascii="Arial" w:hAnsi="Arial" w:cs="Arial"/>
                <w:color w:val="404040"/>
                <w:spacing w:val="4"/>
              </w:rPr>
              <w:t xml:space="preserve"> </w:t>
            </w:r>
            <w:r w:rsidRPr="00044064">
              <w:rPr>
                <w:rFonts w:ascii="Arial" w:hAnsi="Arial" w:cs="Arial"/>
                <w:color w:val="404040"/>
                <w:spacing w:val="-6"/>
              </w:rPr>
              <w:t>N</w:t>
            </w:r>
            <w:r w:rsidRPr="00044064">
              <w:rPr>
                <w:rFonts w:ascii="Arial" w:hAnsi="Arial" w:cs="Arial"/>
                <w:color w:val="404040"/>
                <w:spacing w:val="-10"/>
              </w:rPr>
              <w:t>/</w:t>
            </w:r>
            <w:r w:rsidRPr="00044064">
              <w:rPr>
                <w:rFonts w:ascii="Arial" w:hAnsi="Arial" w:cs="Arial"/>
                <w:color w:val="404040"/>
              </w:rPr>
              <w:t>A</w:t>
            </w:r>
            <w:r w:rsidRPr="00044064">
              <w:rPr>
                <w:rFonts w:ascii="Arial" w:hAnsi="Arial" w:cs="Arial"/>
                <w:color w:val="404040"/>
                <w:spacing w:val="19"/>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rPr>
              <w:t>N</w:t>
            </w:r>
            <w:r w:rsidRPr="00044064">
              <w:rPr>
                <w:rFonts w:ascii="Arial" w:hAnsi="Arial" w:cs="Arial"/>
                <w:color w:val="404040"/>
                <w:spacing w:val="-8"/>
              </w:rPr>
              <w:t>o</w:t>
            </w:r>
            <w:r w:rsidRPr="00044064">
              <w:rPr>
                <w:rFonts w:ascii="Arial" w:hAnsi="Arial" w:cs="Arial"/>
                <w:color w:val="404040"/>
              </w:rPr>
              <w:t>t</w:t>
            </w:r>
            <w:r w:rsidRPr="00044064">
              <w:rPr>
                <w:rFonts w:ascii="Arial" w:hAnsi="Arial" w:cs="Arial"/>
                <w:color w:val="404040"/>
                <w:spacing w:val="-2"/>
              </w:rPr>
              <w:t xml:space="preserve"> </w:t>
            </w:r>
            <w:r w:rsidRPr="00044064">
              <w:rPr>
                <w:rFonts w:ascii="Arial" w:hAnsi="Arial" w:cs="Arial"/>
                <w:color w:val="404040"/>
                <w:spacing w:val="10"/>
                <w:w w:val="103"/>
              </w:rPr>
              <w:t>A</w:t>
            </w:r>
            <w:r w:rsidRPr="00044064">
              <w:rPr>
                <w:rFonts w:ascii="Arial" w:hAnsi="Arial" w:cs="Arial"/>
                <w:color w:val="404040"/>
                <w:spacing w:val="-8"/>
                <w:w w:val="103"/>
              </w:rPr>
              <w:t>p</w:t>
            </w:r>
            <w:r w:rsidRPr="00044064">
              <w:rPr>
                <w:rFonts w:ascii="Arial" w:hAnsi="Arial" w:cs="Arial"/>
                <w:color w:val="404040"/>
                <w:spacing w:val="8"/>
                <w:w w:val="103"/>
              </w:rPr>
              <w:t>p</w:t>
            </w:r>
            <w:r w:rsidRPr="00044064">
              <w:rPr>
                <w:rFonts w:ascii="Arial" w:hAnsi="Arial" w:cs="Arial"/>
                <w:color w:val="404040"/>
                <w:spacing w:val="-10"/>
                <w:w w:val="104"/>
              </w:rPr>
              <w:t>li</w:t>
            </w:r>
            <w:r w:rsidRPr="00044064">
              <w:rPr>
                <w:rFonts w:ascii="Arial" w:hAnsi="Arial" w:cs="Arial"/>
                <w:color w:val="404040"/>
                <w:spacing w:val="4"/>
                <w:w w:val="104"/>
              </w:rPr>
              <w:t>c</w:t>
            </w:r>
            <w:r w:rsidRPr="00044064">
              <w:rPr>
                <w:rFonts w:ascii="Arial" w:hAnsi="Arial" w:cs="Arial"/>
                <w:color w:val="404040"/>
                <w:spacing w:val="-12"/>
                <w:w w:val="104"/>
              </w:rPr>
              <w:t>a</w:t>
            </w:r>
            <w:r w:rsidRPr="00044064">
              <w:rPr>
                <w:rFonts w:ascii="Arial" w:hAnsi="Arial" w:cs="Arial"/>
                <w:color w:val="404040"/>
                <w:spacing w:val="8"/>
                <w:w w:val="103"/>
              </w:rPr>
              <w:t>b</w:t>
            </w:r>
            <w:r w:rsidRPr="00044064">
              <w:rPr>
                <w:rFonts w:ascii="Arial" w:hAnsi="Arial" w:cs="Arial"/>
                <w:color w:val="404040"/>
                <w:spacing w:val="-10"/>
                <w:w w:val="104"/>
              </w:rPr>
              <w:t>l</w:t>
            </w:r>
            <w:r w:rsidRPr="00044064">
              <w:rPr>
                <w:rFonts w:ascii="Arial" w:hAnsi="Arial" w:cs="Arial"/>
                <w:color w:val="404040"/>
                <w:w w:val="104"/>
              </w:rPr>
              <w:t>e</w:t>
            </w: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13"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b/>
              </w:rPr>
              <w:t>4</w:t>
            </w:r>
            <w:r w:rsidRPr="00044064">
              <w:rPr>
                <w:rFonts w:ascii="Arial" w:hAnsi="Arial" w:cs="Arial"/>
                <w:b/>
                <w:spacing w:val="9"/>
              </w:rPr>
              <w:t xml:space="preserve"> </w:t>
            </w:r>
            <w:r w:rsidRPr="00044064">
              <w:rPr>
                <w:rFonts w:ascii="Arial" w:hAnsi="Arial" w:cs="Arial"/>
                <w:b/>
              </w:rPr>
              <w:t>=</w:t>
            </w:r>
            <w:r w:rsidRPr="00044064">
              <w:rPr>
                <w:rFonts w:ascii="Arial" w:hAnsi="Arial" w:cs="Arial"/>
                <w:b/>
                <w:spacing w:val="-4"/>
              </w:rPr>
              <w:t xml:space="preserve"> </w:t>
            </w:r>
            <w:r w:rsidRPr="00044064">
              <w:rPr>
                <w:rFonts w:ascii="Arial" w:hAnsi="Arial" w:cs="Arial"/>
                <w:b/>
                <w:spacing w:val="-18"/>
                <w:w w:val="104"/>
              </w:rPr>
              <w:t>G</w:t>
            </w:r>
            <w:r w:rsidRPr="00044064">
              <w:rPr>
                <w:rFonts w:ascii="Arial" w:hAnsi="Arial" w:cs="Arial"/>
                <w:b/>
                <w:spacing w:val="-8"/>
                <w:w w:val="103"/>
              </w:rPr>
              <w:t>o</w:t>
            </w:r>
            <w:r w:rsidRPr="00044064">
              <w:rPr>
                <w:rFonts w:ascii="Arial" w:hAnsi="Arial" w:cs="Arial"/>
                <w:b/>
                <w:spacing w:val="8"/>
                <w:w w:val="103"/>
              </w:rPr>
              <w:t>o</w:t>
            </w:r>
            <w:r w:rsidRPr="00044064">
              <w:rPr>
                <w:rFonts w:ascii="Arial" w:hAnsi="Arial" w:cs="Arial"/>
                <w:b/>
                <w:w w:val="103"/>
              </w:rPr>
              <w:t>d</w:t>
            </w:r>
          </w:p>
          <w:p w:rsidR="004F6CB6" w:rsidRPr="00044064" w:rsidRDefault="004F6CB6">
            <w:pPr>
              <w:spacing w:before="15" w:line="220" w:lineRule="exact"/>
              <w:rPr>
                <w:rFonts w:ascii="Arial" w:hAnsi="Arial" w:cs="Arial"/>
              </w:rPr>
            </w:pPr>
          </w:p>
          <w:p w:rsidR="004F6CB6" w:rsidRPr="00044064" w:rsidRDefault="005C6D99">
            <w:pPr>
              <w:spacing w:line="250" w:lineRule="auto"/>
              <w:ind w:left="111" w:right="216"/>
              <w:rPr>
                <w:rFonts w:ascii="Arial" w:hAnsi="Arial" w:cs="Arial"/>
              </w:rPr>
            </w:pPr>
            <w:r w:rsidRPr="00044064">
              <w:rPr>
                <w:rFonts w:ascii="Arial" w:hAnsi="Arial" w:cs="Arial"/>
                <w:spacing w:val="1"/>
              </w:rPr>
              <w:t>T</w:t>
            </w:r>
            <w:r w:rsidRPr="00044064">
              <w:rPr>
                <w:rFonts w:ascii="Arial" w:hAnsi="Arial" w:cs="Arial"/>
                <w:spacing w:val="-8"/>
              </w:rPr>
              <w:t>h</w:t>
            </w:r>
            <w:r w:rsidRPr="00044064">
              <w:rPr>
                <w:rFonts w:ascii="Arial" w:hAnsi="Arial" w:cs="Arial"/>
              </w:rPr>
              <w:t>e</w:t>
            </w:r>
            <w:r w:rsidRPr="00044064">
              <w:rPr>
                <w:rFonts w:ascii="Arial" w:hAnsi="Arial" w:cs="Arial"/>
                <w:spacing w:val="13"/>
              </w:rPr>
              <w:t xml:space="preserve"> </w:t>
            </w:r>
            <w:r w:rsidRPr="00044064">
              <w:rPr>
                <w:rFonts w:ascii="Arial" w:hAnsi="Arial" w:cs="Arial"/>
                <w:spacing w:val="6"/>
              </w:rPr>
              <w:t>t</w:t>
            </w:r>
            <w:r w:rsidRPr="00044064">
              <w:rPr>
                <w:rFonts w:ascii="Arial" w:hAnsi="Arial" w:cs="Arial"/>
                <w:spacing w:val="-10"/>
              </w:rPr>
              <w:t>i</w:t>
            </w:r>
            <w:r w:rsidRPr="00044064">
              <w:rPr>
                <w:rFonts w:ascii="Arial" w:hAnsi="Arial" w:cs="Arial"/>
                <w:spacing w:val="6"/>
              </w:rPr>
              <w:t>t</w:t>
            </w:r>
            <w:r w:rsidRPr="00044064">
              <w:rPr>
                <w:rFonts w:ascii="Arial" w:hAnsi="Arial" w:cs="Arial"/>
                <w:spacing w:val="-10"/>
              </w:rPr>
              <w:t>l</w:t>
            </w:r>
            <w:r w:rsidRPr="00044064">
              <w:rPr>
                <w:rFonts w:ascii="Arial" w:hAnsi="Arial" w:cs="Arial"/>
              </w:rPr>
              <w:t>e</w:t>
            </w:r>
            <w:r w:rsidRPr="00044064">
              <w:rPr>
                <w:rFonts w:ascii="Arial" w:hAnsi="Arial" w:cs="Arial"/>
                <w:spacing w:val="-2"/>
              </w:rPr>
              <w:t xml:space="preserve"> </w:t>
            </w:r>
            <w:r w:rsidRPr="00044064">
              <w:rPr>
                <w:rFonts w:ascii="Arial" w:hAnsi="Arial" w:cs="Arial"/>
                <w:spacing w:val="8"/>
              </w:rPr>
              <w:t>o</w:t>
            </w:r>
            <w:r w:rsidRPr="00044064">
              <w:rPr>
                <w:rFonts w:ascii="Arial" w:hAnsi="Arial" w:cs="Arial"/>
              </w:rPr>
              <w:t>f</w:t>
            </w:r>
            <w:r w:rsidRPr="00044064">
              <w:rPr>
                <w:rFonts w:ascii="Arial" w:hAnsi="Arial" w:cs="Arial"/>
                <w:spacing w:val="-2"/>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11"/>
              </w:rPr>
              <w:t xml:space="preserve"> </w:t>
            </w:r>
            <w:r w:rsidRPr="00044064">
              <w:rPr>
                <w:rFonts w:ascii="Arial" w:hAnsi="Arial" w:cs="Arial"/>
                <w:spacing w:val="4"/>
              </w:rPr>
              <w:t>a</w:t>
            </w:r>
            <w:r w:rsidRPr="00044064">
              <w:rPr>
                <w:rFonts w:ascii="Arial" w:hAnsi="Arial" w:cs="Arial"/>
                <w:spacing w:val="-21"/>
              </w:rPr>
              <w:t>r</w:t>
            </w:r>
            <w:r w:rsidRPr="00044064">
              <w:rPr>
                <w:rFonts w:ascii="Arial" w:hAnsi="Arial" w:cs="Arial"/>
                <w:spacing w:val="6"/>
              </w:rPr>
              <w:t>t</w:t>
            </w:r>
            <w:r w:rsidRPr="00044064">
              <w:rPr>
                <w:rFonts w:ascii="Arial" w:hAnsi="Arial" w:cs="Arial"/>
                <w:spacing w:val="-10"/>
              </w:rPr>
              <w:t>i</w:t>
            </w:r>
            <w:r w:rsidRPr="00044064">
              <w:rPr>
                <w:rFonts w:ascii="Arial" w:hAnsi="Arial" w:cs="Arial"/>
                <w:spacing w:val="4"/>
              </w:rPr>
              <w:t>c</w:t>
            </w:r>
            <w:r w:rsidRPr="00044064">
              <w:rPr>
                <w:rFonts w:ascii="Arial" w:hAnsi="Arial" w:cs="Arial"/>
                <w:spacing w:val="-10"/>
              </w:rPr>
              <w:t>l</w:t>
            </w:r>
            <w:r w:rsidRPr="00044064">
              <w:rPr>
                <w:rFonts w:ascii="Arial" w:hAnsi="Arial" w:cs="Arial"/>
              </w:rPr>
              <w:t>e</w:t>
            </w:r>
            <w:r w:rsidRPr="00044064">
              <w:rPr>
                <w:rFonts w:ascii="Arial" w:hAnsi="Arial" w:cs="Arial"/>
                <w:spacing w:val="21"/>
              </w:rPr>
              <w:t xml:space="preserve"> </w:t>
            </w:r>
            <w:r w:rsidRPr="00044064">
              <w:rPr>
                <w:rFonts w:ascii="Arial" w:hAnsi="Arial" w:cs="Arial"/>
                <w:spacing w:val="-10"/>
              </w:rPr>
              <w:t>i</w:t>
            </w:r>
            <w:r w:rsidRPr="00044064">
              <w:rPr>
                <w:rFonts w:ascii="Arial" w:hAnsi="Arial" w:cs="Arial"/>
              </w:rPr>
              <w:t>s</w:t>
            </w:r>
            <w:r w:rsidRPr="00044064">
              <w:rPr>
                <w:rFonts w:ascii="Arial" w:hAnsi="Arial" w:cs="Arial"/>
                <w:spacing w:val="2"/>
              </w:rPr>
              <w:t xml:space="preserve"> </w:t>
            </w:r>
            <w:r w:rsidRPr="00044064">
              <w:rPr>
                <w:rFonts w:ascii="Arial" w:hAnsi="Arial" w:cs="Arial"/>
                <w:spacing w:val="4"/>
              </w:rPr>
              <w:t>a</w:t>
            </w:r>
            <w:r w:rsidRPr="00044064">
              <w:rPr>
                <w:rFonts w:ascii="Arial" w:hAnsi="Arial" w:cs="Arial"/>
                <w:spacing w:val="-8"/>
              </w:rPr>
              <w:t>p</w:t>
            </w:r>
            <w:r w:rsidRPr="00044064">
              <w:rPr>
                <w:rFonts w:ascii="Arial" w:hAnsi="Arial" w:cs="Arial"/>
                <w:spacing w:val="8"/>
              </w:rPr>
              <w:t>p</w:t>
            </w:r>
            <w:r w:rsidRPr="00044064">
              <w:rPr>
                <w:rFonts w:ascii="Arial" w:hAnsi="Arial" w:cs="Arial"/>
                <w:spacing w:val="-21"/>
              </w:rPr>
              <w:t>r</w:t>
            </w:r>
            <w:r w:rsidRPr="00044064">
              <w:rPr>
                <w:rFonts w:ascii="Arial" w:hAnsi="Arial" w:cs="Arial"/>
                <w:spacing w:val="8"/>
              </w:rPr>
              <w:t>op</w:t>
            </w:r>
            <w:r w:rsidRPr="00044064">
              <w:rPr>
                <w:rFonts w:ascii="Arial" w:hAnsi="Arial" w:cs="Arial"/>
                <w:spacing w:val="-5"/>
              </w:rPr>
              <w:t>r</w:t>
            </w:r>
            <w:r w:rsidRPr="00044064">
              <w:rPr>
                <w:rFonts w:ascii="Arial" w:hAnsi="Arial" w:cs="Arial"/>
                <w:spacing w:val="-10"/>
              </w:rPr>
              <w:t>i</w:t>
            </w:r>
            <w:r w:rsidRPr="00044064">
              <w:rPr>
                <w:rFonts w:ascii="Arial" w:hAnsi="Arial" w:cs="Arial"/>
                <w:spacing w:val="-12"/>
              </w:rPr>
              <w:t>a</w:t>
            </w:r>
            <w:r w:rsidRPr="00044064">
              <w:rPr>
                <w:rFonts w:ascii="Arial" w:hAnsi="Arial" w:cs="Arial"/>
                <w:spacing w:val="6"/>
              </w:rPr>
              <w:t>t</w:t>
            </w:r>
            <w:r w:rsidRPr="00044064">
              <w:rPr>
                <w:rFonts w:ascii="Arial" w:hAnsi="Arial" w:cs="Arial"/>
                <w:spacing w:val="4"/>
              </w:rPr>
              <w:t>e</w:t>
            </w:r>
            <w:r w:rsidRPr="00044064">
              <w:rPr>
                <w:rFonts w:ascii="Arial" w:hAnsi="Arial" w:cs="Arial"/>
              </w:rPr>
              <w:t>,</w:t>
            </w:r>
            <w:r w:rsidRPr="00044064">
              <w:rPr>
                <w:rFonts w:ascii="Arial" w:hAnsi="Arial" w:cs="Arial"/>
                <w:spacing w:val="27"/>
              </w:rPr>
              <w:t xml:space="preserve"> </w:t>
            </w:r>
            <w:r w:rsidRPr="00044064">
              <w:rPr>
                <w:rFonts w:ascii="Arial" w:hAnsi="Arial" w:cs="Arial"/>
                <w:spacing w:val="-10"/>
              </w:rPr>
              <w:t>i</w:t>
            </w:r>
            <w:r w:rsidRPr="00044064">
              <w:rPr>
                <w:rFonts w:ascii="Arial" w:hAnsi="Arial" w:cs="Arial"/>
              </w:rPr>
              <w:t>n</w:t>
            </w:r>
            <w:r w:rsidRPr="00044064">
              <w:rPr>
                <w:rFonts w:ascii="Arial" w:hAnsi="Arial" w:cs="Arial"/>
                <w:spacing w:val="11"/>
              </w:rPr>
              <w:t xml:space="preserve"> </w:t>
            </w:r>
            <w:r w:rsidRPr="00044064">
              <w:rPr>
                <w:rFonts w:ascii="Arial" w:hAnsi="Arial" w:cs="Arial"/>
                <w:spacing w:val="-5"/>
              </w:rPr>
              <w:t>r</w:t>
            </w:r>
            <w:r w:rsidRPr="00044064">
              <w:rPr>
                <w:rFonts w:ascii="Arial" w:hAnsi="Arial" w:cs="Arial"/>
                <w:spacing w:val="4"/>
              </w:rPr>
              <w:t>e</w:t>
            </w:r>
            <w:r w:rsidRPr="00044064">
              <w:rPr>
                <w:rFonts w:ascii="Arial" w:hAnsi="Arial" w:cs="Arial"/>
                <w:spacing w:val="-10"/>
              </w:rPr>
              <w:t>l</w:t>
            </w:r>
            <w:r w:rsidRPr="00044064">
              <w:rPr>
                <w:rFonts w:ascii="Arial" w:hAnsi="Arial" w:cs="Arial"/>
                <w:spacing w:val="-12"/>
              </w:rPr>
              <w:t>a</w:t>
            </w:r>
            <w:r w:rsidRPr="00044064">
              <w:rPr>
                <w:rFonts w:ascii="Arial" w:hAnsi="Arial" w:cs="Arial"/>
                <w:spacing w:val="6"/>
              </w:rPr>
              <w:t>t</w:t>
            </w:r>
            <w:r w:rsidRPr="00044064">
              <w:rPr>
                <w:rFonts w:ascii="Arial" w:hAnsi="Arial" w:cs="Arial"/>
                <w:spacing w:val="-10"/>
              </w:rPr>
              <w:t>i</w:t>
            </w:r>
            <w:r w:rsidRPr="00044064">
              <w:rPr>
                <w:rFonts w:ascii="Arial" w:hAnsi="Arial" w:cs="Arial"/>
                <w:spacing w:val="-8"/>
              </w:rPr>
              <w:t>o</w:t>
            </w:r>
            <w:r w:rsidRPr="00044064">
              <w:rPr>
                <w:rFonts w:ascii="Arial" w:hAnsi="Arial" w:cs="Arial"/>
              </w:rPr>
              <w:t>n</w:t>
            </w:r>
            <w:r w:rsidRPr="00044064">
              <w:rPr>
                <w:rFonts w:ascii="Arial" w:hAnsi="Arial" w:cs="Arial"/>
                <w:spacing w:val="28"/>
              </w:rPr>
              <w:t xml:space="preserve"> </w:t>
            </w:r>
            <w:r w:rsidRPr="00044064">
              <w:rPr>
                <w:rFonts w:ascii="Arial" w:hAnsi="Arial" w:cs="Arial"/>
                <w:spacing w:val="-10"/>
              </w:rPr>
              <w:t>t</w:t>
            </w:r>
            <w:r w:rsidRPr="00044064">
              <w:rPr>
                <w:rFonts w:ascii="Arial" w:hAnsi="Arial" w:cs="Arial"/>
              </w:rPr>
              <w:t>o</w:t>
            </w:r>
            <w:r w:rsidRPr="00044064">
              <w:rPr>
                <w:rFonts w:ascii="Arial" w:hAnsi="Arial" w:cs="Arial"/>
                <w:spacing w:val="11"/>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11"/>
              </w:rPr>
              <w:t xml:space="preserve"> </w:t>
            </w:r>
            <w:r w:rsidRPr="00044064">
              <w:rPr>
                <w:rFonts w:ascii="Arial" w:hAnsi="Arial" w:cs="Arial"/>
                <w:spacing w:val="-10"/>
                <w:w w:val="104"/>
              </w:rPr>
              <w:t>t</w:t>
            </w:r>
            <w:r w:rsidRPr="00044064">
              <w:rPr>
                <w:rFonts w:ascii="Arial" w:hAnsi="Arial" w:cs="Arial"/>
                <w:spacing w:val="-8"/>
                <w:w w:val="103"/>
              </w:rPr>
              <w:t>o</w:t>
            </w:r>
            <w:r w:rsidRPr="00044064">
              <w:rPr>
                <w:rFonts w:ascii="Arial" w:hAnsi="Arial" w:cs="Arial"/>
                <w:spacing w:val="8"/>
                <w:w w:val="103"/>
              </w:rPr>
              <w:t>p</w:t>
            </w:r>
            <w:r w:rsidRPr="00044064">
              <w:rPr>
                <w:rFonts w:ascii="Arial" w:hAnsi="Arial" w:cs="Arial"/>
                <w:spacing w:val="-10"/>
                <w:w w:val="104"/>
              </w:rPr>
              <w:t>i</w:t>
            </w:r>
            <w:r w:rsidRPr="00044064">
              <w:rPr>
                <w:rFonts w:ascii="Arial" w:hAnsi="Arial" w:cs="Arial"/>
                <w:w w:val="104"/>
              </w:rPr>
              <w:t xml:space="preserve">c </w:t>
            </w:r>
            <w:r w:rsidRPr="00044064">
              <w:rPr>
                <w:rFonts w:ascii="Arial" w:hAnsi="Arial" w:cs="Arial"/>
                <w:spacing w:val="4"/>
                <w:w w:val="104"/>
              </w:rPr>
              <w:t>a</w:t>
            </w:r>
            <w:r w:rsidRPr="00044064">
              <w:rPr>
                <w:rFonts w:ascii="Arial" w:hAnsi="Arial" w:cs="Arial"/>
                <w:spacing w:val="-8"/>
                <w:w w:val="103"/>
              </w:rPr>
              <w:t>d</w:t>
            </w:r>
            <w:r w:rsidRPr="00044064">
              <w:rPr>
                <w:rFonts w:ascii="Arial" w:hAnsi="Arial" w:cs="Arial"/>
                <w:spacing w:val="8"/>
                <w:w w:val="103"/>
              </w:rPr>
              <w:t>d</w:t>
            </w:r>
            <w:r w:rsidRPr="00044064">
              <w:rPr>
                <w:rFonts w:ascii="Arial" w:hAnsi="Arial" w:cs="Arial"/>
                <w:spacing w:val="-5"/>
                <w:w w:val="103"/>
              </w:rPr>
              <w:t>r</w:t>
            </w:r>
            <w:r w:rsidRPr="00044064">
              <w:rPr>
                <w:rFonts w:ascii="Arial" w:hAnsi="Arial" w:cs="Arial"/>
                <w:spacing w:val="-12"/>
                <w:w w:val="104"/>
              </w:rPr>
              <w:t>e</w:t>
            </w:r>
            <w:r w:rsidRPr="00044064">
              <w:rPr>
                <w:rFonts w:ascii="Arial" w:hAnsi="Arial" w:cs="Arial"/>
                <w:spacing w:val="-1"/>
                <w:w w:val="103"/>
              </w:rPr>
              <w:t>ss</w:t>
            </w:r>
            <w:r w:rsidRPr="00044064">
              <w:rPr>
                <w:rFonts w:ascii="Arial" w:hAnsi="Arial" w:cs="Arial"/>
                <w:spacing w:val="-12"/>
                <w:w w:val="104"/>
              </w:rPr>
              <w:t>e</w:t>
            </w:r>
            <w:r w:rsidRPr="00044064">
              <w:rPr>
                <w:rFonts w:ascii="Arial" w:hAnsi="Arial" w:cs="Arial"/>
                <w:spacing w:val="9"/>
                <w:w w:val="103"/>
              </w:rPr>
              <w:t>d</w:t>
            </w:r>
            <w:r w:rsidRPr="00044064">
              <w:rPr>
                <w:rFonts w:ascii="Arial" w:hAnsi="Arial" w:cs="Arial"/>
                <w:w w:val="103"/>
              </w:rPr>
              <w:t>.</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12313F">
            <w:pPr>
              <w:rPr>
                <w:rFonts w:ascii="Arial" w:hAnsi="Arial" w:cs="Arial"/>
              </w:rPr>
            </w:pPr>
            <w:r w:rsidRPr="00044064">
              <w:rPr>
                <w:rFonts w:ascii="Arial" w:hAnsi="Arial" w:cs="Arial"/>
              </w:rPr>
              <w:t>Thank you for this positive evaluation. The manuscript has been carefully revised to further improve clarity and quality.</w:t>
            </w:r>
          </w:p>
        </w:tc>
      </w:tr>
    </w:tbl>
    <w:p w:rsidR="004F6CB6" w:rsidRPr="00044064" w:rsidRDefault="004F6CB6">
      <w:pPr>
        <w:rPr>
          <w:rFonts w:ascii="Arial" w:hAnsi="Arial" w:cs="Arial"/>
        </w:rPr>
        <w:sectPr w:rsidR="004F6CB6" w:rsidRPr="00044064">
          <w:headerReference w:type="default" r:id="rId9"/>
          <w:footerReference w:type="default" r:id="rId10"/>
          <w:type w:val="continuous"/>
          <w:pgSz w:w="16840" w:h="23820"/>
          <w:pgMar w:top="1480" w:right="1300" w:bottom="280" w:left="1340" w:header="720" w:footer="720" w:gutter="0"/>
          <w:cols w:space="720"/>
        </w:sectPr>
      </w:pPr>
    </w:p>
    <w:p w:rsidR="004F6CB6" w:rsidRPr="00044064" w:rsidRDefault="004F6CB6">
      <w:pPr>
        <w:spacing w:before="2" w:line="100" w:lineRule="exact"/>
        <w:rPr>
          <w:rFonts w:ascii="Arial" w:hAnsi="Arial" w:cs="Arial"/>
        </w:rPr>
      </w:pPr>
    </w:p>
    <w:p w:rsidR="004F6CB6" w:rsidRPr="00044064" w:rsidRDefault="004F6CB6">
      <w:pPr>
        <w:spacing w:line="200" w:lineRule="exact"/>
        <w:rPr>
          <w:rFonts w:ascii="Arial" w:hAnsi="Arial" w:cs="Arial"/>
        </w:rPr>
      </w:pPr>
    </w:p>
    <w:tbl>
      <w:tblPr>
        <w:tblW w:w="0" w:type="auto"/>
        <w:tblInd w:w="116" w:type="dxa"/>
        <w:tblLayout w:type="fixed"/>
        <w:tblCellMar>
          <w:left w:w="0" w:type="dxa"/>
          <w:right w:w="0" w:type="dxa"/>
        </w:tblCellMar>
        <w:tblLook w:val="01E0" w:firstRow="1" w:lastRow="1" w:firstColumn="1" w:lastColumn="1" w:noHBand="0" w:noVBand="0"/>
      </w:tblPr>
      <w:tblGrid>
        <w:gridCol w:w="4981"/>
        <w:gridCol w:w="5125"/>
        <w:gridCol w:w="3795"/>
      </w:tblGrid>
      <w:tr w:rsidR="004F6CB6" w:rsidRPr="00044064">
        <w:trPr>
          <w:trHeight w:hRule="exact" w:val="416"/>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4F6CB6">
            <w:pPr>
              <w:rPr>
                <w:rFonts w:ascii="Arial" w:hAnsi="Arial" w:cs="Arial"/>
              </w:rPr>
            </w:pP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6"/>
              </w:rPr>
              <w:t>R</w:t>
            </w:r>
            <w:r w:rsidRPr="00044064">
              <w:rPr>
                <w:rFonts w:ascii="Arial" w:hAnsi="Arial" w:cs="Arial"/>
                <w:b/>
                <w:spacing w:val="-8"/>
              </w:rPr>
              <w:t>a</w:t>
            </w:r>
            <w:r w:rsidRPr="00044064">
              <w:rPr>
                <w:rFonts w:ascii="Arial" w:hAnsi="Arial" w:cs="Arial"/>
                <w:b/>
                <w:spacing w:val="-5"/>
              </w:rPr>
              <w:t>t</w:t>
            </w:r>
            <w:r w:rsidRPr="00044064">
              <w:rPr>
                <w:rFonts w:ascii="Arial" w:hAnsi="Arial" w:cs="Arial"/>
                <w:b/>
                <w:spacing w:val="6"/>
              </w:rPr>
              <w:t>i</w:t>
            </w:r>
            <w:r w:rsidRPr="00044064">
              <w:rPr>
                <w:rFonts w:ascii="Arial" w:hAnsi="Arial" w:cs="Arial"/>
                <w:b/>
                <w:spacing w:val="-4"/>
              </w:rPr>
              <w:t>n</w:t>
            </w:r>
            <w:r w:rsidRPr="00044064">
              <w:rPr>
                <w:rFonts w:ascii="Arial" w:hAnsi="Arial" w:cs="Arial"/>
                <w:b/>
              </w:rPr>
              <w:t>g</w:t>
            </w:r>
            <w:r w:rsidRPr="00044064">
              <w:rPr>
                <w:rFonts w:ascii="Arial" w:hAnsi="Arial" w:cs="Arial"/>
                <w:b/>
                <w:spacing w:val="-3"/>
              </w:rPr>
              <w:t xml:space="preserve"> </w:t>
            </w:r>
            <w:r w:rsidRPr="00044064">
              <w:rPr>
                <w:rFonts w:ascii="Arial" w:hAnsi="Arial" w:cs="Arial"/>
                <w:b/>
                <w:spacing w:val="-8"/>
              </w:rPr>
              <w:t>o</w:t>
            </w:r>
            <w:r w:rsidRPr="00044064">
              <w:rPr>
                <w:rFonts w:ascii="Arial" w:hAnsi="Arial" w:cs="Arial"/>
                <w:b/>
              </w:rPr>
              <w:t>f</w:t>
            </w:r>
            <w:r w:rsidRPr="00044064">
              <w:rPr>
                <w:rFonts w:ascii="Arial" w:hAnsi="Arial" w:cs="Arial"/>
                <w:b/>
                <w:spacing w:val="-12"/>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4"/>
              </w:rPr>
              <w:t xml:space="preserve"> </w:t>
            </w:r>
            <w:r w:rsidRPr="00044064">
              <w:rPr>
                <w:rFonts w:ascii="Arial" w:hAnsi="Arial" w:cs="Arial"/>
                <w:b/>
                <w:spacing w:val="-6"/>
              </w:rPr>
              <w:t>R</w:t>
            </w:r>
            <w:r w:rsidRPr="00044064">
              <w:rPr>
                <w:rFonts w:ascii="Arial" w:hAnsi="Arial" w:cs="Arial"/>
                <w:b/>
                <w:spacing w:val="4"/>
              </w:rPr>
              <w:t>e</w:t>
            </w:r>
            <w:r w:rsidRPr="00044064">
              <w:rPr>
                <w:rFonts w:ascii="Arial" w:hAnsi="Arial" w:cs="Arial"/>
                <w:b/>
                <w:spacing w:val="-24"/>
              </w:rPr>
              <w:t>v</w:t>
            </w:r>
            <w:r w:rsidRPr="00044064">
              <w:rPr>
                <w:rFonts w:ascii="Arial" w:hAnsi="Arial" w:cs="Arial"/>
                <w:b/>
                <w:spacing w:val="6"/>
              </w:rPr>
              <w:t>i</w:t>
            </w:r>
            <w:r w:rsidRPr="00044064">
              <w:rPr>
                <w:rFonts w:ascii="Arial" w:hAnsi="Arial" w:cs="Arial"/>
                <w:b/>
                <w:spacing w:val="4"/>
              </w:rPr>
              <w:t>e</w:t>
            </w:r>
            <w:r w:rsidRPr="00044064">
              <w:rPr>
                <w:rFonts w:ascii="Arial" w:hAnsi="Arial" w:cs="Arial"/>
                <w:b/>
                <w:spacing w:val="-22"/>
              </w:rPr>
              <w:t>w</w:t>
            </w:r>
            <w:r w:rsidRPr="00044064">
              <w:rPr>
                <w:rFonts w:ascii="Arial" w:hAnsi="Arial" w:cs="Arial"/>
                <w:b/>
                <w:spacing w:val="4"/>
              </w:rPr>
              <w:t>e</w:t>
            </w:r>
            <w:r w:rsidRPr="00044064">
              <w:rPr>
                <w:rFonts w:ascii="Arial" w:hAnsi="Arial" w:cs="Arial"/>
                <w:b/>
                <w:spacing w:val="-12"/>
              </w:rPr>
              <w:t>r</w:t>
            </w:r>
            <w:r w:rsidRPr="00044064">
              <w:rPr>
                <w:rFonts w:ascii="Arial" w:hAnsi="Arial" w:cs="Arial"/>
                <w:b/>
              </w:rPr>
              <w:t>s</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6"/>
              </w:rPr>
              <w:t>A</w:t>
            </w:r>
            <w:r w:rsidRPr="00044064">
              <w:rPr>
                <w:rFonts w:ascii="Arial" w:hAnsi="Arial" w:cs="Arial"/>
                <w:b/>
                <w:spacing w:val="-4"/>
              </w:rPr>
              <w:t>u</w:t>
            </w:r>
            <w:r w:rsidRPr="00044064">
              <w:rPr>
                <w:rFonts w:ascii="Arial" w:hAnsi="Arial" w:cs="Arial"/>
                <w:b/>
                <w:spacing w:val="-5"/>
              </w:rPr>
              <w:t>t</w:t>
            </w:r>
            <w:r w:rsidRPr="00044064">
              <w:rPr>
                <w:rFonts w:ascii="Arial" w:hAnsi="Arial" w:cs="Arial"/>
                <w:b/>
                <w:spacing w:val="-4"/>
              </w:rPr>
              <w:t>h</w:t>
            </w:r>
            <w:r w:rsidRPr="00044064">
              <w:rPr>
                <w:rFonts w:ascii="Arial" w:hAnsi="Arial" w:cs="Arial"/>
                <w:b/>
                <w:spacing w:val="-8"/>
              </w:rPr>
              <w:t>o</w:t>
            </w:r>
            <w:r w:rsidRPr="00044064">
              <w:rPr>
                <w:rFonts w:ascii="Arial" w:hAnsi="Arial" w:cs="Arial"/>
                <w:b/>
                <w:spacing w:val="4"/>
              </w:rPr>
              <w:t>r</w:t>
            </w:r>
            <w:r w:rsidRPr="00044064">
              <w:rPr>
                <w:rFonts w:ascii="Arial" w:hAnsi="Arial" w:cs="Arial"/>
                <w:b/>
                <w:spacing w:val="-5"/>
              </w:rPr>
              <w:t>’</w:t>
            </w:r>
            <w:r w:rsidRPr="00044064">
              <w:rPr>
                <w:rFonts w:ascii="Arial" w:hAnsi="Arial" w:cs="Arial"/>
                <w:b/>
              </w:rPr>
              <w:t>s</w:t>
            </w:r>
            <w:r w:rsidRPr="00044064">
              <w:rPr>
                <w:rFonts w:ascii="Arial" w:hAnsi="Arial" w:cs="Arial"/>
                <w:b/>
                <w:spacing w:val="3"/>
              </w:rPr>
              <w:t xml:space="preserve"> </w:t>
            </w:r>
            <w:r w:rsidRPr="00044064">
              <w:rPr>
                <w:rFonts w:ascii="Arial" w:hAnsi="Arial" w:cs="Arial"/>
                <w:b/>
                <w:spacing w:val="-15"/>
              </w:rPr>
              <w:t>F</w:t>
            </w:r>
            <w:r w:rsidRPr="00044064">
              <w:rPr>
                <w:rFonts w:ascii="Arial" w:hAnsi="Arial" w:cs="Arial"/>
                <w:b/>
                <w:spacing w:val="4"/>
              </w:rPr>
              <w:t>ee</w:t>
            </w:r>
            <w:r w:rsidRPr="00044064">
              <w:rPr>
                <w:rFonts w:ascii="Arial" w:hAnsi="Arial" w:cs="Arial"/>
                <w:b/>
                <w:spacing w:val="-20"/>
              </w:rPr>
              <w:t>db</w:t>
            </w:r>
            <w:r w:rsidRPr="00044064">
              <w:rPr>
                <w:rFonts w:ascii="Arial" w:hAnsi="Arial" w:cs="Arial"/>
                <w:b/>
                <w:spacing w:val="-8"/>
              </w:rPr>
              <w:t>a</w:t>
            </w:r>
            <w:r w:rsidRPr="00044064">
              <w:rPr>
                <w:rFonts w:ascii="Arial" w:hAnsi="Arial" w:cs="Arial"/>
                <w:b/>
                <w:spacing w:val="4"/>
              </w:rPr>
              <w:t>c</w:t>
            </w:r>
            <w:r w:rsidRPr="00044064">
              <w:rPr>
                <w:rFonts w:ascii="Arial" w:hAnsi="Arial" w:cs="Arial"/>
                <w:b/>
              </w:rPr>
              <w:t>k</w:t>
            </w:r>
          </w:p>
        </w:tc>
      </w:tr>
      <w:tr w:rsidR="004F6CB6" w:rsidRPr="00044064">
        <w:trPr>
          <w:trHeight w:hRule="exact" w:val="1393"/>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8"/>
              </w:rPr>
              <w:t>2</w:t>
            </w:r>
            <w:r w:rsidRPr="00044064">
              <w:rPr>
                <w:rFonts w:ascii="Arial" w:hAnsi="Arial" w:cs="Arial"/>
                <w:b/>
              </w:rPr>
              <w:t>.</w:t>
            </w:r>
            <w:r w:rsidRPr="00044064">
              <w:rPr>
                <w:rFonts w:ascii="Arial" w:hAnsi="Arial" w:cs="Arial"/>
                <w:b/>
                <w:spacing w:val="-10"/>
              </w:rPr>
              <w:t xml:space="preserve"> </w:t>
            </w:r>
            <w:r w:rsidRPr="00044064">
              <w:rPr>
                <w:rFonts w:ascii="Arial" w:hAnsi="Arial" w:cs="Arial"/>
                <w:b/>
                <w:spacing w:val="-17"/>
              </w:rPr>
              <w:t>I</w:t>
            </w:r>
            <w:r w:rsidRPr="00044064">
              <w:rPr>
                <w:rFonts w:ascii="Arial" w:hAnsi="Arial" w:cs="Arial"/>
                <w:b/>
              </w:rPr>
              <w:t>s</w:t>
            </w:r>
            <w:r w:rsidRPr="00044064">
              <w:rPr>
                <w:rFonts w:ascii="Arial" w:hAnsi="Arial" w:cs="Arial"/>
                <w:b/>
                <w:spacing w:val="9"/>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4"/>
              </w:rPr>
              <w:t xml:space="preserve"> </w:t>
            </w:r>
            <w:r w:rsidRPr="00044064">
              <w:rPr>
                <w:rFonts w:ascii="Arial" w:hAnsi="Arial" w:cs="Arial"/>
                <w:b/>
                <w:spacing w:val="-8"/>
                <w:w w:val="99"/>
              </w:rPr>
              <w:t>a</w:t>
            </w:r>
            <w:r w:rsidRPr="00044064">
              <w:rPr>
                <w:rFonts w:ascii="Arial" w:hAnsi="Arial" w:cs="Arial"/>
                <w:b/>
                <w:spacing w:val="-20"/>
                <w:w w:val="99"/>
              </w:rPr>
              <w:t>b</w:t>
            </w:r>
            <w:r w:rsidRPr="00044064">
              <w:rPr>
                <w:rFonts w:ascii="Arial" w:hAnsi="Arial" w:cs="Arial"/>
                <w:b/>
                <w:w w:val="99"/>
              </w:rPr>
              <w:t>s</w:t>
            </w:r>
            <w:r w:rsidRPr="00044064">
              <w:rPr>
                <w:rFonts w:ascii="Arial" w:hAnsi="Arial" w:cs="Arial"/>
                <w:b/>
                <w:spacing w:val="-38"/>
              </w:rPr>
              <w:t xml:space="preserve"> </w:t>
            </w:r>
            <w:r w:rsidRPr="00044064">
              <w:rPr>
                <w:rFonts w:ascii="Arial" w:hAnsi="Arial" w:cs="Arial"/>
                <w:b/>
                <w:spacing w:val="-5"/>
              </w:rPr>
              <w:t>t</w:t>
            </w:r>
            <w:r w:rsidRPr="00044064">
              <w:rPr>
                <w:rFonts w:ascii="Arial" w:hAnsi="Arial" w:cs="Arial"/>
                <w:b/>
                <w:spacing w:val="4"/>
              </w:rPr>
              <w:t>r</w:t>
            </w:r>
            <w:r w:rsidRPr="00044064">
              <w:rPr>
                <w:rFonts w:ascii="Arial" w:hAnsi="Arial" w:cs="Arial"/>
                <w:b/>
                <w:spacing w:val="-8"/>
              </w:rPr>
              <w:t>a</w:t>
            </w:r>
            <w:r w:rsidRPr="00044064">
              <w:rPr>
                <w:rFonts w:ascii="Arial" w:hAnsi="Arial" w:cs="Arial"/>
                <w:b/>
                <w:spacing w:val="4"/>
              </w:rPr>
              <w:t>c</w:t>
            </w:r>
            <w:r w:rsidRPr="00044064">
              <w:rPr>
                <w:rFonts w:ascii="Arial" w:hAnsi="Arial" w:cs="Arial"/>
                <w:b/>
              </w:rPr>
              <w:t>t</w:t>
            </w:r>
            <w:r w:rsidRPr="00044064">
              <w:rPr>
                <w:rFonts w:ascii="Arial" w:hAnsi="Arial" w:cs="Arial"/>
                <w:b/>
                <w:spacing w:val="-14"/>
              </w:rPr>
              <w:t xml:space="preserve"> </w:t>
            </w:r>
            <w:r w:rsidRPr="00044064">
              <w:rPr>
                <w:rFonts w:ascii="Arial" w:hAnsi="Arial" w:cs="Arial"/>
                <w:b/>
                <w:spacing w:val="-8"/>
              </w:rPr>
              <w:t>o</w:t>
            </w:r>
            <w:r w:rsidRPr="00044064">
              <w:rPr>
                <w:rFonts w:ascii="Arial" w:hAnsi="Arial" w:cs="Arial"/>
                <w:b/>
              </w:rPr>
              <w:t>f</w:t>
            </w:r>
            <w:r w:rsidRPr="00044064">
              <w:rPr>
                <w:rFonts w:ascii="Arial" w:hAnsi="Arial" w:cs="Arial"/>
                <w:b/>
                <w:spacing w:val="-12"/>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4"/>
              </w:rPr>
              <w:t xml:space="preserve"> </w:t>
            </w:r>
            <w:r w:rsidRPr="00044064">
              <w:rPr>
                <w:rFonts w:ascii="Arial" w:hAnsi="Arial" w:cs="Arial"/>
                <w:b/>
                <w:spacing w:val="-8"/>
              </w:rPr>
              <w:t>a</w:t>
            </w:r>
            <w:r w:rsidRPr="00044064">
              <w:rPr>
                <w:rFonts w:ascii="Arial" w:hAnsi="Arial" w:cs="Arial"/>
                <w:b/>
                <w:spacing w:val="4"/>
              </w:rPr>
              <w:t>r</w:t>
            </w:r>
            <w:r w:rsidRPr="00044064">
              <w:rPr>
                <w:rFonts w:ascii="Arial" w:hAnsi="Arial" w:cs="Arial"/>
                <w:b/>
                <w:spacing w:val="-5"/>
              </w:rPr>
              <w:t>t</w:t>
            </w:r>
            <w:r w:rsidRPr="00044064">
              <w:rPr>
                <w:rFonts w:ascii="Arial" w:hAnsi="Arial" w:cs="Arial"/>
                <w:b/>
                <w:spacing w:val="-10"/>
              </w:rPr>
              <w:t>i</w:t>
            </w:r>
            <w:r w:rsidRPr="00044064">
              <w:rPr>
                <w:rFonts w:ascii="Arial" w:hAnsi="Arial" w:cs="Arial"/>
                <w:b/>
                <w:spacing w:val="4"/>
              </w:rPr>
              <w:t>c</w:t>
            </w:r>
            <w:r w:rsidRPr="00044064">
              <w:rPr>
                <w:rFonts w:ascii="Arial" w:hAnsi="Arial" w:cs="Arial"/>
                <w:b/>
                <w:spacing w:val="-10"/>
              </w:rPr>
              <w:t>l</w:t>
            </w:r>
            <w:r w:rsidRPr="00044064">
              <w:rPr>
                <w:rFonts w:ascii="Arial" w:hAnsi="Arial" w:cs="Arial"/>
                <w:b/>
              </w:rPr>
              <w:t>e</w:t>
            </w:r>
            <w:r w:rsidRPr="00044064">
              <w:rPr>
                <w:rFonts w:ascii="Arial" w:hAnsi="Arial" w:cs="Arial"/>
                <w:b/>
                <w:spacing w:val="-7"/>
              </w:rPr>
              <w:t xml:space="preserve"> </w:t>
            </w:r>
            <w:proofErr w:type="spellStart"/>
            <w:r w:rsidRPr="00044064">
              <w:rPr>
                <w:rFonts w:ascii="Arial" w:hAnsi="Arial" w:cs="Arial"/>
                <w:b/>
                <w:spacing w:val="4"/>
                <w:w w:val="99"/>
              </w:rPr>
              <w:t>c</w:t>
            </w:r>
            <w:r w:rsidRPr="00044064">
              <w:rPr>
                <w:rFonts w:ascii="Arial" w:hAnsi="Arial" w:cs="Arial"/>
                <w:b/>
                <w:spacing w:val="-8"/>
                <w:w w:val="99"/>
              </w:rPr>
              <w:t>o</w:t>
            </w:r>
            <w:r w:rsidRPr="00044064">
              <w:rPr>
                <w:rFonts w:ascii="Arial" w:hAnsi="Arial" w:cs="Arial"/>
                <w:b/>
                <w:spacing w:val="-13"/>
                <w:w w:val="99"/>
              </w:rPr>
              <w:t>m</w:t>
            </w:r>
            <w:r w:rsidRPr="00044064">
              <w:rPr>
                <w:rFonts w:ascii="Arial" w:hAnsi="Arial" w:cs="Arial"/>
                <w:b/>
                <w:spacing w:val="-20"/>
                <w:w w:val="99"/>
              </w:rPr>
              <w:t>p</w:t>
            </w:r>
            <w:r w:rsidRPr="00044064">
              <w:rPr>
                <w:rFonts w:ascii="Arial" w:hAnsi="Arial" w:cs="Arial"/>
                <w:b/>
                <w:spacing w:val="4"/>
                <w:w w:val="99"/>
              </w:rPr>
              <w:t>re</w:t>
            </w:r>
            <w:r w:rsidRPr="00044064">
              <w:rPr>
                <w:rFonts w:ascii="Arial" w:hAnsi="Arial" w:cs="Arial"/>
                <w:b/>
                <w:spacing w:val="-4"/>
                <w:w w:val="99"/>
              </w:rPr>
              <w:t>h</w:t>
            </w:r>
            <w:r w:rsidRPr="00044064">
              <w:rPr>
                <w:rFonts w:ascii="Arial" w:hAnsi="Arial" w:cs="Arial"/>
                <w:b/>
                <w:spacing w:val="4"/>
                <w:w w:val="99"/>
              </w:rPr>
              <w:t>e</w:t>
            </w:r>
            <w:r w:rsidRPr="00044064">
              <w:rPr>
                <w:rFonts w:ascii="Arial" w:hAnsi="Arial" w:cs="Arial"/>
                <w:b/>
                <w:spacing w:val="-20"/>
                <w:w w:val="99"/>
              </w:rPr>
              <w:t>n</w:t>
            </w:r>
            <w:r w:rsidRPr="00044064">
              <w:rPr>
                <w:rFonts w:ascii="Arial" w:hAnsi="Arial" w:cs="Arial"/>
                <w:b/>
                <w:w w:val="99"/>
              </w:rPr>
              <w:t>s</w:t>
            </w:r>
            <w:proofErr w:type="spellEnd"/>
            <w:r w:rsidRPr="00044064">
              <w:rPr>
                <w:rFonts w:ascii="Arial" w:hAnsi="Arial" w:cs="Arial"/>
                <w:b/>
                <w:spacing w:val="-38"/>
              </w:rPr>
              <w:t xml:space="preserve"> </w:t>
            </w:r>
            <w:proofErr w:type="spellStart"/>
            <w:r w:rsidRPr="00044064">
              <w:rPr>
                <w:rFonts w:ascii="Arial" w:hAnsi="Arial" w:cs="Arial"/>
                <w:b/>
                <w:spacing w:val="6"/>
              </w:rPr>
              <w:t>i</w:t>
            </w:r>
            <w:r w:rsidRPr="00044064">
              <w:rPr>
                <w:rFonts w:ascii="Arial" w:hAnsi="Arial" w:cs="Arial"/>
                <w:b/>
                <w:spacing w:val="-24"/>
              </w:rPr>
              <w:t>v</w:t>
            </w:r>
            <w:r w:rsidRPr="00044064">
              <w:rPr>
                <w:rFonts w:ascii="Arial" w:hAnsi="Arial" w:cs="Arial"/>
                <w:b/>
                <w:spacing w:val="4"/>
              </w:rPr>
              <w:t>e</w:t>
            </w:r>
            <w:proofErr w:type="spellEnd"/>
            <w:r w:rsidRPr="00044064">
              <w:rPr>
                <w:rFonts w:ascii="Arial" w:hAnsi="Arial" w:cs="Arial"/>
                <w:b/>
              </w:rPr>
              <w:t>?</w:t>
            </w:r>
          </w:p>
          <w:p w:rsidR="004F6CB6" w:rsidRPr="00044064" w:rsidRDefault="005C6D99">
            <w:pPr>
              <w:spacing w:line="240" w:lineRule="exact"/>
              <w:ind w:left="111"/>
              <w:rPr>
                <w:rFonts w:ascii="Arial" w:hAnsi="Arial" w:cs="Arial"/>
              </w:rPr>
            </w:pPr>
            <w:r w:rsidRPr="00044064">
              <w:rPr>
                <w:rFonts w:ascii="Arial" w:hAnsi="Arial" w:cs="Arial"/>
                <w:color w:val="404040"/>
                <w:spacing w:val="-11"/>
              </w:rPr>
              <w:t>R</w:t>
            </w:r>
            <w:r w:rsidRPr="00044064">
              <w:rPr>
                <w:rFonts w:ascii="Arial" w:hAnsi="Arial" w:cs="Arial"/>
                <w:color w:val="404040"/>
                <w:spacing w:val="4"/>
              </w:rPr>
              <w:t>a</w:t>
            </w:r>
            <w:r w:rsidRPr="00044064">
              <w:rPr>
                <w:rFonts w:ascii="Arial" w:hAnsi="Arial" w:cs="Arial"/>
                <w:color w:val="404040"/>
                <w:spacing w:val="6"/>
              </w:rPr>
              <w:t>t</w:t>
            </w:r>
            <w:r w:rsidRPr="00044064">
              <w:rPr>
                <w:rFonts w:ascii="Arial" w:hAnsi="Arial" w:cs="Arial"/>
                <w:color w:val="404040"/>
                <w:spacing w:val="-10"/>
              </w:rPr>
              <w:t>i</w:t>
            </w:r>
            <w:r w:rsidRPr="00044064">
              <w:rPr>
                <w:rFonts w:ascii="Arial" w:hAnsi="Arial" w:cs="Arial"/>
                <w:color w:val="404040"/>
                <w:spacing w:val="-8"/>
              </w:rPr>
              <w:t>n</w:t>
            </w:r>
            <w:r w:rsidRPr="00044064">
              <w:rPr>
                <w:rFonts w:ascii="Arial" w:hAnsi="Arial" w:cs="Arial"/>
                <w:color w:val="404040"/>
              </w:rPr>
              <w:t>g</w:t>
            </w:r>
            <w:r w:rsidRPr="00044064">
              <w:rPr>
                <w:rFonts w:ascii="Arial" w:hAnsi="Arial" w:cs="Arial"/>
                <w:color w:val="404040"/>
                <w:spacing w:val="-3"/>
              </w:rPr>
              <w:t xml:space="preserve"> </w:t>
            </w:r>
            <w:r w:rsidRPr="00044064">
              <w:rPr>
                <w:rFonts w:ascii="Arial" w:hAnsi="Arial" w:cs="Arial"/>
                <w:color w:val="404040"/>
                <w:spacing w:val="-4"/>
              </w:rPr>
              <w:t>S</w:t>
            </w:r>
            <w:r w:rsidRPr="00044064">
              <w:rPr>
                <w:rFonts w:ascii="Arial" w:hAnsi="Arial" w:cs="Arial"/>
                <w:color w:val="404040"/>
                <w:spacing w:val="4"/>
              </w:rPr>
              <w:t>ca</w:t>
            </w:r>
            <w:r w:rsidRPr="00044064">
              <w:rPr>
                <w:rFonts w:ascii="Arial" w:hAnsi="Arial" w:cs="Arial"/>
                <w:color w:val="404040"/>
                <w:spacing w:val="-10"/>
              </w:rPr>
              <w:t>l</w:t>
            </w:r>
            <w:r w:rsidRPr="00044064">
              <w:rPr>
                <w:rFonts w:ascii="Arial" w:hAnsi="Arial" w:cs="Arial"/>
                <w:color w:val="404040"/>
                <w:spacing w:val="4"/>
              </w:rPr>
              <w:t>e</w:t>
            </w:r>
            <w:r w:rsidRPr="00044064">
              <w:rPr>
                <w:rFonts w:ascii="Arial" w:hAnsi="Arial" w:cs="Arial"/>
                <w:color w:val="404040"/>
              </w:rPr>
              <w:t>:</w:t>
            </w:r>
          </w:p>
          <w:p w:rsidR="004F6CB6" w:rsidRPr="00044064" w:rsidRDefault="005C6D99">
            <w:pPr>
              <w:spacing w:line="220" w:lineRule="exact"/>
              <w:ind w:left="111"/>
              <w:rPr>
                <w:rFonts w:ascii="Arial" w:hAnsi="Arial" w:cs="Arial"/>
              </w:rPr>
            </w:pPr>
            <w:r w:rsidRPr="00044064">
              <w:rPr>
                <w:rFonts w:ascii="Arial" w:hAnsi="Arial" w:cs="Arial"/>
                <w:color w:val="404040"/>
              </w:rPr>
              <w:t>5</w:t>
            </w:r>
            <w:r w:rsidRPr="00044064">
              <w:rPr>
                <w:rFonts w:ascii="Arial" w:hAnsi="Arial" w:cs="Arial"/>
                <w:color w:val="404040"/>
                <w:spacing w:val="-13"/>
              </w:rPr>
              <w:t xml:space="preserve"> </w:t>
            </w:r>
            <w:r w:rsidRPr="00044064">
              <w:rPr>
                <w:rFonts w:ascii="Arial" w:hAnsi="Arial" w:cs="Arial"/>
                <w:color w:val="404040"/>
              </w:rPr>
              <w:t>=</w:t>
            </w:r>
            <w:r w:rsidRPr="00044064">
              <w:rPr>
                <w:rFonts w:ascii="Arial" w:hAnsi="Arial" w:cs="Arial"/>
                <w:color w:val="404040"/>
                <w:spacing w:val="-11"/>
              </w:rPr>
              <w:t xml:space="preserve"> </w:t>
            </w:r>
            <w:r w:rsidRPr="00044064">
              <w:rPr>
                <w:rFonts w:ascii="Arial" w:hAnsi="Arial" w:cs="Arial"/>
                <w:color w:val="404040"/>
                <w:spacing w:val="1"/>
              </w:rPr>
              <w:t>E</w:t>
            </w:r>
            <w:r w:rsidRPr="00044064">
              <w:rPr>
                <w:rFonts w:ascii="Arial" w:hAnsi="Arial" w:cs="Arial"/>
                <w:color w:val="404040"/>
                <w:spacing w:val="-24"/>
              </w:rPr>
              <w:t>x</w:t>
            </w:r>
            <w:r w:rsidRPr="00044064">
              <w:rPr>
                <w:rFonts w:ascii="Arial" w:hAnsi="Arial" w:cs="Arial"/>
                <w:color w:val="404040"/>
                <w:spacing w:val="4"/>
              </w:rPr>
              <w:t>ce</w:t>
            </w:r>
            <w:r w:rsidRPr="00044064">
              <w:rPr>
                <w:rFonts w:ascii="Arial" w:hAnsi="Arial" w:cs="Arial"/>
                <w:color w:val="404040"/>
                <w:spacing w:val="-10"/>
              </w:rPr>
              <w:t>ll</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6"/>
              </w:rPr>
              <w:t xml:space="preserve"> </w:t>
            </w:r>
            <w:r w:rsidRPr="00044064">
              <w:rPr>
                <w:rFonts w:ascii="Arial" w:hAnsi="Arial" w:cs="Arial"/>
                <w:color w:val="404040"/>
              </w:rPr>
              <w:t>4</w:t>
            </w:r>
            <w:r w:rsidRPr="00044064">
              <w:rPr>
                <w:rFonts w:ascii="Arial" w:hAnsi="Arial" w:cs="Arial"/>
                <w:color w:val="404040"/>
                <w:spacing w:val="-13"/>
              </w:rPr>
              <w:t xml:space="preserve"> </w:t>
            </w:r>
            <w:r w:rsidRPr="00044064">
              <w:rPr>
                <w:rFonts w:ascii="Arial" w:hAnsi="Arial" w:cs="Arial"/>
                <w:color w:val="404040"/>
              </w:rPr>
              <w:t>=</w:t>
            </w:r>
            <w:r w:rsidRPr="00044064">
              <w:rPr>
                <w:rFonts w:ascii="Arial" w:hAnsi="Arial" w:cs="Arial"/>
                <w:color w:val="404040"/>
                <w:spacing w:val="-11"/>
              </w:rPr>
              <w:t xml:space="preserve"> </w:t>
            </w:r>
            <w:r w:rsidRPr="00044064">
              <w:rPr>
                <w:rFonts w:ascii="Arial" w:hAnsi="Arial" w:cs="Arial"/>
                <w:color w:val="404040"/>
                <w:spacing w:val="-22"/>
              </w:rPr>
              <w:t>G</w:t>
            </w:r>
            <w:r w:rsidRPr="00044064">
              <w:rPr>
                <w:rFonts w:ascii="Arial" w:hAnsi="Arial" w:cs="Arial"/>
                <w:color w:val="404040"/>
                <w:spacing w:val="8"/>
              </w:rPr>
              <w:t>oo</w:t>
            </w:r>
            <w:r w:rsidRPr="00044064">
              <w:rPr>
                <w:rFonts w:ascii="Arial" w:hAnsi="Arial" w:cs="Arial"/>
                <w:color w:val="404040"/>
              </w:rPr>
              <w:t>d</w:t>
            </w:r>
            <w:r w:rsidRPr="00044064">
              <w:rPr>
                <w:rFonts w:ascii="Arial" w:hAnsi="Arial" w:cs="Arial"/>
                <w:color w:val="404040"/>
                <w:spacing w:val="-2"/>
              </w:rPr>
              <w:t xml:space="preserve"> </w:t>
            </w:r>
            <w:r w:rsidRPr="00044064">
              <w:rPr>
                <w:rFonts w:ascii="Arial" w:hAnsi="Arial" w:cs="Arial"/>
                <w:color w:val="404040"/>
              </w:rPr>
              <w:t>3</w:t>
            </w:r>
            <w:r w:rsidRPr="00044064">
              <w:rPr>
                <w:rFonts w:ascii="Arial" w:hAnsi="Arial" w:cs="Arial"/>
                <w:color w:val="404040"/>
                <w:spacing w:val="-13"/>
              </w:rPr>
              <w:t xml:space="preserve"> </w:t>
            </w:r>
            <w:r w:rsidRPr="00044064">
              <w:rPr>
                <w:rFonts w:ascii="Arial" w:hAnsi="Arial" w:cs="Arial"/>
                <w:color w:val="404040"/>
              </w:rPr>
              <w:t>=</w:t>
            </w:r>
            <w:r w:rsidRPr="00044064">
              <w:rPr>
                <w:rFonts w:ascii="Arial" w:hAnsi="Arial" w:cs="Arial"/>
                <w:color w:val="404040"/>
                <w:spacing w:val="-11"/>
              </w:rPr>
              <w:t xml:space="preserve"> </w:t>
            </w:r>
            <w:proofErr w:type="spellStart"/>
            <w:r w:rsidRPr="00044064">
              <w:rPr>
                <w:rFonts w:ascii="Arial" w:hAnsi="Arial" w:cs="Arial"/>
                <w:color w:val="404040"/>
                <w:spacing w:val="-4"/>
                <w:w w:val="99"/>
              </w:rPr>
              <w:t>S</w:t>
            </w:r>
            <w:r w:rsidRPr="00044064">
              <w:rPr>
                <w:rFonts w:ascii="Arial" w:hAnsi="Arial" w:cs="Arial"/>
                <w:color w:val="404040"/>
                <w:spacing w:val="4"/>
                <w:w w:val="99"/>
              </w:rPr>
              <w:t>a</w:t>
            </w:r>
            <w:r w:rsidRPr="00044064">
              <w:rPr>
                <w:rFonts w:ascii="Arial" w:hAnsi="Arial" w:cs="Arial"/>
                <w:color w:val="404040"/>
                <w:spacing w:val="6"/>
                <w:w w:val="99"/>
              </w:rPr>
              <w:t>t</w:t>
            </w:r>
            <w:r w:rsidRPr="00044064">
              <w:rPr>
                <w:rFonts w:ascii="Arial" w:hAnsi="Arial" w:cs="Arial"/>
                <w:color w:val="404040"/>
                <w:spacing w:val="-26"/>
                <w:w w:val="99"/>
              </w:rPr>
              <w:t>i</w:t>
            </w:r>
            <w:r w:rsidRPr="00044064">
              <w:rPr>
                <w:rFonts w:ascii="Arial" w:hAnsi="Arial" w:cs="Arial"/>
                <w:color w:val="404040"/>
                <w:w w:val="99"/>
              </w:rPr>
              <w:t>s</w:t>
            </w:r>
            <w:proofErr w:type="spellEnd"/>
            <w:r w:rsidRPr="00044064">
              <w:rPr>
                <w:rFonts w:ascii="Arial" w:hAnsi="Arial" w:cs="Arial"/>
                <w:color w:val="404040"/>
                <w:spacing w:val="-38"/>
              </w:rPr>
              <w:t xml:space="preserve"> </w:t>
            </w:r>
            <w:r w:rsidRPr="00044064">
              <w:rPr>
                <w:rFonts w:ascii="Arial" w:hAnsi="Arial" w:cs="Arial"/>
                <w:color w:val="404040"/>
                <w:spacing w:val="-5"/>
              </w:rPr>
              <w:t>f</w:t>
            </w:r>
            <w:r w:rsidRPr="00044064">
              <w:rPr>
                <w:rFonts w:ascii="Arial" w:hAnsi="Arial" w:cs="Arial"/>
                <w:color w:val="404040"/>
                <w:spacing w:val="-12"/>
              </w:rPr>
              <w:t>a</w:t>
            </w:r>
            <w:r w:rsidRPr="00044064">
              <w:rPr>
                <w:rFonts w:ascii="Arial" w:hAnsi="Arial" w:cs="Arial"/>
                <w:color w:val="404040"/>
                <w:spacing w:val="4"/>
              </w:rPr>
              <w:t>c</w:t>
            </w:r>
            <w:r w:rsidRPr="00044064">
              <w:rPr>
                <w:rFonts w:ascii="Arial" w:hAnsi="Arial" w:cs="Arial"/>
                <w:color w:val="404040"/>
                <w:spacing w:val="-10"/>
              </w:rPr>
              <w:t>t</w:t>
            </w:r>
            <w:r w:rsidRPr="00044064">
              <w:rPr>
                <w:rFonts w:ascii="Arial" w:hAnsi="Arial" w:cs="Arial"/>
                <w:color w:val="404040"/>
                <w:spacing w:val="8"/>
              </w:rPr>
              <w:t>o</w:t>
            </w:r>
            <w:r w:rsidRPr="00044064">
              <w:rPr>
                <w:rFonts w:ascii="Arial" w:hAnsi="Arial" w:cs="Arial"/>
                <w:color w:val="404040"/>
                <w:spacing w:val="-5"/>
              </w:rPr>
              <w:t>r</w:t>
            </w:r>
            <w:r w:rsidRPr="00044064">
              <w:rPr>
                <w:rFonts w:ascii="Arial" w:hAnsi="Arial" w:cs="Arial"/>
                <w:color w:val="404040"/>
              </w:rPr>
              <w:t>y</w:t>
            </w:r>
            <w:r w:rsidRPr="00044064">
              <w:rPr>
                <w:rFonts w:ascii="Arial" w:hAnsi="Arial" w:cs="Arial"/>
                <w:color w:val="404040"/>
                <w:spacing w:val="-3"/>
              </w:rPr>
              <w:t xml:space="preserve"> </w:t>
            </w:r>
            <w:r w:rsidRPr="00044064">
              <w:rPr>
                <w:rFonts w:ascii="Arial" w:hAnsi="Arial" w:cs="Arial"/>
                <w:color w:val="404040"/>
              </w:rPr>
              <w:t>2</w:t>
            </w:r>
            <w:r w:rsidRPr="00044064">
              <w:rPr>
                <w:rFonts w:ascii="Arial" w:hAnsi="Arial" w:cs="Arial"/>
                <w:color w:val="404040"/>
                <w:spacing w:val="-13"/>
              </w:rPr>
              <w:t xml:space="preserve"> </w:t>
            </w:r>
            <w:r w:rsidRPr="00044064">
              <w:rPr>
                <w:rFonts w:ascii="Arial" w:hAnsi="Arial" w:cs="Arial"/>
                <w:color w:val="404040"/>
              </w:rPr>
              <w:t>=</w:t>
            </w:r>
            <w:r w:rsidRPr="00044064">
              <w:rPr>
                <w:rFonts w:ascii="Arial" w:hAnsi="Arial" w:cs="Arial"/>
                <w:color w:val="404040"/>
                <w:spacing w:val="-11"/>
              </w:rPr>
              <w:t xml:space="preserve"> </w:t>
            </w:r>
            <w:r w:rsidRPr="00044064">
              <w:rPr>
                <w:rFonts w:ascii="Arial" w:hAnsi="Arial" w:cs="Arial"/>
                <w:color w:val="404040"/>
                <w:spacing w:val="-6"/>
              </w:rPr>
              <w:t>N</w:t>
            </w:r>
            <w:r w:rsidRPr="00044064">
              <w:rPr>
                <w:rFonts w:ascii="Arial" w:hAnsi="Arial" w:cs="Arial"/>
                <w:color w:val="404040"/>
                <w:spacing w:val="-12"/>
              </w:rPr>
              <w:t>e</w:t>
            </w:r>
            <w:r w:rsidRPr="00044064">
              <w:rPr>
                <w:rFonts w:ascii="Arial" w:hAnsi="Arial" w:cs="Arial"/>
                <w:color w:val="404040"/>
                <w:spacing w:val="4"/>
              </w:rPr>
              <w:t>e</w:t>
            </w:r>
            <w:r w:rsidRPr="00044064">
              <w:rPr>
                <w:rFonts w:ascii="Arial" w:hAnsi="Arial" w:cs="Arial"/>
                <w:color w:val="404040"/>
                <w:spacing w:val="-8"/>
              </w:rPr>
              <w:t>d</w:t>
            </w:r>
            <w:r w:rsidRPr="00044064">
              <w:rPr>
                <w:rFonts w:ascii="Arial" w:hAnsi="Arial" w:cs="Arial"/>
                <w:color w:val="404040"/>
              </w:rPr>
              <w:t>s</w:t>
            </w:r>
          </w:p>
          <w:p w:rsidR="004F6CB6" w:rsidRPr="00044064" w:rsidRDefault="005C6D99">
            <w:pPr>
              <w:spacing w:line="240" w:lineRule="exact"/>
              <w:ind w:left="111"/>
              <w:rPr>
                <w:rFonts w:ascii="Arial" w:hAnsi="Arial" w:cs="Arial"/>
              </w:rPr>
            </w:pPr>
            <w:r w:rsidRPr="00044064">
              <w:rPr>
                <w:rFonts w:ascii="Arial" w:hAnsi="Arial" w:cs="Arial"/>
                <w:color w:val="404040"/>
                <w:spacing w:val="-5"/>
              </w:rPr>
              <w:t>I</w:t>
            </w:r>
            <w:r w:rsidRPr="00044064">
              <w:rPr>
                <w:rFonts w:ascii="Arial" w:hAnsi="Arial" w:cs="Arial"/>
                <w:color w:val="404040"/>
                <w:spacing w:val="-18"/>
              </w:rPr>
              <w:t>m</w:t>
            </w:r>
            <w:r w:rsidRPr="00044064">
              <w:rPr>
                <w:rFonts w:ascii="Arial" w:hAnsi="Arial" w:cs="Arial"/>
                <w:color w:val="404040"/>
                <w:spacing w:val="8"/>
              </w:rPr>
              <w:t>p</w:t>
            </w:r>
            <w:r w:rsidRPr="00044064">
              <w:rPr>
                <w:rFonts w:ascii="Arial" w:hAnsi="Arial" w:cs="Arial"/>
                <w:color w:val="404040"/>
                <w:spacing w:val="-5"/>
              </w:rPr>
              <w:t>r</w:t>
            </w:r>
            <w:r w:rsidRPr="00044064">
              <w:rPr>
                <w:rFonts w:ascii="Arial" w:hAnsi="Arial" w:cs="Arial"/>
                <w:color w:val="404040"/>
                <w:spacing w:val="8"/>
              </w:rPr>
              <w:t>o</w:t>
            </w:r>
            <w:r w:rsidRPr="00044064">
              <w:rPr>
                <w:rFonts w:ascii="Arial" w:hAnsi="Arial" w:cs="Arial"/>
                <w:color w:val="404040"/>
                <w:spacing w:val="-8"/>
              </w:rPr>
              <w:t>v</w:t>
            </w:r>
            <w:r w:rsidRPr="00044064">
              <w:rPr>
                <w:rFonts w:ascii="Arial" w:hAnsi="Arial" w:cs="Arial"/>
                <w:color w:val="404040"/>
                <w:spacing w:val="4"/>
              </w:rPr>
              <w:t>e</w:t>
            </w:r>
            <w:r w:rsidRPr="00044064">
              <w:rPr>
                <w:rFonts w:ascii="Arial" w:hAnsi="Arial" w:cs="Arial"/>
                <w:color w:val="404040"/>
                <w:spacing w:val="-18"/>
              </w:rPr>
              <w:t>m</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9"/>
              </w:rPr>
              <w:t xml:space="preserve"> </w:t>
            </w:r>
            <w:r w:rsidRPr="00044064">
              <w:rPr>
                <w:rFonts w:ascii="Arial" w:hAnsi="Arial" w:cs="Arial"/>
                <w:color w:val="404040"/>
              </w:rPr>
              <w:t>1</w:t>
            </w:r>
            <w:r w:rsidRPr="00044064">
              <w:rPr>
                <w:rFonts w:ascii="Arial" w:hAnsi="Arial" w:cs="Arial"/>
                <w:color w:val="404040"/>
                <w:spacing w:val="-13"/>
              </w:rPr>
              <w:t xml:space="preserve"> </w:t>
            </w:r>
            <w:r w:rsidRPr="00044064">
              <w:rPr>
                <w:rFonts w:ascii="Arial" w:hAnsi="Arial" w:cs="Arial"/>
                <w:color w:val="404040"/>
              </w:rPr>
              <w:t>=</w:t>
            </w:r>
            <w:r w:rsidRPr="00044064">
              <w:rPr>
                <w:rFonts w:ascii="Arial" w:hAnsi="Arial" w:cs="Arial"/>
                <w:color w:val="404040"/>
                <w:spacing w:val="-11"/>
              </w:rPr>
              <w:t xml:space="preserve"> </w:t>
            </w:r>
            <w:r w:rsidRPr="00044064">
              <w:rPr>
                <w:rFonts w:ascii="Arial" w:hAnsi="Arial" w:cs="Arial"/>
                <w:color w:val="404040"/>
                <w:spacing w:val="-4"/>
              </w:rPr>
              <w:t>P</w:t>
            </w:r>
            <w:r w:rsidRPr="00044064">
              <w:rPr>
                <w:rFonts w:ascii="Arial" w:hAnsi="Arial" w:cs="Arial"/>
                <w:color w:val="404040"/>
                <w:spacing w:val="-8"/>
              </w:rPr>
              <w:t>o</w:t>
            </w:r>
            <w:r w:rsidRPr="00044064">
              <w:rPr>
                <w:rFonts w:ascii="Arial" w:hAnsi="Arial" w:cs="Arial"/>
                <w:color w:val="404040"/>
                <w:spacing w:val="8"/>
              </w:rPr>
              <w:t>o</w:t>
            </w:r>
            <w:r w:rsidRPr="00044064">
              <w:rPr>
                <w:rFonts w:ascii="Arial" w:hAnsi="Arial" w:cs="Arial"/>
                <w:color w:val="404040"/>
              </w:rPr>
              <w:t>r</w:t>
            </w:r>
            <w:r w:rsidRPr="00044064">
              <w:rPr>
                <w:rFonts w:ascii="Arial" w:hAnsi="Arial" w:cs="Arial"/>
                <w:color w:val="404040"/>
                <w:spacing w:val="-14"/>
              </w:rPr>
              <w:t xml:space="preserve"> </w:t>
            </w:r>
            <w:r w:rsidRPr="00044064">
              <w:rPr>
                <w:rFonts w:ascii="Arial" w:hAnsi="Arial" w:cs="Arial"/>
                <w:color w:val="404040"/>
                <w:spacing w:val="-6"/>
              </w:rPr>
              <w:t>N</w:t>
            </w:r>
            <w:r w:rsidRPr="00044064">
              <w:rPr>
                <w:rFonts w:ascii="Arial" w:hAnsi="Arial" w:cs="Arial"/>
                <w:color w:val="404040"/>
                <w:spacing w:val="-10"/>
              </w:rPr>
              <w:t>/</w:t>
            </w:r>
            <w:r w:rsidRPr="00044064">
              <w:rPr>
                <w:rFonts w:ascii="Arial" w:hAnsi="Arial" w:cs="Arial"/>
                <w:color w:val="404040"/>
              </w:rPr>
              <w:t>A</w:t>
            </w:r>
            <w:r w:rsidRPr="00044064">
              <w:rPr>
                <w:rFonts w:ascii="Arial" w:hAnsi="Arial" w:cs="Arial"/>
                <w:color w:val="404040"/>
                <w:spacing w:val="1"/>
              </w:rPr>
              <w:t xml:space="preserve"> </w:t>
            </w:r>
            <w:r w:rsidRPr="00044064">
              <w:rPr>
                <w:rFonts w:ascii="Arial" w:hAnsi="Arial" w:cs="Arial"/>
                <w:color w:val="404040"/>
              </w:rPr>
              <w:t>=</w:t>
            </w:r>
            <w:r w:rsidRPr="00044064">
              <w:rPr>
                <w:rFonts w:ascii="Arial" w:hAnsi="Arial" w:cs="Arial"/>
                <w:color w:val="404040"/>
                <w:spacing w:val="-11"/>
              </w:rPr>
              <w:t xml:space="preserve"> </w:t>
            </w:r>
            <w:r w:rsidRPr="00044064">
              <w:rPr>
                <w:rFonts w:ascii="Arial" w:hAnsi="Arial" w:cs="Arial"/>
                <w:color w:val="404040"/>
                <w:spacing w:val="-6"/>
              </w:rPr>
              <w:t>N</w:t>
            </w:r>
            <w:r w:rsidRPr="00044064">
              <w:rPr>
                <w:rFonts w:ascii="Arial" w:hAnsi="Arial" w:cs="Arial"/>
                <w:color w:val="404040"/>
                <w:spacing w:val="-8"/>
              </w:rPr>
              <w:t>o</w:t>
            </w:r>
            <w:r w:rsidRPr="00044064">
              <w:rPr>
                <w:rFonts w:ascii="Arial" w:hAnsi="Arial" w:cs="Arial"/>
                <w:color w:val="404040"/>
              </w:rPr>
              <w:t>t</w:t>
            </w:r>
            <w:r w:rsidRPr="00044064">
              <w:rPr>
                <w:rFonts w:ascii="Arial" w:hAnsi="Arial" w:cs="Arial"/>
                <w:color w:val="404040"/>
                <w:spacing w:val="-17"/>
              </w:rPr>
              <w:t xml:space="preserve"> </w:t>
            </w:r>
            <w:r w:rsidRPr="00044064">
              <w:rPr>
                <w:rFonts w:ascii="Arial" w:hAnsi="Arial" w:cs="Arial"/>
                <w:color w:val="404040"/>
                <w:spacing w:val="10"/>
              </w:rPr>
              <w:t>A</w:t>
            </w:r>
            <w:r w:rsidRPr="00044064">
              <w:rPr>
                <w:rFonts w:ascii="Arial" w:hAnsi="Arial" w:cs="Arial"/>
                <w:color w:val="404040"/>
                <w:spacing w:val="-8"/>
              </w:rPr>
              <w:t>p</w:t>
            </w:r>
            <w:r w:rsidRPr="00044064">
              <w:rPr>
                <w:rFonts w:ascii="Arial" w:hAnsi="Arial" w:cs="Arial"/>
                <w:color w:val="404040"/>
                <w:spacing w:val="8"/>
              </w:rPr>
              <w:t>p</w:t>
            </w:r>
            <w:r w:rsidRPr="00044064">
              <w:rPr>
                <w:rFonts w:ascii="Arial" w:hAnsi="Arial" w:cs="Arial"/>
                <w:color w:val="404040"/>
                <w:spacing w:val="-10"/>
              </w:rPr>
              <w:t>li</w:t>
            </w:r>
            <w:r w:rsidRPr="00044064">
              <w:rPr>
                <w:rFonts w:ascii="Arial" w:hAnsi="Arial" w:cs="Arial"/>
                <w:color w:val="404040"/>
                <w:spacing w:val="4"/>
              </w:rPr>
              <w:t>c</w:t>
            </w:r>
            <w:r w:rsidRPr="00044064">
              <w:rPr>
                <w:rFonts w:ascii="Arial" w:hAnsi="Arial" w:cs="Arial"/>
                <w:color w:val="404040"/>
                <w:spacing w:val="-12"/>
              </w:rPr>
              <w:t>a</w:t>
            </w:r>
            <w:r w:rsidRPr="00044064">
              <w:rPr>
                <w:rFonts w:ascii="Arial" w:hAnsi="Arial" w:cs="Arial"/>
                <w:color w:val="404040"/>
                <w:spacing w:val="8"/>
              </w:rPr>
              <w:t>b</w:t>
            </w:r>
            <w:r w:rsidRPr="00044064">
              <w:rPr>
                <w:rFonts w:ascii="Arial" w:hAnsi="Arial" w:cs="Arial"/>
                <w:color w:val="404040"/>
                <w:spacing w:val="-10"/>
              </w:rPr>
              <w:t>l</w:t>
            </w:r>
            <w:r w:rsidRPr="00044064">
              <w:rPr>
                <w:rFonts w:ascii="Arial" w:hAnsi="Arial" w:cs="Arial"/>
                <w:color w:val="404040"/>
              </w:rPr>
              <w:t>e</w:t>
            </w: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4"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b/>
              </w:rPr>
              <w:t>4</w:t>
            </w:r>
            <w:r w:rsidRPr="00044064">
              <w:rPr>
                <w:rFonts w:ascii="Arial" w:hAnsi="Arial" w:cs="Arial"/>
                <w:b/>
                <w:spacing w:val="2"/>
              </w:rPr>
              <w:t xml:space="preserve"> </w:t>
            </w:r>
            <w:r w:rsidRPr="00044064">
              <w:rPr>
                <w:rFonts w:ascii="Arial" w:hAnsi="Arial" w:cs="Arial"/>
                <w:b/>
              </w:rPr>
              <w:t>=</w:t>
            </w:r>
            <w:r w:rsidRPr="00044064">
              <w:rPr>
                <w:rFonts w:ascii="Arial" w:hAnsi="Arial" w:cs="Arial"/>
                <w:b/>
                <w:spacing w:val="-12"/>
              </w:rPr>
              <w:t xml:space="preserve"> </w:t>
            </w:r>
            <w:r w:rsidRPr="00044064">
              <w:rPr>
                <w:rFonts w:ascii="Arial" w:hAnsi="Arial" w:cs="Arial"/>
                <w:b/>
                <w:spacing w:val="-18"/>
              </w:rPr>
              <w:t>G</w:t>
            </w:r>
            <w:r w:rsidRPr="00044064">
              <w:rPr>
                <w:rFonts w:ascii="Arial" w:hAnsi="Arial" w:cs="Arial"/>
                <w:b/>
                <w:spacing w:val="-8"/>
              </w:rPr>
              <w:t>o</w:t>
            </w:r>
            <w:r w:rsidRPr="00044064">
              <w:rPr>
                <w:rFonts w:ascii="Arial" w:hAnsi="Arial" w:cs="Arial"/>
                <w:b/>
                <w:spacing w:val="8"/>
              </w:rPr>
              <w:t>o</w:t>
            </w:r>
            <w:r w:rsidRPr="00044064">
              <w:rPr>
                <w:rFonts w:ascii="Arial" w:hAnsi="Arial" w:cs="Arial"/>
                <w:b/>
              </w:rPr>
              <w:t>d</w:t>
            </w:r>
          </w:p>
          <w:p w:rsidR="004F6CB6" w:rsidRPr="00044064" w:rsidRDefault="004F6CB6">
            <w:pPr>
              <w:spacing w:before="19" w:line="220" w:lineRule="exact"/>
              <w:rPr>
                <w:rFonts w:ascii="Arial" w:hAnsi="Arial" w:cs="Arial"/>
              </w:rPr>
            </w:pPr>
          </w:p>
          <w:p w:rsidR="004F6CB6" w:rsidRPr="00044064" w:rsidRDefault="005C6D99">
            <w:pPr>
              <w:spacing w:line="220" w:lineRule="exact"/>
              <w:ind w:left="111" w:right="166"/>
              <w:rPr>
                <w:rFonts w:ascii="Arial" w:hAnsi="Arial" w:cs="Arial"/>
              </w:rPr>
            </w:pPr>
            <w:r w:rsidRPr="00044064">
              <w:rPr>
                <w:rFonts w:ascii="Arial" w:hAnsi="Arial" w:cs="Arial"/>
                <w:spacing w:val="1"/>
              </w:rPr>
              <w:t>T</w:t>
            </w:r>
            <w:r w:rsidRPr="00044064">
              <w:rPr>
                <w:rFonts w:ascii="Arial" w:hAnsi="Arial" w:cs="Arial"/>
                <w:spacing w:val="-8"/>
              </w:rPr>
              <w:t>h</w:t>
            </w:r>
            <w:r w:rsidRPr="00044064">
              <w:rPr>
                <w:rFonts w:ascii="Arial" w:hAnsi="Arial" w:cs="Arial"/>
              </w:rPr>
              <w:t>e</w:t>
            </w:r>
            <w:r w:rsidRPr="00044064">
              <w:rPr>
                <w:rFonts w:ascii="Arial" w:hAnsi="Arial" w:cs="Arial"/>
                <w:spacing w:val="-4"/>
              </w:rPr>
              <w:t xml:space="preserve"> </w:t>
            </w:r>
            <w:r w:rsidRPr="00044064">
              <w:rPr>
                <w:rFonts w:ascii="Arial" w:hAnsi="Arial" w:cs="Arial"/>
                <w:spacing w:val="4"/>
                <w:w w:val="98"/>
              </w:rPr>
              <w:t>a</w:t>
            </w:r>
            <w:r w:rsidRPr="00044064">
              <w:rPr>
                <w:rFonts w:ascii="Arial" w:hAnsi="Arial" w:cs="Arial"/>
                <w:spacing w:val="-5"/>
                <w:w w:val="98"/>
              </w:rPr>
              <w:t>r</w:t>
            </w:r>
            <w:r w:rsidRPr="00044064">
              <w:rPr>
                <w:rFonts w:ascii="Arial" w:hAnsi="Arial" w:cs="Arial"/>
                <w:spacing w:val="6"/>
                <w:w w:val="98"/>
              </w:rPr>
              <w:t>t</w:t>
            </w:r>
            <w:r w:rsidRPr="00044064">
              <w:rPr>
                <w:rFonts w:ascii="Arial" w:hAnsi="Arial" w:cs="Arial"/>
                <w:spacing w:val="-10"/>
                <w:w w:val="98"/>
              </w:rPr>
              <w:t>i</w:t>
            </w:r>
            <w:r w:rsidRPr="00044064">
              <w:rPr>
                <w:rFonts w:ascii="Arial" w:hAnsi="Arial" w:cs="Arial"/>
                <w:spacing w:val="4"/>
                <w:w w:val="98"/>
              </w:rPr>
              <w:t>c</w:t>
            </w:r>
            <w:r w:rsidRPr="00044064">
              <w:rPr>
                <w:rFonts w:ascii="Arial" w:hAnsi="Arial" w:cs="Arial"/>
                <w:spacing w:val="-10"/>
                <w:w w:val="98"/>
              </w:rPr>
              <w:t>l</w:t>
            </w:r>
            <w:r w:rsidRPr="00044064">
              <w:rPr>
                <w:rFonts w:ascii="Arial" w:hAnsi="Arial" w:cs="Arial"/>
                <w:w w:val="98"/>
              </w:rPr>
              <w:t>e</w:t>
            </w:r>
            <w:r w:rsidRPr="00044064">
              <w:rPr>
                <w:rFonts w:ascii="Arial" w:hAnsi="Arial" w:cs="Arial"/>
                <w:spacing w:val="-11"/>
                <w:w w:val="98"/>
              </w:rPr>
              <w:t xml:space="preserve"> </w:t>
            </w:r>
            <w:r w:rsidRPr="00044064">
              <w:rPr>
                <w:rFonts w:ascii="Arial" w:hAnsi="Arial" w:cs="Arial"/>
                <w:spacing w:val="-6"/>
                <w:w w:val="99"/>
              </w:rPr>
              <w:t>A</w:t>
            </w:r>
            <w:r w:rsidRPr="00044064">
              <w:rPr>
                <w:rFonts w:ascii="Arial" w:hAnsi="Arial" w:cs="Arial"/>
                <w:spacing w:val="-8"/>
                <w:w w:val="99"/>
              </w:rPr>
              <w:t>b</w:t>
            </w:r>
            <w:r w:rsidRPr="00044064">
              <w:rPr>
                <w:rFonts w:ascii="Arial" w:hAnsi="Arial" w:cs="Arial"/>
                <w:w w:val="99"/>
              </w:rPr>
              <w:t>s</w:t>
            </w:r>
            <w:r w:rsidRPr="00044064">
              <w:rPr>
                <w:rFonts w:ascii="Arial" w:hAnsi="Arial" w:cs="Arial"/>
                <w:spacing w:val="-38"/>
              </w:rPr>
              <w:t xml:space="preserve"> </w:t>
            </w:r>
            <w:r w:rsidRPr="00044064">
              <w:rPr>
                <w:rFonts w:ascii="Arial" w:hAnsi="Arial" w:cs="Arial"/>
                <w:spacing w:val="6"/>
              </w:rPr>
              <w:t>t</w:t>
            </w:r>
            <w:r w:rsidRPr="00044064">
              <w:rPr>
                <w:rFonts w:ascii="Arial" w:hAnsi="Arial" w:cs="Arial"/>
                <w:spacing w:val="-21"/>
              </w:rPr>
              <w:t>r</w:t>
            </w:r>
            <w:r w:rsidRPr="00044064">
              <w:rPr>
                <w:rFonts w:ascii="Arial" w:hAnsi="Arial" w:cs="Arial"/>
                <w:spacing w:val="4"/>
              </w:rPr>
              <w:t>a</w:t>
            </w:r>
            <w:r w:rsidRPr="00044064">
              <w:rPr>
                <w:rFonts w:ascii="Arial" w:hAnsi="Arial" w:cs="Arial"/>
                <w:spacing w:val="-12"/>
              </w:rPr>
              <w:t>c</w:t>
            </w:r>
            <w:r w:rsidRPr="00044064">
              <w:rPr>
                <w:rFonts w:ascii="Arial" w:hAnsi="Arial" w:cs="Arial"/>
              </w:rPr>
              <w:t>t</w:t>
            </w:r>
            <w:r w:rsidRPr="00044064">
              <w:rPr>
                <w:rFonts w:ascii="Arial" w:hAnsi="Arial" w:cs="Arial"/>
                <w:spacing w:val="-2"/>
              </w:rPr>
              <w:t xml:space="preserve"> </w:t>
            </w:r>
            <w:r w:rsidRPr="00044064">
              <w:rPr>
                <w:rFonts w:ascii="Arial" w:hAnsi="Arial" w:cs="Arial"/>
                <w:spacing w:val="-10"/>
              </w:rPr>
              <w:t>i</w:t>
            </w:r>
            <w:r w:rsidRPr="00044064">
              <w:rPr>
                <w:rFonts w:ascii="Arial" w:hAnsi="Arial" w:cs="Arial"/>
              </w:rPr>
              <w:t>s</w:t>
            </w:r>
            <w:r w:rsidRPr="00044064">
              <w:rPr>
                <w:rFonts w:ascii="Arial" w:hAnsi="Arial" w:cs="Arial"/>
                <w:spacing w:val="-6"/>
              </w:rPr>
              <w:t xml:space="preserve"> </w:t>
            </w:r>
            <w:proofErr w:type="spellStart"/>
            <w:r w:rsidRPr="00044064">
              <w:rPr>
                <w:rFonts w:ascii="Arial" w:hAnsi="Arial" w:cs="Arial"/>
                <w:spacing w:val="4"/>
                <w:w w:val="99"/>
              </w:rPr>
              <w:t>c</w:t>
            </w:r>
            <w:r w:rsidRPr="00044064">
              <w:rPr>
                <w:rFonts w:ascii="Arial" w:hAnsi="Arial" w:cs="Arial"/>
                <w:spacing w:val="8"/>
                <w:w w:val="99"/>
              </w:rPr>
              <w:t>o</w:t>
            </w:r>
            <w:r w:rsidRPr="00044064">
              <w:rPr>
                <w:rFonts w:ascii="Arial" w:hAnsi="Arial" w:cs="Arial"/>
                <w:spacing w:val="-18"/>
                <w:w w:val="99"/>
              </w:rPr>
              <w:t>m</w:t>
            </w:r>
            <w:r w:rsidRPr="00044064">
              <w:rPr>
                <w:rFonts w:ascii="Arial" w:hAnsi="Arial" w:cs="Arial"/>
                <w:spacing w:val="8"/>
                <w:w w:val="99"/>
              </w:rPr>
              <w:t>p</w:t>
            </w:r>
            <w:r w:rsidRPr="00044064">
              <w:rPr>
                <w:rFonts w:ascii="Arial" w:hAnsi="Arial" w:cs="Arial"/>
                <w:spacing w:val="-21"/>
                <w:w w:val="99"/>
              </w:rPr>
              <w:t>r</w:t>
            </w:r>
            <w:r w:rsidRPr="00044064">
              <w:rPr>
                <w:rFonts w:ascii="Arial" w:hAnsi="Arial" w:cs="Arial"/>
                <w:spacing w:val="4"/>
                <w:w w:val="99"/>
              </w:rPr>
              <w:t>e</w:t>
            </w:r>
            <w:r w:rsidRPr="00044064">
              <w:rPr>
                <w:rFonts w:ascii="Arial" w:hAnsi="Arial" w:cs="Arial"/>
                <w:spacing w:val="-8"/>
                <w:w w:val="99"/>
              </w:rPr>
              <w:t>h</w:t>
            </w:r>
            <w:r w:rsidRPr="00044064">
              <w:rPr>
                <w:rFonts w:ascii="Arial" w:hAnsi="Arial" w:cs="Arial"/>
                <w:spacing w:val="-12"/>
                <w:w w:val="99"/>
              </w:rPr>
              <w:t>e</w:t>
            </w:r>
            <w:r w:rsidRPr="00044064">
              <w:rPr>
                <w:rFonts w:ascii="Arial" w:hAnsi="Arial" w:cs="Arial"/>
                <w:spacing w:val="-8"/>
                <w:w w:val="99"/>
              </w:rPr>
              <w:t>n</w:t>
            </w:r>
            <w:r w:rsidRPr="00044064">
              <w:rPr>
                <w:rFonts w:ascii="Arial" w:hAnsi="Arial" w:cs="Arial"/>
                <w:w w:val="99"/>
              </w:rPr>
              <w:t>s</w:t>
            </w:r>
            <w:proofErr w:type="spellEnd"/>
            <w:r w:rsidRPr="00044064">
              <w:rPr>
                <w:rFonts w:ascii="Arial" w:hAnsi="Arial" w:cs="Arial"/>
                <w:spacing w:val="-38"/>
              </w:rPr>
              <w:t xml:space="preserve"> </w:t>
            </w:r>
            <w:proofErr w:type="spellStart"/>
            <w:r w:rsidRPr="00044064">
              <w:rPr>
                <w:rFonts w:ascii="Arial" w:hAnsi="Arial" w:cs="Arial"/>
                <w:spacing w:val="-10"/>
              </w:rPr>
              <w:t>i</w:t>
            </w:r>
            <w:r w:rsidRPr="00044064">
              <w:rPr>
                <w:rFonts w:ascii="Arial" w:hAnsi="Arial" w:cs="Arial"/>
                <w:spacing w:val="8"/>
              </w:rPr>
              <w:t>v</w:t>
            </w:r>
            <w:r w:rsidRPr="00044064">
              <w:rPr>
                <w:rFonts w:ascii="Arial" w:hAnsi="Arial" w:cs="Arial"/>
              </w:rPr>
              <w:t>e</w:t>
            </w:r>
            <w:proofErr w:type="spellEnd"/>
            <w:r w:rsidRPr="00044064">
              <w:rPr>
                <w:rFonts w:ascii="Arial" w:hAnsi="Arial" w:cs="Arial"/>
                <w:spacing w:val="-20"/>
              </w:rPr>
              <w:t xml:space="preserve"> </w:t>
            </w:r>
            <w:r w:rsidRPr="00044064">
              <w:rPr>
                <w:rFonts w:ascii="Arial" w:hAnsi="Arial" w:cs="Arial"/>
                <w:spacing w:val="-12"/>
              </w:rPr>
              <w:t>a</w:t>
            </w:r>
            <w:r w:rsidRPr="00044064">
              <w:rPr>
                <w:rFonts w:ascii="Arial" w:hAnsi="Arial" w:cs="Arial"/>
                <w:spacing w:val="8"/>
              </w:rPr>
              <w:t>n</w:t>
            </w:r>
            <w:r w:rsidRPr="00044064">
              <w:rPr>
                <w:rFonts w:ascii="Arial" w:hAnsi="Arial" w:cs="Arial"/>
              </w:rPr>
              <w:t>d</w:t>
            </w:r>
            <w:r w:rsidRPr="00044064">
              <w:rPr>
                <w:rFonts w:ascii="Arial" w:hAnsi="Arial" w:cs="Arial"/>
                <w:spacing w:val="-16"/>
              </w:rPr>
              <w:t xml:space="preserve"> </w:t>
            </w:r>
            <w:r w:rsidRPr="00044064">
              <w:rPr>
                <w:rFonts w:ascii="Arial" w:hAnsi="Arial" w:cs="Arial"/>
                <w:spacing w:val="6"/>
              </w:rPr>
              <w:t>t</w:t>
            </w:r>
            <w:r w:rsidRPr="00044064">
              <w:rPr>
                <w:rFonts w:ascii="Arial" w:hAnsi="Arial" w:cs="Arial"/>
                <w:spacing w:val="-8"/>
              </w:rPr>
              <w:t>h</w:t>
            </w:r>
            <w:r w:rsidRPr="00044064">
              <w:rPr>
                <w:rFonts w:ascii="Arial" w:hAnsi="Arial" w:cs="Arial"/>
              </w:rPr>
              <w:t>e</w:t>
            </w:r>
            <w:r w:rsidRPr="00044064">
              <w:rPr>
                <w:rFonts w:ascii="Arial" w:hAnsi="Arial" w:cs="Arial"/>
                <w:spacing w:val="-4"/>
              </w:rPr>
              <w:t xml:space="preserve"> </w:t>
            </w:r>
            <w:r w:rsidRPr="00044064">
              <w:rPr>
                <w:rFonts w:ascii="Arial" w:hAnsi="Arial" w:cs="Arial"/>
                <w:spacing w:val="-8"/>
              </w:rPr>
              <w:t>k</w:t>
            </w:r>
            <w:r w:rsidRPr="00044064">
              <w:rPr>
                <w:rFonts w:ascii="Arial" w:hAnsi="Arial" w:cs="Arial"/>
                <w:spacing w:val="-12"/>
              </w:rPr>
              <w:t>e</w:t>
            </w:r>
            <w:r w:rsidRPr="00044064">
              <w:rPr>
                <w:rFonts w:ascii="Arial" w:hAnsi="Arial" w:cs="Arial"/>
                <w:spacing w:val="8"/>
              </w:rPr>
              <w:t>y</w:t>
            </w:r>
            <w:r w:rsidRPr="00044064">
              <w:rPr>
                <w:rFonts w:ascii="Arial" w:hAnsi="Arial" w:cs="Arial"/>
                <w:spacing w:val="-6"/>
              </w:rPr>
              <w:t>w</w:t>
            </w:r>
            <w:r w:rsidRPr="00044064">
              <w:rPr>
                <w:rFonts w:ascii="Arial" w:hAnsi="Arial" w:cs="Arial"/>
                <w:spacing w:val="8"/>
              </w:rPr>
              <w:t>o</w:t>
            </w:r>
            <w:r w:rsidRPr="00044064">
              <w:rPr>
                <w:rFonts w:ascii="Arial" w:hAnsi="Arial" w:cs="Arial"/>
                <w:spacing w:val="-21"/>
              </w:rPr>
              <w:t>r</w:t>
            </w:r>
            <w:r w:rsidRPr="00044064">
              <w:rPr>
                <w:rFonts w:ascii="Arial" w:hAnsi="Arial" w:cs="Arial"/>
                <w:spacing w:val="-8"/>
              </w:rPr>
              <w:t>d</w:t>
            </w:r>
            <w:r w:rsidRPr="00044064">
              <w:rPr>
                <w:rFonts w:ascii="Arial" w:hAnsi="Arial" w:cs="Arial"/>
              </w:rPr>
              <w:t>s</w:t>
            </w:r>
            <w:r w:rsidRPr="00044064">
              <w:rPr>
                <w:rFonts w:ascii="Arial" w:hAnsi="Arial" w:cs="Arial"/>
                <w:spacing w:val="-13"/>
              </w:rPr>
              <w:t xml:space="preserve"> </w:t>
            </w:r>
            <w:r w:rsidRPr="00044064">
              <w:rPr>
                <w:rFonts w:ascii="Arial" w:hAnsi="Arial" w:cs="Arial"/>
                <w:spacing w:val="4"/>
              </w:rPr>
              <w:t>a</w:t>
            </w:r>
            <w:r w:rsidRPr="00044064">
              <w:rPr>
                <w:rFonts w:ascii="Arial" w:hAnsi="Arial" w:cs="Arial"/>
                <w:spacing w:val="-5"/>
              </w:rPr>
              <w:t>r</w:t>
            </w:r>
            <w:r w:rsidRPr="00044064">
              <w:rPr>
                <w:rFonts w:ascii="Arial" w:hAnsi="Arial" w:cs="Arial"/>
              </w:rPr>
              <w:t xml:space="preserve">e </w:t>
            </w:r>
            <w:r w:rsidRPr="00044064">
              <w:rPr>
                <w:rFonts w:ascii="Arial" w:hAnsi="Arial" w:cs="Arial"/>
                <w:spacing w:val="-5"/>
                <w:w w:val="98"/>
              </w:rPr>
              <w:t>r</w:t>
            </w:r>
            <w:r w:rsidRPr="00044064">
              <w:rPr>
                <w:rFonts w:ascii="Arial" w:hAnsi="Arial" w:cs="Arial"/>
                <w:spacing w:val="4"/>
                <w:w w:val="98"/>
              </w:rPr>
              <w:t>e</w:t>
            </w:r>
            <w:r w:rsidRPr="00044064">
              <w:rPr>
                <w:rFonts w:ascii="Arial" w:hAnsi="Arial" w:cs="Arial"/>
                <w:spacing w:val="8"/>
                <w:w w:val="98"/>
              </w:rPr>
              <w:t>p</w:t>
            </w:r>
            <w:r w:rsidRPr="00044064">
              <w:rPr>
                <w:rFonts w:ascii="Arial" w:hAnsi="Arial" w:cs="Arial"/>
                <w:spacing w:val="-5"/>
                <w:w w:val="98"/>
              </w:rPr>
              <w:t>r</w:t>
            </w:r>
            <w:r w:rsidRPr="00044064">
              <w:rPr>
                <w:rFonts w:ascii="Arial" w:hAnsi="Arial" w:cs="Arial"/>
                <w:spacing w:val="-12"/>
                <w:w w:val="98"/>
              </w:rPr>
              <w:t>e</w:t>
            </w:r>
            <w:r w:rsidRPr="00044064">
              <w:rPr>
                <w:rFonts w:ascii="Arial" w:hAnsi="Arial" w:cs="Arial"/>
                <w:spacing w:val="-1"/>
                <w:w w:val="98"/>
              </w:rPr>
              <w:t>s</w:t>
            </w:r>
            <w:r w:rsidRPr="00044064">
              <w:rPr>
                <w:rFonts w:ascii="Arial" w:hAnsi="Arial" w:cs="Arial"/>
                <w:spacing w:val="-12"/>
                <w:w w:val="98"/>
              </w:rPr>
              <w:t>e</w:t>
            </w:r>
            <w:r w:rsidRPr="00044064">
              <w:rPr>
                <w:rFonts w:ascii="Arial" w:hAnsi="Arial" w:cs="Arial"/>
                <w:spacing w:val="8"/>
                <w:w w:val="98"/>
              </w:rPr>
              <w:t>n</w:t>
            </w:r>
            <w:r w:rsidRPr="00044064">
              <w:rPr>
                <w:rFonts w:ascii="Arial" w:hAnsi="Arial" w:cs="Arial"/>
                <w:spacing w:val="-10"/>
                <w:w w:val="98"/>
              </w:rPr>
              <w:t>t</w:t>
            </w:r>
            <w:r w:rsidRPr="00044064">
              <w:rPr>
                <w:rFonts w:ascii="Arial" w:hAnsi="Arial" w:cs="Arial"/>
                <w:spacing w:val="4"/>
                <w:w w:val="98"/>
              </w:rPr>
              <w:t>a</w:t>
            </w:r>
            <w:r w:rsidRPr="00044064">
              <w:rPr>
                <w:rFonts w:ascii="Arial" w:hAnsi="Arial" w:cs="Arial"/>
                <w:spacing w:val="6"/>
                <w:w w:val="98"/>
              </w:rPr>
              <w:t>t</w:t>
            </w:r>
            <w:r w:rsidRPr="00044064">
              <w:rPr>
                <w:rFonts w:ascii="Arial" w:hAnsi="Arial" w:cs="Arial"/>
                <w:spacing w:val="-10"/>
                <w:w w:val="98"/>
              </w:rPr>
              <w:t>i</w:t>
            </w:r>
            <w:r w:rsidRPr="00044064">
              <w:rPr>
                <w:rFonts w:ascii="Arial" w:hAnsi="Arial" w:cs="Arial"/>
                <w:spacing w:val="-8"/>
                <w:w w:val="98"/>
              </w:rPr>
              <w:t>v</w:t>
            </w:r>
            <w:r w:rsidRPr="00044064">
              <w:rPr>
                <w:rFonts w:ascii="Arial" w:hAnsi="Arial" w:cs="Arial"/>
                <w:w w:val="98"/>
              </w:rPr>
              <w:t>e</w:t>
            </w:r>
            <w:r w:rsidRPr="00044064">
              <w:rPr>
                <w:rFonts w:ascii="Arial" w:hAnsi="Arial" w:cs="Arial"/>
                <w:spacing w:val="-5"/>
                <w:w w:val="98"/>
              </w:rPr>
              <w:t xml:space="preserve"> </w:t>
            </w:r>
            <w:r w:rsidRPr="00044064">
              <w:rPr>
                <w:rFonts w:ascii="Arial" w:hAnsi="Arial" w:cs="Arial"/>
                <w:spacing w:val="8"/>
              </w:rPr>
              <w:t>o</w:t>
            </w:r>
            <w:r w:rsidRPr="00044064">
              <w:rPr>
                <w:rFonts w:ascii="Arial" w:hAnsi="Arial" w:cs="Arial"/>
              </w:rPr>
              <w:t>f</w:t>
            </w:r>
            <w:r w:rsidRPr="00044064">
              <w:rPr>
                <w:rFonts w:ascii="Arial" w:hAnsi="Arial" w:cs="Arial"/>
                <w:spacing w:val="-12"/>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4"/>
              </w:rPr>
              <w:t xml:space="preserve"> </w:t>
            </w:r>
            <w:r w:rsidRPr="00044064">
              <w:rPr>
                <w:rFonts w:ascii="Arial" w:hAnsi="Arial" w:cs="Arial"/>
                <w:spacing w:val="4"/>
              </w:rPr>
              <w:t>a</w:t>
            </w:r>
            <w:r w:rsidRPr="00044064">
              <w:rPr>
                <w:rFonts w:ascii="Arial" w:hAnsi="Arial" w:cs="Arial"/>
                <w:spacing w:val="-21"/>
              </w:rPr>
              <w:t>r</w:t>
            </w:r>
            <w:r w:rsidRPr="00044064">
              <w:rPr>
                <w:rFonts w:ascii="Arial" w:hAnsi="Arial" w:cs="Arial"/>
                <w:spacing w:val="6"/>
              </w:rPr>
              <w:t>t</w:t>
            </w:r>
            <w:r w:rsidRPr="00044064">
              <w:rPr>
                <w:rFonts w:ascii="Arial" w:hAnsi="Arial" w:cs="Arial"/>
                <w:spacing w:val="-10"/>
              </w:rPr>
              <w:t>i</w:t>
            </w:r>
            <w:r w:rsidRPr="00044064">
              <w:rPr>
                <w:rFonts w:ascii="Arial" w:hAnsi="Arial" w:cs="Arial"/>
                <w:spacing w:val="4"/>
              </w:rPr>
              <w:t>c</w:t>
            </w:r>
            <w:r w:rsidRPr="00044064">
              <w:rPr>
                <w:rFonts w:ascii="Arial" w:hAnsi="Arial" w:cs="Arial"/>
                <w:spacing w:val="-10"/>
              </w:rPr>
              <w:t>l</w:t>
            </w:r>
            <w:r w:rsidRPr="00044064">
              <w:rPr>
                <w:rFonts w:ascii="Arial" w:hAnsi="Arial" w:cs="Arial"/>
              </w:rPr>
              <w:t>e</w:t>
            </w:r>
            <w:r w:rsidRPr="00044064">
              <w:rPr>
                <w:rFonts w:ascii="Arial" w:hAnsi="Arial" w:cs="Arial"/>
                <w:spacing w:val="-6"/>
              </w:rPr>
              <w:t xml:space="preserve"> </w:t>
            </w:r>
            <w:r w:rsidRPr="00044064">
              <w:rPr>
                <w:rFonts w:ascii="Arial" w:hAnsi="Arial" w:cs="Arial"/>
                <w:spacing w:val="-10"/>
              </w:rPr>
              <w:t>t</w:t>
            </w:r>
            <w:r w:rsidRPr="00044064">
              <w:rPr>
                <w:rFonts w:ascii="Arial" w:hAnsi="Arial" w:cs="Arial"/>
                <w:spacing w:val="-8"/>
              </w:rPr>
              <w:t>o</w:t>
            </w:r>
            <w:r w:rsidRPr="00044064">
              <w:rPr>
                <w:rFonts w:ascii="Arial" w:hAnsi="Arial" w:cs="Arial"/>
                <w:spacing w:val="8"/>
              </w:rPr>
              <w:t>p</w:t>
            </w:r>
            <w:r w:rsidRPr="00044064">
              <w:rPr>
                <w:rFonts w:ascii="Arial" w:hAnsi="Arial" w:cs="Arial"/>
                <w:spacing w:val="-10"/>
              </w:rPr>
              <w:t>i</w:t>
            </w:r>
            <w:r w:rsidRPr="00044064">
              <w:rPr>
                <w:rFonts w:ascii="Arial" w:hAnsi="Arial" w:cs="Arial"/>
                <w:spacing w:val="7"/>
              </w:rPr>
              <w:t>c</w:t>
            </w:r>
            <w:r w:rsidRPr="00044064">
              <w:rPr>
                <w:rFonts w:ascii="Arial" w:hAnsi="Arial" w:cs="Arial"/>
              </w:rPr>
              <w:t>.</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B00B25">
            <w:pPr>
              <w:rPr>
                <w:rFonts w:ascii="Arial" w:hAnsi="Arial" w:cs="Arial"/>
              </w:rPr>
            </w:pPr>
            <w:r w:rsidRPr="00044064">
              <w:rPr>
                <w:rFonts w:ascii="Arial" w:hAnsi="Arial" w:cs="Arial"/>
              </w:rPr>
              <w:t>Thank you for this positive evaluation. The manuscript has been carefully revised to further improve clarity and quality.</w:t>
            </w:r>
          </w:p>
        </w:tc>
      </w:tr>
      <w:tr w:rsidR="004F6CB6" w:rsidRPr="00044064">
        <w:trPr>
          <w:trHeight w:hRule="exact" w:val="1153"/>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8"/>
              </w:rPr>
              <w:t>3</w:t>
            </w:r>
            <w:r w:rsidRPr="00044064">
              <w:rPr>
                <w:rFonts w:ascii="Arial" w:hAnsi="Arial" w:cs="Arial"/>
                <w:b/>
              </w:rPr>
              <w:t>.</w:t>
            </w:r>
            <w:r w:rsidRPr="00044064">
              <w:rPr>
                <w:rFonts w:ascii="Arial" w:hAnsi="Arial" w:cs="Arial"/>
                <w:b/>
                <w:spacing w:val="-1"/>
              </w:rPr>
              <w:t xml:space="preserve"> </w:t>
            </w:r>
            <w:r w:rsidRPr="00044064">
              <w:rPr>
                <w:rFonts w:ascii="Arial" w:hAnsi="Arial" w:cs="Arial"/>
                <w:b/>
                <w:spacing w:val="-6"/>
              </w:rPr>
              <w:t>A</w:t>
            </w:r>
            <w:r w:rsidRPr="00044064">
              <w:rPr>
                <w:rFonts w:ascii="Arial" w:hAnsi="Arial" w:cs="Arial"/>
                <w:b/>
                <w:spacing w:val="4"/>
              </w:rPr>
              <w:t>r</w:t>
            </w:r>
            <w:r w:rsidRPr="00044064">
              <w:rPr>
                <w:rFonts w:ascii="Arial" w:hAnsi="Arial" w:cs="Arial"/>
                <w:b/>
              </w:rPr>
              <w:t>e</w:t>
            </w:r>
            <w:r w:rsidRPr="00044064">
              <w:rPr>
                <w:rFonts w:ascii="Arial" w:hAnsi="Arial" w:cs="Arial"/>
                <w:b/>
                <w:spacing w:val="13"/>
              </w:rPr>
              <w:t xml:space="preserve"> </w:t>
            </w:r>
            <w:r w:rsidRPr="00044064">
              <w:rPr>
                <w:rFonts w:ascii="Arial" w:hAnsi="Arial" w:cs="Arial"/>
                <w:b/>
                <w:spacing w:val="-5"/>
              </w:rPr>
              <w:t>t</w:t>
            </w:r>
            <w:r w:rsidRPr="00044064">
              <w:rPr>
                <w:rFonts w:ascii="Arial" w:hAnsi="Arial" w:cs="Arial"/>
                <w:b/>
                <w:spacing w:val="-20"/>
              </w:rPr>
              <w:t>h</w:t>
            </w:r>
            <w:r w:rsidRPr="00044064">
              <w:rPr>
                <w:rFonts w:ascii="Arial" w:hAnsi="Arial" w:cs="Arial"/>
                <w:b/>
              </w:rPr>
              <w:t>e</w:t>
            </w:r>
            <w:r w:rsidRPr="00044064">
              <w:rPr>
                <w:rFonts w:ascii="Arial" w:hAnsi="Arial" w:cs="Arial"/>
                <w:b/>
                <w:spacing w:val="-5"/>
              </w:rPr>
              <w:t xml:space="preserve"> </w:t>
            </w:r>
            <w:r w:rsidRPr="00044064">
              <w:rPr>
                <w:rFonts w:ascii="Arial" w:hAnsi="Arial" w:cs="Arial"/>
                <w:b/>
                <w:spacing w:val="12"/>
              </w:rPr>
              <w:t>k</w:t>
            </w:r>
            <w:r w:rsidRPr="00044064">
              <w:rPr>
                <w:rFonts w:ascii="Arial" w:hAnsi="Arial" w:cs="Arial"/>
                <w:b/>
                <w:spacing w:val="4"/>
              </w:rPr>
              <w:t>e</w:t>
            </w:r>
            <w:r w:rsidRPr="00044064">
              <w:rPr>
                <w:rFonts w:ascii="Arial" w:hAnsi="Arial" w:cs="Arial"/>
                <w:b/>
                <w:spacing w:val="-8"/>
              </w:rPr>
              <w:t>y</w:t>
            </w:r>
            <w:r w:rsidRPr="00044064">
              <w:rPr>
                <w:rFonts w:ascii="Arial" w:hAnsi="Arial" w:cs="Arial"/>
                <w:b/>
                <w:spacing w:val="-22"/>
              </w:rPr>
              <w:t>w</w:t>
            </w:r>
            <w:r w:rsidRPr="00044064">
              <w:rPr>
                <w:rFonts w:ascii="Arial" w:hAnsi="Arial" w:cs="Arial"/>
                <w:b/>
                <w:spacing w:val="-8"/>
              </w:rPr>
              <w:t>o</w:t>
            </w:r>
            <w:r w:rsidRPr="00044064">
              <w:rPr>
                <w:rFonts w:ascii="Arial" w:hAnsi="Arial" w:cs="Arial"/>
                <w:b/>
                <w:spacing w:val="4"/>
              </w:rPr>
              <w:t>r</w:t>
            </w:r>
            <w:r w:rsidRPr="00044064">
              <w:rPr>
                <w:rFonts w:ascii="Arial" w:hAnsi="Arial" w:cs="Arial"/>
                <w:b/>
                <w:spacing w:val="-20"/>
              </w:rPr>
              <w:t>d</w:t>
            </w:r>
            <w:r w:rsidRPr="00044064">
              <w:rPr>
                <w:rFonts w:ascii="Arial" w:hAnsi="Arial" w:cs="Arial"/>
                <w:b/>
              </w:rPr>
              <w:t>s</w:t>
            </w:r>
            <w:r w:rsidRPr="00044064">
              <w:rPr>
                <w:rFonts w:ascii="Arial" w:hAnsi="Arial" w:cs="Arial"/>
                <w:b/>
                <w:spacing w:val="39"/>
              </w:rPr>
              <w:t xml:space="preserve"> </w:t>
            </w:r>
            <w:r w:rsidRPr="00044064">
              <w:rPr>
                <w:rFonts w:ascii="Arial" w:hAnsi="Arial" w:cs="Arial"/>
                <w:b/>
                <w:spacing w:val="-8"/>
              </w:rPr>
              <w:t>a</w:t>
            </w:r>
            <w:r w:rsidRPr="00044064">
              <w:rPr>
                <w:rFonts w:ascii="Arial" w:hAnsi="Arial" w:cs="Arial"/>
                <w:b/>
                <w:spacing w:val="-4"/>
              </w:rPr>
              <w:t>p</w:t>
            </w:r>
            <w:r w:rsidRPr="00044064">
              <w:rPr>
                <w:rFonts w:ascii="Arial" w:hAnsi="Arial" w:cs="Arial"/>
                <w:b/>
                <w:spacing w:val="-20"/>
              </w:rPr>
              <w:t>p</w:t>
            </w:r>
            <w:r w:rsidRPr="00044064">
              <w:rPr>
                <w:rFonts w:ascii="Arial" w:hAnsi="Arial" w:cs="Arial"/>
                <w:b/>
                <w:spacing w:val="4"/>
              </w:rPr>
              <w:t>r</w:t>
            </w:r>
            <w:r w:rsidRPr="00044064">
              <w:rPr>
                <w:rFonts w:ascii="Arial" w:hAnsi="Arial" w:cs="Arial"/>
                <w:b/>
                <w:spacing w:val="8"/>
              </w:rPr>
              <w:t>o</w:t>
            </w:r>
            <w:r w:rsidRPr="00044064">
              <w:rPr>
                <w:rFonts w:ascii="Arial" w:hAnsi="Arial" w:cs="Arial"/>
                <w:b/>
                <w:spacing w:val="-20"/>
              </w:rPr>
              <w:t>p</w:t>
            </w:r>
            <w:r w:rsidRPr="00044064">
              <w:rPr>
                <w:rFonts w:ascii="Arial" w:hAnsi="Arial" w:cs="Arial"/>
                <w:b/>
                <w:spacing w:val="4"/>
              </w:rPr>
              <w:t>r</w:t>
            </w:r>
            <w:r w:rsidRPr="00044064">
              <w:rPr>
                <w:rFonts w:ascii="Arial" w:hAnsi="Arial" w:cs="Arial"/>
                <w:b/>
                <w:spacing w:val="6"/>
              </w:rPr>
              <w:t>i</w:t>
            </w:r>
            <w:r w:rsidRPr="00044064">
              <w:rPr>
                <w:rFonts w:ascii="Arial" w:hAnsi="Arial" w:cs="Arial"/>
                <w:b/>
                <w:spacing w:val="-8"/>
              </w:rPr>
              <w:t>a</w:t>
            </w:r>
            <w:r w:rsidRPr="00044064">
              <w:rPr>
                <w:rFonts w:ascii="Arial" w:hAnsi="Arial" w:cs="Arial"/>
                <w:b/>
                <w:spacing w:val="-5"/>
              </w:rPr>
              <w:t>t</w:t>
            </w:r>
            <w:r w:rsidRPr="00044064">
              <w:rPr>
                <w:rFonts w:ascii="Arial" w:hAnsi="Arial" w:cs="Arial"/>
                <w:b/>
              </w:rPr>
              <w:t>e</w:t>
            </w:r>
            <w:r w:rsidRPr="00044064">
              <w:rPr>
                <w:rFonts w:ascii="Arial" w:hAnsi="Arial" w:cs="Arial"/>
                <w:b/>
                <w:spacing w:val="36"/>
              </w:rPr>
              <w:t xml:space="preserve"> </w:t>
            </w:r>
            <w:r w:rsidRPr="00044064">
              <w:rPr>
                <w:rFonts w:ascii="Arial" w:hAnsi="Arial" w:cs="Arial"/>
                <w:b/>
                <w:spacing w:val="-8"/>
              </w:rPr>
              <w:t>a</w:t>
            </w:r>
            <w:r w:rsidRPr="00044064">
              <w:rPr>
                <w:rFonts w:ascii="Arial" w:hAnsi="Arial" w:cs="Arial"/>
                <w:b/>
                <w:spacing w:val="-4"/>
              </w:rPr>
              <w:t>n</w:t>
            </w:r>
            <w:r w:rsidRPr="00044064">
              <w:rPr>
                <w:rFonts w:ascii="Arial" w:hAnsi="Arial" w:cs="Arial"/>
                <w:b/>
              </w:rPr>
              <w:t>d</w:t>
            </w:r>
            <w:r w:rsidRPr="00044064">
              <w:rPr>
                <w:rFonts w:ascii="Arial" w:hAnsi="Arial" w:cs="Arial"/>
                <w:b/>
                <w:spacing w:val="-12"/>
              </w:rPr>
              <w:t xml:space="preserve"> </w:t>
            </w:r>
            <w:r w:rsidRPr="00044064">
              <w:rPr>
                <w:rFonts w:ascii="Arial" w:hAnsi="Arial" w:cs="Arial"/>
                <w:b/>
                <w:spacing w:val="-4"/>
                <w:w w:val="103"/>
              </w:rPr>
              <w:t>u</w:t>
            </w:r>
            <w:r w:rsidRPr="00044064">
              <w:rPr>
                <w:rFonts w:ascii="Arial" w:hAnsi="Arial" w:cs="Arial"/>
                <w:b/>
                <w:w w:val="103"/>
              </w:rPr>
              <w:t>s</w:t>
            </w:r>
            <w:r w:rsidRPr="00044064">
              <w:rPr>
                <w:rFonts w:ascii="Arial" w:hAnsi="Arial" w:cs="Arial"/>
                <w:b/>
                <w:spacing w:val="-35"/>
              </w:rPr>
              <w:t xml:space="preserve"> </w:t>
            </w:r>
            <w:proofErr w:type="spellStart"/>
            <w:r w:rsidRPr="00044064">
              <w:rPr>
                <w:rFonts w:ascii="Arial" w:hAnsi="Arial" w:cs="Arial"/>
                <w:b/>
                <w:spacing w:val="4"/>
                <w:w w:val="104"/>
              </w:rPr>
              <w:t>e</w:t>
            </w:r>
            <w:r w:rsidRPr="00044064">
              <w:rPr>
                <w:rFonts w:ascii="Arial" w:hAnsi="Arial" w:cs="Arial"/>
                <w:b/>
                <w:spacing w:val="-5"/>
                <w:w w:val="103"/>
              </w:rPr>
              <w:t>f</w:t>
            </w:r>
            <w:r w:rsidRPr="00044064">
              <w:rPr>
                <w:rFonts w:ascii="Arial" w:hAnsi="Arial" w:cs="Arial"/>
                <w:b/>
                <w:spacing w:val="-4"/>
                <w:w w:val="103"/>
              </w:rPr>
              <w:t>u</w:t>
            </w:r>
            <w:r w:rsidRPr="00044064">
              <w:rPr>
                <w:rFonts w:ascii="Arial" w:hAnsi="Arial" w:cs="Arial"/>
                <w:b/>
                <w:spacing w:val="6"/>
                <w:w w:val="104"/>
              </w:rPr>
              <w:t>l</w:t>
            </w:r>
            <w:proofErr w:type="spellEnd"/>
            <w:r w:rsidRPr="00044064">
              <w:rPr>
                <w:rFonts w:ascii="Arial" w:hAnsi="Arial" w:cs="Arial"/>
                <w:b/>
                <w:w w:val="103"/>
              </w:rPr>
              <w:t>?</w:t>
            </w:r>
          </w:p>
          <w:p w:rsidR="004F6CB6" w:rsidRPr="00044064" w:rsidRDefault="005C6D99">
            <w:pPr>
              <w:spacing w:before="10"/>
              <w:ind w:left="111"/>
              <w:rPr>
                <w:rFonts w:ascii="Arial" w:hAnsi="Arial" w:cs="Arial"/>
              </w:rPr>
            </w:pPr>
            <w:r w:rsidRPr="00044064">
              <w:rPr>
                <w:rFonts w:ascii="Arial" w:hAnsi="Arial" w:cs="Arial"/>
                <w:color w:val="404040"/>
                <w:spacing w:val="-11"/>
              </w:rPr>
              <w:t>R</w:t>
            </w:r>
            <w:r w:rsidRPr="00044064">
              <w:rPr>
                <w:rFonts w:ascii="Arial" w:hAnsi="Arial" w:cs="Arial"/>
                <w:color w:val="404040"/>
                <w:spacing w:val="4"/>
              </w:rPr>
              <w:t>a</w:t>
            </w:r>
            <w:r w:rsidRPr="00044064">
              <w:rPr>
                <w:rFonts w:ascii="Arial" w:hAnsi="Arial" w:cs="Arial"/>
                <w:color w:val="404040"/>
                <w:spacing w:val="6"/>
              </w:rPr>
              <w:t>t</w:t>
            </w:r>
            <w:r w:rsidRPr="00044064">
              <w:rPr>
                <w:rFonts w:ascii="Arial" w:hAnsi="Arial" w:cs="Arial"/>
                <w:color w:val="404040"/>
                <w:spacing w:val="-10"/>
              </w:rPr>
              <w:t>i</w:t>
            </w:r>
            <w:r w:rsidRPr="00044064">
              <w:rPr>
                <w:rFonts w:ascii="Arial" w:hAnsi="Arial" w:cs="Arial"/>
                <w:color w:val="404040"/>
                <w:spacing w:val="-8"/>
              </w:rPr>
              <w:t>n</w:t>
            </w:r>
            <w:r w:rsidRPr="00044064">
              <w:rPr>
                <w:rFonts w:ascii="Arial" w:hAnsi="Arial" w:cs="Arial"/>
                <w:color w:val="404040"/>
              </w:rPr>
              <w:t>g</w:t>
            </w:r>
            <w:r w:rsidRPr="00044064">
              <w:rPr>
                <w:rFonts w:ascii="Arial" w:hAnsi="Arial" w:cs="Arial"/>
                <w:color w:val="404040"/>
                <w:spacing w:val="25"/>
              </w:rPr>
              <w:t xml:space="preserve"> </w:t>
            </w:r>
            <w:r w:rsidRPr="00044064">
              <w:rPr>
                <w:rFonts w:ascii="Arial" w:hAnsi="Arial" w:cs="Arial"/>
                <w:color w:val="404040"/>
                <w:spacing w:val="-4"/>
                <w:w w:val="103"/>
              </w:rPr>
              <w:t>S</w:t>
            </w:r>
            <w:r w:rsidRPr="00044064">
              <w:rPr>
                <w:rFonts w:ascii="Arial" w:hAnsi="Arial" w:cs="Arial"/>
                <w:color w:val="404040"/>
                <w:spacing w:val="4"/>
                <w:w w:val="104"/>
              </w:rPr>
              <w:t>ca</w:t>
            </w:r>
            <w:r w:rsidRPr="00044064">
              <w:rPr>
                <w:rFonts w:ascii="Arial" w:hAnsi="Arial" w:cs="Arial"/>
                <w:color w:val="404040"/>
                <w:spacing w:val="-10"/>
                <w:w w:val="104"/>
              </w:rPr>
              <w:t>l</w:t>
            </w:r>
            <w:r w:rsidRPr="00044064">
              <w:rPr>
                <w:rFonts w:ascii="Arial" w:hAnsi="Arial" w:cs="Arial"/>
                <w:color w:val="404040"/>
                <w:spacing w:val="4"/>
                <w:w w:val="104"/>
              </w:rPr>
              <w:t>e</w:t>
            </w:r>
            <w:r w:rsidRPr="00044064">
              <w:rPr>
                <w:rFonts w:ascii="Arial" w:hAnsi="Arial" w:cs="Arial"/>
                <w:color w:val="404040"/>
                <w:w w:val="104"/>
              </w:rPr>
              <w:t>:</w:t>
            </w:r>
          </w:p>
          <w:p w:rsidR="004F6CB6" w:rsidRPr="00044064" w:rsidRDefault="005C6D99">
            <w:pPr>
              <w:spacing w:line="220" w:lineRule="exact"/>
              <w:ind w:left="111"/>
              <w:rPr>
                <w:rFonts w:ascii="Arial" w:hAnsi="Arial" w:cs="Arial"/>
              </w:rPr>
            </w:pPr>
            <w:r w:rsidRPr="00044064">
              <w:rPr>
                <w:rFonts w:ascii="Arial" w:hAnsi="Arial" w:cs="Arial"/>
                <w:color w:val="404040"/>
              </w:rPr>
              <w:t>5</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1"/>
              </w:rPr>
              <w:t>E</w:t>
            </w:r>
            <w:r w:rsidRPr="00044064">
              <w:rPr>
                <w:rFonts w:ascii="Arial" w:hAnsi="Arial" w:cs="Arial"/>
                <w:color w:val="404040"/>
                <w:spacing w:val="-24"/>
              </w:rPr>
              <w:t>x</w:t>
            </w:r>
            <w:r w:rsidRPr="00044064">
              <w:rPr>
                <w:rFonts w:ascii="Arial" w:hAnsi="Arial" w:cs="Arial"/>
                <w:color w:val="404040"/>
                <w:spacing w:val="4"/>
              </w:rPr>
              <w:t>ce</w:t>
            </w:r>
            <w:r w:rsidRPr="00044064">
              <w:rPr>
                <w:rFonts w:ascii="Arial" w:hAnsi="Arial" w:cs="Arial"/>
                <w:color w:val="404040"/>
                <w:spacing w:val="-10"/>
              </w:rPr>
              <w:t>ll</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32"/>
              </w:rPr>
              <w:t xml:space="preserve"> </w:t>
            </w:r>
            <w:r w:rsidRPr="00044064">
              <w:rPr>
                <w:rFonts w:ascii="Arial" w:hAnsi="Arial" w:cs="Arial"/>
                <w:color w:val="404040"/>
              </w:rPr>
              <w:t>4</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22"/>
              </w:rPr>
              <w:t>G</w:t>
            </w:r>
            <w:r w:rsidRPr="00044064">
              <w:rPr>
                <w:rFonts w:ascii="Arial" w:hAnsi="Arial" w:cs="Arial"/>
                <w:color w:val="404040"/>
                <w:spacing w:val="8"/>
              </w:rPr>
              <w:t>oo</w:t>
            </w:r>
            <w:r w:rsidRPr="00044064">
              <w:rPr>
                <w:rFonts w:ascii="Arial" w:hAnsi="Arial" w:cs="Arial"/>
                <w:color w:val="404040"/>
              </w:rPr>
              <w:t>d</w:t>
            </w:r>
            <w:r w:rsidRPr="00044064">
              <w:rPr>
                <w:rFonts w:ascii="Arial" w:hAnsi="Arial" w:cs="Arial"/>
                <w:color w:val="404040"/>
                <w:spacing w:val="19"/>
              </w:rPr>
              <w:t xml:space="preserve"> </w:t>
            </w:r>
            <w:r w:rsidRPr="00044064">
              <w:rPr>
                <w:rFonts w:ascii="Arial" w:hAnsi="Arial" w:cs="Arial"/>
                <w:color w:val="404040"/>
              </w:rPr>
              <w:t>3</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proofErr w:type="spellStart"/>
            <w:r w:rsidRPr="00044064">
              <w:rPr>
                <w:rFonts w:ascii="Arial" w:hAnsi="Arial" w:cs="Arial"/>
                <w:color w:val="404040"/>
                <w:spacing w:val="-4"/>
                <w:w w:val="103"/>
              </w:rPr>
              <w:t>S</w:t>
            </w:r>
            <w:r w:rsidRPr="00044064">
              <w:rPr>
                <w:rFonts w:ascii="Arial" w:hAnsi="Arial" w:cs="Arial"/>
                <w:color w:val="404040"/>
                <w:spacing w:val="4"/>
                <w:w w:val="104"/>
              </w:rPr>
              <w:t>a</w:t>
            </w:r>
            <w:r w:rsidRPr="00044064">
              <w:rPr>
                <w:rFonts w:ascii="Arial" w:hAnsi="Arial" w:cs="Arial"/>
                <w:color w:val="404040"/>
                <w:spacing w:val="6"/>
                <w:w w:val="104"/>
              </w:rPr>
              <w:t>t</w:t>
            </w:r>
            <w:r w:rsidRPr="00044064">
              <w:rPr>
                <w:rFonts w:ascii="Arial" w:hAnsi="Arial" w:cs="Arial"/>
                <w:color w:val="404040"/>
                <w:spacing w:val="-26"/>
                <w:w w:val="104"/>
              </w:rPr>
              <w:t>i</w:t>
            </w:r>
            <w:r w:rsidRPr="00044064">
              <w:rPr>
                <w:rFonts w:ascii="Arial" w:hAnsi="Arial" w:cs="Arial"/>
                <w:color w:val="404040"/>
                <w:w w:val="103"/>
              </w:rPr>
              <w:t>s</w:t>
            </w:r>
            <w:proofErr w:type="spellEnd"/>
            <w:r w:rsidRPr="00044064">
              <w:rPr>
                <w:rFonts w:ascii="Arial" w:hAnsi="Arial" w:cs="Arial"/>
                <w:color w:val="404040"/>
                <w:spacing w:val="-35"/>
              </w:rPr>
              <w:t xml:space="preserve"> </w:t>
            </w:r>
            <w:r w:rsidRPr="00044064">
              <w:rPr>
                <w:rFonts w:ascii="Arial" w:hAnsi="Arial" w:cs="Arial"/>
                <w:color w:val="404040"/>
                <w:spacing w:val="-5"/>
              </w:rPr>
              <w:t>f</w:t>
            </w:r>
            <w:r w:rsidRPr="00044064">
              <w:rPr>
                <w:rFonts w:ascii="Arial" w:hAnsi="Arial" w:cs="Arial"/>
                <w:color w:val="404040"/>
                <w:spacing w:val="-12"/>
              </w:rPr>
              <w:t>a</w:t>
            </w:r>
            <w:r w:rsidRPr="00044064">
              <w:rPr>
                <w:rFonts w:ascii="Arial" w:hAnsi="Arial" w:cs="Arial"/>
                <w:color w:val="404040"/>
                <w:spacing w:val="4"/>
              </w:rPr>
              <w:t>c</w:t>
            </w:r>
            <w:r w:rsidRPr="00044064">
              <w:rPr>
                <w:rFonts w:ascii="Arial" w:hAnsi="Arial" w:cs="Arial"/>
                <w:color w:val="404040"/>
                <w:spacing w:val="-10"/>
              </w:rPr>
              <w:t>t</w:t>
            </w:r>
            <w:r w:rsidRPr="00044064">
              <w:rPr>
                <w:rFonts w:ascii="Arial" w:hAnsi="Arial" w:cs="Arial"/>
                <w:color w:val="404040"/>
                <w:spacing w:val="8"/>
              </w:rPr>
              <w:t>o</w:t>
            </w:r>
            <w:r w:rsidRPr="00044064">
              <w:rPr>
                <w:rFonts w:ascii="Arial" w:hAnsi="Arial" w:cs="Arial"/>
                <w:color w:val="404040"/>
                <w:spacing w:val="-5"/>
              </w:rPr>
              <w:t>r</w:t>
            </w:r>
            <w:r w:rsidRPr="00044064">
              <w:rPr>
                <w:rFonts w:ascii="Arial" w:hAnsi="Arial" w:cs="Arial"/>
                <w:color w:val="404040"/>
              </w:rPr>
              <w:t>y</w:t>
            </w:r>
            <w:r w:rsidRPr="00044064">
              <w:rPr>
                <w:rFonts w:ascii="Arial" w:hAnsi="Arial" w:cs="Arial"/>
                <w:color w:val="404040"/>
                <w:spacing w:val="25"/>
              </w:rPr>
              <w:t xml:space="preserve"> </w:t>
            </w:r>
            <w:r w:rsidRPr="00044064">
              <w:rPr>
                <w:rFonts w:ascii="Arial" w:hAnsi="Arial" w:cs="Arial"/>
                <w:color w:val="404040"/>
              </w:rPr>
              <w:t>2</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w w:val="103"/>
              </w:rPr>
              <w:t>N</w:t>
            </w:r>
            <w:r w:rsidRPr="00044064">
              <w:rPr>
                <w:rFonts w:ascii="Arial" w:hAnsi="Arial" w:cs="Arial"/>
                <w:color w:val="404040"/>
                <w:spacing w:val="-12"/>
                <w:w w:val="104"/>
              </w:rPr>
              <w:t>e</w:t>
            </w:r>
            <w:r w:rsidRPr="00044064">
              <w:rPr>
                <w:rFonts w:ascii="Arial" w:hAnsi="Arial" w:cs="Arial"/>
                <w:color w:val="404040"/>
                <w:spacing w:val="4"/>
                <w:w w:val="104"/>
              </w:rPr>
              <w:t>e</w:t>
            </w:r>
            <w:r w:rsidRPr="00044064">
              <w:rPr>
                <w:rFonts w:ascii="Arial" w:hAnsi="Arial" w:cs="Arial"/>
                <w:color w:val="404040"/>
                <w:spacing w:val="-8"/>
                <w:w w:val="103"/>
              </w:rPr>
              <w:t>d</w:t>
            </w:r>
            <w:r w:rsidRPr="00044064">
              <w:rPr>
                <w:rFonts w:ascii="Arial" w:hAnsi="Arial" w:cs="Arial"/>
                <w:color w:val="404040"/>
                <w:w w:val="103"/>
              </w:rPr>
              <w:t>s</w:t>
            </w:r>
          </w:p>
          <w:p w:rsidR="004F6CB6" w:rsidRPr="00044064" w:rsidRDefault="005C6D99">
            <w:pPr>
              <w:spacing w:line="220" w:lineRule="exact"/>
              <w:ind w:left="111"/>
              <w:rPr>
                <w:rFonts w:ascii="Arial" w:hAnsi="Arial" w:cs="Arial"/>
              </w:rPr>
            </w:pPr>
            <w:r w:rsidRPr="00044064">
              <w:rPr>
                <w:rFonts w:ascii="Arial" w:hAnsi="Arial" w:cs="Arial"/>
                <w:color w:val="404040"/>
                <w:spacing w:val="-5"/>
              </w:rPr>
              <w:t>I</w:t>
            </w:r>
            <w:r w:rsidRPr="00044064">
              <w:rPr>
                <w:rFonts w:ascii="Arial" w:hAnsi="Arial" w:cs="Arial"/>
                <w:color w:val="404040"/>
                <w:spacing w:val="-18"/>
              </w:rPr>
              <w:t>m</w:t>
            </w:r>
            <w:r w:rsidRPr="00044064">
              <w:rPr>
                <w:rFonts w:ascii="Arial" w:hAnsi="Arial" w:cs="Arial"/>
                <w:color w:val="404040"/>
                <w:spacing w:val="8"/>
              </w:rPr>
              <w:t>p</w:t>
            </w:r>
            <w:r w:rsidRPr="00044064">
              <w:rPr>
                <w:rFonts w:ascii="Arial" w:hAnsi="Arial" w:cs="Arial"/>
                <w:color w:val="404040"/>
                <w:spacing w:val="-5"/>
              </w:rPr>
              <w:t>r</w:t>
            </w:r>
            <w:r w:rsidRPr="00044064">
              <w:rPr>
                <w:rFonts w:ascii="Arial" w:hAnsi="Arial" w:cs="Arial"/>
                <w:color w:val="404040"/>
                <w:spacing w:val="8"/>
              </w:rPr>
              <w:t>o</w:t>
            </w:r>
            <w:r w:rsidRPr="00044064">
              <w:rPr>
                <w:rFonts w:ascii="Arial" w:hAnsi="Arial" w:cs="Arial"/>
                <w:color w:val="404040"/>
                <w:spacing w:val="-8"/>
              </w:rPr>
              <w:t>v</w:t>
            </w:r>
            <w:r w:rsidRPr="00044064">
              <w:rPr>
                <w:rFonts w:ascii="Arial" w:hAnsi="Arial" w:cs="Arial"/>
                <w:color w:val="404040"/>
                <w:spacing w:val="4"/>
              </w:rPr>
              <w:t>e</w:t>
            </w:r>
            <w:r w:rsidRPr="00044064">
              <w:rPr>
                <w:rFonts w:ascii="Arial" w:hAnsi="Arial" w:cs="Arial"/>
                <w:color w:val="404040"/>
                <w:spacing w:val="-18"/>
              </w:rPr>
              <w:t>m</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42"/>
              </w:rPr>
              <w:t xml:space="preserve"> </w:t>
            </w:r>
            <w:r w:rsidRPr="00044064">
              <w:rPr>
                <w:rFonts w:ascii="Arial" w:hAnsi="Arial" w:cs="Arial"/>
                <w:color w:val="404040"/>
              </w:rPr>
              <w:t>1</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4"/>
              </w:rPr>
              <w:t>P</w:t>
            </w:r>
            <w:r w:rsidRPr="00044064">
              <w:rPr>
                <w:rFonts w:ascii="Arial" w:hAnsi="Arial" w:cs="Arial"/>
                <w:color w:val="404040"/>
                <w:spacing w:val="-8"/>
              </w:rPr>
              <w:t>o</w:t>
            </w:r>
            <w:r w:rsidRPr="00044064">
              <w:rPr>
                <w:rFonts w:ascii="Arial" w:hAnsi="Arial" w:cs="Arial"/>
                <w:color w:val="404040"/>
                <w:spacing w:val="8"/>
              </w:rPr>
              <w:t>o</w:t>
            </w:r>
            <w:r w:rsidRPr="00044064">
              <w:rPr>
                <w:rFonts w:ascii="Arial" w:hAnsi="Arial" w:cs="Arial"/>
                <w:color w:val="404040"/>
              </w:rPr>
              <w:t>r</w:t>
            </w:r>
            <w:r w:rsidRPr="00044064">
              <w:rPr>
                <w:rFonts w:ascii="Arial" w:hAnsi="Arial" w:cs="Arial"/>
                <w:color w:val="404040"/>
                <w:spacing w:val="4"/>
              </w:rPr>
              <w:t xml:space="preserve"> </w:t>
            </w:r>
            <w:r w:rsidRPr="00044064">
              <w:rPr>
                <w:rFonts w:ascii="Arial" w:hAnsi="Arial" w:cs="Arial"/>
                <w:color w:val="404040"/>
                <w:spacing w:val="-6"/>
              </w:rPr>
              <w:t>N</w:t>
            </w:r>
            <w:r w:rsidRPr="00044064">
              <w:rPr>
                <w:rFonts w:ascii="Arial" w:hAnsi="Arial" w:cs="Arial"/>
                <w:color w:val="404040"/>
                <w:spacing w:val="-10"/>
              </w:rPr>
              <w:t>/</w:t>
            </w:r>
            <w:r w:rsidRPr="00044064">
              <w:rPr>
                <w:rFonts w:ascii="Arial" w:hAnsi="Arial" w:cs="Arial"/>
                <w:color w:val="404040"/>
              </w:rPr>
              <w:t>A</w:t>
            </w:r>
            <w:r w:rsidRPr="00044064">
              <w:rPr>
                <w:rFonts w:ascii="Arial" w:hAnsi="Arial" w:cs="Arial"/>
                <w:color w:val="404040"/>
                <w:spacing w:val="19"/>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rPr>
              <w:t>N</w:t>
            </w:r>
            <w:r w:rsidRPr="00044064">
              <w:rPr>
                <w:rFonts w:ascii="Arial" w:hAnsi="Arial" w:cs="Arial"/>
                <w:color w:val="404040"/>
                <w:spacing w:val="-8"/>
              </w:rPr>
              <w:t>o</w:t>
            </w:r>
            <w:r w:rsidRPr="00044064">
              <w:rPr>
                <w:rFonts w:ascii="Arial" w:hAnsi="Arial" w:cs="Arial"/>
                <w:color w:val="404040"/>
              </w:rPr>
              <w:t>t</w:t>
            </w:r>
            <w:r w:rsidRPr="00044064">
              <w:rPr>
                <w:rFonts w:ascii="Arial" w:hAnsi="Arial" w:cs="Arial"/>
                <w:color w:val="404040"/>
                <w:spacing w:val="-2"/>
              </w:rPr>
              <w:t xml:space="preserve"> </w:t>
            </w:r>
            <w:r w:rsidRPr="00044064">
              <w:rPr>
                <w:rFonts w:ascii="Arial" w:hAnsi="Arial" w:cs="Arial"/>
                <w:color w:val="404040"/>
                <w:spacing w:val="10"/>
                <w:w w:val="103"/>
              </w:rPr>
              <w:t>A</w:t>
            </w:r>
            <w:r w:rsidRPr="00044064">
              <w:rPr>
                <w:rFonts w:ascii="Arial" w:hAnsi="Arial" w:cs="Arial"/>
                <w:color w:val="404040"/>
                <w:spacing w:val="-8"/>
                <w:w w:val="103"/>
              </w:rPr>
              <w:t>p</w:t>
            </w:r>
            <w:r w:rsidRPr="00044064">
              <w:rPr>
                <w:rFonts w:ascii="Arial" w:hAnsi="Arial" w:cs="Arial"/>
                <w:color w:val="404040"/>
                <w:spacing w:val="8"/>
                <w:w w:val="103"/>
              </w:rPr>
              <w:t>p</w:t>
            </w:r>
            <w:r w:rsidRPr="00044064">
              <w:rPr>
                <w:rFonts w:ascii="Arial" w:hAnsi="Arial" w:cs="Arial"/>
                <w:color w:val="404040"/>
                <w:spacing w:val="-10"/>
                <w:w w:val="104"/>
              </w:rPr>
              <w:t>li</w:t>
            </w:r>
            <w:r w:rsidRPr="00044064">
              <w:rPr>
                <w:rFonts w:ascii="Arial" w:hAnsi="Arial" w:cs="Arial"/>
                <w:color w:val="404040"/>
                <w:spacing w:val="4"/>
                <w:w w:val="104"/>
              </w:rPr>
              <w:t>c</w:t>
            </w:r>
            <w:r w:rsidRPr="00044064">
              <w:rPr>
                <w:rFonts w:ascii="Arial" w:hAnsi="Arial" w:cs="Arial"/>
                <w:color w:val="404040"/>
                <w:spacing w:val="-12"/>
                <w:w w:val="104"/>
              </w:rPr>
              <w:t>a</w:t>
            </w:r>
            <w:r w:rsidRPr="00044064">
              <w:rPr>
                <w:rFonts w:ascii="Arial" w:hAnsi="Arial" w:cs="Arial"/>
                <w:color w:val="404040"/>
                <w:spacing w:val="8"/>
                <w:w w:val="103"/>
              </w:rPr>
              <w:t>b</w:t>
            </w:r>
            <w:r w:rsidRPr="00044064">
              <w:rPr>
                <w:rFonts w:ascii="Arial" w:hAnsi="Arial" w:cs="Arial"/>
                <w:color w:val="404040"/>
                <w:spacing w:val="-10"/>
                <w:w w:val="104"/>
              </w:rPr>
              <w:t>l</w:t>
            </w:r>
            <w:r w:rsidRPr="00044064">
              <w:rPr>
                <w:rFonts w:ascii="Arial" w:hAnsi="Arial" w:cs="Arial"/>
                <w:color w:val="404040"/>
                <w:w w:val="104"/>
              </w:rPr>
              <w:t>e</w:t>
            </w: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12"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b/>
              </w:rPr>
              <w:t>4</w:t>
            </w:r>
            <w:r w:rsidRPr="00044064">
              <w:rPr>
                <w:rFonts w:ascii="Arial" w:hAnsi="Arial" w:cs="Arial"/>
                <w:b/>
                <w:spacing w:val="9"/>
              </w:rPr>
              <w:t xml:space="preserve"> </w:t>
            </w:r>
            <w:r w:rsidRPr="00044064">
              <w:rPr>
                <w:rFonts w:ascii="Arial" w:hAnsi="Arial" w:cs="Arial"/>
                <w:b/>
              </w:rPr>
              <w:t>=</w:t>
            </w:r>
            <w:r w:rsidRPr="00044064">
              <w:rPr>
                <w:rFonts w:ascii="Arial" w:hAnsi="Arial" w:cs="Arial"/>
                <w:b/>
                <w:spacing w:val="-4"/>
              </w:rPr>
              <w:t xml:space="preserve"> </w:t>
            </w:r>
            <w:r w:rsidRPr="00044064">
              <w:rPr>
                <w:rFonts w:ascii="Arial" w:hAnsi="Arial" w:cs="Arial"/>
                <w:b/>
                <w:spacing w:val="-18"/>
                <w:w w:val="104"/>
              </w:rPr>
              <w:t>G</w:t>
            </w:r>
            <w:r w:rsidRPr="00044064">
              <w:rPr>
                <w:rFonts w:ascii="Arial" w:hAnsi="Arial" w:cs="Arial"/>
                <w:b/>
                <w:spacing w:val="-8"/>
                <w:w w:val="103"/>
              </w:rPr>
              <w:t>o</w:t>
            </w:r>
            <w:r w:rsidRPr="00044064">
              <w:rPr>
                <w:rFonts w:ascii="Arial" w:hAnsi="Arial" w:cs="Arial"/>
                <w:b/>
                <w:spacing w:val="8"/>
                <w:w w:val="103"/>
              </w:rPr>
              <w:t>o</w:t>
            </w:r>
            <w:r w:rsidRPr="00044064">
              <w:rPr>
                <w:rFonts w:ascii="Arial" w:hAnsi="Arial" w:cs="Arial"/>
                <w:b/>
                <w:w w:val="103"/>
              </w:rPr>
              <w:t>d</w:t>
            </w:r>
          </w:p>
          <w:p w:rsidR="004F6CB6" w:rsidRPr="00044064" w:rsidRDefault="004F6CB6">
            <w:pPr>
              <w:spacing w:before="19"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spacing w:val="2"/>
              </w:rPr>
              <w:t>T</w:t>
            </w:r>
            <w:r w:rsidRPr="00044064">
              <w:rPr>
                <w:rFonts w:ascii="Arial" w:hAnsi="Arial" w:cs="Arial"/>
                <w:spacing w:val="-8"/>
              </w:rPr>
              <w:t>h</w:t>
            </w:r>
            <w:r w:rsidRPr="00044064">
              <w:rPr>
                <w:rFonts w:ascii="Arial" w:hAnsi="Arial" w:cs="Arial"/>
              </w:rPr>
              <w:t>e</w:t>
            </w:r>
            <w:r w:rsidRPr="00044064">
              <w:rPr>
                <w:rFonts w:ascii="Arial" w:hAnsi="Arial" w:cs="Arial"/>
                <w:spacing w:val="13"/>
              </w:rPr>
              <w:t xml:space="preserve"> </w:t>
            </w:r>
            <w:r w:rsidRPr="00044064">
              <w:rPr>
                <w:rFonts w:ascii="Arial" w:hAnsi="Arial" w:cs="Arial"/>
                <w:spacing w:val="-8"/>
              </w:rPr>
              <w:t>k</w:t>
            </w:r>
            <w:r w:rsidRPr="00044064">
              <w:rPr>
                <w:rFonts w:ascii="Arial" w:hAnsi="Arial" w:cs="Arial"/>
                <w:spacing w:val="4"/>
              </w:rPr>
              <w:t>e</w:t>
            </w:r>
            <w:r w:rsidRPr="00044064">
              <w:rPr>
                <w:rFonts w:ascii="Arial" w:hAnsi="Arial" w:cs="Arial"/>
                <w:spacing w:val="8"/>
              </w:rPr>
              <w:t>y</w:t>
            </w:r>
            <w:r w:rsidRPr="00044064">
              <w:rPr>
                <w:rFonts w:ascii="Arial" w:hAnsi="Arial" w:cs="Arial"/>
                <w:spacing w:val="-22"/>
              </w:rPr>
              <w:t>w</w:t>
            </w:r>
            <w:r w:rsidRPr="00044064">
              <w:rPr>
                <w:rFonts w:ascii="Arial" w:hAnsi="Arial" w:cs="Arial"/>
                <w:spacing w:val="8"/>
              </w:rPr>
              <w:t>o</w:t>
            </w:r>
            <w:r w:rsidRPr="00044064">
              <w:rPr>
                <w:rFonts w:ascii="Arial" w:hAnsi="Arial" w:cs="Arial"/>
                <w:spacing w:val="-21"/>
              </w:rPr>
              <w:t>r</w:t>
            </w:r>
            <w:r w:rsidRPr="00044064">
              <w:rPr>
                <w:rFonts w:ascii="Arial" w:hAnsi="Arial" w:cs="Arial"/>
                <w:spacing w:val="-8"/>
              </w:rPr>
              <w:t>d</w:t>
            </w:r>
            <w:r w:rsidRPr="00044064">
              <w:rPr>
                <w:rFonts w:ascii="Arial" w:hAnsi="Arial" w:cs="Arial"/>
              </w:rPr>
              <w:t>s</w:t>
            </w:r>
            <w:r w:rsidRPr="00044064">
              <w:rPr>
                <w:rFonts w:ascii="Arial" w:hAnsi="Arial" w:cs="Arial"/>
                <w:spacing w:val="37"/>
              </w:rPr>
              <w:t xml:space="preserve"> </w:t>
            </w:r>
            <w:r w:rsidRPr="00044064">
              <w:rPr>
                <w:rFonts w:ascii="Arial" w:hAnsi="Arial" w:cs="Arial"/>
                <w:spacing w:val="4"/>
              </w:rPr>
              <w:t>a</w:t>
            </w:r>
            <w:r w:rsidRPr="00044064">
              <w:rPr>
                <w:rFonts w:ascii="Arial" w:hAnsi="Arial" w:cs="Arial"/>
                <w:spacing w:val="-5"/>
              </w:rPr>
              <w:t>r</w:t>
            </w:r>
            <w:r w:rsidRPr="00044064">
              <w:rPr>
                <w:rFonts w:ascii="Arial" w:hAnsi="Arial" w:cs="Arial"/>
              </w:rPr>
              <w:t>e</w:t>
            </w:r>
            <w:r w:rsidRPr="00044064">
              <w:rPr>
                <w:rFonts w:ascii="Arial" w:hAnsi="Arial" w:cs="Arial"/>
                <w:spacing w:val="11"/>
              </w:rPr>
              <w:t xml:space="preserve"> </w:t>
            </w:r>
            <w:proofErr w:type="spellStart"/>
            <w:r w:rsidRPr="00044064">
              <w:rPr>
                <w:rFonts w:ascii="Arial" w:hAnsi="Arial" w:cs="Arial"/>
                <w:spacing w:val="-21"/>
              </w:rPr>
              <w:t>r</w:t>
            </w:r>
            <w:r w:rsidRPr="00044064">
              <w:rPr>
                <w:rFonts w:ascii="Arial" w:hAnsi="Arial" w:cs="Arial"/>
                <w:spacing w:val="4"/>
              </w:rPr>
              <w:t>e</w:t>
            </w:r>
            <w:r w:rsidRPr="00044064">
              <w:rPr>
                <w:rFonts w:ascii="Arial" w:hAnsi="Arial" w:cs="Arial"/>
                <w:spacing w:val="8"/>
              </w:rPr>
              <w:t>p</w:t>
            </w:r>
            <w:r w:rsidRPr="00044064">
              <w:rPr>
                <w:rFonts w:ascii="Arial" w:hAnsi="Arial" w:cs="Arial"/>
                <w:spacing w:val="-21"/>
              </w:rPr>
              <w:t>r</w:t>
            </w:r>
            <w:r w:rsidRPr="00044064">
              <w:rPr>
                <w:rFonts w:ascii="Arial" w:hAnsi="Arial" w:cs="Arial"/>
                <w:spacing w:val="-12"/>
              </w:rPr>
              <w:t>e</w:t>
            </w:r>
            <w:r w:rsidRPr="00044064">
              <w:rPr>
                <w:rFonts w:ascii="Arial" w:hAnsi="Arial" w:cs="Arial"/>
              </w:rPr>
              <w:t>s</w:t>
            </w:r>
            <w:proofErr w:type="spellEnd"/>
            <w:r w:rsidRPr="00044064">
              <w:rPr>
                <w:rFonts w:ascii="Arial" w:hAnsi="Arial" w:cs="Arial"/>
                <w:spacing w:val="-19"/>
              </w:rPr>
              <w:t xml:space="preserve"> </w:t>
            </w:r>
            <w:proofErr w:type="spellStart"/>
            <w:r w:rsidRPr="00044064">
              <w:rPr>
                <w:rFonts w:ascii="Arial" w:hAnsi="Arial" w:cs="Arial"/>
                <w:spacing w:val="-12"/>
              </w:rPr>
              <w:t>e</w:t>
            </w:r>
            <w:r w:rsidRPr="00044064">
              <w:rPr>
                <w:rFonts w:ascii="Arial" w:hAnsi="Arial" w:cs="Arial"/>
                <w:spacing w:val="-8"/>
              </w:rPr>
              <w:t>n</w:t>
            </w:r>
            <w:r w:rsidRPr="00044064">
              <w:rPr>
                <w:rFonts w:ascii="Arial" w:hAnsi="Arial" w:cs="Arial"/>
                <w:spacing w:val="6"/>
              </w:rPr>
              <w:t>t</w:t>
            </w:r>
            <w:r w:rsidRPr="00044064">
              <w:rPr>
                <w:rFonts w:ascii="Arial" w:hAnsi="Arial" w:cs="Arial"/>
                <w:spacing w:val="-12"/>
              </w:rPr>
              <w:t>a</w:t>
            </w:r>
            <w:r w:rsidRPr="00044064">
              <w:rPr>
                <w:rFonts w:ascii="Arial" w:hAnsi="Arial" w:cs="Arial"/>
                <w:spacing w:val="6"/>
              </w:rPr>
              <w:t>t</w:t>
            </w:r>
            <w:r w:rsidRPr="00044064">
              <w:rPr>
                <w:rFonts w:ascii="Arial" w:hAnsi="Arial" w:cs="Arial"/>
                <w:spacing w:val="-10"/>
              </w:rPr>
              <w:t>i</w:t>
            </w:r>
            <w:r w:rsidRPr="00044064">
              <w:rPr>
                <w:rFonts w:ascii="Arial" w:hAnsi="Arial" w:cs="Arial"/>
                <w:spacing w:val="8"/>
              </w:rPr>
              <w:t>v</w:t>
            </w:r>
            <w:r w:rsidRPr="00044064">
              <w:rPr>
                <w:rFonts w:ascii="Arial" w:hAnsi="Arial" w:cs="Arial"/>
              </w:rPr>
              <w:t>e</w:t>
            </w:r>
            <w:proofErr w:type="spellEnd"/>
            <w:r w:rsidRPr="00044064">
              <w:rPr>
                <w:rFonts w:ascii="Arial" w:hAnsi="Arial" w:cs="Arial"/>
                <w:spacing w:val="9"/>
              </w:rPr>
              <w:t xml:space="preserve"> </w:t>
            </w:r>
            <w:r w:rsidRPr="00044064">
              <w:rPr>
                <w:rFonts w:ascii="Arial" w:hAnsi="Arial" w:cs="Arial"/>
                <w:spacing w:val="8"/>
              </w:rPr>
              <w:t>o</w:t>
            </w:r>
            <w:r w:rsidRPr="00044064">
              <w:rPr>
                <w:rFonts w:ascii="Arial" w:hAnsi="Arial" w:cs="Arial"/>
              </w:rPr>
              <w:t>f</w:t>
            </w:r>
            <w:r w:rsidRPr="00044064">
              <w:rPr>
                <w:rFonts w:ascii="Arial" w:hAnsi="Arial" w:cs="Arial"/>
                <w:spacing w:val="-2"/>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5"/>
              </w:rPr>
              <w:t xml:space="preserve"> </w:t>
            </w:r>
            <w:r w:rsidRPr="00044064">
              <w:rPr>
                <w:rFonts w:ascii="Arial" w:hAnsi="Arial" w:cs="Arial"/>
                <w:spacing w:val="4"/>
              </w:rPr>
              <w:t>a</w:t>
            </w:r>
            <w:r w:rsidRPr="00044064">
              <w:rPr>
                <w:rFonts w:ascii="Arial" w:hAnsi="Arial" w:cs="Arial"/>
                <w:spacing w:val="-5"/>
              </w:rPr>
              <w:t>r</w:t>
            </w:r>
            <w:r w:rsidRPr="00044064">
              <w:rPr>
                <w:rFonts w:ascii="Arial" w:hAnsi="Arial" w:cs="Arial"/>
                <w:spacing w:val="6"/>
              </w:rPr>
              <w:t>t</w:t>
            </w:r>
            <w:r w:rsidRPr="00044064">
              <w:rPr>
                <w:rFonts w:ascii="Arial" w:hAnsi="Arial" w:cs="Arial"/>
                <w:spacing w:val="-10"/>
              </w:rPr>
              <w:t>i</w:t>
            </w:r>
            <w:r w:rsidRPr="00044064">
              <w:rPr>
                <w:rFonts w:ascii="Arial" w:hAnsi="Arial" w:cs="Arial"/>
                <w:spacing w:val="4"/>
              </w:rPr>
              <w:t>c</w:t>
            </w:r>
            <w:r w:rsidRPr="00044064">
              <w:rPr>
                <w:rFonts w:ascii="Arial" w:hAnsi="Arial" w:cs="Arial"/>
                <w:spacing w:val="-10"/>
              </w:rPr>
              <w:t>l</w:t>
            </w:r>
            <w:r w:rsidRPr="00044064">
              <w:rPr>
                <w:rFonts w:ascii="Arial" w:hAnsi="Arial" w:cs="Arial"/>
              </w:rPr>
              <w:t>e</w:t>
            </w:r>
            <w:r w:rsidRPr="00044064">
              <w:rPr>
                <w:rFonts w:ascii="Arial" w:hAnsi="Arial" w:cs="Arial"/>
                <w:spacing w:val="21"/>
              </w:rPr>
              <w:t xml:space="preserve"> </w:t>
            </w:r>
            <w:r w:rsidRPr="00044064">
              <w:rPr>
                <w:rFonts w:ascii="Arial" w:hAnsi="Arial" w:cs="Arial"/>
                <w:spacing w:val="-10"/>
                <w:w w:val="104"/>
              </w:rPr>
              <w:t>t</w:t>
            </w:r>
            <w:r w:rsidRPr="00044064">
              <w:rPr>
                <w:rFonts w:ascii="Arial" w:hAnsi="Arial" w:cs="Arial"/>
                <w:spacing w:val="-8"/>
                <w:w w:val="103"/>
              </w:rPr>
              <w:t>o</w:t>
            </w:r>
            <w:r w:rsidRPr="00044064">
              <w:rPr>
                <w:rFonts w:ascii="Arial" w:hAnsi="Arial" w:cs="Arial"/>
                <w:spacing w:val="8"/>
                <w:w w:val="103"/>
              </w:rPr>
              <w:t>p</w:t>
            </w:r>
            <w:r w:rsidRPr="00044064">
              <w:rPr>
                <w:rFonts w:ascii="Arial" w:hAnsi="Arial" w:cs="Arial"/>
                <w:spacing w:val="-10"/>
                <w:w w:val="104"/>
              </w:rPr>
              <w:t>i</w:t>
            </w:r>
            <w:r w:rsidRPr="00044064">
              <w:rPr>
                <w:rFonts w:ascii="Arial" w:hAnsi="Arial" w:cs="Arial"/>
                <w:spacing w:val="9"/>
                <w:w w:val="104"/>
              </w:rPr>
              <w:t>c</w:t>
            </w:r>
            <w:r w:rsidRPr="00044064">
              <w:rPr>
                <w:rFonts w:ascii="Arial" w:hAnsi="Arial" w:cs="Arial"/>
                <w:w w:val="103"/>
              </w:rPr>
              <w:t>.</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B00B25">
            <w:pPr>
              <w:rPr>
                <w:rFonts w:ascii="Arial" w:hAnsi="Arial" w:cs="Arial"/>
              </w:rPr>
            </w:pPr>
            <w:r w:rsidRPr="00044064">
              <w:rPr>
                <w:rFonts w:ascii="Arial" w:hAnsi="Arial" w:cs="Arial"/>
              </w:rPr>
              <w:t>Thank you for this positive evaluation. The manuscript has been carefully revised to further improve clarity and quality.</w:t>
            </w:r>
          </w:p>
        </w:tc>
      </w:tr>
      <w:tr w:rsidR="004F6CB6" w:rsidRPr="00044064">
        <w:trPr>
          <w:trHeight w:hRule="exact" w:val="1169"/>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8"/>
              </w:rPr>
              <w:t>4</w:t>
            </w:r>
            <w:r w:rsidRPr="00044064">
              <w:rPr>
                <w:rFonts w:ascii="Arial" w:hAnsi="Arial" w:cs="Arial"/>
                <w:b/>
              </w:rPr>
              <w:t>.</w:t>
            </w:r>
            <w:r w:rsidRPr="00044064">
              <w:rPr>
                <w:rFonts w:ascii="Arial" w:hAnsi="Arial" w:cs="Arial"/>
                <w:b/>
                <w:spacing w:val="-1"/>
              </w:rPr>
              <w:t xml:space="preserve"> </w:t>
            </w:r>
            <w:r w:rsidRPr="00044064">
              <w:rPr>
                <w:rFonts w:ascii="Arial" w:hAnsi="Arial" w:cs="Arial"/>
                <w:b/>
                <w:spacing w:val="-17"/>
              </w:rPr>
              <w:t>I</w:t>
            </w:r>
            <w:r w:rsidRPr="00044064">
              <w:rPr>
                <w:rFonts w:ascii="Arial" w:hAnsi="Arial" w:cs="Arial"/>
                <w:b/>
              </w:rPr>
              <w:t>s</w:t>
            </w:r>
            <w:r w:rsidRPr="00044064">
              <w:rPr>
                <w:rFonts w:ascii="Arial" w:hAnsi="Arial" w:cs="Arial"/>
                <w:b/>
                <w:spacing w:val="18"/>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11"/>
              </w:rPr>
              <w:t xml:space="preserve"> </w:t>
            </w:r>
            <w:r w:rsidRPr="00044064">
              <w:rPr>
                <w:rFonts w:ascii="Arial" w:hAnsi="Arial" w:cs="Arial"/>
                <w:b/>
                <w:spacing w:val="-20"/>
              </w:rPr>
              <w:t>b</w:t>
            </w:r>
            <w:r w:rsidRPr="00044064">
              <w:rPr>
                <w:rFonts w:ascii="Arial" w:hAnsi="Arial" w:cs="Arial"/>
                <w:b/>
                <w:spacing w:val="-8"/>
              </w:rPr>
              <w:t>a</w:t>
            </w:r>
            <w:r w:rsidRPr="00044064">
              <w:rPr>
                <w:rFonts w:ascii="Arial" w:hAnsi="Arial" w:cs="Arial"/>
                <w:b/>
                <w:spacing w:val="4"/>
              </w:rPr>
              <w:t>c</w:t>
            </w:r>
            <w:r w:rsidRPr="00044064">
              <w:rPr>
                <w:rFonts w:ascii="Arial" w:hAnsi="Arial" w:cs="Arial"/>
                <w:b/>
                <w:spacing w:val="-4"/>
              </w:rPr>
              <w:t>k</w:t>
            </w:r>
            <w:r w:rsidRPr="00044064">
              <w:rPr>
                <w:rFonts w:ascii="Arial" w:hAnsi="Arial" w:cs="Arial"/>
                <w:b/>
                <w:spacing w:val="8"/>
              </w:rPr>
              <w:t>g</w:t>
            </w:r>
            <w:r w:rsidRPr="00044064">
              <w:rPr>
                <w:rFonts w:ascii="Arial" w:hAnsi="Arial" w:cs="Arial"/>
                <w:b/>
                <w:spacing w:val="4"/>
              </w:rPr>
              <w:t>r</w:t>
            </w:r>
            <w:r w:rsidRPr="00044064">
              <w:rPr>
                <w:rFonts w:ascii="Arial" w:hAnsi="Arial" w:cs="Arial"/>
                <w:b/>
                <w:spacing w:val="-8"/>
              </w:rPr>
              <w:t>o</w:t>
            </w:r>
            <w:r w:rsidRPr="00044064">
              <w:rPr>
                <w:rFonts w:ascii="Arial" w:hAnsi="Arial" w:cs="Arial"/>
                <w:b/>
                <w:spacing w:val="-4"/>
              </w:rPr>
              <w:t>un</w:t>
            </w:r>
            <w:r w:rsidRPr="00044064">
              <w:rPr>
                <w:rFonts w:ascii="Arial" w:hAnsi="Arial" w:cs="Arial"/>
                <w:b/>
              </w:rPr>
              <w:t>d</w:t>
            </w:r>
            <w:r w:rsidRPr="00044064">
              <w:rPr>
                <w:rFonts w:ascii="Arial" w:hAnsi="Arial" w:cs="Arial"/>
                <w:b/>
                <w:spacing w:val="11"/>
              </w:rPr>
              <w:t xml:space="preserve"> </w:t>
            </w:r>
            <w:r w:rsidRPr="00044064">
              <w:rPr>
                <w:rFonts w:ascii="Arial" w:hAnsi="Arial" w:cs="Arial"/>
                <w:b/>
                <w:spacing w:val="6"/>
              </w:rPr>
              <w:t>i</w:t>
            </w:r>
            <w:r w:rsidRPr="00044064">
              <w:rPr>
                <w:rFonts w:ascii="Arial" w:hAnsi="Arial" w:cs="Arial"/>
                <w:b/>
                <w:spacing w:val="-4"/>
              </w:rPr>
              <w:t>n</w:t>
            </w:r>
            <w:r w:rsidRPr="00044064">
              <w:rPr>
                <w:rFonts w:ascii="Arial" w:hAnsi="Arial" w:cs="Arial"/>
                <w:b/>
                <w:spacing w:val="-5"/>
              </w:rPr>
              <w:t>f</w:t>
            </w:r>
            <w:r w:rsidRPr="00044064">
              <w:rPr>
                <w:rFonts w:ascii="Arial" w:hAnsi="Arial" w:cs="Arial"/>
                <w:b/>
                <w:spacing w:val="-8"/>
              </w:rPr>
              <w:t>o</w:t>
            </w:r>
            <w:r w:rsidRPr="00044064">
              <w:rPr>
                <w:rFonts w:ascii="Arial" w:hAnsi="Arial" w:cs="Arial"/>
                <w:b/>
                <w:spacing w:val="4"/>
              </w:rPr>
              <w:t>r</w:t>
            </w:r>
            <w:r w:rsidRPr="00044064">
              <w:rPr>
                <w:rFonts w:ascii="Arial" w:hAnsi="Arial" w:cs="Arial"/>
                <w:b/>
                <w:spacing w:val="-13"/>
              </w:rPr>
              <w:t>m</w:t>
            </w:r>
            <w:r w:rsidRPr="00044064">
              <w:rPr>
                <w:rFonts w:ascii="Arial" w:hAnsi="Arial" w:cs="Arial"/>
                <w:b/>
                <w:spacing w:val="-8"/>
              </w:rPr>
              <w:t>a</w:t>
            </w:r>
            <w:r w:rsidRPr="00044064">
              <w:rPr>
                <w:rFonts w:ascii="Arial" w:hAnsi="Arial" w:cs="Arial"/>
                <w:b/>
                <w:spacing w:val="-5"/>
              </w:rPr>
              <w:t>t</w:t>
            </w:r>
            <w:r w:rsidRPr="00044064">
              <w:rPr>
                <w:rFonts w:ascii="Arial" w:hAnsi="Arial" w:cs="Arial"/>
                <w:b/>
                <w:spacing w:val="6"/>
              </w:rPr>
              <w:t>i</w:t>
            </w:r>
            <w:r w:rsidRPr="00044064">
              <w:rPr>
                <w:rFonts w:ascii="Arial" w:hAnsi="Arial" w:cs="Arial"/>
                <w:b/>
                <w:spacing w:val="-8"/>
              </w:rPr>
              <w:t>o</w:t>
            </w:r>
            <w:r w:rsidRPr="00044064">
              <w:rPr>
                <w:rFonts w:ascii="Arial" w:hAnsi="Arial" w:cs="Arial"/>
                <w:b/>
              </w:rPr>
              <w:t>n</w:t>
            </w:r>
            <w:r w:rsidRPr="00044064">
              <w:rPr>
                <w:rFonts w:ascii="Arial" w:hAnsi="Arial" w:cs="Arial"/>
                <w:b/>
                <w:spacing w:val="27"/>
              </w:rPr>
              <w:t xml:space="preserve"> </w:t>
            </w:r>
            <w:r w:rsidRPr="00044064">
              <w:rPr>
                <w:rFonts w:ascii="Arial" w:hAnsi="Arial" w:cs="Arial"/>
                <w:b/>
                <w:spacing w:val="-8"/>
              </w:rPr>
              <w:t>o</w:t>
            </w:r>
            <w:r w:rsidRPr="00044064">
              <w:rPr>
                <w:rFonts w:ascii="Arial" w:hAnsi="Arial" w:cs="Arial"/>
                <w:b/>
              </w:rPr>
              <w:t>f</w:t>
            </w:r>
            <w:r w:rsidRPr="00044064">
              <w:rPr>
                <w:rFonts w:ascii="Arial" w:hAnsi="Arial" w:cs="Arial"/>
                <w:b/>
                <w:spacing w:val="-2"/>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11"/>
              </w:rPr>
              <w:t xml:space="preserve"> </w:t>
            </w:r>
            <w:r w:rsidRPr="00044064">
              <w:rPr>
                <w:rFonts w:ascii="Arial" w:hAnsi="Arial" w:cs="Arial"/>
                <w:b/>
                <w:spacing w:val="-20"/>
              </w:rPr>
              <w:t>p</w:t>
            </w:r>
            <w:r w:rsidRPr="00044064">
              <w:rPr>
                <w:rFonts w:ascii="Arial" w:hAnsi="Arial" w:cs="Arial"/>
                <w:b/>
                <w:spacing w:val="8"/>
              </w:rPr>
              <w:t>a</w:t>
            </w:r>
            <w:r w:rsidRPr="00044064">
              <w:rPr>
                <w:rFonts w:ascii="Arial" w:hAnsi="Arial" w:cs="Arial"/>
                <w:b/>
                <w:spacing w:val="-20"/>
              </w:rPr>
              <w:t>p</w:t>
            </w:r>
            <w:r w:rsidRPr="00044064">
              <w:rPr>
                <w:rFonts w:ascii="Arial" w:hAnsi="Arial" w:cs="Arial"/>
                <w:b/>
                <w:spacing w:val="4"/>
              </w:rPr>
              <w:t>e</w:t>
            </w:r>
            <w:r w:rsidRPr="00044064">
              <w:rPr>
                <w:rFonts w:ascii="Arial" w:hAnsi="Arial" w:cs="Arial"/>
                <w:b/>
              </w:rPr>
              <w:t>r</w:t>
            </w:r>
            <w:r w:rsidRPr="00044064">
              <w:rPr>
                <w:rFonts w:ascii="Arial" w:hAnsi="Arial" w:cs="Arial"/>
                <w:b/>
                <w:spacing w:val="19"/>
              </w:rPr>
              <w:t xml:space="preserve"> </w:t>
            </w:r>
            <w:r w:rsidRPr="00044064">
              <w:rPr>
                <w:rFonts w:ascii="Arial" w:hAnsi="Arial" w:cs="Arial"/>
                <w:b/>
                <w:w w:val="103"/>
              </w:rPr>
              <w:t>s</w:t>
            </w:r>
            <w:r w:rsidRPr="00044064">
              <w:rPr>
                <w:rFonts w:ascii="Arial" w:hAnsi="Arial" w:cs="Arial"/>
                <w:b/>
                <w:spacing w:val="-35"/>
              </w:rPr>
              <w:t xml:space="preserve"> </w:t>
            </w:r>
            <w:proofErr w:type="spellStart"/>
            <w:r w:rsidRPr="00044064">
              <w:rPr>
                <w:rFonts w:ascii="Arial" w:hAnsi="Arial" w:cs="Arial"/>
                <w:b/>
                <w:spacing w:val="-4"/>
                <w:w w:val="103"/>
              </w:rPr>
              <w:t>u</w:t>
            </w:r>
            <w:r w:rsidRPr="00044064">
              <w:rPr>
                <w:rFonts w:ascii="Arial" w:hAnsi="Arial" w:cs="Arial"/>
                <w:b/>
                <w:spacing w:val="-5"/>
                <w:w w:val="103"/>
              </w:rPr>
              <w:t>ff</w:t>
            </w:r>
            <w:r w:rsidRPr="00044064">
              <w:rPr>
                <w:rFonts w:ascii="Arial" w:hAnsi="Arial" w:cs="Arial"/>
                <w:b/>
                <w:spacing w:val="6"/>
                <w:w w:val="104"/>
              </w:rPr>
              <w:t>i</w:t>
            </w:r>
            <w:r w:rsidRPr="00044064">
              <w:rPr>
                <w:rFonts w:ascii="Arial" w:hAnsi="Arial" w:cs="Arial"/>
                <w:b/>
                <w:spacing w:val="-12"/>
                <w:w w:val="104"/>
              </w:rPr>
              <w:t>c</w:t>
            </w:r>
            <w:r w:rsidRPr="00044064">
              <w:rPr>
                <w:rFonts w:ascii="Arial" w:hAnsi="Arial" w:cs="Arial"/>
                <w:b/>
                <w:spacing w:val="6"/>
                <w:w w:val="104"/>
              </w:rPr>
              <w:t>i</w:t>
            </w:r>
            <w:r w:rsidRPr="00044064">
              <w:rPr>
                <w:rFonts w:ascii="Arial" w:hAnsi="Arial" w:cs="Arial"/>
                <w:b/>
                <w:spacing w:val="4"/>
                <w:w w:val="104"/>
              </w:rPr>
              <w:t>e</w:t>
            </w:r>
            <w:r w:rsidRPr="00044064">
              <w:rPr>
                <w:rFonts w:ascii="Arial" w:hAnsi="Arial" w:cs="Arial"/>
                <w:b/>
                <w:spacing w:val="-4"/>
                <w:w w:val="103"/>
              </w:rPr>
              <w:t>n</w:t>
            </w:r>
            <w:r w:rsidRPr="00044064">
              <w:rPr>
                <w:rFonts w:ascii="Arial" w:hAnsi="Arial" w:cs="Arial"/>
                <w:b/>
                <w:w w:val="103"/>
              </w:rPr>
              <w:t>t</w:t>
            </w:r>
            <w:proofErr w:type="spellEnd"/>
          </w:p>
          <w:p w:rsidR="004F6CB6" w:rsidRPr="00044064" w:rsidRDefault="005C6D99">
            <w:pPr>
              <w:spacing w:line="220" w:lineRule="exact"/>
              <w:ind w:left="111"/>
              <w:rPr>
                <w:rFonts w:ascii="Arial" w:hAnsi="Arial" w:cs="Arial"/>
              </w:rPr>
            </w:pPr>
            <w:r w:rsidRPr="00044064">
              <w:rPr>
                <w:rFonts w:ascii="Arial" w:hAnsi="Arial" w:cs="Arial"/>
                <w:b/>
                <w:spacing w:val="-8"/>
              </w:rPr>
              <w:t>a</w:t>
            </w:r>
            <w:r w:rsidRPr="00044064">
              <w:rPr>
                <w:rFonts w:ascii="Arial" w:hAnsi="Arial" w:cs="Arial"/>
                <w:b/>
                <w:spacing w:val="-4"/>
              </w:rPr>
              <w:t>n</w:t>
            </w:r>
            <w:r w:rsidRPr="00044064">
              <w:rPr>
                <w:rFonts w:ascii="Arial" w:hAnsi="Arial" w:cs="Arial"/>
                <w:b/>
              </w:rPr>
              <w:t>d</w:t>
            </w:r>
            <w:r w:rsidRPr="00044064">
              <w:rPr>
                <w:rFonts w:ascii="Arial" w:hAnsi="Arial" w:cs="Arial"/>
                <w:b/>
                <w:spacing w:val="4"/>
              </w:rPr>
              <w:t xml:space="preserve"> </w:t>
            </w:r>
            <w:r w:rsidRPr="00044064">
              <w:rPr>
                <w:rFonts w:ascii="Arial" w:hAnsi="Arial" w:cs="Arial"/>
                <w:b/>
                <w:spacing w:val="-22"/>
              </w:rPr>
              <w:t>w</w:t>
            </w:r>
            <w:r w:rsidRPr="00044064">
              <w:rPr>
                <w:rFonts w:ascii="Arial" w:hAnsi="Arial" w:cs="Arial"/>
                <w:b/>
                <w:spacing w:val="4"/>
              </w:rPr>
              <w:t>e</w:t>
            </w:r>
            <w:r w:rsidRPr="00044064">
              <w:rPr>
                <w:rFonts w:ascii="Arial" w:hAnsi="Arial" w:cs="Arial"/>
                <w:b/>
                <w:spacing w:val="6"/>
              </w:rPr>
              <w:t>l</w:t>
            </w:r>
            <w:r w:rsidRPr="00044064">
              <w:rPr>
                <w:rFonts w:ascii="Arial" w:hAnsi="Arial" w:cs="Arial"/>
                <w:b/>
              </w:rPr>
              <w:t>l</w:t>
            </w:r>
            <w:r w:rsidRPr="00044064">
              <w:rPr>
                <w:rFonts w:ascii="Arial" w:hAnsi="Arial" w:cs="Arial"/>
                <w:b/>
                <w:spacing w:val="16"/>
              </w:rPr>
              <w:t xml:space="preserve"> </w:t>
            </w:r>
            <w:r w:rsidRPr="00044064">
              <w:rPr>
                <w:rFonts w:ascii="Arial" w:hAnsi="Arial" w:cs="Arial"/>
                <w:b/>
                <w:spacing w:val="-8"/>
                <w:w w:val="103"/>
              </w:rPr>
              <w:t>o</w:t>
            </w:r>
            <w:r w:rsidRPr="00044064">
              <w:rPr>
                <w:rFonts w:ascii="Arial" w:hAnsi="Arial" w:cs="Arial"/>
                <w:b/>
                <w:spacing w:val="4"/>
                <w:w w:val="104"/>
              </w:rPr>
              <w:t>r</w:t>
            </w:r>
            <w:r w:rsidRPr="00044064">
              <w:rPr>
                <w:rFonts w:ascii="Arial" w:hAnsi="Arial" w:cs="Arial"/>
                <w:b/>
                <w:spacing w:val="8"/>
                <w:w w:val="103"/>
              </w:rPr>
              <w:t>g</w:t>
            </w:r>
            <w:r w:rsidRPr="00044064">
              <w:rPr>
                <w:rFonts w:ascii="Arial" w:hAnsi="Arial" w:cs="Arial"/>
                <w:b/>
                <w:spacing w:val="-8"/>
                <w:w w:val="103"/>
              </w:rPr>
              <w:t>a</w:t>
            </w:r>
            <w:r w:rsidRPr="00044064">
              <w:rPr>
                <w:rFonts w:ascii="Arial" w:hAnsi="Arial" w:cs="Arial"/>
                <w:b/>
                <w:spacing w:val="-4"/>
                <w:w w:val="103"/>
              </w:rPr>
              <w:t>n</w:t>
            </w:r>
            <w:r w:rsidRPr="00044064">
              <w:rPr>
                <w:rFonts w:ascii="Arial" w:hAnsi="Arial" w:cs="Arial"/>
                <w:b/>
                <w:spacing w:val="-10"/>
                <w:w w:val="104"/>
              </w:rPr>
              <w:t>i</w:t>
            </w:r>
            <w:r w:rsidRPr="00044064">
              <w:rPr>
                <w:rFonts w:ascii="Arial" w:hAnsi="Arial" w:cs="Arial"/>
                <w:b/>
                <w:spacing w:val="4"/>
                <w:w w:val="104"/>
              </w:rPr>
              <w:t>ze</w:t>
            </w:r>
            <w:r w:rsidRPr="00044064">
              <w:rPr>
                <w:rFonts w:ascii="Arial" w:hAnsi="Arial" w:cs="Arial"/>
                <w:b/>
                <w:spacing w:val="-20"/>
                <w:w w:val="103"/>
              </w:rPr>
              <w:t>d</w:t>
            </w:r>
            <w:r w:rsidRPr="00044064">
              <w:rPr>
                <w:rFonts w:ascii="Arial" w:hAnsi="Arial" w:cs="Arial"/>
                <w:b/>
                <w:w w:val="103"/>
              </w:rPr>
              <w:t>?</w:t>
            </w:r>
          </w:p>
          <w:p w:rsidR="004F6CB6" w:rsidRPr="00044064" w:rsidRDefault="005C6D99">
            <w:pPr>
              <w:spacing w:line="220" w:lineRule="exact"/>
              <w:ind w:left="111"/>
              <w:rPr>
                <w:rFonts w:ascii="Arial" w:hAnsi="Arial" w:cs="Arial"/>
              </w:rPr>
            </w:pPr>
            <w:r w:rsidRPr="00044064">
              <w:rPr>
                <w:rFonts w:ascii="Arial" w:hAnsi="Arial" w:cs="Arial"/>
                <w:color w:val="404040"/>
                <w:spacing w:val="-11"/>
              </w:rPr>
              <w:t>R</w:t>
            </w:r>
            <w:r w:rsidRPr="00044064">
              <w:rPr>
                <w:rFonts w:ascii="Arial" w:hAnsi="Arial" w:cs="Arial"/>
                <w:color w:val="404040"/>
                <w:spacing w:val="4"/>
              </w:rPr>
              <w:t>a</w:t>
            </w:r>
            <w:r w:rsidRPr="00044064">
              <w:rPr>
                <w:rFonts w:ascii="Arial" w:hAnsi="Arial" w:cs="Arial"/>
                <w:color w:val="404040"/>
                <w:spacing w:val="6"/>
              </w:rPr>
              <w:t>t</w:t>
            </w:r>
            <w:r w:rsidRPr="00044064">
              <w:rPr>
                <w:rFonts w:ascii="Arial" w:hAnsi="Arial" w:cs="Arial"/>
                <w:color w:val="404040"/>
                <w:spacing w:val="-10"/>
              </w:rPr>
              <w:t>i</w:t>
            </w:r>
            <w:r w:rsidRPr="00044064">
              <w:rPr>
                <w:rFonts w:ascii="Arial" w:hAnsi="Arial" w:cs="Arial"/>
                <w:color w:val="404040"/>
                <w:spacing w:val="-8"/>
              </w:rPr>
              <w:t>n</w:t>
            </w:r>
            <w:r w:rsidRPr="00044064">
              <w:rPr>
                <w:rFonts w:ascii="Arial" w:hAnsi="Arial" w:cs="Arial"/>
                <w:color w:val="404040"/>
              </w:rPr>
              <w:t>g</w:t>
            </w:r>
            <w:r w:rsidRPr="00044064">
              <w:rPr>
                <w:rFonts w:ascii="Arial" w:hAnsi="Arial" w:cs="Arial"/>
                <w:color w:val="404040"/>
                <w:spacing w:val="25"/>
              </w:rPr>
              <w:t xml:space="preserve"> </w:t>
            </w:r>
            <w:r w:rsidRPr="00044064">
              <w:rPr>
                <w:rFonts w:ascii="Arial" w:hAnsi="Arial" w:cs="Arial"/>
                <w:color w:val="404040"/>
                <w:spacing w:val="-4"/>
                <w:w w:val="103"/>
              </w:rPr>
              <w:t>S</w:t>
            </w:r>
            <w:r w:rsidRPr="00044064">
              <w:rPr>
                <w:rFonts w:ascii="Arial" w:hAnsi="Arial" w:cs="Arial"/>
                <w:color w:val="404040"/>
                <w:spacing w:val="4"/>
                <w:w w:val="104"/>
              </w:rPr>
              <w:t>ca</w:t>
            </w:r>
            <w:r w:rsidRPr="00044064">
              <w:rPr>
                <w:rFonts w:ascii="Arial" w:hAnsi="Arial" w:cs="Arial"/>
                <w:color w:val="404040"/>
                <w:spacing w:val="-10"/>
                <w:w w:val="104"/>
              </w:rPr>
              <w:t>l</w:t>
            </w:r>
            <w:r w:rsidRPr="00044064">
              <w:rPr>
                <w:rFonts w:ascii="Arial" w:hAnsi="Arial" w:cs="Arial"/>
                <w:color w:val="404040"/>
                <w:spacing w:val="4"/>
                <w:w w:val="104"/>
              </w:rPr>
              <w:t>e</w:t>
            </w:r>
            <w:r w:rsidRPr="00044064">
              <w:rPr>
                <w:rFonts w:ascii="Arial" w:hAnsi="Arial" w:cs="Arial"/>
                <w:color w:val="404040"/>
                <w:w w:val="104"/>
              </w:rPr>
              <w:t>:</w:t>
            </w:r>
          </w:p>
          <w:p w:rsidR="004F6CB6" w:rsidRPr="00044064" w:rsidRDefault="005C6D99">
            <w:pPr>
              <w:spacing w:before="10"/>
              <w:ind w:left="111"/>
              <w:rPr>
                <w:rFonts w:ascii="Arial" w:hAnsi="Arial" w:cs="Arial"/>
              </w:rPr>
            </w:pPr>
            <w:r w:rsidRPr="00044064">
              <w:rPr>
                <w:rFonts w:ascii="Arial" w:hAnsi="Arial" w:cs="Arial"/>
                <w:color w:val="404040"/>
              </w:rPr>
              <w:t>5</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1"/>
              </w:rPr>
              <w:t>E</w:t>
            </w:r>
            <w:r w:rsidRPr="00044064">
              <w:rPr>
                <w:rFonts w:ascii="Arial" w:hAnsi="Arial" w:cs="Arial"/>
                <w:color w:val="404040"/>
                <w:spacing w:val="-24"/>
              </w:rPr>
              <w:t>x</w:t>
            </w:r>
            <w:r w:rsidRPr="00044064">
              <w:rPr>
                <w:rFonts w:ascii="Arial" w:hAnsi="Arial" w:cs="Arial"/>
                <w:color w:val="404040"/>
                <w:spacing w:val="4"/>
              </w:rPr>
              <w:t>ce</w:t>
            </w:r>
            <w:r w:rsidRPr="00044064">
              <w:rPr>
                <w:rFonts w:ascii="Arial" w:hAnsi="Arial" w:cs="Arial"/>
                <w:color w:val="404040"/>
                <w:spacing w:val="-10"/>
              </w:rPr>
              <w:t>ll</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32"/>
              </w:rPr>
              <w:t xml:space="preserve"> </w:t>
            </w:r>
            <w:r w:rsidRPr="00044064">
              <w:rPr>
                <w:rFonts w:ascii="Arial" w:hAnsi="Arial" w:cs="Arial"/>
                <w:color w:val="404040"/>
              </w:rPr>
              <w:t>4</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22"/>
              </w:rPr>
              <w:t>G</w:t>
            </w:r>
            <w:r w:rsidRPr="00044064">
              <w:rPr>
                <w:rFonts w:ascii="Arial" w:hAnsi="Arial" w:cs="Arial"/>
                <w:color w:val="404040"/>
                <w:spacing w:val="8"/>
              </w:rPr>
              <w:t>oo</w:t>
            </w:r>
            <w:r w:rsidRPr="00044064">
              <w:rPr>
                <w:rFonts w:ascii="Arial" w:hAnsi="Arial" w:cs="Arial"/>
                <w:color w:val="404040"/>
              </w:rPr>
              <w:t>d</w:t>
            </w:r>
            <w:r w:rsidRPr="00044064">
              <w:rPr>
                <w:rFonts w:ascii="Arial" w:hAnsi="Arial" w:cs="Arial"/>
                <w:color w:val="404040"/>
                <w:spacing w:val="19"/>
              </w:rPr>
              <w:t xml:space="preserve"> </w:t>
            </w:r>
            <w:r w:rsidRPr="00044064">
              <w:rPr>
                <w:rFonts w:ascii="Arial" w:hAnsi="Arial" w:cs="Arial"/>
                <w:color w:val="404040"/>
              </w:rPr>
              <w:t>3</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proofErr w:type="spellStart"/>
            <w:r w:rsidRPr="00044064">
              <w:rPr>
                <w:rFonts w:ascii="Arial" w:hAnsi="Arial" w:cs="Arial"/>
                <w:color w:val="404040"/>
                <w:spacing w:val="-4"/>
                <w:w w:val="103"/>
              </w:rPr>
              <w:t>S</w:t>
            </w:r>
            <w:r w:rsidRPr="00044064">
              <w:rPr>
                <w:rFonts w:ascii="Arial" w:hAnsi="Arial" w:cs="Arial"/>
                <w:color w:val="404040"/>
                <w:spacing w:val="4"/>
                <w:w w:val="104"/>
              </w:rPr>
              <w:t>a</w:t>
            </w:r>
            <w:r w:rsidRPr="00044064">
              <w:rPr>
                <w:rFonts w:ascii="Arial" w:hAnsi="Arial" w:cs="Arial"/>
                <w:color w:val="404040"/>
                <w:spacing w:val="6"/>
                <w:w w:val="104"/>
              </w:rPr>
              <w:t>t</w:t>
            </w:r>
            <w:r w:rsidRPr="00044064">
              <w:rPr>
                <w:rFonts w:ascii="Arial" w:hAnsi="Arial" w:cs="Arial"/>
                <w:color w:val="404040"/>
                <w:spacing w:val="-26"/>
                <w:w w:val="104"/>
              </w:rPr>
              <w:t>i</w:t>
            </w:r>
            <w:r w:rsidRPr="00044064">
              <w:rPr>
                <w:rFonts w:ascii="Arial" w:hAnsi="Arial" w:cs="Arial"/>
                <w:color w:val="404040"/>
                <w:w w:val="103"/>
              </w:rPr>
              <w:t>s</w:t>
            </w:r>
            <w:proofErr w:type="spellEnd"/>
            <w:r w:rsidRPr="00044064">
              <w:rPr>
                <w:rFonts w:ascii="Arial" w:hAnsi="Arial" w:cs="Arial"/>
                <w:color w:val="404040"/>
                <w:spacing w:val="-35"/>
              </w:rPr>
              <w:t xml:space="preserve"> </w:t>
            </w:r>
            <w:r w:rsidRPr="00044064">
              <w:rPr>
                <w:rFonts w:ascii="Arial" w:hAnsi="Arial" w:cs="Arial"/>
                <w:color w:val="404040"/>
                <w:spacing w:val="-5"/>
              </w:rPr>
              <w:t>f</w:t>
            </w:r>
            <w:r w:rsidRPr="00044064">
              <w:rPr>
                <w:rFonts w:ascii="Arial" w:hAnsi="Arial" w:cs="Arial"/>
                <w:color w:val="404040"/>
                <w:spacing w:val="-12"/>
              </w:rPr>
              <w:t>a</w:t>
            </w:r>
            <w:r w:rsidRPr="00044064">
              <w:rPr>
                <w:rFonts w:ascii="Arial" w:hAnsi="Arial" w:cs="Arial"/>
                <w:color w:val="404040"/>
                <w:spacing w:val="4"/>
              </w:rPr>
              <w:t>c</w:t>
            </w:r>
            <w:r w:rsidRPr="00044064">
              <w:rPr>
                <w:rFonts w:ascii="Arial" w:hAnsi="Arial" w:cs="Arial"/>
                <w:color w:val="404040"/>
                <w:spacing w:val="-10"/>
              </w:rPr>
              <w:t>t</w:t>
            </w:r>
            <w:r w:rsidRPr="00044064">
              <w:rPr>
                <w:rFonts w:ascii="Arial" w:hAnsi="Arial" w:cs="Arial"/>
                <w:color w:val="404040"/>
                <w:spacing w:val="8"/>
              </w:rPr>
              <w:t>o</w:t>
            </w:r>
            <w:r w:rsidRPr="00044064">
              <w:rPr>
                <w:rFonts w:ascii="Arial" w:hAnsi="Arial" w:cs="Arial"/>
                <w:color w:val="404040"/>
                <w:spacing w:val="-5"/>
              </w:rPr>
              <w:t>r</w:t>
            </w:r>
            <w:r w:rsidRPr="00044064">
              <w:rPr>
                <w:rFonts w:ascii="Arial" w:hAnsi="Arial" w:cs="Arial"/>
                <w:color w:val="404040"/>
              </w:rPr>
              <w:t>y</w:t>
            </w:r>
            <w:r w:rsidRPr="00044064">
              <w:rPr>
                <w:rFonts w:ascii="Arial" w:hAnsi="Arial" w:cs="Arial"/>
                <w:color w:val="404040"/>
                <w:spacing w:val="25"/>
              </w:rPr>
              <w:t xml:space="preserve"> </w:t>
            </w:r>
            <w:r w:rsidRPr="00044064">
              <w:rPr>
                <w:rFonts w:ascii="Arial" w:hAnsi="Arial" w:cs="Arial"/>
                <w:color w:val="404040"/>
              </w:rPr>
              <w:t>2</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w w:val="103"/>
              </w:rPr>
              <w:t>N</w:t>
            </w:r>
            <w:r w:rsidRPr="00044064">
              <w:rPr>
                <w:rFonts w:ascii="Arial" w:hAnsi="Arial" w:cs="Arial"/>
                <w:color w:val="404040"/>
                <w:spacing w:val="-12"/>
                <w:w w:val="104"/>
              </w:rPr>
              <w:t>e</w:t>
            </w:r>
            <w:r w:rsidRPr="00044064">
              <w:rPr>
                <w:rFonts w:ascii="Arial" w:hAnsi="Arial" w:cs="Arial"/>
                <w:color w:val="404040"/>
                <w:spacing w:val="4"/>
                <w:w w:val="104"/>
              </w:rPr>
              <w:t>e</w:t>
            </w:r>
            <w:r w:rsidRPr="00044064">
              <w:rPr>
                <w:rFonts w:ascii="Arial" w:hAnsi="Arial" w:cs="Arial"/>
                <w:color w:val="404040"/>
                <w:spacing w:val="-8"/>
                <w:w w:val="103"/>
              </w:rPr>
              <w:t>d</w:t>
            </w:r>
            <w:r w:rsidRPr="00044064">
              <w:rPr>
                <w:rFonts w:ascii="Arial" w:hAnsi="Arial" w:cs="Arial"/>
                <w:color w:val="404040"/>
                <w:w w:val="103"/>
              </w:rPr>
              <w:t>s</w:t>
            </w:r>
          </w:p>
          <w:p w:rsidR="004F6CB6" w:rsidRPr="00044064" w:rsidRDefault="005C6D99">
            <w:pPr>
              <w:spacing w:line="220" w:lineRule="exact"/>
              <w:ind w:left="111"/>
              <w:rPr>
                <w:rFonts w:ascii="Arial" w:hAnsi="Arial" w:cs="Arial"/>
              </w:rPr>
            </w:pPr>
            <w:r w:rsidRPr="00044064">
              <w:rPr>
                <w:rFonts w:ascii="Arial" w:hAnsi="Arial" w:cs="Arial"/>
                <w:color w:val="404040"/>
                <w:spacing w:val="-5"/>
              </w:rPr>
              <w:t>I</w:t>
            </w:r>
            <w:r w:rsidRPr="00044064">
              <w:rPr>
                <w:rFonts w:ascii="Arial" w:hAnsi="Arial" w:cs="Arial"/>
                <w:color w:val="404040"/>
                <w:spacing w:val="-18"/>
              </w:rPr>
              <w:t>m</w:t>
            </w:r>
            <w:r w:rsidRPr="00044064">
              <w:rPr>
                <w:rFonts w:ascii="Arial" w:hAnsi="Arial" w:cs="Arial"/>
                <w:color w:val="404040"/>
                <w:spacing w:val="8"/>
              </w:rPr>
              <w:t>p</w:t>
            </w:r>
            <w:r w:rsidRPr="00044064">
              <w:rPr>
                <w:rFonts w:ascii="Arial" w:hAnsi="Arial" w:cs="Arial"/>
                <w:color w:val="404040"/>
                <w:spacing w:val="-5"/>
              </w:rPr>
              <w:t>r</w:t>
            </w:r>
            <w:r w:rsidRPr="00044064">
              <w:rPr>
                <w:rFonts w:ascii="Arial" w:hAnsi="Arial" w:cs="Arial"/>
                <w:color w:val="404040"/>
                <w:spacing w:val="8"/>
              </w:rPr>
              <w:t>o</w:t>
            </w:r>
            <w:r w:rsidRPr="00044064">
              <w:rPr>
                <w:rFonts w:ascii="Arial" w:hAnsi="Arial" w:cs="Arial"/>
                <w:color w:val="404040"/>
                <w:spacing w:val="-8"/>
              </w:rPr>
              <w:t>v</w:t>
            </w:r>
            <w:r w:rsidRPr="00044064">
              <w:rPr>
                <w:rFonts w:ascii="Arial" w:hAnsi="Arial" w:cs="Arial"/>
                <w:color w:val="404040"/>
                <w:spacing w:val="4"/>
              </w:rPr>
              <w:t>e</w:t>
            </w:r>
            <w:r w:rsidRPr="00044064">
              <w:rPr>
                <w:rFonts w:ascii="Arial" w:hAnsi="Arial" w:cs="Arial"/>
                <w:color w:val="404040"/>
                <w:spacing w:val="-18"/>
              </w:rPr>
              <w:t>m</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42"/>
              </w:rPr>
              <w:t xml:space="preserve"> </w:t>
            </w:r>
            <w:r w:rsidRPr="00044064">
              <w:rPr>
                <w:rFonts w:ascii="Arial" w:hAnsi="Arial" w:cs="Arial"/>
                <w:color w:val="404040"/>
              </w:rPr>
              <w:t>1</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4"/>
              </w:rPr>
              <w:t>P</w:t>
            </w:r>
            <w:r w:rsidRPr="00044064">
              <w:rPr>
                <w:rFonts w:ascii="Arial" w:hAnsi="Arial" w:cs="Arial"/>
                <w:color w:val="404040"/>
                <w:spacing w:val="-8"/>
              </w:rPr>
              <w:t>o</w:t>
            </w:r>
            <w:r w:rsidRPr="00044064">
              <w:rPr>
                <w:rFonts w:ascii="Arial" w:hAnsi="Arial" w:cs="Arial"/>
                <w:color w:val="404040"/>
                <w:spacing w:val="8"/>
              </w:rPr>
              <w:t>o</w:t>
            </w:r>
            <w:r w:rsidRPr="00044064">
              <w:rPr>
                <w:rFonts w:ascii="Arial" w:hAnsi="Arial" w:cs="Arial"/>
                <w:color w:val="404040"/>
              </w:rPr>
              <w:t>r</w:t>
            </w:r>
            <w:r w:rsidRPr="00044064">
              <w:rPr>
                <w:rFonts w:ascii="Arial" w:hAnsi="Arial" w:cs="Arial"/>
                <w:color w:val="404040"/>
                <w:spacing w:val="4"/>
              </w:rPr>
              <w:t xml:space="preserve"> </w:t>
            </w:r>
            <w:r w:rsidRPr="00044064">
              <w:rPr>
                <w:rFonts w:ascii="Arial" w:hAnsi="Arial" w:cs="Arial"/>
                <w:color w:val="404040"/>
                <w:spacing w:val="-6"/>
              </w:rPr>
              <w:t>N</w:t>
            </w:r>
            <w:r w:rsidRPr="00044064">
              <w:rPr>
                <w:rFonts w:ascii="Arial" w:hAnsi="Arial" w:cs="Arial"/>
                <w:color w:val="404040"/>
                <w:spacing w:val="-10"/>
              </w:rPr>
              <w:t>/</w:t>
            </w:r>
            <w:r w:rsidRPr="00044064">
              <w:rPr>
                <w:rFonts w:ascii="Arial" w:hAnsi="Arial" w:cs="Arial"/>
                <w:color w:val="404040"/>
              </w:rPr>
              <w:t>A</w:t>
            </w:r>
            <w:r w:rsidRPr="00044064">
              <w:rPr>
                <w:rFonts w:ascii="Arial" w:hAnsi="Arial" w:cs="Arial"/>
                <w:color w:val="404040"/>
                <w:spacing w:val="19"/>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rPr>
              <w:t>N</w:t>
            </w:r>
            <w:r w:rsidRPr="00044064">
              <w:rPr>
                <w:rFonts w:ascii="Arial" w:hAnsi="Arial" w:cs="Arial"/>
                <w:color w:val="404040"/>
                <w:spacing w:val="-8"/>
              </w:rPr>
              <w:t>o</w:t>
            </w:r>
            <w:r w:rsidRPr="00044064">
              <w:rPr>
                <w:rFonts w:ascii="Arial" w:hAnsi="Arial" w:cs="Arial"/>
                <w:color w:val="404040"/>
              </w:rPr>
              <w:t>t</w:t>
            </w:r>
            <w:r w:rsidRPr="00044064">
              <w:rPr>
                <w:rFonts w:ascii="Arial" w:hAnsi="Arial" w:cs="Arial"/>
                <w:color w:val="404040"/>
                <w:spacing w:val="-2"/>
              </w:rPr>
              <w:t xml:space="preserve"> </w:t>
            </w:r>
            <w:r w:rsidRPr="00044064">
              <w:rPr>
                <w:rFonts w:ascii="Arial" w:hAnsi="Arial" w:cs="Arial"/>
                <w:color w:val="404040"/>
                <w:spacing w:val="10"/>
                <w:w w:val="103"/>
              </w:rPr>
              <w:t>A</w:t>
            </w:r>
            <w:r w:rsidRPr="00044064">
              <w:rPr>
                <w:rFonts w:ascii="Arial" w:hAnsi="Arial" w:cs="Arial"/>
                <w:color w:val="404040"/>
                <w:spacing w:val="-8"/>
                <w:w w:val="103"/>
              </w:rPr>
              <w:t>p</w:t>
            </w:r>
            <w:r w:rsidRPr="00044064">
              <w:rPr>
                <w:rFonts w:ascii="Arial" w:hAnsi="Arial" w:cs="Arial"/>
                <w:color w:val="404040"/>
                <w:spacing w:val="8"/>
                <w:w w:val="103"/>
              </w:rPr>
              <w:t>p</w:t>
            </w:r>
            <w:r w:rsidRPr="00044064">
              <w:rPr>
                <w:rFonts w:ascii="Arial" w:hAnsi="Arial" w:cs="Arial"/>
                <w:color w:val="404040"/>
                <w:spacing w:val="-10"/>
                <w:w w:val="104"/>
              </w:rPr>
              <w:t>li</w:t>
            </w:r>
            <w:r w:rsidRPr="00044064">
              <w:rPr>
                <w:rFonts w:ascii="Arial" w:hAnsi="Arial" w:cs="Arial"/>
                <w:color w:val="404040"/>
                <w:spacing w:val="4"/>
                <w:w w:val="104"/>
              </w:rPr>
              <w:t>c</w:t>
            </w:r>
            <w:r w:rsidRPr="00044064">
              <w:rPr>
                <w:rFonts w:ascii="Arial" w:hAnsi="Arial" w:cs="Arial"/>
                <w:color w:val="404040"/>
                <w:spacing w:val="-12"/>
                <w:w w:val="104"/>
              </w:rPr>
              <w:t>a</w:t>
            </w:r>
            <w:r w:rsidRPr="00044064">
              <w:rPr>
                <w:rFonts w:ascii="Arial" w:hAnsi="Arial" w:cs="Arial"/>
                <w:color w:val="404040"/>
                <w:spacing w:val="8"/>
                <w:w w:val="103"/>
              </w:rPr>
              <w:t>b</w:t>
            </w:r>
            <w:r w:rsidRPr="00044064">
              <w:rPr>
                <w:rFonts w:ascii="Arial" w:hAnsi="Arial" w:cs="Arial"/>
                <w:color w:val="404040"/>
                <w:spacing w:val="-10"/>
                <w:w w:val="104"/>
              </w:rPr>
              <w:t>l</w:t>
            </w:r>
            <w:r w:rsidRPr="00044064">
              <w:rPr>
                <w:rFonts w:ascii="Arial" w:hAnsi="Arial" w:cs="Arial"/>
                <w:color w:val="404040"/>
                <w:w w:val="104"/>
              </w:rPr>
              <w:t>e</w:t>
            </w: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13"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b/>
              </w:rPr>
              <w:t>4</w:t>
            </w:r>
            <w:r w:rsidRPr="00044064">
              <w:rPr>
                <w:rFonts w:ascii="Arial" w:hAnsi="Arial" w:cs="Arial"/>
                <w:b/>
                <w:spacing w:val="9"/>
              </w:rPr>
              <w:t xml:space="preserve"> </w:t>
            </w:r>
            <w:r w:rsidRPr="00044064">
              <w:rPr>
                <w:rFonts w:ascii="Arial" w:hAnsi="Arial" w:cs="Arial"/>
                <w:b/>
              </w:rPr>
              <w:t>=</w:t>
            </w:r>
            <w:r w:rsidRPr="00044064">
              <w:rPr>
                <w:rFonts w:ascii="Arial" w:hAnsi="Arial" w:cs="Arial"/>
                <w:b/>
                <w:spacing w:val="-4"/>
              </w:rPr>
              <w:t xml:space="preserve"> </w:t>
            </w:r>
            <w:r w:rsidRPr="00044064">
              <w:rPr>
                <w:rFonts w:ascii="Arial" w:hAnsi="Arial" w:cs="Arial"/>
                <w:b/>
                <w:spacing w:val="-18"/>
                <w:w w:val="104"/>
              </w:rPr>
              <w:t>G</w:t>
            </w:r>
            <w:r w:rsidRPr="00044064">
              <w:rPr>
                <w:rFonts w:ascii="Arial" w:hAnsi="Arial" w:cs="Arial"/>
                <w:b/>
                <w:spacing w:val="-8"/>
                <w:w w:val="103"/>
              </w:rPr>
              <w:t>o</w:t>
            </w:r>
            <w:r w:rsidRPr="00044064">
              <w:rPr>
                <w:rFonts w:ascii="Arial" w:hAnsi="Arial" w:cs="Arial"/>
                <w:b/>
                <w:spacing w:val="8"/>
                <w:w w:val="103"/>
              </w:rPr>
              <w:t>o</w:t>
            </w:r>
            <w:r w:rsidRPr="00044064">
              <w:rPr>
                <w:rFonts w:ascii="Arial" w:hAnsi="Arial" w:cs="Arial"/>
                <w:b/>
                <w:w w:val="103"/>
              </w:rPr>
              <w:t>d</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B00B25">
            <w:pPr>
              <w:rPr>
                <w:rFonts w:ascii="Arial" w:hAnsi="Arial" w:cs="Arial"/>
              </w:rPr>
            </w:pPr>
            <w:r w:rsidRPr="00044064">
              <w:rPr>
                <w:rFonts w:ascii="Arial" w:hAnsi="Arial" w:cs="Arial"/>
              </w:rPr>
              <w:t>Thank you for this positive evaluation. The manuscript has been carefully revised to further improve clarity and quality.</w:t>
            </w:r>
          </w:p>
        </w:tc>
      </w:tr>
      <w:tr w:rsidR="004F6CB6" w:rsidRPr="00044064">
        <w:trPr>
          <w:trHeight w:hRule="exact" w:val="1152"/>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8"/>
              </w:rPr>
              <w:t>5</w:t>
            </w:r>
            <w:r w:rsidRPr="00044064">
              <w:rPr>
                <w:rFonts w:ascii="Arial" w:hAnsi="Arial" w:cs="Arial"/>
                <w:b/>
              </w:rPr>
              <w:t>.</w:t>
            </w:r>
            <w:r w:rsidRPr="00044064">
              <w:rPr>
                <w:rFonts w:ascii="Arial" w:hAnsi="Arial" w:cs="Arial"/>
                <w:b/>
                <w:spacing w:val="-1"/>
              </w:rPr>
              <w:t xml:space="preserve"> </w:t>
            </w:r>
            <w:r w:rsidRPr="00044064">
              <w:rPr>
                <w:rFonts w:ascii="Arial" w:hAnsi="Arial" w:cs="Arial"/>
                <w:b/>
                <w:spacing w:val="-6"/>
              </w:rPr>
              <w:t>A</w:t>
            </w:r>
            <w:r w:rsidRPr="00044064">
              <w:rPr>
                <w:rFonts w:ascii="Arial" w:hAnsi="Arial" w:cs="Arial"/>
                <w:b/>
                <w:spacing w:val="4"/>
              </w:rPr>
              <w:t>r</w:t>
            </w:r>
            <w:r w:rsidRPr="00044064">
              <w:rPr>
                <w:rFonts w:ascii="Arial" w:hAnsi="Arial" w:cs="Arial"/>
                <w:b/>
              </w:rPr>
              <w:t>e</w:t>
            </w:r>
            <w:r w:rsidRPr="00044064">
              <w:rPr>
                <w:rFonts w:ascii="Arial" w:hAnsi="Arial" w:cs="Arial"/>
                <w:b/>
                <w:spacing w:val="13"/>
              </w:rPr>
              <w:t xml:space="preserve"> </w:t>
            </w:r>
            <w:r w:rsidRPr="00044064">
              <w:rPr>
                <w:rFonts w:ascii="Arial" w:hAnsi="Arial" w:cs="Arial"/>
                <w:b/>
                <w:spacing w:val="-5"/>
              </w:rPr>
              <w:t>t</w:t>
            </w:r>
            <w:r w:rsidRPr="00044064">
              <w:rPr>
                <w:rFonts w:ascii="Arial" w:hAnsi="Arial" w:cs="Arial"/>
                <w:b/>
                <w:spacing w:val="-20"/>
              </w:rPr>
              <w:t>h</w:t>
            </w:r>
            <w:r w:rsidRPr="00044064">
              <w:rPr>
                <w:rFonts w:ascii="Arial" w:hAnsi="Arial" w:cs="Arial"/>
                <w:b/>
              </w:rPr>
              <w:t>e</w:t>
            </w:r>
            <w:r w:rsidRPr="00044064">
              <w:rPr>
                <w:rFonts w:ascii="Arial" w:hAnsi="Arial" w:cs="Arial"/>
                <w:b/>
                <w:spacing w:val="11"/>
              </w:rPr>
              <w:t xml:space="preserve"> </w:t>
            </w:r>
            <w:r w:rsidRPr="00044064">
              <w:rPr>
                <w:rFonts w:ascii="Arial" w:hAnsi="Arial" w:cs="Arial"/>
                <w:b/>
                <w:spacing w:val="4"/>
              </w:rPr>
              <w:t>r</w:t>
            </w:r>
            <w:r w:rsidRPr="00044064">
              <w:rPr>
                <w:rFonts w:ascii="Arial" w:hAnsi="Arial" w:cs="Arial"/>
                <w:b/>
                <w:spacing w:val="-12"/>
              </w:rPr>
              <w:t>e</w:t>
            </w:r>
            <w:r w:rsidRPr="00044064">
              <w:rPr>
                <w:rFonts w:ascii="Arial" w:hAnsi="Arial" w:cs="Arial"/>
                <w:b/>
                <w:spacing w:val="-1"/>
              </w:rPr>
              <w:t>s</w:t>
            </w:r>
            <w:r w:rsidRPr="00044064">
              <w:rPr>
                <w:rFonts w:ascii="Arial" w:hAnsi="Arial" w:cs="Arial"/>
                <w:b/>
                <w:spacing w:val="4"/>
              </w:rPr>
              <w:t>e</w:t>
            </w:r>
            <w:r w:rsidRPr="00044064">
              <w:rPr>
                <w:rFonts w:ascii="Arial" w:hAnsi="Arial" w:cs="Arial"/>
                <w:b/>
                <w:spacing w:val="-8"/>
              </w:rPr>
              <w:t>a</w:t>
            </w:r>
            <w:r w:rsidRPr="00044064">
              <w:rPr>
                <w:rFonts w:ascii="Arial" w:hAnsi="Arial" w:cs="Arial"/>
                <w:b/>
                <w:spacing w:val="-12"/>
              </w:rPr>
              <w:t>r</w:t>
            </w:r>
            <w:r w:rsidRPr="00044064">
              <w:rPr>
                <w:rFonts w:ascii="Arial" w:hAnsi="Arial" w:cs="Arial"/>
                <w:b/>
                <w:spacing w:val="4"/>
              </w:rPr>
              <w:t>c</w:t>
            </w:r>
            <w:r w:rsidRPr="00044064">
              <w:rPr>
                <w:rFonts w:ascii="Arial" w:hAnsi="Arial" w:cs="Arial"/>
                <w:b/>
              </w:rPr>
              <w:t>h</w:t>
            </w:r>
            <w:r w:rsidRPr="00044064">
              <w:rPr>
                <w:rFonts w:ascii="Arial" w:hAnsi="Arial" w:cs="Arial"/>
                <w:b/>
                <w:spacing w:val="20"/>
              </w:rPr>
              <w:t xml:space="preserve"> </w:t>
            </w:r>
            <w:r w:rsidRPr="00044064">
              <w:rPr>
                <w:rFonts w:ascii="Arial" w:hAnsi="Arial" w:cs="Arial"/>
                <w:b/>
                <w:spacing w:val="-8"/>
              </w:rPr>
              <w:t>o</w:t>
            </w:r>
            <w:r w:rsidRPr="00044064">
              <w:rPr>
                <w:rFonts w:ascii="Arial" w:hAnsi="Arial" w:cs="Arial"/>
                <w:b/>
                <w:spacing w:val="-20"/>
              </w:rPr>
              <w:t>b</w:t>
            </w:r>
            <w:r w:rsidRPr="00044064">
              <w:rPr>
                <w:rFonts w:ascii="Arial" w:hAnsi="Arial" w:cs="Arial"/>
                <w:b/>
                <w:spacing w:val="-5"/>
              </w:rPr>
              <w:t>j</w:t>
            </w:r>
            <w:r w:rsidRPr="00044064">
              <w:rPr>
                <w:rFonts w:ascii="Arial" w:hAnsi="Arial" w:cs="Arial"/>
                <w:b/>
                <w:spacing w:val="4"/>
              </w:rPr>
              <w:t>ec</w:t>
            </w:r>
            <w:r w:rsidRPr="00044064">
              <w:rPr>
                <w:rFonts w:ascii="Arial" w:hAnsi="Arial" w:cs="Arial"/>
                <w:b/>
                <w:spacing w:val="-5"/>
              </w:rPr>
              <w:t>t</w:t>
            </w:r>
            <w:r w:rsidRPr="00044064">
              <w:rPr>
                <w:rFonts w:ascii="Arial" w:hAnsi="Arial" w:cs="Arial"/>
                <w:b/>
                <w:spacing w:val="6"/>
              </w:rPr>
              <w:t>i</w:t>
            </w:r>
            <w:r w:rsidRPr="00044064">
              <w:rPr>
                <w:rFonts w:ascii="Arial" w:hAnsi="Arial" w:cs="Arial"/>
                <w:b/>
                <w:spacing w:val="-24"/>
              </w:rPr>
              <w:t>v</w:t>
            </w:r>
            <w:r w:rsidRPr="00044064">
              <w:rPr>
                <w:rFonts w:ascii="Arial" w:hAnsi="Arial" w:cs="Arial"/>
                <w:b/>
                <w:spacing w:val="4"/>
              </w:rPr>
              <w:t>e</w:t>
            </w:r>
            <w:r w:rsidRPr="00044064">
              <w:rPr>
                <w:rFonts w:ascii="Arial" w:hAnsi="Arial" w:cs="Arial"/>
                <w:b/>
              </w:rPr>
              <w:t>s</w:t>
            </w:r>
            <w:r w:rsidRPr="00044064">
              <w:rPr>
                <w:rFonts w:ascii="Arial" w:hAnsi="Arial" w:cs="Arial"/>
                <w:b/>
                <w:spacing w:val="-6"/>
              </w:rPr>
              <w:t xml:space="preserve"> </w:t>
            </w:r>
            <w:r w:rsidRPr="00044064">
              <w:rPr>
                <w:rFonts w:ascii="Arial" w:hAnsi="Arial" w:cs="Arial"/>
                <w:b/>
                <w:spacing w:val="6"/>
              </w:rPr>
              <w:t>/</w:t>
            </w:r>
            <w:r w:rsidRPr="00044064">
              <w:rPr>
                <w:rFonts w:ascii="Arial" w:hAnsi="Arial" w:cs="Arial"/>
                <w:b/>
                <w:spacing w:val="-4"/>
              </w:rPr>
              <w:t>h</w:t>
            </w:r>
            <w:r w:rsidRPr="00044064">
              <w:rPr>
                <w:rFonts w:ascii="Arial" w:hAnsi="Arial" w:cs="Arial"/>
                <w:b/>
                <w:spacing w:val="-8"/>
              </w:rPr>
              <w:t>y</w:t>
            </w:r>
            <w:r w:rsidRPr="00044064">
              <w:rPr>
                <w:rFonts w:ascii="Arial" w:hAnsi="Arial" w:cs="Arial"/>
                <w:b/>
                <w:spacing w:val="-20"/>
              </w:rPr>
              <w:t>p</w:t>
            </w:r>
            <w:r w:rsidRPr="00044064">
              <w:rPr>
                <w:rFonts w:ascii="Arial" w:hAnsi="Arial" w:cs="Arial"/>
                <w:b/>
                <w:spacing w:val="-8"/>
              </w:rPr>
              <w:t>o</w:t>
            </w:r>
            <w:r w:rsidRPr="00044064">
              <w:rPr>
                <w:rFonts w:ascii="Arial" w:hAnsi="Arial" w:cs="Arial"/>
                <w:b/>
                <w:spacing w:val="-5"/>
              </w:rPr>
              <w:t>t</w:t>
            </w:r>
            <w:r w:rsidRPr="00044064">
              <w:rPr>
                <w:rFonts w:ascii="Arial" w:hAnsi="Arial" w:cs="Arial"/>
                <w:b/>
                <w:spacing w:val="-4"/>
              </w:rPr>
              <w:t>h</w:t>
            </w:r>
            <w:r w:rsidRPr="00044064">
              <w:rPr>
                <w:rFonts w:ascii="Arial" w:hAnsi="Arial" w:cs="Arial"/>
                <w:b/>
                <w:spacing w:val="4"/>
              </w:rPr>
              <w:t>e</w:t>
            </w:r>
            <w:r w:rsidRPr="00044064">
              <w:rPr>
                <w:rFonts w:ascii="Arial" w:hAnsi="Arial" w:cs="Arial"/>
                <w:b/>
                <w:spacing w:val="-1"/>
              </w:rPr>
              <w:t>s</w:t>
            </w:r>
            <w:r w:rsidRPr="00044064">
              <w:rPr>
                <w:rFonts w:ascii="Arial" w:hAnsi="Arial" w:cs="Arial"/>
                <w:b/>
                <w:spacing w:val="-12"/>
              </w:rPr>
              <w:t>e</w:t>
            </w:r>
            <w:r w:rsidRPr="00044064">
              <w:rPr>
                <w:rFonts w:ascii="Arial" w:hAnsi="Arial" w:cs="Arial"/>
                <w:b/>
              </w:rPr>
              <w:t>s</w:t>
            </w:r>
            <w:r w:rsidRPr="00044064">
              <w:rPr>
                <w:rFonts w:ascii="Arial" w:hAnsi="Arial" w:cs="Arial"/>
                <w:b/>
                <w:spacing w:val="45"/>
              </w:rPr>
              <w:t xml:space="preserve"> </w:t>
            </w:r>
            <w:r w:rsidRPr="00044064">
              <w:rPr>
                <w:rFonts w:ascii="Arial" w:hAnsi="Arial" w:cs="Arial"/>
                <w:b/>
                <w:spacing w:val="-12"/>
                <w:w w:val="104"/>
              </w:rPr>
              <w:t>c</w:t>
            </w:r>
            <w:r w:rsidRPr="00044064">
              <w:rPr>
                <w:rFonts w:ascii="Arial" w:hAnsi="Arial" w:cs="Arial"/>
                <w:b/>
                <w:spacing w:val="6"/>
                <w:w w:val="104"/>
              </w:rPr>
              <w:t>l</w:t>
            </w:r>
            <w:r w:rsidRPr="00044064">
              <w:rPr>
                <w:rFonts w:ascii="Arial" w:hAnsi="Arial" w:cs="Arial"/>
                <w:b/>
                <w:spacing w:val="4"/>
                <w:w w:val="104"/>
              </w:rPr>
              <w:t>e</w:t>
            </w:r>
            <w:r w:rsidRPr="00044064">
              <w:rPr>
                <w:rFonts w:ascii="Arial" w:hAnsi="Arial" w:cs="Arial"/>
                <w:b/>
                <w:spacing w:val="-8"/>
                <w:w w:val="103"/>
              </w:rPr>
              <w:t>a</w:t>
            </w:r>
            <w:r w:rsidRPr="00044064">
              <w:rPr>
                <w:rFonts w:ascii="Arial" w:hAnsi="Arial" w:cs="Arial"/>
                <w:b/>
                <w:spacing w:val="-12"/>
                <w:w w:val="104"/>
              </w:rPr>
              <w:t>r</w:t>
            </w:r>
            <w:r w:rsidRPr="00044064">
              <w:rPr>
                <w:rFonts w:ascii="Arial" w:hAnsi="Arial" w:cs="Arial"/>
                <w:b/>
                <w:spacing w:val="6"/>
                <w:w w:val="104"/>
              </w:rPr>
              <w:t>l</w:t>
            </w:r>
            <w:r w:rsidRPr="00044064">
              <w:rPr>
                <w:rFonts w:ascii="Arial" w:hAnsi="Arial" w:cs="Arial"/>
                <w:b/>
                <w:w w:val="103"/>
              </w:rPr>
              <w:t>y</w:t>
            </w:r>
          </w:p>
          <w:p w:rsidR="004F6CB6" w:rsidRPr="00044064" w:rsidRDefault="005C6D99">
            <w:pPr>
              <w:spacing w:before="10"/>
              <w:ind w:left="111"/>
              <w:rPr>
                <w:rFonts w:ascii="Arial" w:hAnsi="Arial" w:cs="Arial"/>
              </w:rPr>
            </w:pPr>
            <w:r w:rsidRPr="00044064">
              <w:rPr>
                <w:rFonts w:ascii="Arial" w:hAnsi="Arial" w:cs="Arial"/>
                <w:b/>
                <w:w w:val="103"/>
              </w:rPr>
              <w:t>s</w:t>
            </w:r>
            <w:r w:rsidRPr="00044064">
              <w:rPr>
                <w:rFonts w:ascii="Arial" w:hAnsi="Arial" w:cs="Arial"/>
                <w:b/>
                <w:spacing w:val="-35"/>
              </w:rPr>
              <w:t xml:space="preserve"> </w:t>
            </w:r>
            <w:proofErr w:type="spellStart"/>
            <w:r w:rsidRPr="00044064">
              <w:rPr>
                <w:rFonts w:ascii="Arial" w:hAnsi="Arial" w:cs="Arial"/>
                <w:b/>
                <w:spacing w:val="-5"/>
                <w:w w:val="103"/>
              </w:rPr>
              <w:t>t</w:t>
            </w:r>
            <w:r w:rsidRPr="00044064">
              <w:rPr>
                <w:rFonts w:ascii="Arial" w:hAnsi="Arial" w:cs="Arial"/>
                <w:b/>
                <w:spacing w:val="-8"/>
                <w:w w:val="103"/>
              </w:rPr>
              <w:t>a</w:t>
            </w:r>
            <w:r w:rsidRPr="00044064">
              <w:rPr>
                <w:rFonts w:ascii="Arial" w:hAnsi="Arial" w:cs="Arial"/>
                <w:b/>
                <w:spacing w:val="-5"/>
                <w:w w:val="103"/>
              </w:rPr>
              <w:t>t</w:t>
            </w:r>
            <w:r w:rsidRPr="00044064">
              <w:rPr>
                <w:rFonts w:ascii="Arial" w:hAnsi="Arial" w:cs="Arial"/>
                <w:b/>
                <w:spacing w:val="4"/>
                <w:w w:val="104"/>
              </w:rPr>
              <w:t>e</w:t>
            </w:r>
            <w:r w:rsidRPr="00044064">
              <w:rPr>
                <w:rFonts w:ascii="Arial" w:hAnsi="Arial" w:cs="Arial"/>
                <w:b/>
                <w:spacing w:val="-20"/>
                <w:w w:val="103"/>
              </w:rPr>
              <w:t>d</w:t>
            </w:r>
            <w:proofErr w:type="spellEnd"/>
            <w:r w:rsidRPr="00044064">
              <w:rPr>
                <w:rFonts w:ascii="Arial" w:hAnsi="Arial" w:cs="Arial"/>
                <w:b/>
                <w:w w:val="103"/>
              </w:rPr>
              <w:t>?</w:t>
            </w:r>
          </w:p>
          <w:p w:rsidR="004F6CB6" w:rsidRPr="00044064" w:rsidRDefault="005C6D99">
            <w:pPr>
              <w:spacing w:line="220" w:lineRule="exact"/>
              <w:ind w:left="111"/>
              <w:rPr>
                <w:rFonts w:ascii="Arial" w:hAnsi="Arial" w:cs="Arial"/>
              </w:rPr>
            </w:pPr>
            <w:r w:rsidRPr="00044064">
              <w:rPr>
                <w:rFonts w:ascii="Arial" w:hAnsi="Arial" w:cs="Arial"/>
                <w:color w:val="404040"/>
                <w:spacing w:val="-11"/>
              </w:rPr>
              <w:t>R</w:t>
            </w:r>
            <w:r w:rsidRPr="00044064">
              <w:rPr>
                <w:rFonts w:ascii="Arial" w:hAnsi="Arial" w:cs="Arial"/>
                <w:color w:val="404040"/>
                <w:spacing w:val="4"/>
              </w:rPr>
              <w:t>a</w:t>
            </w:r>
            <w:r w:rsidRPr="00044064">
              <w:rPr>
                <w:rFonts w:ascii="Arial" w:hAnsi="Arial" w:cs="Arial"/>
                <w:color w:val="404040"/>
                <w:spacing w:val="6"/>
              </w:rPr>
              <w:t>t</w:t>
            </w:r>
            <w:r w:rsidRPr="00044064">
              <w:rPr>
                <w:rFonts w:ascii="Arial" w:hAnsi="Arial" w:cs="Arial"/>
                <w:color w:val="404040"/>
                <w:spacing w:val="-10"/>
              </w:rPr>
              <w:t>i</w:t>
            </w:r>
            <w:r w:rsidRPr="00044064">
              <w:rPr>
                <w:rFonts w:ascii="Arial" w:hAnsi="Arial" w:cs="Arial"/>
                <w:color w:val="404040"/>
                <w:spacing w:val="-8"/>
              </w:rPr>
              <w:t>n</w:t>
            </w:r>
            <w:r w:rsidRPr="00044064">
              <w:rPr>
                <w:rFonts w:ascii="Arial" w:hAnsi="Arial" w:cs="Arial"/>
                <w:color w:val="404040"/>
              </w:rPr>
              <w:t>g</w:t>
            </w:r>
            <w:r w:rsidRPr="00044064">
              <w:rPr>
                <w:rFonts w:ascii="Arial" w:hAnsi="Arial" w:cs="Arial"/>
                <w:color w:val="404040"/>
                <w:spacing w:val="25"/>
              </w:rPr>
              <w:t xml:space="preserve"> </w:t>
            </w:r>
            <w:r w:rsidRPr="00044064">
              <w:rPr>
                <w:rFonts w:ascii="Arial" w:hAnsi="Arial" w:cs="Arial"/>
                <w:color w:val="404040"/>
                <w:spacing w:val="-4"/>
                <w:w w:val="103"/>
              </w:rPr>
              <w:t>S</w:t>
            </w:r>
            <w:r w:rsidRPr="00044064">
              <w:rPr>
                <w:rFonts w:ascii="Arial" w:hAnsi="Arial" w:cs="Arial"/>
                <w:color w:val="404040"/>
                <w:spacing w:val="4"/>
                <w:w w:val="104"/>
              </w:rPr>
              <w:t>ca</w:t>
            </w:r>
            <w:r w:rsidRPr="00044064">
              <w:rPr>
                <w:rFonts w:ascii="Arial" w:hAnsi="Arial" w:cs="Arial"/>
                <w:color w:val="404040"/>
                <w:spacing w:val="-10"/>
                <w:w w:val="104"/>
              </w:rPr>
              <w:t>l</w:t>
            </w:r>
            <w:r w:rsidRPr="00044064">
              <w:rPr>
                <w:rFonts w:ascii="Arial" w:hAnsi="Arial" w:cs="Arial"/>
                <w:color w:val="404040"/>
                <w:spacing w:val="4"/>
                <w:w w:val="104"/>
              </w:rPr>
              <w:t>e</w:t>
            </w:r>
            <w:r w:rsidRPr="00044064">
              <w:rPr>
                <w:rFonts w:ascii="Arial" w:hAnsi="Arial" w:cs="Arial"/>
                <w:color w:val="404040"/>
                <w:w w:val="104"/>
              </w:rPr>
              <w:t>:</w:t>
            </w:r>
          </w:p>
          <w:p w:rsidR="004F6CB6" w:rsidRPr="00044064" w:rsidRDefault="005C6D99">
            <w:pPr>
              <w:spacing w:line="220" w:lineRule="exact"/>
              <w:ind w:left="111"/>
              <w:rPr>
                <w:rFonts w:ascii="Arial" w:hAnsi="Arial" w:cs="Arial"/>
              </w:rPr>
            </w:pPr>
            <w:r w:rsidRPr="00044064">
              <w:rPr>
                <w:rFonts w:ascii="Arial" w:hAnsi="Arial" w:cs="Arial"/>
                <w:color w:val="404040"/>
              </w:rPr>
              <w:t>5</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1"/>
              </w:rPr>
              <w:t>E</w:t>
            </w:r>
            <w:r w:rsidRPr="00044064">
              <w:rPr>
                <w:rFonts w:ascii="Arial" w:hAnsi="Arial" w:cs="Arial"/>
                <w:color w:val="404040"/>
                <w:spacing w:val="-24"/>
              </w:rPr>
              <w:t>x</w:t>
            </w:r>
            <w:r w:rsidRPr="00044064">
              <w:rPr>
                <w:rFonts w:ascii="Arial" w:hAnsi="Arial" w:cs="Arial"/>
                <w:color w:val="404040"/>
                <w:spacing w:val="4"/>
              </w:rPr>
              <w:t>ce</w:t>
            </w:r>
            <w:r w:rsidRPr="00044064">
              <w:rPr>
                <w:rFonts w:ascii="Arial" w:hAnsi="Arial" w:cs="Arial"/>
                <w:color w:val="404040"/>
                <w:spacing w:val="-10"/>
              </w:rPr>
              <w:t>ll</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32"/>
              </w:rPr>
              <w:t xml:space="preserve"> </w:t>
            </w:r>
            <w:r w:rsidRPr="00044064">
              <w:rPr>
                <w:rFonts w:ascii="Arial" w:hAnsi="Arial" w:cs="Arial"/>
                <w:color w:val="404040"/>
              </w:rPr>
              <w:t>4</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22"/>
              </w:rPr>
              <w:t>G</w:t>
            </w:r>
            <w:r w:rsidRPr="00044064">
              <w:rPr>
                <w:rFonts w:ascii="Arial" w:hAnsi="Arial" w:cs="Arial"/>
                <w:color w:val="404040"/>
                <w:spacing w:val="8"/>
              </w:rPr>
              <w:t>oo</w:t>
            </w:r>
            <w:r w:rsidRPr="00044064">
              <w:rPr>
                <w:rFonts w:ascii="Arial" w:hAnsi="Arial" w:cs="Arial"/>
                <w:color w:val="404040"/>
              </w:rPr>
              <w:t>d</w:t>
            </w:r>
            <w:r w:rsidRPr="00044064">
              <w:rPr>
                <w:rFonts w:ascii="Arial" w:hAnsi="Arial" w:cs="Arial"/>
                <w:color w:val="404040"/>
                <w:spacing w:val="19"/>
              </w:rPr>
              <w:t xml:space="preserve"> </w:t>
            </w:r>
            <w:r w:rsidRPr="00044064">
              <w:rPr>
                <w:rFonts w:ascii="Arial" w:hAnsi="Arial" w:cs="Arial"/>
                <w:color w:val="404040"/>
              </w:rPr>
              <w:t>3</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proofErr w:type="spellStart"/>
            <w:r w:rsidRPr="00044064">
              <w:rPr>
                <w:rFonts w:ascii="Arial" w:hAnsi="Arial" w:cs="Arial"/>
                <w:color w:val="404040"/>
                <w:spacing w:val="-4"/>
                <w:w w:val="103"/>
              </w:rPr>
              <w:t>S</w:t>
            </w:r>
            <w:r w:rsidRPr="00044064">
              <w:rPr>
                <w:rFonts w:ascii="Arial" w:hAnsi="Arial" w:cs="Arial"/>
                <w:color w:val="404040"/>
                <w:spacing w:val="4"/>
                <w:w w:val="104"/>
              </w:rPr>
              <w:t>a</w:t>
            </w:r>
            <w:r w:rsidRPr="00044064">
              <w:rPr>
                <w:rFonts w:ascii="Arial" w:hAnsi="Arial" w:cs="Arial"/>
                <w:color w:val="404040"/>
                <w:spacing w:val="6"/>
                <w:w w:val="104"/>
              </w:rPr>
              <w:t>t</w:t>
            </w:r>
            <w:r w:rsidRPr="00044064">
              <w:rPr>
                <w:rFonts w:ascii="Arial" w:hAnsi="Arial" w:cs="Arial"/>
                <w:color w:val="404040"/>
                <w:spacing w:val="-26"/>
                <w:w w:val="104"/>
              </w:rPr>
              <w:t>i</w:t>
            </w:r>
            <w:r w:rsidRPr="00044064">
              <w:rPr>
                <w:rFonts w:ascii="Arial" w:hAnsi="Arial" w:cs="Arial"/>
                <w:color w:val="404040"/>
                <w:w w:val="103"/>
              </w:rPr>
              <w:t>s</w:t>
            </w:r>
            <w:proofErr w:type="spellEnd"/>
            <w:r w:rsidRPr="00044064">
              <w:rPr>
                <w:rFonts w:ascii="Arial" w:hAnsi="Arial" w:cs="Arial"/>
                <w:color w:val="404040"/>
                <w:spacing w:val="-35"/>
              </w:rPr>
              <w:t xml:space="preserve"> </w:t>
            </w:r>
            <w:r w:rsidRPr="00044064">
              <w:rPr>
                <w:rFonts w:ascii="Arial" w:hAnsi="Arial" w:cs="Arial"/>
                <w:color w:val="404040"/>
                <w:spacing w:val="-5"/>
              </w:rPr>
              <w:t>f</w:t>
            </w:r>
            <w:r w:rsidRPr="00044064">
              <w:rPr>
                <w:rFonts w:ascii="Arial" w:hAnsi="Arial" w:cs="Arial"/>
                <w:color w:val="404040"/>
                <w:spacing w:val="-12"/>
              </w:rPr>
              <w:t>a</w:t>
            </w:r>
            <w:r w:rsidRPr="00044064">
              <w:rPr>
                <w:rFonts w:ascii="Arial" w:hAnsi="Arial" w:cs="Arial"/>
                <w:color w:val="404040"/>
                <w:spacing w:val="4"/>
              </w:rPr>
              <w:t>c</w:t>
            </w:r>
            <w:r w:rsidRPr="00044064">
              <w:rPr>
                <w:rFonts w:ascii="Arial" w:hAnsi="Arial" w:cs="Arial"/>
                <w:color w:val="404040"/>
                <w:spacing w:val="-10"/>
              </w:rPr>
              <w:t>t</w:t>
            </w:r>
            <w:r w:rsidRPr="00044064">
              <w:rPr>
                <w:rFonts w:ascii="Arial" w:hAnsi="Arial" w:cs="Arial"/>
                <w:color w:val="404040"/>
                <w:spacing w:val="8"/>
              </w:rPr>
              <w:t>o</w:t>
            </w:r>
            <w:r w:rsidRPr="00044064">
              <w:rPr>
                <w:rFonts w:ascii="Arial" w:hAnsi="Arial" w:cs="Arial"/>
                <w:color w:val="404040"/>
                <w:spacing w:val="-5"/>
              </w:rPr>
              <w:t>r</w:t>
            </w:r>
            <w:r w:rsidRPr="00044064">
              <w:rPr>
                <w:rFonts w:ascii="Arial" w:hAnsi="Arial" w:cs="Arial"/>
                <w:color w:val="404040"/>
              </w:rPr>
              <w:t>y</w:t>
            </w:r>
            <w:r w:rsidRPr="00044064">
              <w:rPr>
                <w:rFonts w:ascii="Arial" w:hAnsi="Arial" w:cs="Arial"/>
                <w:color w:val="404040"/>
                <w:spacing w:val="25"/>
              </w:rPr>
              <w:t xml:space="preserve"> </w:t>
            </w:r>
            <w:r w:rsidRPr="00044064">
              <w:rPr>
                <w:rFonts w:ascii="Arial" w:hAnsi="Arial" w:cs="Arial"/>
                <w:color w:val="404040"/>
              </w:rPr>
              <w:t>2</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w w:val="103"/>
              </w:rPr>
              <w:t>N</w:t>
            </w:r>
            <w:r w:rsidRPr="00044064">
              <w:rPr>
                <w:rFonts w:ascii="Arial" w:hAnsi="Arial" w:cs="Arial"/>
                <w:color w:val="404040"/>
                <w:spacing w:val="-12"/>
                <w:w w:val="104"/>
              </w:rPr>
              <w:t>e</w:t>
            </w:r>
            <w:r w:rsidRPr="00044064">
              <w:rPr>
                <w:rFonts w:ascii="Arial" w:hAnsi="Arial" w:cs="Arial"/>
                <w:color w:val="404040"/>
                <w:spacing w:val="4"/>
                <w:w w:val="104"/>
              </w:rPr>
              <w:t>e</w:t>
            </w:r>
            <w:r w:rsidRPr="00044064">
              <w:rPr>
                <w:rFonts w:ascii="Arial" w:hAnsi="Arial" w:cs="Arial"/>
                <w:color w:val="404040"/>
                <w:spacing w:val="-8"/>
                <w:w w:val="103"/>
              </w:rPr>
              <w:t>d</w:t>
            </w:r>
            <w:r w:rsidRPr="00044064">
              <w:rPr>
                <w:rFonts w:ascii="Arial" w:hAnsi="Arial" w:cs="Arial"/>
                <w:color w:val="404040"/>
                <w:w w:val="103"/>
              </w:rPr>
              <w:t>s</w:t>
            </w:r>
          </w:p>
          <w:p w:rsidR="004F6CB6" w:rsidRPr="00044064" w:rsidRDefault="005C6D99">
            <w:pPr>
              <w:spacing w:before="10"/>
              <w:ind w:left="111"/>
              <w:rPr>
                <w:rFonts w:ascii="Arial" w:hAnsi="Arial" w:cs="Arial"/>
              </w:rPr>
            </w:pPr>
            <w:r w:rsidRPr="00044064">
              <w:rPr>
                <w:rFonts w:ascii="Arial" w:hAnsi="Arial" w:cs="Arial"/>
                <w:color w:val="404040"/>
                <w:spacing w:val="-5"/>
              </w:rPr>
              <w:t>I</w:t>
            </w:r>
            <w:r w:rsidRPr="00044064">
              <w:rPr>
                <w:rFonts w:ascii="Arial" w:hAnsi="Arial" w:cs="Arial"/>
                <w:color w:val="404040"/>
                <w:spacing w:val="-18"/>
              </w:rPr>
              <w:t>m</w:t>
            </w:r>
            <w:r w:rsidRPr="00044064">
              <w:rPr>
                <w:rFonts w:ascii="Arial" w:hAnsi="Arial" w:cs="Arial"/>
                <w:color w:val="404040"/>
                <w:spacing w:val="8"/>
              </w:rPr>
              <w:t>p</w:t>
            </w:r>
            <w:r w:rsidRPr="00044064">
              <w:rPr>
                <w:rFonts w:ascii="Arial" w:hAnsi="Arial" w:cs="Arial"/>
                <w:color w:val="404040"/>
                <w:spacing w:val="-5"/>
              </w:rPr>
              <w:t>r</w:t>
            </w:r>
            <w:r w:rsidRPr="00044064">
              <w:rPr>
                <w:rFonts w:ascii="Arial" w:hAnsi="Arial" w:cs="Arial"/>
                <w:color w:val="404040"/>
                <w:spacing w:val="8"/>
              </w:rPr>
              <w:t>o</w:t>
            </w:r>
            <w:r w:rsidRPr="00044064">
              <w:rPr>
                <w:rFonts w:ascii="Arial" w:hAnsi="Arial" w:cs="Arial"/>
                <w:color w:val="404040"/>
                <w:spacing w:val="-8"/>
              </w:rPr>
              <w:t>v</w:t>
            </w:r>
            <w:r w:rsidRPr="00044064">
              <w:rPr>
                <w:rFonts w:ascii="Arial" w:hAnsi="Arial" w:cs="Arial"/>
                <w:color w:val="404040"/>
                <w:spacing w:val="4"/>
              </w:rPr>
              <w:t>e</w:t>
            </w:r>
            <w:r w:rsidRPr="00044064">
              <w:rPr>
                <w:rFonts w:ascii="Arial" w:hAnsi="Arial" w:cs="Arial"/>
                <w:color w:val="404040"/>
                <w:spacing w:val="-18"/>
              </w:rPr>
              <w:t>m</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42"/>
              </w:rPr>
              <w:t xml:space="preserve"> </w:t>
            </w:r>
            <w:r w:rsidRPr="00044064">
              <w:rPr>
                <w:rFonts w:ascii="Arial" w:hAnsi="Arial" w:cs="Arial"/>
                <w:color w:val="404040"/>
              </w:rPr>
              <w:t>1</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4"/>
              </w:rPr>
              <w:t>P</w:t>
            </w:r>
            <w:r w:rsidRPr="00044064">
              <w:rPr>
                <w:rFonts w:ascii="Arial" w:hAnsi="Arial" w:cs="Arial"/>
                <w:color w:val="404040"/>
                <w:spacing w:val="-8"/>
              </w:rPr>
              <w:t>o</w:t>
            </w:r>
            <w:r w:rsidRPr="00044064">
              <w:rPr>
                <w:rFonts w:ascii="Arial" w:hAnsi="Arial" w:cs="Arial"/>
                <w:color w:val="404040"/>
                <w:spacing w:val="8"/>
              </w:rPr>
              <w:t>o</w:t>
            </w:r>
            <w:r w:rsidRPr="00044064">
              <w:rPr>
                <w:rFonts w:ascii="Arial" w:hAnsi="Arial" w:cs="Arial"/>
                <w:color w:val="404040"/>
              </w:rPr>
              <w:t>r</w:t>
            </w:r>
            <w:r w:rsidRPr="00044064">
              <w:rPr>
                <w:rFonts w:ascii="Arial" w:hAnsi="Arial" w:cs="Arial"/>
                <w:color w:val="404040"/>
                <w:spacing w:val="4"/>
              </w:rPr>
              <w:t xml:space="preserve"> </w:t>
            </w:r>
            <w:r w:rsidRPr="00044064">
              <w:rPr>
                <w:rFonts w:ascii="Arial" w:hAnsi="Arial" w:cs="Arial"/>
                <w:color w:val="404040"/>
                <w:spacing w:val="-6"/>
              </w:rPr>
              <w:t>N</w:t>
            </w:r>
            <w:r w:rsidRPr="00044064">
              <w:rPr>
                <w:rFonts w:ascii="Arial" w:hAnsi="Arial" w:cs="Arial"/>
                <w:color w:val="404040"/>
                <w:spacing w:val="-10"/>
              </w:rPr>
              <w:t>/</w:t>
            </w:r>
            <w:r w:rsidRPr="00044064">
              <w:rPr>
                <w:rFonts w:ascii="Arial" w:hAnsi="Arial" w:cs="Arial"/>
                <w:color w:val="404040"/>
              </w:rPr>
              <w:t>A</w:t>
            </w:r>
            <w:r w:rsidRPr="00044064">
              <w:rPr>
                <w:rFonts w:ascii="Arial" w:hAnsi="Arial" w:cs="Arial"/>
                <w:color w:val="404040"/>
                <w:spacing w:val="19"/>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rPr>
              <w:t>N</w:t>
            </w:r>
            <w:r w:rsidRPr="00044064">
              <w:rPr>
                <w:rFonts w:ascii="Arial" w:hAnsi="Arial" w:cs="Arial"/>
                <w:color w:val="404040"/>
                <w:spacing w:val="-8"/>
              </w:rPr>
              <w:t>o</w:t>
            </w:r>
            <w:r w:rsidRPr="00044064">
              <w:rPr>
                <w:rFonts w:ascii="Arial" w:hAnsi="Arial" w:cs="Arial"/>
                <w:color w:val="404040"/>
              </w:rPr>
              <w:t>t</w:t>
            </w:r>
            <w:r w:rsidRPr="00044064">
              <w:rPr>
                <w:rFonts w:ascii="Arial" w:hAnsi="Arial" w:cs="Arial"/>
                <w:color w:val="404040"/>
                <w:spacing w:val="-2"/>
              </w:rPr>
              <w:t xml:space="preserve"> </w:t>
            </w:r>
            <w:r w:rsidRPr="00044064">
              <w:rPr>
                <w:rFonts w:ascii="Arial" w:hAnsi="Arial" w:cs="Arial"/>
                <w:color w:val="404040"/>
                <w:spacing w:val="10"/>
                <w:w w:val="103"/>
              </w:rPr>
              <w:t>A</w:t>
            </w:r>
            <w:r w:rsidRPr="00044064">
              <w:rPr>
                <w:rFonts w:ascii="Arial" w:hAnsi="Arial" w:cs="Arial"/>
                <w:color w:val="404040"/>
                <w:spacing w:val="-8"/>
                <w:w w:val="103"/>
              </w:rPr>
              <w:t>p</w:t>
            </w:r>
            <w:r w:rsidRPr="00044064">
              <w:rPr>
                <w:rFonts w:ascii="Arial" w:hAnsi="Arial" w:cs="Arial"/>
                <w:color w:val="404040"/>
                <w:spacing w:val="8"/>
                <w:w w:val="103"/>
              </w:rPr>
              <w:t>p</w:t>
            </w:r>
            <w:r w:rsidRPr="00044064">
              <w:rPr>
                <w:rFonts w:ascii="Arial" w:hAnsi="Arial" w:cs="Arial"/>
                <w:color w:val="404040"/>
                <w:spacing w:val="-10"/>
                <w:w w:val="104"/>
              </w:rPr>
              <w:t>li</w:t>
            </w:r>
            <w:r w:rsidRPr="00044064">
              <w:rPr>
                <w:rFonts w:ascii="Arial" w:hAnsi="Arial" w:cs="Arial"/>
                <w:color w:val="404040"/>
                <w:spacing w:val="4"/>
                <w:w w:val="104"/>
              </w:rPr>
              <w:t>c</w:t>
            </w:r>
            <w:r w:rsidRPr="00044064">
              <w:rPr>
                <w:rFonts w:ascii="Arial" w:hAnsi="Arial" w:cs="Arial"/>
                <w:color w:val="404040"/>
                <w:spacing w:val="-12"/>
                <w:w w:val="104"/>
              </w:rPr>
              <w:t>a</w:t>
            </w:r>
            <w:r w:rsidRPr="00044064">
              <w:rPr>
                <w:rFonts w:ascii="Arial" w:hAnsi="Arial" w:cs="Arial"/>
                <w:color w:val="404040"/>
                <w:spacing w:val="8"/>
                <w:w w:val="103"/>
              </w:rPr>
              <w:t>b</w:t>
            </w:r>
            <w:r w:rsidRPr="00044064">
              <w:rPr>
                <w:rFonts w:ascii="Arial" w:hAnsi="Arial" w:cs="Arial"/>
                <w:color w:val="404040"/>
                <w:spacing w:val="-10"/>
                <w:w w:val="104"/>
              </w:rPr>
              <w:t>l</w:t>
            </w:r>
            <w:r w:rsidRPr="00044064">
              <w:rPr>
                <w:rFonts w:ascii="Arial" w:hAnsi="Arial" w:cs="Arial"/>
                <w:color w:val="404040"/>
                <w:w w:val="104"/>
              </w:rPr>
              <w:t>e</w:t>
            </w: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12"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b/>
              </w:rPr>
              <w:t>4</w:t>
            </w:r>
            <w:r w:rsidRPr="00044064">
              <w:rPr>
                <w:rFonts w:ascii="Arial" w:hAnsi="Arial" w:cs="Arial"/>
                <w:b/>
                <w:spacing w:val="9"/>
              </w:rPr>
              <w:t xml:space="preserve"> </w:t>
            </w:r>
            <w:r w:rsidRPr="00044064">
              <w:rPr>
                <w:rFonts w:ascii="Arial" w:hAnsi="Arial" w:cs="Arial"/>
                <w:b/>
              </w:rPr>
              <w:t>=</w:t>
            </w:r>
            <w:r w:rsidRPr="00044064">
              <w:rPr>
                <w:rFonts w:ascii="Arial" w:hAnsi="Arial" w:cs="Arial"/>
                <w:b/>
                <w:spacing w:val="-4"/>
              </w:rPr>
              <w:t xml:space="preserve"> </w:t>
            </w:r>
            <w:r w:rsidRPr="00044064">
              <w:rPr>
                <w:rFonts w:ascii="Arial" w:hAnsi="Arial" w:cs="Arial"/>
                <w:b/>
                <w:spacing w:val="-18"/>
                <w:w w:val="104"/>
              </w:rPr>
              <w:t>G</w:t>
            </w:r>
            <w:r w:rsidRPr="00044064">
              <w:rPr>
                <w:rFonts w:ascii="Arial" w:hAnsi="Arial" w:cs="Arial"/>
                <w:b/>
                <w:spacing w:val="-8"/>
                <w:w w:val="103"/>
              </w:rPr>
              <w:t>o</w:t>
            </w:r>
            <w:r w:rsidRPr="00044064">
              <w:rPr>
                <w:rFonts w:ascii="Arial" w:hAnsi="Arial" w:cs="Arial"/>
                <w:b/>
                <w:spacing w:val="8"/>
                <w:w w:val="103"/>
              </w:rPr>
              <w:t>o</w:t>
            </w:r>
            <w:r w:rsidRPr="00044064">
              <w:rPr>
                <w:rFonts w:ascii="Arial" w:hAnsi="Arial" w:cs="Arial"/>
                <w:b/>
                <w:w w:val="103"/>
              </w:rPr>
              <w:t>d</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B00B25">
            <w:pPr>
              <w:rPr>
                <w:rFonts w:ascii="Arial" w:hAnsi="Arial" w:cs="Arial"/>
              </w:rPr>
            </w:pPr>
            <w:r w:rsidRPr="00044064">
              <w:rPr>
                <w:rFonts w:ascii="Arial" w:hAnsi="Arial" w:cs="Arial"/>
              </w:rPr>
              <w:t>Thank you for this positive evaluation. The manuscript has been carefully revised to further improve clarity and quality.</w:t>
            </w:r>
          </w:p>
        </w:tc>
      </w:tr>
      <w:tr w:rsidR="004F6CB6" w:rsidRPr="00044064">
        <w:trPr>
          <w:trHeight w:hRule="exact" w:val="929"/>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8"/>
              </w:rPr>
              <w:t>6</w:t>
            </w:r>
            <w:r w:rsidRPr="00044064">
              <w:rPr>
                <w:rFonts w:ascii="Arial" w:hAnsi="Arial" w:cs="Arial"/>
                <w:b/>
              </w:rPr>
              <w:t>.</w:t>
            </w:r>
            <w:r w:rsidRPr="00044064">
              <w:rPr>
                <w:rFonts w:ascii="Arial" w:hAnsi="Arial" w:cs="Arial"/>
                <w:b/>
                <w:spacing w:val="-1"/>
              </w:rPr>
              <w:t xml:space="preserve"> </w:t>
            </w:r>
            <w:r w:rsidRPr="00044064">
              <w:rPr>
                <w:rFonts w:ascii="Arial" w:hAnsi="Arial" w:cs="Arial"/>
                <w:b/>
                <w:spacing w:val="-17"/>
              </w:rPr>
              <w:t>I</w:t>
            </w:r>
            <w:r w:rsidRPr="00044064">
              <w:rPr>
                <w:rFonts w:ascii="Arial" w:hAnsi="Arial" w:cs="Arial"/>
                <w:b/>
              </w:rPr>
              <w:t>s</w:t>
            </w:r>
            <w:r w:rsidRPr="00044064">
              <w:rPr>
                <w:rFonts w:ascii="Arial" w:hAnsi="Arial" w:cs="Arial"/>
                <w:b/>
                <w:spacing w:val="18"/>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11"/>
              </w:rPr>
              <w:t xml:space="preserve"> </w:t>
            </w:r>
            <w:r w:rsidRPr="00044064">
              <w:rPr>
                <w:rFonts w:ascii="Arial" w:hAnsi="Arial" w:cs="Arial"/>
                <w:b/>
                <w:spacing w:val="-10"/>
              </w:rPr>
              <w:t>l</w:t>
            </w:r>
            <w:r w:rsidRPr="00044064">
              <w:rPr>
                <w:rFonts w:ascii="Arial" w:hAnsi="Arial" w:cs="Arial"/>
                <w:b/>
                <w:spacing w:val="6"/>
              </w:rPr>
              <w:t>i</w:t>
            </w:r>
            <w:r w:rsidRPr="00044064">
              <w:rPr>
                <w:rFonts w:ascii="Arial" w:hAnsi="Arial" w:cs="Arial"/>
                <w:b/>
                <w:spacing w:val="-5"/>
              </w:rPr>
              <w:t>t</w:t>
            </w:r>
            <w:r w:rsidRPr="00044064">
              <w:rPr>
                <w:rFonts w:ascii="Arial" w:hAnsi="Arial" w:cs="Arial"/>
                <w:b/>
                <w:spacing w:val="-12"/>
              </w:rPr>
              <w:t>e</w:t>
            </w:r>
            <w:r w:rsidRPr="00044064">
              <w:rPr>
                <w:rFonts w:ascii="Arial" w:hAnsi="Arial" w:cs="Arial"/>
                <w:b/>
                <w:spacing w:val="4"/>
              </w:rPr>
              <w:t>r</w:t>
            </w:r>
            <w:r w:rsidRPr="00044064">
              <w:rPr>
                <w:rFonts w:ascii="Arial" w:hAnsi="Arial" w:cs="Arial"/>
                <w:b/>
                <w:spacing w:val="-8"/>
              </w:rPr>
              <w:t>a</w:t>
            </w:r>
            <w:r w:rsidRPr="00044064">
              <w:rPr>
                <w:rFonts w:ascii="Arial" w:hAnsi="Arial" w:cs="Arial"/>
                <w:b/>
                <w:spacing w:val="-5"/>
              </w:rPr>
              <w:t>t</w:t>
            </w:r>
            <w:r w:rsidRPr="00044064">
              <w:rPr>
                <w:rFonts w:ascii="Arial" w:hAnsi="Arial" w:cs="Arial"/>
                <w:b/>
                <w:spacing w:val="-4"/>
              </w:rPr>
              <w:t>u</w:t>
            </w:r>
            <w:r w:rsidRPr="00044064">
              <w:rPr>
                <w:rFonts w:ascii="Arial" w:hAnsi="Arial" w:cs="Arial"/>
                <w:b/>
                <w:spacing w:val="4"/>
              </w:rPr>
              <w:t>r</w:t>
            </w:r>
            <w:r w:rsidRPr="00044064">
              <w:rPr>
                <w:rFonts w:ascii="Arial" w:hAnsi="Arial" w:cs="Arial"/>
                <w:b/>
              </w:rPr>
              <w:t>e</w:t>
            </w:r>
            <w:r w:rsidRPr="00044064">
              <w:rPr>
                <w:rFonts w:ascii="Arial" w:hAnsi="Arial" w:cs="Arial"/>
                <w:b/>
                <w:spacing w:val="15"/>
              </w:rPr>
              <w:t xml:space="preserve"> </w:t>
            </w:r>
            <w:r w:rsidRPr="00044064">
              <w:rPr>
                <w:rFonts w:ascii="Arial" w:hAnsi="Arial" w:cs="Arial"/>
                <w:b/>
                <w:spacing w:val="4"/>
              </w:rPr>
              <w:t>re</w:t>
            </w:r>
            <w:r w:rsidRPr="00044064">
              <w:rPr>
                <w:rFonts w:ascii="Arial" w:hAnsi="Arial" w:cs="Arial"/>
                <w:b/>
                <w:spacing w:val="-24"/>
              </w:rPr>
              <w:t>v</w:t>
            </w:r>
            <w:r w:rsidRPr="00044064">
              <w:rPr>
                <w:rFonts w:ascii="Arial" w:hAnsi="Arial" w:cs="Arial"/>
                <w:b/>
                <w:spacing w:val="6"/>
              </w:rPr>
              <w:t>i</w:t>
            </w:r>
            <w:r w:rsidRPr="00044064">
              <w:rPr>
                <w:rFonts w:ascii="Arial" w:hAnsi="Arial" w:cs="Arial"/>
                <w:b/>
                <w:spacing w:val="4"/>
              </w:rPr>
              <w:t>e</w:t>
            </w:r>
            <w:r w:rsidRPr="00044064">
              <w:rPr>
                <w:rFonts w:ascii="Arial" w:hAnsi="Arial" w:cs="Arial"/>
                <w:b/>
              </w:rPr>
              <w:t>w</w:t>
            </w:r>
            <w:r w:rsidRPr="00044064">
              <w:rPr>
                <w:rFonts w:ascii="Arial" w:hAnsi="Arial" w:cs="Arial"/>
                <w:b/>
                <w:spacing w:val="-4"/>
              </w:rPr>
              <w:t xml:space="preserve"> </w:t>
            </w:r>
            <w:r w:rsidRPr="00044064">
              <w:rPr>
                <w:rFonts w:ascii="Arial" w:hAnsi="Arial" w:cs="Arial"/>
                <w:b/>
                <w:spacing w:val="4"/>
              </w:rPr>
              <w:t>re</w:t>
            </w:r>
            <w:r w:rsidRPr="00044064">
              <w:rPr>
                <w:rFonts w:ascii="Arial" w:hAnsi="Arial" w:cs="Arial"/>
                <w:b/>
                <w:spacing w:val="6"/>
              </w:rPr>
              <w:t>l</w:t>
            </w:r>
            <w:r w:rsidRPr="00044064">
              <w:rPr>
                <w:rFonts w:ascii="Arial" w:hAnsi="Arial" w:cs="Arial"/>
                <w:b/>
                <w:spacing w:val="4"/>
              </w:rPr>
              <w:t>e</w:t>
            </w:r>
            <w:r w:rsidRPr="00044064">
              <w:rPr>
                <w:rFonts w:ascii="Arial" w:hAnsi="Arial" w:cs="Arial"/>
                <w:b/>
                <w:spacing w:val="-24"/>
              </w:rPr>
              <w:t>v</w:t>
            </w:r>
            <w:r w:rsidRPr="00044064">
              <w:rPr>
                <w:rFonts w:ascii="Arial" w:hAnsi="Arial" w:cs="Arial"/>
                <w:b/>
                <w:spacing w:val="-8"/>
              </w:rPr>
              <w:t>a</w:t>
            </w:r>
            <w:r w:rsidRPr="00044064">
              <w:rPr>
                <w:rFonts w:ascii="Arial" w:hAnsi="Arial" w:cs="Arial"/>
                <w:b/>
                <w:spacing w:val="-4"/>
              </w:rPr>
              <w:t>n</w:t>
            </w:r>
            <w:r w:rsidRPr="00044064">
              <w:rPr>
                <w:rFonts w:ascii="Arial" w:hAnsi="Arial" w:cs="Arial"/>
                <w:b/>
              </w:rPr>
              <w:t>t</w:t>
            </w:r>
            <w:r w:rsidRPr="00044064">
              <w:rPr>
                <w:rFonts w:ascii="Arial" w:hAnsi="Arial" w:cs="Arial"/>
                <w:b/>
                <w:spacing w:val="17"/>
              </w:rPr>
              <w:t xml:space="preserve"> </w:t>
            </w:r>
            <w:r w:rsidRPr="00044064">
              <w:rPr>
                <w:rFonts w:ascii="Arial" w:hAnsi="Arial" w:cs="Arial"/>
                <w:b/>
                <w:spacing w:val="-8"/>
              </w:rPr>
              <w:t>a</w:t>
            </w:r>
            <w:r w:rsidRPr="00044064">
              <w:rPr>
                <w:rFonts w:ascii="Arial" w:hAnsi="Arial" w:cs="Arial"/>
                <w:b/>
                <w:spacing w:val="-4"/>
              </w:rPr>
              <w:t>n</w:t>
            </w:r>
            <w:r w:rsidRPr="00044064">
              <w:rPr>
                <w:rFonts w:ascii="Arial" w:hAnsi="Arial" w:cs="Arial"/>
                <w:b/>
              </w:rPr>
              <w:t>d</w:t>
            </w:r>
            <w:r w:rsidRPr="00044064">
              <w:rPr>
                <w:rFonts w:ascii="Arial" w:hAnsi="Arial" w:cs="Arial"/>
                <w:b/>
                <w:spacing w:val="4"/>
              </w:rPr>
              <w:t xml:space="preserve"> </w:t>
            </w:r>
            <w:r w:rsidRPr="00044064">
              <w:rPr>
                <w:rFonts w:ascii="Arial" w:hAnsi="Arial" w:cs="Arial"/>
                <w:b/>
                <w:spacing w:val="-4"/>
              </w:rPr>
              <w:t>u</w:t>
            </w:r>
            <w:r w:rsidRPr="00044064">
              <w:rPr>
                <w:rFonts w:ascii="Arial" w:hAnsi="Arial" w:cs="Arial"/>
                <w:b/>
              </w:rPr>
              <w:t>p</w:t>
            </w:r>
            <w:r w:rsidRPr="00044064">
              <w:rPr>
                <w:rFonts w:ascii="Arial" w:hAnsi="Arial" w:cs="Arial"/>
                <w:b/>
                <w:spacing w:val="6"/>
              </w:rPr>
              <w:t xml:space="preserve"> </w:t>
            </w:r>
            <w:r w:rsidRPr="00044064">
              <w:rPr>
                <w:rFonts w:ascii="Arial" w:hAnsi="Arial" w:cs="Arial"/>
                <w:b/>
                <w:spacing w:val="-5"/>
              </w:rPr>
              <w:t>t</w:t>
            </w:r>
            <w:r w:rsidRPr="00044064">
              <w:rPr>
                <w:rFonts w:ascii="Arial" w:hAnsi="Arial" w:cs="Arial"/>
                <w:b/>
              </w:rPr>
              <w:t>o</w:t>
            </w:r>
            <w:r w:rsidRPr="00044064">
              <w:rPr>
                <w:rFonts w:ascii="Arial" w:hAnsi="Arial" w:cs="Arial"/>
                <w:b/>
                <w:spacing w:val="11"/>
              </w:rPr>
              <w:t xml:space="preserve"> </w:t>
            </w:r>
            <w:r w:rsidRPr="00044064">
              <w:rPr>
                <w:rFonts w:ascii="Arial" w:hAnsi="Arial" w:cs="Arial"/>
                <w:b/>
                <w:spacing w:val="-20"/>
                <w:w w:val="103"/>
              </w:rPr>
              <w:t>d</w:t>
            </w:r>
            <w:r w:rsidRPr="00044064">
              <w:rPr>
                <w:rFonts w:ascii="Arial" w:hAnsi="Arial" w:cs="Arial"/>
                <w:b/>
                <w:spacing w:val="8"/>
                <w:w w:val="103"/>
              </w:rPr>
              <w:t>a</w:t>
            </w:r>
            <w:r w:rsidRPr="00044064">
              <w:rPr>
                <w:rFonts w:ascii="Arial" w:hAnsi="Arial" w:cs="Arial"/>
                <w:b/>
                <w:spacing w:val="-5"/>
                <w:w w:val="103"/>
              </w:rPr>
              <w:t>t</w:t>
            </w:r>
            <w:r w:rsidRPr="00044064">
              <w:rPr>
                <w:rFonts w:ascii="Arial" w:hAnsi="Arial" w:cs="Arial"/>
                <w:b/>
                <w:spacing w:val="4"/>
                <w:w w:val="104"/>
              </w:rPr>
              <w:t>e</w:t>
            </w:r>
            <w:r w:rsidRPr="00044064">
              <w:rPr>
                <w:rFonts w:ascii="Arial" w:hAnsi="Arial" w:cs="Arial"/>
                <w:b/>
                <w:w w:val="103"/>
              </w:rPr>
              <w:t>?</w:t>
            </w:r>
          </w:p>
          <w:p w:rsidR="004F6CB6" w:rsidRPr="00044064" w:rsidRDefault="005C6D99">
            <w:pPr>
              <w:spacing w:line="220" w:lineRule="exact"/>
              <w:ind w:left="111"/>
              <w:rPr>
                <w:rFonts w:ascii="Arial" w:hAnsi="Arial" w:cs="Arial"/>
              </w:rPr>
            </w:pPr>
            <w:r w:rsidRPr="00044064">
              <w:rPr>
                <w:rFonts w:ascii="Arial" w:hAnsi="Arial" w:cs="Arial"/>
                <w:color w:val="404040"/>
                <w:spacing w:val="-11"/>
              </w:rPr>
              <w:t>R</w:t>
            </w:r>
            <w:r w:rsidRPr="00044064">
              <w:rPr>
                <w:rFonts w:ascii="Arial" w:hAnsi="Arial" w:cs="Arial"/>
                <w:color w:val="404040"/>
                <w:spacing w:val="4"/>
              </w:rPr>
              <w:t>a</w:t>
            </w:r>
            <w:r w:rsidRPr="00044064">
              <w:rPr>
                <w:rFonts w:ascii="Arial" w:hAnsi="Arial" w:cs="Arial"/>
                <w:color w:val="404040"/>
                <w:spacing w:val="6"/>
              </w:rPr>
              <w:t>t</w:t>
            </w:r>
            <w:r w:rsidRPr="00044064">
              <w:rPr>
                <w:rFonts w:ascii="Arial" w:hAnsi="Arial" w:cs="Arial"/>
                <w:color w:val="404040"/>
                <w:spacing w:val="-10"/>
              </w:rPr>
              <w:t>i</w:t>
            </w:r>
            <w:r w:rsidRPr="00044064">
              <w:rPr>
                <w:rFonts w:ascii="Arial" w:hAnsi="Arial" w:cs="Arial"/>
                <w:color w:val="404040"/>
                <w:spacing w:val="-8"/>
              </w:rPr>
              <w:t>n</w:t>
            </w:r>
            <w:r w:rsidRPr="00044064">
              <w:rPr>
                <w:rFonts w:ascii="Arial" w:hAnsi="Arial" w:cs="Arial"/>
                <w:color w:val="404040"/>
              </w:rPr>
              <w:t>g</w:t>
            </w:r>
            <w:r w:rsidRPr="00044064">
              <w:rPr>
                <w:rFonts w:ascii="Arial" w:hAnsi="Arial" w:cs="Arial"/>
                <w:color w:val="404040"/>
                <w:spacing w:val="25"/>
              </w:rPr>
              <w:t xml:space="preserve"> </w:t>
            </w:r>
            <w:r w:rsidRPr="00044064">
              <w:rPr>
                <w:rFonts w:ascii="Arial" w:hAnsi="Arial" w:cs="Arial"/>
                <w:color w:val="404040"/>
                <w:spacing w:val="-4"/>
                <w:w w:val="103"/>
              </w:rPr>
              <w:t>S</w:t>
            </w:r>
            <w:r w:rsidRPr="00044064">
              <w:rPr>
                <w:rFonts w:ascii="Arial" w:hAnsi="Arial" w:cs="Arial"/>
                <w:color w:val="404040"/>
                <w:spacing w:val="4"/>
                <w:w w:val="104"/>
              </w:rPr>
              <w:t>ca</w:t>
            </w:r>
            <w:r w:rsidRPr="00044064">
              <w:rPr>
                <w:rFonts w:ascii="Arial" w:hAnsi="Arial" w:cs="Arial"/>
                <w:color w:val="404040"/>
                <w:spacing w:val="-10"/>
                <w:w w:val="104"/>
              </w:rPr>
              <w:t>l</w:t>
            </w:r>
            <w:r w:rsidRPr="00044064">
              <w:rPr>
                <w:rFonts w:ascii="Arial" w:hAnsi="Arial" w:cs="Arial"/>
                <w:color w:val="404040"/>
                <w:spacing w:val="4"/>
                <w:w w:val="104"/>
              </w:rPr>
              <w:t>e</w:t>
            </w:r>
            <w:r w:rsidRPr="00044064">
              <w:rPr>
                <w:rFonts w:ascii="Arial" w:hAnsi="Arial" w:cs="Arial"/>
                <w:color w:val="404040"/>
                <w:w w:val="104"/>
              </w:rPr>
              <w:t>:</w:t>
            </w:r>
          </w:p>
          <w:p w:rsidR="004F6CB6" w:rsidRPr="00044064" w:rsidRDefault="005C6D99">
            <w:pPr>
              <w:spacing w:line="220" w:lineRule="exact"/>
              <w:ind w:left="111"/>
              <w:rPr>
                <w:rFonts w:ascii="Arial" w:hAnsi="Arial" w:cs="Arial"/>
              </w:rPr>
            </w:pPr>
            <w:r w:rsidRPr="00044064">
              <w:rPr>
                <w:rFonts w:ascii="Arial" w:hAnsi="Arial" w:cs="Arial"/>
                <w:color w:val="404040"/>
              </w:rPr>
              <w:t>5</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1"/>
              </w:rPr>
              <w:t>E</w:t>
            </w:r>
            <w:r w:rsidRPr="00044064">
              <w:rPr>
                <w:rFonts w:ascii="Arial" w:hAnsi="Arial" w:cs="Arial"/>
                <w:color w:val="404040"/>
                <w:spacing w:val="-24"/>
              </w:rPr>
              <w:t>x</w:t>
            </w:r>
            <w:r w:rsidRPr="00044064">
              <w:rPr>
                <w:rFonts w:ascii="Arial" w:hAnsi="Arial" w:cs="Arial"/>
                <w:color w:val="404040"/>
                <w:spacing w:val="4"/>
              </w:rPr>
              <w:t>ce</w:t>
            </w:r>
            <w:r w:rsidRPr="00044064">
              <w:rPr>
                <w:rFonts w:ascii="Arial" w:hAnsi="Arial" w:cs="Arial"/>
                <w:color w:val="404040"/>
                <w:spacing w:val="-10"/>
              </w:rPr>
              <w:t>ll</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32"/>
              </w:rPr>
              <w:t xml:space="preserve"> </w:t>
            </w:r>
            <w:r w:rsidRPr="00044064">
              <w:rPr>
                <w:rFonts w:ascii="Arial" w:hAnsi="Arial" w:cs="Arial"/>
                <w:color w:val="404040"/>
              </w:rPr>
              <w:t>4</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22"/>
              </w:rPr>
              <w:t>G</w:t>
            </w:r>
            <w:r w:rsidRPr="00044064">
              <w:rPr>
                <w:rFonts w:ascii="Arial" w:hAnsi="Arial" w:cs="Arial"/>
                <w:color w:val="404040"/>
                <w:spacing w:val="8"/>
              </w:rPr>
              <w:t>oo</w:t>
            </w:r>
            <w:r w:rsidRPr="00044064">
              <w:rPr>
                <w:rFonts w:ascii="Arial" w:hAnsi="Arial" w:cs="Arial"/>
                <w:color w:val="404040"/>
              </w:rPr>
              <w:t>d</w:t>
            </w:r>
            <w:r w:rsidRPr="00044064">
              <w:rPr>
                <w:rFonts w:ascii="Arial" w:hAnsi="Arial" w:cs="Arial"/>
                <w:color w:val="404040"/>
                <w:spacing w:val="19"/>
              </w:rPr>
              <w:t xml:space="preserve"> </w:t>
            </w:r>
            <w:r w:rsidRPr="00044064">
              <w:rPr>
                <w:rFonts w:ascii="Arial" w:hAnsi="Arial" w:cs="Arial"/>
                <w:color w:val="404040"/>
              </w:rPr>
              <w:t>3</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proofErr w:type="spellStart"/>
            <w:r w:rsidRPr="00044064">
              <w:rPr>
                <w:rFonts w:ascii="Arial" w:hAnsi="Arial" w:cs="Arial"/>
                <w:color w:val="404040"/>
                <w:spacing w:val="-4"/>
                <w:w w:val="103"/>
              </w:rPr>
              <w:t>S</w:t>
            </w:r>
            <w:r w:rsidRPr="00044064">
              <w:rPr>
                <w:rFonts w:ascii="Arial" w:hAnsi="Arial" w:cs="Arial"/>
                <w:color w:val="404040"/>
                <w:spacing w:val="4"/>
                <w:w w:val="104"/>
              </w:rPr>
              <w:t>a</w:t>
            </w:r>
            <w:r w:rsidRPr="00044064">
              <w:rPr>
                <w:rFonts w:ascii="Arial" w:hAnsi="Arial" w:cs="Arial"/>
                <w:color w:val="404040"/>
                <w:spacing w:val="6"/>
                <w:w w:val="104"/>
              </w:rPr>
              <w:t>t</w:t>
            </w:r>
            <w:r w:rsidRPr="00044064">
              <w:rPr>
                <w:rFonts w:ascii="Arial" w:hAnsi="Arial" w:cs="Arial"/>
                <w:color w:val="404040"/>
                <w:spacing w:val="-26"/>
                <w:w w:val="104"/>
              </w:rPr>
              <w:t>i</w:t>
            </w:r>
            <w:r w:rsidRPr="00044064">
              <w:rPr>
                <w:rFonts w:ascii="Arial" w:hAnsi="Arial" w:cs="Arial"/>
                <w:color w:val="404040"/>
                <w:w w:val="103"/>
              </w:rPr>
              <w:t>s</w:t>
            </w:r>
            <w:proofErr w:type="spellEnd"/>
            <w:r w:rsidRPr="00044064">
              <w:rPr>
                <w:rFonts w:ascii="Arial" w:hAnsi="Arial" w:cs="Arial"/>
                <w:color w:val="404040"/>
                <w:spacing w:val="-35"/>
              </w:rPr>
              <w:t xml:space="preserve"> </w:t>
            </w:r>
            <w:r w:rsidRPr="00044064">
              <w:rPr>
                <w:rFonts w:ascii="Arial" w:hAnsi="Arial" w:cs="Arial"/>
                <w:color w:val="404040"/>
                <w:spacing w:val="-5"/>
              </w:rPr>
              <w:t>f</w:t>
            </w:r>
            <w:r w:rsidRPr="00044064">
              <w:rPr>
                <w:rFonts w:ascii="Arial" w:hAnsi="Arial" w:cs="Arial"/>
                <w:color w:val="404040"/>
                <w:spacing w:val="-12"/>
              </w:rPr>
              <w:t>a</w:t>
            </w:r>
            <w:r w:rsidRPr="00044064">
              <w:rPr>
                <w:rFonts w:ascii="Arial" w:hAnsi="Arial" w:cs="Arial"/>
                <w:color w:val="404040"/>
                <w:spacing w:val="4"/>
              </w:rPr>
              <w:t>c</w:t>
            </w:r>
            <w:r w:rsidRPr="00044064">
              <w:rPr>
                <w:rFonts w:ascii="Arial" w:hAnsi="Arial" w:cs="Arial"/>
                <w:color w:val="404040"/>
                <w:spacing w:val="-10"/>
              </w:rPr>
              <w:t>t</w:t>
            </w:r>
            <w:r w:rsidRPr="00044064">
              <w:rPr>
                <w:rFonts w:ascii="Arial" w:hAnsi="Arial" w:cs="Arial"/>
                <w:color w:val="404040"/>
                <w:spacing w:val="8"/>
              </w:rPr>
              <w:t>o</w:t>
            </w:r>
            <w:r w:rsidRPr="00044064">
              <w:rPr>
                <w:rFonts w:ascii="Arial" w:hAnsi="Arial" w:cs="Arial"/>
                <w:color w:val="404040"/>
                <w:spacing w:val="-5"/>
              </w:rPr>
              <w:t>r</w:t>
            </w:r>
            <w:r w:rsidRPr="00044064">
              <w:rPr>
                <w:rFonts w:ascii="Arial" w:hAnsi="Arial" w:cs="Arial"/>
                <w:color w:val="404040"/>
              </w:rPr>
              <w:t>y</w:t>
            </w:r>
            <w:r w:rsidRPr="00044064">
              <w:rPr>
                <w:rFonts w:ascii="Arial" w:hAnsi="Arial" w:cs="Arial"/>
                <w:color w:val="404040"/>
                <w:spacing w:val="25"/>
              </w:rPr>
              <w:t xml:space="preserve"> </w:t>
            </w:r>
            <w:r w:rsidRPr="00044064">
              <w:rPr>
                <w:rFonts w:ascii="Arial" w:hAnsi="Arial" w:cs="Arial"/>
                <w:color w:val="404040"/>
              </w:rPr>
              <w:t>2</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w w:val="103"/>
              </w:rPr>
              <w:t>N</w:t>
            </w:r>
            <w:r w:rsidRPr="00044064">
              <w:rPr>
                <w:rFonts w:ascii="Arial" w:hAnsi="Arial" w:cs="Arial"/>
                <w:color w:val="404040"/>
                <w:spacing w:val="-12"/>
                <w:w w:val="104"/>
              </w:rPr>
              <w:t>e</w:t>
            </w:r>
            <w:r w:rsidRPr="00044064">
              <w:rPr>
                <w:rFonts w:ascii="Arial" w:hAnsi="Arial" w:cs="Arial"/>
                <w:color w:val="404040"/>
                <w:spacing w:val="4"/>
                <w:w w:val="104"/>
              </w:rPr>
              <w:t>e</w:t>
            </w:r>
            <w:r w:rsidRPr="00044064">
              <w:rPr>
                <w:rFonts w:ascii="Arial" w:hAnsi="Arial" w:cs="Arial"/>
                <w:color w:val="404040"/>
                <w:spacing w:val="-8"/>
                <w:w w:val="103"/>
              </w:rPr>
              <w:t>d</w:t>
            </w:r>
            <w:r w:rsidRPr="00044064">
              <w:rPr>
                <w:rFonts w:ascii="Arial" w:hAnsi="Arial" w:cs="Arial"/>
                <w:color w:val="404040"/>
                <w:w w:val="103"/>
              </w:rPr>
              <w:t>s</w:t>
            </w:r>
          </w:p>
          <w:p w:rsidR="004F6CB6" w:rsidRPr="00044064" w:rsidRDefault="005C6D99">
            <w:pPr>
              <w:spacing w:before="10"/>
              <w:ind w:left="111"/>
              <w:rPr>
                <w:rFonts w:ascii="Arial" w:hAnsi="Arial" w:cs="Arial"/>
              </w:rPr>
            </w:pPr>
            <w:r w:rsidRPr="00044064">
              <w:rPr>
                <w:rFonts w:ascii="Arial" w:hAnsi="Arial" w:cs="Arial"/>
                <w:color w:val="404040"/>
                <w:spacing w:val="-5"/>
              </w:rPr>
              <w:t>I</w:t>
            </w:r>
            <w:r w:rsidRPr="00044064">
              <w:rPr>
                <w:rFonts w:ascii="Arial" w:hAnsi="Arial" w:cs="Arial"/>
                <w:color w:val="404040"/>
                <w:spacing w:val="-18"/>
              </w:rPr>
              <w:t>m</w:t>
            </w:r>
            <w:r w:rsidRPr="00044064">
              <w:rPr>
                <w:rFonts w:ascii="Arial" w:hAnsi="Arial" w:cs="Arial"/>
                <w:color w:val="404040"/>
                <w:spacing w:val="8"/>
              </w:rPr>
              <w:t>p</w:t>
            </w:r>
            <w:r w:rsidRPr="00044064">
              <w:rPr>
                <w:rFonts w:ascii="Arial" w:hAnsi="Arial" w:cs="Arial"/>
                <w:color w:val="404040"/>
                <w:spacing w:val="-5"/>
              </w:rPr>
              <w:t>r</w:t>
            </w:r>
            <w:r w:rsidRPr="00044064">
              <w:rPr>
                <w:rFonts w:ascii="Arial" w:hAnsi="Arial" w:cs="Arial"/>
                <w:color w:val="404040"/>
                <w:spacing w:val="8"/>
              </w:rPr>
              <w:t>o</w:t>
            </w:r>
            <w:r w:rsidRPr="00044064">
              <w:rPr>
                <w:rFonts w:ascii="Arial" w:hAnsi="Arial" w:cs="Arial"/>
                <w:color w:val="404040"/>
                <w:spacing w:val="-8"/>
              </w:rPr>
              <w:t>v</w:t>
            </w:r>
            <w:r w:rsidRPr="00044064">
              <w:rPr>
                <w:rFonts w:ascii="Arial" w:hAnsi="Arial" w:cs="Arial"/>
                <w:color w:val="404040"/>
                <w:spacing w:val="4"/>
              </w:rPr>
              <w:t>e</w:t>
            </w:r>
            <w:r w:rsidRPr="00044064">
              <w:rPr>
                <w:rFonts w:ascii="Arial" w:hAnsi="Arial" w:cs="Arial"/>
                <w:color w:val="404040"/>
                <w:spacing w:val="-18"/>
              </w:rPr>
              <w:t>m</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42"/>
              </w:rPr>
              <w:t xml:space="preserve"> </w:t>
            </w:r>
            <w:r w:rsidRPr="00044064">
              <w:rPr>
                <w:rFonts w:ascii="Arial" w:hAnsi="Arial" w:cs="Arial"/>
                <w:color w:val="404040"/>
              </w:rPr>
              <w:t>1</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4"/>
              </w:rPr>
              <w:t>P</w:t>
            </w:r>
            <w:r w:rsidRPr="00044064">
              <w:rPr>
                <w:rFonts w:ascii="Arial" w:hAnsi="Arial" w:cs="Arial"/>
                <w:color w:val="404040"/>
                <w:spacing w:val="-8"/>
              </w:rPr>
              <w:t>o</w:t>
            </w:r>
            <w:r w:rsidRPr="00044064">
              <w:rPr>
                <w:rFonts w:ascii="Arial" w:hAnsi="Arial" w:cs="Arial"/>
                <w:color w:val="404040"/>
                <w:spacing w:val="8"/>
              </w:rPr>
              <w:t>o</w:t>
            </w:r>
            <w:r w:rsidRPr="00044064">
              <w:rPr>
                <w:rFonts w:ascii="Arial" w:hAnsi="Arial" w:cs="Arial"/>
                <w:color w:val="404040"/>
              </w:rPr>
              <w:t>r</w:t>
            </w:r>
            <w:r w:rsidRPr="00044064">
              <w:rPr>
                <w:rFonts w:ascii="Arial" w:hAnsi="Arial" w:cs="Arial"/>
                <w:color w:val="404040"/>
                <w:spacing w:val="4"/>
              </w:rPr>
              <w:t xml:space="preserve"> </w:t>
            </w:r>
            <w:r w:rsidRPr="00044064">
              <w:rPr>
                <w:rFonts w:ascii="Arial" w:hAnsi="Arial" w:cs="Arial"/>
                <w:color w:val="404040"/>
                <w:spacing w:val="-6"/>
              </w:rPr>
              <w:t>N</w:t>
            </w:r>
            <w:r w:rsidRPr="00044064">
              <w:rPr>
                <w:rFonts w:ascii="Arial" w:hAnsi="Arial" w:cs="Arial"/>
                <w:color w:val="404040"/>
                <w:spacing w:val="-10"/>
              </w:rPr>
              <w:t>/</w:t>
            </w:r>
            <w:r w:rsidRPr="00044064">
              <w:rPr>
                <w:rFonts w:ascii="Arial" w:hAnsi="Arial" w:cs="Arial"/>
                <w:color w:val="404040"/>
              </w:rPr>
              <w:t>A</w:t>
            </w:r>
            <w:r w:rsidRPr="00044064">
              <w:rPr>
                <w:rFonts w:ascii="Arial" w:hAnsi="Arial" w:cs="Arial"/>
                <w:color w:val="404040"/>
                <w:spacing w:val="19"/>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rPr>
              <w:t>N</w:t>
            </w:r>
            <w:r w:rsidRPr="00044064">
              <w:rPr>
                <w:rFonts w:ascii="Arial" w:hAnsi="Arial" w:cs="Arial"/>
                <w:color w:val="404040"/>
                <w:spacing w:val="-8"/>
              </w:rPr>
              <w:t>o</w:t>
            </w:r>
            <w:r w:rsidRPr="00044064">
              <w:rPr>
                <w:rFonts w:ascii="Arial" w:hAnsi="Arial" w:cs="Arial"/>
                <w:color w:val="404040"/>
              </w:rPr>
              <w:t>t</w:t>
            </w:r>
            <w:r w:rsidRPr="00044064">
              <w:rPr>
                <w:rFonts w:ascii="Arial" w:hAnsi="Arial" w:cs="Arial"/>
                <w:color w:val="404040"/>
                <w:spacing w:val="-2"/>
              </w:rPr>
              <w:t xml:space="preserve"> </w:t>
            </w:r>
            <w:r w:rsidRPr="00044064">
              <w:rPr>
                <w:rFonts w:ascii="Arial" w:hAnsi="Arial" w:cs="Arial"/>
                <w:color w:val="404040"/>
                <w:spacing w:val="10"/>
                <w:w w:val="103"/>
              </w:rPr>
              <w:t>A</w:t>
            </w:r>
            <w:r w:rsidRPr="00044064">
              <w:rPr>
                <w:rFonts w:ascii="Arial" w:hAnsi="Arial" w:cs="Arial"/>
                <w:color w:val="404040"/>
                <w:spacing w:val="-8"/>
                <w:w w:val="103"/>
              </w:rPr>
              <w:t>p</w:t>
            </w:r>
            <w:r w:rsidRPr="00044064">
              <w:rPr>
                <w:rFonts w:ascii="Arial" w:hAnsi="Arial" w:cs="Arial"/>
                <w:color w:val="404040"/>
                <w:spacing w:val="8"/>
                <w:w w:val="103"/>
              </w:rPr>
              <w:t>p</w:t>
            </w:r>
            <w:r w:rsidRPr="00044064">
              <w:rPr>
                <w:rFonts w:ascii="Arial" w:hAnsi="Arial" w:cs="Arial"/>
                <w:color w:val="404040"/>
                <w:spacing w:val="-10"/>
                <w:w w:val="104"/>
              </w:rPr>
              <w:t>li</w:t>
            </w:r>
            <w:r w:rsidRPr="00044064">
              <w:rPr>
                <w:rFonts w:ascii="Arial" w:hAnsi="Arial" w:cs="Arial"/>
                <w:color w:val="404040"/>
                <w:spacing w:val="4"/>
                <w:w w:val="104"/>
              </w:rPr>
              <w:t>c</w:t>
            </w:r>
            <w:r w:rsidRPr="00044064">
              <w:rPr>
                <w:rFonts w:ascii="Arial" w:hAnsi="Arial" w:cs="Arial"/>
                <w:color w:val="404040"/>
                <w:spacing w:val="-12"/>
                <w:w w:val="104"/>
              </w:rPr>
              <w:t>a</w:t>
            </w:r>
            <w:r w:rsidRPr="00044064">
              <w:rPr>
                <w:rFonts w:ascii="Arial" w:hAnsi="Arial" w:cs="Arial"/>
                <w:color w:val="404040"/>
                <w:spacing w:val="8"/>
                <w:w w:val="103"/>
              </w:rPr>
              <w:t>b</w:t>
            </w:r>
            <w:r w:rsidRPr="00044064">
              <w:rPr>
                <w:rFonts w:ascii="Arial" w:hAnsi="Arial" w:cs="Arial"/>
                <w:color w:val="404040"/>
                <w:spacing w:val="-10"/>
                <w:w w:val="104"/>
              </w:rPr>
              <w:t>l</w:t>
            </w:r>
            <w:r w:rsidRPr="00044064">
              <w:rPr>
                <w:rFonts w:ascii="Arial" w:hAnsi="Arial" w:cs="Arial"/>
                <w:color w:val="404040"/>
                <w:w w:val="104"/>
              </w:rPr>
              <w:t>e</w:t>
            </w: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13"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b/>
              </w:rPr>
              <w:t>4</w:t>
            </w:r>
            <w:r w:rsidRPr="00044064">
              <w:rPr>
                <w:rFonts w:ascii="Arial" w:hAnsi="Arial" w:cs="Arial"/>
                <w:b/>
                <w:spacing w:val="9"/>
              </w:rPr>
              <w:t xml:space="preserve"> </w:t>
            </w:r>
            <w:r w:rsidRPr="00044064">
              <w:rPr>
                <w:rFonts w:ascii="Arial" w:hAnsi="Arial" w:cs="Arial"/>
                <w:b/>
              </w:rPr>
              <w:t>=</w:t>
            </w:r>
            <w:r w:rsidRPr="00044064">
              <w:rPr>
                <w:rFonts w:ascii="Arial" w:hAnsi="Arial" w:cs="Arial"/>
                <w:b/>
                <w:spacing w:val="-4"/>
              </w:rPr>
              <w:t xml:space="preserve"> </w:t>
            </w:r>
            <w:r w:rsidRPr="00044064">
              <w:rPr>
                <w:rFonts w:ascii="Arial" w:hAnsi="Arial" w:cs="Arial"/>
                <w:b/>
                <w:spacing w:val="-18"/>
                <w:w w:val="104"/>
              </w:rPr>
              <w:t>G</w:t>
            </w:r>
            <w:r w:rsidRPr="00044064">
              <w:rPr>
                <w:rFonts w:ascii="Arial" w:hAnsi="Arial" w:cs="Arial"/>
                <w:b/>
                <w:spacing w:val="-8"/>
                <w:w w:val="103"/>
              </w:rPr>
              <w:t>o</w:t>
            </w:r>
            <w:r w:rsidRPr="00044064">
              <w:rPr>
                <w:rFonts w:ascii="Arial" w:hAnsi="Arial" w:cs="Arial"/>
                <w:b/>
                <w:spacing w:val="8"/>
                <w:w w:val="103"/>
              </w:rPr>
              <w:t>o</w:t>
            </w:r>
            <w:r w:rsidRPr="00044064">
              <w:rPr>
                <w:rFonts w:ascii="Arial" w:hAnsi="Arial" w:cs="Arial"/>
                <w:b/>
                <w:w w:val="103"/>
              </w:rPr>
              <w:t>d</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B00B25">
            <w:pPr>
              <w:rPr>
                <w:rFonts w:ascii="Arial" w:hAnsi="Arial" w:cs="Arial"/>
              </w:rPr>
            </w:pPr>
            <w:r w:rsidRPr="00044064">
              <w:rPr>
                <w:rFonts w:ascii="Arial" w:hAnsi="Arial" w:cs="Arial"/>
              </w:rPr>
              <w:t>Thank you for this positive evaluation. The manuscript has been carefully revised to further improve clarity and quality.</w:t>
            </w:r>
          </w:p>
        </w:tc>
      </w:tr>
      <w:tr w:rsidR="004F6CB6" w:rsidRPr="00044064">
        <w:trPr>
          <w:trHeight w:hRule="exact" w:val="1168"/>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8"/>
              </w:rPr>
              <w:t>7</w:t>
            </w:r>
            <w:r w:rsidRPr="00044064">
              <w:rPr>
                <w:rFonts w:ascii="Arial" w:hAnsi="Arial" w:cs="Arial"/>
                <w:b/>
              </w:rPr>
              <w:t>.</w:t>
            </w:r>
            <w:r w:rsidRPr="00044064">
              <w:rPr>
                <w:rFonts w:ascii="Arial" w:hAnsi="Arial" w:cs="Arial"/>
                <w:b/>
                <w:spacing w:val="-1"/>
              </w:rPr>
              <w:t xml:space="preserve"> </w:t>
            </w:r>
            <w:r w:rsidRPr="00044064">
              <w:rPr>
                <w:rFonts w:ascii="Arial" w:hAnsi="Arial" w:cs="Arial"/>
                <w:b/>
                <w:spacing w:val="-17"/>
              </w:rPr>
              <w:t>I</w:t>
            </w:r>
            <w:r w:rsidRPr="00044064">
              <w:rPr>
                <w:rFonts w:ascii="Arial" w:hAnsi="Arial" w:cs="Arial"/>
                <w:b/>
              </w:rPr>
              <w:t>s</w:t>
            </w:r>
            <w:r w:rsidRPr="00044064">
              <w:rPr>
                <w:rFonts w:ascii="Arial" w:hAnsi="Arial" w:cs="Arial"/>
                <w:b/>
                <w:spacing w:val="18"/>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11"/>
              </w:rPr>
              <w:t xml:space="preserve"> </w:t>
            </w:r>
            <w:r w:rsidRPr="00044064">
              <w:rPr>
                <w:rFonts w:ascii="Arial" w:hAnsi="Arial" w:cs="Arial"/>
                <w:b/>
                <w:spacing w:val="-12"/>
                <w:w w:val="104"/>
              </w:rPr>
              <w:t>re</w:t>
            </w:r>
            <w:r w:rsidRPr="00044064">
              <w:rPr>
                <w:rFonts w:ascii="Arial" w:hAnsi="Arial" w:cs="Arial"/>
                <w:b/>
                <w:w w:val="103"/>
              </w:rPr>
              <w:t>s</w:t>
            </w:r>
            <w:r w:rsidRPr="00044064">
              <w:rPr>
                <w:rFonts w:ascii="Arial" w:hAnsi="Arial" w:cs="Arial"/>
                <w:b/>
                <w:spacing w:val="-35"/>
              </w:rPr>
              <w:t xml:space="preserve"> </w:t>
            </w:r>
            <w:proofErr w:type="spellStart"/>
            <w:r w:rsidRPr="00044064">
              <w:rPr>
                <w:rFonts w:ascii="Arial" w:hAnsi="Arial" w:cs="Arial"/>
                <w:b/>
                <w:spacing w:val="4"/>
              </w:rPr>
              <w:t>e</w:t>
            </w:r>
            <w:r w:rsidRPr="00044064">
              <w:rPr>
                <w:rFonts w:ascii="Arial" w:hAnsi="Arial" w:cs="Arial"/>
                <w:b/>
                <w:spacing w:val="-24"/>
              </w:rPr>
              <w:t>a</w:t>
            </w:r>
            <w:r w:rsidRPr="00044064">
              <w:rPr>
                <w:rFonts w:ascii="Arial" w:hAnsi="Arial" w:cs="Arial"/>
                <w:b/>
                <w:spacing w:val="4"/>
              </w:rPr>
              <w:t>rc</w:t>
            </w:r>
            <w:r w:rsidRPr="00044064">
              <w:rPr>
                <w:rFonts w:ascii="Arial" w:hAnsi="Arial" w:cs="Arial"/>
                <w:b/>
              </w:rPr>
              <w:t>h</w:t>
            </w:r>
            <w:proofErr w:type="spellEnd"/>
            <w:r w:rsidRPr="00044064">
              <w:rPr>
                <w:rFonts w:ascii="Arial" w:hAnsi="Arial" w:cs="Arial"/>
                <w:b/>
                <w:spacing w:val="11"/>
              </w:rPr>
              <w:t xml:space="preserve"> </w:t>
            </w:r>
            <w:r w:rsidRPr="00044064">
              <w:rPr>
                <w:rFonts w:ascii="Arial" w:hAnsi="Arial" w:cs="Arial"/>
                <w:b/>
                <w:spacing w:val="-13"/>
              </w:rPr>
              <w:t>m</w:t>
            </w:r>
            <w:r w:rsidRPr="00044064">
              <w:rPr>
                <w:rFonts w:ascii="Arial" w:hAnsi="Arial" w:cs="Arial"/>
                <w:b/>
                <w:spacing w:val="4"/>
              </w:rPr>
              <w:t>e</w:t>
            </w:r>
            <w:r w:rsidRPr="00044064">
              <w:rPr>
                <w:rFonts w:ascii="Arial" w:hAnsi="Arial" w:cs="Arial"/>
                <w:b/>
                <w:spacing w:val="-5"/>
              </w:rPr>
              <w:t>t</w:t>
            </w:r>
            <w:r w:rsidRPr="00044064">
              <w:rPr>
                <w:rFonts w:ascii="Arial" w:hAnsi="Arial" w:cs="Arial"/>
                <w:b/>
                <w:spacing w:val="-4"/>
              </w:rPr>
              <w:t>h</w:t>
            </w:r>
            <w:r w:rsidRPr="00044064">
              <w:rPr>
                <w:rFonts w:ascii="Arial" w:hAnsi="Arial" w:cs="Arial"/>
                <w:b/>
                <w:spacing w:val="-8"/>
              </w:rPr>
              <w:t>o</w:t>
            </w:r>
            <w:r w:rsidRPr="00044064">
              <w:rPr>
                <w:rFonts w:ascii="Arial" w:hAnsi="Arial" w:cs="Arial"/>
                <w:b/>
                <w:spacing w:val="-20"/>
              </w:rPr>
              <w:t>d</w:t>
            </w:r>
            <w:r w:rsidRPr="00044064">
              <w:rPr>
                <w:rFonts w:ascii="Arial" w:hAnsi="Arial" w:cs="Arial"/>
                <w:b/>
                <w:spacing w:val="-8"/>
              </w:rPr>
              <w:t>o</w:t>
            </w:r>
            <w:r w:rsidRPr="00044064">
              <w:rPr>
                <w:rFonts w:ascii="Arial" w:hAnsi="Arial" w:cs="Arial"/>
                <w:b/>
                <w:spacing w:val="6"/>
              </w:rPr>
              <w:t>l</w:t>
            </w:r>
            <w:r w:rsidRPr="00044064">
              <w:rPr>
                <w:rFonts w:ascii="Arial" w:hAnsi="Arial" w:cs="Arial"/>
                <w:b/>
                <w:spacing w:val="-8"/>
              </w:rPr>
              <w:t>o</w:t>
            </w:r>
            <w:r w:rsidRPr="00044064">
              <w:rPr>
                <w:rFonts w:ascii="Arial" w:hAnsi="Arial" w:cs="Arial"/>
                <w:b/>
                <w:spacing w:val="8"/>
              </w:rPr>
              <w:t>g</w:t>
            </w:r>
            <w:r w:rsidRPr="00044064">
              <w:rPr>
                <w:rFonts w:ascii="Arial" w:hAnsi="Arial" w:cs="Arial"/>
                <w:b/>
              </w:rPr>
              <w:t>y</w:t>
            </w:r>
            <w:r w:rsidRPr="00044064">
              <w:rPr>
                <w:rFonts w:ascii="Arial" w:hAnsi="Arial" w:cs="Arial"/>
                <w:b/>
                <w:spacing w:val="24"/>
              </w:rPr>
              <w:t xml:space="preserve"> </w:t>
            </w:r>
            <w:r w:rsidRPr="00044064">
              <w:rPr>
                <w:rFonts w:ascii="Arial" w:hAnsi="Arial" w:cs="Arial"/>
                <w:b/>
                <w:spacing w:val="-8"/>
              </w:rPr>
              <w:t>a</w:t>
            </w:r>
            <w:r w:rsidRPr="00044064">
              <w:rPr>
                <w:rFonts w:ascii="Arial" w:hAnsi="Arial" w:cs="Arial"/>
                <w:b/>
                <w:spacing w:val="-4"/>
              </w:rPr>
              <w:t>p</w:t>
            </w:r>
            <w:r w:rsidRPr="00044064">
              <w:rPr>
                <w:rFonts w:ascii="Arial" w:hAnsi="Arial" w:cs="Arial"/>
                <w:b/>
                <w:spacing w:val="-20"/>
              </w:rPr>
              <w:t>p</w:t>
            </w:r>
            <w:r w:rsidRPr="00044064">
              <w:rPr>
                <w:rFonts w:ascii="Arial" w:hAnsi="Arial" w:cs="Arial"/>
                <w:b/>
                <w:spacing w:val="4"/>
              </w:rPr>
              <w:t>r</w:t>
            </w:r>
            <w:r w:rsidRPr="00044064">
              <w:rPr>
                <w:rFonts w:ascii="Arial" w:hAnsi="Arial" w:cs="Arial"/>
                <w:b/>
                <w:spacing w:val="8"/>
              </w:rPr>
              <w:t>o</w:t>
            </w:r>
            <w:r w:rsidRPr="00044064">
              <w:rPr>
                <w:rFonts w:ascii="Arial" w:hAnsi="Arial" w:cs="Arial"/>
                <w:b/>
                <w:spacing w:val="-20"/>
              </w:rPr>
              <w:t>p</w:t>
            </w:r>
            <w:r w:rsidRPr="00044064">
              <w:rPr>
                <w:rFonts w:ascii="Arial" w:hAnsi="Arial" w:cs="Arial"/>
                <w:b/>
                <w:spacing w:val="4"/>
              </w:rPr>
              <w:t>r</w:t>
            </w:r>
            <w:r w:rsidRPr="00044064">
              <w:rPr>
                <w:rFonts w:ascii="Arial" w:hAnsi="Arial" w:cs="Arial"/>
                <w:b/>
                <w:spacing w:val="6"/>
              </w:rPr>
              <w:t>i</w:t>
            </w:r>
            <w:r w:rsidRPr="00044064">
              <w:rPr>
                <w:rFonts w:ascii="Arial" w:hAnsi="Arial" w:cs="Arial"/>
                <w:b/>
                <w:spacing w:val="-8"/>
              </w:rPr>
              <w:t>a</w:t>
            </w:r>
            <w:r w:rsidRPr="00044064">
              <w:rPr>
                <w:rFonts w:ascii="Arial" w:hAnsi="Arial" w:cs="Arial"/>
                <w:b/>
                <w:spacing w:val="-5"/>
              </w:rPr>
              <w:t>t</w:t>
            </w:r>
            <w:r w:rsidRPr="00044064">
              <w:rPr>
                <w:rFonts w:ascii="Arial" w:hAnsi="Arial" w:cs="Arial"/>
                <w:b/>
              </w:rPr>
              <w:t>e</w:t>
            </w:r>
            <w:r w:rsidRPr="00044064">
              <w:rPr>
                <w:rFonts w:ascii="Arial" w:hAnsi="Arial" w:cs="Arial"/>
                <w:b/>
                <w:spacing w:val="36"/>
              </w:rPr>
              <w:t xml:space="preserve"> </w:t>
            </w:r>
            <w:r w:rsidRPr="00044064">
              <w:rPr>
                <w:rFonts w:ascii="Arial" w:hAnsi="Arial" w:cs="Arial"/>
                <w:b/>
                <w:spacing w:val="-5"/>
              </w:rPr>
              <w:t>f</w:t>
            </w:r>
            <w:r w:rsidRPr="00044064">
              <w:rPr>
                <w:rFonts w:ascii="Arial" w:hAnsi="Arial" w:cs="Arial"/>
                <w:b/>
                <w:spacing w:val="-8"/>
              </w:rPr>
              <w:t>o</w:t>
            </w:r>
            <w:r w:rsidRPr="00044064">
              <w:rPr>
                <w:rFonts w:ascii="Arial" w:hAnsi="Arial" w:cs="Arial"/>
                <w:b/>
              </w:rPr>
              <w:t>r</w:t>
            </w:r>
            <w:r w:rsidRPr="00044064">
              <w:rPr>
                <w:rFonts w:ascii="Arial" w:hAnsi="Arial" w:cs="Arial"/>
                <w:b/>
                <w:spacing w:val="11"/>
              </w:rPr>
              <w:t xml:space="preserve"> </w:t>
            </w:r>
            <w:r w:rsidRPr="00044064">
              <w:rPr>
                <w:rFonts w:ascii="Arial" w:hAnsi="Arial" w:cs="Arial"/>
                <w:b/>
                <w:spacing w:val="-5"/>
                <w:w w:val="103"/>
              </w:rPr>
              <w:t>t</w:t>
            </w:r>
            <w:r w:rsidRPr="00044064">
              <w:rPr>
                <w:rFonts w:ascii="Arial" w:hAnsi="Arial" w:cs="Arial"/>
                <w:b/>
                <w:spacing w:val="-4"/>
                <w:w w:val="103"/>
              </w:rPr>
              <w:t>h</w:t>
            </w:r>
            <w:r w:rsidRPr="00044064">
              <w:rPr>
                <w:rFonts w:ascii="Arial" w:hAnsi="Arial" w:cs="Arial"/>
                <w:b/>
                <w:w w:val="104"/>
              </w:rPr>
              <w:t>e</w:t>
            </w:r>
          </w:p>
          <w:p w:rsidR="004F6CB6" w:rsidRPr="00044064" w:rsidRDefault="005C6D99">
            <w:pPr>
              <w:spacing w:line="220" w:lineRule="exact"/>
              <w:ind w:left="111"/>
              <w:rPr>
                <w:rFonts w:ascii="Arial" w:hAnsi="Arial" w:cs="Arial"/>
              </w:rPr>
            </w:pPr>
            <w:r w:rsidRPr="00044064">
              <w:rPr>
                <w:rFonts w:ascii="Arial" w:hAnsi="Arial" w:cs="Arial"/>
                <w:b/>
                <w:w w:val="103"/>
              </w:rPr>
              <w:t>s</w:t>
            </w:r>
            <w:r w:rsidRPr="00044064">
              <w:rPr>
                <w:rFonts w:ascii="Arial" w:hAnsi="Arial" w:cs="Arial"/>
                <w:b/>
                <w:spacing w:val="-35"/>
              </w:rPr>
              <w:t xml:space="preserve"> </w:t>
            </w:r>
            <w:proofErr w:type="spellStart"/>
            <w:r w:rsidRPr="00044064">
              <w:rPr>
                <w:rFonts w:ascii="Arial" w:hAnsi="Arial" w:cs="Arial"/>
                <w:b/>
                <w:spacing w:val="-5"/>
                <w:w w:val="103"/>
              </w:rPr>
              <w:t>t</w:t>
            </w:r>
            <w:r w:rsidRPr="00044064">
              <w:rPr>
                <w:rFonts w:ascii="Arial" w:hAnsi="Arial" w:cs="Arial"/>
                <w:b/>
                <w:spacing w:val="-4"/>
                <w:w w:val="103"/>
              </w:rPr>
              <w:t>u</w:t>
            </w:r>
            <w:r w:rsidRPr="00044064">
              <w:rPr>
                <w:rFonts w:ascii="Arial" w:hAnsi="Arial" w:cs="Arial"/>
                <w:b/>
                <w:spacing w:val="-20"/>
                <w:w w:val="103"/>
              </w:rPr>
              <w:t>d</w:t>
            </w:r>
            <w:r w:rsidRPr="00044064">
              <w:rPr>
                <w:rFonts w:ascii="Arial" w:hAnsi="Arial" w:cs="Arial"/>
                <w:b/>
                <w:spacing w:val="-8"/>
                <w:w w:val="103"/>
              </w:rPr>
              <w:t>y</w:t>
            </w:r>
            <w:proofErr w:type="spellEnd"/>
            <w:r w:rsidRPr="00044064">
              <w:rPr>
                <w:rFonts w:ascii="Arial" w:hAnsi="Arial" w:cs="Arial"/>
                <w:b/>
                <w:w w:val="103"/>
              </w:rPr>
              <w:t>?</w:t>
            </w:r>
          </w:p>
          <w:p w:rsidR="004F6CB6" w:rsidRPr="00044064" w:rsidRDefault="005C6D99">
            <w:pPr>
              <w:spacing w:before="10"/>
              <w:ind w:left="111"/>
              <w:rPr>
                <w:rFonts w:ascii="Arial" w:hAnsi="Arial" w:cs="Arial"/>
              </w:rPr>
            </w:pPr>
            <w:r w:rsidRPr="00044064">
              <w:rPr>
                <w:rFonts w:ascii="Arial" w:hAnsi="Arial" w:cs="Arial"/>
                <w:color w:val="404040"/>
                <w:spacing w:val="-11"/>
              </w:rPr>
              <w:t>R</w:t>
            </w:r>
            <w:r w:rsidRPr="00044064">
              <w:rPr>
                <w:rFonts w:ascii="Arial" w:hAnsi="Arial" w:cs="Arial"/>
                <w:color w:val="404040"/>
                <w:spacing w:val="4"/>
              </w:rPr>
              <w:t>a</w:t>
            </w:r>
            <w:r w:rsidRPr="00044064">
              <w:rPr>
                <w:rFonts w:ascii="Arial" w:hAnsi="Arial" w:cs="Arial"/>
                <w:color w:val="404040"/>
                <w:spacing w:val="6"/>
              </w:rPr>
              <w:t>t</w:t>
            </w:r>
            <w:r w:rsidRPr="00044064">
              <w:rPr>
                <w:rFonts w:ascii="Arial" w:hAnsi="Arial" w:cs="Arial"/>
                <w:color w:val="404040"/>
                <w:spacing w:val="-10"/>
              </w:rPr>
              <w:t>i</w:t>
            </w:r>
            <w:r w:rsidRPr="00044064">
              <w:rPr>
                <w:rFonts w:ascii="Arial" w:hAnsi="Arial" w:cs="Arial"/>
                <w:color w:val="404040"/>
                <w:spacing w:val="-8"/>
              </w:rPr>
              <w:t>n</w:t>
            </w:r>
            <w:r w:rsidRPr="00044064">
              <w:rPr>
                <w:rFonts w:ascii="Arial" w:hAnsi="Arial" w:cs="Arial"/>
                <w:color w:val="404040"/>
              </w:rPr>
              <w:t>g</w:t>
            </w:r>
            <w:r w:rsidRPr="00044064">
              <w:rPr>
                <w:rFonts w:ascii="Arial" w:hAnsi="Arial" w:cs="Arial"/>
                <w:color w:val="404040"/>
                <w:spacing w:val="25"/>
              </w:rPr>
              <w:t xml:space="preserve"> </w:t>
            </w:r>
            <w:r w:rsidRPr="00044064">
              <w:rPr>
                <w:rFonts w:ascii="Arial" w:hAnsi="Arial" w:cs="Arial"/>
                <w:color w:val="404040"/>
                <w:spacing w:val="-4"/>
                <w:w w:val="103"/>
              </w:rPr>
              <w:t>S</w:t>
            </w:r>
            <w:r w:rsidRPr="00044064">
              <w:rPr>
                <w:rFonts w:ascii="Arial" w:hAnsi="Arial" w:cs="Arial"/>
                <w:color w:val="404040"/>
                <w:spacing w:val="4"/>
                <w:w w:val="104"/>
              </w:rPr>
              <w:t>ca</w:t>
            </w:r>
            <w:r w:rsidRPr="00044064">
              <w:rPr>
                <w:rFonts w:ascii="Arial" w:hAnsi="Arial" w:cs="Arial"/>
                <w:color w:val="404040"/>
                <w:spacing w:val="-10"/>
                <w:w w:val="104"/>
              </w:rPr>
              <w:t>l</w:t>
            </w:r>
            <w:r w:rsidRPr="00044064">
              <w:rPr>
                <w:rFonts w:ascii="Arial" w:hAnsi="Arial" w:cs="Arial"/>
                <w:color w:val="404040"/>
                <w:spacing w:val="4"/>
                <w:w w:val="104"/>
              </w:rPr>
              <w:t>e</w:t>
            </w:r>
            <w:r w:rsidRPr="00044064">
              <w:rPr>
                <w:rFonts w:ascii="Arial" w:hAnsi="Arial" w:cs="Arial"/>
                <w:color w:val="404040"/>
                <w:w w:val="104"/>
              </w:rPr>
              <w:t>:</w:t>
            </w:r>
          </w:p>
          <w:p w:rsidR="004F6CB6" w:rsidRPr="00044064" w:rsidRDefault="005C6D99">
            <w:pPr>
              <w:spacing w:line="220" w:lineRule="exact"/>
              <w:ind w:left="111"/>
              <w:rPr>
                <w:rFonts w:ascii="Arial" w:hAnsi="Arial" w:cs="Arial"/>
              </w:rPr>
            </w:pPr>
            <w:r w:rsidRPr="00044064">
              <w:rPr>
                <w:rFonts w:ascii="Arial" w:hAnsi="Arial" w:cs="Arial"/>
                <w:color w:val="404040"/>
              </w:rPr>
              <w:t>5</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1"/>
              </w:rPr>
              <w:t>E</w:t>
            </w:r>
            <w:r w:rsidRPr="00044064">
              <w:rPr>
                <w:rFonts w:ascii="Arial" w:hAnsi="Arial" w:cs="Arial"/>
                <w:color w:val="404040"/>
                <w:spacing w:val="-24"/>
              </w:rPr>
              <w:t>x</w:t>
            </w:r>
            <w:r w:rsidRPr="00044064">
              <w:rPr>
                <w:rFonts w:ascii="Arial" w:hAnsi="Arial" w:cs="Arial"/>
                <w:color w:val="404040"/>
                <w:spacing w:val="4"/>
              </w:rPr>
              <w:t>ce</w:t>
            </w:r>
            <w:r w:rsidRPr="00044064">
              <w:rPr>
                <w:rFonts w:ascii="Arial" w:hAnsi="Arial" w:cs="Arial"/>
                <w:color w:val="404040"/>
                <w:spacing w:val="-10"/>
              </w:rPr>
              <w:t>ll</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32"/>
              </w:rPr>
              <w:t xml:space="preserve"> </w:t>
            </w:r>
            <w:r w:rsidRPr="00044064">
              <w:rPr>
                <w:rFonts w:ascii="Arial" w:hAnsi="Arial" w:cs="Arial"/>
                <w:color w:val="404040"/>
              </w:rPr>
              <w:t>4</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22"/>
              </w:rPr>
              <w:t>G</w:t>
            </w:r>
            <w:r w:rsidRPr="00044064">
              <w:rPr>
                <w:rFonts w:ascii="Arial" w:hAnsi="Arial" w:cs="Arial"/>
                <w:color w:val="404040"/>
                <w:spacing w:val="8"/>
              </w:rPr>
              <w:t>oo</w:t>
            </w:r>
            <w:r w:rsidRPr="00044064">
              <w:rPr>
                <w:rFonts w:ascii="Arial" w:hAnsi="Arial" w:cs="Arial"/>
                <w:color w:val="404040"/>
              </w:rPr>
              <w:t>d</w:t>
            </w:r>
            <w:r w:rsidRPr="00044064">
              <w:rPr>
                <w:rFonts w:ascii="Arial" w:hAnsi="Arial" w:cs="Arial"/>
                <w:color w:val="404040"/>
                <w:spacing w:val="19"/>
              </w:rPr>
              <w:t xml:space="preserve"> </w:t>
            </w:r>
            <w:r w:rsidRPr="00044064">
              <w:rPr>
                <w:rFonts w:ascii="Arial" w:hAnsi="Arial" w:cs="Arial"/>
                <w:color w:val="404040"/>
              </w:rPr>
              <w:t>3</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proofErr w:type="spellStart"/>
            <w:r w:rsidRPr="00044064">
              <w:rPr>
                <w:rFonts w:ascii="Arial" w:hAnsi="Arial" w:cs="Arial"/>
                <w:color w:val="404040"/>
                <w:spacing w:val="-4"/>
                <w:w w:val="103"/>
              </w:rPr>
              <w:t>S</w:t>
            </w:r>
            <w:r w:rsidRPr="00044064">
              <w:rPr>
                <w:rFonts w:ascii="Arial" w:hAnsi="Arial" w:cs="Arial"/>
                <w:color w:val="404040"/>
                <w:spacing w:val="4"/>
                <w:w w:val="104"/>
              </w:rPr>
              <w:t>a</w:t>
            </w:r>
            <w:r w:rsidRPr="00044064">
              <w:rPr>
                <w:rFonts w:ascii="Arial" w:hAnsi="Arial" w:cs="Arial"/>
                <w:color w:val="404040"/>
                <w:spacing w:val="6"/>
                <w:w w:val="104"/>
              </w:rPr>
              <w:t>t</w:t>
            </w:r>
            <w:r w:rsidRPr="00044064">
              <w:rPr>
                <w:rFonts w:ascii="Arial" w:hAnsi="Arial" w:cs="Arial"/>
                <w:color w:val="404040"/>
                <w:spacing w:val="-26"/>
                <w:w w:val="104"/>
              </w:rPr>
              <w:t>i</w:t>
            </w:r>
            <w:r w:rsidRPr="00044064">
              <w:rPr>
                <w:rFonts w:ascii="Arial" w:hAnsi="Arial" w:cs="Arial"/>
                <w:color w:val="404040"/>
                <w:w w:val="103"/>
              </w:rPr>
              <w:t>s</w:t>
            </w:r>
            <w:proofErr w:type="spellEnd"/>
            <w:r w:rsidRPr="00044064">
              <w:rPr>
                <w:rFonts w:ascii="Arial" w:hAnsi="Arial" w:cs="Arial"/>
                <w:color w:val="404040"/>
                <w:spacing w:val="-35"/>
              </w:rPr>
              <w:t xml:space="preserve"> </w:t>
            </w:r>
            <w:r w:rsidRPr="00044064">
              <w:rPr>
                <w:rFonts w:ascii="Arial" w:hAnsi="Arial" w:cs="Arial"/>
                <w:color w:val="404040"/>
                <w:spacing w:val="-5"/>
              </w:rPr>
              <w:t>f</w:t>
            </w:r>
            <w:r w:rsidRPr="00044064">
              <w:rPr>
                <w:rFonts w:ascii="Arial" w:hAnsi="Arial" w:cs="Arial"/>
                <w:color w:val="404040"/>
                <w:spacing w:val="-12"/>
              </w:rPr>
              <w:t>a</w:t>
            </w:r>
            <w:r w:rsidRPr="00044064">
              <w:rPr>
                <w:rFonts w:ascii="Arial" w:hAnsi="Arial" w:cs="Arial"/>
                <w:color w:val="404040"/>
                <w:spacing w:val="4"/>
              </w:rPr>
              <w:t>c</w:t>
            </w:r>
            <w:r w:rsidRPr="00044064">
              <w:rPr>
                <w:rFonts w:ascii="Arial" w:hAnsi="Arial" w:cs="Arial"/>
                <w:color w:val="404040"/>
                <w:spacing w:val="-10"/>
              </w:rPr>
              <w:t>t</w:t>
            </w:r>
            <w:r w:rsidRPr="00044064">
              <w:rPr>
                <w:rFonts w:ascii="Arial" w:hAnsi="Arial" w:cs="Arial"/>
                <w:color w:val="404040"/>
                <w:spacing w:val="8"/>
              </w:rPr>
              <w:t>o</w:t>
            </w:r>
            <w:r w:rsidRPr="00044064">
              <w:rPr>
                <w:rFonts w:ascii="Arial" w:hAnsi="Arial" w:cs="Arial"/>
                <w:color w:val="404040"/>
                <w:spacing w:val="-5"/>
              </w:rPr>
              <w:t>r</w:t>
            </w:r>
            <w:r w:rsidRPr="00044064">
              <w:rPr>
                <w:rFonts w:ascii="Arial" w:hAnsi="Arial" w:cs="Arial"/>
                <w:color w:val="404040"/>
              </w:rPr>
              <w:t>y</w:t>
            </w:r>
            <w:r w:rsidRPr="00044064">
              <w:rPr>
                <w:rFonts w:ascii="Arial" w:hAnsi="Arial" w:cs="Arial"/>
                <w:color w:val="404040"/>
                <w:spacing w:val="25"/>
              </w:rPr>
              <w:t xml:space="preserve"> </w:t>
            </w:r>
            <w:r w:rsidRPr="00044064">
              <w:rPr>
                <w:rFonts w:ascii="Arial" w:hAnsi="Arial" w:cs="Arial"/>
                <w:color w:val="404040"/>
              </w:rPr>
              <w:t>2</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w w:val="103"/>
              </w:rPr>
              <w:t>N</w:t>
            </w:r>
            <w:r w:rsidRPr="00044064">
              <w:rPr>
                <w:rFonts w:ascii="Arial" w:hAnsi="Arial" w:cs="Arial"/>
                <w:color w:val="404040"/>
                <w:spacing w:val="-12"/>
                <w:w w:val="104"/>
              </w:rPr>
              <w:t>e</w:t>
            </w:r>
            <w:r w:rsidRPr="00044064">
              <w:rPr>
                <w:rFonts w:ascii="Arial" w:hAnsi="Arial" w:cs="Arial"/>
                <w:color w:val="404040"/>
                <w:spacing w:val="4"/>
                <w:w w:val="104"/>
              </w:rPr>
              <w:t>e</w:t>
            </w:r>
            <w:r w:rsidRPr="00044064">
              <w:rPr>
                <w:rFonts w:ascii="Arial" w:hAnsi="Arial" w:cs="Arial"/>
                <w:color w:val="404040"/>
                <w:spacing w:val="-8"/>
                <w:w w:val="103"/>
              </w:rPr>
              <w:t>d</w:t>
            </w:r>
            <w:r w:rsidRPr="00044064">
              <w:rPr>
                <w:rFonts w:ascii="Arial" w:hAnsi="Arial" w:cs="Arial"/>
                <w:color w:val="404040"/>
                <w:w w:val="103"/>
              </w:rPr>
              <w:t>s</w:t>
            </w:r>
          </w:p>
          <w:p w:rsidR="004F6CB6" w:rsidRPr="00044064" w:rsidRDefault="005C6D99">
            <w:pPr>
              <w:spacing w:line="220" w:lineRule="exact"/>
              <w:ind w:left="111"/>
              <w:rPr>
                <w:rFonts w:ascii="Arial" w:hAnsi="Arial" w:cs="Arial"/>
              </w:rPr>
            </w:pPr>
            <w:r w:rsidRPr="00044064">
              <w:rPr>
                <w:rFonts w:ascii="Arial" w:hAnsi="Arial" w:cs="Arial"/>
                <w:color w:val="404040"/>
                <w:spacing w:val="-5"/>
              </w:rPr>
              <w:t>I</w:t>
            </w:r>
            <w:r w:rsidRPr="00044064">
              <w:rPr>
                <w:rFonts w:ascii="Arial" w:hAnsi="Arial" w:cs="Arial"/>
                <w:color w:val="404040"/>
                <w:spacing w:val="-18"/>
              </w:rPr>
              <w:t>m</w:t>
            </w:r>
            <w:r w:rsidRPr="00044064">
              <w:rPr>
                <w:rFonts w:ascii="Arial" w:hAnsi="Arial" w:cs="Arial"/>
                <w:color w:val="404040"/>
                <w:spacing w:val="8"/>
              </w:rPr>
              <w:t>p</w:t>
            </w:r>
            <w:r w:rsidRPr="00044064">
              <w:rPr>
                <w:rFonts w:ascii="Arial" w:hAnsi="Arial" w:cs="Arial"/>
                <w:color w:val="404040"/>
                <w:spacing w:val="-5"/>
              </w:rPr>
              <w:t>r</w:t>
            </w:r>
            <w:r w:rsidRPr="00044064">
              <w:rPr>
                <w:rFonts w:ascii="Arial" w:hAnsi="Arial" w:cs="Arial"/>
                <w:color w:val="404040"/>
                <w:spacing w:val="8"/>
              </w:rPr>
              <w:t>o</w:t>
            </w:r>
            <w:r w:rsidRPr="00044064">
              <w:rPr>
                <w:rFonts w:ascii="Arial" w:hAnsi="Arial" w:cs="Arial"/>
                <w:color w:val="404040"/>
                <w:spacing w:val="-8"/>
              </w:rPr>
              <w:t>v</w:t>
            </w:r>
            <w:r w:rsidRPr="00044064">
              <w:rPr>
                <w:rFonts w:ascii="Arial" w:hAnsi="Arial" w:cs="Arial"/>
                <w:color w:val="404040"/>
                <w:spacing w:val="4"/>
              </w:rPr>
              <w:t>e</w:t>
            </w:r>
            <w:r w:rsidRPr="00044064">
              <w:rPr>
                <w:rFonts w:ascii="Arial" w:hAnsi="Arial" w:cs="Arial"/>
                <w:color w:val="404040"/>
                <w:spacing w:val="-18"/>
              </w:rPr>
              <w:t>m</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42"/>
              </w:rPr>
              <w:t xml:space="preserve"> </w:t>
            </w:r>
            <w:r w:rsidRPr="00044064">
              <w:rPr>
                <w:rFonts w:ascii="Arial" w:hAnsi="Arial" w:cs="Arial"/>
                <w:color w:val="404040"/>
              </w:rPr>
              <w:t>1</w:t>
            </w:r>
            <w:r w:rsidRPr="00044064">
              <w:rPr>
                <w:rFonts w:ascii="Arial" w:hAnsi="Arial" w:cs="Arial"/>
                <w:color w:val="404040"/>
                <w:spacing w:val="-5"/>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4"/>
              </w:rPr>
              <w:t>P</w:t>
            </w:r>
            <w:r w:rsidRPr="00044064">
              <w:rPr>
                <w:rFonts w:ascii="Arial" w:hAnsi="Arial" w:cs="Arial"/>
                <w:color w:val="404040"/>
                <w:spacing w:val="-8"/>
              </w:rPr>
              <w:t>o</w:t>
            </w:r>
            <w:r w:rsidRPr="00044064">
              <w:rPr>
                <w:rFonts w:ascii="Arial" w:hAnsi="Arial" w:cs="Arial"/>
                <w:color w:val="404040"/>
                <w:spacing w:val="8"/>
              </w:rPr>
              <w:t>o</w:t>
            </w:r>
            <w:r w:rsidRPr="00044064">
              <w:rPr>
                <w:rFonts w:ascii="Arial" w:hAnsi="Arial" w:cs="Arial"/>
                <w:color w:val="404040"/>
              </w:rPr>
              <w:t>r</w:t>
            </w:r>
            <w:r w:rsidRPr="00044064">
              <w:rPr>
                <w:rFonts w:ascii="Arial" w:hAnsi="Arial" w:cs="Arial"/>
                <w:color w:val="404040"/>
                <w:spacing w:val="4"/>
              </w:rPr>
              <w:t xml:space="preserve"> </w:t>
            </w:r>
            <w:r w:rsidRPr="00044064">
              <w:rPr>
                <w:rFonts w:ascii="Arial" w:hAnsi="Arial" w:cs="Arial"/>
                <w:color w:val="404040"/>
                <w:spacing w:val="-6"/>
              </w:rPr>
              <w:t>N</w:t>
            </w:r>
            <w:r w:rsidRPr="00044064">
              <w:rPr>
                <w:rFonts w:ascii="Arial" w:hAnsi="Arial" w:cs="Arial"/>
                <w:color w:val="404040"/>
                <w:spacing w:val="-10"/>
              </w:rPr>
              <w:t>/</w:t>
            </w:r>
            <w:r w:rsidRPr="00044064">
              <w:rPr>
                <w:rFonts w:ascii="Arial" w:hAnsi="Arial" w:cs="Arial"/>
                <w:color w:val="404040"/>
              </w:rPr>
              <w:t>A</w:t>
            </w:r>
            <w:r w:rsidRPr="00044064">
              <w:rPr>
                <w:rFonts w:ascii="Arial" w:hAnsi="Arial" w:cs="Arial"/>
                <w:color w:val="404040"/>
                <w:spacing w:val="19"/>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rPr>
              <w:t>N</w:t>
            </w:r>
            <w:r w:rsidRPr="00044064">
              <w:rPr>
                <w:rFonts w:ascii="Arial" w:hAnsi="Arial" w:cs="Arial"/>
                <w:color w:val="404040"/>
                <w:spacing w:val="-8"/>
              </w:rPr>
              <w:t>o</w:t>
            </w:r>
            <w:r w:rsidRPr="00044064">
              <w:rPr>
                <w:rFonts w:ascii="Arial" w:hAnsi="Arial" w:cs="Arial"/>
                <w:color w:val="404040"/>
              </w:rPr>
              <w:t>t</w:t>
            </w:r>
            <w:r w:rsidRPr="00044064">
              <w:rPr>
                <w:rFonts w:ascii="Arial" w:hAnsi="Arial" w:cs="Arial"/>
                <w:color w:val="404040"/>
                <w:spacing w:val="-2"/>
              </w:rPr>
              <w:t xml:space="preserve"> </w:t>
            </w:r>
            <w:r w:rsidRPr="00044064">
              <w:rPr>
                <w:rFonts w:ascii="Arial" w:hAnsi="Arial" w:cs="Arial"/>
                <w:color w:val="404040"/>
                <w:spacing w:val="10"/>
                <w:w w:val="103"/>
              </w:rPr>
              <w:t>A</w:t>
            </w:r>
            <w:r w:rsidRPr="00044064">
              <w:rPr>
                <w:rFonts w:ascii="Arial" w:hAnsi="Arial" w:cs="Arial"/>
                <w:color w:val="404040"/>
                <w:spacing w:val="-8"/>
                <w:w w:val="103"/>
              </w:rPr>
              <w:t>p</w:t>
            </w:r>
            <w:r w:rsidRPr="00044064">
              <w:rPr>
                <w:rFonts w:ascii="Arial" w:hAnsi="Arial" w:cs="Arial"/>
                <w:color w:val="404040"/>
                <w:spacing w:val="8"/>
                <w:w w:val="103"/>
              </w:rPr>
              <w:t>p</w:t>
            </w:r>
            <w:r w:rsidRPr="00044064">
              <w:rPr>
                <w:rFonts w:ascii="Arial" w:hAnsi="Arial" w:cs="Arial"/>
                <w:color w:val="404040"/>
                <w:spacing w:val="-10"/>
                <w:w w:val="104"/>
              </w:rPr>
              <w:t>li</w:t>
            </w:r>
            <w:r w:rsidRPr="00044064">
              <w:rPr>
                <w:rFonts w:ascii="Arial" w:hAnsi="Arial" w:cs="Arial"/>
                <w:color w:val="404040"/>
                <w:spacing w:val="4"/>
                <w:w w:val="104"/>
              </w:rPr>
              <w:t>c</w:t>
            </w:r>
            <w:r w:rsidRPr="00044064">
              <w:rPr>
                <w:rFonts w:ascii="Arial" w:hAnsi="Arial" w:cs="Arial"/>
                <w:color w:val="404040"/>
                <w:spacing w:val="-12"/>
                <w:w w:val="104"/>
              </w:rPr>
              <w:t>a</w:t>
            </w:r>
            <w:r w:rsidRPr="00044064">
              <w:rPr>
                <w:rFonts w:ascii="Arial" w:hAnsi="Arial" w:cs="Arial"/>
                <w:color w:val="404040"/>
                <w:spacing w:val="8"/>
                <w:w w:val="103"/>
              </w:rPr>
              <w:t>b</w:t>
            </w:r>
            <w:r w:rsidRPr="00044064">
              <w:rPr>
                <w:rFonts w:ascii="Arial" w:hAnsi="Arial" w:cs="Arial"/>
                <w:color w:val="404040"/>
                <w:spacing w:val="-10"/>
                <w:w w:val="104"/>
              </w:rPr>
              <w:t>l</w:t>
            </w:r>
            <w:r w:rsidRPr="00044064">
              <w:rPr>
                <w:rFonts w:ascii="Arial" w:hAnsi="Arial" w:cs="Arial"/>
                <w:color w:val="404040"/>
                <w:w w:val="104"/>
              </w:rPr>
              <w:t>e</w:t>
            </w: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12"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b/>
              </w:rPr>
              <w:t>4</w:t>
            </w:r>
            <w:r w:rsidRPr="00044064">
              <w:rPr>
                <w:rFonts w:ascii="Arial" w:hAnsi="Arial" w:cs="Arial"/>
                <w:b/>
                <w:spacing w:val="9"/>
              </w:rPr>
              <w:t xml:space="preserve"> </w:t>
            </w:r>
            <w:r w:rsidRPr="00044064">
              <w:rPr>
                <w:rFonts w:ascii="Arial" w:hAnsi="Arial" w:cs="Arial"/>
                <w:b/>
              </w:rPr>
              <w:t>=</w:t>
            </w:r>
            <w:r w:rsidRPr="00044064">
              <w:rPr>
                <w:rFonts w:ascii="Arial" w:hAnsi="Arial" w:cs="Arial"/>
                <w:b/>
                <w:spacing w:val="-4"/>
              </w:rPr>
              <w:t xml:space="preserve"> </w:t>
            </w:r>
            <w:r w:rsidRPr="00044064">
              <w:rPr>
                <w:rFonts w:ascii="Arial" w:hAnsi="Arial" w:cs="Arial"/>
                <w:b/>
                <w:spacing w:val="-18"/>
                <w:w w:val="104"/>
              </w:rPr>
              <w:t>G</w:t>
            </w:r>
            <w:r w:rsidRPr="00044064">
              <w:rPr>
                <w:rFonts w:ascii="Arial" w:hAnsi="Arial" w:cs="Arial"/>
                <w:b/>
                <w:spacing w:val="-8"/>
                <w:w w:val="103"/>
              </w:rPr>
              <w:t>o</w:t>
            </w:r>
            <w:r w:rsidRPr="00044064">
              <w:rPr>
                <w:rFonts w:ascii="Arial" w:hAnsi="Arial" w:cs="Arial"/>
                <w:b/>
                <w:spacing w:val="8"/>
                <w:w w:val="103"/>
              </w:rPr>
              <w:t>o</w:t>
            </w:r>
            <w:r w:rsidRPr="00044064">
              <w:rPr>
                <w:rFonts w:ascii="Arial" w:hAnsi="Arial" w:cs="Arial"/>
                <w:b/>
                <w:w w:val="103"/>
              </w:rPr>
              <w:t>d</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B00B25">
            <w:pPr>
              <w:rPr>
                <w:rFonts w:ascii="Arial" w:hAnsi="Arial" w:cs="Arial"/>
              </w:rPr>
            </w:pPr>
            <w:r w:rsidRPr="00044064">
              <w:rPr>
                <w:rFonts w:ascii="Arial" w:hAnsi="Arial" w:cs="Arial"/>
              </w:rPr>
              <w:t>Thank you for this positive evaluation. The manuscript has been carefully revised to further improve clarity and quality.</w:t>
            </w:r>
          </w:p>
        </w:tc>
      </w:tr>
      <w:tr w:rsidR="004F6CB6" w:rsidRPr="00044064">
        <w:trPr>
          <w:trHeight w:hRule="exact" w:val="1153"/>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8"/>
              </w:rPr>
              <w:t>8</w:t>
            </w:r>
            <w:r w:rsidRPr="00044064">
              <w:rPr>
                <w:rFonts w:ascii="Arial" w:hAnsi="Arial" w:cs="Arial"/>
                <w:b/>
              </w:rPr>
              <w:t>.</w:t>
            </w:r>
            <w:r w:rsidRPr="00044064">
              <w:rPr>
                <w:rFonts w:ascii="Arial" w:hAnsi="Arial" w:cs="Arial"/>
                <w:b/>
                <w:spacing w:val="-1"/>
              </w:rPr>
              <w:t xml:space="preserve"> </w:t>
            </w:r>
            <w:r w:rsidRPr="00044064">
              <w:rPr>
                <w:rFonts w:ascii="Arial" w:hAnsi="Arial" w:cs="Arial"/>
                <w:b/>
              </w:rPr>
              <w:t>W</w:t>
            </w:r>
            <w:r w:rsidRPr="00044064">
              <w:rPr>
                <w:rFonts w:ascii="Arial" w:hAnsi="Arial" w:cs="Arial"/>
                <w:b/>
                <w:spacing w:val="-12"/>
              </w:rPr>
              <w:t>e</w:t>
            </w:r>
            <w:r w:rsidRPr="00044064">
              <w:rPr>
                <w:rFonts w:ascii="Arial" w:hAnsi="Arial" w:cs="Arial"/>
                <w:b/>
                <w:spacing w:val="4"/>
              </w:rPr>
              <w:t>r</w:t>
            </w:r>
            <w:r w:rsidRPr="00044064">
              <w:rPr>
                <w:rFonts w:ascii="Arial" w:hAnsi="Arial" w:cs="Arial"/>
                <w:b/>
              </w:rPr>
              <w:t>e</w:t>
            </w:r>
            <w:r w:rsidRPr="00044064">
              <w:rPr>
                <w:rFonts w:ascii="Arial" w:hAnsi="Arial" w:cs="Arial"/>
                <w:b/>
                <w:spacing w:val="5"/>
              </w:rPr>
              <w:t xml:space="preserve"> </w:t>
            </w:r>
            <w:r w:rsidRPr="00044064">
              <w:rPr>
                <w:rFonts w:ascii="Arial" w:hAnsi="Arial" w:cs="Arial"/>
                <w:b/>
                <w:spacing w:val="4"/>
              </w:rPr>
              <w:t>e</w:t>
            </w:r>
            <w:r w:rsidRPr="00044064">
              <w:rPr>
                <w:rFonts w:ascii="Arial" w:hAnsi="Arial" w:cs="Arial"/>
                <w:b/>
                <w:spacing w:val="-5"/>
              </w:rPr>
              <w:t>t</w:t>
            </w:r>
            <w:r w:rsidRPr="00044064">
              <w:rPr>
                <w:rFonts w:ascii="Arial" w:hAnsi="Arial" w:cs="Arial"/>
                <w:b/>
                <w:spacing w:val="-4"/>
              </w:rPr>
              <w:t>h</w:t>
            </w:r>
            <w:r w:rsidRPr="00044064">
              <w:rPr>
                <w:rFonts w:ascii="Arial" w:hAnsi="Arial" w:cs="Arial"/>
                <w:b/>
                <w:spacing w:val="-10"/>
              </w:rPr>
              <w:t>i</w:t>
            </w:r>
            <w:r w:rsidRPr="00044064">
              <w:rPr>
                <w:rFonts w:ascii="Arial" w:hAnsi="Arial" w:cs="Arial"/>
                <w:b/>
                <w:spacing w:val="4"/>
              </w:rPr>
              <w:t>c</w:t>
            </w:r>
            <w:r w:rsidRPr="00044064">
              <w:rPr>
                <w:rFonts w:ascii="Arial" w:hAnsi="Arial" w:cs="Arial"/>
                <w:b/>
                <w:spacing w:val="-8"/>
              </w:rPr>
              <w:t>a</w:t>
            </w:r>
            <w:r w:rsidRPr="00044064">
              <w:rPr>
                <w:rFonts w:ascii="Arial" w:hAnsi="Arial" w:cs="Arial"/>
                <w:b/>
              </w:rPr>
              <w:t>l</w:t>
            </w:r>
            <w:r w:rsidRPr="00044064">
              <w:rPr>
                <w:rFonts w:ascii="Arial" w:hAnsi="Arial" w:cs="Arial"/>
                <w:b/>
                <w:spacing w:val="24"/>
              </w:rPr>
              <w:t xml:space="preserve"> </w:t>
            </w:r>
            <w:r w:rsidRPr="00044064">
              <w:rPr>
                <w:rFonts w:ascii="Arial" w:hAnsi="Arial" w:cs="Arial"/>
                <w:b/>
                <w:spacing w:val="-10"/>
              </w:rPr>
              <w:t>i</w:t>
            </w:r>
            <w:r w:rsidRPr="00044064">
              <w:rPr>
                <w:rFonts w:ascii="Arial" w:hAnsi="Arial" w:cs="Arial"/>
                <w:b/>
                <w:spacing w:val="-1"/>
              </w:rPr>
              <w:t>ss</w:t>
            </w:r>
            <w:r w:rsidRPr="00044064">
              <w:rPr>
                <w:rFonts w:ascii="Arial" w:hAnsi="Arial" w:cs="Arial"/>
                <w:b/>
                <w:spacing w:val="-4"/>
              </w:rPr>
              <w:t>u</w:t>
            </w:r>
            <w:r w:rsidRPr="00044064">
              <w:rPr>
                <w:rFonts w:ascii="Arial" w:hAnsi="Arial" w:cs="Arial"/>
                <w:b/>
                <w:spacing w:val="-12"/>
              </w:rPr>
              <w:t>e</w:t>
            </w:r>
            <w:r w:rsidRPr="00044064">
              <w:rPr>
                <w:rFonts w:ascii="Arial" w:hAnsi="Arial" w:cs="Arial"/>
                <w:b/>
              </w:rPr>
              <w:t>s</w:t>
            </w:r>
            <w:r w:rsidRPr="00044064">
              <w:rPr>
                <w:rFonts w:ascii="Arial" w:hAnsi="Arial" w:cs="Arial"/>
                <w:b/>
                <w:spacing w:val="29"/>
              </w:rPr>
              <w:t xml:space="preserve"> </w:t>
            </w:r>
            <w:r w:rsidRPr="00044064">
              <w:rPr>
                <w:rFonts w:ascii="Arial" w:hAnsi="Arial" w:cs="Arial"/>
                <w:b/>
                <w:spacing w:val="-20"/>
              </w:rPr>
              <w:t>p</w:t>
            </w:r>
            <w:r w:rsidRPr="00044064">
              <w:rPr>
                <w:rFonts w:ascii="Arial" w:hAnsi="Arial" w:cs="Arial"/>
                <w:b/>
                <w:spacing w:val="4"/>
              </w:rPr>
              <w:t>r</w:t>
            </w:r>
            <w:r w:rsidRPr="00044064">
              <w:rPr>
                <w:rFonts w:ascii="Arial" w:hAnsi="Arial" w:cs="Arial"/>
                <w:b/>
                <w:spacing w:val="-8"/>
              </w:rPr>
              <w:t>o</w:t>
            </w:r>
            <w:r w:rsidRPr="00044064">
              <w:rPr>
                <w:rFonts w:ascii="Arial" w:hAnsi="Arial" w:cs="Arial"/>
                <w:b/>
                <w:spacing w:val="-20"/>
              </w:rPr>
              <w:t>p</w:t>
            </w:r>
            <w:r w:rsidRPr="00044064">
              <w:rPr>
                <w:rFonts w:ascii="Arial" w:hAnsi="Arial" w:cs="Arial"/>
                <w:b/>
                <w:spacing w:val="4"/>
              </w:rPr>
              <w:t>er</w:t>
            </w:r>
            <w:r w:rsidRPr="00044064">
              <w:rPr>
                <w:rFonts w:ascii="Arial" w:hAnsi="Arial" w:cs="Arial"/>
                <w:b/>
                <w:spacing w:val="6"/>
              </w:rPr>
              <w:t>l</w:t>
            </w:r>
            <w:r w:rsidRPr="00044064">
              <w:rPr>
                <w:rFonts w:ascii="Arial" w:hAnsi="Arial" w:cs="Arial"/>
                <w:b/>
              </w:rPr>
              <w:t>y</w:t>
            </w:r>
            <w:r w:rsidRPr="00044064">
              <w:rPr>
                <w:rFonts w:ascii="Arial" w:hAnsi="Arial" w:cs="Arial"/>
                <w:b/>
                <w:spacing w:val="16"/>
              </w:rPr>
              <w:t xml:space="preserve"> </w:t>
            </w:r>
            <w:r w:rsidRPr="00044064">
              <w:rPr>
                <w:rFonts w:ascii="Arial" w:hAnsi="Arial" w:cs="Arial"/>
                <w:b/>
                <w:spacing w:val="-8"/>
              </w:rPr>
              <w:t>a</w:t>
            </w:r>
            <w:r w:rsidRPr="00044064">
              <w:rPr>
                <w:rFonts w:ascii="Arial" w:hAnsi="Arial" w:cs="Arial"/>
                <w:b/>
                <w:spacing w:val="-4"/>
              </w:rPr>
              <w:t>d</w:t>
            </w:r>
            <w:r w:rsidRPr="00044064">
              <w:rPr>
                <w:rFonts w:ascii="Arial" w:hAnsi="Arial" w:cs="Arial"/>
                <w:b/>
                <w:spacing w:val="-20"/>
              </w:rPr>
              <w:t>d</w:t>
            </w:r>
            <w:r w:rsidRPr="00044064">
              <w:rPr>
                <w:rFonts w:ascii="Arial" w:hAnsi="Arial" w:cs="Arial"/>
                <w:b/>
                <w:spacing w:val="4"/>
              </w:rPr>
              <w:t>re</w:t>
            </w:r>
            <w:r w:rsidRPr="00044064">
              <w:rPr>
                <w:rFonts w:ascii="Arial" w:hAnsi="Arial" w:cs="Arial"/>
                <w:b/>
                <w:spacing w:val="-1"/>
              </w:rPr>
              <w:t>ss</w:t>
            </w:r>
            <w:r w:rsidRPr="00044064">
              <w:rPr>
                <w:rFonts w:ascii="Arial" w:hAnsi="Arial" w:cs="Arial"/>
                <w:b/>
                <w:spacing w:val="4"/>
              </w:rPr>
              <w:t>e</w:t>
            </w:r>
            <w:r w:rsidRPr="00044064">
              <w:rPr>
                <w:rFonts w:ascii="Arial" w:hAnsi="Arial" w:cs="Arial"/>
                <w:b/>
              </w:rPr>
              <w:t>d</w:t>
            </w:r>
            <w:r w:rsidRPr="00044064">
              <w:rPr>
                <w:rFonts w:ascii="Arial" w:hAnsi="Arial" w:cs="Arial"/>
                <w:b/>
                <w:spacing w:val="6"/>
              </w:rPr>
              <w:t xml:space="preserve"> </w:t>
            </w:r>
            <w:r w:rsidRPr="00044064">
              <w:rPr>
                <w:rFonts w:ascii="Arial" w:hAnsi="Arial" w:cs="Arial"/>
                <w:b/>
                <w:spacing w:val="-5"/>
                <w:w w:val="103"/>
              </w:rPr>
              <w:t>(</w:t>
            </w:r>
            <w:r w:rsidRPr="00044064">
              <w:rPr>
                <w:rFonts w:ascii="Arial" w:hAnsi="Arial" w:cs="Arial"/>
                <w:b/>
                <w:spacing w:val="6"/>
                <w:w w:val="104"/>
              </w:rPr>
              <w:t>i</w:t>
            </w:r>
            <w:r w:rsidRPr="00044064">
              <w:rPr>
                <w:rFonts w:ascii="Arial" w:hAnsi="Arial" w:cs="Arial"/>
                <w:b/>
                <w:w w:val="103"/>
              </w:rPr>
              <w:t>f</w:t>
            </w:r>
          </w:p>
          <w:p w:rsidR="004F6CB6" w:rsidRPr="00044064" w:rsidRDefault="005C6D99">
            <w:pPr>
              <w:spacing w:before="10"/>
              <w:ind w:left="111"/>
              <w:rPr>
                <w:rFonts w:ascii="Arial" w:hAnsi="Arial" w:cs="Arial"/>
              </w:rPr>
            </w:pPr>
            <w:r w:rsidRPr="00044064">
              <w:rPr>
                <w:rFonts w:ascii="Arial" w:hAnsi="Arial" w:cs="Arial"/>
                <w:b/>
                <w:spacing w:val="-8"/>
                <w:w w:val="103"/>
              </w:rPr>
              <w:t>a</w:t>
            </w:r>
            <w:r w:rsidRPr="00044064">
              <w:rPr>
                <w:rFonts w:ascii="Arial" w:hAnsi="Arial" w:cs="Arial"/>
                <w:b/>
                <w:spacing w:val="-4"/>
                <w:w w:val="103"/>
              </w:rPr>
              <w:t>p</w:t>
            </w:r>
            <w:r w:rsidRPr="00044064">
              <w:rPr>
                <w:rFonts w:ascii="Arial" w:hAnsi="Arial" w:cs="Arial"/>
                <w:b/>
                <w:spacing w:val="-20"/>
                <w:w w:val="103"/>
              </w:rPr>
              <w:t>p</w:t>
            </w:r>
            <w:r w:rsidRPr="00044064">
              <w:rPr>
                <w:rFonts w:ascii="Arial" w:hAnsi="Arial" w:cs="Arial"/>
                <w:b/>
                <w:spacing w:val="6"/>
                <w:w w:val="104"/>
              </w:rPr>
              <w:t>li</w:t>
            </w:r>
            <w:r w:rsidRPr="00044064">
              <w:rPr>
                <w:rFonts w:ascii="Arial" w:hAnsi="Arial" w:cs="Arial"/>
                <w:b/>
                <w:spacing w:val="4"/>
                <w:w w:val="104"/>
              </w:rPr>
              <w:t>c</w:t>
            </w:r>
            <w:r w:rsidRPr="00044064">
              <w:rPr>
                <w:rFonts w:ascii="Arial" w:hAnsi="Arial" w:cs="Arial"/>
                <w:b/>
                <w:spacing w:val="-8"/>
                <w:w w:val="103"/>
              </w:rPr>
              <w:t>a</w:t>
            </w:r>
            <w:r w:rsidRPr="00044064">
              <w:rPr>
                <w:rFonts w:ascii="Arial" w:hAnsi="Arial" w:cs="Arial"/>
                <w:b/>
                <w:spacing w:val="-20"/>
                <w:w w:val="103"/>
              </w:rPr>
              <w:t>b</w:t>
            </w:r>
            <w:r w:rsidRPr="00044064">
              <w:rPr>
                <w:rFonts w:ascii="Arial" w:hAnsi="Arial" w:cs="Arial"/>
                <w:b/>
                <w:spacing w:val="6"/>
                <w:w w:val="104"/>
              </w:rPr>
              <w:t>l</w:t>
            </w:r>
            <w:r w:rsidRPr="00044064">
              <w:rPr>
                <w:rFonts w:ascii="Arial" w:hAnsi="Arial" w:cs="Arial"/>
                <w:b/>
                <w:spacing w:val="4"/>
                <w:w w:val="104"/>
              </w:rPr>
              <w:t>e</w:t>
            </w:r>
            <w:r w:rsidRPr="00044064">
              <w:rPr>
                <w:rFonts w:ascii="Arial" w:hAnsi="Arial" w:cs="Arial"/>
                <w:b/>
                <w:spacing w:val="-5"/>
                <w:w w:val="103"/>
              </w:rPr>
              <w:t>)</w:t>
            </w:r>
            <w:r w:rsidRPr="00044064">
              <w:rPr>
                <w:rFonts w:ascii="Arial" w:hAnsi="Arial" w:cs="Arial"/>
                <w:b/>
                <w:w w:val="103"/>
              </w:rPr>
              <w:t>?</w:t>
            </w:r>
          </w:p>
          <w:p w:rsidR="004F6CB6" w:rsidRPr="00044064" w:rsidRDefault="005C6D99">
            <w:pPr>
              <w:spacing w:line="220" w:lineRule="exact"/>
              <w:ind w:left="111"/>
              <w:rPr>
                <w:rFonts w:ascii="Arial" w:hAnsi="Arial" w:cs="Arial"/>
              </w:rPr>
            </w:pPr>
            <w:r w:rsidRPr="00044064">
              <w:rPr>
                <w:rFonts w:ascii="Arial" w:hAnsi="Arial" w:cs="Arial"/>
                <w:color w:val="404040"/>
                <w:spacing w:val="-11"/>
              </w:rPr>
              <w:t>R</w:t>
            </w:r>
            <w:r w:rsidRPr="00044064">
              <w:rPr>
                <w:rFonts w:ascii="Arial" w:hAnsi="Arial" w:cs="Arial"/>
                <w:color w:val="404040"/>
                <w:spacing w:val="4"/>
              </w:rPr>
              <w:t>a</w:t>
            </w:r>
            <w:r w:rsidRPr="00044064">
              <w:rPr>
                <w:rFonts w:ascii="Arial" w:hAnsi="Arial" w:cs="Arial"/>
                <w:color w:val="404040"/>
                <w:spacing w:val="6"/>
              </w:rPr>
              <w:t>t</w:t>
            </w:r>
            <w:r w:rsidRPr="00044064">
              <w:rPr>
                <w:rFonts w:ascii="Arial" w:hAnsi="Arial" w:cs="Arial"/>
                <w:color w:val="404040"/>
                <w:spacing w:val="-10"/>
              </w:rPr>
              <w:t>i</w:t>
            </w:r>
            <w:r w:rsidRPr="00044064">
              <w:rPr>
                <w:rFonts w:ascii="Arial" w:hAnsi="Arial" w:cs="Arial"/>
                <w:color w:val="404040"/>
                <w:spacing w:val="-8"/>
              </w:rPr>
              <w:t>n</w:t>
            </w:r>
            <w:r w:rsidRPr="00044064">
              <w:rPr>
                <w:rFonts w:ascii="Arial" w:hAnsi="Arial" w:cs="Arial"/>
                <w:color w:val="404040"/>
              </w:rPr>
              <w:t>g</w:t>
            </w:r>
            <w:r w:rsidRPr="00044064">
              <w:rPr>
                <w:rFonts w:ascii="Arial" w:hAnsi="Arial" w:cs="Arial"/>
                <w:color w:val="404040"/>
                <w:spacing w:val="25"/>
              </w:rPr>
              <w:t xml:space="preserve"> </w:t>
            </w:r>
            <w:r w:rsidRPr="00044064">
              <w:rPr>
                <w:rFonts w:ascii="Arial" w:hAnsi="Arial" w:cs="Arial"/>
                <w:color w:val="404040"/>
                <w:spacing w:val="-4"/>
                <w:w w:val="103"/>
              </w:rPr>
              <w:t>S</w:t>
            </w:r>
            <w:r w:rsidRPr="00044064">
              <w:rPr>
                <w:rFonts w:ascii="Arial" w:hAnsi="Arial" w:cs="Arial"/>
                <w:color w:val="404040"/>
                <w:spacing w:val="4"/>
                <w:w w:val="104"/>
              </w:rPr>
              <w:t>ca</w:t>
            </w:r>
            <w:r w:rsidRPr="00044064">
              <w:rPr>
                <w:rFonts w:ascii="Arial" w:hAnsi="Arial" w:cs="Arial"/>
                <w:color w:val="404040"/>
                <w:spacing w:val="-10"/>
                <w:w w:val="104"/>
              </w:rPr>
              <w:t>l</w:t>
            </w:r>
            <w:r w:rsidRPr="00044064">
              <w:rPr>
                <w:rFonts w:ascii="Arial" w:hAnsi="Arial" w:cs="Arial"/>
                <w:color w:val="404040"/>
                <w:spacing w:val="4"/>
                <w:w w:val="104"/>
              </w:rPr>
              <w:t>e</w:t>
            </w:r>
            <w:r w:rsidRPr="00044064">
              <w:rPr>
                <w:rFonts w:ascii="Arial" w:hAnsi="Arial" w:cs="Arial"/>
                <w:color w:val="404040"/>
                <w:w w:val="104"/>
              </w:rPr>
              <w:t>:</w:t>
            </w:r>
          </w:p>
          <w:p w:rsidR="004F6CB6" w:rsidRPr="00044064" w:rsidRDefault="005C6D99">
            <w:pPr>
              <w:spacing w:line="220" w:lineRule="exact"/>
              <w:ind w:left="111"/>
              <w:rPr>
                <w:rFonts w:ascii="Arial" w:hAnsi="Arial" w:cs="Arial"/>
              </w:rPr>
            </w:pPr>
            <w:r w:rsidRPr="00044064">
              <w:rPr>
                <w:rFonts w:ascii="Arial" w:hAnsi="Arial" w:cs="Arial"/>
                <w:color w:val="404040"/>
              </w:rPr>
              <w:t>5</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1"/>
              </w:rPr>
              <w:t>E</w:t>
            </w:r>
            <w:r w:rsidRPr="00044064">
              <w:rPr>
                <w:rFonts w:ascii="Arial" w:hAnsi="Arial" w:cs="Arial"/>
                <w:color w:val="404040"/>
                <w:spacing w:val="-24"/>
              </w:rPr>
              <w:t>x</w:t>
            </w:r>
            <w:r w:rsidRPr="00044064">
              <w:rPr>
                <w:rFonts w:ascii="Arial" w:hAnsi="Arial" w:cs="Arial"/>
                <w:color w:val="404040"/>
                <w:spacing w:val="4"/>
              </w:rPr>
              <w:t>ce</w:t>
            </w:r>
            <w:r w:rsidRPr="00044064">
              <w:rPr>
                <w:rFonts w:ascii="Arial" w:hAnsi="Arial" w:cs="Arial"/>
                <w:color w:val="404040"/>
                <w:spacing w:val="-10"/>
              </w:rPr>
              <w:t>ll</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32"/>
              </w:rPr>
              <w:t xml:space="preserve"> </w:t>
            </w:r>
            <w:r w:rsidRPr="00044064">
              <w:rPr>
                <w:rFonts w:ascii="Arial" w:hAnsi="Arial" w:cs="Arial"/>
                <w:color w:val="404040"/>
              </w:rPr>
              <w:t>4</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22"/>
              </w:rPr>
              <w:t>G</w:t>
            </w:r>
            <w:r w:rsidRPr="00044064">
              <w:rPr>
                <w:rFonts w:ascii="Arial" w:hAnsi="Arial" w:cs="Arial"/>
                <w:color w:val="404040"/>
                <w:spacing w:val="8"/>
              </w:rPr>
              <w:t>oo</w:t>
            </w:r>
            <w:r w:rsidRPr="00044064">
              <w:rPr>
                <w:rFonts w:ascii="Arial" w:hAnsi="Arial" w:cs="Arial"/>
                <w:color w:val="404040"/>
              </w:rPr>
              <w:t>d</w:t>
            </w:r>
            <w:r w:rsidRPr="00044064">
              <w:rPr>
                <w:rFonts w:ascii="Arial" w:hAnsi="Arial" w:cs="Arial"/>
                <w:color w:val="404040"/>
                <w:spacing w:val="19"/>
              </w:rPr>
              <w:t xml:space="preserve"> </w:t>
            </w:r>
            <w:r w:rsidRPr="00044064">
              <w:rPr>
                <w:rFonts w:ascii="Arial" w:hAnsi="Arial" w:cs="Arial"/>
                <w:color w:val="404040"/>
              </w:rPr>
              <w:t>3</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proofErr w:type="spellStart"/>
            <w:r w:rsidRPr="00044064">
              <w:rPr>
                <w:rFonts w:ascii="Arial" w:hAnsi="Arial" w:cs="Arial"/>
                <w:color w:val="404040"/>
                <w:spacing w:val="-4"/>
                <w:w w:val="103"/>
              </w:rPr>
              <w:t>S</w:t>
            </w:r>
            <w:r w:rsidRPr="00044064">
              <w:rPr>
                <w:rFonts w:ascii="Arial" w:hAnsi="Arial" w:cs="Arial"/>
                <w:color w:val="404040"/>
                <w:spacing w:val="4"/>
                <w:w w:val="104"/>
              </w:rPr>
              <w:t>a</w:t>
            </w:r>
            <w:r w:rsidRPr="00044064">
              <w:rPr>
                <w:rFonts w:ascii="Arial" w:hAnsi="Arial" w:cs="Arial"/>
                <w:color w:val="404040"/>
                <w:spacing w:val="6"/>
                <w:w w:val="104"/>
              </w:rPr>
              <w:t>t</w:t>
            </w:r>
            <w:r w:rsidRPr="00044064">
              <w:rPr>
                <w:rFonts w:ascii="Arial" w:hAnsi="Arial" w:cs="Arial"/>
                <w:color w:val="404040"/>
                <w:spacing w:val="-26"/>
                <w:w w:val="104"/>
              </w:rPr>
              <w:t>i</w:t>
            </w:r>
            <w:r w:rsidRPr="00044064">
              <w:rPr>
                <w:rFonts w:ascii="Arial" w:hAnsi="Arial" w:cs="Arial"/>
                <w:color w:val="404040"/>
                <w:w w:val="103"/>
              </w:rPr>
              <w:t>s</w:t>
            </w:r>
            <w:proofErr w:type="spellEnd"/>
            <w:r w:rsidRPr="00044064">
              <w:rPr>
                <w:rFonts w:ascii="Arial" w:hAnsi="Arial" w:cs="Arial"/>
                <w:color w:val="404040"/>
                <w:spacing w:val="-35"/>
              </w:rPr>
              <w:t xml:space="preserve"> </w:t>
            </w:r>
            <w:r w:rsidRPr="00044064">
              <w:rPr>
                <w:rFonts w:ascii="Arial" w:hAnsi="Arial" w:cs="Arial"/>
                <w:color w:val="404040"/>
                <w:spacing w:val="-5"/>
              </w:rPr>
              <w:t>f</w:t>
            </w:r>
            <w:r w:rsidRPr="00044064">
              <w:rPr>
                <w:rFonts w:ascii="Arial" w:hAnsi="Arial" w:cs="Arial"/>
                <w:color w:val="404040"/>
                <w:spacing w:val="-12"/>
              </w:rPr>
              <w:t>a</w:t>
            </w:r>
            <w:r w:rsidRPr="00044064">
              <w:rPr>
                <w:rFonts w:ascii="Arial" w:hAnsi="Arial" w:cs="Arial"/>
                <w:color w:val="404040"/>
                <w:spacing w:val="4"/>
              </w:rPr>
              <w:t>c</w:t>
            </w:r>
            <w:r w:rsidRPr="00044064">
              <w:rPr>
                <w:rFonts w:ascii="Arial" w:hAnsi="Arial" w:cs="Arial"/>
                <w:color w:val="404040"/>
                <w:spacing w:val="-10"/>
              </w:rPr>
              <w:t>t</w:t>
            </w:r>
            <w:r w:rsidRPr="00044064">
              <w:rPr>
                <w:rFonts w:ascii="Arial" w:hAnsi="Arial" w:cs="Arial"/>
                <w:color w:val="404040"/>
                <w:spacing w:val="8"/>
              </w:rPr>
              <w:t>o</w:t>
            </w:r>
            <w:r w:rsidRPr="00044064">
              <w:rPr>
                <w:rFonts w:ascii="Arial" w:hAnsi="Arial" w:cs="Arial"/>
                <w:color w:val="404040"/>
                <w:spacing w:val="-5"/>
              </w:rPr>
              <w:t>r</w:t>
            </w:r>
            <w:r w:rsidRPr="00044064">
              <w:rPr>
                <w:rFonts w:ascii="Arial" w:hAnsi="Arial" w:cs="Arial"/>
                <w:color w:val="404040"/>
              </w:rPr>
              <w:t>y</w:t>
            </w:r>
            <w:r w:rsidRPr="00044064">
              <w:rPr>
                <w:rFonts w:ascii="Arial" w:hAnsi="Arial" w:cs="Arial"/>
                <w:color w:val="404040"/>
                <w:spacing w:val="25"/>
              </w:rPr>
              <w:t xml:space="preserve"> </w:t>
            </w:r>
            <w:r w:rsidRPr="00044064">
              <w:rPr>
                <w:rFonts w:ascii="Arial" w:hAnsi="Arial" w:cs="Arial"/>
                <w:color w:val="404040"/>
              </w:rPr>
              <w:t>2</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w w:val="103"/>
              </w:rPr>
              <w:t>N</w:t>
            </w:r>
            <w:r w:rsidRPr="00044064">
              <w:rPr>
                <w:rFonts w:ascii="Arial" w:hAnsi="Arial" w:cs="Arial"/>
                <w:color w:val="404040"/>
                <w:spacing w:val="-12"/>
                <w:w w:val="104"/>
              </w:rPr>
              <w:t>e</w:t>
            </w:r>
            <w:r w:rsidRPr="00044064">
              <w:rPr>
                <w:rFonts w:ascii="Arial" w:hAnsi="Arial" w:cs="Arial"/>
                <w:color w:val="404040"/>
                <w:spacing w:val="4"/>
                <w:w w:val="104"/>
              </w:rPr>
              <w:t>e</w:t>
            </w:r>
            <w:r w:rsidRPr="00044064">
              <w:rPr>
                <w:rFonts w:ascii="Arial" w:hAnsi="Arial" w:cs="Arial"/>
                <w:color w:val="404040"/>
                <w:spacing w:val="-8"/>
                <w:w w:val="103"/>
              </w:rPr>
              <w:t>d</w:t>
            </w:r>
            <w:r w:rsidRPr="00044064">
              <w:rPr>
                <w:rFonts w:ascii="Arial" w:hAnsi="Arial" w:cs="Arial"/>
                <w:color w:val="404040"/>
                <w:w w:val="103"/>
              </w:rPr>
              <w:t>s</w:t>
            </w:r>
          </w:p>
          <w:p w:rsidR="004F6CB6" w:rsidRPr="00044064" w:rsidRDefault="005C6D99">
            <w:pPr>
              <w:spacing w:before="10"/>
              <w:ind w:left="111"/>
              <w:rPr>
                <w:rFonts w:ascii="Arial" w:hAnsi="Arial" w:cs="Arial"/>
              </w:rPr>
            </w:pPr>
            <w:r w:rsidRPr="00044064">
              <w:rPr>
                <w:rFonts w:ascii="Arial" w:hAnsi="Arial" w:cs="Arial"/>
                <w:color w:val="404040"/>
                <w:spacing w:val="-5"/>
              </w:rPr>
              <w:t>I</w:t>
            </w:r>
            <w:r w:rsidRPr="00044064">
              <w:rPr>
                <w:rFonts w:ascii="Arial" w:hAnsi="Arial" w:cs="Arial"/>
                <w:color w:val="404040"/>
                <w:spacing w:val="-18"/>
              </w:rPr>
              <w:t>m</w:t>
            </w:r>
            <w:r w:rsidRPr="00044064">
              <w:rPr>
                <w:rFonts w:ascii="Arial" w:hAnsi="Arial" w:cs="Arial"/>
                <w:color w:val="404040"/>
                <w:spacing w:val="8"/>
              </w:rPr>
              <w:t>p</w:t>
            </w:r>
            <w:r w:rsidRPr="00044064">
              <w:rPr>
                <w:rFonts w:ascii="Arial" w:hAnsi="Arial" w:cs="Arial"/>
                <w:color w:val="404040"/>
                <w:spacing w:val="-5"/>
              </w:rPr>
              <w:t>r</w:t>
            </w:r>
            <w:r w:rsidRPr="00044064">
              <w:rPr>
                <w:rFonts w:ascii="Arial" w:hAnsi="Arial" w:cs="Arial"/>
                <w:color w:val="404040"/>
                <w:spacing w:val="8"/>
              </w:rPr>
              <w:t>o</w:t>
            </w:r>
            <w:r w:rsidRPr="00044064">
              <w:rPr>
                <w:rFonts w:ascii="Arial" w:hAnsi="Arial" w:cs="Arial"/>
                <w:color w:val="404040"/>
                <w:spacing w:val="-8"/>
              </w:rPr>
              <w:t>v</w:t>
            </w:r>
            <w:r w:rsidRPr="00044064">
              <w:rPr>
                <w:rFonts w:ascii="Arial" w:hAnsi="Arial" w:cs="Arial"/>
                <w:color w:val="404040"/>
                <w:spacing w:val="4"/>
              </w:rPr>
              <w:t>e</w:t>
            </w:r>
            <w:r w:rsidRPr="00044064">
              <w:rPr>
                <w:rFonts w:ascii="Arial" w:hAnsi="Arial" w:cs="Arial"/>
                <w:color w:val="404040"/>
                <w:spacing w:val="-18"/>
              </w:rPr>
              <w:t>m</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42"/>
              </w:rPr>
              <w:t xml:space="preserve"> </w:t>
            </w:r>
            <w:r w:rsidRPr="00044064">
              <w:rPr>
                <w:rFonts w:ascii="Arial" w:hAnsi="Arial" w:cs="Arial"/>
                <w:color w:val="404040"/>
              </w:rPr>
              <w:t>1</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4"/>
              </w:rPr>
              <w:t>P</w:t>
            </w:r>
            <w:r w:rsidRPr="00044064">
              <w:rPr>
                <w:rFonts w:ascii="Arial" w:hAnsi="Arial" w:cs="Arial"/>
                <w:color w:val="404040"/>
                <w:spacing w:val="-8"/>
              </w:rPr>
              <w:t>o</w:t>
            </w:r>
            <w:r w:rsidRPr="00044064">
              <w:rPr>
                <w:rFonts w:ascii="Arial" w:hAnsi="Arial" w:cs="Arial"/>
                <w:color w:val="404040"/>
                <w:spacing w:val="8"/>
              </w:rPr>
              <w:t>o</w:t>
            </w:r>
            <w:r w:rsidRPr="00044064">
              <w:rPr>
                <w:rFonts w:ascii="Arial" w:hAnsi="Arial" w:cs="Arial"/>
                <w:color w:val="404040"/>
              </w:rPr>
              <w:t>r</w:t>
            </w:r>
            <w:r w:rsidRPr="00044064">
              <w:rPr>
                <w:rFonts w:ascii="Arial" w:hAnsi="Arial" w:cs="Arial"/>
                <w:color w:val="404040"/>
                <w:spacing w:val="4"/>
              </w:rPr>
              <w:t xml:space="preserve"> </w:t>
            </w:r>
            <w:r w:rsidRPr="00044064">
              <w:rPr>
                <w:rFonts w:ascii="Arial" w:hAnsi="Arial" w:cs="Arial"/>
                <w:color w:val="404040"/>
                <w:spacing w:val="-6"/>
              </w:rPr>
              <w:t>N</w:t>
            </w:r>
            <w:r w:rsidRPr="00044064">
              <w:rPr>
                <w:rFonts w:ascii="Arial" w:hAnsi="Arial" w:cs="Arial"/>
                <w:color w:val="404040"/>
                <w:spacing w:val="-10"/>
              </w:rPr>
              <w:t>/</w:t>
            </w:r>
            <w:r w:rsidRPr="00044064">
              <w:rPr>
                <w:rFonts w:ascii="Arial" w:hAnsi="Arial" w:cs="Arial"/>
                <w:color w:val="404040"/>
              </w:rPr>
              <w:t>A</w:t>
            </w:r>
            <w:r w:rsidRPr="00044064">
              <w:rPr>
                <w:rFonts w:ascii="Arial" w:hAnsi="Arial" w:cs="Arial"/>
                <w:color w:val="404040"/>
                <w:spacing w:val="19"/>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rPr>
              <w:t>N</w:t>
            </w:r>
            <w:r w:rsidRPr="00044064">
              <w:rPr>
                <w:rFonts w:ascii="Arial" w:hAnsi="Arial" w:cs="Arial"/>
                <w:color w:val="404040"/>
                <w:spacing w:val="-8"/>
              </w:rPr>
              <w:t>o</w:t>
            </w:r>
            <w:r w:rsidRPr="00044064">
              <w:rPr>
                <w:rFonts w:ascii="Arial" w:hAnsi="Arial" w:cs="Arial"/>
                <w:color w:val="404040"/>
              </w:rPr>
              <w:t>t</w:t>
            </w:r>
            <w:r w:rsidRPr="00044064">
              <w:rPr>
                <w:rFonts w:ascii="Arial" w:hAnsi="Arial" w:cs="Arial"/>
                <w:color w:val="404040"/>
                <w:spacing w:val="-2"/>
              </w:rPr>
              <w:t xml:space="preserve"> </w:t>
            </w:r>
            <w:r w:rsidRPr="00044064">
              <w:rPr>
                <w:rFonts w:ascii="Arial" w:hAnsi="Arial" w:cs="Arial"/>
                <w:color w:val="404040"/>
                <w:spacing w:val="10"/>
                <w:w w:val="103"/>
              </w:rPr>
              <w:t>A</w:t>
            </w:r>
            <w:r w:rsidRPr="00044064">
              <w:rPr>
                <w:rFonts w:ascii="Arial" w:hAnsi="Arial" w:cs="Arial"/>
                <w:color w:val="404040"/>
                <w:spacing w:val="-8"/>
                <w:w w:val="103"/>
              </w:rPr>
              <w:t>p</w:t>
            </w:r>
            <w:r w:rsidRPr="00044064">
              <w:rPr>
                <w:rFonts w:ascii="Arial" w:hAnsi="Arial" w:cs="Arial"/>
                <w:color w:val="404040"/>
                <w:spacing w:val="8"/>
                <w:w w:val="103"/>
              </w:rPr>
              <w:t>p</w:t>
            </w:r>
            <w:r w:rsidRPr="00044064">
              <w:rPr>
                <w:rFonts w:ascii="Arial" w:hAnsi="Arial" w:cs="Arial"/>
                <w:color w:val="404040"/>
                <w:spacing w:val="-10"/>
                <w:w w:val="104"/>
              </w:rPr>
              <w:t>li</w:t>
            </w:r>
            <w:r w:rsidRPr="00044064">
              <w:rPr>
                <w:rFonts w:ascii="Arial" w:hAnsi="Arial" w:cs="Arial"/>
                <w:color w:val="404040"/>
                <w:spacing w:val="4"/>
                <w:w w:val="104"/>
              </w:rPr>
              <w:t>c</w:t>
            </w:r>
            <w:r w:rsidRPr="00044064">
              <w:rPr>
                <w:rFonts w:ascii="Arial" w:hAnsi="Arial" w:cs="Arial"/>
                <w:color w:val="404040"/>
                <w:spacing w:val="-12"/>
                <w:w w:val="104"/>
              </w:rPr>
              <w:t>a</w:t>
            </w:r>
            <w:r w:rsidRPr="00044064">
              <w:rPr>
                <w:rFonts w:ascii="Arial" w:hAnsi="Arial" w:cs="Arial"/>
                <w:color w:val="404040"/>
                <w:spacing w:val="8"/>
                <w:w w:val="103"/>
              </w:rPr>
              <w:t>b</w:t>
            </w:r>
            <w:r w:rsidRPr="00044064">
              <w:rPr>
                <w:rFonts w:ascii="Arial" w:hAnsi="Arial" w:cs="Arial"/>
                <w:color w:val="404040"/>
                <w:spacing w:val="-10"/>
                <w:w w:val="104"/>
              </w:rPr>
              <w:t>l</w:t>
            </w:r>
            <w:r w:rsidRPr="00044064">
              <w:rPr>
                <w:rFonts w:ascii="Arial" w:hAnsi="Arial" w:cs="Arial"/>
                <w:color w:val="404040"/>
                <w:w w:val="104"/>
              </w:rPr>
              <w:t>e</w:t>
            </w: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13"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b/>
                <w:spacing w:val="-6"/>
              </w:rPr>
              <w:t>N</w:t>
            </w:r>
            <w:r w:rsidRPr="00044064">
              <w:rPr>
                <w:rFonts w:ascii="Arial" w:hAnsi="Arial" w:cs="Arial"/>
                <w:b/>
                <w:spacing w:val="6"/>
              </w:rPr>
              <w:t>/</w:t>
            </w:r>
            <w:r w:rsidRPr="00044064">
              <w:rPr>
                <w:rFonts w:ascii="Arial" w:hAnsi="Arial" w:cs="Arial"/>
                <w:b/>
              </w:rPr>
              <w:t>A</w:t>
            </w:r>
            <w:r w:rsidRPr="00044064">
              <w:rPr>
                <w:rFonts w:ascii="Arial" w:hAnsi="Arial" w:cs="Arial"/>
                <w:b/>
                <w:spacing w:val="3"/>
              </w:rPr>
              <w:t xml:space="preserve"> </w:t>
            </w:r>
            <w:r w:rsidRPr="00044064">
              <w:rPr>
                <w:rFonts w:ascii="Arial" w:hAnsi="Arial" w:cs="Arial"/>
                <w:b/>
              </w:rPr>
              <w:t>=</w:t>
            </w:r>
            <w:r w:rsidRPr="00044064">
              <w:rPr>
                <w:rFonts w:ascii="Arial" w:hAnsi="Arial" w:cs="Arial"/>
                <w:b/>
                <w:spacing w:val="-4"/>
              </w:rPr>
              <w:t xml:space="preserve"> </w:t>
            </w:r>
            <w:r w:rsidRPr="00044064">
              <w:rPr>
                <w:rFonts w:ascii="Arial" w:hAnsi="Arial" w:cs="Arial"/>
                <w:b/>
                <w:spacing w:val="-6"/>
              </w:rPr>
              <w:t>N</w:t>
            </w:r>
            <w:r w:rsidRPr="00044064">
              <w:rPr>
                <w:rFonts w:ascii="Arial" w:hAnsi="Arial" w:cs="Arial"/>
                <w:b/>
                <w:spacing w:val="-8"/>
              </w:rPr>
              <w:t>o</w:t>
            </w:r>
            <w:r w:rsidRPr="00044064">
              <w:rPr>
                <w:rFonts w:ascii="Arial" w:hAnsi="Arial" w:cs="Arial"/>
                <w:b/>
              </w:rPr>
              <w:t>t</w:t>
            </w:r>
            <w:r w:rsidRPr="00044064">
              <w:rPr>
                <w:rFonts w:ascii="Arial" w:hAnsi="Arial" w:cs="Arial"/>
                <w:b/>
                <w:spacing w:val="2"/>
              </w:rPr>
              <w:t xml:space="preserve"> </w:t>
            </w:r>
            <w:r w:rsidRPr="00044064">
              <w:rPr>
                <w:rFonts w:ascii="Arial" w:hAnsi="Arial" w:cs="Arial"/>
                <w:b/>
                <w:spacing w:val="-6"/>
                <w:w w:val="103"/>
              </w:rPr>
              <w:t>A</w:t>
            </w:r>
            <w:r w:rsidRPr="00044064">
              <w:rPr>
                <w:rFonts w:ascii="Arial" w:hAnsi="Arial" w:cs="Arial"/>
                <w:b/>
                <w:spacing w:val="-4"/>
                <w:w w:val="103"/>
              </w:rPr>
              <w:t>p</w:t>
            </w:r>
            <w:r w:rsidRPr="00044064">
              <w:rPr>
                <w:rFonts w:ascii="Arial" w:hAnsi="Arial" w:cs="Arial"/>
                <w:b/>
                <w:spacing w:val="-20"/>
                <w:w w:val="103"/>
              </w:rPr>
              <w:t>p</w:t>
            </w:r>
            <w:r w:rsidRPr="00044064">
              <w:rPr>
                <w:rFonts w:ascii="Arial" w:hAnsi="Arial" w:cs="Arial"/>
                <w:b/>
                <w:spacing w:val="6"/>
                <w:w w:val="104"/>
              </w:rPr>
              <w:t>li</w:t>
            </w:r>
            <w:r w:rsidRPr="00044064">
              <w:rPr>
                <w:rFonts w:ascii="Arial" w:hAnsi="Arial" w:cs="Arial"/>
                <w:b/>
                <w:spacing w:val="4"/>
                <w:w w:val="104"/>
              </w:rPr>
              <w:t>c</w:t>
            </w:r>
            <w:r w:rsidRPr="00044064">
              <w:rPr>
                <w:rFonts w:ascii="Arial" w:hAnsi="Arial" w:cs="Arial"/>
                <w:b/>
                <w:spacing w:val="-8"/>
                <w:w w:val="103"/>
              </w:rPr>
              <w:t>a</w:t>
            </w:r>
            <w:r w:rsidRPr="00044064">
              <w:rPr>
                <w:rFonts w:ascii="Arial" w:hAnsi="Arial" w:cs="Arial"/>
                <w:b/>
                <w:spacing w:val="-20"/>
                <w:w w:val="103"/>
              </w:rPr>
              <w:t>b</w:t>
            </w:r>
            <w:r w:rsidRPr="00044064">
              <w:rPr>
                <w:rFonts w:ascii="Arial" w:hAnsi="Arial" w:cs="Arial"/>
                <w:b/>
                <w:spacing w:val="6"/>
                <w:w w:val="104"/>
              </w:rPr>
              <w:t>l</w:t>
            </w:r>
            <w:r w:rsidRPr="00044064">
              <w:rPr>
                <w:rFonts w:ascii="Arial" w:hAnsi="Arial" w:cs="Arial"/>
                <w:b/>
                <w:w w:val="104"/>
              </w:rPr>
              <w:t>e</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4F6CB6">
            <w:pPr>
              <w:rPr>
                <w:rFonts w:ascii="Arial" w:hAnsi="Arial" w:cs="Arial"/>
              </w:rPr>
            </w:pPr>
          </w:p>
        </w:tc>
      </w:tr>
      <w:tr w:rsidR="004F6CB6" w:rsidRPr="00044064">
        <w:trPr>
          <w:trHeight w:hRule="exact" w:val="928"/>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8"/>
              </w:rPr>
              <w:t>9</w:t>
            </w:r>
            <w:r w:rsidRPr="00044064">
              <w:rPr>
                <w:rFonts w:ascii="Arial" w:hAnsi="Arial" w:cs="Arial"/>
                <w:b/>
              </w:rPr>
              <w:t>.</w:t>
            </w:r>
            <w:r w:rsidRPr="00044064">
              <w:rPr>
                <w:rFonts w:ascii="Arial" w:hAnsi="Arial" w:cs="Arial"/>
                <w:b/>
                <w:spacing w:val="-1"/>
              </w:rPr>
              <w:t xml:space="preserve"> </w:t>
            </w:r>
            <w:r w:rsidRPr="00044064">
              <w:rPr>
                <w:rFonts w:ascii="Arial" w:hAnsi="Arial" w:cs="Arial"/>
                <w:b/>
                <w:spacing w:val="-6"/>
              </w:rPr>
              <w:t>A</w:t>
            </w:r>
            <w:r w:rsidRPr="00044064">
              <w:rPr>
                <w:rFonts w:ascii="Arial" w:hAnsi="Arial" w:cs="Arial"/>
                <w:b/>
                <w:spacing w:val="4"/>
              </w:rPr>
              <w:t>r</w:t>
            </w:r>
            <w:r w:rsidRPr="00044064">
              <w:rPr>
                <w:rFonts w:ascii="Arial" w:hAnsi="Arial" w:cs="Arial"/>
                <w:b/>
              </w:rPr>
              <w:t>e</w:t>
            </w:r>
            <w:r w:rsidRPr="00044064">
              <w:rPr>
                <w:rFonts w:ascii="Arial" w:hAnsi="Arial" w:cs="Arial"/>
                <w:b/>
                <w:spacing w:val="13"/>
              </w:rPr>
              <w:t xml:space="preserve"> </w:t>
            </w:r>
            <w:r w:rsidRPr="00044064">
              <w:rPr>
                <w:rFonts w:ascii="Arial" w:hAnsi="Arial" w:cs="Arial"/>
                <w:b/>
                <w:spacing w:val="-5"/>
              </w:rPr>
              <w:t>t</w:t>
            </w:r>
            <w:r w:rsidRPr="00044064">
              <w:rPr>
                <w:rFonts w:ascii="Arial" w:hAnsi="Arial" w:cs="Arial"/>
                <w:b/>
                <w:spacing w:val="-20"/>
              </w:rPr>
              <w:t>h</w:t>
            </w:r>
            <w:r w:rsidRPr="00044064">
              <w:rPr>
                <w:rFonts w:ascii="Arial" w:hAnsi="Arial" w:cs="Arial"/>
                <w:b/>
              </w:rPr>
              <w:t>e</w:t>
            </w:r>
            <w:r w:rsidRPr="00044064">
              <w:rPr>
                <w:rFonts w:ascii="Arial" w:hAnsi="Arial" w:cs="Arial"/>
                <w:b/>
                <w:spacing w:val="11"/>
              </w:rPr>
              <w:t xml:space="preserve"> </w:t>
            </w:r>
            <w:r w:rsidRPr="00044064">
              <w:rPr>
                <w:rFonts w:ascii="Arial" w:hAnsi="Arial" w:cs="Arial"/>
                <w:b/>
                <w:spacing w:val="4"/>
              </w:rPr>
              <w:t>r</w:t>
            </w:r>
            <w:r w:rsidRPr="00044064">
              <w:rPr>
                <w:rFonts w:ascii="Arial" w:hAnsi="Arial" w:cs="Arial"/>
                <w:b/>
                <w:spacing w:val="-12"/>
              </w:rPr>
              <w:t>e</w:t>
            </w:r>
            <w:r w:rsidRPr="00044064">
              <w:rPr>
                <w:rFonts w:ascii="Arial" w:hAnsi="Arial" w:cs="Arial"/>
                <w:b/>
                <w:spacing w:val="-1"/>
              </w:rPr>
              <w:t>s</w:t>
            </w:r>
            <w:r w:rsidRPr="00044064">
              <w:rPr>
                <w:rFonts w:ascii="Arial" w:hAnsi="Arial" w:cs="Arial"/>
                <w:b/>
                <w:spacing w:val="-4"/>
              </w:rPr>
              <w:t>u</w:t>
            </w:r>
            <w:r w:rsidRPr="00044064">
              <w:rPr>
                <w:rFonts w:ascii="Arial" w:hAnsi="Arial" w:cs="Arial"/>
                <w:b/>
                <w:spacing w:val="6"/>
              </w:rPr>
              <w:t>l</w:t>
            </w:r>
            <w:r w:rsidRPr="00044064">
              <w:rPr>
                <w:rFonts w:ascii="Arial" w:hAnsi="Arial" w:cs="Arial"/>
                <w:b/>
                <w:spacing w:val="-21"/>
              </w:rPr>
              <w:t>t</w:t>
            </w:r>
            <w:r w:rsidRPr="00044064">
              <w:rPr>
                <w:rFonts w:ascii="Arial" w:hAnsi="Arial" w:cs="Arial"/>
                <w:b/>
              </w:rPr>
              <w:t>s</w:t>
            </w:r>
            <w:r w:rsidRPr="00044064">
              <w:rPr>
                <w:rFonts w:ascii="Arial" w:hAnsi="Arial" w:cs="Arial"/>
                <w:b/>
                <w:spacing w:val="32"/>
              </w:rPr>
              <w:t xml:space="preserve"> </w:t>
            </w:r>
            <w:proofErr w:type="spellStart"/>
            <w:r w:rsidRPr="00044064">
              <w:rPr>
                <w:rFonts w:ascii="Arial" w:hAnsi="Arial" w:cs="Arial"/>
                <w:b/>
                <w:spacing w:val="-20"/>
                <w:w w:val="103"/>
              </w:rPr>
              <w:t>p</w:t>
            </w:r>
            <w:r w:rsidRPr="00044064">
              <w:rPr>
                <w:rFonts w:ascii="Arial" w:hAnsi="Arial" w:cs="Arial"/>
                <w:b/>
                <w:spacing w:val="4"/>
                <w:w w:val="104"/>
              </w:rPr>
              <w:t>r</w:t>
            </w:r>
            <w:r w:rsidRPr="00044064">
              <w:rPr>
                <w:rFonts w:ascii="Arial" w:hAnsi="Arial" w:cs="Arial"/>
                <w:b/>
                <w:spacing w:val="-12"/>
                <w:w w:val="104"/>
              </w:rPr>
              <w:t>e</w:t>
            </w:r>
            <w:r w:rsidRPr="00044064">
              <w:rPr>
                <w:rFonts w:ascii="Arial" w:hAnsi="Arial" w:cs="Arial"/>
                <w:b/>
                <w:w w:val="103"/>
              </w:rPr>
              <w:t>s</w:t>
            </w:r>
            <w:proofErr w:type="spellEnd"/>
            <w:r w:rsidRPr="00044064">
              <w:rPr>
                <w:rFonts w:ascii="Arial" w:hAnsi="Arial" w:cs="Arial"/>
                <w:b/>
                <w:spacing w:val="-35"/>
              </w:rPr>
              <w:t xml:space="preserve"> </w:t>
            </w:r>
            <w:proofErr w:type="spellStart"/>
            <w:r w:rsidRPr="00044064">
              <w:rPr>
                <w:rFonts w:ascii="Arial" w:hAnsi="Arial" w:cs="Arial"/>
                <w:b/>
                <w:spacing w:val="-12"/>
              </w:rPr>
              <w:t>e</w:t>
            </w:r>
            <w:r w:rsidRPr="00044064">
              <w:rPr>
                <w:rFonts w:ascii="Arial" w:hAnsi="Arial" w:cs="Arial"/>
                <w:b/>
                <w:spacing w:val="-4"/>
              </w:rPr>
              <w:t>n</w:t>
            </w:r>
            <w:r w:rsidRPr="00044064">
              <w:rPr>
                <w:rFonts w:ascii="Arial" w:hAnsi="Arial" w:cs="Arial"/>
                <w:b/>
                <w:spacing w:val="-5"/>
              </w:rPr>
              <w:t>t</w:t>
            </w:r>
            <w:r w:rsidRPr="00044064">
              <w:rPr>
                <w:rFonts w:ascii="Arial" w:hAnsi="Arial" w:cs="Arial"/>
                <w:b/>
                <w:spacing w:val="4"/>
              </w:rPr>
              <w:t>e</w:t>
            </w:r>
            <w:r w:rsidRPr="00044064">
              <w:rPr>
                <w:rFonts w:ascii="Arial" w:hAnsi="Arial" w:cs="Arial"/>
                <w:b/>
              </w:rPr>
              <w:t>d</w:t>
            </w:r>
            <w:proofErr w:type="spellEnd"/>
            <w:r w:rsidRPr="00044064">
              <w:rPr>
                <w:rFonts w:ascii="Arial" w:hAnsi="Arial" w:cs="Arial"/>
                <w:b/>
                <w:spacing w:val="-6"/>
              </w:rPr>
              <w:t xml:space="preserve"> </w:t>
            </w:r>
            <w:r w:rsidRPr="00044064">
              <w:rPr>
                <w:rFonts w:ascii="Arial" w:hAnsi="Arial" w:cs="Arial"/>
                <w:b/>
                <w:spacing w:val="4"/>
                <w:w w:val="104"/>
              </w:rPr>
              <w:t>c</w:t>
            </w:r>
            <w:r w:rsidRPr="00044064">
              <w:rPr>
                <w:rFonts w:ascii="Arial" w:hAnsi="Arial" w:cs="Arial"/>
                <w:b/>
                <w:spacing w:val="6"/>
                <w:w w:val="104"/>
              </w:rPr>
              <w:t>l</w:t>
            </w:r>
            <w:r w:rsidRPr="00044064">
              <w:rPr>
                <w:rFonts w:ascii="Arial" w:hAnsi="Arial" w:cs="Arial"/>
                <w:b/>
                <w:spacing w:val="4"/>
                <w:w w:val="104"/>
              </w:rPr>
              <w:t>e</w:t>
            </w:r>
            <w:r w:rsidRPr="00044064">
              <w:rPr>
                <w:rFonts w:ascii="Arial" w:hAnsi="Arial" w:cs="Arial"/>
                <w:b/>
                <w:spacing w:val="-8"/>
                <w:w w:val="103"/>
              </w:rPr>
              <w:t>a</w:t>
            </w:r>
            <w:r w:rsidRPr="00044064">
              <w:rPr>
                <w:rFonts w:ascii="Arial" w:hAnsi="Arial" w:cs="Arial"/>
                <w:b/>
                <w:spacing w:val="-12"/>
                <w:w w:val="104"/>
              </w:rPr>
              <w:t>r</w:t>
            </w:r>
            <w:r w:rsidRPr="00044064">
              <w:rPr>
                <w:rFonts w:ascii="Arial" w:hAnsi="Arial" w:cs="Arial"/>
                <w:b/>
                <w:spacing w:val="6"/>
                <w:w w:val="104"/>
              </w:rPr>
              <w:t>l</w:t>
            </w:r>
            <w:r w:rsidRPr="00044064">
              <w:rPr>
                <w:rFonts w:ascii="Arial" w:hAnsi="Arial" w:cs="Arial"/>
                <w:b/>
                <w:spacing w:val="-8"/>
                <w:w w:val="103"/>
              </w:rPr>
              <w:t>y</w:t>
            </w:r>
            <w:r w:rsidRPr="00044064">
              <w:rPr>
                <w:rFonts w:ascii="Arial" w:hAnsi="Arial" w:cs="Arial"/>
                <w:b/>
                <w:w w:val="103"/>
              </w:rPr>
              <w:t>?</w:t>
            </w:r>
          </w:p>
          <w:p w:rsidR="004F6CB6" w:rsidRPr="00044064" w:rsidRDefault="005C6D99">
            <w:pPr>
              <w:spacing w:line="220" w:lineRule="exact"/>
              <w:ind w:left="111"/>
              <w:rPr>
                <w:rFonts w:ascii="Arial" w:hAnsi="Arial" w:cs="Arial"/>
              </w:rPr>
            </w:pPr>
            <w:r w:rsidRPr="00044064">
              <w:rPr>
                <w:rFonts w:ascii="Arial" w:hAnsi="Arial" w:cs="Arial"/>
                <w:color w:val="404040"/>
                <w:spacing w:val="-11"/>
              </w:rPr>
              <w:t>R</w:t>
            </w:r>
            <w:r w:rsidRPr="00044064">
              <w:rPr>
                <w:rFonts w:ascii="Arial" w:hAnsi="Arial" w:cs="Arial"/>
                <w:color w:val="404040"/>
                <w:spacing w:val="4"/>
              </w:rPr>
              <w:t>a</w:t>
            </w:r>
            <w:r w:rsidRPr="00044064">
              <w:rPr>
                <w:rFonts w:ascii="Arial" w:hAnsi="Arial" w:cs="Arial"/>
                <w:color w:val="404040"/>
                <w:spacing w:val="6"/>
              </w:rPr>
              <w:t>t</w:t>
            </w:r>
            <w:r w:rsidRPr="00044064">
              <w:rPr>
                <w:rFonts w:ascii="Arial" w:hAnsi="Arial" w:cs="Arial"/>
                <w:color w:val="404040"/>
                <w:spacing w:val="-10"/>
              </w:rPr>
              <w:t>i</w:t>
            </w:r>
            <w:r w:rsidRPr="00044064">
              <w:rPr>
                <w:rFonts w:ascii="Arial" w:hAnsi="Arial" w:cs="Arial"/>
                <w:color w:val="404040"/>
                <w:spacing w:val="-8"/>
              </w:rPr>
              <w:t>n</w:t>
            </w:r>
            <w:r w:rsidRPr="00044064">
              <w:rPr>
                <w:rFonts w:ascii="Arial" w:hAnsi="Arial" w:cs="Arial"/>
                <w:color w:val="404040"/>
              </w:rPr>
              <w:t>g</w:t>
            </w:r>
            <w:r w:rsidRPr="00044064">
              <w:rPr>
                <w:rFonts w:ascii="Arial" w:hAnsi="Arial" w:cs="Arial"/>
                <w:color w:val="404040"/>
                <w:spacing w:val="25"/>
              </w:rPr>
              <w:t xml:space="preserve"> </w:t>
            </w:r>
            <w:r w:rsidRPr="00044064">
              <w:rPr>
                <w:rFonts w:ascii="Arial" w:hAnsi="Arial" w:cs="Arial"/>
                <w:color w:val="404040"/>
                <w:spacing w:val="-4"/>
                <w:w w:val="103"/>
              </w:rPr>
              <w:t>S</w:t>
            </w:r>
            <w:r w:rsidRPr="00044064">
              <w:rPr>
                <w:rFonts w:ascii="Arial" w:hAnsi="Arial" w:cs="Arial"/>
                <w:color w:val="404040"/>
                <w:spacing w:val="4"/>
                <w:w w:val="104"/>
              </w:rPr>
              <w:t>ca</w:t>
            </w:r>
            <w:r w:rsidRPr="00044064">
              <w:rPr>
                <w:rFonts w:ascii="Arial" w:hAnsi="Arial" w:cs="Arial"/>
                <w:color w:val="404040"/>
                <w:spacing w:val="-10"/>
                <w:w w:val="104"/>
              </w:rPr>
              <w:t>l</w:t>
            </w:r>
            <w:r w:rsidRPr="00044064">
              <w:rPr>
                <w:rFonts w:ascii="Arial" w:hAnsi="Arial" w:cs="Arial"/>
                <w:color w:val="404040"/>
                <w:spacing w:val="4"/>
                <w:w w:val="104"/>
              </w:rPr>
              <w:t>e</w:t>
            </w:r>
            <w:r w:rsidRPr="00044064">
              <w:rPr>
                <w:rFonts w:ascii="Arial" w:hAnsi="Arial" w:cs="Arial"/>
                <w:color w:val="404040"/>
                <w:w w:val="104"/>
              </w:rPr>
              <w:t>:</w:t>
            </w:r>
          </w:p>
          <w:p w:rsidR="004F6CB6" w:rsidRPr="00044064" w:rsidRDefault="005C6D99">
            <w:pPr>
              <w:spacing w:before="10"/>
              <w:ind w:left="111"/>
              <w:rPr>
                <w:rFonts w:ascii="Arial" w:hAnsi="Arial" w:cs="Arial"/>
              </w:rPr>
            </w:pPr>
            <w:r w:rsidRPr="00044064">
              <w:rPr>
                <w:rFonts w:ascii="Arial" w:hAnsi="Arial" w:cs="Arial"/>
                <w:color w:val="404040"/>
              </w:rPr>
              <w:t>5</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1"/>
              </w:rPr>
              <w:t>E</w:t>
            </w:r>
            <w:r w:rsidRPr="00044064">
              <w:rPr>
                <w:rFonts w:ascii="Arial" w:hAnsi="Arial" w:cs="Arial"/>
                <w:color w:val="404040"/>
                <w:spacing w:val="-24"/>
              </w:rPr>
              <w:t>x</w:t>
            </w:r>
            <w:r w:rsidRPr="00044064">
              <w:rPr>
                <w:rFonts w:ascii="Arial" w:hAnsi="Arial" w:cs="Arial"/>
                <w:color w:val="404040"/>
                <w:spacing w:val="4"/>
              </w:rPr>
              <w:t>ce</w:t>
            </w:r>
            <w:r w:rsidRPr="00044064">
              <w:rPr>
                <w:rFonts w:ascii="Arial" w:hAnsi="Arial" w:cs="Arial"/>
                <w:color w:val="404040"/>
                <w:spacing w:val="-10"/>
              </w:rPr>
              <w:t>ll</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32"/>
              </w:rPr>
              <w:t xml:space="preserve"> </w:t>
            </w:r>
            <w:r w:rsidRPr="00044064">
              <w:rPr>
                <w:rFonts w:ascii="Arial" w:hAnsi="Arial" w:cs="Arial"/>
                <w:color w:val="404040"/>
              </w:rPr>
              <w:t>4</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22"/>
              </w:rPr>
              <w:t>G</w:t>
            </w:r>
            <w:r w:rsidRPr="00044064">
              <w:rPr>
                <w:rFonts w:ascii="Arial" w:hAnsi="Arial" w:cs="Arial"/>
                <w:color w:val="404040"/>
                <w:spacing w:val="8"/>
              </w:rPr>
              <w:t>oo</w:t>
            </w:r>
            <w:r w:rsidRPr="00044064">
              <w:rPr>
                <w:rFonts w:ascii="Arial" w:hAnsi="Arial" w:cs="Arial"/>
                <w:color w:val="404040"/>
              </w:rPr>
              <w:t>d</w:t>
            </w:r>
            <w:r w:rsidRPr="00044064">
              <w:rPr>
                <w:rFonts w:ascii="Arial" w:hAnsi="Arial" w:cs="Arial"/>
                <w:color w:val="404040"/>
                <w:spacing w:val="19"/>
              </w:rPr>
              <w:t xml:space="preserve"> </w:t>
            </w:r>
            <w:r w:rsidRPr="00044064">
              <w:rPr>
                <w:rFonts w:ascii="Arial" w:hAnsi="Arial" w:cs="Arial"/>
                <w:color w:val="404040"/>
              </w:rPr>
              <w:t>3</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proofErr w:type="spellStart"/>
            <w:r w:rsidRPr="00044064">
              <w:rPr>
                <w:rFonts w:ascii="Arial" w:hAnsi="Arial" w:cs="Arial"/>
                <w:color w:val="404040"/>
                <w:spacing w:val="-4"/>
                <w:w w:val="103"/>
              </w:rPr>
              <w:t>S</w:t>
            </w:r>
            <w:r w:rsidRPr="00044064">
              <w:rPr>
                <w:rFonts w:ascii="Arial" w:hAnsi="Arial" w:cs="Arial"/>
                <w:color w:val="404040"/>
                <w:spacing w:val="4"/>
                <w:w w:val="104"/>
              </w:rPr>
              <w:t>a</w:t>
            </w:r>
            <w:r w:rsidRPr="00044064">
              <w:rPr>
                <w:rFonts w:ascii="Arial" w:hAnsi="Arial" w:cs="Arial"/>
                <w:color w:val="404040"/>
                <w:spacing w:val="6"/>
                <w:w w:val="104"/>
              </w:rPr>
              <w:t>t</w:t>
            </w:r>
            <w:r w:rsidRPr="00044064">
              <w:rPr>
                <w:rFonts w:ascii="Arial" w:hAnsi="Arial" w:cs="Arial"/>
                <w:color w:val="404040"/>
                <w:spacing w:val="-26"/>
                <w:w w:val="104"/>
              </w:rPr>
              <w:t>i</w:t>
            </w:r>
            <w:r w:rsidRPr="00044064">
              <w:rPr>
                <w:rFonts w:ascii="Arial" w:hAnsi="Arial" w:cs="Arial"/>
                <w:color w:val="404040"/>
                <w:w w:val="103"/>
              </w:rPr>
              <w:t>s</w:t>
            </w:r>
            <w:proofErr w:type="spellEnd"/>
            <w:r w:rsidRPr="00044064">
              <w:rPr>
                <w:rFonts w:ascii="Arial" w:hAnsi="Arial" w:cs="Arial"/>
                <w:color w:val="404040"/>
                <w:spacing w:val="-35"/>
              </w:rPr>
              <w:t xml:space="preserve"> </w:t>
            </w:r>
            <w:r w:rsidRPr="00044064">
              <w:rPr>
                <w:rFonts w:ascii="Arial" w:hAnsi="Arial" w:cs="Arial"/>
                <w:color w:val="404040"/>
                <w:spacing w:val="-5"/>
              </w:rPr>
              <w:t>f</w:t>
            </w:r>
            <w:r w:rsidRPr="00044064">
              <w:rPr>
                <w:rFonts w:ascii="Arial" w:hAnsi="Arial" w:cs="Arial"/>
                <w:color w:val="404040"/>
                <w:spacing w:val="-12"/>
              </w:rPr>
              <w:t>a</w:t>
            </w:r>
            <w:r w:rsidRPr="00044064">
              <w:rPr>
                <w:rFonts w:ascii="Arial" w:hAnsi="Arial" w:cs="Arial"/>
                <w:color w:val="404040"/>
                <w:spacing w:val="4"/>
              </w:rPr>
              <w:t>c</w:t>
            </w:r>
            <w:r w:rsidRPr="00044064">
              <w:rPr>
                <w:rFonts w:ascii="Arial" w:hAnsi="Arial" w:cs="Arial"/>
                <w:color w:val="404040"/>
                <w:spacing w:val="-10"/>
              </w:rPr>
              <w:t>t</w:t>
            </w:r>
            <w:r w:rsidRPr="00044064">
              <w:rPr>
                <w:rFonts w:ascii="Arial" w:hAnsi="Arial" w:cs="Arial"/>
                <w:color w:val="404040"/>
                <w:spacing w:val="8"/>
              </w:rPr>
              <w:t>o</w:t>
            </w:r>
            <w:r w:rsidRPr="00044064">
              <w:rPr>
                <w:rFonts w:ascii="Arial" w:hAnsi="Arial" w:cs="Arial"/>
                <w:color w:val="404040"/>
                <w:spacing w:val="-5"/>
              </w:rPr>
              <w:t>r</w:t>
            </w:r>
            <w:r w:rsidRPr="00044064">
              <w:rPr>
                <w:rFonts w:ascii="Arial" w:hAnsi="Arial" w:cs="Arial"/>
                <w:color w:val="404040"/>
              </w:rPr>
              <w:t>y</w:t>
            </w:r>
            <w:r w:rsidRPr="00044064">
              <w:rPr>
                <w:rFonts w:ascii="Arial" w:hAnsi="Arial" w:cs="Arial"/>
                <w:color w:val="404040"/>
                <w:spacing w:val="25"/>
              </w:rPr>
              <w:t xml:space="preserve"> </w:t>
            </w:r>
            <w:r w:rsidRPr="00044064">
              <w:rPr>
                <w:rFonts w:ascii="Arial" w:hAnsi="Arial" w:cs="Arial"/>
                <w:color w:val="404040"/>
              </w:rPr>
              <w:t>2</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w w:val="103"/>
              </w:rPr>
              <w:t>N</w:t>
            </w:r>
            <w:r w:rsidRPr="00044064">
              <w:rPr>
                <w:rFonts w:ascii="Arial" w:hAnsi="Arial" w:cs="Arial"/>
                <w:color w:val="404040"/>
                <w:spacing w:val="-12"/>
                <w:w w:val="104"/>
              </w:rPr>
              <w:t>e</w:t>
            </w:r>
            <w:r w:rsidRPr="00044064">
              <w:rPr>
                <w:rFonts w:ascii="Arial" w:hAnsi="Arial" w:cs="Arial"/>
                <w:color w:val="404040"/>
                <w:spacing w:val="4"/>
                <w:w w:val="104"/>
              </w:rPr>
              <w:t>e</w:t>
            </w:r>
            <w:r w:rsidRPr="00044064">
              <w:rPr>
                <w:rFonts w:ascii="Arial" w:hAnsi="Arial" w:cs="Arial"/>
                <w:color w:val="404040"/>
                <w:spacing w:val="-8"/>
                <w:w w:val="103"/>
              </w:rPr>
              <w:t>d</w:t>
            </w:r>
            <w:r w:rsidRPr="00044064">
              <w:rPr>
                <w:rFonts w:ascii="Arial" w:hAnsi="Arial" w:cs="Arial"/>
                <w:color w:val="404040"/>
                <w:w w:val="103"/>
              </w:rPr>
              <w:t>s</w:t>
            </w:r>
          </w:p>
          <w:p w:rsidR="004F6CB6" w:rsidRPr="00044064" w:rsidRDefault="005C6D99">
            <w:pPr>
              <w:spacing w:line="220" w:lineRule="exact"/>
              <w:ind w:left="111"/>
              <w:rPr>
                <w:rFonts w:ascii="Arial" w:hAnsi="Arial" w:cs="Arial"/>
              </w:rPr>
            </w:pPr>
            <w:r w:rsidRPr="00044064">
              <w:rPr>
                <w:rFonts w:ascii="Arial" w:hAnsi="Arial" w:cs="Arial"/>
                <w:color w:val="404040"/>
                <w:spacing w:val="-5"/>
              </w:rPr>
              <w:t>I</w:t>
            </w:r>
            <w:r w:rsidRPr="00044064">
              <w:rPr>
                <w:rFonts w:ascii="Arial" w:hAnsi="Arial" w:cs="Arial"/>
                <w:color w:val="404040"/>
                <w:spacing w:val="-18"/>
              </w:rPr>
              <w:t>m</w:t>
            </w:r>
            <w:r w:rsidRPr="00044064">
              <w:rPr>
                <w:rFonts w:ascii="Arial" w:hAnsi="Arial" w:cs="Arial"/>
                <w:color w:val="404040"/>
                <w:spacing w:val="8"/>
              </w:rPr>
              <w:t>p</w:t>
            </w:r>
            <w:r w:rsidRPr="00044064">
              <w:rPr>
                <w:rFonts w:ascii="Arial" w:hAnsi="Arial" w:cs="Arial"/>
                <w:color w:val="404040"/>
                <w:spacing w:val="-5"/>
              </w:rPr>
              <w:t>r</w:t>
            </w:r>
            <w:r w:rsidRPr="00044064">
              <w:rPr>
                <w:rFonts w:ascii="Arial" w:hAnsi="Arial" w:cs="Arial"/>
                <w:color w:val="404040"/>
                <w:spacing w:val="8"/>
              </w:rPr>
              <w:t>o</w:t>
            </w:r>
            <w:r w:rsidRPr="00044064">
              <w:rPr>
                <w:rFonts w:ascii="Arial" w:hAnsi="Arial" w:cs="Arial"/>
                <w:color w:val="404040"/>
                <w:spacing w:val="-8"/>
              </w:rPr>
              <w:t>v</w:t>
            </w:r>
            <w:r w:rsidRPr="00044064">
              <w:rPr>
                <w:rFonts w:ascii="Arial" w:hAnsi="Arial" w:cs="Arial"/>
                <w:color w:val="404040"/>
                <w:spacing w:val="4"/>
              </w:rPr>
              <w:t>e</w:t>
            </w:r>
            <w:r w:rsidRPr="00044064">
              <w:rPr>
                <w:rFonts w:ascii="Arial" w:hAnsi="Arial" w:cs="Arial"/>
                <w:color w:val="404040"/>
                <w:spacing w:val="-18"/>
              </w:rPr>
              <w:t>m</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42"/>
              </w:rPr>
              <w:t xml:space="preserve"> </w:t>
            </w:r>
            <w:r w:rsidRPr="00044064">
              <w:rPr>
                <w:rFonts w:ascii="Arial" w:hAnsi="Arial" w:cs="Arial"/>
                <w:color w:val="404040"/>
              </w:rPr>
              <w:t>1</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4"/>
              </w:rPr>
              <w:t>P</w:t>
            </w:r>
            <w:r w:rsidRPr="00044064">
              <w:rPr>
                <w:rFonts w:ascii="Arial" w:hAnsi="Arial" w:cs="Arial"/>
                <w:color w:val="404040"/>
                <w:spacing w:val="-8"/>
              </w:rPr>
              <w:t>o</w:t>
            </w:r>
            <w:r w:rsidRPr="00044064">
              <w:rPr>
                <w:rFonts w:ascii="Arial" w:hAnsi="Arial" w:cs="Arial"/>
                <w:color w:val="404040"/>
                <w:spacing w:val="8"/>
              </w:rPr>
              <w:t>o</w:t>
            </w:r>
            <w:r w:rsidRPr="00044064">
              <w:rPr>
                <w:rFonts w:ascii="Arial" w:hAnsi="Arial" w:cs="Arial"/>
                <w:color w:val="404040"/>
              </w:rPr>
              <w:t>r</w:t>
            </w:r>
            <w:r w:rsidRPr="00044064">
              <w:rPr>
                <w:rFonts w:ascii="Arial" w:hAnsi="Arial" w:cs="Arial"/>
                <w:color w:val="404040"/>
                <w:spacing w:val="4"/>
              </w:rPr>
              <w:t xml:space="preserve"> </w:t>
            </w:r>
            <w:r w:rsidRPr="00044064">
              <w:rPr>
                <w:rFonts w:ascii="Arial" w:hAnsi="Arial" w:cs="Arial"/>
                <w:color w:val="404040"/>
                <w:spacing w:val="-6"/>
              </w:rPr>
              <w:t>N</w:t>
            </w:r>
            <w:r w:rsidRPr="00044064">
              <w:rPr>
                <w:rFonts w:ascii="Arial" w:hAnsi="Arial" w:cs="Arial"/>
                <w:color w:val="404040"/>
                <w:spacing w:val="-10"/>
              </w:rPr>
              <w:t>/</w:t>
            </w:r>
            <w:r w:rsidRPr="00044064">
              <w:rPr>
                <w:rFonts w:ascii="Arial" w:hAnsi="Arial" w:cs="Arial"/>
                <w:color w:val="404040"/>
              </w:rPr>
              <w:t>A</w:t>
            </w:r>
            <w:r w:rsidRPr="00044064">
              <w:rPr>
                <w:rFonts w:ascii="Arial" w:hAnsi="Arial" w:cs="Arial"/>
                <w:color w:val="404040"/>
                <w:spacing w:val="19"/>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rPr>
              <w:t>N</w:t>
            </w:r>
            <w:r w:rsidRPr="00044064">
              <w:rPr>
                <w:rFonts w:ascii="Arial" w:hAnsi="Arial" w:cs="Arial"/>
                <w:color w:val="404040"/>
                <w:spacing w:val="-8"/>
              </w:rPr>
              <w:t>o</w:t>
            </w:r>
            <w:r w:rsidRPr="00044064">
              <w:rPr>
                <w:rFonts w:ascii="Arial" w:hAnsi="Arial" w:cs="Arial"/>
                <w:color w:val="404040"/>
              </w:rPr>
              <w:t>t</w:t>
            </w:r>
            <w:r w:rsidRPr="00044064">
              <w:rPr>
                <w:rFonts w:ascii="Arial" w:hAnsi="Arial" w:cs="Arial"/>
                <w:color w:val="404040"/>
                <w:spacing w:val="-2"/>
              </w:rPr>
              <w:t xml:space="preserve"> </w:t>
            </w:r>
            <w:r w:rsidRPr="00044064">
              <w:rPr>
                <w:rFonts w:ascii="Arial" w:hAnsi="Arial" w:cs="Arial"/>
                <w:color w:val="404040"/>
                <w:spacing w:val="10"/>
                <w:w w:val="103"/>
              </w:rPr>
              <w:t>A</w:t>
            </w:r>
            <w:r w:rsidRPr="00044064">
              <w:rPr>
                <w:rFonts w:ascii="Arial" w:hAnsi="Arial" w:cs="Arial"/>
                <w:color w:val="404040"/>
                <w:spacing w:val="-8"/>
                <w:w w:val="103"/>
              </w:rPr>
              <w:t>p</w:t>
            </w:r>
            <w:r w:rsidRPr="00044064">
              <w:rPr>
                <w:rFonts w:ascii="Arial" w:hAnsi="Arial" w:cs="Arial"/>
                <w:color w:val="404040"/>
                <w:spacing w:val="8"/>
                <w:w w:val="103"/>
              </w:rPr>
              <w:t>p</w:t>
            </w:r>
            <w:r w:rsidRPr="00044064">
              <w:rPr>
                <w:rFonts w:ascii="Arial" w:hAnsi="Arial" w:cs="Arial"/>
                <w:color w:val="404040"/>
                <w:spacing w:val="-10"/>
                <w:w w:val="104"/>
              </w:rPr>
              <w:t>li</w:t>
            </w:r>
            <w:r w:rsidRPr="00044064">
              <w:rPr>
                <w:rFonts w:ascii="Arial" w:hAnsi="Arial" w:cs="Arial"/>
                <w:color w:val="404040"/>
                <w:spacing w:val="4"/>
                <w:w w:val="104"/>
              </w:rPr>
              <w:t>c</w:t>
            </w:r>
            <w:r w:rsidRPr="00044064">
              <w:rPr>
                <w:rFonts w:ascii="Arial" w:hAnsi="Arial" w:cs="Arial"/>
                <w:color w:val="404040"/>
                <w:spacing w:val="-12"/>
                <w:w w:val="104"/>
              </w:rPr>
              <w:t>a</w:t>
            </w:r>
            <w:r w:rsidRPr="00044064">
              <w:rPr>
                <w:rFonts w:ascii="Arial" w:hAnsi="Arial" w:cs="Arial"/>
                <w:color w:val="404040"/>
                <w:spacing w:val="8"/>
                <w:w w:val="103"/>
              </w:rPr>
              <w:t>b</w:t>
            </w:r>
            <w:r w:rsidRPr="00044064">
              <w:rPr>
                <w:rFonts w:ascii="Arial" w:hAnsi="Arial" w:cs="Arial"/>
                <w:color w:val="404040"/>
                <w:spacing w:val="-10"/>
                <w:w w:val="104"/>
              </w:rPr>
              <w:t>l</w:t>
            </w:r>
            <w:r w:rsidRPr="00044064">
              <w:rPr>
                <w:rFonts w:ascii="Arial" w:hAnsi="Arial" w:cs="Arial"/>
                <w:color w:val="404040"/>
                <w:w w:val="104"/>
              </w:rPr>
              <w:t>e</w:t>
            </w: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12"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b/>
              </w:rPr>
              <w:t>4</w:t>
            </w:r>
            <w:r w:rsidRPr="00044064">
              <w:rPr>
                <w:rFonts w:ascii="Arial" w:hAnsi="Arial" w:cs="Arial"/>
                <w:b/>
                <w:spacing w:val="9"/>
              </w:rPr>
              <w:t xml:space="preserve"> </w:t>
            </w:r>
            <w:r w:rsidRPr="00044064">
              <w:rPr>
                <w:rFonts w:ascii="Arial" w:hAnsi="Arial" w:cs="Arial"/>
                <w:b/>
              </w:rPr>
              <w:t>=</w:t>
            </w:r>
            <w:r w:rsidRPr="00044064">
              <w:rPr>
                <w:rFonts w:ascii="Arial" w:hAnsi="Arial" w:cs="Arial"/>
                <w:b/>
                <w:spacing w:val="-4"/>
              </w:rPr>
              <w:t xml:space="preserve"> </w:t>
            </w:r>
            <w:r w:rsidRPr="00044064">
              <w:rPr>
                <w:rFonts w:ascii="Arial" w:hAnsi="Arial" w:cs="Arial"/>
                <w:b/>
                <w:spacing w:val="-18"/>
                <w:w w:val="104"/>
              </w:rPr>
              <w:t>G</w:t>
            </w:r>
            <w:r w:rsidRPr="00044064">
              <w:rPr>
                <w:rFonts w:ascii="Arial" w:hAnsi="Arial" w:cs="Arial"/>
                <w:b/>
                <w:spacing w:val="-8"/>
                <w:w w:val="103"/>
              </w:rPr>
              <w:t>o</w:t>
            </w:r>
            <w:r w:rsidRPr="00044064">
              <w:rPr>
                <w:rFonts w:ascii="Arial" w:hAnsi="Arial" w:cs="Arial"/>
                <w:b/>
                <w:spacing w:val="8"/>
                <w:w w:val="103"/>
              </w:rPr>
              <w:t>o</w:t>
            </w:r>
            <w:r w:rsidRPr="00044064">
              <w:rPr>
                <w:rFonts w:ascii="Arial" w:hAnsi="Arial" w:cs="Arial"/>
                <w:b/>
                <w:w w:val="103"/>
              </w:rPr>
              <w:t>d</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B00B25">
            <w:pPr>
              <w:rPr>
                <w:rFonts w:ascii="Arial" w:hAnsi="Arial" w:cs="Arial"/>
              </w:rPr>
            </w:pPr>
            <w:r w:rsidRPr="00044064">
              <w:rPr>
                <w:rFonts w:ascii="Arial" w:hAnsi="Arial" w:cs="Arial"/>
              </w:rPr>
              <w:t>Thank you for this positive evaluation. The manuscript has been carefully revised to further improve clarity and quality.</w:t>
            </w:r>
          </w:p>
        </w:tc>
      </w:tr>
      <w:tr w:rsidR="004F6CB6" w:rsidRPr="00044064">
        <w:trPr>
          <w:trHeight w:hRule="exact" w:val="1169"/>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8"/>
              </w:rPr>
              <w:t>10</w:t>
            </w:r>
            <w:r w:rsidRPr="00044064">
              <w:rPr>
                <w:rFonts w:ascii="Arial" w:hAnsi="Arial" w:cs="Arial"/>
                <w:b/>
              </w:rPr>
              <w:t>.</w:t>
            </w:r>
            <w:r w:rsidRPr="00044064">
              <w:rPr>
                <w:rFonts w:ascii="Arial" w:hAnsi="Arial" w:cs="Arial"/>
                <w:b/>
                <w:spacing w:val="2"/>
              </w:rPr>
              <w:t xml:space="preserve"> </w:t>
            </w:r>
            <w:r w:rsidRPr="00044064">
              <w:rPr>
                <w:rFonts w:ascii="Arial" w:hAnsi="Arial" w:cs="Arial"/>
                <w:b/>
                <w:spacing w:val="-22"/>
              </w:rPr>
              <w:t>A</w:t>
            </w:r>
            <w:r w:rsidRPr="00044064">
              <w:rPr>
                <w:rFonts w:ascii="Arial" w:hAnsi="Arial" w:cs="Arial"/>
                <w:b/>
                <w:spacing w:val="4"/>
              </w:rPr>
              <w:t>r</w:t>
            </w:r>
            <w:r w:rsidRPr="00044064">
              <w:rPr>
                <w:rFonts w:ascii="Arial" w:hAnsi="Arial" w:cs="Arial"/>
                <w:b/>
              </w:rPr>
              <w:t>e</w:t>
            </w:r>
            <w:r w:rsidRPr="00044064">
              <w:rPr>
                <w:rFonts w:ascii="Arial" w:hAnsi="Arial" w:cs="Arial"/>
                <w:b/>
                <w:spacing w:val="13"/>
              </w:rPr>
              <w:t xml:space="preserve"> </w:t>
            </w:r>
            <w:r w:rsidRPr="00044064">
              <w:rPr>
                <w:rFonts w:ascii="Arial" w:hAnsi="Arial" w:cs="Arial"/>
                <w:b/>
                <w:spacing w:val="-5"/>
              </w:rPr>
              <w:t>t</w:t>
            </w:r>
            <w:r w:rsidRPr="00044064">
              <w:rPr>
                <w:rFonts w:ascii="Arial" w:hAnsi="Arial" w:cs="Arial"/>
                <w:b/>
                <w:spacing w:val="-8"/>
              </w:rPr>
              <w:t>a</w:t>
            </w:r>
            <w:r w:rsidRPr="00044064">
              <w:rPr>
                <w:rFonts w:ascii="Arial" w:hAnsi="Arial" w:cs="Arial"/>
                <w:b/>
                <w:spacing w:val="-20"/>
              </w:rPr>
              <w:t>b</w:t>
            </w:r>
            <w:r w:rsidRPr="00044064">
              <w:rPr>
                <w:rFonts w:ascii="Arial" w:hAnsi="Arial" w:cs="Arial"/>
                <w:b/>
                <w:spacing w:val="6"/>
              </w:rPr>
              <w:t>l</w:t>
            </w:r>
            <w:r w:rsidRPr="00044064">
              <w:rPr>
                <w:rFonts w:ascii="Arial" w:hAnsi="Arial" w:cs="Arial"/>
                <w:b/>
                <w:spacing w:val="-12"/>
              </w:rPr>
              <w:t>e</w:t>
            </w:r>
            <w:r w:rsidRPr="00044064">
              <w:rPr>
                <w:rFonts w:ascii="Arial" w:hAnsi="Arial" w:cs="Arial"/>
                <w:b/>
              </w:rPr>
              <w:t>s</w:t>
            </w:r>
            <w:r w:rsidRPr="00044064">
              <w:rPr>
                <w:rFonts w:ascii="Arial" w:hAnsi="Arial" w:cs="Arial"/>
                <w:b/>
                <w:spacing w:val="29"/>
              </w:rPr>
              <w:t xml:space="preserve"> </w:t>
            </w:r>
            <w:r w:rsidRPr="00044064">
              <w:rPr>
                <w:rFonts w:ascii="Arial" w:hAnsi="Arial" w:cs="Arial"/>
                <w:b/>
                <w:spacing w:val="-8"/>
              </w:rPr>
              <w:t>a</w:t>
            </w:r>
            <w:r w:rsidRPr="00044064">
              <w:rPr>
                <w:rFonts w:ascii="Arial" w:hAnsi="Arial" w:cs="Arial"/>
                <w:b/>
                <w:spacing w:val="-4"/>
              </w:rPr>
              <w:t>n</w:t>
            </w:r>
            <w:r w:rsidRPr="00044064">
              <w:rPr>
                <w:rFonts w:ascii="Arial" w:hAnsi="Arial" w:cs="Arial"/>
                <w:b/>
              </w:rPr>
              <w:t>d</w:t>
            </w:r>
            <w:r w:rsidRPr="00044064">
              <w:rPr>
                <w:rFonts w:ascii="Arial" w:hAnsi="Arial" w:cs="Arial"/>
                <w:b/>
                <w:spacing w:val="-12"/>
              </w:rPr>
              <w:t xml:space="preserve"> </w:t>
            </w:r>
            <w:r w:rsidRPr="00044064">
              <w:rPr>
                <w:rFonts w:ascii="Arial" w:hAnsi="Arial" w:cs="Arial"/>
                <w:b/>
                <w:spacing w:val="-5"/>
              </w:rPr>
              <w:t>f</w:t>
            </w:r>
            <w:r w:rsidRPr="00044064">
              <w:rPr>
                <w:rFonts w:ascii="Arial" w:hAnsi="Arial" w:cs="Arial"/>
                <w:b/>
                <w:spacing w:val="6"/>
              </w:rPr>
              <w:t>i</w:t>
            </w:r>
            <w:r w:rsidRPr="00044064">
              <w:rPr>
                <w:rFonts w:ascii="Arial" w:hAnsi="Arial" w:cs="Arial"/>
                <w:b/>
                <w:spacing w:val="8"/>
              </w:rPr>
              <w:t>g</w:t>
            </w:r>
            <w:r w:rsidRPr="00044064">
              <w:rPr>
                <w:rFonts w:ascii="Arial" w:hAnsi="Arial" w:cs="Arial"/>
                <w:b/>
                <w:spacing w:val="-4"/>
              </w:rPr>
              <w:t>u</w:t>
            </w:r>
            <w:r w:rsidRPr="00044064">
              <w:rPr>
                <w:rFonts w:ascii="Arial" w:hAnsi="Arial" w:cs="Arial"/>
                <w:b/>
                <w:spacing w:val="4"/>
              </w:rPr>
              <w:t>r</w:t>
            </w:r>
            <w:r w:rsidRPr="00044064">
              <w:rPr>
                <w:rFonts w:ascii="Arial" w:hAnsi="Arial" w:cs="Arial"/>
                <w:b/>
                <w:spacing w:val="-12"/>
              </w:rPr>
              <w:t>e</w:t>
            </w:r>
            <w:r w:rsidRPr="00044064">
              <w:rPr>
                <w:rFonts w:ascii="Arial" w:hAnsi="Arial" w:cs="Arial"/>
                <w:b/>
              </w:rPr>
              <w:t>s</w:t>
            </w:r>
            <w:r w:rsidRPr="00044064">
              <w:rPr>
                <w:rFonts w:ascii="Arial" w:hAnsi="Arial" w:cs="Arial"/>
                <w:b/>
                <w:spacing w:val="17"/>
              </w:rPr>
              <w:t xml:space="preserve"> </w:t>
            </w:r>
            <w:r w:rsidRPr="00044064">
              <w:rPr>
                <w:rFonts w:ascii="Arial" w:hAnsi="Arial" w:cs="Arial"/>
                <w:b/>
                <w:spacing w:val="4"/>
              </w:rPr>
              <w:t>c</w:t>
            </w:r>
            <w:r w:rsidRPr="00044064">
              <w:rPr>
                <w:rFonts w:ascii="Arial" w:hAnsi="Arial" w:cs="Arial"/>
                <w:b/>
                <w:spacing w:val="-10"/>
              </w:rPr>
              <w:t>l</w:t>
            </w:r>
            <w:r w:rsidRPr="00044064">
              <w:rPr>
                <w:rFonts w:ascii="Arial" w:hAnsi="Arial" w:cs="Arial"/>
                <w:b/>
                <w:spacing w:val="4"/>
              </w:rPr>
              <w:t>e</w:t>
            </w:r>
            <w:r w:rsidRPr="00044064">
              <w:rPr>
                <w:rFonts w:ascii="Arial" w:hAnsi="Arial" w:cs="Arial"/>
                <w:b/>
                <w:spacing w:val="-8"/>
              </w:rPr>
              <w:t>a</w:t>
            </w:r>
            <w:r w:rsidRPr="00044064">
              <w:rPr>
                <w:rFonts w:ascii="Arial" w:hAnsi="Arial" w:cs="Arial"/>
                <w:b/>
                <w:spacing w:val="4"/>
              </w:rPr>
              <w:t>r</w:t>
            </w:r>
            <w:r w:rsidRPr="00044064">
              <w:rPr>
                <w:rFonts w:ascii="Arial" w:hAnsi="Arial" w:cs="Arial"/>
                <w:b/>
              </w:rPr>
              <w:t>,</w:t>
            </w:r>
            <w:r w:rsidRPr="00044064">
              <w:rPr>
                <w:rFonts w:ascii="Arial" w:hAnsi="Arial" w:cs="Arial"/>
                <w:b/>
                <w:spacing w:val="11"/>
              </w:rPr>
              <w:t xml:space="preserve"> </w:t>
            </w:r>
            <w:r w:rsidRPr="00044064">
              <w:rPr>
                <w:rFonts w:ascii="Arial" w:hAnsi="Arial" w:cs="Arial"/>
                <w:b/>
                <w:spacing w:val="-12"/>
              </w:rPr>
              <w:t>r</w:t>
            </w:r>
            <w:r w:rsidRPr="00044064">
              <w:rPr>
                <w:rFonts w:ascii="Arial" w:hAnsi="Arial" w:cs="Arial"/>
                <w:b/>
                <w:spacing w:val="4"/>
              </w:rPr>
              <w:t>e</w:t>
            </w:r>
            <w:r w:rsidRPr="00044064">
              <w:rPr>
                <w:rFonts w:ascii="Arial" w:hAnsi="Arial" w:cs="Arial"/>
                <w:b/>
                <w:spacing w:val="-10"/>
              </w:rPr>
              <w:t>l</w:t>
            </w:r>
            <w:r w:rsidRPr="00044064">
              <w:rPr>
                <w:rFonts w:ascii="Arial" w:hAnsi="Arial" w:cs="Arial"/>
                <w:b/>
                <w:spacing w:val="4"/>
              </w:rPr>
              <w:t>e</w:t>
            </w:r>
            <w:r w:rsidRPr="00044064">
              <w:rPr>
                <w:rFonts w:ascii="Arial" w:hAnsi="Arial" w:cs="Arial"/>
                <w:b/>
                <w:spacing w:val="-24"/>
              </w:rPr>
              <w:t>v</w:t>
            </w:r>
            <w:r w:rsidRPr="00044064">
              <w:rPr>
                <w:rFonts w:ascii="Arial" w:hAnsi="Arial" w:cs="Arial"/>
                <w:b/>
                <w:spacing w:val="-8"/>
              </w:rPr>
              <w:t>a</w:t>
            </w:r>
            <w:r w:rsidRPr="00044064">
              <w:rPr>
                <w:rFonts w:ascii="Arial" w:hAnsi="Arial" w:cs="Arial"/>
                <w:b/>
                <w:spacing w:val="-4"/>
              </w:rPr>
              <w:t>n</w:t>
            </w:r>
            <w:r w:rsidRPr="00044064">
              <w:rPr>
                <w:rFonts w:ascii="Arial" w:hAnsi="Arial" w:cs="Arial"/>
                <w:b/>
                <w:spacing w:val="-5"/>
              </w:rPr>
              <w:t>t</w:t>
            </w:r>
            <w:r w:rsidRPr="00044064">
              <w:rPr>
                <w:rFonts w:ascii="Arial" w:hAnsi="Arial" w:cs="Arial"/>
                <w:b/>
              </w:rPr>
              <w:t>,</w:t>
            </w:r>
            <w:r w:rsidRPr="00044064">
              <w:rPr>
                <w:rFonts w:ascii="Arial" w:hAnsi="Arial" w:cs="Arial"/>
                <w:b/>
                <w:spacing w:val="20"/>
              </w:rPr>
              <w:t xml:space="preserve"> </w:t>
            </w:r>
            <w:r w:rsidRPr="00044064">
              <w:rPr>
                <w:rFonts w:ascii="Arial" w:hAnsi="Arial" w:cs="Arial"/>
                <w:b/>
                <w:spacing w:val="-8"/>
                <w:w w:val="103"/>
              </w:rPr>
              <w:t>a</w:t>
            </w:r>
            <w:r w:rsidRPr="00044064">
              <w:rPr>
                <w:rFonts w:ascii="Arial" w:hAnsi="Arial" w:cs="Arial"/>
                <w:b/>
                <w:spacing w:val="12"/>
                <w:w w:val="103"/>
              </w:rPr>
              <w:t>n</w:t>
            </w:r>
            <w:r w:rsidRPr="00044064">
              <w:rPr>
                <w:rFonts w:ascii="Arial" w:hAnsi="Arial" w:cs="Arial"/>
                <w:b/>
                <w:w w:val="103"/>
              </w:rPr>
              <w:t>d</w:t>
            </w:r>
          </w:p>
          <w:p w:rsidR="004F6CB6" w:rsidRPr="00044064" w:rsidRDefault="005C6D99">
            <w:pPr>
              <w:spacing w:line="220" w:lineRule="exact"/>
              <w:ind w:left="111"/>
              <w:rPr>
                <w:rFonts w:ascii="Arial" w:hAnsi="Arial" w:cs="Arial"/>
              </w:rPr>
            </w:pPr>
            <w:proofErr w:type="spellStart"/>
            <w:r w:rsidRPr="00044064">
              <w:rPr>
                <w:rFonts w:ascii="Arial" w:hAnsi="Arial" w:cs="Arial"/>
                <w:b/>
                <w:spacing w:val="-4"/>
              </w:rPr>
              <w:t>n</w:t>
            </w:r>
            <w:r w:rsidRPr="00044064">
              <w:rPr>
                <w:rFonts w:ascii="Arial" w:hAnsi="Arial" w:cs="Arial"/>
                <w:b/>
                <w:spacing w:val="4"/>
              </w:rPr>
              <w:t>ec</w:t>
            </w:r>
            <w:r w:rsidRPr="00044064">
              <w:rPr>
                <w:rFonts w:ascii="Arial" w:hAnsi="Arial" w:cs="Arial"/>
                <w:b/>
                <w:spacing w:val="-12"/>
              </w:rPr>
              <w:t>e</w:t>
            </w:r>
            <w:r w:rsidRPr="00044064">
              <w:rPr>
                <w:rFonts w:ascii="Arial" w:hAnsi="Arial" w:cs="Arial"/>
                <w:b/>
                <w:spacing w:val="-1"/>
              </w:rPr>
              <w:t>s</w:t>
            </w:r>
            <w:r w:rsidRPr="00044064">
              <w:rPr>
                <w:rFonts w:ascii="Arial" w:hAnsi="Arial" w:cs="Arial"/>
                <w:b/>
              </w:rPr>
              <w:t>s</w:t>
            </w:r>
            <w:proofErr w:type="spellEnd"/>
            <w:r w:rsidRPr="00044064">
              <w:rPr>
                <w:rFonts w:ascii="Arial" w:hAnsi="Arial" w:cs="Arial"/>
                <w:b/>
                <w:spacing w:val="-16"/>
              </w:rPr>
              <w:t xml:space="preserve"> </w:t>
            </w:r>
            <w:proofErr w:type="spellStart"/>
            <w:r w:rsidRPr="00044064">
              <w:rPr>
                <w:rFonts w:ascii="Arial" w:hAnsi="Arial" w:cs="Arial"/>
                <w:b/>
                <w:spacing w:val="-24"/>
                <w:w w:val="103"/>
              </w:rPr>
              <w:t>a</w:t>
            </w:r>
            <w:r w:rsidRPr="00044064">
              <w:rPr>
                <w:rFonts w:ascii="Arial" w:hAnsi="Arial" w:cs="Arial"/>
                <w:b/>
                <w:spacing w:val="4"/>
                <w:w w:val="104"/>
              </w:rPr>
              <w:t>r</w:t>
            </w:r>
            <w:r w:rsidRPr="00044064">
              <w:rPr>
                <w:rFonts w:ascii="Arial" w:hAnsi="Arial" w:cs="Arial"/>
                <w:b/>
                <w:spacing w:val="-8"/>
                <w:w w:val="103"/>
              </w:rPr>
              <w:t>y</w:t>
            </w:r>
            <w:proofErr w:type="spellEnd"/>
            <w:r w:rsidRPr="00044064">
              <w:rPr>
                <w:rFonts w:ascii="Arial" w:hAnsi="Arial" w:cs="Arial"/>
                <w:b/>
                <w:w w:val="103"/>
              </w:rPr>
              <w:t>?</w:t>
            </w:r>
          </w:p>
          <w:p w:rsidR="004F6CB6" w:rsidRPr="00044064" w:rsidRDefault="005C6D99">
            <w:pPr>
              <w:spacing w:before="10"/>
              <w:ind w:left="111"/>
              <w:rPr>
                <w:rFonts w:ascii="Arial" w:hAnsi="Arial" w:cs="Arial"/>
              </w:rPr>
            </w:pPr>
            <w:r w:rsidRPr="00044064">
              <w:rPr>
                <w:rFonts w:ascii="Arial" w:hAnsi="Arial" w:cs="Arial"/>
                <w:color w:val="404040"/>
                <w:spacing w:val="-11"/>
              </w:rPr>
              <w:t>R</w:t>
            </w:r>
            <w:r w:rsidRPr="00044064">
              <w:rPr>
                <w:rFonts w:ascii="Arial" w:hAnsi="Arial" w:cs="Arial"/>
                <w:color w:val="404040"/>
                <w:spacing w:val="4"/>
              </w:rPr>
              <w:t>a</w:t>
            </w:r>
            <w:r w:rsidRPr="00044064">
              <w:rPr>
                <w:rFonts w:ascii="Arial" w:hAnsi="Arial" w:cs="Arial"/>
                <w:color w:val="404040"/>
                <w:spacing w:val="6"/>
              </w:rPr>
              <w:t>t</w:t>
            </w:r>
            <w:r w:rsidRPr="00044064">
              <w:rPr>
                <w:rFonts w:ascii="Arial" w:hAnsi="Arial" w:cs="Arial"/>
                <w:color w:val="404040"/>
                <w:spacing w:val="-10"/>
              </w:rPr>
              <w:t>i</w:t>
            </w:r>
            <w:r w:rsidRPr="00044064">
              <w:rPr>
                <w:rFonts w:ascii="Arial" w:hAnsi="Arial" w:cs="Arial"/>
                <w:color w:val="404040"/>
                <w:spacing w:val="-8"/>
              </w:rPr>
              <w:t>n</w:t>
            </w:r>
            <w:r w:rsidRPr="00044064">
              <w:rPr>
                <w:rFonts w:ascii="Arial" w:hAnsi="Arial" w:cs="Arial"/>
                <w:color w:val="404040"/>
              </w:rPr>
              <w:t>g</w:t>
            </w:r>
            <w:r w:rsidRPr="00044064">
              <w:rPr>
                <w:rFonts w:ascii="Arial" w:hAnsi="Arial" w:cs="Arial"/>
                <w:color w:val="404040"/>
                <w:spacing w:val="25"/>
              </w:rPr>
              <w:t xml:space="preserve"> </w:t>
            </w:r>
            <w:r w:rsidRPr="00044064">
              <w:rPr>
                <w:rFonts w:ascii="Arial" w:hAnsi="Arial" w:cs="Arial"/>
                <w:color w:val="404040"/>
                <w:spacing w:val="-4"/>
                <w:w w:val="103"/>
              </w:rPr>
              <w:t>S</w:t>
            </w:r>
            <w:r w:rsidRPr="00044064">
              <w:rPr>
                <w:rFonts w:ascii="Arial" w:hAnsi="Arial" w:cs="Arial"/>
                <w:color w:val="404040"/>
                <w:spacing w:val="4"/>
                <w:w w:val="104"/>
              </w:rPr>
              <w:t>ca</w:t>
            </w:r>
            <w:r w:rsidRPr="00044064">
              <w:rPr>
                <w:rFonts w:ascii="Arial" w:hAnsi="Arial" w:cs="Arial"/>
                <w:color w:val="404040"/>
                <w:spacing w:val="-10"/>
                <w:w w:val="104"/>
              </w:rPr>
              <w:t>l</w:t>
            </w:r>
            <w:r w:rsidRPr="00044064">
              <w:rPr>
                <w:rFonts w:ascii="Arial" w:hAnsi="Arial" w:cs="Arial"/>
                <w:color w:val="404040"/>
                <w:spacing w:val="4"/>
                <w:w w:val="104"/>
              </w:rPr>
              <w:t>e</w:t>
            </w:r>
            <w:r w:rsidRPr="00044064">
              <w:rPr>
                <w:rFonts w:ascii="Arial" w:hAnsi="Arial" w:cs="Arial"/>
                <w:color w:val="404040"/>
                <w:w w:val="104"/>
              </w:rPr>
              <w:t>:</w:t>
            </w:r>
          </w:p>
          <w:p w:rsidR="004F6CB6" w:rsidRPr="00044064" w:rsidRDefault="005C6D99">
            <w:pPr>
              <w:spacing w:line="220" w:lineRule="exact"/>
              <w:ind w:left="111"/>
              <w:rPr>
                <w:rFonts w:ascii="Arial" w:hAnsi="Arial" w:cs="Arial"/>
              </w:rPr>
            </w:pPr>
            <w:r w:rsidRPr="00044064">
              <w:rPr>
                <w:rFonts w:ascii="Arial" w:hAnsi="Arial" w:cs="Arial"/>
                <w:color w:val="404040"/>
              </w:rPr>
              <w:t>5</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1"/>
              </w:rPr>
              <w:t>E</w:t>
            </w:r>
            <w:r w:rsidRPr="00044064">
              <w:rPr>
                <w:rFonts w:ascii="Arial" w:hAnsi="Arial" w:cs="Arial"/>
                <w:color w:val="404040"/>
                <w:spacing w:val="-24"/>
              </w:rPr>
              <w:t>x</w:t>
            </w:r>
            <w:r w:rsidRPr="00044064">
              <w:rPr>
                <w:rFonts w:ascii="Arial" w:hAnsi="Arial" w:cs="Arial"/>
                <w:color w:val="404040"/>
                <w:spacing w:val="4"/>
              </w:rPr>
              <w:t>ce</w:t>
            </w:r>
            <w:r w:rsidRPr="00044064">
              <w:rPr>
                <w:rFonts w:ascii="Arial" w:hAnsi="Arial" w:cs="Arial"/>
                <w:color w:val="404040"/>
                <w:spacing w:val="-10"/>
              </w:rPr>
              <w:t>ll</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32"/>
              </w:rPr>
              <w:t xml:space="preserve"> </w:t>
            </w:r>
            <w:r w:rsidRPr="00044064">
              <w:rPr>
                <w:rFonts w:ascii="Arial" w:hAnsi="Arial" w:cs="Arial"/>
                <w:color w:val="404040"/>
              </w:rPr>
              <w:t>4</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22"/>
              </w:rPr>
              <w:t>G</w:t>
            </w:r>
            <w:r w:rsidRPr="00044064">
              <w:rPr>
                <w:rFonts w:ascii="Arial" w:hAnsi="Arial" w:cs="Arial"/>
                <w:color w:val="404040"/>
                <w:spacing w:val="8"/>
              </w:rPr>
              <w:t>oo</w:t>
            </w:r>
            <w:r w:rsidRPr="00044064">
              <w:rPr>
                <w:rFonts w:ascii="Arial" w:hAnsi="Arial" w:cs="Arial"/>
                <w:color w:val="404040"/>
              </w:rPr>
              <w:t>d</w:t>
            </w:r>
            <w:r w:rsidRPr="00044064">
              <w:rPr>
                <w:rFonts w:ascii="Arial" w:hAnsi="Arial" w:cs="Arial"/>
                <w:color w:val="404040"/>
                <w:spacing w:val="19"/>
              </w:rPr>
              <w:t xml:space="preserve"> </w:t>
            </w:r>
            <w:r w:rsidRPr="00044064">
              <w:rPr>
                <w:rFonts w:ascii="Arial" w:hAnsi="Arial" w:cs="Arial"/>
                <w:color w:val="404040"/>
              </w:rPr>
              <w:t>3</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proofErr w:type="spellStart"/>
            <w:r w:rsidRPr="00044064">
              <w:rPr>
                <w:rFonts w:ascii="Arial" w:hAnsi="Arial" w:cs="Arial"/>
                <w:color w:val="404040"/>
                <w:spacing w:val="-4"/>
                <w:w w:val="103"/>
              </w:rPr>
              <w:t>S</w:t>
            </w:r>
            <w:r w:rsidRPr="00044064">
              <w:rPr>
                <w:rFonts w:ascii="Arial" w:hAnsi="Arial" w:cs="Arial"/>
                <w:color w:val="404040"/>
                <w:spacing w:val="4"/>
                <w:w w:val="104"/>
              </w:rPr>
              <w:t>a</w:t>
            </w:r>
            <w:r w:rsidRPr="00044064">
              <w:rPr>
                <w:rFonts w:ascii="Arial" w:hAnsi="Arial" w:cs="Arial"/>
                <w:color w:val="404040"/>
                <w:spacing w:val="6"/>
                <w:w w:val="104"/>
              </w:rPr>
              <w:t>t</w:t>
            </w:r>
            <w:r w:rsidRPr="00044064">
              <w:rPr>
                <w:rFonts w:ascii="Arial" w:hAnsi="Arial" w:cs="Arial"/>
                <w:color w:val="404040"/>
                <w:spacing w:val="-26"/>
                <w:w w:val="104"/>
              </w:rPr>
              <w:t>i</w:t>
            </w:r>
            <w:r w:rsidRPr="00044064">
              <w:rPr>
                <w:rFonts w:ascii="Arial" w:hAnsi="Arial" w:cs="Arial"/>
                <w:color w:val="404040"/>
                <w:w w:val="103"/>
              </w:rPr>
              <w:t>s</w:t>
            </w:r>
            <w:proofErr w:type="spellEnd"/>
            <w:r w:rsidRPr="00044064">
              <w:rPr>
                <w:rFonts w:ascii="Arial" w:hAnsi="Arial" w:cs="Arial"/>
                <w:color w:val="404040"/>
                <w:spacing w:val="-35"/>
              </w:rPr>
              <w:t xml:space="preserve"> </w:t>
            </w:r>
            <w:r w:rsidRPr="00044064">
              <w:rPr>
                <w:rFonts w:ascii="Arial" w:hAnsi="Arial" w:cs="Arial"/>
                <w:color w:val="404040"/>
                <w:spacing w:val="-5"/>
              </w:rPr>
              <w:t>f</w:t>
            </w:r>
            <w:r w:rsidRPr="00044064">
              <w:rPr>
                <w:rFonts w:ascii="Arial" w:hAnsi="Arial" w:cs="Arial"/>
                <w:color w:val="404040"/>
                <w:spacing w:val="-12"/>
              </w:rPr>
              <w:t>a</w:t>
            </w:r>
            <w:r w:rsidRPr="00044064">
              <w:rPr>
                <w:rFonts w:ascii="Arial" w:hAnsi="Arial" w:cs="Arial"/>
                <w:color w:val="404040"/>
                <w:spacing w:val="4"/>
              </w:rPr>
              <w:t>c</w:t>
            </w:r>
            <w:r w:rsidRPr="00044064">
              <w:rPr>
                <w:rFonts w:ascii="Arial" w:hAnsi="Arial" w:cs="Arial"/>
                <w:color w:val="404040"/>
                <w:spacing w:val="-10"/>
              </w:rPr>
              <w:t>t</w:t>
            </w:r>
            <w:r w:rsidRPr="00044064">
              <w:rPr>
                <w:rFonts w:ascii="Arial" w:hAnsi="Arial" w:cs="Arial"/>
                <w:color w:val="404040"/>
                <w:spacing w:val="8"/>
              </w:rPr>
              <w:t>o</w:t>
            </w:r>
            <w:r w:rsidRPr="00044064">
              <w:rPr>
                <w:rFonts w:ascii="Arial" w:hAnsi="Arial" w:cs="Arial"/>
                <w:color w:val="404040"/>
                <w:spacing w:val="-5"/>
              </w:rPr>
              <w:t>r</w:t>
            </w:r>
            <w:r w:rsidRPr="00044064">
              <w:rPr>
                <w:rFonts w:ascii="Arial" w:hAnsi="Arial" w:cs="Arial"/>
                <w:color w:val="404040"/>
              </w:rPr>
              <w:t>y</w:t>
            </w:r>
            <w:r w:rsidRPr="00044064">
              <w:rPr>
                <w:rFonts w:ascii="Arial" w:hAnsi="Arial" w:cs="Arial"/>
                <w:color w:val="404040"/>
                <w:spacing w:val="25"/>
              </w:rPr>
              <w:t xml:space="preserve"> </w:t>
            </w:r>
            <w:r w:rsidRPr="00044064">
              <w:rPr>
                <w:rFonts w:ascii="Arial" w:hAnsi="Arial" w:cs="Arial"/>
                <w:color w:val="404040"/>
              </w:rPr>
              <w:t>2</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w w:val="103"/>
              </w:rPr>
              <w:t>N</w:t>
            </w:r>
            <w:r w:rsidRPr="00044064">
              <w:rPr>
                <w:rFonts w:ascii="Arial" w:hAnsi="Arial" w:cs="Arial"/>
                <w:color w:val="404040"/>
                <w:spacing w:val="-12"/>
                <w:w w:val="104"/>
              </w:rPr>
              <w:t>e</w:t>
            </w:r>
            <w:r w:rsidRPr="00044064">
              <w:rPr>
                <w:rFonts w:ascii="Arial" w:hAnsi="Arial" w:cs="Arial"/>
                <w:color w:val="404040"/>
                <w:spacing w:val="4"/>
                <w:w w:val="104"/>
              </w:rPr>
              <w:t>e</w:t>
            </w:r>
            <w:r w:rsidRPr="00044064">
              <w:rPr>
                <w:rFonts w:ascii="Arial" w:hAnsi="Arial" w:cs="Arial"/>
                <w:color w:val="404040"/>
                <w:spacing w:val="-8"/>
                <w:w w:val="103"/>
              </w:rPr>
              <w:t>d</w:t>
            </w:r>
            <w:r w:rsidRPr="00044064">
              <w:rPr>
                <w:rFonts w:ascii="Arial" w:hAnsi="Arial" w:cs="Arial"/>
                <w:color w:val="404040"/>
                <w:w w:val="103"/>
              </w:rPr>
              <w:t>s</w:t>
            </w:r>
          </w:p>
          <w:p w:rsidR="004F6CB6" w:rsidRPr="00044064" w:rsidRDefault="005C6D99">
            <w:pPr>
              <w:spacing w:line="220" w:lineRule="exact"/>
              <w:ind w:left="111"/>
              <w:rPr>
                <w:rFonts w:ascii="Arial" w:hAnsi="Arial" w:cs="Arial"/>
              </w:rPr>
            </w:pPr>
            <w:r w:rsidRPr="00044064">
              <w:rPr>
                <w:rFonts w:ascii="Arial" w:hAnsi="Arial" w:cs="Arial"/>
                <w:color w:val="404040"/>
                <w:spacing w:val="-5"/>
              </w:rPr>
              <w:t>I</w:t>
            </w:r>
            <w:r w:rsidRPr="00044064">
              <w:rPr>
                <w:rFonts w:ascii="Arial" w:hAnsi="Arial" w:cs="Arial"/>
                <w:color w:val="404040"/>
                <w:spacing w:val="-18"/>
              </w:rPr>
              <w:t>m</w:t>
            </w:r>
            <w:r w:rsidRPr="00044064">
              <w:rPr>
                <w:rFonts w:ascii="Arial" w:hAnsi="Arial" w:cs="Arial"/>
                <w:color w:val="404040"/>
                <w:spacing w:val="8"/>
              </w:rPr>
              <w:t>p</w:t>
            </w:r>
            <w:r w:rsidRPr="00044064">
              <w:rPr>
                <w:rFonts w:ascii="Arial" w:hAnsi="Arial" w:cs="Arial"/>
                <w:color w:val="404040"/>
                <w:spacing w:val="-5"/>
              </w:rPr>
              <w:t>r</w:t>
            </w:r>
            <w:r w:rsidRPr="00044064">
              <w:rPr>
                <w:rFonts w:ascii="Arial" w:hAnsi="Arial" w:cs="Arial"/>
                <w:color w:val="404040"/>
                <w:spacing w:val="8"/>
              </w:rPr>
              <w:t>o</w:t>
            </w:r>
            <w:r w:rsidRPr="00044064">
              <w:rPr>
                <w:rFonts w:ascii="Arial" w:hAnsi="Arial" w:cs="Arial"/>
                <w:color w:val="404040"/>
                <w:spacing w:val="-8"/>
              </w:rPr>
              <w:t>v</w:t>
            </w:r>
            <w:r w:rsidRPr="00044064">
              <w:rPr>
                <w:rFonts w:ascii="Arial" w:hAnsi="Arial" w:cs="Arial"/>
                <w:color w:val="404040"/>
                <w:spacing w:val="4"/>
              </w:rPr>
              <w:t>e</w:t>
            </w:r>
            <w:r w:rsidRPr="00044064">
              <w:rPr>
                <w:rFonts w:ascii="Arial" w:hAnsi="Arial" w:cs="Arial"/>
                <w:color w:val="404040"/>
                <w:spacing w:val="-18"/>
              </w:rPr>
              <w:t>m</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42"/>
              </w:rPr>
              <w:t xml:space="preserve"> </w:t>
            </w:r>
            <w:r w:rsidRPr="00044064">
              <w:rPr>
                <w:rFonts w:ascii="Arial" w:hAnsi="Arial" w:cs="Arial"/>
                <w:color w:val="404040"/>
              </w:rPr>
              <w:t>1</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4"/>
              </w:rPr>
              <w:t>P</w:t>
            </w:r>
            <w:r w:rsidRPr="00044064">
              <w:rPr>
                <w:rFonts w:ascii="Arial" w:hAnsi="Arial" w:cs="Arial"/>
                <w:color w:val="404040"/>
                <w:spacing w:val="-8"/>
              </w:rPr>
              <w:t>o</w:t>
            </w:r>
            <w:r w:rsidRPr="00044064">
              <w:rPr>
                <w:rFonts w:ascii="Arial" w:hAnsi="Arial" w:cs="Arial"/>
                <w:color w:val="404040"/>
                <w:spacing w:val="8"/>
              </w:rPr>
              <w:t>o</w:t>
            </w:r>
            <w:r w:rsidRPr="00044064">
              <w:rPr>
                <w:rFonts w:ascii="Arial" w:hAnsi="Arial" w:cs="Arial"/>
                <w:color w:val="404040"/>
              </w:rPr>
              <w:t>r</w:t>
            </w:r>
            <w:r w:rsidRPr="00044064">
              <w:rPr>
                <w:rFonts w:ascii="Arial" w:hAnsi="Arial" w:cs="Arial"/>
                <w:color w:val="404040"/>
                <w:spacing w:val="4"/>
              </w:rPr>
              <w:t xml:space="preserve"> </w:t>
            </w:r>
            <w:r w:rsidRPr="00044064">
              <w:rPr>
                <w:rFonts w:ascii="Arial" w:hAnsi="Arial" w:cs="Arial"/>
                <w:color w:val="404040"/>
                <w:spacing w:val="-6"/>
              </w:rPr>
              <w:t>N</w:t>
            </w:r>
            <w:r w:rsidRPr="00044064">
              <w:rPr>
                <w:rFonts w:ascii="Arial" w:hAnsi="Arial" w:cs="Arial"/>
                <w:color w:val="404040"/>
                <w:spacing w:val="-10"/>
              </w:rPr>
              <w:t>/</w:t>
            </w:r>
            <w:r w:rsidRPr="00044064">
              <w:rPr>
                <w:rFonts w:ascii="Arial" w:hAnsi="Arial" w:cs="Arial"/>
                <w:color w:val="404040"/>
              </w:rPr>
              <w:t>A</w:t>
            </w:r>
            <w:r w:rsidRPr="00044064">
              <w:rPr>
                <w:rFonts w:ascii="Arial" w:hAnsi="Arial" w:cs="Arial"/>
                <w:color w:val="404040"/>
                <w:spacing w:val="19"/>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rPr>
              <w:t>N</w:t>
            </w:r>
            <w:r w:rsidRPr="00044064">
              <w:rPr>
                <w:rFonts w:ascii="Arial" w:hAnsi="Arial" w:cs="Arial"/>
                <w:color w:val="404040"/>
                <w:spacing w:val="-8"/>
              </w:rPr>
              <w:t>o</w:t>
            </w:r>
            <w:r w:rsidRPr="00044064">
              <w:rPr>
                <w:rFonts w:ascii="Arial" w:hAnsi="Arial" w:cs="Arial"/>
                <w:color w:val="404040"/>
              </w:rPr>
              <w:t>t</w:t>
            </w:r>
            <w:r w:rsidRPr="00044064">
              <w:rPr>
                <w:rFonts w:ascii="Arial" w:hAnsi="Arial" w:cs="Arial"/>
                <w:color w:val="404040"/>
                <w:spacing w:val="2"/>
              </w:rPr>
              <w:t xml:space="preserve"> </w:t>
            </w:r>
            <w:r w:rsidRPr="00044064">
              <w:rPr>
                <w:rFonts w:ascii="Arial" w:hAnsi="Arial" w:cs="Arial"/>
                <w:color w:val="404040"/>
                <w:spacing w:val="10"/>
                <w:w w:val="103"/>
              </w:rPr>
              <w:t>A</w:t>
            </w:r>
            <w:r w:rsidRPr="00044064">
              <w:rPr>
                <w:rFonts w:ascii="Arial" w:hAnsi="Arial" w:cs="Arial"/>
                <w:color w:val="404040"/>
                <w:spacing w:val="-8"/>
                <w:w w:val="103"/>
              </w:rPr>
              <w:t>p</w:t>
            </w:r>
            <w:r w:rsidRPr="00044064">
              <w:rPr>
                <w:rFonts w:ascii="Arial" w:hAnsi="Arial" w:cs="Arial"/>
                <w:color w:val="404040"/>
                <w:spacing w:val="8"/>
                <w:w w:val="103"/>
              </w:rPr>
              <w:t>p</w:t>
            </w:r>
            <w:r w:rsidRPr="00044064">
              <w:rPr>
                <w:rFonts w:ascii="Arial" w:hAnsi="Arial" w:cs="Arial"/>
                <w:color w:val="404040"/>
                <w:spacing w:val="-10"/>
                <w:w w:val="104"/>
              </w:rPr>
              <w:t>li</w:t>
            </w:r>
            <w:r w:rsidRPr="00044064">
              <w:rPr>
                <w:rFonts w:ascii="Arial" w:hAnsi="Arial" w:cs="Arial"/>
                <w:color w:val="404040"/>
                <w:spacing w:val="4"/>
                <w:w w:val="104"/>
              </w:rPr>
              <w:t>c</w:t>
            </w:r>
            <w:r w:rsidRPr="00044064">
              <w:rPr>
                <w:rFonts w:ascii="Arial" w:hAnsi="Arial" w:cs="Arial"/>
                <w:color w:val="404040"/>
                <w:spacing w:val="-12"/>
                <w:w w:val="104"/>
              </w:rPr>
              <w:t>a</w:t>
            </w:r>
            <w:r w:rsidRPr="00044064">
              <w:rPr>
                <w:rFonts w:ascii="Arial" w:hAnsi="Arial" w:cs="Arial"/>
                <w:color w:val="404040"/>
                <w:spacing w:val="8"/>
                <w:w w:val="103"/>
              </w:rPr>
              <w:t>b</w:t>
            </w:r>
            <w:r w:rsidRPr="00044064">
              <w:rPr>
                <w:rFonts w:ascii="Arial" w:hAnsi="Arial" w:cs="Arial"/>
                <w:color w:val="404040"/>
                <w:spacing w:val="-10"/>
                <w:w w:val="104"/>
              </w:rPr>
              <w:t>l</w:t>
            </w:r>
            <w:r w:rsidRPr="00044064">
              <w:rPr>
                <w:rFonts w:ascii="Arial" w:hAnsi="Arial" w:cs="Arial"/>
                <w:color w:val="404040"/>
                <w:w w:val="104"/>
              </w:rPr>
              <w:t>e</w:t>
            </w: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13"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b/>
              </w:rPr>
              <w:t>4</w:t>
            </w:r>
            <w:r w:rsidRPr="00044064">
              <w:rPr>
                <w:rFonts w:ascii="Arial" w:hAnsi="Arial" w:cs="Arial"/>
                <w:b/>
                <w:spacing w:val="9"/>
              </w:rPr>
              <w:t xml:space="preserve"> </w:t>
            </w:r>
            <w:r w:rsidRPr="00044064">
              <w:rPr>
                <w:rFonts w:ascii="Arial" w:hAnsi="Arial" w:cs="Arial"/>
                <w:b/>
              </w:rPr>
              <w:t>=</w:t>
            </w:r>
            <w:r w:rsidRPr="00044064">
              <w:rPr>
                <w:rFonts w:ascii="Arial" w:hAnsi="Arial" w:cs="Arial"/>
                <w:b/>
                <w:spacing w:val="-4"/>
              </w:rPr>
              <w:t xml:space="preserve"> </w:t>
            </w:r>
            <w:r w:rsidRPr="00044064">
              <w:rPr>
                <w:rFonts w:ascii="Arial" w:hAnsi="Arial" w:cs="Arial"/>
                <w:b/>
                <w:spacing w:val="-18"/>
                <w:w w:val="104"/>
              </w:rPr>
              <w:t>G</w:t>
            </w:r>
            <w:r w:rsidRPr="00044064">
              <w:rPr>
                <w:rFonts w:ascii="Arial" w:hAnsi="Arial" w:cs="Arial"/>
                <w:b/>
                <w:spacing w:val="-8"/>
                <w:w w:val="103"/>
              </w:rPr>
              <w:t>o</w:t>
            </w:r>
            <w:r w:rsidRPr="00044064">
              <w:rPr>
                <w:rFonts w:ascii="Arial" w:hAnsi="Arial" w:cs="Arial"/>
                <w:b/>
                <w:spacing w:val="8"/>
                <w:w w:val="103"/>
              </w:rPr>
              <w:t>o</w:t>
            </w:r>
            <w:r w:rsidRPr="00044064">
              <w:rPr>
                <w:rFonts w:ascii="Arial" w:hAnsi="Arial" w:cs="Arial"/>
                <w:b/>
                <w:w w:val="103"/>
              </w:rPr>
              <w:t>d</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B00B25">
            <w:pPr>
              <w:rPr>
                <w:rFonts w:ascii="Arial" w:hAnsi="Arial" w:cs="Arial"/>
              </w:rPr>
            </w:pPr>
            <w:r w:rsidRPr="00044064">
              <w:rPr>
                <w:rFonts w:ascii="Arial" w:hAnsi="Arial" w:cs="Arial"/>
              </w:rPr>
              <w:t>Thank you for this positive evaluation. The manuscript has been carefully revised to further improve clarity and quality.</w:t>
            </w:r>
          </w:p>
        </w:tc>
      </w:tr>
      <w:tr w:rsidR="004F6CB6" w:rsidRPr="00044064">
        <w:trPr>
          <w:trHeight w:hRule="exact" w:val="1153"/>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8"/>
              </w:rPr>
              <w:t>11</w:t>
            </w:r>
            <w:r w:rsidRPr="00044064">
              <w:rPr>
                <w:rFonts w:ascii="Arial" w:hAnsi="Arial" w:cs="Arial"/>
                <w:b/>
              </w:rPr>
              <w:t>.</w:t>
            </w:r>
            <w:r w:rsidRPr="00044064">
              <w:rPr>
                <w:rFonts w:ascii="Arial" w:hAnsi="Arial" w:cs="Arial"/>
                <w:b/>
                <w:spacing w:val="2"/>
              </w:rPr>
              <w:t xml:space="preserve"> </w:t>
            </w:r>
            <w:r w:rsidRPr="00044064">
              <w:rPr>
                <w:rFonts w:ascii="Arial" w:hAnsi="Arial" w:cs="Arial"/>
                <w:b/>
                <w:spacing w:val="-6"/>
              </w:rPr>
              <w:t>D</w:t>
            </w:r>
            <w:r w:rsidRPr="00044064">
              <w:rPr>
                <w:rFonts w:ascii="Arial" w:hAnsi="Arial" w:cs="Arial"/>
                <w:b/>
                <w:spacing w:val="-8"/>
              </w:rPr>
              <w:t>o</w:t>
            </w:r>
            <w:r w:rsidRPr="00044064">
              <w:rPr>
                <w:rFonts w:ascii="Arial" w:hAnsi="Arial" w:cs="Arial"/>
                <w:b/>
                <w:spacing w:val="-12"/>
              </w:rPr>
              <w:t>e</w:t>
            </w:r>
            <w:r w:rsidRPr="00044064">
              <w:rPr>
                <w:rFonts w:ascii="Arial" w:hAnsi="Arial" w:cs="Arial"/>
                <w:b/>
              </w:rPr>
              <w:t>s</w:t>
            </w:r>
            <w:r w:rsidRPr="00044064">
              <w:rPr>
                <w:rFonts w:ascii="Arial" w:hAnsi="Arial" w:cs="Arial"/>
                <w:b/>
                <w:spacing w:val="26"/>
              </w:rPr>
              <w:t xml:space="preserve"> </w:t>
            </w:r>
            <w:r w:rsidRPr="00044064">
              <w:rPr>
                <w:rFonts w:ascii="Arial" w:hAnsi="Arial" w:cs="Arial"/>
                <w:b/>
                <w:spacing w:val="-5"/>
              </w:rPr>
              <w:t>t</w:t>
            </w:r>
            <w:r w:rsidRPr="00044064">
              <w:rPr>
                <w:rFonts w:ascii="Arial" w:hAnsi="Arial" w:cs="Arial"/>
                <w:b/>
                <w:spacing w:val="-20"/>
              </w:rPr>
              <w:t>h</w:t>
            </w:r>
            <w:r w:rsidRPr="00044064">
              <w:rPr>
                <w:rFonts w:ascii="Arial" w:hAnsi="Arial" w:cs="Arial"/>
                <w:b/>
              </w:rPr>
              <w:t>e</w:t>
            </w:r>
            <w:r w:rsidRPr="00044064">
              <w:rPr>
                <w:rFonts w:ascii="Arial" w:hAnsi="Arial" w:cs="Arial"/>
                <w:b/>
                <w:spacing w:val="11"/>
              </w:rPr>
              <w:t xml:space="preserve"> </w:t>
            </w:r>
            <w:r w:rsidRPr="00044064">
              <w:rPr>
                <w:rFonts w:ascii="Arial" w:hAnsi="Arial" w:cs="Arial"/>
                <w:b/>
                <w:spacing w:val="-20"/>
              </w:rPr>
              <w:t>d</w:t>
            </w:r>
            <w:r w:rsidRPr="00044064">
              <w:rPr>
                <w:rFonts w:ascii="Arial" w:hAnsi="Arial" w:cs="Arial"/>
                <w:b/>
                <w:spacing w:val="6"/>
              </w:rPr>
              <w:t>i</w:t>
            </w:r>
            <w:r w:rsidRPr="00044064">
              <w:rPr>
                <w:rFonts w:ascii="Arial" w:hAnsi="Arial" w:cs="Arial"/>
                <w:b/>
                <w:spacing w:val="-1"/>
              </w:rPr>
              <w:t>s</w:t>
            </w:r>
            <w:r w:rsidRPr="00044064">
              <w:rPr>
                <w:rFonts w:ascii="Arial" w:hAnsi="Arial" w:cs="Arial"/>
                <w:b/>
                <w:spacing w:val="4"/>
              </w:rPr>
              <w:t>c</w:t>
            </w:r>
            <w:r w:rsidRPr="00044064">
              <w:rPr>
                <w:rFonts w:ascii="Arial" w:hAnsi="Arial" w:cs="Arial"/>
                <w:b/>
                <w:spacing w:val="-20"/>
              </w:rPr>
              <w:t>u</w:t>
            </w:r>
            <w:r w:rsidRPr="00044064">
              <w:rPr>
                <w:rFonts w:ascii="Arial" w:hAnsi="Arial" w:cs="Arial"/>
                <w:b/>
                <w:spacing w:val="-1"/>
              </w:rPr>
              <w:t>ss</w:t>
            </w:r>
            <w:r w:rsidRPr="00044064">
              <w:rPr>
                <w:rFonts w:ascii="Arial" w:hAnsi="Arial" w:cs="Arial"/>
                <w:b/>
                <w:spacing w:val="6"/>
              </w:rPr>
              <w:t>i</w:t>
            </w:r>
            <w:r w:rsidRPr="00044064">
              <w:rPr>
                <w:rFonts w:ascii="Arial" w:hAnsi="Arial" w:cs="Arial"/>
                <w:b/>
                <w:spacing w:val="-8"/>
              </w:rPr>
              <w:t>o</w:t>
            </w:r>
            <w:r w:rsidRPr="00044064">
              <w:rPr>
                <w:rFonts w:ascii="Arial" w:hAnsi="Arial" w:cs="Arial"/>
                <w:b/>
              </w:rPr>
              <w:t>n</w:t>
            </w:r>
            <w:r w:rsidRPr="00044064">
              <w:rPr>
                <w:rFonts w:ascii="Arial" w:hAnsi="Arial" w:cs="Arial"/>
                <w:b/>
                <w:spacing w:val="22"/>
              </w:rPr>
              <w:t xml:space="preserve"> </w:t>
            </w:r>
            <w:r w:rsidRPr="00044064">
              <w:rPr>
                <w:rFonts w:ascii="Arial" w:hAnsi="Arial" w:cs="Arial"/>
                <w:b/>
                <w:spacing w:val="4"/>
              </w:rPr>
              <w:t>r</w:t>
            </w:r>
            <w:r w:rsidRPr="00044064">
              <w:rPr>
                <w:rFonts w:ascii="Arial" w:hAnsi="Arial" w:cs="Arial"/>
                <w:b/>
                <w:spacing w:val="-12"/>
              </w:rPr>
              <w:t>e</w:t>
            </w:r>
            <w:r w:rsidRPr="00044064">
              <w:rPr>
                <w:rFonts w:ascii="Arial" w:hAnsi="Arial" w:cs="Arial"/>
                <w:b/>
                <w:spacing w:val="6"/>
              </w:rPr>
              <w:t>l</w:t>
            </w:r>
            <w:r w:rsidRPr="00044064">
              <w:rPr>
                <w:rFonts w:ascii="Arial" w:hAnsi="Arial" w:cs="Arial"/>
                <w:b/>
                <w:spacing w:val="-8"/>
              </w:rPr>
              <w:t>a</w:t>
            </w:r>
            <w:r w:rsidRPr="00044064">
              <w:rPr>
                <w:rFonts w:ascii="Arial" w:hAnsi="Arial" w:cs="Arial"/>
                <w:b/>
                <w:spacing w:val="-5"/>
              </w:rPr>
              <w:t>t</w:t>
            </w:r>
            <w:r w:rsidRPr="00044064">
              <w:rPr>
                <w:rFonts w:ascii="Arial" w:hAnsi="Arial" w:cs="Arial"/>
                <w:b/>
              </w:rPr>
              <w:t>e</w:t>
            </w:r>
            <w:r w:rsidRPr="00044064">
              <w:rPr>
                <w:rFonts w:ascii="Arial" w:hAnsi="Arial" w:cs="Arial"/>
                <w:b/>
                <w:spacing w:val="20"/>
              </w:rPr>
              <w:t xml:space="preserve"> </w:t>
            </w:r>
            <w:r w:rsidRPr="00044064">
              <w:rPr>
                <w:rFonts w:ascii="Arial" w:hAnsi="Arial" w:cs="Arial"/>
                <w:b/>
                <w:spacing w:val="-5"/>
              </w:rPr>
              <w:t>f</w:t>
            </w:r>
            <w:r w:rsidRPr="00044064">
              <w:rPr>
                <w:rFonts w:ascii="Arial" w:hAnsi="Arial" w:cs="Arial"/>
                <w:b/>
                <w:spacing w:val="6"/>
              </w:rPr>
              <w:t>i</w:t>
            </w:r>
            <w:r w:rsidRPr="00044064">
              <w:rPr>
                <w:rFonts w:ascii="Arial" w:hAnsi="Arial" w:cs="Arial"/>
                <w:b/>
                <w:spacing w:val="-4"/>
              </w:rPr>
              <w:t>n</w:t>
            </w:r>
            <w:r w:rsidRPr="00044064">
              <w:rPr>
                <w:rFonts w:ascii="Arial" w:hAnsi="Arial" w:cs="Arial"/>
                <w:b/>
                <w:spacing w:val="-20"/>
              </w:rPr>
              <w:t>d</w:t>
            </w:r>
            <w:r w:rsidRPr="00044064">
              <w:rPr>
                <w:rFonts w:ascii="Arial" w:hAnsi="Arial" w:cs="Arial"/>
                <w:b/>
                <w:spacing w:val="6"/>
              </w:rPr>
              <w:t>i</w:t>
            </w:r>
            <w:r w:rsidRPr="00044064">
              <w:rPr>
                <w:rFonts w:ascii="Arial" w:hAnsi="Arial" w:cs="Arial"/>
                <w:b/>
                <w:spacing w:val="-4"/>
              </w:rPr>
              <w:t>n</w:t>
            </w:r>
            <w:r w:rsidRPr="00044064">
              <w:rPr>
                <w:rFonts w:ascii="Arial" w:hAnsi="Arial" w:cs="Arial"/>
                <w:b/>
                <w:spacing w:val="-8"/>
              </w:rPr>
              <w:t>g</w:t>
            </w:r>
            <w:r w:rsidRPr="00044064">
              <w:rPr>
                <w:rFonts w:ascii="Arial" w:hAnsi="Arial" w:cs="Arial"/>
                <w:b/>
              </w:rPr>
              <w:t>s</w:t>
            </w:r>
            <w:r w:rsidRPr="00044064">
              <w:rPr>
                <w:rFonts w:ascii="Arial" w:hAnsi="Arial" w:cs="Arial"/>
                <w:b/>
                <w:spacing w:val="35"/>
              </w:rPr>
              <w:t xml:space="preserve"> </w:t>
            </w:r>
            <w:r w:rsidRPr="00044064">
              <w:rPr>
                <w:rFonts w:ascii="Arial" w:hAnsi="Arial" w:cs="Arial"/>
                <w:b/>
                <w:spacing w:val="-5"/>
              </w:rPr>
              <w:t>t</w:t>
            </w:r>
            <w:r w:rsidRPr="00044064">
              <w:rPr>
                <w:rFonts w:ascii="Arial" w:hAnsi="Arial" w:cs="Arial"/>
                <w:b/>
              </w:rPr>
              <w:t>o</w:t>
            </w:r>
            <w:r w:rsidRPr="00044064">
              <w:rPr>
                <w:rFonts w:ascii="Arial" w:hAnsi="Arial" w:cs="Arial"/>
                <w:b/>
                <w:spacing w:val="-5"/>
              </w:rPr>
              <w:t xml:space="preserve"> </w:t>
            </w:r>
            <w:proofErr w:type="spellStart"/>
            <w:r w:rsidRPr="00044064">
              <w:rPr>
                <w:rFonts w:ascii="Arial" w:hAnsi="Arial" w:cs="Arial"/>
                <w:b/>
                <w:spacing w:val="4"/>
                <w:w w:val="104"/>
              </w:rPr>
              <w:t>e</w:t>
            </w:r>
            <w:r w:rsidRPr="00044064">
              <w:rPr>
                <w:rFonts w:ascii="Arial" w:hAnsi="Arial" w:cs="Arial"/>
                <w:b/>
                <w:spacing w:val="-24"/>
                <w:w w:val="103"/>
              </w:rPr>
              <w:t>x</w:t>
            </w:r>
            <w:r w:rsidRPr="00044064">
              <w:rPr>
                <w:rFonts w:ascii="Arial" w:hAnsi="Arial" w:cs="Arial"/>
                <w:b/>
                <w:spacing w:val="-10"/>
                <w:w w:val="104"/>
              </w:rPr>
              <w:t>i</w:t>
            </w:r>
            <w:r w:rsidRPr="00044064">
              <w:rPr>
                <w:rFonts w:ascii="Arial" w:hAnsi="Arial" w:cs="Arial"/>
                <w:b/>
                <w:w w:val="103"/>
              </w:rPr>
              <w:t>s</w:t>
            </w:r>
            <w:proofErr w:type="spellEnd"/>
            <w:r w:rsidRPr="00044064">
              <w:rPr>
                <w:rFonts w:ascii="Arial" w:hAnsi="Arial" w:cs="Arial"/>
                <w:b/>
                <w:spacing w:val="-35"/>
              </w:rPr>
              <w:t xml:space="preserve"> </w:t>
            </w:r>
            <w:r w:rsidRPr="00044064">
              <w:rPr>
                <w:rFonts w:ascii="Arial" w:hAnsi="Arial" w:cs="Arial"/>
                <w:b/>
                <w:spacing w:val="-5"/>
                <w:w w:val="103"/>
              </w:rPr>
              <w:t>t</w:t>
            </w:r>
            <w:r w:rsidRPr="00044064">
              <w:rPr>
                <w:rFonts w:ascii="Arial" w:hAnsi="Arial" w:cs="Arial"/>
                <w:b/>
                <w:spacing w:val="6"/>
                <w:w w:val="104"/>
              </w:rPr>
              <w:t>i</w:t>
            </w:r>
            <w:r w:rsidRPr="00044064">
              <w:rPr>
                <w:rFonts w:ascii="Arial" w:hAnsi="Arial" w:cs="Arial"/>
                <w:b/>
                <w:spacing w:val="-20"/>
                <w:w w:val="103"/>
              </w:rPr>
              <w:t>n</w:t>
            </w:r>
            <w:r w:rsidRPr="00044064">
              <w:rPr>
                <w:rFonts w:ascii="Arial" w:hAnsi="Arial" w:cs="Arial"/>
                <w:b/>
                <w:w w:val="103"/>
              </w:rPr>
              <w:t>g</w:t>
            </w:r>
          </w:p>
          <w:p w:rsidR="004F6CB6" w:rsidRPr="00044064" w:rsidRDefault="005C6D99">
            <w:pPr>
              <w:spacing w:before="10"/>
              <w:ind w:left="111"/>
              <w:rPr>
                <w:rFonts w:ascii="Arial" w:hAnsi="Arial" w:cs="Arial"/>
              </w:rPr>
            </w:pPr>
            <w:r w:rsidRPr="00044064">
              <w:rPr>
                <w:rFonts w:ascii="Arial" w:hAnsi="Arial" w:cs="Arial"/>
                <w:b/>
                <w:spacing w:val="6"/>
                <w:w w:val="104"/>
              </w:rPr>
              <w:t>li</w:t>
            </w:r>
            <w:r w:rsidRPr="00044064">
              <w:rPr>
                <w:rFonts w:ascii="Arial" w:hAnsi="Arial" w:cs="Arial"/>
                <w:b/>
                <w:spacing w:val="-5"/>
                <w:w w:val="103"/>
              </w:rPr>
              <w:t>t</w:t>
            </w:r>
            <w:r w:rsidRPr="00044064">
              <w:rPr>
                <w:rFonts w:ascii="Arial" w:hAnsi="Arial" w:cs="Arial"/>
                <w:b/>
                <w:spacing w:val="-12"/>
                <w:w w:val="104"/>
              </w:rPr>
              <w:t>e</w:t>
            </w:r>
            <w:r w:rsidRPr="00044064">
              <w:rPr>
                <w:rFonts w:ascii="Arial" w:hAnsi="Arial" w:cs="Arial"/>
                <w:b/>
                <w:spacing w:val="4"/>
                <w:w w:val="104"/>
              </w:rPr>
              <w:t>r</w:t>
            </w:r>
            <w:r w:rsidRPr="00044064">
              <w:rPr>
                <w:rFonts w:ascii="Arial" w:hAnsi="Arial" w:cs="Arial"/>
                <w:b/>
                <w:spacing w:val="-8"/>
                <w:w w:val="103"/>
              </w:rPr>
              <w:t>a</w:t>
            </w:r>
            <w:r w:rsidRPr="00044064">
              <w:rPr>
                <w:rFonts w:ascii="Arial" w:hAnsi="Arial" w:cs="Arial"/>
                <w:b/>
                <w:spacing w:val="-5"/>
                <w:w w:val="103"/>
              </w:rPr>
              <w:t>t</w:t>
            </w:r>
            <w:r w:rsidRPr="00044064">
              <w:rPr>
                <w:rFonts w:ascii="Arial" w:hAnsi="Arial" w:cs="Arial"/>
                <w:b/>
                <w:spacing w:val="-4"/>
                <w:w w:val="103"/>
              </w:rPr>
              <w:t>u</w:t>
            </w:r>
            <w:r w:rsidRPr="00044064">
              <w:rPr>
                <w:rFonts w:ascii="Arial" w:hAnsi="Arial" w:cs="Arial"/>
                <w:b/>
                <w:spacing w:val="4"/>
                <w:w w:val="104"/>
              </w:rPr>
              <w:t>r</w:t>
            </w:r>
            <w:r w:rsidRPr="00044064">
              <w:rPr>
                <w:rFonts w:ascii="Arial" w:hAnsi="Arial" w:cs="Arial"/>
                <w:b/>
                <w:spacing w:val="-12"/>
                <w:w w:val="104"/>
              </w:rPr>
              <w:t>e</w:t>
            </w:r>
            <w:r w:rsidRPr="00044064">
              <w:rPr>
                <w:rFonts w:ascii="Arial" w:hAnsi="Arial" w:cs="Arial"/>
                <w:b/>
                <w:w w:val="103"/>
              </w:rPr>
              <w:t>?</w:t>
            </w:r>
          </w:p>
          <w:p w:rsidR="004F6CB6" w:rsidRPr="00044064" w:rsidRDefault="005C6D99">
            <w:pPr>
              <w:spacing w:line="220" w:lineRule="exact"/>
              <w:ind w:left="111"/>
              <w:rPr>
                <w:rFonts w:ascii="Arial" w:hAnsi="Arial" w:cs="Arial"/>
              </w:rPr>
            </w:pPr>
            <w:r w:rsidRPr="00044064">
              <w:rPr>
                <w:rFonts w:ascii="Arial" w:hAnsi="Arial" w:cs="Arial"/>
                <w:color w:val="404040"/>
                <w:spacing w:val="-11"/>
              </w:rPr>
              <w:t>R</w:t>
            </w:r>
            <w:r w:rsidRPr="00044064">
              <w:rPr>
                <w:rFonts w:ascii="Arial" w:hAnsi="Arial" w:cs="Arial"/>
                <w:color w:val="404040"/>
                <w:spacing w:val="4"/>
              </w:rPr>
              <w:t>a</w:t>
            </w:r>
            <w:r w:rsidRPr="00044064">
              <w:rPr>
                <w:rFonts w:ascii="Arial" w:hAnsi="Arial" w:cs="Arial"/>
                <w:color w:val="404040"/>
                <w:spacing w:val="6"/>
              </w:rPr>
              <w:t>t</w:t>
            </w:r>
            <w:r w:rsidRPr="00044064">
              <w:rPr>
                <w:rFonts w:ascii="Arial" w:hAnsi="Arial" w:cs="Arial"/>
                <w:color w:val="404040"/>
                <w:spacing w:val="-10"/>
              </w:rPr>
              <w:t>i</w:t>
            </w:r>
            <w:r w:rsidRPr="00044064">
              <w:rPr>
                <w:rFonts w:ascii="Arial" w:hAnsi="Arial" w:cs="Arial"/>
                <w:color w:val="404040"/>
                <w:spacing w:val="-8"/>
              </w:rPr>
              <w:t>n</w:t>
            </w:r>
            <w:r w:rsidRPr="00044064">
              <w:rPr>
                <w:rFonts w:ascii="Arial" w:hAnsi="Arial" w:cs="Arial"/>
                <w:color w:val="404040"/>
              </w:rPr>
              <w:t>g</w:t>
            </w:r>
            <w:r w:rsidRPr="00044064">
              <w:rPr>
                <w:rFonts w:ascii="Arial" w:hAnsi="Arial" w:cs="Arial"/>
                <w:color w:val="404040"/>
                <w:spacing w:val="25"/>
              </w:rPr>
              <w:t xml:space="preserve"> </w:t>
            </w:r>
            <w:r w:rsidRPr="00044064">
              <w:rPr>
                <w:rFonts w:ascii="Arial" w:hAnsi="Arial" w:cs="Arial"/>
                <w:color w:val="404040"/>
                <w:spacing w:val="-4"/>
                <w:w w:val="103"/>
              </w:rPr>
              <w:t>S</w:t>
            </w:r>
            <w:r w:rsidRPr="00044064">
              <w:rPr>
                <w:rFonts w:ascii="Arial" w:hAnsi="Arial" w:cs="Arial"/>
                <w:color w:val="404040"/>
                <w:spacing w:val="4"/>
                <w:w w:val="104"/>
              </w:rPr>
              <w:t>ca</w:t>
            </w:r>
            <w:r w:rsidRPr="00044064">
              <w:rPr>
                <w:rFonts w:ascii="Arial" w:hAnsi="Arial" w:cs="Arial"/>
                <w:color w:val="404040"/>
                <w:spacing w:val="-10"/>
                <w:w w:val="104"/>
              </w:rPr>
              <w:t>l</w:t>
            </w:r>
            <w:r w:rsidRPr="00044064">
              <w:rPr>
                <w:rFonts w:ascii="Arial" w:hAnsi="Arial" w:cs="Arial"/>
                <w:color w:val="404040"/>
                <w:spacing w:val="4"/>
                <w:w w:val="104"/>
              </w:rPr>
              <w:t>e</w:t>
            </w:r>
            <w:r w:rsidRPr="00044064">
              <w:rPr>
                <w:rFonts w:ascii="Arial" w:hAnsi="Arial" w:cs="Arial"/>
                <w:color w:val="404040"/>
                <w:w w:val="104"/>
              </w:rPr>
              <w:t>:</w:t>
            </w:r>
          </w:p>
          <w:p w:rsidR="004F6CB6" w:rsidRPr="00044064" w:rsidRDefault="005C6D99">
            <w:pPr>
              <w:spacing w:before="10"/>
              <w:ind w:left="111"/>
              <w:rPr>
                <w:rFonts w:ascii="Arial" w:hAnsi="Arial" w:cs="Arial"/>
              </w:rPr>
            </w:pPr>
            <w:r w:rsidRPr="00044064">
              <w:rPr>
                <w:rFonts w:ascii="Arial" w:hAnsi="Arial" w:cs="Arial"/>
                <w:color w:val="404040"/>
              </w:rPr>
              <w:t>5</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1"/>
              </w:rPr>
              <w:t>E</w:t>
            </w:r>
            <w:r w:rsidRPr="00044064">
              <w:rPr>
                <w:rFonts w:ascii="Arial" w:hAnsi="Arial" w:cs="Arial"/>
                <w:color w:val="404040"/>
                <w:spacing w:val="-24"/>
              </w:rPr>
              <w:t>x</w:t>
            </w:r>
            <w:r w:rsidRPr="00044064">
              <w:rPr>
                <w:rFonts w:ascii="Arial" w:hAnsi="Arial" w:cs="Arial"/>
                <w:color w:val="404040"/>
                <w:spacing w:val="4"/>
              </w:rPr>
              <w:t>ce</w:t>
            </w:r>
            <w:r w:rsidRPr="00044064">
              <w:rPr>
                <w:rFonts w:ascii="Arial" w:hAnsi="Arial" w:cs="Arial"/>
                <w:color w:val="404040"/>
                <w:spacing w:val="-10"/>
              </w:rPr>
              <w:t>ll</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32"/>
              </w:rPr>
              <w:t xml:space="preserve"> </w:t>
            </w:r>
            <w:r w:rsidRPr="00044064">
              <w:rPr>
                <w:rFonts w:ascii="Arial" w:hAnsi="Arial" w:cs="Arial"/>
                <w:color w:val="404040"/>
              </w:rPr>
              <w:t>4</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22"/>
              </w:rPr>
              <w:t>G</w:t>
            </w:r>
            <w:r w:rsidRPr="00044064">
              <w:rPr>
                <w:rFonts w:ascii="Arial" w:hAnsi="Arial" w:cs="Arial"/>
                <w:color w:val="404040"/>
                <w:spacing w:val="8"/>
              </w:rPr>
              <w:t>oo</w:t>
            </w:r>
            <w:r w:rsidRPr="00044064">
              <w:rPr>
                <w:rFonts w:ascii="Arial" w:hAnsi="Arial" w:cs="Arial"/>
                <w:color w:val="404040"/>
              </w:rPr>
              <w:t>d</w:t>
            </w:r>
            <w:r w:rsidRPr="00044064">
              <w:rPr>
                <w:rFonts w:ascii="Arial" w:hAnsi="Arial" w:cs="Arial"/>
                <w:color w:val="404040"/>
                <w:spacing w:val="19"/>
              </w:rPr>
              <w:t xml:space="preserve"> </w:t>
            </w:r>
            <w:r w:rsidRPr="00044064">
              <w:rPr>
                <w:rFonts w:ascii="Arial" w:hAnsi="Arial" w:cs="Arial"/>
                <w:color w:val="404040"/>
              </w:rPr>
              <w:t>3</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proofErr w:type="spellStart"/>
            <w:r w:rsidRPr="00044064">
              <w:rPr>
                <w:rFonts w:ascii="Arial" w:hAnsi="Arial" w:cs="Arial"/>
                <w:color w:val="404040"/>
                <w:spacing w:val="-4"/>
                <w:w w:val="103"/>
              </w:rPr>
              <w:t>S</w:t>
            </w:r>
            <w:r w:rsidRPr="00044064">
              <w:rPr>
                <w:rFonts w:ascii="Arial" w:hAnsi="Arial" w:cs="Arial"/>
                <w:color w:val="404040"/>
                <w:spacing w:val="4"/>
                <w:w w:val="104"/>
              </w:rPr>
              <w:t>a</w:t>
            </w:r>
            <w:r w:rsidRPr="00044064">
              <w:rPr>
                <w:rFonts w:ascii="Arial" w:hAnsi="Arial" w:cs="Arial"/>
                <w:color w:val="404040"/>
                <w:spacing w:val="6"/>
                <w:w w:val="104"/>
              </w:rPr>
              <w:t>t</w:t>
            </w:r>
            <w:r w:rsidRPr="00044064">
              <w:rPr>
                <w:rFonts w:ascii="Arial" w:hAnsi="Arial" w:cs="Arial"/>
                <w:color w:val="404040"/>
                <w:spacing w:val="-26"/>
                <w:w w:val="104"/>
              </w:rPr>
              <w:t>i</w:t>
            </w:r>
            <w:r w:rsidRPr="00044064">
              <w:rPr>
                <w:rFonts w:ascii="Arial" w:hAnsi="Arial" w:cs="Arial"/>
                <w:color w:val="404040"/>
                <w:w w:val="103"/>
              </w:rPr>
              <w:t>s</w:t>
            </w:r>
            <w:proofErr w:type="spellEnd"/>
            <w:r w:rsidRPr="00044064">
              <w:rPr>
                <w:rFonts w:ascii="Arial" w:hAnsi="Arial" w:cs="Arial"/>
                <w:color w:val="404040"/>
                <w:spacing w:val="-35"/>
              </w:rPr>
              <w:t xml:space="preserve"> </w:t>
            </w:r>
            <w:r w:rsidRPr="00044064">
              <w:rPr>
                <w:rFonts w:ascii="Arial" w:hAnsi="Arial" w:cs="Arial"/>
                <w:color w:val="404040"/>
                <w:spacing w:val="-5"/>
              </w:rPr>
              <w:t>f</w:t>
            </w:r>
            <w:r w:rsidRPr="00044064">
              <w:rPr>
                <w:rFonts w:ascii="Arial" w:hAnsi="Arial" w:cs="Arial"/>
                <w:color w:val="404040"/>
                <w:spacing w:val="-12"/>
              </w:rPr>
              <w:t>a</w:t>
            </w:r>
            <w:r w:rsidRPr="00044064">
              <w:rPr>
                <w:rFonts w:ascii="Arial" w:hAnsi="Arial" w:cs="Arial"/>
                <w:color w:val="404040"/>
                <w:spacing w:val="4"/>
              </w:rPr>
              <w:t>c</w:t>
            </w:r>
            <w:r w:rsidRPr="00044064">
              <w:rPr>
                <w:rFonts w:ascii="Arial" w:hAnsi="Arial" w:cs="Arial"/>
                <w:color w:val="404040"/>
                <w:spacing w:val="-10"/>
              </w:rPr>
              <w:t>t</w:t>
            </w:r>
            <w:r w:rsidRPr="00044064">
              <w:rPr>
                <w:rFonts w:ascii="Arial" w:hAnsi="Arial" w:cs="Arial"/>
                <w:color w:val="404040"/>
                <w:spacing w:val="8"/>
              </w:rPr>
              <w:t>o</w:t>
            </w:r>
            <w:r w:rsidRPr="00044064">
              <w:rPr>
                <w:rFonts w:ascii="Arial" w:hAnsi="Arial" w:cs="Arial"/>
                <w:color w:val="404040"/>
                <w:spacing w:val="-5"/>
              </w:rPr>
              <w:t>r</w:t>
            </w:r>
            <w:r w:rsidRPr="00044064">
              <w:rPr>
                <w:rFonts w:ascii="Arial" w:hAnsi="Arial" w:cs="Arial"/>
                <w:color w:val="404040"/>
              </w:rPr>
              <w:t>y</w:t>
            </w:r>
            <w:r w:rsidRPr="00044064">
              <w:rPr>
                <w:rFonts w:ascii="Arial" w:hAnsi="Arial" w:cs="Arial"/>
                <w:color w:val="404040"/>
                <w:spacing w:val="25"/>
              </w:rPr>
              <w:t xml:space="preserve"> </w:t>
            </w:r>
            <w:r w:rsidRPr="00044064">
              <w:rPr>
                <w:rFonts w:ascii="Arial" w:hAnsi="Arial" w:cs="Arial"/>
                <w:color w:val="404040"/>
              </w:rPr>
              <w:t>2</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w w:val="103"/>
              </w:rPr>
              <w:t>N</w:t>
            </w:r>
            <w:r w:rsidRPr="00044064">
              <w:rPr>
                <w:rFonts w:ascii="Arial" w:hAnsi="Arial" w:cs="Arial"/>
                <w:color w:val="404040"/>
                <w:spacing w:val="-12"/>
                <w:w w:val="104"/>
              </w:rPr>
              <w:t>e</w:t>
            </w:r>
            <w:r w:rsidRPr="00044064">
              <w:rPr>
                <w:rFonts w:ascii="Arial" w:hAnsi="Arial" w:cs="Arial"/>
                <w:color w:val="404040"/>
                <w:spacing w:val="4"/>
                <w:w w:val="104"/>
              </w:rPr>
              <w:t>e</w:t>
            </w:r>
            <w:r w:rsidRPr="00044064">
              <w:rPr>
                <w:rFonts w:ascii="Arial" w:hAnsi="Arial" w:cs="Arial"/>
                <w:color w:val="404040"/>
                <w:spacing w:val="-8"/>
                <w:w w:val="103"/>
              </w:rPr>
              <w:t>d</w:t>
            </w:r>
            <w:r w:rsidRPr="00044064">
              <w:rPr>
                <w:rFonts w:ascii="Arial" w:hAnsi="Arial" w:cs="Arial"/>
                <w:color w:val="404040"/>
                <w:w w:val="103"/>
              </w:rPr>
              <w:t>s</w:t>
            </w:r>
          </w:p>
          <w:p w:rsidR="004F6CB6" w:rsidRPr="00044064" w:rsidRDefault="005C6D99">
            <w:pPr>
              <w:spacing w:line="220" w:lineRule="exact"/>
              <w:ind w:left="111"/>
              <w:rPr>
                <w:rFonts w:ascii="Arial" w:hAnsi="Arial" w:cs="Arial"/>
              </w:rPr>
            </w:pPr>
            <w:r w:rsidRPr="00044064">
              <w:rPr>
                <w:rFonts w:ascii="Arial" w:hAnsi="Arial" w:cs="Arial"/>
                <w:color w:val="404040"/>
                <w:spacing w:val="-5"/>
              </w:rPr>
              <w:t>I</w:t>
            </w:r>
            <w:r w:rsidRPr="00044064">
              <w:rPr>
                <w:rFonts w:ascii="Arial" w:hAnsi="Arial" w:cs="Arial"/>
                <w:color w:val="404040"/>
                <w:spacing w:val="-18"/>
              </w:rPr>
              <w:t>m</w:t>
            </w:r>
            <w:r w:rsidRPr="00044064">
              <w:rPr>
                <w:rFonts w:ascii="Arial" w:hAnsi="Arial" w:cs="Arial"/>
                <w:color w:val="404040"/>
                <w:spacing w:val="8"/>
              </w:rPr>
              <w:t>p</w:t>
            </w:r>
            <w:r w:rsidRPr="00044064">
              <w:rPr>
                <w:rFonts w:ascii="Arial" w:hAnsi="Arial" w:cs="Arial"/>
                <w:color w:val="404040"/>
                <w:spacing w:val="-5"/>
              </w:rPr>
              <w:t>r</w:t>
            </w:r>
            <w:r w:rsidRPr="00044064">
              <w:rPr>
                <w:rFonts w:ascii="Arial" w:hAnsi="Arial" w:cs="Arial"/>
                <w:color w:val="404040"/>
                <w:spacing w:val="8"/>
              </w:rPr>
              <w:t>o</w:t>
            </w:r>
            <w:r w:rsidRPr="00044064">
              <w:rPr>
                <w:rFonts w:ascii="Arial" w:hAnsi="Arial" w:cs="Arial"/>
                <w:color w:val="404040"/>
                <w:spacing w:val="-8"/>
              </w:rPr>
              <w:t>v</w:t>
            </w:r>
            <w:r w:rsidRPr="00044064">
              <w:rPr>
                <w:rFonts w:ascii="Arial" w:hAnsi="Arial" w:cs="Arial"/>
                <w:color w:val="404040"/>
                <w:spacing w:val="4"/>
              </w:rPr>
              <w:t>e</w:t>
            </w:r>
            <w:r w:rsidRPr="00044064">
              <w:rPr>
                <w:rFonts w:ascii="Arial" w:hAnsi="Arial" w:cs="Arial"/>
                <w:color w:val="404040"/>
                <w:spacing w:val="-18"/>
              </w:rPr>
              <w:t>m</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42"/>
              </w:rPr>
              <w:t xml:space="preserve"> </w:t>
            </w:r>
            <w:r w:rsidRPr="00044064">
              <w:rPr>
                <w:rFonts w:ascii="Arial" w:hAnsi="Arial" w:cs="Arial"/>
                <w:color w:val="404040"/>
              </w:rPr>
              <w:t>1</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4"/>
              </w:rPr>
              <w:t>P</w:t>
            </w:r>
            <w:r w:rsidRPr="00044064">
              <w:rPr>
                <w:rFonts w:ascii="Arial" w:hAnsi="Arial" w:cs="Arial"/>
                <w:color w:val="404040"/>
                <w:spacing w:val="-8"/>
              </w:rPr>
              <w:t>o</w:t>
            </w:r>
            <w:r w:rsidRPr="00044064">
              <w:rPr>
                <w:rFonts w:ascii="Arial" w:hAnsi="Arial" w:cs="Arial"/>
                <w:color w:val="404040"/>
                <w:spacing w:val="8"/>
              </w:rPr>
              <w:t>o</w:t>
            </w:r>
            <w:r w:rsidRPr="00044064">
              <w:rPr>
                <w:rFonts w:ascii="Arial" w:hAnsi="Arial" w:cs="Arial"/>
                <w:color w:val="404040"/>
              </w:rPr>
              <w:t>r</w:t>
            </w:r>
            <w:r w:rsidRPr="00044064">
              <w:rPr>
                <w:rFonts w:ascii="Arial" w:hAnsi="Arial" w:cs="Arial"/>
                <w:color w:val="404040"/>
                <w:spacing w:val="4"/>
              </w:rPr>
              <w:t xml:space="preserve"> </w:t>
            </w:r>
            <w:r w:rsidRPr="00044064">
              <w:rPr>
                <w:rFonts w:ascii="Arial" w:hAnsi="Arial" w:cs="Arial"/>
                <w:color w:val="404040"/>
                <w:spacing w:val="-6"/>
              </w:rPr>
              <w:t>N</w:t>
            </w:r>
            <w:r w:rsidRPr="00044064">
              <w:rPr>
                <w:rFonts w:ascii="Arial" w:hAnsi="Arial" w:cs="Arial"/>
                <w:color w:val="404040"/>
                <w:spacing w:val="-10"/>
              </w:rPr>
              <w:t>/</w:t>
            </w:r>
            <w:r w:rsidRPr="00044064">
              <w:rPr>
                <w:rFonts w:ascii="Arial" w:hAnsi="Arial" w:cs="Arial"/>
                <w:color w:val="404040"/>
              </w:rPr>
              <w:t>A</w:t>
            </w:r>
            <w:r w:rsidRPr="00044064">
              <w:rPr>
                <w:rFonts w:ascii="Arial" w:hAnsi="Arial" w:cs="Arial"/>
                <w:color w:val="404040"/>
                <w:spacing w:val="19"/>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rPr>
              <w:t>N</w:t>
            </w:r>
            <w:r w:rsidRPr="00044064">
              <w:rPr>
                <w:rFonts w:ascii="Arial" w:hAnsi="Arial" w:cs="Arial"/>
                <w:color w:val="404040"/>
                <w:spacing w:val="-8"/>
              </w:rPr>
              <w:t>o</w:t>
            </w:r>
            <w:r w:rsidRPr="00044064">
              <w:rPr>
                <w:rFonts w:ascii="Arial" w:hAnsi="Arial" w:cs="Arial"/>
                <w:color w:val="404040"/>
              </w:rPr>
              <w:t>t</w:t>
            </w:r>
            <w:r w:rsidRPr="00044064">
              <w:rPr>
                <w:rFonts w:ascii="Arial" w:hAnsi="Arial" w:cs="Arial"/>
                <w:color w:val="404040"/>
                <w:spacing w:val="-2"/>
              </w:rPr>
              <w:t xml:space="preserve"> </w:t>
            </w:r>
            <w:r w:rsidRPr="00044064">
              <w:rPr>
                <w:rFonts w:ascii="Arial" w:hAnsi="Arial" w:cs="Arial"/>
                <w:color w:val="404040"/>
                <w:spacing w:val="10"/>
                <w:w w:val="103"/>
              </w:rPr>
              <w:t>A</w:t>
            </w:r>
            <w:r w:rsidRPr="00044064">
              <w:rPr>
                <w:rFonts w:ascii="Arial" w:hAnsi="Arial" w:cs="Arial"/>
                <w:color w:val="404040"/>
                <w:spacing w:val="-8"/>
                <w:w w:val="103"/>
              </w:rPr>
              <w:t>p</w:t>
            </w:r>
            <w:r w:rsidRPr="00044064">
              <w:rPr>
                <w:rFonts w:ascii="Arial" w:hAnsi="Arial" w:cs="Arial"/>
                <w:color w:val="404040"/>
                <w:spacing w:val="8"/>
                <w:w w:val="103"/>
              </w:rPr>
              <w:t>p</w:t>
            </w:r>
            <w:r w:rsidRPr="00044064">
              <w:rPr>
                <w:rFonts w:ascii="Arial" w:hAnsi="Arial" w:cs="Arial"/>
                <w:color w:val="404040"/>
                <w:spacing w:val="-10"/>
                <w:w w:val="104"/>
              </w:rPr>
              <w:t>li</w:t>
            </w:r>
            <w:r w:rsidRPr="00044064">
              <w:rPr>
                <w:rFonts w:ascii="Arial" w:hAnsi="Arial" w:cs="Arial"/>
                <w:color w:val="404040"/>
                <w:spacing w:val="4"/>
                <w:w w:val="104"/>
              </w:rPr>
              <w:t>c</w:t>
            </w:r>
            <w:r w:rsidRPr="00044064">
              <w:rPr>
                <w:rFonts w:ascii="Arial" w:hAnsi="Arial" w:cs="Arial"/>
                <w:color w:val="404040"/>
                <w:spacing w:val="-12"/>
                <w:w w:val="104"/>
              </w:rPr>
              <w:t>a</w:t>
            </w:r>
            <w:r w:rsidRPr="00044064">
              <w:rPr>
                <w:rFonts w:ascii="Arial" w:hAnsi="Arial" w:cs="Arial"/>
                <w:color w:val="404040"/>
                <w:spacing w:val="8"/>
                <w:w w:val="103"/>
              </w:rPr>
              <w:t>b</w:t>
            </w:r>
            <w:r w:rsidRPr="00044064">
              <w:rPr>
                <w:rFonts w:ascii="Arial" w:hAnsi="Arial" w:cs="Arial"/>
                <w:color w:val="404040"/>
                <w:spacing w:val="-10"/>
                <w:w w:val="104"/>
              </w:rPr>
              <w:t>l</w:t>
            </w:r>
            <w:r w:rsidRPr="00044064">
              <w:rPr>
                <w:rFonts w:ascii="Arial" w:hAnsi="Arial" w:cs="Arial"/>
                <w:color w:val="404040"/>
                <w:w w:val="104"/>
              </w:rPr>
              <w:t>e</w:t>
            </w: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12"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b/>
              </w:rPr>
              <w:t>4</w:t>
            </w:r>
            <w:r w:rsidRPr="00044064">
              <w:rPr>
                <w:rFonts w:ascii="Arial" w:hAnsi="Arial" w:cs="Arial"/>
                <w:b/>
                <w:spacing w:val="9"/>
              </w:rPr>
              <w:t xml:space="preserve"> </w:t>
            </w:r>
            <w:r w:rsidRPr="00044064">
              <w:rPr>
                <w:rFonts w:ascii="Arial" w:hAnsi="Arial" w:cs="Arial"/>
                <w:b/>
              </w:rPr>
              <w:t>=</w:t>
            </w:r>
            <w:r w:rsidRPr="00044064">
              <w:rPr>
                <w:rFonts w:ascii="Arial" w:hAnsi="Arial" w:cs="Arial"/>
                <w:b/>
                <w:spacing w:val="-4"/>
              </w:rPr>
              <w:t xml:space="preserve"> </w:t>
            </w:r>
            <w:r w:rsidRPr="00044064">
              <w:rPr>
                <w:rFonts w:ascii="Arial" w:hAnsi="Arial" w:cs="Arial"/>
                <w:b/>
                <w:spacing w:val="-18"/>
                <w:w w:val="104"/>
              </w:rPr>
              <w:t>G</w:t>
            </w:r>
            <w:r w:rsidRPr="00044064">
              <w:rPr>
                <w:rFonts w:ascii="Arial" w:hAnsi="Arial" w:cs="Arial"/>
                <w:b/>
                <w:spacing w:val="-8"/>
                <w:w w:val="103"/>
              </w:rPr>
              <w:t>o</w:t>
            </w:r>
            <w:r w:rsidRPr="00044064">
              <w:rPr>
                <w:rFonts w:ascii="Arial" w:hAnsi="Arial" w:cs="Arial"/>
                <w:b/>
                <w:spacing w:val="8"/>
                <w:w w:val="103"/>
              </w:rPr>
              <w:t>o</w:t>
            </w:r>
            <w:r w:rsidRPr="00044064">
              <w:rPr>
                <w:rFonts w:ascii="Arial" w:hAnsi="Arial" w:cs="Arial"/>
                <w:b/>
                <w:w w:val="103"/>
              </w:rPr>
              <w:t>d</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B00B25">
            <w:pPr>
              <w:rPr>
                <w:rFonts w:ascii="Arial" w:hAnsi="Arial" w:cs="Arial"/>
              </w:rPr>
            </w:pPr>
            <w:r w:rsidRPr="00044064">
              <w:rPr>
                <w:rFonts w:ascii="Arial" w:hAnsi="Arial" w:cs="Arial"/>
              </w:rPr>
              <w:t>Thank you for this positive evaluation. The manuscript has been carefully revised to further improve clarity and quality.</w:t>
            </w:r>
          </w:p>
        </w:tc>
      </w:tr>
      <w:tr w:rsidR="004F6CB6" w:rsidRPr="00044064">
        <w:trPr>
          <w:trHeight w:hRule="exact" w:val="928"/>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20" w:lineRule="exact"/>
              <w:ind w:left="111"/>
              <w:rPr>
                <w:rFonts w:ascii="Arial" w:hAnsi="Arial" w:cs="Arial"/>
              </w:rPr>
            </w:pPr>
            <w:r w:rsidRPr="00044064">
              <w:rPr>
                <w:rFonts w:ascii="Arial" w:hAnsi="Arial" w:cs="Arial"/>
                <w:b/>
                <w:spacing w:val="8"/>
              </w:rPr>
              <w:t>12</w:t>
            </w:r>
            <w:r w:rsidRPr="00044064">
              <w:rPr>
                <w:rFonts w:ascii="Arial" w:hAnsi="Arial" w:cs="Arial"/>
                <w:b/>
              </w:rPr>
              <w:t>.</w:t>
            </w:r>
            <w:r w:rsidRPr="00044064">
              <w:rPr>
                <w:rFonts w:ascii="Arial" w:hAnsi="Arial" w:cs="Arial"/>
                <w:b/>
                <w:spacing w:val="-11"/>
              </w:rPr>
              <w:t xml:space="preserve"> </w:t>
            </w:r>
            <w:r w:rsidRPr="00044064">
              <w:rPr>
                <w:rFonts w:ascii="Arial" w:hAnsi="Arial" w:cs="Arial"/>
                <w:b/>
                <w:spacing w:val="-22"/>
              </w:rPr>
              <w:t>A</w:t>
            </w:r>
            <w:r w:rsidRPr="00044064">
              <w:rPr>
                <w:rFonts w:ascii="Arial" w:hAnsi="Arial" w:cs="Arial"/>
                <w:b/>
                <w:spacing w:val="4"/>
              </w:rPr>
              <w:t>r</w:t>
            </w:r>
            <w:r w:rsidRPr="00044064">
              <w:rPr>
                <w:rFonts w:ascii="Arial" w:hAnsi="Arial" w:cs="Arial"/>
                <w:b/>
              </w:rPr>
              <w:t>e</w:t>
            </w:r>
            <w:r w:rsidRPr="00044064">
              <w:rPr>
                <w:rFonts w:ascii="Arial" w:hAnsi="Arial" w:cs="Arial"/>
                <w:b/>
                <w:spacing w:val="-4"/>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20"/>
              </w:rPr>
              <w:t xml:space="preserve"> </w:t>
            </w:r>
            <w:r w:rsidRPr="00044064">
              <w:rPr>
                <w:rFonts w:ascii="Arial" w:hAnsi="Arial" w:cs="Arial"/>
                <w:b/>
                <w:spacing w:val="4"/>
              </w:rPr>
              <w:t>c</w:t>
            </w:r>
            <w:r w:rsidRPr="00044064">
              <w:rPr>
                <w:rFonts w:ascii="Arial" w:hAnsi="Arial" w:cs="Arial"/>
                <w:b/>
                <w:spacing w:val="-8"/>
              </w:rPr>
              <w:t>o</w:t>
            </w:r>
            <w:r w:rsidRPr="00044064">
              <w:rPr>
                <w:rFonts w:ascii="Arial" w:hAnsi="Arial" w:cs="Arial"/>
                <w:b/>
                <w:spacing w:val="-4"/>
              </w:rPr>
              <w:t>n</w:t>
            </w:r>
            <w:r w:rsidRPr="00044064">
              <w:rPr>
                <w:rFonts w:ascii="Arial" w:hAnsi="Arial" w:cs="Arial"/>
                <w:b/>
                <w:spacing w:val="4"/>
              </w:rPr>
              <w:t>c</w:t>
            </w:r>
            <w:r w:rsidRPr="00044064">
              <w:rPr>
                <w:rFonts w:ascii="Arial" w:hAnsi="Arial" w:cs="Arial"/>
                <w:b/>
                <w:spacing w:val="6"/>
              </w:rPr>
              <w:t>l</w:t>
            </w:r>
            <w:r w:rsidRPr="00044064">
              <w:rPr>
                <w:rFonts w:ascii="Arial" w:hAnsi="Arial" w:cs="Arial"/>
                <w:b/>
                <w:spacing w:val="-20"/>
              </w:rPr>
              <w:t>u</w:t>
            </w:r>
            <w:r w:rsidRPr="00044064">
              <w:rPr>
                <w:rFonts w:ascii="Arial" w:hAnsi="Arial" w:cs="Arial"/>
                <w:b/>
                <w:spacing w:val="-1"/>
              </w:rPr>
              <w:t>s</w:t>
            </w:r>
            <w:r w:rsidRPr="00044064">
              <w:rPr>
                <w:rFonts w:ascii="Arial" w:hAnsi="Arial" w:cs="Arial"/>
                <w:b/>
                <w:spacing w:val="6"/>
              </w:rPr>
              <w:t>i</w:t>
            </w:r>
            <w:r w:rsidRPr="00044064">
              <w:rPr>
                <w:rFonts w:ascii="Arial" w:hAnsi="Arial" w:cs="Arial"/>
                <w:b/>
                <w:spacing w:val="-8"/>
              </w:rPr>
              <w:t>o</w:t>
            </w:r>
            <w:r w:rsidRPr="00044064">
              <w:rPr>
                <w:rFonts w:ascii="Arial" w:hAnsi="Arial" w:cs="Arial"/>
                <w:b/>
                <w:spacing w:val="-20"/>
              </w:rPr>
              <w:t>n</w:t>
            </w:r>
            <w:r w:rsidRPr="00044064">
              <w:rPr>
                <w:rFonts w:ascii="Arial" w:hAnsi="Arial" w:cs="Arial"/>
                <w:b/>
              </w:rPr>
              <w:t>s</w:t>
            </w:r>
            <w:r w:rsidRPr="00044064">
              <w:rPr>
                <w:rFonts w:ascii="Arial" w:hAnsi="Arial" w:cs="Arial"/>
                <w:b/>
                <w:spacing w:val="-15"/>
              </w:rPr>
              <w:t xml:space="preserve"> </w:t>
            </w:r>
            <w:r w:rsidRPr="00044064">
              <w:rPr>
                <w:rFonts w:ascii="Arial" w:hAnsi="Arial" w:cs="Arial"/>
                <w:b/>
                <w:w w:val="99"/>
              </w:rPr>
              <w:t>s</w:t>
            </w:r>
            <w:r w:rsidRPr="00044064">
              <w:rPr>
                <w:rFonts w:ascii="Arial" w:hAnsi="Arial" w:cs="Arial"/>
                <w:b/>
                <w:spacing w:val="-38"/>
              </w:rPr>
              <w:t xml:space="preserve"> </w:t>
            </w:r>
            <w:proofErr w:type="spellStart"/>
            <w:r w:rsidRPr="00044064">
              <w:rPr>
                <w:rFonts w:ascii="Arial" w:hAnsi="Arial" w:cs="Arial"/>
                <w:b/>
                <w:spacing w:val="-4"/>
              </w:rPr>
              <w:t>u</w:t>
            </w:r>
            <w:r w:rsidRPr="00044064">
              <w:rPr>
                <w:rFonts w:ascii="Arial" w:hAnsi="Arial" w:cs="Arial"/>
                <w:b/>
                <w:spacing w:val="-20"/>
              </w:rPr>
              <w:t>pp</w:t>
            </w:r>
            <w:r w:rsidRPr="00044064">
              <w:rPr>
                <w:rFonts w:ascii="Arial" w:hAnsi="Arial" w:cs="Arial"/>
                <w:b/>
                <w:spacing w:val="-8"/>
              </w:rPr>
              <w:t>o</w:t>
            </w:r>
            <w:r w:rsidRPr="00044064">
              <w:rPr>
                <w:rFonts w:ascii="Arial" w:hAnsi="Arial" w:cs="Arial"/>
                <w:b/>
                <w:spacing w:val="4"/>
              </w:rPr>
              <w:t>r</w:t>
            </w:r>
            <w:r w:rsidRPr="00044064">
              <w:rPr>
                <w:rFonts w:ascii="Arial" w:hAnsi="Arial" w:cs="Arial"/>
                <w:b/>
                <w:spacing w:val="-5"/>
              </w:rPr>
              <w:t>t</w:t>
            </w:r>
            <w:r w:rsidRPr="00044064">
              <w:rPr>
                <w:rFonts w:ascii="Arial" w:hAnsi="Arial" w:cs="Arial"/>
                <w:b/>
                <w:spacing w:val="4"/>
              </w:rPr>
              <w:t>e</w:t>
            </w:r>
            <w:r w:rsidRPr="00044064">
              <w:rPr>
                <w:rFonts w:ascii="Arial" w:hAnsi="Arial" w:cs="Arial"/>
                <w:b/>
              </w:rPr>
              <w:t>d</w:t>
            </w:r>
            <w:proofErr w:type="spellEnd"/>
            <w:r w:rsidRPr="00044064">
              <w:rPr>
                <w:rFonts w:ascii="Arial" w:hAnsi="Arial" w:cs="Arial"/>
                <w:b/>
                <w:spacing w:val="-16"/>
              </w:rPr>
              <w:t xml:space="preserve"> </w:t>
            </w:r>
            <w:r w:rsidRPr="00044064">
              <w:rPr>
                <w:rFonts w:ascii="Arial" w:hAnsi="Arial" w:cs="Arial"/>
                <w:b/>
                <w:spacing w:val="-4"/>
              </w:rPr>
              <w:t>b</w:t>
            </w:r>
            <w:r w:rsidRPr="00044064">
              <w:rPr>
                <w:rFonts w:ascii="Arial" w:hAnsi="Arial" w:cs="Arial"/>
                <w:b/>
              </w:rPr>
              <w:t>y</w:t>
            </w:r>
            <w:r w:rsidRPr="00044064">
              <w:rPr>
                <w:rFonts w:ascii="Arial" w:hAnsi="Arial" w:cs="Arial"/>
                <w:b/>
                <w:spacing w:val="-14"/>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4"/>
              </w:rPr>
              <w:t xml:space="preserve"> d</w:t>
            </w:r>
            <w:r w:rsidRPr="00044064">
              <w:rPr>
                <w:rFonts w:ascii="Arial" w:hAnsi="Arial" w:cs="Arial"/>
                <w:b/>
                <w:spacing w:val="-8"/>
              </w:rPr>
              <w:t>a</w:t>
            </w:r>
            <w:r w:rsidRPr="00044064">
              <w:rPr>
                <w:rFonts w:ascii="Arial" w:hAnsi="Arial" w:cs="Arial"/>
                <w:b/>
                <w:spacing w:val="-5"/>
              </w:rPr>
              <w:t>t</w:t>
            </w:r>
            <w:r w:rsidRPr="00044064">
              <w:rPr>
                <w:rFonts w:ascii="Arial" w:hAnsi="Arial" w:cs="Arial"/>
                <w:b/>
                <w:spacing w:val="-8"/>
              </w:rPr>
              <w:t>a</w:t>
            </w:r>
            <w:r w:rsidRPr="00044064">
              <w:rPr>
                <w:rFonts w:ascii="Arial" w:hAnsi="Arial" w:cs="Arial"/>
                <w:b/>
              </w:rPr>
              <w:t>?</w:t>
            </w:r>
          </w:p>
          <w:p w:rsidR="004F6CB6" w:rsidRPr="00044064" w:rsidRDefault="005C6D99">
            <w:pPr>
              <w:spacing w:line="220" w:lineRule="exact"/>
              <w:ind w:left="111"/>
              <w:rPr>
                <w:rFonts w:ascii="Arial" w:hAnsi="Arial" w:cs="Arial"/>
              </w:rPr>
            </w:pPr>
            <w:r w:rsidRPr="00044064">
              <w:rPr>
                <w:rFonts w:ascii="Arial" w:hAnsi="Arial" w:cs="Arial"/>
                <w:color w:val="404040"/>
                <w:spacing w:val="-11"/>
              </w:rPr>
              <w:t>R</w:t>
            </w:r>
            <w:r w:rsidRPr="00044064">
              <w:rPr>
                <w:rFonts w:ascii="Arial" w:hAnsi="Arial" w:cs="Arial"/>
                <w:color w:val="404040"/>
                <w:spacing w:val="4"/>
              </w:rPr>
              <w:t>a</w:t>
            </w:r>
            <w:r w:rsidRPr="00044064">
              <w:rPr>
                <w:rFonts w:ascii="Arial" w:hAnsi="Arial" w:cs="Arial"/>
                <w:color w:val="404040"/>
                <w:spacing w:val="6"/>
              </w:rPr>
              <w:t>t</w:t>
            </w:r>
            <w:r w:rsidRPr="00044064">
              <w:rPr>
                <w:rFonts w:ascii="Arial" w:hAnsi="Arial" w:cs="Arial"/>
                <w:color w:val="404040"/>
                <w:spacing w:val="-10"/>
              </w:rPr>
              <w:t>i</w:t>
            </w:r>
            <w:r w:rsidRPr="00044064">
              <w:rPr>
                <w:rFonts w:ascii="Arial" w:hAnsi="Arial" w:cs="Arial"/>
                <w:color w:val="404040"/>
                <w:spacing w:val="-8"/>
              </w:rPr>
              <w:t>n</w:t>
            </w:r>
            <w:r w:rsidRPr="00044064">
              <w:rPr>
                <w:rFonts w:ascii="Arial" w:hAnsi="Arial" w:cs="Arial"/>
                <w:color w:val="404040"/>
              </w:rPr>
              <w:t>g</w:t>
            </w:r>
            <w:r w:rsidRPr="00044064">
              <w:rPr>
                <w:rFonts w:ascii="Arial" w:hAnsi="Arial" w:cs="Arial"/>
                <w:color w:val="404040"/>
                <w:spacing w:val="25"/>
              </w:rPr>
              <w:t xml:space="preserve"> </w:t>
            </w:r>
            <w:r w:rsidRPr="00044064">
              <w:rPr>
                <w:rFonts w:ascii="Arial" w:hAnsi="Arial" w:cs="Arial"/>
                <w:color w:val="404040"/>
                <w:spacing w:val="-4"/>
                <w:w w:val="103"/>
              </w:rPr>
              <w:t>S</w:t>
            </w:r>
            <w:r w:rsidRPr="00044064">
              <w:rPr>
                <w:rFonts w:ascii="Arial" w:hAnsi="Arial" w:cs="Arial"/>
                <w:color w:val="404040"/>
                <w:spacing w:val="4"/>
                <w:w w:val="104"/>
              </w:rPr>
              <w:t>ca</w:t>
            </w:r>
            <w:r w:rsidRPr="00044064">
              <w:rPr>
                <w:rFonts w:ascii="Arial" w:hAnsi="Arial" w:cs="Arial"/>
                <w:color w:val="404040"/>
                <w:spacing w:val="-10"/>
                <w:w w:val="104"/>
              </w:rPr>
              <w:t>l</w:t>
            </w:r>
            <w:r w:rsidRPr="00044064">
              <w:rPr>
                <w:rFonts w:ascii="Arial" w:hAnsi="Arial" w:cs="Arial"/>
                <w:color w:val="404040"/>
                <w:spacing w:val="4"/>
                <w:w w:val="104"/>
              </w:rPr>
              <w:t>e</w:t>
            </w:r>
            <w:r w:rsidRPr="00044064">
              <w:rPr>
                <w:rFonts w:ascii="Arial" w:hAnsi="Arial" w:cs="Arial"/>
                <w:color w:val="404040"/>
                <w:w w:val="104"/>
              </w:rPr>
              <w:t>:</w:t>
            </w:r>
          </w:p>
          <w:p w:rsidR="004F6CB6" w:rsidRPr="00044064" w:rsidRDefault="005C6D99">
            <w:pPr>
              <w:spacing w:before="10"/>
              <w:ind w:left="111"/>
              <w:rPr>
                <w:rFonts w:ascii="Arial" w:hAnsi="Arial" w:cs="Arial"/>
              </w:rPr>
            </w:pPr>
            <w:r w:rsidRPr="00044064">
              <w:rPr>
                <w:rFonts w:ascii="Arial" w:hAnsi="Arial" w:cs="Arial"/>
                <w:color w:val="404040"/>
              </w:rPr>
              <w:t>5</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1"/>
              </w:rPr>
              <w:t>E</w:t>
            </w:r>
            <w:r w:rsidRPr="00044064">
              <w:rPr>
                <w:rFonts w:ascii="Arial" w:hAnsi="Arial" w:cs="Arial"/>
                <w:color w:val="404040"/>
                <w:spacing w:val="-24"/>
              </w:rPr>
              <w:t>x</w:t>
            </w:r>
            <w:r w:rsidRPr="00044064">
              <w:rPr>
                <w:rFonts w:ascii="Arial" w:hAnsi="Arial" w:cs="Arial"/>
                <w:color w:val="404040"/>
                <w:spacing w:val="4"/>
              </w:rPr>
              <w:t>ce</w:t>
            </w:r>
            <w:r w:rsidRPr="00044064">
              <w:rPr>
                <w:rFonts w:ascii="Arial" w:hAnsi="Arial" w:cs="Arial"/>
                <w:color w:val="404040"/>
                <w:spacing w:val="-10"/>
              </w:rPr>
              <w:t>ll</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32"/>
              </w:rPr>
              <w:t xml:space="preserve"> </w:t>
            </w:r>
            <w:r w:rsidRPr="00044064">
              <w:rPr>
                <w:rFonts w:ascii="Arial" w:hAnsi="Arial" w:cs="Arial"/>
                <w:color w:val="404040"/>
              </w:rPr>
              <w:t>4</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22"/>
              </w:rPr>
              <w:t>G</w:t>
            </w:r>
            <w:r w:rsidRPr="00044064">
              <w:rPr>
                <w:rFonts w:ascii="Arial" w:hAnsi="Arial" w:cs="Arial"/>
                <w:color w:val="404040"/>
                <w:spacing w:val="8"/>
              </w:rPr>
              <w:t>oo</w:t>
            </w:r>
            <w:r w:rsidRPr="00044064">
              <w:rPr>
                <w:rFonts w:ascii="Arial" w:hAnsi="Arial" w:cs="Arial"/>
                <w:color w:val="404040"/>
              </w:rPr>
              <w:t>d</w:t>
            </w:r>
            <w:r w:rsidRPr="00044064">
              <w:rPr>
                <w:rFonts w:ascii="Arial" w:hAnsi="Arial" w:cs="Arial"/>
                <w:color w:val="404040"/>
                <w:spacing w:val="19"/>
              </w:rPr>
              <w:t xml:space="preserve"> </w:t>
            </w:r>
            <w:r w:rsidRPr="00044064">
              <w:rPr>
                <w:rFonts w:ascii="Arial" w:hAnsi="Arial" w:cs="Arial"/>
                <w:color w:val="404040"/>
              </w:rPr>
              <w:t>3</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proofErr w:type="spellStart"/>
            <w:r w:rsidRPr="00044064">
              <w:rPr>
                <w:rFonts w:ascii="Arial" w:hAnsi="Arial" w:cs="Arial"/>
                <w:color w:val="404040"/>
                <w:spacing w:val="-4"/>
                <w:w w:val="103"/>
              </w:rPr>
              <w:t>S</w:t>
            </w:r>
            <w:r w:rsidRPr="00044064">
              <w:rPr>
                <w:rFonts w:ascii="Arial" w:hAnsi="Arial" w:cs="Arial"/>
                <w:color w:val="404040"/>
                <w:spacing w:val="4"/>
                <w:w w:val="104"/>
              </w:rPr>
              <w:t>a</w:t>
            </w:r>
            <w:r w:rsidRPr="00044064">
              <w:rPr>
                <w:rFonts w:ascii="Arial" w:hAnsi="Arial" w:cs="Arial"/>
                <w:color w:val="404040"/>
                <w:spacing w:val="6"/>
                <w:w w:val="104"/>
              </w:rPr>
              <w:t>t</w:t>
            </w:r>
            <w:r w:rsidRPr="00044064">
              <w:rPr>
                <w:rFonts w:ascii="Arial" w:hAnsi="Arial" w:cs="Arial"/>
                <w:color w:val="404040"/>
                <w:spacing w:val="-26"/>
                <w:w w:val="104"/>
              </w:rPr>
              <w:t>i</w:t>
            </w:r>
            <w:r w:rsidRPr="00044064">
              <w:rPr>
                <w:rFonts w:ascii="Arial" w:hAnsi="Arial" w:cs="Arial"/>
                <w:color w:val="404040"/>
                <w:w w:val="103"/>
              </w:rPr>
              <w:t>s</w:t>
            </w:r>
            <w:proofErr w:type="spellEnd"/>
            <w:r w:rsidRPr="00044064">
              <w:rPr>
                <w:rFonts w:ascii="Arial" w:hAnsi="Arial" w:cs="Arial"/>
                <w:color w:val="404040"/>
                <w:spacing w:val="-35"/>
              </w:rPr>
              <w:t xml:space="preserve"> </w:t>
            </w:r>
            <w:r w:rsidRPr="00044064">
              <w:rPr>
                <w:rFonts w:ascii="Arial" w:hAnsi="Arial" w:cs="Arial"/>
                <w:color w:val="404040"/>
                <w:spacing w:val="-5"/>
              </w:rPr>
              <w:t>f</w:t>
            </w:r>
            <w:r w:rsidRPr="00044064">
              <w:rPr>
                <w:rFonts w:ascii="Arial" w:hAnsi="Arial" w:cs="Arial"/>
                <w:color w:val="404040"/>
                <w:spacing w:val="-12"/>
              </w:rPr>
              <w:t>a</w:t>
            </w:r>
            <w:r w:rsidRPr="00044064">
              <w:rPr>
                <w:rFonts w:ascii="Arial" w:hAnsi="Arial" w:cs="Arial"/>
                <w:color w:val="404040"/>
                <w:spacing w:val="4"/>
              </w:rPr>
              <w:t>c</w:t>
            </w:r>
            <w:r w:rsidRPr="00044064">
              <w:rPr>
                <w:rFonts w:ascii="Arial" w:hAnsi="Arial" w:cs="Arial"/>
                <w:color w:val="404040"/>
                <w:spacing w:val="-10"/>
              </w:rPr>
              <w:t>t</w:t>
            </w:r>
            <w:r w:rsidRPr="00044064">
              <w:rPr>
                <w:rFonts w:ascii="Arial" w:hAnsi="Arial" w:cs="Arial"/>
                <w:color w:val="404040"/>
                <w:spacing w:val="8"/>
              </w:rPr>
              <w:t>o</w:t>
            </w:r>
            <w:r w:rsidRPr="00044064">
              <w:rPr>
                <w:rFonts w:ascii="Arial" w:hAnsi="Arial" w:cs="Arial"/>
                <w:color w:val="404040"/>
                <w:spacing w:val="-5"/>
              </w:rPr>
              <w:t>r</w:t>
            </w:r>
            <w:r w:rsidRPr="00044064">
              <w:rPr>
                <w:rFonts w:ascii="Arial" w:hAnsi="Arial" w:cs="Arial"/>
                <w:color w:val="404040"/>
              </w:rPr>
              <w:t>y</w:t>
            </w:r>
            <w:r w:rsidRPr="00044064">
              <w:rPr>
                <w:rFonts w:ascii="Arial" w:hAnsi="Arial" w:cs="Arial"/>
                <w:color w:val="404040"/>
                <w:spacing w:val="25"/>
              </w:rPr>
              <w:t xml:space="preserve"> </w:t>
            </w:r>
            <w:r w:rsidRPr="00044064">
              <w:rPr>
                <w:rFonts w:ascii="Arial" w:hAnsi="Arial" w:cs="Arial"/>
                <w:color w:val="404040"/>
              </w:rPr>
              <w:t>2</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w w:val="103"/>
              </w:rPr>
              <w:t>N</w:t>
            </w:r>
            <w:r w:rsidRPr="00044064">
              <w:rPr>
                <w:rFonts w:ascii="Arial" w:hAnsi="Arial" w:cs="Arial"/>
                <w:color w:val="404040"/>
                <w:spacing w:val="-12"/>
                <w:w w:val="104"/>
              </w:rPr>
              <w:t>e</w:t>
            </w:r>
            <w:r w:rsidRPr="00044064">
              <w:rPr>
                <w:rFonts w:ascii="Arial" w:hAnsi="Arial" w:cs="Arial"/>
                <w:color w:val="404040"/>
                <w:spacing w:val="4"/>
                <w:w w:val="104"/>
              </w:rPr>
              <w:t>e</w:t>
            </w:r>
            <w:r w:rsidRPr="00044064">
              <w:rPr>
                <w:rFonts w:ascii="Arial" w:hAnsi="Arial" w:cs="Arial"/>
                <w:color w:val="404040"/>
                <w:spacing w:val="-8"/>
                <w:w w:val="103"/>
              </w:rPr>
              <w:t>d</w:t>
            </w:r>
            <w:r w:rsidRPr="00044064">
              <w:rPr>
                <w:rFonts w:ascii="Arial" w:hAnsi="Arial" w:cs="Arial"/>
                <w:color w:val="404040"/>
                <w:w w:val="103"/>
              </w:rPr>
              <w:t>s</w:t>
            </w:r>
          </w:p>
          <w:p w:rsidR="004F6CB6" w:rsidRPr="00044064" w:rsidRDefault="005C6D99">
            <w:pPr>
              <w:spacing w:line="220" w:lineRule="exact"/>
              <w:ind w:left="111"/>
              <w:rPr>
                <w:rFonts w:ascii="Arial" w:hAnsi="Arial" w:cs="Arial"/>
              </w:rPr>
            </w:pPr>
            <w:r w:rsidRPr="00044064">
              <w:rPr>
                <w:rFonts w:ascii="Arial" w:hAnsi="Arial" w:cs="Arial"/>
                <w:color w:val="404040"/>
                <w:spacing w:val="-5"/>
              </w:rPr>
              <w:t>I</w:t>
            </w:r>
            <w:r w:rsidRPr="00044064">
              <w:rPr>
                <w:rFonts w:ascii="Arial" w:hAnsi="Arial" w:cs="Arial"/>
                <w:color w:val="404040"/>
                <w:spacing w:val="-18"/>
              </w:rPr>
              <w:t>m</w:t>
            </w:r>
            <w:r w:rsidRPr="00044064">
              <w:rPr>
                <w:rFonts w:ascii="Arial" w:hAnsi="Arial" w:cs="Arial"/>
                <w:color w:val="404040"/>
                <w:spacing w:val="8"/>
              </w:rPr>
              <w:t>p</w:t>
            </w:r>
            <w:r w:rsidRPr="00044064">
              <w:rPr>
                <w:rFonts w:ascii="Arial" w:hAnsi="Arial" w:cs="Arial"/>
                <w:color w:val="404040"/>
                <w:spacing w:val="-5"/>
              </w:rPr>
              <w:t>r</w:t>
            </w:r>
            <w:r w:rsidRPr="00044064">
              <w:rPr>
                <w:rFonts w:ascii="Arial" w:hAnsi="Arial" w:cs="Arial"/>
                <w:color w:val="404040"/>
                <w:spacing w:val="8"/>
              </w:rPr>
              <w:t>o</w:t>
            </w:r>
            <w:r w:rsidRPr="00044064">
              <w:rPr>
                <w:rFonts w:ascii="Arial" w:hAnsi="Arial" w:cs="Arial"/>
                <w:color w:val="404040"/>
                <w:spacing w:val="-8"/>
              </w:rPr>
              <w:t>v</w:t>
            </w:r>
            <w:r w:rsidRPr="00044064">
              <w:rPr>
                <w:rFonts w:ascii="Arial" w:hAnsi="Arial" w:cs="Arial"/>
                <w:color w:val="404040"/>
                <w:spacing w:val="4"/>
              </w:rPr>
              <w:t>e</w:t>
            </w:r>
            <w:r w:rsidRPr="00044064">
              <w:rPr>
                <w:rFonts w:ascii="Arial" w:hAnsi="Arial" w:cs="Arial"/>
                <w:color w:val="404040"/>
                <w:spacing w:val="-18"/>
              </w:rPr>
              <w:t>m</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42"/>
              </w:rPr>
              <w:t xml:space="preserve"> </w:t>
            </w:r>
            <w:r w:rsidRPr="00044064">
              <w:rPr>
                <w:rFonts w:ascii="Arial" w:hAnsi="Arial" w:cs="Arial"/>
                <w:color w:val="404040"/>
              </w:rPr>
              <w:t>1</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4"/>
              </w:rPr>
              <w:t>P</w:t>
            </w:r>
            <w:r w:rsidRPr="00044064">
              <w:rPr>
                <w:rFonts w:ascii="Arial" w:hAnsi="Arial" w:cs="Arial"/>
                <w:color w:val="404040"/>
                <w:spacing w:val="-8"/>
              </w:rPr>
              <w:t>o</w:t>
            </w:r>
            <w:r w:rsidRPr="00044064">
              <w:rPr>
                <w:rFonts w:ascii="Arial" w:hAnsi="Arial" w:cs="Arial"/>
                <w:color w:val="404040"/>
                <w:spacing w:val="8"/>
              </w:rPr>
              <w:t>o</w:t>
            </w:r>
            <w:r w:rsidRPr="00044064">
              <w:rPr>
                <w:rFonts w:ascii="Arial" w:hAnsi="Arial" w:cs="Arial"/>
                <w:color w:val="404040"/>
              </w:rPr>
              <w:t>r</w:t>
            </w:r>
            <w:r w:rsidRPr="00044064">
              <w:rPr>
                <w:rFonts w:ascii="Arial" w:hAnsi="Arial" w:cs="Arial"/>
                <w:color w:val="404040"/>
                <w:spacing w:val="4"/>
              </w:rPr>
              <w:t xml:space="preserve"> </w:t>
            </w:r>
            <w:r w:rsidRPr="00044064">
              <w:rPr>
                <w:rFonts w:ascii="Arial" w:hAnsi="Arial" w:cs="Arial"/>
                <w:color w:val="404040"/>
                <w:spacing w:val="-6"/>
              </w:rPr>
              <w:t>N</w:t>
            </w:r>
            <w:r w:rsidRPr="00044064">
              <w:rPr>
                <w:rFonts w:ascii="Arial" w:hAnsi="Arial" w:cs="Arial"/>
                <w:color w:val="404040"/>
                <w:spacing w:val="-10"/>
              </w:rPr>
              <w:t>/</w:t>
            </w:r>
            <w:r w:rsidRPr="00044064">
              <w:rPr>
                <w:rFonts w:ascii="Arial" w:hAnsi="Arial" w:cs="Arial"/>
                <w:color w:val="404040"/>
              </w:rPr>
              <w:t>A</w:t>
            </w:r>
            <w:r w:rsidRPr="00044064">
              <w:rPr>
                <w:rFonts w:ascii="Arial" w:hAnsi="Arial" w:cs="Arial"/>
                <w:color w:val="404040"/>
                <w:spacing w:val="19"/>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rPr>
              <w:t>N</w:t>
            </w:r>
            <w:r w:rsidRPr="00044064">
              <w:rPr>
                <w:rFonts w:ascii="Arial" w:hAnsi="Arial" w:cs="Arial"/>
                <w:color w:val="404040"/>
                <w:spacing w:val="-8"/>
              </w:rPr>
              <w:t>o</w:t>
            </w:r>
            <w:r w:rsidRPr="00044064">
              <w:rPr>
                <w:rFonts w:ascii="Arial" w:hAnsi="Arial" w:cs="Arial"/>
                <w:color w:val="404040"/>
              </w:rPr>
              <w:t>t</w:t>
            </w:r>
            <w:r w:rsidRPr="00044064">
              <w:rPr>
                <w:rFonts w:ascii="Arial" w:hAnsi="Arial" w:cs="Arial"/>
                <w:color w:val="404040"/>
                <w:spacing w:val="-2"/>
              </w:rPr>
              <w:t xml:space="preserve"> </w:t>
            </w:r>
            <w:r w:rsidRPr="00044064">
              <w:rPr>
                <w:rFonts w:ascii="Arial" w:hAnsi="Arial" w:cs="Arial"/>
                <w:color w:val="404040"/>
                <w:spacing w:val="10"/>
                <w:w w:val="103"/>
              </w:rPr>
              <w:t>A</w:t>
            </w:r>
            <w:r w:rsidRPr="00044064">
              <w:rPr>
                <w:rFonts w:ascii="Arial" w:hAnsi="Arial" w:cs="Arial"/>
                <w:color w:val="404040"/>
                <w:spacing w:val="-8"/>
                <w:w w:val="103"/>
              </w:rPr>
              <w:t>p</w:t>
            </w:r>
            <w:r w:rsidRPr="00044064">
              <w:rPr>
                <w:rFonts w:ascii="Arial" w:hAnsi="Arial" w:cs="Arial"/>
                <w:color w:val="404040"/>
                <w:spacing w:val="8"/>
                <w:w w:val="103"/>
              </w:rPr>
              <w:t>p</w:t>
            </w:r>
            <w:r w:rsidRPr="00044064">
              <w:rPr>
                <w:rFonts w:ascii="Arial" w:hAnsi="Arial" w:cs="Arial"/>
                <w:color w:val="404040"/>
                <w:spacing w:val="-10"/>
                <w:w w:val="104"/>
              </w:rPr>
              <w:t>li</w:t>
            </w:r>
            <w:r w:rsidRPr="00044064">
              <w:rPr>
                <w:rFonts w:ascii="Arial" w:hAnsi="Arial" w:cs="Arial"/>
                <w:color w:val="404040"/>
                <w:spacing w:val="4"/>
                <w:w w:val="104"/>
              </w:rPr>
              <w:t>c</w:t>
            </w:r>
            <w:r w:rsidRPr="00044064">
              <w:rPr>
                <w:rFonts w:ascii="Arial" w:hAnsi="Arial" w:cs="Arial"/>
                <w:color w:val="404040"/>
                <w:spacing w:val="-12"/>
                <w:w w:val="104"/>
              </w:rPr>
              <w:t>a</w:t>
            </w:r>
            <w:r w:rsidRPr="00044064">
              <w:rPr>
                <w:rFonts w:ascii="Arial" w:hAnsi="Arial" w:cs="Arial"/>
                <w:color w:val="404040"/>
                <w:spacing w:val="8"/>
                <w:w w:val="103"/>
              </w:rPr>
              <w:t>b</w:t>
            </w:r>
            <w:r w:rsidRPr="00044064">
              <w:rPr>
                <w:rFonts w:ascii="Arial" w:hAnsi="Arial" w:cs="Arial"/>
                <w:color w:val="404040"/>
                <w:spacing w:val="-10"/>
                <w:w w:val="104"/>
              </w:rPr>
              <w:t>l</w:t>
            </w:r>
            <w:r w:rsidRPr="00044064">
              <w:rPr>
                <w:rFonts w:ascii="Arial" w:hAnsi="Arial" w:cs="Arial"/>
                <w:color w:val="404040"/>
                <w:w w:val="104"/>
              </w:rPr>
              <w:t>e</w:t>
            </w: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13"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b/>
              </w:rPr>
              <w:t>4</w:t>
            </w:r>
            <w:r w:rsidRPr="00044064">
              <w:rPr>
                <w:rFonts w:ascii="Arial" w:hAnsi="Arial" w:cs="Arial"/>
                <w:b/>
                <w:spacing w:val="9"/>
              </w:rPr>
              <w:t xml:space="preserve"> </w:t>
            </w:r>
            <w:r w:rsidRPr="00044064">
              <w:rPr>
                <w:rFonts w:ascii="Arial" w:hAnsi="Arial" w:cs="Arial"/>
                <w:b/>
              </w:rPr>
              <w:t>=</w:t>
            </w:r>
            <w:r w:rsidRPr="00044064">
              <w:rPr>
                <w:rFonts w:ascii="Arial" w:hAnsi="Arial" w:cs="Arial"/>
                <w:b/>
                <w:spacing w:val="-4"/>
              </w:rPr>
              <w:t xml:space="preserve"> </w:t>
            </w:r>
            <w:r w:rsidRPr="00044064">
              <w:rPr>
                <w:rFonts w:ascii="Arial" w:hAnsi="Arial" w:cs="Arial"/>
                <w:b/>
                <w:spacing w:val="-18"/>
                <w:w w:val="104"/>
              </w:rPr>
              <w:t>G</w:t>
            </w:r>
            <w:r w:rsidRPr="00044064">
              <w:rPr>
                <w:rFonts w:ascii="Arial" w:hAnsi="Arial" w:cs="Arial"/>
                <w:b/>
                <w:spacing w:val="-8"/>
                <w:w w:val="103"/>
              </w:rPr>
              <w:t>o</w:t>
            </w:r>
            <w:r w:rsidRPr="00044064">
              <w:rPr>
                <w:rFonts w:ascii="Arial" w:hAnsi="Arial" w:cs="Arial"/>
                <w:b/>
                <w:spacing w:val="8"/>
                <w:w w:val="103"/>
              </w:rPr>
              <w:t>o</w:t>
            </w:r>
            <w:r w:rsidRPr="00044064">
              <w:rPr>
                <w:rFonts w:ascii="Arial" w:hAnsi="Arial" w:cs="Arial"/>
                <w:b/>
                <w:w w:val="103"/>
              </w:rPr>
              <w:t>d</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B00B25">
            <w:pPr>
              <w:rPr>
                <w:rFonts w:ascii="Arial" w:hAnsi="Arial" w:cs="Arial"/>
              </w:rPr>
            </w:pPr>
            <w:r w:rsidRPr="00044064">
              <w:rPr>
                <w:rFonts w:ascii="Arial" w:hAnsi="Arial" w:cs="Arial"/>
              </w:rPr>
              <w:t>Thank you for this positive evaluation. The manuscript has been carefully revised to further improve clarity and quality.</w:t>
            </w:r>
          </w:p>
        </w:tc>
      </w:tr>
      <w:tr w:rsidR="004F6CB6" w:rsidRPr="00044064">
        <w:trPr>
          <w:trHeight w:hRule="exact" w:val="945"/>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8"/>
              </w:rPr>
              <w:t>13</w:t>
            </w:r>
            <w:r w:rsidRPr="00044064">
              <w:rPr>
                <w:rFonts w:ascii="Arial" w:hAnsi="Arial" w:cs="Arial"/>
                <w:b/>
              </w:rPr>
              <w:t>.</w:t>
            </w:r>
            <w:r w:rsidRPr="00044064">
              <w:rPr>
                <w:rFonts w:ascii="Arial" w:hAnsi="Arial" w:cs="Arial"/>
                <w:b/>
                <w:spacing w:val="2"/>
              </w:rPr>
              <w:t xml:space="preserve"> </w:t>
            </w:r>
            <w:r w:rsidRPr="00044064">
              <w:rPr>
                <w:rFonts w:ascii="Arial" w:hAnsi="Arial" w:cs="Arial"/>
                <w:b/>
                <w:spacing w:val="-22"/>
              </w:rPr>
              <w:t>A</w:t>
            </w:r>
            <w:r w:rsidRPr="00044064">
              <w:rPr>
                <w:rFonts w:ascii="Arial" w:hAnsi="Arial" w:cs="Arial"/>
                <w:b/>
                <w:spacing w:val="4"/>
              </w:rPr>
              <w:t>r</w:t>
            </w:r>
            <w:r w:rsidRPr="00044064">
              <w:rPr>
                <w:rFonts w:ascii="Arial" w:hAnsi="Arial" w:cs="Arial"/>
                <w:b/>
              </w:rPr>
              <w:t>e</w:t>
            </w:r>
            <w:r w:rsidRPr="00044064">
              <w:rPr>
                <w:rFonts w:ascii="Arial" w:hAnsi="Arial" w:cs="Arial"/>
                <w:b/>
                <w:spacing w:val="13"/>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5"/>
              </w:rPr>
              <w:t xml:space="preserve"> </w:t>
            </w:r>
            <w:r w:rsidRPr="00044064">
              <w:rPr>
                <w:rFonts w:ascii="Arial" w:hAnsi="Arial" w:cs="Arial"/>
                <w:b/>
                <w:spacing w:val="6"/>
              </w:rPr>
              <w:t>li</w:t>
            </w:r>
            <w:r w:rsidRPr="00044064">
              <w:rPr>
                <w:rFonts w:ascii="Arial" w:hAnsi="Arial" w:cs="Arial"/>
                <w:b/>
                <w:spacing w:val="-13"/>
              </w:rPr>
              <w:t>m</w:t>
            </w:r>
            <w:r w:rsidRPr="00044064">
              <w:rPr>
                <w:rFonts w:ascii="Arial" w:hAnsi="Arial" w:cs="Arial"/>
                <w:b/>
                <w:spacing w:val="6"/>
              </w:rPr>
              <w:t>i</w:t>
            </w:r>
            <w:r w:rsidRPr="00044064">
              <w:rPr>
                <w:rFonts w:ascii="Arial" w:hAnsi="Arial" w:cs="Arial"/>
                <w:b/>
                <w:spacing w:val="-5"/>
              </w:rPr>
              <w:t>t</w:t>
            </w:r>
            <w:r w:rsidRPr="00044064">
              <w:rPr>
                <w:rFonts w:ascii="Arial" w:hAnsi="Arial" w:cs="Arial"/>
                <w:b/>
                <w:spacing w:val="-8"/>
              </w:rPr>
              <w:t>a</w:t>
            </w:r>
            <w:r w:rsidRPr="00044064">
              <w:rPr>
                <w:rFonts w:ascii="Arial" w:hAnsi="Arial" w:cs="Arial"/>
                <w:b/>
                <w:spacing w:val="-5"/>
              </w:rPr>
              <w:t>t</w:t>
            </w:r>
            <w:r w:rsidRPr="00044064">
              <w:rPr>
                <w:rFonts w:ascii="Arial" w:hAnsi="Arial" w:cs="Arial"/>
                <w:b/>
                <w:spacing w:val="6"/>
              </w:rPr>
              <w:t>i</w:t>
            </w:r>
            <w:r w:rsidRPr="00044064">
              <w:rPr>
                <w:rFonts w:ascii="Arial" w:hAnsi="Arial" w:cs="Arial"/>
                <w:b/>
                <w:spacing w:val="-8"/>
              </w:rPr>
              <w:t>o</w:t>
            </w:r>
            <w:r w:rsidRPr="00044064">
              <w:rPr>
                <w:rFonts w:ascii="Arial" w:hAnsi="Arial" w:cs="Arial"/>
                <w:b/>
                <w:spacing w:val="-20"/>
              </w:rPr>
              <w:t>n</w:t>
            </w:r>
            <w:r w:rsidRPr="00044064">
              <w:rPr>
                <w:rFonts w:ascii="Arial" w:hAnsi="Arial" w:cs="Arial"/>
                <w:b/>
              </w:rPr>
              <w:t>s</w:t>
            </w:r>
            <w:r w:rsidRPr="00044064">
              <w:rPr>
                <w:rFonts w:ascii="Arial" w:hAnsi="Arial" w:cs="Arial"/>
                <w:b/>
                <w:spacing w:val="43"/>
              </w:rPr>
              <w:t xml:space="preserve"> </w:t>
            </w:r>
            <w:r w:rsidRPr="00044064">
              <w:rPr>
                <w:rFonts w:ascii="Arial" w:hAnsi="Arial" w:cs="Arial"/>
                <w:b/>
                <w:spacing w:val="-8"/>
              </w:rPr>
              <w:t>o</w:t>
            </w:r>
            <w:r w:rsidRPr="00044064">
              <w:rPr>
                <w:rFonts w:ascii="Arial" w:hAnsi="Arial" w:cs="Arial"/>
                <w:b/>
              </w:rPr>
              <w:t>f</w:t>
            </w:r>
            <w:r w:rsidRPr="00044064">
              <w:rPr>
                <w:rFonts w:ascii="Arial" w:hAnsi="Arial" w:cs="Arial"/>
                <w:b/>
                <w:spacing w:val="-2"/>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5"/>
              </w:rPr>
              <w:t xml:space="preserve"> </w:t>
            </w:r>
            <w:r w:rsidRPr="00044064">
              <w:rPr>
                <w:rFonts w:ascii="Arial" w:hAnsi="Arial" w:cs="Arial"/>
                <w:b/>
                <w:w w:val="103"/>
              </w:rPr>
              <w:t>s</w:t>
            </w:r>
            <w:r w:rsidRPr="00044064">
              <w:rPr>
                <w:rFonts w:ascii="Arial" w:hAnsi="Arial" w:cs="Arial"/>
                <w:b/>
                <w:spacing w:val="-35"/>
              </w:rPr>
              <w:t xml:space="preserve"> </w:t>
            </w:r>
            <w:proofErr w:type="spellStart"/>
            <w:r w:rsidRPr="00044064">
              <w:rPr>
                <w:rFonts w:ascii="Arial" w:hAnsi="Arial" w:cs="Arial"/>
                <w:b/>
                <w:spacing w:val="-5"/>
              </w:rPr>
              <w:t>t</w:t>
            </w:r>
            <w:r w:rsidRPr="00044064">
              <w:rPr>
                <w:rFonts w:ascii="Arial" w:hAnsi="Arial" w:cs="Arial"/>
                <w:b/>
                <w:spacing w:val="-4"/>
              </w:rPr>
              <w:t>u</w:t>
            </w:r>
            <w:r w:rsidRPr="00044064">
              <w:rPr>
                <w:rFonts w:ascii="Arial" w:hAnsi="Arial" w:cs="Arial"/>
                <w:b/>
                <w:spacing w:val="-20"/>
              </w:rPr>
              <w:t>d</w:t>
            </w:r>
            <w:r w:rsidRPr="00044064">
              <w:rPr>
                <w:rFonts w:ascii="Arial" w:hAnsi="Arial" w:cs="Arial"/>
                <w:b/>
              </w:rPr>
              <w:t>y</w:t>
            </w:r>
            <w:proofErr w:type="spellEnd"/>
            <w:r w:rsidRPr="00044064">
              <w:rPr>
                <w:rFonts w:ascii="Arial" w:hAnsi="Arial" w:cs="Arial"/>
                <w:b/>
                <w:spacing w:val="2"/>
              </w:rPr>
              <w:t xml:space="preserve"> </w:t>
            </w:r>
            <w:r w:rsidRPr="00044064">
              <w:rPr>
                <w:rFonts w:ascii="Arial" w:hAnsi="Arial" w:cs="Arial"/>
                <w:b/>
                <w:spacing w:val="-20"/>
                <w:w w:val="103"/>
              </w:rPr>
              <w:t>d</w:t>
            </w:r>
            <w:r w:rsidRPr="00044064">
              <w:rPr>
                <w:rFonts w:ascii="Arial" w:hAnsi="Arial" w:cs="Arial"/>
                <w:b/>
                <w:spacing w:val="6"/>
                <w:w w:val="104"/>
              </w:rPr>
              <w:t>i</w:t>
            </w:r>
            <w:r w:rsidRPr="00044064">
              <w:rPr>
                <w:rFonts w:ascii="Arial" w:hAnsi="Arial" w:cs="Arial"/>
                <w:b/>
                <w:w w:val="103"/>
              </w:rPr>
              <w:t>s</w:t>
            </w:r>
            <w:r w:rsidRPr="00044064">
              <w:rPr>
                <w:rFonts w:ascii="Arial" w:hAnsi="Arial" w:cs="Arial"/>
                <w:b/>
                <w:spacing w:val="-35"/>
              </w:rPr>
              <w:t xml:space="preserve"> </w:t>
            </w:r>
            <w:r w:rsidRPr="00044064">
              <w:rPr>
                <w:rFonts w:ascii="Arial" w:hAnsi="Arial" w:cs="Arial"/>
                <w:b/>
                <w:spacing w:val="4"/>
                <w:w w:val="104"/>
              </w:rPr>
              <w:t>c</w:t>
            </w:r>
            <w:r w:rsidRPr="00044064">
              <w:rPr>
                <w:rFonts w:ascii="Arial" w:hAnsi="Arial" w:cs="Arial"/>
                <w:b/>
                <w:spacing w:val="-20"/>
                <w:w w:val="103"/>
              </w:rPr>
              <w:t>u</w:t>
            </w:r>
            <w:r w:rsidRPr="00044064">
              <w:rPr>
                <w:rFonts w:ascii="Arial" w:hAnsi="Arial" w:cs="Arial"/>
                <w:b/>
                <w:spacing w:val="-1"/>
                <w:w w:val="103"/>
              </w:rPr>
              <w:t>s</w:t>
            </w:r>
            <w:r w:rsidRPr="00044064">
              <w:rPr>
                <w:rFonts w:ascii="Arial" w:hAnsi="Arial" w:cs="Arial"/>
                <w:b/>
                <w:w w:val="103"/>
              </w:rPr>
              <w:t>s</w:t>
            </w:r>
            <w:r w:rsidRPr="00044064">
              <w:rPr>
                <w:rFonts w:ascii="Arial" w:hAnsi="Arial" w:cs="Arial"/>
                <w:b/>
                <w:spacing w:val="-35"/>
              </w:rPr>
              <w:t xml:space="preserve"> </w:t>
            </w:r>
            <w:r w:rsidRPr="00044064">
              <w:rPr>
                <w:rFonts w:ascii="Arial" w:hAnsi="Arial" w:cs="Arial"/>
                <w:b/>
                <w:spacing w:val="4"/>
                <w:w w:val="104"/>
              </w:rPr>
              <w:t>e</w:t>
            </w:r>
            <w:r w:rsidRPr="00044064">
              <w:rPr>
                <w:rFonts w:ascii="Arial" w:hAnsi="Arial" w:cs="Arial"/>
                <w:b/>
                <w:spacing w:val="-20"/>
                <w:w w:val="103"/>
              </w:rPr>
              <w:t>d</w:t>
            </w:r>
            <w:r w:rsidRPr="00044064">
              <w:rPr>
                <w:rFonts w:ascii="Arial" w:hAnsi="Arial" w:cs="Arial"/>
                <w:b/>
                <w:w w:val="103"/>
              </w:rPr>
              <w:t>?</w:t>
            </w:r>
          </w:p>
          <w:p w:rsidR="004F6CB6" w:rsidRPr="00044064" w:rsidRDefault="005C6D99">
            <w:pPr>
              <w:spacing w:line="220" w:lineRule="exact"/>
              <w:ind w:left="111"/>
              <w:rPr>
                <w:rFonts w:ascii="Arial" w:hAnsi="Arial" w:cs="Arial"/>
              </w:rPr>
            </w:pPr>
            <w:r w:rsidRPr="00044064">
              <w:rPr>
                <w:rFonts w:ascii="Arial" w:hAnsi="Arial" w:cs="Arial"/>
                <w:color w:val="404040"/>
                <w:spacing w:val="-11"/>
              </w:rPr>
              <w:t>R</w:t>
            </w:r>
            <w:r w:rsidRPr="00044064">
              <w:rPr>
                <w:rFonts w:ascii="Arial" w:hAnsi="Arial" w:cs="Arial"/>
                <w:color w:val="404040"/>
                <w:spacing w:val="4"/>
              </w:rPr>
              <w:t>a</w:t>
            </w:r>
            <w:r w:rsidRPr="00044064">
              <w:rPr>
                <w:rFonts w:ascii="Arial" w:hAnsi="Arial" w:cs="Arial"/>
                <w:color w:val="404040"/>
                <w:spacing w:val="6"/>
              </w:rPr>
              <w:t>t</w:t>
            </w:r>
            <w:r w:rsidRPr="00044064">
              <w:rPr>
                <w:rFonts w:ascii="Arial" w:hAnsi="Arial" w:cs="Arial"/>
                <w:color w:val="404040"/>
                <w:spacing w:val="-10"/>
              </w:rPr>
              <w:t>i</w:t>
            </w:r>
            <w:r w:rsidRPr="00044064">
              <w:rPr>
                <w:rFonts w:ascii="Arial" w:hAnsi="Arial" w:cs="Arial"/>
                <w:color w:val="404040"/>
                <w:spacing w:val="-8"/>
              </w:rPr>
              <w:t>n</w:t>
            </w:r>
            <w:r w:rsidRPr="00044064">
              <w:rPr>
                <w:rFonts w:ascii="Arial" w:hAnsi="Arial" w:cs="Arial"/>
                <w:color w:val="404040"/>
              </w:rPr>
              <w:t>g</w:t>
            </w:r>
            <w:r w:rsidRPr="00044064">
              <w:rPr>
                <w:rFonts w:ascii="Arial" w:hAnsi="Arial" w:cs="Arial"/>
                <w:color w:val="404040"/>
                <w:spacing w:val="25"/>
              </w:rPr>
              <w:t xml:space="preserve"> </w:t>
            </w:r>
            <w:r w:rsidRPr="00044064">
              <w:rPr>
                <w:rFonts w:ascii="Arial" w:hAnsi="Arial" w:cs="Arial"/>
                <w:color w:val="404040"/>
                <w:spacing w:val="-4"/>
                <w:w w:val="103"/>
              </w:rPr>
              <w:t>S</w:t>
            </w:r>
            <w:r w:rsidRPr="00044064">
              <w:rPr>
                <w:rFonts w:ascii="Arial" w:hAnsi="Arial" w:cs="Arial"/>
                <w:color w:val="404040"/>
                <w:spacing w:val="4"/>
                <w:w w:val="104"/>
              </w:rPr>
              <w:t>ca</w:t>
            </w:r>
            <w:r w:rsidRPr="00044064">
              <w:rPr>
                <w:rFonts w:ascii="Arial" w:hAnsi="Arial" w:cs="Arial"/>
                <w:color w:val="404040"/>
                <w:spacing w:val="-10"/>
                <w:w w:val="104"/>
              </w:rPr>
              <w:t>l</w:t>
            </w:r>
            <w:r w:rsidRPr="00044064">
              <w:rPr>
                <w:rFonts w:ascii="Arial" w:hAnsi="Arial" w:cs="Arial"/>
                <w:color w:val="404040"/>
                <w:spacing w:val="4"/>
                <w:w w:val="104"/>
              </w:rPr>
              <w:t>e</w:t>
            </w:r>
            <w:r w:rsidRPr="00044064">
              <w:rPr>
                <w:rFonts w:ascii="Arial" w:hAnsi="Arial" w:cs="Arial"/>
                <w:color w:val="404040"/>
                <w:w w:val="104"/>
              </w:rPr>
              <w:t>:</w:t>
            </w:r>
          </w:p>
          <w:p w:rsidR="004F6CB6" w:rsidRPr="00044064" w:rsidRDefault="005C6D99">
            <w:pPr>
              <w:spacing w:before="10"/>
              <w:ind w:left="111"/>
              <w:rPr>
                <w:rFonts w:ascii="Arial" w:hAnsi="Arial" w:cs="Arial"/>
              </w:rPr>
            </w:pPr>
            <w:r w:rsidRPr="00044064">
              <w:rPr>
                <w:rFonts w:ascii="Arial" w:hAnsi="Arial" w:cs="Arial"/>
                <w:color w:val="404040"/>
              </w:rPr>
              <w:t>5</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1"/>
              </w:rPr>
              <w:t>E</w:t>
            </w:r>
            <w:r w:rsidRPr="00044064">
              <w:rPr>
                <w:rFonts w:ascii="Arial" w:hAnsi="Arial" w:cs="Arial"/>
                <w:color w:val="404040"/>
                <w:spacing w:val="-24"/>
              </w:rPr>
              <w:t>x</w:t>
            </w:r>
            <w:r w:rsidRPr="00044064">
              <w:rPr>
                <w:rFonts w:ascii="Arial" w:hAnsi="Arial" w:cs="Arial"/>
                <w:color w:val="404040"/>
                <w:spacing w:val="4"/>
              </w:rPr>
              <w:t>ce</w:t>
            </w:r>
            <w:r w:rsidRPr="00044064">
              <w:rPr>
                <w:rFonts w:ascii="Arial" w:hAnsi="Arial" w:cs="Arial"/>
                <w:color w:val="404040"/>
                <w:spacing w:val="-10"/>
              </w:rPr>
              <w:t>ll</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32"/>
              </w:rPr>
              <w:t xml:space="preserve"> </w:t>
            </w:r>
            <w:r w:rsidRPr="00044064">
              <w:rPr>
                <w:rFonts w:ascii="Arial" w:hAnsi="Arial" w:cs="Arial"/>
                <w:color w:val="404040"/>
              </w:rPr>
              <w:t>4</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22"/>
              </w:rPr>
              <w:t>G</w:t>
            </w:r>
            <w:r w:rsidRPr="00044064">
              <w:rPr>
                <w:rFonts w:ascii="Arial" w:hAnsi="Arial" w:cs="Arial"/>
                <w:color w:val="404040"/>
                <w:spacing w:val="8"/>
              </w:rPr>
              <w:t>oo</w:t>
            </w:r>
            <w:r w:rsidRPr="00044064">
              <w:rPr>
                <w:rFonts w:ascii="Arial" w:hAnsi="Arial" w:cs="Arial"/>
                <w:color w:val="404040"/>
              </w:rPr>
              <w:t>d</w:t>
            </w:r>
            <w:r w:rsidRPr="00044064">
              <w:rPr>
                <w:rFonts w:ascii="Arial" w:hAnsi="Arial" w:cs="Arial"/>
                <w:color w:val="404040"/>
                <w:spacing w:val="19"/>
              </w:rPr>
              <w:t xml:space="preserve"> </w:t>
            </w:r>
            <w:r w:rsidRPr="00044064">
              <w:rPr>
                <w:rFonts w:ascii="Arial" w:hAnsi="Arial" w:cs="Arial"/>
                <w:color w:val="404040"/>
              </w:rPr>
              <w:t>3</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proofErr w:type="spellStart"/>
            <w:r w:rsidRPr="00044064">
              <w:rPr>
                <w:rFonts w:ascii="Arial" w:hAnsi="Arial" w:cs="Arial"/>
                <w:color w:val="404040"/>
                <w:spacing w:val="-4"/>
                <w:w w:val="103"/>
              </w:rPr>
              <w:t>S</w:t>
            </w:r>
            <w:r w:rsidRPr="00044064">
              <w:rPr>
                <w:rFonts w:ascii="Arial" w:hAnsi="Arial" w:cs="Arial"/>
                <w:color w:val="404040"/>
                <w:spacing w:val="4"/>
                <w:w w:val="104"/>
              </w:rPr>
              <w:t>a</w:t>
            </w:r>
            <w:r w:rsidRPr="00044064">
              <w:rPr>
                <w:rFonts w:ascii="Arial" w:hAnsi="Arial" w:cs="Arial"/>
                <w:color w:val="404040"/>
                <w:spacing w:val="6"/>
                <w:w w:val="104"/>
              </w:rPr>
              <w:t>t</w:t>
            </w:r>
            <w:r w:rsidRPr="00044064">
              <w:rPr>
                <w:rFonts w:ascii="Arial" w:hAnsi="Arial" w:cs="Arial"/>
                <w:color w:val="404040"/>
                <w:spacing w:val="-26"/>
                <w:w w:val="104"/>
              </w:rPr>
              <w:t>i</w:t>
            </w:r>
            <w:r w:rsidRPr="00044064">
              <w:rPr>
                <w:rFonts w:ascii="Arial" w:hAnsi="Arial" w:cs="Arial"/>
                <w:color w:val="404040"/>
                <w:w w:val="103"/>
              </w:rPr>
              <w:t>s</w:t>
            </w:r>
            <w:proofErr w:type="spellEnd"/>
            <w:r w:rsidRPr="00044064">
              <w:rPr>
                <w:rFonts w:ascii="Arial" w:hAnsi="Arial" w:cs="Arial"/>
                <w:color w:val="404040"/>
                <w:spacing w:val="-35"/>
              </w:rPr>
              <w:t xml:space="preserve"> </w:t>
            </w:r>
            <w:r w:rsidRPr="00044064">
              <w:rPr>
                <w:rFonts w:ascii="Arial" w:hAnsi="Arial" w:cs="Arial"/>
                <w:color w:val="404040"/>
                <w:spacing w:val="-5"/>
              </w:rPr>
              <w:t>f</w:t>
            </w:r>
            <w:r w:rsidRPr="00044064">
              <w:rPr>
                <w:rFonts w:ascii="Arial" w:hAnsi="Arial" w:cs="Arial"/>
                <w:color w:val="404040"/>
                <w:spacing w:val="-12"/>
              </w:rPr>
              <w:t>a</w:t>
            </w:r>
            <w:r w:rsidRPr="00044064">
              <w:rPr>
                <w:rFonts w:ascii="Arial" w:hAnsi="Arial" w:cs="Arial"/>
                <w:color w:val="404040"/>
                <w:spacing w:val="4"/>
              </w:rPr>
              <w:t>c</w:t>
            </w:r>
            <w:r w:rsidRPr="00044064">
              <w:rPr>
                <w:rFonts w:ascii="Arial" w:hAnsi="Arial" w:cs="Arial"/>
                <w:color w:val="404040"/>
                <w:spacing w:val="-10"/>
              </w:rPr>
              <w:t>t</w:t>
            </w:r>
            <w:r w:rsidRPr="00044064">
              <w:rPr>
                <w:rFonts w:ascii="Arial" w:hAnsi="Arial" w:cs="Arial"/>
                <w:color w:val="404040"/>
                <w:spacing w:val="8"/>
              </w:rPr>
              <w:t>o</w:t>
            </w:r>
            <w:r w:rsidRPr="00044064">
              <w:rPr>
                <w:rFonts w:ascii="Arial" w:hAnsi="Arial" w:cs="Arial"/>
                <w:color w:val="404040"/>
                <w:spacing w:val="-5"/>
              </w:rPr>
              <w:t>r</w:t>
            </w:r>
            <w:r w:rsidRPr="00044064">
              <w:rPr>
                <w:rFonts w:ascii="Arial" w:hAnsi="Arial" w:cs="Arial"/>
                <w:color w:val="404040"/>
              </w:rPr>
              <w:t>y</w:t>
            </w:r>
            <w:r w:rsidRPr="00044064">
              <w:rPr>
                <w:rFonts w:ascii="Arial" w:hAnsi="Arial" w:cs="Arial"/>
                <w:color w:val="404040"/>
                <w:spacing w:val="25"/>
              </w:rPr>
              <w:t xml:space="preserve"> </w:t>
            </w:r>
            <w:r w:rsidRPr="00044064">
              <w:rPr>
                <w:rFonts w:ascii="Arial" w:hAnsi="Arial" w:cs="Arial"/>
                <w:color w:val="404040"/>
              </w:rPr>
              <w:t>2</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w w:val="103"/>
              </w:rPr>
              <w:t>N</w:t>
            </w:r>
            <w:r w:rsidRPr="00044064">
              <w:rPr>
                <w:rFonts w:ascii="Arial" w:hAnsi="Arial" w:cs="Arial"/>
                <w:color w:val="404040"/>
                <w:spacing w:val="-12"/>
                <w:w w:val="104"/>
              </w:rPr>
              <w:t>e</w:t>
            </w:r>
            <w:r w:rsidRPr="00044064">
              <w:rPr>
                <w:rFonts w:ascii="Arial" w:hAnsi="Arial" w:cs="Arial"/>
                <w:color w:val="404040"/>
                <w:spacing w:val="4"/>
                <w:w w:val="104"/>
              </w:rPr>
              <w:t>e</w:t>
            </w:r>
            <w:r w:rsidRPr="00044064">
              <w:rPr>
                <w:rFonts w:ascii="Arial" w:hAnsi="Arial" w:cs="Arial"/>
                <w:color w:val="404040"/>
                <w:spacing w:val="-8"/>
                <w:w w:val="103"/>
              </w:rPr>
              <w:t>d</w:t>
            </w:r>
            <w:r w:rsidRPr="00044064">
              <w:rPr>
                <w:rFonts w:ascii="Arial" w:hAnsi="Arial" w:cs="Arial"/>
                <w:color w:val="404040"/>
                <w:w w:val="103"/>
              </w:rPr>
              <w:t>s</w:t>
            </w:r>
          </w:p>
          <w:p w:rsidR="004F6CB6" w:rsidRPr="00044064" w:rsidRDefault="005C6D99">
            <w:pPr>
              <w:spacing w:line="220" w:lineRule="exact"/>
              <w:ind w:left="111"/>
              <w:rPr>
                <w:rFonts w:ascii="Arial" w:hAnsi="Arial" w:cs="Arial"/>
              </w:rPr>
            </w:pPr>
            <w:r w:rsidRPr="00044064">
              <w:rPr>
                <w:rFonts w:ascii="Arial" w:hAnsi="Arial" w:cs="Arial"/>
                <w:color w:val="404040"/>
                <w:spacing w:val="-5"/>
              </w:rPr>
              <w:t>I</w:t>
            </w:r>
            <w:r w:rsidRPr="00044064">
              <w:rPr>
                <w:rFonts w:ascii="Arial" w:hAnsi="Arial" w:cs="Arial"/>
                <w:color w:val="404040"/>
                <w:spacing w:val="-18"/>
              </w:rPr>
              <w:t>m</w:t>
            </w:r>
            <w:r w:rsidRPr="00044064">
              <w:rPr>
                <w:rFonts w:ascii="Arial" w:hAnsi="Arial" w:cs="Arial"/>
                <w:color w:val="404040"/>
                <w:spacing w:val="8"/>
              </w:rPr>
              <w:t>p</w:t>
            </w:r>
            <w:r w:rsidRPr="00044064">
              <w:rPr>
                <w:rFonts w:ascii="Arial" w:hAnsi="Arial" w:cs="Arial"/>
                <w:color w:val="404040"/>
                <w:spacing w:val="-5"/>
              </w:rPr>
              <w:t>r</w:t>
            </w:r>
            <w:r w:rsidRPr="00044064">
              <w:rPr>
                <w:rFonts w:ascii="Arial" w:hAnsi="Arial" w:cs="Arial"/>
                <w:color w:val="404040"/>
                <w:spacing w:val="8"/>
              </w:rPr>
              <w:t>o</w:t>
            </w:r>
            <w:r w:rsidRPr="00044064">
              <w:rPr>
                <w:rFonts w:ascii="Arial" w:hAnsi="Arial" w:cs="Arial"/>
                <w:color w:val="404040"/>
                <w:spacing w:val="-8"/>
              </w:rPr>
              <w:t>v</w:t>
            </w:r>
            <w:r w:rsidRPr="00044064">
              <w:rPr>
                <w:rFonts w:ascii="Arial" w:hAnsi="Arial" w:cs="Arial"/>
                <w:color w:val="404040"/>
                <w:spacing w:val="4"/>
              </w:rPr>
              <w:t>e</w:t>
            </w:r>
            <w:r w:rsidRPr="00044064">
              <w:rPr>
                <w:rFonts w:ascii="Arial" w:hAnsi="Arial" w:cs="Arial"/>
                <w:color w:val="404040"/>
                <w:spacing w:val="-18"/>
              </w:rPr>
              <w:t>m</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42"/>
              </w:rPr>
              <w:t xml:space="preserve"> </w:t>
            </w:r>
            <w:r w:rsidRPr="00044064">
              <w:rPr>
                <w:rFonts w:ascii="Arial" w:hAnsi="Arial" w:cs="Arial"/>
                <w:color w:val="404040"/>
              </w:rPr>
              <w:t>1</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4"/>
              </w:rPr>
              <w:t>P</w:t>
            </w:r>
            <w:r w:rsidRPr="00044064">
              <w:rPr>
                <w:rFonts w:ascii="Arial" w:hAnsi="Arial" w:cs="Arial"/>
                <w:color w:val="404040"/>
                <w:spacing w:val="-8"/>
              </w:rPr>
              <w:t>o</w:t>
            </w:r>
            <w:r w:rsidRPr="00044064">
              <w:rPr>
                <w:rFonts w:ascii="Arial" w:hAnsi="Arial" w:cs="Arial"/>
                <w:color w:val="404040"/>
                <w:spacing w:val="8"/>
              </w:rPr>
              <w:t>o</w:t>
            </w:r>
            <w:r w:rsidRPr="00044064">
              <w:rPr>
                <w:rFonts w:ascii="Arial" w:hAnsi="Arial" w:cs="Arial"/>
                <w:color w:val="404040"/>
              </w:rPr>
              <w:t>r</w:t>
            </w:r>
            <w:r w:rsidRPr="00044064">
              <w:rPr>
                <w:rFonts w:ascii="Arial" w:hAnsi="Arial" w:cs="Arial"/>
                <w:color w:val="404040"/>
                <w:spacing w:val="4"/>
              </w:rPr>
              <w:t xml:space="preserve"> </w:t>
            </w:r>
            <w:r w:rsidRPr="00044064">
              <w:rPr>
                <w:rFonts w:ascii="Arial" w:hAnsi="Arial" w:cs="Arial"/>
                <w:color w:val="404040"/>
                <w:spacing w:val="-6"/>
              </w:rPr>
              <w:t>N</w:t>
            </w:r>
            <w:r w:rsidRPr="00044064">
              <w:rPr>
                <w:rFonts w:ascii="Arial" w:hAnsi="Arial" w:cs="Arial"/>
                <w:color w:val="404040"/>
                <w:spacing w:val="-10"/>
              </w:rPr>
              <w:t>/</w:t>
            </w:r>
            <w:r w:rsidRPr="00044064">
              <w:rPr>
                <w:rFonts w:ascii="Arial" w:hAnsi="Arial" w:cs="Arial"/>
                <w:color w:val="404040"/>
              </w:rPr>
              <w:t>A</w:t>
            </w:r>
            <w:r w:rsidRPr="00044064">
              <w:rPr>
                <w:rFonts w:ascii="Arial" w:hAnsi="Arial" w:cs="Arial"/>
                <w:color w:val="404040"/>
                <w:spacing w:val="19"/>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rPr>
              <w:t>N</w:t>
            </w:r>
            <w:r w:rsidRPr="00044064">
              <w:rPr>
                <w:rFonts w:ascii="Arial" w:hAnsi="Arial" w:cs="Arial"/>
                <w:color w:val="404040"/>
                <w:spacing w:val="-8"/>
              </w:rPr>
              <w:t>o</w:t>
            </w:r>
            <w:r w:rsidRPr="00044064">
              <w:rPr>
                <w:rFonts w:ascii="Arial" w:hAnsi="Arial" w:cs="Arial"/>
                <w:color w:val="404040"/>
              </w:rPr>
              <w:t>t</w:t>
            </w:r>
            <w:r w:rsidRPr="00044064">
              <w:rPr>
                <w:rFonts w:ascii="Arial" w:hAnsi="Arial" w:cs="Arial"/>
                <w:color w:val="404040"/>
                <w:spacing w:val="-2"/>
              </w:rPr>
              <w:t xml:space="preserve"> </w:t>
            </w:r>
            <w:r w:rsidRPr="00044064">
              <w:rPr>
                <w:rFonts w:ascii="Arial" w:hAnsi="Arial" w:cs="Arial"/>
                <w:color w:val="404040"/>
                <w:spacing w:val="10"/>
                <w:w w:val="103"/>
              </w:rPr>
              <w:t>A</w:t>
            </w:r>
            <w:r w:rsidRPr="00044064">
              <w:rPr>
                <w:rFonts w:ascii="Arial" w:hAnsi="Arial" w:cs="Arial"/>
                <w:color w:val="404040"/>
                <w:spacing w:val="-8"/>
                <w:w w:val="103"/>
              </w:rPr>
              <w:t>p</w:t>
            </w:r>
            <w:r w:rsidRPr="00044064">
              <w:rPr>
                <w:rFonts w:ascii="Arial" w:hAnsi="Arial" w:cs="Arial"/>
                <w:color w:val="404040"/>
                <w:spacing w:val="8"/>
                <w:w w:val="103"/>
              </w:rPr>
              <w:t>p</w:t>
            </w:r>
            <w:r w:rsidRPr="00044064">
              <w:rPr>
                <w:rFonts w:ascii="Arial" w:hAnsi="Arial" w:cs="Arial"/>
                <w:color w:val="404040"/>
                <w:spacing w:val="-10"/>
                <w:w w:val="104"/>
              </w:rPr>
              <w:t>li</w:t>
            </w:r>
            <w:r w:rsidRPr="00044064">
              <w:rPr>
                <w:rFonts w:ascii="Arial" w:hAnsi="Arial" w:cs="Arial"/>
                <w:color w:val="404040"/>
                <w:spacing w:val="4"/>
                <w:w w:val="104"/>
              </w:rPr>
              <w:t>c</w:t>
            </w:r>
            <w:r w:rsidRPr="00044064">
              <w:rPr>
                <w:rFonts w:ascii="Arial" w:hAnsi="Arial" w:cs="Arial"/>
                <w:color w:val="404040"/>
                <w:spacing w:val="-12"/>
                <w:w w:val="104"/>
              </w:rPr>
              <w:t>a</w:t>
            </w:r>
            <w:r w:rsidRPr="00044064">
              <w:rPr>
                <w:rFonts w:ascii="Arial" w:hAnsi="Arial" w:cs="Arial"/>
                <w:color w:val="404040"/>
                <w:spacing w:val="8"/>
                <w:w w:val="103"/>
              </w:rPr>
              <w:t>b</w:t>
            </w:r>
            <w:r w:rsidRPr="00044064">
              <w:rPr>
                <w:rFonts w:ascii="Arial" w:hAnsi="Arial" w:cs="Arial"/>
                <w:color w:val="404040"/>
                <w:spacing w:val="-10"/>
                <w:w w:val="104"/>
              </w:rPr>
              <w:t>l</w:t>
            </w:r>
            <w:r w:rsidRPr="00044064">
              <w:rPr>
                <w:rFonts w:ascii="Arial" w:hAnsi="Arial" w:cs="Arial"/>
                <w:color w:val="404040"/>
                <w:w w:val="104"/>
              </w:rPr>
              <w:t>e</w:t>
            </w: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13"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b/>
                <w:spacing w:val="-6"/>
              </w:rPr>
              <w:t>N</w:t>
            </w:r>
            <w:r w:rsidRPr="00044064">
              <w:rPr>
                <w:rFonts w:ascii="Arial" w:hAnsi="Arial" w:cs="Arial"/>
                <w:b/>
                <w:spacing w:val="6"/>
              </w:rPr>
              <w:t>/</w:t>
            </w:r>
            <w:r w:rsidRPr="00044064">
              <w:rPr>
                <w:rFonts w:ascii="Arial" w:hAnsi="Arial" w:cs="Arial"/>
                <w:b/>
              </w:rPr>
              <w:t>A</w:t>
            </w:r>
            <w:r w:rsidRPr="00044064">
              <w:rPr>
                <w:rFonts w:ascii="Arial" w:hAnsi="Arial" w:cs="Arial"/>
                <w:b/>
                <w:spacing w:val="3"/>
              </w:rPr>
              <w:t xml:space="preserve"> </w:t>
            </w:r>
            <w:r w:rsidRPr="00044064">
              <w:rPr>
                <w:rFonts w:ascii="Arial" w:hAnsi="Arial" w:cs="Arial"/>
                <w:b/>
              </w:rPr>
              <w:t>=</w:t>
            </w:r>
            <w:r w:rsidRPr="00044064">
              <w:rPr>
                <w:rFonts w:ascii="Arial" w:hAnsi="Arial" w:cs="Arial"/>
                <w:b/>
                <w:spacing w:val="-4"/>
              </w:rPr>
              <w:t xml:space="preserve"> </w:t>
            </w:r>
            <w:r w:rsidRPr="00044064">
              <w:rPr>
                <w:rFonts w:ascii="Arial" w:hAnsi="Arial" w:cs="Arial"/>
                <w:b/>
                <w:spacing w:val="-6"/>
              </w:rPr>
              <w:t>N</w:t>
            </w:r>
            <w:r w:rsidRPr="00044064">
              <w:rPr>
                <w:rFonts w:ascii="Arial" w:hAnsi="Arial" w:cs="Arial"/>
                <w:b/>
                <w:spacing w:val="-8"/>
              </w:rPr>
              <w:t>o</w:t>
            </w:r>
            <w:r w:rsidRPr="00044064">
              <w:rPr>
                <w:rFonts w:ascii="Arial" w:hAnsi="Arial" w:cs="Arial"/>
                <w:b/>
              </w:rPr>
              <w:t>t</w:t>
            </w:r>
            <w:r w:rsidRPr="00044064">
              <w:rPr>
                <w:rFonts w:ascii="Arial" w:hAnsi="Arial" w:cs="Arial"/>
                <w:b/>
                <w:spacing w:val="2"/>
              </w:rPr>
              <w:t xml:space="preserve"> </w:t>
            </w:r>
            <w:r w:rsidRPr="00044064">
              <w:rPr>
                <w:rFonts w:ascii="Arial" w:hAnsi="Arial" w:cs="Arial"/>
                <w:b/>
                <w:spacing w:val="-6"/>
                <w:w w:val="103"/>
              </w:rPr>
              <w:t>A</w:t>
            </w:r>
            <w:r w:rsidRPr="00044064">
              <w:rPr>
                <w:rFonts w:ascii="Arial" w:hAnsi="Arial" w:cs="Arial"/>
                <w:b/>
                <w:spacing w:val="-4"/>
                <w:w w:val="103"/>
              </w:rPr>
              <w:t>p</w:t>
            </w:r>
            <w:r w:rsidRPr="00044064">
              <w:rPr>
                <w:rFonts w:ascii="Arial" w:hAnsi="Arial" w:cs="Arial"/>
                <w:b/>
                <w:spacing w:val="-20"/>
                <w:w w:val="103"/>
              </w:rPr>
              <w:t>p</w:t>
            </w:r>
            <w:r w:rsidRPr="00044064">
              <w:rPr>
                <w:rFonts w:ascii="Arial" w:hAnsi="Arial" w:cs="Arial"/>
                <w:b/>
                <w:spacing w:val="6"/>
                <w:w w:val="104"/>
              </w:rPr>
              <w:t>li</w:t>
            </w:r>
            <w:r w:rsidRPr="00044064">
              <w:rPr>
                <w:rFonts w:ascii="Arial" w:hAnsi="Arial" w:cs="Arial"/>
                <w:b/>
                <w:spacing w:val="4"/>
                <w:w w:val="104"/>
              </w:rPr>
              <w:t>c</w:t>
            </w:r>
            <w:r w:rsidRPr="00044064">
              <w:rPr>
                <w:rFonts w:ascii="Arial" w:hAnsi="Arial" w:cs="Arial"/>
                <w:b/>
                <w:spacing w:val="-8"/>
                <w:w w:val="103"/>
              </w:rPr>
              <w:t>a</w:t>
            </w:r>
            <w:r w:rsidRPr="00044064">
              <w:rPr>
                <w:rFonts w:ascii="Arial" w:hAnsi="Arial" w:cs="Arial"/>
                <w:b/>
                <w:spacing w:val="-20"/>
                <w:w w:val="103"/>
              </w:rPr>
              <w:t>b</w:t>
            </w:r>
            <w:r w:rsidRPr="00044064">
              <w:rPr>
                <w:rFonts w:ascii="Arial" w:hAnsi="Arial" w:cs="Arial"/>
                <w:b/>
                <w:spacing w:val="6"/>
                <w:w w:val="104"/>
              </w:rPr>
              <w:t>l</w:t>
            </w:r>
            <w:r w:rsidRPr="00044064">
              <w:rPr>
                <w:rFonts w:ascii="Arial" w:hAnsi="Arial" w:cs="Arial"/>
                <w:b/>
                <w:w w:val="104"/>
              </w:rPr>
              <w:t>e</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871747">
            <w:pPr>
              <w:rPr>
                <w:rFonts w:ascii="Arial" w:hAnsi="Arial" w:cs="Arial"/>
              </w:rPr>
            </w:pPr>
            <w:r w:rsidRPr="00044064">
              <w:rPr>
                <w:rFonts w:ascii="Arial" w:hAnsi="Arial" w:cs="Arial"/>
              </w:rPr>
              <w:t>Thank you for your evaluation. Although this item was marked as not applicable, we would like to indicate that the limitations of the study have been clearly addressed in a dedicated section of the manuscript (Limitations of the Study), presented before the conclusion.</w:t>
            </w:r>
          </w:p>
        </w:tc>
      </w:tr>
      <w:tr w:rsidR="004F6CB6" w:rsidRPr="00044064">
        <w:trPr>
          <w:trHeight w:hRule="exact" w:val="1377"/>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8"/>
              </w:rPr>
              <w:t>14</w:t>
            </w:r>
            <w:r w:rsidRPr="00044064">
              <w:rPr>
                <w:rFonts w:ascii="Arial" w:hAnsi="Arial" w:cs="Arial"/>
                <w:b/>
              </w:rPr>
              <w:t>.</w:t>
            </w:r>
            <w:r w:rsidRPr="00044064">
              <w:rPr>
                <w:rFonts w:ascii="Arial" w:hAnsi="Arial" w:cs="Arial"/>
                <w:b/>
                <w:spacing w:val="2"/>
              </w:rPr>
              <w:t xml:space="preserve"> </w:t>
            </w:r>
            <w:r w:rsidRPr="00044064">
              <w:rPr>
                <w:rFonts w:ascii="Arial" w:hAnsi="Arial" w:cs="Arial"/>
                <w:b/>
                <w:spacing w:val="-22"/>
              </w:rPr>
              <w:t>A</w:t>
            </w:r>
            <w:r w:rsidRPr="00044064">
              <w:rPr>
                <w:rFonts w:ascii="Arial" w:hAnsi="Arial" w:cs="Arial"/>
                <w:b/>
                <w:spacing w:val="4"/>
              </w:rPr>
              <w:t>r</w:t>
            </w:r>
            <w:r w:rsidRPr="00044064">
              <w:rPr>
                <w:rFonts w:ascii="Arial" w:hAnsi="Arial" w:cs="Arial"/>
                <w:b/>
              </w:rPr>
              <w:t>e</w:t>
            </w:r>
            <w:r w:rsidRPr="00044064">
              <w:rPr>
                <w:rFonts w:ascii="Arial" w:hAnsi="Arial" w:cs="Arial"/>
                <w:b/>
                <w:spacing w:val="14"/>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5"/>
              </w:rPr>
              <w:t xml:space="preserve"> </w:t>
            </w:r>
            <w:r w:rsidRPr="00044064">
              <w:rPr>
                <w:rFonts w:ascii="Arial" w:hAnsi="Arial" w:cs="Arial"/>
                <w:b/>
                <w:spacing w:val="4"/>
              </w:rPr>
              <w:t>re</w:t>
            </w:r>
            <w:r w:rsidRPr="00044064">
              <w:rPr>
                <w:rFonts w:ascii="Arial" w:hAnsi="Arial" w:cs="Arial"/>
                <w:b/>
                <w:spacing w:val="-5"/>
              </w:rPr>
              <w:t>f</w:t>
            </w:r>
            <w:r w:rsidRPr="00044064">
              <w:rPr>
                <w:rFonts w:ascii="Arial" w:hAnsi="Arial" w:cs="Arial"/>
                <w:b/>
                <w:spacing w:val="-12"/>
              </w:rPr>
              <w:t>e</w:t>
            </w:r>
            <w:r w:rsidRPr="00044064">
              <w:rPr>
                <w:rFonts w:ascii="Arial" w:hAnsi="Arial" w:cs="Arial"/>
                <w:b/>
                <w:spacing w:val="4"/>
              </w:rPr>
              <w:t>re</w:t>
            </w:r>
            <w:r w:rsidRPr="00044064">
              <w:rPr>
                <w:rFonts w:ascii="Arial" w:hAnsi="Arial" w:cs="Arial"/>
                <w:b/>
                <w:spacing w:val="-20"/>
              </w:rPr>
              <w:t>n</w:t>
            </w:r>
            <w:r w:rsidRPr="00044064">
              <w:rPr>
                <w:rFonts w:ascii="Arial" w:hAnsi="Arial" w:cs="Arial"/>
                <w:b/>
                <w:spacing w:val="4"/>
              </w:rPr>
              <w:t>c</w:t>
            </w:r>
            <w:r w:rsidRPr="00044064">
              <w:rPr>
                <w:rFonts w:ascii="Arial" w:hAnsi="Arial" w:cs="Arial"/>
                <w:b/>
                <w:spacing w:val="-12"/>
              </w:rPr>
              <w:t>e</w:t>
            </w:r>
            <w:r w:rsidRPr="00044064">
              <w:rPr>
                <w:rFonts w:ascii="Arial" w:hAnsi="Arial" w:cs="Arial"/>
                <w:b/>
              </w:rPr>
              <w:t>s</w:t>
            </w:r>
            <w:r w:rsidRPr="00044064">
              <w:rPr>
                <w:rFonts w:ascii="Arial" w:hAnsi="Arial" w:cs="Arial"/>
                <w:b/>
                <w:spacing w:val="29"/>
              </w:rPr>
              <w:t xml:space="preserve"> </w:t>
            </w:r>
            <w:r w:rsidRPr="00044064">
              <w:rPr>
                <w:rFonts w:ascii="Arial" w:hAnsi="Arial" w:cs="Arial"/>
                <w:b/>
                <w:spacing w:val="4"/>
              </w:rPr>
              <w:t>r</w:t>
            </w:r>
            <w:r w:rsidRPr="00044064">
              <w:rPr>
                <w:rFonts w:ascii="Arial" w:hAnsi="Arial" w:cs="Arial"/>
                <w:b/>
                <w:spacing w:val="-12"/>
              </w:rPr>
              <w:t>e</w:t>
            </w:r>
            <w:r w:rsidRPr="00044064">
              <w:rPr>
                <w:rFonts w:ascii="Arial" w:hAnsi="Arial" w:cs="Arial"/>
                <w:b/>
                <w:spacing w:val="6"/>
              </w:rPr>
              <w:t>l</w:t>
            </w:r>
            <w:r w:rsidRPr="00044064">
              <w:rPr>
                <w:rFonts w:ascii="Arial" w:hAnsi="Arial" w:cs="Arial"/>
                <w:b/>
                <w:spacing w:val="4"/>
              </w:rPr>
              <w:t>e</w:t>
            </w:r>
            <w:r w:rsidRPr="00044064">
              <w:rPr>
                <w:rFonts w:ascii="Arial" w:hAnsi="Arial" w:cs="Arial"/>
                <w:b/>
                <w:spacing w:val="-24"/>
              </w:rPr>
              <w:t>v</w:t>
            </w:r>
            <w:r w:rsidRPr="00044064">
              <w:rPr>
                <w:rFonts w:ascii="Arial" w:hAnsi="Arial" w:cs="Arial"/>
                <w:b/>
                <w:spacing w:val="-8"/>
              </w:rPr>
              <w:t>a</w:t>
            </w:r>
            <w:r w:rsidRPr="00044064">
              <w:rPr>
                <w:rFonts w:ascii="Arial" w:hAnsi="Arial" w:cs="Arial"/>
                <w:b/>
                <w:spacing w:val="-4"/>
              </w:rPr>
              <w:t>n</w:t>
            </w:r>
            <w:r w:rsidRPr="00044064">
              <w:rPr>
                <w:rFonts w:ascii="Arial" w:hAnsi="Arial" w:cs="Arial"/>
                <w:b/>
              </w:rPr>
              <w:t>t</w:t>
            </w:r>
            <w:r w:rsidRPr="00044064">
              <w:rPr>
                <w:rFonts w:ascii="Arial" w:hAnsi="Arial" w:cs="Arial"/>
                <w:b/>
                <w:spacing w:val="17"/>
              </w:rPr>
              <w:t xml:space="preserve"> </w:t>
            </w:r>
            <w:r w:rsidRPr="00044064">
              <w:rPr>
                <w:rFonts w:ascii="Arial" w:hAnsi="Arial" w:cs="Arial"/>
                <w:b/>
                <w:spacing w:val="-8"/>
              </w:rPr>
              <w:t>a</w:t>
            </w:r>
            <w:r w:rsidRPr="00044064">
              <w:rPr>
                <w:rFonts w:ascii="Arial" w:hAnsi="Arial" w:cs="Arial"/>
                <w:b/>
                <w:spacing w:val="12"/>
              </w:rPr>
              <w:t>n</w:t>
            </w:r>
            <w:r w:rsidRPr="00044064">
              <w:rPr>
                <w:rFonts w:ascii="Arial" w:hAnsi="Arial" w:cs="Arial"/>
                <w:b/>
              </w:rPr>
              <w:t>d</w:t>
            </w:r>
            <w:r w:rsidRPr="00044064">
              <w:rPr>
                <w:rFonts w:ascii="Arial" w:hAnsi="Arial" w:cs="Arial"/>
                <w:b/>
                <w:spacing w:val="-12"/>
              </w:rPr>
              <w:t xml:space="preserve"> </w:t>
            </w:r>
            <w:r w:rsidRPr="00044064">
              <w:rPr>
                <w:rFonts w:ascii="Arial" w:hAnsi="Arial" w:cs="Arial"/>
                <w:b/>
                <w:w w:val="103"/>
              </w:rPr>
              <w:t>s</w:t>
            </w:r>
            <w:r w:rsidRPr="00044064">
              <w:rPr>
                <w:rFonts w:ascii="Arial" w:hAnsi="Arial" w:cs="Arial"/>
                <w:b/>
                <w:spacing w:val="-35"/>
              </w:rPr>
              <w:t xml:space="preserve"> </w:t>
            </w:r>
            <w:proofErr w:type="spellStart"/>
            <w:r w:rsidRPr="00044064">
              <w:rPr>
                <w:rFonts w:ascii="Arial" w:hAnsi="Arial" w:cs="Arial"/>
                <w:b/>
                <w:spacing w:val="-4"/>
              </w:rPr>
              <w:t>u</w:t>
            </w:r>
            <w:r w:rsidRPr="00044064">
              <w:rPr>
                <w:rFonts w:ascii="Arial" w:hAnsi="Arial" w:cs="Arial"/>
                <w:b/>
                <w:spacing w:val="-5"/>
              </w:rPr>
              <w:t>ff</w:t>
            </w:r>
            <w:r w:rsidRPr="00044064">
              <w:rPr>
                <w:rFonts w:ascii="Arial" w:hAnsi="Arial" w:cs="Arial"/>
                <w:b/>
                <w:spacing w:val="6"/>
              </w:rPr>
              <w:t>i</w:t>
            </w:r>
            <w:r w:rsidRPr="00044064">
              <w:rPr>
                <w:rFonts w:ascii="Arial" w:hAnsi="Arial" w:cs="Arial"/>
                <w:b/>
                <w:spacing w:val="-12"/>
              </w:rPr>
              <w:t>c</w:t>
            </w:r>
            <w:r w:rsidRPr="00044064">
              <w:rPr>
                <w:rFonts w:ascii="Arial" w:hAnsi="Arial" w:cs="Arial"/>
                <w:b/>
                <w:spacing w:val="6"/>
              </w:rPr>
              <w:t>i</w:t>
            </w:r>
            <w:r w:rsidRPr="00044064">
              <w:rPr>
                <w:rFonts w:ascii="Arial" w:hAnsi="Arial" w:cs="Arial"/>
                <w:b/>
                <w:spacing w:val="4"/>
              </w:rPr>
              <w:t>e</w:t>
            </w:r>
            <w:r w:rsidRPr="00044064">
              <w:rPr>
                <w:rFonts w:ascii="Arial" w:hAnsi="Arial" w:cs="Arial"/>
                <w:b/>
                <w:spacing w:val="-4"/>
              </w:rPr>
              <w:t>n</w:t>
            </w:r>
            <w:r w:rsidRPr="00044064">
              <w:rPr>
                <w:rFonts w:ascii="Arial" w:hAnsi="Arial" w:cs="Arial"/>
                <w:b/>
              </w:rPr>
              <w:t>t</w:t>
            </w:r>
            <w:proofErr w:type="spellEnd"/>
            <w:r w:rsidRPr="00044064">
              <w:rPr>
                <w:rFonts w:ascii="Arial" w:hAnsi="Arial" w:cs="Arial"/>
                <w:b/>
                <w:spacing w:val="17"/>
              </w:rPr>
              <w:t xml:space="preserve"> </w:t>
            </w:r>
            <w:r w:rsidRPr="00044064">
              <w:rPr>
                <w:rFonts w:ascii="Arial" w:hAnsi="Arial" w:cs="Arial"/>
                <w:b/>
                <w:spacing w:val="-5"/>
                <w:w w:val="103"/>
              </w:rPr>
              <w:t>(</w:t>
            </w:r>
            <w:r w:rsidRPr="00044064">
              <w:rPr>
                <w:rFonts w:ascii="Arial" w:hAnsi="Arial" w:cs="Arial"/>
                <w:b/>
                <w:spacing w:val="6"/>
                <w:w w:val="104"/>
              </w:rPr>
              <w:t>i</w:t>
            </w:r>
            <w:r w:rsidRPr="00044064">
              <w:rPr>
                <w:rFonts w:ascii="Arial" w:hAnsi="Arial" w:cs="Arial"/>
                <w:b/>
                <w:w w:val="103"/>
              </w:rPr>
              <w:t>n</w:t>
            </w:r>
          </w:p>
          <w:p w:rsidR="004F6CB6" w:rsidRPr="00044064" w:rsidRDefault="005C6D99">
            <w:pPr>
              <w:spacing w:before="10"/>
              <w:ind w:left="111"/>
              <w:rPr>
                <w:rFonts w:ascii="Arial" w:hAnsi="Arial" w:cs="Arial"/>
              </w:rPr>
            </w:pPr>
            <w:r w:rsidRPr="00044064">
              <w:rPr>
                <w:rFonts w:ascii="Arial" w:hAnsi="Arial" w:cs="Arial"/>
                <w:b/>
                <w:spacing w:val="-4"/>
                <w:w w:val="103"/>
              </w:rPr>
              <w:t>nu</w:t>
            </w:r>
            <w:r w:rsidRPr="00044064">
              <w:rPr>
                <w:rFonts w:ascii="Arial" w:hAnsi="Arial" w:cs="Arial"/>
                <w:b/>
                <w:spacing w:val="-13"/>
                <w:w w:val="103"/>
              </w:rPr>
              <w:t>m</w:t>
            </w:r>
            <w:r w:rsidRPr="00044064">
              <w:rPr>
                <w:rFonts w:ascii="Arial" w:hAnsi="Arial" w:cs="Arial"/>
                <w:b/>
                <w:spacing w:val="-20"/>
                <w:w w:val="103"/>
              </w:rPr>
              <w:t>b</w:t>
            </w:r>
            <w:r w:rsidRPr="00044064">
              <w:rPr>
                <w:rFonts w:ascii="Arial" w:hAnsi="Arial" w:cs="Arial"/>
                <w:b/>
                <w:spacing w:val="4"/>
                <w:w w:val="104"/>
              </w:rPr>
              <w:t>er</w:t>
            </w:r>
            <w:r w:rsidRPr="00044064">
              <w:rPr>
                <w:rFonts w:ascii="Arial" w:hAnsi="Arial" w:cs="Arial"/>
                <w:b/>
                <w:spacing w:val="-5"/>
                <w:w w:val="103"/>
              </w:rPr>
              <w:t>)</w:t>
            </w:r>
            <w:r w:rsidRPr="00044064">
              <w:rPr>
                <w:rFonts w:ascii="Arial" w:hAnsi="Arial" w:cs="Arial"/>
                <w:b/>
                <w:w w:val="103"/>
              </w:rPr>
              <w:t>?</w:t>
            </w:r>
          </w:p>
          <w:p w:rsidR="004F6CB6" w:rsidRPr="00044064" w:rsidRDefault="005C6D99">
            <w:pPr>
              <w:spacing w:line="220" w:lineRule="exact"/>
              <w:ind w:left="111"/>
              <w:rPr>
                <w:rFonts w:ascii="Arial" w:hAnsi="Arial" w:cs="Arial"/>
              </w:rPr>
            </w:pPr>
            <w:r w:rsidRPr="00044064">
              <w:rPr>
                <w:rFonts w:ascii="Arial" w:hAnsi="Arial" w:cs="Arial"/>
                <w:color w:val="404040"/>
                <w:spacing w:val="-11"/>
              </w:rPr>
              <w:t>R</w:t>
            </w:r>
            <w:r w:rsidRPr="00044064">
              <w:rPr>
                <w:rFonts w:ascii="Arial" w:hAnsi="Arial" w:cs="Arial"/>
                <w:color w:val="404040"/>
                <w:spacing w:val="4"/>
              </w:rPr>
              <w:t>a</w:t>
            </w:r>
            <w:r w:rsidRPr="00044064">
              <w:rPr>
                <w:rFonts w:ascii="Arial" w:hAnsi="Arial" w:cs="Arial"/>
                <w:color w:val="404040"/>
                <w:spacing w:val="6"/>
              </w:rPr>
              <w:t>t</w:t>
            </w:r>
            <w:r w:rsidRPr="00044064">
              <w:rPr>
                <w:rFonts w:ascii="Arial" w:hAnsi="Arial" w:cs="Arial"/>
                <w:color w:val="404040"/>
                <w:spacing w:val="-10"/>
              </w:rPr>
              <w:t>i</w:t>
            </w:r>
            <w:r w:rsidRPr="00044064">
              <w:rPr>
                <w:rFonts w:ascii="Arial" w:hAnsi="Arial" w:cs="Arial"/>
                <w:color w:val="404040"/>
                <w:spacing w:val="-8"/>
              </w:rPr>
              <w:t>n</w:t>
            </w:r>
            <w:r w:rsidRPr="00044064">
              <w:rPr>
                <w:rFonts w:ascii="Arial" w:hAnsi="Arial" w:cs="Arial"/>
                <w:color w:val="404040"/>
              </w:rPr>
              <w:t>g</w:t>
            </w:r>
            <w:r w:rsidRPr="00044064">
              <w:rPr>
                <w:rFonts w:ascii="Arial" w:hAnsi="Arial" w:cs="Arial"/>
                <w:color w:val="404040"/>
                <w:spacing w:val="25"/>
              </w:rPr>
              <w:t xml:space="preserve"> </w:t>
            </w:r>
            <w:r w:rsidRPr="00044064">
              <w:rPr>
                <w:rFonts w:ascii="Arial" w:hAnsi="Arial" w:cs="Arial"/>
                <w:color w:val="404040"/>
                <w:spacing w:val="-4"/>
                <w:w w:val="103"/>
              </w:rPr>
              <w:t>S</w:t>
            </w:r>
            <w:r w:rsidRPr="00044064">
              <w:rPr>
                <w:rFonts w:ascii="Arial" w:hAnsi="Arial" w:cs="Arial"/>
                <w:color w:val="404040"/>
                <w:spacing w:val="4"/>
                <w:w w:val="104"/>
              </w:rPr>
              <w:t>ca</w:t>
            </w:r>
            <w:r w:rsidRPr="00044064">
              <w:rPr>
                <w:rFonts w:ascii="Arial" w:hAnsi="Arial" w:cs="Arial"/>
                <w:color w:val="404040"/>
                <w:spacing w:val="-10"/>
                <w:w w:val="104"/>
              </w:rPr>
              <w:t>l</w:t>
            </w:r>
            <w:r w:rsidRPr="00044064">
              <w:rPr>
                <w:rFonts w:ascii="Arial" w:hAnsi="Arial" w:cs="Arial"/>
                <w:color w:val="404040"/>
                <w:spacing w:val="4"/>
                <w:w w:val="104"/>
              </w:rPr>
              <w:t>e</w:t>
            </w:r>
            <w:r w:rsidRPr="00044064">
              <w:rPr>
                <w:rFonts w:ascii="Arial" w:hAnsi="Arial" w:cs="Arial"/>
                <w:color w:val="404040"/>
                <w:w w:val="104"/>
              </w:rPr>
              <w:t>:</w:t>
            </w:r>
          </w:p>
          <w:p w:rsidR="004F6CB6" w:rsidRPr="00044064" w:rsidRDefault="005C6D99">
            <w:pPr>
              <w:spacing w:line="220" w:lineRule="exact"/>
              <w:ind w:left="111"/>
              <w:rPr>
                <w:rFonts w:ascii="Arial" w:hAnsi="Arial" w:cs="Arial"/>
              </w:rPr>
            </w:pPr>
            <w:r w:rsidRPr="00044064">
              <w:rPr>
                <w:rFonts w:ascii="Arial" w:hAnsi="Arial" w:cs="Arial"/>
                <w:color w:val="404040"/>
              </w:rPr>
              <w:t>5</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1"/>
              </w:rPr>
              <w:t>E</w:t>
            </w:r>
            <w:r w:rsidRPr="00044064">
              <w:rPr>
                <w:rFonts w:ascii="Arial" w:hAnsi="Arial" w:cs="Arial"/>
                <w:color w:val="404040"/>
                <w:spacing w:val="-24"/>
              </w:rPr>
              <w:t>x</w:t>
            </w:r>
            <w:r w:rsidRPr="00044064">
              <w:rPr>
                <w:rFonts w:ascii="Arial" w:hAnsi="Arial" w:cs="Arial"/>
                <w:color w:val="404040"/>
                <w:spacing w:val="4"/>
              </w:rPr>
              <w:t>ce</w:t>
            </w:r>
            <w:r w:rsidRPr="00044064">
              <w:rPr>
                <w:rFonts w:ascii="Arial" w:hAnsi="Arial" w:cs="Arial"/>
                <w:color w:val="404040"/>
                <w:spacing w:val="-10"/>
              </w:rPr>
              <w:t>ll</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32"/>
              </w:rPr>
              <w:t xml:space="preserve"> </w:t>
            </w:r>
            <w:r w:rsidRPr="00044064">
              <w:rPr>
                <w:rFonts w:ascii="Arial" w:hAnsi="Arial" w:cs="Arial"/>
                <w:color w:val="404040"/>
              </w:rPr>
              <w:t>4</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22"/>
              </w:rPr>
              <w:t>G</w:t>
            </w:r>
            <w:r w:rsidRPr="00044064">
              <w:rPr>
                <w:rFonts w:ascii="Arial" w:hAnsi="Arial" w:cs="Arial"/>
                <w:color w:val="404040"/>
                <w:spacing w:val="8"/>
              </w:rPr>
              <w:t>oo</w:t>
            </w:r>
            <w:r w:rsidRPr="00044064">
              <w:rPr>
                <w:rFonts w:ascii="Arial" w:hAnsi="Arial" w:cs="Arial"/>
                <w:color w:val="404040"/>
              </w:rPr>
              <w:t>d</w:t>
            </w:r>
            <w:r w:rsidRPr="00044064">
              <w:rPr>
                <w:rFonts w:ascii="Arial" w:hAnsi="Arial" w:cs="Arial"/>
                <w:color w:val="404040"/>
                <w:spacing w:val="19"/>
              </w:rPr>
              <w:t xml:space="preserve"> </w:t>
            </w:r>
            <w:r w:rsidRPr="00044064">
              <w:rPr>
                <w:rFonts w:ascii="Arial" w:hAnsi="Arial" w:cs="Arial"/>
                <w:color w:val="404040"/>
              </w:rPr>
              <w:t>3</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proofErr w:type="spellStart"/>
            <w:r w:rsidRPr="00044064">
              <w:rPr>
                <w:rFonts w:ascii="Arial" w:hAnsi="Arial" w:cs="Arial"/>
                <w:color w:val="404040"/>
                <w:spacing w:val="-4"/>
                <w:w w:val="103"/>
              </w:rPr>
              <w:t>S</w:t>
            </w:r>
            <w:r w:rsidRPr="00044064">
              <w:rPr>
                <w:rFonts w:ascii="Arial" w:hAnsi="Arial" w:cs="Arial"/>
                <w:color w:val="404040"/>
                <w:spacing w:val="4"/>
                <w:w w:val="104"/>
              </w:rPr>
              <w:t>a</w:t>
            </w:r>
            <w:r w:rsidRPr="00044064">
              <w:rPr>
                <w:rFonts w:ascii="Arial" w:hAnsi="Arial" w:cs="Arial"/>
                <w:color w:val="404040"/>
                <w:spacing w:val="6"/>
                <w:w w:val="104"/>
              </w:rPr>
              <w:t>t</w:t>
            </w:r>
            <w:r w:rsidRPr="00044064">
              <w:rPr>
                <w:rFonts w:ascii="Arial" w:hAnsi="Arial" w:cs="Arial"/>
                <w:color w:val="404040"/>
                <w:spacing w:val="-26"/>
                <w:w w:val="104"/>
              </w:rPr>
              <w:t>i</w:t>
            </w:r>
            <w:r w:rsidRPr="00044064">
              <w:rPr>
                <w:rFonts w:ascii="Arial" w:hAnsi="Arial" w:cs="Arial"/>
                <w:color w:val="404040"/>
                <w:w w:val="103"/>
              </w:rPr>
              <w:t>s</w:t>
            </w:r>
            <w:proofErr w:type="spellEnd"/>
            <w:r w:rsidRPr="00044064">
              <w:rPr>
                <w:rFonts w:ascii="Arial" w:hAnsi="Arial" w:cs="Arial"/>
                <w:color w:val="404040"/>
                <w:spacing w:val="-35"/>
              </w:rPr>
              <w:t xml:space="preserve"> </w:t>
            </w:r>
            <w:r w:rsidRPr="00044064">
              <w:rPr>
                <w:rFonts w:ascii="Arial" w:hAnsi="Arial" w:cs="Arial"/>
                <w:color w:val="404040"/>
                <w:spacing w:val="-5"/>
              </w:rPr>
              <w:t>f</w:t>
            </w:r>
            <w:r w:rsidRPr="00044064">
              <w:rPr>
                <w:rFonts w:ascii="Arial" w:hAnsi="Arial" w:cs="Arial"/>
                <w:color w:val="404040"/>
                <w:spacing w:val="-12"/>
              </w:rPr>
              <w:t>a</w:t>
            </w:r>
            <w:r w:rsidRPr="00044064">
              <w:rPr>
                <w:rFonts w:ascii="Arial" w:hAnsi="Arial" w:cs="Arial"/>
                <w:color w:val="404040"/>
                <w:spacing w:val="4"/>
              </w:rPr>
              <w:t>c</w:t>
            </w:r>
            <w:r w:rsidRPr="00044064">
              <w:rPr>
                <w:rFonts w:ascii="Arial" w:hAnsi="Arial" w:cs="Arial"/>
                <w:color w:val="404040"/>
                <w:spacing w:val="-10"/>
              </w:rPr>
              <w:t>t</w:t>
            </w:r>
            <w:r w:rsidRPr="00044064">
              <w:rPr>
                <w:rFonts w:ascii="Arial" w:hAnsi="Arial" w:cs="Arial"/>
                <w:color w:val="404040"/>
                <w:spacing w:val="8"/>
              </w:rPr>
              <w:t>o</w:t>
            </w:r>
            <w:r w:rsidRPr="00044064">
              <w:rPr>
                <w:rFonts w:ascii="Arial" w:hAnsi="Arial" w:cs="Arial"/>
                <w:color w:val="404040"/>
                <w:spacing w:val="-5"/>
              </w:rPr>
              <w:t>r</w:t>
            </w:r>
            <w:r w:rsidRPr="00044064">
              <w:rPr>
                <w:rFonts w:ascii="Arial" w:hAnsi="Arial" w:cs="Arial"/>
                <w:color w:val="404040"/>
              </w:rPr>
              <w:t>y</w:t>
            </w:r>
            <w:r w:rsidRPr="00044064">
              <w:rPr>
                <w:rFonts w:ascii="Arial" w:hAnsi="Arial" w:cs="Arial"/>
                <w:color w:val="404040"/>
                <w:spacing w:val="25"/>
              </w:rPr>
              <w:t xml:space="preserve"> </w:t>
            </w:r>
            <w:r w:rsidRPr="00044064">
              <w:rPr>
                <w:rFonts w:ascii="Arial" w:hAnsi="Arial" w:cs="Arial"/>
                <w:color w:val="404040"/>
              </w:rPr>
              <w:t>2</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w w:val="103"/>
              </w:rPr>
              <w:t>N</w:t>
            </w:r>
            <w:r w:rsidRPr="00044064">
              <w:rPr>
                <w:rFonts w:ascii="Arial" w:hAnsi="Arial" w:cs="Arial"/>
                <w:color w:val="404040"/>
                <w:spacing w:val="-12"/>
                <w:w w:val="104"/>
              </w:rPr>
              <w:t>e</w:t>
            </w:r>
            <w:r w:rsidRPr="00044064">
              <w:rPr>
                <w:rFonts w:ascii="Arial" w:hAnsi="Arial" w:cs="Arial"/>
                <w:color w:val="404040"/>
                <w:spacing w:val="4"/>
                <w:w w:val="104"/>
              </w:rPr>
              <w:t>e</w:t>
            </w:r>
            <w:r w:rsidRPr="00044064">
              <w:rPr>
                <w:rFonts w:ascii="Arial" w:hAnsi="Arial" w:cs="Arial"/>
                <w:color w:val="404040"/>
                <w:spacing w:val="-8"/>
                <w:w w:val="103"/>
              </w:rPr>
              <w:t>d</w:t>
            </w:r>
            <w:r w:rsidRPr="00044064">
              <w:rPr>
                <w:rFonts w:ascii="Arial" w:hAnsi="Arial" w:cs="Arial"/>
                <w:color w:val="404040"/>
                <w:w w:val="103"/>
              </w:rPr>
              <w:t>s</w:t>
            </w:r>
          </w:p>
          <w:p w:rsidR="004F6CB6" w:rsidRPr="00044064" w:rsidRDefault="005C6D99">
            <w:pPr>
              <w:spacing w:before="10"/>
              <w:ind w:left="111"/>
              <w:rPr>
                <w:rFonts w:ascii="Arial" w:hAnsi="Arial" w:cs="Arial"/>
              </w:rPr>
            </w:pPr>
            <w:r w:rsidRPr="00044064">
              <w:rPr>
                <w:rFonts w:ascii="Arial" w:hAnsi="Arial" w:cs="Arial"/>
                <w:color w:val="404040"/>
                <w:spacing w:val="-5"/>
              </w:rPr>
              <w:t>I</w:t>
            </w:r>
            <w:r w:rsidRPr="00044064">
              <w:rPr>
                <w:rFonts w:ascii="Arial" w:hAnsi="Arial" w:cs="Arial"/>
                <w:color w:val="404040"/>
                <w:spacing w:val="-18"/>
              </w:rPr>
              <w:t>m</w:t>
            </w:r>
            <w:r w:rsidRPr="00044064">
              <w:rPr>
                <w:rFonts w:ascii="Arial" w:hAnsi="Arial" w:cs="Arial"/>
                <w:color w:val="404040"/>
                <w:spacing w:val="8"/>
              </w:rPr>
              <w:t>p</w:t>
            </w:r>
            <w:r w:rsidRPr="00044064">
              <w:rPr>
                <w:rFonts w:ascii="Arial" w:hAnsi="Arial" w:cs="Arial"/>
                <w:color w:val="404040"/>
                <w:spacing w:val="-5"/>
              </w:rPr>
              <w:t>r</w:t>
            </w:r>
            <w:r w:rsidRPr="00044064">
              <w:rPr>
                <w:rFonts w:ascii="Arial" w:hAnsi="Arial" w:cs="Arial"/>
                <w:color w:val="404040"/>
                <w:spacing w:val="8"/>
              </w:rPr>
              <w:t>o</w:t>
            </w:r>
            <w:r w:rsidRPr="00044064">
              <w:rPr>
                <w:rFonts w:ascii="Arial" w:hAnsi="Arial" w:cs="Arial"/>
                <w:color w:val="404040"/>
                <w:spacing w:val="-8"/>
              </w:rPr>
              <w:t>v</w:t>
            </w:r>
            <w:r w:rsidRPr="00044064">
              <w:rPr>
                <w:rFonts w:ascii="Arial" w:hAnsi="Arial" w:cs="Arial"/>
                <w:color w:val="404040"/>
                <w:spacing w:val="4"/>
              </w:rPr>
              <w:t>e</w:t>
            </w:r>
            <w:r w:rsidRPr="00044064">
              <w:rPr>
                <w:rFonts w:ascii="Arial" w:hAnsi="Arial" w:cs="Arial"/>
                <w:color w:val="404040"/>
                <w:spacing w:val="-18"/>
              </w:rPr>
              <w:t>m</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42"/>
              </w:rPr>
              <w:t xml:space="preserve"> </w:t>
            </w:r>
            <w:r w:rsidRPr="00044064">
              <w:rPr>
                <w:rFonts w:ascii="Arial" w:hAnsi="Arial" w:cs="Arial"/>
                <w:color w:val="404040"/>
              </w:rPr>
              <w:t>1</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4"/>
                <w:w w:val="103"/>
              </w:rPr>
              <w:t>P</w:t>
            </w:r>
            <w:r w:rsidRPr="00044064">
              <w:rPr>
                <w:rFonts w:ascii="Arial" w:hAnsi="Arial" w:cs="Arial"/>
                <w:color w:val="404040"/>
                <w:spacing w:val="-8"/>
                <w:w w:val="103"/>
              </w:rPr>
              <w:t>o</w:t>
            </w:r>
            <w:r w:rsidRPr="00044064">
              <w:rPr>
                <w:rFonts w:ascii="Arial" w:hAnsi="Arial" w:cs="Arial"/>
                <w:color w:val="404040"/>
                <w:spacing w:val="8"/>
                <w:w w:val="103"/>
              </w:rPr>
              <w:t>o</w:t>
            </w:r>
            <w:r w:rsidRPr="00044064">
              <w:rPr>
                <w:rFonts w:ascii="Arial" w:hAnsi="Arial" w:cs="Arial"/>
                <w:color w:val="404040"/>
                <w:w w:val="103"/>
              </w:rPr>
              <w:t>r</w:t>
            </w:r>
          </w:p>
          <w:p w:rsidR="004F6CB6" w:rsidRPr="00044064" w:rsidRDefault="005C6D99">
            <w:pPr>
              <w:spacing w:line="220" w:lineRule="exact"/>
              <w:ind w:left="111"/>
              <w:rPr>
                <w:rFonts w:ascii="Arial" w:hAnsi="Arial" w:cs="Arial"/>
              </w:rPr>
            </w:pPr>
            <w:r w:rsidRPr="00044064">
              <w:rPr>
                <w:rFonts w:ascii="Arial" w:hAnsi="Arial" w:cs="Arial"/>
                <w:color w:val="404040"/>
                <w:spacing w:val="-6"/>
              </w:rPr>
              <w:t>N</w:t>
            </w:r>
            <w:r w:rsidRPr="00044064">
              <w:rPr>
                <w:rFonts w:ascii="Arial" w:hAnsi="Arial" w:cs="Arial"/>
                <w:color w:val="404040"/>
                <w:spacing w:val="6"/>
              </w:rPr>
              <w:t>/</w:t>
            </w:r>
            <w:r w:rsidRPr="00044064">
              <w:rPr>
                <w:rFonts w:ascii="Arial" w:hAnsi="Arial" w:cs="Arial"/>
                <w:color w:val="404040"/>
              </w:rPr>
              <w:t>A</w:t>
            </w:r>
            <w:r w:rsidRPr="00044064">
              <w:rPr>
                <w:rFonts w:ascii="Arial" w:hAnsi="Arial" w:cs="Arial"/>
                <w:color w:val="404040"/>
                <w:spacing w:val="19"/>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22"/>
              </w:rPr>
              <w:t>N</w:t>
            </w:r>
            <w:r w:rsidRPr="00044064">
              <w:rPr>
                <w:rFonts w:ascii="Arial" w:hAnsi="Arial" w:cs="Arial"/>
                <w:color w:val="404040"/>
                <w:spacing w:val="8"/>
              </w:rPr>
              <w:t>o</w:t>
            </w:r>
            <w:r w:rsidRPr="00044064">
              <w:rPr>
                <w:rFonts w:ascii="Arial" w:hAnsi="Arial" w:cs="Arial"/>
                <w:color w:val="404040"/>
              </w:rPr>
              <w:t>t</w:t>
            </w:r>
            <w:r w:rsidRPr="00044064">
              <w:rPr>
                <w:rFonts w:ascii="Arial" w:hAnsi="Arial" w:cs="Arial"/>
                <w:color w:val="404040"/>
                <w:spacing w:val="-2"/>
              </w:rPr>
              <w:t xml:space="preserve"> </w:t>
            </w:r>
            <w:r w:rsidRPr="00044064">
              <w:rPr>
                <w:rFonts w:ascii="Arial" w:hAnsi="Arial" w:cs="Arial"/>
                <w:color w:val="404040"/>
                <w:spacing w:val="-6"/>
                <w:w w:val="103"/>
              </w:rPr>
              <w:t>A</w:t>
            </w:r>
            <w:r w:rsidRPr="00044064">
              <w:rPr>
                <w:rFonts w:ascii="Arial" w:hAnsi="Arial" w:cs="Arial"/>
                <w:color w:val="404040"/>
                <w:spacing w:val="-8"/>
                <w:w w:val="103"/>
              </w:rPr>
              <w:t>p</w:t>
            </w:r>
            <w:r w:rsidRPr="00044064">
              <w:rPr>
                <w:rFonts w:ascii="Arial" w:hAnsi="Arial" w:cs="Arial"/>
                <w:color w:val="404040"/>
                <w:spacing w:val="8"/>
                <w:w w:val="103"/>
              </w:rPr>
              <w:t>p</w:t>
            </w:r>
            <w:r w:rsidRPr="00044064">
              <w:rPr>
                <w:rFonts w:ascii="Arial" w:hAnsi="Arial" w:cs="Arial"/>
                <w:color w:val="404040"/>
                <w:spacing w:val="-10"/>
                <w:w w:val="104"/>
              </w:rPr>
              <w:t>li</w:t>
            </w:r>
            <w:r w:rsidRPr="00044064">
              <w:rPr>
                <w:rFonts w:ascii="Arial" w:hAnsi="Arial" w:cs="Arial"/>
                <w:color w:val="404040"/>
                <w:spacing w:val="4"/>
                <w:w w:val="104"/>
              </w:rPr>
              <w:t>ca</w:t>
            </w:r>
            <w:r w:rsidRPr="00044064">
              <w:rPr>
                <w:rFonts w:ascii="Arial" w:hAnsi="Arial" w:cs="Arial"/>
                <w:color w:val="404040"/>
                <w:spacing w:val="8"/>
                <w:w w:val="103"/>
              </w:rPr>
              <w:t>b</w:t>
            </w:r>
            <w:r w:rsidRPr="00044064">
              <w:rPr>
                <w:rFonts w:ascii="Arial" w:hAnsi="Arial" w:cs="Arial"/>
                <w:color w:val="404040"/>
                <w:spacing w:val="-10"/>
                <w:w w:val="104"/>
              </w:rPr>
              <w:t>l</w:t>
            </w:r>
            <w:r w:rsidRPr="00044064">
              <w:rPr>
                <w:rFonts w:ascii="Arial" w:hAnsi="Arial" w:cs="Arial"/>
                <w:color w:val="404040"/>
                <w:w w:val="104"/>
              </w:rPr>
              <w:t>e</w:t>
            </w: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12"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b/>
              </w:rPr>
              <w:t>4</w:t>
            </w:r>
            <w:r w:rsidRPr="00044064">
              <w:rPr>
                <w:rFonts w:ascii="Arial" w:hAnsi="Arial" w:cs="Arial"/>
                <w:b/>
                <w:spacing w:val="9"/>
              </w:rPr>
              <w:t xml:space="preserve"> </w:t>
            </w:r>
            <w:r w:rsidRPr="00044064">
              <w:rPr>
                <w:rFonts w:ascii="Arial" w:hAnsi="Arial" w:cs="Arial"/>
                <w:b/>
              </w:rPr>
              <w:t>=</w:t>
            </w:r>
            <w:r w:rsidRPr="00044064">
              <w:rPr>
                <w:rFonts w:ascii="Arial" w:hAnsi="Arial" w:cs="Arial"/>
                <w:b/>
                <w:spacing w:val="-4"/>
              </w:rPr>
              <w:t xml:space="preserve"> </w:t>
            </w:r>
            <w:r w:rsidRPr="00044064">
              <w:rPr>
                <w:rFonts w:ascii="Arial" w:hAnsi="Arial" w:cs="Arial"/>
                <w:b/>
                <w:spacing w:val="-18"/>
                <w:w w:val="104"/>
              </w:rPr>
              <w:t>G</w:t>
            </w:r>
            <w:r w:rsidRPr="00044064">
              <w:rPr>
                <w:rFonts w:ascii="Arial" w:hAnsi="Arial" w:cs="Arial"/>
                <w:b/>
                <w:spacing w:val="-8"/>
                <w:w w:val="103"/>
              </w:rPr>
              <w:t>o</w:t>
            </w:r>
            <w:r w:rsidRPr="00044064">
              <w:rPr>
                <w:rFonts w:ascii="Arial" w:hAnsi="Arial" w:cs="Arial"/>
                <w:b/>
                <w:spacing w:val="8"/>
                <w:w w:val="103"/>
              </w:rPr>
              <w:t>o</w:t>
            </w:r>
            <w:r w:rsidRPr="00044064">
              <w:rPr>
                <w:rFonts w:ascii="Arial" w:hAnsi="Arial" w:cs="Arial"/>
                <w:b/>
                <w:w w:val="103"/>
              </w:rPr>
              <w:t>d</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2313C9">
            <w:pPr>
              <w:rPr>
                <w:rFonts w:ascii="Arial" w:hAnsi="Arial" w:cs="Arial"/>
              </w:rPr>
            </w:pPr>
            <w:r w:rsidRPr="00044064">
              <w:rPr>
                <w:rFonts w:ascii="Arial" w:hAnsi="Arial" w:cs="Arial"/>
              </w:rPr>
              <w:t>Thank you for this positive evaluation. The manuscript has been carefully revised to further improve clarity and quality.</w:t>
            </w:r>
          </w:p>
        </w:tc>
      </w:tr>
      <w:tr w:rsidR="004F6CB6" w:rsidRPr="00044064">
        <w:trPr>
          <w:trHeight w:hRule="exact" w:val="1617"/>
        </w:trPr>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8"/>
              </w:rPr>
              <w:t>15</w:t>
            </w:r>
            <w:r w:rsidRPr="00044064">
              <w:rPr>
                <w:rFonts w:ascii="Arial" w:hAnsi="Arial" w:cs="Arial"/>
                <w:b/>
              </w:rPr>
              <w:t>.</w:t>
            </w:r>
            <w:r w:rsidRPr="00044064">
              <w:rPr>
                <w:rFonts w:ascii="Arial" w:hAnsi="Arial" w:cs="Arial"/>
                <w:b/>
                <w:spacing w:val="2"/>
              </w:rPr>
              <w:t xml:space="preserve"> </w:t>
            </w:r>
            <w:r w:rsidRPr="00044064">
              <w:rPr>
                <w:rFonts w:ascii="Arial" w:hAnsi="Arial" w:cs="Arial"/>
                <w:b/>
                <w:spacing w:val="-33"/>
              </w:rPr>
              <w:t>I</w:t>
            </w:r>
            <w:r w:rsidRPr="00044064">
              <w:rPr>
                <w:rFonts w:ascii="Arial" w:hAnsi="Arial" w:cs="Arial"/>
                <w:b/>
              </w:rPr>
              <w:t>s</w:t>
            </w:r>
            <w:r w:rsidRPr="00044064">
              <w:rPr>
                <w:rFonts w:ascii="Arial" w:hAnsi="Arial" w:cs="Arial"/>
                <w:b/>
                <w:spacing w:val="18"/>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11"/>
              </w:rPr>
              <w:t xml:space="preserve"> </w:t>
            </w:r>
            <w:r w:rsidRPr="00044064">
              <w:rPr>
                <w:rFonts w:ascii="Arial" w:hAnsi="Arial" w:cs="Arial"/>
                <w:b/>
                <w:spacing w:val="-13"/>
              </w:rPr>
              <w:t>m</w:t>
            </w:r>
            <w:r w:rsidRPr="00044064">
              <w:rPr>
                <w:rFonts w:ascii="Arial" w:hAnsi="Arial" w:cs="Arial"/>
                <w:b/>
                <w:spacing w:val="-8"/>
              </w:rPr>
              <w:t>a</w:t>
            </w:r>
            <w:r w:rsidRPr="00044064">
              <w:rPr>
                <w:rFonts w:ascii="Arial" w:hAnsi="Arial" w:cs="Arial"/>
                <w:b/>
                <w:spacing w:val="-4"/>
              </w:rPr>
              <w:t>nu</w:t>
            </w:r>
            <w:r w:rsidRPr="00044064">
              <w:rPr>
                <w:rFonts w:ascii="Arial" w:hAnsi="Arial" w:cs="Arial"/>
                <w:b/>
                <w:spacing w:val="-1"/>
              </w:rPr>
              <w:t>s</w:t>
            </w:r>
            <w:r w:rsidRPr="00044064">
              <w:rPr>
                <w:rFonts w:ascii="Arial" w:hAnsi="Arial" w:cs="Arial"/>
                <w:b/>
                <w:spacing w:val="4"/>
              </w:rPr>
              <w:t>c</w:t>
            </w:r>
            <w:r w:rsidRPr="00044064">
              <w:rPr>
                <w:rFonts w:ascii="Arial" w:hAnsi="Arial" w:cs="Arial"/>
                <w:b/>
                <w:spacing w:val="-12"/>
              </w:rPr>
              <w:t>r</w:t>
            </w:r>
            <w:r w:rsidRPr="00044064">
              <w:rPr>
                <w:rFonts w:ascii="Arial" w:hAnsi="Arial" w:cs="Arial"/>
                <w:b/>
                <w:spacing w:val="6"/>
              </w:rPr>
              <w:t>i</w:t>
            </w:r>
            <w:r w:rsidRPr="00044064">
              <w:rPr>
                <w:rFonts w:ascii="Arial" w:hAnsi="Arial" w:cs="Arial"/>
                <w:b/>
                <w:spacing w:val="-20"/>
              </w:rPr>
              <w:t>p</w:t>
            </w:r>
            <w:r w:rsidRPr="00044064">
              <w:rPr>
                <w:rFonts w:ascii="Arial" w:hAnsi="Arial" w:cs="Arial"/>
                <w:b/>
              </w:rPr>
              <w:t>t</w:t>
            </w:r>
            <w:r w:rsidRPr="00044064">
              <w:rPr>
                <w:rFonts w:ascii="Arial" w:hAnsi="Arial" w:cs="Arial"/>
                <w:b/>
                <w:spacing w:val="41"/>
              </w:rPr>
              <w:t xml:space="preserve"> </w:t>
            </w:r>
            <w:r w:rsidRPr="00044064">
              <w:rPr>
                <w:rFonts w:ascii="Arial" w:hAnsi="Arial" w:cs="Arial"/>
                <w:b/>
                <w:spacing w:val="-22"/>
              </w:rPr>
              <w:t>w</w:t>
            </w:r>
            <w:r w:rsidRPr="00044064">
              <w:rPr>
                <w:rFonts w:ascii="Arial" w:hAnsi="Arial" w:cs="Arial"/>
                <w:b/>
                <w:spacing w:val="4"/>
              </w:rPr>
              <w:t>r</w:t>
            </w:r>
            <w:r w:rsidRPr="00044064">
              <w:rPr>
                <w:rFonts w:ascii="Arial" w:hAnsi="Arial" w:cs="Arial"/>
                <w:b/>
                <w:spacing w:val="6"/>
              </w:rPr>
              <w:t>i</w:t>
            </w:r>
            <w:r w:rsidRPr="00044064">
              <w:rPr>
                <w:rFonts w:ascii="Arial" w:hAnsi="Arial" w:cs="Arial"/>
                <w:b/>
                <w:spacing w:val="-5"/>
              </w:rPr>
              <w:t>tt</w:t>
            </w:r>
            <w:r w:rsidRPr="00044064">
              <w:rPr>
                <w:rFonts w:ascii="Arial" w:hAnsi="Arial" w:cs="Arial"/>
                <w:b/>
                <w:spacing w:val="4"/>
              </w:rPr>
              <w:t>e</w:t>
            </w:r>
            <w:r w:rsidRPr="00044064">
              <w:rPr>
                <w:rFonts w:ascii="Arial" w:hAnsi="Arial" w:cs="Arial"/>
                <w:b/>
              </w:rPr>
              <w:t>n</w:t>
            </w:r>
            <w:r w:rsidRPr="00044064">
              <w:rPr>
                <w:rFonts w:ascii="Arial" w:hAnsi="Arial" w:cs="Arial"/>
                <w:b/>
                <w:spacing w:val="15"/>
              </w:rPr>
              <w:t xml:space="preserve"> </w:t>
            </w:r>
            <w:r w:rsidRPr="00044064">
              <w:rPr>
                <w:rFonts w:ascii="Arial" w:hAnsi="Arial" w:cs="Arial"/>
                <w:b/>
                <w:spacing w:val="6"/>
              </w:rPr>
              <w:t>i</w:t>
            </w:r>
            <w:r w:rsidRPr="00044064">
              <w:rPr>
                <w:rFonts w:ascii="Arial" w:hAnsi="Arial" w:cs="Arial"/>
                <w:b/>
              </w:rPr>
              <w:t xml:space="preserve">n </w:t>
            </w:r>
            <w:r w:rsidRPr="00044064">
              <w:rPr>
                <w:rFonts w:ascii="Arial" w:hAnsi="Arial" w:cs="Arial"/>
                <w:b/>
                <w:spacing w:val="-12"/>
              </w:rPr>
              <w:t>c</w:t>
            </w:r>
            <w:r w:rsidRPr="00044064">
              <w:rPr>
                <w:rFonts w:ascii="Arial" w:hAnsi="Arial" w:cs="Arial"/>
                <w:b/>
                <w:spacing w:val="6"/>
              </w:rPr>
              <w:t>l</w:t>
            </w:r>
            <w:r w:rsidRPr="00044064">
              <w:rPr>
                <w:rFonts w:ascii="Arial" w:hAnsi="Arial" w:cs="Arial"/>
                <w:b/>
                <w:spacing w:val="4"/>
              </w:rPr>
              <w:t>e</w:t>
            </w:r>
            <w:r w:rsidRPr="00044064">
              <w:rPr>
                <w:rFonts w:ascii="Arial" w:hAnsi="Arial" w:cs="Arial"/>
                <w:b/>
                <w:spacing w:val="-8"/>
              </w:rPr>
              <w:t>a</w:t>
            </w:r>
            <w:r w:rsidRPr="00044064">
              <w:rPr>
                <w:rFonts w:ascii="Arial" w:hAnsi="Arial" w:cs="Arial"/>
                <w:b/>
              </w:rPr>
              <w:t>r</w:t>
            </w:r>
            <w:r w:rsidRPr="00044064">
              <w:rPr>
                <w:rFonts w:ascii="Arial" w:hAnsi="Arial" w:cs="Arial"/>
                <w:b/>
                <w:spacing w:val="18"/>
              </w:rPr>
              <w:t xml:space="preserve"> </w:t>
            </w:r>
            <w:r w:rsidRPr="00044064">
              <w:rPr>
                <w:rFonts w:ascii="Arial" w:hAnsi="Arial" w:cs="Arial"/>
                <w:b/>
                <w:spacing w:val="-8"/>
                <w:w w:val="103"/>
              </w:rPr>
              <w:t>a</w:t>
            </w:r>
            <w:r w:rsidRPr="00044064">
              <w:rPr>
                <w:rFonts w:ascii="Arial" w:hAnsi="Arial" w:cs="Arial"/>
                <w:b/>
                <w:spacing w:val="-4"/>
                <w:w w:val="103"/>
              </w:rPr>
              <w:t>n</w:t>
            </w:r>
            <w:r w:rsidRPr="00044064">
              <w:rPr>
                <w:rFonts w:ascii="Arial" w:hAnsi="Arial" w:cs="Arial"/>
                <w:b/>
                <w:w w:val="103"/>
              </w:rPr>
              <w:t>d</w:t>
            </w:r>
          </w:p>
          <w:p w:rsidR="004F6CB6" w:rsidRPr="00044064" w:rsidRDefault="005C6D99">
            <w:pPr>
              <w:spacing w:line="220" w:lineRule="exact"/>
              <w:ind w:left="111"/>
              <w:rPr>
                <w:rFonts w:ascii="Arial" w:hAnsi="Arial" w:cs="Arial"/>
              </w:rPr>
            </w:pPr>
            <w:proofErr w:type="spellStart"/>
            <w:r w:rsidRPr="00044064">
              <w:rPr>
                <w:rFonts w:ascii="Arial" w:hAnsi="Arial" w:cs="Arial"/>
                <w:b/>
                <w:spacing w:val="-4"/>
              </w:rPr>
              <w:t>un</w:t>
            </w:r>
            <w:r w:rsidRPr="00044064">
              <w:rPr>
                <w:rFonts w:ascii="Arial" w:hAnsi="Arial" w:cs="Arial"/>
                <w:b/>
                <w:spacing w:val="-20"/>
              </w:rPr>
              <w:t>d</w:t>
            </w:r>
            <w:r w:rsidRPr="00044064">
              <w:rPr>
                <w:rFonts w:ascii="Arial" w:hAnsi="Arial" w:cs="Arial"/>
                <w:b/>
                <w:spacing w:val="4"/>
              </w:rPr>
              <w:t>er</w:t>
            </w:r>
            <w:r w:rsidRPr="00044064">
              <w:rPr>
                <w:rFonts w:ascii="Arial" w:hAnsi="Arial" w:cs="Arial"/>
                <w:b/>
              </w:rPr>
              <w:t>s</w:t>
            </w:r>
            <w:proofErr w:type="spellEnd"/>
            <w:r w:rsidRPr="00044064">
              <w:rPr>
                <w:rFonts w:ascii="Arial" w:hAnsi="Arial" w:cs="Arial"/>
                <w:b/>
                <w:spacing w:val="-16"/>
              </w:rPr>
              <w:t xml:space="preserve"> </w:t>
            </w:r>
            <w:proofErr w:type="spellStart"/>
            <w:r w:rsidRPr="00044064">
              <w:rPr>
                <w:rFonts w:ascii="Arial" w:hAnsi="Arial" w:cs="Arial"/>
                <w:b/>
                <w:spacing w:val="-5"/>
              </w:rPr>
              <w:t>t</w:t>
            </w:r>
            <w:r w:rsidRPr="00044064">
              <w:rPr>
                <w:rFonts w:ascii="Arial" w:hAnsi="Arial" w:cs="Arial"/>
                <w:b/>
                <w:spacing w:val="-8"/>
              </w:rPr>
              <w:t>a</w:t>
            </w:r>
            <w:r w:rsidRPr="00044064">
              <w:rPr>
                <w:rFonts w:ascii="Arial" w:hAnsi="Arial" w:cs="Arial"/>
                <w:b/>
                <w:spacing w:val="-4"/>
              </w:rPr>
              <w:t>n</w:t>
            </w:r>
            <w:r w:rsidRPr="00044064">
              <w:rPr>
                <w:rFonts w:ascii="Arial" w:hAnsi="Arial" w:cs="Arial"/>
                <w:b/>
                <w:spacing w:val="-20"/>
              </w:rPr>
              <w:t>d</w:t>
            </w:r>
            <w:r w:rsidRPr="00044064">
              <w:rPr>
                <w:rFonts w:ascii="Arial" w:hAnsi="Arial" w:cs="Arial"/>
                <w:b/>
                <w:spacing w:val="-8"/>
              </w:rPr>
              <w:t>a</w:t>
            </w:r>
            <w:r w:rsidRPr="00044064">
              <w:rPr>
                <w:rFonts w:ascii="Arial" w:hAnsi="Arial" w:cs="Arial"/>
                <w:b/>
                <w:spacing w:val="-20"/>
              </w:rPr>
              <w:t>b</w:t>
            </w:r>
            <w:r w:rsidRPr="00044064">
              <w:rPr>
                <w:rFonts w:ascii="Arial" w:hAnsi="Arial" w:cs="Arial"/>
                <w:b/>
                <w:spacing w:val="6"/>
              </w:rPr>
              <w:t>l</w:t>
            </w:r>
            <w:r w:rsidRPr="00044064">
              <w:rPr>
                <w:rFonts w:ascii="Arial" w:hAnsi="Arial" w:cs="Arial"/>
                <w:b/>
              </w:rPr>
              <w:t>e</w:t>
            </w:r>
            <w:proofErr w:type="spellEnd"/>
            <w:r w:rsidRPr="00044064">
              <w:rPr>
                <w:rFonts w:ascii="Arial" w:hAnsi="Arial" w:cs="Arial"/>
                <w:b/>
                <w:spacing w:val="26"/>
              </w:rPr>
              <w:t xml:space="preserve"> </w:t>
            </w:r>
            <w:r w:rsidRPr="00044064">
              <w:rPr>
                <w:rFonts w:ascii="Arial" w:hAnsi="Arial" w:cs="Arial"/>
                <w:b/>
                <w:spacing w:val="6"/>
                <w:w w:val="104"/>
              </w:rPr>
              <w:t>l</w:t>
            </w:r>
            <w:r w:rsidRPr="00044064">
              <w:rPr>
                <w:rFonts w:ascii="Arial" w:hAnsi="Arial" w:cs="Arial"/>
                <w:b/>
                <w:spacing w:val="-8"/>
                <w:w w:val="103"/>
              </w:rPr>
              <w:t>a</w:t>
            </w:r>
            <w:r w:rsidRPr="00044064">
              <w:rPr>
                <w:rFonts w:ascii="Arial" w:hAnsi="Arial" w:cs="Arial"/>
                <w:b/>
                <w:spacing w:val="-4"/>
                <w:w w:val="103"/>
              </w:rPr>
              <w:t>n</w:t>
            </w:r>
            <w:r w:rsidRPr="00044064">
              <w:rPr>
                <w:rFonts w:ascii="Arial" w:hAnsi="Arial" w:cs="Arial"/>
                <w:b/>
                <w:spacing w:val="8"/>
                <w:w w:val="103"/>
              </w:rPr>
              <w:t>g</w:t>
            </w:r>
            <w:r w:rsidRPr="00044064">
              <w:rPr>
                <w:rFonts w:ascii="Arial" w:hAnsi="Arial" w:cs="Arial"/>
                <w:b/>
                <w:spacing w:val="-4"/>
                <w:w w:val="103"/>
              </w:rPr>
              <w:t>u</w:t>
            </w:r>
            <w:r w:rsidRPr="00044064">
              <w:rPr>
                <w:rFonts w:ascii="Arial" w:hAnsi="Arial" w:cs="Arial"/>
                <w:b/>
                <w:spacing w:val="-8"/>
                <w:w w:val="103"/>
              </w:rPr>
              <w:t>ag</w:t>
            </w:r>
            <w:r w:rsidRPr="00044064">
              <w:rPr>
                <w:rFonts w:ascii="Arial" w:hAnsi="Arial" w:cs="Arial"/>
                <w:b/>
                <w:spacing w:val="4"/>
                <w:w w:val="104"/>
              </w:rPr>
              <w:t>e</w:t>
            </w:r>
            <w:r w:rsidRPr="00044064">
              <w:rPr>
                <w:rFonts w:ascii="Arial" w:hAnsi="Arial" w:cs="Arial"/>
                <w:b/>
                <w:w w:val="103"/>
              </w:rPr>
              <w:t>?</w:t>
            </w:r>
          </w:p>
          <w:p w:rsidR="004F6CB6" w:rsidRPr="00044064" w:rsidRDefault="005C6D99">
            <w:pPr>
              <w:spacing w:before="10"/>
              <w:ind w:left="111"/>
              <w:rPr>
                <w:rFonts w:ascii="Arial" w:hAnsi="Arial" w:cs="Arial"/>
              </w:rPr>
            </w:pPr>
            <w:r w:rsidRPr="00044064">
              <w:rPr>
                <w:rFonts w:ascii="Arial" w:hAnsi="Arial" w:cs="Arial"/>
                <w:color w:val="404040"/>
                <w:spacing w:val="-11"/>
              </w:rPr>
              <w:t>R</w:t>
            </w:r>
            <w:r w:rsidRPr="00044064">
              <w:rPr>
                <w:rFonts w:ascii="Arial" w:hAnsi="Arial" w:cs="Arial"/>
                <w:color w:val="404040"/>
                <w:spacing w:val="4"/>
              </w:rPr>
              <w:t>a</w:t>
            </w:r>
            <w:r w:rsidRPr="00044064">
              <w:rPr>
                <w:rFonts w:ascii="Arial" w:hAnsi="Arial" w:cs="Arial"/>
                <w:color w:val="404040"/>
                <w:spacing w:val="6"/>
              </w:rPr>
              <w:t>t</w:t>
            </w:r>
            <w:r w:rsidRPr="00044064">
              <w:rPr>
                <w:rFonts w:ascii="Arial" w:hAnsi="Arial" w:cs="Arial"/>
                <w:color w:val="404040"/>
                <w:spacing w:val="-10"/>
              </w:rPr>
              <w:t>i</w:t>
            </w:r>
            <w:r w:rsidRPr="00044064">
              <w:rPr>
                <w:rFonts w:ascii="Arial" w:hAnsi="Arial" w:cs="Arial"/>
                <w:color w:val="404040"/>
                <w:spacing w:val="-8"/>
              </w:rPr>
              <w:t>n</w:t>
            </w:r>
            <w:r w:rsidRPr="00044064">
              <w:rPr>
                <w:rFonts w:ascii="Arial" w:hAnsi="Arial" w:cs="Arial"/>
                <w:color w:val="404040"/>
              </w:rPr>
              <w:t>g</w:t>
            </w:r>
            <w:r w:rsidRPr="00044064">
              <w:rPr>
                <w:rFonts w:ascii="Arial" w:hAnsi="Arial" w:cs="Arial"/>
                <w:color w:val="404040"/>
                <w:spacing w:val="25"/>
              </w:rPr>
              <w:t xml:space="preserve"> </w:t>
            </w:r>
            <w:r w:rsidRPr="00044064">
              <w:rPr>
                <w:rFonts w:ascii="Arial" w:hAnsi="Arial" w:cs="Arial"/>
                <w:color w:val="404040"/>
                <w:spacing w:val="-4"/>
                <w:w w:val="103"/>
              </w:rPr>
              <w:t>S</w:t>
            </w:r>
            <w:r w:rsidRPr="00044064">
              <w:rPr>
                <w:rFonts w:ascii="Arial" w:hAnsi="Arial" w:cs="Arial"/>
                <w:color w:val="404040"/>
                <w:spacing w:val="4"/>
                <w:w w:val="104"/>
              </w:rPr>
              <w:t>ca</w:t>
            </w:r>
            <w:r w:rsidRPr="00044064">
              <w:rPr>
                <w:rFonts w:ascii="Arial" w:hAnsi="Arial" w:cs="Arial"/>
                <w:color w:val="404040"/>
                <w:spacing w:val="-10"/>
                <w:w w:val="104"/>
              </w:rPr>
              <w:t>l</w:t>
            </w:r>
            <w:r w:rsidRPr="00044064">
              <w:rPr>
                <w:rFonts w:ascii="Arial" w:hAnsi="Arial" w:cs="Arial"/>
                <w:color w:val="404040"/>
                <w:spacing w:val="4"/>
                <w:w w:val="104"/>
              </w:rPr>
              <w:t>e</w:t>
            </w:r>
            <w:r w:rsidRPr="00044064">
              <w:rPr>
                <w:rFonts w:ascii="Arial" w:hAnsi="Arial" w:cs="Arial"/>
                <w:color w:val="404040"/>
                <w:w w:val="104"/>
              </w:rPr>
              <w:t>:</w:t>
            </w:r>
          </w:p>
          <w:p w:rsidR="004F6CB6" w:rsidRPr="00044064" w:rsidRDefault="005C6D99">
            <w:pPr>
              <w:spacing w:line="220" w:lineRule="exact"/>
              <w:ind w:left="111"/>
              <w:rPr>
                <w:rFonts w:ascii="Arial" w:hAnsi="Arial" w:cs="Arial"/>
              </w:rPr>
            </w:pPr>
            <w:r w:rsidRPr="00044064">
              <w:rPr>
                <w:rFonts w:ascii="Arial" w:hAnsi="Arial" w:cs="Arial"/>
                <w:color w:val="404040"/>
              </w:rPr>
              <w:t>5</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1"/>
              </w:rPr>
              <w:t>E</w:t>
            </w:r>
            <w:r w:rsidRPr="00044064">
              <w:rPr>
                <w:rFonts w:ascii="Arial" w:hAnsi="Arial" w:cs="Arial"/>
                <w:color w:val="404040"/>
                <w:spacing w:val="-24"/>
              </w:rPr>
              <w:t>x</w:t>
            </w:r>
            <w:r w:rsidRPr="00044064">
              <w:rPr>
                <w:rFonts w:ascii="Arial" w:hAnsi="Arial" w:cs="Arial"/>
                <w:color w:val="404040"/>
                <w:spacing w:val="4"/>
              </w:rPr>
              <w:t>ce</w:t>
            </w:r>
            <w:r w:rsidRPr="00044064">
              <w:rPr>
                <w:rFonts w:ascii="Arial" w:hAnsi="Arial" w:cs="Arial"/>
                <w:color w:val="404040"/>
                <w:spacing w:val="-10"/>
              </w:rPr>
              <w:t>ll</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32"/>
              </w:rPr>
              <w:t xml:space="preserve"> </w:t>
            </w:r>
            <w:r w:rsidRPr="00044064">
              <w:rPr>
                <w:rFonts w:ascii="Arial" w:hAnsi="Arial" w:cs="Arial"/>
                <w:color w:val="404040"/>
              </w:rPr>
              <w:t>4</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22"/>
              </w:rPr>
              <w:t>G</w:t>
            </w:r>
            <w:r w:rsidRPr="00044064">
              <w:rPr>
                <w:rFonts w:ascii="Arial" w:hAnsi="Arial" w:cs="Arial"/>
                <w:color w:val="404040"/>
                <w:spacing w:val="8"/>
              </w:rPr>
              <w:t>oo</w:t>
            </w:r>
            <w:r w:rsidRPr="00044064">
              <w:rPr>
                <w:rFonts w:ascii="Arial" w:hAnsi="Arial" w:cs="Arial"/>
                <w:color w:val="404040"/>
              </w:rPr>
              <w:t>d</w:t>
            </w:r>
            <w:r w:rsidRPr="00044064">
              <w:rPr>
                <w:rFonts w:ascii="Arial" w:hAnsi="Arial" w:cs="Arial"/>
                <w:color w:val="404040"/>
                <w:spacing w:val="19"/>
              </w:rPr>
              <w:t xml:space="preserve"> </w:t>
            </w:r>
            <w:r w:rsidRPr="00044064">
              <w:rPr>
                <w:rFonts w:ascii="Arial" w:hAnsi="Arial" w:cs="Arial"/>
                <w:color w:val="404040"/>
              </w:rPr>
              <w:t>3</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proofErr w:type="spellStart"/>
            <w:r w:rsidRPr="00044064">
              <w:rPr>
                <w:rFonts w:ascii="Arial" w:hAnsi="Arial" w:cs="Arial"/>
                <w:color w:val="404040"/>
                <w:spacing w:val="-4"/>
                <w:w w:val="103"/>
              </w:rPr>
              <w:t>S</w:t>
            </w:r>
            <w:r w:rsidRPr="00044064">
              <w:rPr>
                <w:rFonts w:ascii="Arial" w:hAnsi="Arial" w:cs="Arial"/>
                <w:color w:val="404040"/>
                <w:spacing w:val="4"/>
                <w:w w:val="104"/>
              </w:rPr>
              <w:t>a</w:t>
            </w:r>
            <w:r w:rsidRPr="00044064">
              <w:rPr>
                <w:rFonts w:ascii="Arial" w:hAnsi="Arial" w:cs="Arial"/>
                <w:color w:val="404040"/>
                <w:spacing w:val="6"/>
                <w:w w:val="104"/>
              </w:rPr>
              <w:t>t</w:t>
            </w:r>
            <w:r w:rsidRPr="00044064">
              <w:rPr>
                <w:rFonts w:ascii="Arial" w:hAnsi="Arial" w:cs="Arial"/>
                <w:color w:val="404040"/>
                <w:spacing w:val="-26"/>
                <w:w w:val="104"/>
              </w:rPr>
              <w:t>i</w:t>
            </w:r>
            <w:r w:rsidRPr="00044064">
              <w:rPr>
                <w:rFonts w:ascii="Arial" w:hAnsi="Arial" w:cs="Arial"/>
                <w:color w:val="404040"/>
                <w:w w:val="103"/>
              </w:rPr>
              <w:t>s</w:t>
            </w:r>
            <w:proofErr w:type="spellEnd"/>
            <w:r w:rsidRPr="00044064">
              <w:rPr>
                <w:rFonts w:ascii="Arial" w:hAnsi="Arial" w:cs="Arial"/>
                <w:color w:val="404040"/>
                <w:spacing w:val="-35"/>
              </w:rPr>
              <w:t xml:space="preserve"> </w:t>
            </w:r>
            <w:r w:rsidRPr="00044064">
              <w:rPr>
                <w:rFonts w:ascii="Arial" w:hAnsi="Arial" w:cs="Arial"/>
                <w:color w:val="404040"/>
                <w:spacing w:val="-5"/>
              </w:rPr>
              <w:t>f</w:t>
            </w:r>
            <w:r w:rsidRPr="00044064">
              <w:rPr>
                <w:rFonts w:ascii="Arial" w:hAnsi="Arial" w:cs="Arial"/>
                <w:color w:val="404040"/>
                <w:spacing w:val="-12"/>
              </w:rPr>
              <w:t>a</w:t>
            </w:r>
            <w:r w:rsidRPr="00044064">
              <w:rPr>
                <w:rFonts w:ascii="Arial" w:hAnsi="Arial" w:cs="Arial"/>
                <w:color w:val="404040"/>
                <w:spacing w:val="4"/>
              </w:rPr>
              <w:t>c</w:t>
            </w:r>
            <w:r w:rsidRPr="00044064">
              <w:rPr>
                <w:rFonts w:ascii="Arial" w:hAnsi="Arial" w:cs="Arial"/>
                <w:color w:val="404040"/>
                <w:spacing w:val="-10"/>
              </w:rPr>
              <w:t>t</w:t>
            </w:r>
            <w:r w:rsidRPr="00044064">
              <w:rPr>
                <w:rFonts w:ascii="Arial" w:hAnsi="Arial" w:cs="Arial"/>
                <w:color w:val="404040"/>
                <w:spacing w:val="8"/>
              </w:rPr>
              <w:t>o</w:t>
            </w:r>
            <w:r w:rsidRPr="00044064">
              <w:rPr>
                <w:rFonts w:ascii="Arial" w:hAnsi="Arial" w:cs="Arial"/>
                <w:color w:val="404040"/>
                <w:spacing w:val="-5"/>
              </w:rPr>
              <w:t>r</w:t>
            </w:r>
            <w:r w:rsidRPr="00044064">
              <w:rPr>
                <w:rFonts w:ascii="Arial" w:hAnsi="Arial" w:cs="Arial"/>
                <w:color w:val="404040"/>
              </w:rPr>
              <w:t>y</w:t>
            </w:r>
            <w:r w:rsidRPr="00044064">
              <w:rPr>
                <w:rFonts w:ascii="Arial" w:hAnsi="Arial" w:cs="Arial"/>
                <w:color w:val="404040"/>
                <w:spacing w:val="25"/>
              </w:rPr>
              <w:t xml:space="preserve"> </w:t>
            </w:r>
            <w:r w:rsidRPr="00044064">
              <w:rPr>
                <w:rFonts w:ascii="Arial" w:hAnsi="Arial" w:cs="Arial"/>
                <w:color w:val="404040"/>
              </w:rPr>
              <w:t>2</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6"/>
                <w:w w:val="103"/>
              </w:rPr>
              <w:t>N</w:t>
            </w:r>
            <w:r w:rsidRPr="00044064">
              <w:rPr>
                <w:rFonts w:ascii="Arial" w:hAnsi="Arial" w:cs="Arial"/>
                <w:color w:val="404040"/>
                <w:spacing w:val="-12"/>
                <w:w w:val="104"/>
              </w:rPr>
              <w:t>e</w:t>
            </w:r>
            <w:r w:rsidRPr="00044064">
              <w:rPr>
                <w:rFonts w:ascii="Arial" w:hAnsi="Arial" w:cs="Arial"/>
                <w:color w:val="404040"/>
                <w:spacing w:val="4"/>
                <w:w w:val="104"/>
              </w:rPr>
              <w:t>e</w:t>
            </w:r>
            <w:r w:rsidRPr="00044064">
              <w:rPr>
                <w:rFonts w:ascii="Arial" w:hAnsi="Arial" w:cs="Arial"/>
                <w:color w:val="404040"/>
                <w:spacing w:val="-8"/>
                <w:w w:val="103"/>
              </w:rPr>
              <w:t>d</w:t>
            </w:r>
            <w:r w:rsidRPr="00044064">
              <w:rPr>
                <w:rFonts w:ascii="Arial" w:hAnsi="Arial" w:cs="Arial"/>
                <w:color w:val="404040"/>
                <w:w w:val="103"/>
              </w:rPr>
              <w:t>s</w:t>
            </w:r>
          </w:p>
          <w:p w:rsidR="004F6CB6" w:rsidRPr="00044064" w:rsidRDefault="005C6D99">
            <w:pPr>
              <w:spacing w:before="10"/>
              <w:ind w:left="111"/>
              <w:rPr>
                <w:rFonts w:ascii="Arial" w:hAnsi="Arial" w:cs="Arial"/>
              </w:rPr>
            </w:pPr>
            <w:r w:rsidRPr="00044064">
              <w:rPr>
                <w:rFonts w:ascii="Arial" w:hAnsi="Arial" w:cs="Arial"/>
                <w:color w:val="404040"/>
                <w:spacing w:val="-5"/>
              </w:rPr>
              <w:t>I</w:t>
            </w:r>
            <w:r w:rsidRPr="00044064">
              <w:rPr>
                <w:rFonts w:ascii="Arial" w:hAnsi="Arial" w:cs="Arial"/>
                <w:color w:val="404040"/>
                <w:spacing w:val="-18"/>
              </w:rPr>
              <w:t>m</w:t>
            </w:r>
            <w:r w:rsidRPr="00044064">
              <w:rPr>
                <w:rFonts w:ascii="Arial" w:hAnsi="Arial" w:cs="Arial"/>
                <w:color w:val="404040"/>
                <w:spacing w:val="8"/>
              </w:rPr>
              <w:t>p</w:t>
            </w:r>
            <w:r w:rsidRPr="00044064">
              <w:rPr>
                <w:rFonts w:ascii="Arial" w:hAnsi="Arial" w:cs="Arial"/>
                <w:color w:val="404040"/>
                <w:spacing w:val="-5"/>
              </w:rPr>
              <w:t>r</w:t>
            </w:r>
            <w:r w:rsidRPr="00044064">
              <w:rPr>
                <w:rFonts w:ascii="Arial" w:hAnsi="Arial" w:cs="Arial"/>
                <w:color w:val="404040"/>
                <w:spacing w:val="8"/>
              </w:rPr>
              <w:t>o</w:t>
            </w:r>
            <w:r w:rsidRPr="00044064">
              <w:rPr>
                <w:rFonts w:ascii="Arial" w:hAnsi="Arial" w:cs="Arial"/>
                <w:color w:val="404040"/>
                <w:spacing w:val="-8"/>
              </w:rPr>
              <w:t>v</w:t>
            </w:r>
            <w:r w:rsidRPr="00044064">
              <w:rPr>
                <w:rFonts w:ascii="Arial" w:hAnsi="Arial" w:cs="Arial"/>
                <w:color w:val="404040"/>
                <w:spacing w:val="4"/>
              </w:rPr>
              <w:t>e</w:t>
            </w:r>
            <w:r w:rsidRPr="00044064">
              <w:rPr>
                <w:rFonts w:ascii="Arial" w:hAnsi="Arial" w:cs="Arial"/>
                <w:color w:val="404040"/>
                <w:spacing w:val="-18"/>
              </w:rPr>
              <w:t>m</w:t>
            </w:r>
            <w:r w:rsidRPr="00044064">
              <w:rPr>
                <w:rFonts w:ascii="Arial" w:hAnsi="Arial" w:cs="Arial"/>
                <w:color w:val="404040"/>
                <w:spacing w:val="4"/>
              </w:rPr>
              <w:t>e</w:t>
            </w:r>
            <w:r w:rsidRPr="00044064">
              <w:rPr>
                <w:rFonts w:ascii="Arial" w:hAnsi="Arial" w:cs="Arial"/>
                <w:color w:val="404040"/>
                <w:spacing w:val="-8"/>
              </w:rPr>
              <w:t>n</w:t>
            </w:r>
            <w:r w:rsidRPr="00044064">
              <w:rPr>
                <w:rFonts w:ascii="Arial" w:hAnsi="Arial" w:cs="Arial"/>
                <w:color w:val="404040"/>
              </w:rPr>
              <w:t>t</w:t>
            </w:r>
            <w:r w:rsidRPr="00044064">
              <w:rPr>
                <w:rFonts w:ascii="Arial" w:hAnsi="Arial" w:cs="Arial"/>
                <w:color w:val="404040"/>
                <w:spacing w:val="42"/>
              </w:rPr>
              <w:t xml:space="preserve"> </w:t>
            </w:r>
            <w:r w:rsidRPr="00044064">
              <w:rPr>
                <w:rFonts w:ascii="Arial" w:hAnsi="Arial" w:cs="Arial"/>
                <w:color w:val="404040"/>
              </w:rPr>
              <w:t>1</w:t>
            </w:r>
            <w:r w:rsidRPr="00044064">
              <w:rPr>
                <w:rFonts w:ascii="Arial" w:hAnsi="Arial" w:cs="Arial"/>
                <w:color w:val="404040"/>
                <w:spacing w:val="-7"/>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4"/>
                <w:w w:val="103"/>
              </w:rPr>
              <w:t>P</w:t>
            </w:r>
            <w:r w:rsidRPr="00044064">
              <w:rPr>
                <w:rFonts w:ascii="Arial" w:hAnsi="Arial" w:cs="Arial"/>
                <w:color w:val="404040"/>
                <w:spacing w:val="-8"/>
                <w:w w:val="103"/>
              </w:rPr>
              <w:t>o</w:t>
            </w:r>
            <w:r w:rsidRPr="00044064">
              <w:rPr>
                <w:rFonts w:ascii="Arial" w:hAnsi="Arial" w:cs="Arial"/>
                <w:color w:val="404040"/>
                <w:spacing w:val="8"/>
                <w:w w:val="103"/>
              </w:rPr>
              <w:t>o</w:t>
            </w:r>
            <w:r w:rsidRPr="00044064">
              <w:rPr>
                <w:rFonts w:ascii="Arial" w:hAnsi="Arial" w:cs="Arial"/>
                <w:color w:val="404040"/>
                <w:w w:val="103"/>
              </w:rPr>
              <w:t>r</w:t>
            </w:r>
          </w:p>
          <w:p w:rsidR="004F6CB6" w:rsidRPr="00044064" w:rsidRDefault="005C6D99">
            <w:pPr>
              <w:spacing w:line="220" w:lineRule="exact"/>
              <w:ind w:left="111"/>
              <w:rPr>
                <w:rFonts w:ascii="Arial" w:hAnsi="Arial" w:cs="Arial"/>
              </w:rPr>
            </w:pPr>
            <w:r w:rsidRPr="00044064">
              <w:rPr>
                <w:rFonts w:ascii="Arial" w:hAnsi="Arial" w:cs="Arial"/>
                <w:color w:val="404040"/>
                <w:spacing w:val="-6"/>
              </w:rPr>
              <w:t>N</w:t>
            </w:r>
            <w:r w:rsidRPr="00044064">
              <w:rPr>
                <w:rFonts w:ascii="Arial" w:hAnsi="Arial" w:cs="Arial"/>
                <w:color w:val="404040"/>
                <w:spacing w:val="6"/>
              </w:rPr>
              <w:t>/</w:t>
            </w:r>
            <w:r w:rsidRPr="00044064">
              <w:rPr>
                <w:rFonts w:ascii="Arial" w:hAnsi="Arial" w:cs="Arial"/>
                <w:color w:val="404040"/>
              </w:rPr>
              <w:t>A</w:t>
            </w:r>
            <w:r w:rsidRPr="00044064">
              <w:rPr>
                <w:rFonts w:ascii="Arial" w:hAnsi="Arial" w:cs="Arial"/>
                <w:color w:val="404040"/>
                <w:spacing w:val="19"/>
              </w:rPr>
              <w:t xml:space="preserve"> </w:t>
            </w:r>
            <w:r w:rsidRPr="00044064">
              <w:rPr>
                <w:rFonts w:ascii="Arial" w:hAnsi="Arial" w:cs="Arial"/>
                <w:color w:val="404040"/>
              </w:rPr>
              <w:t>=</w:t>
            </w:r>
            <w:r w:rsidRPr="00044064">
              <w:rPr>
                <w:rFonts w:ascii="Arial" w:hAnsi="Arial" w:cs="Arial"/>
                <w:color w:val="404040"/>
                <w:spacing w:val="-2"/>
              </w:rPr>
              <w:t xml:space="preserve"> </w:t>
            </w:r>
            <w:r w:rsidRPr="00044064">
              <w:rPr>
                <w:rFonts w:ascii="Arial" w:hAnsi="Arial" w:cs="Arial"/>
                <w:color w:val="404040"/>
                <w:spacing w:val="-22"/>
              </w:rPr>
              <w:t>N</w:t>
            </w:r>
            <w:r w:rsidRPr="00044064">
              <w:rPr>
                <w:rFonts w:ascii="Arial" w:hAnsi="Arial" w:cs="Arial"/>
                <w:color w:val="404040"/>
                <w:spacing w:val="8"/>
              </w:rPr>
              <w:t>o</w:t>
            </w:r>
            <w:r w:rsidRPr="00044064">
              <w:rPr>
                <w:rFonts w:ascii="Arial" w:hAnsi="Arial" w:cs="Arial"/>
                <w:color w:val="404040"/>
              </w:rPr>
              <w:t>t</w:t>
            </w:r>
            <w:r w:rsidRPr="00044064">
              <w:rPr>
                <w:rFonts w:ascii="Arial" w:hAnsi="Arial" w:cs="Arial"/>
                <w:color w:val="404040"/>
                <w:spacing w:val="-2"/>
              </w:rPr>
              <w:t xml:space="preserve"> </w:t>
            </w:r>
            <w:r w:rsidRPr="00044064">
              <w:rPr>
                <w:rFonts w:ascii="Arial" w:hAnsi="Arial" w:cs="Arial"/>
                <w:color w:val="404040"/>
                <w:spacing w:val="-6"/>
                <w:w w:val="103"/>
              </w:rPr>
              <w:t>A</w:t>
            </w:r>
            <w:r w:rsidRPr="00044064">
              <w:rPr>
                <w:rFonts w:ascii="Arial" w:hAnsi="Arial" w:cs="Arial"/>
                <w:color w:val="404040"/>
                <w:spacing w:val="-8"/>
                <w:w w:val="103"/>
              </w:rPr>
              <w:t>p</w:t>
            </w:r>
            <w:r w:rsidRPr="00044064">
              <w:rPr>
                <w:rFonts w:ascii="Arial" w:hAnsi="Arial" w:cs="Arial"/>
                <w:color w:val="404040"/>
                <w:spacing w:val="8"/>
                <w:w w:val="103"/>
              </w:rPr>
              <w:t>p</w:t>
            </w:r>
            <w:r w:rsidRPr="00044064">
              <w:rPr>
                <w:rFonts w:ascii="Arial" w:hAnsi="Arial" w:cs="Arial"/>
                <w:color w:val="404040"/>
                <w:spacing w:val="-10"/>
                <w:w w:val="104"/>
              </w:rPr>
              <w:t>li</w:t>
            </w:r>
            <w:r w:rsidRPr="00044064">
              <w:rPr>
                <w:rFonts w:ascii="Arial" w:hAnsi="Arial" w:cs="Arial"/>
                <w:color w:val="404040"/>
                <w:spacing w:val="4"/>
                <w:w w:val="104"/>
              </w:rPr>
              <w:t>ca</w:t>
            </w:r>
            <w:r w:rsidRPr="00044064">
              <w:rPr>
                <w:rFonts w:ascii="Arial" w:hAnsi="Arial" w:cs="Arial"/>
                <w:color w:val="404040"/>
                <w:spacing w:val="8"/>
                <w:w w:val="103"/>
              </w:rPr>
              <w:t>b</w:t>
            </w:r>
            <w:r w:rsidRPr="00044064">
              <w:rPr>
                <w:rFonts w:ascii="Arial" w:hAnsi="Arial" w:cs="Arial"/>
                <w:color w:val="404040"/>
                <w:spacing w:val="-10"/>
                <w:w w:val="104"/>
              </w:rPr>
              <w:t>l</w:t>
            </w:r>
            <w:r w:rsidRPr="00044064">
              <w:rPr>
                <w:rFonts w:ascii="Arial" w:hAnsi="Arial" w:cs="Arial"/>
                <w:color w:val="404040"/>
                <w:w w:val="104"/>
              </w:rPr>
              <w:t>e</w:t>
            </w:r>
          </w:p>
        </w:tc>
        <w:tc>
          <w:tcPr>
            <w:tcW w:w="5125"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13"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b/>
              </w:rPr>
              <w:t>4</w:t>
            </w:r>
            <w:r w:rsidRPr="00044064">
              <w:rPr>
                <w:rFonts w:ascii="Arial" w:hAnsi="Arial" w:cs="Arial"/>
                <w:b/>
                <w:spacing w:val="9"/>
              </w:rPr>
              <w:t xml:space="preserve"> </w:t>
            </w:r>
            <w:r w:rsidRPr="00044064">
              <w:rPr>
                <w:rFonts w:ascii="Arial" w:hAnsi="Arial" w:cs="Arial"/>
                <w:b/>
              </w:rPr>
              <w:t>=</w:t>
            </w:r>
            <w:r w:rsidRPr="00044064">
              <w:rPr>
                <w:rFonts w:ascii="Arial" w:hAnsi="Arial" w:cs="Arial"/>
                <w:b/>
                <w:spacing w:val="-4"/>
              </w:rPr>
              <w:t xml:space="preserve"> </w:t>
            </w:r>
            <w:r w:rsidRPr="00044064">
              <w:rPr>
                <w:rFonts w:ascii="Arial" w:hAnsi="Arial" w:cs="Arial"/>
                <w:b/>
                <w:spacing w:val="-18"/>
                <w:w w:val="104"/>
              </w:rPr>
              <w:t>G</w:t>
            </w:r>
            <w:r w:rsidRPr="00044064">
              <w:rPr>
                <w:rFonts w:ascii="Arial" w:hAnsi="Arial" w:cs="Arial"/>
                <w:b/>
                <w:spacing w:val="-8"/>
                <w:w w:val="103"/>
              </w:rPr>
              <w:t>o</w:t>
            </w:r>
            <w:r w:rsidRPr="00044064">
              <w:rPr>
                <w:rFonts w:ascii="Arial" w:hAnsi="Arial" w:cs="Arial"/>
                <w:b/>
                <w:spacing w:val="8"/>
                <w:w w:val="103"/>
              </w:rPr>
              <w:t>o</w:t>
            </w:r>
            <w:r w:rsidRPr="00044064">
              <w:rPr>
                <w:rFonts w:ascii="Arial" w:hAnsi="Arial" w:cs="Arial"/>
                <w:b/>
                <w:w w:val="103"/>
              </w:rPr>
              <w:t>d</w:t>
            </w:r>
          </w:p>
          <w:p w:rsidR="004F6CB6" w:rsidRPr="00044064" w:rsidRDefault="004F6CB6">
            <w:pPr>
              <w:spacing w:before="15" w:line="220" w:lineRule="exact"/>
              <w:rPr>
                <w:rFonts w:ascii="Arial" w:hAnsi="Arial" w:cs="Arial"/>
              </w:rPr>
            </w:pPr>
          </w:p>
          <w:p w:rsidR="004F6CB6" w:rsidRPr="00044064" w:rsidRDefault="005C6D99">
            <w:pPr>
              <w:ind w:left="111" w:right="467"/>
              <w:rPr>
                <w:rFonts w:ascii="Arial" w:hAnsi="Arial" w:cs="Arial"/>
              </w:rPr>
            </w:pPr>
            <w:r w:rsidRPr="00044064">
              <w:rPr>
                <w:rFonts w:ascii="Arial" w:hAnsi="Arial" w:cs="Arial"/>
                <w:spacing w:val="1"/>
              </w:rPr>
              <w:t>T</w:t>
            </w:r>
            <w:r w:rsidRPr="00044064">
              <w:rPr>
                <w:rFonts w:ascii="Arial" w:hAnsi="Arial" w:cs="Arial"/>
                <w:spacing w:val="-8"/>
              </w:rPr>
              <w:t>h</w:t>
            </w:r>
            <w:r w:rsidRPr="00044064">
              <w:rPr>
                <w:rFonts w:ascii="Arial" w:hAnsi="Arial" w:cs="Arial"/>
              </w:rPr>
              <w:t>e</w:t>
            </w:r>
            <w:r w:rsidRPr="00044064">
              <w:rPr>
                <w:rFonts w:ascii="Arial" w:hAnsi="Arial" w:cs="Arial"/>
                <w:spacing w:val="13"/>
              </w:rPr>
              <w:t xml:space="preserve"> </w:t>
            </w:r>
            <w:r w:rsidRPr="00044064">
              <w:rPr>
                <w:rFonts w:ascii="Arial" w:hAnsi="Arial" w:cs="Arial"/>
                <w:spacing w:val="-15"/>
              </w:rPr>
              <w:t>E</w:t>
            </w:r>
            <w:r w:rsidRPr="00044064">
              <w:rPr>
                <w:rFonts w:ascii="Arial" w:hAnsi="Arial" w:cs="Arial"/>
                <w:spacing w:val="8"/>
              </w:rPr>
              <w:t>ng</w:t>
            </w:r>
            <w:r w:rsidRPr="00044064">
              <w:rPr>
                <w:rFonts w:ascii="Arial" w:hAnsi="Arial" w:cs="Arial"/>
                <w:spacing w:val="-10"/>
              </w:rPr>
              <w:t>li</w:t>
            </w:r>
            <w:r w:rsidRPr="00044064">
              <w:rPr>
                <w:rFonts w:ascii="Arial" w:hAnsi="Arial" w:cs="Arial"/>
                <w:spacing w:val="-1"/>
              </w:rPr>
              <w:t>s</w:t>
            </w:r>
            <w:r w:rsidRPr="00044064">
              <w:rPr>
                <w:rFonts w:ascii="Arial" w:hAnsi="Arial" w:cs="Arial"/>
              </w:rPr>
              <w:t>h</w:t>
            </w:r>
            <w:r w:rsidRPr="00044064">
              <w:rPr>
                <w:rFonts w:ascii="Arial" w:hAnsi="Arial" w:cs="Arial"/>
                <w:spacing w:val="27"/>
              </w:rPr>
              <w:t xml:space="preserve"> </w:t>
            </w:r>
            <w:r w:rsidRPr="00044064">
              <w:rPr>
                <w:rFonts w:ascii="Arial" w:hAnsi="Arial" w:cs="Arial"/>
                <w:spacing w:val="-10"/>
              </w:rPr>
              <w:t>l</w:t>
            </w:r>
            <w:r w:rsidRPr="00044064">
              <w:rPr>
                <w:rFonts w:ascii="Arial" w:hAnsi="Arial" w:cs="Arial"/>
                <w:spacing w:val="-12"/>
              </w:rPr>
              <w:t>a</w:t>
            </w:r>
            <w:r w:rsidRPr="00044064">
              <w:rPr>
                <w:rFonts w:ascii="Arial" w:hAnsi="Arial" w:cs="Arial"/>
                <w:spacing w:val="-8"/>
              </w:rPr>
              <w:t>n</w:t>
            </w:r>
            <w:r w:rsidRPr="00044064">
              <w:rPr>
                <w:rFonts w:ascii="Arial" w:hAnsi="Arial" w:cs="Arial"/>
                <w:spacing w:val="8"/>
              </w:rPr>
              <w:t>g</w:t>
            </w:r>
            <w:r w:rsidRPr="00044064">
              <w:rPr>
                <w:rFonts w:ascii="Arial" w:hAnsi="Arial" w:cs="Arial"/>
                <w:spacing w:val="-8"/>
              </w:rPr>
              <w:t>u</w:t>
            </w:r>
            <w:r w:rsidRPr="00044064">
              <w:rPr>
                <w:rFonts w:ascii="Arial" w:hAnsi="Arial" w:cs="Arial"/>
                <w:spacing w:val="-12"/>
              </w:rPr>
              <w:t>a</w:t>
            </w:r>
            <w:r w:rsidRPr="00044064">
              <w:rPr>
                <w:rFonts w:ascii="Arial" w:hAnsi="Arial" w:cs="Arial"/>
                <w:spacing w:val="8"/>
              </w:rPr>
              <w:t>g</w:t>
            </w:r>
            <w:r w:rsidRPr="00044064">
              <w:rPr>
                <w:rFonts w:ascii="Arial" w:hAnsi="Arial" w:cs="Arial"/>
              </w:rPr>
              <w:t>e</w:t>
            </w:r>
            <w:r w:rsidRPr="00044064">
              <w:rPr>
                <w:rFonts w:ascii="Arial" w:hAnsi="Arial" w:cs="Arial"/>
                <w:spacing w:val="27"/>
              </w:rPr>
              <w:t xml:space="preserve"> </w:t>
            </w:r>
            <w:r w:rsidRPr="00044064">
              <w:rPr>
                <w:rFonts w:ascii="Arial" w:hAnsi="Arial" w:cs="Arial"/>
                <w:spacing w:val="-12"/>
              </w:rPr>
              <w:t>a</w:t>
            </w:r>
            <w:r w:rsidRPr="00044064">
              <w:rPr>
                <w:rFonts w:ascii="Arial" w:hAnsi="Arial" w:cs="Arial"/>
                <w:spacing w:val="-8"/>
              </w:rPr>
              <w:t>n</w:t>
            </w:r>
            <w:r w:rsidRPr="00044064">
              <w:rPr>
                <w:rFonts w:ascii="Arial" w:hAnsi="Arial" w:cs="Arial"/>
              </w:rPr>
              <w:t>d</w:t>
            </w:r>
            <w:r w:rsidRPr="00044064">
              <w:rPr>
                <w:rFonts w:ascii="Arial" w:hAnsi="Arial" w:cs="Arial"/>
                <w:spacing w:val="16"/>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5"/>
              </w:rPr>
              <w:t xml:space="preserve"> </w:t>
            </w:r>
            <w:r w:rsidRPr="00044064">
              <w:rPr>
                <w:rFonts w:ascii="Arial" w:hAnsi="Arial" w:cs="Arial"/>
                <w:spacing w:val="-8"/>
              </w:rPr>
              <w:t>q</w:t>
            </w:r>
            <w:r w:rsidRPr="00044064">
              <w:rPr>
                <w:rFonts w:ascii="Arial" w:hAnsi="Arial" w:cs="Arial"/>
                <w:spacing w:val="8"/>
              </w:rPr>
              <w:t>u</w:t>
            </w:r>
            <w:r w:rsidRPr="00044064">
              <w:rPr>
                <w:rFonts w:ascii="Arial" w:hAnsi="Arial" w:cs="Arial"/>
                <w:spacing w:val="4"/>
              </w:rPr>
              <w:t>a</w:t>
            </w:r>
            <w:r w:rsidRPr="00044064">
              <w:rPr>
                <w:rFonts w:ascii="Arial" w:hAnsi="Arial" w:cs="Arial"/>
                <w:spacing w:val="-10"/>
              </w:rPr>
              <w:t>lit</w:t>
            </w:r>
            <w:r w:rsidRPr="00044064">
              <w:rPr>
                <w:rFonts w:ascii="Arial" w:hAnsi="Arial" w:cs="Arial"/>
              </w:rPr>
              <w:t>y</w:t>
            </w:r>
            <w:r w:rsidRPr="00044064">
              <w:rPr>
                <w:rFonts w:ascii="Arial" w:hAnsi="Arial" w:cs="Arial"/>
                <w:spacing w:val="25"/>
              </w:rPr>
              <w:t xml:space="preserve"> </w:t>
            </w:r>
            <w:r w:rsidRPr="00044064">
              <w:rPr>
                <w:rFonts w:ascii="Arial" w:hAnsi="Arial" w:cs="Arial"/>
                <w:spacing w:val="8"/>
              </w:rPr>
              <w:t>o</w:t>
            </w:r>
            <w:r w:rsidRPr="00044064">
              <w:rPr>
                <w:rFonts w:ascii="Arial" w:hAnsi="Arial" w:cs="Arial"/>
              </w:rPr>
              <w:t>f</w:t>
            </w:r>
            <w:r w:rsidRPr="00044064">
              <w:rPr>
                <w:rFonts w:ascii="Arial" w:hAnsi="Arial" w:cs="Arial"/>
                <w:spacing w:val="-2"/>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16"/>
              </w:rPr>
              <w:t xml:space="preserve"> </w:t>
            </w:r>
            <w:r w:rsidRPr="00044064">
              <w:rPr>
                <w:rFonts w:ascii="Arial" w:hAnsi="Arial" w:cs="Arial"/>
                <w:spacing w:val="4"/>
              </w:rPr>
              <w:t>a</w:t>
            </w:r>
            <w:r w:rsidRPr="00044064">
              <w:rPr>
                <w:rFonts w:ascii="Arial" w:hAnsi="Arial" w:cs="Arial"/>
                <w:spacing w:val="-5"/>
              </w:rPr>
              <w:t>r</w:t>
            </w:r>
            <w:r w:rsidRPr="00044064">
              <w:rPr>
                <w:rFonts w:ascii="Arial" w:hAnsi="Arial" w:cs="Arial"/>
                <w:spacing w:val="6"/>
              </w:rPr>
              <w:t>t</w:t>
            </w:r>
            <w:r w:rsidRPr="00044064">
              <w:rPr>
                <w:rFonts w:ascii="Arial" w:hAnsi="Arial" w:cs="Arial"/>
                <w:spacing w:val="-10"/>
              </w:rPr>
              <w:t>i</w:t>
            </w:r>
            <w:r w:rsidRPr="00044064">
              <w:rPr>
                <w:rFonts w:ascii="Arial" w:hAnsi="Arial" w:cs="Arial"/>
                <w:spacing w:val="4"/>
              </w:rPr>
              <w:t>c</w:t>
            </w:r>
            <w:r w:rsidRPr="00044064">
              <w:rPr>
                <w:rFonts w:ascii="Arial" w:hAnsi="Arial" w:cs="Arial"/>
                <w:spacing w:val="-10"/>
              </w:rPr>
              <w:t>l</w:t>
            </w:r>
            <w:r w:rsidRPr="00044064">
              <w:rPr>
                <w:rFonts w:ascii="Arial" w:hAnsi="Arial" w:cs="Arial"/>
              </w:rPr>
              <w:t>e</w:t>
            </w:r>
            <w:r w:rsidRPr="00044064">
              <w:rPr>
                <w:rFonts w:ascii="Arial" w:hAnsi="Arial" w:cs="Arial"/>
                <w:spacing w:val="5"/>
              </w:rPr>
              <w:t xml:space="preserve"> </w:t>
            </w:r>
            <w:r w:rsidRPr="00044064">
              <w:rPr>
                <w:rFonts w:ascii="Arial" w:hAnsi="Arial" w:cs="Arial"/>
                <w:spacing w:val="4"/>
                <w:w w:val="104"/>
              </w:rPr>
              <w:t>a</w:t>
            </w:r>
            <w:r w:rsidRPr="00044064">
              <w:rPr>
                <w:rFonts w:ascii="Arial" w:hAnsi="Arial" w:cs="Arial"/>
                <w:spacing w:val="-5"/>
                <w:w w:val="103"/>
              </w:rPr>
              <w:t>r</w:t>
            </w:r>
            <w:r w:rsidRPr="00044064">
              <w:rPr>
                <w:rFonts w:ascii="Arial" w:hAnsi="Arial" w:cs="Arial"/>
                <w:w w:val="104"/>
              </w:rPr>
              <w:t xml:space="preserve">e </w:t>
            </w:r>
            <w:r w:rsidRPr="00044064">
              <w:rPr>
                <w:rFonts w:ascii="Arial" w:hAnsi="Arial" w:cs="Arial"/>
                <w:spacing w:val="-1"/>
              </w:rPr>
              <w:t>s</w:t>
            </w:r>
            <w:r w:rsidRPr="00044064">
              <w:rPr>
                <w:rFonts w:ascii="Arial" w:hAnsi="Arial" w:cs="Arial"/>
                <w:spacing w:val="8"/>
              </w:rPr>
              <w:t>u</w:t>
            </w:r>
            <w:r w:rsidRPr="00044064">
              <w:rPr>
                <w:rFonts w:ascii="Arial" w:hAnsi="Arial" w:cs="Arial"/>
                <w:spacing w:val="-10"/>
              </w:rPr>
              <w:t>i</w:t>
            </w:r>
            <w:r w:rsidRPr="00044064">
              <w:rPr>
                <w:rFonts w:ascii="Arial" w:hAnsi="Arial" w:cs="Arial"/>
                <w:spacing w:val="6"/>
              </w:rPr>
              <w:t>t</w:t>
            </w:r>
            <w:r w:rsidRPr="00044064">
              <w:rPr>
                <w:rFonts w:ascii="Arial" w:hAnsi="Arial" w:cs="Arial"/>
                <w:spacing w:val="-12"/>
              </w:rPr>
              <w:t>a</w:t>
            </w:r>
            <w:r w:rsidRPr="00044064">
              <w:rPr>
                <w:rFonts w:ascii="Arial" w:hAnsi="Arial" w:cs="Arial"/>
                <w:spacing w:val="8"/>
              </w:rPr>
              <w:t>b</w:t>
            </w:r>
            <w:r w:rsidRPr="00044064">
              <w:rPr>
                <w:rFonts w:ascii="Arial" w:hAnsi="Arial" w:cs="Arial"/>
                <w:spacing w:val="-10"/>
              </w:rPr>
              <w:t>l</w:t>
            </w:r>
            <w:r w:rsidRPr="00044064">
              <w:rPr>
                <w:rFonts w:ascii="Arial" w:hAnsi="Arial" w:cs="Arial"/>
              </w:rPr>
              <w:t>e</w:t>
            </w:r>
            <w:r w:rsidRPr="00044064">
              <w:rPr>
                <w:rFonts w:ascii="Arial" w:hAnsi="Arial" w:cs="Arial"/>
                <w:spacing w:val="24"/>
              </w:rPr>
              <w:t xml:space="preserve"> </w:t>
            </w:r>
            <w:r w:rsidRPr="00044064">
              <w:rPr>
                <w:rFonts w:ascii="Arial" w:hAnsi="Arial" w:cs="Arial"/>
                <w:spacing w:val="-21"/>
              </w:rPr>
              <w:t>f</w:t>
            </w:r>
            <w:r w:rsidRPr="00044064">
              <w:rPr>
                <w:rFonts w:ascii="Arial" w:hAnsi="Arial" w:cs="Arial"/>
                <w:spacing w:val="8"/>
              </w:rPr>
              <w:t>o</w:t>
            </w:r>
            <w:r w:rsidRPr="00044064">
              <w:rPr>
                <w:rFonts w:ascii="Arial" w:hAnsi="Arial" w:cs="Arial"/>
              </w:rPr>
              <w:t xml:space="preserve">r </w:t>
            </w:r>
            <w:r w:rsidRPr="00044064">
              <w:rPr>
                <w:rFonts w:ascii="Arial" w:hAnsi="Arial" w:cs="Arial"/>
                <w:spacing w:val="4"/>
              </w:rPr>
              <w:t>a</w:t>
            </w:r>
            <w:r w:rsidRPr="00044064">
              <w:rPr>
                <w:rFonts w:ascii="Arial" w:hAnsi="Arial" w:cs="Arial"/>
                <w:spacing w:val="-12"/>
              </w:rPr>
              <w:t>c</w:t>
            </w:r>
            <w:r w:rsidRPr="00044064">
              <w:rPr>
                <w:rFonts w:ascii="Arial" w:hAnsi="Arial" w:cs="Arial"/>
                <w:spacing w:val="4"/>
              </w:rPr>
              <w:t>a</w:t>
            </w:r>
            <w:r w:rsidRPr="00044064">
              <w:rPr>
                <w:rFonts w:ascii="Arial" w:hAnsi="Arial" w:cs="Arial"/>
                <w:spacing w:val="-8"/>
              </w:rPr>
              <w:t>d</w:t>
            </w:r>
            <w:r w:rsidRPr="00044064">
              <w:rPr>
                <w:rFonts w:ascii="Arial" w:hAnsi="Arial" w:cs="Arial"/>
                <w:spacing w:val="4"/>
              </w:rPr>
              <w:t>e</w:t>
            </w:r>
            <w:r w:rsidRPr="00044064">
              <w:rPr>
                <w:rFonts w:ascii="Arial" w:hAnsi="Arial" w:cs="Arial"/>
                <w:spacing w:val="-18"/>
              </w:rPr>
              <w:t>m</w:t>
            </w:r>
            <w:r w:rsidRPr="00044064">
              <w:rPr>
                <w:rFonts w:ascii="Arial" w:hAnsi="Arial" w:cs="Arial"/>
                <w:spacing w:val="-10"/>
              </w:rPr>
              <w:t>i</w:t>
            </w:r>
            <w:r w:rsidRPr="00044064">
              <w:rPr>
                <w:rFonts w:ascii="Arial" w:hAnsi="Arial" w:cs="Arial"/>
              </w:rPr>
              <w:t>c</w:t>
            </w:r>
            <w:r w:rsidRPr="00044064">
              <w:rPr>
                <w:rFonts w:ascii="Arial" w:hAnsi="Arial" w:cs="Arial"/>
                <w:spacing w:val="31"/>
              </w:rPr>
              <w:t xml:space="preserve"> </w:t>
            </w:r>
            <w:proofErr w:type="gramStart"/>
            <w:r w:rsidRPr="00044064">
              <w:rPr>
                <w:rFonts w:ascii="Arial" w:hAnsi="Arial" w:cs="Arial"/>
                <w:spacing w:val="4"/>
              </w:rPr>
              <w:t>c</w:t>
            </w:r>
            <w:r w:rsidRPr="00044064">
              <w:rPr>
                <w:rFonts w:ascii="Arial" w:hAnsi="Arial" w:cs="Arial"/>
                <w:spacing w:val="8"/>
              </w:rPr>
              <w:t>o</w:t>
            </w:r>
            <w:r w:rsidRPr="00044064">
              <w:rPr>
                <w:rFonts w:ascii="Arial" w:hAnsi="Arial" w:cs="Arial"/>
                <w:spacing w:val="-18"/>
              </w:rPr>
              <w:t>mm</w:t>
            </w:r>
            <w:r w:rsidRPr="00044064">
              <w:rPr>
                <w:rFonts w:ascii="Arial" w:hAnsi="Arial" w:cs="Arial"/>
                <w:spacing w:val="8"/>
              </w:rPr>
              <w:t>un</w:t>
            </w:r>
            <w:r w:rsidRPr="00044064">
              <w:rPr>
                <w:rFonts w:ascii="Arial" w:hAnsi="Arial" w:cs="Arial"/>
                <w:spacing w:val="-10"/>
              </w:rPr>
              <w:t>i</w:t>
            </w:r>
            <w:r w:rsidRPr="00044064">
              <w:rPr>
                <w:rFonts w:ascii="Arial" w:hAnsi="Arial" w:cs="Arial"/>
                <w:spacing w:val="-12"/>
              </w:rPr>
              <w:t>c</w:t>
            </w:r>
            <w:r w:rsidRPr="00044064">
              <w:rPr>
                <w:rFonts w:ascii="Arial" w:hAnsi="Arial" w:cs="Arial"/>
                <w:spacing w:val="4"/>
              </w:rPr>
              <w:t>a</w:t>
            </w:r>
            <w:r w:rsidRPr="00044064">
              <w:rPr>
                <w:rFonts w:ascii="Arial" w:hAnsi="Arial" w:cs="Arial"/>
                <w:spacing w:val="6"/>
              </w:rPr>
              <w:t>t</w:t>
            </w:r>
            <w:r w:rsidRPr="00044064">
              <w:rPr>
                <w:rFonts w:ascii="Arial" w:hAnsi="Arial" w:cs="Arial"/>
                <w:spacing w:val="-10"/>
              </w:rPr>
              <w:t>i</w:t>
            </w:r>
            <w:r w:rsidRPr="00044064">
              <w:rPr>
                <w:rFonts w:ascii="Arial" w:hAnsi="Arial" w:cs="Arial"/>
                <w:spacing w:val="-8"/>
              </w:rPr>
              <w:t>on</w:t>
            </w:r>
            <w:r w:rsidRPr="00044064">
              <w:rPr>
                <w:rFonts w:ascii="Arial" w:hAnsi="Arial" w:cs="Arial"/>
              </w:rPr>
              <w:t>s</w:t>
            </w:r>
            <w:r w:rsidRPr="00044064">
              <w:rPr>
                <w:rFonts w:ascii="Arial" w:hAnsi="Arial" w:cs="Arial"/>
                <w:spacing w:val="12"/>
              </w:rPr>
              <w:t xml:space="preserve"> </w:t>
            </w:r>
            <w:r w:rsidRPr="00044064">
              <w:rPr>
                <w:rFonts w:ascii="Arial" w:hAnsi="Arial" w:cs="Arial"/>
                <w:w w:val="103"/>
              </w:rPr>
              <w:t>,</w:t>
            </w:r>
            <w:proofErr w:type="gramEnd"/>
            <w:r w:rsidRPr="00044064">
              <w:rPr>
                <w:rFonts w:ascii="Arial" w:hAnsi="Arial" w:cs="Arial"/>
                <w:spacing w:val="-22"/>
              </w:rPr>
              <w:t xml:space="preserve"> </w:t>
            </w:r>
            <w:r w:rsidRPr="00044064">
              <w:rPr>
                <w:rFonts w:ascii="Arial" w:hAnsi="Arial" w:cs="Arial"/>
                <w:spacing w:val="4"/>
              </w:rPr>
              <w:t>a</w:t>
            </w:r>
            <w:r w:rsidRPr="00044064">
              <w:rPr>
                <w:rFonts w:ascii="Arial" w:hAnsi="Arial" w:cs="Arial"/>
                <w:spacing w:val="-8"/>
              </w:rPr>
              <w:t>n</w:t>
            </w:r>
            <w:r w:rsidRPr="00044064">
              <w:rPr>
                <w:rFonts w:ascii="Arial" w:hAnsi="Arial" w:cs="Arial"/>
              </w:rPr>
              <w:t>d</w:t>
            </w:r>
            <w:r w:rsidRPr="00044064">
              <w:rPr>
                <w:rFonts w:ascii="Arial" w:hAnsi="Arial" w:cs="Arial"/>
                <w:spacing w:val="16"/>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11"/>
              </w:rPr>
              <w:t xml:space="preserve"> </w:t>
            </w:r>
            <w:r w:rsidRPr="00044064">
              <w:rPr>
                <w:rFonts w:ascii="Arial" w:hAnsi="Arial" w:cs="Arial"/>
                <w:spacing w:val="4"/>
              </w:rPr>
              <w:t>a</w:t>
            </w:r>
            <w:r w:rsidRPr="00044064">
              <w:rPr>
                <w:rFonts w:ascii="Arial" w:hAnsi="Arial" w:cs="Arial"/>
                <w:spacing w:val="-5"/>
              </w:rPr>
              <w:t>r</w:t>
            </w:r>
            <w:r w:rsidRPr="00044064">
              <w:rPr>
                <w:rFonts w:ascii="Arial" w:hAnsi="Arial" w:cs="Arial"/>
                <w:spacing w:val="6"/>
              </w:rPr>
              <w:t>t</w:t>
            </w:r>
            <w:r w:rsidRPr="00044064">
              <w:rPr>
                <w:rFonts w:ascii="Arial" w:hAnsi="Arial" w:cs="Arial"/>
                <w:spacing w:val="-10"/>
              </w:rPr>
              <w:t>i</w:t>
            </w:r>
            <w:r w:rsidRPr="00044064">
              <w:rPr>
                <w:rFonts w:ascii="Arial" w:hAnsi="Arial" w:cs="Arial"/>
                <w:spacing w:val="4"/>
              </w:rPr>
              <w:t>c</w:t>
            </w:r>
            <w:r w:rsidRPr="00044064">
              <w:rPr>
                <w:rFonts w:ascii="Arial" w:hAnsi="Arial" w:cs="Arial"/>
                <w:spacing w:val="-10"/>
              </w:rPr>
              <w:t>l</w:t>
            </w:r>
            <w:r w:rsidRPr="00044064">
              <w:rPr>
                <w:rFonts w:ascii="Arial" w:hAnsi="Arial" w:cs="Arial"/>
              </w:rPr>
              <w:t>e</w:t>
            </w:r>
            <w:r w:rsidRPr="00044064">
              <w:rPr>
                <w:rFonts w:ascii="Arial" w:hAnsi="Arial" w:cs="Arial"/>
                <w:spacing w:val="21"/>
              </w:rPr>
              <w:t xml:space="preserve"> </w:t>
            </w:r>
            <w:r w:rsidRPr="00044064">
              <w:rPr>
                <w:rFonts w:ascii="Arial" w:hAnsi="Arial" w:cs="Arial"/>
                <w:spacing w:val="-26"/>
                <w:w w:val="104"/>
              </w:rPr>
              <w:t>i</w:t>
            </w:r>
            <w:r w:rsidRPr="00044064">
              <w:rPr>
                <w:rFonts w:ascii="Arial" w:hAnsi="Arial" w:cs="Arial"/>
                <w:w w:val="103"/>
              </w:rPr>
              <w:t xml:space="preserve">s </w:t>
            </w:r>
            <w:r w:rsidRPr="00044064">
              <w:rPr>
                <w:rFonts w:ascii="Arial" w:hAnsi="Arial" w:cs="Arial"/>
                <w:spacing w:val="4"/>
              </w:rPr>
              <w:t>ac</w:t>
            </w:r>
            <w:r w:rsidRPr="00044064">
              <w:rPr>
                <w:rFonts w:ascii="Arial" w:hAnsi="Arial" w:cs="Arial"/>
                <w:spacing w:val="-12"/>
              </w:rPr>
              <w:t>ce</w:t>
            </w:r>
            <w:r w:rsidRPr="00044064">
              <w:rPr>
                <w:rFonts w:ascii="Arial" w:hAnsi="Arial" w:cs="Arial"/>
                <w:spacing w:val="-1"/>
              </w:rPr>
              <w:t>s</w:t>
            </w:r>
            <w:r w:rsidRPr="00044064">
              <w:rPr>
                <w:rFonts w:ascii="Arial" w:hAnsi="Arial" w:cs="Arial"/>
              </w:rPr>
              <w:t>s</w:t>
            </w:r>
            <w:r w:rsidRPr="00044064">
              <w:rPr>
                <w:rFonts w:ascii="Arial" w:hAnsi="Arial" w:cs="Arial"/>
                <w:spacing w:val="-16"/>
              </w:rPr>
              <w:t xml:space="preserve"> </w:t>
            </w:r>
            <w:proofErr w:type="spellStart"/>
            <w:r w:rsidRPr="00044064">
              <w:rPr>
                <w:rFonts w:ascii="Arial" w:hAnsi="Arial" w:cs="Arial"/>
                <w:spacing w:val="-10"/>
              </w:rPr>
              <w:t>i</w:t>
            </w:r>
            <w:r w:rsidRPr="00044064">
              <w:rPr>
                <w:rFonts w:ascii="Arial" w:hAnsi="Arial" w:cs="Arial"/>
                <w:spacing w:val="8"/>
              </w:rPr>
              <w:t>b</w:t>
            </w:r>
            <w:r w:rsidRPr="00044064">
              <w:rPr>
                <w:rFonts w:ascii="Arial" w:hAnsi="Arial" w:cs="Arial"/>
                <w:spacing w:val="-10"/>
              </w:rPr>
              <w:t>l</w:t>
            </w:r>
            <w:r w:rsidRPr="00044064">
              <w:rPr>
                <w:rFonts w:ascii="Arial" w:hAnsi="Arial" w:cs="Arial"/>
              </w:rPr>
              <w:t>e</w:t>
            </w:r>
            <w:proofErr w:type="spellEnd"/>
            <w:r w:rsidRPr="00044064">
              <w:rPr>
                <w:rFonts w:ascii="Arial" w:hAnsi="Arial" w:cs="Arial"/>
                <w:spacing w:val="-3"/>
              </w:rPr>
              <w:t xml:space="preserve"> </w:t>
            </w:r>
            <w:r w:rsidRPr="00044064">
              <w:rPr>
                <w:rFonts w:ascii="Arial" w:hAnsi="Arial" w:cs="Arial"/>
                <w:spacing w:val="6"/>
              </w:rPr>
              <w:t>t</w:t>
            </w:r>
            <w:r w:rsidRPr="00044064">
              <w:rPr>
                <w:rFonts w:ascii="Arial" w:hAnsi="Arial" w:cs="Arial"/>
              </w:rPr>
              <w:t>o</w:t>
            </w:r>
            <w:r w:rsidRPr="00044064">
              <w:rPr>
                <w:rFonts w:ascii="Arial" w:hAnsi="Arial" w:cs="Arial"/>
                <w:spacing w:val="11"/>
              </w:rPr>
              <w:t xml:space="preserve"> </w:t>
            </w:r>
            <w:r w:rsidRPr="00044064">
              <w:rPr>
                <w:rFonts w:ascii="Arial" w:hAnsi="Arial" w:cs="Arial"/>
                <w:spacing w:val="-21"/>
              </w:rPr>
              <w:t>r</w:t>
            </w:r>
            <w:r w:rsidRPr="00044064">
              <w:rPr>
                <w:rFonts w:ascii="Arial" w:hAnsi="Arial" w:cs="Arial"/>
                <w:spacing w:val="4"/>
              </w:rPr>
              <w:t>e</w:t>
            </w:r>
            <w:r w:rsidRPr="00044064">
              <w:rPr>
                <w:rFonts w:ascii="Arial" w:hAnsi="Arial" w:cs="Arial"/>
                <w:spacing w:val="-12"/>
              </w:rPr>
              <w:t>a</w:t>
            </w:r>
            <w:r w:rsidRPr="00044064">
              <w:rPr>
                <w:rFonts w:ascii="Arial" w:hAnsi="Arial" w:cs="Arial"/>
                <w:spacing w:val="8"/>
              </w:rPr>
              <w:t>d</w:t>
            </w:r>
            <w:r w:rsidRPr="00044064">
              <w:rPr>
                <w:rFonts w:ascii="Arial" w:hAnsi="Arial" w:cs="Arial"/>
                <w:spacing w:val="4"/>
              </w:rPr>
              <w:t>e</w:t>
            </w:r>
            <w:r w:rsidRPr="00044064">
              <w:rPr>
                <w:rFonts w:ascii="Arial" w:hAnsi="Arial" w:cs="Arial"/>
                <w:spacing w:val="-21"/>
              </w:rPr>
              <w:t>r</w:t>
            </w:r>
            <w:r w:rsidRPr="00044064">
              <w:rPr>
                <w:rFonts w:ascii="Arial" w:hAnsi="Arial" w:cs="Arial"/>
              </w:rPr>
              <w:t>s</w:t>
            </w:r>
            <w:r w:rsidRPr="00044064">
              <w:rPr>
                <w:rFonts w:ascii="Arial" w:hAnsi="Arial" w:cs="Arial"/>
                <w:spacing w:val="-15"/>
              </w:rPr>
              <w:t xml:space="preserve"> </w:t>
            </w:r>
            <w:r w:rsidRPr="00044064">
              <w:rPr>
                <w:rFonts w:ascii="Arial" w:hAnsi="Arial" w:cs="Arial"/>
                <w:w w:val="103"/>
              </w:rPr>
              <w:t>.</w:t>
            </w:r>
          </w:p>
        </w:tc>
        <w:tc>
          <w:tcPr>
            <w:tcW w:w="3795" w:type="dxa"/>
            <w:tcBorders>
              <w:top w:val="single" w:sz="7" w:space="0" w:color="000000"/>
              <w:left w:val="single" w:sz="7" w:space="0" w:color="000000"/>
              <w:bottom w:val="single" w:sz="7" w:space="0" w:color="000000"/>
              <w:right w:val="single" w:sz="7" w:space="0" w:color="000000"/>
            </w:tcBorders>
          </w:tcPr>
          <w:p w:rsidR="004F6CB6" w:rsidRPr="00044064" w:rsidRDefault="00445EAB">
            <w:pPr>
              <w:rPr>
                <w:rFonts w:ascii="Arial" w:hAnsi="Arial" w:cs="Arial"/>
              </w:rPr>
            </w:pPr>
            <w:r w:rsidRPr="00044064">
              <w:rPr>
                <w:rFonts w:ascii="Arial" w:hAnsi="Arial" w:cs="Arial"/>
              </w:rPr>
              <w:t>Thank you for your positive assessment of the language quality of the manuscript. We appreciate your comment that the English and overall presentation are suitable for academic communication and accessible to readers. No major revisions were required in this regard.</w:t>
            </w:r>
          </w:p>
        </w:tc>
      </w:tr>
    </w:tbl>
    <w:p w:rsidR="004F6CB6" w:rsidRPr="00044064" w:rsidRDefault="004F6CB6">
      <w:pPr>
        <w:spacing w:line="200" w:lineRule="exact"/>
        <w:rPr>
          <w:rFonts w:ascii="Arial" w:hAnsi="Arial" w:cs="Arial"/>
        </w:rPr>
      </w:pPr>
    </w:p>
    <w:p w:rsidR="004F6CB6" w:rsidRPr="00044064" w:rsidRDefault="00683BFF">
      <w:pPr>
        <w:spacing w:before="31"/>
        <w:ind w:left="102"/>
        <w:rPr>
          <w:rFonts w:ascii="Arial" w:hAnsi="Arial" w:cs="Arial"/>
        </w:rPr>
      </w:pPr>
      <w:r w:rsidRPr="00044064">
        <w:rPr>
          <w:rFonts w:ascii="Arial" w:hAnsi="Arial" w:cs="Arial"/>
        </w:rPr>
        <w:pict>
          <v:group id="_x0000_s1108" style="position:absolute;left:0;text-align:left;margin-left:78.8pt;margin-top:131.6pt;width:205.2pt;height:25.8pt;z-index:-251666432;mso-position-horizontal-relative:page;mso-position-vertical-relative:page" coordorigin="1576,2632" coordsize="4104,516">
            <v:shape id="_x0000_s1110" style="position:absolute;left:1586;top:2642;width:4084;height:256" coordorigin="1586,2642" coordsize="4084,256" path="m1586,2898r4084,l5670,2642r-4084,l1586,2898xe" stroked="f">
              <v:path arrowok="t"/>
            </v:shape>
            <v:shape id="_x0000_s1109" style="position:absolute;left:1586;top:2882;width:3652;height:256" coordorigin="1586,2882" coordsize="3652,256" path="m1586,3138r3651,l5237,2882r-3651,l1586,3138xe" stroked="f">
              <v:path arrowok="t"/>
            </v:shape>
            <w10:wrap anchorx="page" anchory="page"/>
          </v:group>
        </w:pict>
      </w:r>
      <w:r w:rsidRPr="00044064">
        <w:rPr>
          <w:rFonts w:ascii="Arial" w:hAnsi="Arial" w:cs="Arial"/>
        </w:rPr>
        <w:pict>
          <v:group id="_x0000_s1105" style="position:absolute;left:0;text-align:left;margin-left:78.8pt;margin-top:201.25pt;width:205.2pt;height:25.05pt;z-index:-251665408;mso-position-horizontal-relative:page;mso-position-vertical-relative:page" coordorigin="1576,4025" coordsize="4104,501">
            <v:shape id="_x0000_s1107" style="position:absolute;left:1586;top:4035;width:4084;height:257" coordorigin="1586,4035" coordsize="4084,257" path="m1586,4291r4084,l5670,4035r-4084,l1586,4291xe" stroked="f">
              <v:path arrowok="t"/>
            </v:shape>
            <v:shape id="_x0000_s1106" style="position:absolute;left:1586;top:4259;width:3652;height:256" coordorigin="1586,4259" coordsize="3652,256" path="m1586,4515r3651,l5237,4259r-3651,l1586,4515xe" stroked="f">
              <v:path arrowok="t"/>
            </v:shape>
            <w10:wrap anchorx="page" anchory="page"/>
          </v:group>
        </w:pict>
      </w:r>
      <w:r w:rsidRPr="00044064">
        <w:rPr>
          <w:rFonts w:ascii="Arial" w:hAnsi="Arial" w:cs="Arial"/>
        </w:rPr>
        <w:pict>
          <v:group id="_x0000_s1101" style="position:absolute;left:0;text-align:left;margin-left:78.8pt;margin-top:258.9pt;width:205.2pt;height:37pt;z-index:-251664384;mso-position-horizontal-relative:page;mso-position-vertical-relative:page" coordorigin="1576,5178" coordsize="4104,740">
            <v:shape id="_x0000_s1104" style="position:absolute;left:1586;top:5188;width:1089;height:256" coordorigin="1586,5188" coordsize="1089,256" path="m1586,5444r1089,l2675,5188r-1089,l1586,5444xe" stroked="f">
              <v:path arrowok="t"/>
            </v:shape>
            <v:shape id="_x0000_s1103" style="position:absolute;left:1586;top:5428;width:4084;height:257" coordorigin="1586,5428" coordsize="4084,257" path="m1586,5684r4084,l5670,5428r-4084,l1586,5684xe" stroked="f">
              <v:path arrowok="t"/>
            </v:shape>
            <v:shape id="_x0000_s1102" style="position:absolute;left:1586;top:5652;width:3652;height:256" coordorigin="1586,5652" coordsize="3652,256" path="m1586,5908r3651,l5237,5652r-3651,l1586,5908xe" stroked="f">
              <v:path arrowok="t"/>
            </v:shape>
            <w10:wrap anchorx="page" anchory="page"/>
          </v:group>
        </w:pict>
      </w:r>
      <w:r w:rsidRPr="00044064">
        <w:rPr>
          <w:rFonts w:ascii="Arial" w:hAnsi="Arial" w:cs="Arial"/>
        </w:rPr>
        <w:pict>
          <v:group id="_x0000_s1097" style="position:absolute;left:0;text-align:left;margin-left:78.8pt;margin-top:317.3pt;width:205.2pt;height:37.05pt;z-index:-251663360;mso-position-horizontal-relative:page;mso-position-vertical-relative:page" coordorigin="1576,6346" coordsize="4104,740">
            <v:shape id="_x0000_s1100" style="position:absolute;left:1586;top:6356;width:1089;height:225" coordorigin="1586,6356" coordsize="1089,225" path="m1586,6581r1089,l2675,6356r-1089,l1586,6581xe" stroked="f">
              <v:path arrowok="t"/>
            </v:shape>
            <v:shape id="_x0000_s1099" style="position:absolute;left:1586;top:6581;width:4084;height:256" coordorigin="1586,6581" coordsize="4084,256" path="m1586,6837r4084,l5670,6581r-4084,l1586,6837xe" stroked="f">
              <v:path arrowok="t"/>
            </v:shape>
            <v:shape id="_x0000_s1098" style="position:absolute;left:1586;top:6821;width:3652;height:256" coordorigin="1586,6821" coordsize="3652,256" path="m5237,6821r-3651,l1586,7076r3651,l5237,6821xe" stroked="f">
              <v:path arrowok="t"/>
            </v:shape>
            <w10:wrap anchorx="page" anchory="page"/>
          </v:group>
        </w:pict>
      </w:r>
      <w:r w:rsidRPr="00044064">
        <w:rPr>
          <w:rFonts w:ascii="Arial" w:hAnsi="Arial" w:cs="Arial"/>
        </w:rPr>
        <w:pict>
          <v:group id="_x0000_s1093" style="position:absolute;left:0;text-align:left;margin-left:78.8pt;margin-top:363.75pt;width:205.2pt;height:37pt;z-index:-251662336;mso-position-horizontal-relative:page;mso-position-vertical-relative:page" coordorigin="1576,7275" coordsize="4104,740">
            <v:shape id="_x0000_s1096" style="position:absolute;left:1586;top:7285;width:1089;height:224" coordorigin="1586,7285" coordsize="1089,224" path="m1586,7509r1089,l2675,7285r-1089,l1586,7509xe" stroked="f">
              <v:path arrowok="t"/>
            </v:shape>
            <v:shape id="_x0000_s1095" style="position:absolute;left:1586;top:7509;width:4084;height:256" coordorigin="1586,7509" coordsize="4084,256" path="m1586,7765r4084,l5670,7509r-4084,l1586,7765xe" stroked="f">
              <v:path arrowok="t"/>
            </v:shape>
            <v:shape id="_x0000_s1094" style="position:absolute;left:1586;top:7749;width:3652;height:257" coordorigin="1586,7749" coordsize="3652,257" path="m1586,8005r3651,l5237,7749r-3651,l1586,8005xe" stroked="f">
              <v:path arrowok="t"/>
            </v:shape>
            <w10:wrap anchorx="page" anchory="page"/>
          </v:group>
        </w:pict>
      </w:r>
      <w:r w:rsidRPr="00044064">
        <w:rPr>
          <w:rFonts w:ascii="Arial" w:hAnsi="Arial" w:cs="Arial"/>
        </w:rPr>
        <w:pict>
          <v:group id="_x0000_s1090" style="position:absolute;left:0;text-align:left;margin-left:78.8pt;margin-top:433.4pt;width:205.2pt;height:25pt;z-index:-251661312;mso-position-horizontal-relative:page;mso-position-vertical-relative:page" coordorigin="1576,8668" coordsize="4104,500">
            <v:shape id="_x0000_s1092" style="position:absolute;left:1586;top:8678;width:4084;height:256" coordorigin="1586,8678" coordsize="4084,256" path="m1586,8934r4084,l5670,8678r-4084,l1586,8934xe" stroked="f">
              <v:path arrowok="t"/>
            </v:shape>
            <v:shape id="_x0000_s1091" style="position:absolute;left:1586;top:8902;width:3652;height:256" coordorigin="1586,8902" coordsize="3652,256" path="m1586,9158r3651,l5237,8902r-3651,l1586,9158xe" stroked="f">
              <v:path arrowok="t"/>
            </v:shape>
            <w10:wrap anchorx="page" anchory="page"/>
          </v:group>
        </w:pict>
      </w:r>
      <w:r w:rsidRPr="00044064">
        <w:rPr>
          <w:rFonts w:ascii="Arial" w:hAnsi="Arial" w:cs="Arial"/>
        </w:rPr>
        <w:pict>
          <v:group id="_x0000_s1086" style="position:absolute;left:0;text-align:left;margin-left:78.8pt;margin-top:479.8pt;width:205.2pt;height:37.05pt;z-index:-251660288;mso-position-horizontal-relative:page;mso-position-vertical-relative:page" coordorigin="1576,9596" coordsize="4104,741">
            <v:shape id="_x0000_s1089" style="position:absolute;left:1586;top:9606;width:1089;height:224" coordorigin="1586,9606" coordsize="1089,224" path="m1586,9831r1089,l2675,9606r-1089,l1586,9831xe" stroked="f">
              <v:path arrowok="t"/>
            </v:shape>
            <v:shape id="_x0000_s1088" style="position:absolute;left:1586;top:9831;width:4084;height:256" coordorigin="1586,9831" coordsize="4084,256" path="m1586,10087r4084,l5670,9831r-4084,l1586,10087xe" stroked="f">
              <v:path arrowok="t"/>
            </v:shape>
            <v:shape id="_x0000_s1087" style="position:absolute;left:1586;top:10071;width:3652;height:257" coordorigin="1586,10071" coordsize="3652,257" path="m1586,10327r3651,l5237,10071r-3651,l1586,10327xe" stroked="f">
              <v:path arrowok="t"/>
            </v:shape>
            <w10:wrap anchorx="page" anchory="page"/>
          </v:group>
        </w:pict>
      </w:r>
      <w:r w:rsidRPr="00044064">
        <w:rPr>
          <w:rFonts w:ascii="Arial" w:hAnsi="Arial" w:cs="Arial"/>
        </w:rPr>
        <w:pict>
          <v:group id="_x0000_s1082" style="position:absolute;left:0;text-align:left;margin-left:78.8pt;margin-top:-428.65pt;width:205.2pt;height:37pt;z-index:-251659264;mso-position-horizontal-relative:page" coordorigin="1576,-8573" coordsize="4104,740">
            <v:shape id="_x0000_s1085" style="position:absolute;left:1586;top:-8563;width:1089;height:256" coordorigin="1586,-8563" coordsize="1089,256" path="m1586,-8307r1089,l2675,-8563r-1089,l1586,-8307xe" stroked="f">
              <v:path arrowok="t"/>
            </v:shape>
            <v:shape id="_x0000_s1084" style="position:absolute;left:1586;top:-8323;width:4084;height:257" coordorigin="1586,-8323" coordsize="4084,257" path="m1586,-8067r4084,l5670,-8323r-4084,l1586,-8067xe" stroked="f">
              <v:path arrowok="t"/>
            </v:shape>
            <v:shape id="_x0000_s1083" style="position:absolute;left:1586;top:-8099;width:3652;height:256" coordorigin="1586,-8099" coordsize="3652,256" path="m1586,-7843r3651,l5237,-8099r-3651,l1586,-7843xe" stroked="f">
              <v:path arrowok="t"/>
            </v:shape>
            <w10:wrap anchorx="page"/>
          </v:group>
        </w:pict>
      </w:r>
      <w:r w:rsidRPr="00044064">
        <w:rPr>
          <w:rFonts w:ascii="Arial" w:hAnsi="Arial" w:cs="Arial"/>
        </w:rPr>
        <w:pict>
          <v:group id="_x0000_s1079" style="position:absolute;left:0;text-align:left;margin-left:78.8pt;margin-top:-359pt;width:205.2pt;height:25pt;z-index:-251658240;mso-position-horizontal-relative:page" coordorigin="1576,-7180" coordsize="4104,500">
            <v:shape id="_x0000_s1081" style="position:absolute;left:1586;top:-7170;width:4084;height:256" coordorigin="1586,-7170" coordsize="4084,256" path="m1586,-6914r4084,l5670,-7170r-4084,l1586,-6914xe" stroked="f">
              <v:path arrowok="t"/>
            </v:shape>
            <v:shape id="_x0000_s1080" style="position:absolute;left:1586;top:-6946;width:3652;height:257" coordorigin="1586,-6946" coordsize="3652,257" path="m1586,-6690r3651,l5237,-6946r-3651,l1586,-6690xe" stroked="f">
              <v:path arrowok="t"/>
            </v:shape>
            <w10:wrap anchorx="page"/>
          </v:group>
        </w:pict>
      </w:r>
      <w:r w:rsidRPr="00044064">
        <w:rPr>
          <w:rFonts w:ascii="Arial" w:hAnsi="Arial" w:cs="Arial"/>
        </w:rPr>
        <w:pict>
          <v:group id="_x0000_s1075" style="position:absolute;left:0;text-align:left;margin-left:78.8pt;margin-top:-312.6pt;width:205.2pt;height:37.05pt;z-index:-251657216;mso-position-horizontal-relative:page" coordorigin="1576,-6252" coordsize="4104,741">
            <v:shape id="_x0000_s1078" style="position:absolute;left:1586;top:-6242;width:1089;height:256" coordorigin="1586,-6242" coordsize="1089,256" path="m1586,-5986r1089,l2675,-6242r-1089,l1586,-5986xe" stroked="f">
              <v:path arrowok="t"/>
            </v:shape>
            <v:shape id="_x0000_s1077" style="position:absolute;left:1586;top:-6001;width:4084;height:257" coordorigin="1586,-6001" coordsize="4084,257" path="m1586,-5745r4084,l5670,-6001r-4084,l1586,-5745xe" stroked="f">
              <v:path arrowok="t"/>
            </v:shape>
            <v:shape id="_x0000_s1076" style="position:absolute;left:1586;top:-5777;width:3652;height:256" coordorigin="1586,-5777" coordsize="3652,256" path="m1586,-5521r3651,l5237,-5777r-3651,l1586,-5521xe" stroked="f">
              <v:path arrowok="t"/>
            </v:shape>
            <w10:wrap anchorx="page"/>
          </v:group>
        </w:pict>
      </w:r>
      <w:r w:rsidRPr="00044064">
        <w:rPr>
          <w:rFonts w:ascii="Arial" w:hAnsi="Arial" w:cs="Arial"/>
        </w:rPr>
        <w:pict>
          <v:group id="_x0000_s1071" style="position:absolute;left:0;text-align:left;margin-left:78.8pt;margin-top:-266.15pt;width:205.2pt;height:37.05pt;z-index:-251656192;mso-position-horizontal-relative:page" coordorigin="1576,-5323" coordsize="4104,740">
            <v:shape id="_x0000_s1074" style="position:absolute;left:1586;top:-5313;width:1089;height:256" coordorigin="1586,-5313" coordsize="1089,256" path="m1586,-5057r1089,l2675,-5313r-1089,l1586,-5057xe" stroked="f">
              <v:path arrowok="t"/>
            </v:shape>
            <v:shape id="_x0000_s1073" style="position:absolute;left:1586;top:-5073;width:4084;height:256" coordorigin="1586,-5073" coordsize="4084,256" path="m1586,-4817r4084,l5670,-5073r-4084,l1586,-4817xe" stroked="f">
              <v:path arrowok="t"/>
            </v:shape>
            <v:shape id="_x0000_s1072" style="position:absolute;left:1586;top:-4849;width:3652;height:256" coordorigin="1586,-4849" coordsize="3652,256" path="m1586,-4593r3651,l5237,-4849r-3651,l1586,-4593xe" stroked="f">
              <v:path arrowok="t"/>
            </v:shape>
            <w10:wrap anchorx="page"/>
          </v:group>
        </w:pict>
      </w:r>
      <w:r w:rsidRPr="00044064">
        <w:rPr>
          <w:rFonts w:ascii="Arial" w:hAnsi="Arial" w:cs="Arial"/>
        </w:rPr>
        <w:pict>
          <v:group id="_x0000_s1067" style="position:absolute;left:0;text-align:left;margin-left:78.8pt;margin-top:-219.7pt;width:205.2pt;height:37.05pt;z-index:-251655168;mso-position-horizontal-relative:page" coordorigin="1576,-4394" coordsize="4104,741">
            <v:shape id="_x0000_s1070" style="position:absolute;left:1586;top:-4384;width:1089;height:256" coordorigin="1586,-4384" coordsize="1089,256" path="m1586,-4128r1089,l2675,-4384r-1089,l1586,-4128xe" stroked="f">
              <v:path arrowok="t"/>
            </v:shape>
            <v:shape id="_x0000_s1069" style="position:absolute;left:1586;top:-4144;width:4084;height:256" coordorigin="1586,-4144" coordsize="4084,256" path="m1586,-3888r4084,l5670,-4144r-4084,l1586,-3888xe" stroked="f">
              <v:path arrowok="t"/>
            </v:shape>
            <v:shape id="_x0000_s1068" style="position:absolute;left:1586;top:-3920;width:3652;height:256" coordorigin="1586,-3920" coordsize="3652,256" path="m1586,-3663r3651,l5237,-3920r-3651,l1586,-3663xe" stroked="f">
              <v:path arrowok="t"/>
            </v:shape>
            <w10:wrap anchorx="page"/>
          </v:group>
        </w:pict>
      </w:r>
      <w:r w:rsidRPr="00044064">
        <w:rPr>
          <w:rFonts w:ascii="Arial" w:hAnsi="Arial" w:cs="Arial"/>
        </w:rPr>
        <w:pict>
          <v:group id="_x0000_s1062" style="position:absolute;left:0;text-align:left;margin-left:78.8pt;margin-top:-161.25pt;width:205.2pt;height:48.25pt;z-index:-251654144;mso-position-horizontal-relative:page" coordorigin="1576,-3225" coordsize="4104,964">
            <v:shape id="_x0000_s1066" style="position:absolute;left:1586;top:-3215;width:1089;height:224" coordorigin="1586,-3215" coordsize="1089,224" path="m1586,-2991r1089,l2675,-3215r-1089,l1586,-2991xe" stroked="f">
              <v:path arrowok="t"/>
            </v:shape>
            <v:shape id="_x0000_s1065" style="position:absolute;left:1586;top:-2991;width:4084;height:256" coordorigin="1586,-2991" coordsize="4084,256" path="m1586,-2735r4084,l5670,-2991r-4084,l1586,-2735xe" stroked="f">
              <v:path arrowok="t"/>
            </v:shape>
            <v:shape id="_x0000_s1064" style="position:absolute;left:1586;top:-2751;width:1826;height:256" coordorigin="1586,-2751" coordsize="1826,256" path="m1586,-2495r1825,l3411,-2751r-1825,l1586,-2495xe" stroked="f">
              <v:path arrowok="t"/>
            </v:shape>
            <v:shape id="_x0000_s1063" style="position:absolute;left:1586;top:-2527;width:1793;height:256" coordorigin="1586,-2527" coordsize="1793,256" path="m1586,-2271r1793,l3379,-2527r-1793,l1586,-2271xe" stroked="f">
              <v:path arrowok="t"/>
            </v:shape>
            <w10:wrap anchorx="page"/>
          </v:group>
        </w:pict>
      </w:r>
      <w:r w:rsidRPr="00044064">
        <w:rPr>
          <w:rFonts w:ascii="Arial" w:hAnsi="Arial" w:cs="Arial"/>
        </w:rPr>
        <w:pict>
          <v:group id="_x0000_s1058" style="position:absolute;left:0;text-align:left;margin-left:78.8pt;margin-top:-80.4pt;width:205.2pt;height:37.05pt;z-index:-251653120;mso-position-horizontal-relative:page" coordorigin="1576,-1608" coordsize="4104,741">
            <v:shape id="_x0000_s1061" style="position:absolute;left:1586;top:-1598;width:4084;height:256" coordorigin="1586,-1598" coordsize="4084,256" path="m1586,-1342r4084,l5670,-1598r-4084,l1586,-1342xe" stroked="f">
              <v:path arrowok="t"/>
            </v:shape>
            <v:shape id="_x0000_s1060" style="position:absolute;left:1586;top:-1358;width:1826;height:256" coordorigin="1586,-1358" coordsize="1826,256" path="m1586,-1102r1825,l3411,-1358r-1825,l1586,-1102xe" stroked="f">
              <v:path arrowok="t"/>
            </v:shape>
            <v:shape id="_x0000_s1059" style="position:absolute;left:1586;top:-1134;width:1793;height:256" coordorigin="1586,-1134" coordsize="1793,256" path="m1586,-878r1793,l3379,-1134r-1793,l1586,-878xe" stroked="f">
              <v:path arrowok="t"/>
            </v:shape>
            <w10:wrap anchorx="page"/>
          </v:group>
        </w:pict>
      </w:r>
      <w:r w:rsidRPr="00044064">
        <w:rPr>
          <w:rFonts w:ascii="Arial" w:hAnsi="Arial" w:cs="Arial"/>
        </w:rPr>
        <w:pict>
          <v:group id="_x0000_s1055" style="position:absolute;left:0;text-align:left;margin-left:71.6pt;margin-top:2.05pt;width:145.9pt;height:13pt;z-index:-251652096;mso-position-horizontal-relative:page" coordorigin="1432,41" coordsize="2918,260">
            <v:shape id="_x0000_s1057" style="position:absolute;left:1442;top:51;width:2898;height:240" coordorigin="1442,51" coordsize="2898,240" path="m1442,291r2898,l4340,51r-2898,l1442,291xe" fillcolor="yellow" stroked="f">
              <v:path arrowok="t"/>
            </v:shape>
            <v:shape id="_x0000_s1056" style="position:absolute;left:1442;top:251;width:2898;height:0" coordorigin="1442,251" coordsize="2898,0" path="m1442,251r2898,e" filled="f" strokeweight=".31753mm">
              <v:path arrowok="t"/>
            </v:shape>
            <w10:wrap anchorx="page"/>
          </v:group>
        </w:pict>
      </w:r>
      <w:r w:rsidR="005C6D99" w:rsidRPr="00044064">
        <w:rPr>
          <w:rFonts w:ascii="Arial" w:hAnsi="Arial" w:cs="Arial"/>
          <w:b/>
          <w:spacing w:val="1"/>
        </w:rPr>
        <w:t>P</w:t>
      </w:r>
      <w:r w:rsidR="005C6D99" w:rsidRPr="00044064">
        <w:rPr>
          <w:rFonts w:ascii="Arial" w:hAnsi="Arial" w:cs="Arial"/>
          <w:b/>
          <w:spacing w:val="-6"/>
        </w:rPr>
        <w:t>AR</w:t>
      </w:r>
      <w:r w:rsidR="005C6D99" w:rsidRPr="00044064">
        <w:rPr>
          <w:rFonts w:ascii="Arial" w:hAnsi="Arial" w:cs="Arial"/>
          <w:b/>
        </w:rPr>
        <w:t>T</w:t>
      </w:r>
      <w:r w:rsidR="005C6D99" w:rsidRPr="00044064">
        <w:rPr>
          <w:rFonts w:ascii="Arial" w:hAnsi="Arial" w:cs="Arial"/>
          <w:b/>
          <w:spacing w:val="-21"/>
        </w:rPr>
        <w:t xml:space="preserve"> </w:t>
      </w:r>
      <w:r w:rsidR="005C6D99" w:rsidRPr="00044064">
        <w:rPr>
          <w:rFonts w:ascii="Arial" w:hAnsi="Arial" w:cs="Arial"/>
          <w:b/>
          <w:spacing w:val="8"/>
        </w:rPr>
        <w:t>2</w:t>
      </w:r>
      <w:r w:rsidR="005C6D99" w:rsidRPr="00044064">
        <w:rPr>
          <w:rFonts w:ascii="Arial" w:hAnsi="Arial" w:cs="Arial"/>
          <w:b/>
          <w:spacing w:val="-4"/>
        </w:rPr>
        <w:t>.</w:t>
      </w:r>
      <w:r w:rsidR="005C6D99" w:rsidRPr="00044064">
        <w:rPr>
          <w:rFonts w:ascii="Arial" w:hAnsi="Arial" w:cs="Arial"/>
          <w:b/>
        </w:rPr>
        <w:t xml:space="preserve">2 </w:t>
      </w:r>
      <w:r w:rsidR="005C6D99" w:rsidRPr="00044064">
        <w:rPr>
          <w:rFonts w:ascii="Arial" w:hAnsi="Arial" w:cs="Arial"/>
          <w:b/>
          <w:spacing w:val="-21"/>
        </w:rPr>
        <w:t>(</w:t>
      </w:r>
      <w:r w:rsidR="005C6D99" w:rsidRPr="00044064">
        <w:rPr>
          <w:rFonts w:ascii="Arial" w:hAnsi="Arial" w:cs="Arial"/>
          <w:b/>
          <w:spacing w:val="12"/>
        </w:rPr>
        <w:t>S</w:t>
      </w:r>
      <w:r w:rsidR="005C6D99" w:rsidRPr="00044064">
        <w:rPr>
          <w:rFonts w:ascii="Arial" w:hAnsi="Arial" w:cs="Arial"/>
          <w:b/>
          <w:spacing w:val="-4"/>
        </w:rPr>
        <w:t>u</w:t>
      </w:r>
      <w:r w:rsidR="005C6D99" w:rsidRPr="00044064">
        <w:rPr>
          <w:rFonts w:ascii="Arial" w:hAnsi="Arial" w:cs="Arial"/>
          <w:b/>
          <w:spacing w:val="-20"/>
        </w:rPr>
        <w:t>b</w:t>
      </w:r>
      <w:r w:rsidR="005C6D99" w:rsidRPr="00044064">
        <w:rPr>
          <w:rFonts w:ascii="Arial" w:hAnsi="Arial" w:cs="Arial"/>
          <w:b/>
          <w:spacing w:val="-5"/>
        </w:rPr>
        <w:t>j</w:t>
      </w:r>
      <w:r w:rsidR="005C6D99" w:rsidRPr="00044064">
        <w:rPr>
          <w:rFonts w:ascii="Arial" w:hAnsi="Arial" w:cs="Arial"/>
          <w:b/>
          <w:spacing w:val="4"/>
        </w:rPr>
        <w:t>ec</w:t>
      </w:r>
      <w:r w:rsidR="005C6D99" w:rsidRPr="00044064">
        <w:rPr>
          <w:rFonts w:ascii="Arial" w:hAnsi="Arial" w:cs="Arial"/>
          <w:b/>
          <w:spacing w:val="-5"/>
        </w:rPr>
        <w:t>t</w:t>
      </w:r>
      <w:r w:rsidR="005C6D99" w:rsidRPr="00044064">
        <w:rPr>
          <w:rFonts w:ascii="Arial" w:hAnsi="Arial" w:cs="Arial"/>
          <w:b/>
          <w:spacing w:val="6"/>
        </w:rPr>
        <w:t>i</w:t>
      </w:r>
      <w:r w:rsidR="005C6D99" w:rsidRPr="00044064">
        <w:rPr>
          <w:rFonts w:ascii="Arial" w:hAnsi="Arial" w:cs="Arial"/>
          <w:b/>
          <w:spacing w:val="-24"/>
        </w:rPr>
        <w:t>v</w:t>
      </w:r>
      <w:r w:rsidR="005C6D99" w:rsidRPr="00044064">
        <w:rPr>
          <w:rFonts w:ascii="Arial" w:hAnsi="Arial" w:cs="Arial"/>
          <w:b/>
        </w:rPr>
        <w:t>e</w:t>
      </w:r>
      <w:r w:rsidR="005C6D99" w:rsidRPr="00044064">
        <w:rPr>
          <w:rFonts w:ascii="Arial" w:hAnsi="Arial" w:cs="Arial"/>
          <w:b/>
          <w:spacing w:val="-11"/>
        </w:rPr>
        <w:t xml:space="preserve"> E</w:t>
      </w:r>
      <w:r w:rsidR="005C6D99" w:rsidRPr="00044064">
        <w:rPr>
          <w:rFonts w:ascii="Arial" w:hAnsi="Arial" w:cs="Arial"/>
          <w:b/>
          <w:spacing w:val="-8"/>
        </w:rPr>
        <w:t>va</w:t>
      </w:r>
      <w:r w:rsidR="005C6D99" w:rsidRPr="00044064">
        <w:rPr>
          <w:rFonts w:ascii="Arial" w:hAnsi="Arial" w:cs="Arial"/>
          <w:b/>
          <w:spacing w:val="6"/>
        </w:rPr>
        <w:t>l</w:t>
      </w:r>
      <w:r w:rsidR="005C6D99" w:rsidRPr="00044064">
        <w:rPr>
          <w:rFonts w:ascii="Arial" w:hAnsi="Arial" w:cs="Arial"/>
          <w:b/>
          <w:spacing w:val="-4"/>
        </w:rPr>
        <w:t>u</w:t>
      </w:r>
      <w:r w:rsidR="005C6D99" w:rsidRPr="00044064">
        <w:rPr>
          <w:rFonts w:ascii="Arial" w:hAnsi="Arial" w:cs="Arial"/>
          <w:b/>
          <w:spacing w:val="-8"/>
        </w:rPr>
        <w:t>a</w:t>
      </w:r>
      <w:r w:rsidR="005C6D99" w:rsidRPr="00044064">
        <w:rPr>
          <w:rFonts w:ascii="Arial" w:hAnsi="Arial" w:cs="Arial"/>
          <w:b/>
          <w:spacing w:val="-5"/>
        </w:rPr>
        <w:t>t</w:t>
      </w:r>
      <w:r w:rsidR="005C6D99" w:rsidRPr="00044064">
        <w:rPr>
          <w:rFonts w:ascii="Arial" w:hAnsi="Arial" w:cs="Arial"/>
          <w:b/>
          <w:spacing w:val="6"/>
        </w:rPr>
        <w:t>i</w:t>
      </w:r>
      <w:r w:rsidR="005C6D99" w:rsidRPr="00044064">
        <w:rPr>
          <w:rFonts w:ascii="Arial" w:hAnsi="Arial" w:cs="Arial"/>
          <w:b/>
          <w:spacing w:val="-8"/>
        </w:rPr>
        <w:t>o</w:t>
      </w:r>
      <w:r w:rsidR="005C6D99" w:rsidRPr="00044064">
        <w:rPr>
          <w:rFonts w:ascii="Arial" w:hAnsi="Arial" w:cs="Arial"/>
          <w:b/>
          <w:spacing w:val="-4"/>
        </w:rPr>
        <w:t>n</w:t>
      </w:r>
      <w:r w:rsidR="005C6D99" w:rsidRPr="00044064">
        <w:rPr>
          <w:rFonts w:ascii="Arial" w:hAnsi="Arial" w:cs="Arial"/>
          <w:b/>
        </w:rPr>
        <w:t>)</w:t>
      </w:r>
    </w:p>
    <w:p w:rsidR="004F6CB6" w:rsidRPr="00044064" w:rsidRDefault="004F6CB6">
      <w:pPr>
        <w:spacing w:before="2" w:line="280" w:lineRule="exact"/>
        <w:rPr>
          <w:rFonts w:ascii="Arial" w:hAnsi="Arial" w:cs="Arial"/>
        </w:rPr>
      </w:pPr>
    </w:p>
    <w:tbl>
      <w:tblPr>
        <w:tblW w:w="0" w:type="auto"/>
        <w:tblInd w:w="116" w:type="dxa"/>
        <w:tblLayout w:type="fixed"/>
        <w:tblCellMar>
          <w:left w:w="0" w:type="dxa"/>
          <w:right w:w="0" w:type="dxa"/>
        </w:tblCellMar>
        <w:tblLook w:val="01E0" w:firstRow="1" w:lastRow="1" w:firstColumn="1" w:lastColumn="1" w:noHBand="0" w:noVBand="0"/>
      </w:tblPr>
      <w:tblGrid>
        <w:gridCol w:w="4644"/>
        <w:gridCol w:w="4981"/>
        <w:gridCol w:w="4276"/>
      </w:tblGrid>
      <w:tr w:rsidR="004F6CB6" w:rsidRPr="00044064">
        <w:trPr>
          <w:trHeight w:hRule="exact" w:val="897"/>
        </w:trPr>
        <w:tc>
          <w:tcPr>
            <w:tcW w:w="4644" w:type="dxa"/>
            <w:tcBorders>
              <w:top w:val="single" w:sz="7" w:space="0" w:color="000000"/>
              <w:left w:val="single" w:sz="7" w:space="0" w:color="000000"/>
              <w:bottom w:val="single" w:sz="7" w:space="0" w:color="000000"/>
              <w:right w:val="single" w:sz="7" w:space="0" w:color="000000"/>
            </w:tcBorders>
          </w:tcPr>
          <w:p w:rsidR="004F6CB6" w:rsidRPr="00044064" w:rsidRDefault="004F6CB6">
            <w:pPr>
              <w:rPr>
                <w:rFonts w:ascii="Arial" w:hAnsi="Arial" w:cs="Arial"/>
              </w:rPr>
            </w:pPr>
          </w:p>
        </w:tc>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20" w:lineRule="exact"/>
              <w:ind w:left="111"/>
              <w:rPr>
                <w:rFonts w:ascii="Arial" w:hAnsi="Arial" w:cs="Arial"/>
              </w:rPr>
            </w:pPr>
            <w:r w:rsidRPr="00044064">
              <w:rPr>
                <w:rFonts w:ascii="Arial" w:hAnsi="Arial" w:cs="Arial"/>
                <w:b/>
                <w:spacing w:val="-6"/>
              </w:rPr>
              <w:t>R</w:t>
            </w:r>
            <w:r w:rsidRPr="00044064">
              <w:rPr>
                <w:rFonts w:ascii="Arial" w:hAnsi="Arial" w:cs="Arial"/>
                <w:b/>
                <w:spacing w:val="4"/>
              </w:rPr>
              <w:t>e</w:t>
            </w:r>
            <w:r w:rsidRPr="00044064">
              <w:rPr>
                <w:rFonts w:ascii="Arial" w:hAnsi="Arial" w:cs="Arial"/>
                <w:b/>
                <w:spacing w:val="-24"/>
              </w:rPr>
              <w:t>v</w:t>
            </w:r>
            <w:r w:rsidRPr="00044064">
              <w:rPr>
                <w:rFonts w:ascii="Arial" w:hAnsi="Arial" w:cs="Arial"/>
                <w:b/>
                <w:spacing w:val="6"/>
              </w:rPr>
              <w:t>i</w:t>
            </w:r>
            <w:r w:rsidRPr="00044064">
              <w:rPr>
                <w:rFonts w:ascii="Arial" w:hAnsi="Arial" w:cs="Arial"/>
                <w:b/>
                <w:spacing w:val="4"/>
              </w:rPr>
              <w:t>e</w:t>
            </w:r>
            <w:r w:rsidRPr="00044064">
              <w:rPr>
                <w:rFonts w:ascii="Arial" w:hAnsi="Arial" w:cs="Arial"/>
                <w:b/>
                <w:spacing w:val="-22"/>
              </w:rPr>
              <w:t>w</w:t>
            </w:r>
            <w:r w:rsidRPr="00044064">
              <w:rPr>
                <w:rFonts w:ascii="Arial" w:hAnsi="Arial" w:cs="Arial"/>
                <w:b/>
                <w:spacing w:val="4"/>
              </w:rPr>
              <w:t>er</w:t>
            </w:r>
            <w:r w:rsidRPr="00044064">
              <w:rPr>
                <w:rFonts w:ascii="Arial" w:hAnsi="Arial" w:cs="Arial"/>
                <w:b/>
                <w:spacing w:val="-5"/>
              </w:rPr>
              <w:t>’</w:t>
            </w:r>
            <w:r w:rsidRPr="00044064">
              <w:rPr>
                <w:rFonts w:ascii="Arial" w:hAnsi="Arial" w:cs="Arial"/>
                <w:b/>
              </w:rPr>
              <w:t>s</w:t>
            </w:r>
            <w:r w:rsidRPr="00044064">
              <w:rPr>
                <w:rFonts w:ascii="Arial" w:hAnsi="Arial" w:cs="Arial"/>
                <w:b/>
                <w:spacing w:val="1"/>
              </w:rPr>
              <w:t xml:space="preserve"> </w:t>
            </w:r>
            <w:r w:rsidRPr="00044064">
              <w:rPr>
                <w:rFonts w:ascii="Arial" w:hAnsi="Arial" w:cs="Arial"/>
                <w:b/>
                <w:spacing w:val="4"/>
              </w:rPr>
              <w:t>c</w:t>
            </w:r>
            <w:r w:rsidRPr="00044064">
              <w:rPr>
                <w:rFonts w:ascii="Arial" w:hAnsi="Arial" w:cs="Arial"/>
                <w:b/>
                <w:spacing w:val="-8"/>
              </w:rPr>
              <w:t>o</w:t>
            </w:r>
            <w:r w:rsidRPr="00044064">
              <w:rPr>
                <w:rFonts w:ascii="Arial" w:hAnsi="Arial" w:cs="Arial"/>
                <w:b/>
                <w:spacing w:val="-13"/>
              </w:rPr>
              <w:t>mm</w:t>
            </w:r>
            <w:r w:rsidRPr="00044064">
              <w:rPr>
                <w:rFonts w:ascii="Arial" w:hAnsi="Arial" w:cs="Arial"/>
                <w:b/>
                <w:spacing w:val="4"/>
              </w:rPr>
              <w:t>e</w:t>
            </w:r>
            <w:r w:rsidRPr="00044064">
              <w:rPr>
                <w:rFonts w:ascii="Arial" w:hAnsi="Arial" w:cs="Arial"/>
                <w:b/>
                <w:spacing w:val="-4"/>
              </w:rPr>
              <w:t>n</w:t>
            </w:r>
            <w:r w:rsidRPr="00044064">
              <w:rPr>
                <w:rFonts w:ascii="Arial" w:hAnsi="Arial" w:cs="Arial"/>
                <w:b/>
              </w:rPr>
              <w:t>t</w:t>
            </w:r>
          </w:p>
        </w:tc>
        <w:tc>
          <w:tcPr>
            <w:tcW w:w="4276"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20" w:lineRule="exact"/>
              <w:ind w:left="95"/>
              <w:rPr>
                <w:rFonts w:ascii="Arial" w:hAnsi="Arial" w:cs="Arial"/>
              </w:rPr>
            </w:pPr>
            <w:r w:rsidRPr="00044064">
              <w:rPr>
                <w:rFonts w:ascii="Arial" w:hAnsi="Arial" w:cs="Arial"/>
                <w:b/>
                <w:spacing w:val="-6"/>
              </w:rPr>
              <w:t>A</w:t>
            </w:r>
            <w:r w:rsidRPr="00044064">
              <w:rPr>
                <w:rFonts w:ascii="Arial" w:hAnsi="Arial" w:cs="Arial"/>
                <w:b/>
                <w:spacing w:val="-4"/>
              </w:rPr>
              <w:t>u</w:t>
            </w:r>
            <w:r w:rsidRPr="00044064">
              <w:rPr>
                <w:rFonts w:ascii="Arial" w:hAnsi="Arial" w:cs="Arial"/>
                <w:b/>
                <w:spacing w:val="-5"/>
              </w:rPr>
              <w:t>t</w:t>
            </w:r>
            <w:r w:rsidRPr="00044064">
              <w:rPr>
                <w:rFonts w:ascii="Arial" w:hAnsi="Arial" w:cs="Arial"/>
                <w:b/>
                <w:spacing w:val="-4"/>
              </w:rPr>
              <w:t>h</w:t>
            </w:r>
            <w:r w:rsidRPr="00044064">
              <w:rPr>
                <w:rFonts w:ascii="Arial" w:hAnsi="Arial" w:cs="Arial"/>
                <w:b/>
                <w:spacing w:val="-8"/>
              </w:rPr>
              <w:t>o</w:t>
            </w:r>
            <w:r w:rsidRPr="00044064">
              <w:rPr>
                <w:rFonts w:ascii="Arial" w:hAnsi="Arial" w:cs="Arial"/>
                <w:b/>
                <w:spacing w:val="4"/>
              </w:rPr>
              <w:t>r</w:t>
            </w:r>
            <w:r w:rsidRPr="00044064">
              <w:rPr>
                <w:rFonts w:ascii="Arial" w:hAnsi="Arial" w:cs="Arial"/>
                <w:b/>
                <w:spacing w:val="-5"/>
              </w:rPr>
              <w:t>’</w:t>
            </w:r>
            <w:r w:rsidRPr="00044064">
              <w:rPr>
                <w:rFonts w:ascii="Arial" w:hAnsi="Arial" w:cs="Arial"/>
                <w:b/>
              </w:rPr>
              <w:t>s</w:t>
            </w:r>
            <w:r w:rsidRPr="00044064">
              <w:rPr>
                <w:rFonts w:ascii="Arial" w:hAnsi="Arial" w:cs="Arial"/>
                <w:b/>
                <w:spacing w:val="3"/>
              </w:rPr>
              <w:t xml:space="preserve"> </w:t>
            </w:r>
            <w:r w:rsidRPr="00044064">
              <w:rPr>
                <w:rFonts w:ascii="Arial" w:hAnsi="Arial" w:cs="Arial"/>
                <w:b/>
                <w:spacing w:val="-15"/>
              </w:rPr>
              <w:t>F</w:t>
            </w:r>
            <w:r w:rsidRPr="00044064">
              <w:rPr>
                <w:rFonts w:ascii="Arial" w:hAnsi="Arial" w:cs="Arial"/>
                <w:b/>
                <w:spacing w:val="4"/>
              </w:rPr>
              <w:t>ee</w:t>
            </w:r>
            <w:r w:rsidRPr="00044064">
              <w:rPr>
                <w:rFonts w:ascii="Arial" w:hAnsi="Arial" w:cs="Arial"/>
                <w:b/>
                <w:spacing w:val="-20"/>
              </w:rPr>
              <w:t>db</w:t>
            </w:r>
            <w:r w:rsidRPr="00044064">
              <w:rPr>
                <w:rFonts w:ascii="Arial" w:hAnsi="Arial" w:cs="Arial"/>
                <w:b/>
                <w:spacing w:val="-8"/>
              </w:rPr>
              <w:t>a</w:t>
            </w:r>
            <w:r w:rsidRPr="00044064">
              <w:rPr>
                <w:rFonts w:ascii="Arial" w:hAnsi="Arial" w:cs="Arial"/>
                <w:b/>
                <w:spacing w:val="4"/>
              </w:rPr>
              <w:t>c</w:t>
            </w:r>
            <w:r w:rsidRPr="00044064">
              <w:rPr>
                <w:rFonts w:ascii="Arial" w:hAnsi="Arial" w:cs="Arial"/>
                <w:b/>
              </w:rPr>
              <w:t>k</w:t>
            </w:r>
            <w:r w:rsidRPr="00044064">
              <w:rPr>
                <w:rFonts w:ascii="Arial" w:hAnsi="Arial" w:cs="Arial"/>
                <w:b/>
                <w:spacing w:val="1"/>
              </w:rPr>
              <w:t xml:space="preserve"> </w:t>
            </w:r>
            <w:r w:rsidRPr="00044064">
              <w:rPr>
                <w:rFonts w:ascii="Arial" w:hAnsi="Arial" w:cs="Arial"/>
                <w:spacing w:val="-5"/>
              </w:rPr>
              <w:t>(I</w:t>
            </w:r>
            <w:r w:rsidRPr="00044064">
              <w:rPr>
                <w:rFonts w:ascii="Arial" w:hAnsi="Arial" w:cs="Arial"/>
              </w:rPr>
              <w:t xml:space="preserve">t </w:t>
            </w:r>
            <w:r w:rsidRPr="00044064">
              <w:rPr>
                <w:rFonts w:ascii="Arial" w:hAnsi="Arial" w:cs="Arial"/>
                <w:spacing w:val="-10"/>
              </w:rPr>
              <w:t>i</w:t>
            </w:r>
            <w:r w:rsidRPr="00044064">
              <w:rPr>
                <w:rFonts w:ascii="Arial" w:hAnsi="Arial" w:cs="Arial"/>
              </w:rPr>
              <w:t>s</w:t>
            </w:r>
            <w:r w:rsidRPr="00044064">
              <w:rPr>
                <w:rFonts w:ascii="Arial" w:hAnsi="Arial" w:cs="Arial"/>
                <w:spacing w:val="10"/>
              </w:rPr>
              <w:t xml:space="preserve"> </w:t>
            </w:r>
            <w:r w:rsidRPr="00044064">
              <w:rPr>
                <w:rFonts w:ascii="Arial" w:hAnsi="Arial" w:cs="Arial"/>
                <w:spacing w:val="-18"/>
              </w:rPr>
              <w:t>m</w:t>
            </w:r>
            <w:r w:rsidRPr="00044064">
              <w:rPr>
                <w:rFonts w:ascii="Arial" w:hAnsi="Arial" w:cs="Arial"/>
                <w:spacing w:val="-12"/>
              </w:rPr>
              <w:t>a</w:t>
            </w:r>
            <w:r w:rsidRPr="00044064">
              <w:rPr>
                <w:rFonts w:ascii="Arial" w:hAnsi="Arial" w:cs="Arial"/>
                <w:spacing w:val="-8"/>
              </w:rPr>
              <w:t>n</w:t>
            </w:r>
            <w:r w:rsidRPr="00044064">
              <w:rPr>
                <w:rFonts w:ascii="Arial" w:hAnsi="Arial" w:cs="Arial"/>
                <w:spacing w:val="8"/>
              </w:rPr>
              <w:t>d</w:t>
            </w:r>
            <w:r w:rsidRPr="00044064">
              <w:rPr>
                <w:rFonts w:ascii="Arial" w:hAnsi="Arial" w:cs="Arial"/>
                <w:spacing w:val="-12"/>
              </w:rPr>
              <w:t>a</w:t>
            </w:r>
            <w:r w:rsidRPr="00044064">
              <w:rPr>
                <w:rFonts w:ascii="Arial" w:hAnsi="Arial" w:cs="Arial"/>
                <w:spacing w:val="6"/>
              </w:rPr>
              <w:t>t</w:t>
            </w:r>
            <w:r w:rsidRPr="00044064">
              <w:rPr>
                <w:rFonts w:ascii="Arial" w:hAnsi="Arial" w:cs="Arial"/>
                <w:spacing w:val="8"/>
              </w:rPr>
              <w:t>o</w:t>
            </w:r>
            <w:r w:rsidRPr="00044064">
              <w:rPr>
                <w:rFonts w:ascii="Arial" w:hAnsi="Arial" w:cs="Arial"/>
                <w:spacing w:val="-21"/>
              </w:rPr>
              <w:t>r</w:t>
            </w:r>
            <w:r w:rsidRPr="00044064">
              <w:rPr>
                <w:rFonts w:ascii="Arial" w:hAnsi="Arial" w:cs="Arial"/>
              </w:rPr>
              <w:t>y</w:t>
            </w:r>
            <w:r w:rsidRPr="00044064">
              <w:rPr>
                <w:rFonts w:ascii="Arial" w:hAnsi="Arial" w:cs="Arial"/>
                <w:spacing w:val="-6"/>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spacing w:val="-12"/>
              </w:rPr>
              <w:t>a</w:t>
            </w:r>
            <w:r w:rsidRPr="00044064">
              <w:rPr>
                <w:rFonts w:ascii="Arial" w:hAnsi="Arial" w:cs="Arial"/>
              </w:rPr>
              <w:t>t</w:t>
            </w:r>
            <w:r w:rsidRPr="00044064">
              <w:rPr>
                <w:rFonts w:ascii="Arial" w:hAnsi="Arial" w:cs="Arial"/>
                <w:spacing w:val="-1"/>
              </w:rPr>
              <w:t xml:space="preserve"> </w:t>
            </w:r>
            <w:r w:rsidRPr="00044064">
              <w:rPr>
                <w:rFonts w:ascii="Arial" w:hAnsi="Arial" w:cs="Arial"/>
                <w:spacing w:val="-12"/>
              </w:rPr>
              <w:t>a</w:t>
            </w:r>
            <w:r w:rsidRPr="00044064">
              <w:rPr>
                <w:rFonts w:ascii="Arial" w:hAnsi="Arial" w:cs="Arial"/>
                <w:spacing w:val="-8"/>
              </w:rPr>
              <w:t>u</w:t>
            </w:r>
            <w:r w:rsidRPr="00044064">
              <w:rPr>
                <w:rFonts w:ascii="Arial" w:hAnsi="Arial" w:cs="Arial"/>
                <w:spacing w:val="6"/>
              </w:rPr>
              <w:t>t</w:t>
            </w:r>
            <w:r w:rsidRPr="00044064">
              <w:rPr>
                <w:rFonts w:ascii="Arial" w:hAnsi="Arial" w:cs="Arial"/>
                <w:spacing w:val="-8"/>
              </w:rPr>
              <w:t>h</w:t>
            </w:r>
            <w:r w:rsidRPr="00044064">
              <w:rPr>
                <w:rFonts w:ascii="Arial" w:hAnsi="Arial" w:cs="Arial"/>
                <w:spacing w:val="8"/>
              </w:rPr>
              <w:t>o</w:t>
            </w:r>
            <w:r w:rsidRPr="00044064">
              <w:rPr>
                <w:rFonts w:ascii="Arial" w:hAnsi="Arial" w:cs="Arial"/>
                <w:spacing w:val="-21"/>
              </w:rPr>
              <w:t>r</w:t>
            </w:r>
            <w:r w:rsidRPr="00044064">
              <w:rPr>
                <w:rFonts w:ascii="Arial" w:hAnsi="Arial" w:cs="Arial"/>
              </w:rPr>
              <w:t>s</w:t>
            </w:r>
          </w:p>
          <w:p w:rsidR="004F6CB6" w:rsidRPr="00044064" w:rsidRDefault="005C6D99">
            <w:pPr>
              <w:spacing w:line="240" w:lineRule="exact"/>
              <w:ind w:left="95"/>
              <w:rPr>
                <w:rFonts w:ascii="Arial" w:hAnsi="Arial" w:cs="Arial"/>
              </w:rPr>
            </w:pPr>
            <w:r w:rsidRPr="00044064">
              <w:rPr>
                <w:rFonts w:ascii="Arial" w:hAnsi="Arial" w:cs="Arial"/>
                <w:spacing w:val="-1"/>
              </w:rPr>
              <w:t>s</w:t>
            </w:r>
            <w:r w:rsidRPr="00044064">
              <w:rPr>
                <w:rFonts w:ascii="Arial" w:hAnsi="Arial" w:cs="Arial"/>
                <w:spacing w:val="-8"/>
              </w:rPr>
              <w:t>h</w:t>
            </w:r>
            <w:r w:rsidRPr="00044064">
              <w:rPr>
                <w:rFonts w:ascii="Arial" w:hAnsi="Arial" w:cs="Arial"/>
                <w:spacing w:val="8"/>
              </w:rPr>
              <w:t>ou</w:t>
            </w:r>
            <w:r w:rsidRPr="00044064">
              <w:rPr>
                <w:rFonts w:ascii="Arial" w:hAnsi="Arial" w:cs="Arial"/>
                <w:spacing w:val="-26"/>
              </w:rPr>
              <w:t>l</w:t>
            </w:r>
            <w:r w:rsidRPr="00044064">
              <w:rPr>
                <w:rFonts w:ascii="Arial" w:hAnsi="Arial" w:cs="Arial"/>
              </w:rPr>
              <w:t>d</w:t>
            </w:r>
            <w:r w:rsidRPr="00044064">
              <w:rPr>
                <w:rFonts w:ascii="Arial" w:hAnsi="Arial" w:cs="Arial"/>
                <w:spacing w:val="-3"/>
              </w:rPr>
              <w:t xml:space="preserve"> </w:t>
            </w:r>
            <w:r w:rsidRPr="00044064">
              <w:rPr>
                <w:rFonts w:ascii="Arial" w:hAnsi="Arial" w:cs="Arial"/>
                <w:spacing w:val="-6"/>
              </w:rPr>
              <w:t>w</w:t>
            </w:r>
            <w:r w:rsidRPr="00044064">
              <w:rPr>
                <w:rFonts w:ascii="Arial" w:hAnsi="Arial" w:cs="Arial"/>
                <w:spacing w:val="-5"/>
              </w:rPr>
              <w:t>r</w:t>
            </w:r>
            <w:r w:rsidRPr="00044064">
              <w:rPr>
                <w:rFonts w:ascii="Arial" w:hAnsi="Arial" w:cs="Arial"/>
                <w:spacing w:val="-10"/>
              </w:rPr>
              <w:t>i</w:t>
            </w:r>
            <w:r w:rsidRPr="00044064">
              <w:rPr>
                <w:rFonts w:ascii="Arial" w:hAnsi="Arial" w:cs="Arial"/>
                <w:spacing w:val="6"/>
              </w:rPr>
              <w:t>t</w:t>
            </w:r>
            <w:r w:rsidRPr="00044064">
              <w:rPr>
                <w:rFonts w:ascii="Arial" w:hAnsi="Arial" w:cs="Arial"/>
              </w:rPr>
              <w:t>e</w:t>
            </w:r>
            <w:r w:rsidRPr="00044064">
              <w:rPr>
                <w:rFonts w:ascii="Arial" w:hAnsi="Arial" w:cs="Arial"/>
                <w:spacing w:val="-5"/>
              </w:rPr>
              <w:t xml:space="preserve"> </w:t>
            </w:r>
            <w:r w:rsidRPr="00044064">
              <w:rPr>
                <w:rFonts w:ascii="Arial" w:hAnsi="Arial" w:cs="Arial"/>
                <w:spacing w:val="8"/>
              </w:rPr>
              <w:t>h</w:t>
            </w:r>
            <w:r w:rsidRPr="00044064">
              <w:rPr>
                <w:rFonts w:ascii="Arial" w:hAnsi="Arial" w:cs="Arial"/>
                <w:spacing w:val="-26"/>
              </w:rPr>
              <w:t>i</w:t>
            </w:r>
            <w:r w:rsidRPr="00044064">
              <w:rPr>
                <w:rFonts w:ascii="Arial" w:hAnsi="Arial" w:cs="Arial"/>
                <w:spacing w:val="-1"/>
              </w:rPr>
              <w:t>s</w:t>
            </w:r>
            <w:r w:rsidRPr="00044064">
              <w:rPr>
                <w:rFonts w:ascii="Arial" w:hAnsi="Arial" w:cs="Arial"/>
                <w:spacing w:val="6"/>
              </w:rPr>
              <w:t>/</w:t>
            </w:r>
            <w:r w:rsidRPr="00044064">
              <w:rPr>
                <w:rFonts w:ascii="Arial" w:hAnsi="Arial" w:cs="Arial"/>
                <w:spacing w:val="-8"/>
              </w:rPr>
              <w:t>h</w:t>
            </w:r>
            <w:r w:rsidRPr="00044064">
              <w:rPr>
                <w:rFonts w:ascii="Arial" w:hAnsi="Arial" w:cs="Arial"/>
                <w:spacing w:val="4"/>
              </w:rPr>
              <w:t>e</w:t>
            </w:r>
            <w:r w:rsidRPr="00044064">
              <w:rPr>
                <w:rFonts w:ascii="Arial" w:hAnsi="Arial" w:cs="Arial"/>
              </w:rPr>
              <w:t>r</w:t>
            </w:r>
            <w:r w:rsidRPr="00044064">
              <w:rPr>
                <w:rFonts w:ascii="Arial" w:hAnsi="Arial" w:cs="Arial"/>
                <w:spacing w:val="-16"/>
              </w:rPr>
              <w:t xml:space="preserve"> </w:t>
            </w:r>
            <w:r w:rsidRPr="00044064">
              <w:rPr>
                <w:rFonts w:ascii="Arial" w:hAnsi="Arial" w:cs="Arial"/>
                <w:spacing w:val="-5"/>
              </w:rPr>
              <w:t>f</w:t>
            </w:r>
            <w:r w:rsidRPr="00044064">
              <w:rPr>
                <w:rFonts w:ascii="Arial" w:hAnsi="Arial" w:cs="Arial"/>
                <w:spacing w:val="4"/>
              </w:rPr>
              <w:t>e</w:t>
            </w:r>
            <w:r w:rsidRPr="00044064">
              <w:rPr>
                <w:rFonts w:ascii="Arial" w:hAnsi="Arial" w:cs="Arial"/>
                <w:spacing w:val="-12"/>
              </w:rPr>
              <w:t>e</w:t>
            </w:r>
            <w:r w:rsidRPr="00044064">
              <w:rPr>
                <w:rFonts w:ascii="Arial" w:hAnsi="Arial" w:cs="Arial"/>
                <w:spacing w:val="-8"/>
              </w:rPr>
              <w:t>d</w:t>
            </w:r>
            <w:r w:rsidRPr="00044064">
              <w:rPr>
                <w:rFonts w:ascii="Arial" w:hAnsi="Arial" w:cs="Arial"/>
                <w:spacing w:val="8"/>
              </w:rPr>
              <w:t>b</w:t>
            </w:r>
            <w:r w:rsidRPr="00044064">
              <w:rPr>
                <w:rFonts w:ascii="Arial" w:hAnsi="Arial" w:cs="Arial"/>
                <w:spacing w:val="-12"/>
              </w:rPr>
              <w:t>a</w:t>
            </w:r>
            <w:r w:rsidRPr="00044064">
              <w:rPr>
                <w:rFonts w:ascii="Arial" w:hAnsi="Arial" w:cs="Arial"/>
                <w:spacing w:val="4"/>
              </w:rPr>
              <w:t>c</w:t>
            </w:r>
            <w:r w:rsidRPr="00044064">
              <w:rPr>
                <w:rFonts w:ascii="Arial" w:hAnsi="Arial" w:cs="Arial"/>
              </w:rPr>
              <w:t>k</w:t>
            </w:r>
            <w:r w:rsidRPr="00044064">
              <w:rPr>
                <w:rFonts w:ascii="Arial" w:hAnsi="Arial" w:cs="Arial"/>
                <w:spacing w:val="-20"/>
              </w:rPr>
              <w:t xml:space="preserve"> </w:t>
            </w:r>
            <w:r w:rsidRPr="00044064">
              <w:rPr>
                <w:rFonts w:ascii="Arial" w:hAnsi="Arial" w:cs="Arial"/>
                <w:spacing w:val="-8"/>
              </w:rPr>
              <w:t>h</w:t>
            </w:r>
            <w:r w:rsidRPr="00044064">
              <w:rPr>
                <w:rFonts w:ascii="Arial" w:hAnsi="Arial" w:cs="Arial"/>
                <w:spacing w:val="4"/>
              </w:rPr>
              <w:t>e</w:t>
            </w:r>
            <w:r w:rsidRPr="00044064">
              <w:rPr>
                <w:rFonts w:ascii="Arial" w:hAnsi="Arial" w:cs="Arial"/>
                <w:spacing w:val="-5"/>
              </w:rPr>
              <w:t>r</w:t>
            </w:r>
            <w:r w:rsidRPr="00044064">
              <w:rPr>
                <w:rFonts w:ascii="Arial" w:hAnsi="Arial" w:cs="Arial"/>
                <w:spacing w:val="4"/>
              </w:rPr>
              <w:t>e</w:t>
            </w:r>
            <w:r w:rsidRPr="00044064">
              <w:rPr>
                <w:rFonts w:ascii="Arial" w:hAnsi="Arial" w:cs="Arial"/>
              </w:rPr>
              <w:t>)</w:t>
            </w:r>
          </w:p>
        </w:tc>
      </w:tr>
      <w:tr w:rsidR="004F6CB6" w:rsidRPr="00044064">
        <w:trPr>
          <w:trHeight w:hRule="exact" w:val="929"/>
        </w:trPr>
        <w:tc>
          <w:tcPr>
            <w:tcW w:w="4644"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20" w:lineRule="exact"/>
              <w:ind w:left="111"/>
              <w:rPr>
                <w:rFonts w:ascii="Arial" w:hAnsi="Arial" w:cs="Arial"/>
              </w:rPr>
            </w:pPr>
            <w:r w:rsidRPr="00044064">
              <w:rPr>
                <w:rFonts w:ascii="Arial" w:hAnsi="Arial" w:cs="Arial"/>
                <w:b/>
                <w:spacing w:val="-17"/>
              </w:rPr>
              <w:t>I</w:t>
            </w:r>
            <w:r w:rsidRPr="00044064">
              <w:rPr>
                <w:rFonts w:ascii="Arial" w:hAnsi="Arial" w:cs="Arial"/>
                <w:b/>
              </w:rPr>
              <w:t>s</w:t>
            </w:r>
            <w:r w:rsidRPr="00044064">
              <w:rPr>
                <w:rFonts w:ascii="Arial" w:hAnsi="Arial" w:cs="Arial"/>
                <w:b/>
                <w:spacing w:val="9"/>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4"/>
              </w:rPr>
              <w:t xml:space="preserve"> </w:t>
            </w:r>
            <w:r w:rsidRPr="00044064">
              <w:rPr>
                <w:rFonts w:ascii="Arial" w:hAnsi="Arial" w:cs="Arial"/>
                <w:b/>
                <w:spacing w:val="-5"/>
              </w:rPr>
              <w:t>t</w:t>
            </w:r>
            <w:r w:rsidRPr="00044064">
              <w:rPr>
                <w:rFonts w:ascii="Arial" w:hAnsi="Arial" w:cs="Arial"/>
                <w:b/>
                <w:spacing w:val="6"/>
              </w:rPr>
              <w:t>i</w:t>
            </w:r>
            <w:r w:rsidRPr="00044064">
              <w:rPr>
                <w:rFonts w:ascii="Arial" w:hAnsi="Arial" w:cs="Arial"/>
                <w:b/>
                <w:spacing w:val="-5"/>
              </w:rPr>
              <w:t>t</w:t>
            </w:r>
            <w:r w:rsidRPr="00044064">
              <w:rPr>
                <w:rFonts w:ascii="Arial" w:hAnsi="Arial" w:cs="Arial"/>
                <w:b/>
                <w:spacing w:val="-10"/>
              </w:rPr>
              <w:t>l</w:t>
            </w:r>
            <w:r w:rsidRPr="00044064">
              <w:rPr>
                <w:rFonts w:ascii="Arial" w:hAnsi="Arial" w:cs="Arial"/>
                <w:b/>
              </w:rPr>
              <w:t>e</w:t>
            </w:r>
            <w:r w:rsidRPr="00044064">
              <w:rPr>
                <w:rFonts w:ascii="Arial" w:hAnsi="Arial" w:cs="Arial"/>
                <w:b/>
                <w:spacing w:val="-4"/>
              </w:rPr>
              <w:t xml:space="preserve"> </w:t>
            </w:r>
            <w:r w:rsidRPr="00044064">
              <w:rPr>
                <w:rFonts w:ascii="Arial" w:hAnsi="Arial" w:cs="Arial"/>
                <w:b/>
                <w:spacing w:val="-8"/>
              </w:rPr>
              <w:t>o</w:t>
            </w:r>
            <w:r w:rsidRPr="00044064">
              <w:rPr>
                <w:rFonts w:ascii="Arial" w:hAnsi="Arial" w:cs="Arial"/>
                <w:b/>
              </w:rPr>
              <w:t>f</w:t>
            </w:r>
            <w:r w:rsidRPr="00044064">
              <w:rPr>
                <w:rFonts w:ascii="Arial" w:hAnsi="Arial" w:cs="Arial"/>
                <w:b/>
                <w:spacing w:val="-11"/>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4"/>
              </w:rPr>
              <w:t xml:space="preserve"> </w:t>
            </w:r>
            <w:r w:rsidRPr="00044064">
              <w:rPr>
                <w:rFonts w:ascii="Arial" w:hAnsi="Arial" w:cs="Arial"/>
                <w:b/>
                <w:spacing w:val="-8"/>
                <w:w w:val="98"/>
              </w:rPr>
              <w:t>a</w:t>
            </w:r>
            <w:r w:rsidRPr="00044064">
              <w:rPr>
                <w:rFonts w:ascii="Arial" w:hAnsi="Arial" w:cs="Arial"/>
                <w:b/>
                <w:spacing w:val="4"/>
                <w:w w:val="98"/>
              </w:rPr>
              <w:t>r</w:t>
            </w:r>
            <w:r w:rsidRPr="00044064">
              <w:rPr>
                <w:rFonts w:ascii="Arial" w:hAnsi="Arial" w:cs="Arial"/>
                <w:b/>
                <w:spacing w:val="-5"/>
                <w:w w:val="98"/>
              </w:rPr>
              <w:t>t</w:t>
            </w:r>
            <w:r w:rsidRPr="00044064">
              <w:rPr>
                <w:rFonts w:ascii="Arial" w:hAnsi="Arial" w:cs="Arial"/>
                <w:b/>
                <w:spacing w:val="6"/>
                <w:w w:val="98"/>
              </w:rPr>
              <w:t>i</w:t>
            </w:r>
            <w:r w:rsidRPr="00044064">
              <w:rPr>
                <w:rFonts w:ascii="Arial" w:hAnsi="Arial" w:cs="Arial"/>
                <w:b/>
                <w:spacing w:val="-12"/>
                <w:w w:val="98"/>
              </w:rPr>
              <w:t>c</w:t>
            </w:r>
            <w:r w:rsidRPr="00044064">
              <w:rPr>
                <w:rFonts w:ascii="Arial" w:hAnsi="Arial" w:cs="Arial"/>
                <w:b/>
                <w:spacing w:val="6"/>
                <w:w w:val="98"/>
              </w:rPr>
              <w:t>l</w:t>
            </w:r>
            <w:r w:rsidRPr="00044064">
              <w:rPr>
                <w:rFonts w:ascii="Arial" w:hAnsi="Arial" w:cs="Arial"/>
                <w:b/>
                <w:w w:val="98"/>
              </w:rPr>
              <w:t>e</w:t>
            </w:r>
            <w:r w:rsidRPr="00044064">
              <w:rPr>
                <w:rFonts w:ascii="Arial" w:hAnsi="Arial" w:cs="Arial"/>
                <w:b/>
                <w:spacing w:val="-10"/>
                <w:w w:val="98"/>
              </w:rPr>
              <w:t xml:space="preserve"> </w:t>
            </w:r>
            <w:r w:rsidRPr="00044064">
              <w:rPr>
                <w:rFonts w:ascii="Arial" w:hAnsi="Arial" w:cs="Arial"/>
                <w:b/>
                <w:w w:val="99"/>
              </w:rPr>
              <w:t>s</w:t>
            </w:r>
            <w:r w:rsidRPr="00044064">
              <w:rPr>
                <w:rFonts w:ascii="Arial" w:hAnsi="Arial" w:cs="Arial"/>
                <w:b/>
                <w:spacing w:val="-38"/>
              </w:rPr>
              <w:t xml:space="preserve"> </w:t>
            </w:r>
            <w:proofErr w:type="spellStart"/>
            <w:r w:rsidRPr="00044064">
              <w:rPr>
                <w:rFonts w:ascii="Arial" w:hAnsi="Arial" w:cs="Arial"/>
                <w:b/>
                <w:spacing w:val="-20"/>
              </w:rPr>
              <w:t>u</w:t>
            </w:r>
            <w:r w:rsidRPr="00044064">
              <w:rPr>
                <w:rFonts w:ascii="Arial" w:hAnsi="Arial" w:cs="Arial"/>
                <w:b/>
                <w:spacing w:val="6"/>
              </w:rPr>
              <w:t>i</w:t>
            </w:r>
            <w:r w:rsidRPr="00044064">
              <w:rPr>
                <w:rFonts w:ascii="Arial" w:hAnsi="Arial" w:cs="Arial"/>
                <w:b/>
                <w:spacing w:val="-5"/>
              </w:rPr>
              <w:t>t</w:t>
            </w:r>
            <w:r w:rsidRPr="00044064">
              <w:rPr>
                <w:rFonts w:ascii="Arial" w:hAnsi="Arial" w:cs="Arial"/>
                <w:b/>
                <w:spacing w:val="-8"/>
              </w:rPr>
              <w:t>a</w:t>
            </w:r>
            <w:r w:rsidRPr="00044064">
              <w:rPr>
                <w:rFonts w:ascii="Arial" w:hAnsi="Arial" w:cs="Arial"/>
                <w:b/>
                <w:spacing w:val="-20"/>
              </w:rPr>
              <w:t>b</w:t>
            </w:r>
            <w:r w:rsidRPr="00044064">
              <w:rPr>
                <w:rFonts w:ascii="Arial" w:hAnsi="Arial" w:cs="Arial"/>
                <w:b/>
                <w:spacing w:val="6"/>
              </w:rPr>
              <w:t>l</w:t>
            </w:r>
            <w:r w:rsidRPr="00044064">
              <w:rPr>
                <w:rFonts w:ascii="Arial" w:hAnsi="Arial" w:cs="Arial"/>
                <w:b/>
                <w:spacing w:val="4"/>
              </w:rPr>
              <w:t>e</w:t>
            </w:r>
            <w:proofErr w:type="spellEnd"/>
            <w:r w:rsidRPr="00044064">
              <w:rPr>
                <w:rFonts w:ascii="Arial" w:hAnsi="Arial" w:cs="Arial"/>
                <w:b/>
              </w:rPr>
              <w:t>?</w:t>
            </w:r>
          </w:p>
          <w:p w:rsidR="004F6CB6" w:rsidRPr="00044064" w:rsidRDefault="004F6CB6">
            <w:pPr>
              <w:spacing w:before="11" w:line="200" w:lineRule="exact"/>
              <w:rPr>
                <w:rFonts w:ascii="Arial" w:hAnsi="Arial" w:cs="Arial"/>
              </w:rPr>
            </w:pPr>
          </w:p>
          <w:p w:rsidR="004F6CB6" w:rsidRPr="00044064" w:rsidRDefault="005C6D99">
            <w:pPr>
              <w:spacing w:line="240" w:lineRule="exact"/>
              <w:ind w:left="111" w:right="459"/>
              <w:rPr>
                <w:rFonts w:ascii="Arial" w:hAnsi="Arial" w:cs="Arial"/>
              </w:rPr>
            </w:pPr>
            <w:r w:rsidRPr="00044064">
              <w:rPr>
                <w:rFonts w:ascii="Arial" w:hAnsi="Arial" w:cs="Arial"/>
                <w:spacing w:val="-5"/>
              </w:rPr>
              <w:t>I</w:t>
            </w:r>
            <w:r w:rsidRPr="00044064">
              <w:rPr>
                <w:rFonts w:ascii="Arial" w:hAnsi="Arial" w:cs="Arial"/>
              </w:rPr>
              <w:t>f</w:t>
            </w:r>
            <w:r w:rsidRPr="00044064">
              <w:rPr>
                <w:rFonts w:ascii="Arial" w:hAnsi="Arial" w:cs="Arial"/>
                <w:spacing w:val="-11"/>
              </w:rPr>
              <w:t xml:space="preserve"> </w:t>
            </w:r>
            <w:r w:rsidRPr="00044064">
              <w:rPr>
                <w:rFonts w:ascii="Arial" w:hAnsi="Arial" w:cs="Arial"/>
                <w:spacing w:val="8"/>
              </w:rPr>
              <w:t>y</w:t>
            </w:r>
            <w:r w:rsidRPr="00044064">
              <w:rPr>
                <w:rFonts w:ascii="Arial" w:hAnsi="Arial" w:cs="Arial"/>
                <w:spacing w:val="-8"/>
              </w:rPr>
              <w:t>o</w:t>
            </w:r>
            <w:r w:rsidRPr="00044064">
              <w:rPr>
                <w:rFonts w:ascii="Arial" w:hAnsi="Arial" w:cs="Arial"/>
                <w:spacing w:val="8"/>
              </w:rPr>
              <w:t>u</w:t>
            </w:r>
            <w:r w:rsidRPr="00044064">
              <w:rPr>
                <w:rFonts w:ascii="Arial" w:hAnsi="Arial" w:cs="Arial"/>
              </w:rPr>
              <w:t>r</w:t>
            </w:r>
            <w:r w:rsidRPr="00044064">
              <w:rPr>
                <w:rFonts w:ascii="Arial" w:hAnsi="Arial" w:cs="Arial"/>
                <w:spacing w:val="-14"/>
              </w:rPr>
              <w:t xml:space="preserve"> </w:t>
            </w:r>
            <w:proofErr w:type="spellStart"/>
            <w:r w:rsidRPr="00044064">
              <w:rPr>
                <w:rFonts w:ascii="Arial" w:hAnsi="Arial" w:cs="Arial"/>
                <w:spacing w:val="-12"/>
                <w:w w:val="99"/>
              </w:rPr>
              <w:t>a</w:t>
            </w:r>
            <w:r w:rsidRPr="00044064">
              <w:rPr>
                <w:rFonts w:ascii="Arial" w:hAnsi="Arial" w:cs="Arial"/>
                <w:spacing w:val="-8"/>
                <w:w w:val="99"/>
              </w:rPr>
              <w:t>n</w:t>
            </w:r>
            <w:r w:rsidRPr="00044064">
              <w:rPr>
                <w:rFonts w:ascii="Arial" w:hAnsi="Arial" w:cs="Arial"/>
                <w:w w:val="99"/>
              </w:rPr>
              <w:t>s</w:t>
            </w:r>
            <w:proofErr w:type="spellEnd"/>
            <w:r w:rsidRPr="00044064">
              <w:rPr>
                <w:rFonts w:ascii="Arial" w:hAnsi="Arial" w:cs="Arial"/>
                <w:spacing w:val="-38"/>
              </w:rPr>
              <w:t xml:space="preserve"> </w:t>
            </w:r>
            <w:proofErr w:type="spellStart"/>
            <w:r w:rsidRPr="00044064">
              <w:rPr>
                <w:rFonts w:ascii="Arial" w:hAnsi="Arial" w:cs="Arial"/>
                <w:spacing w:val="-6"/>
              </w:rPr>
              <w:t>w</w:t>
            </w:r>
            <w:r w:rsidRPr="00044064">
              <w:rPr>
                <w:rFonts w:ascii="Arial" w:hAnsi="Arial" w:cs="Arial"/>
                <w:spacing w:val="4"/>
              </w:rPr>
              <w:t>e</w:t>
            </w:r>
            <w:r w:rsidRPr="00044064">
              <w:rPr>
                <w:rFonts w:ascii="Arial" w:hAnsi="Arial" w:cs="Arial"/>
              </w:rPr>
              <w:t>r</w:t>
            </w:r>
            <w:proofErr w:type="spellEnd"/>
            <w:r w:rsidRPr="00044064">
              <w:rPr>
                <w:rFonts w:ascii="Arial" w:hAnsi="Arial" w:cs="Arial"/>
                <w:spacing w:val="-13"/>
              </w:rPr>
              <w:t xml:space="preserve"> </w:t>
            </w:r>
            <w:r w:rsidRPr="00044064">
              <w:rPr>
                <w:rFonts w:ascii="Arial" w:hAnsi="Arial" w:cs="Arial"/>
                <w:spacing w:val="-26"/>
              </w:rPr>
              <w:t>i</w:t>
            </w:r>
            <w:r w:rsidRPr="00044064">
              <w:rPr>
                <w:rFonts w:ascii="Arial" w:hAnsi="Arial" w:cs="Arial"/>
              </w:rPr>
              <w:t>s</w:t>
            </w:r>
            <w:r w:rsidRPr="00044064">
              <w:rPr>
                <w:rFonts w:ascii="Arial" w:hAnsi="Arial" w:cs="Arial"/>
                <w:spacing w:val="10"/>
              </w:rPr>
              <w:t xml:space="preserve"> </w:t>
            </w:r>
            <w:r w:rsidRPr="00044064">
              <w:rPr>
                <w:rFonts w:ascii="Arial" w:hAnsi="Arial" w:cs="Arial"/>
                <w:spacing w:val="-6"/>
              </w:rPr>
              <w:t>NO</w:t>
            </w:r>
            <w:r w:rsidRPr="00044064">
              <w:rPr>
                <w:rFonts w:ascii="Arial" w:hAnsi="Arial" w:cs="Arial"/>
              </w:rPr>
              <w:t>,</w:t>
            </w:r>
            <w:r w:rsidRPr="00044064">
              <w:rPr>
                <w:rFonts w:ascii="Arial" w:hAnsi="Arial" w:cs="Arial"/>
                <w:spacing w:val="-12"/>
              </w:rPr>
              <w:t xml:space="preserve"> </w:t>
            </w:r>
            <w:r w:rsidRPr="00044064">
              <w:rPr>
                <w:rFonts w:ascii="Arial" w:hAnsi="Arial" w:cs="Arial"/>
                <w:spacing w:val="8"/>
                <w:w w:val="98"/>
              </w:rPr>
              <w:t>p</w:t>
            </w:r>
            <w:r w:rsidRPr="00044064">
              <w:rPr>
                <w:rFonts w:ascii="Arial" w:hAnsi="Arial" w:cs="Arial"/>
                <w:spacing w:val="-10"/>
                <w:w w:val="98"/>
              </w:rPr>
              <w:t>l</w:t>
            </w:r>
            <w:r w:rsidRPr="00044064">
              <w:rPr>
                <w:rFonts w:ascii="Arial" w:hAnsi="Arial" w:cs="Arial"/>
                <w:spacing w:val="4"/>
                <w:w w:val="98"/>
              </w:rPr>
              <w:t>e</w:t>
            </w:r>
            <w:r w:rsidRPr="00044064">
              <w:rPr>
                <w:rFonts w:ascii="Arial" w:hAnsi="Arial" w:cs="Arial"/>
                <w:spacing w:val="-12"/>
                <w:w w:val="98"/>
              </w:rPr>
              <w:t>a</w:t>
            </w:r>
            <w:r w:rsidRPr="00044064">
              <w:rPr>
                <w:rFonts w:ascii="Arial" w:hAnsi="Arial" w:cs="Arial"/>
                <w:spacing w:val="-1"/>
                <w:w w:val="98"/>
              </w:rPr>
              <w:t>s</w:t>
            </w:r>
            <w:r w:rsidRPr="00044064">
              <w:rPr>
                <w:rFonts w:ascii="Arial" w:hAnsi="Arial" w:cs="Arial"/>
                <w:w w:val="98"/>
              </w:rPr>
              <w:t>e</w:t>
            </w:r>
            <w:r w:rsidRPr="00044064">
              <w:rPr>
                <w:rFonts w:ascii="Arial" w:hAnsi="Arial" w:cs="Arial"/>
                <w:spacing w:val="-11"/>
                <w:w w:val="98"/>
              </w:rPr>
              <w:t xml:space="preserve"> </w:t>
            </w:r>
            <w:r w:rsidRPr="00044064">
              <w:rPr>
                <w:rFonts w:ascii="Arial" w:hAnsi="Arial" w:cs="Arial"/>
                <w:spacing w:val="8"/>
              </w:rPr>
              <w:t>p</w:t>
            </w:r>
            <w:r w:rsidRPr="00044064">
              <w:rPr>
                <w:rFonts w:ascii="Arial" w:hAnsi="Arial" w:cs="Arial"/>
                <w:spacing w:val="-5"/>
              </w:rPr>
              <w:t>r</w:t>
            </w:r>
            <w:r w:rsidRPr="00044064">
              <w:rPr>
                <w:rFonts w:ascii="Arial" w:hAnsi="Arial" w:cs="Arial"/>
                <w:spacing w:val="-8"/>
              </w:rPr>
              <w:t>o</w:t>
            </w:r>
            <w:r w:rsidRPr="00044064">
              <w:rPr>
                <w:rFonts w:ascii="Arial" w:hAnsi="Arial" w:cs="Arial"/>
                <w:spacing w:val="8"/>
              </w:rPr>
              <w:t>v</w:t>
            </w:r>
            <w:r w:rsidRPr="00044064">
              <w:rPr>
                <w:rFonts w:ascii="Arial" w:hAnsi="Arial" w:cs="Arial"/>
                <w:spacing w:val="-10"/>
              </w:rPr>
              <w:t>i</w:t>
            </w:r>
            <w:r w:rsidRPr="00044064">
              <w:rPr>
                <w:rFonts w:ascii="Arial" w:hAnsi="Arial" w:cs="Arial"/>
                <w:spacing w:val="-8"/>
              </w:rPr>
              <w:t>d</w:t>
            </w:r>
            <w:r w:rsidRPr="00044064">
              <w:rPr>
                <w:rFonts w:ascii="Arial" w:hAnsi="Arial" w:cs="Arial"/>
              </w:rPr>
              <w:t>e</w:t>
            </w:r>
            <w:r w:rsidRPr="00044064">
              <w:rPr>
                <w:rFonts w:ascii="Arial" w:hAnsi="Arial" w:cs="Arial"/>
                <w:spacing w:val="-7"/>
              </w:rPr>
              <w:t xml:space="preserve"> </w:t>
            </w:r>
            <w:r w:rsidRPr="00044064">
              <w:rPr>
                <w:rFonts w:ascii="Arial" w:hAnsi="Arial" w:cs="Arial"/>
              </w:rPr>
              <w:t>a</w:t>
            </w:r>
            <w:r w:rsidRPr="00044064">
              <w:rPr>
                <w:rFonts w:ascii="Arial" w:hAnsi="Arial" w:cs="Arial"/>
                <w:spacing w:val="-18"/>
              </w:rPr>
              <w:t xml:space="preserve"> </w:t>
            </w:r>
            <w:r w:rsidRPr="00044064">
              <w:rPr>
                <w:rFonts w:ascii="Arial" w:hAnsi="Arial" w:cs="Arial"/>
                <w:spacing w:val="8"/>
              </w:rPr>
              <w:t>b</w:t>
            </w:r>
            <w:r w:rsidRPr="00044064">
              <w:rPr>
                <w:rFonts w:ascii="Arial" w:hAnsi="Arial" w:cs="Arial"/>
                <w:spacing w:val="-5"/>
              </w:rPr>
              <w:t>r</w:t>
            </w:r>
            <w:r w:rsidRPr="00044064">
              <w:rPr>
                <w:rFonts w:ascii="Arial" w:hAnsi="Arial" w:cs="Arial"/>
                <w:spacing w:val="-10"/>
              </w:rPr>
              <w:t>i</w:t>
            </w:r>
            <w:r w:rsidRPr="00044064">
              <w:rPr>
                <w:rFonts w:ascii="Arial" w:hAnsi="Arial" w:cs="Arial"/>
                <w:spacing w:val="4"/>
              </w:rPr>
              <w:t>e</w:t>
            </w:r>
            <w:r w:rsidRPr="00044064">
              <w:rPr>
                <w:rFonts w:ascii="Arial" w:hAnsi="Arial" w:cs="Arial"/>
                <w:spacing w:val="-5"/>
              </w:rPr>
              <w:t>f</w:t>
            </w:r>
            <w:r w:rsidRPr="00044064">
              <w:rPr>
                <w:rFonts w:ascii="Arial" w:hAnsi="Arial" w:cs="Arial"/>
              </w:rPr>
              <w:t>,</w:t>
            </w:r>
            <w:r w:rsidRPr="00044064">
              <w:rPr>
                <w:rFonts w:ascii="Arial" w:hAnsi="Arial" w:cs="Arial"/>
                <w:spacing w:val="-12"/>
              </w:rPr>
              <w:t xml:space="preserve"> </w:t>
            </w:r>
            <w:r w:rsidRPr="00044064">
              <w:rPr>
                <w:rFonts w:ascii="Arial" w:hAnsi="Arial" w:cs="Arial"/>
                <w:spacing w:val="4"/>
              </w:rPr>
              <w:t>c</w:t>
            </w:r>
            <w:r w:rsidRPr="00044064">
              <w:rPr>
                <w:rFonts w:ascii="Arial" w:hAnsi="Arial" w:cs="Arial"/>
                <w:spacing w:val="-10"/>
              </w:rPr>
              <w:t>l</w:t>
            </w:r>
            <w:r w:rsidRPr="00044064">
              <w:rPr>
                <w:rFonts w:ascii="Arial" w:hAnsi="Arial" w:cs="Arial"/>
                <w:spacing w:val="4"/>
              </w:rPr>
              <w:t>ea</w:t>
            </w:r>
            <w:r w:rsidRPr="00044064">
              <w:rPr>
                <w:rFonts w:ascii="Arial" w:hAnsi="Arial" w:cs="Arial"/>
              </w:rPr>
              <w:t xml:space="preserve">r </w:t>
            </w:r>
            <w:proofErr w:type="spellStart"/>
            <w:r w:rsidRPr="00044064">
              <w:rPr>
                <w:rFonts w:ascii="Arial" w:hAnsi="Arial" w:cs="Arial"/>
                <w:spacing w:val="-1"/>
              </w:rPr>
              <w:t>s</w:t>
            </w:r>
            <w:r w:rsidRPr="00044064">
              <w:rPr>
                <w:rFonts w:ascii="Arial" w:hAnsi="Arial" w:cs="Arial"/>
                <w:spacing w:val="-8"/>
              </w:rPr>
              <w:t>u</w:t>
            </w:r>
            <w:r w:rsidRPr="00044064">
              <w:rPr>
                <w:rFonts w:ascii="Arial" w:hAnsi="Arial" w:cs="Arial"/>
                <w:spacing w:val="8"/>
              </w:rPr>
              <w:t>g</w:t>
            </w:r>
            <w:r w:rsidRPr="00044064">
              <w:rPr>
                <w:rFonts w:ascii="Arial" w:hAnsi="Arial" w:cs="Arial"/>
                <w:spacing w:val="-8"/>
              </w:rPr>
              <w:t>g</w:t>
            </w:r>
            <w:r w:rsidRPr="00044064">
              <w:rPr>
                <w:rFonts w:ascii="Arial" w:hAnsi="Arial" w:cs="Arial"/>
                <w:spacing w:val="-12"/>
              </w:rPr>
              <w:t>e</w:t>
            </w:r>
            <w:r w:rsidRPr="00044064">
              <w:rPr>
                <w:rFonts w:ascii="Arial" w:hAnsi="Arial" w:cs="Arial"/>
              </w:rPr>
              <w:t>s</w:t>
            </w:r>
            <w:proofErr w:type="spellEnd"/>
            <w:r w:rsidRPr="00044064">
              <w:rPr>
                <w:rFonts w:ascii="Arial" w:hAnsi="Arial" w:cs="Arial"/>
                <w:spacing w:val="-38"/>
              </w:rPr>
              <w:t xml:space="preserve"> </w:t>
            </w:r>
            <w:proofErr w:type="spellStart"/>
            <w:r w:rsidRPr="00044064">
              <w:rPr>
                <w:rFonts w:ascii="Arial" w:hAnsi="Arial" w:cs="Arial"/>
                <w:spacing w:val="6"/>
              </w:rPr>
              <w:t>t</w:t>
            </w:r>
            <w:r w:rsidRPr="00044064">
              <w:rPr>
                <w:rFonts w:ascii="Arial" w:hAnsi="Arial" w:cs="Arial"/>
                <w:spacing w:val="-26"/>
              </w:rPr>
              <w:t>i</w:t>
            </w:r>
            <w:r w:rsidRPr="00044064">
              <w:rPr>
                <w:rFonts w:ascii="Arial" w:hAnsi="Arial" w:cs="Arial"/>
                <w:spacing w:val="-8"/>
              </w:rPr>
              <w:t>o</w:t>
            </w:r>
            <w:r w:rsidRPr="00044064">
              <w:rPr>
                <w:rFonts w:ascii="Arial" w:hAnsi="Arial" w:cs="Arial"/>
              </w:rPr>
              <w:t>n</w:t>
            </w:r>
            <w:proofErr w:type="spellEnd"/>
            <w:r w:rsidRPr="00044064">
              <w:rPr>
                <w:rFonts w:ascii="Arial" w:hAnsi="Arial" w:cs="Arial"/>
              </w:rPr>
              <w:t xml:space="preserve"> </w:t>
            </w:r>
            <w:r w:rsidRPr="00044064">
              <w:rPr>
                <w:rFonts w:ascii="Arial" w:hAnsi="Arial" w:cs="Arial"/>
                <w:spacing w:val="-5"/>
              </w:rPr>
              <w:t>f</w:t>
            </w:r>
            <w:r w:rsidRPr="00044064">
              <w:rPr>
                <w:rFonts w:ascii="Arial" w:hAnsi="Arial" w:cs="Arial"/>
                <w:spacing w:val="8"/>
              </w:rPr>
              <w:t>o</w:t>
            </w:r>
            <w:r w:rsidRPr="00044064">
              <w:rPr>
                <w:rFonts w:ascii="Arial" w:hAnsi="Arial" w:cs="Arial"/>
              </w:rPr>
              <w:t>r</w:t>
            </w:r>
            <w:r w:rsidRPr="00044064">
              <w:rPr>
                <w:rFonts w:ascii="Arial" w:hAnsi="Arial" w:cs="Arial"/>
                <w:spacing w:val="-12"/>
              </w:rPr>
              <w:t xml:space="preserve"> </w:t>
            </w:r>
            <w:r w:rsidRPr="00044064">
              <w:rPr>
                <w:rFonts w:ascii="Arial" w:hAnsi="Arial" w:cs="Arial"/>
                <w:spacing w:val="-10"/>
              </w:rPr>
              <w:t>i</w:t>
            </w:r>
            <w:r w:rsidRPr="00044064">
              <w:rPr>
                <w:rFonts w:ascii="Arial" w:hAnsi="Arial" w:cs="Arial"/>
                <w:spacing w:val="-18"/>
              </w:rPr>
              <w:t>m</w:t>
            </w:r>
            <w:r w:rsidRPr="00044064">
              <w:rPr>
                <w:rFonts w:ascii="Arial" w:hAnsi="Arial" w:cs="Arial"/>
                <w:spacing w:val="8"/>
              </w:rPr>
              <w:t>p</w:t>
            </w:r>
            <w:r w:rsidRPr="00044064">
              <w:rPr>
                <w:rFonts w:ascii="Arial" w:hAnsi="Arial" w:cs="Arial"/>
                <w:spacing w:val="-5"/>
              </w:rPr>
              <w:t>r</w:t>
            </w:r>
            <w:r w:rsidRPr="00044064">
              <w:rPr>
                <w:rFonts w:ascii="Arial" w:hAnsi="Arial" w:cs="Arial"/>
                <w:spacing w:val="-8"/>
              </w:rPr>
              <w:t>o</w:t>
            </w:r>
            <w:r w:rsidRPr="00044064">
              <w:rPr>
                <w:rFonts w:ascii="Arial" w:hAnsi="Arial" w:cs="Arial"/>
                <w:spacing w:val="8"/>
              </w:rPr>
              <w:t>v</w:t>
            </w:r>
            <w:r w:rsidRPr="00044064">
              <w:rPr>
                <w:rFonts w:ascii="Arial" w:hAnsi="Arial" w:cs="Arial"/>
                <w:spacing w:val="4"/>
              </w:rPr>
              <w:t>e</w:t>
            </w:r>
            <w:r w:rsidRPr="00044064">
              <w:rPr>
                <w:rFonts w:ascii="Arial" w:hAnsi="Arial" w:cs="Arial"/>
                <w:spacing w:val="-18"/>
              </w:rPr>
              <w:t>m</w:t>
            </w:r>
            <w:r w:rsidRPr="00044064">
              <w:rPr>
                <w:rFonts w:ascii="Arial" w:hAnsi="Arial" w:cs="Arial"/>
                <w:spacing w:val="-12"/>
              </w:rPr>
              <w:t>e</w:t>
            </w:r>
            <w:r w:rsidRPr="00044064">
              <w:rPr>
                <w:rFonts w:ascii="Arial" w:hAnsi="Arial" w:cs="Arial"/>
                <w:spacing w:val="8"/>
              </w:rPr>
              <w:t>n</w:t>
            </w:r>
            <w:r w:rsidRPr="00044064">
              <w:rPr>
                <w:rFonts w:ascii="Arial" w:hAnsi="Arial" w:cs="Arial"/>
                <w:spacing w:val="6"/>
              </w:rPr>
              <w:t>t</w:t>
            </w:r>
            <w:r w:rsidRPr="00044064">
              <w:rPr>
                <w:rFonts w:ascii="Arial" w:hAnsi="Arial" w:cs="Arial"/>
              </w:rPr>
              <w:t>.</w:t>
            </w:r>
          </w:p>
        </w:tc>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line="220" w:lineRule="exact"/>
              <w:rPr>
                <w:rFonts w:ascii="Arial" w:hAnsi="Arial" w:cs="Arial"/>
              </w:rPr>
            </w:pPr>
          </w:p>
          <w:p w:rsidR="004F6CB6" w:rsidRPr="00044064" w:rsidRDefault="005C6D99">
            <w:pPr>
              <w:spacing w:line="220" w:lineRule="exact"/>
              <w:ind w:left="111" w:right="70"/>
              <w:rPr>
                <w:rFonts w:ascii="Arial" w:hAnsi="Arial" w:cs="Arial"/>
              </w:rPr>
            </w:pPr>
            <w:r w:rsidRPr="00044064">
              <w:rPr>
                <w:rFonts w:ascii="Arial" w:hAnsi="Arial" w:cs="Arial"/>
                <w:spacing w:val="1"/>
              </w:rPr>
              <w:t>T</w:t>
            </w:r>
            <w:r w:rsidRPr="00044064">
              <w:rPr>
                <w:rFonts w:ascii="Arial" w:hAnsi="Arial" w:cs="Arial"/>
                <w:spacing w:val="-8"/>
              </w:rPr>
              <w:t>h</w:t>
            </w:r>
            <w:r w:rsidRPr="00044064">
              <w:rPr>
                <w:rFonts w:ascii="Arial" w:hAnsi="Arial" w:cs="Arial"/>
              </w:rPr>
              <w:t>e</w:t>
            </w:r>
            <w:r w:rsidRPr="00044064">
              <w:rPr>
                <w:rFonts w:ascii="Arial" w:hAnsi="Arial" w:cs="Arial"/>
                <w:spacing w:val="-4"/>
              </w:rPr>
              <w:t xml:space="preserve"> </w:t>
            </w:r>
            <w:r w:rsidRPr="00044064">
              <w:rPr>
                <w:rFonts w:ascii="Arial" w:hAnsi="Arial" w:cs="Arial"/>
                <w:spacing w:val="6"/>
              </w:rPr>
              <w:t>t</w:t>
            </w:r>
            <w:r w:rsidRPr="00044064">
              <w:rPr>
                <w:rFonts w:ascii="Arial" w:hAnsi="Arial" w:cs="Arial"/>
                <w:spacing w:val="-10"/>
              </w:rPr>
              <w:t>i</w:t>
            </w:r>
            <w:r w:rsidRPr="00044064">
              <w:rPr>
                <w:rFonts w:ascii="Arial" w:hAnsi="Arial" w:cs="Arial"/>
                <w:spacing w:val="6"/>
              </w:rPr>
              <w:t>t</w:t>
            </w:r>
            <w:r w:rsidRPr="00044064">
              <w:rPr>
                <w:rFonts w:ascii="Arial" w:hAnsi="Arial" w:cs="Arial"/>
                <w:spacing w:val="-10"/>
              </w:rPr>
              <w:t>l</w:t>
            </w:r>
            <w:r w:rsidRPr="00044064">
              <w:rPr>
                <w:rFonts w:ascii="Arial" w:hAnsi="Arial" w:cs="Arial"/>
              </w:rPr>
              <w:t>e</w:t>
            </w:r>
            <w:r w:rsidRPr="00044064">
              <w:rPr>
                <w:rFonts w:ascii="Arial" w:hAnsi="Arial" w:cs="Arial"/>
                <w:spacing w:val="-20"/>
              </w:rPr>
              <w:t xml:space="preserve"> </w:t>
            </w:r>
            <w:r w:rsidRPr="00044064">
              <w:rPr>
                <w:rFonts w:ascii="Arial" w:hAnsi="Arial" w:cs="Arial"/>
                <w:spacing w:val="8"/>
              </w:rPr>
              <w:t>o</w:t>
            </w:r>
            <w:r w:rsidRPr="00044064">
              <w:rPr>
                <w:rFonts w:ascii="Arial" w:hAnsi="Arial" w:cs="Arial"/>
              </w:rPr>
              <w:t>f</w:t>
            </w:r>
            <w:r w:rsidRPr="00044064">
              <w:rPr>
                <w:rFonts w:ascii="Arial" w:hAnsi="Arial" w:cs="Arial"/>
                <w:spacing w:val="-12"/>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4"/>
              </w:rPr>
              <w:t xml:space="preserve"> </w:t>
            </w:r>
            <w:r w:rsidRPr="00044064">
              <w:rPr>
                <w:rFonts w:ascii="Arial" w:hAnsi="Arial" w:cs="Arial"/>
                <w:spacing w:val="4"/>
              </w:rPr>
              <w:t>a</w:t>
            </w:r>
            <w:r w:rsidRPr="00044064">
              <w:rPr>
                <w:rFonts w:ascii="Arial" w:hAnsi="Arial" w:cs="Arial"/>
                <w:spacing w:val="-21"/>
              </w:rPr>
              <w:t>r</w:t>
            </w:r>
            <w:r w:rsidRPr="00044064">
              <w:rPr>
                <w:rFonts w:ascii="Arial" w:hAnsi="Arial" w:cs="Arial"/>
                <w:spacing w:val="6"/>
              </w:rPr>
              <w:t>t</w:t>
            </w:r>
            <w:r w:rsidRPr="00044064">
              <w:rPr>
                <w:rFonts w:ascii="Arial" w:hAnsi="Arial" w:cs="Arial"/>
                <w:spacing w:val="-10"/>
              </w:rPr>
              <w:t>i</w:t>
            </w:r>
            <w:r w:rsidRPr="00044064">
              <w:rPr>
                <w:rFonts w:ascii="Arial" w:hAnsi="Arial" w:cs="Arial"/>
                <w:spacing w:val="4"/>
              </w:rPr>
              <w:t>c</w:t>
            </w:r>
            <w:r w:rsidRPr="00044064">
              <w:rPr>
                <w:rFonts w:ascii="Arial" w:hAnsi="Arial" w:cs="Arial"/>
                <w:spacing w:val="-10"/>
              </w:rPr>
              <w:t>l</w:t>
            </w:r>
            <w:r w:rsidRPr="00044064">
              <w:rPr>
                <w:rFonts w:ascii="Arial" w:hAnsi="Arial" w:cs="Arial"/>
              </w:rPr>
              <w:t>e</w:t>
            </w:r>
            <w:r w:rsidRPr="00044064">
              <w:rPr>
                <w:rFonts w:ascii="Arial" w:hAnsi="Arial" w:cs="Arial"/>
                <w:spacing w:val="-6"/>
              </w:rPr>
              <w:t xml:space="preserve"> </w:t>
            </w:r>
            <w:r w:rsidRPr="00044064">
              <w:rPr>
                <w:rFonts w:ascii="Arial" w:hAnsi="Arial" w:cs="Arial"/>
                <w:spacing w:val="-10"/>
              </w:rPr>
              <w:t>i</w:t>
            </w:r>
            <w:r w:rsidRPr="00044064">
              <w:rPr>
                <w:rFonts w:ascii="Arial" w:hAnsi="Arial" w:cs="Arial"/>
              </w:rPr>
              <w:t>s</w:t>
            </w:r>
            <w:r w:rsidRPr="00044064">
              <w:rPr>
                <w:rFonts w:ascii="Arial" w:hAnsi="Arial" w:cs="Arial"/>
                <w:spacing w:val="-6"/>
              </w:rPr>
              <w:t xml:space="preserve"> </w:t>
            </w:r>
            <w:r w:rsidRPr="00044064">
              <w:rPr>
                <w:rFonts w:ascii="Arial" w:hAnsi="Arial" w:cs="Arial"/>
                <w:spacing w:val="4"/>
              </w:rPr>
              <w:t>a</w:t>
            </w:r>
            <w:r w:rsidRPr="00044064">
              <w:rPr>
                <w:rFonts w:ascii="Arial" w:hAnsi="Arial" w:cs="Arial"/>
                <w:spacing w:val="-8"/>
              </w:rPr>
              <w:t>p</w:t>
            </w:r>
            <w:r w:rsidRPr="00044064">
              <w:rPr>
                <w:rFonts w:ascii="Arial" w:hAnsi="Arial" w:cs="Arial"/>
                <w:spacing w:val="8"/>
              </w:rPr>
              <w:t>p</w:t>
            </w:r>
            <w:r w:rsidRPr="00044064">
              <w:rPr>
                <w:rFonts w:ascii="Arial" w:hAnsi="Arial" w:cs="Arial"/>
                <w:spacing w:val="-21"/>
              </w:rPr>
              <w:t>r</w:t>
            </w:r>
            <w:r w:rsidRPr="00044064">
              <w:rPr>
                <w:rFonts w:ascii="Arial" w:hAnsi="Arial" w:cs="Arial"/>
                <w:spacing w:val="8"/>
              </w:rPr>
              <w:t>op</w:t>
            </w:r>
            <w:r w:rsidRPr="00044064">
              <w:rPr>
                <w:rFonts w:ascii="Arial" w:hAnsi="Arial" w:cs="Arial"/>
                <w:spacing w:val="-5"/>
              </w:rPr>
              <w:t>r</w:t>
            </w:r>
            <w:r w:rsidRPr="00044064">
              <w:rPr>
                <w:rFonts w:ascii="Arial" w:hAnsi="Arial" w:cs="Arial"/>
                <w:spacing w:val="-10"/>
              </w:rPr>
              <w:t>i</w:t>
            </w:r>
            <w:r w:rsidRPr="00044064">
              <w:rPr>
                <w:rFonts w:ascii="Arial" w:hAnsi="Arial" w:cs="Arial"/>
                <w:spacing w:val="-12"/>
              </w:rPr>
              <w:t>a</w:t>
            </w:r>
            <w:r w:rsidRPr="00044064">
              <w:rPr>
                <w:rFonts w:ascii="Arial" w:hAnsi="Arial" w:cs="Arial"/>
                <w:spacing w:val="6"/>
              </w:rPr>
              <w:t>t</w:t>
            </w:r>
            <w:r w:rsidRPr="00044064">
              <w:rPr>
                <w:rFonts w:ascii="Arial" w:hAnsi="Arial" w:cs="Arial"/>
                <w:spacing w:val="4"/>
              </w:rPr>
              <w:t>e</w:t>
            </w:r>
            <w:r w:rsidRPr="00044064">
              <w:rPr>
                <w:rFonts w:ascii="Arial" w:hAnsi="Arial" w:cs="Arial"/>
              </w:rPr>
              <w:t>,</w:t>
            </w:r>
            <w:r w:rsidRPr="00044064">
              <w:rPr>
                <w:rFonts w:ascii="Arial" w:hAnsi="Arial" w:cs="Arial"/>
                <w:spacing w:val="-18"/>
              </w:rPr>
              <w:t xml:space="preserve"> </w:t>
            </w:r>
            <w:r w:rsidRPr="00044064">
              <w:rPr>
                <w:rFonts w:ascii="Arial" w:hAnsi="Arial" w:cs="Arial"/>
                <w:spacing w:val="-10"/>
              </w:rPr>
              <w:t>i</w:t>
            </w:r>
            <w:r w:rsidRPr="00044064">
              <w:rPr>
                <w:rFonts w:ascii="Arial" w:hAnsi="Arial" w:cs="Arial"/>
              </w:rPr>
              <w:t>n</w:t>
            </w:r>
            <w:r w:rsidRPr="00044064">
              <w:rPr>
                <w:rFonts w:ascii="Arial" w:hAnsi="Arial" w:cs="Arial"/>
                <w:spacing w:val="1"/>
              </w:rPr>
              <w:t xml:space="preserve"> </w:t>
            </w:r>
            <w:r w:rsidRPr="00044064">
              <w:rPr>
                <w:rFonts w:ascii="Arial" w:hAnsi="Arial" w:cs="Arial"/>
                <w:spacing w:val="-5"/>
              </w:rPr>
              <w:t>r</w:t>
            </w:r>
            <w:r w:rsidRPr="00044064">
              <w:rPr>
                <w:rFonts w:ascii="Arial" w:hAnsi="Arial" w:cs="Arial"/>
                <w:spacing w:val="4"/>
              </w:rPr>
              <w:t>e</w:t>
            </w:r>
            <w:r w:rsidRPr="00044064">
              <w:rPr>
                <w:rFonts w:ascii="Arial" w:hAnsi="Arial" w:cs="Arial"/>
                <w:spacing w:val="-10"/>
              </w:rPr>
              <w:t>l</w:t>
            </w:r>
            <w:r w:rsidRPr="00044064">
              <w:rPr>
                <w:rFonts w:ascii="Arial" w:hAnsi="Arial" w:cs="Arial"/>
                <w:spacing w:val="-12"/>
              </w:rPr>
              <w:t>a</w:t>
            </w:r>
            <w:r w:rsidRPr="00044064">
              <w:rPr>
                <w:rFonts w:ascii="Arial" w:hAnsi="Arial" w:cs="Arial"/>
                <w:spacing w:val="6"/>
              </w:rPr>
              <w:t>t</w:t>
            </w:r>
            <w:r w:rsidRPr="00044064">
              <w:rPr>
                <w:rFonts w:ascii="Arial" w:hAnsi="Arial" w:cs="Arial"/>
                <w:spacing w:val="-10"/>
              </w:rPr>
              <w:t>i</w:t>
            </w:r>
            <w:r w:rsidRPr="00044064">
              <w:rPr>
                <w:rFonts w:ascii="Arial" w:hAnsi="Arial" w:cs="Arial"/>
                <w:spacing w:val="-8"/>
              </w:rPr>
              <w:t>o</w:t>
            </w:r>
            <w:r w:rsidRPr="00044064">
              <w:rPr>
                <w:rFonts w:ascii="Arial" w:hAnsi="Arial" w:cs="Arial"/>
              </w:rPr>
              <w:t>n</w:t>
            </w:r>
            <w:r w:rsidRPr="00044064">
              <w:rPr>
                <w:rFonts w:ascii="Arial" w:hAnsi="Arial" w:cs="Arial"/>
                <w:spacing w:val="-3"/>
              </w:rPr>
              <w:t xml:space="preserve"> </w:t>
            </w:r>
            <w:r w:rsidRPr="00044064">
              <w:rPr>
                <w:rFonts w:ascii="Arial" w:hAnsi="Arial" w:cs="Arial"/>
                <w:spacing w:val="-10"/>
              </w:rPr>
              <w:t>t</w:t>
            </w:r>
            <w:r w:rsidRPr="00044064">
              <w:rPr>
                <w:rFonts w:ascii="Arial" w:hAnsi="Arial" w:cs="Arial"/>
              </w:rPr>
              <w:t>o</w:t>
            </w:r>
            <w:r w:rsidRPr="00044064">
              <w:rPr>
                <w:rFonts w:ascii="Arial" w:hAnsi="Arial" w:cs="Arial"/>
                <w:spacing w:val="1"/>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4"/>
              </w:rPr>
              <w:t xml:space="preserve"> </w:t>
            </w:r>
            <w:r w:rsidRPr="00044064">
              <w:rPr>
                <w:rFonts w:ascii="Arial" w:hAnsi="Arial" w:cs="Arial"/>
                <w:spacing w:val="-10"/>
              </w:rPr>
              <w:t>t</w:t>
            </w:r>
            <w:r w:rsidRPr="00044064">
              <w:rPr>
                <w:rFonts w:ascii="Arial" w:hAnsi="Arial" w:cs="Arial"/>
                <w:spacing w:val="-8"/>
              </w:rPr>
              <w:t>o</w:t>
            </w:r>
            <w:r w:rsidRPr="00044064">
              <w:rPr>
                <w:rFonts w:ascii="Arial" w:hAnsi="Arial" w:cs="Arial"/>
                <w:spacing w:val="8"/>
              </w:rPr>
              <w:t>p</w:t>
            </w:r>
            <w:r w:rsidRPr="00044064">
              <w:rPr>
                <w:rFonts w:ascii="Arial" w:hAnsi="Arial" w:cs="Arial"/>
                <w:spacing w:val="-10"/>
              </w:rPr>
              <w:t>i</w:t>
            </w:r>
            <w:r w:rsidRPr="00044064">
              <w:rPr>
                <w:rFonts w:ascii="Arial" w:hAnsi="Arial" w:cs="Arial"/>
              </w:rPr>
              <w:t xml:space="preserve">c </w:t>
            </w:r>
            <w:r w:rsidRPr="00044064">
              <w:rPr>
                <w:rFonts w:ascii="Arial" w:hAnsi="Arial" w:cs="Arial"/>
                <w:spacing w:val="4"/>
              </w:rPr>
              <w:t>a</w:t>
            </w:r>
            <w:r w:rsidRPr="00044064">
              <w:rPr>
                <w:rFonts w:ascii="Arial" w:hAnsi="Arial" w:cs="Arial"/>
                <w:spacing w:val="-8"/>
              </w:rPr>
              <w:t>d</w:t>
            </w:r>
            <w:r w:rsidRPr="00044064">
              <w:rPr>
                <w:rFonts w:ascii="Arial" w:hAnsi="Arial" w:cs="Arial"/>
                <w:spacing w:val="8"/>
              </w:rPr>
              <w:t>d</w:t>
            </w:r>
            <w:r w:rsidRPr="00044064">
              <w:rPr>
                <w:rFonts w:ascii="Arial" w:hAnsi="Arial" w:cs="Arial"/>
                <w:spacing w:val="-5"/>
              </w:rPr>
              <w:t>r</w:t>
            </w:r>
            <w:r w:rsidRPr="00044064">
              <w:rPr>
                <w:rFonts w:ascii="Arial" w:hAnsi="Arial" w:cs="Arial"/>
                <w:spacing w:val="-12"/>
              </w:rPr>
              <w:t>e</w:t>
            </w:r>
            <w:r w:rsidRPr="00044064">
              <w:rPr>
                <w:rFonts w:ascii="Arial" w:hAnsi="Arial" w:cs="Arial"/>
                <w:spacing w:val="-1"/>
              </w:rPr>
              <w:t>ss</w:t>
            </w:r>
            <w:r w:rsidRPr="00044064">
              <w:rPr>
                <w:rFonts w:ascii="Arial" w:hAnsi="Arial" w:cs="Arial"/>
                <w:spacing w:val="-12"/>
              </w:rPr>
              <w:t>e</w:t>
            </w:r>
            <w:r w:rsidRPr="00044064">
              <w:rPr>
                <w:rFonts w:ascii="Arial" w:hAnsi="Arial" w:cs="Arial"/>
                <w:spacing w:val="8"/>
              </w:rPr>
              <w:t>d</w:t>
            </w:r>
            <w:r w:rsidRPr="00044064">
              <w:rPr>
                <w:rFonts w:ascii="Arial" w:hAnsi="Arial" w:cs="Arial"/>
              </w:rPr>
              <w:t>.</w:t>
            </w:r>
          </w:p>
        </w:tc>
        <w:tc>
          <w:tcPr>
            <w:tcW w:w="4276" w:type="dxa"/>
            <w:tcBorders>
              <w:top w:val="single" w:sz="7" w:space="0" w:color="000000"/>
              <w:left w:val="single" w:sz="7" w:space="0" w:color="000000"/>
              <w:bottom w:val="single" w:sz="7" w:space="0" w:color="000000"/>
              <w:right w:val="single" w:sz="7" w:space="0" w:color="000000"/>
            </w:tcBorders>
          </w:tcPr>
          <w:p w:rsidR="004F6CB6" w:rsidRPr="00044064" w:rsidRDefault="00B07C59">
            <w:pPr>
              <w:rPr>
                <w:rFonts w:ascii="Arial" w:hAnsi="Arial" w:cs="Arial"/>
              </w:rPr>
            </w:pPr>
            <w:r w:rsidRPr="00044064">
              <w:rPr>
                <w:rFonts w:ascii="Arial" w:hAnsi="Arial" w:cs="Arial"/>
              </w:rPr>
              <w:t>Thank you for your positive evaluation of the title. We appreciate your confirmation that it is appropriate and clearly reflects the content of the study. No changes have been made to the title.</w:t>
            </w:r>
          </w:p>
        </w:tc>
      </w:tr>
    </w:tbl>
    <w:p w:rsidR="004F6CB6" w:rsidRPr="00044064" w:rsidRDefault="004F6CB6">
      <w:pPr>
        <w:rPr>
          <w:rFonts w:ascii="Arial" w:hAnsi="Arial" w:cs="Arial"/>
        </w:rPr>
        <w:sectPr w:rsidR="004F6CB6" w:rsidRPr="00044064">
          <w:pgSz w:w="16840" w:h="23820"/>
          <w:pgMar w:top="1480" w:right="1300" w:bottom="280" w:left="1340" w:header="1274" w:footer="1408" w:gutter="0"/>
          <w:cols w:space="720"/>
        </w:sectPr>
      </w:pPr>
    </w:p>
    <w:p w:rsidR="004F6CB6" w:rsidRPr="00044064" w:rsidRDefault="004F6CB6">
      <w:pPr>
        <w:spacing w:before="2" w:line="100" w:lineRule="exact"/>
        <w:rPr>
          <w:rFonts w:ascii="Arial" w:hAnsi="Arial" w:cs="Arial"/>
        </w:rPr>
      </w:pPr>
    </w:p>
    <w:p w:rsidR="004F6CB6" w:rsidRPr="00044064" w:rsidRDefault="004F6CB6">
      <w:pPr>
        <w:spacing w:line="200" w:lineRule="exact"/>
        <w:rPr>
          <w:rFonts w:ascii="Arial" w:hAnsi="Arial" w:cs="Arial"/>
        </w:rPr>
      </w:pPr>
    </w:p>
    <w:tbl>
      <w:tblPr>
        <w:tblW w:w="0" w:type="auto"/>
        <w:tblInd w:w="116" w:type="dxa"/>
        <w:tblLayout w:type="fixed"/>
        <w:tblCellMar>
          <w:left w:w="0" w:type="dxa"/>
          <w:right w:w="0" w:type="dxa"/>
        </w:tblCellMar>
        <w:tblLook w:val="01E0" w:firstRow="1" w:lastRow="1" w:firstColumn="1" w:lastColumn="1" w:noHBand="0" w:noVBand="0"/>
      </w:tblPr>
      <w:tblGrid>
        <w:gridCol w:w="4644"/>
        <w:gridCol w:w="4981"/>
        <w:gridCol w:w="4276"/>
      </w:tblGrid>
      <w:tr w:rsidR="004F6CB6" w:rsidRPr="00044064">
        <w:trPr>
          <w:trHeight w:hRule="exact" w:val="929"/>
        </w:trPr>
        <w:tc>
          <w:tcPr>
            <w:tcW w:w="4644"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17"/>
              </w:rPr>
              <w:t>I</w:t>
            </w:r>
            <w:r w:rsidRPr="00044064">
              <w:rPr>
                <w:rFonts w:ascii="Arial" w:hAnsi="Arial" w:cs="Arial"/>
                <w:b/>
              </w:rPr>
              <w:t>s</w:t>
            </w:r>
            <w:r w:rsidRPr="00044064">
              <w:rPr>
                <w:rFonts w:ascii="Arial" w:hAnsi="Arial" w:cs="Arial"/>
                <w:b/>
                <w:spacing w:val="9"/>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4"/>
              </w:rPr>
              <w:t xml:space="preserve"> </w:t>
            </w:r>
            <w:r w:rsidRPr="00044064">
              <w:rPr>
                <w:rFonts w:ascii="Arial" w:hAnsi="Arial" w:cs="Arial"/>
                <w:b/>
                <w:spacing w:val="-8"/>
                <w:w w:val="99"/>
              </w:rPr>
              <w:t>a</w:t>
            </w:r>
            <w:r w:rsidRPr="00044064">
              <w:rPr>
                <w:rFonts w:ascii="Arial" w:hAnsi="Arial" w:cs="Arial"/>
                <w:b/>
                <w:spacing w:val="-20"/>
                <w:w w:val="99"/>
              </w:rPr>
              <w:t>b</w:t>
            </w:r>
            <w:r w:rsidRPr="00044064">
              <w:rPr>
                <w:rFonts w:ascii="Arial" w:hAnsi="Arial" w:cs="Arial"/>
                <w:b/>
                <w:w w:val="99"/>
              </w:rPr>
              <w:t>s</w:t>
            </w:r>
            <w:r w:rsidRPr="00044064">
              <w:rPr>
                <w:rFonts w:ascii="Arial" w:hAnsi="Arial" w:cs="Arial"/>
                <w:b/>
                <w:spacing w:val="-38"/>
              </w:rPr>
              <w:t xml:space="preserve"> </w:t>
            </w:r>
            <w:r w:rsidRPr="00044064">
              <w:rPr>
                <w:rFonts w:ascii="Arial" w:hAnsi="Arial" w:cs="Arial"/>
                <w:b/>
                <w:spacing w:val="-5"/>
              </w:rPr>
              <w:t>t</w:t>
            </w:r>
            <w:r w:rsidRPr="00044064">
              <w:rPr>
                <w:rFonts w:ascii="Arial" w:hAnsi="Arial" w:cs="Arial"/>
                <w:b/>
                <w:spacing w:val="4"/>
              </w:rPr>
              <w:t>r</w:t>
            </w:r>
            <w:r w:rsidRPr="00044064">
              <w:rPr>
                <w:rFonts w:ascii="Arial" w:hAnsi="Arial" w:cs="Arial"/>
                <w:b/>
                <w:spacing w:val="-8"/>
              </w:rPr>
              <w:t>a</w:t>
            </w:r>
            <w:r w:rsidRPr="00044064">
              <w:rPr>
                <w:rFonts w:ascii="Arial" w:hAnsi="Arial" w:cs="Arial"/>
                <w:b/>
                <w:spacing w:val="4"/>
              </w:rPr>
              <w:t>c</w:t>
            </w:r>
            <w:r w:rsidRPr="00044064">
              <w:rPr>
                <w:rFonts w:ascii="Arial" w:hAnsi="Arial" w:cs="Arial"/>
                <w:b/>
              </w:rPr>
              <w:t>t</w:t>
            </w:r>
            <w:r w:rsidRPr="00044064">
              <w:rPr>
                <w:rFonts w:ascii="Arial" w:hAnsi="Arial" w:cs="Arial"/>
                <w:b/>
                <w:spacing w:val="-14"/>
              </w:rPr>
              <w:t xml:space="preserve"> </w:t>
            </w:r>
            <w:r w:rsidRPr="00044064">
              <w:rPr>
                <w:rFonts w:ascii="Arial" w:hAnsi="Arial" w:cs="Arial"/>
                <w:b/>
                <w:spacing w:val="-8"/>
              </w:rPr>
              <w:t>o</w:t>
            </w:r>
            <w:r w:rsidRPr="00044064">
              <w:rPr>
                <w:rFonts w:ascii="Arial" w:hAnsi="Arial" w:cs="Arial"/>
                <w:b/>
              </w:rPr>
              <w:t>f</w:t>
            </w:r>
            <w:r w:rsidRPr="00044064">
              <w:rPr>
                <w:rFonts w:ascii="Arial" w:hAnsi="Arial" w:cs="Arial"/>
                <w:b/>
                <w:spacing w:val="-12"/>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4"/>
              </w:rPr>
              <w:t xml:space="preserve"> </w:t>
            </w:r>
            <w:r w:rsidRPr="00044064">
              <w:rPr>
                <w:rFonts w:ascii="Arial" w:hAnsi="Arial" w:cs="Arial"/>
                <w:b/>
                <w:spacing w:val="-8"/>
              </w:rPr>
              <w:t>a</w:t>
            </w:r>
            <w:r w:rsidRPr="00044064">
              <w:rPr>
                <w:rFonts w:ascii="Arial" w:hAnsi="Arial" w:cs="Arial"/>
                <w:b/>
                <w:spacing w:val="4"/>
              </w:rPr>
              <w:t>r</w:t>
            </w:r>
            <w:r w:rsidRPr="00044064">
              <w:rPr>
                <w:rFonts w:ascii="Arial" w:hAnsi="Arial" w:cs="Arial"/>
                <w:b/>
                <w:spacing w:val="-5"/>
              </w:rPr>
              <w:t>t</w:t>
            </w:r>
            <w:r w:rsidRPr="00044064">
              <w:rPr>
                <w:rFonts w:ascii="Arial" w:hAnsi="Arial" w:cs="Arial"/>
                <w:b/>
                <w:spacing w:val="6"/>
              </w:rPr>
              <w:t>i</w:t>
            </w:r>
            <w:r w:rsidRPr="00044064">
              <w:rPr>
                <w:rFonts w:ascii="Arial" w:hAnsi="Arial" w:cs="Arial"/>
                <w:b/>
                <w:spacing w:val="-12"/>
              </w:rPr>
              <w:t>c</w:t>
            </w:r>
            <w:r w:rsidRPr="00044064">
              <w:rPr>
                <w:rFonts w:ascii="Arial" w:hAnsi="Arial" w:cs="Arial"/>
                <w:b/>
                <w:spacing w:val="6"/>
              </w:rPr>
              <w:t>l</w:t>
            </w:r>
            <w:r w:rsidRPr="00044064">
              <w:rPr>
                <w:rFonts w:ascii="Arial" w:hAnsi="Arial" w:cs="Arial"/>
                <w:b/>
              </w:rPr>
              <w:t>e</w:t>
            </w:r>
            <w:r w:rsidRPr="00044064">
              <w:rPr>
                <w:rFonts w:ascii="Arial" w:hAnsi="Arial" w:cs="Arial"/>
                <w:b/>
                <w:spacing w:val="-7"/>
              </w:rPr>
              <w:t xml:space="preserve"> </w:t>
            </w:r>
            <w:r w:rsidRPr="00044064">
              <w:rPr>
                <w:rFonts w:ascii="Arial" w:hAnsi="Arial" w:cs="Arial"/>
                <w:b/>
                <w:spacing w:val="4"/>
              </w:rPr>
              <w:t>c</w:t>
            </w:r>
            <w:r w:rsidRPr="00044064">
              <w:rPr>
                <w:rFonts w:ascii="Arial" w:hAnsi="Arial" w:cs="Arial"/>
                <w:b/>
                <w:spacing w:val="-8"/>
              </w:rPr>
              <w:t>o</w:t>
            </w:r>
            <w:r w:rsidRPr="00044064">
              <w:rPr>
                <w:rFonts w:ascii="Arial" w:hAnsi="Arial" w:cs="Arial"/>
                <w:b/>
                <w:spacing w:val="-13"/>
              </w:rPr>
              <w:t>m</w:t>
            </w:r>
            <w:r w:rsidRPr="00044064">
              <w:rPr>
                <w:rFonts w:ascii="Arial" w:hAnsi="Arial" w:cs="Arial"/>
                <w:b/>
                <w:spacing w:val="-20"/>
              </w:rPr>
              <w:t>p</w:t>
            </w:r>
            <w:r w:rsidRPr="00044064">
              <w:rPr>
                <w:rFonts w:ascii="Arial" w:hAnsi="Arial" w:cs="Arial"/>
                <w:b/>
                <w:spacing w:val="4"/>
              </w:rPr>
              <w:t>re</w:t>
            </w:r>
            <w:r w:rsidRPr="00044064">
              <w:rPr>
                <w:rFonts w:ascii="Arial" w:hAnsi="Arial" w:cs="Arial"/>
                <w:b/>
                <w:spacing w:val="-4"/>
              </w:rPr>
              <w:t>h</w:t>
            </w:r>
            <w:r w:rsidRPr="00044064">
              <w:rPr>
                <w:rFonts w:ascii="Arial" w:hAnsi="Arial" w:cs="Arial"/>
                <w:b/>
                <w:spacing w:val="4"/>
              </w:rPr>
              <w:t>e</w:t>
            </w:r>
            <w:r w:rsidRPr="00044064">
              <w:rPr>
                <w:rFonts w:ascii="Arial" w:hAnsi="Arial" w:cs="Arial"/>
                <w:b/>
                <w:spacing w:val="-20"/>
              </w:rPr>
              <w:t>n</w:t>
            </w:r>
            <w:r w:rsidRPr="00044064">
              <w:rPr>
                <w:rFonts w:ascii="Arial" w:hAnsi="Arial" w:cs="Arial"/>
                <w:b/>
                <w:spacing w:val="-1"/>
              </w:rPr>
              <w:t>s</w:t>
            </w:r>
            <w:r w:rsidRPr="00044064">
              <w:rPr>
                <w:rFonts w:ascii="Arial" w:hAnsi="Arial" w:cs="Arial"/>
                <w:b/>
                <w:spacing w:val="6"/>
              </w:rPr>
              <w:t>i</w:t>
            </w:r>
            <w:r w:rsidRPr="00044064">
              <w:rPr>
                <w:rFonts w:ascii="Arial" w:hAnsi="Arial" w:cs="Arial"/>
                <w:b/>
                <w:spacing w:val="-24"/>
              </w:rPr>
              <w:t>v</w:t>
            </w:r>
            <w:r w:rsidRPr="00044064">
              <w:rPr>
                <w:rFonts w:ascii="Arial" w:hAnsi="Arial" w:cs="Arial"/>
                <w:b/>
                <w:spacing w:val="4"/>
              </w:rPr>
              <w:t>e</w:t>
            </w:r>
            <w:r w:rsidRPr="00044064">
              <w:rPr>
                <w:rFonts w:ascii="Arial" w:hAnsi="Arial" w:cs="Arial"/>
                <w:b/>
              </w:rPr>
              <w:t>?</w:t>
            </w:r>
          </w:p>
          <w:p w:rsidR="004F6CB6" w:rsidRPr="00044064" w:rsidRDefault="004F6CB6">
            <w:pPr>
              <w:spacing w:before="20" w:line="220" w:lineRule="exact"/>
              <w:rPr>
                <w:rFonts w:ascii="Arial" w:hAnsi="Arial" w:cs="Arial"/>
              </w:rPr>
            </w:pPr>
          </w:p>
          <w:p w:rsidR="004F6CB6" w:rsidRPr="00044064" w:rsidRDefault="005C6D99">
            <w:pPr>
              <w:spacing w:line="220" w:lineRule="exact"/>
              <w:ind w:left="111" w:right="459"/>
              <w:rPr>
                <w:rFonts w:ascii="Arial" w:hAnsi="Arial" w:cs="Arial"/>
              </w:rPr>
            </w:pPr>
            <w:r w:rsidRPr="00044064">
              <w:rPr>
                <w:rFonts w:ascii="Arial" w:hAnsi="Arial" w:cs="Arial"/>
                <w:spacing w:val="-5"/>
              </w:rPr>
              <w:t>I</w:t>
            </w:r>
            <w:r w:rsidRPr="00044064">
              <w:rPr>
                <w:rFonts w:ascii="Arial" w:hAnsi="Arial" w:cs="Arial"/>
              </w:rPr>
              <w:t>f</w:t>
            </w:r>
            <w:r w:rsidRPr="00044064">
              <w:rPr>
                <w:rFonts w:ascii="Arial" w:hAnsi="Arial" w:cs="Arial"/>
                <w:spacing w:val="-11"/>
              </w:rPr>
              <w:t xml:space="preserve"> </w:t>
            </w:r>
            <w:r w:rsidRPr="00044064">
              <w:rPr>
                <w:rFonts w:ascii="Arial" w:hAnsi="Arial" w:cs="Arial"/>
                <w:spacing w:val="8"/>
              </w:rPr>
              <w:t>y</w:t>
            </w:r>
            <w:r w:rsidRPr="00044064">
              <w:rPr>
                <w:rFonts w:ascii="Arial" w:hAnsi="Arial" w:cs="Arial"/>
                <w:spacing w:val="-8"/>
              </w:rPr>
              <w:t>o</w:t>
            </w:r>
            <w:r w:rsidRPr="00044064">
              <w:rPr>
                <w:rFonts w:ascii="Arial" w:hAnsi="Arial" w:cs="Arial"/>
                <w:spacing w:val="8"/>
              </w:rPr>
              <w:t>u</w:t>
            </w:r>
            <w:r w:rsidRPr="00044064">
              <w:rPr>
                <w:rFonts w:ascii="Arial" w:hAnsi="Arial" w:cs="Arial"/>
              </w:rPr>
              <w:t>r</w:t>
            </w:r>
            <w:r w:rsidRPr="00044064">
              <w:rPr>
                <w:rFonts w:ascii="Arial" w:hAnsi="Arial" w:cs="Arial"/>
                <w:spacing w:val="-14"/>
              </w:rPr>
              <w:t xml:space="preserve"> </w:t>
            </w:r>
            <w:proofErr w:type="spellStart"/>
            <w:r w:rsidRPr="00044064">
              <w:rPr>
                <w:rFonts w:ascii="Arial" w:hAnsi="Arial" w:cs="Arial"/>
                <w:spacing w:val="-12"/>
                <w:w w:val="99"/>
              </w:rPr>
              <w:t>a</w:t>
            </w:r>
            <w:r w:rsidRPr="00044064">
              <w:rPr>
                <w:rFonts w:ascii="Arial" w:hAnsi="Arial" w:cs="Arial"/>
                <w:spacing w:val="-8"/>
                <w:w w:val="99"/>
              </w:rPr>
              <w:t>n</w:t>
            </w:r>
            <w:r w:rsidRPr="00044064">
              <w:rPr>
                <w:rFonts w:ascii="Arial" w:hAnsi="Arial" w:cs="Arial"/>
                <w:w w:val="99"/>
              </w:rPr>
              <w:t>s</w:t>
            </w:r>
            <w:proofErr w:type="spellEnd"/>
            <w:r w:rsidRPr="00044064">
              <w:rPr>
                <w:rFonts w:ascii="Arial" w:hAnsi="Arial" w:cs="Arial"/>
                <w:spacing w:val="-38"/>
              </w:rPr>
              <w:t xml:space="preserve"> </w:t>
            </w:r>
            <w:proofErr w:type="spellStart"/>
            <w:r w:rsidRPr="00044064">
              <w:rPr>
                <w:rFonts w:ascii="Arial" w:hAnsi="Arial" w:cs="Arial"/>
                <w:spacing w:val="-6"/>
              </w:rPr>
              <w:t>w</w:t>
            </w:r>
            <w:r w:rsidRPr="00044064">
              <w:rPr>
                <w:rFonts w:ascii="Arial" w:hAnsi="Arial" w:cs="Arial"/>
                <w:spacing w:val="4"/>
              </w:rPr>
              <w:t>e</w:t>
            </w:r>
            <w:r w:rsidRPr="00044064">
              <w:rPr>
                <w:rFonts w:ascii="Arial" w:hAnsi="Arial" w:cs="Arial"/>
              </w:rPr>
              <w:t>r</w:t>
            </w:r>
            <w:proofErr w:type="spellEnd"/>
            <w:r w:rsidRPr="00044064">
              <w:rPr>
                <w:rFonts w:ascii="Arial" w:hAnsi="Arial" w:cs="Arial"/>
                <w:spacing w:val="-13"/>
              </w:rPr>
              <w:t xml:space="preserve"> </w:t>
            </w:r>
            <w:r w:rsidRPr="00044064">
              <w:rPr>
                <w:rFonts w:ascii="Arial" w:hAnsi="Arial" w:cs="Arial"/>
                <w:spacing w:val="-26"/>
              </w:rPr>
              <w:t>i</w:t>
            </w:r>
            <w:r w:rsidRPr="00044064">
              <w:rPr>
                <w:rFonts w:ascii="Arial" w:hAnsi="Arial" w:cs="Arial"/>
              </w:rPr>
              <w:t>s</w:t>
            </w:r>
            <w:r w:rsidRPr="00044064">
              <w:rPr>
                <w:rFonts w:ascii="Arial" w:hAnsi="Arial" w:cs="Arial"/>
                <w:spacing w:val="10"/>
              </w:rPr>
              <w:t xml:space="preserve"> </w:t>
            </w:r>
            <w:r w:rsidRPr="00044064">
              <w:rPr>
                <w:rFonts w:ascii="Arial" w:hAnsi="Arial" w:cs="Arial"/>
                <w:spacing w:val="-6"/>
              </w:rPr>
              <w:t>NO</w:t>
            </w:r>
            <w:r w:rsidRPr="00044064">
              <w:rPr>
                <w:rFonts w:ascii="Arial" w:hAnsi="Arial" w:cs="Arial"/>
              </w:rPr>
              <w:t>,</w:t>
            </w:r>
            <w:r w:rsidRPr="00044064">
              <w:rPr>
                <w:rFonts w:ascii="Arial" w:hAnsi="Arial" w:cs="Arial"/>
                <w:spacing w:val="-12"/>
              </w:rPr>
              <w:t xml:space="preserve"> </w:t>
            </w:r>
            <w:r w:rsidRPr="00044064">
              <w:rPr>
                <w:rFonts w:ascii="Arial" w:hAnsi="Arial" w:cs="Arial"/>
                <w:spacing w:val="8"/>
                <w:w w:val="98"/>
              </w:rPr>
              <w:t>p</w:t>
            </w:r>
            <w:r w:rsidRPr="00044064">
              <w:rPr>
                <w:rFonts w:ascii="Arial" w:hAnsi="Arial" w:cs="Arial"/>
                <w:spacing w:val="-10"/>
                <w:w w:val="98"/>
              </w:rPr>
              <w:t>l</w:t>
            </w:r>
            <w:r w:rsidRPr="00044064">
              <w:rPr>
                <w:rFonts w:ascii="Arial" w:hAnsi="Arial" w:cs="Arial"/>
                <w:spacing w:val="4"/>
                <w:w w:val="98"/>
              </w:rPr>
              <w:t>e</w:t>
            </w:r>
            <w:r w:rsidRPr="00044064">
              <w:rPr>
                <w:rFonts w:ascii="Arial" w:hAnsi="Arial" w:cs="Arial"/>
                <w:spacing w:val="-12"/>
                <w:w w:val="98"/>
              </w:rPr>
              <w:t>a</w:t>
            </w:r>
            <w:r w:rsidRPr="00044064">
              <w:rPr>
                <w:rFonts w:ascii="Arial" w:hAnsi="Arial" w:cs="Arial"/>
                <w:spacing w:val="-1"/>
                <w:w w:val="98"/>
              </w:rPr>
              <w:t>s</w:t>
            </w:r>
            <w:r w:rsidRPr="00044064">
              <w:rPr>
                <w:rFonts w:ascii="Arial" w:hAnsi="Arial" w:cs="Arial"/>
                <w:w w:val="98"/>
              </w:rPr>
              <w:t>e</w:t>
            </w:r>
            <w:r w:rsidRPr="00044064">
              <w:rPr>
                <w:rFonts w:ascii="Arial" w:hAnsi="Arial" w:cs="Arial"/>
                <w:spacing w:val="-11"/>
                <w:w w:val="98"/>
              </w:rPr>
              <w:t xml:space="preserve"> </w:t>
            </w:r>
            <w:r w:rsidRPr="00044064">
              <w:rPr>
                <w:rFonts w:ascii="Arial" w:hAnsi="Arial" w:cs="Arial"/>
                <w:spacing w:val="8"/>
              </w:rPr>
              <w:t>p</w:t>
            </w:r>
            <w:r w:rsidRPr="00044064">
              <w:rPr>
                <w:rFonts w:ascii="Arial" w:hAnsi="Arial" w:cs="Arial"/>
                <w:spacing w:val="-5"/>
              </w:rPr>
              <w:t>r</w:t>
            </w:r>
            <w:r w:rsidRPr="00044064">
              <w:rPr>
                <w:rFonts w:ascii="Arial" w:hAnsi="Arial" w:cs="Arial"/>
                <w:spacing w:val="-8"/>
              </w:rPr>
              <w:t>o</w:t>
            </w:r>
            <w:r w:rsidRPr="00044064">
              <w:rPr>
                <w:rFonts w:ascii="Arial" w:hAnsi="Arial" w:cs="Arial"/>
                <w:spacing w:val="8"/>
              </w:rPr>
              <w:t>v</w:t>
            </w:r>
            <w:r w:rsidRPr="00044064">
              <w:rPr>
                <w:rFonts w:ascii="Arial" w:hAnsi="Arial" w:cs="Arial"/>
                <w:spacing w:val="-10"/>
              </w:rPr>
              <w:t>i</w:t>
            </w:r>
            <w:r w:rsidRPr="00044064">
              <w:rPr>
                <w:rFonts w:ascii="Arial" w:hAnsi="Arial" w:cs="Arial"/>
                <w:spacing w:val="-8"/>
              </w:rPr>
              <w:t>d</w:t>
            </w:r>
            <w:r w:rsidRPr="00044064">
              <w:rPr>
                <w:rFonts w:ascii="Arial" w:hAnsi="Arial" w:cs="Arial"/>
              </w:rPr>
              <w:t>e</w:t>
            </w:r>
            <w:r w:rsidRPr="00044064">
              <w:rPr>
                <w:rFonts w:ascii="Arial" w:hAnsi="Arial" w:cs="Arial"/>
                <w:spacing w:val="-7"/>
              </w:rPr>
              <w:t xml:space="preserve"> </w:t>
            </w:r>
            <w:r w:rsidRPr="00044064">
              <w:rPr>
                <w:rFonts w:ascii="Arial" w:hAnsi="Arial" w:cs="Arial"/>
              </w:rPr>
              <w:t>a</w:t>
            </w:r>
            <w:r w:rsidRPr="00044064">
              <w:rPr>
                <w:rFonts w:ascii="Arial" w:hAnsi="Arial" w:cs="Arial"/>
                <w:spacing w:val="-18"/>
              </w:rPr>
              <w:t xml:space="preserve"> </w:t>
            </w:r>
            <w:r w:rsidRPr="00044064">
              <w:rPr>
                <w:rFonts w:ascii="Arial" w:hAnsi="Arial" w:cs="Arial"/>
                <w:spacing w:val="8"/>
              </w:rPr>
              <w:t>b</w:t>
            </w:r>
            <w:r w:rsidRPr="00044064">
              <w:rPr>
                <w:rFonts w:ascii="Arial" w:hAnsi="Arial" w:cs="Arial"/>
                <w:spacing w:val="-5"/>
              </w:rPr>
              <w:t>r</w:t>
            </w:r>
            <w:r w:rsidRPr="00044064">
              <w:rPr>
                <w:rFonts w:ascii="Arial" w:hAnsi="Arial" w:cs="Arial"/>
                <w:spacing w:val="-10"/>
              </w:rPr>
              <w:t>i</w:t>
            </w:r>
            <w:r w:rsidRPr="00044064">
              <w:rPr>
                <w:rFonts w:ascii="Arial" w:hAnsi="Arial" w:cs="Arial"/>
                <w:spacing w:val="4"/>
              </w:rPr>
              <w:t>e</w:t>
            </w:r>
            <w:r w:rsidRPr="00044064">
              <w:rPr>
                <w:rFonts w:ascii="Arial" w:hAnsi="Arial" w:cs="Arial"/>
                <w:spacing w:val="-5"/>
              </w:rPr>
              <w:t>f</w:t>
            </w:r>
            <w:r w:rsidRPr="00044064">
              <w:rPr>
                <w:rFonts w:ascii="Arial" w:hAnsi="Arial" w:cs="Arial"/>
              </w:rPr>
              <w:t>,</w:t>
            </w:r>
            <w:r w:rsidRPr="00044064">
              <w:rPr>
                <w:rFonts w:ascii="Arial" w:hAnsi="Arial" w:cs="Arial"/>
                <w:spacing w:val="-12"/>
              </w:rPr>
              <w:t xml:space="preserve"> </w:t>
            </w:r>
            <w:r w:rsidRPr="00044064">
              <w:rPr>
                <w:rFonts w:ascii="Arial" w:hAnsi="Arial" w:cs="Arial"/>
                <w:spacing w:val="4"/>
              </w:rPr>
              <w:t>c</w:t>
            </w:r>
            <w:r w:rsidRPr="00044064">
              <w:rPr>
                <w:rFonts w:ascii="Arial" w:hAnsi="Arial" w:cs="Arial"/>
                <w:spacing w:val="-10"/>
              </w:rPr>
              <w:t>l</w:t>
            </w:r>
            <w:r w:rsidRPr="00044064">
              <w:rPr>
                <w:rFonts w:ascii="Arial" w:hAnsi="Arial" w:cs="Arial"/>
                <w:spacing w:val="4"/>
              </w:rPr>
              <w:t>ea</w:t>
            </w:r>
            <w:r w:rsidRPr="00044064">
              <w:rPr>
                <w:rFonts w:ascii="Arial" w:hAnsi="Arial" w:cs="Arial"/>
              </w:rPr>
              <w:t xml:space="preserve">r </w:t>
            </w:r>
            <w:proofErr w:type="spellStart"/>
            <w:r w:rsidRPr="00044064">
              <w:rPr>
                <w:rFonts w:ascii="Arial" w:hAnsi="Arial" w:cs="Arial"/>
                <w:spacing w:val="-1"/>
              </w:rPr>
              <w:t>s</w:t>
            </w:r>
            <w:r w:rsidRPr="00044064">
              <w:rPr>
                <w:rFonts w:ascii="Arial" w:hAnsi="Arial" w:cs="Arial"/>
                <w:spacing w:val="-8"/>
              </w:rPr>
              <w:t>u</w:t>
            </w:r>
            <w:r w:rsidRPr="00044064">
              <w:rPr>
                <w:rFonts w:ascii="Arial" w:hAnsi="Arial" w:cs="Arial"/>
                <w:spacing w:val="8"/>
              </w:rPr>
              <w:t>g</w:t>
            </w:r>
            <w:r w:rsidRPr="00044064">
              <w:rPr>
                <w:rFonts w:ascii="Arial" w:hAnsi="Arial" w:cs="Arial"/>
                <w:spacing w:val="-8"/>
              </w:rPr>
              <w:t>g</w:t>
            </w:r>
            <w:r w:rsidRPr="00044064">
              <w:rPr>
                <w:rFonts w:ascii="Arial" w:hAnsi="Arial" w:cs="Arial"/>
                <w:spacing w:val="-12"/>
              </w:rPr>
              <w:t>e</w:t>
            </w:r>
            <w:r w:rsidRPr="00044064">
              <w:rPr>
                <w:rFonts w:ascii="Arial" w:hAnsi="Arial" w:cs="Arial"/>
              </w:rPr>
              <w:t>s</w:t>
            </w:r>
            <w:proofErr w:type="spellEnd"/>
            <w:r w:rsidRPr="00044064">
              <w:rPr>
                <w:rFonts w:ascii="Arial" w:hAnsi="Arial" w:cs="Arial"/>
                <w:spacing w:val="-38"/>
              </w:rPr>
              <w:t xml:space="preserve"> </w:t>
            </w:r>
            <w:proofErr w:type="spellStart"/>
            <w:r w:rsidRPr="00044064">
              <w:rPr>
                <w:rFonts w:ascii="Arial" w:hAnsi="Arial" w:cs="Arial"/>
                <w:spacing w:val="6"/>
              </w:rPr>
              <w:t>t</w:t>
            </w:r>
            <w:r w:rsidRPr="00044064">
              <w:rPr>
                <w:rFonts w:ascii="Arial" w:hAnsi="Arial" w:cs="Arial"/>
                <w:spacing w:val="-26"/>
              </w:rPr>
              <w:t>i</w:t>
            </w:r>
            <w:r w:rsidRPr="00044064">
              <w:rPr>
                <w:rFonts w:ascii="Arial" w:hAnsi="Arial" w:cs="Arial"/>
                <w:spacing w:val="-8"/>
              </w:rPr>
              <w:t>o</w:t>
            </w:r>
            <w:r w:rsidRPr="00044064">
              <w:rPr>
                <w:rFonts w:ascii="Arial" w:hAnsi="Arial" w:cs="Arial"/>
              </w:rPr>
              <w:t>n</w:t>
            </w:r>
            <w:proofErr w:type="spellEnd"/>
            <w:r w:rsidRPr="00044064">
              <w:rPr>
                <w:rFonts w:ascii="Arial" w:hAnsi="Arial" w:cs="Arial"/>
              </w:rPr>
              <w:t xml:space="preserve"> </w:t>
            </w:r>
            <w:r w:rsidRPr="00044064">
              <w:rPr>
                <w:rFonts w:ascii="Arial" w:hAnsi="Arial" w:cs="Arial"/>
                <w:spacing w:val="-5"/>
              </w:rPr>
              <w:t>f</w:t>
            </w:r>
            <w:r w:rsidRPr="00044064">
              <w:rPr>
                <w:rFonts w:ascii="Arial" w:hAnsi="Arial" w:cs="Arial"/>
                <w:spacing w:val="8"/>
              </w:rPr>
              <w:t>o</w:t>
            </w:r>
            <w:r w:rsidRPr="00044064">
              <w:rPr>
                <w:rFonts w:ascii="Arial" w:hAnsi="Arial" w:cs="Arial"/>
              </w:rPr>
              <w:t>r</w:t>
            </w:r>
            <w:r w:rsidRPr="00044064">
              <w:rPr>
                <w:rFonts w:ascii="Arial" w:hAnsi="Arial" w:cs="Arial"/>
                <w:spacing w:val="-12"/>
              </w:rPr>
              <w:t xml:space="preserve"> </w:t>
            </w:r>
            <w:r w:rsidRPr="00044064">
              <w:rPr>
                <w:rFonts w:ascii="Arial" w:hAnsi="Arial" w:cs="Arial"/>
                <w:spacing w:val="-10"/>
              </w:rPr>
              <w:t>i</w:t>
            </w:r>
            <w:r w:rsidRPr="00044064">
              <w:rPr>
                <w:rFonts w:ascii="Arial" w:hAnsi="Arial" w:cs="Arial"/>
                <w:spacing w:val="-18"/>
              </w:rPr>
              <w:t>m</w:t>
            </w:r>
            <w:r w:rsidRPr="00044064">
              <w:rPr>
                <w:rFonts w:ascii="Arial" w:hAnsi="Arial" w:cs="Arial"/>
                <w:spacing w:val="8"/>
              </w:rPr>
              <w:t>p</w:t>
            </w:r>
            <w:r w:rsidRPr="00044064">
              <w:rPr>
                <w:rFonts w:ascii="Arial" w:hAnsi="Arial" w:cs="Arial"/>
                <w:spacing w:val="-5"/>
              </w:rPr>
              <w:t>r</w:t>
            </w:r>
            <w:r w:rsidRPr="00044064">
              <w:rPr>
                <w:rFonts w:ascii="Arial" w:hAnsi="Arial" w:cs="Arial"/>
                <w:spacing w:val="-8"/>
              </w:rPr>
              <w:t>o</w:t>
            </w:r>
            <w:r w:rsidRPr="00044064">
              <w:rPr>
                <w:rFonts w:ascii="Arial" w:hAnsi="Arial" w:cs="Arial"/>
                <w:spacing w:val="8"/>
              </w:rPr>
              <w:t>v</w:t>
            </w:r>
            <w:r w:rsidRPr="00044064">
              <w:rPr>
                <w:rFonts w:ascii="Arial" w:hAnsi="Arial" w:cs="Arial"/>
                <w:spacing w:val="4"/>
              </w:rPr>
              <w:t>e</w:t>
            </w:r>
            <w:r w:rsidRPr="00044064">
              <w:rPr>
                <w:rFonts w:ascii="Arial" w:hAnsi="Arial" w:cs="Arial"/>
                <w:spacing w:val="-18"/>
              </w:rPr>
              <w:t>m</w:t>
            </w:r>
            <w:r w:rsidRPr="00044064">
              <w:rPr>
                <w:rFonts w:ascii="Arial" w:hAnsi="Arial" w:cs="Arial"/>
                <w:spacing w:val="-12"/>
              </w:rPr>
              <w:t>e</w:t>
            </w:r>
            <w:r w:rsidRPr="00044064">
              <w:rPr>
                <w:rFonts w:ascii="Arial" w:hAnsi="Arial" w:cs="Arial"/>
                <w:spacing w:val="8"/>
              </w:rPr>
              <w:t>n</w:t>
            </w:r>
            <w:r w:rsidRPr="00044064">
              <w:rPr>
                <w:rFonts w:ascii="Arial" w:hAnsi="Arial" w:cs="Arial"/>
                <w:spacing w:val="6"/>
              </w:rPr>
              <w:t>t</w:t>
            </w:r>
            <w:r w:rsidRPr="00044064">
              <w:rPr>
                <w:rFonts w:ascii="Arial" w:hAnsi="Arial" w:cs="Arial"/>
              </w:rPr>
              <w:t>.</w:t>
            </w:r>
          </w:p>
        </w:tc>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line="220" w:lineRule="exact"/>
              <w:rPr>
                <w:rFonts w:ascii="Arial" w:hAnsi="Arial" w:cs="Arial"/>
              </w:rPr>
            </w:pPr>
          </w:p>
          <w:p w:rsidR="004F6CB6" w:rsidRPr="00044064" w:rsidRDefault="005C6D99">
            <w:pPr>
              <w:spacing w:line="220" w:lineRule="exact"/>
              <w:ind w:left="111" w:right="321"/>
              <w:rPr>
                <w:rFonts w:ascii="Arial" w:hAnsi="Arial" w:cs="Arial"/>
              </w:rPr>
            </w:pPr>
            <w:r w:rsidRPr="00044064">
              <w:rPr>
                <w:rFonts w:ascii="Arial" w:hAnsi="Arial" w:cs="Arial"/>
                <w:spacing w:val="1"/>
              </w:rPr>
              <w:t>T</w:t>
            </w:r>
            <w:r w:rsidRPr="00044064">
              <w:rPr>
                <w:rFonts w:ascii="Arial" w:hAnsi="Arial" w:cs="Arial"/>
                <w:spacing w:val="-8"/>
              </w:rPr>
              <w:t>h</w:t>
            </w:r>
            <w:r w:rsidRPr="00044064">
              <w:rPr>
                <w:rFonts w:ascii="Arial" w:hAnsi="Arial" w:cs="Arial"/>
              </w:rPr>
              <w:t>e</w:t>
            </w:r>
            <w:r w:rsidRPr="00044064">
              <w:rPr>
                <w:rFonts w:ascii="Arial" w:hAnsi="Arial" w:cs="Arial"/>
                <w:spacing w:val="-4"/>
              </w:rPr>
              <w:t xml:space="preserve"> </w:t>
            </w:r>
            <w:r w:rsidRPr="00044064">
              <w:rPr>
                <w:rFonts w:ascii="Arial" w:hAnsi="Arial" w:cs="Arial"/>
                <w:spacing w:val="4"/>
                <w:w w:val="98"/>
              </w:rPr>
              <w:t>a</w:t>
            </w:r>
            <w:r w:rsidRPr="00044064">
              <w:rPr>
                <w:rFonts w:ascii="Arial" w:hAnsi="Arial" w:cs="Arial"/>
                <w:spacing w:val="-5"/>
                <w:w w:val="98"/>
              </w:rPr>
              <w:t>r</w:t>
            </w:r>
            <w:r w:rsidRPr="00044064">
              <w:rPr>
                <w:rFonts w:ascii="Arial" w:hAnsi="Arial" w:cs="Arial"/>
                <w:spacing w:val="6"/>
                <w:w w:val="98"/>
              </w:rPr>
              <w:t>t</w:t>
            </w:r>
            <w:r w:rsidRPr="00044064">
              <w:rPr>
                <w:rFonts w:ascii="Arial" w:hAnsi="Arial" w:cs="Arial"/>
                <w:spacing w:val="-10"/>
                <w:w w:val="98"/>
              </w:rPr>
              <w:t>i</w:t>
            </w:r>
            <w:r w:rsidRPr="00044064">
              <w:rPr>
                <w:rFonts w:ascii="Arial" w:hAnsi="Arial" w:cs="Arial"/>
                <w:spacing w:val="4"/>
                <w:w w:val="98"/>
              </w:rPr>
              <w:t>c</w:t>
            </w:r>
            <w:r w:rsidRPr="00044064">
              <w:rPr>
                <w:rFonts w:ascii="Arial" w:hAnsi="Arial" w:cs="Arial"/>
                <w:spacing w:val="-10"/>
                <w:w w:val="98"/>
              </w:rPr>
              <w:t>l</w:t>
            </w:r>
            <w:r w:rsidRPr="00044064">
              <w:rPr>
                <w:rFonts w:ascii="Arial" w:hAnsi="Arial" w:cs="Arial"/>
                <w:w w:val="98"/>
              </w:rPr>
              <w:t>e</w:t>
            </w:r>
            <w:r w:rsidRPr="00044064">
              <w:rPr>
                <w:rFonts w:ascii="Arial" w:hAnsi="Arial" w:cs="Arial"/>
                <w:spacing w:val="-11"/>
                <w:w w:val="98"/>
              </w:rPr>
              <w:t xml:space="preserve"> </w:t>
            </w:r>
            <w:r w:rsidRPr="00044064">
              <w:rPr>
                <w:rFonts w:ascii="Arial" w:hAnsi="Arial" w:cs="Arial"/>
                <w:spacing w:val="-6"/>
                <w:w w:val="99"/>
              </w:rPr>
              <w:t>A</w:t>
            </w:r>
            <w:r w:rsidRPr="00044064">
              <w:rPr>
                <w:rFonts w:ascii="Arial" w:hAnsi="Arial" w:cs="Arial"/>
                <w:spacing w:val="-8"/>
                <w:w w:val="99"/>
              </w:rPr>
              <w:t>b</w:t>
            </w:r>
            <w:r w:rsidRPr="00044064">
              <w:rPr>
                <w:rFonts w:ascii="Arial" w:hAnsi="Arial" w:cs="Arial"/>
                <w:w w:val="99"/>
              </w:rPr>
              <w:t>s</w:t>
            </w:r>
            <w:r w:rsidRPr="00044064">
              <w:rPr>
                <w:rFonts w:ascii="Arial" w:hAnsi="Arial" w:cs="Arial"/>
                <w:spacing w:val="-38"/>
              </w:rPr>
              <w:t xml:space="preserve"> </w:t>
            </w:r>
            <w:r w:rsidRPr="00044064">
              <w:rPr>
                <w:rFonts w:ascii="Arial" w:hAnsi="Arial" w:cs="Arial"/>
                <w:spacing w:val="6"/>
              </w:rPr>
              <w:t>t</w:t>
            </w:r>
            <w:r w:rsidRPr="00044064">
              <w:rPr>
                <w:rFonts w:ascii="Arial" w:hAnsi="Arial" w:cs="Arial"/>
                <w:spacing w:val="-21"/>
              </w:rPr>
              <w:t>r</w:t>
            </w:r>
            <w:r w:rsidRPr="00044064">
              <w:rPr>
                <w:rFonts w:ascii="Arial" w:hAnsi="Arial" w:cs="Arial"/>
                <w:spacing w:val="4"/>
              </w:rPr>
              <w:t>a</w:t>
            </w:r>
            <w:r w:rsidRPr="00044064">
              <w:rPr>
                <w:rFonts w:ascii="Arial" w:hAnsi="Arial" w:cs="Arial"/>
                <w:spacing w:val="-12"/>
              </w:rPr>
              <w:t>c</w:t>
            </w:r>
            <w:r w:rsidRPr="00044064">
              <w:rPr>
                <w:rFonts w:ascii="Arial" w:hAnsi="Arial" w:cs="Arial"/>
              </w:rPr>
              <w:t>t</w:t>
            </w:r>
            <w:r w:rsidRPr="00044064">
              <w:rPr>
                <w:rFonts w:ascii="Arial" w:hAnsi="Arial" w:cs="Arial"/>
                <w:spacing w:val="-2"/>
              </w:rPr>
              <w:t xml:space="preserve"> </w:t>
            </w:r>
            <w:r w:rsidRPr="00044064">
              <w:rPr>
                <w:rFonts w:ascii="Arial" w:hAnsi="Arial" w:cs="Arial"/>
                <w:spacing w:val="-10"/>
              </w:rPr>
              <w:t>i</w:t>
            </w:r>
            <w:r w:rsidRPr="00044064">
              <w:rPr>
                <w:rFonts w:ascii="Arial" w:hAnsi="Arial" w:cs="Arial"/>
              </w:rPr>
              <w:t>s</w:t>
            </w:r>
            <w:r w:rsidRPr="00044064">
              <w:rPr>
                <w:rFonts w:ascii="Arial" w:hAnsi="Arial" w:cs="Arial"/>
                <w:spacing w:val="-6"/>
              </w:rPr>
              <w:t xml:space="preserve"> </w:t>
            </w:r>
            <w:proofErr w:type="spellStart"/>
            <w:r w:rsidRPr="00044064">
              <w:rPr>
                <w:rFonts w:ascii="Arial" w:hAnsi="Arial" w:cs="Arial"/>
                <w:spacing w:val="4"/>
                <w:w w:val="99"/>
              </w:rPr>
              <w:t>c</w:t>
            </w:r>
            <w:r w:rsidRPr="00044064">
              <w:rPr>
                <w:rFonts w:ascii="Arial" w:hAnsi="Arial" w:cs="Arial"/>
                <w:spacing w:val="8"/>
                <w:w w:val="99"/>
              </w:rPr>
              <w:t>o</w:t>
            </w:r>
            <w:r w:rsidRPr="00044064">
              <w:rPr>
                <w:rFonts w:ascii="Arial" w:hAnsi="Arial" w:cs="Arial"/>
                <w:spacing w:val="-18"/>
                <w:w w:val="99"/>
              </w:rPr>
              <w:t>m</w:t>
            </w:r>
            <w:r w:rsidRPr="00044064">
              <w:rPr>
                <w:rFonts w:ascii="Arial" w:hAnsi="Arial" w:cs="Arial"/>
                <w:spacing w:val="8"/>
                <w:w w:val="99"/>
              </w:rPr>
              <w:t>p</w:t>
            </w:r>
            <w:r w:rsidRPr="00044064">
              <w:rPr>
                <w:rFonts w:ascii="Arial" w:hAnsi="Arial" w:cs="Arial"/>
                <w:spacing w:val="-21"/>
                <w:w w:val="99"/>
              </w:rPr>
              <w:t>r</w:t>
            </w:r>
            <w:r w:rsidRPr="00044064">
              <w:rPr>
                <w:rFonts w:ascii="Arial" w:hAnsi="Arial" w:cs="Arial"/>
                <w:spacing w:val="4"/>
                <w:w w:val="99"/>
              </w:rPr>
              <w:t>e</w:t>
            </w:r>
            <w:r w:rsidRPr="00044064">
              <w:rPr>
                <w:rFonts w:ascii="Arial" w:hAnsi="Arial" w:cs="Arial"/>
                <w:spacing w:val="-8"/>
                <w:w w:val="99"/>
              </w:rPr>
              <w:t>h</w:t>
            </w:r>
            <w:r w:rsidRPr="00044064">
              <w:rPr>
                <w:rFonts w:ascii="Arial" w:hAnsi="Arial" w:cs="Arial"/>
                <w:spacing w:val="-12"/>
                <w:w w:val="99"/>
              </w:rPr>
              <w:t>e</w:t>
            </w:r>
            <w:r w:rsidRPr="00044064">
              <w:rPr>
                <w:rFonts w:ascii="Arial" w:hAnsi="Arial" w:cs="Arial"/>
                <w:spacing w:val="-8"/>
                <w:w w:val="99"/>
              </w:rPr>
              <w:t>n</w:t>
            </w:r>
            <w:r w:rsidRPr="00044064">
              <w:rPr>
                <w:rFonts w:ascii="Arial" w:hAnsi="Arial" w:cs="Arial"/>
                <w:w w:val="99"/>
              </w:rPr>
              <w:t>s</w:t>
            </w:r>
            <w:proofErr w:type="spellEnd"/>
            <w:r w:rsidRPr="00044064">
              <w:rPr>
                <w:rFonts w:ascii="Arial" w:hAnsi="Arial" w:cs="Arial"/>
                <w:spacing w:val="-38"/>
              </w:rPr>
              <w:t xml:space="preserve"> </w:t>
            </w:r>
            <w:proofErr w:type="spellStart"/>
            <w:r w:rsidRPr="00044064">
              <w:rPr>
                <w:rFonts w:ascii="Arial" w:hAnsi="Arial" w:cs="Arial"/>
                <w:spacing w:val="-10"/>
              </w:rPr>
              <w:t>i</w:t>
            </w:r>
            <w:r w:rsidRPr="00044064">
              <w:rPr>
                <w:rFonts w:ascii="Arial" w:hAnsi="Arial" w:cs="Arial"/>
                <w:spacing w:val="8"/>
              </w:rPr>
              <w:t>v</w:t>
            </w:r>
            <w:r w:rsidRPr="00044064">
              <w:rPr>
                <w:rFonts w:ascii="Arial" w:hAnsi="Arial" w:cs="Arial"/>
              </w:rPr>
              <w:t>e</w:t>
            </w:r>
            <w:proofErr w:type="spellEnd"/>
            <w:r w:rsidRPr="00044064">
              <w:rPr>
                <w:rFonts w:ascii="Arial" w:hAnsi="Arial" w:cs="Arial"/>
                <w:spacing w:val="-20"/>
              </w:rPr>
              <w:t xml:space="preserve"> </w:t>
            </w:r>
            <w:r w:rsidRPr="00044064">
              <w:rPr>
                <w:rFonts w:ascii="Arial" w:hAnsi="Arial" w:cs="Arial"/>
                <w:spacing w:val="-12"/>
              </w:rPr>
              <w:t>a</w:t>
            </w:r>
            <w:r w:rsidRPr="00044064">
              <w:rPr>
                <w:rFonts w:ascii="Arial" w:hAnsi="Arial" w:cs="Arial"/>
                <w:spacing w:val="8"/>
              </w:rPr>
              <w:t>n</w:t>
            </w:r>
            <w:r w:rsidRPr="00044064">
              <w:rPr>
                <w:rFonts w:ascii="Arial" w:hAnsi="Arial" w:cs="Arial"/>
              </w:rPr>
              <w:t>d</w:t>
            </w:r>
            <w:r w:rsidRPr="00044064">
              <w:rPr>
                <w:rFonts w:ascii="Arial" w:hAnsi="Arial" w:cs="Arial"/>
                <w:spacing w:val="-16"/>
              </w:rPr>
              <w:t xml:space="preserve"> </w:t>
            </w:r>
            <w:r w:rsidRPr="00044064">
              <w:rPr>
                <w:rFonts w:ascii="Arial" w:hAnsi="Arial" w:cs="Arial"/>
                <w:spacing w:val="6"/>
              </w:rPr>
              <w:t>t</w:t>
            </w:r>
            <w:r w:rsidRPr="00044064">
              <w:rPr>
                <w:rFonts w:ascii="Arial" w:hAnsi="Arial" w:cs="Arial"/>
                <w:spacing w:val="-8"/>
              </w:rPr>
              <w:t>h</w:t>
            </w:r>
            <w:r w:rsidRPr="00044064">
              <w:rPr>
                <w:rFonts w:ascii="Arial" w:hAnsi="Arial" w:cs="Arial"/>
              </w:rPr>
              <w:t>e</w:t>
            </w:r>
            <w:r w:rsidRPr="00044064">
              <w:rPr>
                <w:rFonts w:ascii="Arial" w:hAnsi="Arial" w:cs="Arial"/>
                <w:spacing w:val="-4"/>
              </w:rPr>
              <w:t xml:space="preserve"> </w:t>
            </w:r>
            <w:r w:rsidRPr="00044064">
              <w:rPr>
                <w:rFonts w:ascii="Arial" w:hAnsi="Arial" w:cs="Arial"/>
                <w:spacing w:val="-8"/>
              </w:rPr>
              <w:t>k</w:t>
            </w:r>
            <w:r w:rsidRPr="00044064">
              <w:rPr>
                <w:rFonts w:ascii="Arial" w:hAnsi="Arial" w:cs="Arial"/>
                <w:spacing w:val="-12"/>
              </w:rPr>
              <w:t>e</w:t>
            </w:r>
            <w:r w:rsidRPr="00044064">
              <w:rPr>
                <w:rFonts w:ascii="Arial" w:hAnsi="Arial" w:cs="Arial"/>
                <w:spacing w:val="8"/>
              </w:rPr>
              <w:t>y</w:t>
            </w:r>
            <w:r w:rsidRPr="00044064">
              <w:rPr>
                <w:rFonts w:ascii="Arial" w:hAnsi="Arial" w:cs="Arial"/>
                <w:spacing w:val="-6"/>
              </w:rPr>
              <w:t>w</w:t>
            </w:r>
            <w:r w:rsidRPr="00044064">
              <w:rPr>
                <w:rFonts w:ascii="Arial" w:hAnsi="Arial" w:cs="Arial"/>
                <w:spacing w:val="8"/>
              </w:rPr>
              <w:t>o</w:t>
            </w:r>
            <w:r w:rsidRPr="00044064">
              <w:rPr>
                <w:rFonts w:ascii="Arial" w:hAnsi="Arial" w:cs="Arial"/>
                <w:spacing w:val="-21"/>
              </w:rPr>
              <w:t>r</w:t>
            </w:r>
            <w:r w:rsidRPr="00044064">
              <w:rPr>
                <w:rFonts w:ascii="Arial" w:hAnsi="Arial" w:cs="Arial"/>
                <w:spacing w:val="-8"/>
              </w:rPr>
              <w:t>d</w:t>
            </w:r>
            <w:r w:rsidRPr="00044064">
              <w:rPr>
                <w:rFonts w:ascii="Arial" w:hAnsi="Arial" w:cs="Arial"/>
              </w:rPr>
              <w:t xml:space="preserve">s </w:t>
            </w:r>
            <w:r w:rsidRPr="00044064">
              <w:rPr>
                <w:rFonts w:ascii="Arial" w:hAnsi="Arial" w:cs="Arial"/>
                <w:spacing w:val="4"/>
              </w:rPr>
              <w:t>a</w:t>
            </w:r>
            <w:r w:rsidRPr="00044064">
              <w:rPr>
                <w:rFonts w:ascii="Arial" w:hAnsi="Arial" w:cs="Arial"/>
                <w:spacing w:val="-5"/>
              </w:rPr>
              <w:t>r</w:t>
            </w:r>
            <w:r w:rsidRPr="00044064">
              <w:rPr>
                <w:rFonts w:ascii="Arial" w:hAnsi="Arial" w:cs="Arial"/>
              </w:rPr>
              <w:t>e</w:t>
            </w:r>
            <w:r w:rsidRPr="00044064">
              <w:rPr>
                <w:rFonts w:ascii="Arial" w:hAnsi="Arial" w:cs="Arial"/>
                <w:spacing w:val="-4"/>
              </w:rPr>
              <w:t xml:space="preserve"> </w:t>
            </w:r>
            <w:r w:rsidRPr="00044064">
              <w:rPr>
                <w:rFonts w:ascii="Arial" w:hAnsi="Arial" w:cs="Arial"/>
                <w:spacing w:val="-5"/>
              </w:rPr>
              <w:t>r</w:t>
            </w:r>
            <w:r w:rsidRPr="00044064">
              <w:rPr>
                <w:rFonts w:ascii="Arial" w:hAnsi="Arial" w:cs="Arial"/>
                <w:spacing w:val="-12"/>
              </w:rPr>
              <w:t>e</w:t>
            </w:r>
            <w:r w:rsidRPr="00044064">
              <w:rPr>
                <w:rFonts w:ascii="Arial" w:hAnsi="Arial" w:cs="Arial"/>
                <w:spacing w:val="8"/>
              </w:rPr>
              <w:t>p</w:t>
            </w:r>
            <w:r w:rsidRPr="00044064">
              <w:rPr>
                <w:rFonts w:ascii="Arial" w:hAnsi="Arial" w:cs="Arial"/>
                <w:spacing w:val="-5"/>
              </w:rPr>
              <w:t>r</w:t>
            </w:r>
            <w:r w:rsidRPr="00044064">
              <w:rPr>
                <w:rFonts w:ascii="Arial" w:hAnsi="Arial" w:cs="Arial"/>
                <w:spacing w:val="-12"/>
              </w:rPr>
              <w:t>e</w:t>
            </w:r>
            <w:r w:rsidRPr="00044064">
              <w:rPr>
                <w:rFonts w:ascii="Arial" w:hAnsi="Arial" w:cs="Arial"/>
                <w:spacing w:val="-1"/>
              </w:rPr>
              <w:t>s</w:t>
            </w:r>
            <w:r w:rsidRPr="00044064">
              <w:rPr>
                <w:rFonts w:ascii="Arial" w:hAnsi="Arial" w:cs="Arial"/>
                <w:spacing w:val="4"/>
              </w:rPr>
              <w:t>e</w:t>
            </w:r>
            <w:r w:rsidRPr="00044064">
              <w:rPr>
                <w:rFonts w:ascii="Arial" w:hAnsi="Arial" w:cs="Arial"/>
                <w:spacing w:val="-8"/>
              </w:rPr>
              <w:t>n</w:t>
            </w:r>
            <w:r w:rsidRPr="00044064">
              <w:rPr>
                <w:rFonts w:ascii="Arial" w:hAnsi="Arial" w:cs="Arial"/>
                <w:spacing w:val="6"/>
              </w:rPr>
              <w:t>t</w:t>
            </w:r>
            <w:r w:rsidRPr="00044064">
              <w:rPr>
                <w:rFonts w:ascii="Arial" w:hAnsi="Arial" w:cs="Arial"/>
                <w:spacing w:val="-12"/>
              </w:rPr>
              <w:t>a</w:t>
            </w:r>
            <w:r w:rsidRPr="00044064">
              <w:rPr>
                <w:rFonts w:ascii="Arial" w:hAnsi="Arial" w:cs="Arial"/>
                <w:spacing w:val="6"/>
              </w:rPr>
              <w:t>t</w:t>
            </w:r>
            <w:r w:rsidRPr="00044064">
              <w:rPr>
                <w:rFonts w:ascii="Arial" w:hAnsi="Arial" w:cs="Arial"/>
                <w:spacing w:val="-10"/>
              </w:rPr>
              <w:t>i</w:t>
            </w:r>
            <w:r w:rsidRPr="00044064">
              <w:rPr>
                <w:rFonts w:ascii="Arial" w:hAnsi="Arial" w:cs="Arial"/>
                <w:spacing w:val="-8"/>
              </w:rPr>
              <w:t>v</w:t>
            </w:r>
            <w:r w:rsidRPr="00044064">
              <w:rPr>
                <w:rFonts w:ascii="Arial" w:hAnsi="Arial" w:cs="Arial"/>
              </w:rPr>
              <w:t>e</w:t>
            </w:r>
            <w:r w:rsidRPr="00044064">
              <w:rPr>
                <w:rFonts w:ascii="Arial" w:hAnsi="Arial" w:cs="Arial"/>
                <w:spacing w:val="-13"/>
              </w:rPr>
              <w:t xml:space="preserve"> </w:t>
            </w:r>
            <w:r w:rsidRPr="00044064">
              <w:rPr>
                <w:rFonts w:ascii="Arial" w:hAnsi="Arial" w:cs="Arial"/>
                <w:spacing w:val="8"/>
              </w:rPr>
              <w:t>o</w:t>
            </w:r>
            <w:r w:rsidRPr="00044064">
              <w:rPr>
                <w:rFonts w:ascii="Arial" w:hAnsi="Arial" w:cs="Arial"/>
              </w:rPr>
              <w:t>f</w:t>
            </w:r>
            <w:r w:rsidRPr="00044064">
              <w:rPr>
                <w:rFonts w:ascii="Arial" w:hAnsi="Arial" w:cs="Arial"/>
                <w:spacing w:val="-12"/>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4"/>
              </w:rPr>
              <w:t xml:space="preserve"> </w:t>
            </w:r>
            <w:r w:rsidRPr="00044064">
              <w:rPr>
                <w:rFonts w:ascii="Arial" w:hAnsi="Arial" w:cs="Arial"/>
                <w:spacing w:val="4"/>
                <w:w w:val="98"/>
              </w:rPr>
              <w:t>a</w:t>
            </w:r>
            <w:r w:rsidRPr="00044064">
              <w:rPr>
                <w:rFonts w:ascii="Arial" w:hAnsi="Arial" w:cs="Arial"/>
                <w:spacing w:val="-5"/>
                <w:w w:val="98"/>
              </w:rPr>
              <w:t>r</w:t>
            </w:r>
            <w:r w:rsidRPr="00044064">
              <w:rPr>
                <w:rFonts w:ascii="Arial" w:hAnsi="Arial" w:cs="Arial"/>
                <w:spacing w:val="6"/>
                <w:w w:val="98"/>
              </w:rPr>
              <w:t>t</w:t>
            </w:r>
            <w:r w:rsidRPr="00044064">
              <w:rPr>
                <w:rFonts w:ascii="Arial" w:hAnsi="Arial" w:cs="Arial"/>
                <w:spacing w:val="-10"/>
                <w:w w:val="98"/>
              </w:rPr>
              <w:t>i</w:t>
            </w:r>
            <w:r w:rsidRPr="00044064">
              <w:rPr>
                <w:rFonts w:ascii="Arial" w:hAnsi="Arial" w:cs="Arial"/>
                <w:spacing w:val="4"/>
                <w:w w:val="98"/>
              </w:rPr>
              <w:t>c</w:t>
            </w:r>
            <w:r w:rsidRPr="00044064">
              <w:rPr>
                <w:rFonts w:ascii="Arial" w:hAnsi="Arial" w:cs="Arial"/>
                <w:spacing w:val="-10"/>
                <w:w w:val="98"/>
              </w:rPr>
              <w:t>l</w:t>
            </w:r>
            <w:r w:rsidRPr="00044064">
              <w:rPr>
                <w:rFonts w:ascii="Arial" w:hAnsi="Arial" w:cs="Arial"/>
                <w:w w:val="98"/>
              </w:rPr>
              <w:t>e</w:t>
            </w:r>
            <w:r w:rsidRPr="00044064">
              <w:rPr>
                <w:rFonts w:ascii="Arial" w:hAnsi="Arial" w:cs="Arial"/>
                <w:spacing w:val="-11"/>
                <w:w w:val="98"/>
              </w:rPr>
              <w:t xml:space="preserve"> </w:t>
            </w:r>
            <w:r w:rsidRPr="00044064">
              <w:rPr>
                <w:rFonts w:ascii="Arial" w:hAnsi="Arial" w:cs="Arial"/>
                <w:spacing w:val="6"/>
              </w:rPr>
              <w:t>t</w:t>
            </w:r>
            <w:r w:rsidRPr="00044064">
              <w:rPr>
                <w:rFonts w:ascii="Arial" w:hAnsi="Arial" w:cs="Arial"/>
                <w:spacing w:val="-8"/>
              </w:rPr>
              <w:t>o</w:t>
            </w:r>
            <w:r w:rsidRPr="00044064">
              <w:rPr>
                <w:rFonts w:ascii="Arial" w:hAnsi="Arial" w:cs="Arial"/>
                <w:spacing w:val="8"/>
              </w:rPr>
              <w:t>p</w:t>
            </w:r>
            <w:r w:rsidRPr="00044064">
              <w:rPr>
                <w:rFonts w:ascii="Arial" w:hAnsi="Arial" w:cs="Arial"/>
                <w:spacing w:val="-10"/>
              </w:rPr>
              <w:t>i</w:t>
            </w:r>
            <w:r w:rsidRPr="00044064">
              <w:rPr>
                <w:rFonts w:ascii="Arial" w:hAnsi="Arial" w:cs="Arial"/>
                <w:spacing w:val="7"/>
              </w:rPr>
              <w:t>c</w:t>
            </w:r>
            <w:r w:rsidRPr="00044064">
              <w:rPr>
                <w:rFonts w:ascii="Arial" w:hAnsi="Arial" w:cs="Arial"/>
              </w:rPr>
              <w:t>.</w:t>
            </w:r>
          </w:p>
        </w:tc>
        <w:tc>
          <w:tcPr>
            <w:tcW w:w="4276" w:type="dxa"/>
            <w:tcBorders>
              <w:top w:val="single" w:sz="7" w:space="0" w:color="000000"/>
              <w:left w:val="single" w:sz="7" w:space="0" w:color="000000"/>
              <w:bottom w:val="single" w:sz="7" w:space="0" w:color="000000"/>
              <w:right w:val="single" w:sz="7" w:space="0" w:color="000000"/>
            </w:tcBorders>
          </w:tcPr>
          <w:p w:rsidR="004F6CB6" w:rsidRPr="00044064" w:rsidRDefault="004F5C61">
            <w:pPr>
              <w:rPr>
                <w:rFonts w:ascii="Arial" w:hAnsi="Arial" w:cs="Arial"/>
              </w:rPr>
            </w:pPr>
            <w:r w:rsidRPr="00044064">
              <w:rPr>
                <w:rFonts w:ascii="Arial" w:hAnsi="Arial" w:cs="Arial"/>
              </w:rPr>
              <w:t>Thank you for your positive evaluation of the abstract and keywords. We appreciate your comment that the abstract is comprehensive and that the keywords accurately represent the topic of the article. No changes were required.</w:t>
            </w:r>
          </w:p>
        </w:tc>
      </w:tr>
      <w:tr w:rsidR="004F6CB6" w:rsidRPr="00044064">
        <w:trPr>
          <w:trHeight w:hRule="exact" w:val="9446"/>
        </w:trPr>
        <w:tc>
          <w:tcPr>
            <w:tcW w:w="4644"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17"/>
              </w:rPr>
              <w:t>I</w:t>
            </w:r>
            <w:r w:rsidRPr="00044064">
              <w:rPr>
                <w:rFonts w:ascii="Arial" w:hAnsi="Arial" w:cs="Arial"/>
                <w:b/>
              </w:rPr>
              <w:t>s</w:t>
            </w:r>
            <w:r w:rsidRPr="00044064">
              <w:rPr>
                <w:rFonts w:ascii="Arial" w:hAnsi="Arial" w:cs="Arial"/>
                <w:b/>
                <w:spacing w:val="9"/>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4"/>
              </w:rPr>
              <w:t xml:space="preserve"> </w:t>
            </w:r>
            <w:proofErr w:type="spellStart"/>
            <w:r w:rsidRPr="00044064">
              <w:rPr>
                <w:rFonts w:ascii="Arial" w:hAnsi="Arial" w:cs="Arial"/>
                <w:b/>
                <w:spacing w:val="-13"/>
                <w:w w:val="99"/>
              </w:rPr>
              <w:t>m</w:t>
            </w:r>
            <w:r w:rsidRPr="00044064">
              <w:rPr>
                <w:rFonts w:ascii="Arial" w:hAnsi="Arial" w:cs="Arial"/>
                <w:b/>
                <w:spacing w:val="-8"/>
                <w:w w:val="99"/>
              </w:rPr>
              <w:t>a</w:t>
            </w:r>
            <w:r w:rsidRPr="00044064">
              <w:rPr>
                <w:rFonts w:ascii="Arial" w:hAnsi="Arial" w:cs="Arial"/>
                <w:b/>
                <w:spacing w:val="-4"/>
                <w:w w:val="99"/>
              </w:rPr>
              <w:t>nu</w:t>
            </w:r>
            <w:r w:rsidRPr="00044064">
              <w:rPr>
                <w:rFonts w:ascii="Arial" w:hAnsi="Arial" w:cs="Arial"/>
                <w:b/>
                <w:w w:val="99"/>
              </w:rPr>
              <w:t>s</w:t>
            </w:r>
            <w:proofErr w:type="spellEnd"/>
            <w:r w:rsidRPr="00044064">
              <w:rPr>
                <w:rFonts w:ascii="Arial" w:hAnsi="Arial" w:cs="Arial"/>
                <w:b/>
                <w:spacing w:val="-38"/>
              </w:rPr>
              <w:t xml:space="preserve"> </w:t>
            </w:r>
            <w:proofErr w:type="spellStart"/>
            <w:r w:rsidRPr="00044064">
              <w:rPr>
                <w:rFonts w:ascii="Arial" w:hAnsi="Arial" w:cs="Arial"/>
                <w:b/>
                <w:spacing w:val="-12"/>
              </w:rPr>
              <w:t>c</w:t>
            </w:r>
            <w:r w:rsidRPr="00044064">
              <w:rPr>
                <w:rFonts w:ascii="Arial" w:hAnsi="Arial" w:cs="Arial"/>
                <w:b/>
                <w:spacing w:val="4"/>
              </w:rPr>
              <w:t>r</w:t>
            </w:r>
            <w:r w:rsidRPr="00044064">
              <w:rPr>
                <w:rFonts w:ascii="Arial" w:hAnsi="Arial" w:cs="Arial"/>
                <w:b/>
                <w:spacing w:val="6"/>
              </w:rPr>
              <w:t>i</w:t>
            </w:r>
            <w:r w:rsidRPr="00044064">
              <w:rPr>
                <w:rFonts w:ascii="Arial" w:hAnsi="Arial" w:cs="Arial"/>
                <w:b/>
                <w:spacing w:val="-20"/>
              </w:rPr>
              <w:t>p</w:t>
            </w:r>
            <w:r w:rsidRPr="00044064">
              <w:rPr>
                <w:rFonts w:ascii="Arial" w:hAnsi="Arial" w:cs="Arial"/>
                <w:b/>
              </w:rPr>
              <w:t>t</w:t>
            </w:r>
            <w:proofErr w:type="spellEnd"/>
            <w:r w:rsidRPr="00044064">
              <w:rPr>
                <w:rFonts w:ascii="Arial" w:hAnsi="Arial" w:cs="Arial"/>
                <w:b/>
                <w:spacing w:val="-14"/>
              </w:rPr>
              <w:t xml:space="preserve"> </w:t>
            </w:r>
            <w:r w:rsidRPr="00044064">
              <w:rPr>
                <w:rFonts w:ascii="Arial" w:hAnsi="Arial" w:cs="Arial"/>
                <w:b/>
                <w:spacing w:val="-1"/>
                <w:w w:val="98"/>
              </w:rPr>
              <w:t>s</w:t>
            </w:r>
            <w:r w:rsidRPr="00044064">
              <w:rPr>
                <w:rFonts w:ascii="Arial" w:hAnsi="Arial" w:cs="Arial"/>
                <w:b/>
                <w:spacing w:val="4"/>
                <w:w w:val="98"/>
              </w:rPr>
              <w:t>c</w:t>
            </w:r>
            <w:r w:rsidRPr="00044064">
              <w:rPr>
                <w:rFonts w:ascii="Arial" w:hAnsi="Arial" w:cs="Arial"/>
                <w:b/>
                <w:spacing w:val="-10"/>
                <w:w w:val="98"/>
              </w:rPr>
              <w:t>i</w:t>
            </w:r>
            <w:r w:rsidRPr="00044064">
              <w:rPr>
                <w:rFonts w:ascii="Arial" w:hAnsi="Arial" w:cs="Arial"/>
                <w:b/>
                <w:spacing w:val="4"/>
                <w:w w:val="98"/>
              </w:rPr>
              <w:t>e</w:t>
            </w:r>
            <w:r w:rsidRPr="00044064">
              <w:rPr>
                <w:rFonts w:ascii="Arial" w:hAnsi="Arial" w:cs="Arial"/>
                <w:b/>
                <w:spacing w:val="-4"/>
                <w:w w:val="98"/>
              </w:rPr>
              <w:t>n</w:t>
            </w:r>
            <w:r w:rsidRPr="00044064">
              <w:rPr>
                <w:rFonts w:ascii="Arial" w:hAnsi="Arial" w:cs="Arial"/>
                <w:b/>
                <w:spacing w:val="-5"/>
                <w:w w:val="98"/>
              </w:rPr>
              <w:t>t</w:t>
            </w:r>
            <w:r w:rsidRPr="00044064">
              <w:rPr>
                <w:rFonts w:ascii="Arial" w:hAnsi="Arial" w:cs="Arial"/>
                <w:b/>
                <w:spacing w:val="6"/>
                <w:w w:val="98"/>
              </w:rPr>
              <w:t>i</w:t>
            </w:r>
            <w:r w:rsidRPr="00044064">
              <w:rPr>
                <w:rFonts w:ascii="Arial" w:hAnsi="Arial" w:cs="Arial"/>
                <w:b/>
                <w:spacing w:val="-5"/>
                <w:w w:val="98"/>
              </w:rPr>
              <w:t>f</w:t>
            </w:r>
            <w:r w:rsidRPr="00044064">
              <w:rPr>
                <w:rFonts w:ascii="Arial" w:hAnsi="Arial" w:cs="Arial"/>
                <w:b/>
                <w:spacing w:val="-10"/>
                <w:w w:val="98"/>
              </w:rPr>
              <w:t>i</w:t>
            </w:r>
            <w:r w:rsidRPr="00044064">
              <w:rPr>
                <w:rFonts w:ascii="Arial" w:hAnsi="Arial" w:cs="Arial"/>
                <w:b/>
                <w:spacing w:val="4"/>
                <w:w w:val="98"/>
              </w:rPr>
              <w:t>c</w:t>
            </w:r>
            <w:r w:rsidRPr="00044064">
              <w:rPr>
                <w:rFonts w:ascii="Arial" w:hAnsi="Arial" w:cs="Arial"/>
                <w:b/>
                <w:spacing w:val="-8"/>
                <w:w w:val="98"/>
              </w:rPr>
              <w:t>a</w:t>
            </w:r>
            <w:r w:rsidRPr="00044064">
              <w:rPr>
                <w:rFonts w:ascii="Arial" w:hAnsi="Arial" w:cs="Arial"/>
                <w:b/>
                <w:spacing w:val="-10"/>
                <w:w w:val="98"/>
              </w:rPr>
              <w:t>l</w:t>
            </w:r>
            <w:r w:rsidRPr="00044064">
              <w:rPr>
                <w:rFonts w:ascii="Arial" w:hAnsi="Arial" w:cs="Arial"/>
                <w:b/>
                <w:spacing w:val="6"/>
                <w:w w:val="98"/>
              </w:rPr>
              <w:t>l</w:t>
            </w:r>
            <w:r w:rsidRPr="00044064">
              <w:rPr>
                <w:rFonts w:ascii="Arial" w:hAnsi="Arial" w:cs="Arial"/>
                <w:b/>
                <w:w w:val="98"/>
              </w:rPr>
              <w:t xml:space="preserve">y </w:t>
            </w:r>
            <w:r w:rsidRPr="00044064">
              <w:rPr>
                <w:rFonts w:ascii="Arial" w:hAnsi="Arial" w:cs="Arial"/>
                <w:b/>
                <w:spacing w:val="4"/>
              </w:rPr>
              <w:t>c</w:t>
            </w:r>
            <w:r w:rsidRPr="00044064">
              <w:rPr>
                <w:rFonts w:ascii="Arial" w:hAnsi="Arial" w:cs="Arial"/>
                <w:b/>
                <w:spacing w:val="-8"/>
              </w:rPr>
              <w:t>o</w:t>
            </w:r>
            <w:r w:rsidRPr="00044064">
              <w:rPr>
                <w:rFonts w:ascii="Arial" w:hAnsi="Arial" w:cs="Arial"/>
                <w:b/>
                <w:spacing w:val="4"/>
              </w:rPr>
              <w:t>r</w:t>
            </w:r>
            <w:r w:rsidRPr="00044064">
              <w:rPr>
                <w:rFonts w:ascii="Arial" w:hAnsi="Arial" w:cs="Arial"/>
                <w:b/>
                <w:spacing w:val="-12"/>
              </w:rPr>
              <w:t>r</w:t>
            </w:r>
            <w:r w:rsidRPr="00044064">
              <w:rPr>
                <w:rFonts w:ascii="Arial" w:hAnsi="Arial" w:cs="Arial"/>
                <w:b/>
                <w:spacing w:val="4"/>
              </w:rPr>
              <w:t>ec</w:t>
            </w:r>
            <w:r w:rsidRPr="00044064">
              <w:rPr>
                <w:rFonts w:ascii="Arial" w:hAnsi="Arial" w:cs="Arial"/>
                <w:b/>
                <w:spacing w:val="-21"/>
              </w:rPr>
              <w:t>t</w:t>
            </w:r>
            <w:r w:rsidRPr="00044064">
              <w:rPr>
                <w:rFonts w:ascii="Arial" w:hAnsi="Arial" w:cs="Arial"/>
                <w:b/>
              </w:rPr>
              <w:t>?</w:t>
            </w:r>
          </w:p>
          <w:p w:rsidR="004F6CB6" w:rsidRPr="00044064" w:rsidRDefault="004F6CB6">
            <w:pPr>
              <w:spacing w:before="19" w:line="220" w:lineRule="exact"/>
              <w:rPr>
                <w:rFonts w:ascii="Arial" w:hAnsi="Arial" w:cs="Arial"/>
              </w:rPr>
            </w:pPr>
          </w:p>
          <w:p w:rsidR="004F6CB6" w:rsidRPr="00044064" w:rsidRDefault="005C6D99">
            <w:pPr>
              <w:spacing w:line="220" w:lineRule="exact"/>
              <w:ind w:left="111" w:right="461"/>
              <w:rPr>
                <w:rFonts w:ascii="Arial" w:hAnsi="Arial" w:cs="Arial"/>
              </w:rPr>
            </w:pPr>
            <w:r w:rsidRPr="00044064">
              <w:rPr>
                <w:rFonts w:ascii="Arial" w:hAnsi="Arial" w:cs="Arial"/>
                <w:spacing w:val="-5"/>
              </w:rPr>
              <w:t>I</w:t>
            </w:r>
            <w:r w:rsidRPr="00044064">
              <w:rPr>
                <w:rFonts w:ascii="Arial" w:hAnsi="Arial" w:cs="Arial"/>
              </w:rPr>
              <w:t>f</w:t>
            </w:r>
            <w:r w:rsidRPr="00044064">
              <w:rPr>
                <w:rFonts w:ascii="Arial" w:hAnsi="Arial" w:cs="Arial"/>
                <w:spacing w:val="-11"/>
              </w:rPr>
              <w:t xml:space="preserve"> </w:t>
            </w:r>
            <w:r w:rsidRPr="00044064">
              <w:rPr>
                <w:rFonts w:ascii="Arial" w:hAnsi="Arial" w:cs="Arial"/>
                <w:spacing w:val="8"/>
              </w:rPr>
              <w:t>y</w:t>
            </w:r>
            <w:r w:rsidRPr="00044064">
              <w:rPr>
                <w:rFonts w:ascii="Arial" w:hAnsi="Arial" w:cs="Arial"/>
                <w:spacing w:val="-8"/>
              </w:rPr>
              <w:t>o</w:t>
            </w:r>
            <w:r w:rsidRPr="00044064">
              <w:rPr>
                <w:rFonts w:ascii="Arial" w:hAnsi="Arial" w:cs="Arial"/>
                <w:spacing w:val="8"/>
              </w:rPr>
              <w:t>u</w:t>
            </w:r>
            <w:r w:rsidRPr="00044064">
              <w:rPr>
                <w:rFonts w:ascii="Arial" w:hAnsi="Arial" w:cs="Arial"/>
              </w:rPr>
              <w:t>r</w:t>
            </w:r>
            <w:r w:rsidRPr="00044064">
              <w:rPr>
                <w:rFonts w:ascii="Arial" w:hAnsi="Arial" w:cs="Arial"/>
                <w:spacing w:val="-14"/>
              </w:rPr>
              <w:t xml:space="preserve"> </w:t>
            </w:r>
            <w:proofErr w:type="spellStart"/>
            <w:r w:rsidRPr="00044064">
              <w:rPr>
                <w:rFonts w:ascii="Arial" w:hAnsi="Arial" w:cs="Arial"/>
                <w:spacing w:val="-12"/>
                <w:w w:val="99"/>
              </w:rPr>
              <w:t>a</w:t>
            </w:r>
            <w:r w:rsidRPr="00044064">
              <w:rPr>
                <w:rFonts w:ascii="Arial" w:hAnsi="Arial" w:cs="Arial"/>
                <w:spacing w:val="-8"/>
                <w:w w:val="99"/>
              </w:rPr>
              <w:t>n</w:t>
            </w:r>
            <w:r w:rsidRPr="00044064">
              <w:rPr>
                <w:rFonts w:ascii="Arial" w:hAnsi="Arial" w:cs="Arial"/>
                <w:w w:val="99"/>
              </w:rPr>
              <w:t>s</w:t>
            </w:r>
            <w:proofErr w:type="spellEnd"/>
            <w:r w:rsidRPr="00044064">
              <w:rPr>
                <w:rFonts w:ascii="Arial" w:hAnsi="Arial" w:cs="Arial"/>
                <w:spacing w:val="-38"/>
              </w:rPr>
              <w:t xml:space="preserve"> </w:t>
            </w:r>
            <w:proofErr w:type="spellStart"/>
            <w:r w:rsidRPr="00044064">
              <w:rPr>
                <w:rFonts w:ascii="Arial" w:hAnsi="Arial" w:cs="Arial"/>
                <w:spacing w:val="-6"/>
              </w:rPr>
              <w:t>w</w:t>
            </w:r>
            <w:r w:rsidRPr="00044064">
              <w:rPr>
                <w:rFonts w:ascii="Arial" w:hAnsi="Arial" w:cs="Arial"/>
                <w:spacing w:val="4"/>
              </w:rPr>
              <w:t>e</w:t>
            </w:r>
            <w:r w:rsidRPr="00044064">
              <w:rPr>
                <w:rFonts w:ascii="Arial" w:hAnsi="Arial" w:cs="Arial"/>
              </w:rPr>
              <w:t>r</w:t>
            </w:r>
            <w:proofErr w:type="spellEnd"/>
            <w:r w:rsidRPr="00044064">
              <w:rPr>
                <w:rFonts w:ascii="Arial" w:hAnsi="Arial" w:cs="Arial"/>
                <w:spacing w:val="-13"/>
              </w:rPr>
              <w:t xml:space="preserve"> </w:t>
            </w:r>
            <w:r w:rsidRPr="00044064">
              <w:rPr>
                <w:rFonts w:ascii="Arial" w:hAnsi="Arial" w:cs="Arial"/>
                <w:spacing w:val="-26"/>
              </w:rPr>
              <w:t>i</w:t>
            </w:r>
            <w:r w:rsidRPr="00044064">
              <w:rPr>
                <w:rFonts w:ascii="Arial" w:hAnsi="Arial" w:cs="Arial"/>
              </w:rPr>
              <w:t>s</w:t>
            </w:r>
            <w:r w:rsidRPr="00044064">
              <w:rPr>
                <w:rFonts w:ascii="Arial" w:hAnsi="Arial" w:cs="Arial"/>
                <w:spacing w:val="10"/>
              </w:rPr>
              <w:t xml:space="preserve"> </w:t>
            </w:r>
            <w:r w:rsidRPr="00044064">
              <w:rPr>
                <w:rFonts w:ascii="Arial" w:hAnsi="Arial" w:cs="Arial"/>
                <w:spacing w:val="-6"/>
              </w:rPr>
              <w:t>NO</w:t>
            </w:r>
            <w:r w:rsidRPr="00044064">
              <w:rPr>
                <w:rFonts w:ascii="Arial" w:hAnsi="Arial" w:cs="Arial"/>
              </w:rPr>
              <w:t>,</w:t>
            </w:r>
            <w:r w:rsidRPr="00044064">
              <w:rPr>
                <w:rFonts w:ascii="Arial" w:hAnsi="Arial" w:cs="Arial"/>
                <w:spacing w:val="-12"/>
              </w:rPr>
              <w:t xml:space="preserve"> </w:t>
            </w:r>
            <w:r w:rsidRPr="00044064">
              <w:rPr>
                <w:rFonts w:ascii="Arial" w:hAnsi="Arial" w:cs="Arial"/>
                <w:spacing w:val="8"/>
                <w:w w:val="98"/>
              </w:rPr>
              <w:t>p</w:t>
            </w:r>
            <w:r w:rsidRPr="00044064">
              <w:rPr>
                <w:rFonts w:ascii="Arial" w:hAnsi="Arial" w:cs="Arial"/>
                <w:spacing w:val="-10"/>
                <w:w w:val="98"/>
              </w:rPr>
              <w:t>l</w:t>
            </w:r>
            <w:r w:rsidRPr="00044064">
              <w:rPr>
                <w:rFonts w:ascii="Arial" w:hAnsi="Arial" w:cs="Arial"/>
                <w:spacing w:val="4"/>
                <w:w w:val="98"/>
              </w:rPr>
              <w:t>e</w:t>
            </w:r>
            <w:r w:rsidRPr="00044064">
              <w:rPr>
                <w:rFonts w:ascii="Arial" w:hAnsi="Arial" w:cs="Arial"/>
                <w:spacing w:val="-12"/>
                <w:w w:val="98"/>
              </w:rPr>
              <w:t>a</w:t>
            </w:r>
            <w:r w:rsidRPr="00044064">
              <w:rPr>
                <w:rFonts w:ascii="Arial" w:hAnsi="Arial" w:cs="Arial"/>
                <w:spacing w:val="-1"/>
                <w:w w:val="98"/>
              </w:rPr>
              <w:t>s</w:t>
            </w:r>
            <w:r w:rsidRPr="00044064">
              <w:rPr>
                <w:rFonts w:ascii="Arial" w:hAnsi="Arial" w:cs="Arial"/>
                <w:w w:val="98"/>
              </w:rPr>
              <w:t>e</w:t>
            </w:r>
            <w:r w:rsidRPr="00044064">
              <w:rPr>
                <w:rFonts w:ascii="Arial" w:hAnsi="Arial" w:cs="Arial"/>
                <w:spacing w:val="-11"/>
                <w:w w:val="98"/>
              </w:rPr>
              <w:t xml:space="preserve"> </w:t>
            </w:r>
            <w:r w:rsidRPr="00044064">
              <w:rPr>
                <w:rFonts w:ascii="Arial" w:hAnsi="Arial" w:cs="Arial"/>
                <w:spacing w:val="8"/>
              </w:rPr>
              <w:t>p</w:t>
            </w:r>
            <w:r w:rsidRPr="00044064">
              <w:rPr>
                <w:rFonts w:ascii="Arial" w:hAnsi="Arial" w:cs="Arial"/>
                <w:spacing w:val="-5"/>
              </w:rPr>
              <w:t>r</w:t>
            </w:r>
            <w:r w:rsidRPr="00044064">
              <w:rPr>
                <w:rFonts w:ascii="Arial" w:hAnsi="Arial" w:cs="Arial"/>
                <w:spacing w:val="-8"/>
              </w:rPr>
              <w:t>o</w:t>
            </w:r>
            <w:r w:rsidRPr="00044064">
              <w:rPr>
                <w:rFonts w:ascii="Arial" w:hAnsi="Arial" w:cs="Arial"/>
                <w:spacing w:val="8"/>
              </w:rPr>
              <w:t>v</w:t>
            </w:r>
            <w:r w:rsidRPr="00044064">
              <w:rPr>
                <w:rFonts w:ascii="Arial" w:hAnsi="Arial" w:cs="Arial"/>
                <w:spacing w:val="-10"/>
              </w:rPr>
              <w:t>i</w:t>
            </w:r>
            <w:r w:rsidRPr="00044064">
              <w:rPr>
                <w:rFonts w:ascii="Arial" w:hAnsi="Arial" w:cs="Arial"/>
                <w:spacing w:val="-8"/>
              </w:rPr>
              <w:t>d</w:t>
            </w:r>
            <w:r w:rsidRPr="00044064">
              <w:rPr>
                <w:rFonts w:ascii="Arial" w:hAnsi="Arial" w:cs="Arial"/>
              </w:rPr>
              <w:t>e</w:t>
            </w:r>
            <w:r w:rsidRPr="00044064">
              <w:rPr>
                <w:rFonts w:ascii="Arial" w:hAnsi="Arial" w:cs="Arial"/>
                <w:spacing w:val="-7"/>
              </w:rPr>
              <w:t xml:space="preserve"> </w:t>
            </w:r>
            <w:r w:rsidRPr="00044064">
              <w:rPr>
                <w:rFonts w:ascii="Arial" w:hAnsi="Arial" w:cs="Arial"/>
              </w:rPr>
              <w:t>a</w:t>
            </w:r>
            <w:r w:rsidRPr="00044064">
              <w:rPr>
                <w:rFonts w:ascii="Arial" w:hAnsi="Arial" w:cs="Arial"/>
                <w:spacing w:val="-18"/>
              </w:rPr>
              <w:t xml:space="preserve"> </w:t>
            </w:r>
            <w:r w:rsidRPr="00044064">
              <w:rPr>
                <w:rFonts w:ascii="Arial" w:hAnsi="Arial" w:cs="Arial"/>
                <w:spacing w:val="8"/>
              </w:rPr>
              <w:t>b</w:t>
            </w:r>
            <w:r w:rsidRPr="00044064">
              <w:rPr>
                <w:rFonts w:ascii="Arial" w:hAnsi="Arial" w:cs="Arial"/>
                <w:spacing w:val="-5"/>
              </w:rPr>
              <w:t>r</w:t>
            </w:r>
            <w:r w:rsidRPr="00044064">
              <w:rPr>
                <w:rFonts w:ascii="Arial" w:hAnsi="Arial" w:cs="Arial"/>
                <w:spacing w:val="-10"/>
              </w:rPr>
              <w:t>i</w:t>
            </w:r>
            <w:r w:rsidRPr="00044064">
              <w:rPr>
                <w:rFonts w:ascii="Arial" w:hAnsi="Arial" w:cs="Arial"/>
                <w:spacing w:val="4"/>
              </w:rPr>
              <w:t>e</w:t>
            </w:r>
            <w:r w:rsidRPr="00044064">
              <w:rPr>
                <w:rFonts w:ascii="Arial" w:hAnsi="Arial" w:cs="Arial"/>
                <w:spacing w:val="-5"/>
              </w:rPr>
              <w:t>f</w:t>
            </w:r>
            <w:r w:rsidRPr="00044064">
              <w:rPr>
                <w:rFonts w:ascii="Arial" w:hAnsi="Arial" w:cs="Arial"/>
              </w:rPr>
              <w:t>,</w:t>
            </w:r>
            <w:r w:rsidRPr="00044064">
              <w:rPr>
                <w:rFonts w:ascii="Arial" w:hAnsi="Arial" w:cs="Arial"/>
                <w:spacing w:val="-12"/>
              </w:rPr>
              <w:t xml:space="preserve"> </w:t>
            </w:r>
            <w:r w:rsidRPr="00044064">
              <w:rPr>
                <w:rFonts w:ascii="Arial" w:hAnsi="Arial" w:cs="Arial"/>
                <w:spacing w:val="4"/>
              </w:rPr>
              <w:t>c</w:t>
            </w:r>
            <w:r w:rsidRPr="00044064">
              <w:rPr>
                <w:rFonts w:ascii="Arial" w:hAnsi="Arial" w:cs="Arial"/>
                <w:spacing w:val="-10"/>
              </w:rPr>
              <w:t>l</w:t>
            </w:r>
            <w:r w:rsidRPr="00044064">
              <w:rPr>
                <w:rFonts w:ascii="Arial" w:hAnsi="Arial" w:cs="Arial"/>
                <w:spacing w:val="4"/>
              </w:rPr>
              <w:t>ea</w:t>
            </w:r>
            <w:r w:rsidRPr="00044064">
              <w:rPr>
                <w:rFonts w:ascii="Arial" w:hAnsi="Arial" w:cs="Arial"/>
              </w:rPr>
              <w:t xml:space="preserve">r </w:t>
            </w:r>
            <w:proofErr w:type="spellStart"/>
            <w:r w:rsidRPr="00044064">
              <w:rPr>
                <w:rFonts w:ascii="Arial" w:hAnsi="Arial" w:cs="Arial"/>
                <w:spacing w:val="-1"/>
              </w:rPr>
              <w:t>s</w:t>
            </w:r>
            <w:r w:rsidRPr="00044064">
              <w:rPr>
                <w:rFonts w:ascii="Arial" w:hAnsi="Arial" w:cs="Arial"/>
                <w:spacing w:val="-8"/>
              </w:rPr>
              <w:t>u</w:t>
            </w:r>
            <w:r w:rsidRPr="00044064">
              <w:rPr>
                <w:rFonts w:ascii="Arial" w:hAnsi="Arial" w:cs="Arial"/>
                <w:spacing w:val="8"/>
              </w:rPr>
              <w:t>g</w:t>
            </w:r>
            <w:r w:rsidRPr="00044064">
              <w:rPr>
                <w:rFonts w:ascii="Arial" w:hAnsi="Arial" w:cs="Arial"/>
                <w:spacing w:val="-8"/>
              </w:rPr>
              <w:t>g</w:t>
            </w:r>
            <w:r w:rsidRPr="00044064">
              <w:rPr>
                <w:rFonts w:ascii="Arial" w:hAnsi="Arial" w:cs="Arial"/>
                <w:spacing w:val="-12"/>
              </w:rPr>
              <w:t>e</w:t>
            </w:r>
            <w:r w:rsidRPr="00044064">
              <w:rPr>
                <w:rFonts w:ascii="Arial" w:hAnsi="Arial" w:cs="Arial"/>
              </w:rPr>
              <w:t>s</w:t>
            </w:r>
            <w:proofErr w:type="spellEnd"/>
            <w:r w:rsidRPr="00044064">
              <w:rPr>
                <w:rFonts w:ascii="Arial" w:hAnsi="Arial" w:cs="Arial"/>
                <w:spacing w:val="-18"/>
              </w:rPr>
              <w:t xml:space="preserve"> </w:t>
            </w:r>
            <w:proofErr w:type="spellStart"/>
            <w:r w:rsidRPr="00044064">
              <w:rPr>
                <w:rFonts w:ascii="Arial" w:hAnsi="Arial" w:cs="Arial"/>
                <w:spacing w:val="6"/>
              </w:rPr>
              <w:t>t</w:t>
            </w:r>
            <w:r w:rsidRPr="00044064">
              <w:rPr>
                <w:rFonts w:ascii="Arial" w:hAnsi="Arial" w:cs="Arial"/>
                <w:spacing w:val="-26"/>
              </w:rPr>
              <w:t>i</w:t>
            </w:r>
            <w:r w:rsidRPr="00044064">
              <w:rPr>
                <w:rFonts w:ascii="Arial" w:hAnsi="Arial" w:cs="Arial"/>
                <w:spacing w:val="-8"/>
              </w:rPr>
              <w:t>o</w:t>
            </w:r>
            <w:r w:rsidRPr="00044064">
              <w:rPr>
                <w:rFonts w:ascii="Arial" w:hAnsi="Arial" w:cs="Arial"/>
              </w:rPr>
              <w:t>n</w:t>
            </w:r>
            <w:proofErr w:type="spellEnd"/>
            <w:r w:rsidRPr="00044064">
              <w:rPr>
                <w:rFonts w:ascii="Arial" w:hAnsi="Arial" w:cs="Arial"/>
                <w:spacing w:val="16"/>
              </w:rPr>
              <w:t xml:space="preserve"> </w:t>
            </w:r>
            <w:r w:rsidRPr="00044064">
              <w:rPr>
                <w:rFonts w:ascii="Arial" w:hAnsi="Arial" w:cs="Arial"/>
                <w:spacing w:val="-5"/>
              </w:rPr>
              <w:t>f</w:t>
            </w:r>
            <w:r w:rsidRPr="00044064">
              <w:rPr>
                <w:rFonts w:ascii="Arial" w:hAnsi="Arial" w:cs="Arial"/>
                <w:spacing w:val="8"/>
              </w:rPr>
              <w:t>o</w:t>
            </w:r>
            <w:r w:rsidRPr="00044064">
              <w:rPr>
                <w:rFonts w:ascii="Arial" w:hAnsi="Arial" w:cs="Arial"/>
              </w:rPr>
              <w:t xml:space="preserve">r </w:t>
            </w:r>
            <w:r w:rsidRPr="00044064">
              <w:rPr>
                <w:rFonts w:ascii="Arial" w:hAnsi="Arial" w:cs="Arial"/>
                <w:spacing w:val="-10"/>
                <w:w w:val="104"/>
              </w:rPr>
              <w:t>i</w:t>
            </w:r>
            <w:r w:rsidRPr="00044064">
              <w:rPr>
                <w:rFonts w:ascii="Arial" w:hAnsi="Arial" w:cs="Arial"/>
                <w:spacing w:val="-18"/>
                <w:w w:val="104"/>
              </w:rPr>
              <w:t>m</w:t>
            </w:r>
            <w:r w:rsidRPr="00044064">
              <w:rPr>
                <w:rFonts w:ascii="Arial" w:hAnsi="Arial" w:cs="Arial"/>
                <w:spacing w:val="8"/>
                <w:w w:val="103"/>
              </w:rPr>
              <w:t>p</w:t>
            </w:r>
            <w:r w:rsidRPr="00044064">
              <w:rPr>
                <w:rFonts w:ascii="Arial" w:hAnsi="Arial" w:cs="Arial"/>
                <w:spacing w:val="-5"/>
                <w:w w:val="103"/>
              </w:rPr>
              <w:t>r</w:t>
            </w:r>
            <w:r w:rsidRPr="00044064">
              <w:rPr>
                <w:rFonts w:ascii="Arial" w:hAnsi="Arial" w:cs="Arial"/>
                <w:spacing w:val="-8"/>
                <w:w w:val="103"/>
              </w:rPr>
              <w:t>o</w:t>
            </w:r>
            <w:r w:rsidRPr="00044064">
              <w:rPr>
                <w:rFonts w:ascii="Arial" w:hAnsi="Arial" w:cs="Arial"/>
                <w:spacing w:val="8"/>
                <w:w w:val="103"/>
              </w:rPr>
              <w:t>v</w:t>
            </w:r>
            <w:r w:rsidRPr="00044064">
              <w:rPr>
                <w:rFonts w:ascii="Arial" w:hAnsi="Arial" w:cs="Arial"/>
                <w:spacing w:val="4"/>
                <w:w w:val="104"/>
              </w:rPr>
              <w:t>e</w:t>
            </w:r>
            <w:r w:rsidRPr="00044064">
              <w:rPr>
                <w:rFonts w:ascii="Arial" w:hAnsi="Arial" w:cs="Arial"/>
                <w:spacing w:val="-18"/>
                <w:w w:val="104"/>
              </w:rPr>
              <w:t>m</w:t>
            </w:r>
            <w:r w:rsidRPr="00044064">
              <w:rPr>
                <w:rFonts w:ascii="Arial" w:hAnsi="Arial" w:cs="Arial"/>
                <w:spacing w:val="-12"/>
                <w:w w:val="104"/>
              </w:rPr>
              <w:t>e</w:t>
            </w:r>
            <w:r w:rsidRPr="00044064">
              <w:rPr>
                <w:rFonts w:ascii="Arial" w:hAnsi="Arial" w:cs="Arial"/>
                <w:spacing w:val="8"/>
                <w:w w:val="103"/>
              </w:rPr>
              <w:t>n</w:t>
            </w:r>
            <w:r w:rsidRPr="00044064">
              <w:rPr>
                <w:rFonts w:ascii="Arial" w:hAnsi="Arial" w:cs="Arial"/>
                <w:spacing w:val="6"/>
                <w:w w:val="104"/>
              </w:rPr>
              <w:t>t</w:t>
            </w:r>
            <w:r w:rsidRPr="00044064">
              <w:rPr>
                <w:rFonts w:ascii="Arial" w:hAnsi="Arial" w:cs="Arial"/>
                <w:w w:val="103"/>
              </w:rPr>
              <w:t>.</w:t>
            </w:r>
          </w:p>
        </w:tc>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spacing w:val="-5"/>
              </w:rPr>
              <w:t>I</w:t>
            </w:r>
            <w:r w:rsidRPr="00044064">
              <w:rPr>
                <w:rFonts w:ascii="Arial" w:hAnsi="Arial" w:cs="Arial"/>
              </w:rPr>
              <w:t>n</w:t>
            </w:r>
            <w:r w:rsidRPr="00044064">
              <w:rPr>
                <w:rFonts w:ascii="Arial" w:hAnsi="Arial" w:cs="Arial"/>
                <w:spacing w:val="1"/>
              </w:rPr>
              <w:t xml:space="preserve"> </w:t>
            </w:r>
            <w:r w:rsidRPr="00044064">
              <w:rPr>
                <w:rFonts w:ascii="Arial" w:hAnsi="Arial" w:cs="Arial"/>
                <w:spacing w:val="-8"/>
              </w:rPr>
              <w:t>g</w:t>
            </w:r>
            <w:r w:rsidRPr="00044064">
              <w:rPr>
                <w:rFonts w:ascii="Arial" w:hAnsi="Arial" w:cs="Arial"/>
                <w:spacing w:val="4"/>
              </w:rPr>
              <w:t>e</w:t>
            </w:r>
            <w:r w:rsidRPr="00044064">
              <w:rPr>
                <w:rFonts w:ascii="Arial" w:hAnsi="Arial" w:cs="Arial"/>
                <w:spacing w:val="-8"/>
              </w:rPr>
              <w:t>n</w:t>
            </w:r>
            <w:r w:rsidRPr="00044064">
              <w:rPr>
                <w:rFonts w:ascii="Arial" w:hAnsi="Arial" w:cs="Arial"/>
                <w:spacing w:val="4"/>
              </w:rPr>
              <w:t>e</w:t>
            </w:r>
            <w:r w:rsidRPr="00044064">
              <w:rPr>
                <w:rFonts w:ascii="Arial" w:hAnsi="Arial" w:cs="Arial"/>
                <w:spacing w:val="-5"/>
              </w:rPr>
              <w:t>r</w:t>
            </w:r>
            <w:r w:rsidRPr="00044064">
              <w:rPr>
                <w:rFonts w:ascii="Arial" w:hAnsi="Arial" w:cs="Arial"/>
                <w:spacing w:val="4"/>
              </w:rPr>
              <w:t>a</w:t>
            </w:r>
            <w:r w:rsidRPr="00044064">
              <w:rPr>
                <w:rFonts w:ascii="Arial" w:hAnsi="Arial" w:cs="Arial"/>
                <w:spacing w:val="-10"/>
              </w:rPr>
              <w:t>l</w:t>
            </w:r>
            <w:r w:rsidRPr="00044064">
              <w:rPr>
                <w:rFonts w:ascii="Arial" w:hAnsi="Arial" w:cs="Arial"/>
              </w:rPr>
              <w:t>,</w:t>
            </w:r>
            <w:r w:rsidRPr="00044064">
              <w:rPr>
                <w:rFonts w:ascii="Arial" w:hAnsi="Arial" w:cs="Arial"/>
                <w:spacing w:val="-15"/>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4"/>
              </w:rPr>
              <w:t xml:space="preserve"> </w:t>
            </w:r>
            <w:r w:rsidRPr="00044064">
              <w:rPr>
                <w:rFonts w:ascii="Arial" w:hAnsi="Arial" w:cs="Arial"/>
                <w:spacing w:val="-18"/>
              </w:rPr>
              <w:t>m</w:t>
            </w:r>
            <w:r w:rsidRPr="00044064">
              <w:rPr>
                <w:rFonts w:ascii="Arial" w:hAnsi="Arial" w:cs="Arial"/>
                <w:spacing w:val="-12"/>
              </w:rPr>
              <w:t>a</w:t>
            </w:r>
            <w:r w:rsidRPr="00044064">
              <w:rPr>
                <w:rFonts w:ascii="Arial" w:hAnsi="Arial" w:cs="Arial"/>
                <w:spacing w:val="8"/>
              </w:rPr>
              <w:t>n</w:t>
            </w:r>
            <w:r w:rsidRPr="00044064">
              <w:rPr>
                <w:rFonts w:ascii="Arial" w:hAnsi="Arial" w:cs="Arial"/>
                <w:spacing w:val="-8"/>
              </w:rPr>
              <w:t>u</w:t>
            </w:r>
            <w:r w:rsidRPr="00044064">
              <w:rPr>
                <w:rFonts w:ascii="Arial" w:hAnsi="Arial" w:cs="Arial"/>
                <w:spacing w:val="-1"/>
              </w:rPr>
              <w:t>s</w:t>
            </w:r>
            <w:r w:rsidRPr="00044064">
              <w:rPr>
                <w:rFonts w:ascii="Arial" w:hAnsi="Arial" w:cs="Arial"/>
                <w:spacing w:val="4"/>
              </w:rPr>
              <w:t>c</w:t>
            </w:r>
            <w:r w:rsidRPr="00044064">
              <w:rPr>
                <w:rFonts w:ascii="Arial" w:hAnsi="Arial" w:cs="Arial"/>
                <w:spacing w:val="-5"/>
              </w:rPr>
              <w:t>r</w:t>
            </w:r>
            <w:r w:rsidRPr="00044064">
              <w:rPr>
                <w:rFonts w:ascii="Arial" w:hAnsi="Arial" w:cs="Arial"/>
                <w:spacing w:val="-10"/>
              </w:rPr>
              <w:t>i</w:t>
            </w:r>
            <w:r w:rsidRPr="00044064">
              <w:rPr>
                <w:rFonts w:ascii="Arial" w:hAnsi="Arial" w:cs="Arial"/>
                <w:spacing w:val="8"/>
              </w:rPr>
              <w:t>p</w:t>
            </w:r>
            <w:r w:rsidRPr="00044064">
              <w:rPr>
                <w:rFonts w:ascii="Arial" w:hAnsi="Arial" w:cs="Arial"/>
              </w:rPr>
              <w:t>t</w:t>
            </w:r>
            <w:r w:rsidRPr="00044064">
              <w:rPr>
                <w:rFonts w:ascii="Arial" w:hAnsi="Arial" w:cs="Arial"/>
                <w:spacing w:val="-7"/>
              </w:rPr>
              <w:t xml:space="preserve"> </w:t>
            </w:r>
            <w:r w:rsidRPr="00044064">
              <w:rPr>
                <w:rFonts w:ascii="Arial" w:hAnsi="Arial" w:cs="Arial"/>
                <w:spacing w:val="-26"/>
              </w:rPr>
              <w:t>i</w:t>
            </w:r>
            <w:r w:rsidRPr="00044064">
              <w:rPr>
                <w:rFonts w:ascii="Arial" w:hAnsi="Arial" w:cs="Arial"/>
              </w:rPr>
              <w:t>s</w:t>
            </w:r>
            <w:r w:rsidRPr="00044064">
              <w:rPr>
                <w:rFonts w:ascii="Arial" w:hAnsi="Arial" w:cs="Arial"/>
                <w:spacing w:val="-6"/>
              </w:rPr>
              <w:t xml:space="preserve"> </w:t>
            </w:r>
            <w:r w:rsidRPr="00044064">
              <w:rPr>
                <w:rFonts w:ascii="Arial" w:hAnsi="Arial" w:cs="Arial"/>
                <w:w w:val="99"/>
              </w:rPr>
              <w:t>s</w:t>
            </w:r>
            <w:r w:rsidRPr="00044064">
              <w:rPr>
                <w:rFonts w:ascii="Arial" w:hAnsi="Arial" w:cs="Arial"/>
                <w:spacing w:val="-38"/>
              </w:rPr>
              <w:t xml:space="preserve"> </w:t>
            </w:r>
            <w:proofErr w:type="spellStart"/>
            <w:r w:rsidRPr="00044064">
              <w:rPr>
                <w:rFonts w:ascii="Arial" w:hAnsi="Arial" w:cs="Arial"/>
                <w:spacing w:val="4"/>
              </w:rPr>
              <w:t>c</w:t>
            </w:r>
            <w:r w:rsidRPr="00044064">
              <w:rPr>
                <w:rFonts w:ascii="Arial" w:hAnsi="Arial" w:cs="Arial"/>
                <w:spacing w:val="-10"/>
              </w:rPr>
              <w:t>i</w:t>
            </w:r>
            <w:r w:rsidRPr="00044064">
              <w:rPr>
                <w:rFonts w:ascii="Arial" w:hAnsi="Arial" w:cs="Arial"/>
                <w:spacing w:val="-12"/>
              </w:rPr>
              <w:t>e</w:t>
            </w:r>
            <w:r w:rsidRPr="00044064">
              <w:rPr>
                <w:rFonts w:ascii="Arial" w:hAnsi="Arial" w:cs="Arial"/>
                <w:spacing w:val="-8"/>
              </w:rPr>
              <w:t>n</w:t>
            </w:r>
            <w:r w:rsidRPr="00044064">
              <w:rPr>
                <w:rFonts w:ascii="Arial" w:hAnsi="Arial" w:cs="Arial"/>
                <w:spacing w:val="6"/>
              </w:rPr>
              <w:t>t</w:t>
            </w:r>
            <w:r w:rsidRPr="00044064">
              <w:rPr>
                <w:rFonts w:ascii="Arial" w:hAnsi="Arial" w:cs="Arial"/>
                <w:spacing w:val="-10"/>
              </w:rPr>
              <w:t>i</w:t>
            </w:r>
            <w:r w:rsidRPr="00044064">
              <w:rPr>
                <w:rFonts w:ascii="Arial" w:hAnsi="Arial" w:cs="Arial"/>
                <w:spacing w:val="-5"/>
              </w:rPr>
              <w:t>f</w:t>
            </w:r>
            <w:r w:rsidRPr="00044064">
              <w:rPr>
                <w:rFonts w:ascii="Arial" w:hAnsi="Arial" w:cs="Arial"/>
                <w:spacing w:val="-10"/>
              </w:rPr>
              <w:t>i</w:t>
            </w:r>
            <w:r w:rsidRPr="00044064">
              <w:rPr>
                <w:rFonts w:ascii="Arial" w:hAnsi="Arial" w:cs="Arial"/>
                <w:spacing w:val="4"/>
              </w:rPr>
              <w:t>ca</w:t>
            </w:r>
            <w:r w:rsidRPr="00044064">
              <w:rPr>
                <w:rFonts w:ascii="Arial" w:hAnsi="Arial" w:cs="Arial"/>
                <w:spacing w:val="-10"/>
              </w:rPr>
              <w:t>ll</w:t>
            </w:r>
            <w:r w:rsidRPr="00044064">
              <w:rPr>
                <w:rFonts w:ascii="Arial" w:hAnsi="Arial" w:cs="Arial"/>
              </w:rPr>
              <w:t>y</w:t>
            </w:r>
            <w:proofErr w:type="spellEnd"/>
            <w:r w:rsidRPr="00044064">
              <w:rPr>
                <w:rFonts w:ascii="Arial" w:hAnsi="Arial" w:cs="Arial"/>
                <w:spacing w:val="-7"/>
              </w:rPr>
              <w:t xml:space="preserve"> </w:t>
            </w:r>
            <w:r w:rsidRPr="00044064">
              <w:rPr>
                <w:rFonts w:ascii="Arial" w:hAnsi="Arial" w:cs="Arial"/>
                <w:spacing w:val="-1"/>
              </w:rPr>
              <w:t>s</w:t>
            </w:r>
            <w:r w:rsidRPr="00044064">
              <w:rPr>
                <w:rFonts w:ascii="Arial" w:hAnsi="Arial" w:cs="Arial"/>
                <w:spacing w:val="-8"/>
              </w:rPr>
              <w:t>ou</w:t>
            </w:r>
            <w:r w:rsidRPr="00044064">
              <w:rPr>
                <w:rFonts w:ascii="Arial" w:hAnsi="Arial" w:cs="Arial"/>
                <w:spacing w:val="8"/>
              </w:rPr>
              <w:t>nd</w:t>
            </w:r>
            <w:r w:rsidRPr="00044064">
              <w:rPr>
                <w:rFonts w:ascii="Arial" w:hAnsi="Arial" w:cs="Arial"/>
              </w:rPr>
              <w:t>.</w:t>
            </w:r>
          </w:p>
          <w:p w:rsidR="004F6CB6" w:rsidRPr="00044064" w:rsidRDefault="005C6D99">
            <w:pPr>
              <w:spacing w:before="15" w:line="220" w:lineRule="exact"/>
              <w:ind w:left="111" w:right="248"/>
              <w:rPr>
                <w:rFonts w:ascii="Arial" w:hAnsi="Arial" w:cs="Arial"/>
              </w:rPr>
            </w:pPr>
            <w:r w:rsidRPr="00044064">
              <w:rPr>
                <w:rFonts w:ascii="Arial" w:hAnsi="Arial" w:cs="Arial"/>
                <w:spacing w:val="-6"/>
                <w:w w:val="98"/>
              </w:rPr>
              <w:t>H</w:t>
            </w:r>
            <w:r w:rsidRPr="00044064">
              <w:rPr>
                <w:rFonts w:ascii="Arial" w:hAnsi="Arial" w:cs="Arial"/>
                <w:spacing w:val="8"/>
                <w:w w:val="98"/>
              </w:rPr>
              <w:t>o</w:t>
            </w:r>
            <w:r w:rsidRPr="00044064">
              <w:rPr>
                <w:rFonts w:ascii="Arial" w:hAnsi="Arial" w:cs="Arial"/>
                <w:spacing w:val="-6"/>
                <w:w w:val="98"/>
              </w:rPr>
              <w:t>w</w:t>
            </w:r>
            <w:r w:rsidRPr="00044064">
              <w:rPr>
                <w:rFonts w:ascii="Arial" w:hAnsi="Arial" w:cs="Arial"/>
                <w:spacing w:val="-12"/>
                <w:w w:val="98"/>
              </w:rPr>
              <w:t>e</w:t>
            </w:r>
            <w:r w:rsidRPr="00044064">
              <w:rPr>
                <w:rFonts w:ascii="Arial" w:hAnsi="Arial" w:cs="Arial"/>
                <w:spacing w:val="8"/>
                <w:w w:val="98"/>
              </w:rPr>
              <w:t>v</w:t>
            </w:r>
            <w:r w:rsidRPr="00044064">
              <w:rPr>
                <w:rFonts w:ascii="Arial" w:hAnsi="Arial" w:cs="Arial"/>
                <w:spacing w:val="4"/>
                <w:w w:val="98"/>
              </w:rPr>
              <w:t>e</w:t>
            </w:r>
            <w:r w:rsidRPr="00044064">
              <w:rPr>
                <w:rFonts w:ascii="Arial" w:hAnsi="Arial" w:cs="Arial"/>
                <w:spacing w:val="-5"/>
                <w:w w:val="98"/>
              </w:rPr>
              <w:t>r</w:t>
            </w:r>
            <w:r w:rsidRPr="00044064">
              <w:rPr>
                <w:rFonts w:ascii="Arial" w:hAnsi="Arial" w:cs="Arial"/>
                <w:w w:val="98"/>
              </w:rPr>
              <w:t>,</w:t>
            </w:r>
            <w:r w:rsidRPr="00044064">
              <w:rPr>
                <w:rFonts w:ascii="Arial" w:hAnsi="Arial" w:cs="Arial"/>
                <w:spacing w:val="-15"/>
                <w:w w:val="98"/>
              </w:rPr>
              <w:t xml:space="preserve"> </w:t>
            </w:r>
            <w:r w:rsidRPr="00044064">
              <w:rPr>
                <w:rFonts w:ascii="Arial" w:hAnsi="Arial" w:cs="Arial"/>
                <w:spacing w:val="-1"/>
              </w:rPr>
              <w:t>s</w:t>
            </w:r>
            <w:r w:rsidRPr="00044064">
              <w:rPr>
                <w:rFonts w:ascii="Arial" w:hAnsi="Arial" w:cs="Arial"/>
                <w:spacing w:val="8"/>
              </w:rPr>
              <w:t>o</w:t>
            </w:r>
            <w:r w:rsidRPr="00044064">
              <w:rPr>
                <w:rFonts w:ascii="Arial" w:hAnsi="Arial" w:cs="Arial"/>
                <w:spacing w:val="-18"/>
              </w:rPr>
              <w:t>m</w:t>
            </w:r>
            <w:r w:rsidRPr="00044064">
              <w:rPr>
                <w:rFonts w:ascii="Arial" w:hAnsi="Arial" w:cs="Arial"/>
              </w:rPr>
              <w:t>e</w:t>
            </w:r>
            <w:r w:rsidRPr="00044064">
              <w:rPr>
                <w:rFonts w:ascii="Arial" w:hAnsi="Arial" w:cs="Arial"/>
                <w:spacing w:val="-5"/>
              </w:rPr>
              <w:t xml:space="preserve"> </w:t>
            </w:r>
            <w:r w:rsidRPr="00044064">
              <w:rPr>
                <w:rFonts w:ascii="Arial" w:hAnsi="Arial" w:cs="Arial"/>
                <w:spacing w:val="-12"/>
              </w:rPr>
              <w:t>a</w:t>
            </w:r>
            <w:r w:rsidRPr="00044064">
              <w:rPr>
                <w:rFonts w:ascii="Arial" w:hAnsi="Arial" w:cs="Arial"/>
                <w:spacing w:val="-1"/>
              </w:rPr>
              <w:t>s</w:t>
            </w:r>
            <w:r w:rsidRPr="00044064">
              <w:rPr>
                <w:rFonts w:ascii="Arial" w:hAnsi="Arial" w:cs="Arial"/>
                <w:spacing w:val="8"/>
              </w:rPr>
              <w:t>p</w:t>
            </w:r>
            <w:r w:rsidRPr="00044064">
              <w:rPr>
                <w:rFonts w:ascii="Arial" w:hAnsi="Arial" w:cs="Arial"/>
                <w:spacing w:val="-12"/>
              </w:rPr>
              <w:t>e</w:t>
            </w:r>
            <w:r w:rsidRPr="00044064">
              <w:rPr>
                <w:rFonts w:ascii="Arial" w:hAnsi="Arial" w:cs="Arial"/>
                <w:spacing w:val="4"/>
              </w:rPr>
              <w:t>c</w:t>
            </w:r>
            <w:r w:rsidRPr="00044064">
              <w:rPr>
                <w:rFonts w:ascii="Arial" w:hAnsi="Arial" w:cs="Arial"/>
                <w:spacing w:val="-10"/>
              </w:rPr>
              <w:t>t</w:t>
            </w:r>
            <w:r w:rsidRPr="00044064">
              <w:rPr>
                <w:rFonts w:ascii="Arial" w:hAnsi="Arial" w:cs="Arial"/>
              </w:rPr>
              <w:t>s</w:t>
            </w:r>
            <w:r w:rsidRPr="00044064">
              <w:rPr>
                <w:rFonts w:ascii="Arial" w:hAnsi="Arial" w:cs="Arial"/>
                <w:spacing w:val="-11"/>
              </w:rPr>
              <w:t xml:space="preserve"> </w:t>
            </w:r>
            <w:r w:rsidRPr="00044064">
              <w:rPr>
                <w:rFonts w:ascii="Arial" w:hAnsi="Arial" w:cs="Arial"/>
                <w:spacing w:val="6"/>
              </w:rPr>
              <w:t>t</w:t>
            </w:r>
            <w:r w:rsidRPr="00044064">
              <w:rPr>
                <w:rFonts w:ascii="Arial" w:hAnsi="Arial" w:cs="Arial"/>
                <w:spacing w:val="-8"/>
              </w:rPr>
              <w:t>h</w:t>
            </w:r>
            <w:r w:rsidRPr="00044064">
              <w:rPr>
                <w:rFonts w:ascii="Arial" w:hAnsi="Arial" w:cs="Arial"/>
                <w:spacing w:val="4"/>
              </w:rPr>
              <w:t>a</w:t>
            </w:r>
            <w:r w:rsidRPr="00044064">
              <w:rPr>
                <w:rFonts w:ascii="Arial" w:hAnsi="Arial" w:cs="Arial"/>
              </w:rPr>
              <w:t>t</w:t>
            </w:r>
            <w:r w:rsidRPr="00044064">
              <w:rPr>
                <w:rFonts w:ascii="Arial" w:hAnsi="Arial" w:cs="Arial"/>
                <w:spacing w:val="-1"/>
              </w:rPr>
              <w:t xml:space="preserve"> </w:t>
            </w:r>
            <w:r w:rsidRPr="00044064">
              <w:rPr>
                <w:rFonts w:ascii="Arial" w:hAnsi="Arial" w:cs="Arial"/>
                <w:spacing w:val="-21"/>
              </w:rPr>
              <w:t>r</w:t>
            </w:r>
            <w:r w:rsidRPr="00044064">
              <w:rPr>
                <w:rFonts w:ascii="Arial" w:hAnsi="Arial" w:cs="Arial"/>
                <w:spacing w:val="4"/>
              </w:rPr>
              <w:t>e</w:t>
            </w:r>
            <w:r w:rsidRPr="00044064">
              <w:rPr>
                <w:rFonts w:ascii="Arial" w:hAnsi="Arial" w:cs="Arial"/>
                <w:spacing w:val="-8"/>
              </w:rPr>
              <w:t>q</w:t>
            </w:r>
            <w:r w:rsidRPr="00044064">
              <w:rPr>
                <w:rFonts w:ascii="Arial" w:hAnsi="Arial" w:cs="Arial"/>
                <w:spacing w:val="8"/>
              </w:rPr>
              <w:t>u</w:t>
            </w:r>
            <w:r w:rsidRPr="00044064">
              <w:rPr>
                <w:rFonts w:ascii="Arial" w:hAnsi="Arial" w:cs="Arial"/>
                <w:spacing w:val="-10"/>
              </w:rPr>
              <w:t>i</w:t>
            </w:r>
            <w:r w:rsidRPr="00044064">
              <w:rPr>
                <w:rFonts w:ascii="Arial" w:hAnsi="Arial" w:cs="Arial"/>
                <w:spacing w:val="-5"/>
              </w:rPr>
              <w:t>r</w:t>
            </w:r>
            <w:r w:rsidRPr="00044064">
              <w:rPr>
                <w:rFonts w:ascii="Arial" w:hAnsi="Arial" w:cs="Arial"/>
              </w:rPr>
              <w:t>e</w:t>
            </w:r>
            <w:r w:rsidRPr="00044064">
              <w:rPr>
                <w:rFonts w:ascii="Arial" w:hAnsi="Arial" w:cs="Arial"/>
                <w:spacing w:val="-7"/>
              </w:rPr>
              <w:t xml:space="preserve"> </w:t>
            </w:r>
            <w:r w:rsidRPr="00044064">
              <w:rPr>
                <w:rFonts w:ascii="Arial" w:hAnsi="Arial" w:cs="Arial"/>
                <w:spacing w:val="-12"/>
              </w:rPr>
              <w:t>a</w:t>
            </w:r>
            <w:r w:rsidRPr="00044064">
              <w:rPr>
                <w:rFonts w:ascii="Arial" w:hAnsi="Arial" w:cs="Arial"/>
                <w:spacing w:val="6"/>
              </w:rPr>
              <w:t>t</w:t>
            </w:r>
            <w:r w:rsidRPr="00044064">
              <w:rPr>
                <w:rFonts w:ascii="Arial" w:hAnsi="Arial" w:cs="Arial"/>
                <w:spacing w:val="-10"/>
              </w:rPr>
              <w:t>t</w:t>
            </w:r>
            <w:r w:rsidRPr="00044064">
              <w:rPr>
                <w:rFonts w:ascii="Arial" w:hAnsi="Arial" w:cs="Arial"/>
                <w:spacing w:val="-12"/>
              </w:rPr>
              <w:t>e</w:t>
            </w:r>
            <w:r w:rsidRPr="00044064">
              <w:rPr>
                <w:rFonts w:ascii="Arial" w:hAnsi="Arial" w:cs="Arial"/>
                <w:spacing w:val="8"/>
              </w:rPr>
              <w:t>n</w:t>
            </w:r>
            <w:r w:rsidRPr="00044064">
              <w:rPr>
                <w:rFonts w:ascii="Arial" w:hAnsi="Arial" w:cs="Arial"/>
                <w:spacing w:val="6"/>
              </w:rPr>
              <w:t>t</w:t>
            </w:r>
            <w:r w:rsidRPr="00044064">
              <w:rPr>
                <w:rFonts w:ascii="Arial" w:hAnsi="Arial" w:cs="Arial"/>
                <w:spacing w:val="-10"/>
              </w:rPr>
              <w:t>i</w:t>
            </w:r>
            <w:r w:rsidRPr="00044064">
              <w:rPr>
                <w:rFonts w:ascii="Arial" w:hAnsi="Arial" w:cs="Arial"/>
                <w:spacing w:val="-8"/>
              </w:rPr>
              <w:t>o</w:t>
            </w:r>
            <w:r w:rsidRPr="00044064">
              <w:rPr>
                <w:rFonts w:ascii="Arial" w:hAnsi="Arial" w:cs="Arial"/>
              </w:rPr>
              <w:t>n</w:t>
            </w:r>
            <w:r w:rsidRPr="00044064">
              <w:rPr>
                <w:rFonts w:ascii="Arial" w:hAnsi="Arial" w:cs="Arial"/>
                <w:spacing w:val="-4"/>
              </w:rPr>
              <w:t xml:space="preserve"> </w:t>
            </w:r>
            <w:r w:rsidRPr="00044064">
              <w:rPr>
                <w:rFonts w:ascii="Arial" w:hAnsi="Arial" w:cs="Arial"/>
                <w:spacing w:val="4"/>
              </w:rPr>
              <w:t>a</w:t>
            </w:r>
            <w:r w:rsidRPr="00044064">
              <w:rPr>
                <w:rFonts w:ascii="Arial" w:hAnsi="Arial" w:cs="Arial"/>
                <w:spacing w:val="-21"/>
              </w:rPr>
              <w:t>r</w:t>
            </w:r>
            <w:r w:rsidRPr="00044064">
              <w:rPr>
                <w:rFonts w:ascii="Arial" w:hAnsi="Arial" w:cs="Arial"/>
              </w:rPr>
              <w:t>e</w:t>
            </w:r>
            <w:r w:rsidRPr="00044064">
              <w:rPr>
                <w:rFonts w:ascii="Arial" w:hAnsi="Arial" w:cs="Arial"/>
                <w:spacing w:val="-4"/>
              </w:rPr>
              <w:t xml:space="preserve"> </w:t>
            </w:r>
            <w:r w:rsidRPr="00044064">
              <w:rPr>
                <w:rFonts w:ascii="Arial" w:hAnsi="Arial" w:cs="Arial"/>
                <w:spacing w:val="8"/>
              </w:rPr>
              <w:t>b</w:t>
            </w:r>
            <w:r w:rsidRPr="00044064">
              <w:rPr>
                <w:rFonts w:ascii="Arial" w:hAnsi="Arial" w:cs="Arial"/>
                <w:spacing w:val="-21"/>
              </w:rPr>
              <w:t>r</w:t>
            </w:r>
            <w:r w:rsidRPr="00044064">
              <w:rPr>
                <w:rFonts w:ascii="Arial" w:hAnsi="Arial" w:cs="Arial"/>
                <w:spacing w:val="-8"/>
              </w:rPr>
              <w:t>o</w:t>
            </w:r>
            <w:r w:rsidRPr="00044064">
              <w:rPr>
                <w:rFonts w:ascii="Arial" w:hAnsi="Arial" w:cs="Arial"/>
                <w:spacing w:val="8"/>
              </w:rPr>
              <w:t>u</w:t>
            </w:r>
            <w:r w:rsidRPr="00044064">
              <w:rPr>
                <w:rFonts w:ascii="Arial" w:hAnsi="Arial" w:cs="Arial"/>
                <w:spacing w:val="-8"/>
              </w:rPr>
              <w:t>gh</w:t>
            </w:r>
            <w:r w:rsidRPr="00044064">
              <w:rPr>
                <w:rFonts w:ascii="Arial" w:hAnsi="Arial" w:cs="Arial"/>
              </w:rPr>
              <w:t xml:space="preserve">t </w:t>
            </w:r>
            <w:r w:rsidRPr="00044064">
              <w:rPr>
                <w:rFonts w:ascii="Arial" w:hAnsi="Arial" w:cs="Arial"/>
                <w:spacing w:val="6"/>
              </w:rPr>
              <w:t>t</w:t>
            </w:r>
            <w:r w:rsidRPr="00044064">
              <w:rPr>
                <w:rFonts w:ascii="Arial" w:hAnsi="Arial" w:cs="Arial"/>
              </w:rPr>
              <w:t>o</w:t>
            </w:r>
            <w:r w:rsidRPr="00044064">
              <w:rPr>
                <w:rFonts w:ascii="Arial" w:hAnsi="Arial" w:cs="Arial"/>
                <w:spacing w:val="-15"/>
              </w:rPr>
              <w:t xml:space="preserve"> </w:t>
            </w:r>
            <w:r w:rsidRPr="00044064">
              <w:rPr>
                <w:rFonts w:ascii="Arial" w:hAnsi="Arial" w:cs="Arial"/>
                <w:spacing w:val="6"/>
              </w:rPr>
              <w:t>t</w:t>
            </w:r>
            <w:r w:rsidRPr="00044064">
              <w:rPr>
                <w:rFonts w:ascii="Arial" w:hAnsi="Arial" w:cs="Arial"/>
                <w:spacing w:val="-8"/>
              </w:rPr>
              <w:t>h</w:t>
            </w:r>
            <w:r w:rsidRPr="00044064">
              <w:rPr>
                <w:rFonts w:ascii="Arial" w:hAnsi="Arial" w:cs="Arial"/>
              </w:rPr>
              <w:t>e</w:t>
            </w:r>
            <w:r w:rsidRPr="00044064">
              <w:rPr>
                <w:rFonts w:ascii="Arial" w:hAnsi="Arial" w:cs="Arial"/>
                <w:spacing w:val="-4"/>
              </w:rPr>
              <w:t xml:space="preserve"> </w:t>
            </w:r>
            <w:r w:rsidRPr="00044064">
              <w:rPr>
                <w:rFonts w:ascii="Arial" w:hAnsi="Arial" w:cs="Arial"/>
                <w:spacing w:val="-12"/>
                <w:w w:val="99"/>
              </w:rPr>
              <w:t>a</w:t>
            </w:r>
            <w:r w:rsidRPr="00044064">
              <w:rPr>
                <w:rFonts w:ascii="Arial" w:hAnsi="Arial" w:cs="Arial"/>
                <w:spacing w:val="8"/>
                <w:w w:val="99"/>
              </w:rPr>
              <w:t>u</w:t>
            </w:r>
            <w:r w:rsidRPr="00044064">
              <w:rPr>
                <w:rFonts w:ascii="Arial" w:hAnsi="Arial" w:cs="Arial"/>
                <w:spacing w:val="-10"/>
                <w:w w:val="99"/>
              </w:rPr>
              <w:t>t</w:t>
            </w:r>
            <w:r w:rsidRPr="00044064">
              <w:rPr>
                <w:rFonts w:ascii="Arial" w:hAnsi="Arial" w:cs="Arial"/>
                <w:spacing w:val="-8"/>
                <w:w w:val="99"/>
              </w:rPr>
              <w:t>h</w:t>
            </w:r>
            <w:r w:rsidRPr="00044064">
              <w:rPr>
                <w:rFonts w:ascii="Arial" w:hAnsi="Arial" w:cs="Arial"/>
                <w:spacing w:val="8"/>
                <w:w w:val="99"/>
              </w:rPr>
              <w:t>o</w:t>
            </w:r>
            <w:r w:rsidRPr="00044064">
              <w:rPr>
                <w:rFonts w:ascii="Arial" w:hAnsi="Arial" w:cs="Arial"/>
                <w:spacing w:val="-21"/>
                <w:w w:val="99"/>
              </w:rPr>
              <w:t>r</w:t>
            </w:r>
            <w:r w:rsidRPr="00044064">
              <w:rPr>
                <w:rFonts w:ascii="Arial" w:hAnsi="Arial" w:cs="Arial"/>
                <w:w w:val="99"/>
              </w:rPr>
              <w:t>s</w:t>
            </w:r>
            <w:r w:rsidRPr="00044064">
              <w:rPr>
                <w:rFonts w:ascii="Arial" w:hAnsi="Arial" w:cs="Arial"/>
                <w:spacing w:val="-38"/>
              </w:rPr>
              <w:t xml:space="preserve"> </w:t>
            </w:r>
            <w:r w:rsidRPr="00044064">
              <w:rPr>
                <w:rFonts w:ascii="Arial" w:hAnsi="Arial" w:cs="Arial"/>
              </w:rPr>
              <w:t>'</w:t>
            </w:r>
            <w:r w:rsidRPr="00044064">
              <w:rPr>
                <w:rFonts w:ascii="Arial" w:hAnsi="Arial" w:cs="Arial"/>
                <w:spacing w:val="-10"/>
              </w:rPr>
              <w:t xml:space="preserve"> </w:t>
            </w:r>
            <w:r w:rsidRPr="00044064">
              <w:rPr>
                <w:rFonts w:ascii="Arial" w:hAnsi="Arial" w:cs="Arial"/>
                <w:spacing w:val="-12"/>
              </w:rPr>
              <w:t>a</w:t>
            </w:r>
            <w:r w:rsidRPr="00044064">
              <w:rPr>
                <w:rFonts w:ascii="Arial" w:hAnsi="Arial" w:cs="Arial"/>
                <w:spacing w:val="6"/>
              </w:rPr>
              <w:t>t</w:t>
            </w:r>
            <w:r w:rsidRPr="00044064">
              <w:rPr>
                <w:rFonts w:ascii="Arial" w:hAnsi="Arial" w:cs="Arial"/>
                <w:spacing w:val="-10"/>
              </w:rPr>
              <w:t>t</w:t>
            </w:r>
            <w:r w:rsidRPr="00044064">
              <w:rPr>
                <w:rFonts w:ascii="Arial" w:hAnsi="Arial" w:cs="Arial"/>
                <w:spacing w:val="4"/>
              </w:rPr>
              <w:t>e</w:t>
            </w:r>
            <w:r w:rsidRPr="00044064">
              <w:rPr>
                <w:rFonts w:ascii="Arial" w:hAnsi="Arial" w:cs="Arial"/>
                <w:spacing w:val="-8"/>
              </w:rPr>
              <w:t>n</w:t>
            </w:r>
            <w:r w:rsidRPr="00044064">
              <w:rPr>
                <w:rFonts w:ascii="Arial" w:hAnsi="Arial" w:cs="Arial"/>
                <w:spacing w:val="6"/>
              </w:rPr>
              <w:t>t</w:t>
            </w:r>
            <w:r w:rsidRPr="00044064">
              <w:rPr>
                <w:rFonts w:ascii="Arial" w:hAnsi="Arial" w:cs="Arial"/>
                <w:spacing w:val="-10"/>
              </w:rPr>
              <w:t>i</w:t>
            </w:r>
            <w:r w:rsidRPr="00044064">
              <w:rPr>
                <w:rFonts w:ascii="Arial" w:hAnsi="Arial" w:cs="Arial"/>
                <w:spacing w:val="-8"/>
              </w:rPr>
              <w:t>o</w:t>
            </w:r>
            <w:r w:rsidRPr="00044064">
              <w:rPr>
                <w:rFonts w:ascii="Arial" w:hAnsi="Arial" w:cs="Arial"/>
                <w:spacing w:val="8"/>
              </w:rPr>
              <w:t>n</w:t>
            </w:r>
            <w:r w:rsidRPr="00044064">
              <w:rPr>
                <w:rFonts w:ascii="Arial" w:hAnsi="Arial" w:cs="Arial"/>
              </w:rPr>
              <w:t>.</w:t>
            </w:r>
          </w:p>
          <w:p w:rsidR="004F6CB6" w:rsidRPr="00044064" w:rsidRDefault="004F6CB6">
            <w:pPr>
              <w:spacing w:before="13" w:line="220" w:lineRule="exact"/>
              <w:rPr>
                <w:rFonts w:ascii="Arial" w:hAnsi="Arial" w:cs="Arial"/>
              </w:rPr>
            </w:pPr>
          </w:p>
          <w:p w:rsidR="004F6CB6" w:rsidRPr="00044064" w:rsidRDefault="005C6D99">
            <w:pPr>
              <w:ind w:left="111"/>
              <w:rPr>
                <w:rFonts w:ascii="Arial" w:hAnsi="Arial" w:cs="Arial"/>
              </w:rPr>
            </w:pPr>
            <w:r w:rsidRPr="00044064">
              <w:rPr>
                <w:rFonts w:ascii="Arial" w:hAnsi="Arial" w:cs="Arial"/>
                <w:spacing w:val="-8"/>
                <w:w w:val="103"/>
              </w:rPr>
              <w:t>1.</w:t>
            </w:r>
          </w:p>
          <w:p w:rsidR="004F6CB6" w:rsidRPr="00044064" w:rsidRDefault="005C6D99">
            <w:pPr>
              <w:spacing w:line="220" w:lineRule="exact"/>
              <w:ind w:left="111"/>
              <w:rPr>
                <w:rFonts w:ascii="Arial" w:hAnsi="Arial" w:cs="Arial"/>
              </w:rPr>
            </w:pPr>
            <w:r w:rsidRPr="00044064">
              <w:rPr>
                <w:rFonts w:ascii="Arial" w:hAnsi="Arial" w:cs="Arial"/>
                <w:spacing w:val="-6"/>
              </w:rPr>
              <w:t>K</w:t>
            </w:r>
            <w:r w:rsidRPr="00044064">
              <w:rPr>
                <w:rFonts w:ascii="Arial" w:hAnsi="Arial" w:cs="Arial"/>
                <w:spacing w:val="4"/>
              </w:rPr>
              <w:t>e</w:t>
            </w:r>
            <w:r w:rsidRPr="00044064">
              <w:rPr>
                <w:rFonts w:ascii="Arial" w:hAnsi="Arial" w:cs="Arial"/>
                <w:spacing w:val="8"/>
              </w:rPr>
              <w:t>y</w:t>
            </w:r>
            <w:r w:rsidRPr="00044064">
              <w:rPr>
                <w:rFonts w:ascii="Arial" w:hAnsi="Arial" w:cs="Arial"/>
                <w:spacing w:val="-22"/>
              </w:rPr>
              <w:t>w</w:t>
            </w:r>
            <w:r w:rsidRPr="00044064">
              <w:rPr>
                <w:rFonts w:ascii="Arial" w:hAnsi="Arial" w:cs="Arial"/>
                <w:spacing w:val="8"/>
              </w:rPr>
              <w:t>o</w:t>
            </w:r>
            <w:r w:rsidRPr="00044064">
              <w:rPr>
                <w:rFonts w:ascii="Arial" w:hAnsi="Arial" w:cs="Arial"/>
                <w:spacing w:val="-5"/>
              </w:rPr>
              <w:t>r</w:t>
            </w:r>
            <w:r w:rsidRPr="00044064">
              <w:rPr>
                <w:rFonts w:ascii="Arial" w:hAnsi="Arial" w:cs="Arial"/>
              </w:rPr>
              <w:t>d</w:t>
            </w:r>
            <w:r w:rsidRPr="00044064">
              <w:rPr>
                <w:rFonts w:ascii="Arial" w:hAnsi="Arial" w:cs="Arial"/>
                <w:spacing w:val="13"/>
              </w:rPr>
              <w:t xml:space="preserve"> </w:t>
            </w:r>
            <w:r w:rsidRPr="00044064">
              <w:rPr>
                <w:rFonts w:ascii="Arial" w:hAnsi="Arial" w:cs="Arial"/>
                <w:spacing w:val="-1"/>
              </w:rPr>
              <w:t>s</w:t>
            </w:r>
            <w:r w:rsidRPr="00044064">
              <w:rPr>
                <w:rFonts w:ascii="Arial" w:hAnsi="Arial" w:cs="Arial"/>
                <w:spacing w:val="-12"/>
              </w:rPr>
              <w:t>e</w:t>
            </w:r>
            <w:r w:rsidRPr="00044064">
              <w:rPr>
                <w:rFonts w:ascii="Arial" w:hAnsi="Arial" w:cs="Arial"/>
                <w:spacing w:val="8"/>
              </w:rPr>
              <w:t>p</w:t>
            </w:r>
            <w:r w:rsidRPr="00044064">
              <w:rPr>
                <w:rFonts w:ascii="Arial" w:hAnsi="Arial" w:cs="Arial"/>
                <w:spacing w:val="4"/>
              </w:rPr>
              <w:t>a</w:t>
            </w:r>
            <w:r w:rsidRPr="00044064">
              <w:rPr>
                <w:rFonts w:ascii="Arial" w:hAnsi="Arial" w:cs="Arial"/>
                <w:spacing w:val="-5"/>
              </w:rPr>
              <w:t>r</w:t>
            </w:r>
            <w:r w:rsidRPr="00044064">
              <w:rPr>
                <w:rFonts w:ascii="Arial" w:hAnsi="Arial" w:cs="Arial"/>
                <w:spacing w:val="-12"/>
              </w:rPr>
              <w:t>a</w:t>
            </w:r>
            <w:r w:rsidRPr="00044064">
              <w:rPr>
                <w:rFonts w:ascii="Arial" w:hAnsi="Arial" w:cs="Arial"/>
                <w:spacing w:val="6"/>
              </w:rPr>
              <w:t>t</w:t>
            </w:r>
            <w:r w:rsidRPr="00044064">
              <w:rPr>
                <w:rFonts w:ascii="Arial" w:hAnsi="Arial" w:cs="Arial"/>
                <w:spacing w:val="-10"/>
              </w:rPr>
              <w:t>i</w:t>
            </w:r>
            <w:r w:rsidRPr="00044064">
              <w:rPr>
                <w:rFonts w:ascii="Arial" w:hAnsi="Arial" w:cs="Arial"/>
                <w:spacing w:val="-8"/>
              </w:rPr>
              <w:t>o</w:t>
            </w:r>
            <w:r w:rsidRPr="00044064">
              <w:rPr>
                <w:rFonts w:ascii="Arial" w:hAnsi="Arial" w:cs="Arial"/>
                <w:spacing w:val="8"/>
              </w:rPr>
              <w:t>n</w:t>
            </w:r>
            <w:r w:rsidRPr="00044064">
              <w:rPr>
                <w:rFonts w:ascii="Arial" w:hAnsi="Arial" w:cs="Arial"/>
              </w:rPr>
              <w:t>.</w:t>
            </w:r>
            <w:r w:rsidRPr="00044064">
              <w:rPr>
                <w:rFonts w:ascii="Arial" w:hAnsi="Arial" w:cs="Arial"/>
                <w:spacing w:val="24"/>
              </w:rPr>
              <w:t xml:space="preserve"> </w:t>
            </w:r>
            <w:r w:rsidRPr="00044064">
              <w:rPr>
                <w:rFonts w:ascii="Arial" w:hAnsi="Arial" w:cs="Arial"/>
                <w:spacing w:val="-5"/>
              </w:rPr>
              <w:t>I</w:t>
            </w:r>
            <w:r w:rsidRPr="00044064">
              <w:rPr>
                <w:rFonts w:ascii="Arial" w:hAnsi="Arial" w:cs="Arial"/>
              </w:rPr>
              <w:t>n</w:t>
            </w:r>
            <w:r w:rsidRPr="00044064">
              <w:rPr>
                <w:rFonts w:ascii="Arial" w:hAnsi="Arial" w:cs="Arial"/>
                <w:spacing w:val="-5"/>
              </w:rPr>
              <w:t xml:space="preserve"> </w:t>
            </w:r>
            <w:r w:rsidRPr="00044064">
              <w:rPr>
                <w:rFonts w:ascii="Arial" w:hAnsi="Arial" w:cs="Arial"/>
                <w:spacing w:val="-1"/>
              </w:rPr>
              <w:t>s</w:t>
            </w:r>
            <w:r w:rsidRPr="00044064">
              <w:rPr>
                <w:rFonts w:ascii="Arial" w:hAnsi="Arial" w:cs="Arial"/>
                <w:spacing w:val="8"/>
              </w:rPr>
              <w:t>o</w:t>
            </w:r>
            <w:r w:rsidRPr="00044064">
              <w:rPr>
                <w:rFonts w:ascii="Arial" w:hAnsi="Arial" w:cs="Arial"/>
                <w:spacing w:val="-18"/>
              </w:rPr>
              <w:t>m</w:t>
            </w:r>
            <w:r w:rsidRPr="00044064">
              <w:rPr>
                <w:rFonts w:ascii="Arial" w:hAnsi="Arial" w:cs="Arial"/>
              </w:rPr>
              <w:t>e</w:t>
            </w:r>
            <w:r w:rsidRPr="00044064">
              <w:rPr>
                <w:rFonts w:ascii="Arial" w:hAnsi="Arial" w:cs="Arial"/>
                <w:spacing w:val="17"/>
              </w:rPr>
              <w:t xml:space="preserve"> </w:t>
            </w:r>
            <w:proofErr w:type="spellStart"/>
            <w:r w:rsidRPr="00044064">
              <w:rPr>
                <w:rFonts w:ascii="Arial" w:hAnsi="Arial" w:cs="Arial"/>
                <w:spacing w:val="-12"/>
                <w:w w:val="104"/>
              </w:rPr>
              <w:t>ca</w:t>
            </w:r>
            <w:r w:rsidRPr="00044064">
              <w:rPr>
                <w:rFonts w:ascii="Arial" w:hAnsi="Arial" w:cs="Arial"/>
                <w:w w:val="103"/>
              </w:rPr>
              <w:t>s</w:t>
            </w:r>
            <w:proofErr w:type="spellEnd"/>
            <w:r w:rsidRPr="00044064">
              <w:rPr>
                <w:rFonts w:ascii="Arial" w:hAnsi="Arial" w:cs="Arial"/>
                <w:spacing w:val="-35"/>
              </w:rPr>
              <w:t xml:space="preserve"> </w:t>
            </w:r>
            <w:r w:rsidRPr="00044064">
              <w:rPr>
                <w:rFonts w:ascii="Arial" w:hAnsi="Arial" w:cs="Arial"/>
                <w:spacing w:val="-12"/>
              </w:rPr>
              <w:t>e</w:t>
            </w:r>
            <w:r w:rsidRPr="00044064">
              <w:rPr>
                <w:rFonts w:ascii="Arial" w:hAnsi="Arial" w:cs="Arial"/>
              </w:rPr>
              <w:t>s</w:t>
            </w:r>
            <w:r w:rsidRPr="00044064">
              <w:rPr>
                <w:rFonts w:ascii="Arial" w:hAnsi="Arial" w:cs="Arial"/>
                <w:spacing w:val="3"/>
              </w:rPr>
              <w:t xml:space="preserve"> </w:t>
            </w:r>
            <w:r w:rsidRPr="00044064">
              <w:rPr>
                <w:rFonts w:ascii="Arial" w:hAnsi="Arial" w:cs="Arial"/>
                <w:spacing w:val="-5"/>
              </w:rPr>
              <w:t>"</w:t>
            </w:r>
            <w:r w:rsidRPr="00044064">
              <w:rPr>
                <w:rFonts w:ascii="Arial" w:hAnsi="Arial" w:cs="Arial"/>
                <w:spacing w:val="-10"/>
              </w:rPr>
              <w:t>;</w:t>
            </w:r>
            <w:r w:rsidRPr="00044064">
              <w:rPr>
                <w:rFonts w:ascii="Arial" w:hAnsi="Arial" w:cs="Arial"/>
              </w:rPr>
              <w:t>"</w:t>
            </w:r>
            <w:r w:rsidRPr="00044064">
              <w:rPr>
                <w:rFonts w:ascii="Arial" w:hAnsi="Arial" w:cs="Arial"/>
                <w:spacing w:val="16"/>
              </w:rPr>
              <w:t xml:space="preserve"> </w:t>
            </w:r>
            <w:r w:rsidRPr="00044064">
              <w:rPr>
                <w:rFonts w:ascii="Arial" w:hAnsi="Arial" w:cs="Arial"/>
                <w:spacing w:val="-10"/>
              </w:rPr>
              <w:t>i</w:t>
            </w:r>
            <w:r w:rsidRPr="00044064">
              <w:rPr>
                <w:rFonts w:ascii="Arial" w:hAnsi="Arial" w:cs="Arial"/>
              </w:rPr>
              <w:t>s</w:t>
            </w:r>
            <w:r w:rsidRPr="00044064">
              <w:rPr>
                <w:rFonts w:ascii="Arial" w:hAnsi="Arial" w:cs="Arial"/>
                <w:spacing w:val="2"/>
              </w:rPr>
              <w:t xml:space="preserve"> </w:t>
            </w:r>
            <w:r w:rsidRPr="00044064">
              <w:rPr>
                <w:rFonts w:ascii="Arial" w:hAnsi="Arial" w:cs="Arial"/>
                <w:spacing w:val="-8"/>
                <w:w w:val="103"/>
              </w:rPr>
              <w:t>u</w:t>
            </w:r>
            <w:r w:rsidRPr="00044064">
              <w:rPr>
                <w:rFonts w:ascii="Arial" w:hAnsi="Arial" w:cs="Arial"/>
                <w:w w:val="103"/>
              </w:rPr>
              <w:t>s</w:t>
            </w:r>
            <w:r w:rsidRPr="00044064">
              <w:rPr>
                <w:rFonts w:ascii="Arial" w:hAnsi="Arial" w:cs="Arial"/>
                <w:spacing w:val="-35"/>
              </w:rPr>
              <w:t xml:space="preserve"> </w:t>
            </w:r>
            <w:r w:rsidRPr="00044064">
              <w:rPr>
                <w:rFonts w:ascii="Arial" w:hAnsi="Arial" w:cs="Arial"/>
                <w:spacing w:val="-12"/>
              </w:rPr>
              <w:t>e</w:t>
            </w:r>
            <w:r w:rsidRPr="00044064">
              <w:rPr>
                <w:rFonts w:ascii="Arial" w:hAnsi="Arial" w:cs="Arial"/>
                <w:spacing w:val="8"/>
              </w:rPr>
              <w:t>d</w:t>
            </w:r>
            <w:r w:rsidRPr="00044064">
              <w:rPr>
                <w:rFonts w:ascii="Arial" w:hAnsi="Arial" w:cs="Arial"/>
              </w:rPr>
              <w:t>,</w:t>
            </w:r>
            <w:r w:rsidRPr="00044064">
              <w:rPr>
                <w:rFonts w:ascii="Arial" w:hAnsi="Arial" w:cs="Arial"/>
                <w:spacing w:val="2"/>
              </w:rPr>
              <w:t xml:space="preserve"> </w:t>
            </w:r>
            <w:r w:rsidRPr="00044064">
              <w:rPr>
                <w:rFonts w:ascii="Arial" w:hAnsi="Arial" w:cs="Arial"/>
                <w:spacing w:val="-12"/>
              </w:rPr>
              <w:t>a</w:t>
            </w:r>
            <w:r w:rsidRPr="00044064">
              <w:rPr>
                <w:rFonts w:ascii="Arial" w:hAnsi="Arial" w:cs="Arial"/>
                <w:spacing w:val="-8"/>
              </w:rPr>
              <w:t>n</w:t>
            </w:r>
            <w:r w:rsidRPr="00044064">
              <w:rPr>
                <w:rFonts w:ascii="Arial" w:hAnsi="Arial" w:cs="Arial"/>
              </w:rPr>
              <w:t>d</w:t>
            </w:r>
            <w:r w:rsidRPr="00044064">
              <w:rPr>
                <w:rFonts w:ascii="Arial" w:hAnsi="Arial" w:cs="Arial"/>
                <w:spacing w:val="16"/>
              </w:rPr>
              <w:t xml:space="preserve"> </w:t>
            </w:r>
            <w:r w:rsidRPr="00044064">
              <w:rPr>
                <w:rFonts w:ascii="Arial" w:hAnsi="Arial" w:cs="Arial"/>
                <w:spacing w:val="-10"/>
                <w:w w:val="104"/>
              </w:rPr>
              <w:t>i</w:t>
            </w:r>
            <w:r w:rsidRPr="00044064">
              <w:rPr>
                <w:rFonts w:ascii="Arial" w:hAnsi="Arial" w:cs="Arial"/>
                <w:w w:val="103"/>
              </w:rPr>
              <w:t>n</w:t>
            </w:r>
          </w:p>
          <w:p w:rsidR="004F6CB6" w:rsidRPr="00044064" w:rsidRDefault="005C6D99">
            <w:pPr>
              <w:spacing w:before="18" w:line="220" w:lineRule="exact"/>
              <w:ind w:left="111" w:right="467"/>
              <w:rPr>
                <w:rFonts w:ascii="Arial" w:hAnsi="Arial" w:cs="Arial"/>
              </w:rPr>
            </w:pPr>
            <w:r w:rsidRPr="00044064">
              <w:rPr>
                <w:rFonts w:ascii="Arial" w:hAnsi="Arial" w:cs="Arial"/>
                <w:spacing w:val="8"/>
              </w:rPr>
              <w:t>o</w:t>
            </w:r>
            <w:r w:rsidRPr="00044064">
              <w:rPr>
                <w:rFonts w:ascii="Arial" w:hAnsi="Arial" w:cs="Arial"/>
                <w:spacing w:val="-10"/>
              </w:rPr>
              <w:t>t</w:t>
            </w:r>
            <w:r w:rsidRPr="00044064">
              <w:rPr>
                <w:rFonts w:ascii="Arial" w:hAnsi="Arial" w:cs="Arial"/>
                <w:spacing w:val="8"/>
              </w:rPr>
              <w:t>h</w:t>
            </w:r>
            <w:r w:rsidRPr="00044064">
              <w:rPr>
                <w:rFonts w:ascii="Arial" w:hAnsi="Arial" w:cs="Arial"/>
                <w:spacing w:val="4"/>
              </w:rPr>
              <w:t>e</w:t>
            </w:r>
            <w:r w:rsidRPr="00044064">
              <w:rPr>
                <w:rFonts w:ascii="Arial" w:hAnsi="Arial" w:cs="Arial"/>
              </w:rPr>
              <w:t>r</w:t>
            </w:r>
            <w:r w:rsidRPr="00044064">
              <w:rPr>
                <w:rFonts w:ascii="Arial" w:hAnsi="Arial" w:cs="Arial"/>
                <w:spacing w:val="-9"/>
              </w:rPr>
              <w:t xml:space="preserve"> </w:t>
            </w:r>
            <w:r w:rsidRPr="00044064">
              <w:rPr>
                <w:rFonts w:ascii="Arial" w:hAnsi="Arial" w:cs="Arial"/>
                <w:spacing w:val="4"/>
              </w:rPr>
              <w:t>c</w:t>
            </w:r>
            <w:r w:rsidRPr="00044064">
              <w:rPr>
                <w:rFonts w:ascii="Arial" w:hAnsi="Arial" w:cs="Arial"/>
                <w:spacing w:val="-12"/>
              </w:rPr>
              <w:t>a</w:t>
            </w:r>
            <w:r w:rsidRPr="00044064">
              <w:rPr>
                <w:rFonts w:ascii="Arial" w:hAnsi="Arial" w:cs="Arial"/>
                <w:spacing w:val="-1"/>
              </w:rPr>
              <w:t>s</w:t>
            </w:r>
            <w:r w:rsidRPr="00044064">
              <w:rPr>
                <w:rFonts w:ascii="Arial" w:hAnsi="Arial" w:cs="Arial"/>
                <w:spacing w:val="-12"/>
              </w:rPr>
              <w:t>e</w:t>
            </w:r>
            <w:r w:rsidRPr="00044064">
              <w:rPr>
                <w:rFonts w:ascii="Arial" w:hAnsi="Arial" w:cs="Arial"/>
              </w:rPr>
              <w:t>s</w:t>
            </w:r>
            <w:r w:rsidRPr="00044064">
              <w:rPr>
                <w:rFonts w:ascii="Arial" w:hAnsi="Arial" w:cs="Arial"/>
                <w:spacing w:val="12"/>
              </w:rPr>
              <w:t xml:space="preserve"> </w:t>
            </w:r>
            <w:r w:rsidRPr="00044064">
              <w:rPr>
                <w:rFonts w:ascii="Arial" w:hAnsi="Arial" w:cs="Arial"/>
                <w:spacing w:val="11"/>
              </w:rPr>
              <w:t>"</w:t>
            </w:r>
            <w:r w:rsidRPr="00044064">
              <w:rPr>
                <w:rFonts w:ascii="Arial" w:hAnsi="Arial" w:cs="Arial"/>
                <w:spacing w:val="-4"/>
              </w:rPr>
              <w:t>,</w:t>
            </w:r>
            <w:r w:rsidRPr="00044064">
              <w:rPr>
                <w:rFonts w:ascii="Arial" w:hAnsi="Arial" w:cs="Arial"/>
              </w:rPr>
              <w:t>"</w:t>
            </w:r>
            <w:r w:rsidRPr="00044064">
              <w:rPr>
                <w:rFonts w:ascii="Arial" w:hAnsi="Arial" w:cs="Arial"/>
                <w:spacing w:val="15"/>
              </w:rPr>
              <w:t xml:space="preserve"> </w:t>
            </w:r>
            <w:r w:rsidRPr="00044064">
              <w:rPr>
                <w:rFonts w:ascii="Arial" w:hAnsi="Arial" w:cs="Arial"/>
                <w:spacing w:val="-26"/>
              </w:rPr>
              <w:t>i</w:t>
            </w:r>
            <w:r w:rsidRPr="00044064">
              <w:rPr>
                <w:rFonts w:ascii="Arial" w:hAnsi="Arial" w:cs="Arial"/>
              </w:rPr>
              <w:t>s</w:t>
            </w:r>
            <w:r w:rsidRPr="00044064">
              <w:rPr>
                <w:rFonts w:ascii="Arial" w:hAnsi="Arial" w:cs="Arial"/>
                <w:spacing w:val="2"/>
              </w:rPr>
              <w:t xml:space="preserve"> </w:t>
            </w:r>
            <w:r w:rsidRPr="00044064">
              <w:rPr>
                <w:rFonts w:ascii="Arial" w:hAnsi="Arial" w:cs="Arial"/>
                <w:spacing w:val="-8"/>
                <w:w w:val="103"/>
              </w:rPr>
              <w:t>u</w:t>
            </w:r>
            <w:r w:rsidRPr="00044064">
              <w:rPr>
                <w:rFonts w:ascii="Arial" w:hAnsi="Arial" w:cs="Arial"/>
                <w:w w:val="103"/>
              </w:rPr>
              <w:t>s</w:t>
            </w:r>
            <w:r w:rsidRPr="00044064">
              <w:rPr>
                <w:rFonts w:ascii="Arial" w:hAnsi="Arial" w:cs="Arial"/>
                <w:spacing w:val="-35"/>
              </w:rPr>
              <w:t xml:space="preserve"> </w:t>
            </w:r>
            <w:r w:rsidRPr="00044064">
              <w:rPr>
                <w:rFonts w:ascii="Arial" w:hAnsi="Arial" w:cs="Arial"/>
                <w:spacing w:val="-12"/>
              </w:rPr>
              <w:t>e</w:t>
            </w:r>
            <w:r w:rsidRPr="00044064">
              <w:rPr>
                <w:rFonts w:ascii="Arial" w:hAnsi="Arial" w:cs="Arial"/>
                <w:spacing w:val="8"/>
              </w:rPr>
              <w:t>d</w:t>
            </w:r>
            <w:r w:rsidRPr="00044064">
              <w:rPr>
                <w:rFonts w:ascii="Arial" w:hAnsi="Arial" w:cs="Arial"/>
              </w:rPr>
              <w:t>.</w:t>
            </w:r>
            <w:r w:rsidRPr="00044064">
              <w:rPr>
                <w:rFonts w:ascii="Arial" w:hAnsi="Arial" w:cs="Arial"/>
                <w:spacing w:val="2"/>
              </w:rPr>
              <w:t xml:space="preserve"> </w:t>
            </w:r>
            <w:proofErr w:type="spellStart"/>
            <w:r w:rsidRPr="00044064">
              <w:rPr>
                <w:rFonts w:ascii="Arial" w:hAnsi="Arial" w:cs="Arial"/>
                <w:spacing w:val="-11"/>
              </w:rPr>
              <w:t>R</w:t>
            </w:r>
            <w:r w:rsidRPr="00044064">
              <w:rPr>
                <w:rFonts w:ascii="Arial" w:hAnsi="Arial" w:cs="Arial"/>
                <w:spacing w:val="4"/>
              </w:rPr>
              <w:t>e</w:t>
            </w:r>
            <w:r w:rsidRPr="00044064">
              <w:rPr>
                <w:rFonts w:ascii="Arial" w:hAnsi="Arial" w:cs="Arial"/>
                <w:spacing w:val="8"/>
              </w:rPr>
              <w:t>v</w:t>
            </w:r>
            <w:r w:rsidRPr="00044064">
              <w:rPr>
                <w:rFonts w:ascii="Arial" w:hAnsi="Arial" w:cs="Arial"/>
                <w:spacing w:val="-26"/>
              </w:rPr>
              <w:t>i</w:t>
            </w:r>
            <w:r w:rsidRPr="00044064">
              <w:rPr>
                <w:rFonts w:ascii="Arial" w:hAnsi="Arial" w:cs="Arial"/>
              </w:rPr>
              <w:t>s</w:t>
            </w:r>
            <w:proofErr w:type="spellEnd"/>
            <w:r w:rsidRPr="00044064">
              <w:rPr>
                <w:rFonts w:ascii="Arial" w:hAnsi="Arial" w:cs="Arial"/>
                <w:spacing w:val="-19"/>
              </w:rPr>
              <w:t xml:space="preserve"> </w:t>
            </w:r>
            <w:r w:rsidRPr="00044064">
              <w:rPr>
                <w:rFonts w:ascii="Arial" w:hAnsi="Arial" w:cs="Arial"/>
                <w:spacing w:val="-10"/>
              </w:rPr>
              <w:t>i</w:t>
            </w:r>
            <w:r w:rsidRPr="00044064">
              <w:rPr>
                <w:rFonts w:ascii="Arial" w:hAnsi="Arial" w:cs="Arial"/>
                <w:spacing w:val="-8"/>
              </w:rPr>
              <w:t>o</w:t>
            </w:r>
            <w:r w:rsidRPr="00044064">
              <w:rPr>
                <w:rFonts w:ascii="Arial" w:hAnsi="Arial" w:cs="Arial"/>
              </w:rPr>
              <w:t>n</w:t>
            </w:r>
            <w:r w:rsidRPr="00044064">
              <w:rPr>
                <w:rFonts w:ascii="Arial" w:hAnsi="Arial" w:cs="Arial"/>
                <w:spacing w:val="14"/>
              </w:rPr>
              <w:t xml:space="preserve"> </w:t>
            </w:r>
            <w:r w:rsidRPr="00044064">
              <w:rPr>
                <w:rFonts w:ascii="Arial" w:hAnsi="Arial" w:cs="Arial"/>
                <w:spacing w:val="-12"/>
              </w:rPr>
              <w:t>a</w:t>
            </w:r>
            <w:r w:rsidRPr="00044064">
              <w:rPr>
                <w:rFonts w:ascii="Arial" w:hAnsi="Arial" w:cs="Arial"/>
                <w:spacing w:val="-8"/>
              </w:rPr>
              <w:t>n</w:t>
            </w:r>
            <w:r w:rsidRPr="00044064">
              <w:rPr>
                <w:rFonts w:ascii="Arial" w:hAnsi="Arial" w:cs="Arial"/>
              </w:rPr>
              <w:t xml:space="preserve">d </w:t>
            </w:r>
            <w:r w:rsidRPr="00044064">
              <w:rPr>
                <w:rFonts w:ascii="Arial" w:hAnsi="Arial" w:cs="Arial"/>
                <w:spacing w:val="-1"/>
              </w:rPr>
              <w:t>s</w:t>
            </w:r>
            <w:r w:rsidRPr="00044064">
              <w:rPr>
                <w:rFonts w:ascii="Arial" w:hAnsi="Arial" w:cs="Arial"/>
                <w:spacing w:val="6"/>
              </w:rPr>
              <w:t>t</w:t>
            </w:r>
            <w:r w:rsidRPr="00044064">
              <w:rPr>
                <w:rFonts w:ascii="Arial" w:hAnsi="Arial" w:cs="Arial"/>
                <w:spacing w:val="-12"/>
              </w:rPr>
              <w:t>a</w:t>
            </w:r>
            <w:r w:rsidRPr="00044064">
              <w:rPr>
                <w:rFonts w:ascii="Arial" w:hAnsi="Arial" w:cs="Arial"/>
                <w:spacing w:val="8"/>
              </w:rPr>
              <w:t>n</w:t>
            </w:r>
            <w:r w:rsidRPr="00044064">
              <w:rPr>
                <w:rFonts w:ascii="Arial" w:hAnsi="Arial" w:cs="Arial"/>
                <w:spacing w:val="-8"/>
              </w:rPr>
              <w:t>d</w:t>
            </w:r>
            <w:r w:rsidRPr="00044064">
              <w:rPr>
                <w:rFonts w:ascii="Arial" w:hAnsi="Arial" w:cs="Arial"/>
                <w:spacing w:val="4"/>
              </w:rPr>
              <w:t>a</w:t>
            </w:r>
            <w:r w:rsidRPr="00044064">
              <w:rPr>
                <w:rFonts w:ascii="Arial" w:hAnsi="Arial" w:cs="Arial"/>
                <w:spacing w:val="-21"/>
              </w:rPr>
              <w:t>r</w:t>
            </w:r>
            <w:r w:rsidRPr="00044064">
              <w:rPr>
                <w:rFonts w:ascii="Arial" w:hAnsi="Arial" w:cs="Arial"/>
                <w:spacing w:val="8"/>
              </w:rPr>
              <w:t>d</w:t>
            </w:r>
            <w:r w:rsidRPr="00044064">
              <w:rPr>
                <w:rFonts w:ascii="Arial" w:hAnsi="Arial" w:cs="Arial"/>
                <w:spacing w:val="-10"/>
              </w:rPr>
              <w:t>i</w:t>
            </w:r>
            <w:r w:rsidRPr="00044064">
              <w:rPr>
                <w:rFonts w:ascii="Arial" w:hAnsi="Arial" w:cs="Arial"/>
                <w:spacing w:val="-12"/>
              </w:rPr>
              <w:t>z</w:t>
            </w:r>
            <w:r w:rsidRPr="00044064">
              <w:rPr>
                <w:rFonts w:ascii="Arial" w:hAnsi="Arial" w:cs="Arial"/>
                <w:spacing w:val="4"/>
              </w:rPr>
              <w:t>a</w:t>
            </w:r>
            <w:r w:rsidRPr="00044064">
              <w:rPr>
                <w:rFonts w:ascii="Arial" w:hAnsi="Arial" w:cs="Arial"/>
                <w:spacing w:val="6"/>
              </w:rPr>
              <w:t>t</w:t>
            </w:r>
            <w:r w:rsidRPr="00044064">
              <w:rPr>
                <w:rFonts w:ascii="Arial" w:hAnsi="Arial" w:cs="Arial"/>
                <w:spacing w:val="-10"/>
              </w:rPr>
              <w:t>i</w:t>
            </w:r>
            <w:r w:rsidRPr="00044064">
              <w:rPr>
                <w:rFonts w:ascii="Arial" w:hAnsi="Arial" w:cs="Arial"/>
                <w:spacing w:val="-8"/>
              </w:rPr>
              <w:t>o</w:t>
            </w:r>
            <w:r w:rsidRPr="00044064">
              <w:rPr>
                <w:rFonts w:ascii="Arial" w:hAnsi="Arial" w:cs="Arial"/>
              </w:rPr>
              <w:t>n</w:t>
            </w:r>
            <w:r w:rsidRPr="00044064">
              <w:rPr>
                <w:rFonts w:ascii="Arial" w:hAnsi="Arial" w:cs="Arial"/>
                <w:spacing w:val="48"/>
              </w:rPr>
              <w:t xml:space="preserve"> </w:t>
            </w:r>
            <w:r w:rsidRPr="00044064">
              <w:rPr>
                <w:rFonts w:ascii="Arial" w:hAnsi="Arial" w:cs="Arial"/>
                <w:spacing w:val="-10"/>
                <w:w w:val="104"/>
              </w:rPr>
              <w:t>i</w:t>
            </w:r>
            <w:r w:rsidRPr="00044064">
              <w:rPr>
                <w:rFonts w:ascii="Arial" w:hAnsi="Arial" w:cs="Arial"/>
                <w:w w:val="103"/>
              </w:rPr>
              <w:t xml:space="preserve">s </w:t>
            </w:r>
            <w:r w:rsidRPr="00044064">
              <w:rPr>
                <w:rFonts w:ascii="Arial" w:hAnsi="Arial" w:cs="Arial"/>
                <w:spacing w:val="-5"/>
                <w:w w:val="103"/>
              </w:rPr>
              <w:t>r</w:t>
            </w:r>
            <w:r w:rsidRPr="00044064">
              <w:rPr>
                <w:rFonts w:ascii="Arial" w:hAnsi="Arial" w:cs="Arial"/>
                <w:spacing w:val="4"/>
                <w:w w:val="104"/>
              </w:rPr>
              <w:t>ec</w:t>
            </w:r>
            <w:r w:rsidRPr="00044064">
              <w:rPr>
                <w:rFonts w:ascii="Arial" w:hAnsi="Arial" w:cs="Arial"/>
                <w:spacing w:val="8"/>
                <w:w w:val="103"/>
              </w:rPr>
              <w:t>o</w:t>
            </w:r>
            <w:r w:rsidRPr="00044064">
              <w:rPr>
                <w:rFonts w:ascii="Arial" w:hAnsi="Arial" w:cs="Arial"/>
                <w:spacing w:val="-18"/>
                <w:w w:val="104"/>
              </w:rPr>
              <w:t>mm</w:t>
            </w:r>
            <w:r w:rsidRPr="00044064">
              <w:rPr>
                <w:rFonts w:ascii="Arial" w:hAnsi="Arial" w:cs="Arial"/>
                <w:spacing w:val="4"/>
                <w:w w:val="104"/>
              </w:rPr>
              <w:t>e</w:t>
            </w:r>
            <w:r w:rsidRPr="00044064">
              <w:rPr>
                <w:rFonts w:ascii="Arial" w:hAnsi="Arial" w:cs="Arial"/>
                <w:spacing w:val="-8"/>
                <w:w w:val="103"/>
              </w:rPr>
              <w:t>n</w:t>
            </w:r>
            <w:r w:rsidRPr="00044064">
              <w:rPr>
                <w:rFonts w:ascii="Arial" w:hAnsi="Arial" w:cs="Arial"/>
                <w:spacing w:val="8"/>
                <w:w w:val="103"/>
              </w:rPr>
              <w:t>d</w:t>
            </w:r>
            <w:r w:rsidRPr="00044064">
              <w:rPr>
                <w:rFonts w:ascii="Arial" w:hAnsi="Arial" w:cs="Arial"/>
                <w:spacing w:val="-12"/>
                <w:w w:val="104"/>
              </w:rPr>
              <w:t>e</w:t>
            </w:r>
            <w:r w:rsidRPr="00044064">
              <w:rPr>
                <w:rFonts w:ascii="Arial" w:hAnsi="Arial" w:cs="Arial"/>
                <w:spacing w:val="8"/>
                <w:w w:val="103"/>
              </w:rPr>
              <w:t>d</w:t>
            </w:r>
            <w:r w:rsidRPr="00044064">
              <w:rPr>
                <w:rFonts w:ascii="Arial" w:hAnsi="Arial" w:cs="Arial"/>
                <w:w w:val="103"/>
              </w:rPr>
              <w:t>.</w:t>
            </w:r>
          </w:p>
          <w:p w:rsidR="004F6CB6" w:rsidRPr="00044064" w:rsidRDefault="004F6CB6">
            <w:pPr>
              <w:spacing w:line="240" w:lineRule="exact"/>
              <w:rPr>
                <w:rFonts w:ascii="Arial" w:hAnsi="Arial" w:cs="Arial"/>
              </w:rPr>
            </w:pPr>
          </w:p>
          <w:p w:rsidR="004F6CB6" w:rsidRPr="00044064" w:rsidRDefault="005C6D99">
            <w:pPr>
              <w:spacing w:line="220" w:lineRule="exact"/>
              <w:ind w:left="111" w:right="3818"/>
              <w:rPr>
                <w:rFonts w:ascii="Arial" w:hAnsi="Arial" w:cs="Arial"/>
              </w:rPr>
            </w:pPr>
            <w:r w:rsidRPr="00044064">
              <w:rPr>
                <w:rFonts w:ascii="Arial" w:hAnsi="Arial" w:cs="Arial"/>
                <w:spacing w:val="-8"/>
                <w:w w:val="103"/>
              </w:rPr>
              <w:t xml:space="preserve">2. </w:t>
            </w:r>
            <w:r w:rsidRPr="00044064">
              <w:rPr>
                <w:rFonts w:ascii="Arial" w:hAnsi="Arial" w:cs="Arial"/>
                <w:spacing w:val="-5"/>
                <w:w w:val="103"/>
              </w:rPr>
              <w:t>I</w:t>
            </w:r>
            <w:r w:rsidRPr="00044064">
              <w:rPr>
                <w:rFonts w:ascii="Arial" w:hAnsi="Arial" w:cs="Arial"/>
                <w:spacing w:val="8"/>
                <w:w w:val="103"/>
              </w:rPr>
              <w:t>n</w:t>
            </w:r>
            <w:r w:rsidRPr="00044064">
              <w:rPr>
                <w:rFonts w:ascii="Arial" w:hAnsi="Arial" w:cs="Arial"/>
                <w:spacing w:val="6"/>
                <w:w w:val="104"/>
              </w:rPr>
              <w:t>t</w:t>
            </w:r>
            <w:r w:rsidRPr="00044064">
              <w:rPr>
                <w:rFonts w:ascii="Arial" w:hAnsi="Arial" w:cs="Arial"/>
                <w:spacing w:val="-21"/>
                <w:w w:val="103"/>
              </w:rPr>
              <w:t>r</w:t>
            </w:r>
            <w:r w:rsidRPr="00044064">
              <w:rPr>
                <w:rFonts w:ascii="Arial" w:hAnsi="Arial" w:cs="Arial"/>
                <w:spacing w:val="8"/>
                <w:w w:val="103"/>
              </w:rPr>
              <w:t>o</w:t>
            </w:r>
            <w:r w:rsidRPr="00044064">
              <w:rPr>
                <w:rFonts w:ascii="Arial" w:hAnsi="Arial" w:cs="Arial"/>
                <w:spacing w:val="-8"/>
                <w:w w:val="103"/>
              </w:rPr>
              <w:t>du</w:t>
            </w:r>
            <w:r w:rsidRPr="00044064">
              <w:rPr>
                <w:rFonts w:ascii="Arial" w:hAnsi="Arial" w:cs="Arial"/>
                <w:spacing w:val="4"/>
                <w:w w:val="104"/>
              </w:rPr>
              <w:t>c</w:t>
            </w:r>
            <w:r w:rsidRPr="00044064">
              <w:rPr>
                <w:rFonts w:ascii="Arial" w:hAnsi="Arial" w:cs="Arial"/>
                <w:spacing w:val="6"/>
                <w:w w:val="104"/>
              </w:rPr>
              <w:t>t</w:t>
            </w:r>
            <w:r w:rsidRPr="00044064">
              <w:rPr>
                <w:rFonts w:ascii="Arial" w:hAnsi="Arial" w:cs="Arial"/>
                <w:spacing w:val="-10"/>
                <w:w w:val="104"/>
              </w:rPr>
              <w:t>i</w:t>
            </w:r>
            <w:r w:rsidRPr="00044064">
              <w:rPr>
                <w:rFonts w:ascii="Arial" w:hAnsi="Arial" w:cs="Arial"/>
                <w:spacing w:val="-8"/>
                <w:w w:val="103"/>
              </w:rPr>
              <w:t>o</w:t>
            </w:r>
            <w:r w:rsidRPr="00044064">
              <w:rPr>
                <w:rFonts w:ascii="Arial" w:hAnsi="Arial" w:cs="Arial"/>
                <w:w w:val="103"/>
              </w:rPr>
              <w:t>n</w:t>
            </w:r>
          </w:p>
          <w:p w:rsidR="004F6CB6" w:rsidRPr="00044064" w:rsidRDefault="005C6D99">
            <w:pPr>
              <w:spacing w:line="220" w:lineRule="exact"/>
              <w:ind w:left="111"/>
              <w:rPr>
                <w:rFonts w:ascii="Arial" w:hAnsi="Arial" w:cs="Arial"/>
              </w:rPr>
            </w:pPr>
            <w:r w:rsidRPr="00044064">
              <w:rPr>
                <w:rFonts w:ascii="Arial" w:hAnsi="Arial" w:cs="Arial"/>
                <w:spacing w:val="1"/>
              </w:rPr>
              <w:t>T</w:t>
            </w:r>
            <w:r w:rsidRPr="00044064">
              <w:rPr>
                <w:rFonts w:ascii="Arial" w:hAnsi="Arial" w:cs="Arial"/>
                <w:spacing w:val="-8"/>
              </w:rPr>
              <w:t>h</w:t>
            </w:r>
            <w:r w:rsidRPr="00044064">
              <w:rPr>
                <w:rFonts w:ascii="Arial" w:hAnsi="Arial" w:cs="Arial"/>
              </w:rPr>
              <w:t>e</w:t>
            </w:r>
            <w:r w:rsidRPr="00044064">
              <w:rPr>
                <w:rFonts w:ascii="Arial" w:hAnsi="Arial" w:cs="Arial"/>
                <w:spacing w:val="13"/>
              </w:rPr>
              <w:t xml:space="preserve"> </w:t>
            </w:r>
            <w:r w:rsidRPr="00044064">
              <w:rPr>
                <w:rFonts w:ascii="Arial" w:hAnsi="Arial" w:cs="Arial"/>
                <w:spacing w:val="-10"/>
              </w:rPr>
              <w:t>i</w:t>
            </w:r>
            <w:r w:rsidRPr="00044064">
              <w:rPr>
                <w:rFonts w:ascii="Arial" w:hAnsi="Arial" w:cs="Arial"/>
                <w:spacing w:val="8"/>
              </w:rPr>
              <w:t>n</w:t>
            </w:r>
            <w:r w:rsidRPr="00044064">
              <w:rPr>
                <w:rFonts w:ascii="Arial" w:hAnsi="Arial" w:cs="Arial"/>
                <w:spacing w:val="6"/>
              </w:rPr>
              <w:t>t</w:t>
            </w:r>
            <w:r w:rsidRPr="00044064">
              <w:rPr>
                <w:rFonts w:ascii="Arial" w:hAnsi="Arial" w:cs="Arial"/>
                <w:spacing w:val="-21"/>
              </w:rPr>
              <w:t>r</w:t>
            </w:r>
            <w:r w:rsidRPr="00044064">
              <w:rPr>
                <w:rFonts w:ascii="Arial" w:hAnsi="Arial" w:cs="Arial"/>
                <w:spacing w:val="-8"/>
              </w:rPr>
              <w:t>o</w:t>
            </w:r>
            <w:r w:rsidRPr="00044064">
              <w:rPr>
                <w:rFonts w:ascii="Arial" w:hAnsi="Arial" w:cs="Arial"/>
                <w:spacing w:val="8"/>
              </w:rPr>
              <w:t>d</w:t>
            </w:r>
            <w:r w:rsidRPr="00044064">
              <w:rPr>
                <w:rFonts w:ascii="Arial" w:hAnsi="Arial" w:cs="Arial"/>
                <w:spacing w:val="-8"/>
              </w:rPr>
              <w:t>u</w:t>
            </w:r>
            <w:r w:rsidRPr="00044064">
              <w:rPr>
                <w:rFonts w:ascii="Arial" w:hAnsi="Arial" w:cs="Arial"/>
                <w:spacing w:val="4"/>
              </w:rPr>
              <w:t>c</w:t>
            </w:r>
            <w:r w:rsidRPr="00044064">
              <w:rPr>
                <w:rFonts w:ascii="Arial" w:hAnsi="Arial" w:cs="Arial"/>
                <w:spacing w:val="6"/>
              </w:rPr>
              <w:t>t</w:t>
            </w:r>
            <w:r w:rsidRPr="00044064">
              <w:rPr>
                <w:rFonts w:ascii="Arial" w:hAnsi="Arial" w:cs="Arial"/>
                <w:spacing w:val="-26"/>
              </w:rPr>
              <w:t>i</w:t>
            </w:r>
            <w:r w:rsidRPr="00044064">
              <w:rPr>
                <w:rFonts w:ascii="Arial" w:hAnsi="Arial" w:cs="Arial"/>
                <w:spacing w:val="8"/>
              </w:rPr>
              <w:t>o</w:t>
            </w:r>
            <w:r w:rsidRPr="00044064">
              <w:rPr>
                <w:rFonts w:ascii="Arial" w:hAnsi="Arial" w:cs="Arial"/>
              </w:rPr>
              <w:t>n</w:t>
            </w:r>
            <w:r w:rsidRPr="00044064">
              <w:rPr>
                <w:rFonts w:ascii="Arial" w:hAnsi="Arial" w:cs="Arial"/>
                <w:spacing w:val="22"/>
              </w:rPr>
              <w:t xml:space="preserve"> </w:t>
            </w:r>
            <w:r w:rsidRPr="00044064">
              <w:rPr>
                <w:rFonts w:ascii="Arial" w:hAnsi="Arial" w:cs="Arial"/>
                <w:spacing w:val="4"/>
              </w:rPr>
              <w:t>c</w:t>
            </w:r>
            <w:r w:rsidRPr="00044064">
              <w:rPr>
                <w:rFonts w:ascii="Arial" w:hAnsi="Arial" w:cs="Arial"/>
                <w:spacing w:val="-8"/>
              </w:rPr>
              <w:t>o</w:t>
            </w:r>
            <w:r w:rsidRPr="00044064">
              <w:rPr>
                <w:rFonts w:ascii="Arial" w:hAnsi="Arial" w:cs="Arial"/>
                <w:spacing w:val="8"/>
              </w:rPr>
              <w:t>u</w:t>
            </w:r>
            <w:r w:rsidRPr="00044064">
              <w:rPr>
                <w:rFonts w:ascii="Arial" w:hAnsi="Arial" w:cs="Arial"/>
                <w:spacing w:val="-10"/>
              </w:rPr>
              <w:t>l</w:t>
            </w:r>
            <w:r w:rsidRPr="00044064">
              <w:rPr>
                <w:rFonts w:ascii="Arial" w:hAnsi="Arial" w:cs="Arial"/>
              </w:rPr>
              <w:t>d</w:t>
            </w:r>
            <w:r w:rsidRPr="00044064">
              <w:rPr>
                <w:rFonts w:ascii="Arial" w:hAnsi="Arial" w:cs="Arial"/>
                <w:spacing w:val="5"/>
              </w:rPr>
              <w:t xml:space="preserve"> </w:t>
            </w:r>
            <w:r w:rsidRPr="00044064">
              <w:rPr>
                <w:rFonts w:ascii="Arial" w:hAnsi="Arial" w:cs="Arial"/>
                <w:spacing w:val="-8"/>
              </w:rPr>
              <w:t>b</w:t>
            </w:r>
            <w:r w:rsidRPr="00044064">
              <w:rPr>
                <w:rFonts w:ascii="Arial" w:hAnsi="Arial" w:cs="Arial"/>
              </w:rPr>
              <w:t>e</w:t>
            </w:r>
            <w:r w:rsidRPr="00044064">
              <w:rPr>
                <w:rFonts w:ascii="Arial" w:hAnsi="Arial" w:cs="Arial"/>
                <w:spacing w:val="9"/>
              </w:rPr>
              <w:t xml:space="preserve"> </w:t>
            </w:r>
            <w:r w:rsidRPr="00044064">
              <w:rPr>
                <w:rFonts w:ascii="Arial" w:hAnsi="Arial" w:cs="Arial"/>
              </w:rPr>
              <w:t>a</w:t>
            </w:r>
            <w:r w:rsidRPr="00044064">
              <w:rPr>
                <w:rFonts w:ascii="Arial" w:hAnsi="Arial" w:cs="Arial"/>
                <w:spacing w:val="6"/>
              </w:rPr>
              <w:t xml:space="preserve"> </w:t>
            </w:r>
            <w:proofErr w:type="gramStart"/>
            <w:r w:rsidRPr="00044064">
              <w:rPr>
                <w:rFonts w:ascii="Arial" w:hAnsi="Arial" w:cs="Arial"/>
                <w:spacing w:val="-10"/>
              </w:rPr>
              <w:t>li</w:t>
            </w:r>
            <w:r w:rsidRPr="00044064">
              <w:rPr>
                <w:rFonts w:ascii="Arial" w:hAnsi="Arial" w:cs="Arial"/>
                <w:spacing w:val="6"/>
              </w:rPr>
              <w:t>tt</w:t>
            </w:r>
            <w:r w:rsidRPr="00044064">
              <w:rPr>
                <w:rFonts w:ascii="Arial" w:hAnsi="Arial" w:cs="Arial"/>
                <w:spacing w:val="-10"/>
              </w:rPr>
              <w:t>l</w:t>
            </w:r>
            <w:r w:rsidRPr="00044064">
              <w:rPr>
                <w:rFonts w:ascii="Arial" w:hAnsi="Arial" w:cs="Arial"/>
              </w:rPr>
              <w:t>e</w:t>
            </w:r>
            <w:r w:rsidRPr="00044064">
              <w:rPr>
                <w:rFonts w:ascii="Arial" w:hAnsi="Arial" w:cs="Arial"/>
                <w:spacing w:val="17"/>
              </w:rPr>
              <w:t xml:space="preserve"> </w:t>
            </w:r>
            <w:r w:rsidRPr="00044064">
              <w:rPr>
                <w:rFonts w:ascii="Arial" w:hAnsi="Arial" w:cs="Arial"/>
                <w:spacing w:val="-18"/>
              </w:rPr>
              <w:t>m</w:t>
            </w:r>
            <w:r w:rsidRPr="00044064">
              <w:rPr>
                <w:rFonts w:ascii="Arial" w:hAnsi="Arial" w:cs="Arial"/>
                <w:spacing w:val="8"/>
              </w:rPr>
              <w:t>o</w:t>
            </w:r>
            <w:r w:rsidRPr="00044064">
              <w:rPr>
                <w:rFonts w:ascii="Arial" w:hAnsi="Arial" w:cs="Arial"/>
                <w:spacing w:val="-5"/>
              </w:rPr>
              <w:t>r</w:t>
            </w:r>
            <w:r w:rsidRPr="00044064">
              <w:rPr>
                <w:rFonts w:ascii="Arial" w:hAnsi="Arial" w:cs="Arial"/>
              </w:rPr>
              <w:t>e</w:t>
            </w:r>
            <w:r w:rsidRPr="00044064">
              <w:rPr>
                <w:rFonts w:ascii="Arial" w:hAnsi="Arial" w:cs="Arial"/>
                <w:spacing w:val="17"/>
              </w:rPr>
              <w:t xml:space="preserve"> </w:t>
            </w:r>
            <w:r w:rsidRPr="00044064">
              <w:rPr>
                <w:rFonts w:ascii="Arial" w:hAnsi="Arial" w:cs="Arial"/>
                <w:spacing w:val="-12"/>
                <w:w w:val="104"/>
              </w:rPr>
              <w:t>c</w:t>
            </w:r>
            <w:r w:rsidRPr="00044064">
              <w:rPr>
                <w:rFonts w:ascii="Arial" w:hAnsi="Arial" w:cs="Arial"/>
                <w:spacing w:val="-8"/>
                <w:w w:val="103"/>
              </w:rPr>
              <w:t>on</w:t>
            </w:r>
            <w:r w:rsidRPr="00044064">
              <w:rPr>
                <w:rFonts w:ascii="Arial" w:hAnsi="Arial" w:cs="Arial"/>
                <w:w w:val="103"/>
              </w:rPr>
              <w:t>s</w:t>
            </w:r>
            <w:proofErr w:type="gramEnd"/>
            <w:r w:rsidRPr="00044064">
              <w:rPr>
                <w:rFonts w:ascii="Arial" w:hAnsi="Arial" w:cs="Arial"/>
                <w:spacing w:val="-35"/>
              </w:rPr>
              <w:t xml:space="preserve"> </w:t>
            </w:r>
            <w:r w:rsidRPr="00044064">
              <w:rPr>
                <w:rFonts w:ascii="Arial" w:hAnsi="Arial" w:cs="Arial"/>
                <w:spacing w:val="-26"/>
                <w:w w:val="104"/>
              </w:rPr>
              <w:t>i</w:t>
            </w:r>
            <w:r w:rsidRPr="00044064">
              <w:rPr>
                <w:rFonts w:ascii="Arial" w:hAnsi="Arial" w:cs="Arial"/>
                <w:w w:val="103"/>
              </w:rPr>
              <w:t>s</w:t>
            </w:r>
            <w:r w:rsidRPr="00044064">
              <w:rPr>
                <w:rFonts w:ascii="Arial" w:hAnsi="Arial" w:cs="Arial"/>
                <w:spacing w:val="-35"/>
              </w:rPr>
              <w:t xml:space="preserve"> </w:t>
            </w:r>
            <w:r w:rsidRPr="00044064">
              <w:rPr>
                <w:rFonts w:ascii="Arial" w:hAnsi="Arial" w:cs="Arial"/>
                <w:spacing w:val="-10"/>
                <w:w w:val="104"/>
              </w:rPr>
              <w:t>t</w:t>
            </w:r>
            <w:r w:rsidRPr="00044064">
              <w:rPr>
                <w:rFonts w:ascii="Arial" w:hAnsi="Arial" w:cs="Arial"/>
                <w:spacing w:val="4"/>
                <w:w w:val="104"/>
              </w:rPr>
              <w:t>e</w:t>
            </w:r>
            <w:r w:rsidRPr="00044064">
              <w:rPr>
                <w:rFonts w:ascii="Arial" w:hAnsi="Arial" w:cs="Arial"/>
                <w:spacing w:val="-8"/>
                <w:w w:val="103"/>
              </w:rPr>
              <w:t>n</w:t>
            </w:r>
            <w:r w:rsidRPr="00044064">
              <w:rPr>
                <w:rFonts w:ascii="Arial" w:hAnsi="Arial" w:cs="Arial"/>
                <w:spacing w:val="6"/>
                <w:w w:val="104"/>
              </w:rPr>
              <w:t>t</w:t>
            </w:r>
            <w:r w:rsidRPr="00044064">
              <w:rPr>
                <w:rFonts w:ascii="Arial" w:hAnsi="Arial" w:cs="Arial"/>
                <w:w w:val="103"/>
              </w:rPr>
              <w:t>.</w:t>
            </w:r>
          </w:p>
          <w:p w:rsidR="004F6CB6" w:rsidRPr="00044064" w:rsidRDefault="004F6CB6">
            <w:pPr>
              <w:spacing w:before="15" w:line="220" w:lineRule="exact"/>
              <w:rPr>
                <w:rFonts w:ascii="Arial" w:hAnsi="Arial" w:cs="Arial"/>
              </w:rPr>
            </w:pPr>
          </w:p>
          <w:p w:rsidR="004F6CB6" w:rsidRPr="00044064" w:rsidRDefault="005C6D99">
            <w:pPr>
              <w:ind w:left="111"/>
              <w:rPr>
                <w:rFonts w:ascii="Arial" w:hAnsi="Arial" w:cs="Arial"/>
              </w:rPr>
            </w:pPr>
            <w:r w:rsidRPr="00044064">
              <w:rPr>
                <w:rFonts w:ascii="Arial" w:hAnsi="Arial" w:cs="Arial"/>
                <w:spacing w:val="-8"/>
                <w:w w:val="103"/>
              </w:rPr>
              <w:t>3.</w:t>
            </w:r>
          </w:p>
          <w:p w:rsidR="004F6CB6" w:rsidRPr="00044064" w:rsidRDefault="005C6D99">
            <w:pPr>
              <w:spacing w:before="17" w:line="220" w:lineRule="exact"/>
              <w:ind w:left="111" w:right="1810"/>
              <w:rPr>
                <w:rFonts w:ascii="Arial" w:hAnsi="Arial" w:cs="Arial"/>
              </w:rPr>
            </w:pPr>
            <w:r w:rsidRPr="00044064">
              <w:rPr>
                <w:rFonts w:ascii="Arial" w:hAnsi="Arial" w:cs="Arial"/>
                <w:spacing w:val="4"/>
              </w:rPr>
              <w:t>“</w:t>
            </w:r>
            <w:r w:rsidRPr="00044064">
              <w:rPr>
                <w:rFonts w:ascii="Arial" w:hAnsi="Arial" w:cs="Arial"/>
                <w:spacing w:val="-15"/>
              </w:rPr>
              <w:t>L</w:t>
            </w:r>
            <w:r w:rsidRPr="00044064">
              <w:rPr>
                <w:rFonts w:ascii="Arial" w:hAnsi="Arial" w:cs="Arial"/>
                <w:spacing w:val="4"/>
              </w:rPr>
              <w:t>a</w:t>
            </w:r>
            <w:r w:rsidRPr="00044064">
              <w:rPr>
                <w:rFonts w:ascii="Arial" w:hAnsi="Arial" w:cs="Arial"/>
                <w:spacing w:val="6"/>
              </w:rPr>
              <w:t>t</w:t>
            </w:r>
            <w:r w:rsidRPr="00044064">
              <w:rPr>
                <w:rFonts w:ascii="Arial" w:hAnsi="Arial" w:cs="Arial"/>
                <w:spacing w:val="-10"/>
              </w:rPr>
              <w:t>it</w:t>
            </w:r>
            <w:r w:rsidRPr="00044064">
              <w:rPr>
                <w:rFonts w:ascii="Arial" w:hAnsi="Arial" w:cs="Arial"/>
                <w:spacing w:val="8"/>
              </w:rPr>
              <w:t>u</w:t>
            </w:r>
            <w:r w:rsidRPr="00044064">
              <w:rPr>
                <w:rFonts w:ascii="Arial" w:hAnsi="Arial" w:cs="Arial"/>
                <w:spacing w:val="-8"/>
              </w:rPr>
              <w:t>d</w:t>
            </w:r>
            <w:r w:rsidRPr="00044064">
              <w:rPr>
                <w:rFonts w:ascii="Arial" w:hAnsi="Arial" w:cs="Arial"/>
                <w:spacing w:val="4"/>
              </w:rPr>
              <w:t>e</w:t>
            </w:r>
            <w:r w:rsidRPr="00044064">
              <w:rPr>
                <w:rFonts w:ascii="Arial" w:hAnsi="Arial" w:cs="Arial"/>
              </w:rPr>
              <w:t>”</w:t>
            </w:r>
            <w:r w:rsidRPr="00044064">
              <w:rPr>
                <w:rFonts w:ascii="Arial" w:hAnsi="Arial" w:cs="Arial"/>
                <w:spacing w:val="34"/>
              </w:rPr>
              <w:t xml:space="preserve"> </w:t>
            </w:r>
            <w:r w:rsidRPr="00044064">
              <w:rPr>
                <w:rFonts w:ascii="Arial" w:hAnsi="Arial" w:cs="Arial"/>
                <w:spacing w:val="-10"/>
              </w:rPr>
              <w:t>i</w:t>
            </w:r>
            <w:r w:rsidRPr="00044064">
              <w:rPr>
                <w:rFonts w:ascii="Arial" w:hAnsi="Arial" w:cs="Arial"/>
                <w:spacing w:val="-8"/>
              </w:rPr>
              <w:t>n</w:t>
            </w:r>
            <w:r w:rsidRPr="00044064">
              <w:rPr>
                <w:rFonts w:ascii="Arial" w:hAnsi="Arial" w:cs="Arial"/>
                <w:spacing w:val="-1"/>
              </w:rPr>
              <w:t>s</w:t>
            </w:r>
            <w:r w:rsidRPr="00044064">
              <w:rPr>
                <w:rFonts w:ascii="Arial" w:hAnsi="Arial" w:cs="Arial"/>
                <w:spacing w:val="-10"/>
              </w:rPr>
              <w:t>t</w:t>
            </w:r>
            <w:r w:rsidRPr="00044064">
              <w:rPr>
                <w:rFonts w:ascii="Arial" w:hAnsi="Arial" w:cs="Arial"/>
                <w:spacing w:val="4"/>
              </w:rPr>
              <w:t>e</w:t>
            </w:r>
            <w:r w:rsidRPr="00044064">
              <w:rPr>
                <w:rFonts w:ascii="Arial" w:hAnsi="Arial" w:cs="Arial"/>
                <w:spacing w:val="-12"/>
              </w:rPr>
              <w:t>a</w:t>
            </w:r>
            <w:r w:rsidRPr="00044064">
              <w:rPr>
                <w:rFonts w:ascii="Arial" w:hAnsi="Arial" w:cs="Arial"/>
              </w:rPr>
              <w:t>d</w:t>
            </w:r>
            <w:r w:rsidRPr="00044064">
              <w:rPr>
                <w:rFonts w:ascii="Arial" w:hAnsi="Arial" w:cs="Arial"/>
                <w:spacing w:val="26"/>
              </w:rPr>
              <w:t xml:space="preserve"> </w:t>
            </w:r>
            <w:r w:rsidRPr="00044064">
              <w:rPr>
                <w:rFonts w:ascii="Arial" w:hAnsi="Arial" w:cs="Arial"/>
                <w:spacing w:val="8"/>
              </w:rPr>
              <w:t>o</w:t>
            </w:r>
            <w:r w:rsidRPr="00044064">
              <w:rPr>
                <w:rFonts w:ascii="Arial" w:hAnsi="Arial" w:cs="Arial"/>
              </w:rPr>
              <w:t>f</w:t>
            </w:r>
            <w:r w:rsidRPr="00044064">
              <w:rPr>
                <w:rFonts w:ascii="Arial" w:hAnsi="Arial" w:cs="Arial"/>
                <w:spacing w:val="-17"/>
              </w:rPr>
              <w:t xml:space="preserve"> </w:t>
            </w:r>
            <w:r w:rsidRPr="00044064">
              <w:rPr>
                <w:rFonts w:ascii="Arial" w:hAnsi="Arial" w:cs="Arial"/>
                <w:spacing w:val="3"/>
                <w:w w:val="104"/>
              </w:rPr>
              <w:t>“</w:t>
            </w:r>
            <w:r w:rsidRPr="00044064">
              <w:rPr>
                <w:rFonts w:ascii="Arial" w:hAnsi="Arial" w:cs="Arial"/>
                <w:spacing w:val="-10"/>
                <w:w w:val="104"/>
              </w:rPr>
              <w:t>l</w:t>
            </w:r>
            <w:r w:rsidRPr="00044064">
              <w:rPr>
                <w:rFonts w:ascii="Arial" w:hAnsi="Arial" w:cs="Arial"/>
                <w:spacing w:val="4"/>
                <w:w w:val="104"/>
              </w:rPr>
              <w:t>a</w:t>
            </w:r>
            <w:r w:rsidRPr="00044064">
              <w:rPr>
                <w:rFonts w:ascii="Arial" w:hAnsi="Arial" w:cs="Arial"/>
                <w:spacing w:val="6"/>
                <w:w w:val="104"/>
              </w:rPr>
              <w:t>t</w:t>
            </w:r>
            <w:r w:rsidRPr="00044064">
              <w:rPr>
                <w:rFonts w:ascii="Arial" w:hAnsi="Arial" w:cs="Arial"/>
                <w:spacing w:val="-10"/>
                <w:w w:val="104"/>
              </w:rPr>
              <w:t>it</w:t>
            </w:r>
            <w:r w:rsidRPr="00044064">
              <w:rPr>
                <w:rFonts w:ascii="Arial" w:hAnsi="Arial" w:cs="Arial"/>
                <w:spacing w:val="-8"/>
                <w:w w:val="103"/>
              </w:rPr>
              <w:t>u</w:t>
            </w:r>
            <w:r w:rsidRPr="00044064">
              <w:rPr>
                <w:rFonts w:ascii="Arial" w:hAnsi="Arial" w:cs="Arial"/>
                <w:spacing w:val="8"/>
                <w:w w:val="103"/>
              </w:rPr>
              <w:t>d</w:t>
            </w:r>
            <w:r w:rsidRPr="00044064">
              <w:rPr>
                <w:rFonts w:ascii="Arial" w:hAnsi="Arial" w:cs="Arial"/>
                <w:spacing w:val="5"/>
                <w:w w:val="104"/>
              </w:rPr>
              <w:t>e</w:t>
            </w:r>
            <w:r w:rsidRPr="00044064">
              <w:rPr>
                <w:rFonts w:ascii="Arial" w:hAnsi="Arial" w:cs="Arial"/>
                <w:w w:val="103"/>
              </w:rPr>
              <w:t xml:space="preserve">’ </w:t>
            </w:r>
            <w:r w:rsidRPr="00044064">
              <w:rPr>
                <w:rFonts w:ascii="Arial" w:hAnsi="Arial" w:cs="Arial"/>
                <w:spacing w:val="4"/>
              </w:rPr>
              <w:t>“</w:t>
            </w:r>
            <w:r w:rsidRPr="00044064">
              <w:rPr>
                <w:rFonts w:ascii="Arial" w:hAnsi="Arial" w:cs="Arial"/>
                <w:spacing w:val="-15"/>
              </w:rPr>
              <w:t>L</w:t>
            </w:r>
            <w:r w:rsidRPr="00044064">
              <w:rPr>
                <w:rFonts w:ascii="Arial" w:hAnsi="Arial" w:cs="Arial"/>
                <w:spacing w:val="8"/>
              </w:rPr>
              <w:t>o</w:t>
            </w:r>
            <w:r w:rsidRPr="00044064">
              <w:rPr>
                <w:rFonts w:ascii="Arial" w:hAnsi="Arial" w:cs="Arial"/>
                <w:spacing w:val="-8"/>
              </w:rPr>
              <w:t>n</w:t>
            </w:r>
            <w:r w:rsidRPr="00044064">
              <w:rPr>
                <w:rFonts w:ascii="Arial" w:hAnsi="Arial" w:cs="Arial"/>
                <w:spacing w:val="8"/>
              </w:rPr>
              <w:t>g</w:t>
            </w:r>
            <w:r w:rsidRPr="00044064">
              <w:rPr>
                <w:rFonts w:ascii="Arial" w:hAnsi="Arial" w:cs="Arial"/>
                <w:spacing w:val="-10"/>
              </w:rPr>
              <w:t>it</w:t>
            </w:r>
            <w:r w:rsidRPr="00044064">
              <w:rPr>
                <w:rFonts w:ascii="Arial" w:hAnsi="Arial" w:cs="Arial"/>
                <w:spacing w:val="-8"/>
              </w:rPr>
              <w:t>u</w:t>
            </w:r>
            <w:r w:rsidRPr="00044064">
              <w:rPr>
                <w:rFonts w:ascii="Arial" w:hAnsi="Arial" w:cs="Arial"/>
                <w:spacing w:val="8"/>
              </w:rPr>
              <w:t>d</w:t>
            </w:r>
            <w:r w:rsidRPr="00044064">
              <w:rPr>
                <w:rFonts w:ascii="Arial" w:hAnsi="Arial" w:cs="Arial"/>
                <w:spacing w:val="-11"/>
              </w:rPr>
              <w:t>e</w:t>
            </w:r>
            <w:r w:rsidRPr="00044064">
              <w:rPr>
                <w:rFonts w:ascii="Arial" w:hAnsi="Arial" w:cs="Arial"/>
              </w:rPr>
              <w:t>”</w:t>
            </w:r>
            <w:r w:rsidRPr="00044064">
              <w:rPr>
                <w:rFonts w:ascii="Arial" w:hAnsi="Arial" w:cs="Arial"/>
                <w:spacing w:val="37"/>
              </w:rPr>
              <w:t xml:space="preserve"> </w:t>
            </w:r>
            <w:r w:rsidRPr="00044064">
              <w:rPr>
                <w:rFonts w:ascii="Arial" w:hAnsi="Arial" w:cs="Arial"/>
                <w:spacing w:val="-10"/>
                <w:w w:val="104"/>
              </w:rPr>
              <w:t>i</w:t>
            </w:r>
            <w:r w:rsidRPr="00044064">
              <w:rPr>
                <w:rFonts w:ascii="Arial" w:hAnsi="Arial" w:cs="Arial"/>
                <w:spacing w:val="-8"/>
                <w:w w:val="103"/>
              </w:rPr>
              <w:t>n</w:t>
            </w:r>
            <w:r w:rsidRPr="00044064">
              <w:rPr>
                <w:rFonts w:ascii="Arial" w:hAnsi="Arial" w:cs="Arial"/>
                <w:w w:val="103"/>
              </w:rPr>
              <w:t>s</w:t>
            </w:r>
            <w:r w:rsidRPr="00044064">
              <w:rPr>
                <w:rFonts w:ascii="Arial" w:hAnsi="Arial" w:cs="Arial"/>
                <w:spacing w:val="-35"/>
              </w:rPr>
              <w:t xml:space="preserve"> </w:t>
            </w:r>
            <w:proofErr w:type="spellStart"/>
            <w:r w:rsidRPr="00044064">
              <w:rPr>
                <w:rFonts w:ascii="Arial" w:hAnsi="Arial" w:cs="Arial"/>
                <w:spacing w:val="-10"/>
              </w:rPr>
              <w:t>t</w:t>
            </w:r>
            <w:r w:rsidRPr="00044064">
              <w:rPr>
                <w:rFonts w:ascii="Arial" w:hAnsi="Arial" w:cs="Arial"/>
                <w:spacing w:val="4"/>
              </w:rPr>
              <w:t>e</w:t>
            </w:r>
            <w:r w:rsidRPr="00044064">
              <w:rPr>
                <w:rFonts w:ascii="Arial" w:hAnsi="Arial" w:cs="Arial"/>
                <w:spacing w:val="-12"/>
              </w:rPr>
              <w:t>a</w:t>
            </w:r>
            <w:r w:rsidRPr="00044064">
              <w:rPr>
                <w:rFonts w:ascii="Arial" w:hAnsi="Arial" w:cs="Arial"/>
              </w:rPr>
              <w:t>d</w:t>
            </w:r>
            <w:proofErr w:type="spellEnd"/>
            <w:r w:rsidRPr="00044064">
              <w:rPr>
                <w:rFonts w:ascii="Arial" w:hAnsi="Arial" w:cs="Arial"/>
                <w:spacing w:val="2"/>
              </w:rPr>
              <w:t xml:space="preserve"> </w:t>
            </w:r>
            <w:r w:rsidRPr="00044064">
              <w:rPr>
                <w:rFonts w:ascii="Arial" w:hAnsi="Arial" w:cs="Arial"/>
                <w:spacing w:val="8"/>
              </w:rPr>
              <w:t>o</w:t>
            </w:r>
            <w:r w:rsidRPr="00044064">
              <w:rPr>
                <w:rFonts w:ascii="Arial" w:hAnsi="Arial" w:cs="Arial"/>
              </w:rPr>
              <w:t>f</w:t>
            </w:r>
            <w:r w:rsidRPr="00044064">
              <w:rPr>
                <w:rFonts w:ascii="Arial" w:hAnsi="Arial" w:cs="Arial"/>
                <w:spacing w:val="-1"/>
              </w:rPr>
              <w:t xml:space="preserve"> </w:t>
            </w:r>
            <w:r w:rsidRPr="00044064">
              <w:rPr>
                <w:rFonts w:ascii="Arial" w:hAnsi="Arial" w:cs="Arial"/>
                <w:spacing w:val="3"/>
                <w:w w:val="104"/>
              </w:rPr>
              <w:t>“</w:t>
            </w:r>
            <w:proofErr w:type="spellStart"/>
            <w:r w:rsidRPr="00044064">
              <w:rPr>
                <w:rFonts w:ascii="Arial" w:hAnsi="Arial" w:cs="Arial"/>
                <w:spacing w:val="-15"/>
                <w:w w:val="104"/>
              </w:rPr>
              <w:t>L</w:t>
            </w:r>
            <w:r w:rsidRPr="00044064">
              <w:rPr>
                <w:rFonts w:ascii="Arial" w:hAnsi="Arial" w:cs="Arial"/>
                <w:spacing w:val="-8"/>
                <w:w w:val="103"/>
              </w:rPr>
              <w:t>o</w:t>
            </w:r>
            <w:r w:rsidRPr="00044064">
              <w:rPr>
                <w:rFonts w:ascii="Arial" w:hAnsi="Arial" w:cs="Arial"/>
                <w:spacing w:val="8"/>
                <w:w w:val="103"/>
              </w:rPr>
              <w:t>ng</w:t>
            </w:r>
            <w:r w:rsidRPr="00044064">
              <w:rPr>
                <w:rFonts w:ascii="Arial" w:hAnsi="Arial" w:cs="Arial"/>
                <w:spacing w:val="-10"/>
                <w:w w:val="104"/>
              </w:rPr>
              <w:t>i</w:t>
            </w:r>
            <w:r w:rsidRPr="00044064">
              <w:rPr>
                <w:rFonts w:ascii="Arial" w:hAnsi="Arial" w:cs="Arial"/>
                <w:spacing w:val="6"/>
                <w:w w:val="104"/>
              </w:rPr>
              <w:t>t</w:t>
            </w:r>
            <w:r w:rsidRPr="00044064">
              <w:rPr>
                <w:rFonts w:ascii="Arial" w:hAnsi="Arial" w:cs="Arial"/>
                <w:spacing w:val="-26"/>
                <w:w w:val="104"/>
              </w:rPr>
              <w:t>i</w:t>
            </w:r>
            <w:r w:rsidRPr="00044064">
              <w:rPr>
                <w:rFonts w:ascii="Arial" w:hAnsi="Arial" w:cs="Arial"/>
                <w:spacing w:val="6"/>
                <w:w w:val="104"/>
              </w:rPr>
              <w:t>t</w:t>
            </w:r>
            <w:r w:rsidRPr="00044064">
              <w:rPr>
                <w:rFonts w:ascii="Arial" w:hAnsi="Arial" w:cs="Arial"/>
                <w:spacing w:val="-8"/>
                <w:w w:val="103"/>
              </w:rPr>
              <w:t>u</w:t>
            </w:r>
            <w:r w:rsidRPr="00044064">
              <w:rPr>
                <w:rFonts w:ascii="Arial" w:hAnsi="Arial" w:cs="Arial"/>
                <w:spacing w:val="8"/>
                <w:w w:val="103"/>
              </w:rPr>
              <w:t>d</w:t>
            </w:r>
            <w:r w:rsidRPr="00044064">
              <w:rPr>
                <w:rFonts w:ascii="Arial" w:hAnsi="Arial" w:cs="Arial"/>
                <w:spacing w:val="-10"/>
                <w:w w:val="104"/>
              </w:rPr>
              <w:t>e</w:t>
            </w:r>
            <w:proofErr w:type="spellEnd"/>
            <w:r w:rsidRPr="00044064">
              <w:rPr>
                <w:rFonts w:ascii="Arial" w:hAnsi="Arial" w:cs="Arial"/>
                <w:w w:val="104"/>
              </w:rPr>
              <w:t>”</w:t>
            </w:r>
          </w:p>
          <w:p w:rsidR="004F6CB6" w:rsidRPr="00044064" w:rsidRDefault="004F6CB6">
            <w:pPr>
              <w:spacing w:before="13" w:line="220" w:lineRule="exact"/>
              <w:rPr>
                <w:rFonts w:ascii="Arial" w:hAnsi="Arial" w:cs="Arial"/>
              </w:rPr>
            </w:pPr>
          </w:p>
          <w:p w:rsidR="004F6CB6" w:rsidRPr="00044064" w:rsidRDefault="005C6D99">
            <w:pPr>
              <w:ind w:left="111"/>
              <w:rPr>
                <w:rFonts w:ascii="Arial" w:hAnsi="Arial" w:cs="Arial"/>
              </w:rPr>
            </w:pPr>
            <w:r w:rsidRPr="00044064">
              <w:rPr>
                <w:rFonts w:ascii="Arial" w:hAnsi="Arial" w:cs="Arial"/>
                <w:spacing w:val="-8"/>
                <w:w w:val="103"/>
              </w:rPr>
              <w:t>4.</w:t>
            </w:r>
          </w:p>
          <w:p w:rsidR="004F6CB6" w:rsidRPr="00044064" w:rsidRDefault="005C6D99">
            <w:pPr>
              <w:spacing w:before="1" w:line="220" w:lineRule="exact"/>
              <w:ind w:left="111" w:right="859"/>
              <w:rPr>
                <w:rFonts w:ascii="Arial" w:hAnsi="Arial" w:cs="Arial"/>
              </w:rPr>
            </w:pPr>
            <w:r w:rsidRPr="00044064">
              <w:rPr>
                <w:rFonts w:ascii="Arial" w:hAnsi="Arial" w:cs="Arial"/>
                <w:spacing w:val="1"/>
              </w:rPr>
              <w:t>T</w:t>
            </w:r>
            <w:r w:rsidRPr="00044064">
              <w:rPr>
                <w:rFonts w:ascii="Arial" w:hAnsi="Arial" w:cs="Arial"/>
                <w:spacing w:val="-12"/>
              </w:rPr>
              <w:t>a</w:t>
            </w:r>
            <w:r w:rsidRPr="00044064">
              <w:rPr>
                <w:rFonts w:ascii="Arial" w:hAnsi="Arial" w:cs="Arial"/>
                <w:spacing w:val="8"/>
              </w:rPr>
              <w:t>b</w:t>
            </w:r>
            <w:r w:rsidRPr="00044064">
              <w:rPr>
                <w:rFonts w:ascii="Arial" w:hAnsi="Arial" w:cs="Arial"/>
                <w:spacing w:val="-10"/>
              </w:rPr>
              <w:t>l</w:t>
            </w:r>
            <w:r w:rsidRPr="00044064">
              <w:rPr>
                <w:rFonts w:ascii="Arial" w:hAnsi="Arial" w:cs="Arial"/>
              </w:rPr>
              <w:t>e</w:t>
            </w:r>
            <w:r w:rsidRPr="00044064">
              <w:rPr>
                <w:rFonts w:ascii="Arial" w:hAnsi="Arial" w:cs="Arial"/>
                <w:spacing w:val="19"/>
              </w:rPr>
              <w:t xml:space="preserve"> </w:t>
            </w:r>
            <w:r w:rsidRPr="00044064">
              <w:rPr>
                <w:rFonts w:ascii="Arial" w:hAnsi="Arial" w:cs="Arial"/>
              </w:rPr>
              <w:t>2</w:t>
            </w:r>
            <w:r w:rsidRPr="00044064">
              <w:rPr>
                <w:rFonts w:ascii="Arial" w:hAnsi="Arial" w:cs="Arial"/>
                <w:spacing w:val="-7"/>
              </w:rPr>
              <w:t xml:space="preserve"> </w:t>
            </w:r>
            <w:r w:rsidRPr="00044064">
              <w:rPr>
                <w:rFonts w:ascii="Arial" w:hAnsi="Arial" w:cs="Arial"/>
                <w:spacing w:val="-10"/>
              </w:rPr>
              <w:t>i</w:t>
            </w:r>
            <w:r w:rsidRPr="00044064">
              <w:rPr>
                <w:rFonts w:ascii="Arial" w:hAnsi="Arial" w:cs="Arial"/>
              </w:rPr>
              <w:t>s</w:t>
            </w:r>
            <w:r w:rsidRPr="00044064">
              <w:rPr>
                <w:rFonts w:ascii="Arial" w:hAnsi="Arial" w:cs="Arial"/>
                <w:spacing w:val="18"/>
              </w:rPr>
              <w:t xml:space="preserve"> </w:t>
            </w:r>
            <w:r w:rsidRPr="00044064">
              <w:rPr>
                <w:rFonts w:ascii="Arial" w:hAnsi="Arial" w:cs="Arial"/>
                <w:spacing w:val="-8"/>
                <w:w w:val="103"/>
              </w:rPr>
              <w:t>ou</w:t>
            </w:r>
            <w:r w:rsidRPr="00044064">
              <w:rPr>
                <w:rFonts w:ascii="Arial" w:hAnsi="Arial" w:cs="Arial"/>
                <w:spacing w:val="-10"/>
                <w:w w:val="104"/>
              </w:rPr>
              <w:t>t</w:t>
            </w:r>
            <w:r w:rsidRPr="00044064">
              <w:rPr>
                <w:rFonts w:ascii="Arial" w:hAnsi="Arial" w:cs="Arial"/>
                <w:w w:val="103"/>
              </w:rPr>
              <w:t>s</w:t>
            </w:r>
            <w:r w:rsidRPr="00044064">
              <w:rPr>
                <w:rFonts w:ascii="Arial" w:hAnsi="Arial" w:cs="Arial"/>
                <w:spacing w:val="-35"/>
              </w:rPr>
              <w:t xml:space="preserve"> </w:t>
            </w:r>
            <w:r w:rsidRPr="00044064">
              <w:rPr>
                <w:rFonts w:ascii="Arial" w:hAnsi="Arial" w:cs="Arial"/>
                <w:spacing w:val="-10"/>
              </w:rPr>
              <w:t>i</w:t>
            </w:r>
            <w:r w:rsidRPr="00044064">
              <w:rPr>
                <w:rFonts w:ascii="Arial" w:hAnsi="Arial" w:cs="Arial"/>
                <w:spacing w:val="8"/>
              </w:rPr>
              <w:t>d</w:t>
            </w:r>
            <w:r w:rsidRPr="00044064">
              <w:rPr>
                <w:rFonts w:ascii="Arial" w:hAnsi="Arial" w:cs="Arial"/>
              </w:rPr>
              <w:t>e</w:t>
            </w:r>
            <w:r w:rsidRPr="00044064">
              <w:rPr>
                <w:rFonts w:ascii="Arial" w:hAnsi="Arial" w:cs="Arial"/>
                <w:spacing w:val="-5"/>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5"/>
              </w:rPr>
              <w:t xml:space="preserve"> </w:t>
            </w:r>
            <w:r w:rsidRPr="00044064">
              <w:rPr>
                <w:rFonts w:ascii="Arial" w:hAnsi="Arial" w:cs="Arial"/>
                <w:spacing w:val="8"/>
              </w:rPr>
              <w:t>p</w:t>
            </w:r>
            <w:r w:rsidRPr="00044064">
              <w:rPr>
                <w:rFonts w:ascii="Arial" w:hAnsi="Arial" w:cs="Arial"/>
                <w:spacing w:val="-12"/>
              </w:rPr>
              <w:t>a</w:t>
            </w:r>
            <w:r w:rsidRPr="00044064">
              <w:rPr>
                <w:rFonts w:ascii="Arial" w:hAnsi="Arial" w:cs="Arial"/>
                <w:spacing w:val="8"/>
              </w:rPr>
              <w:t>g</w:t>
            </w:r>
            <w:r w:rsidRPr="00044064">
              <w:rPr>
                <w:rFonts w:ascii="Arial" w:hAnsi="Arial" w:cs="Arial"/>
              </w:rPr>
              <w:t>e</w:t>
            </w:r>
            <w:r w:rsidRPr="00044064">
              <w:rPr>
                <w:rFonts w:ascii="Arial" w:hAnsi="Arial" w:cs="Arial"/>
                <w:spacing w:val="-1"/>
              </w:rPr>
              <w:t xml:space="preserve"> </w:t>
            </w:r>
            <w:proofErr w:type="gramStart"/>
            <w:r w:rsidRPr="00044064">
              <w:rPr>
                <w:rFonts w:ascii="Arial" w:hAnsi="Arial" w:cs="Arial"/>
                <w:spacing w:val="-1"/>
              </w:rPr>
              <w:t>s</w:t>
            </w:r>
            <w:r w:rsidRPr="00044064">
              <w:rPr>
                <w:rFonts w:ascii="Arial" w:hAnsi="Arial" w:cs="Arial"/>
                <w:spacing w:val="4"/>
              </w:rPr>
              <w:t>e</w:t>
            </w:r>
            <w:r w:rsidRPr="00044064">
              <w:rPr>
                <w:rFonts w:ascii="Arial" w:hAnsi="Arial" w:cs="Arial"/>
                <w:spacing w:val="-10"/>
              </w:rPr>
              <w:t>t</w:t>
            </w:r>
            <w:r w:rsidRPr="00044064">
              <w:rPr>
                <w:rFonts w:ascii="Arial" w:hAnsi="Arial" w:cs="Arial"/>
                <w:spacing w:val="6"/>
              </w:rPr>
              <w:t>t</w:t>
            </w:r>
            <w:r w:rsidRPr="00044064">
              <w:rPr>
                <w:rFonts w:ascii="Arial" w:hAnsi="Arial" w:cs="Arial"/>
                <w:spacing w:val="-10"/>
              </w:rPr>
              <w:t>i</w:t>
            </w:r>
            <w:r w:rsidRPr="00044064">
              <w:rPr>
                <w:rFonts w:ascii="Arial" w:hAnsi="Arial" w:cs="Arial"/>
                <w:spacing w:val="-8"/>
              </w:rPr>
              <w:t>ng</w:t>
            </w:r>
            <w:r w:rsidRPr="00044064">
              <w:rPr>
                <w:rFonts w:ascii="Arial" w:hAnsi="Arial" w:cs="Arial"/>
              </w:rPr>
              <w:t>s</w:t>
            </w:r>
            <w:r w:rsidRPr="00044064">
              <w:rPr>
                <w:rFonts w:ascii="Arial" w:hAnsi="Arial" w:cs="Arial"/>
                <w:spacing w:val="-14"/>
              </w:rPr>
              <w:t xml:space="preserve"> </w:t>
            </w:r>
            <w:r w:rsidRPr="00044064">
              <w:rPr>
                <w:rFonts w:ascii="Arial" w:hAnsi="Arial" w:cs="Arial"/>
              </w:rPr>
              <w:t>.</w:t>
            </w:r>
            <w:proofErr w:type="gramEnd"/>
            <w:r w:rsidRPr="00044064">
              <w:rPr>
                <w:rFonts w:ascii="Arial" w:hAnsi="Arial" w:cs="Arial"/>
                <w:spacing w:val="-4"/>
              </w:rPr>
              <w:t xml:space="preserve"> </w:t>
            </w:r>
            <w:proofErr w:type="spellStart"/>
            <w:r w:rsidRPr="00044064">
              <w:rPr>
                <w:rFonts w:ascii="Arial" w:hAnsi="Arial" w:cs="Arial"/>
                <w:spacing w:val="-11"/>
              </w:rPr>
              <w:t>R</w:t>
            </w:r>
            <w:r w:rsidRPr="00044064">
              <w:rPr>
                <w:rFonts w:ascii="Arial" w:hAnsi="Arial" w:cs="Arial"/>
                <w:spacing w:val="-12"/>
              </w:rPr>
              <w:t>e</w:t>
            </w:r>
            <w:r w:rsidRPr="00044064">
              <w:rPr>
                <w:rFonts w:ascii="Arial" w:hAnsi="Arial" w:cs="Arial"/>
                <w:spacing w:val="8"/>
              </w:rPr>
              <w:t>v</w:t>
            </w:r>
            <w:r w:rsidRPr="00044064">
              <w:rPr>
                <w:rFonts w:ascii="Arial" w:hAnsi="Arial" w:cs="Arial"/>
                <w:spacing w:val="-10"/>
              </w:rPr>
              <w:t>i</w:t>
            </w:r>
            <w:r w:rsidRPr="00044064">
              <w:rPr>
                <w:rFonts w:ascii="Arial" w:hAnsi="Arial" w:cs="Arial"/>
              </w:rPr>
              <w:t>s</w:t>
            </w:r>
            <w:proofErr w:type="spellEnd"/>
            <w:r w:rsidRPr="00044064">
              <w:rPr>
                <w:rFonts w:ascii="Arial" w:hAnsi="Arial" w:cs="Arial"/>
                <w:spacing w:val="-19"/>
              </w:rPr>
              <w:t xml:space="preserve"> </w:t>
            </w:r>
            <w:r w:rsidRPr="00044064">
              <w:rPr>
                <w:rFonts w:ascii="Arial" w:hAnsi="Arial" w:cs="Arial"/>
                <w:spacing w:val="-26"/>
              </w:rPr>
              <w:t>i</w:t>
            </w:r>
            <w:r w:rsidRPr="00044064">
              <w:rPr>
                <w:rFonts w:ascii="Arial" w:hAnsi="Arial" w:cs="Arial"/>
                <w:spacing w:val="8"/>
              </w:rPr>
              <w:t>o</w:t>
            </w:r>
            <w:r w:rsidRPr="00044064">
              <w:rPr>
                <w:rFonts w:ascii="Arial" w:hAnsi="Arial" w:cs="Arial"/>
              </w:rPr>
              <w:t>n</w:t>
            </w:r>
            <w:r w:rsidRPr="00044064">
              <w:rPr>
                <w:rFonts w:ascii="Arial" w:hAnsi="Arial" w:cs="Arial"/>
                <w:spacing w:val="-2"/>
              </w:rPr>
              <w:t xml:space="preserve"> </w:t>
            </w:r>
            <w:r w:rsidRPr="00044064">
              <w:rPr>
                <w:rFonts w:ascii="Arial" w:hAnsi="Arial" w:cs="Arial"/>
                <w:spacing w:val="4"/>
                <w:w w:val="104"/>
              </w:rPr>
              <w:t>a</w:t>
            </w:r>
            <w:r w:rsidRPr="00044064">
              <w:rPr>
                <w:rFonts w:ascii="Arial" w:hAnsi="Arial" w:cs="Arial"/>
                <w:spacing w:val="-8"/>
                <w:w w:val="103"/>
              </w:rPr>
              <w:t>n</w:t>
            </w:r>
            <w:r w:rsidRPr="00044064">
              <w:rPr>
                <w:rFonts w:ascii="Arial" w:hAnsi="Arial" w:cs="Arial"/>
                <w:w w:val="103"/>
              </w:rPr>
              <w:t xml:space="preserve">d </w:t>
            </w:r>
            <w:r w:rsidRPr="00044064">
              <w:rPr>
                <w:rFonts w:ascii="Arial" w:hAnsi="Arial" w:cs="Arial"/>
                <w:spacing w:val="4"/>
              </w:rPr>
              <w:t>a</w:t>
            </w:r>
            <w:r w:rsidRPr="00044064">
              <w:rPr>
                <w:rFonts w:ascii="Arial" w:hAnsi="Arial" w:cs="Arial"/>
                <w:spacing w:val="8"/>
              </w:rPr>
              <w:t>d</w:t>
            </w:r>
            <w:r w:rsidRPr="00044064">
              <w:rPr>
                <w:rFonts w:ascii="Arial" w:hAnsi="Arial" w:cs="Arial"/>
                <w:spacing w:val="-10"/>
              </w:rPr>
              <w:t>j</w:t>
            </w:r>
            <w:r w:rsidRPr="00044064">
              <w:rPr>
                <w:rFonts w:ascii="Arial" w:hAnsi="Arial" w:cs="Arial"/>
                <w:spacing w:val="-8"/>
              </w:rPr>
              <w:t>u</w:t>
            </w:r>
            <w:r w:rsidRPr="00044064">
              <w:rPr>
                <w:rFonts w:ascii="Arial" w:hAnsi="Arial" w:cs="Arial"/>
                <w:spacing w:val="-1"/>
              </w:rPr>
              <w:t>s</w:t>
            </w:r>
            <w:r w:rsidRPr="00044064">
              <w:rPr>
                <w:rFonts w:ascii="Arial" w:hAnsi="Arial" w:cs="Arial"/>
                <w:spacing w:val="6"/>
              </w:rPr>
              <w:t>t</w:t>
            </w:r>
            <w:r w:rsidRPr="00044064">
              <w:rPr>
                <w:rFonts w:ascii="Arial" w:hAnsi="Arial" w:cs="Arial"/>
                <w:spacing w:val="-18"/>
              </w:rPr>
              <w:t>m</w:t>
            </w:r>
            <w:r w:rsidRPr="00044064">
              <w:rPr>
                <w:rFonts w:ascii="Arial" w:hAnsi="Arial" w:cs="Arial"/>
                <w:spacing w:val="-12"/>
              </w:rPr>
              <w:t>e</w:t>
            </w:r>
            <w:r w:rsidRPr="00044064">
              <w:rPr>
                <w:rFonts w:ascii="Arial" w:hAnsi="Arial" w:cs="Arial"/>
                <w:spacing w:val="8"/>
              </w:rPr>
              <w:t>n</w:t>
            </w:r>
            <w:r w:rsidRPr="00044064">
              <w:rPr>
                <w:rFonts w:ascii="Arial" w:hAnsi="Arial" w:cs="Arial"/>
              </w:rPr>
              <w:t>t</w:t>
            </w:r>
            <w:r w:rsidRPr="00044064">
              <w:rPr>
                <w:rFonts w:ascii="Arial" w:hAnsi="Arial" w:cs="Arial"/>
                <w:spacing w:val="19"/>
              </w:rPr>
              <w:t xml:space="preserve"> </w:t>
            </w:r>
            <w:r w:rsidRPr="00044064">
              <w:rPr>
                <w:rFonts w:ascii="Arial" w:hAnsi="Arial" w:cs="Arial"/>
                <w:spacing w:val="8"/>
              </w:rPr>
              <w:t>o</w:t>
            </w:r>
            <w:r w:rsidRPr="00044064">
              <w:rPr>
                <w:rFonts w:ascii="Arial" w:hAnsi="Arial" w:cs="Arial"/>
              </w:rPr>
              <w:t>f</w:t>
            </w:r>
            <w:r w:rsidRPr="00044064">
              <w:rPr>
                <w:rFonts w:ascii="Arial" w:hAnsi="Arial" w:cs="Arial"/>
                <w:spacing w:val="-18"/>
              </w:rPr>
              <w:t xml:space="preserve"> </w:t>
            </w:r>
            <w:r w:rsidRPr="00044064">
              <w:rPr>
                <w:rFonts w:ascii="Arial" w:hAnsi="Arial" w:cs="Arial"/>
                <w:w w:val="103"/>
              </w:rPr>
              <w:t>s</w:t>
            </w:r>
            <w:r w:rsidRPr="00044064">
              <w:rPr>
                <w:rFonts w:ascii="Arial" w:hAnsi="Arial" w:cs="Arial"/>
                <w:spacing w:val="-35"/>
              </w:rPr>
              <w:t xml:space="preserve"> </w:t>
            </w:r>
            <w:proofErr w:type="spellStart"/>
            <w:r w:rsidRPr="00044064">
              <w:rPr>
                <w:rFonts w:ascii="Arial" w:hAnsi="Arial" w:cs="Arial"/>
                <w:spacing w:val="-12"/>
              </w:rPr>
              <w:t>e</w:t>
            </w:r>
            <w:r w:rsidRPr="00044064">
              <w:rPr>
                <w:rFonts w:ascii="Arial" w:hAnsi="Arial" w:cs="Arial"/>
                <w:spacing w:val="6"/>
              </w:rPr>
              <w:t>tt</w:t>
            </w:r>
            <w:r w:rsidRPr="00044064">
              <w:rPr>
                <w:rFonts w:ascii="Arial" w:hAnsi="Arial" w:cs="Arial"/>
                <w:spacing w:val="-10"/>
              </w:rPr>
              <w:t>i</w:t>
            </w:r>
            <w:r w:rsidRPr="00044064">
              <w:rPr>
                <w:rFonts w:ascii="Arial" w:hAnsi="Arial" w:cs="Arial"/>
                <w:spacing w:val="-8"/>
              </w:rPr>
              <w:t>ng</w:t>
            </w:r>
            <w:r w:rsidRPr="00044064">
              <w:rPr>
                <w:rFonts w:ascii="Arial" w:hAnsi="Arial" w:cs="Arial"/>
              </w:rPr>
              <w:t>s</w:t>
            </w:r>
            <w:proofErr w:type="spellEnd"/>
            <w:r w:rsidRPr="00044064">
              <w:rPr>
                <w:rFonts w:ascii="Arial" w:hAnsi="Arial" w:cs="Arial"/>
                <w:spacing w:val="32"/>
              </w:rPr>
              <w:t xml:space="preserve"> </w:t>
            </w:r>
            <w:r w:rsidRPr="00044064">
              <w:rPr>
                <w:rFonts w:ascii="Arial" w:hAnsi="Arial" w:cs="Arial"/>
                <w:spacing w:val="-26"/>
              </w:rPr>
              <w:t>i</w:t>
            </w:r>
            <w:r w:rsidRPr="00044064">
              <w:rPr>
                <w:rFonts w:ascii="Arial" w:hAnsi="Arial" w:cs="Arial"/>
              </w:rPr>
              <w:t>s</w:t>
            </w:r>
            <w:r w:rsidRPr="00044064">
              <w:rPr>
                <w:rFonts w:ascii="Arial" w:hAnsi="Arial" w:cs="Arial"/>
                <w:spacing w:val="18"/>
              </w:rPr>
              <w:t xml:space="preserve"> </w:t>
            </w:r>
            <w:r w:rsidRPr="00044064">
              <w:rPr>
                <w:rFonts w:ascii="Arial" w:hAnsi="Arial" w:cs="Arial"/>
                <w:spacing w:val="-5"/>
                <w:w w:val="103"/>
              </w:rPr>
              <w:t>r</w:t>
            </w:r>
            <w:r w:rsidRPr="00044064">
              <w:rPr>
                <w:rFonts w:ascii="Arial" w:hAnsi="Arial" w:cs="Arial"/>
                <w:spacing w:val="4"/>
                <w:w w:val="104"/>
              </w:rPr>
              <w:t>e</w:t>
            </w:r>
            <w:r w:rsidRPr="00044064">
              <w:rPr>
                <w:rFonts w:ascii="Arial" w:hAnsi="Arial" w:cs="Arial"/>
                <w:spacing w:val="-12"/>
                <w:w w:val="104"/>
              </w:rPr>
              <w:t>c</w:t>
            </w:r>
            <w:r w:rsidRPr="00044064">
              <w:rPr>
                <w:rFonts w:ascii="Arial" w:hAnsi="Arial" w:cs="Arial"/>
                <w:spacing w:val="8"/>
                <w:w w:val="103"/>
              </w:rPr>
              <w:t>o</w:t>
            </w:r>
            <w:r w:rsidRPr="00044064">
              <w:rPr>
                <w:rFonts w:ascii="Arial" w:hAnsi="Arial" w:cs="Arial"/>
                <w:spacing w:val="-14"/>
                <w:w w:val="104"/>
              </w:rPr>
              <w:t>m</w:t>
            </w:r>
            <w:r w:rsidRPr="00044064">
              <w:rPr>
                <w:rFonts w:ascii="Arial" w:hAnsi="Arial" w:cs="Arial"/>
                <w:spacing w:val="-18"/>
                <w:w w:val="104"/>
              </w:rPr>
              <w:t>m</w:t>
            </w:r>
            <w:r w:rsidRPr="00044064">
              <w:rPr>
                <w:rFonts w:ascii="Arial" w:hAnsi="Arial" w:cs="Arial"/>
                <w:spacing w:val="4"/>
                <w:w w:val="104"/>
              </w:rPr>
              <w:t>e</w:t>
            </w:r>
            <w:r w:rsidRPr="00044064">
              <w:rPr>
                <w:rFonts w:ascii="Arial" w:hAnsi="Arial" w:cs="Arial"/>
                <w:spacing w:val="-8"/>
                <w:w w:val="103"/>
              </w:rPr>
              <w:t>n</w:t>
            </w:r>
            <w:r w:rsidRPr="00044064">
              <w:rPr>
                <w:rFonts w:ascii="Arial" w:hAnsi="Arial" w:cs="Arial"/>
                <w:spacing w:val="8"/>
                <w:w w:val="103"/>
              </w:rPr>
              <w:t>d</w:t>
            </w:r>
            <w:r w:rsidRPr="00044064">
              <w:rPr>
                <w:rFonts w:ascii="Arial" w:hAnsi="Arial" w:cs="Arial"/>
                <w:spacing w:val="-12"/>
                <w:w w:val="104"/>
              </w:rPr>
              <w:t>e</w:t>
            </w:r>
            <w:r w:rsidRPr="00044064">
              <w:rPr>
                <w:rFonts w:ascii="Arial" w:hAnsi="Arial" w:cs="Arial"/>
                <w:spacing w:val="8"/>
                <w:w w:val="103"/>
              </w:rPr>
              <w:t>d</w:t>
            </w:r>
            <w:r w:rsidRPr="00044064">
              <w:rPr>
                <w:rFonts w:ascii="Arial" w:hAnsi="Arial" w:cs="Arial"/>
                <w:w w:val="103"/>
              </w:rPr>
              <w:t>.</w:t>
            </w:r>
          </w:p>
          <w:p w:rsidR="004F6CB6" w:rsidRPr="00044064" w:rsidRDefault="004F6CB6">
            <w:pPr>
              <w:spacing w:before="12" w:line="220" w:lineRule="exact"/>
              <w:rPr>
                <w:rFonts w:ascii="Arial" w:hAnsi="Arial" w:cs="Arial"/>
              </w:rPr>
            </w:pPr>
          </w:p>
          <w:p w:rsidR="004F6CB6" w:rsidRPr="00044064" w:rsidRDefault="005C6D99">
            <w:pPr>
              <w:ind w:left="111"/>
              <w:rPr>
                <w:rFonts w:ascii="Arial" w:hAnsi="Arial" w:cs="Arial"/>
              </w:rPr>
            </w:pPr>
            <w:r w:rsidRPr="00044064">
              <w:rPr>
                <w:rFonts w:ascii="Arial" w:hAnsi="Arial" w:cs="Arial"/>
                <w:spacing w:val="-8"/>
                <w:w w:val="103"/>
              </w:rPr>
              <w:t>5.</w:t>
            </w:r>
          </w:p>
          <w:p w:rsidR="004F6CB6" w:rsidRPr="00044064" w:rsidRDefault="005C6D99">
            <w:pPr>
              <w:spacing w:before="18" w:line="220" w:lineRule="exact"/>
              <w:ind w:left="111" w:right="171"/>
              <w:rPr>
                <w:rFonts w:ascii="Arial" w:hAnsi="Arial" w:cs="Arial"/>
              </w:rPr>
            </w:pPr>
            <w:r w:rsidRPr="00044064">
              <w:rPr>
                <w:rFonts w:ascii="Arial" w:hAnsi="Arial" w:cs="Arial"/>
                <w:spacing w:val="-5"/>
              </w:rPr>
              <w:t>I</w:t>
            </w:r>
            <w:r w:rsidRPr="00044064">
              <w:rPr>
                <w:rFonts w:ascii="Arial" w:hAnsi="Arial" w:cs="Arial"/>
              </w:rPr>
              <w:t>t</w:t>
            </w:r>
            <w:r w:rsidRPr="00044064">
              <w:rPr>
                <w:rFonts w:ascii="Arial" w:hAnsi="Arial" w:cs="Arial"/>
                <w:spacing w:val="8"/>
              </w:rPr>
              <w:t xml:space="preserve"> </w:t>
            </w:r>
            <w:r w:rsidRPr="00044064">
              <w:rPr>
                <w:rFonts w:ascii="Arial" w:hAnsi="Arial" w:cs="Arial"/>
                <w:spacing w:val="-10"/>
              </w:rPr>
              <w:t>i</w:t>
            </w:r>
            <w:r w:rsidRPr="00044064">
              <w:rPr>
                <w:rFonts w:ascii="Arial" w:hAnsi="Arial" w:cs="Arial"/>
              </w:rPr>
              <w:t>s</w:t>
            </w:r>
            <w:r w:rsidRPr="00044064">
              <w:rPr>
                <w:rFonts w:ascii="Arial" w:hAnsi="Arial" w:cs="Arial"/>
                <w:spacing w:val="18"/>
              </w:rPr>
              <w:t xml:space="preserve"> </w:t>
            </w:r>
            <w:r w:rsidRPr="00044064">
              <w:rPr>
                <w:rFonts w:ascii="Arial" w:hAnsi="Arial" w:cs="Arial"/>
                <w:spacing w:val="-5"/>
              </w:rPr>
              <w:t>r</w:t>
            </w:r>
            <w:r w:rsidRPr="00044064">
              <w:rPr>
                <w:rFonts w:ascii="Arial" w:hAnsi="Arial" w:cs="Arial"/>
                <w:spacing w:val="-12"/>
              </w:rPr>
              <w:t>e</w:t>
            </w:r>
            <w:r w:rsidRPr="00044064">
              <w:rPr>
                <w:rFonts w:ascii="Arial" w:hAnsi="Arial" w:cs="Arial"/>
                <w:spacing w:val="4"/>
              </w:rPr>
              <w:t>c</w:t>
            </w:r>
            <w:r w:rsidRPr="00044064">
              <w:rPr>
                <w:rFonts w:ascii="Arial" w:hAnsi="Arial" w:cs="Arial"/>
                <w:spacing w:val="8"/>
              </w:rPr>
              <w:t>o</w:t>
            </w:r>
            <w:r w:rsidRPr="00044064">
              <w:rPr>
                <w:rFonts w:ascii="Arial" w:hAnsi="Arial" w:cs="Arial"/>
                <w:spacing w:val="-18"/>
              </w:rPr>
              <w:t>mm</w:t>
            </w:r>
            <w:r w:rsidRPr="00044064">
              <w:rPr>
                <w:rFonts w:ascii="Arial" w:hAnsi="Arial" w:cs="Arial"/>
                <w:spacing w:val="4"/>
              </w:rPr>
              <w:t>e</w:t>
            </w:r>
            <w:r w:rsidRPr="00044064">
              <w:rPr>
                <w:rFonts w:ascii="Arial" w:hAnsi="Arial" w:cs="Arial"/>
                <w:spacing w:val="-8"/>
              </w:rPr>
              <w:t>n</w:t>
            </w:r>
            <w:r w:rsidRPr="00044064">
              <w:rPr>
                <w:rFonts w:ascii="Arial" w:hAnsi="Arial" w:cs="Arial"/>
                <w:spacing w:val="8"/>
              </w:rPr>
              <w:t>d</w:t>
            </w:r>
            <w:r w:rsidRPr="00044064">
              <w:rPr>
                <w:rFonts w:ascii="Arial" w:hAnsi="Arial" w:cs="Arial"/>
                <w:spacing w:val="-12"/>
              </w:rPr>
              <w:t>e</w:t>
            </w:r>
            <w:r w:rsidRPr="00044064">
              <w:rPr>
                <w:rFonts w:ascii="Arial" w:hAnsi="Arial" w:cs="Arial"/>
              </w:rPr>
              <w:t>d</w:t>
            </w:r>
            <w:r w:rsidRPr="00044064">
              <w:rPr>
                <w:rFonts w:ascii="Arial" w:hAnsi="Arial" w:cs="Arial"/>
                <w:spacing w:val="47"/>
              </w:rPr>
              <w:t xml:space="preserve"> </w:t>
            </w:r>
            <w:r w:rsidRPr="00044064">
              <w:rPr>
                <w:rFonts w:ascii="Arial" w:hAnsi="Arial" w:cs="Arial"/>
                <w:spacing w:val="-10"/>
              </w:rPr>
              <w:t>t</w:t>
            </w:r>
            <w:r w:rsidRPr="00044064">
              <w:rPr>
                <w:rFonts w:ascii="Arial" w:hAnsi="Arial" w:cs="Arial"/>
              </w:rPr>
              <w:t>o</w:t>
            </w:r>
            <w:r w:rsidRPr="00044064">
              <w:rPr>
                <w:rFonts w:ascii="Arial" w:hAnsi="Arial" w:cs="Arial"/>
                <w:spacing w:val="11"/>
              </w:rPr>
              <w:t xml:space="preserve"> </w:t>
            </w:r>
            <w:r w:rsidRPr="00044064">
              <w:rPr>
                <w:rFonts w:ascii="Arial" w:hAnsi="Arial" w:cs="Arial"/>
                <w:spacing w:val="-12"/>
              </w:rPr>
              <w:t>c</w:t>
            </w:r>
            <w:r w:rsidRPr="00044064">
              <w:rPr>
                <w:rFonts w:ascii="Arial" w:hAnsi="Arial" w:cs="Arial"/>
                <w:spacing w:val="-8"/>
              </w:rPr>
              <w:t>h</w:t>
            </w:r>
            <w:r w:rsidRPr="00044064">
              <w:rPr>
                <w:rFonts w:ascii="Arial" w:hAnsi="Arial" w:cs="Arial"/>
                <w:spacing w:val="4"/>
              </w:rPr>
              <w:t>ec</w:t>
            </w:r>
            <w:r w:rsidRPr="00044064">
              <w:rPr>
                <w:rFonts w:ascii="Arial" w:hAnsi="Arial" w:cs="Arial"/>
              </w:rPr>
              <w:t>k</w:t>
            </w:r>
            <w:r w:rsidRPr="00044064">
              <w:rPr>
                <w:rFonts w:ascii="Arial" w:hAnsi="Arial" w:cs="Arial"/>
                <w:spacing w:val="7"/>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5"/>
              </w:rPr>
              <w:t xml:space="preserve"> </w:t>
            </w:r>
            <w:r w:rsidRPr="00044064">
              <w:rPr>
                <w:rFonts w:ascii="Arial" w:hAnsi="Arial" w:cs="Arial"/>
                <w:spacing w:val="-8"/>
              </w:rPr>
              <w:t>d</w:t>
            </w:r>
            <w:r w:rsidRPr="00044064">
              <w:rPr>
                <w:rFonts w:ascii="Arial" w:hAnsi="Arial" w:cs="Arial"/>
                <w:spacing w:val="4"/>
              </w:rPr>
              <w:t>a</w:t>
            </w:r>
            <w:r w:rsidRPr="00044064">
              <w:rPr>
                <w:rFonts w:ascii="Arial" w:hAnsi="Arial" w:cs="Arial"/>
                <w:spacing w:val="-10"/>
              </w:rPr>
              <w:t>t</w:t>
            </w:r>
            <w:r w:rsidRPr="00044064">
              <w:rPr>
                <w:rFonts w:ascii="Arial" w:hAnsi="Arial" w:cs="Arial"/>
              </w:rPr>
              <w:t>a</w:t>
            </w:r>
            <w:r w:rsidRPr="00044064">
              <w:rPr>
                <w:rFonts w:ascii="Arial" w:hAnsi="Arial" w:cs="Arial"/>
                <w:spacing w:val="14"/>
              </w:rPr>
              <w:t xml:space="preserve"> </w:t>
            </w:r>
            <w:r w:rsidRPr="00044064">
              <w:rPr>
                <w:rFonts w:ascii="Arial" w:hAnsi="Arial" w:cs="Arial"/>
                <w:spacing w:val="-10"/>
              </w:rPr>
              <w:t>i</w:t>
            </w:r>
            <w:r w:rsidRPr="00044064">
              <w:rPr>
                <w:rFonts w:ascii="Arial" w:hAnsi="Arial" w:cs="Arial"/>
              </w:rPr>
              <w:t>n</w:t>
            </w:r>
            <w:r w:rsidRPr="00044064">
              <w:rPr>
                <w:rFonts w:ascii="Arial" w:hAnsi="Arial" w:cs="Arial"/>
                <w:spacing w:val="11"/>
              </w:rPr>
              <w:t xml:space="preserve"> </w:t>
            </w:r>
            <w:r w:rsidRPr="00044064">
              <w:rPr>
                <w:rFonts w:ascii="Arial" w:hAnsi="Arial" w:cs="Arial"/>
                <w:spacing w:val="1"/>
              </w:rPr>
              <w:t>T</w:t>
            </w:r>
            <w:r w:rsidRPr="00044064">
              <w:rPr>
                <w:rFonts w:ascii="Arial" w:hAnsi="Arial" w:cs="Arial"/>
                <w:spacing w:val="-12"/>
              </w:rPr>
              <w:t>a</w:t>
            </w:r>
            <w:r w:rsidRPr="00044064">
              <w:rPr>
                <w:rFonts w:ascii="Arial" w:hAnsi="Arial" w:cs="Arial"/>
                <w:spacing w:val="8"/>
              </w:rPr>
              <w:t>b</w:t>
            </w:r>
            <w:r w:rsidRPr="00044064">
              <w:rPr>
                <w:rFonts w:ascii="Arial" w:hAnsi="Arial" w:cs="Arial"/>
                <w:spacing w:val="-10"/>
              </w:rPr>
              <w:t>l</w:t>
            </w:r>
            <w:r w:rsidRPr="00044064">
              <w:rPr>
                <w:rFonts w:ascii="Arial" w:hAnsi="Arial" w:cs="Arial"/>
              </w:rPr>
              <w:t>e</w:t>
            </w:r>
            <w:r w:rsidRPr="00044064">
              <w:rPr>
                <w:rFonts w:ascii="Arial" w:hAnsi="Arial" w:cs="Arial"/>
                <w:spacing w:val="19"/>
              </w:rPr>
              <w:t xml:space="preserve"> </w:t>
            </w:r>
            <w:r w:rsidRPr="00044064">
              <w:rPr>
                <w:rFonts w:ascii="Arial" w:hAnsi="Arial" w:cs="Arial"/>
                <w:spacing w:val="-8"/>
              </w:rPr>
              <w:t>4</w:t>
            </w:r>
            <w:r w:rsidRPr="00044064">
              <w:rPr>
                <w:rFonts w:ascii="Arial" w:hAnsi="Arial" w:cs="Arial"/>
              </w:rPr>
              <w:t>,</w:t>
            </w:r>
            <w:r w:rsidRPr="00044064">
              <w:rPr>
                <w:rFonts w:ascii="Arial" w:hAnsi="Arial" w:cs="Arial"/>
                <w:spacing w:val="-1"/>
              </w:rPr>
              <w:t xml:space="preserve"> </w:t>
            </w:r>
            <w:r w:rsidRPr="00044064">
              <w:rPr>
                <w:rFonts w:ascii="Arial" w:hAnsi="Arial" w:cs="Arial"/>
                <w:spacing w:val="4"/>
                <w:w w:val="104"/>
              </w:rPr>
              <w:t>a</w:t>
            </w:r>
            <w:r w:rsidRPr="00044064">
              <w:rPr>
                <w:rFonts w:ascii="Arial" w:hAnsi="Arial" w:cs="Arial"/>
                <w:spacing w:val="-12"/>
                <w:w w:val="104"/>
              </w:rPr>
              <w:t>cc</w:t>
            </w:r>
            <w:r w:rsidRPr="00044064">
              <w:rPr>
                <w:rFonts w:ascii="Arial" w:hAnsi="Arial" w:cs="Arial"/>
                <w:spacing w:val="8"/>
                <w:w w:val="103"/>
              </w:rPr>
              <w:t>o</w:t>
            </w:r>
            <w:r w:rsidRPr="00044064">
              <w:rPr>
                <w:rFonts w:ascii="Arial" w:hAnsi="Arial" w:cs="Arial"/>
                <w:spacing w:val="-5"/>
                <w:w w:val="103"/>
              </w:rPr>
              <w:t>r</w:t>
            </w:r>
            <w:r w:rsidRPr="00044064">
              <w:rPr>
                <w:rFonts w:ascii="Arial" w:hAnsi="Arial" w:cs="Arial"/>
                <w:spacing w:val="8"/>
                <w:w w:val="103"/>
              </w:rPr>
              <w:t>d</w:t>
            </w:r>
            <w:r w:rsidRPr="00044064">
              <w:rPr>
                <w:rFonts w:ascii="Arial" w:hAnsi="Arial" w:cs="Arial"/>
                <w:spacing w:val="-10"/>
                <w:w w:val="104"/>
              </w:rPr>
              <w:t>i</w:t>
            </w:r>
            <w:r w:rsidRPr="00044064">
              <w:rPr>
                <w:rFonts w:ascii="Arial" w:hAnsi="Arial" w:cs="Arial"/>
                <w:spacing w:val="-8"/>
                <w:w w:val="103"/>
              </w:rPr>
              <w:t>n</w:t>
            </w:r>
            <w:r w:rsidRPr="00044064">
              <w:rPr>
                <w:rFonts w:ascii="Arial" w:hAnsi="Arial" w:cs="Arial"/>
                <w:w w:val="103"/>
              </w:rPr>
              <w:t xml:space="preserve">g </w:t>
            </w:r>
            <w:r w:rsidRPr="00044064">
              <w:rPr>
                <w:rFonts w:ascii="Arial" w:hAnsi="Arial" w:cs="Arial"/>
                <w:spacing w:val="6"/>
              </w:rPr>
              <w:t>t</w:t>
            </w:r>
            <w:r w:rsidRPr="00044064">
              <w:rPr>
                <w:rFonts w:ascii="Arial" w:hAnsi="Arial" w:cs="Arial"/>
              </w:rPr>
              <w:t>o</w:t>
            </w:r>
            <w:r w:rsidRPr="00044064">
              <w:rPr>
                <w:rFonts w:ascii="Arial" w:hAnsi="Arial" w:cs="Arial"/>
                <w:spacing w:val="-5"/>
              </w:rPr>
              <w:t xml:space="preserve"> </w:t>
            </w:r>
            <w:r w:rsidRPr="00044064">
              <w:rPr>
                <w:rFonts w:ascii="Arial" w:hAnsi="Arial" w:cs="Arial"/>
                <w:spacing w:val="6"/>
              </w:rPr>
              <w:t>t</w:t>
            </w:r>
            <w:r w:rsidRPr="00044064">
              <w:rPr>
                <w:rFonts w:ascii="Arial" w:hAnsi="Arial" w:cs="Arial"/>
                <w:spacing w:val="-8"/>
              </w:rPr>
              <w:t>h</w:t>
            </w:r>
            <w:r w:rsidRPr="00044064">
              <w:rPr>
                <w:rFonts w:ascii="Arial" w:hAnsi="Arial" w:cs="Arial"/>
              </w:rPr>
              <w:t>e</w:t>
            </w:r>
            <w:r w:rsidRPr="00044064">
              <w:rPr>
                <w:rFonts w:ascii="Arial" w:hAnsi="Arial" w:cs="Arial"/>
                <w:spacing w:val="11"/>
              </w:rPr>
              <w:t xml:space="preserve"> </w:t>
            </w:r>
            <w:r w:rsidRPr="00044064">
              <w:rPr>
                <w:rFonts w:ascii="Arial" w:hAnsi="Arial" w:cs="Arial"/>
                <w:spacing w:val="-15"/>
              </w:rPr>
              <w:t>E</w:t>
            </w:r>
            <w:r w:rsidRPr="00044064">
              <w:rPr>
                <w:rFonts w:ascii="Arial" w:hAnsi="Arial" w:cs="Arial"/>
                <w:spacing w:val="-8"/>
              </w:rPr>
              <w:t>n</w:t>
            </w:r>
            <w:r w:rsidRPr="00044064">
              <w:rPr>
                <w:rFonts w:ascii="Arial" w:hAnsi="Arial" w:cs="Arial"/>
                <w:spacing w:val="8"/>
              </w:rPr>
              <w:t>g</w:t>
            </w:r>
            <w:r w:rsidRPr="00044064">
              <w:rPr>
                <w:rFonts w:ascii="Arial" w:hAnsi="Arial" w:cs="Arial"/>
                <w:spacing w:val="-10"/>
              </w:rPr>
              <w:t>li</w:t>
            </w:r>
            <w:r w:rsidRPr="00044064">
              <w:rPr>
                <w:rFonts w:ascii="Arial" w:hAnsi="Arial" w:cs="Arial"/>
                <w:spacing w:val="-1"/>
              </w:rPr>
              <w:t>s</w:t>
            </w:r>
            <w:r w:rsidRPr="00044064">
              <w:rPr>
                <w:rFonts w:ascii="Arial" w:hAnsi="Arial" w:cs="Arial"/>
              </w:rPr>
              <w:t>h</w:t>
            </w:r>
            <w:r w:rsidRPr="00044064">
              <w:rPr>
                <w:rFonts w:ascii="Arial" w:hAnsi="Arial" w:cs="Arial"/>
                <w:spacing w:val="27"/>
              </w:rPr>
              <w:t xml:space="preserve"> </w:t>
            </w:r>
            <w:r w:rsidRPr="00044064">
              <w:rPr>
                <w:rFonts w:ascii="Arial" w:hAnsi="Arial" w:cs="Arial"/>
                <w:spacing w:val="-10"/>
              </w:rPr>
              <w:t>l</w:t>
            </w:r>
            <w:r w:rsidRPr="00044064">
              <w:rPr>
                <w:rFonts w:ascii="Arial" w:hAnsi="Arial" w:cs="Arial"/>
                <w:spacing w:val="4"/>
              </w:rPr>
              <w:t>a</w:t>
            </w:r>
            <w:r w:rsidRPr="00044064">
              <w:rPr>
                <w:rFonts w:ascii="Arial" w:hAnsi="Arial" w:cs="Arial"/>
                <w:spacing w:val="-8"/>
              </w:rPr>
              <w:t>ng</w:t>
            </w:r>
            <w:r w:rsidRPr="00044064">
              <w:rPr>
                <w:rFonts w:ascii="Arial" w:hAnsi="Arial" w:cs="Arial"/>
                <w:spacing w:val="8"/>
              </w:rPr>
              <w:t>u</w:t>
            </w:r>
            <w:r w:rsidRPr="00044064">
              <w:rPr>
                <w:rFonts w:ascii="Arial" w:hAnsi="Arial" w:cs="Arial"/>
                <w:spacing w:val="-12"/>
              </w:rPr>
              <w:t>a</w:t>
            </w:r>
            <w:r w:rsidRPr="00044064">
              <w:rPr>
                <w:rFonts w:ascii="Arial" w:hAnsi="Arial" w:cs="Arial"/>
                <w:spacing w:val="8"/>
              </w:rPr>
              <w:t>g</w:t>
            </w:r>
            <w:r w:rsidRPr="00044064">
              <w:rPr>
                <w:rFonts w:ascii="Arial" w:hAnsi="Arial" w:cs="Arial"/>
                <w:spacing w:val="4"/>
              </w:rPr>
              <w:t>e</w:t>
            </w:r>
            <w:r w:rsidRPr="00044064">
              <w:rPr>
                <w:rFonts w:ascii="Arial" w:hAnsi="Arial" w:cs="Arial"/>
              </w:rPr>
              <w:t>.</w:t>
            </w:r>
            <w:r w:rsidRPr="00044064">
              <w:rPr>
                <w:rFonts w:ascii="Arial" w:hAnsi="Arial" w:cs="Arial"/>
                <w:spacing w:val="4"/>
              </w:rPr>
              <w:t xml:space="preserve"> e</w:t>
            </w:r>
            <w:r w:rsidRPr="00044064">
              <w:rPr>
                <w:rFonts w:ascii="Arial" w:hAnsi="Arial" w:cs="Arial"/>
                <w:spacing w:val="-4"/>
              </w:rPr>
              <w:t>.</w:t>
            </w:r>
            <w:r w:rsidRPr="00044064">
              <w:rPr>
                <w:rFonts w:ascii="Arial" w:hAnsi="Arial" w:cs="Arial"/>
                <w:spacing w:val="8"/>
              </w:rPr>
              <w:t>g</w:t>
            </w:r>
            <w:r w:rsidRPr="00044064">
              <w:rPr>
                <w:rFonts w:ascii="Arial" w:hAnsi="Arial" w:cs="Arial"/>
              </w:rPr>
              <w:t>.</w:t>
            </w:r>
            <w:r w:rsidRPr="00044064">
              <w:rPr>
                <w:rFonts w:ascii="Arial" w:hAnsi="Arial" w:cs="Arial"/>
                <w:spacing w:val="-12"/>
              </w:rPr>
              <w:t xml:space="preserve"> </w:t>
            </w:r>
            <w:r w:rsidRPr="00044064">
              <w:rPr>
                <w:rFonts w:ascii="Arial" w:hAnsi="Arial" w:cs="Arial"/>
                <w:spacing w:val="11"/>
              </w:rPr>
              <w:t>"</w:t>
            </w:r>
            <w:r w:rsidRPr="00044064">
              <w:rPr>
                <w:rFonts w:ascii="Arial" w:hAnsi="Arial" w:cs="Arial"/>
                <w:spacing w:val="-8"/>
              </w:rPr>
              <w:t>0</w:t>
            </w:r>
            <w:r w:rsidRPr="00044064">
              <w:rPr>
                <w:rFonts w:ascii="Arial" w:hAnsi="Arial" w:cs="Arial"/>
                <w:spacing w:val="-4"/>
              </w:rPr>
              <w:t>.</w:t>
            </w:r>
            <w:r w:rsidRPr="00044064">
              <w:rPr>
                <w:rFonts w:ascii="Arial" w:hAnsi="Arial" w:cs="Arial"/>
                <w:spacing w:val="-8"/>
              </w:rPr>
              <w:t>762</w:t>
            </w:r>
            <w:r w:rsidRPr="00044064">
              <w:rPr>
                <w:rFonts w:ascii="Arial" w:hAnsi="Arial" w:cs="Arial"/>
              </w:rPr>
              <w:t>"</w:t>
            </w:r>
            <w:r w:rsidRPr="00044064">
              <w:rPr>
                <w:rFonts w:ascii="Arial" w:hAnsi="Arial" w:cs="Arial"/>
                <w:spacing w:val="27"/>
              </w:rPr>
              <w:t xml:space="preserve"> </w:t>
            </w:r>
            <w:r w:rsidRPr="00044064">
              <w:rPr>
                <w:rFonts w:ascii="Arial" w:hAnsi="Arial" w:cs="Arial"/>
                <w:spacing w:val="-10"/>
                <w:w w:val="104"/>
              </w:rPr>
              <w:t>i</w:t>
            </w:r>
            <w:r w:rsidRPr="00044064">
              <w:rPr>
                <w:rFonts w:ascii="Arial" w:hAnsi="Arial" w:cs="Arial"/>
                <w:spacing w:val="-8"/>
                <w:w w:val="103"/>
              </w:rPr>
              <w:t>n</w:t>
            </w:r>
            <w:r w:rsidRPr="00044064">
              <w:rPr>
                <w:rFonts w:ascii="Arial" w:hAnsi="Arial" w:cs="Arial"/>
                <w:w w:val="103"/>
              </w:rPr>
              <w:t>s</w:t>
            </w:r>
            <w:r w:rsidRPr="00044064">
              <w:rPr>
                <w:rFonts w:ascii="Arial" w:hAnsi="Arial" w:cs="Arial"/>
                <w:spacing w:val="-35"/>
              </w:rPr>
              <w:t xml:space="preserve"> </w:t>
            </w:r>
            <w:proofErr w:type="spellStart"/>
            <w:r w:rsidRPr="00044064">
              <w:rPr>
                <w:rFonts w:ascii="Arial" w:hAnsi="Arial" w:cs="Arial"/>
                <w:spacing w:val="-10"/>
              </w:rPr>
              <w:t>t</w:t>
            </w:r>
            <w:r w:rsidRPr="00044064">
              <w:rPr>
                <w:rFonts w:ascii="Arial" w:hAnsi="Arial" w:cs="Arial"/>
                <w:spacing w:val="4"/>
              </w:rPr>
              <w:t>e</w:t>
            </w:r>
            <w:r w:rsidRPr="00044064">
              <w:rPr>
                <w:rFonts w:ascii="Arial" w:hAnsi="Arial" w:cs="Arial"/>
                <w:spacing w:val="-12"/>
              </w:rPr>
              <w:t>a</w:t>
            </w:r>
            <w:r w:rsidRPr="00044064">
              <w:rPr>
                <w:rFonts w:ascii="Arial" w:hAnsi="Arial" w:cs="Arial"/>
              </w:rPr>
              <w:t>d</w:t>
            </w:r>
            <w:proofErr w:type="spellEnd"/>
            <w:r w:rsidRPr="00044064">
              <w:rPr>
                <w:rFonts w:ascii="Arial" w:hAnsi="Arial" w:cs="Arial"/>
                <w:spacing w:val="2"/>
              </w:rPr>
              <w:t xml:space="preserve"> </w:t>
            </w:r>
            <w:r w:rsidRPr="00044064">
              <w:rPr>
                <w:rFonts w:ascii="Arial" w:hAnsi="Arial" w:cs="Arial"/>
                <w:spacing w:val="8"/>
              </w:rPr>
              <w:t>o</w:t>
            </w:r>
            <w:r w:rsidRPr="00044064">
              <w:rPr>
                <w:rFonts w:ascii="Arial" w:hAnsi="Arial" w:cs="Arial"/>
              </w:rPr>
              <w:t>f</w:t>
            </w:r>
            <w:r w:rsidRPr="00044064">
              <w:rPr>
                <w:rFonts w:ascii="Arial" w:hAnsi="Arial" w:cs="Arial"/>
                <w:spacing w:val="-2"/>
              </w:rPr>
              <w:t xml:space="preserve"> </w:t>
            </w:r>
            <w:r w:rsidRPr="00044064">
              <w:rPr>
                <w:rFonts w:ascii="Arial" w:hAnsi="Arial" w:cs="Arial"/>
                <w:spacing w:val="11"/>
                <w:w w:val="103"/>
              </w:rPr>
              <w:t>"</w:t>
            </w:r>
            <w:r w:rsidRPr="00044064">
              <w:rPr>
                <w:rFonts w:ascii="Arial" w:hAnsi="Arial" w:cs="Arial"/>
                <w:spacing w:val="-8"/>
                <w:w w:val="103"/>
              </w:rPr>
              <w:t>0</w:t>
            </w:r>
            <w:r w:rsidRPr="00044064">
              <w:rPr>
                <w:rFonts w:ascii="Arial" w:hAnsi="Arial" w:cs="Arial"/>
                <w:spacing w:val="-4"/>
                <w:w w:val="103"/>
              </w:rPr>
              <w:t>,</w:t>
            </w:r>
            <w:r w:rsidRPr="00044064">
              <w:rPr>
                <w:rFonts w:ascii="Arial" w:hAnsi="Arial" w:cs="Arial"/>
                <w:spacing w:val="-8"/>
                <w:w w:val="103"/>
              </w:rPr>
              <w:t>762</w:t>
            </w:r>
            <w:r w:rsidRPr="00044064">
              <w:rPr>
                <w:rFonts w:ascii="Arial" w:hAnsi="Arial" w:cs="Arial"/>
                <w:spacing w:val="11"/>
                <w:w w:val="103"/>
              </w:rPr>
              <w:t>"</w:t>
            </w:r>
            <w:r w:rsidRPr="00044064">
              <w:rPr>
                <w:rFonts w:ascii="Arial" w:hAnsi="Arial" w:cs="Arial"/>
                <w:w w:val="103"/>
              </w:rPr>
              <w:t xml:space="preserve">, </w:t>
            </w:r>
            <w:r w:rsidRPr="00044064">
              <w:rPr>
                <w:rFonts w:ascii="Arial" w:hAnsi="Arial" w:cs="Arial"/>
                <w:spacing w:val="8"/>
              </w:rPr>
              <w:t>po</w:t>
            </w:r>
            <w:r w:rsidRPr="00044064">
              <w:rPr>
                <w:rFonts w:ascii="Arial" w:hAnsi="Arial" w:cs="Arial"/>
                <w:spacing w:val="-26"/>
              </w:rPr>
              <w:t>i</w:t>
            </w:r>
            <w:r w:rsidRPr="00044064">
              <w:rPr>
                <w:rFonts w:ascii="Arial" w:hAnsi="Arial" w:cs="Arial"/>
                <w:spacing w:val="8"/>
              </w:rPr>
              <w:t>n</w:t>
            </w:r>
            <w:r w:rsidRPr="00044064">
              <w:rPr>
                <w:rFonts w:ascii="Arial" w:hAnsi="Arial" w:cs="Arial"/>
              </w:rPr>
              <w:t>t</w:t>
            </w:r>
            <w:r w:rsidRPr="00044064">
              <w:rPr>
                <w:rFonts w:ascii="Arial" w:hAnsi="Arial" w:cs="Arial"/>
                <w:spacing w:val="17"/>
              </w:rPr>
              <w:t xml:space="preserve"> </w:t>
            </w:r>
            <w:r w:rsidRPr="00044064">
              <w:rPr>
                <w:rFonts w:ascii="Arial" w:hAnsi="Arial" w:cs="Arial"/>
                <w:spacing w:val="-10"/>
              </w:rPr>
              <w:t>i</w:t>
            </w:r>
            <w:r w:rsidRPr="00044064">
              <w:rPr>
                <w:rFonts w:ascii="Arial" w:hAnsi="Arial" w:cs="Arial"/>
                <w:spacing w:val="-8"/>
              </w:rPr>
              <w:t>n</w:t>
            </w:r>
            <w:r w:rsidRPr="00044064">
              <w:rPr>
                <w:rFonts w:ascii="Arial" w:hAnsi="Arial" w:cs="Arial"/>
                <w:spacing w:val="-1"/>
              </w:rPr>
              <w:t>s</w:t>
            </w:r>
            <w:r w:rsidRPr="00044064">
              <w:rPr>
                <w:rFonts w:ascii="Arial" w:hAnsi="Arial" w:cs="Arial"/>
                <w:spacing w:val="-10"/>
              </w:rPr>
              <w:t>t</w:t>
            </w:r>
            <w:r w:rsidRPr="00044064">
              <w:rPr>
                <w:rFonts w:ascii="Arial" w:hAnsi="Arial" w:cs="Arial"/>
                <w:spacing w:val="4"/>
              </w:rPr>
              <w:t>e</w:t>
            </w:r>
            <w:r w:rsidRPr="00044064">
              <w:rPr>
                <w:rFonts w:ascii="Arial" w:hAnsi="Arial" w:cs="Arial"/>
                <w:spacing w:val="-12"/>
              </w:rPr>
              <w:t>a</w:t>
            </w:r>
            <w:r w:rsidRPr="00044064">
              <w:rPr>
                <w:rFonts w:ascii="Arial" w:hAnsi="Arial" w:cs="Arial"/>
              </w:rPr>
              <w:t>d</w:t>
            </w:r>
            <w:r w:rsidRPr="00044064">
              <w:rPr>
                <w:rFonts w:ascii="Arial" w:hAnsi="Arial" w:cs="Arial"/>
                <w:spacing w:val="26"/>
              </w:rPr>
              <w:t xml:space="preserve"> </w:t>
            </w:r>
            <w:r w:rsidRPr="00044064">
              <w:rPr>
                <w:rFonts w:ascii="Arial" w:hAnsi="Arial" w:cs="Arial"/>
                <w:spacing w:val="8"/>
              </w:rPr>
              <w:t>o</w:t>
            </w:r>
            <w:r w:rsidRPr="00044064">
              <w:rPr>
                <w:rFonts w:ascii="Arial" w:hAnsi="Arial" w:cs="Arial"/>
              </w:rPr>
              <w:t>f</w:t>
            </w:r>
            <w:r w:rsidRPr="00044064">
              <w:rPr>
                <w:rFonts w:ascii="Arial" w:hAnsi="Arial" w:cs="Arial"/>
                <w:spacing w:val="-18"/>
              </w:rPr>
              <w:t xml:space="preserve"> </w:t>
            </w:r>
            <w:r w:rsidRPr="00044064">
              <w:rPr>
                <w:rFonts w:ascii="Arial" w:hAnsi="Arial" w:cs="Arial"/>
                <w:spacing w:val="4"/>
                <w:w w:val="104"/>
              </w:rPr>
              <w:t>c</w:t>
            </w:r>
            <w:r w:rsidRPr="00044064">
              <w:rPr>
                <w:rFonts w:ascii="Arial" w:hAnsi="Arial" w:cs="Arial"/>
                <w:spacing w:val="8"/>
                <w:w w:val="104"/>
              </w:rPr>
              <w:t>o</w:t>
            </w:r>
            <w:r w:rsidRPr="00044064">
              <w:rPr>
                <w:rFonts w:ascii="Arial" w:hAnsi="Arial" w:cs="Arial"/>
                <w:spacing w:val="-19"/>
                <w:w w:val="104"/>
              </w:rPr>
              <w:t>mm</w:t>
            </w:r>
            <w:r w:rsidRPr="00044064">
              <w:rPr>
                <w:rFonts w:ascii="Arial" w:hAnsi="Arial" w:cs="Arial"/>
                <w:w w:val="104"/>
              </w:rPr>
              <w:t>a</w:t>
            </w:r>
          </w:p>
          <w:p w:rsidR="004F6CB6" w:rsidRPr="00044064" w:rsidRDefault="004F6CB6">
            <w:pPr>
              <w:spacing w:before="13" w:line="220" w:lineRule="exact"/>
              <w:rPr>
                <w:rFonts w:ascii="Arial" w:hAnsi="Arial" w:cs="Arial"/>
              </w:rPr>
            </w:pPr>
          </w:p>
          <w:p w:rsidR="004F6CB6" w:rsidRPr="00044064" w:rsidRDefault="005C6D99">
            <w:pPr>
              <w:ind w:left="111"/>
              <w:rPr>
                <w:rFonts w:ascii="Arial" w:hAnsi="Arial" w:cs="Arial"/>
              </w:rPr>
            </w:pPr>
            <w:r w:rsidRPr="00044064">
              <w:rPr>
                <w:rFonts w:ascii="Arial" w:hAnsi="Arial" w:cs="Arial"/>
                <w:spacing w:val="-8"/>
                <w:w w:val="103"/>
              </w:rPr>
              <w:t>6.</w:t>
            </w:r>
          </w:p>
          <w:p w:rsidR="004F6CB6" w:rsidRPr="00044064" w:rsidRDefault="005C6D99">
            <w:pPr>
              <w:spacing w:line="220" w:lineRule="exact"/>
              <w:ind w:left="111"/>
              <w:rPr>
                <w:rFonts w:ascii="Arial" w:hAnsi="Arial" w:cs="Arial"/>
              </w:rPr>
            </w:pPr>
            <w:r w:rsidRPr="00044064">
              <w:rPr>
                <w:rFonts w:ascii="Arial" w:hAnsi="Arial" w:cs="Arial"/>
                <w:spacing w:val="-4"/>
              </w:rPr>
              <w:t>P</w:t>
            </w:r>
            <w:r w:rsidRPr="00044064">
              <w:rPr>
                <w:rFonts w:ascii="Arial" w:hAnsi="Arial" w:cs="Arial"/>
                <w:spacing w:val="-10"/>
              </w:rPr>
              <w:t>l</w:t>
            </w:r>
            <w:r w:rsidRPr="00044064">
              <w:rPr>
                <w:rFonts w:ascii="Arial" w:hAnsi="Arial" w:cs="Arial"/>
                <w:spacing w:val="4"/>
              </w:rPr>
              <w:t>e</w:t>
            </w:r>
            <w:r w:rsidRPr="00044064">
              <w:rPr>
                <w:rFonts w:ascii="Arial" w:hAnsi="Arial" w:cs="Arial"/>
                <w:spacing w:val="-12"/>
              </w:rPr>
              <w:t>a</w:t>
            </w:r>
            <w:r w:rsidRPr="00044064">
              <w:rPr>
                <w:rFonts w:ascii="Arial" w:hAnsi="Arial" w:cs="Arial"/>
              </w:rPr>
              <w:t>s</w:t>
            </w:r>
            <w:r w:rsidRPr="00044064">
              <w:rPr>
                <w:rFonts w:ascii="Arial" w:hAnsi="Arial" w:cs="Arial"/>
                <w:spacing w:val="-20"/>
              </w:rPr>
              <w:t xml:space="preserve"> </w:t>
            </w:r>
            <w:r w:rsidRPr="00044064">
              <w:rPr>
                <w:rFonts w:ascii="Arial" w:hAnsi="Arial" w:cs="Arial"/>
              </w:rPr>
              <w:t>e</w:t>
            </w:r>
            <w:r w:rsidRPr="00044064">
              <w:rPr>
                <w:rFonts w:ascii="Arial" w:hAnsi="Arial" w:cs="Arial"/>
                <w:spacing w:val="6"/>
              </w:rPr>
              <w:t xml:space="preserve"> </w:t>
            </w:r>
            <w:r w:rsidRPr="00044064">
              <w:rPr>
                <w:rFonts w:ascii="Arial" w:hAnsi="Arial" w:cs="Arial"/>
                <w:spacing w:val="-5"/>
              </w:rPr>
              <w:t>r</w:t>
            </w:r>
            <w:r w:rsidRPr="00044064">
              <w:rPr>
                <w:rFonts w:ascii="Arial" w:hAnsi="Arial" w:cs="Arial"/>
                <w:spacing w:val="-12"/>
              </w:rPr>
              <w:t>e</w:t>
            </w:r>
            <w:r w:rsidRPr="00044064">
              <w:rPr>
                <w:rFonts w:ascii="Arial" w:hAnsi="Arial" w:cs="Arial"/>
                <w:spacing w:val="8"/>
              </w:rPr>
              <w:t>v</w:t>
            </w:r>
            <w:r w:rsidRPr="00044064">
              <w:rPr>
                <w:rFonts w:ascii="Arial" w:hAnsi="Arial" w:cs="Arial"/>
                <w:spacing w:val="-10"/>
              </w:rPr>
              <w:t>i</w:t>
            </w:r>
            <w:r w:rsidRPr="00044064">
              <w:rPr>
                <w:rFonts w:ascii="Arial" w:hAnsi="Arial" w:cs="Arial"/>
                <w:spacing w:val="4"/>
              </w:rPr>
              <w:t>e</w:t>
            </w:r>
            <w:r w:rsidRPr="00044064">
              <w:rPr>
                <w:rFonts w:ascii="Arial" w:hAnsi="Arial" w:cs="Arial"/>
              </w:rPr>
              <w:t>w</w:t>
            </w:r>
            <w:r w:rsidRPr="00044064">
              <w:rPr>
                <w:rFonts w:ascii="Arial" w:hAnsi="Arial" w:cs="Arial"/>
                <w:spacing w:val="11"/>
              </w:rPr>
              <w:t xml:space="preserve"> </w:t>
            </w:r>
            <w:r w:rsidRPr="00044064">
              <w:rPr>
                <w:rFonts w:ascii="Arial" w:hAnsi="Arial" w:cs="Arial"/>
                <w:spacing w:val="-4"/>
              </w:rPr>
              <w:t>F</w:t>
            </w:r>
            <w:r w:rsidRPr="00044064">
              <w:rPr>
                <w:rFonts w:ascii="Arial" w:hAnsi="Arial" w:cs="Arial"/>
                <w:spacing w:val="-10"/>
              </w:rPr>
              <w:t>i</w:t>
            </w:r>
            <w:r w:rsidRPr="00044064">
              <w:rPr>
                <w:rFonts w:ascii="Arial" w:hAnsi="Arial" w:cs="Arial"/>
                <w:spacing w:val="-8"/>
              </w:rPr>
              <w:t>g</w:t>
            </w:r>
            <w:r w:rsidRPr="00044064">
              <w:rPr>
                <w:rFonts w:ascii="Arial" w:hAnsi="Arial" w:cs="Arial"/>
                <w:spacing w:val="8"/>
              </w:rPr>
              <w:t>u</w:t>
            </w:r>
            <w:r w:rsidRPr="00044064">
              <w:rPr>
                <w:rFonts w:ascii="Arial" w:hAnsi="Arial" w:cs="Arial"/>
                <w:spacing w:val="-5"/>
              </w:rPr>
              <w:t>r</w:t>
            </w:r>
            <w:r w:rsidRPr="00044064">
              <w:rPr>
                <w:rFonts w:ascii="Arial" w:hAnsi="Arial" w:cs="Arial"/>
                <w:spacing w:val="-12"/>
              </w:rPr>
              <w:t>e</w:t>
            </w:r>
            <w:r w:rsidRPr="00044064">
              <w:rPr>
                <w:rFonts w:ascii="Arial" w:hAnsi="Arial" w:cs="Arial"/>
              </w:rPr>
              <w:t>s</w:t>
            </w:r>
            <w:r w:rsidRPr="00044064">
              <w:rPr>
                <w:rFonts w:ascii="Arial" w:hAnsi="Arial" w:cs="Arial"/>
                <w:spacing w:val="32"/>
              </w:rPr>
              <w:t xml:space="preserve"> </w:t>
            </w:r>
            <w:r w:rsidRPr="00044064">
              <w:rPr>
                <w:rFonts w:ascii="Arial" w:hAnsi="Arial" w:cs="Arial"/>
              </w:rPr>
              <w:t>4</w:t>
            </w:r>
            <w:r w:rsidRPr="00044064">
              <w:rPr>
                <w:rFonts w:ascii="Arial" w:hAnsi="Arial" w:cs="Arial"/>
                <w:spacing w:val="-7"/>
              </w:rPr>
              <w:t xml:space="preserve"> </w:t>
            </w:r>
            <w:r w:rsidRPr="00044064">
              <w:rPr>
                <w:rFonts w:ascii="Arial" w:hAnsi="Arial" w:cs="Arial"/>
                <w:spacing w:val="-12"/>
              </w:rPr>
              <w:t>a</w:t>
            </w:r>
            <w:r w:rsidRPr="00044064">
              <w:rPr>
                <w:rFonts w:ascii="Arial" w:hAnsi="Arial" w:cs="Arial"/>
                <w:spacing w:val="-8"/>
              </w:rPr>
              <w:t>n</w:t>
            </w:r>
            <w:r w:rsidRPr="00044064">
              <w:rPr>
                <w:rFonts w:ascii="Arial" w:hAnsi="Arial" w:cs="Arial"/>
              </w:rPr>
              <w:t>d</w:t>
            </w:r>
            <w:r w:rsidRPr="00044064">
              <w:rPr>
                <w:rFonts w:ascii="Arial" w:hAnsi="Arial" w:cs="Arial"/>
                <w:spacing w:val="16"/>
              </w:rPr>
              <w:t xml:space="preserve"> </w:t>
            </w:r>
            <w:r w:rsidRPr="00044064">
              <w:rPr>
                <w:rFonts w:ascii="Arial" w:hAnsi="Arial" w:cs="Arial"/>
                <w:spacing w:val="-8"/>
              </w:rPr>
              <w:t>5</w:t>
            </w:r>
            <w:r w:rsidRPr="00044064">
              <w:rPr>
                <w:rFonts w:ascii="Arial" w:hAnsi="Arial" w:cs="Arial"/>
              </w:rPr>
              <w:t>.</w:t>
            </w:r>
            <w:r w:rsidRPr="00044064">
              <w:rPr>
                <w:rFonts w:ascii="Arial" w:hAnsi="Arial" w:cs="Arial"/>
                <w:spacing w:val="-1"/>
              </w:rPr>
              <w:t xml:space="preserve"> </w:t>
            </w:r>
            <w:r w:rsidRPr="00044064">
              <w:rPr>
                <w:rFonts w:ascii="Arial" w:hAnsi="Arial" w:cs="Arial"/>
                <w:spacing w:val="1"/>
              </w:rPr>
              <w:t>T</w:t>
            </w:r>
            <w:r w:rsidRPr="00044064">
              <w:rPr>
                <w:rFonts w:ascii="Arial" w:hAnsi="Arial" w:cs="Arial"/>
                <w:spacing w:val="-8"/>
              </w:rPr>
              <w:t>h</w:t>
            </w:r>
            <w:r w:rsidRPr="00044064">
              <w:rPr>
                <w:rFonts w:ascii="Arial" w:hAnsi="Arial" w:cs="Arial"/>
              </w:rPr>
              <w:t>e</w:t>
            </w:r>
            <w:r w:rsidRPr="00044064">
              <w:rPr>
                <w:rFonts w:ascii="Arial" w:hAnsi="Arial" w:cs="Arial"/>
                <w:spacing w:val="13"/>
              </w:rPr>
              <w:t xml:space="preserve"> </w:t>
            </w:r>
            <w:r w:rsidRPr="00044064">
              <w:rPr>
                <w:rFonts w:ascii="Arial" w:hAnsi="Arial" w:cs="Arial"/>
                <w:spacing w:val="-5"/>
              </w:rPr>
              <w:t>f</w:t>
            </w:r>
            <w:r w:rsidRPr="00044064">
              <w:rPr>
                <w:rFonts w:ascii="Arial" w:hAnsi="Arial" w:cs="Arial"/>
                <w:spacing w:val="-10"/>
              </w:rPr>
              <w:t>i</w:t>
            </w:r>
            <w:r w:rsidRPr="00044064">
              <w:rPr>
                <w:rFonts w:ascii="Arial" w:hAnsi="Arial" w:cs="Arial"/>
                <w:spacing w:val="8"/>
              </w:rPr>
              <w:t>gu</w:t>
            </w:r>
            <w:r w:rsidRPr="00044064">
              <w:rPr>
                <w:rFonts w:ascii="Arial" w:hAnsi="Arial" w:cs="Arial"/>
                <w:spacing w:val="-21"/>
              </w:rPr>
              <w:t>r</w:t>
            </w:r>
            <w:r w:rsidRPr="00044064">
              <w:rPr>
                <w:rFonts w:ascii="Arial" w:hAnsi="Arial" w:cs="Arial"/>
              </w:rPr>
              <w:t>e</w:t>
            </w:r>
            <w:r w:rsidRPr="00044064">
              <w:rPr>
                <w:rFonts w:ascii="Arial" w:hAnsi="Arial" w:cs="Arial"/>
                <w:spacing w:val="18"/>
              </w:rPr>
              <w:t xml:space="preserve"> </w:t>
            </w:r>
            <w:r w:rsidRPr="00044064">
              <w:rPr>
                <w:rFonts w:ascii="Arial" w:hAnsi="Arial" w:cs="Arial"/>
                <w:spacing w:val="6"/>
              </w:rPr>
              <w:t>t</w:t>
            </w:r>
            <w:r w:rsidRPr="00044064">
              <w:rPr>
                <w:rFonts w:ascii="Arial" w:hAnsi="Arial" w:cs="Arial"/>
                <w:spacing w:val="-10"/>
              </w:rPr>
              <w:t>i</w:t>
            </w:r>
            <w:r w:rsidRPr="00044064">
              <w:rPr>
                <w:rFonts w:ascii="Arial" w:hAnsi="Arial" w:cs="Arial"/>
                <w:spacing w:val="6"/>
              </w:rPr>
              <w:t>t</w:t>
            </w:r>
            <w:r w:rsidRPr="00044064">
              <w:rPr>
                <w:rFonts w:ascii="Arial" w:hAnsi="Arial" w:cs="Arial"/>
                <w:spacing w:val="-10"/>
              </w:rPr>
              <w:t>l</w:t>
            </w:r>
            <w:r w:rsidRPr="00044064">
              <w:rPr>
                <w:rFonts w:ascii="Arial" w:hAnsi="Arial" w:cs="Arial"/>
                <w:spacing w:val="-12"/>
              </w:rPr>
              <w:t>e</w:t>
            </w:r>
            <w:r w:rsidRPr="00044064">
              <w:rPr>
                <w:rFonts w:ascii="Arial" w:hAnsi="Arial" w:cs="Arial"/>
              </w:rPr>
              <w:t>s</w:t>
            </w:r>
            <w:r w:rsidRPr="00044064">
              <w:rPr>
                <w:rFonts w:ascii="Arial" w:hAnsi="Arial" w:cs="Arial"/>
                <w:spacing w:val="12"/>
              </w:rPr>
              <w:t xml:space="preserve"> </w:t>
            </w:r>
            <w:r w:rsidRPr="00044064">
              <w:rPr>
                <w:rFonts w:ascii="Arial" w:hAnsi="Arial" w:cs="Arial"/>
                <w:spacing w:val="4"/>
              </w:rPr>
              <w:t>a</w:t>
            </w:r>
            <w:r w:rsidRPr="00044064">
              <w:rPr>
                <w:rFonts w:ascii="Arial" w:hAnsi="Arial" w:cs="Arial"/>
                <w:spacing w:val="-5"/>
              </w:rPr>
              <w:t>r</w:t>
            </w:r>
            <w:r w:rsidRPr="00044064">
              <w:rPr>
                <w:rFonts w:ascii="Arial" w:hAnsi="Arial" w:cs="Arial"/>
              </w:rPr>
              <w:t>e</w:t>
            </w:r>
            <w:r w:rsidRPr="00044064">
              <w:rPr>
                <w:rFonts w:ascii="Arial" w:hAnsi="Arial" w:cs="Arial"/>
                <w:spacing w:val="-5"/>
              </w:rPr>
              <w:t xml:space="preserve"> </w:t>
            </w:r>
            <w:r w:rsidRPr="00044064">
              <w:rPr>
                <w:rFonts w:ascii="Arial" w:hAnsi="Arial" w:cs="Arial"/>
                <w:spacing w:val="-1"/>
                <w:w w:val="103"/>
              </w:rPr>
              <w:t>s</w:t>
            </w:r>
            <w:r w:rsidRPr="00044064">
              <w:rPr>
                <w:rFonts w:ascii="Arial" w:hAnsi="Arial" w:cs="Arial"/>
                <w:spacing w:val="8"/>
                <w:w w:val="103"/>
              </w:rPr>
              <w:t>h</w:t>
            </w:r>
            <w:r w:rsidRPr="00044064">
              <w:rPr>
                <w:rFonts w:ascii="Arial" w:hAnsi="Arial" w:cs="Arial"/>
                <w:spacing w:val="-10"/>
                <w:w w:val="104"/>
              </w:rPr>
              <w:t>i</w:t>
            </w:r>
            <w:r w:rsidRPr="00044064">
              <w:rPr>
                <w:rFonts w:ascii="Arial" w:hAnsi="Arial" w:cs="Arial"/>
                <w:spacing w:val="-5"/>
                <w:w w:val="103"/>
              </w:rPr>
              <w:t>f</w:t>
            </w:r>
            <w:r w:rsidRPr="00044064">
              <w:rPr>
                <w:rFonts w:ascii="Arial" w:hAnsi="Arial" w:cs="Arial"/>
                <w:spacing w:val="6"/>
                <w:w w:val="104"/>
              </w:rPr>
              <w:t>t</w:t>
            </w:r>
            <w:r w:rsidRPr="00044064">
              <w:rPr>
                <w:rFonts w:ascii="Arial" w:hAnsi="Arial" w:cs="Arial"/>
                <w:spacing w:val="-12"/>
                <w:w w:val="104"/>
              </w:rPr>
              <w:t>e</w:t>
            </w:r>
            <w:r w:rsidRPr="00044064">
              <w:rPr>
                <w:rFonts w:ascii="Arial" w:hAnsi="Arial" w:cs="Arial"/>
                <w:w w:val="103"/>
              </w:rPr>
              <w:t>d</w:t>
            </w:r>
          </w:p>
          <w:p w:rsidR="004F6CB6" w:rsidRPr="00044064" w:rsidRDefault="005C6D99">
            <w:pPr>
              <w:spacing w:before="10"/>
              <w:ind w:left="111"/>
              <w:rPr>
                <w:rFonts w:ascii="Arial" w:hAnsi="Arial" w:cs="Arial"/>
              </w:rPr>
            </w:pPr>
            <w:r w:rsidRPr="00044064">
              <w:rPr>
                <w:rFonts w:ascii="Arial" w:hAnsi="Arial" w:cs="Arial"/>
                <w:spacing w:val="8"/>
              </w:rPr>
              <w:t>o</w:t>
            </w:r>
            <w:r w:rsidRPr="00044064">
              <w:rPr>
                <w:rFonts w:ascii="Arial" w:hAnsi="Arial" w:cs="Arial"/>
              </w:rPr>
              <w:t>n</w:t>
            </w:r>
            <w:r w:rsidRPr="00044064">
              <w:rPr>
                <w:rFonts w:ascii="Arial" w:hAnsi="Arial" w:cs="Arial"/>
                <w:spacing w:val="-4"/>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5"/>
              </w:rPr>
              <w:t xml:space="preserve"> </w:t>
            </w:r>
            <w:r w:rsidRPr="00044064">
              <w:rPr>
                <w:rFonts w:ascii="Arial" w:hAnsi="Arial" w:cs="Arial"/>
                <w:spacing w:val="8"/>
                <w:w w:val="103"/>
              </w:rPr>
              <w:t>p</w:t>
            </w:r>
            <w:r w:rsidRPr="00044064">
              <w:rPr>
                <w:rFonts w:ascii="Arial" w:hAnsi="Arial" w:cs="Arial"/>
                <w:spacing w:val="-12"/>
                <w:w w:val="104"/>
              </w:rPr>
              <w:t>a</w:t>
            </w:r>
            <w:r w:rsidRPr="00044064">
              <w:rPr>
                <w:rFonts w:ascii="Arial" w:hAnsi="Arial" w:cs="Arial"/>
                <w:spacing w:val="8"/>
                <w:w w:val="103"/>
              </w:rPr>
              <w:t>g</w:t>
            </w:r>
            <w:r w:rsidRPr="00044064">
              <w:rPr>
                <w:rFonts w:ascii="Arial" w:hAnsi="Arial" w:cs="Arial"/>
                <w:spacing w:val="4"/>
                <w:w w:val="104"/>
              </w:rPr>
              <w:t>e</w:t>
            </w:r>
            <w:r w:rsidRPr="00044064">
              <w:rPr>
                <w:rFonts w:ascii="Arial" w:hAnsi="Arial" w:cs="Arial"/>
                <w:w w:val="103"/>
              </w:rPr>
              <w:t>.</w:t>
            </w:r>
          </w:p>
          <w:p w:rsidR="004F6CB6" w:rsidRPr="00044064" w:rsidRDefault="005C6D99">
            <w:pPr>
              <w:spacing w:line="220" w:lineRule="exact"/>
              <w:ind w:left="111"/>
              <w:rPr>
                <w:rFonts w:ascii="Arial" w:hAnsi="Arial" w:cs="Arial"/>
              </w:rPr>
            </w:pPr>
            <w:r w:rsidRPr="00044064">
              <w:rPr>
                <w:rFonts w:ascii="Arial" w:hAnsi="Arial" w:cs="Arial"/>
                <w:spacing w:val="-11"/>
              </w:rPr>
              <w:t>R</w:t>
            </w:r>
            <w:r w:rsidRPr="00044064">
              <w:rPr>
                <w:rFonts w:ascii="Arial" w:hAnsi="Arial" w:cs="Arial"/>
                <w:spacing w:val="4"/>
              </w:rPr>
              <w:t>e</w:t>
            </w:r>
            <w:r w:rsidRPr="00044064">
              <w:rPr>
                <w:rFonts w:ascii="Arial" w:hAnsi="Arial" w:cs="Arial"/>
                <w:spacing w:val="-8"/>
              </w:rPr>
              <w:t>po</w:t>
            </w:r>
            <w:r w:rsidRPr="00044064">
              <w:rPr>
                <w:rFonts w:ascii="Arial" w:hAnsi="Arial" w:cs="Arial"/>
              </w:rPr>
              <w:t>s</w:t>
            </w:r>
            <w:r w:rsidRPr="00044064">
              <w:rPr>
                <w:rFonts w:ascii="Arial" w:hAnsi="Arial" w:cs="Arial"/>
                <w:spacing w:val="-18"/>
              </w:rPr>
              <w:t xml:space="preserve"> </w:t>
            </w:r>
            <w:proofErr w:type="spellStart"/>
            <w:r w:rsidRPr="00044064">
              <w:rPr>
                <w:rFonts w:ascii="Arial" w:hAnsi="Arial" w:cs="Arial"/>
                <w:spacing w:val="-10"/>
              </w:rPr>
              <w:t>i</w:t>
            </w:r>
            <w:r w:rsidRPr="00044064">
              <w:rPr>
                <w:rFonts w:ascii="Arial" w:hAnsi="Arial" w:cs="Arial"/>
                <w:spacing w:val="6"/>
              </w:rPr>
              <w:t>t</w:t>
            </w:r>
            <w:r w:rsidRPr="00044064">
              <w:rPr>
                <w:rFonts w:ascii="Arial" w:hAnsi="Arial" w:cs="Arial"/>
                <w:spacing w:val="-10"/>
              </w:rPr>
              <w:t>i</w:t>
            </w:r>
            <w:r w:rsidRPr="00044064">
              <w:rPr>
                <w:rFonts w:ascii="Arial" w:hAnsi="Arial" w:cs="Arial"/>
                <w:spacing w:val="-8"/>
              </w:rPr>
              <w:t>o</w:t>
            </w:r>
            <w:r w:rsidRPr="00044064">
              <w:rPr>
                <w:rFonts w:ascii="Arial" w:hAnsi="Arial" w:cs="Arial"/>
                <w:spacing w:val="8"/>
              </w:rPr>
              <w:t>n</w:t>
            </w:r>
            <w:r w:rsidRPr="00044064">
              <w:rPr>
                <w:rFonts w:ascii="Arial" w:hAnsi="Arial" w:cs="Arial"/>
                <w:spacing w:val="-10"/>
              </w:rPr>
              <w:t>i</w:t>
            </w:r>
            <w:r w:rsidRPr="00044064">
              <w:rPr>
                <w:rFonts w:ascii="Arial" w:hAnsi="Arial" w:cs="Arial"/>
                <w:spacing w:val="-8"/>
              </w:rPr>
              <w:t>n</w:t>
            </w:r>
            <w:r w:rsidRPr="00044064">
              <w:rPr>
                <w:rFonts w:ascii="Arial" w:hAnsi="Arial" w:cs="Arial"/>
              </w:rPr>
              <w:t>g</w:t>
            </w:r>
            <w:proofErr w:type="spellEnd"/>
            <w:r w:rsidRPr="00044064">
              <w:rPr>
                <w:rFonts w:ascii="Arial" w:hAnsi="Arial" w:cs="Arial"/>
                <w:spacing w:val="27"/>
              </w:rPr>
              <w:t xml:space="preserve"> </w:t>
            </w:r>
            <w:r w:rsidRPr="00044064">
              <w:rPr>
                <w:rFonts w:ascii="Arial" w:hAnsi="Arial" w:cs="Arial"/>
                <w:spacing w:val="-8"/>
              </w:rPr>
              <w:t>o</w:t>
            </w:r>
            <w:r w:rsidRPr="00044064">
              <w:rPr>
                <w:rFonts w:ascii="Arial" w:hAnsi="Arial" w:cs="Arial"/>
              </w:rPr>
              <w:t>n</w:t>
            </w:r>
            <w:r w:rsidRPr="00044064">
              <w:rPr>
                <w:rFonts w:ascii="Arial" w:hAnsi="Arial" w:cs="Arial"/>
                <w:spacing w:val="-4"/>
              </w:rPr>
              <w:t xml:space="preserve"> </w:t>
            </w:r>
            <w:r w:rsidRPr="00044064">
              <w:rPr>
                <w:rFonts w:ascii="Arial" w:hAnsi="Arial" w:cs="Arial"/>
                <w:spacing w:val="6"/>
              </w:rPr>
              <w:t>t</w:t>
            </w:r>
            <w:r w:rsidRPr="00044064">
              <w:rPr>
                <w:rFonts w:ascii="Arial" w:hAnsi="Arial" w:cs="Arial"/>
                <w:spacing w:val="-8"/>
              </w:rPr>
              <w:t>h</w:t>
            </w:r>
            <w:r w:rsidRPr="00044064">
              <w:rPr>
                <w:rFonts w:ascii="Arial" w:hAnsi="Arial" w:cs="Arial"/>
              </w:rPr>
              <w:t>e</w:t>
            </w:r>
            <w:r w:rsidRPr="00044064">
              <w:rPr>
                <w:rFonts w:ascii="Arial" w:hAnsi="Arial" w:cs="Arial"/>
                <w:spacing w:val="11"/>
              </w:rPr>
              <w:t xml:space="preserve"> </w:t>
            </w:r>
            <w:r w:rsidRPr="00044064">
              <w:rPr>
                <w:rFonts w:ascii="Arial" w:hAnsi="Arial" w:cs="Arial"/>
                <w:spacing w:val="-8"/>
              </w:rPr>
              <w:t>p</w:t>
            </w:r>
            <w:r w:rsidRPr="00044064">
              <w:rPr>
                <w:rFonts w:ascii="Arial" w:hAnsi="Arial" w:cs="Arial"/>
                <w:spacing w:val="-12"/>
              </w:rPr>
              <w:t>a</w:t>
            </w:r>
            <w:r w:rsidRPr="00044064">
              <w:rPr>
                <w:rFonts w:ascii="Arial" w:hAnsi="Arial" w:cs="Arial"/>
                <w:spacing w:val="8"/>
              </w:rPr>
              <w:t>g</w:t>
            </w:r>
            <w:r w:rsidRPr="00044064">
              <w:rPr>
                <w:rFonts w:ascii="Arial" w:hAnsi="Arial" w:cs="Arial"/>
              </w:rPr>
              <w:t>e</w:t>
            </w:r>
            <w:r w:rsidRPr="00044064">
              <w:rPr>
                <w:rFonts w:ascii="Arial" w:hAnsi="Arial" w:cs="Arial"/>
                <w:spacing w:val="15"/>
              </w:rPr>
              <w:t xml:space="preserve"> </w:t>
            </w:r>
            <w:r w:rsidRPr="00044064">
              <w:rPr>
                <w:rFonts w:ascii="Arial" w:hAnsi="Arial" w:cs="Arial"/>
                <w:spacing w:val="-26"/>
              </w:rPr>
              <w:t>i</w:t>
            </w:r>
            <w:r w:rsidRPr="00044064">
              <w:rPr>
                <w:rFonts w:ascii="Arial" w:hAnsi="Arial" w:cs="Arial"/>
              </w:rPr>
              <w:t>s</w:t>
            </w:r>
            <w:r w:rsidRPr="00044064">
              <w:rPr>
                <w:rFonts w:ascii="Arial" w:hAnsi="Arial" w:cs="Arial"/>
                <w:spacing w:val="18"/>
              </w:rPr>
              <w:t xml:space="preserve"> </w:t>
            </w:r>
            <w:r w:rsidRPr="00044064">
              <w:rPr>
                <w:rFonts w:ascii="Arial" w:hAnsi="Arial" w:cs="Arial"/>
                <w:spacing w:val="-5"/>
                <w:w w:val="103"/>
              </w:rPr>
              <w:t>r</w:t>
            </w:r>
            <w:r w:rsidRPr="00044064">
              <w:rPr>
                <w:rFonts w:ascii="Arial" w:hAnsi="Arial" w:cs="Arial"/>
                <w:spacing w:val="4"/>
                <w:w w:val="104"/>
              </w:rPr>
              <w:t>e</w:t>
            </w:r>
            <w:r w:rsidRPr="00044064">
              <w:rPr>
                <w:rFonts w:ascii="Arial" w:hAnsi="Arial" w:cs="Arial"/>
                <w:spacing w:val="-12"/>
                <w:w w:val="104"/>
              </w:rPr>
              <w:t>c</w:t>
            </w:r>
            <w:r w:rsidRPr="00044064">
              <w:rPr>
                <w:rFonts w:ascii="Arial" w:hAnsi="Arial" w:cs="Arial"/>
                <w:spacing w:val="8"/>
                <w:w w:val="103"/>
              </w:rPr>
              <w:t>o</w:t>
            </w:r>
            <w:r w:rsidRPr="00044064">
              <w:rPr>
                <w:rFonts w:ascii="Arial" w:hAnsi="Arial" w:cs="Arial"/>
                <w:spacing w:val="-18"/>
                <w:w w:val="104"/>
              </w:rPr>
              <w:t>mm</w:t>
            </w:r>
            <w:r w:rsidRPr="00044064">
              <w:rPr>
                <w:rFonts w:ascii="Arial" w:hAnsi="Arial" w:cs="Arial"/>
                <w:spacing w:val="4"/>
                <w:w w:val="104"/>
              </w:rPr>
              <w:t>e</w:t>
            </w:r>
            <w:r w:rsidRPr="00044064">
              <w:rPr>
                <w:rFonts w:ascii="Arial" w:hAnsi="Arial" w:cs="Arial"/>
                <w:spacing w:val="-8"/>
                <w:w w:val="103"/>
              </w:rPr>
              <w:t>n</w:t>
            </w:r>
            <w:r w:rsidRPr="00044064">
              <w:rPr>
                <w:rFonts w:ascii="Arial" w:hAnsi="Arial" w:cs="Arial"/>
                <w:spacing w:val="12"/>
                <w:w w:val="103"/>
              </w:rPr>
              <w:t>d</w:t>
            </w:r>
            <w:r w:rsidRPr="00044064">
              <w:rPr>
                <w:rFonts w:ascii="Arial" w:hAnsi="Arial" w:cs="Arial"/>
                <w:spacing w:val="-12"/>
                <w:w w:val="104"/>
              </w:rPr>
              <w:t>e</w:t>
            </w:r>
            <w:r w:rsidRPr="00044064">
              <w:rPr>
                <w:rFonts w:ascii="Arial" w:hAnsi="Arial" w:cs="Arial"/>
                <w:spacing w:val="8"/>
                <w:w w:val="103"/>
              </w:rPr>
              <w:t>d</w:t>
            </w:r>
            <w:r w:rsidRPr="00044064">
              <w:rPr>
                <w:rFonts w:ascii="Arial" w:hAnsi="Arial" w:cs="Arial"/>
                <w:w w:val="103"/>
              </w:rPr>
              <w:t>.</w:t>
            </w:r>
          </w:p>
          <w:p w:rsidR="004F6CB6" w:rsidRPr="00044064" w:rsidRDefault="004F6CB6">
            <w:pPr>
              <w:spacing w:before="2" w:line="240" w:lineRule="exact"/>
              <w:rPr>
                <w:rFonts w:ascii="Arial" w:hAnsi="Arial" w:cs="Arial"/>
              </w:rPr>
            </w:pPr>
          </w:p>
          <w:p w:rsidR="004F6CB6" w:rsidRPr="00044064" w:rsidRDefault="005C6D99">
            <w:pPr>
              <w:spacing w:line="220" w:lineRule="exact"/>
              <w:ind w:left="111" w:right="3920"/>
              <w:rPr>
                <w:rFonts w:ascii="Arial" w:hAnsi="Arial" w:cs="Arial"/>
              </w:rPr>
            </w:pPr>
            <w:r w:rsidRPr="00044064">
              <w:rPr>
                <w:rFonts w:ascii="Arial" w:hAnsi="Arial" w:cs="Arial"/>
                <w:spacing w:val="-8"/>
                <w:w w:val="103"/>
              </w:rPr>
              <w:t xml:space="preserve">7. </w:t>
            </w:r>
            <w:r w:rsidRPr="00044064">
              <w:rPr>
                <w:rFonts w:ascii="Arial" w:hAnsi="Arial" w:cs="Arial"/>
                <w:spacing w:val="-11"/>
                <w:w w:val="104"/>
              </w:rPr>
              <w:t>R</w:t>
            </w:r>
            <w:r w:rsidRPr="00044064">
              <w:rPr>
                <w:rFonts w:ascii="Arial" w:hAnsi="Arial" w:cs="Arial"/>
                <w:spacing w:val="4"/>
                <w:w w:val="104"/>
              </w:rPr>
              <w:t>e</w:t>
            </w:r>
            <w:r w:rsidRPr="00044064">
              <w:rPr>
                <w:rFonts w:ascii="Arial" w:hAnsi="Arial" w:cs="Arial"/>
                <w:spacing w:val="-5"/>
                <w:w w:val="103"/>
              </w:rPr>
              <w:t>f</w:t>
            </w:r>
            <w:r w:rsidRPr="00044064">
              <w:rPr>
                <w:rFonts w:ascii="Arial" w:hAnsi="Arial" w:cs="Arial"/>
                <w:spacing w:val="4"/>
                <w:w w:val="104"/>
              </w:rPr>
              <w:t>e</w:t>
            </w:r>
            <w:r w:rsidRPr="00044064">
              <w:rPr>
                <w:rFonts w:ascii="Arial" w:hAnsi="Arial" w:cs="Arial"/>
                <w:spacing w:val="-5"/>
                <w:w w:val="103"/>
              </w:rPr>
              <w:t>r</w:t>
            </w:r>
            <w:r w:rsidRPr="00044064">
              <w:rPr>
                <w:rFonts w:ascii="Arial" w:hAnsi="Arial" w:cs="Arial"/>
                <w:spacing w:val="4"/>
                <w:w w:val="104"/>
              </w:rPr>
              <w:t>e</w:t>
            </w:r>
            <w:r w:rsidRPr="00044064">
              <w:rPr>
                <w:rFonts w:ascii="Arial" w:hAnsi="Arial" w:cs="Arial"/>
                <w:spacing w:val="-8"/>
                <w:w w:val="103"/>
              </w:rPr>
              <w:t>n</w:t>
            </w:r>
            <w:r w:rsidRPr="00044064">
              <w:rPr>
                <w:rFonts w:ascii="Arial" w:hAnsi="Arial" w:cs="Arial"/>
                <w:spacing w:val="4"/>
                <w:w w:val="104"/>
              </w:rPr>
              <w:t>c</w:t>
            </w:r>
            <w:r w:rsidRPr="00044064">
              <w:rPr>
                <w:rFonts w:ascii="Arial" w:hAnsi="Arial" w:cs="Arial"/>
                <w:spacing w:val="-12"/>
                <w:w w:val="104"/>
              </w:rPr>
              <w:t>e</w:t>
            </w:r>
            <w:r w:rsidRPr="00044064">
              <w:rPr>
                <w:rFonts w:ascii="Arial" w:hAnsi="Arial" w:cs="Arial"/>
                <w:w w:val="103"/>
              </w:rPr>
              <w:t>s</w:t>
            </w:r>
          </w:p>
          <w:p w:rsidR="004F6CB6" w:rsidRPr="00044064" w:rsidRDefault="005C6D99">
            <w:pPr>
              <w:spacing w:before="16" w:line="220" w:lineRule="exact"/>
              <w:ind w:left="111" w:right="95"/>
              <w:rPr>
                <w:rFonts w:ascii="Arial" w:hAnsi="Arial" w:cs="Arial"/>
              </w:rPr>
            </w:pPr>
            <w:r w:rsidRPr="00044064">
              <w:rPr>
                <w:rFonts w:ascii="Arial" w:hAnsi="Arial" w:cs="Arial"/>
                <w:spacing w:val="-5"/>
              </w:rPr>
              <w:t>I</w:t>
            </w:r>
            <w:r w:rsidRPr="00044064">
              <w:rPr>
                <w:rFonts w:ascii="Arial" w:hAnsi="Arial" w:cs="Arial"/>
              </w:rPr>
              <w:t>t</w:t>
            </w:r>
            <w:r w:rsidRPr="00044064">
              <w:rPr>
                <w:rFonts w:ascii="Arial" w:hAnsi="Arial" w:cs="Arial"/>
                <w:spacing w:val="8"/>
              </w:rPr>
              <w:t xml:space="preserve"> </w:t>
            </w:r>
            <w:r w:rsidRPr="00044064">
              <w:rPr>
                <w:rFonts w:ascii="Arial" w:hAnsi="Arial" w:cs="Arial"/>
                <w:spacing w:val="-10"/>
              </w:rPr>
              <w:t>i</w:t>
            </w:r>
            <w:r w:rsidRPr="00044064">
              <w:rPr>
                <w:rFonts w:ascii="Arial" w:hAnsi="Arial" w:cs="Arial"/>
              </w:rPr>
              <w:t>s</w:t>
            </w:r>
            <w:r w:rsidRPr="00044064">
              <w:rPr>
                <w:rFonts w:ascii="Arial" w:hAnsi="Arial" w:cs="Arial"/>
                <w:spacing w:val="18"/>
              </w:rPr>
              <w:t xml:space="preserve"> </w:t>
            </w:r>
            <w:r w:rsidRPr="00044064">
              <w:rPr>
                <w:rFonts w:ascii="Arial" w:hAnsi="Arial" w:cs="Arial"/>
                <w:spacing w:val="-5"/>
              </w:rPr>
              <w:t>r</w:t>
            </w:r>
            <w:r w:rsidRPr="00044064">
              <w:rPr>
                <w:rFonts w:ascii="Arial" w:hAnsi="Arial" w:cs="Arial"/>
                <w:spacing w:val="-12"/>
              </w:rPr>
              <w:t>e</w:t>
            </w:r>
            <w:r w:rsidRPr="00044064">
              <w:rPr>
                <w:rFonts w:ascii="Arial" w:hAnsi="Arial" w:cs="Arial"/>
                <w:spacing w:val="4"/>
              </w:rPr>
              <w:t>c</w:t>
            </w:r>
            <w:r w:rsidRPr="00044064">
              <w:rPr>
                <w:rFonts w:ascii="Arial" w:hAnsi="Arial" w:cs="Arial"/>
                <w:spacing w:val="8"/>
              </w:rPr>
              <w:t>o</w:t>
            </w:r>
            <w:r w:rsidRPr="00044064">
              <w:rPr>
                <w:rFonts w:ascii="Arial" w:hAnsi="Arial" w:cs="Arial"/>
                <w:spacing w:val="-18"/>
              </w:rPr>
              <w:t>mm</w:t>
            </w:r>
            <w:r w:rsidRPr="00044064">
              <w:rPr>
                <w:rFonts w:ascii="Arial" w:hAnsi="Arial" w:cs="Arial"/>
                <w:spacing w:val="4"/>
              </w:rPr>
              <w:t>e</w:t>
            </w:r>
            <w:r w:rsidRPr="00044064">
              <w:rPr>
                <w:rFonts w:ascii="Arial" w:hAnsi="Arial" w:cs="Arial"/>
                <w:spacing w:val="-8"/>
              </w:rPr>
              <w:t>n</w:t>
            </w:r>
            <w:r w:rsidRPr="00044064">
              <w:rPr>
                <w:rFonts w:ascii="Arial" w:hAnsi="Arial" w:cs="Arial"/>
                <w:spacing w:val="8"/>
              </w:rPr>
              <w:t>d</w:t>
            </w:r>
            <w:r w:rsidRPr="00044064">
              <w:rPr>
                <w:rFonts w:ascii="Arial" w:hAnsi="Arial" w:cs="Arial"/>
                <w:spacing w:val="-12"/>
              </w:rPr>
              <w:t>e</w:t>
            </w:r>
            <w:r w:rsidRPr="00044064">
              <w:rPr>
                <w:rFonts w:ascii="Arial" w:hAnsi="Arial" w:cs="Arial"/>
              </w:rPr>
              <w:t>d</w:t>
            </w:r>
            <w:r w:rsidRPr="00044064">
              <w:rPr>
                <w:rFonts w:ascii="Arial" w:hAnsi="Arial" w:cs="Arial"/>
                <w:spacing w:val="47"/>
              </w:rPr>
              <w:t xml:space="preserve"> </w:t>
            </w:r>
            <w:r w:rsidRPr="00044064">
              <w:rPr>
                <w:rFonts w:ascii="Arial" w:hAnsi="Arial" w:cs="Arial"/>
                <w:spacing w:val="-10"/>
              </w:rPr>
              <w:t>t</w:t>
            </w:r>
            <w:r w:rsidRPr="00044064">
              <w:rPr>
                <w:rFonts w:ascii="Arial" w:hAnsi="Arial" w:cs="Arial"/>
              </w:rPr>
              <w:t>o</w:t>
            </w:r>
            <w:r w:rsidRPr="00044064">
              <w:rPr>
                <w:rFonts w:ascii="Arial" w:hAnsi="Arial" w:cs="Arial"/>
                <w:spacing w:val="11"/>
              </w:rPr>
              <w:t xml:space="preserve"> </w:t>
            </w:r>
            <w:r w:rsidRPr="00044064">
              <w:rPr>
                <w:rFonts w:ascii="Arial" w:hAnsi="Arial" w:cs="Arial"/>
                <w:spacing w:val="-5"/>
              </w:rPr>
              <w:t>r</w:t>
            </w:r>
            <w:r w:rsidRPr="00044064">
              <w:rPr>
                <w:rFonts w:ascii="Arial" w:hAnsi="Arial" w:cs="Arial"/>
                <w:spacing w:val="-12"/>
              </w:rPr>
              <w:t>e</w:t>
            </w:r>
            <w:r w:rsidRPr="00044064">
              <w:rPr>
                <w:rFonts w:ascii="Arial" w:hAnsi="Arial" w:cs="Arial"/>
                <w:spacing w:val="8"/>
              </w:rPr>
              <w:t>v</w:t>
            </w:r>
            <w:r w:rsidRPr="00044064">
              <w:rPr>
                <w:rFonts w:ascii="Arial" w:hAnsi="Arial" w:cs="Arial"/>
                <w:spacing w:val="-10"/>
              </w:rPr>
              <w:t>i</w:t>
            </w:r>
            <w:r w:rsidRPr="00044064">
              <w:rPr>
                <w:rFonts w:ascii="Arial" w:hAnsi="Arial" w:cs="Arial"/>
                <w:spacing w:val="4"/>
              </w:rPr>
              <w:t>e</w:t>
            </w:r>
            <w:r w:rsidRPr="00044064">
              <w:rPr>
                <w:rFonts w:ascii="Arial" w:hAnsi="Arial" w:cs="Arial"/>
              </w:rPr>
              <w:t>w</w:t>
            </w:r>
            <w:r w:rsidRPr="00044064">
              <w:rPr>
                <w:rFonts w:ascii="Arial" w:hAnsi="Arial" w:cs="Arial"/>
                <w:spacing w:val="11"/>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11"/>
              </w:rPr>
              <w:t xml:space="preserve"> </w:t>
            </w:r>
            <w:r w:rsidRPr="00044064">
              <w:rPr>
                <w:rFonts w:ascii="Arial" w:hAnsi="Arial" w:cs="Arial"/>
                <w:spacing w:val="-12"/>
              </w:rPr>
              <w:t>e</w:t>
            </w:r>
            <w:r w:rsidRPr="00044064">
              <w:rPr>
                <w:rFonts w:ascii="Arial" w:hAnsi="Arial" w:cs="Arial"/>
                <w:spacing w:val="8"/>
              </w:rPr>
              <w:t>n</w:t>
            </w:r>
            <w:r w:rsidRPr="00044064">
              <w:rPr>
                <w:rFonts w:ascii="Arial" w:hAnsi="Arial" w:cs="Arial"/>
                <w:spacing w:val="6"/>
              </w:rPr>
              <w:t>t</w:t>
            </w:r>
            <w:r w:rsidRPr="00044064">
              <w:rPr>
                <w:rFonts w:ascii="Arial" w:hAnsi="Arial" w:cs="Arial"/>
                <w:spacing w:val="-10"/>
              </w:rPr>
              <w:t>i</w:t>
            </w:r>
            <w:r w:rsidRPr="00044064">
              <w:rPr>
                <w:rFonts w:ascii="Arial" w:hAnsi="Arial" w:cs="Arial"/>
                <w:spacing w:val="-5"/>
              </w:rPr>
              <w:t>r</w:t>
            </w:r>
            <w:r w:rsidRPr="00044064">
              <w:rPr>
                <w:rFonts w:ascii="Arial" w:hAnsi="Arial" w:cs="Arial"/>
              </w:rPr>
              <w:t>e</w:t>
            </w:r>
            <w:r w:rsidRPr="00044064">
              <w:rPr>
                <w:rFonts w:ascii="Arial" w:hAnsi="Arial" w:cs="Arial"/>
                <w:spacing w:val="18"/>
              </w:rPr>
              <w:t xml:space="preserve"> </w:t>
            </w:r>
            <w:r w:rsidRPr="00044064">
              <w:rPr>
                <w:rFonts w:ascii="Arial" w:hAnsi="Arial" w:cs="Arial"/>
                <w:spacing w:val="-11"/>
              </w:rPr>
              <w:t>R</w:t>
            </w:r>
            <w:r w:rsidRPr="00044064">
              <w:rPr>
                <w:rFonts w:ascii="Arial" w:hAnsi="Arial" w:cs="Arial"/>
                <w:spacing w:val="4"/>
              </w:rPr>
              <w:t>e</w:t>
            </w:r>
            <w:r w:rsidRPr="00044064">
              <w:rPr>
                <w:rFonts w:ascii="Arial" w:hAnsi="Arial" w:cs="Arial"/>
                <w:spacing w:val="-5"/>
              </w:rPr>
              <w:t>f</w:t>
            </w:r>
            <w:r w:rsidRPr="00044064">
              <w:rPr>
                <w:rFonts w:ascii="Arial" w:hAnsi="Arial" w:cs="Arial"/>
                <w:spacing w:val="4"/>
              </w:rPr>
              <w:t>e</w:t>
            </w:r>
            <w:r w:rsidRPr="00044064">
              <w:rPr>
                <w:rFonts w:ascii="Arial" w:hAnsi="Arial" w:cs="Arial"/>
                <w:spacing w:val="-21"/>
              </w:rPr>
              <w:t>r</w:t>
            </w:r>
            <w:r w:rsidRPr="00044064">
              <w:rPr>
                <w:rFonts w:ascii="Arial" w:hAnsi="Arial" w:cs="Arial"/>
                <w:spacing w:val="4"/>
              </w:rPr>
              <w:t>e</w:t>
            </w:r>
            <w:r w:rsidRPr="00044064">
              <w:rPr>
                <w:rFonts w:ascii="Arial" w:hAnsi="Arial" w:cs="Arial"/>
                <w:spacing w:val="-8"/>
              </w:rPr>
              <w:t>n</w:t>
            </w:r>
            <w:r w:rsidRPr="00044064">
              <w:rPr>
                <w:rFonts w:ascii="Arial" w:hAnsi="Arial" w:cs="Arial"/>
                <w:spacing w:val="4"/>
              </w:rPr>
              <w:t>c</w:t>
            </w:r>
            <w:r w:rsidRPr="00044064">
              <w:rPr>
                <w:rFonts w:ascii="Arial" w:hAnsi="Arial" w:cs="Arial"/>
                <w:spacing w:val="-12"/>
              </w:rPr>
              <w:t>e</w:t>
            </w:r>
            <w:r w:rsidRPr="00044064">
              <w:rPr>
                <w:rFonts w:ascii="Arial" w:hAnsi="Arial" w:cs="Arial"/>
              </w:rPr>
              <w:t>s</w:t>
            </w:r>
            <w:r w:rsidRPr="00044064">
              <w:rPr>
                <w:rFonts w:ascii="Arial" w:hAnsi="Arial" w:cs="Arial"/>
                <w:spacing w:val="29"/>
              </w:rPr>
              <w:t xml:space="preserve"> </w:t>
            </w:r>
            <w:r w:rsidRPr="00044064">
              <w:rPr>
                <w:rFonts w:ascii="Arial" w:hAnsi="Arial" w:cs="Arial"/>
                <w:spacing w:val="4"/>
                <w:w w:val="104"/>
              </w:rPr>
              <w:t>c</w:t>
            </w:r>
            <w:r w:rsidRPr="00044064">
              <w:rPr>
                <w:rFonts w:ascii="Arial" w:hAnsi="Arial" w:cs="Arial"/>
                <w:spacing w:val="-8"/>
                <w:w w:val="103"/>
              </w:rPr>
              <w:t>h</w:t>
            </w:r>
            <w:r w:rsidRPr="00044064">
              <w:rPr>
                <w:rFonts w:ascii="Arial" w:hAnsi="Arial" w:cs="Arial"/>
                <w:spacing w:val="-12"/>
                <w:w w:val="104"/>
              </w:rPr>
              <w:t>a</w:t>
            </w:r>
            <w:r w:rsidRPr="00044064">
              <w:rPr>
                <w:rFonts w:ascii="Arial" w:hAnsi="Arial" w:cs="Arial"/>
                <w:spacing w:val="8"/>
                <w:w w:val="103"/>
              </w:rPr>
              <w:t>p</w:t>
            </w:r>
            <w:r w:rsidRPr="00044064">
              <w:rPr>
                <w:rFonts w:ascii="Arial" w:hAnsi="Arial" w:cs="Arial"/>
                <w:spacing w:val="-10"/>
                <w:w w:val="104"/>
              </w:rPr>
              <w:t>t</w:t>
            </w:r>
            <w:r w:rsidRPr="00044064">
              <w:rPr>
                <w:rFonts w:ascii="Arial" w:hAnsi="Arial" w:cs="Arial"/>
                <w:spacing w:val="4"/>
                <w:w w:val="104"/>
              </w:rPr>
              <w:t>e</w:t>
            </w:r>
            <w:r w:rsidRPr="00044064">
              <w:rPr>
                <w:rFonts w:ascii="Arial" w:hAnsi="Arial" w:cs="Arial"/>
                <w:spacing w:val="-5"/>
                <w:w w:val="103"/>
              </w:rPr>
              <w:t>r</w:t>
            </w:r>
            <w:r w:rsidRPr="00044064">
              <w:rPr>
                <w:rFonts w:ascii="Arial" w:hAnsi="Arial" w:cs="Arial"/>
                <w:w w:val="103"/>
              </w:rPr>
              <w:t xml:space="preserve">. </w:t>
            </w:r>
            <w:r w:rsidRPr="00044064">
              <w:rPr>
                <w:rFonts w:ascii="Arial" w:hAnsi="Arial" w:cs="Arial"/>
                <w:spacing w:val="-11"/>
              </w:rPr>
              <w:t>B</w:t>
            </w:r>
            <w:r w:rsidRPr="00044064">
              <w:rPr>
                <w:rFonts w:ascii="Arial" w:hAnsi="Arial" w:cs="Arial"/>
                <w:spacing w:val="-10"/>
              </w:rPr>
              <w:t>i</w:t>
            </w:r>
            <w:r w:rsidRPr="00044064">
              <w:rPr>
                <w:rFonts w:ascii="Arial" w:hAnsi="Arial" w:cs="Arial"/>
                <w:spacing w:val="8"/>
              </w:rPr>
              <w:t>b</w:t>
            </w:r>
            <w:r w:rsidRPr="00044064">
              <w:rPr>
                <w:rFonts w:ascii="Arial" w:hAnsi="Arial" w:cs="Arial"/>
                <w:spacing w:val="-10"/>
              </w:rPr>
              <w:t>li</w:t>
            </w:r>
            <w:r w:rsidRPr="00044064">
              <w:rPr>
                <w:rFonts w:ascii="Arial" w:hAnsi="Arial" w:cs="Arial"/>
                <w:spacing w:val="8"/>
              </w:rPr>
              <w:t>og</w:t>
            </w:r>
            <w:r w:rsidRPr="00044064">
              <w:rPr>
                <w:rFonts w:ascii="Arial" w:hAnsi="Arial" w:cs="Arial"/>
                <w:spacing w:val="-5"/>
              </w:rPr>
              <w:t>r</w:t>
            </w:r>
            <w:r w:rsidRPr="00044064">
              <w:rPr>
                <w:rFonts w:ascii="Arial" w:hAnsi="Arial" w:cs="Arial"/>
                <w:spacing w:val="-12"/>
              </w:rPr>
              <w:t>a</w:t>
            </w:r>
            <w:r w:rsidRPr="00044064">
              <w:rPr>
                <w:rFonts w:ascii="Arial" w:hAnsi="Arial" w:cs="Arial"/>
                <w:spacing w:val="8"/>
              </w:rPr>
              <w:t>ph</w:t>
            </w:r>
            <w:r w:rsidRPr="00044064">
              <w:rPr>
                <w:rFonts w:ascii="Arial" w:hAnsi="Arial" w:cs="Arial"/>
                <w:spacing w:val="-10"/>
              </w:rPr>
              <w:t>i</w:t>
            </w:r>
            <w:r w:rsidRPr="00044064">
              <w:rPr>
                <w:rFonts w:ascii="Arial" w:hAnsi="Arial" w:cs="Arial"/>
              </w:rPr>
              <w:t>c</w:t>
            </w:r>
            <w:r w:rsidRPr="00044064">
              <w:rPr>
                <w:rFonts w:ascii="Arial" w:hAnsi="Arial" w:cs="Arial"/>
                <w:spacing w:val="24"/>
              </w:rPr>
              <w:t xml:space="preserve"> </w:t>
            </w:r>
            <w:r w:rsidRPr="00044064">
              <w:rPr>
                <w:rFonts w:ascii="Arial" w:hAnsi="Arial" w:cs="Arial"/>
                <w:spacing w:val="-1"/>
              </w:rPr>
              <w:t>s</w:t>
            </w:r>
            <w:r w:rsidRPr="00044064">
              <w:rPr>
                <w:rFonts w:ascii="Arial" w:hAnsi="Arial" w:cs="Arial"/>
                <w:spacing w:val="-8"/>
              </w:rPr>
              <w:t>o</w:t>
            </w:r>
            <w:r w:rsidRPr="00044064">
              <w:rPr>
                <w:rFonts w:ascii="Arial" w:hAnsi="Arial" w:cs="Arial"/>
                <w:spacing w:val="8"/>
              </w:rPr>
              <w:t>u</w:t>
            </w:r>
            <w:r w:rsidRPr="00044064">
              <w:rPr>
                <w:rFonts w:ascii="Arial" w:hAnsi="Arial" w:cs="Arial"/>
                <w:spacing w:val="-5"/>
              </w:rPr>
              <w:t>r</w:t>
            </w:r>
            <w:r w:rsidRPr="00044064">
              <w:rPr>
                <w:rFonts w:ascii="Arial" w:hAnsi="Arial" w:cs="Arial"/>
                <w:spacing w:val="-12"/>
              </w:rPr>
              <w:t>ce</w:t>
            </w:r>
            <w:r w:rsidRPr="00044064">
              <w:rPr>
                <w:rFonts w:ascii="Arial" w:hAnsi="Arial" w:cs="Arial"/>
              </w:rPr>
              <w:t>s</w:t>
            </w:r>
            <w:r w:rsidRPr="00044064">
              <w:rPr>
                <w:rFonts w:ascii="Arial" w:hAnsi="Arial" w:cs="Arial"/>
                <w:spacing w:val="33"/>
              </w:rPr>
              <w:t xml:space="preserve"> </w:t>
            </w:r>
            <w:r w:rsidRPr="00044064">
              <w:rPr>
                <w:rFonts w:ascii="Arial" w:hAnsi="Arial" w:cs="Arial"/>
                <w:spacing w:val="4"/>
              </w:rPr>
              <w:t>a</w:t>
            </w:r>
            <w:r w:rsidRPr="00044064">
              <w:rPr>
                <w:rFonts w:ascii="Arial" w:hAnsi="Arial" w:cs="Arial"/>
                <w:spacing w:val="-5"/>
              </w:rPr>
              <w:t>r</w:t>
            </w:r>
            <w:r w:rsidRPr="00044064">
              <w:rPr>
                <w:rFonts w:ascii="Arial" w:hAnsi="Arial" w:cs="Arial"/>
              </w:rPr>
              <w:t>e</w:t>
            </w:r>
            <w:r w:rsidRPr="00044064">
              <w:rPr>
                <w:rFonts w:ascii="Arial" w:hAnsi="Arial" w:cs="Arial"/>
                <w:spacing w:val="-5"/>
              </w:rPr>
              <w:t xml:space="preserve"> </w:t>
            </w:r>
            <w:r w:rsidRPr="00044064">
              <w:rPr>
                <w:rFonts w:ascii="Arial" w:hAnsi="Arial" w:cs="Arial"/>
                <w:spacing w:val="8"/>
              </w:rPr>
              <w:t>p</w:t>
            </w:r>
            <w:r w:rsidRPr="00044064">
              <w:rPr>
                <w:rFonts w:ascii="Arial" w:hAnsi="Arial" w:cs="Arial"/>
                <w:spacing w:val="-5"/>
              </w:rPr>
              <w:t>r</w:t>
            </w:r>
            <w:r w:rsidRPr="00044064">
              <w:rPr>
                <w:rFonts w:ascii="Arial" w:hAnsi="Arial" w:cs="Arial"/>
                <w:spacing w:val="-12"/>
              </w:rPr>
              <w:t>e</w:t>
            </w:r>
            <w:r w:rsidRPr="00044064">
              <w:rPr>
                <w:rFonts w:ascii="Arial" w:hAnsi="Arial" w:cs="Arial"/>
                <w:spacing w:val="-1"/>
              </w:rPr>
              <w:t>s</w:t>
            </w:r>
            <w:r w:rsidRPr="00044064">
              <w:rPr>
                <w:rFonts w:ascii="Arial" w:hAnsi="Arial" w:cs="Arial"/>
                <w:spacing w:val="-12"/>
              </w:rPr>
              <w:t>e</w:t>
            </w:r>
            <w:r w:rsidRPr="00044064">
              <w:rPr>
                <w:rFonts w:ascii="Arial" w:hAnsi="Arial" w:cs="Arial"/>
                <w:spacing w:val="8"/>
              </w:rPr>
              <w:t>n</w:t>
            </w:r>
            <w:r w:rsidRPr="00044064">
              <w:rPr>
                <w:rFonts w:ascii="Arial" w:hAnsi="Arial" w:cs="Arial"/>
                <w:spacing w:val="6"/>
              </w:rPr>
              <w:t>t</w:t>
            </w:r>
            <w:r w:rsidRPr="00044064">
              <w:rPr>
                <w:rFonts w:ascii="Arial" w:hAnsi="Arial" w:cs="Arial"/>
                <w:spacing w:val="-12"/>
              </w:rPr>
              <w:t>e</w:t>
            </w:r>
            <w:r w:rsidRPr="00044064">
              <w:rPr>
                <w:rFonts w:ascii="Arial" w:hAnsi="Arial" w:cs="Arial"/>
              </w:rPr>
              <w:t>d</w:t>
            </w:r>
            <w:r w:rsidRPr="00044064">
              <w:rPr>
                <w:rFonts w:ascii="Arial" w:hAnsi="Arial" w:cs="Arial"/>
                <w:spacing w:val="16"/>
              </w:rPr>
              <w:t xml:space="preserve"> </w:t>
            </w:r>
            <w:r w:rsidRPr="00044064">
              <w:rPr>
                <w:rFonts w:ascii="Arial" w:hAnsi="Arial" w:cs="Arial"/>
                <w:spacing w:val="8"/>
              </w:rPr>
              <w:t>d</w:t>
            </w:r>
            <w:r w:rsidRPr="00044064">
              <w:rPr>
                <w:rFonts w:ascii="Arial" w:hAnsi="Arial" w:cs="Arial"/>
                <w:spacing w:val="-10"/>
              </w:rPr>
              <w:t>i</w:t>
            </w:r>
            <w:r w:rsidRPr="00044064">
              <w:rPr>
                <w:rFonts w:ascii="Arial" w:hAnsi="Arial" w:cs="Arial"/>
                <w:spacing w:val="-5"/>
              </w:rPr>
              <w:t>ff</w:t>
            </w:r>
            <w:r w:rsidRPr="00044064">
              <w:rPr>
                <w:rFonts w:ascii="Arial" w:hAnsi="Arial" w:cs="Arial"/>
                <w:spacing w:val="4"/>
              </w:rPr>
              <w:t>e</w:t>
            </w:r>
            <w:r w:rsidRPr="00044064">
              <w:rPr>
                <w:rFonts w:ascii="Arial" w:hAnsi="Arial" w:cs="Arial"/>
                <w:spacing w:val="-5"/>
              </w:rPr>
              <w:t>r</w:t>
            </w:r>
            <w:r w:rsidRPr="00044064">
              <w:rPr>
                <w:rFonts w:ascii="Arial" w:hAnsi="Arial" w:cs="Arial"/>
                <w:spacing w:val="-12"/>
              </w:rPr>
              <w:t>e</w:t>
            </w:r>
            <w:r w:rsidRPr="00044064">
              <w:rPr>
                <w:rFonts w:ascii="Arial" w:hAnsi="Arial" w:cs="Arial"/>
                <w:spacing w:val="8"/>
              </w:rPr>
              <w:t>n</w:t>
            </w:r>
            <w:r w:rsidRPr="00044064">
              <w:rPr>
                <w:rFonts w:ascii="Arial" w:hAnsi="Arial" w:cs="Arial"/>
                <w:spacing w:val="6"/>
              </w:rPr>
              <w:t>t</w:t>
            </w:r>
            <w:r w:rsidRPr="00044064">
              <w:rPr>
                <w:rFonts w:ascii="Arial" w:hAnsi="Arial" w:cs="Arial"/>
                <w:spacing w:val="-10"/>
              </w:rPr>
              <w:t>l</w:t>
            </w:r>
            <w:r w:rsidRPr="00044064">
              <w:rPr>
                <w:rFonts w:ascii="Arial" w:hAnsi="Arial" w:cs="Arial"/>
                <w:spacing w:val="8"/>
              </w:rPr>
              <w:t>y</w:t>
            </w:r>
            <w:r w:rsidRPr="00044064">
              <w:rPr>
                <w:rFonts w:ascii="Arial" w:hAnsi="Arial" w:cs="Arial"/>
              </w:rPr>
              <w:t>:</w:t>
            </w:r>
            <w:r w:rsidRPr="00044064">
              <w:rPr>
                <w:rFonts w:ascii="Arial" w:hAnsi="Arial" w:cs="Arial"/>
                <w:spacing w:val="19"/>
              </w:rPr>
              <w:t xml:space="preserve"> </w:t>
            </w:r>
            <w:r w:rsidRPr="00044064">
              <w:rPr>
                <w:rFonts w:ascii="Arial" w:hAnsi="Arial" w:cs="Arial"/>
                <w:spacing w:val="-10"/>
              </w:rPr>
              <w:t>i</w:t>
            </w:r>
            <w:r w:rsidRPr="00044064">
              <w:rPr>
                <w:rFonts w:ascii="Arial" w:hAnsi="Arial" w:cs="Arial"/>
              </w:rPr>
              <w:t>n</w:t>
            </w:r>
            <w:r w:rsidRPr="00044064">
              <w:rPr>
                <w:rFonts w:ascii="Arial" w:hAnsi="Arial" w:cs="Arial"/>
                <w:spacing w:val="-5"/>
              </w:rPr>
              <w:t xml:space="preserve"> </w:t>
            </w:r>
            <w:r w:rsidRPr="00044064">
              <w:rPr>
                <w:rFonts w:ascii="Arial" w:hAnsi="Arial" w:cs="Arial"/>
                <w:spacing w:val="-1"/>
                <w:w w:val="103"/>
              </w:rPr>
              <w:t>s</w:t>
            </w:r>
            <w:r w:rsidRPr="00044064">
              <w:rPr>
                <w:rFonts w:ascii="Arial" w:hAnsi="Arial" w:cs="Arial"/>
                <w:spacing w:val="8"/>
                <w:w w:val="103"/>
              </w:rPr>
              <w:t>o</w:t>
            </w:r>
            <w:r w:rsidRPr="00044064">
              <w:rPr>
                <w:rFonts w:ascii="Arial" w:hAnsi="Arial" w:cs="Arial"/>
                <w:spacing w:val="-18"/>
                <w:w w:val="104"/>
              </w:rPr>
              <w:t>m</w:t>
            </w:r>
            <w:r w:rsidRPr="00044064">
              <w:rPr>
                <w:rFonts w:ascii="Arial" w:hAnsi="Arial" w:cs="Arial"/>
                <w:w w:val="104"/>
              </w:rPr>
              <w:t>e</w:t>
            </w:r>
          </w:p>
          <w:p w:rsidR="004F6CB6" w:rsidRPr="00044064" w:rsidRDefault="005C6D99">
            <w:pPr>
              <w:spacing w:line="220" w:lineRule="exact"/>
              <w:ind w:left="111"/>
              <w:rPr>
                <w:rFonts w:ascii="Arial" w:hAnsi="Arial" w:cs="Arial"/>
              </w:rPr>
            </w:pPr>
            <w:proofErr w:type="spellStart"/>
            <w:r w:rsidRPr="00044064">
              <w:rPr>
                <w:rFonts w:ascii="Arial" w:hAnsi="Arial" w:cs="Arial"/>
                <w:spacing w:val="4"/>
                <w:w w:val="104"/>
              </w:rPr>
              <w:t>c</w:t>
            </w:r>
            <w:r w:rsidRPr="00044064">
              <w:rPr>
                <w:rFonts w:ascii="Arial" w:hAnsi="Arial" w:cs="Arial"/>
                <w:spacing w:val="-12"/>
                <w:w w:val="104"/>
              </w:rPr>
              <w:t>a</w:t>
            </w:r>
            <w:r w:rsidRPr="00044064">
              <w:rPr>
                <w:rFonts w:ascii="Arial" w:hAnsi="Arial" w:cs="Arial"/>
                <w:w w:val="103"/>
              </w:rPr>
              <w:t>s</w:t>
            </w:r>
            <w:proofErr w:type="spellEnd"/>
            <w:r w:rsidRPr="00044064">
              <w:rPr>
                <w:rFonts w:ascii="Arial" w:hAnsi="Arial" w:cs="Arial"/>
                <w:spacing w:val="-35"/>
              </w:rPr>
              <w:t xml:space="preserve"> </w:t>
            </w:r>
            <w:r w:rsidRPr="00044064">
              <w:rPr>
                <w:rFonts w:ascii="Arial" w:hAnsi="Arial" w:cs="Arial"/>
                <w:spacing w:val="-12"/>
              </w:rPr>
              <w:t>e</w:t>
            </w:r>
            <w:r w:rsidRPr="00044064">
              <w:rPr>
                <w:rFonts w:ascii="Arial" w:hAnsi="Arial" w:cs="Arial"/>
              </w:rPr>
              <w:t>s</w:t>
            </w:r>
            <w:r w:rsidRPr="00044064">
              <w:rPr>
                <w:rFonts w:ascii="Arial" w:hAnsi="Arial" w:cs="Arial"/>
                <w:spacing w:val="3"/>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5"/>
              </w:rPr>
              <w:t xml:space="preserve"> </w:t>
            </w:r>
            <w:r w:rsidRPr="00044064">
              <w:rPr>
                <w:rFonts w:ascii="Arial" w:hAnsi="Arial" w:cs="Arial"/>
                <w:spacing w:val="6"/>
              </w:rPr>
              <w:t>t</w:t>
            </w:r>
            <w:r w:rsidRPr="00044064">
              <w:rPr>
                <w:rFonts w:ascii="Arial" w:hAnsi="Arial" w:cs="Arial"/>
                <w:spacing w:val="-10"/>
              </w:rPr>
              <w:t>i</w:t>
            </w:r>
            <w:r w:rsidRPr="00044064">
              <w:rPr>
                <w:rFonts w:ascii="Arial" w:hAnsi="Arial" w:cs="Arial"/>
                <w:spacing w:val="6"/>
              </w:rPr>
              <w:t>t</w:t>
            </w:r>
            <w:r w:rsidRPr="00044064">
              <w:rPr>
                <w:rFonts w:ascii="Arial" w:hAnsi="Arial" w:cs="Arial"/>
                <w:spacing w:val="-10"/>
              </w:rPr>
              <w:t>l</w:t>
            </w:r>
            <w:r w:rsidRPr="00044064">
              <w:rPr>
                <w:rFonts w:ascii="Arial" w:hAnsi="Arial" w:cs="Arial"/>
              </w:rPr>
              <w:t>e</w:t>
            </w:r>
            <w:r w:rsidRPr="00044064">
              <w:rPr>
                <w:rFonts w:ascii="Arial" w:hAnsi="Arial" w:cs="Arial"/>
                <w:spacing w:val="14"/>
              </w:rPr>
              <w:t xml:space="preserve"> </w:t>
            </w:r>
            <w:r w:rsidRPr="00044064">
              <w:rPr>
                <w:rFonts w:ascii="Arial" w:hAnsi="Arial" w:cs="Arial"/>
                <w:spacing w:val="8"/>
              </w:rPr>
              <w:t>o</w:t>
            </w:r>
            <w:r w:rsidRPr="00044064">
              <w:rPr>
                <w:rFonts w:ascii="Arial" w:hAnsi="Arial" w:cs="Arial"/>
              </w:rPr>
              <w:t>f</w:t>
            </w:r>
            <w:r w:rsidRPr="00044064">
              <w:rPr>
                <w:rFonts w:ascii="Arial" w:hAnsi="Arial" w:cs="Arial"/>
                <w:spacing w:val="-18"/>
              </w:rPr>
              <w:t xml:space="preserve"> </w:t>
            </w:r>
            <w:r w:rsidRPr="00044064">
              <w:rPr>
                <w:rFonts w:ascii="Arial" w:hAnsi="Arial" w:cs="Arial"/>
                <w:spacing w:val="6"/>
              </w:rPr>
              <w:t>t</w:t>
            </w:r>
            <w:r w:rsidRPr="00044064">
              <w:rPr>
                <w:rFonts w:ascii="Arial" w:hAnsi="Arial" w:cs="Arial"/>
                <w:spacing w:val="-8"/>
              </w:rPr>
              <w:t>h</w:t>
            </w:r>
            <w:r w:rsidRPr="00044064">
              <w:rPr>
                <w:rFonts w:ascii="Arial" w:hAnsi="Arial" w:cs="Arial"/>
              </w:rPr>
              <w:t>e</w:t>
            </w:r>
            <w:r w:rsidRPr="00044064">
              <w:rPr>
                <w:rFonts w:ascii="Arial" w:hAnsi="Arial" w:cs="Arial"/>
                <w:spacing w:val="11"/>
              </w:rPr>
              <w:t xml:space="preserve"> </w:t>
            </w:r>
            <w:r w:rsidRPr="00044064">
              <w:rPr>
                <w:rFonts w:ascii="Arial" w:hAnsi="Arial" w:cs="Arial"/>
                <w:spacing w:val="4"/>
              </w:rPr>
              <w:t>a</w:t>
            </w:r>
            <w:r w:rsidRPr="00044064">
              <w:rPr>
                <w:rFonts w:ascii="Arial" w:hAnsi="Arial" w:cs="Arial"/>
                <w:spacing w:val="-5"/>
              </w:rPr>
              <w:t>r</w:t>
            </w:r>
            <w:r w:rsidRPr="00044064">
              <w:rPr>
                <w:rFonts w:ascii="Arial" w:hAnsi="Arial" w:cs="Arial"/>
                <w:spacing w:val="6"/>
              </w:rPr>
              <w:t>t</w:t>
            </w:r>
            <w:r w:rsidRPr="00044064">
              <w:rPr>
                <w:rFonts w:ascii="Arial" w:hAnsi="Arial" w:cs="Arial"/>
                <w:spacing w:val="-10"/>
              </w:rPr>
              <w:t>i</w:t>
            </w:r>
            <w:r w:rsidRPr="00044064">
              <w:rPr>
                <w:rFonts w:ascii="Arial" w:hAnsi="Arial" w:cs="Arial"/>
                <w:spacing w:val="4"/>
              </w:rPr>
              <w:t>c</w:t>
            </w:r>
            <w:r w:rsidRPr="00044064">
              <w:rPr>
                <w:rFonts w:ascii="Arial" w:hAnsi="Arial" w:cs="Arial"/>
                <w:spacing w:val="-10"/>
              </w:rPr>
              <w:t>l</w:t>
            </w:r>
            <w:r w:rsidRPr="00044064">
              <w:rPr>
                <w:rFonts w:ascii="Arial" w:hAnsi="Arial" w:cs="Arial"/>
                <w:spacing w:val="-12"/>
              </w:rPr>
              <w:t>e</w:t>
            </w:r>
            <w:r w:rsidRPr="00044064">
              <w:rPr>
                <w:rFonts w:ascii="Arial" w:hAnsi="Arial" w:cs="Arial"/>
              </w:rPr>
              <w:t>s</w:t>
            </w:r>
            <w:r w:rsidRPr="00044064">
              <w:rPr>
                <w:rFonts w:ascii="Arial" w:hAnsi="Arial" w:cs="Arial"/>
                <w:spacing w:val="35"/>
              </w:rPr>
              <w:t xml:space="preserve"> </w:t>
            </w:r>
            <w:r w:rsidRPr="00044064">
              <w:rPr>
                <w:rFonts w:ascii="Arial" w:hAnsi="Arial" w:cs="Arial"/>
                <w:spacing w:val="-26"/>
              </w:rPr>
              <w:t>i</w:t>
            </w:r>
            <w:r w:rsidRPr="00044064">
              <w:rPr>
                <w:rFonts w:ascii="Arial" w:hAnsi="Arial" w:cs="Arial"/>
              </w:rPr>
              <w:t>s</w:t>
            </w:r>
            <w:r w:rsidRPr="00044064">
              <w:rPr>
                <w:rFonts w:ascii="Arial" w:hAnsi="Arial" w:cs="Arial"/>
                <w:spacing w:val="18"/>
              </w:rPr>
              <w:t xml:space="preserve"> </w:t>
            </w:r>
            <w:r w:rsidRPr="00044064">
              <w:rPr>
                <w:rFonts w:ascii="Arial" w:hAnsi="Arial" w:cs="Arial"/>
                <w:spacing w:val="-10"/>
              </w:rPr>
              <w:t>i</w:t>
            </w:r>
            <w:r w:rsidRPr="00044064">
              <w:rPr>
                <w:rFonts w:ascii="Arial" w:hAnsi="Arial" w:cs="Arial"/>
              </w:rPr>
              <w:t>n</w:t>
            </w:r>
            <w:r w:rsidRPr="00044064">
              <w:rPr>
                <w:rFonts w:ascii="Arial" w:hAnsi="Arial" w:cs="Arial"/>
                <w:spacing w:val="11"/>
              </w:rPr>
              <w:t xml:space="preserve"> </w:t>
            </w:r>
            <w:r w:rsidRPr="00044064">
              <w:rPr>
                <w:rFonts w:ascii="Arial" w:hAnsi="Arial" w:cs="Arial"/>
                <w:spacing w:val="-5"/>
              </w:rPr>
              <w:t>r</w:t>
            </w:r>
            <w:r w:rsidRPr="00044064">
              <w:rPr>
                <w:rFonts w:ascii="Arial" w:hAnsi="Arial" w:cs="Arial"/>
                <w:spacing w:val="-12"/>
              </w:rPr>
              <w:t>e</w:t>
            </w:r>
            <w:r w:rsidRPr="00044064">
              <w:rPr>
                <w:rFonts w:ascii="Arial" w:hAnsi="Arial" w:cs="Arial"/>
                <w:spacing w:val="-8"/>
              </w:rPr>
              <w:t>g</w:t>
            </w:r>
            <w:r w:rsidRPr="00044064">
              <w:rPr>
                <w:rFonts w:ascii="Arial" w:hAnsi="Arial" w:cs="Arial"/>
                <w:spacing w:val="8"/>
              </w:rPr>
              <w:t>u</w:t>
            </w:r>
            <w:r w:rsidRPr="00044064">
              <w:rPr>
                <w:rFonts w:ascii="Arial" w:hAnsi="Arial" w:cs="Arial"/>
                <w:spacing w:val="-10"/>
              </w:rPr>
              <w:t>l</w:t>
            </w:r>
            <w:r w:rsidRPr="00044064">
              <w:rPr>
                <w:rFonts w:ascii="Arial" w:hAnsi="Arial" w:cs="Arial"/>
                <w:spacing w:val="4"/>
              </w:rPr>
              <w:t>a</w:t>
            </w:r>
            <w:r w:rsidRPr="00044064">
              <w:rPr>
                <w:rFonts w:ascii="Arial" w:hAnsi="Arial" w:cs="Arial"/>
              </w:rPr>
              <w:t>r</w:t>
            </w:r>
            <w:r w:rsidRPr="00044064">
              <w:rPr>
                <w:rFonts w:ascii="Arial" w:hAnsi="Arial" w:cs="Arial"/>
                <w:spacing w:val="12"/>
              </w:rPr>
              <w:t xml:space="preserve"> </w:t>
            </w:r>
            <w:r w:rsidRPr="00044064">
              <w:rPr>
                <w:rFonts w:ascii="Arial" w:hAnsi="Arial" w:cs="Arial"/>
                <w:spacing w:val="-5"/>
              </w:rPr>
              <w:t>f</w:t>
            </w:r>
            <w:r w:rsidRPr="00044064">
              <w:rPr>
                <w:rFonts w:ascii="Arial" w:hAnsi="Arial" w:cs="Arial"/>
                <w:spacing w:val="8"/>
              </w:rPr>
              <w:t>o</w:t>
            </w:r>
            <w:r w:rsidRPr="00044064">
              <w:rPr>
                <w:rFonts w:ascii="Arial" w:hAnsi="Arial" w:cs="Arial"/>
                <w:spacing w:val="-5"/>
              </w:rPr>
              <w:t>r</w:t>
            </w:r>
            <w:r w:rsidRPr="00044064">
              <w:rPr>
                <w:rFonts w:ascii="Arial" w:hAnsi="Arial" w:cs="Arial"/>
                <w:spacing w:val="-18"/>
              </w:rPr>
              <w:t>m</w:t>
            </w:r>
            <w:r w:rsidRPr="00044064">
              <w:rPr>
                <w:rFonts w:ascii="Arial" w:hAnsi="Arial" w:cs="Arial"/>
                <w:spacing w:val="4"/>
              </w:rPr>
              <w:t>a</w:t>
            </w:r>
            <w:r w:rsidRPr="00044064">
              <w:rPr>
                <w:rFonts w:ascii="Arial" w:hAnsi="Arial" w:cs="Arial"/>
                <w:spacing w:val="6"/>
              </w:rPr>
              <w:t>t</w:t>
            </w:r>
            <w:r w:rsidRPr="00044064">
              <w:rPr>
                <w:rFonts w:ascii="Arial" w:hAnsi="Arial" w:cs="Arial"/>
              </w:rPr>
              <w:t>,</w:t>
            </w:r>
            <w:r w:rsidRPr="00044064">
              <w:rPr>
                <w:rFonts w:ascii="Arial" w:hAnsi="Arial" w:cs="Arial"/>
                <w:spacing w:val="14"/>
              </w:rPr>
              <w:t xml:space="preserve"> </w:t>
            </w:r>
            <w:r w:rsidRPr="00044064">
              <w:rPr>
                <w:rFonts w:ascii="Arial" w:hAnsi="Arial" w:cs="Arial"/>
                <w:spacing w:val="-12"/>
              </w:rPr>
              <w:t>a</w:t>
            </w:r>
            <w:r w:rsidRPr="00044064">
              <w:rPr>
                <w:rFonts w:ascii="Arial" w:hAnsi="Arial" w:cs="Arial"/>
                <w:spacing w:val="-8"/>
              </w:rPr>
              <w:t>n</w:t>
            </w:r>
            <w:r w:rsidRPr="00044064">
              <w:rPr>
                <w:rFonts w:ascii="Arial" w:hAnsi="Arial" w:cs="Arial"/>
              </w:rPr>
              <w:t>d</w:t>
            </w:r>
            <w:r w:rsidRPr="00044064">
              <w:rPr>
                <w:rFonts w:ascii="Arial" w:hAnsi="Arial" w:cs="Arial"/>
                <w:spacing w:val="16"/>
              </w:rPr>
              <w:t xml:space="preserve"> </w:t>
            </w:r>
            <w:r w:rsidRPr="00044064">
              <w:rPr>
                <w:rFonts w:ascii="Arial" w:hAnsi="Arial" w:cs="Arial"/>
                <w:spacing w:val="-10"/>
                <w:w w:val="104"/>
              </w:rPr>
              <w:t>i</w:t>
            </w:r>
            <w:r w:rsidRPr="00044064">
              <w:rPr>
                <w:rFonts w:ascii="Arial" w:hAnsi="Arial" w:cs="Arial"/>
                <w:w w:val="103"/>
              </w:rPr>
              <w:t>n</w:t>
            </w:r>
          </w:p>
          <w:p w:rsidR="004F6CB6" w:rsidRPr="00044064" w:rsidRDefault="005C6D99">
            <w:pPr>
              <w:spacing w:before="10" w:line="242" w:lineRule="auto"/>
              <w:ind w:left="111" w:right="219"/>
              <w:jc w:val="both"/>
              <w:rPr>
                <w:rFonts w:ascii="Arial" w:hAnsi="Arial" w:cs="Arial"/>
              </w:rPr>
            </w:pPr>
            <w:r w:rsidRPr="00044064">
              <w:rPr>
                <w:rFonts w:ascii="Arial" w:hAnsi="Arial" w:cs="Arial"/>
                <w:spacing w:val="8"/>
              </w:rPr>
              <w:t>o</w:t>
            </w:r>
            <w:r w:rsidRPr="00044064">
              <w:rPr>
                <w:rFonts w:ascii="Arial" w:hAnsi="Arial" w:cs="Arial"/>
                <w:spacing w:val="-10"/>
              </w:rPr>
              <w:t>t</w:t>
            </w:r>
            <w:r w:rsidRPr="00044064">
              <w:rPr>
                <w:rFonts w:ascii="Arial" w:hAnsi="Arial" w:cs="Arial"/>
                <w:spacing w:val="8"/>
              </w:rPr>
              <w:t>h</w:t>
            </w:r>
            <w:r w:rsidRPr="00044064">
              <w:rPr>
                <w:rFonts w:ascii="Arial" w:hAnsi="Arial" w:cs="Arial"/>
                <w:spacing w:val="4"/>
              </w:rPr>
              <w:t>e</w:t>
            </w:r>
            <w:r w:rsidRPr="00044064">
              <w:rPr>
                <w:rFonts w:ascii="Arial" w:hAnsi="Arial" w:cs="Arial"/>
              </w:rPr>
              <w:t>r</w:t>
            </w:r>
            <w:r w:rsidRPr="00044064">
              <w:rPr>
                <w:rFonts w:ascii="Arial" w:hAnsi="Arial" w:cs="Arial"/>
                <w:spacing w:val="-9"/>
              </w:rPr>
              <w:t xml:space="preserve"> </w:t>
            </w:r>
            <w:r w:rsidRPr="00044064">
              <w:rPr>
                <w:rFonts w:ascii="Arial" w:hAnsi="Arial" w:cs="Arial"/>
                <w:spacing w:val="4"/>
              </w:rPr>
              <w:t>c</w:t>
            </w:r>
            <w:r w:rsidRPr="00044064">
              <w:rPr>
                <w:rFonts w:ascii="Arial" w:hAnsi="Arial" w:cs="Arial"/>
                <w:spacing w:val="-12"/>
              </w:rPr>
              <w:t>a</w:t>
            </w:r>
            <w:r w:rsidRPr="00044064">
              <w:rPr>
                <w:rFonts w:ascii="Arial" w:hAnsi="Arial" w:cs="Arial"/>
                <w:spacing w:val="-1"/>
              </w:rPr>
              <w:t>s</w:t>
            </w:r>
            <w:r w:rsidRPr="00044064">
              <w:rPr>
                <w:rFonts w:ascii="Arial" w:hAnsi="Arial" w:cs="Arial"/>
                <w:spacing w:val="-12"/>
              </w:rPr>
              <w:t>e</w:t>
            </w:r>
            <w:r w:rsidRPr="00044064">
              <w:rPr>
                <w:rFonts w:ascii="Arial" w:hAnsi="Arial" w:cs="Arial"/>
              </w:rPr>
              <w:t>s</w:t>
            </w:r>
            <w:r w:rsidRPr="00044064">
              <w:rPr>
                <w:rFonts w:ascii="Arial" w:hAnsi="Arial" w:cs="Arial"/>
                <w:spacing w:val="28"/>
              </w:rPr>
              <w:t xml:space="preserve"> </w:t>
            </w:r>
            <w:r w:rsidRPr="00044064">
              <w:rPr>
                <w:rFonts w:ascii="Arial" w:hAnsi="Arial" w:cs="Arial"/>
                <w:spacing w:val="-10"/>
              </w:rPr>
              <w:t>i</w:t>
            </w:r>
            <w:r w:rsidRPr="00044064">
              <w:rPr>
                <w:rFonts w:ascii="Arial" w:hAnsi="Arial" w:cs="Arial"/>
              </w:rPr>
              <w:t>n</w:t>
            </w:r>
            <w:r w:rsidRPr="00044064">
              <w:rPr>
                <w:rFonts w:ascii="Arial" w:hAnsi="Arial" w:cs="Arial"/>
                <w:spacing w:val="11"/>
              </w:rPr>
              <w:t xml:space="preserve"> </w:t>
            </w:r>
            <w:proofErr w:type="gramStart"/>
            <w:r w:rsidRPr="00044064">
              <w:rPr>
                <w:rFonts w:ascii="Arial" w:hAnsi="Arial" w:cs="Arial"/>
                <w:spacing w:val="-10"/>
              </w:rPr>
              <w:t>i</w:t>
            </w:r>
            <w:r w:rsidRPr="00044064">
              <w:rPr>
                <w:rFonts w:ascii="Arial" w:hAnsi="Arial" w:cs="Arial"/>
                <w:spacing w:val="6"/>
              </w:rPr>
              <w:t>t</w:t>
            </w:r>
            <w:r w:rsidRPr="00044064">
              <w:rPr>
                <w:rFonts w:ascii="Arial" w:hAnsi="Arial" w:cs="Arial"/>
                <w:spacing w:val="4"/>
              </w:rPr>
              <w:t>a</w:t>
            </w:r>
            <w:r w:rsidRPr="00044064">
              <w:rPr>
                <w:rFonts w:ascii="Arial" w:hAnsi="Arial" w:cs="Arial"/>
                <w:spacing w:val="-10"/>
              </w:rPr>
              <w:t>li</w:t>
            </w:r>
            <w:r w:rsidRPr="00044064">
              <w:rPr>
                <w:rFonts w:ascii="Arial" w:hAnsi="Arial" w:cs="Arial"/>
                <w:spacing w:val="-12"/>
              </w:rPr>
              <w:t>c</w:t>
            </w:r>
            <w:r w:rsidRPr="00044064">
              <w:rPr>
                <w:rFonts w:ascii="Arial" w:hAnsi="Arial" w:cs="Arial"/>
              </w:rPr>
              <w:t>s</w:t>
            </w:r>
            <w:r w:rsidRPr="00044064">
              <w:rPr>
                <w:rFonts w:ascii="Arial" w:hAnsi="Arial" w:cs="Arial"/>
                <w:spacing w:val="-17"/>
              </w:rPr>
              <w:t xml:space="preserve"> </w:t>
            </w:r>
            <w:r w:rsidRPr="00044064">
              <w:rPr>
                <w:rFonts w:ascii="Arial" w:hAnsi="Arial" w:cs="Arial"/>
              </w:rPr>
              <w:t>.</w:t>
            </w:r>
            <w:proofErr w:type="gramEnd"/>
            <w:r w:rsidRPr="00044064">
              <w:rPr>
                <w:rFonts w:ascii="Arial" w:hAnsi="Arial" w:cs="Arial"/>
                <w:spacing w:val="-4"/>
              </w:rPr>
              <w:t xml:space="preserve"> </w:t>
            </w:r>
            <w:r w:rsidRPr="00044064">
              <w:rPr>
                <w:rFonts w:ascii="Arial" w:hAnsi="Arial" w:cs="Arial"/>
                <w:spacing w:val="-15"/>
              </w:rPr>
              <w:t>T</w:t>
            </w:r>
            <w:r w:rsidRPr="00044064">
              <w:rPr>
                <w:rFonts w:ascii="Arial" w:hAnsi="Arial" w:cs="Arial"/>
                <w:spacing w:val="8"/>
              </w:rPr>
              <w:t>h</w:t>
            </w:r>
            <w:r w:rsidRPr="00044064">
              <w:rPr>
                <w:rFonts w:ascii="Arial" w:hAnsi="Arial" w:cs="Arial"/>
              </w:rPr>
              <w:t>e</w:t>
            </w:r>
            <w:r w:rsidRPr="00044064">
              <w:rPr>
                <w:rFonts w:ascii="Arial" w:hAnsi="Arial" w:cs="Arial"/>
                <w:spacing w:val="-3"/>
              </w:rPr>
              <w:t xml:space="preserve"> </w:t>
            </w:r>
            <w:r w:rsidRPr="00044064">
              <w:rPr>
                <w:rFonts w:ascii="Arial" w:hAnsi="Arial" w:cs="Arial"/>
                <w:spacing w:val="6"/>
              </w:rPr>
              <w:t>t</w:t>
            </w:r>
            <w:r w:rsidRPr="00044064">
              <w:rPr>
                <w:rFonts w:ascii="Arial" w:hAnsi="Arial" w:cs="Arial"/>
                <w:spacing w:val="-10"/>
              </w:rPr>
              <w:t>i</w:t>
            </w:r>
            <w:r w:rsidRPr="00044064">
              <w:rPr>
                <w:rFonts w:ascii="Arial" w:hAnsi="Arial" w:cs="Arial"/>
                <w:spacing w:val="6"/>
              </w:rPr>
              <w:t>t</w:t>
            </w:r>
            <w:r w:rsidRPr="00044064">
              <w:rPr>
                <w:rFonts w:ascii="Arial" w:hAnsi="Arial" w:cs="Arial"/>
                <w:spacing w:val="-10"/>
              </w:rPr>
              <w:t>l</w:t>
            </w:r>
            <w:r w:rsidRPr="00044064">
              <w:rPr>
                <w:rFonts w:ascii="Arial" w:hAnsi="Arial" w:cs="Arial"/>
              </w:rPr>
              <w:t>e</w:t>
            </w:r>
            <w:r w:rsidRPr="00044064">
              <w:rPr>
                <w:rFonts w:ascii="Arial" w:hAnsi="Arial" w:cs="Arial"/>
                <w:spacing w:val="14"/>
              </w:rPr>
              <w:t xml:space="preserve"> </w:t>
            </w:r>
            <w:r w:rsidRPr="00044064">
              <w:rPr>
                <w:rFonts w:ascii="Arial" w:hAnsi="Arial" w:cs="Arial"/>
                <w:spacing w:val="8"/>
              </w:rPr>
              <w:t>o</w:t>
            </w:r>
            <w:r w:rsidRPr="00044064">
              <w:rPr>
                <w:rFonts w:ascii="Arial" w:hAnsi="Arial" w:cs="Arial"/>
              </w:rPr>
              <w:t>f</w:t>
            </w:r>
            <w:r w:rsidRPr="00044064">
              <w:rPr>
                <w:rFonts w:ascii="Arial" w:hAnsi="Arial" w:cs="Arial"/>
                <w:spacing w:val="-18"/>
              </w:rPr>
              <w:t xml:space="preserve"> </w:t>
            </w:r>
            <w:r w:rsidRPr="00044064">
              <w:rPr>
                <w:rFonts w:ascii="Arial" w:hAnsi="Arial" w:cs="Arial"/>
                <w:spacing w:val="6"/>
              </w:rPr>
              <w:t>t</w:t>
            </w:r>
            <w:r w:rsidRPr="00044064">
              <w:rPr>
                <w:rFonts w:ascii="Arial" w:hAnsi="Arial" w:cs="Arial"/>
                <w:spacing w:val="-8"/>
              </w:rPr>
              <w:t>h</w:t>
            </w:r>
            <w:r w:rsidRPr="00044064">
              <w:rPr>
                <w:rFonts w:ascii="Arial" w:hAnsi="Arial" w:cs="Arial"/>
              </w:rPr>
              <w:t>e</w:t>
            </w:r>
            <w:r w:rsidRPr="00044064">
              <w:rPr>
                <w:rFonts w:ascii="Arial" w:hAnsi="Arial" w:cs="Arial"/>
                <w:spacing w:val="11"/>
              </w:rPr>
              <w:t xml:space="preserve"> </w:t>
            </w:r>
            <w:r w:rsidRPr="00044064">
              <w:rPr>
                <w:rFonts w:ascii="Arial" w:hAnsi="Arial" w:cs="Arial"/>
                <w:spacing w:val="-10"/>
              </w:rPr>
              <w:t>j</w:t>
            </w:r>
            <w:r w:rsidRPr="00044064">
              <w:rPr>
                <w:rFonts w:ascii="Arial" w:hAnsi="Arial" w:cs="Arial"/>
                <w:spacing w:val="-8"/>
              </w:rPr>
              <w:t>o</w:t>
            </w:r>
            <w:r w:rsidRPr="00044064">
              <w:rPr>
                <w:rFonts w:ascii="Arial" w:hAnsi="Arial" w:cs="Arial"/>
                <w:spacing w:val="8"/>
              </w:rPr>
              <w:t>u</w:t>
            </w:r>
            <w:r w:rsidRPr="00044064">
              <w:rPr>
                <w:rFonts w:ascii="Arial" w:hAnsi="Arial" w:cs="Arial"/>
                <w:spacing w:val="-5"/>
              </w:rPr>
              <w:t>r</w:t>
            </w:r>
            <w:r w:rsidRPr="00044064">
              <w:rPr>
                <w:rFonts w:ascii="Arial" w:hAnsi="Arial" w:cs="Arial"/>
                <w:spacing w:val="-8"/>
              </w:rPr>
              <w:t>n</w:t>
            </w:r>
            <w:r w:rsidRPr="00044064">
              <w:rPr>
                <w:rFonts w:ascii="Arial" w:hAnsi="Arial" w:cs="Arial"/>
                <w:spacing w:val="4"/>
              </w:rPr>
              <w:t>a</w:t>
            </w:r>
            <w:r w:rsidRPr="00044064">
              <w:rPr>
                <w:rFonts w:ascii="Arial" w:hAnsi="Arial" w:cs="Arial"/>
                <w:spacing w:val="-10"/>
              </w:rPr>
              <w:t>l</w:t>
            </w:r>
            <w:r w:rsidRPr="00044064">
              <w:rPr>
                <w:rFonts w:ascii="Arial" w:hAnsi="Arial" w:cs="Arial"/>
              </w:rPr>
              <w:t>s</w:t>
            </w:r>
            <w:r w:rsidRPr="00044064">
              <w:rPr>
                <w:rFonts w:ascii="Arial" w:hAnsi="Arial" w:cs="Arial"/>
                <w:spacing w:val="34"/>
              </w:rPr>
              <w:t xml:space="preserve"> </w:t>
            </w:r>
            <w:r w:rsidRPr="00044064">
              <w:rPr>
                <w:rFonts w:ascii="Arial" w:hAnsi="Arial" w:cs="Arial"/>
                <w:spacing w:val="-26"/>
              </w:rPr>
              <w:t>i</w:t>
            </w:r>
            <w:r w:rsidRPr="00044064">
              <w:rPr>
                <w:rFonts w:ascii="Arial" w:hAnsi="Arial" w:cs="Arial"/>
              </w:rPr>
              <w:t>s</w:t>
            </w:r>
            <w:r w:rsidRPr="00044064">
              <w:rPr>
                <w:rFonts w:ascii="Arial" w:hAnsi="Arial" w:cs="Arial"/>
                <w:spacing w:val="18"/>
              </w:rPr>
              <w:t xml:space="preserve"> </w:t>
            </w:r>
            <w:r w:rsidRPr="00044064">
              <w:rPr>
                <w:rFonts w:ascii="Arial" w:hAnsi="Arial" w:cs="Arial"/>
                <w:spacing w:val="-6"/>
              </w:rPr>
              <w:t>w</w:t>
            </w:r>
            <w:r w:rsidRPr="00044064">
              <w:rPr>
                <w:rFonts w:ascii="Arial" w:hAnsi="Arial" w:cs="Arial"/>
                <w:spacing w:val="-5"/>
              </w:rPr>
              <w:t>r</w:t>
            </w:r>
            <w:r w:rsidRPr="00044064">
              <w:rPr>
                <w:rFonts w:ascii="Arial" w:hAnsi="Arial" w:cs="Arial"/>
                <w:spacing w:val="-10"/>
              </w:rPr>
              <w:t>i</w:t>
            </w:r>
            <w:r w:rsidRPr="00044064">
              <w:rPr>
                <w:rFonts w:ascii="Arial" w:hAnsi="Arial" w:cs="Arial"/>
                <w:spacing w:val="6"/>
              </w:rPr>
              <w:t>t</w:t>
            </w:r>
            <w:r w:rsidRPr="00044064">
              <w:rPr>
                <w:rFonts w:ascii="Arial" w:hAnsi="Arial" w:cs="Arial"/>
                <w:spacing w:val="-10"/>
              </w:rPr>
              <w:t>t</w:t>
            </w:r>
            <w:r w:rsidRPr="00044064">
              <w:rPr>
                <w:rFonts w:ascii="Arial" w:hAnsi="Arial" w:cs="Arial"/>
                <w:spacing w:val="4"/>
              </w:rPr>
              <w:t>e</w:t>
            </w:r>
            <w:r w:rsidRPr="00044064">
              <w:rPr>
                <w:rFonts w:ascii="Arial" w:hAnsi="Arial" w:cs="Arial"/>
              </w:rPr>
              <w:t>n</w:t>
            </w:r>
            <w:r w:rsidRPr="00044064">
              <w:rPr>
                <w:rFonts w:ascii="Arial" w:hAnsi="Arial" w:cs="Arial"/>
                <w:spacing w:val="26"/>
              </w:rPr>
              <w:t xml:space="preserve"> </w:t>
            </w:r>
            <w:r w:rsidRPr="00044064">
              <w:rPr>
                <w:rFonts w:ascii="Arial" w:hAnsi="Arial" w:cs="Arial"/>
                <w:spacing w:val="-26"/>
                <w:w w:val="104"/>
              </w:rPr>
              <w:t>i</w:t>
            </w:r>
            <w:r w:rsidRPr="00044064">
              <w:rPr>
                <w:rFonts w:ascii="Arial" w:hAnsi="Arial" w:cs="Arial"/>
                <w:w w:val="103"/>
              </w:rPr>
              <w:t xml:space="preserve">n </w:t>
            </w:r>
            <w:r w:rsidRPr="00044064">
              <w:rPr>
                <w:rFonts w:ascii="Arial" w:hAnsi="Arial" w:cs="Arial"/>
                <w:spacing w:val="-1"/>
              </w:rPr>
              <w:t>s</w:t>
            </w:r>
            <w:r w:rsidRPr="00044064">
              <w:rPr>
                <w:rFonts w:ascii="Arial" w:hAnsi="Arial" w:cs="Arial"/>
                <w:spacing w:val="8"/>
              </w:rPr>
              <w:t>o</w:t>
            </w:r>
            <w:r w:rsidRPr="00044064">
              <w:rPr>
                <w:rFonts w:ascii="Arial" w:hAnsi="Arial" w:cs="Arial"/>
                <w:spacing w:val="-18"/>
              </w:rPr>
              <w:t>m</w:t>
            </w:r>
            <w:r w:rsidRPr="00044064">
              <w:rPr>
                <w:rFonts w:ascii="Arial" w:hAnsi="Arial" w:cs="Arial"/>
              </w:rPr>
              <w:t>e</w:t>
            </w:r>
            <w:r w:rsidRPr="00044064">
              <w:rPr>
                <w:rFonts w:ascii="Arial" w:hAnsi="Arial" w:cs="Arial"/>
                <w:spacing w:val="17"/>
              </w:rPr>
              <w:t xml:space="preserve"> </w:t>
            </w:r>
            <w:r w:rsidRPr="00044064">
              <w:rPr>
                <w:rFonts w:ascii="Arial" w:hAnsi="Arial" w:cs="Arial"/>
                <w:spacing w:val="4"/>
              </w:rPr>
              <w:t>c</w:t>
            </w:r>
            <w:r w:rsidRPr="00044064">
              <w:rPr>
                <w:rFonts w:ascii="Arial" w:hAnsi="Arial" w:cs="Arial"/>
                <w:spacing w:val="-12"/>
              </w:rPr>
              <w:t>a</w:t>
            </w:r>
            <w:r w:rsidRPr="00044064">
              <w:rPr>
                <w:rFonts w:ascii="Arial" w:hAnsi="Arial" w:cs="Arial"/>
                <w:spacing w:val="-1"/>
              </w:rPr>
              <w:t>s</w:t>
            </w:r>
            <w:r w:rsidRPr="00044064">
              <w:rPr>
                <w:rFonts w:ascii="Arial" w:hAnsi="Arial" w:cs="Arial"/>
                <w:spacing w:val="-12"/>
              </w:rPr>
              <w:t>e</w:t>
            </w:r>
            <w:r w:rsidRPr="00044064">
              <w:rPr>
                <w:rFonts w:ascii="Arial" w:hAnsi="Arial" w:cs="Arial"/>
              </w:rPr>
              <w:t>s</w:t>
            </w:r>
            <w:r w:rsidRPr="00044064">
              <w:rPr>
                <w:rFonts w:ascii="Arial" w:hAnsi="Arial" w:cs="Arial"/>
                <w:spacing w:val="28"/>
              </w:rPr>
              <w:t xml:space="preserve"> </w:t>
            </w:r>
            <w:r w:rsidRPr="00044064">
              <w:rPr>
                <w:rFonts w:ascii="Arial" w:hAnsi="Arial" w:cs="Arial"/>
                <w:spacing w:val="-9"/>
              </w:rPr>
              <w:t>i</w:t>
            </w:r>
            <w:r w:rsidRPr="00044064">
              <w:rPr>
                <w:rFonts w:ascii="Arial" w:hAnsi="Arial" w:cs="Arial"/>
              </w:rPr>
              <w:t>n</w:t>
            </w:r>
            <w:r w:rsidRPr="00044064">
              <w:rPr>
                <w:rFonts w:ascii="Arial" w:hAnsi="Arial" w:cs="Arial"/>
                <w:spacing w:val="-5"/>
              </w:rPr>
              <w:t xml:space="preserve"> </w:t>
            </w:r>
            <w:r w:rsidRPr="00044064">
              <w:rPr>
                <w:rFonts w:ascii="Arial" w:hAnsi="Arial" w:cs="Arial"/>
                <w:spacing w:val="-8"/>
              </w:rPr>
              <w:t>b</w:t>
            </w:r>
            <w:r w:rsidRPr="00044064">
              <w:rPr>
                <w:rFonts w:ascii="Arial" w:hAnsi="Arial" w:cs="Arial"/>
                <w:spacing w:val="8"/>
              </w:rPr>
              <w:t>o</w:t>
            </w:r>
            <w:r w:rsidRPr="00044064">
              <w:rPr>
                <w:rFonts w:ascii="Arial" w:hAnsi="Arial" w:cs="Arial"/>
                <w:spacing w:val="-10"/>
              </w:rPr>
              <w:t>l</w:t>
            </w:r>
            <w:r w:rsidRPr="00044064">
              <w:rPr>
                <w:rFonts w:ascii="Arial" w:hAnsi="Arial" w:cs="Arial"/>
              </w:rPr>
              <w:t>d</w:t>
            </w:r>
            <w:r w:rsidRPr="00044064">
              <w:rPr>
                <w:rFonts w:ascii="Arial" w:hAnsi="Arial" w:cs="Arial"/>
                <w:spacing w:val="17"/>
              </w:rPr>
              <w:t xml:space="preserve"> </w:t>
            </w:r>
            <w:r w:rsidRPr="00044064">
              <w:rPr>
                <w:rFonts w:ascii="Arial" w:hAnsi="Arial" w:cs="Arial"/>
                <w:spacing w:val="-5"/>
              </w:rPr>
              <w:t>f</w:t>
            </w:r>
            <w:r w:rsidRPr="00044064">
              <w:rPr>
                <w:rFonts w:ascii="Arial" w:hAnsi="Arial" w:cs="Arial"/>
                <w:spacing w:val="8"/>
              </w:rPr>
              <w:t>o</w:t>
            </w:r>
            <w:r w:rsidRPr="00044064">
              <w:rPr>
                <w:rFonts w:ascii="Arial" w:hAnsi="Arial" w:cs="Arial"/>
                <w:spacing w:val="-5"/>
              </w:rPr>
              <w:t>r</w:t>
            </w:r>
            <w:r w:rsidRPr="00044064">
              <w:rPr>
                <w:rFonts w:ascii="Arial" w:hAnsi="Arial" w:cs="Arial"/>
                <w:spacing w:val="-18"/>
              </w:rPr>
              <w:t>m</w:t>
            </w:r>
            <w:r w:rsidRPr="00044064">
              <w:rPr>
                <w:rFonts w:ascii="Arial" w:hAnsi="Arial" w:cs="Arial"/>
                <w:spacing w:val="4"/>
              </w:rPr>
              <w:t>a</w:t>
            </w:r>
            <w:r w:rsidRPr="00044064">
              <w:rPr>
                <w:rFonts w:ascii="Arial" w:hAnsi="Arial" w:cs="Arial"/>
                <w:spacing w:val="6"/>
              </w:rPr>
              <w:t>t</w:t>
            </w:r>
            <w:r w:rsidRPr="00044064">
              <w:rPr>
                <w:rFonts w:ascii="Arial" w:hAnsi="Arial" w:cs="Arial"/>
              </w:rPr>
              <w:t>,</w:t>
            </w:r>
            <w:r w:rsidRPr="00044064">
              <w:rPr>
                <w:rFonts w:ascii="Arial" w:hAnsi="Arial" w:cs="Arial"/>
                <w:spacing w:val="-2"/>
              </w:rPr>
              <w:t xml:space="preserve"> </w:t>
            </w:r>
            <w:r w:rsidRPr="00044064">
              <w:rPr>
                <w:rFonts w:ascii="Arial" w:hAnsi="Arial" w:cs="Arial"/>
                <w:spacing w:val="4"/>
              </w:rPr>
              <w:t>a</w:t>
            </w:r>
            <w:r w:rsidRPr="00044064">
              <w:rPr>
                <w:rFonts w:ascii="Arial" w:hAnsi="Arial" w:cs="Arial"/>
                <w:spacing w:val="-8"/>
              </w:rPr>
              <w:t>n</w:t>
            </w:r>
            <w:r w:rsidRPr="00044064">
              <w:rPr>
                <w:rFonts w:ascii="Arial" w:hAnsi="Arial" w:cs="Arial"/>
              </w:rPr>
              <w:t>d</w:t>
            </w:r>
            <w:r w:rsidRPr="00044064">
              <w:rPr>
                <w:rFonts w:ascii="Arial" w:hAnsi="Arial" w:cs="Arial"/>
                <w:spacing w:val="16"/>
              </w:rPr>
              <w:t xml:space="preserve"> </w:t>
            </w:r>
            <w:r w:rsidRPr="00044064">
              <w:rPr>
                <w:rFonts w:ascii="Arial" w:hAnsi="Arial" w:cs="Arial"/>
                <w:spacing w:val="-10"/>
              </w:rPr>
              <w:t>i</w:t>
            </w:r>
            <w:r w:rsidRPr="00044064">
              <w:rPr>
                <w:rFonts w:ascii="Arial" w:hAnsi="Arial" w:cs="Arial"/>
              </w:rPr>
              <w:t>n</w:t>
            </w:r>
            <w:r w:rsidRPr="00044064">
              <w:rPr>
                <w:rFonts w:ascii="Arial" w:hAnsi="Arial" w:cs="Arial"/>
                <w:spacing w:val="-5"/>
              </w:rPr>
              <w:t xml:space="preserve"> </w:t>
            </w:r>
            <w:r w:rsidRPr="00044064">
              <w:rPr>
                <w:rFonts w:ascii="Arial" w:hAnsi="Arial" w:cs="Arial"/>
                <w:spacing w:val="8"/>
              </w:rPr>
              <w:t>o</w:t>
            </w:r>
            <w:r w:rsidRPr="00044064">
              <w:rPr>
                <w:rFonts w:ascii="Arial" w:hAnsi="Arial" w:cs="Arial"/>
                <w:spacing w:val="-10"/>
              </w:rPr>
              <w:t>t</w:t>
            </w:r>
            <w:r w:rsidRPr="00044064">
              <w:rPr>
                <w:rFonts w:ascii="Arial" w:hAnsi="Arial" w:cs="Arial"/>
                <w:spacing w:val="-8"/>
              </w:rPr>
              <w:t>h</w:t>
            </w:r>
            <w:r w:rsidRPr="00044064">
              <w:rPr>
                <w:rFonts w:ascii="Arial" w:hAnsi="Arial" w:cs="Arial"/>
                <w:spacing w:val="4"/>
              </w:rPr>
              <w:t>e</w:t>
            </w:r>
            <w:r w:rsidRPr="00044064">
              <w:rPr>
                <w:rFonts w:ascii="Arial" w:hAnsi="Arial" w:cs="Arial"/>
              </w:rPr>
              <w:t>r</w:t>
            </w:r>
            <w:r w:rsidRPr="00044064">
              <w:rPr>
                <w:rFonts w:ascii="Arial" w:hAnsi="Arial" w:cs="Arial"/>
                <w:spacing w:val="7"/>
              </w:rPr>
              <w:t xml:space="preserve"> </w:t>
            </w:r>
            <w:r w:rsidRPr="00044064">
              <w:rPr>
                <w:rFonts w:ascii="Arial" w:hAnsi="Arial" w:cs="Arial"/>
                <w:spacing w:val="4"/>
              </w:rPr>
              <w:t>c</w:t>
            </w:r>
            <w:r w:rsidRPr="00044064">
              <w:rPr>
                <w:rFonts w:ascii="Arial" w:hAnsi="Arial" w:cs="Arial"/>
                <w:spacing w:val="-12"/>
              </w:rPr>
              <w:t>a</w:t>
            </w:r>
            <w:r w:rsidRPr="00044064">
              <w:rPr>
                <w:rFonts w:ascii="Arial" w:hAnsi="Arial" w:cs="Arial"/>
                <w:spacing w:val="-1"/>
              </w:rPr>
              <w:t>s</w:t>
            </w:r>
            <w:r w:rsidRPr="00044064">
              <w:rPr>
                <w:rFonts w:ascii="Arial" w:hAnsi="Arial" w:cs="Arial"/>
                <w:spacing w:val="-12"/>
              </w:rPr>
              <w:t>e</w:t>
            </w:r>
            <w:r w:rsidRPr="00044064">
              <w:rPr>
                <w:rFonts w:ascii="Arial" w:hAnsi="Arial" w:cs="Arial"/>
              </w:rPr>
              <w:t>s</w:t>
            </w:r>
            <w:r w:rsidRPr="00044064">
              <w:rPr>
                <w:rFonts w:ascii="Arial" w:hAnsi="Arial" w:cs="Arial"/>
                <w:spacing w:val="28"/>
              </w:rPr>
              <w:t xml:space="preserve"> </w:t>
            </w:r>
            <w:r w:rsidRPr="00044064">
              <w:rPr>
                <w:rFonts w:ascii="Arial" w:hAnsi="Arial" w:cs="Arial"/>
                <w:spacing w:val="-10"/>
              </w:rPr>
              <w:t>i</w:t>
            </w:r>
            <w:r w:rsidRPr="00044064">
              <w:rPr>
                <w:rFonts w:ascii="Arial" w:hAnsi="Arial" w:cs="Arial"/>
              </w:rPr>
              <w:t>t</w:t>
            </w:r>
            <w:r w:rsidRPr="00044064">
              <w:rPr>
                <w:rFonts w:ascii="Arial" w:hAnsi="Arial" w:cs="Arial"/>
                <w:spacing w:val="8"/>
              </w:rPr>
              <w:t xml:space="preserve"> </w:t>
            </w:r>
            <w:r w:rsidRPr="00044064">
              <w:rPr>
                <w:rFonts w:ascii="Arial" w:hAnsi="Arial" w:cs="Arial"/>
                <w:spacing w:val="-10"/>
              </w:rPr>
              <w:t>i</w:t>
            </w:r>
            <w:r w:rsidRPr="00044064">
              <w:rPr>
                <w:rFonts w:ascii="Arial" w:hAnsi="Arial" w:cs="Arial"/>
              </w:rPr>
              <w:t>s</w:t>
            </w:r>
            <w:r w:rsidRPr="00044064">
              <w:rPr>
                <w:rFonts w:ascii="Arial" w:hAnsi="Arial" w:cs="Arial"/>
                <w:spacing w:val="18"/>
              </w:rPr>
              <w:t xml:space="preserve"> </w:t>
            </w:r>
            <w:r w:rsidRPr="00044064">
              <w:rPr>
                <w:rFonts w:ascii="Arial" w:hAnsi="Arial" w:cs="Arial"/>
                <w:spacing w:val="-6"/>
                <w:w w:val="103"/>
              </w:rPr>
              <w:t>w</w:t>
            </w:r>
            <w:r w:rsidRPr="00044064">
              <w:rPr>
                <w:rFonts w:ascii="Arial" w:hAnsi="Arial" w:cs="Arial"/>
                <w:spacing w:val="-5"/>
                <w:w w:val="103"/>
              </w:rPr>
              <w:t>r</w:t>
            </w:r>
            <w:r w:rsidRPr="00044064">
              <w:rPr>
                <w:rFonts w:ascii="Arial" w:hAnsi="Arial" w:cs="Arial"/>
                <w:spacing w:val="-10"/>
                <w:w w:val="104"/>
              </w:rPr>
              <w:t>it</w:t>
            </w:r>
            <w:r w:rsidRPr="00044064">
              <w:rPr>
                <w:rFonts w:ascii="Arial" w:hAnsi="Arial" w:cs="Arial"/>
                <w:spacing w:val="6"/>
                <w:w w:val="104"/>
              </w:rPr>
              <w:t>t</w:t>
            </w:r>
            <w:r w:rsidRPr="00044064">
              <w:rPr>
                <w:rFonts w:ascii="Arial" w:hAnsi="Arial" w:cs="Arial"/>
                <w:spacing w:val="-12"/>
                <w:w w:val="104"/>
              </w:rPr>
              <w:t>e</w:t>
            </w:r>
            <w:r w:rsidRPr="00044064">
              <w:rPr>
                <w:rFonts w:ascii="Arial" w:hAnsi="Arial" w:cs="Arial"/>
                <w:w w:val="103"/>
              </w:rPr>
              <w:t xml:space="preserve">n </w:t>
            </w:r>
            <w:r w:rsidRPr="00044064">
              <w:rPr>
                <w:rFonts w:ascii="Arial" w:hAnsi="Arial" w:cs="Arial"/>
                <w:spacing w:val="-10"/>
              </w:rPr>
              <w:t>i</w:t>
            </w:r>
            <w:r w:rsidRPr="00044064">
              <w:rPr>
                <w:rFonts w:ascii="Arial" w:hAnsi="Arial" w:cs="Arial"/>
              </w:rPr>
              <w:t>n</w:t>
            </w:r>
            <w:r w:rsidRPr="00044064">
              <w:rPr>
                <w:rFonts w:ascii="Arial" w:hAnsi="Arial" w:cs="Arial"/>
                <w:spacing w:val="11"/>
              </w:rPr>
              <w:t xml:space="preserve"> </w:t>
            </w:r>
            <w:proofErr w:type="gramStart"/>
            <w:r w:rsidRPr="00044064">
              <w:rPr>
                <w:rFonts w:ascii="Arial" w:hAnsi="Arial" w:cs="Arial"/>
                <w:spacing w:val="-10"/>
              </w:rPr>
              <w:t>i</w:t>
            </w:r>
            <w:r w:rsidRPr="00044064">
              <w:rPr>
                <w:rFonts w:ascii="Arial" w:hAnsi="Arial" w:cs="Arial"/>
                <w:spacing w:val="6"/>
              </w:rPr>
              <w:t>t</w:t>
            </w:r>
            <w:r w:rsidRPr="00044064">
              <w:rPr>
                <w:rFonts w:ascii="Arial" w:hAnsi="Arial" w:cs="Arial"/>
                <w:spacing w:val="4"/>
              </w:rPr>
              <w:t>a</w:t>
            </w:r>
            <w:r w:rsidRPr="00044064">
              <w:rPr>
                <w:rFonts w:ascii="Arial" w:hAnsi="Arial" w:cs="Arial"/>
                <w:spacing w:val="-10"/>
              </w:rPr>
              <w:t>li</w:t>
            </w:r>
            <w:r w:rsidRPr="00044064">
              <w:rPr>
                <w:rFonts w:ascii="Arial" w:hAnsi="Arial" w:cs="Arial"/>
                <w:spacing w:val="4"/>
              </w:rPr>
              <w:t>c</w:t>
            </w:r>
            <w:r w:rsidRPr="00044064">
              <w:rPr>
                <w:rFonts w:ascii="Arial" w:hAnsi="Arial" w:cs="Arial"/>
              </w:rPr>
              <w:t>s</w:t>
            </w:r>
            <w:r w:rsidRPr="00044064">
              <w:rPr>
                <w:rFonts w:ascii="Arial" w:hAnsi="Arial" w:cs="Arial"/>
                <w:spacing w:val="-17"/>
              </w:rPr>
              <w:t xml:space="preserve"> </w:t>
            </w:r>
            <w:r w:rsidRPr="00044064">
              <w:rPr>
                <w:rFonts w:ascii="Arial" w:hAnsi="Arial" w:cs="Arial"/>
              </w:rPr>
              <w:t>.</w:t>
            </w:r>
            <w:proofErr w:type="gramEnd"/>
            <w:r w:rsidRPr="00044064">
              <w:rPr>
                <w:rFonts w:ascii="Arial" w:hAnsi="Arial" w:cs="Arial"/>
                <w:spacing w:val="-4"/>
              </w:rPr>
              <w:t xml:space="preserve"> </w:t>
            </w:r>
            <w:r w:rsidRPr="00044064">
              <w:rPr>
                <w:rFonts w:ascii="Arial" w:hAnsi="Arial" w:cs="Arial"/>
                <w:spacing w:val="-15"/>
              </w:rPr>
              <w:t>T</w:t>
            </w:r>
            <w:r w:rsidRPr="00044064">
              <w:rPr>
                <w:rFonts w:ascii="Arial" w:hAnsi="Arial" w:cs="Arial"/>
                <w:spacing w:val="-8"/>
              </w:rPr>
              <w:t>h</w:t>
            </w:r>
            <w:r w:rsidRPr="00044064">
              <w:rPr>
                <w:rFonts w:ascii="Arial" w:hAnsi="Arial" w:cs="Arial"/>
                <w:spacing w:val="4"/>
              </w:rPr>
              <w:t>e</w:t>
            </w:r>
            <w:r w:rsidRPr="00044064">
              <w:rPr>
                <w:rFonts w:ascii="Arial" w:hAnsi="Arial" w:cs="Arial"/>
                <w:spacing w:val="-5"/>
              </w:rPr>
              <w:t>r</w:t>
            </w:r>
            <w:r w:rsidRPr="00044064">
              <w:rPr>
                <w:rFonts w:ascii="Arial" w:hAnsi="Arial" w:cs="Arial"/>
              </w:rPr>
              <w:t>e</w:t>
            </w:r>
            <w:r w:rsidRPr="00044064">
              <w:rPr>
                <w:rFonts w:ascii="Arial" w:hAnsi="Arial" w:cs="Arial"/>
                <w:spacing w:val="19"/>
              </w:rPr>
              <w:t xml:space="preserve"> </w:t>
            </w:r>
            <w:r w:rsidRPr="00044064">
              <w:rPr>
                <w:rFonts w:ascii="Arial" w:hAnsi="Arial" w:cs="Arial"/>
                <w:spacing w:val="4"/>
              </w:rPr>
              <w:t>a</w:t>
            </w:r>
            <w:r w:rsidRPr="00044064">
              <w:rPr>
                <w:rFonts w:ascii="Arial" w:hAnsi="Arial" w:cs="Arial"/>
                <w:spacing w:val="-21"/>
              </w:rPr>
              <w:t>r</w:t>
            </w:r>
            <w:r w:rsidRPr="00044064">
              <w:rPr>
                <w:rFonts w:ascii="Arial" w:hAnsi="Arial" w:cs="Arial"/>
              </w:rPr>
              <w:t>e</w:t>
            </w:r>
            <w:r w:rsidRPr="00044064">
              <w:rPr>
                <w:rFonts w:ascii="Arial" w:hAnsi="Arial" w:cs="Arial"/>
                <w:spacing w:val="11"/>
              </w:rPr>
              <w:t xml:space="preserve"> </w:t>
            </w:r>
            <w:r w:rsidRPr="00044064">
              <w:rPr>
                <w:rFonts w:ascii="Arial" w:hAnsi="Arial" w:cs="Arial"/>
                <w:spacing w:val="-8"/>
              </w:rPr>
              <w:t>o</w:t>
            </w:r>
            <w:r w:rsidRPr="00044064">
              <w:rPr>
                <w:rFonts w:ascii="Arial" w:hAnsi="Arial" w:cs="Arial"/>
                <w:spacing w:val="6"/>
              </w:rPr>
              <w:t>t</w:t>
            </w:r>
            <w:r w:rsidRPr="00044064">
              <w:rPr>
                <w:rFonts w:ascii="Arial" w:hAnsi="Arial" w:cs="Arial"/>
                <w:spacing w:val="-8"/>
              </w:rPr>
              <w:t>h</w:t>
            </w:r>
            <w:r w:rsidRPr="00044064">
              <w:rPr>
                <w:rFonts w:ascii="Arial" w:hAnsi="Arial" w:cs="Arial"/>
                <w:spacing w:val="4"/>
              </w:rPr>
              <w:t>e</w:t>
            </w:r>
            <w:r w:rsidRPr="00044064">
              <w:rPr>
                <w:rFonts w:ascii="Arial" w:hAnsi="Arial" w:cs="Arial"/>
              </w:rPr>
              <w:t>r</w:t>
            </w:r>
            <w:r w:rsidRPr="00044064">
              <w:rPr>
                <w:rFonts w:ascii="Arial" w:hAnsi="Arial" w:cs="Arial"/>
                <w:spacing w:val="7"/>
              </w:rPr>
              <w:t xml:space="preserve"> </w:t>
            </w:r>
            <w:proofErr w:type="gramStart"/>
            <w:r w:rsidRPr="00044064">
              <w:rPr>
                <w:rFonts w:ascii="Arial" w:hAnsi="Arial" w:cs="Arial"/>
                <w:spacing w:val="8"/>
              </w:rPr>
              <w:t>d</w:t>
            </w:r>
            <w:r w:rsidRPr="00044064">
              <w:rPr>
                <w:rFonts w:ascii="Arial" w:hAnsi="Arial" w:cs="Arial"/>
                <w:spacing w:val="-10"/>
              </w:rPr>
              <w:t>i</w:t>
            </w:r>
            <w:r w:rsidRPr="00044064">
              <w:rPr>
                <w:rFonts w:ascii="Arial" w:hAnsi="Arial" w:cs="Arial"/>
                <w:spacing w:val="-5"/>
              </w:rPr>
              <w:t>ff</w:t>
            </w:r>
            <w:r w:rsidRPr="00044064">
              <w:rPr>
                <w:rFonts w:ascii="Arial" w:hAnsi="Arial" w:cs="Arial"/>
                <w:spacing w:val="4"/>
              </w:rPr>
              <w:t>e</w:t>
            </w:r>
            <w:r w:rsidRPr="00044064">
              <w:rPr>
                <w:rFonts w:ascii="Arial" w:hAnsi="Arial" w:cs="Arial"/>
                <w:spacing w:val="-5"/>
              </w:rPr>
              <w:t>r</w:t>
            </w:r>
            <w:r w:rsidRPr="00044064">
              <w:rPr>
                <w:rFonts w:ascii="Arial" w:hAnsi="Arial" w:cs="Arial"/>
                <w:spacing w:val="-12"/>
              </w:rPr>
              <w:t>e</w:t>
            </w:r>
            <w:r w:rsidRPr="00044064">
              <w:rPr>
                <w:rFonts w:ascii="Arial" w:hAnsi="Arial" w:cs="Arial"/>
                <w:spacing w:val="8"/>
              </w:rPr>
              <w:t>n</w:t>
            </w:r>
            <w:r w:rsidRPr="00044064">
              <w:rPr>
                <w:rFonts w:ascii="Arial" w:hAnsi="Arial" w:cs="Arial"/>
                <w:spacing w:val="-12"/>
              </w:rPr>
              <w:t>ce</w:t>
            </w:r>
            <w:r w:rsidRPr="00044064">
              <w:rPr>
                <w:rFonts w:ascii="Arial" w:hAnsi="Arial" w:cs="Arial"/>
              </w:rPr>
              <w:t>s</w:t>
            </w:r>
            <w:r w:rsidRPr="00044064">
              <w:rPr>
                <w:rFonts w:ascii="Arial" w:hAnsi="Arial" w:cs="Arial"/>
                <w:spacing w:val="-4"/>
              </w:rPr>
              <w:t xml:space="preserve"> </w:t>
            </w:r>
            <w:r w:rsidRPr="00044064">
              <w:rPr>
                <w:rFonts w:ascii="Arial" w:hAnsi="Arial" w:cs="Arial"/>
                <w:w w:val="103"/>
              </w:rPr>
              <w:t>.</w:t>
            </w:r>
            <w:proofErr w:type="gramEnd"/>
          </w:p>
        </w:tc>
        <w:tc>
          <w:tcPr>
            <w:tcW w:w="4276" w:type="dxa"/>
            <w:tcBorders>
              <w:top w:val="single" w:sz="7" w:space="0" w:color="000000"/>
              <w:left w:val="single" w:sz="7" w:space="0" w:color="000000"/>
              <w:bottom w:val="single" w:sz="7" w:space="0" w:color="000000"/>
              <w:right w:val="single" w:sz="7" w:space="0" w:color="000000"/>
            </w:tcBorders>
          </w:tcPr>
          <w:p w:rsidR="001A4E0C" w:rsidRPr="00044064" w:rsidRDefault="001A4E0C" w:rsidP="001A4E0C">
            <w:pPr>
              <w:rPr>
                <w:rFonts w:ascii="Arial" w:hAnsi="Arial" w:cs="Arial"/>
                <w:lang w:val="en-GB"/>
              </w:rPr>
            </w:pPr>
            <w:r w:rsidRPr="00044064">
              <w:rPr>
                <w:rFonts w:ascii="Arial" w:hAnsi="Arial" w:cs="Arial"/>
                <w:lang w:val="en-GB"/>
              </w:rPr>
              <w:t>We sincerely thank the reviewer for the positive assessment of the scientific quality of the manuscript and for the constructive comments provided.</w:t>
            </w:r>
          </w:p>
          <w:p w:rsidR="001A4E0C" w:rsidRPr="00044064" w:rsidRDefault="001A4E0C" w:rsidP="001A4E0C">
            <w:pPr>
              <w:rPr>
                <w:rFonts w:ascii="Arial" w:hAnsi="Arial" w:cs="Arial"/>
                <w:lang w:val="en-GB"/>
              </w:rPr>
            </w:pPr>
            <w:r w:rsidRPr="00044064">
              <w:rPr>
                <w:rFonts w:ascii="Arial" w:hAnsi="Arial" w:cs="Arial"/>
                <w:lang w:val="en-GB"/>
              </w:rPr>
              <w:t>All the suggested corrections have been carefully considered and addressed as follows:</w:t>
            </w:r>
          </w:p>
          <w:p w:rsidR="001A4E0C" w:rsidRPr="00044064" w:rsidRDefault="001A4E0C" w:rsidP="001A4E0C">
            <w:pPr>
              <w:numPr>
                <w:ilvl w:val="0"/>
                <w:numId w:val="2"/>
              </w:numPr>
              <w:rPr>
                <w:rFonts w:ascii="Arial" w:hAnsi="Arial" w:cs="Arial"/>
                <w:lang w:val="en-GB"/>
              </w:rPr>
            </w:pPr>
            <w:r w:rsidRPr="00044064">
              <w:rPr>
                <w:rFonts w:ascii="Arial" w:hAnsi="Arial" w:cs="Arial"/>
                <w:lang w:val="en-GB"/>
              </w:rPr>
              <w:t>Keywords: The separation of keywords has been standardized throughout the manuscript using a consistent format.</w:t>
            </w:r>
          </w:p>
          <w:p w:rsidR="001A4E0C" w:rsidRPr="00044064" w:rsidRDefault="001A4E0C" w:rsidP="001A4E0C">
            <w:pPr>
              <w:numPr>
                <w:ilvl w:val="0"/>
                <w:numId w:val="2"/>
              </w:numPr>
              <w:rPr>
                <w:rFonts w:ascii="Arial" w:hAnsi="Arial" w:cs="Arial"/>
                <w:lang w:val="en-GB"/>
              </w:rPr>
            </w:pPr>
            <w:r w:rsidRPr="00044064">
              <w:rPr>
                <w:rFonts w:ascii="Arial" w:hAnsi="Arial" w:cs="Arial"/>
                <w:lang w:val="en-GB"/>
              </w:rPr>
              <w:t>Introduction: The introduction has been revised to improve its clarity and overall consistency.</w:t>
            </w:r>
          </w:p>
          <w:p w:rsidR="001A4E0C" w:rsidRPr="00044064" w:rsidRDefault="001A4E0C" w:rsidP="001A4E0C">
            <w:pPr>
              <w:numPr>
                <w:ilvl w:val="0"/>
                <w:numId w:val="2"/>
              </w:numPr>
              <w:rPr>
                <w:rFonts w:ascii="Arial" w:hAnsi="Arial" w:cs="Arial"/>
                <w:lang w:val="en-GB"/>
              </w:rPr>
            </w:pPr>
            <w:r w:rsidRPr="00044064">
              <w:rPr>
                <w:rFonts w:ascii="Arial" w:hAnsi="Arial" w:cs="Arial"/>
                <w:lang w:val="en-GB"/>
              </w:rPr>
              <w:t>Typographical errors: The terms “latitude” and “longitude” have been corrected accordingly.</w:t>
            </w:r>
          </w:p>
          <w:p w:rsidR="001A4E0C" w:rsidRPr="00044064" w:rsidRDefault="001A4E0C" w:rsidP="001A4E0C">
            <w:pPr>
              <w:numPr>
                <w:ilvl w:val="0"/>
                <w:numId w:val="2"/>
              </w:numPr>
              <w:rPr>
                <w:rFonts w:ascii="Arial" w:hAnsi="Arial" w:cs="Arial"/>
                <w:lang w:val="en-GB"/>
              </w:rPr>
            </w:pPr>
            <w:r w:rsidRPr="00044064">
              <w:rPr>
                <w:rFonts w:ascii="Arial" w:hAnsi="Arial" w:cs="Arial"/>
                <w:lang w:val="en-GB"/>
              </w:rPr>
              <w:t>Table 2: The table has been reformatted to fit within the page layout.</w:t>
            </w:r>
          </w:p>
          <w:p w:rsidR="001A4E0C" w:rsidRPr="00044064" w:rsidRDefault="001A4E0C" w:rsidP="001A4E0C">
            <w:pPr>
              <w:numPr>
                <w:ilvl w:val="0"/>
                <w:numId w:val="2"/>
              </w:numPr>
              <w:rPr>
                <w:rFonts w:ascii="Arial" w:hAnsi="Arial" w:cs="Arial"/>
                <w:lang w:val="en-GB"/>
              </w:rPr>
            </w:pPr>
            <w:r w:rsidRPr="00044064">
              <w:rPr>
                <w:rFonts w:ascii="Arial" w:hAnsi="Arial" w:cs="Arial"/>
                <w:lang w:val="en-GB"/>
              </w:rPr>
              <w:t>Table 4: Numerical data have been revised to conform to English formatting standards (use of decimal points instead of commas).</w:t>
            </w:r>
          </w:p>
          <w:p w:rsidR="001A4E0C" w:rsidRPr="00044064" w:rsidRDefault="001A4E0C" w:rsidP="001A4E0C">
            <w:pPr>
              <w:numPr>
                <w:ilvl w:val="0"/>
                <w:numId w:val="2"/>
              </w:numPr>
              <w:rPr>
                <w:rFonts w:ascii="Arial" w:hAnsi="Arial" w:cs="Arial"/>
                <w:lang w:val="en-GB"/>
              </w:rPr>
            </w:pPr>
            <w:r w:rsidRPr="00044064">
              <w:rPr>
                <w:rFonts w:ascii="Arial" w:hAnsi="Arial" w:cs="Arial"/>
                <w:lang w:val="en-GB"/>
              </w:rPr>
              <w:t>Figures 4 and 5: The figure titles have been repositioned and properly aligned.</w:t>
            </w:r>
          </w:p>
          <w:p w:rsidR="001A4E0C" w:rsidRPr="00044064" w:rsidRDefault="001A4E0C" w:rsidP="001A4E0C">
            <w:pPr>
              <w:numPr>
                <w:ilvl w:val="0"/>
                <w:numId w:val="2"/>
              </w:numPr>
              <w:rPr>
                <w:rFonts w:ascii="Arial" w:hAnsi="Arial" w:cs="Arial"/>
                <w:lang w:val="en-GB"/>
              </w:rPr>
            </w:pPr>
            <w:r w:rsidRPr="00044064">
              <w:rPr>
                <w:rFonts w:ascii="Arial" w:hAnsi="Arial" w:cs="Arial"/>
                <w:lang w:val="en-GB"/>
              </w:rPr>
              <w:t>References: The entire reference section has been carefully reviewed and standardized according to the journal’s formatting guidelines.</w:t>
            </w:r>
          </w:p>
          <w:p w:rsidR="001A4E0C" w:rsidRPr="00044064" w:rsidRDefault="001A4E0C" w:rsidP="001A4E0C">
            <w:pPr>
              <w:rPr>
                <w:rFonts w:ascii="Arial" w:hAnsi="Arial" w:cs="Arial"/>
                <w:lang w:val="en-GB"/>
              </w:rPr>
            </w:pPr>
            <w:r w:rsidRPr="00044064">
              <w:rPr>
                <w:rFonts w:ascii="Arial" w:hAnsi="Arial" w:cs="Arial"/>
                <w:lang w:val="en-GB"/>
              </w:rPr>
              <w:t>We believe that these revisions have significantly improved the quality and presentation of the manuscript.</w:t>
            </w:r>
          </w:p>
          <w:p w:rsidR="004F6CB6" w:rsidRPr="00044064" w:rsidRDefault="004F6CB6">
            <w:pPr>
              <w:rPr>
                <w:rFonts w:ascii="Arial" w:hAnsi="Arial" w:cs="Arial"/>
                <w:lang w:val="en-GB"/>
              </w:rPr>
            </w:pPr>
          </w:p>
        </w:tc>
      </w:tr>
      <w:tr w:rsidR="004F6CB6" w:rsidRPr="00044064">
        <w:trPr>
          <w:trHeight w:hRule="exact" w:val="1153"/>
        </w:trPr>
        <w:tc>
          <w:tcPr>
            <w:tcW w:w="4644"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6"/>
              </w:rPr>
              <w:t>A</w:t>
            </w:r>
            <w:r w:rsidRPr="00044064">
              <w:rPr>
                <w:rFonts w:ascii="Arial" w:hAnsi="Arial" w:cs="Arial"/>
                <w:b/>
                <w:spacing w:val="4"/>
              </w:rPr>
              <w:t>r</w:t>
            </w:r>
            <w:r w:rsidRPr="00044064">
              <w:rPr>
                <w:rFonts w:ascii="Arial" w:hAnsi="Arial" w:cs="Arial"/>
                <w:b/>
              </w:rPr>
              <w:t>e</w:t>
            </w:r>
            <w:r w:rsidRPr="00044064">
              <w:rPr>
                <w:rFonts w:ascii="Arial" w:hAnsi="Arial" w:cs="Arial"/>
                <w:b/>
                <w:spacing w:val="13"/>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rPr>
              <w:t>e</w:t>
            </w:r>
            <w:r w:rsidRPr="00044064">
              <w:rPr>
                <w:rFonts w:ascii="Arial" w:hAnsi="Arial" w:cs="Arial"/>
                <w:b/>
                <w:spacing w:val="11"/>
              </w:rPr>
              <w:t xml:space="preserve"> </w:t>
            </w:r>
            <w:r w:rsidRPr="00044064">
              <w:rPr>
                <w:rFonts w:ascii="Arial" w:hAnsi="Arial" w:cs="Arial"/>
                <w:b/>
                <w:spacing w:val="-12"/>
              </w:rPr>
              <w:t>r</w:t>
            </w:r>
            <w:r w:rsidRPr="00044064">
              <w:rPr>
                <w:rFonts w:ascii="Arial" w:hAnsi="Arial" w:cs="Arial"/>
                <w:b/>
                <w:spacing w:val="4"/>
              </w:rPr>
              <w:t>e</w:t>
            </w:r>
            <w:r w:rsidRPr="00044064">
              <w:rPr>
                <w:rFonts w:ascii="Arial" w:hAnsi="Arial" w:cs="Arial"/>
                <w:b/>
                <w:spacing w:val="-5"/>
              </w:rPr>
              <w:t>f</w:t>
            </w:r>
            <w:r w:rsidRPr="00044064">
              <w:rPr>
                <w:rFonts w:ascii="Arial" w:hAnsi="Arial" w:cs="Arial"/>
                <w:b/>
                <w:spacing w:val="-12"/>
              </w:rPr>
              <w:t>e</w:t>
            </w:r>
            <w:r w:rsidRPr="00044064">
              <w:rPr>
                <w:rFonts w:ascii="Arial" w:hAnsi="Arial" w:cs="Arial"/>
                <w:b/>
                <w:spacing w:val="4"/>
              </w:rPr>
              <w:t>re</w:t>
            </w:r>
            <w:r w:rsidRPr="00044064">
              <w:rPr>
                <w:rFonts w:ascii="Arial" w:hAnsi="Arial" w:cs="Arial"/>
                <w:b/>
                <w:spacing w:val="-20"/>
              </w:rPr>
              <w:t>n</w:t>
            </w:r>
            <w:r w:rsidRPr="00044064">
              <w:rPr>
                <w:rFonts w:ascii="Arial" w:hAnsi="Arial" w:cs="Arial"/>
                <w:b/>
                <w:spacing w:val="4"/>
              </w:rPr>
              <w:t>c</w:t>
            </w:r>
            <w:r w:rsidRPr="00044064">
              <w:rPr>
                <w:rFonts w:ascii="Arial" w:hAnsi="Arial" w:cs="Arial"/>
                <w:b/>
                <w:spacing w:val="-12"/>
              </w:rPr>
              <w:t>e</w:t>
            </w:r>
            <w:r w:rsidRPr="00044064">
              <w:rPr>
                <w:rFonts w:ascii="Arial" w:hAnsi="Arial" w:cs="Arial"/>
                <w:b/>
              </w:rPr>
              <w:t>s</w:t>
            </w:r>
            <w:r w:rsidRPr="00044064">
              <w:rPr>
                <w:rFonts w:ascii="Arial" w:hAnsi="Arial" w:cs="Arial"/>
                <w:b/>
                <w:spacing w:val="29"/>
              </w:rPr>
              <w:t xml:space="preserve"> </w:t>
            </w:r>
            <w:r w:rsidRPr="00044064">
              <w:rPr>
                <w:rFonts w:ascii="Arial" w:hAnsi="Arial" w:cs="Arial"/>
                <w:b/>
                <w:w w:val="103"/>
              </w:rPr>
              <w:t>s</w:t>
            </w:r>
            <w:r w:rsidRPr="00044064">
              <w:rPr>
                <w:rFonts w:ascii="Arial" w:hAnsi="Arial" w:cs="Arial"/>
                <w:b/>
                <w:spacing w:val="-35"/>
              </w:rPr>
              <w:t xml:space="preserve"> </w:t>
            </w:r>
            <w:proofErr w:type="spellStart"/>
            <w:r w:rsidRPr="00044064">
              <w:rPr>
                <w:rFonts w:ascii="Arial" w:hAnsi="Arial" w:cs="Arial"/>
                <w:b/>
                <w:spacing w:val="-4"/>
              </w:rPr>
              <w:t>u</w:t>
            </w:r>
            <w:r w:rsidRPr="00044064">
              <w:rPr>
                <w:rFonts w:ascii="Arial" w:hAnsi="Arial" w:cs="Arial"/>
                <w:b/>
                <w:spacing w:val="-5"/>
              </w:rPr>
              <w:t>ff</w:t>
            </w:r>
            <w:r w:rsidRPr="00044064">
              <w:rPr>
                <w:rFonts w:ascii="Arial" w:hAnsi="Arial" w:cs="Arial"/>
                <w:b/>
                <w:spacing w:val="-10"/>
              </w:rPr>
              <w:t>i</w:t>
            </w:r>
            <w:r w:rsidRPr="00044064">
              <w:rPr>
                <w:rFonts w:ascii="Arial" w:hAnsi="Arial" w:cs="Arial"/>
                <w:b/>
                <w:spacing w:val="4"/>
              </w:rPr>
              <w:t>c</w:t>
            </w:r>
            <w:r w:rsidRPr="00044064">
              <w:rPr>
                <w:rFonts w:ascii="Arial" w:hAnsi="Arial" w:cs="Arial"/>
                <w:b/>
                <w:spacing w:val="-10"/>
              </w:rPr>
              <w:t>i</w:t>
            </w:r>
            <w:r w:rsidRPr="00044064">
              <w:rPr>
                <w:rFonts w:ascii="Arial" w:hAnsi="Arial" w:cs="Arial"/>
                <w:b/>
                <w:spacing w:val="4"/>
              </w:rPr>
              <w:t>e</w:t>
            </w:r>
            <w:r w:rsidRPr="00044064">
              <w:rPr>
                <w:rFonts w:ascii="Arial" w:hAnsi="Arial" w:cs="Arial"/>
                <w:b/>
                <w:spacing w:val="-4"/>
              </w:rPr>
              <w:t>n</w:t>
            </w:r>
            <w:r w:rsidRPr="00044064">
              <w:rPr>
                <w:rFonts w:ascii="Arial" w:hAnsi="Arial" w:cs="Arial"/>
                <w:b/>
              </w:rPr>
              <w:t>t</w:t>
            </w:r>
            <w:proofErr w:type="spellEnd"/>
            <w:r w:rsidRPr="00044064">
              <w:rPr>
                <w:rFonts w:ascii="Arial" w:hAnsi="Arial" w:cs="Arial"/>
                <w:b/>
                <w:spacing w:val="17"/>
              </w:rPr>
              <w:t xml:space="preserve"> </w:t>
            </w:r>
            <w:r w:rsidRPr="00044064">
              <w:rPr>
                <w:rFonts w:ascii="Arial" w:hAnsi="Arial" w:cs="Arial"/>
                <w:b/>
                <w:spacing w:val="-8"/>
              </w:rPr>
              <w:t>a</w:t>
            </w:r>
            <w:r w:rsidRPr="00044064">
              <w:rPr>
                <w:rFonts w:ascii="Arial" w:hAnsi="Arial" w:cs="Arial"/>
                <w:b/>
                <w:spacing w:val="-4"/>
              </w:rPr>
              <w:t>n</w:t>
            </w:r>
            <w:r w:rsidRPr="00044064">
              <w:rPr>
                <w:rFonts w:ascii="Arial" w:hAnsi="Arial" w:cs="Arial"/>
                <w:b/>
              </w:rPr>
              <w:t>d</w:t>
            </w:r>
            <w:r w:rsidRPr="00044064">
              <w:rPr>
                <w:rFonts w:ascii="Arial" w:hAnsi="Arial" w:cs="Arial"/>
                <w:b/>
                <w:spacing w:val="-12"/>
              </w:rPr>
              <w:t xml:space="preserve"> </w:t>
            </w:r>
            <w:r w:rsidRPr="00044064">
              <w:rPr>
                <w:rFonts w:ascii="Arial" w:hAnsi="Arial" w:cs="Arial"/>
                <w:b/>
                <w:spacing w:val="4"/>
                <w:w w:val="104"/>
              </w:rPr>
              <w:t>rece</w:t>
            </w:r>
            <w:r w:rsidRPr="00044064">
              <w:rPr>
                <w:rFonts w:ascii="Arial" w:hAnsi="Arial" w:cs="Arial"/>
                <w:b/>
                <w:spacing w:val="-4"/>
                <w:w w:val="103"/>
              </w:rPr>
              <w:t>n</w:t>
            </w:r>
            <w:r w:rsidRPr="00044064">
              <w:rPr>
                <w:rFonts w:ascii="Arial" w:hAnsi="Arial" w:cs="Arial"/>
                <w:b/>
                <w:spacing w:val="-21"/>
                <w:w w:val="103"/>
              </w:rPr>
              <w:t>t</w:t>
            </w:r>
            <w:r w:rsidRPr="00044064">
              <w:rPr>
                <w:rFonts w:ascii="Arial" w:hAnsi="Arial" w:cs="Arial"/>
                <w:b/>
                <w:w w:val="103"/>
              </w:rPr>
              <w:t>?</w:t>
            </w:r>
          </w:p>
          <w:p w:rsidR="004F6CB6" w:rsidRPr="00044064" w:rsidRDefault="005C6D99">
            <w:pPr>
              <w:spacing w:before="10"/>
              <w:ind w:left="111"/>
              <w:rPr>
                <w:rFonts w:ascii="Arial" w:hAnsi="Arial" w:cs="Arial"/>
              </w:rPr>
            </w:pPr>
            <w:r w:rsidRPr="00044064">
              <w:rPr>
                <w:rFonts w:ascii="Arial" w:hAnsi="Arial" w:cs="Arial"/>
                <w:spacing w:val="-5"/>
              </w:rPr>
              <w:t>(</w:t>
            </w:r>
            <w:r w:rsidRPr="00044064">
              <w:rPr>
                <w:rFonts w:ascii="Arial" w:hAnsi="Arial" w:cs="Arial"/>
                <w:spacing w:val="-6"/>
              </w:rPr>
              <w:t>Y</w:t>
            </w:r>
            <w:r w:rsidRPr="00044064">
              <w:rPr>
                <w:rFonts w:ascii="Arial" w:hAnsi="Arial" w:cs="Arial"/>
                <w:spacing w:val="-15"/>
              </w:rPr>
              <w:t>E</w:t>
            </w:r>
            <w:r w:rsidRPr="00044064">
              <w:rPr>
                <w:rFonts w:ascii="Arial" w:hAnsi="Arial" w:cs="Arial"/>
              </w:rPr>
              <w:t>S</w:t>
            </w:r>
            <w:r w:rsidRPr="00044064">
              <w:rPr>
                <w:rFonts w:ascii="Arial" w:hAnsi="Arial" w:cs="Arial"/>
                <w:spacing w:val="9"/>
              </w:rPr>
              <w:t xml:space="preserve"> </w:t>
            </w:r>
            <w:r w:rsidRPr="00044064">
              <w:rPr>
                <w:rFonts w:ascii="Arial" w:hAnsi="Arial" w:cs="Arial"/>
                <w:spacing w:val="8"/>
              </w:rPr>
              <w:t>o</w:t>
            </w:r>
            <w:r w:rsidRPr="00044064">
              <w:rPr>
                <w:rFonts w:ascii="Arial" w:hAnsi="Arial" w:cs="Arial"/>
              </w:rPr>
              <w:t>r</w:t>
            </w:r>
            <w:r w:rsidRPr="00044064">
              <w:rPr>
                <w:rFonts w:ascii="Arial" w:hAnsi="Arial" w:cs="Arial"/>
                <w:spacing w:val="-2"/>
              </w:rPr>
              <w:t xml:space="preserve"> </w:t>
            </w:r>
            <w:r w:rsidRPr="00044064">
              <w:rPr>
                <w:rFonts w:ascii="Arial" w:hAnsi="Arial" w:cs="Arial"/>
                <w:spacing w:val="-6"/>
                <w:w w:val="103"/>
              </w:rPr>
              <w:t>NO</w:t>
            </w:r>
            <w:r w:rsidRPr="00044064">
              <w:rPr>
                <w:rFonts w:ascii="Arial" w:hAnsi="Arial" w:cs="Arial"/>
                <w:w w:val="103"/>
              </w:rPr>
              <w:t>)</w:t>
            </w:r>
          </w:p>
          <w:p w:rsidR="004F6CB6" w:rsidRPr="00044064" w:rsidRDefault="004F6CB6">
            <w:pPr>
              <w:spacing w:before="18" w:line="200" w:lineRule="exact"/>
              <w:rPr>
                <w:rFonts w:ascii="Arial" w:hAnsi="Arial" w:cs="Arial"/>
              </w:rPr>
            </w:pPr>
          </w:p>
          <w:p w:rsidR="004F6CB6" w:rsidRPr="00044064" w:rsidRDefault="005C6D99">
            <w:pPr>
              <w:spacing w:line="251" w:lineRule="auto"/>
              <w:ind w:left="111" w:right="186"/>
              <w:rPr>
                <w:rFonts w:ascii="Arial" w:hAnsi="Arial" w:cs="Arial"/>
              </w:rPr>
            </w:pPr>
            <w:r w:rsidRPr="00044064">
              <w:rPr>
                <w:rFonts w:ascii="Arial" w:hAnsi="Arial" w:cs="Arial"/>
                <w:spacing w:val="-5"/>
              </w:rPr>
              <w:t>I</w:t>
            </w:r>
            <w:r w:rsidRPr="00044064">
              <w:rPr>
                <w:rFonts w:ascii="Arial" w:hAnsi="Arial" w:cs="Arial"/>
              </w:rPr>
              <w:t>f</w:t>
            </w:r>
            <w:r w:rsidRPr="00044064">
              <w:rPr>
                <w:rFonts w:ascii="Arial" w:hAnsi="Arial" w:cs="Arial"/>
                <w:spacing w:val="-3"/>
              </w:rPr>
              <w:t xml:space="preserve"> </w:t>
            </w:r>
            <w:r w:rsidRPr="00044064">
              <w:rPr>
                <w:rFonts w:ascii="Arial" w:hAnsi="Arial" w:cs="Arial"/>
                <w:spacing w:val="8"/>
              </w:rPr>
              <w:t>y</w:t>
            </w:r>
            <w:r w:rsidRPr="00044064">
              <w:rPr>
                <w:rFonts w:ascii="Arial" w:hAnsi="Arial" w:cs="Arial"/>
                <w:spacing w:val="-8"/>
              </w:rPr>
              <w:t>o</w:t>
            </w:r>
            <w:r w:rsidRPr="00044064">
              <w:rPr>
                <w:rFonts w:ascii="Arial" w:hAnsi="Arial" w:cs="Arial"/>
                <w:spacing w:val="8"/>
              </w:rPr>
              <w:t>u</w:t>
            </w:r>
            <w:r w:rsidRPr="00044064">
              <w:rPr>
                <w:rFonts w:ascii="Arial" w:hAnsi="Arial" w:cs="Arial"/>
              </w:rPr>
              <w:t>r</w:t>
            </w:r>
            <w:r w:rsidRPr="00044064">
              <w:rPr>
                <w:rFonts w:ascii="Arial" w:hAnsi="Arial" w:cs="Arial"/>
                <w:spacing w:val="4"/>
              </w:rPr>
              <w:t xml:space="preserve"> </w:t>
            </w:r>
            <w:proofErr w:type="spellStart"/>
            <w:r w:rsidRPr="00044064">
              <w:rPr>
                <w:rFonts w:ascii="Arial" w:hAnsi="Arial" w:cs="Arial"/>
                <w:spacing w:val="-12"/>
                <w:w w:val="104"/>
              </w:rPr>
              <w:t>a</w:t>
            </w:r>
            <w:r w:rsidRPr="00044064">
              <w:rPr>
                <w:rFonts w:ascii="Arial" w:hAnsi="Arial" w:cs="Arial"/>
                <w:spacing w:val="-8"/>
                <w:w w:val="103"/>
              </w:rPr>
              <w:t>n</w:t>
            </w:r>
            <w:r w:rsidRPr="00044064">
              <w:rPr>
                <w:rFonts w:ascii="Arial" w:hAnsi="Arial" w:cs="Arial"/>
                <w:w w:val="103"/>
              </w:rPr>
              <w:t>s</w:t>
            </w:r>
            <w:proofErr w:type="spellEnd"/>
            <w:r w:rsidRPr="00044064">
              <w:rPr>
                <w:rFonts w:ascii="Arial" w:hAnsi="Arial" w:cs="Arial"/>
                <w:spacing w:val="-35"/>
              </w:rPr>
              <w:t xml:space="preserve"> </w:t>
            </w:r>
            <w:proofErr w:type="spellStart"/>
            <w:r w:rsidRPr="00044064">
              <w:rPr>
                <w:rFonts w:ascii="Arial" w:hAnsi="Arial" w:cs="Arial"/>
                <w:spacing w:val="-6"/>
              </w:rPr>
              <w:t>w</w:t>
            </w:r>
            <w:r w:rsidRPr="00044064">
              <w:rPr>
                <w:rFonts w:ascii="Arial" w:hAnsi="Arial" w:cs="Arial"/>
                <w:spacing w:val="4"/>
              </w:rPr>
              <w:t>e</w:t>
            </w:r>
            <w:r w:rsidRPr="00044064">
              <w:rPr>
                <w:rFonts w:ascii="Arial" w:hAnsi="Arial" w:cs="Arial"/>
              </w:rPr>
              <w:t>r</w:t>
            </w:r>
            <w:proofErr w:type="spellEnd"/>
            <w:r w:rsidRPr="00044064">
              <w:rPr>
                <w:rFonts w:ascii="Arial" w:hAnsi="Arial" w:cs="Arial"/>
                <w:spacing w:val="3"/>
              </w:rPr>
              <w:t xml:space="preserve"> </w:t>
            </w:r>
            <w:r w:rsidRPr="00044064">
              <w:rPr>
                <w:rFonts w:ascii="Arial" w:hAnsi="Arial" w:cs="Arial"/>
                <w:spacing w:val="-26"/>
              </w:rPr>
              <w:t>i</w:t>
            </w:r>
            <w:r w:rsidRPr="00044064">
              <w:rPr>
                <w:rFonts w:ascii="Arial" w:hAnsi="Arial" w:cs="Arial"/>
              </w:rPr>
              <w:t>s</w:t>
            </w:r>
            <w:r w:rsidRPr="00044064">
              <w:rPr>
                <w:rFonts w:ascii="Arial" w:hAnsi="Arial" w:cs="Arial"/>
                <w:spacing w:val="18"/>
              </w:rPr>
              <w:t xml:space="preserve"> </w:t>
            </w:r>
            <w:r w:rsidRPr="00044064">
              <w:rPr>
                <w:rFonts w:ascii="Arial" w:hAnsi="Arial" w:cs="Arial"/>
                <w:spacing w:val="-6"/>
              </w:rPr>
              <w:t>NO</w:t>
            </w:r>
            <w:r w:rsidRPr="00044064">
              <w:rPr>
                <w:rFonts w:ascii="Arial" w:hAnsi="Arial" w:cs="Arial"/>
              </w:rPr>
              <w:t>,</w:t>
            </w:r>
            <w:r w:rsidRPr="00044064">
              <w:rPr>
                <w:rFonts w:ascii="Arial" w:hAnsi="Arial" w:cs="Arial"/>
                <w:spacing w:val="4"/>
              </w:rPr>
              <w:t xml:space="preserve"> </w:t>
            </w:r>
            <w:r w:rsidRPr="00044064">
              <w:rPr>
                <w:rFonts w:ascii="Arial" w:hAnsi="Arial" w:cs="Arial"/>
                <w:spacing w:val="8"/>
              </w:rPr>
              <w:t>p</w:t>
            </w:r>
            <w:r w:rsidRPr="00044064">
              <w:rPr>
                <w:rFonts w:ascii="Arial" w:hAnsi="Arial" w:cs="Arial"/>
                <w:spacing w:val="-10"/>
              </w:rPr>
              <w:t>l</w:t>
            </w:r>
            <w:r w:rsidRPr="00044064">
              <w:rPr>
                <w:rFonts w:ascii="Arial" w:hAnsi="Arial" w:cs="Arial"/>
                <w:spacing w:val="4"/>
              </w:rPr>
              <w:t>e</w:t>
            </w:r>
            <w:r w:rsidRPr="00044064">
              <w:rPr>
                <w:rFonts w:ascii="Arial" w:hAnsi="Arial" w:cs="Arial"/>
                <w:spacing w:val="-12"/>
              </w:rPr>
              <w:t>a</w:t>
            </w:r>
            <w:r w:rsidRPr="00044064">
              <w:rPr>
                <w:rFonts w:ascii="Arial" w:hAnsi="Arial" w:cs="Arial"/>
                <w:spacing w:val="-1"/>
              </w:rPr>
              <w:t>s</w:t>
            </w:r>
            <w:r w:rsidRPr="00044064">
              <w:rPr>
                <w:rFonts w:ascii="Arial" w:hAnsi="Arial" w:cs="Arial"/>
              </w:rPr>
              <w:t>e</w:t>
            </w:r>
            <w:r w:rsidRPr="00044064">
              <w:rPr>
                <w:rFonts w:ascii="Arial" w:hAnsi="Arial" w:cs="Arial"/>
                <w:spacing w:val="4"/>
              </w:rPr>
              <w:t xml:space="preserve"> </w:t>
            </w:r>
            <w:r w:rsidRPr="00044064">
              <w:rPr>
                <w:rFonts w:ascii="Arial" w:hAnsi="Arial" w:cs="Arial"/>
                <w:spacing w:val="8"/>
              </w:rPr>
              <w:t>p</w:t>
            </w:r>
            <w:r w:rsidRPr="00044064">
              <w:rPr>
                <w:rFonts w:ascii="Arial" w:hAnsi="Arial" w:cs="Arial"/>
                <w:spacing w:val="-5"/>
              </w:rPr>
              <w:t>r</w:t>
            </w:r>
            <w:r w:rsidRPr="00044064">
              <w:rPr>
                <w:rFonts w:ascii="Arial" w:hAnsi="Arial" w:cs="Arial"/>
                <w:spacing w:val="-8"/>
              </w:rPr>
              <w:t>o</w:t>
            </w:r>
            <w:r w:rsidRPr="00044064">
              <w:rPr>
                <w:rFonts w:ascii="Arial" w:hAnsi="Arial" w:cs="Arial"/>
                <w:spacing w:val="8"/>
              </w:rPr>
              <w:t>v</w:t>
            </w:r>
            <w:r w:rsidRPr="00044064">
              <w:rPr>
                <w:rFonts w:ascii="Arial" w:hAnsi="Arial" w:cs="Arial"/>
                <w:spacing w:val="-10"/>
              </w:rPr>
              <w:t>i</w:t>
            </w:r>
            <w:r w:rsidRPr="00044064">
              <w:rPr>
                <w:rFonts w:ascii="Arial" w:hAnsi="Arial" w:cs="Arial"/>
                <w:spacing w:val="-8"/>
              </w:rPr>
              <w:t>d</w:t>
            </w:r>
            <w:r w:rsidRPr="00044064">
              <w:rPr>
                <w:rFonts w:ascii="Arial" w:hAnsi="Arial" w:cs="Arial"/>
              </w:rPr>
              <w:t>e</w:t>
            </w:r>
            <w:r w:rsidRPr="00044064">
              <w:rPr>
                <w:rFonts w:ascii="Arial" w:hAnsi="Arial" w:cs="Arial"/>
                <w:spacing w:val="22"/>
              </w:rPr>
              <w:t xml:space="preserve"> </w:t>
            </w:r>
            <w:r w:rsidRPr="00044064">
              <w:rPr>
                <w:rFonts w:ascii="Arial" w:hAnsi="Arial" w:cs="Arial"/>
                <w:spacing w:val="4"/>
              </w:rPr>
              <w:t>c</w:t>
            </w:r>
            <w:r w:rsidRPr="00044064">
              <w:rPr>
                <w:rFonts w:ascii="Arial" w:hAnsi="Arial" w:cs="Arial"/>
                <w:spacing w:val="-10"/>
              </w:rPr>
              <w:t>l</w:t>
            </w:r>
            <w:r w:rsidRPr="00044064">
              <w:rPr>
                <w:rFonts w:ascii="Arial" w:hAnsi="Arial" w:cs="Arial"/>
                <w:spacing w:val="4"/>
              </w:rPr>
              <w:t>ea</w:t>
            </w:r>
            <w:r w:rsidRPr="00044064">
              <w:rPr>
                <w:rFonts w:ascii="Arial" w:hAnsi="Arial" w:cs="Arial"/>
              </w:rPr>
              <w:t>r</w:t>
            </w:r>
            <w:r w:rsidRPr="00044064">
              <w:rPr>
                <w:rFonts w:ascii="Arial" w:hAnsi="Arial" w:cs="Arial"/>
                <w:spacing w:val="-8"/>
              </w:rPr>
              <w:t xml:space="preserve"> </w:t>
            </w:r>
            <w:r w:rsidRPr="00044064">
              <w:rPr>
                <w:rFonts w:ascii="Arial" w:hAnsi="Arial" w:cs="Arial"/>
                <w:spacing w:val="-1"/>
                <w:w w:val="103"/>
              </w:rPr>
              <w:t>s</w:t>
            </w:r>
            <w:r w:rsidRPr="00044064">
              <w:rPr>
                <w:rFonts w:ascii="Arial" w:hAnsi="Arial" w:cs="Arial"/>
                <w:spacing w:val="-8"/>
                <w:w w:val="103"/>
              </w:rPr>
              <w:t>ug</w:t>
            </w:r>
            <w:r w:rsidRPr="00044064">
              <w:rPr>
                <w:rFonts w:ascii="Arial" w:hAnsi="Arial" w:cs="Arial"/>
                <w:spacing w:val="8"/>
                <w:w w:val="103"/>
              </w:rPr>
              <w:t>g</w:t>
            </w:r>
            <w:r w:rsidRPr="00044064">
              <w:rPr>
                <w:rFonts w:ascii="Arial" w:hAnsi="Arial" w:cs="Arial"/>
                <w:spacing w:val="-12"/>
                <w:w w:val="104"/>
              </w:rPr>
              <w:t>e</w:t>
            </w:r>
            <w:r w:rsidRPr="00044064">
              <w:rPr>
                <w:rFonts w:ascii="Arial" w:hAnsi="Arial" w:cs="Arial"/>
                <w:spacing w:val="-1"/>
                <w:w w:val="103"/>
              </w:rPr>
              <w:t>s</w:t>
            </w:r>
            <w:r w:rsidRPr="00044064">
              <w:rPr>
                <w:rFonts w:ascii="Arial" w:hAnsi="Arial" w:cs="Arial"/>
                <w:spacing w:val="6"/>
                <w:w w:val="104"/>
              </w:rPr>
              <w:t>t</w:t>
            </w:r>
            <w:r w:rsidRPr="00044064">
              <w:rPr>
                <w:rFonts w:ascii="Arial" w:hAnsi="Arial" w:cs="Arial"/>
                <w:spacing w:val="-10"/>
                <w:w w:val="104"/>
              </w:rPr>
              <w:t>i</w:t>
            </w:r>
            <w:r w:rsidRPr="00044064">
              <w:rPr>
                <w:rFonts w:ascii="Arial" w:hAnsi="Arial" w:cs="Arial"/>
                <w:spacing w:val="-8"/>
                <w:w w:val="103"/>
              </w:rPr>
              <w:t>o</w:t>
            </w:r>
            <w:r w:rsidRPr="00044064">
              <w:rPr>
                <w:rFonts w:ascii="Arial" w:hAnsi="Arial" w:cs="Arial"/>
                <w:w w:val="103"/>
              </w:rPr>
              <w:t xml:space="preserve">n </w:t>
            </w:r>
            <w:r w:rsidRPr="00044064">
              <w:rPr>
                <w:rFonts w:ascii="Arial" w:hAnsi="Arial" w:cs="Arial"/>
                <w:spacing w:val="-5"/>
              </w:rPr>
              <w:t>f</w:t>
            </w:r>
            <w:r w:rsidRPr="00044064">
              <w:rPr>
                <w:rFonts w:ascii="Arial" w:hAnsi="Arial" w:cs="Arial"/>
                <w:spacing w:val="8"/>
              </w:rPr>
              <w:t>o</w:t>
            </w:r>
            <w:r w:rsidRPr="00044064">
              <w:rPr>
                <w:rFonts w:ascii="Arial" w:hAnsi="Arial" w:cs="Arial"/>
              </w:rPr>
              <w:t xml:space="preserve">r </w:t>
            </w:r>
            <w:r w:rsidRPr="00044064">
              <w:rPr>
                <w:rFonts w:ascii="Arial" w:hAnsi="Arial" w:cs="Arial"/>
                <w:spacing w:val="-10"/>
                <w:w w:val="104"/>
              </w:rPr>
              <w:t>i</w:t>
            </w:r>
            <w:r w:rsidRPr="00044064">
              <w:rPr>
                <w:rFonts w:ascii="Arial" w:hAnsi="Arial" w:cs="Arial"/>
                <w:spacing w:val="-18"/>
                <w:w w:val="104"/>
              </w:rPr>
              <w:t>m</w:t>
            </w:r>
            <w:r w:rsidRPr="00044064">
              <w:rPr>
                <w:rFonts w:ascii="Arial" w:hAnsi="Arial" w:cs="Arial"/>
                <w:spacing w:val="8"/>
                <w:w w:val="103"/>
              </w:rPr>
              <w:t>p</w:t>
            </w:r>
            <w:r w:rsidRPr="00044064">
              <w:rPr>
                <w:rFonts w:ascii="Arial" w:hAnsi="Arial" w:cs="Arial"/>
                <w:spacing w:val="-5"/>
                <w:w w:val="103"/>
              </w:rPr>
              <w:t>r</w:t>
            </w:r>
            <w:r w:rsidRPr="00044064">
              <w:rPr>
                <w:rFonts w:ascii="Arial" w:hAnsi="Arial" w:cs="Arial"/>
                <w:spacing w:val="8"/>
                <w:w w:val="103"/>
              </w:rPr>
              <w:t>o</w:t>
            </w:r>
            <w:r w:rsidRPr="00044064">
              <w:rPr>
                <w:rFonts w:ascii="Arial" w:hAnsi="Arial" w:cs="Arial"/>
                <w:spacing w:val="-8"/>
                <w:w w:val="103"/>
              </w:rPr>
              <w:t>v</w:t>
            </w:r>
            <w:r w:rsidRPr="00044064">
              <w:rPr>
                <w:rFonts w:ascii="Arial" w:hAnsi="Arial" w:cs="Arial"/>
                <w:spacing w:val="4"/>
                <w:w w:val="104"/>
              </w:rPr>
              <w:t>e</w:t>
            </w:r>
            <w:r w:rsidRPr="00044064">
              <w:rPr>
                <w:rFonts w:ascii="Arial" w:hAnsi="Arial" w:cs="Arial"/>
                <w:spacing w:val="-18"/>
                <w:w w:val="104"/>
              </w:rPr>
              <w:t>m</w:t>
            </w:r>
            <w:r w:rsidRPr="00044064">
              <w:rPr>
                <w:rFonts w:ascii="Arial" w:hAnsi="Arial" w:cs="Arial"/>
                <w:spacing w:val="4"/>
                <w:w w:val="104"/>
              </w:rPr>
              <w:t>e</w:t>
            </w:r>
            <w:r w:rsidRPr="00044064">
              <w:rPr>
                <w:rFonts w:ascii="Arial" w:hAnsi="Arial" w:cs="Arial"/>
                <w:spacing w:val="-8"/>
                <w:w w:val="103"/>
              </w:rPr>
              <w:t>n</w:t>
            </w:r>
            <w:r w:rsidRPr="00044064">
              <w:rPr>
                <w:rFonts w:ascii="Arial" w:hAnsi="Arial" w:cs="Arial"/>
                <w:spacing w:val="6"/>
                <w:w w:val="104"/>
              </w:rPr>
              <w:t>t</w:t>
            </w:r>
            <w:r w:rsidRPr="00044064">
              <w:rPr>
                <w:rFonts w:ascii="Arial" w:hAnsi="Arial" w:cs="Arial"/>
                <w:w w:val="103"/>
              </w:rPr>
              <w:t>.</w:t>
            </w:r>
          </w:p>
        </w:tc>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13"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spacing w:val="-6"/>
                <w:w w:val="103"/>
              </w:rPr>
              <w:t>Y</w:t>
            </w:r>
            <w:r w:rsidRPr="00044064">
              <w:rPr>
                <w:rFonts w:ascii="Arial" w:hAnsi="Arial" w:cs="Arial"/>
                <w:spacing w:val="-15"/>
                <w:w w:val="104"/>
              </w:rPr>
              <w:t>E</w:t>
            </w:r>
            <w:r w:rsidRPr="00044064">
              <w:rPr>
                <w:rFonts w:ascii="Arial" w:hAnsi="Arial" w:cs="Arial"/>
                <w:w w:val="103"/>
              </w:rPr>
              <w:t>S</w:t>
            </w:r>
          </w:p>
        </w:tc>
        <w:tc>
          <w:tcPr>
            <w:tcW w:w="4276" w:type="dxa"/>
            <w:tcBorders>
              <w:top w:val="single" w:sz="7" w:space="0" w:color="000000"/>
              <w:left w:val="single" w:sz="7" w:space="0" w:color="000000"/>
              <w:bottom w:val="single" w:sz="7" w:space="0" w:color="000000"/>
              <w:right w:val="single" w:sz="7" w:space="0" w:color="000000"/>
            </w:tcBorders>
          </w:tcPr>
          <w:p w:rsidR="004F6CB6" w:rsidRPr="00044064" w:rsidRDefault="00796AA8">
            <w:pPr>
              <w:rPr>
                <w:rFonts w:ascii="Arial" w:hAnsi="Arial" w:cs="Arial"/>
              </w:rPr>
            </w:pPr>
            <w:r w:rsidRPr="00044064">
              <w:rPr>
                <w:rFonts w:ascii="Arial" w:hAnsi="Arial" w:cs="Arial"/>
                <w:b/>
                <w:bCs/>
              </w:rPr>
              <w:t>YES</w:t>
            </w:r>
            <w:r w:rsidRPr="00044064">
              <w:rPr>
                <w:rFonts w:ascii="Arial" w:hAnsi="Arial" w:cs="Arial"/>
              </w:rPr>
              <w:br/>
              <w:t>The references are sufficient and recent. They adequately support the scientific background, methodology, and discussion of the study.</w:t>
            </w:r>
          </w:p>
        </w:tc>
      </w:tr>
      <w:tr w:rsidR="004F6CB6" w:rsidRPr="00044064">
        <w:trPr>
          <w:trHeight w:hRule="exact" w:val="1393"/>
        </w:trPr>
        <w:tc>
          <w:tcPr>
            <w:tcW w:w="4644"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6"/>
              </w:rPr>
              <w:t>A</w:t>
            </w:r>
            <w:r w:rsidRPr="00044064">
              <w:rPr>
                <w:rFonts w:ascii="Arial" w:hAnsi="Arial" w:cs="Arial"/>
                <w:b/>
                <w:spacing w:val="4"/>
              </w:rPr>
              <w:t>r</w:t>
            </w:r>
            <w:r w:rsidRPr="00044064">
              <w:rPr>
                <w:rFonts w:ascii="Arial" w:hAnsi="Arial" w:cs="Arial"/>
                <w:b/>
              </w:rPr>
              <w:t>e</w:t>
            </w:r>
            <w:r w:rsidRPr="00044064">
              <w:rPr>
                <w:rFonts w:ascii="Arial" w:hAnsi="Arial" w:cs="Arial"/>
                <w:b/>
                <w:spacing w:val="13"/>
              </w:rPr>
              <w:t xml:space="preserve"> </w:t>
            </w:r>
            <w:r w:rsidRPr="00044064">
              <w:rPr>
                <w:rFonts w:ascii="Arial" w:hAnsi="Arial" w:cs="Arial"/>
                <w:b/>
                <w:spacing w:val="-5"/>
              </w:rPr>
              <w:t>t</w:t>
            </w:r>
            <w:r w:rsidRPr="00044064">
              <w:rPr>
                <w:rFonts w:ascii="Arial" w:hAnsi="Arial" w:cs="Arial"/>
                <w:b/>
                <w:spacing w:val="-4"/>
              </w:rPr>
              <w:t>h</w:t>
            </w:r>
            <w:r w:rsidRPr="00044064">
              <w:rPr>
                <w:rFonts w:ascii="Arial" w:hAnsi="Arial" w:cs="Arial"/>
                <w:b/>
                <w:spacing w:val="-12"/>
              </w:rPr>
              <w:t>e</w:t>
            </w:r>
            <w:r w:rsidRPr="00044064">
              <w:rPr>
                <w:rFonts w:ascii="Arial" w:hAnsi="Arial" w:cs="Arial"/>
                <w:b/>
                <w:spacing w:val="4"/>
              </w:rPr>
              <w:t>r</w:t>
            </w:r>
            <w:r w:rsidRPr="00044064">
              <w:rPr>
                <w:rFonts w:ascii="Arial" w:hAnsi="Arial" w:cs="Arial"/>
                <w:b/>
              </w:rPr>
              <w:t>e</w:t>
            </w:r>
            <w:r w:rsidRPr="00044064">
              <w:rPr>
                <w:rFonts w:ascii="Arial" w:hAnsi="Arial" w:cs="Arial"/>
                <w:b/>
                <w:spacing w:val="18"/>
              </w:rPr>
              <w:t xml:space="preserve"> </w:t>
            </w:r>
            <w:r w:rsidRPr="00044064">
              <w:rPr>
                <w:rFonts w:ascii="Arial" w:hAnsi="Arial" w:cs="Arial"/>
                <w:b/>
                <w:spacing w:val="4"/>
              </w:rPr>
              <w:t>e</w:t>
            </w:r>
            <w:r w:rsidRPr="00044064">
              <w:rPr>
                <w:rFonts w:ascii="Arial" w:hAnsi="Arial" w:cs="Arial"/>
                <w:b/>
                <w:spacing w:val="-5"/>
              </w:rPr>
              <w:t>t</w:t>
            </w:r>
            <w:r w:rsidRPr="00044064">
              <w:rPr>
                <w:rFonts w:ascii="Arial" w:hAnsi="Arial" w:cs="Arial"/>
                <w:b/>
                <w:spacing w:val="-20"/>
              </w:rPr>
              <w:t>h</w:t>
            </w:r>
            <w:r w:rsidRPr="00044064">
              <w:rPr>
                <w:rFonts w:ascii="Arial" w:hAnsi="Arial" w:cs="Arial"/>
                <w:b/>
                <w:spacing w:val="6"/>
              </w:rPr>
              <w:t>i</w:t>
            </w:r>
            <w:r w:rsidRPr="00044064">
              <w:rPr>
                <w:rFonts w:ascii="Arial" w:hAnsi="Arial" w:cs="Arial"/>
                <w:b/>
                <w:spacing w:val="4"/>
              </w:rPr>
              <w:t>c</w:t>
            </w:r>
            <w:r w:rsidRPr="00044064">
              <w:rPr>
                <w:rFonts w:ascii="Arial" w:hAnsi="Arial" w:cs="Arial"/>
                <w:b/>
                <w:spacing w:val="-8"/>
              </w:rPr>
              <w:t>a</w:t>
            </w:r>
            <w:r w:rsidRPr="00044064">
              <w:rPr>
                <w:rFonts w:ascii="Arial" w:hAnsi="Arial" w:cs="Arial"/>
                <w:b/>
              </w:rPr>
              <w:t>l</w:t>
            </w:r>
            <w:r w:rsidRPr="00044064">
              <w:rPr>
                <w:rFonts w:ascii="Arial" w:hAnsi="Arial" w:cs="Arial"/>
                <w:b/>
                <w:spacing w:val="8"/>
              </w:rPr>
              <w:t xml:space="preserve"> </w:t>
            </w:r>
            <w:proofErr w:type="spellStart"/>
            <w:r w:rsidRPr="00044064">
              <w:rPr>
                <w:rFonts w:ascii="Arial" w:hAnsi="Arial" w:cs="Arial"/>
                <w:b/>
                <w:spacing w:val="-10"/>
                <w:w w:val="104"/>
              </w:rPr>
              <w:t>i</w:t>
            </w:r>
            <w:r w:rsidRPr="00044064">
              <w:rPr>
                <w:rFonts w:ascii="Arial" w:hAnsi="Arial" w:cs="Arial"/>
                <w:b/>
                <w:spacing w:val="-1"/>
                <w:w w:val="103"/>
              </w:rPr>
              <w:t>s</w:t>
            </w:r>
            <w:r w:rsidRPr="00044064">
              <w:rPr>
                <w:rFonts w:ascii="Arial" w:hAnsi="Arial" w:cs="Arial"/>
                <w:b/>
                <w:w w:val="103"/>
              </w:rPr>
              <w:t>s</w:t>
            </w:r>
            <w:proofErr w:type="spellEnd"/>
            <w:r w:rsidRPr="00044064">
              <w:rPr>
                <w:rFonts w:ascii="Arial" w:hAnsi="Arial" w:cs="Arial"/>
                <w:b/>
                <w:spacing w:val="-35"/>
              </w:rPr>
              <w:t xml:space="preserve"> </w:t>
            </w:r>
            <w:proofErr w:type="spellStart"/>
            <w:r w:rsidRPr="00044064">
              <w:rPr>
                <w:rFonts w:ascii="Arial" w:hAnsi="Arial" w:cs="Arial"/>
                <w:b/>
                <w:spacing w:val="-20"/>
              </w:rPr>
              <w:t>u</w:t>
            </w:r>
            <w:r w:rsidRPr="00044064">
              <w:rPr>
                <w:rFonts w:ascii="Arial" w:hAnsi="Arial" w:cs="Arial"/>
                <w:b/>
                <w:spacing w:val="-12"/>
              </w:rPr>
              <w:t>e</w:t>
            </w:r>
            <w:r w:rsidRPr="00044064">
              <w:rPr>
                <w:rFonts w:ascii="Arial" w:hAnsi="Arial" w:cs="Arial"/>
                <w:b/>
              </w:rPr>
              <w:t>s</w:t>
            </w:r>
            <w:proofErr w:type="spellEnd"/>
            <w:r w:rsidRPr="00044064">
              <w:rPr>
                <w:rFonts w:ascii="Arial" w:hAnsi="Arial" w:cs="Arial"/>
                <w:b/>
                <w:spacing w:val="22"/>
              </w:rPr>
              <w:t xml:space="preserve"> </w:t>
            </w:r>
            <w:r w:rsidRPr="00044064">
              <w:rPr>
                <w:rFonts w:ascii="Arial" w:hAnsi="Arial" w:cs="Arial"/>
                <w:b/>
                <w:spacing w:val="6"/>
              </w:rPr>
              <w:t>i</w:t>
            </w:r>
            <w:r w:rsidRPr="00044064">
              <w:rPr>
                <w:rFonts w:ascii="Arial" w:hAnsi="Arial" w:cs="Arial"/>
                <w:b/>
              </w:rPr>
              <w:t xml:space="preserve">n </w:t>
            </w:r>
            <w:r w:rsidRPr="00044064">
              <w:rPr>
                <w:rFonts w:ascii="Arial" w:hAnsi="Arial" w:cs="Arial"/>
                <w:b/>
                <w:spacing w:val="-5"/>
              </w:rPr>
              <w:t>t</w:t>
            </w:r>
            <w:r w:rsidRPr="00044064">
              <w:rPr>
                <w:rFonts w:ascii="Arial" w:hAnsi="Arial" w:cs="Arial"/>
                <w:b/>
                <w:spacing w:val="-20"/>
              </w:rPr>
              <w:t>h</w:t>
            </w:r>
            <w:r w:rsidRPr="00044064">
              <w:rPr>
                <w:rFonts w:ascii="Arial" w:hAnsi="Arial" w:cs="Arial"/>
                <w:b/>
                <w:spacing w:val="-10"/>
              </w:rPr>
              <w:t>i</w:t>
            </w:r>
            <w:r w:rsidRPr="00044064">
              <w:rPr>
                <w:rFonts w:ascii="Arial" w:hAnsi="Arial" w:cs="Arial"/>
                <w:b/>
              </w:rPr>
              <w:t>s</w:t>
            </w:r>
            <w:r w:rsidRPr="00044064">
              <w:rPr>
                <w:rFonts w:ascii="Arial" w:hAnsi="Arial" w:cs="Arial"/>
                <w:b/>
                <w:spacing w:val="23"/>
              </w:rPr>
              <w:t xml:space="preserve"> </w:t>
            </w:r>
            <w:r w:rsidRPr="00044064">
              <w:rPr>
                <w:rFonts w:ascii="Arial" w:hAnsi="Arial" w:cs="Arial"/>
                <w:b/>
                <w:spacing w:val="-13"/>
                <w:w w:val="103"/>
              </w:rPr>
              <w:t>m</w:t>
            </w:r>
            <w:r w:rsidRPr="00044064">
              <w:rPr>
                <w:rFonts w:ascii="Arial" w:hAnsi="Arial" w:cs="Arial"/>
                <w:b/>
                <w:spacing w:val="-8"/>
                <w:w w:val="103"/>
              </w:rPr>
              <w:t>a</w:t>
            </w:r>
            <w:r w:rsidRPr="00044064">
              <w:rPr>
                <w:rFonts w:ascii="Arial" w:hAnsi="Arial" w:cs="Arial"/>
                <w:b/>
                <w:spacing w:val="-4"/>
                <w:w w:val="103"/>
              </w:rPr>
              <w:t>nu</w:t>
            </w:r>
            <w:r w:rsidRPr="00044064">
              <w:rPr>
                <w:rFonts w:ascii="Arial" w:hAnsi="Arial" w:cs="Arial"/>
                <w:b/>
                <w:spacing w:val="-1"/>
                <w:w w:val="103"/>
              </w:rPr>
              <w:t>s</w:t>
            </w:r>
            <w:r w:rsidRPr="00044064">
              <w:rPr>
                <w:rFonts w:ascii="Arial" w:hAnsi="Arial" w:cs="Arial"/>
                <w:b/>
                <w:spacing w:val="4"/>
                <w:w w:val="104"/>
              </w:rPr>
              <w:t>c</w:t>
            </w:r>
            <w:r w:rsidRPr="00044064">
              <w:rPr>
                <w:rFonts w:ascii="Arial" w:hAnsi="Arial" w:cs="Arial"/>
                <w:b/>
                <w:spacing w:val="-12"/>
                <w:w w:val="104"/>
              </w:rPr>
              <w:t>r</w:t>
            </w:r>
            <w:r w:rsidRPr="00044064">
              <w:rPr>
                <w:rFonts w:ascii="Arial" w:hAnsi="Arial" w:cs="Arial"/>
                <w:b/>
                <w:spacing w:val="6"/>
                <w:w w:val="104"/>
              </w:rPr>
              <w:t>i</w:t>
            </w:r>
            <w:r w:rsidRPr="00044064">
              <w:rPr>
                <w:rFonts w:ascii="Arial" w:hAnsi="Arial" w:cs="Arial"/>
                <w:b/>
                <w:spacing w:val="-20"/>
                <w:w w:val="103"/>
              </w:rPr>
              <w:t>p</w:t>
            </w:r>
            <w:r w:rsidRPr="00044064">
              <w:rPr>
                <w:rFonts w:ascii="Arial" w:hAnsi="Arial" w:cs="Arial"/>
                <w:b/>
                <w:spacing w:val="-5"/>
                <w:w w:val="103"/>
              </w:rPr>
              <w:t>t</w:t>
            </w:r>
            <w:r w:rsidRPr="00044064">
              <w:rPr>
                <w:rFonts w:ascii="Arial" w:hAnsi="Arial" w:cs="Arial"/>
                <w:b/>
                <w:w w:val="103"/>
              </w:rPr>
              <w:t>?</w:t>
            </w:r>
          </w:p>
          <w:p w:rsidR="004F6CB6" w:rsidRPr="00044064" w:rsidRDefault="005C6D99">
            <w:pPr>
              <w:spacing w:line="220" w:lineRule="exact"/>
              <w:ind w:left="111"/>
              <w:rPr>
                <w:rFonts w:ascii="Arial" w:hAnsi="Arial" w:cs="Arial"/>
              </w:rPr>
            </w:pPr>
            <w:r w:rsidRPr="00044064">
              <w:rPr>
                <w:rFonts w:ascii="Arial" w:hAnsi="Arial" w:cs="Arial"/>
                <w:spacing w:val="-5"/>
              </w:rPr>
              <w:t>(</w:t>
            </w:r>
            <w:r w:rsidRPr="00044064">
              <w:rPr>
                <w:rFonts w:ascii="Arial" w:hAnsi="Arial" w:cs="Arial"/>
                <w:spacing w:val="-6"/>
              </w:rPr>
              <w:t>Y</w:t>
            </w:r>
            <w:r w:rsidRPr="00044064">
              <w:rPr>
                <w:rFonts w:ascii="Arial" w:hAnsi="Arial" w:cs="Arial"/>
                <w:spacing w:val="-15"/>
              </w:rPr>
              <w:t>E</w:t>
            </w:r>
            <w:r w:rsidRPr="00044064">
              <w:rPr>
                <w:rFonts w:ascii="Arial" w:hAnsi="Arial" w:cs="Arial"/>
              </w:rPr>
              <w:t>S</w:t>
            </w:r>
            <w:r w:rsidRPr="00044064">
              <w:rPr>
                <w:rFonts w:ascii="Arial" w:hAnsi="Arial" w:cs="Arial"/>
                <w:spacing w:val="-13"/>
              </w:rPr>
              <w:t xml:space="preserve"> </w:t>
            </w:r>
            <w:r w:rsidRPr="00044064">
              <w:rPr>
                <w:rFonts w:ascii="Arial" w:hAnsi="Arial" w:cs="Arial"/>
                <w:spacing w:val="8"/>
              </w:rPr>
              <w:t>o</w:t>
            </w:r>
            <w:r w:rsidRPr="00044064">
              <w:rPr>
                <w:rFonts w:ascii="Arial" w:hAnsi="Arial" w:cs="Arial"/>
              </w:rPr>
              <w:t>r</w:t>
            </w:r>
            <w:r w:rsidRPr="00044064">
              <w:rPr>
                <w:rFonts w:ascii="Arial" w:hAnsi="Arial" w:cs="Arial"/>
                <w:spacing w:val="-12"/>
              </w:rPr>
              <w:t xml:space="preserve"> </w:t>
            </w:r>
            <w:r w:rsidRPr="00044064">
              <w:rPr>
                <w:rFonts w:ascii="Arial" w:hAnsi="Arial" w:cs="Arial"/>
                <w:spacing w:val="-6"/>
              </w:rPr>
              <w:t>NO</w:t>
            </w:r>
            <w:r w:rsidRPr="00044064">
              <w:rPr>
                <w:rFonts w:ascii="Arial" w:hAnsi="Arial" w:cs="Arial"/>
              </w:rPr>
              <w:t>)</w:t>
            </w:r>
          </w:p>
          <w:p w:rsidR="004F6CB6" w:rsidRPr="00044064" w:rsidRDefault="004F6CB6">
            <w:pPr>
              <w:spacing w:before="20" w:line="220" w:lineRule="exact"/>
              <w:rPr>
                <w:rFonts w:ascii="Arial" w:hAnsi="Arial" w:cs="Arial"/>
              </w:rPr>
            </w:pPr>
          </w:p>
          <w:p w:rsidR="004F6CB6" w:rsidRPr="00044064" w:rsidRDefault="005C6D99">
            <w:pPr>
              <w:spacing w:line="220" w:lineRule="exact"/>
              <w:ind w:left="111" w:right="450"/>
              <w:rPr>
                <w:rFonts w:ascii="Arial" w:hAnsi="Arial" w:cs="Arial"/>
              </w:rPr>
            </w:pPr>
            <w:r w:rsidRPr="00044064">
              <w:rPr>
                <w:rFonts w:ascii="Arial" w:hAnsi="Arial" w:cs="Arial"/>
                <w:spacing w:val="-5"/>
              </w:rPr>
              <w:t>(I</w:t>
            </w:r>
            <w:r w:rsidRPr="00044064">
              <w:rPr>
                <w:rFonts w:ascii="Arial" w:hAnsi="Arial" w:cs="Arial"/>
              </w:rPr>
              <w:t>f</w:t>
            </w:r>
            <w:r w:rsidRPr="00044064">
              <w:rPr>
                <w:rFonts w:ascii="Arial" w:hAnsi="Arial" w:cs="Arial"/>
                <w:spacing w:val="-1"/>
              </w:rPr>
              <w:t xml:space="preserve"> </w:t>
            </w:r>
            <w:proofErr w:type="gramStart"/>
            <w:r w:rsidRPr="00044064">
              <w:rPr>
                <w:rFonts w:ascii="Arial" w:hAnsi="Arial" w:cs="Arial"/>
                <w:spacing w:val="8"/>
                <w:w w:val="103"/>
              </w:rPr>
              <w:t>y</w:t>
            </w:r>
            <w:r w:rsidRPr="00044064">
              <w:rPr>
                <w:rFonts w:ascii="Arial" w:hAnsi="Arial" w:cs="Arial"/>
                <w:spacing w:val="-12"/>
                <w:w w:val="104"/>
              </w:rPr>
              <w:t>e</w:t>
            </w:r>
            <w:r w:rsidRPr="00044064">
              <w:rPr>
                <w:rFonts w:ascii="Arial" w:hAnsi="Arial" w:cs="Arial"/>
                <w:w w:val="103"/>
              </w:rPr>
              <w:t>s</w:t>
            </w:r>
            <w:r w:rsidRPr="00044064">
              <w:rPr>
                <w:rFonts w:ascii="Arial" w:hAnsi="Arial" w:cs="Arial"/>
                <w:spacing w:val="-35"/>
              </w:rPr>
              <w:t xml:space="preserve"> </w:t>
            </w:r>
            <w:r w:rsidRPr="00044064">
              <w:rPr>
                <w:rFonts w:ascii="Arial" w:hAnsi="Arial" w:cs="Arial"/>
              </w:rPr>
              <w:t>,</w:t>
            </w:r>
            <w:proofErr w:type="gramEnd"/>
            <w:r w:rsidRPr="00044064">
              <w:rPr>
                <w:rFonts w:ascii="Arial" w:hAnsi="Arial" w:cs="Arial"/>
                <w:spacing w:val="-4"/>
              </w:rPr>
              <w:t xml:space="preserve"> </w:t>
            </w:r>
            <w:r w:rsidRPr="00044064">
              <w:rPr>
                <w:rFonts w:ascii="Arial" w:hAnsi="Arial" w:cs="Arial"/>
                <w:spacing w:val="-8"/>
              </w:rPr>
              <w:t>k</w:t>
            </w:r>
            <w:r w:rsidRPr="00044064">
              <w:rPr>
                <w:rFonts w:ascii="Arial" w:hAnsi="Arial" w:cs="Arial"/>
                <w:spacing w:val="-10"/>
              </w:rPr>
              <w:t>i</w:t>
            </w:r>
            <w:r w:rsidRPr="00044064">
              <w:rPr>
                <w:rFonts w:ascii="Arial" w:hAnsi="Arial" w:cs="Arial"/>
                <w:spacing w:val="8"/>
              </w:rPr>
              <w:t>nd</w:t>
            </w:r>
            <w:r w:rsidRPr="00044064">
              <w:rPr>
                <w:rFonts w:ascii="Arial" w:hAnsi="Arial" w:cs="Arial"/>
                <w:spacing w:val="-26"/>
              </w:rPr>
              <w:t>l</w:t>
            </w:r>
            <w:r w:rsidRPr="00044064">
              <w:rPr>
                <w:rFonts w:ascii="Arial" w:hAnsi="Arial" w:cs="Arial"/>
              </w:rPr>
              <w:t>y</w:t>
            </w:r>
            <w:r w:rsidRPr="00044064">
              <w:rPr>
                <w:rFonts w:ascii="Arial" w:hAnsi="Arial" w:cs="Arial"/>
                <w:spacing w:val="22"/>
              </w:rPr>
              <w:t xml:space="preserve"> </w:t>
            </w:r>
            <w:r w:rsidRPr="00044064">
              <w:rPr>
                <w:rFonts w:ascii="Arial" w:hAnsi="Arial" w:cs="Arial"/>
                <w:spacing w:val="8"/>
                <w:w w:val="103"/>
              </w:rPr>
              <w:t>p</w:t>
            </w:r>
            <w:r w:rsidRPr="00044064">
              <w:rPr>
                <w:rFonts w:ascii="Arial" w:hAnsi="Arial" w:cs="Arial"/>
                <w:spacing w:val="-10"/>
                <w:w w:val="104"/>
              </w:rPr>
              <w:t>l</w:t>
            </w:r>
            <w:r w:rsidRPr="00044064">
              <w:rPr>
                <w:rFonts w:ascii="Arial" w:hAnsi="Arial" w:cs="Arial"/>
                <w:spacing w:val="-12"/>
                <w:w w:val="104"/>
              </w:rPr>
              <w:t>ea</w:t>
            </w:r>
            <w:r w:rsidRPr="00044064">
              <w:rPr>
                <w:rFonts w:ascii="Arial" w:hAnsi="Arial" w:cs="Arial"/>
                <w:w w:val="103"/>
              </w:rPr>
              <w:t>s</w:t>
            </w:r>
            <w:r w:rsidRPr="00044064">
              <w:rPr>
                <w:rFonts w:ascii="Arial" w:hAnsi="Arial" w:cs="Arial"/>
                <w:spacing w:val="-35"/>
              </w:rPr>
              <w:t xml:space="preserve"> </w:t>
            </w:r>
            <w:r w:rsidRPr="00044064">
              <w:rPr>
                <w:rFonts w:ascii="Arial" w:hAnsi="Arial" w:cs="Arial"/>
              </w:rPr>
              <w:t>e</w:t>
            </w:r>
            <w:r w:rsidRPr="00044064">
              <w:rPr>
                <w:rFonts w:ascii="Arial" w:hAnsi="Arial" w:cs="Arial"/>
                <w:spacing w:val="6"/>
              </w:rPr>
              <w:t xml:space="preserve"> </w:t>
            </w:r>
            <w:r w:rsidRPr="00044064">
              <w:rPr>
                <w:rFonts w:ascii="Arial" w:hAnsi="Arial" w:cs="Arial"/>
                <w:spacing w:val="-6"/>
              </w:rPr>
              <w:t>w</w:t>
            </w:r>
            <w:r w:rsidRPr="00044064">
              <w:rPr>
                <w:rFonts w:ascii="Arial" w:hAnsi="Arial" w:cs="Arial"/>
                <w:spacing w:val="-5"/>
              </w:rPr>
              <w:t>r</w:t>
            </w:r>
            <w:r w:rsidRPr="00044064">
              <w:rPr>
                <w:rFonts w:ascii="Arial" w:hAnsi="Arial" w:cs="Arial"/>
                <w:spacing w:val="-10"/>
              </w:rPr>
              <w:t>i</w:t>
            </w:r>
            <w:r w:rsidRPr="00044064">
              <w:rPr>
                <w:rFonts w:ascii="Arial" w:hAnsi="Arial" w:cs="Arial"/>
                <w:spacing w:val="6"/>
              </w:rPr>
              <w:t>t</w:t>
            </w:r>
            <w:r w:rsidRPr="00044064">
              <w:rPr>
                <w:rFonts w:ascii="Arial" w:hAnsi="Arial" w:cs="Arial"/>
              </w:rPr>
              <w:t xml:space="preserve">e </w:t>
            </w:r>
            <w:r w:rsidRPr="00044064">
              <w:rPr>
                <w:rFonts w:ascii="Arial" w:hAnsi="Arial" w:cs="Arial"/>
                <w:spacing w:val="-8"/>
              </w:rPr>
              <w:t>d</w:t>
            </w:r>
            <w:r w:rsidRPr="00044064">
              <w:rPr>
                <w:rFonts w:ascii="Arial" w:hAnsi="Arial" w:cs="Arial"/>
                <w:spacing w:val="8"/>
              </w:rPr>
              <w:t>o</w:t>
            </w:r>
            <w:r w:rsidRPr="00044064">
              <w:rPr>
                <w:rFonts w:ascii="Arial" w:hAnsi="Arial" w:cs="Arial"/>
                <w:spacing w:val="-6"/>
              </w:rPr>
              <w:t>w</w:t>
            </w:r>
            <w:r w:rsidRPr="00044064">
              <w:rPr>
                <w:rFonts w:ascii="Arial" w:hAnsi="Arial" w:cs="Arial"/>
              </w:rPr>
              <w:t>n</w:t>
            </w:r>
            <w:r w:rsidRPr="00044064">
              <w:rPr>
                <w:rFonts w:ascii="Arial" w:hAnsi="Arial" w:cs="Arial"/>
                <w:spacing w:val="3"/>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11"/>
              </w:rPr>
              <w:t xml:space="preserve"> </w:t>
            </w:r>
            <w:r w:rsidRPr="00044064">
              <w:rPr>
                <w:rFonts w:ascii="Arial" w:hAnsi="Arial" w:cs="Arial"/>
                <w:spacing w:val="-12"/>
              </w:rPr>
              <w:t>e</w:t>
            </w:r>
            <w:r w:rsidRPr="00044064">
              <w:rPr>
                <w:rFonts w:ascii="Arial" w:hAnsi="Arial" w:cs="Arial"/>
                <w:spacing w:val="-10"/>
              </w:rPr>
              <w:t>t</w:t>
            </w:r>
            <w:r w:rsidRPr="00044064">
              <w:rPr>
                <w:rFonts w:ascii="Arial" w:hAnsi="Arial" w:cs="Arial"/>
                <w:spacing w:val="8"/>
              </w:rPr>
              <w:t>h</w:t>
            </w:r>
            <w:r w:rsidRPr="00044064">
              <w:rPr>
                <w:rFonts w:ascii="Arial" w:hAnsi="Arial" w:cs="Arial"/>
                <w:spacing w:val="-10"/>
              </w:rPr>
              <w:t>i</w:t>
            </w:r>
            <w:r w:rsidRPr="00044064">
              <w:rPr>
                <w:rFonts w:ascii="Arial" w:hAnsi="Arial" w:cs="Arial"/>
                <w:spacing w:val="4"/>
              </w:rPr>
              <w:t>ca</w:t>
            </w:r>
            <w:r w:rsidRPr="00044064">
              <w:rPr>
                <w:rFonts w:ascii="Arial" w:hAnsi="Arial" w:cs="Arial"/>
              </w:rPr>
              <w:t>l</w:t>
            </w:r>
            <w:r w:rsidRPr="00044064">
              <w:rPr>
                <w:rFonts w:ascii="Arial" w:hAnsi="Arial" w:cs="Arial"/>
                <w:spacing w:val="8"/>
              </w:rPr>
              <w:t xml:space="preserve"> </w:t>
            </w:r>
            <w:r w:rsidRPr="00044064">
              <w:rPr>
                <w:rFonts w:ascii="Arial" w:hAnsi="Arial" w:cs="Arial"/>
                <w:spacing w:val="-10"/>
                <w:w w:val="104"/>
              </w:rPr>
              <w:t>i</w:t>
            </w:r>
            <w:r w:rsidRPr="00044064">
              <w:rPr>
                <w:rFonts w:ascii="Arial" w:hAnsi="Arial" w:cs="Arial"/>
                <w:spacing w:val="-1"/>
                <w:w w:val="103"/>
              </w:rPr>
              <w:t>ss</w:t>
            </w:r>
            <w:r w:rsidRPr="00044064">
              <w:rPr>
                <w:rFonts w:ascii="Arial" w:hAnsi="Arial" w:cs="Arial"/>
                <w:spacing w:val="-8"/>
                <w:w w:val="103"/>
              </w:rPr>
              <w:t>u</w:t>
            </w:r>
            <w:r w:rsidRPr="00044064">
              <w:rPr>
                <w:rFonts w:ascii="Arial" w:hAnsi="Arial" w:cs="Arial"/>
                <w:spacing w:val="-12"/>
                <w:w w:val="104"/>
              </w:rPr>
              <w:t>e</w:t>
            </w:r>
            <w:r w:rsidRPr="00044064">
              <w:rPr>
                <w:rFonts w:ascii="Arial" w:hAnsi="Arial" w:cs="Arial"/>
                <w:w w:val="103"/>
              </w:rPr>
              <w:t xml:space="preserve">s </w:t>
            </w:r>
            <w:r w:rsidRPr="00044064">
              <w:rPr>
                <w:rFonts w:ascii="Arial" w:hAnsi="Arial" w:cs="Arial"/>
                <w:spacing w:val="8"/>
              </w:rPr>
              <w:t>h</w:t>
            </w:r>
            <w:r w:rsidRPr="00044064">
              <w:rPr>
                <w:rFonts w:ascii="Arial" w:hAnsi="Arial" w:cs="Arial"/>
                <w:spacing w:val="4"/>
              </w:rPr>
              <w:t>e</w:t>
            </w:r>
            <w:r w:rsidRPr="00044064">
              <w:rPr>
                <w:rFonts w:ascii="Arial" w:hAnsi="Arial" w:cs="Arial"/>
                <w:spacing w:val="-5"/>
              </w:rPr>
              <w:t>r</w:t>
            </w:r>
            <w:r w:rsidRPr="00044064">
              <w:rPr>
                <w:rFonts w:ascii="Arial" w:hAnsi="Arial" w:cs="Arial"/>
              </w:rPr>
              <w:t>e</w:t>
            </w:r>
            <w:r w:rsidRPr="00044064">
              <w:rPr>
                <w:rFonts w:ascii="Arial" w:hAnsi="Arial" w:cs="Arial"/>
                <w:spacing w:val="14"/>
              </w:rPr>
              <w:t xml:space="preserve"> </w:t>
            </w:r>
            <w:r w:rsidRPr="00044064">
              <w:rPr>
                <w:rFonts w:ascii="Arial" w:hAnsi="Arial" w:cs="Arial"/>
                <w:spacing w:val="-26"/>
              </w:rPr>
              <w:t>i</w:t>
            </w:r>
            <w:r w:rsidRPr="00044064">
              <w:rPr>
                <w:rFonts w:ascii="Arial" w:hAnsi="Arial" w:cs="Arial"/>
              </w:rPr>
              <w:t>n</w:t>
            </w:r>
            <w:r w:rsidRPr="00044064">
              <w:rPr>
                <w:rFonts w:ascii="Arial" w:hAnsi="Arial" w:cs="Arial"/>
                <w:spacing w:val="11"/>
              </w:rPr>
              <w:t xml:space="preserve"> </w:t>
            </w:r>
            <w:r w:rsidRPr="00044064">
              <w:rPr>
                <w:rFonts w:ascii="Arial" w:hAnsi="Arial" w:cs="Arial"/>
                <w:spacing w:val="-8"/>
              </w:rPr>
              <w:t>d</w:t>
            </w:r>
            <w:r w:rsidRPr="00044064">
              <w:rPr>
                <w:rFonts w:ascii="Arial" w:hAnsi="Arial" w:cs="Arial"/>
                <w:spacing w:val="4"/>
              </w:rPr>
              <w:t>e</w:t>
            </w:r>
            <w:r w:rsidRPr="00044064">
              <w:rPr>
                <w:rFonts w:ascii="Arial" w:hAnsi="Arial" w:cs="Arial"/>
                <w:spacing w:val="-10"/>
              </w:rPr>
              <w:t>t</w:t>
            </w:r>
            <w:r w:rsidRPr="00044064">
              <w:rPr>
                <w:rFonts w:ascii="Arial" w:hAnsi="Arial" w:cs="Arial"/>
                <w:spacing w:val="4"/>
              </w:rPr>
              <w:t>a</w:t>
            </w:r>
            <w:r w:rsidRPr="00044064">
              <w:rPr>
                <w:rFonts w:ascii="Arial" w:hAnsi="Arial" w:cs="Arial"/>
                <w:spacing w:val="-10"/>
              </w:rPr>
              <w:t>il</w:t>
            </w:r>
            <w:r w:rsidRPr="00044064">
              <w:rPr>
                <w:rFonts w:ascii="Arial" w:hAnsi="Arial" w:cs="Arial"/>
              </w:rPr>
              <w:t>s</w:t>
            </w:r>
            <w:r w:rsidRPr="00044064">
              <w:rPr>
                <w:rFonts w:ascii="Arial" w:hAnsi="Arial" w:cs="Arial"/>
                <w:spacing w:val="-16"/>
              </w:rPr>
              <w:t xml:space="preserve"> </w:t>
            </w:r>
            <w:r w:rsidRPr="00044064">
              <w:rPr>
                <w:rFonts w:ascii="Arial" w:hAnsi="Arial" w:cs="Arial"/>
                <w:w w:val="103"/>
              </w:rPr>
              <w:t>)</w:t>
            </w:r>
          </w:p>
        </w:tc>
        <w:tc>
          <w:tcPr>
            <w:tcW w:w="4981" w:type="dxa"/>
            <w:tcBorders>
              <w:top w:val="single" w:sz="7" w:space="0" w:color="000000"/>
              <w:left w:val="single" w:sz="7" w:space="0" w:color="000000"/>
              <w:bottom w:val="single" w:sz="7" w:space="0" w:color="000000"/>
              <w:right w:val="single" w:sz="7" w:space="0" w:color="000000"/>
            </w:tcBorders>
          </w:tcPr>
          <w:p w:rsidR="004F6CB6" w:rsidRPr="00044064" w:rsidRDefault="004F6CB6">
            <w:pPr>
              <w:spacing w:before="3" w:line="200" w:lineRule="exact"/>
              <w:rPr>
                <w:rFonts w:ascii="Arial" w:hAnsi="Arial" w:cs="Arial"/>
              </w:rPr>
            </w:pPr>
          </w:p>
          <w:p w:rsidR="004F6CB6" w:rsidRPr="00044064" w:rsidRDefault="005C6D99">
            <w:pPr>
              <w:ind w:left="111"/>
              <w:rPr>
                <w:rFonts w:ascii="Arial" w:hAnsi="Arial" w:cs="Arial"/>
              </w:rPr>
            </w:pPr>
            <w:r w:rsidRPr="00044064">
              <w:rPr>
                <w:rFonts w:ascii="Arial" w:hAnsi="Arial" w:cs="Arial"/>
                <w:spacing w:val="-6"/>
              </w:rPr>
              <w:t>N</w:t>
            </w:r>
            <w:r w:rsidRPr="00044064">
              <w:rPr>
                <w:rFonts w:ascii="Arial" w:hAnsi="Arial" w:cs="Arial"/>
                <w:spacing w:val="8"/>
              </w:rPr>
              <w:t>o</w:t>
            </w:r>
            <w:r w:rsidRPr="00044064">
              <w:rPr>
                <w:rFonts w:ascii="Arial" w:hAnsi="Arial" w:cs="Arial"/>
              </w:rPr>
              <w:t>t</w:t>
            </w:r>
            <w:r w:rsidRPr="00044064">
              <w:rPr>
                <w:rFonts w:ascii="Arial" w:hAnsi="Arial" w:cs="Arial"/>
                <w:spacing w:val="-1"/>
              </w:rPr>
              <w:t xml:space="preserve"> </w:t>
            </w:r>
            <w:r w:rsidRPr="00044064">
              <w:rPr>
                <w:rFonts w:ascii="Arial" w:hAnsi="Arial" w:cs="Arial"/>
                <w:spacing w:val="-10"/>
                <w:w w:val="98"/>
              </w:rPr>
              <w:t>i</w:t>
            </w:r>
            <w:r w:rsidRPr="00044064">
              <w:rPr>
                <w:rFonts w:ascii="Arial" w:hAnsi="Arial" w:cs="Arial"/>
                <w:spacing w:val="-8"/>
                <w:w w:val="98"/>
              </w:rPr>
              <w:t>d</w:t>
            </w:r>
            <w:r w:rsidRPr="00044064">
              <w:rPr>
                <w:rFonts w:ascii="Arial" w:hAnsi="Arial" w:cs="Arial"/>
                <w:spacing w:val="-12"/>
                <w:w w:val="98"/>
              </w:rPr>
              <w:t>e</w:t>
            </w:r>
            <w:r w:rsidRPr="00044064">
              <w:rPr>
                <w:rFonts w:ascii="Arial" w:hAnsi="Arial" w:cs="Arial"/>
                <w:spacing w:val="8"/>
                <w:w w:val="98"/>
              </w:rPr>
              <w:t>n</w:t>
            </w:r>
            <w:r w:rsidRPr="00044064">
              <w:rPr>
                <w:rFonts w:ascii="Arial" w:hAnsi="Arial" w:cs="Arial"/>
                <w:spacing w:val="6"/>
                <w:w w:val="98"/>
              </w:rPr>
              <w:t>t</w:t>
            </w:r>
            <w:r w:rsidRPr="00044064">
              <w:rPr>
                <w:rFonts w:ascii="Arial" w:hAnsi="Arial" w:cs="Arial"/>
                <w:spacing w:val="-10"/>
                <w:w w:val="98"/>
              </w:rPr>
              <w:t>i</w:t>
            </w:r>
            <w:r w:rsidRPr="00044064">
              <w:rPr>
                <w:rFonts w:ascii="Arial" w:hAnsi="Arial" w:cs="Arial"/>
                <w:spacing w:val="-5"/>
                <w:w w:val="98"/>
              </w:rPr>
              <w:t>f</w:t>
            </w:r>
            <w:r w:rsidRPr="00044064">
              <w:rPr>
                <w:rFonts w:ascii="Arial" w:hAnsi="Arial" w:cs="Arial"/>
                <w:spacing w:val="-10"/>
                <w:w w:val="98"/>
              </w:rPr>
              <w:t>i</w:t>
            </w:r>
            <w:r w:rsidRPr="00044064">
              <w:rPr>
                <w:rFonts w:ascii="Arial" w:hAnsi="Arial" w:cs="Arial"/>
                <w:spacing w:val="4"/>
                <w:w w:val="98"/>
              </w:rPr>
              <w:t>e</w:t>
            </w:r>
            <w:r w:rsidRPr="00044064">
              <w:rPr>
                <w:rFonts w:ascii="Arial" w:hAnsi="Arial" w:cs="Arial"/>
                <w:spacing w:val="8"/>
                <w:w w:val="98"/>
              </w:rPr>
              <w:t>d</w:t>
            </w:r>
            <w:r w:rsidRPr="00044064">
              <w:rPr>
                <w:rFonts w:ascii="Arial" w:hAnsi="Arial" w:cs="Arial"/>
                <w:w w:val="98"/>
              </w:rPr>
              <w:t>,</w:t>
            </w:r>
            <w:r w:rsidRPr="00044064">
              <w:rPr>
                <w:rFonts w:ascii="Arial" w:hAnsi="Arial" w:cs="Arial"/>
                <w:spacing w:val="-15"/>
                <w:w w:val="98"/>
              </w:rPr>
              <w:t xml:space="preserve"> </w:t>
            </w:r>
            <w:r w:rsidRPr="00044064">
              <w:rPr>
                <w:rFonts w:ascii="Arial" w:hAnsi="Arial" w:cs="Arial"/>
                <w:spacing w:val="8"/>
              </w:rPr>
              <w:t>n</w:t>
            </w:r>
            <w:r w:rsidRPr="00044064">
              <w:rPr>
                <w:rFonts w:ascii="Arial" w:hAnsi="Arial" w:cs="Arial"/>
                <w:spacing w:val="-8"/>
              </w:rPr>
              <w:t>o</w:t>
            </w:r>
            <w:r w:rsidRPr="00044064">
              <w:rPr>
                <w:rFonts w:ascii="Arial" w:hAnsi="Arial" w:cs="Arial"/>
              </w:rPr>
              <w:t>t</w:t>
            </w:r>
            <w:r w:rsidRPr="00044064">
              <w:rPr>
                <w:rFonts w:ascii="Arial" w:hAnsi="Arial" w:cs="Arial"/>
                <w:spacing w:val="-1"/>
              </w:rPr>
              <w:t xml:space="preserve"> </w:t>
            </w:r>
            <w:r w:rsidRPr="00044064">
              <w:rPr>
                <w:rFonts w:ascii="Arial" w:hAnsi="Arial" w:cs="Arial"/>
                <w:spacing w:val="-10"/>
              </w:rPr>
              <w:t>t</w:t>
            </w:r>
            <w:r w:rsidRPr="00044064">
              <w:rPr>
                <w:rFonts w:ascii="Arial" w:hAnsi="Arial" w:cs="Arial"/>
                <w:spacing w:val="-8"/>
              </w:rPr>
              <w:t>h</w:t>
            </w:r>
            <w:r w:rsidRPr="00044064">
              <w:rPr>
                <w:rFonts w:ascii="Arial" w:hAnsi="Arial" w:cs="Arial"/>
              </w:rPr>
              <w:t>e</w:t>
            </w:r>
            <w:r w:rsidRPr="00044064">
              <w:rPr>
                <w:rFonts w:ascii="Arial" w:hAnsi="Arial" w:cs="Arial"/>
                <w:spacing w:val="-4"/>
              </w:rPr>
              <w:t xml:space="preserve"> </w:t>
            </w:r>
            <w:r w:rsidRPr="00044064">
              <w:rPr>
                <w:rFonts w:ascii="Arial" w:hAnsi="Arial" w:cs="Arial"/>
                <w:spacing w:val="4"/>
              </w:rPr>
              <w:t>c</w:t>
            </w:r>
            <w:r w:rsidRPr="00044064">
              <w:rPr>
                <w:rFonts w:ascii="Arial" w:hAnsi="Arial" w:cs="Arial"/>
                <w:spacing w:val="-12"/>
              </w:rPr>
              <w:t>a</w:t>
            </w:r>
            <w:r w:rsidRPr="00044064">
              <w:rPr>
                <w:rFonts w:ascii="Arial" w:hAnsi="Arial" w:cs="Arial"/>
                <w:spacing w:val="-1"/>
              </w:rPr>
              <w:t>s</w:t>
            </w:r>
            <w:r w:rsidRPr="00044064">
              <w:rPr>
                <w:rFonts w:ascii="Arial" w:hAnsi="Arial" w:cs="Arial"/>
                <w:spacing w:val="4"/>
              </w:rPr>
              <w:t>e</w:t>
            </w:r>
            <w:r w:rsidRPr="00044064">
              <w:rPr>
                <w:rFonts w:ascii="Arial" w:hAnsi="Arial" w:cs="Arial"/>
              </w:rPr>
              <w:t>.</w:t>
            </w:r>
          </w:p>
        </w:tc>
        <w:tc>
          <w:tcPr>
            <w:tcW w:w="4276" w:type="dxa"/>
            <w:tcBorders>
              <w:top w:val="single" w:sz="7" w:space="0" w:color="000000"/>
              <w:left w:val="single" w:sz="7" w:space="0" w:color="000000"/>
              <w:bottom w:val="single" w:sz="7" w:space="0" w:color="000000"/>
              <w:right w:val="single" w:sz="7" w:space="0" w:color="000000"/>
            </w:tcBorders>
          </w:tcPr>
          <w:p w:rsidR="00A369EE" w:rsidRPr="00044064" w:rsidRDefault="00A369EE" w:rsidP="00A369EE">
            <w:pPr>
              <w:rPr>
                <w:rFonts w:ascii="Arial" w:hAnsi="Arial" w:cs="Arial"/>
                <w:lang w:val="en-GB"/>
              </w:rPr>
            </w:pPr>
            <w:r w:rsidRPr="00044064">
              <w:rPr>
                <w:rFonts w:ascii="Arial" w:hAnsi="Arial" w:cs="Arial"/>
                <w:b/>
                <w:bCs/>
                <w:lang w:val="en-GB"/>
              </w:rPr>
              <w:t>NO</w:t>
            </w:r>
            <w:r w:rsidRPr="00044064">
              <w:rPr>
                <w:rFonts w:ascii="Arial" w:hAnsi="Arial" w:cs="Arial"/>
                <w:lang w:val="en-GB"/>
              </w:rPr>
              <w:br/>
            </w:r>
            <w:proofErr w:type="spellStart"/>
            <w:r w:rsidRPr="00044064">
              <w:rPr>
                <w:rFonts w:ascii="Arial" w:hAnsi="Arial" w:cs="Arial"/>
                <w:lang w:val="en-GB"/>
              </w:rPr>
              <w:t>No</w:t>
            </w:r>
            <w:proofErr w:type="spellEnd"/>
            <w:r w:rsidRPr="00044064">
              <w:rPr>
                <w:rFonts w:ascii="Arial" w:hAnsi="Arial" w:cs="Arial"/>
                <w:lang w:val="en-GB"/>
              </w:rPr>
              <w:t xml:space="preserve"> ethical concerns have been identified in this study.</w:t>
            </w:r>
          </w:p>
          <w:p w:rsidR="004F6CB6" w:rsidRPr="00044064" w:rsidRDefault="004F6CB6">
            <w:pPr>
              <w:rPr>
                <w:rFonts w:ascii="Arial" w:hAnsi="Arial" w:cs="Arial"/>
                <w:lang w:val="en-GB"/>
              </w:rPr>
            </w:pPr>
          </w:p>
        </w:tc>
      </w:tr>
    </w:tbl>
    <w:p w:rsidR="004F6CB6" w:rsidRPr="00044064" w:rsidRDefault="004F6CB6">
      <w:pPr>
        <w:spacing w:before="4" w:line="120" w:lineRule="exact"/>
        <w:rPr>
          <w:rFonts w:ascii="Arial" w:hAnsi="Arial" w:cs="Arial"/>
        </w:rPr>
      </w:pPr>
    </w:p>
    <w:p w:rsidR="003F3A41" w:rsidRPr="00044064" w:rsidRDefault="00683BFF" w:rsidP="003F3A41">
      <w:pPr>
        <w:spacing w:before="40" w:line="220" w:lineRule="exact"/>
        <w:ind w:left="102"/>
        <w:rPr>
          <w:rFonts w:ascii="Arial" w:hAnsi="Arial" w:cs="Arial"/>
          <w:b/>
          <w:spacing w:val="-1"/>
        </w:rPr>
      </w:pPr>
      <w:bookmarkStart w:id="0" w:name="_GoBack"/>
      <w:bookmarkEnd w:id="0"/>
      <w:r w:rsidRPr="00044064">
        <w:rPr>
          <w:rFonts w:ascii="Arial" w:hAnsi="Arial" w:cs="Arial"/>
        </w:rPr>
        <w:pict>
          <v:group id="_x0000_s1052" style="position:absolute;left:0;text-align:left;margin-left:71.6pt;margin-top:2.05pt;width:237.2pt;height:12.2pt;z-index:-251651072;mso-position-horizontal-relative:page" coordorigin="1432,41" coordsize="4744,244">
            <v:shape id="_x0000_s1054" style="position:absolute;left:1442;top:51;width:4660;height:224" coordorigin="1442,51" coordsize="4660,224" path="m1442,275r4660,l6102,51r-4660,l1442,275xe" fillcolor="yellow" stroked="f">
              <v:path arrowok="t"/>
            </v:shape>
            <v:shape id="_x0000_s1053" style="position:absolute;left:1442;top:251;width:4725;height:0" coordorigin="1442,251" coordsize="4725,0" path="m1442,251r4724,e" filled="f" strokeweight=".9pt">
              <v:path arrowok="t"/>
            </v:shape>
            <w10:wrap anchorx="page"/>
          </v:group>
        </w:pict>
      </w:r>
      <w:r w:rsidR="005C6D99" w:rsidRPr="00044064">
        <w:rPr>
          <w:rFonts w:ascii="Arial" w:hAnsi="Arial" w:cs="Arial"/>
          <w:b/>
          <w:spacing w:val="1"/>
        </w:rPr>
        <w:t>P</w:t>
      </w:r>
      <w:r w:rsidR="005C6D99" w:rsidRPr="00044064">
        <w:rPr>
          <w:rFonts w:ascii="Arial" w:hAnsi="Arial" w:cs="Arial"/>
          <w:b/>
          <w:spacing w:val="-6"/>
        </w:rPr>
        <w:t>AR</w:t>
      </w:r>
      <w:r w:rsidR="005C6D99" w:rsidRPr="00044064">
        <w:rPr>
          <w:rFonts w:ascii="Arial" w:hAnsi="Arial" w:cs="Arial"/>
          <w:b/>
        </w:rPr>
        <w:t>T</w:t>
      </w:r>
      <w:r w:rsidR="005C6D99" w:rsidRPr="00044064">
        <w:rPr>
          <w:rFonts w:ascii="Arial" w:hAnsi="Arial" w:cs="Arial"/>
          <w:b/>
          <w:spacing w:val="6"/>
        </w:rPr>
        <w:t xml:space="preserve"> </w:t>
      </w:r>
      <w:r w:rsidR="005C6D99" w:rsidRPr="00044064">
        <w:rPr>
          <w:rFonts w:ascii="Arial" w:hAnsi="Arial" w:cs="Arial"/>
          <w:b/>
          <w:spacing w:val="8"/>
        </w:rPr>
        <w:t>3</w:t>
      </w:r>
      <w:r w:rsidR="005C6D99" w:rsidRPr="00044064">
        <w:rPr>
          <w:rFonts w:ascii="Arial" w:hAnsi="Arial" w:cs="Arial"/>
          <w:b/>
        </w:rPr>
        <w:t>.</w:t>
      </w:r>
      <w:r w:rsidR="005C6D99" w:rsidRPr="00044064">
        <w:rPr>
          <w:rFonts w:ascii="Arial" w:hAnsi="Arial" w:cs="Arial"/>
          <w:b/>
          <w:spacing w:val="-1"/>
        </w:rPr>
        <w:t xml:space="preserve"> </w:t>
      </w:r>
    </w:p>
    <w:p w:rsidR="003F3A41" w:rsidRPr="00044064" w:rsidRDefault="003F3A41" w:rsidP="003F3A41">
      <w:pPr>
        <w:spacing w:before="40" w:line="220" w:lineRule="exact"/>
        <w:ind w:left="102"/>
        <w:rPr>
          <w:rFonts w:ascii="Arial" w:hAnsi="Arial" w:cs="Arial"/>
        </w:rPr>
      </w:pPr>
    </w:p>
    <w:tbl>
      <w:tblPr>
        <w:tblW w:w="0" w:type="auto"/>
        <w:tblInd w:w="116" w:type="dxa"/>
        <w:tblLayout w:type="fixed"/>
        <w:tblCellMar>
          <w:left w:w="0" w:type="dxa"/>
          <w:right w:w="0" w:type="dxa"/>
        </w:tblCellMar>
        <w:tblLook w:val="01E0" w:firstRow="1" w:lastRow="1" w:firstColumn="1" w:lastColumn="1" w:noHBand="0" w:noVBand="0"/>
      </w:tblPr>
      <w:tblGrid>
        <w:gridCol w:w="7751"/>
        <w:gridCol w:w="6150"/>
      </w:tblGrid>
      <w:tr w:rsidR="004F6CB6" w:rsidRPr="00044064">
        <w:trPr>
          <w:trHeight w:hRule="exact" w:val="465"/>
        </w:trPr>
        <w:tc>
          <w:tcPr>
            <w:tcW w:w="13901" w:type="dxa"/>
            <w:gridSpan w:val="2"/>
            <w:tcBorders>
              <w:top w:val="single" w:sz="7" w:space="0" w:color="000000"/>
              <w:left w:val="single" w:sz="7" w:space="0" w:color="000000"/>
              <w:bottom w:val="nil"/>
              <w:right w:val="single" w:sz="7" w:space="0" w:color="000000"/>
            </w:tcBorders>
          </w:tcPr>
          <w:p w:rsidR="004F6CB6" w:rsidRPr="00044064" w:rsidRDefault="005C6D99">
            <w:pPr>
              <w:spacing w:line="200" w:lineRule="exact"/>
              <w:ind w:left="111"/>
              <w:rPr>
                <w:rFonts w:ascii="Arial" w:hAnsi="Arial" w:cs="Arial"/>
              </w:rPr>
            </w:pPr>
            <w:r w:rsidRPr="00044064">
              <w:rPr>
                <w:rFonts w:ascii="Arial" w:hAnsi="Arial" w:cs="Arial"/>
                <w:b/>
                <w:spacing w:val="-11"/>
                <w:u w:val="single" w:color="000000"/>
              </w:rPr>
              <w:t>E</w:t>
            </w:r>
            <w:r w:rsidRPr="00044064">
              <w:rPr>
                <w:rFonts w:ascii="Arial" w:hAnsi="Arial" w:cs="Arial"/>
                <w:b/>
                <w:spacing w:val="-20"/>
                <w:u w:val="single" w:color="000000"/>
              </w:rPr>
              <w:t>d</w:t>
            </w:r>
            <w:r w:rsidRPr="00044064">
              <w:rPr>
                <w:rFonts w:ascii="Arial" w:hAnsi="Arial" w:cs="Arial"/>
                <w:b/>
                <w:spacing w:val="6"/>
                <w:u w:val="single" w:color="000000"/>
              </w:rPr>
              <w:t>i</w:t>
            </w:r>
            <w:r w:rsidRPr="00044064">
              <w:rPr>
                <w:rFonts w:ascii="Arial" w:hAnsi="Arial" w:cs="Arial"/>
                <w:b/>
                <w:spacing w:val="-5"/>
                <w:u w:val="single" w:color="000000"/>
              </w:rPr>
              <w:t>t</w:t>
            </w:r>
            <w:r w:rsidRPr="00044064">
              <w:rPr>
                <w:rFonts w:ascii="Arial" w:hAnsi="Arial" w:cs="Arial"/>
                <w:b/>
                <w:spacing w:val="-8"/>
                <w:u w:val="single" w:color="000000"/>
              </w:rPr>
              <w:t>o</w:t>
            </w:r>
            <w:r w:rsidRPr="00044064">
              <w:rPr>
                <w:rFonts w:ascii="Arial" w:hAnsi="Arial" w:cs="Arial"/>
                <w:b/>
                <w:spacing w:val="4"/>
                <w:u w:val="single" w:color="000000"/>
              </w:rPr>
              <w:t>r</w:t>
            </w:r>
            <w:r w:rsidRPr="00044064">
              <w:rPr>
                <w:rFonts w:ascii="Arial" w:hAnsi="Arial" w:cs="Arial"/>
                <w:b/>
                <w:spacing w:val="6"/>
                <w:u w:val="single" w:color="000000"/>
              </w:rPr>
              <w:t>i</w:t>
            </w:r>
            <w:r w:rsidRPr="00044064">
              <w:rPr>
                <w:rFonts w:ascii="Arial" w:hAnsi="Arial" w:cs="Arial"/>
                <w:b/>
                <w:spacing w:val="-8"/>
                <w:u w:val="single" w:color="000000"/>
              </w:rPr>
              <w:t>a</w:t>
            </w:r>
            <w:r w:rsidRPr="00044064">
              <w:rPr>
                <w:rFonts w:ascii="Arial" w:hAnsi="Arial" w:cs="Arial"/>
                <w:b/>
                <w:u w:val="single" w:color="000000"/>
              </w:rPr>
              <w:t>l</w:t>
            </w:r>
            <w:r w:rsidRPr="00044064">
              <w:rPr>
                <w:rFonts w:ascii="Arial" w:hAnsi="Arial" w:cs="Arial"/>
                <w:b/>
                <w:spacing w:val="30"/>
                <w:u w:val="single" w:color="000000"/>
              </w:rPr>
              <w:t xml:space="preserve"> </w:t>
            </w:r>
            <w:r w:rsidRPr="00044064">
              <w:rPr>
                <w:rFonts w:ascii="Arial" w:hAnsi="Arial" w:cs="Arial"/>
                <w:b/>
                <w:spacing w:val="-6"/>
                <w:u w:val="single" w:color="000000"/>
              </w:rPr>
              <w:t>C</w:t>
            </w:r>
            <w:r w:rsidRPr="00044064">
              <w:rPr>
                <w:rFonts w:ascii="Arial" w:hAnsi="Arial" w:cs="Arial"/>
                <w:b/>
                <w:spacing w:val="-8"/>
                <w:u w:val="single" w:color="000000"/>
              </w:rPr>
              <w:t>o</w:t>
            </w:r>
            <w:r w:rsidRPr="00044064">
              <w:rPr>
                <w:rFonts w:ascii="Arial" w:hAnsi="Arial" w:cs="Arial"/>
                <w:b/>
                <w:spacing w:val="-13"/>
                <w:u w:val="single" w:color="000000"/>
              </w:rPr>
              <w:t>mm</w:t>
            </w:r>
            <w:r w:rsidRPr="00044064">
              <w:rPr>
                <w:rFonts w:ascii="Arial" w:hAnsi="Arial" w:cs="Arial"/>
                <w:b/>
                <w:spacing w:val="4"/>
                <w:u w:val="single" w:color="000000"/>
              </w:rPr>
              <w:t>e</w:t>
            </w:r>
            <w:r w:rsidRPr="00044064">
              <w:rPr>
                <w:rFonts w:ascii="Arial" w:hAnsi="Arial" w:cs="Arial"/>
                <w:b/>
                <w:spacing w:val="-4"/>
                <w:u w:val="single" w:color="000000"/>
              </w:rPr>
              <w:t>n</w:t>
            </w:r>
            <w:r w:rsidRPr="00044064">
              <w:rPr>
                <w:rFonts w:ascii="Arial" w:hAnsi="Arial" w:cs="Arial"/>
                <w:b/>
                <w:spacing w:val="-5"/>
                <w:u w:val="single" w:color="000000"/>
              </w:rPr>
              <w:t>t</w:t>
            </w:r>
            <w:r w:rsidRPr="00044064">
              <w:rPr>
                <w:rFonts w:ascii="Arial" w:hAnsi="Arial" w:cs="Arial"/>
                <w:b/>
                <w:u w:val="single" w:color="000000"/>
              </w:rPr>
              <w:t>s</w:t>
            </w:r>
            <w:r w:rsidRPr="00044064">
              <w:rPr>
                <w:rFonts w:ascii="Arial" w:hAnsi="Arial" w:cs="Arial"/>
                <w:b/>
                <w:spacing w:val="41"/>
                <w:u w:val="single" w:color="000000"/>
              </w:rPr>
              <w:t xml:space="preserve"> </w:t>
            </w:r>
            <w:r w:rsidRPr="00044064">
              <w:rPr>
                <w:rFonts w:ascii="Arial" w:hAnsi="Arial" w:cs="Arial"/>
                <w:b/>
                <w:spacing w:val="-5"/>
                <w:u w:val="single" w:color="000000"/>
              </w:rPr>
              <w:t>(</w:t>
            </w:r>
            <w:r w:rsidRPr="00044064">
              <w:rPr>
                <w:rFonts w:ascii="Arial" w:hAnsi="Arial" w:cs="Arial"/>
                <w:b/>
                <w:spacing w:val="-11"/>
                <w:u w:val="single" w:color="000000"/>
              </w:rPr>
              <w:t>T</w:t>
            </w:r>
            <w:r w:rsidRPr="00044064">
              <w:rPr>
                <w:rFonts w:ascii="Arial" w:hAnsi="Arial" w:cs="Arial"/>
                <w:b/>
                <w:spacing w:val="-4"/>
                <w:u w:val="single" w:color="000000"/>
              </w:rPr>
              <w:t>h</w:t>
            </w:r>
            <w:r w:rsidRPr="00044064">
              <w:rPr>
                <w:rFonts w:ascii="Arial" w:hAnsi="Arial" w:cs="Arial"/>
                <w:b/>
                <w:spacing w:val="6"/>
                <w:u w:val="single" w:color="000000"/>
              </w:rPr>
              <w:t>i</w:t>
            </w:r>
            <w:r w:rsidRPr="00044064">
              <w:rPr>
                <w:rFonts w:ascii="Arial" w:hAnsi="Arial" w:cs="Arial"/>
                <w:b/>
                <w:u w:val="single" w:color="000000"/>
              </w:rPr>
              <w:t>s</w:t>
            </w:r>
            <w:r w:rsidRPr="00044064">
              <w:rPr>
                <w:rFonts w:ascii="Arial" w:hAnsi="Arial" w:cs="Arial"/>
                <w:b/>
                <w:spacing w:val="12"/>
                <w:u w:val="single" w:color="000000"/>
              </w:rPr>
              <w:t xml:space="preserve"> </w:t>
            </w:r>
            <w:r w:rsidRPr="00044064">
              <w:rPr>
                <w:rFonts w:ascii="Arial" w:hAnsi="Arial" w:cs="Arial"/>
                <w:b/>
                <w:spacing w:val="-1"/>
                <w:u w:val="single" w:color="000000"/>
              </w:rPr>
              <w:t>s</w:t>
            </w:r>
            <w:r w:rsidRPr="00044064">
              <w:rPr>
                <w:rFonts w:ascii="Arial" w:hAnsi="Arial" w:cs="Arial"/>
                <w:b/>
                <w:spacing w:val="4"/>
                <w:u w:val="single" w:color="000000"/>
              </w:rPr>
              <w:t>ec</w:t>
            </w:r>
            <w:r w:rsidRPr="00044064">
              <w:rPr>
                <w:rFonts w:ascii="Arial" w:hAnsi="Arial" w:cs="Arial"/>
                <w:b/>
                <w:spacing w:val="-21"/>
                <w:u w:val="single" w:color="000000"/>
              </w:rPr>
              <w:t>t</w:t>
            </w:r>
            <w:r w:rsidRPr="00044064">
              <w:rPr>
                <w:rFonts w:ascii="Arial" w:hAnsi="Arial" w:cs="Arial"/>
                <w:b/>
                <w:spacing w:val="6"/>
                <w:u w:val="single" w:color="000000"/>
              </w:rPr>
              <w:t>i</w:t>
            </w:r>
            <w:r w:rsidRPr="00044064">
              <w:rPr>
                <w:rFonts w:ascii="Arial" w:hAnsi="Arial" w:cs="Arial"/>
                <w:b/>
                <w:spacing w:val="-8"/>
                <w:u w:val="single" w:color="000000"/>
              </w:rPr>
              <w:t>o</w:t>
            </w:r>
            <w:r w:rsidRPr="00044064">
              <w:rPr>
                <w:rFonts w:ascii="Arial" w:hAnsi="Arial" w:cs="Arial"/>
                <w:b/>
                <w:u w:val="single" w:color="000000"/>
              </w:rPr>
              <w:t>n</w:t>
            </w:r>
            <w:r w:rsidRPr="00044064">
              <w:rPr>
                <w:rFonts w:ascii="Arial" w:hAnsi="Arial" w:cs="Arial"/>
                <w:b/>
                <w:spacing w:val="13"/>
                <w:u w:val="single" w:color="000000"/>
              </w:rPr>
              <w:t xml:space="preserve"> </w:t>
            </w:r>
            <w:r w:rsidRPr="00044064">
              <w:rPr>
                <w:rFonts w:ascii="Arial" w:hAnsi="Arial" w:cs="Arial"/>
                <w:b/>
                <w:spacing w:val="-10"/>
                <w:u w:val="single" w:color="000000"/>
              </w:rPr>
              <w:t>i</w:t>
            </w:r>
            <w:r w:rsidRPr="00044064">
              <w:rPr>
                <w:rFonts w:ascii="Arial" w:hAnsi="Arial" w:cs="Arial"/>
                <w:b/>
                <w:u w:val="single" w:color="000000"/>
              </w:rPr>
              <w:t>s</w:t>
            </w:r>
            <w:r w:rsidRPr="00044064">
              <w:rPr>
                <w:rFonts w:ascii="Arial" w:hAnsi="Arial" w:cs="Arial"/>
                <w:b/>
                <w:spacing w:val="17"/>
                <w:u w:val="single" w:color="000000"/>
              </w:rPr>
              <w:t xml:space="preserve"> </w:t>
            </w:r>
            <w:r w:rsidRPr="00044064">
              <w:rPr>
                <w:rFonts w:ascii="Arial" w:hAnsi="Arial" w:cs="Arial"/>
                <w:b/>
                <w:spacing w:val="-12"/>
                <w:w w:val="104"/>
                <w:u w:val="single" w:color="000000"/>
              </w:rPr>
              <w:t>re</w:t>
            </w:r>
            <w:r w:rsidRPr="00044064">
              <w:rPr>
                <w:rFonts w:ascii="Arial" w:hAnsi="Arial" w:cs="Arial"/>
                <w:b/>
                <w:w w:val="103"/>
                <w:u w:val="single" w:color="000000"/>
              </w:rPr>
              <w:t>s</w:t>
            </w:r>
            <w:r w:rsidRPr="00044064">
              <w:rPr>
                <w:rFonts w:ascii="Arial" w:hAnsi="Arial" w:cs="Arial"/>
                <w:b/>
                <w:spacing w:val="-37"/>
                <w:w w:val="103"/>
                <w:u w:val="single" w:color="000000"/>
              </w:rPr>
              <w:t xml:space="preserve"> </w:t>
            </w:r>
            <w:proofErr w:type="spellStart"/>
            <w:r w:rsidRPr="00044064">
              <w:rPr>
                <w:rFonts w:ascii="Arial" w:hAnsi="Arial" w:cs="Arial"/>
                <w:b/>
                <w:spacing w:val="-12"/>
                <w:u w:val="single" w:color="000000"/>
              </w:rPr>
              <w:t>e</w:t>
            </w:r>
            <w:r w:rsidRPr="00044064">
              <w:rPr>
                <w:rFonts w:ascii="Arial" w:hAnsi="Arial" w:cs="Arial"/>
                <w:b/>
                <w:spacing w:val="4"/>
                <w:u w:val="single" w:color="000000"/>
              </w:rPr>
              <w:t>r</w:t>
            </w:r>
            <w:r w:rsidRPr="00044064">
              <w:rPr>
                <w:rFonts w:ascii="Arial" w:hAnsi="Arial" w:cs="Arial"/>
                <w:b/>
                <w:spacing w:val="-24"/>
                <w:u w:val="single" w:color="000000"/>
              </w:rPr>
              <w:t>v</w:t>
            </w:r>
            <w:r w:rsidRPr="00044064">
              <w:rPr>
                <w:rFonts w:ascii="Arial" w:hAnsi="Arial" w:cs="Arial"/>
                <w:b/>
                <w:spacing w:val="4"/>
                <w:u w:val="single" w:color="000000"/>
              </w:rPr>
              <w:t>e</w:t>
            </w:r>
            <w:r w:rsidRPr="00044064">
              <w:rPr>
                <w:rFonts w:ascii="Arial" w:hAnsi="Arial" w:cs="Arial"/>
                <w:b/>
                <w:u w:val="single" w:color="000000"/>
              </w:rPr>
              <w:t>d</w:t>
            </w:r>
            <w:proofErr w:type="spellEnd"/>
            <w:r w:rsidRPr="00044064">
              <w:rPr>
                <w:rFonts w:ascii="Arial" w:hAnsi="Arial" w:cs="Arial"/>
                <w:b/>
                <w:spacing w:val="-6"/>
                <w:u w:val="single" w:color="000000"/>
              </w:rPr>
              <w:t xml:space="preserve"> </w:t>
            </w:r>
            <w:r w:rsidRPr="00044064">
              <w:rPr>
                <w:rFonts w:ascii="Arial" w:hAnsi="Arial" w:cs="Arial"/>
                <w:b/>
                <w:spacing w:val="-5"/>
                <w:u w:val="single" w:color="000000"/>
              </w:rPr>
              <w:t>f</w:t>
            </w:r>
            <w:r w:rsidRPr="00044064">
              <w:rPr>
                <w:rFonts w:ascii="Arial" w:hAnsi="Arial" w:cs="Arial"/>
                <w:b/>
                <w:spacing w:val="-8"/>
                <w:u w:val="single" w:color="000000"/>
              </w:rPr>
              <w:t>o</w:t>
            </w:r>
            <w:r w:rsidRPr="00044064">
              <w:rPr>
                <w:rFonts w:ascii="Arial" w:hAnsi="Arial" w:cs="Arial"/>
                <w:b/>
                <w:u w:val="single" w:color="000000"/>
              </w:rPr>
              <w:t>r</w:t>
            </w:r>
            <w:r w:rsidRPr="00044064">
              <w:rPr>
                <w:rFonts w:ascii="Arial" w:hAnsi="Arial" w:cs="Arial"/>
                <w:b/>
                <w:spacing w:val="10"/>
                <w:u w:val="single" w:color="000000"/>
              </w:rPr>
              <w:t xml:space="preserve"> </w:t>
            </w:r>
            <w:r w:rsidRPr="00044064">
              <w:rPr>
                <w:rFonts w:ascii="Arial" w:hAnsi="Arial" w:cs="Arial"/>
                <w:b/>
                <w:spacing w:val="-5"/>
                <w:u w:val="single" w:color="000000"/>
              </w:rPr>
              <w:t>t</w:t>
            </w:r>
            <w:r w:rsidRPr="00044064">
              <w:rPr>
                <w:rFonts w:ascii="Arial" w:hAnsi="Arial" w:cs="Arial"/>
                <w:b/>
                <w:spacing w:val="-4"/>
                <w:u w:val="single" w:color="000000"/>
              </w:rPr>
              <w:t>h</w:t>
            </w:r>
            <w:r w:rsidRPr="00044064">
              <w:rPr>
                <w:rFonts w:ascii="Arial" w:hAnsi="Arial" w:cs="Arial"/>
                <w:b/>
                <w:u w:val="single" w:color="000000"/>
              </w:rPr>
              <w:t>e</w:t>
            </w:r>
            <w:r w:rsidRPr="00044064">
              <w:rPr>
                <w:rFonts w:ascii="Arial" w:hAnsi="Arial" w:cs="Arial"/>
                <w:b/>
                <w:spacing w:val="10"/>
                <w:u w:val="single" w:color="000000"/>
              </w:rPr>
              <w:t xml:space="preserve"> </w:t>
            </w:r>
            <w:r w:rsidRPr="00044064">
              <w:rPr>
                <w:rFonts w:ascii="Arial" w:hAnsi="Arial" w:cs="Arial"/>
                <w:b/>
                <w:spacing w:val="4"/>
                <w:u w:val="single" w:color="000000"/>
              </w:rPr>
              <w:t>c</w:t>
            </w:r>
            <w:r w:rsidRPr="00044064">
              <w:rPr>
                <w:rFonts w:ascii="Arial" w:hAnsi="Arial" w:cs="Arial"/>
                <w:b/>
                <w:spacing w:val="-8"/>
                <w:u w:val="single" w:color="000000"/>
              </w:rPr>
              <w:t>o</w:t>
            </w:r>
            <w:r w:rsidRPr="00044064">
              <w:rPr>
                <w:rFonts w:ascii="Arial" w:hAnsi="Arial" w:cs="Arial"/>
                <w:b/>
                <w:spacing w:val="2"/>
                <w:u w:val="single" w:color="000000"/>
              </w:rPr>
              <w:t>m</w:t>
            </w:r>
            <w:r w:rsidRPr="00044064">
              <w:rPr>
                <w:rFonts w:ascii="Arial" w:hAnsi="Arial" w:cs="Arial"/>
                <w:b/>
                <w:spacing w:val="-13"/>
                <w:u w:val="single" w:color="000000"/>
              </w:rPr>
              <w:t>m</w:t>
            </w:r>
            <w:r w:rsidRPr="00044064">
              <w:rPr>
                <w:rFonts w:ascii="Arial" w:hAnsi="Arial" w:cs="Arial"/>
                <w:b/>
                <w:spacing w:val="4"/>
                <w:u w:val="single" w:color="000000"/>
              </w:rPr>
              <w:t>e</w:t>
            </w:r>
            <w:r w:rsidRPr="00044064">
              <w:rPr>
                <w:rFonts w:ascii="Arial" w:hAnsi="Arial" w:cs="Arial"/>
                <w:b/>
                <w:spacing w:val="-4"/>
                <w:u w:val="single" w:color="000000"/>
              </w:rPr>
              <w:t>n</w:t>
            </w:r>
            <w:r w:rsidRPr="00044064">
              <w:rPr>
                <w:rFonts w:ascii="Arial" w:hAnsi="Arial" w:cs="Arial"/>
                <w:b/>
                <w:spacing w:val="-5"/>
                <w:u w:val="single" w:color="000000"/>
              </w:rPr>
              <w:t>t</w:t>
            </w:r>
            <w:r w:rsidRPr="00044064">
              <w:rPr>
                <w:rFonts w:ascii="Arial" w:hAnsi="Arial" w:cs="Arial"/>
                <w:b/>
                <w:u w:val="single" w:color="000000"/>
              </w:rPr>
              <w:t>s</w:t>
            </w:r>
            <w:r w:rsidRPr="00044064">
              <w:rPr>
                <w:rFonts w:ascii="Arial" w:hAnsi="Arial" w:cs="Arial"/>
                <w:b/>
                <w:spacing w:val="40"/>
                <w:u w:val="single" w:color="000000"/>
              </w:rPr>
              <w:t xml:space="preserve"> </w:t>
            </w:r>
            <w:r w:rsidRPr="00044064">
              <w:rPr>
                <w:rFonts w:ascii="Arial" w:hAnsi="Arial" w:cs="Arial"/>
                <w:b/>
                <w:spacing w:val="-5"/>
                <w:u w:val="single" w:color="000000"/>
              </w:rPr>
              <w:t>f</w:t>
            </w:r>
            <w:r w:rsidRPr="00044064">
              <w:rPr>
                <w:rFonts w:ascii="Arial" w:hAnsi="Arial" w:cs="Arial"/>
                <w:b/>
                <w:spacing w:val="4"/>
                <w:u w:val="single" w:color="000000"/>
              </w:rPr>
              <w:t>r</w:t>
            </w:r>
            <w:r w:rsidRPr="00044064">
              <w:rPr>
                <w:rFonts w:ascii="Arial" w:hAnsi="Arial" w:cs="Arial"/>
                <w:b/>
                <w:spacing w:val="-8"/>
                <w:u w:val="single" w:color="000000"/>
              </w:rPr>
              <w:t>o</w:t>
            </w:r>
            <w:r w:rsidRPr="00044064">
              <w:rPr>
                <w:rFonts w:ascii="Arial" w:hAnsi="Arial" w:cs="Arial"/>
                <w:b/>
                <w:u w:val="single" w:color="000000"/>
              </w:rPr>
              <w:t>m</w:t>
            </w:r>
            <w:r w:rsidRPr="00044064">
              <w:rPr>
                <w:rFonts w:ascii="Arial" w:hAnsi="Arial" w:cs="Arial"/>
                <w:b/>
                <w:spacing w:val="-2"/>
                <w:u w:val="single" w:color="000000"/>
              </w:rPr>
              <w:t xml:space="preserve"> </w:t>
            </w:r>
            <w:r w:rsidRPr="00044064">
              <w:rPr>
                <w:rFonts w:ascii="Arial" w:hAnsi="Arial" w:cs="Arial"/>
                <w:b/>
                <w:spacing w:val="-5"/>
                <w:u w:val="single" w:color="000000"/>
              </w:rPr>
              <w:t>j</w:t>
            </w:r>
            <w:r w:rsidRPr="00044064">
              <w:rPr>
                <w:rFonts w:ascii="Arial" w:hAnsi="Arial" w:cs="Arial"/>
                <w:b/>
                <w:spacing w:val="-8"/>
                <w:u w:val="single" w:color="000000"/>
              </w:rPr>
              <w:t>o</w:t>
            </w:r>
            <w:r w:rsidRPr="00044064">
              <w:rPr>
                <w:rFonts w:ascii="Arial" w:hAnsi="Arial" w:cs="Arial"/>
                <w:b/>
                <w:spacing w:val="-4"/>
                <w:u w:val="single" w:color="000000"/>
              </w:rPr>
              <w:t>u</w:t>
            </w:r>
            <w:r w:rsidRPr="00044064">
              <w:rPr>
                <w:rFonts w:ascii="Arial" w:hAnsi="Arial" w:cs="Arial"/>
                <w:b/>
                <w:spacing w:val="4"/>
                <w:u w:val="single" w:color="000000"/>
              </w:rPr>
              <w:t>r</w:t>
            </w:r>
            <w:r w:rsidRPr="00044064">
              <w:rPr>
                <w:rFonts w:ascii="Arial" w:hAnsi="Arial" w:cs="Arial"/>
                <w:b/>
                <w:spacing w:val="-4"/>
                <w:u w:val="single" w:color="000000"/>
              </w:rPr>
              <w:t>n</w:t>
            </w:r>
            <w:r w:rsidRPr="00044064">
              <w:rPr>
                <w:rFonts w:ascii="Arial" w:hAnsi="Arial" w:cs="Arial"/>
                <w:b/>
                <w:spacing w:val="-8"/>
                <w:u w:val="single" w:color="000000"/>
              </w:rPr>
              <w:t>a</w:t>
            </w:r>
            <w:r w:rsidRPr="00044064">
              <w:rPr>
                <w:rFonts w:ascii="Arial" w:hAnsi="Arial" w:cs="Arial"/>
                <w:b/>
                <w:u w:val="single" w:color="000000"/>
              </w:rPr>
              <w:t>l</w:t>
            </w:r>
            <w:r w:rsidRPr="00044064">
              <w:rPr>
                <w:rFonts w:ascii="Arial" w:hAnsi="Arial" w:cs="Arial"/>
                <w:b/>
                <w:spacing w:val="24"/>
                <w:u w:val="single" w:color="000000"/>
              </w:rPr>
              <w:t xml:space="preserve"> </w:t>
            </w:r>
            <w:r w:rsidRPr="00044064">
              <w:rPr>
                <w:rFonts w:ascii="Arial" w:hAnsi="Arial" w:cs="Arial"/>
                <w:b/>
                <w:spacing w:val="4"/>
                <w:u w:val="single" w:color="000000"/>
              </w:rPr>
              <w:t>e</w:t>
            </w:r>
            <w:r w:rsidRPr="00044064">
              <w:rPr>
                <w:rFonts w:ascii="Arial" w:hAnsi="Arial" w:cs="Arial"/>
                <w:b/>
                <w:spacing w:val="-20"/>
                <w:u w:val="single" w:color="000000"/>
              </w:rPr>
              <w:t>d</w:t>
            </w:r>
            <w:r w:rsidRPr="00044064">
              <w:rPr>
                <w:rFonts w:ascii="Arial" w:hAnsi="Arial" w:cs="Arial"/>
                <w:b/>
                <w:spacing w:val="6"/>
                <w:u w:val="single" w:color="000000"/>
              </w:rPr>
              <w:t>i</w:t>
            </w:r>
            <w:r w:rsidRPr="00044064">
              <w:rPr>
                <w:rFonts w:ascii="Arial" w:hAnsi="Arial" w:cs="Arial"/>
                <w:b/>
                <w:spacing w:val="-5"/>
                <w:u w:val="single" w:color="000000"/>
              </w:rPr>
              <w:t>t</w:t>
            </w:r>
            <w:r w:rsidRPr="00044064">
              <w:rPr>
                <w:rFonts w:ascii="Arial" w:hAnsi="Arial" w:cs="Arial"/>
                <w:b/>
                <w:spacing w:val="-8"/>
                <w:u w:val="single" w:color="000000"/>
              </w:rPr>
              <w:t>o</w:t>
            </w:r>
            <w:r w:rsidRPr="00044064">
              <w:rPr>
                <w:rFonts w:ascii="Arial" w:hAnsi="Arial" w:cs="Arial"/>
                <w:b/>
                <w:spacing w:val="4"/>
                <w:u w:val="single" w:color="000000"/>
              </w:rPr>
              <w:t>r</w:t>
            </w:r>
            <w:r w:rsidRPr="00044064">
              <w:rPr>
                <w:rFonts w:ascii="Arial" w:hAnsi="Arial" w:cs="Arial"/>
                <w:b/>
                <w:spacing w:val="6"/>
                <w:u w:val="single" w:color="000000"/>
              </w:rPr>
              <w:t>i</w:t>
            </w:r>
            <w:r w:rsidRPr="00044064">
              <w:rPr>
                <w:rFonts w:ascii="Arial" w:hAnsi="Arial" w:cs="Arial"/>
                <w:b/>
                <w:spacing w:val="-8"/>
                <w:u w:val="single" w:color="000000"/>
              </w:rPr>
              <w:t>a</w:t>
            </w:r>
            <w:r w:rsidRPr="00044064">
              <w:rPr>
                <w:rFonts w:ascii="Arial" w:hAnsi="Arial" w:cs="Arial"/>
                <w:b/>
                <w:u w:val="single" w:color="000000"/>
              </w:rPr>
              <w:t>l</w:t>
            </w:r>
            <w:r w:rsidRPr="00044064">
              <w:rPr>
                <w:rFonts w:ascii="Arial" w:hAnsi="Arial" w:cs="Arial"/>
                <w:b/>
                <w:spacing w:val="29"/>
                <w:u w:val="single" w:color="000000"/>
              </w:rPr>
              <w:t xml:space="preserve"> </w:t>
            </w:r>
            <w:r w:rsidRPr="00044064">
              <w:rPr>
                <w:rFonts w:ascii="Arial" w:hAnsi="Arial" w:cs="Arial"/>
                <w:b/>
                <w:spacing w:val="-8"/>
                <w:u w:val="single" w:color="000000"/>
              </w:rPr>
              <w:t>o</w:t>
            </w:r>
            <w:r w:rsidRPr="00044064">
              <w:rPr>
                <w:rFonts w:ascii="Arial" w:hAnsi="Arial" w:cs="Arial"/>
                <w:b/>
                <w:spacing w:val="-5"/>
                <w:u w:val="single" w:color="000000"/>
              </w:rPr>
              <w:t>ff</w:t>
            </w:r>
            <w:r w:rsidRPr="00044064">
              <w:rPr>
                <w:rFonts w:ascii="Arial" w:hAnsi="Arial" w:cs="Arial"/>
                <w:b/>
                <w:spacing w:val="-10"/>
                <w:u w:val="single" w:color="000000"/>
              </w:rPr>
              <w:t>i</w:t>
            </w:r>
            <w:r w:rsidRPr="00044064">
              <w:rPr>
                <w:rFonts w:ascii="Arial" w:hAnsi="Arial" w:cs="Arial"/>
                <w:b/>
                <w:spacing w:val="4"/>
                <w:u w:val="single" w:color="000000"/>
              </w:rPr>
              <w:t>c</w:t>
            </w:r>
            <w:r w:rsidRPr="00044064">
              <w:rPr>
                <w:rFonts w:ascii="Arial" w:hAnsi="Arial" w:cs="Arial"/>
                <w:b/>
                <w:u w:val="single" w:color="000000"/>
              </w:rPr>
              <w:t>e</w:t>
            </w:r>
            <w:r w:rsidRPr="00044064">
              <w:rPr>
                <w:rFonts w:ascii="Arial" w:hAnsi="Arial" w:cs="Arial"/>
                <w:b/>
                <w:spacing w:val="18"/>
                <w:u w:val="single" w:color="000000"/>
              </w:rPr>
              <w:t xml:space="preserve"> </w:t>
            </w:r>
            <w:r w:rsidRPr="00044064">
              <w:rPr>
                <w:rFonts w:ascii="Arial" w:hAnsi="Arial" w:cs="Arial"/>
                <w:b/>
                <w:spacing w:val="-8"/>
                <w:u w:val="single" w:color="000000"/>
              </w:rPr>
              <w:t>a</w:t>
            </w:r>
            <w:r w:rsidRPr="00044064">
              <w:rPr>
                <w:rFonts w:ascii="Arial" w:hAnsi="Arial" w:cs="Arial"/>
                <w:b/>
                <w:spacing w:val="-4"/>
                <w:u w:val="single" w:color="000000"/>
              </w:rPr>
              <w:t>n</w:t>
            </w:r>
            <w:r w:rsidRPr="00044064">
              <w:rPr>
                <w:rFonts w:ascii="Arial" w:hAnsi="Arial" w:cs="Arial"/>
                <w:b/>
                <w:u w:val="single" w:color="000000"/>
              </w:rPr>
              <w:t>d</w:t>
            </w:r>
            <w:r w:rsidRPr="00044064">
              <w:rPr>
                <w:rFonts w:ascii="Arial" w:hAnsi="Arial" w:cs="Arial"/>
                <w:b/>
                <w:spacing w:val="-13"/>
                <w:u w:val="single" w:color="000000"/>
              </w:rPr>
              <w:t xml:space="preserve"> </w:t>
            </w:r>
            <w:r w:rsidRPr="00044064">
              <w:rPr>
                <w:rFonts w:ascii="Arial" w:hAnsi="Arial" w:cs="Arial"/>
                <w:b/>
                <w:spacing w:val="4"/>
                <w:u w:val="single" w:color="000000"/>
              </w:rPr>
              <w:t>e</w:t>
            </w:r>
            <w:r w:rsidRPr="00044064">
              <w:rPr>
                <w:rFonts w:ascii="Arial" w:hAnsi="Arial" w:cs="Arial"/>
                <w:b/>
                <w:spacing w:val="-20"/>
                <w:u w:val="single" w:color="000000"/>
              </w:rPr>
              <w:t>d</w:t>
            </w:r>
            <w:r w:rsidRPr="00044064">
              <w:rPr>
                <w:rFonts w:ascii="Arial" w:hAnsi="Arial" w:cs="Arial"/>
                <w:b/>
                <w:spacing w:val="6"/>
                <w:u w:val="single" w:color="000000"/>
              </w:rPr>
              <w:t>i</w:t>
            </w:r>
            <w:r w:rsidRPr="00044064">
              <w:rPr>
                <w:rFonts w:ascii="Arial" w:hAnsi="Arial" w:cs="Arial"/>
                <w:b/>
                <w:spacing w:val="-5"/>
                <w:u w:val="single" w:color="000000"/>
              </w:rPr>
              <w:t>t</w:t>
            </w:r>
            <w:r w:rsidRPr="00044064">
              <w:rPr>
                <w:rFonts w:ascii="Arial" w:hAnsi="Arial" w:cs="Arial"/>
                <w:b/>
                <w:spacing w:val="-8"/>
                <w:u w:val="single" w:color="000000"/>
              </w:rPr>
              <w:t>o</w:t>
            </w:r>
            <w:r w:rsidRPr="00044064">
              <w:rPr>
                <w:rFonts w:ascii="Arial" w:hAnsi="Arial" w:cs="Arial"/>
                <w:b/>
                <w:spacing w:val="4"/>
                <w:u w:val="single" w:color="000000"/>
              </w:rPr>
              <w:t>r</w:t>
            </w:r>
            <w:r w:rsidRPr="00044064">
              <w:rPr>
                <w:rFonts w:ascii="Arial" w:hAnsi="Arial" w:cs="Arial"/>
                <w:b/>
                <w:u w:val="single" w:color="000000"/>
              </w:rPr>
              <w:t>s</w:t>
            </w:r>
            <w:r w:rsidRPr="00044064">
              <w:rPr>
                <w:rFonts w:ascii="Arial" w:hAnsi="Arial" w:cs="Arial"/>
                <w:b/>
                <w:spacing w:val="-16"/>
                <w:u w:val="single" w:color="000000"/>
              </w:rPr>
              <w:t xml:space="preserve"> </w:t>
            </w:r>
            <w:r w:rsidRPr="00044064">
              <w:rPr>
                <w:rFonts w:ascii="Arial" w:hAnsi="Arial" w:cs="Arial"/>
                <w:b/>
                <w:spacing w:val="-5"/>
                <w:u w:val="single" w:color="000000"/>
              </w:rPr>
              <w:t>)</w:t>
            </w:r>
            <w:r w:rsidRPr="00044064">
              <w:rPr>
                <w:rFonts w:ascii="Arial" w:hAnsi="Arial" w:cs="Arial"/>
                <w:b/>
                <w:u w:val="single" w:color="000000"/>
              </w:rPr>
              <w:t>:</w:t>
            </w:r>
          </w:p>
        </w:tc>
      </w:tr>
      <w:tr w:rsidR="004F6CB6" w:rsidRPr="00044064">
        <w:trPr>
          <w:trHeight w:hRule="exact" w:val="240"/>
        </w:trPr>
        <w:tc>
          <w:tcPr>
            <w:tcW w:w="7751" w:type="dxa"/>
            <w:tcBorders>
              <w:top w:val="single" w:sz="7" w:space="0" w:color="000000"/>
              <w:left w:val="single" w:sz="7" w:space="0" w:color="000000"/>
              <w:bottom w:val="single" w:sz="7" w:space="0" w:color="000000"/>
              <w:right w:val="single" w:sz="7" w:space="0" w:color="000000"/>
            </w:tcBorders>
          </w:tcPr>
          <w:p w:rsidR="004F6CB6" w:rsidRPr="00044064" w:rsidRDefault="004F6CB6">
            <w:pPr>
              <w:rPr>
                <w:rFonts w:ascii="Arial" w:hAnsi="Arial" w:cs="Arial"/>
              </w:rPr>
            </w:pPr>
          </w:p>
        </w:tc>
        <w:tc>
          <w:tcPr>
            <w:tcW w:w="6150" w:type="dxa"/>
            <w:tcBorders>
              <w:top w:val="single" w:sz="7" w:space="0" w:color="000000"/>
              <w:left w:val="single" w:sz="7" w:space="0" w:color="000000"/>
              <w:bottom w:val="single" w:sz="7" w:space="0" w:color="000000"/>
              <w:right w:val="single" w:sz="7" w:space="0" w:color="000000"/>
            </w:tcBorders>
          </w:tcPr>
          <w:p w:rsidR="004F6CB6" w:rsidRPr="00044064" w:rsidRDefault="005C6D99">
            <w:pPr>
              <w:spacing w:line="200" w:lineRule="exact"/>
              <w:ind w:left="95"/>
              <w:rPr>
                <w:rFonts w:ascii="Arial" w:hAnsi="Arial" w:cs="Arial"/>
              </w:rPr>
            </w:pPr>
            <w:r w:rsidRPr="00044064">
              <w:rPr>
                <w:rFonts w:ascii="Arial" w:hAnsi="Arial" w:cs="Arial"/>
                <w:spacing w:val="-6"/>
              </w:rPr>
              <w:t>A</w:t>
            </w:r>
            <w:r w:rsidRPr="00044064">
              <w:rPr>
                <w:rFonts w:ascii="Arial" w:hAnsi="Arial" w:cs="Arial"/>
                <w:spacing w:val="8"/>
              </w:rPr>
              <w:t>u</w:t>
            </w:r>
            <w:r w:rsidRPr="00044064">
              <w:rPr>
                <w:rFonts w:ascii="Arial" w:hAnsi="Arial" w:cs="Arial"/>
                <w:spacing w:val="-10"/>
              </w:rPr>
              <w:t>t</w:t>
            </w:r>
            <w:r w:rsidRPr="00044064">
              <w:rPr>
                <w:rFonts w:ascii="Arial" w:hAnsi="Arial" w:cs="Arial"/>
                <w:spacing w:val="-8"/>
              </w:rPr>
              <w:t>h</w:t>
            </w:r>
            <w:r w:rsidRPr="00044064">
              <w:rPr>
                <w:rFonts w:ascii="Arial" w:hAnsi="Arial" w:cs="Arial"/>
                <w:spacing w:val="8"/>
              </w:rPr>
              <w:t>o</w:t>
            </w:r>
            <w:r w:rsidRPr="00044064">
              <w:rPr>
                <w:rFonts w:ascii="Arial" w:hAnsi="Arial" w:cs="Arial"/>
                <w:spacing w:val="-5"/>
              </w:rPr>
              <w:t>r</w:t>
            </w:r>
            <w:r w:rsidRPr="00044064">
              <w:rPr>
                <w:rFonts w:ascii="Arial" w:hAnsi="Arial" w:cs="Arial"/>
                <w:spacing w:val="-21"/>
              </w:rPr>
              <w:t>’</w:t>
            </w:r>
            <w:r w:rsidRPr="00044064">
              <w:rPr>
                <w:rFonts w:ascii="Arial" w:hAnsi="Arial" w:cs="Arial"/>
              </w:rPr>
              <w:t>s</w:t>
            </w:r>
            <w:r w:rsidRPr="00044064">
              <w:rPr>
                <w:rFonts w:ascii="Arial" w:hAnsi="Arial" w:cs="Arial"/>
                <w:spacing w:val="35"/>
              </w:rPr>
              <w:t xml:space="preserve"> </w:t>
            </w:r>
            <w:r w:rsidRPr="00044064">
              <w:rPr>
                <w:rFonts w:ascii="Arial" w:hAnsi="Arial" w:cs="Arial"/>
                <w:spacing w:val="-4"/>
                <w:w w:val="103"/>
              </w:rPr>
              <w:t>F</w:t>
            </w:r>
            <w:r w:rsidRPr="00044064">
              <w:rPr>
                <w:rFonts w:ascii="Arial" w:hAnsi="Arial" w:cs="Arial"/>
                <w:spacing w:val="4"/>
                <w:w w:val="104"/>
              </w:rPr>
              <w:t>e</w:t>
            </w:r>
            <w:r w:rsidRPr="00044064">
              <w:rPr>
                <w:rFonts w:ascii="Arial" w:hAnsi="Arial" w:cs="Arial"/>
                <w:spacing w:val="-12"/>
                <w:w w:val="104"/>
              </w:rPr>
              <w:t>e</w:t>
            </w:r>
            <w:r w:rsidRPr="00044064">
              <w:rPr>
                <w:rFonts w:ascii="Arial" w:hAnsi="Arial" w:cs="Arial"/>
                <w:spacing w:val="-8"/>
                <w:w w:val="103"/>
              </w:rPr>
              <w:t>d</w:t>
            </w:r>
            <w:r w:rsidRPr="00044064">
              <w:rPr>
                <w:rFonts w:ascii="Arial" w:hAnsi="Arial" w:cs="Arial"/>
                <w:spacing w:val="8"/>
                <w:w w:val="103"/>
              </w:rPr>
              <w:t>b</w:t>
            </w:r>
            <w:r w:rsidRPr="00044064">
              <w:rPr>
                <w:rFonts w:ascii="Arial" w:hAnsi="Arial" w:cs="Arial"/>
                <w:spacing w:val="-12"/>
                <w:w w:val="104"/>
              </w:rPr>
              <w:t>a</w:t>
            </w:r>
            <w:r w:rsidRPr="00044064">
              <w:rPr>
                <w:rFonts w:ascii="Arial" w:hAnsi="Arial" w:cs="Arial"/>
                <w:spacing w:val="4"/>
                <w:w w:val="104"/>
              </w:rPr>
              <w:t>c</w:t>
            </w:r>
            <w:r w:rsidRPr="00044064">
              <w:rPr>
                <w:rFonts w:ascii="Arial" w:hAnsi="Arial" w:cs="Arial"/>
                <w:w w:val="103"/>
              </w:rPr>
              <w:t>k</w:t>
            </w:r>
          </w:p>
        </w:tc>
      </w:tr>
      <w:tr w:rsidR="004F6CB6" w:rsidRPr="00044064" w:rsidTr="00A52170">
        <w:trPr>
          <w:trHeight w:hRule="exact" w:val="1912"/>
        </w:trPr>
        <w:tc>
          <w:tcPr>
            <w:tcW w:w="7751" w:type="dxa"/>
            <w:tcBorders>
              <w:top w:val="single" w:sz="7" w:space="0" w:color="000000"/>
              <w:left w:val="single" w:sz="7" w:space="0" w:color="000000"/>
              <w:bottom w:val="single" w:sz="7" w:space="0" w:color="000000"/>
              <w:right w:val="single" w:sz="7" w:space="0" w:color="000000"/>
            </w:tcBorders>
          </w:tcPr>
          <w:p w:rsidR="00A52170" w:rsidRPr="00044064" w:rsidRDefault="00A52170" w:rsidP="00A52170">
            <w:pPr>
              <w:rPr>
                <w:rFonts w:ascii="Arial" w:hAnsi="Arial" w:cs="Arial"/>
              </w:rPr>
            </w:pPr>
            <w:r w:rsidRPr="00044064">
              <w:rPr>
                <w:rFonts w:ascii="Arial" w:hAnsi="Arial" w:cs="Arial"/>
              </w:rPr>
              <w:t xml:space="preserve">The s </w:t>
            </w:r>
            <w:proofErr w:type="spellStart"/>
            <w:r w:rsidRPr="00044064">
              <w:rPr>
                <w:rFonts w:ascii="Arial" w:hAnsi="Arial" w:cs="Arial"/>
              </w:rPr>
              <w:t>ubject</w:t>
            </w:r>
            <w:proofErr w:type="spellEnd"/>
            <w:r w:rsidRPr="00044064">
              <w:rPr>
                <w:rFonts w:ascii="Arial" w:hAnsi="Arial" w:cs="Arial"/>
              </w:rPr>
              <w:t xml:space="preserve"> of the study is interesting and topical, with high scientific and practical importance. The introduction is </w:t>
            </w:r>
            <w:proofErr w:type="spellStart"/>
            <w:r w:rsidRPr="00044064">
              <w:rPr>
                <w:rFonts w:ascii="Arial" w:hAnsi="Arial" w:cs="Arial"/>
              </w:rPr>
              <w:t>pres</w:t>
            </w:r>
            <w:proofErr w:type="spellEnd"/>
            <w:r w:rsidRPr="00044064">
              <w:rPr>
                <w:rFonts w:ascii="Arial" w:hAnsi="Arial" w:cs="Arial"/>
              </w:rPr>
              <w:t xml:space="preserve"> </w:t>
            </w:r>
            <w:proofErr w:type="spellStart"/>
            <w:r w:rsidRPr="00044064">
              <w:rPr>
                <w:rFonts w:ascii="Arial" w:hAnsi="Arial" w:cs="Arial"/>
              </w:rPr>
              <w:t>ented</w:t>
            </w:r>
            <w:proofErr w:type="spellEnd"/>
            <w:r w:rsidRPr="00044064">
              <w:rPr>
                <w:rFonts w:ascii="Arial" w:hAnsi="Arial" w:cs="Arial"/>
              </w:rPr>
              <w:t xml:space="preserve"> correctly, in accordance with the subject.</w:t>
            </w:r>
          </w:p>
          <w:p w:rsidR="004F6CB6" w:rsidRPr="00044064" w:rsidRDefault="00A52170" w:rsidP="00A52170">
            <w:pPr>
              <w:rPr>
                <w:rFonts w:ascii="Arial" w:hAnsi="Arial" w:cs="Arial"/>
              </w:rPr>
            </w:pPr>
            <w:r w:rsidRPr="00044064">
              <w:rPr>
                <w:rFonts w:ascii="Arial" w:hAnsi="Arial" w:cs="Arial"/>
              </w:rPr>
              <w:t xml:space="preserve">Methodology of the s </w:t>
            </w:r>
            <w:proofErr w:type="spellStart"/>
            <w:r w:rsidRPr="00044064">
              <w:rPr>
                <w:rFonts w:ascii="Arial" w:hAnsi="Arial" w:cs="Arial"/>
              </w:rPr>
              <w:t>tudy</w:t>
            </w:r>
            <w:proofErr w:type="spellEnd"/>
            <w:r w:rsidRPr="00044064">
              <w:rPr>
                <w:rFonts w:ascii="Arial" w:hAnsi="Arial" w:cs="Arial"/>
              </w:rPr>
              <w:t xml:space="preserve"> was clearly </w:t>
            </w:r>
            <w:proofErr w:type="spellStart"/>
            <w:r w:rsidRPr="00044064">
              <w:rPr>
                <w:rFonts w:ascii="Arial" w:hAnsi="Arial" w:cs="Arial"/>
              </w:rPr>
              <w:t>pres</w:t>
            </w:r>
            <w:proofErr w:type="spellEnd"/>
            <w:r w:rsidRPr="00044064">
              <w:rPr>
                <w:rFonts w:ascii="Arial" w:hAnsi="Arial" w:cs="Arial"/>
              </w:rPr>
              <w:t xml:space="preserve"> </w:t>
            </w:r>
            <w:proofErr w:type="spellStart"/>
            <w:r w:rsidRPr="00044064">
              <w:rPr>
                <w:rFonts w:ascii="Arial" w:hAnsi="Arial" w:cs="Arial"/>
              </w:rPr>
              <w:t>ented</w:t>
            </w:r>
            <w:proofErr w:type="spellEnd"/>
            <w:r w:rsidRPr="00044064">
              <w:rPr>
                <w:rFonts w:ascii="Arial" w:hAnsi="Arial" w:cs="Arial"/>
              </w:rPr>
              <w:t xml:space="preserve">, and appropriate to the proposed </w:t>
            </w:r>
            <w:proofErr w:type="gramStart"/>
            <w:r w:rsidRPr="00044064">
              <w:rPr>
                <w:rFonts w:ascii="Arial" w:hAnsi="Arial" w:cs="Arial"/>
              </w:rPr>
              <w:t>objectives .</w:t>
            </w:r>
            <w:proofErr w:type="gramEnd"/>
          </w:p>
          <w:p w:rsidR="00A52170" w:rsidRPr="00044064" w:rsidRDefault="00A52170" w:rsidP="00A52170">
            <w:pPr>
              <w:rPr>
                <w:rFonts w:ascii="Arial" w:hAnsi="Arial" w:cs="Arial"/>
              </w:rPr>
            </w:pPr>
            <w:r w:rsidRPr="00044064">
              <w:rPr>
                <w:rFonts w:ascii="Arial" w:hAnsi="Arial" w:cs="Arial"/>
              </w:rPr>
              <w:t xml:space="preserve">The obtained res </w:t>
            </w:r>
            <w:proofErr w:type="spellStart"/>
            <w:r w:rsidRPr="00044064">
              <w:rPr>
                <w:rFonts w:ascii="Arial" w:hAnsi="Arial" w:cs="Arial"/>
              </w:rPr>
              <w:t>ults</w:t>
            </w:r>
            <w:proofErr w:type="spellEnd"/>
            <w:r w:rsidRPr="00044064">
              <w:rPr>
                <w:rFonts w:ascii="Arial" w:hAnsi="Arial" w:cs="Arial"/>
              </w:rPr>
              <w:t xml:space="preserve"> are important and have been analyzed and interpreted correctly, in accordance with the current methodology</w:t>
            </w:r>
          </w:p>
          <w:p w:rsidR="00A52170" w:rsidRPr="00044064" w:rsidRDefault="00A52170" w:rsidP="00A52170">
            <w:pPr>
              <w:rPr>
                <w:rFonts w:ascii="Arial" w:hAnsi="Arial" w:cs="Arial"/>
              </w:rPr>
            </w:pPr>
            <w:r w:rsidRPr="00044064">
              <w:rPr>
                <w:rFonts w:ascii="Arial" w:hAnsi="Arial" w:cs="Arial"/>
              </w:rPr>
              <w:t xml:space="preserve">The s </w:t>
            </w:r>
            <w:proofErr w:type="spellStart"/>
            <w:r w:rsidRPr="00044064">
              <w:rPr>
                <w:rFonts w:ascii="Arial" w:hAnsi="Arial" w:cs="Arial"/>
              </w:rPr>
              <w:t>cientific</w:t>
            </w:r>
            <w:proofErr w:type="spellEnd"/>
            <w:r w:rsidRPr="00044064">
              <w:rPr>
                <w:rFonts w:ascii="Arial" w:hAnsi="Arial" w:cs="Arial"/>
              </w:rPr>
              <w:t xml:space="preserve"> literature, to which the reporting was made, is recent and representative in the field.</w:t>
            </w:r>
          </w:p>
          <w:p w:rsidR="00A52170" w:rsidRPr="00044064" w:rsidRDefault="00A52170" w:rsidP="00A52170">
            <w:pPr>
              <w:rPr>
                <w:rFonts w:ascii="Arial" w:hAnsi="Arial" w:cs="Arial"/>
              </w:rPr>
            </w:pPr>
            <w:r w:rsidRPr="00044064">
              <w:rPr>
                <w:rFonts w:ascii="Arial" w:hAnsi="Arial" w:cs="Arial"/>
              </w:rPr>
              <w:t xml:space="preserve">I appreciate that the article can be accepted for publication after minor </w:t>
            </w:r>
            <w:proofErr w:type="gramStart"/>
            <w:r w:rsidRPr="00044064">
              <w:rPr>
                <w:rFonts w:ascii="Arial" w:hAnsi="Arial" w:cs="Arial"/>
              </w:rPr>
              <w:t>corrections .</w:t>
            </w:r>
            <w:proofErr w:type="gramEnd"/>
          </w:p>
        </w:tc>
        <w:tc>
          <w:tcPr>
            <w:tcW w:w="6150" w:type="dxa"/>
            <w:tcBorders>
              <w:top w:val="single" w:sz="7" w:space="0" w:color="000000"/>
              <w:left w:val="single" w:sz="7" w:space="0" w:color="000000"/>
              <w:bottom w:val="single" w:sz="7" w:space="0" w:color="000000"/>
              <w:right w:val="single" w:sz="7" w:space="0" w:color="000000"/>
            </w:tcBorders>
          </w:tcPr>
          <w:p w:rsidR="002F5346" w:rsidRPr="00044064" w:rsidRDefault="002F5346" w:rsidP="002F5346">
            <w:pPr>
              <w:rPr>
                <w:rFonts w:ascii="Arial" w:hAnsi="Arial" w:cs="Arial"/>
                <w:lang w:val="en-GB"/>
              </w:rPr>
            </w:pPr>
            <w:r w:rsidRPr="00044064">
              <w:rPr>
                <w:rFonts w:ascii="Arial" w:hAnsi="Arial" w:cs="Arial"/>
                <w:lang w:val="en-GB"/>
              </w:rPr>
              <w:t>Thank you very much for your positive and constructive evaluation of our manuscript. We sincerely appreciate your comments regarding the relevance of the topic, the clarity of the methodology, and the quality of the analysis and interpretation of the results.</w:t>
            </w:r>
          </w:p>
          <w:p w:rsidR="002F5346" w:rsidRPr="00044064" w:rsidRDefault="002F5346" w:rsidP="002F5346">
            <w:pPr>
              <w:rPr>
                <w:rFonts w:ascii="Arial" w:hAnsi="Arial" w:cs="Arial"/>
                <w:lang w:val="en-GB"/>
              </w:rPr>
            </w:pPr>
            <w:r w:rsidRPr="00044064">
              <w:rPr>
                <w:rFonts w:ascii="Arial" w:hAnsi="Arial" w:cs="Arial"/>
                <w:lang w:val="en-GB"/>
              </w:rPr>
              <w:t>We are also grateful for your appreciation of the adequacy and recency of the cited literature.</w:t>
            </w:r>
          </w:p>
          <w:p w:rsidR="002F5346" w:rsidRPr="00044064" w:rsidRDefault="002F5346" w:rsidP="002F5346">
            <w:pPr>
              <w:rPr>
                <w:rFonts w:ascii="Arial" w:hAnsi="Arial" w:cs="Arial"/>
                <w:lang w:val="en-GB"/>
              </w:rPr>
            </w:pPr>
            <w:r w:rsidRPr="00044064">
              <w:rPr>
                <w:rFonts w:ascii="Arial" w:hAnsi="Arial" w:cs="Arial"/>
                <w:lang w:val="en-GB"/>
              </w:rPr>
              <w:t>Following your recommendation, we have carefully revised the manuscript and addressed the minor corrections suggested in order to further improve its overall quality and clarity.</w:t>
            </w:r>
          </w:p>
          <w:p w:rsidR="004F6CB6" w:rsidRPr="00044064" w:rsidRDefault="004F6CB6">
            <w:pPr>
              <w:rPr>
                <w:rFonts w:ascii="Arial" w:hAnsi="Arial" w:cs="Arial"/>
                <w:lang w:val="en-GB"/>
              </w:rPr>
            </w:pPr>
          </w:p>
        </w:tc>
      </w:tr>
    </w:tbl>
    <w:p w:rsidR="004F6CB6" w:rsidRPr="00044064" w:rsidRDefault="004F6CB6">
      <w:pPr>
        <w:spacing w:line="200" w:lineRule="exact"/>
        <w:rPr>
          <w:rFonts w:ascii="Arial" w:hAnsi="Arial" w:cs="Arial"/>
        </w:rPr>
      </w:pPr>
    </w:p>
    <w:p w:rsidR="004F6CB6" w:rsidRPr="00044064" w:rsidRDefault="004F6CB6">
      <w:pPr>
        <w:spacing w:line="200" w:lineRule="exact"/>
        <w:rPr>
          <w:rFonts w:ascii="Arial" w:hAnsi="Arial" w:cs="Arial"/>
        </w:rPr>
      </w:pPr>
    </w:p>
    <w:sectPr w:rsidR="004F6CB6" w:rsidRPr="00044064">
      <w:pgSz w:w="16840" w:h="23820"/>
      <w:pgMar w:top="1480" w:right="1300" w:bottom="280" w:left="1340" w:header="1274" w:footer="14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3BFF" w:rsidRDefault="00683BFF">
      <w:r>
        <w:separator/>
      </w:r>
    </w:p>
  </w:endnote>
  <w:endnote w:type="continuationSeparator" w:id="0">
    <w:p w:rsidR="00683BFF" w:rsidRDefault="0068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6CB6" w:rsidRDefault="00683BFF">
    <w:pPr>
      <w:spacing w:line="200" w:lineRule="exact"/>
    </w:pPr>
    <w:r>
      <w:pict>
        <v:shapetype id="_x0000_t202" coordsize="21600,21600" o:spt="202" path="m,l,21600r21600,l21600,xe">
          <v:stroke joinstyle="miter"/>
          <v:path gradientshapeok="t" o:connecttype="rect"/>
        </v:shapetype>
        <v:shape id="_x0000_s2049" type="#_x0000_t202" style="position:absolute;margin-left:723.65pt;margin-top:1109pt;width:48.05pt;height:23.6pt;z-index:-251658240;mso-position-horizontal-relative:page;mso-position-vertical-relative:page" filled="f" stroked="f">
          <v:textbox inset="0,0,0,0">
            <w:txbxContent>
              <w:p w:rsidR="004F6CB6" w:rsidRDefault="005C6D99">
                <w:pPr>
                  <w:spacing w:line="220" w:lineRule="exact"/>
                  <w:ind w:left="-16" w:right="-16"/>
                  <w:jc w:val="center"/>
                  <w:rPr>
                    <w:sz w:val="21"/>
                    <w:szCs w:val="21"/>
                  </w:rPr>
                </w:pPr>
                <w:r>
                  <w:rPr>
                    <w:spacing w:val="-4"/>
                    <w:sz w:val="21"/>
                    <w:szCs w:val="21"/>
                  </w:rPr>
                  <w:t>P</w:t>
                </w:r>
                <w:r>
                  <w:rPr>
                    <w:spacing w:val="4"/>
                    <w:sz w:val="21"/>
                    <w:szCs w:val="21"/>
                  </w:rPr>
                  <w:t>a</w:t>
                </w:r>
                <w:r>
                  <w:rPr>
                    <w:spacing w:val="-8"/>
                    <w:sz w:val="21"/>
                    <w:szCs w:val="21"/>
                  </w:rPr>
                  <w:t>g</w:t>
                </w:r>
                <w:r>
                  <w:rPr>
                    <w:sz w:val="21"/>
                    <w:szCs w:val="21"/>
                  </w:rPr>
                  <w:t>e</w:t>
                </w:r>
                <w:r>
                  <w:rPr>
                    <w:spacing w:val="-4"/>
                    <w:sz w:val="21"/>
                    <w:szCs w:val="21"/>
                  </w:rPr>
                  <w:t xml:space="preserve"> </w:t>
                </w:r>
                <w:r>
                  <w:fldChar w:fldCharType="begin"/>
                </w:r>
                <w:r>
                  <w:rPr>
                    <w:b/>
                    <w:sz w:val="21"/>
                    <w:szCs w:val="21"/>
                  </w:rPr>
                  <w:instrText xml:space="preserve"> PAGE </w:instrText>
                </w:r>
                <w:r>
                  <w:fldChar w:fldCharType="separate"/>
                </w:r>
                <w:r w:rsidR="002F5346">
                  <w:rPr>
                    <w:b/>
                    <w:noProof/>
                    <w:sz w:val="21"/>
                    <w:szCs w:val="21"/>
                  </w:rPr>
                  <w:t>1</w:t>
                </w:r>
                <w:r>
                  <w:fldChar w:fldCharType="end"/>
                </w:r>
                <w:r>
                  <w:rPr>
                    <w:b/>
                    <w:spacing w:val="-14"/>
                    <w:sz w:val="21"/>
                    <w:szCs w:val="21"/>
                  </w:rPr>
                  <w:t xml:space="preserve"> </w:t>
                </w:r>
                <w:r>
                  <w:rPr>
                    <w:spacing w:val="8"/>
                    <w:sz w:val="21"/>
                    <w:szCs w:val="21"/>
                  </w:rPr>
                  <w:t>o</w:t>
                </w:r>
                <w:r>
                  <w:rPr>
                    <w:sz w:val="21"/>
                    <w:szCs w:val="21"/>
                  </w:rPr>
                  <w:t>f</w:t>
                </w:r>
                <w:r>
                  <w:rPr>
                    <w:spacing w:val="-11"/>
                    <w:sz w:val="21"/>
                    <w:szCs w:val="21"/>
                  </w:rPr>
                  <w:t xml:space="preserve"> </w:t>
                </w:r>
                <w:r>
                  <w:rPr>
                    <w:b/>
                    <w:w w:val="99"/>
                    <w:sz w:val="21"/>
                    <w:szCs w:val="21"/>
                  </w:rPr>
                  <w:t>4</w:t>
                </w:r>
              </w:p>
              <w:p w:rsidR="004F6CB6" w:rsidRDefault="005C6D99">
                <w:pPr>
                  <w:spacing w:line="220" w:lineRule="exact"/>
                  <w:ind w:left="145" w:right="-15"/>
                  <w:jc w:val="center"/>
                </w:pPr>
                <w:r>
                  <w:rPr>
                    <w:b/>
                    <w:spacing w:val="-6"/>
                    <w:w w:val="103"/>
                  </w:rPr>
                  <w:t>V</w:t>
                </w:r>
                <w:r>
                  <w:rPr>
                    <w:b/>
                    <w:spacing w:val="8"/>
                    <w:w w:val="103"/>
                  </w:rPr>
                  <w:t>2</w:t>
                </w:r>
                <w:r>
                  <w:rPr>
                    <w:b/>
                    <w:spacing w:val="-8"/>
                    <w:w w:val="103"/>
                  </w:rPr>
                  <w:t>403</w:t>
                </w:r>
                <w:r>
                  <w:rPr>
                    <w:b/>
                    <w:spacing w:val="8"/>
                    <w:w w:val="103"/>
                  </w:rPr>
                  <w:t>2</w:t>
                </w:r>
                <w:r>
                  <w:rPr>
                    <w:b/>
                    <w:w w:val="103"/>
                  </w:rPr>
                  <w:t>6</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3BFF" w:rsidRDefault="00683BFF">
      <w:r>
        <w:separator/>
      </w:r>
    </w:p>
  </w:footnote>
  <w:footnote w:type="continuationSeparator" w:id="0">
    <w:p w:rsidR="00683BFF" w:rsidRDefault="00683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6CB6" w:rsidRDefault="00683BFF">
    <w:pPr>
      <w:spacing w:line="200" w:lineRule="exact"/>
    </w:pPr>
    <w:r>
      <w:pict>
        <v:shapetype id="_x0000_t202" coordsize="21600,21600" o:spt="202" path="m,l,21600r21600,l21600,xe">
          <v:stroke joinstyle="miter"/>
          <v:path gradientshapeok="t" o:connecttype="rect"/>
        </v:shapetype>
        <v:shape id="_x0000_s2050" type="#_x0000_t202" style="position:absolute;margin-left:369.75pt;margin-top:62.7pt;width:103.05pt;height:12.4pt;z-index:-251659264;mso-position-horizontal-relative:page;mso-position-vertical-relative:page" filled="f" stroked="f">
          <v:textbox inset="0,0,0,0">
            <w:txbxContent>
              <w:p w:rsidR="004F6CB6" w:rsidRDefault="005C6D99">
                <w:pPr>
                  <w:spacing w:line="220" w:lineRule="exact"/>
                  <w:ind w:left="20" w:right="-31"/>
                  <w:rPr>
                    <w:sz w:val="21"/>
                    <w:szCs w:val="21"/>
                  </w:rPr>
                </w:pPr>
                <w:r>
                  <w:rPr>
                    <w:color w:val="003399"/>
                    <w:spacing w:val="-11"/>
                    <w:sz w:val="21"/>
                    <w:szCs w:val="21"/>
                    <w:highlight w:val="yellow"/>
                  </w:rPr>
                  <w:t>R</w:t>
                </w:r>
                <w:r>
                  <w:rPr>
                    <w:color w:val="003399"/>
                    <w:spacing w:val="4"/>
                    <w:sz w:val="21"/>
                    <w:szCs w:val="21"/>
                    <w:highlight w:val="yellow"/>
                  </w:rPr>
                  <w:t>e</w:t>
                </w:r>
                <w:r>
                  <w:rPr>
                    <w:color w:val="003399"/>
                    <w:spacing w:val="8"/>
                    <w:sz w:val="21"/>
                    <w:szCs w:val="21"/>
                    <w:highlight w:val="yellow"/>
                  </w:rPr>
                  <w:t>v</w:t>
                </w:r>
                <w:r>
                  <w:rPr>
                    <w:color w:val="003399"/>
                    <w:spacing w:val="-10"/>
                    <w:sz w:val="21"/>
                    <w:szCs w:val="21"/>
                    <w:highlight w:val="yellow"/>
                  </w:rPr>
                  <w:t>i</w:t>
                </w:r>
                <w:r>
                  <w:rPr>
                    <w:color w:val="003399"/>
                    <w:spacing w:val="4"/>
                    <w:sz w:val="21"/>
                    <w:szCs w:val="21"/>
                    <w:highlight w:val="yellow"/>
                  </w:rPr>
                  <w:t>e</w:t>
                </w:r>
                <w:r>
                  <w:rPr>
                    <w:color w:val="003399"/>
                    <w:sz w:val="21"/>
                    <w:szCs w:val="21"/>
                    <w:highlight w:val="yellow"/>
                  </w:rPr>
                  <w:t>w</w:t>
                </w:r>
                <w:r>
                  <w:rPr>
                    <w:color w:val="003399"/>
                    <w:spacing w:val="-16"/>
                    <w:sz w:val="21"/>
                    <w:szCs w:val="21"/>
                    <w:highlight w:val="yellow"/>
                  </w:rPr>
                  <w:t xml:space="preserve"> </w:t>
                </w:r>
                <w:r>
                  <w:rPr>
                    <w:color w:val="003399"/>
                    <w:spacing w:val="-4"/>
                    <w:sz w:val="21"/>
                    <w:szCs w:val="21"/>
                    <w:highlight w:val="yellow"/>
                  </w:rPr>
                  <w:t>F</w:t>
                </w:r>
                <w:r>
                  <w:rPr>
                    <w:color w:val="003399"/>
                    <w:spacing w:val="8"/>
                    <w:sz w:val="21"/>
                    <w:szCs w:val="21"/>
                    <w:highlight w:val="yellow"/>
                  </w:rPr>
                  <w:t>o</w:t>
                </w:r>
                <w:r>
                  <w:rPr>
                    <w:color w:val="003399"/>
                    <w:spacing w:val="-5"/>
                    <w:sz w:val="21"/>
                    <w:szCs w:val="21"/>
                    <w:highlight w:val="yellow"/>
                  </w:rPr>
                  <w:t>r</w:t>
                </w:r>
                <w:r>
                  <w:rPr>
                    <w:color w:val="003399"/>
                    <w:sz w:val="21"/>
                    <w:szCs w:val="21"/>
                    <w:highlight w:val="yellow"/>
                  </w:rPr>
                  <w:t>m</w:t>
                </w:r>
                <w:r>
                  <w:rPr>
                    <w:color w:val="003399"/>
                    <w:spacing w:val="-22"/>
                    <w:sz w:val="21"/>
                    <w:szCs w:val="21"/>
                    <w:highlight w:val="yellow"/>
                  </w:rPr>
                  <w:t xml:space="preserve"> </w:t>
                </w:r>
                <w:r>
                  <w:rPr>
                    <w:color w:val="003399"/>
                    <w:spacing w:val="-5"/>
                    <w:sz w:val="21"/>
                    <w:szCs w:val="21"/>
                    <w:highlight w:val="yellow"/>
                  </w:rPr>
                  <w:t>(</w:t>
                </w:r>
                <w:r>
                  <w:rPr>
                    <w:color w:val="003399"/>
                    <w:spacing w:val="-11"/>
                    <w:sz w:val="21"/>
                    <w:szCs w:val="21"/>
                    <w:highlight w:val="yellow"/>
                  </w:rPr>
                  <w:t>R</w:t>
                </w:r>
                <w:r>
                  <w:rPr>
                    <w:color w:val="003399"/>
                    <w:spacing w:val="-12"/>
                    <w:sz w:val="21"/>
                    <w:szCs w:val="21"/>
                    <w:highlight w:val="yellow"/>
                  </w:rPr>
                  <w:t>e</w:t>
                </w:r>
                <w:r>
                  <w:rPr>
                    <w:color w:val="003399"/>
                    <w:sz w:val="21"/>
                    <w:szCs w:val="21"/>
                    <w:highlight w:val="yellow"/>
                  </w:rPr>
                  <w:t>s</w:t>
                </w:r>
                <w:r>
                  <w:rPr>
                    <w:color w:val="003399"/>
                    <w:spacing w:val="-37"/>
                    <w:sz w:val="21"/>
                    <w:szCs w:val="21"/>
                    <w:highlight w:val="yellow"/>
                  </w:rPr>
                  <w:t xml:space="preserve"> </w:t>
                </w:r>
                <w:proofErr w:type="spellStart"/>
                <w:r>
                  <w:rPr>
                    <w:color w:val="003399"/>
                    <w:spacing w:val="4"/>
                    <w:sz w:val="21"/>
                    <w:szCs w:val="21"/>
                    <w:highlight w:val="yellow"/>
                  </w:rPr>
                  <w:t>ea</w:t>
                </w:r>
                <w:r>
                  <w:rPr>
                    <w:color w:val="003399"/>
                    <w:spacing w:val="-21"/>
                    <w:sz w:val="21"/>
                    <w:szCs w:val="21"/>
                    <w:highlight w:val="yellow"/>
                  </w:rPr>
                  <w:t>r</w:t>
                </w:r>
                <w:r>
                  <w:rPr>
                    <w:color w:val="003399"/>
                    <w:spacing w:val="-12"/>
                    <w:sz w:val="21"/>
                    <w:szCs w:val="21"/>
                    <w:highlight w:val="yellow"/>
                  </w:rPr>
                  <w:t>c</w:t>
                </w:r>
                <w:r>
                  <w:rPr>
                    <w:color w:val="003399"/>
                    <w:spacing w:val="8"/>
                    <w:sz w:val="21"/>
                    <w:szCs w:val="21"/>
                    <w:highlight w:val="yellow"/>
                  </w:rPr>
                  <w:t>h</w:t>
                </w:r>
                <w:proofErr w:type="spellEnd"/>
                <w:r>
                  <w:rPr>
                    <w:color w:val="003399"/>
                    <w:sz w:val="21"/>
                    <w:szCs w:val="21"/>
                    <w:highlight w:val="yellow"/>
                  </w:rPr>
                  <w:t>)</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631A7"/>
    <w:multiLevelType w:val="multilevel"/>
    <w:tmpl w:val="18307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1AC6394"/>
    <w:multiLevelType w:val="multilevel"/>
    <w:tmpl w:val="FBEAC4D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CB6"/>
    <w:rsid w:val="00044064"/>
    <w:rsid w:val="0010625B"/>
    <w:rsid w:val="0012313F"/>
    <w:rsid w:val="001A4E0C"/>
    <w:rsid w:val="002313C9"/>
    <w:rsid w:val="002F5346"/>
    <w:rsid w:val="00386881"/>
    <w:rsid w:val="003F3A41"/>
    <w:rsid w:val="00445EAB"/>
    <w:rsid w:val="004F5C61"/>
    <w:rsid w:val="004F6CB6"/>
    <w:rsid w:val="005C6D99"/>
    <w:rsid w:val="006428EB"/>
    <w:rsid w:val="00683BFF"/>
    <w:rsid w:val="00796AA8"/>
    <w:rsid w:val="00871747"/>
    <w:rsid w:val="00A369EE"/>
    <w:rsid w:val="00A52170"/>
    <w:rsid w:val="00A77B49"/>
    <w:rsid w:val="00A81434"/>
    <w:rsid w:val="00B00B25"/>
    <w:rsid w:val="00B07C59"/>
    <w:rsid w:val="00C25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354E6D86-A7F6-477A-A8E1-9797560D8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566064">
      <w:bodyDiv w:val="1"/>
      <w:marLeft w:val="0"/>
      <w:marRight w:val="0"/>
      <w:marTop w:val="0"/>
      <w:marBottom w:val="0"/>
      <w:divBdr>
        <w:top w:val="none" w:sz="0" w:space="0" w:color="auto"/>
        <w:left w:val="none" w:sz="0" w:space="0" w:color="auto"/>
        <w:bottom w:val="none" w:sz="0" w:space="0" w:color="auto"/>
        <w:right w:val="none" w:sz="0" w:space="0" w:color="auto"/>
      </w:divBdr>
      <w:divsChild>
        <w:div w:id="1623539647">
          <w:marLeft w:val="0"/>
          <w:marRight w:val="0"/>
          <w:marTop w:val="0"/>
          <w:marBottom w:val="0"/>
          <w:divBdr>
            <w:top w:val="none" w:sz="0" w:space="0" w:color="auto"/>
            <w:left w:val="none" w:sz="0" w:space="0" w:color="auto"/>
            <w:bottom w:val="none" w:sz="0" w:space="0" w:color="auto"/>
            <w:right w:val="none" w:sz="0" w:space="0" w:color="auto"/>
          </w:divBdr>
          <w:divsChild>
            <w:div w:id="1753967376">
              <w:marLeft w:val="0"/>
              <w:marRight w:val="0"/>
              <w:marTop w:val="0"/>
              <w:marBottom w:val="0"/>
              <w:divBdr>
                <w:top w:val="none" w:sz="0" w:space="0" w:color="auto"/>
                <w:left w:val="none" w:sz="0" w:space="0" w:color="auto"/>
                <w:bottom w:val="none" w:sz="0" w:space="0" w:color="auto"/>
                <w:right w:val="none" w:sz="0" w:space="0" w:color="auto"/>
              </w:divBdr>
              <w:divsChild>
                <w:div w:id="119306578">
                  <w:marLeft w:val="0"/>
                  <w:marRight w:val="0"/>
                  <w:marTop w:val="0"/>
                  <w:marBottom w:val="0"/>
                  <w:divBdr>
                    <w:top w:val="none" w:sz="0" w:space="0" w:color="auto"/>
                    <w:left w:val="none" w:sz="0" w:space="0" w:color="auto"/>
                    <w:bottom w:val="none" w:sz="0" w:space="0" w:color="auto"/>
                    <w:right w:val="none" w:sz="0" w:space="0" w:color="auto"/>
                  </w:divBdr>
                  <w:divsChild>
                    <w:div w:id="1106926241">
                      <w:marLeft w:val="0"/>
                      <w:marRight w:val="0"/>
                      <w:marTop w:val="0"/>
                      <w:marBottom w:val="0"/>
                      <w:divBdr>
                        <w:top w:val="none" w:sz="0" w:space="0" w:color="auto"/>
                        <w:left w:val="none" w:sz="0" w:space="0" w:color="auto"/>
                        <w:bottom w:val="none" w:sz="0" w:space="0" w:color="auto"/>
                        <w:right w:val="none" w:sz="0" w:space="0" w:color="auto"/>
                      </w:divBdr>
                      <w:divsChild>
                        <w:div w:id="715811752">
                          <w:marLeft w:val="0"/>
                          <w:marRight w:val="0"/>
                          <w:marTop w:val="0"/>
                          <w:marBottom w:val="0"/>
                          <w:divBdr>
                            <w:top w:val="none" w:sz="0" w:space="0" w:color="auto"/>
                            <w:left w:val="none" w:sz="0" w:space="0" w:color="auto"/>
                            <w:bottom w:val="none" w:sz="0" w:space="0" w:color="auto"/>
                            <w:right w:val="none" w:sz="0" w:space="0" w:color="auto"/>
                          </w:divBdr>
                          <w:divsChild>
                            <w:div w:id="19741868">
                              <w:marLeft w:val="0"/>
                              <w:marRight w:val="0"/>
                              <w:marTop w:val="0"/>
                              <w:marBottom w:val="0"/>
                              <w:divBdr>
                                <w:top w:val="none" w:sz="0" w:space="0" w:color="auto"/>
                                <w:left w:val="none" w:sz="0" w:space="0" w:color="auto"/>
                                <w:bottom w:val="none" w:sz="0" w:space="0" w:color="auto"/>
                                <w:right w:val="none" w:sz="0" w:space="0" w:color="auto"/>
                              </w:divBdr>
                              <w:divsChild>
                                <w:div w:id="27251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6610261">
      <w:bodyDiv w:val="1"/>
      <w:marLeft w:val="0"/>
      <w:marRight w:val="0"/>
      <w:marTop w:val="0"/>
      <w:marBottom w:val="0"/>
      <w:divBdr>
        <w:top w:val="none" w:sz="0" w:space="0" w:color="auto"/>
        <w:left w:val="none" w:sz="0" w:space="0" w:color="auto"/>
        <w:bottom w:val="none" w:sz="0" w:space="0" w:color="auto"/>
        <w:right w:val="none" w:sz="0" w:space="0" w:color="auto"/>
      </w:divBdr>
    </w:div>
    <w:div w:id="845439815">
      <w:bodyDiv w:val="1"/>
      <w:marLeft w:val="0"/>
      <w:marRight w:val="0"/>
      <w:marTop w:val="0"/>
      <w:marBottom w:val="0"/>
      <w:divBdr>
        <w:top w:val="none" w:sz="0" w:space="0" w:color="auto"/>
        <w:left w:val="none" w:sz="0" w:space="0" w:color="auto"/>
        <w:bottom w:val="none" w:sz="0" w:space="0" w:color="auto"/>
        <w:right w:val="none" w:sz="0" w:space="0" w:color="auto"/>
      </w:divBdr>
    </w:div>
    <w:div w:id="1716275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3C235-E528-4FFE-AAAB-1F68ED810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1681</Words>
  <Characters>9584</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HENRIETTE</dc:creator>
  <cp:lastModifiedBy>SDI 1022</cp:lastModifiedBy>
  <cp:revision>7</cp:revision>
  <dcterms:created xsi:type="dcterms:W3CDTF">2026-04-15T22:47:00Z</dcterms:created>
  <dcterms:modified xsi:type="dcterms:W3CDTF">2026-04-16T06:49:00Z</dcterms:modified>
</cp:coreProperties>
</file>