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BFF" w:rsidRPr="005B0F3B" w:rsidRDefault="00384BFF">
      <w:pPr>
        <w:spacing w:before="17" w:line="260" w:lineRule="exact"/>
        <w:rPr>
          <w:rFonts w:ascii="Arial" w:hAnsi="Arial" w:cs="Arial"/>
        </w:rPr>
      </w:pPr>
    </w:p>
    <w:tbl>
      <w:tblPr>
        <w:tblW w:w="13673" w:type="dxa"/>
        <w:tblInd w:w="238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3243"/>
        <w:gridCol w:w="10430"/>
      </w:tblGrid>
      <w:tr w:rsidR="00384BFF" w:rsidRPr="005B0F3B">
        <w:trPr>
          <w:trHeight w:hRule="exact" w:val="300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pacing w:val="-1"/>
              </w:rPr>
              <w:t>J</w:t>
            </w:r>
            <w:r w:rsidRPr="005B0F3B">
              <w:rPr>
                <w:rFonts w:ascii="Arial" w:hAnsi="Arial" w:cs="Arial"/>
                <w:spacing w:val="1"/>
              </w:rPr>
              <w:t>ourn</w:t>
            </w:r>
            <w:r w:rsidRPr="005B0F3B">
              <w:rPr>
                <w:rFonts w:ascii="Arial" w:hAnsi="Arial" w:cs="Arial"/>
              </w:rPr>
              <w:t>al</w:t>
            </w:r>
            <w:r w:rsidRPr="005B0F3B">
              <w:rPr>
                <w:rFonts w:ascii="Arial" w:hAnsi="Arial" w:cs="Arial"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</w:rPr>
              <w:t>Na</w:t>
            </w:r>
            <w:r w:rsidRPr="005B0F3B">
              <w:rPr>
                <w:rFonts w:ascii="Arial" w:hAnsi="Arial" w:cs="Arial"/>
                <w:spacing w:val="1"/>
              </w:rPr>
              <w:t>m</w:t>
            </w:r>
            <w:r w:rsidRPr="005B0F3B">
              <w:rPr>
                <w:rFonts w:ascii="Arial" w:hAnsi="Arial" w:cs="Arial"/>
              </w:rPr>
              <w:t>e: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80" w:lineRule="exact"/>
              <w:ind w:left="102"/>
              <w:rPr>
                <w:rFonts w:ascii="Arial" w:eastAsia="Tahoma" w:hAnsi="Arial" w:cs="Arial"/>
              </w:rPr>
            </w:pPr>
            <w:hyperlink r:id="rId7"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>In</w:t>
              </w:r>
              <w:r w:rsidRPr="005B0F3B">
                <w:rPr>
                  <w:rFonts w:ascii="Arial" w:eastAsia="Tahoma" w:hAnsi="Arial" w:cs="Arial"/>
                  <w:color w:val="0E4B82"/>
                  <w:spacing w:val="-1"/>
                  <w:position w:val="-1"/>
                  <w:u w:val="single" w:color="0E4B82"/>
                </w:rPr>
                <w:t>t</w:t>
              </w:r>
              <w:r w:rsidRPr="005B0F3B">
                <w:rPr>
                  <w:rFonts w:ascii="Arial" w:eastAsia="Tahoma" w:hAnsi="Arial" w:cs="Arial"/>
                  <w:color w:val="0E4B82"/>
                  <w:spacing w:val="1"/>
                  <w:position w:val="-1"/>
                  <w:u w:val="single" w:color="0E4B82"/>
                </w:rPr>
                <w:t>e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>rn</w:t>
              </w:r>
              <w:r w:rsidRPr="005B0F3B">
                <w:rPr>
                  <w:rFonts w:ascii="Arial" w:eastAsia="Tahoma" w:hAnsi="Arial" w:cs="Arial"/>
                  <w:color w:val="0E4B82"/>
                  <w:spacing w:val="1"/>
                  <w:position w:val="-1"/>
                  <w:u w:val="single" w:color="0E4B82"/>
                </w:rPr>
                <w:t>a</w:t>
              </w:r>
              <w:r w:rsidRPr="005B0F3B">
                <w:rPr>
                  <w:rFonts w:ascii="Arial" w:eastAsia="Tahoma" w:hAnsi="Arial" w:cs="Arial"/>
                  <w:color w:val="0E4B82"/>
                  <w:spacing w:val="-1"/>
                  <w:position w:val="-1"/>
                  <w:u w:val="single" w:color="0E4B82"/>
                </w:rPr>
                <w:t>t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>ion</w:t>
              </w:r>
              <w:r w:rsidRPr="005B0F3B">
                <w:rPr>
                  <w:rFonts w:ascii="Arial" w:eastAsia="Tahoma" w:hAnsi="Arial" w:cs="Arial"/>
                  <w:color w:val="0E4B82"/>
                  <w:spacing w:val="1"/>
                  <w:position w:val="-1"/>
                  <w:u w:val="single" w:color="0E4B82"/>
                </w:rPr>
                <w:t>a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>l</w:t>
              </w:r>
              <w:r w:rsidRPr="005B0F3B">
                <w:rPr>
                  <w:rFonts w:ascii="Arial" w:eastAsia="Tahoma" w:hAnsi="Arial" w:cs="Arial"/>
                  <w:color w:val="0E4B82"/>
                  <w:spacing w:val="1"/>
                  <w:position w:val="-1"/>
                  <w:u w:val="single" w:color="0E4B82"/>
                </w:rPr>
                <w:t xml:space="preserve"> 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>Jour</w:t>
              </w:r>
              <w:r w:rsidRPr="005B0F3B">
                <w:rPr>
                  <w:rFonts w:ascii="Arial" w:eastAsia="Tahoma" w:hAnsi="Arial" w:cs="Arial"/>
                  <w:color w:val="0E4B82"/>
                  <w:spacing w:val="-1"/>
                  <w:position w:val="-1"/>
                  <w:u w:val="single" w:color="0E4B82"/>
                </w:rPr>
                <w:t>n</w:t>
              </w:r>
              <w:r w:rsidRPr="005B0F3B">
                <w:rPr>
                  <w:rFonts w:ascii="Arial" w:eastAsia="Tahoma" w:hAnsi="Arial" w:cs="Arial"/>
                  <w:color w:val="0E4B82"/>
                  <w:spacing w:val="1"/>
                  <w:position w:val="-1"/>
                  <w:u w:val="single" w:color="0E4B82"/>
                </w:rPr>
                <w:t>a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 xml:space="preserve">l </w:t>
              </w:r>
              <w:r w:rsidRPr="005B0F3B">
                <w:rPr>
                  <w:rFonts w:ascii="Arial" w:eastAsia="Tahoma" w:hAnsi="Arial" w:cs="Arial"/>
                  <w:color w:val="0E4B82"/>
                  <w:spacing w:val="-1"/>
                  <w:position w:val="-1"/>
                  <w:u w:val="single" w:color="0E4B82"/>
                </w:rPr>
                <w:t>of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 xml:space="preserve"> Adv</w:t>
              </w:r>
              <w:r w:rsidRPr="005B0F3B">
                <w:rPr>
                  <w:rFonts w:ascii="Arial" w:eastAsia="Tahoma" w:hAnsi="Arial" w:cs="Arial"/>
                  <w:color w:val="0E4B82"/>
                  <w:spacing w:val="1"/>
                  <w:position w:val="-1"/>
                  <w:u w:val="single" w:color="0E4B82"/>
                </w:rPr>
                <w:t>a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>nc</w:t>
              </w:r>
              <w:r w:rsidRPr="005B0F3B">
                <w:rPr>
                  <w:rFonts w:ascii="Arial" w:eastAsia="Tahoma" w:hAnsi="Arial" w:cs="Arial"/>
                  <w:color w:val="0E4B82"/>
                  <w:spacing w:val="1"/>
                  <w:position w:val="-1"/>
                  <w:u w:val="single" w:color="0E4B82"/>
                </w:rPr>
                <w:t>e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>s</w:t>
              </w:r>
              <w:r w:rsidRPr="005B0F3B">
                <w:rPr>
                  <w:rFonts w:ascii="Arial" w:eastAsia="Tahoma" w:hAnsi="Arial" w:cs="Arial"/>
                  <w:color w:val="0E4B82"/>
                  <w:spacing w:val="1"/>
                  <w:position w:val="-1"/>
                  <w:u w:val="single" w:color="0E4B82"/>
                </w:rPr>
                <w:t xml:space="preserve"> 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 xml:space="preserve">in </w:t>
              </w:r>
              <w:r w:rsidRPr="005B0F3B">
                <w:rPr>
                  <w:rFonts w:ascii="Arial" w:eastAsia="Tahoma" w:hAnsi="Arial" w:cs="Arial"/>
                  <w:color w:val="0E4B82"/>
                  <w:spacing w:val="-2"/>
                  <w:position w:val="-1"/>
                  <w:u w:val="single" w:color="0E4B82"/>
                </w:rPr>
                <w:t>N</w:t>
              </w:r>
              <w:r w:rsidRPr="005B0F3B">
                <w:rPr>
                  <w:rFonts w:ascii="Arial" w:eastAsia="Tahoma" w:hAnsi="Arial" w:cs="Arial"/>
                  <w:color w:val="0E4B82"/>
                  <w:spacing w:val="1"/>
                  <w:position w:val="-1"/>
                  <w:u w:val="single" w:color="0E4B82"/>
                </w:rPr>
                <w:t>e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>phr</w:t>
              </w:r>
              <w:r w:rsidRPr="005B0F3B">
                <w:rPr>
                  <w:rFonts w:ascii="Arial" w:eastAsia="Tahoma" w:hAnsi="Arial" w:cs="Arial"/>
                  <w:color w:val="0E4B82"/>
                  <w:spacing w:val="-1"/>
                  <w:position w:val="-1"/>
                  <w:u w:val="single" w:color="0E4B82"/>
                </w:rPr>
                <w:t>o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>lo</w:t>
              </w:r>
              <w:r w:rsidRPr="005B0F3B">
                <w:rPr>
                  <w:rFonts w:ascii="Arial" w:eastAsia="Tahoma" w:hAnsi="Arial" w:cs="Arial"/>
                  <w:color w:val="0E4B82"/>
                  <w:spacing w:val="-1"/>
                  <w:position w:val="-1"/>
                  <w:u w:val="single" w:color="0E4B82"/>
                </w:rPr>
                <w:t>g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>y Re</w:t>
              </w:r>
              <w:r w:rsidRPr="005B0F3B">
                <w:rPr>
                  <w:rFonts w:ascii="Arial" w:eastAsia="Tahoma" w:hAnsi="Arial" w:cs="Arial"/>
                  <w:color w:val="0E4B82"/>
                  <w:spacing w:val="1"/>
                  <w:position w:val="-1"/>
                  <w:u w:val="single" w:color="0E4B82"/>
                </w:rPr>
                <w:t>sea</w:t>
              </w:r>
              <w:r w:rsidRPr="005B0F3B">
                <w:rPr>
                  <w:rFonts w:ascii="Arial" w:eastAsia="Tahoma" w:hAnsi="Arial" w:cs="Arial"/>
                  <w:color w:val="0E4B82"/>
                  <w:position w:val="-1"/>
                  <w:u w:val="single" w:color="0E4B82"/>
                </w:rPr>
                <w:t>rch</w:t>
              </w:r>
            </w:hyperlink>
          </w:p>
        </w:tc>
      </w:tr>
      <w:tr w:rsidR="00384BFF" w:rsidRPr="005B0F3B">
        <w:trPr>
          <w:trHeight w:hRule="exact" w:val="240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</w:rPr>
              <w:t>M</w:t>
            </w:r>
            <w:r w:rsidRPr="005B0F3B">
              <w:rPr>
                <w:rFonts w:ascii="Arial" w:hAnsi="Arial" w:cs="Arial"/>
                <w:spacing w:val="1"/>
              </w:rPr>
              <w:t>anu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</w:rPr>
              <w:t>c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p</w:t>
            </w:r>
            <w:r w:rsidRPr="005B0F3B">
              <w:rPr>
                <w:rFonts w:ascii="Arial" w:hAnsi="Arial" w:cs="Arial"/>
              </w:rPr>
              <w:t>t</w:t>
            </w:r>
            <w:r w:rsidRPr="005B0F3B">
              <w:rPr>
                <w:rFonts w:ascii="Arial" w:hAnsi="Arial" w:cs="Arial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</w:rPr>
              <w:t>N</w:t>
            </w:r>
            <w:r w:rsidRPr="005B0F3B">
              <w:rPr>
                <w:rFonts w:ascii="Arial" w:hAnsi="Arial" w:cs="Arial"/>
                <w:spacing w:val="1"/>
              </w:rPr>
              <w:t>umb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</w:rPr>
              <w:t>: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-1"/>
              </w:rPr>
              <w:t>Ms</w:t>
            </w:r>
            <w:r w:rsidRPr="005B0F3B">
              <w:rPr>
                <w:rFonts w:ascii="Arial" w:hAnsi="Arial" w:cs="Arial"/>
                <w:b/>
                <w:spacing w:val="1"/>
              </w:rPr>
              <w:t>_</w:t>
            </w:r>
            <w:r w:rsidRPr="005B0F3B">
              <w:rPr>
                <w:rFonts w:ascii="Arial" w:hAnsi="Arial" w:cs="Arial"/>
                <w:b/>
                <w:spacing w:val="-1"/>
              </w:rPr>
              <w:t>I</w:t>
            </w:r>
            <w:r w:rsidRPr="005B0F3B">
              <w:rPr>
                <w:rFonts w:ascii="Arial" w:hAnsi="Arial" w:cs="Arial"/>
                <w:b/>
                <w:spacing w:val="1"/>
              </w:rPr>
              <w:t>J</w:t>
            </w:r>
            <w:r w:rsidRPr="005B0F3B">
              <w:rPr>
                <w:rFonts w:ascii="Arial" w:hAnsi="Arial" w:cs="Arial"/>
                <w:b/>
              </w:rPr>
              <w:t>ANR</w:t>
            </w:r>
            <w:r w:rsidRPr="005B0F3B">
              <w:rPr>
                <w:rFonts w:ascii="Arial" w:hAnsi="Arial" w:cs="Arial"/>
                <w:b/>
                <w:spacing w:val="1"/>
              </w:rPr>
              <w:t>_15754</w:t>
            </w:r>
            <w:r w:rsidRPr="005B0F3B">
              <w:rPr>
                <w:rFonts w:ascii="Arial" w:hAnsi="Arial" w:cs="Arial"/>
                <w:b/>
              </w:rPr>
              <w:t>0</w:t>
            </w:r>
          </w:p>
        </w:tc>
      </w:tr>
      <w:tr w:rsidR="00384BFF" w:rsidRPr="005B0F3B">
        <w:trPr>
          <w:trHeight w:hRule="exact" w:val="240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</w:rPr>
              <w:t>Title</w:t>
            </w:r>
            <w:r w:rsidRPr="005B0F3B">
              <w:rPr>
                <w:rFonts w:ascii="Arial" w:hAnsi="Arial" w:cs="Arial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o</w:t>
            </w:r>
            <w:r w:rsidRPr="005B0F3B">
              <w:rPr>
                <w:rFonts w:ascii="Arial" w:hAnsi="Arial" w:cs="Arial"/>
              </w:rPr>
              <w:t>f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</w:rPr>
              <w:t>t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</w:rPr>
              <w:t>M</w:t>
            </w:r>
            <w:r w:rsidRPr="005B0F3B">
              <w:rPr>
                <w:rFonts w:ascii="Arial" w:hAnsi="Arial" w:cs="Arial"/>
                <w:spacing w:val="1"/>
              </w:rPr>
              <w:t>anu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</w:rPr>
              <w:t>c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p</w:t>
            </w:r>
            <w:r w:rsidRPr="005B0F3B">
              <w:rPr>
                <w:rFonts w:ascii="Arial" w:hAnsi="Arial" w:cs="Arial"/>
              </w:rPr>
              <w:t>t: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Serum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Uric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Acid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nd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Uric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2"/>
              </w:rPr>
              <w:t>A</w:t>
            </w:r>
            <w:r w:rsidRPr="005B0F3B">
              <w:rPr>
                <w:rFonts w:ascii="Arial" w:hAnsi="Arial" w:cs="Arial"/>
                <w:b/>
              </w:rPr>
              <w:t>ci</w:t>
            </w:r>
            <w:r w:rsidRPr="005B0F3B">
              <w:rPr>
                <w:rFonts w:ascii="Arial" w:hAnsi="Arial" w:cs="Arial"/>
                <w:b/>
                <w:spacing w:val="2"/>
              </w:rPr>
              <w:t>d</w:t>
            </w:r>
            <w:r w:rsidRPr="005B0F3B">
              <w:rPr>
                <w:rFonts w:ascii="Arial" w:hAnsi="Arial" w:cs="Arial"/>
                <w:b/>
                <w:spacing w:val="1"/>
              </w:rPr>
              <w:t>–</w:t>
            </w:r>
            <w:r w:rsidRPr="005B0F3B">
              <w:rPr>
                <w:rFonts w:ascii="Arial" w:hAnsi="Arial" w:cs="Arial"/>
                <w:b/>
              </w:rPr>
              <w:t>Cr</w:t>
            </w:r>
            <w:r w:rsidRPr="005B0F3B">
              <w:rPr>
                <w:rFonts w:ascii="Arial" w:hAnsi="Arial" w:cs="Arial"/>
                <w:b/>
                <w:spacing w:val="1"/>
              </w:rPr>
              <w:t>eat</w:t>
            </w:r>
            <w:r w:rsidRPr="005B0F3B">
              <w:rPr>
                <w:rFonts w:ascii="Arial" w:hAnsi="Arial" w:cs="Arial"/>
                <w:b/>
              </w:rPr>
              <w:t>in</w:t>
            </w:r>
            <w:r w:rsidRPr="005B0F3B">
              <w:rPr>
                <w:rFonts w:ascii="Arial" w:hAnsi="Arial" w:cs="Arial"/>
                <w:b/>
                <w:spacing w:val="-1"/>
              </w:rPr>
              <w:t>i</w:t>
            </w:r>
            <w:r w:rsidRPr="005B0F3B">
              <w:rPr>
                <w:rFonts w:ascii="Arial" w:hAnsi="Arial" w:cs="Arial"/>
                <w:b/>
              </w:rPr>
              <w:t>ne</w:t>
            </w:r>
            <w:r w:rsidRPr="005B0F3B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at</w:t>
            </w:r>
            <w:r w:rsidRPr="005B0F3B">
              <w:rPr>
                <w:rFonts w:ascii="Arial" w:hAnsi="Arial" w:cs="Arial"/>
                <w:b/>
              </w:rPr>
              <w:t>io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E</w:t>
            </w:r>
            <w:r w:rsidRPr="005B0F3B">
              <w:rPr>
                <w:rFonts w:ascii="Arial" w:hAnsi="Arial" w:cs="Arial"/>
                <w:b/>
                <w:spacing w:val="2"/>
              </w:rPr>
              <w:t>m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rg</w:t>
            </w:r>
            <w:r w:rsidRPr="005B0F3B">
              <w:rPr>
                <w:rFonts w:ascii="Arial" w:hAnsi="Arial" w:cs="Arial"/>
                <w:b/>
              </w:rPr>
              <w:t>ing</w:t>
            </w:r>
            <w:r w:rsidRPr="005B0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I</w:t>
            </w:r>
            <w:r w:rsidRPr="005B0F3B">
              <w:rPr>
                <w:rFonts w:ascii="Arial" w:hAnsi="Arial" w:cs="Arial"/>
                <w:b/>
              </w:rPr>
              <w:t>n</w:t>
            </w:r>
            <w:r w:rsidRPr="005B0F3B">
              <w:rPr>
                <w:rFonts w:ascii="Arial" w:hAnsi="Arial" w:cs="Arial"/>
                <w:b/>
                <w:spacing w:val="-1"/>
              </w:rPr>
              <w:t>d</w:t>
            </w:r>
            <w:r w:rsidRPr="005B0F3B">
              <w:rPr>
                <w:rFonts w:ascii="Arial" w:hAnsi="Arial" w:cs="Arial"/>
                <w:b/>
              </w:rPr>
              <w:t>ic</w:t>
            </w:r>
            <w:r w:rsidRPr="005B0F3B">
              <w:rPr>
                <w:rFonts w:ascii="Arial" w:hAnsi="Arial" w:cs="Arial"/>
                <w:b/>
                <w:spacing w:val="1"/>
              </w:rPr>
              <w:t>ato</w:t>
            </w:r>
            <w:r w:rsidRPr="005B0F3B">
              <w:rPr>
                <w:rFonts w:ascii="Arial" w:hAnsi="Arial" w:cs="Arial"/>
                <w:b/>
              </w:rPr>
              <w:t>rs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f</w:t>
            </w:r>
            <w:r w:rsidRPr="005B0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Ren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l</w:t>
            </w:r>
            <w:r w:rsidRPr="005B0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Ad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pt</w:t>
            </w:r>
            <w:r w:rsidRPr="005B0F3B">
              <w:rPr>
                <w:rFonts w:ascii="Arial" w:hAnsi="Arial" w:cs="Arial"/>
                <w:b/>
                <w:spacing w:val="2"/>
              </w:rPr>
              <w:t>a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n</w:t>
            </w:r>
            <w:r w:rsidRPr="005B0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nd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Ri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k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in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P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eg</w:t>
            </w:r>
            <w:r w:rsidRPr="005B0F3B">
              <w:rPr>
                <w:rFonts w:ascii="Arial" w:hAnsi="Arial" w:cs="Arial"/>
                <w:b/>
              </w:rPr>
              <w:t>n</w:t>
            </w:r>
            <w:r w:rsidRPr="005B0F3B">
              <w:rPr>
                <w:rFonts w:ascii="Arial" w:hAnsi="Arial" w:cs="Arial"/>
                <w:b/>
                <w:spacing w:val="-2"/>
              </w:rPr>
              <w:t>a</w:t>
            </w:r>
            <w:r w:rsidRPr="005B0F3B">
              <w:rPr>
                <w:rFonts w:ascii="Arial" w:hAnsi="Arial" w:cs="Arial"/>
                <w:b/>
              </w:rPr>
              <w:t>ncy</w:t>
            </w:r>
          </w:p>
        </w:tc>
      </w:tr>
      <w:tr w:rsidR="00384BFF" w:rsidRPr="005B0F3B">
        <w:trPr>
          <w:trHeight w:hRule="exact" w:val="470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</w:rPr>
              <w:t>T</w:t>
            </w:r>
            <w:r w:rsidRPr="005B0F3B">
              <w:rPr>
                <w:rFonts w:ascii="Arial" w:hAnsi="Arial" w:cs="Arial"/>
                <w:spacing w:val="1"/>
              </w:rPr>
              <w:t>yp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spacing w:val="-1"/>
              </w:rPr>
              <w:t>o</w:t>
            </w:r>
            <w:r w:rsidRPr="005B0F3B">
              <w:rPr>
                <w:rFonts w:ascii="Arial" w:hAnsi="Arial" w:cs="Arial"/>
              </w:rPr>
              <w:t>f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</w:rPr>
              <w:t>t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</w:rPr>
              <w:t>ticle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Rese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c</w:t>
            </w:r>
            <w:r w:rsidRPr="005B0F3B">
              <w:rPr>
                <w:rFonts w:ascii="Arial" w:hAnsi="Arial" w:cs="Arial"/>
                <w:b/>
              </w:rPr>
              <w:t>h</w:t>
            </w:r>
            <w:r w:rsidRPr="005B0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A</w:t>
            </w:r>
            <w:r w:rsidRPr="005B0F3B">
              <w:rPr>
                <w:rFonts w:ascii="Arial" w:hAnsi="Arial" w:cs="Arial"/>
                <w:b/>
                <w:spacing w:val="1"/>
              </w:rPr>
              <w:t>rt</w:t>
            </w:r>
            <w:r w:rsidRPr="005B0F3B">
              <w:rPr>
                <w:rFonts w:ascii="Arial" w:hAnsi="Arial" w:cs="Arial"/>
                <w:b/>
              </w:rPr>
              <w:t>icle</w:t>
            </w:r>
          </w:p>
        </w:tc>
      </w:tr>
    </w:tbl>
    <w:p w:rsidR="00384BFF" w:rsidRPr="005B0F3B" w:rsidRDefault="00384BFF">
      <w:pPr>
        <w:spacing w:line="200" w:lineRule="exact"/>
        <w:rPr>
          <w:rFonts w:ascii="Arial" w:hAnsi="Arial" w:cs="Arial"/>
        </w:rPr>
      </w:pPr>
    </w:p>
    <w:p w:rsidR="00384BFF" w:rsidRPr="005B0F3B" w:rsidRDefault="000221C3">
      <w:pPr>
        <w:spacing w:before="33" w:line="220" w:lineRule="exact"/>
        <w:ind w:left="100"/>
        <w:rPr>
          <w:rFonts w:ascii="Arial" w:hAnsi="Arial" w:cs="Arial"/>
        </w:rPr>
      </w:pPr>
      <w:r w:rsidRPr="005B0F3B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4" behindDoc="1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20955</wp:posOffset>
                </wp:positionV>
                <wp:extent cx="2184400" cy="146685"/>
                <wp:effectExtent l="6985" t="0" r="6985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4480" cy="146520"/>
                          <a:chOff x="0" y="0"/>
                          <a:chExt cx="2184480" cy="146520"/>
                        </a:xfrm>
                      </wpg:grpSpPr>
                      <wps:wsp>
                        <wps:cNvPr id="2" name="Freeform: Shape 2"/>
                        <wps:cNvSpPr/>
                        <wps:spPr>
                          <a:xfrm>
                            <a:off x="0" y="0"/>
                            <a:ext cx="2184480" cy="146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>
                              <a:path w="6068" h="407">
                                <a:moveTo>
                                  <a:pt x="1" y="407"/>
                                </a:moveTo>
                                <a:lnTo>
                                  <a:pt x="6069" y="407"/>
                                </a:lnTo>
                                <a:lnTo>
                                  <a:pt x="6069" y="1"/>
                                </a:lnTo>
                                <a:lnTo>
                                  <a:pt x="1" y="1"/>
                                </a:lnTo>
                                <a:lnTo>
                                  <a:pt x="1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0">
                            <a:noFill/>
                          </a:ln>
                        </wps:spPr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0" y="138600"/>
                            <a:ext cx="218448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>
            <w:pict>
              <v:group id="shape_0" style="position:absolute;margin-left:72pt;margin-top:1.65pt;width:171.95pt;height:11.45pt" coordorigin="1440,33" coordsize="3439,229">
                <v:shape id="shape_0" coordsize="6069,407" fillcolor="yellow" stroked="f" o:allowincell="f" style="position:absolute;left:1440;top:33;width:3439;height:230;mso-wrap-style:none;v-text-anchor:middle;mso-position-horizontal-relative:page" path="m0,406l6068,406l6068,0l0,0l0,406e">
                  <v:fill o:detectmouseclick="t" type="solid" color2="blue"/>
                  <v:stroke color="#3465a4" joinstyle="round" endcap="flat"/>
                  <w10:wrap type="none"/>
                </v:shape>
                <v:line id="shape_0" from="1440,251" to="4879,251" stroked="t" o:allowincell="f" style="position:absolute;mso-position-horizontal-relative:page">
                  <v:stroke color="black" weight="1332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 w:rsidRPr="005B0F3B">
        <w:rPr>
          <w:rFonts w:ascii="Arial" w:hAnsi="Arial" w:cs="Arial"/>
          <w:b/>
          <w:position w:val="-1"/>
        </w:rPr>
        <w:t>PART</w:t>
      </w:r>
      <w:r w:rsidRPr="005B0F3B">
        <w:rPr>
          <w:rFonts w:ascii="Arial" w:hAnsi="Arial" w:cs="Arial"/>
          <w:b/>
          <w:spacing w:val="-5"/>
          <w:position w:val="-1"/>
        </w:rPr>
        <w:t xml:space="preserve"> </w:t>
      </w:r>
      <w:r w:rsidRPr="005B0F3B">
        <w:rPr>
          <w:rFonts w:ascii="Arial" w:hAnsi="Arial" w:cs="Arial"/>
          <w:b/>
          <w:position w:val="-1"/>
        </w:rPr>
        <w:t xml:space="preserve">1 </w:t>
      </w:r>
      <w:r w:rsidRPr="005B0F3B">
        <w:rPr>
          <w:rFonts w:ascii="Arial" w:hAnsi="Arial" w:cs="Arial"/>
          <w:b/>
          <w:spacing w:val="1"/>
          <w:position w:val="-1"/>
        </w:rPr>
        <w:t>(</w:t>
      </w:r>
      <w:r w:rsidRPr="005B0F3B">
        <w:rPr>
          <w:rFonts w:ascii="Arial" w:hAnsi="Arial" w:cs="Arial"/>
          <w:b/>
          <w:spacing w:val="-1"/>
          <w:position w:val="-1"/>
        </w:rPr>
        <w:t>I</w:t>
      </w:r>
      <w:r w:rsidRPr="005B0F3B">
        <w:rPr>
          <w:rFonts w:ascii="Arial" w:hAnsi="Arial" w:cs="Arial"/>
          <w:b/>
          <w:spacing w:val="2"/>
          <w:position w:val="-1"/>
        </w:rPr>
        <w:t>m</w:t>
      </w:r>
      <w:r w:rsidRPr="005B0F3B">
        <w:rPr>
          <w:rFonts w:ascii="Arial" w:hAnsi="Arial" w:cs="Arial"/>
          <w:b/>
          <w:position w:val="-1"/>
        </w:rPr>
        <w:t>p</w:t>
      </w:r>
      <w:r w:rsidRPr="005B0F3B">
        <w:rPr>
          <w:rFonts w:ascii="Arial" w:hAnsi="Arial" w:cs="Arial"/>
          <w:b/>
          <w:spacing w:val="1"/>
          <w:position w:val="-1"/>
        </w:rPr>
        <w:t>o</w:t>
      </w:r>
      <w:r w:rsidRPr="005B0F3B">
        <w:rPr>
          <w:rFonts w:ascii="Arial" w:hAnsi="Arial" w:cs="Arial"/>
          <w:b/>
          <w:position w:val="-1"/>
        </w:rPr>
        <w:t>r</w:t>
      </w:r>
      <w:r w:rsidRPr="005B0F3B">
        <w:rPr>
          <w:rFonts w:ascii="Arial" w:hAnsi="Arial" w:cs="Arial"/>
          <w:b/>
          <w:spacing w:val="1"/>
          <w:position w:val="-1"/>
        </w:rPr>
        <w:t>ta</w:t>
      </w:r>
      <w:r w:rsidRPr="005B0F3B">
        <w:rPr>
          <w:rFonts w:ascii="Arial" w:hAnsi="Arial" w:cs="Arial"/>
          <w:b/>
          <w:position w:val="-1"/>
        </w:rPr>
        <w:t>nce</w:t>
      </w:r>
      <w:r w:rsidRPr="005B0F3B">
        <w:rPr>
          <w:rFonts w:ascii="Arial" w:hAnsi="Arial" w:cs="Arial"/>
          <w:b/>
          <w:spacing w:val="-10"/>
          <w:position w:val="-1"/>
        </w:rPr>
        <w:t xml:space="preserve"> </w:t>
      </w:r>
      <w:r w:rsidRPr="005B0F3B">
        <w:rPr>
          <w:rFonts w:ascii="Arial" w:hAnsi="Arial" w:cs="Arial"/>
          <w:b/>
          <w:spacing w:val="1"/>
          <w:position w:val="-1"/>
        </w:rPr>
        <w:t>o</w:t>
      </w:r>
      <w:r w:rsidRPr="005B0F3B">
        <w:rPr>
          <w:rFonts w:ascii="Arial" w:hAnsi="Arial" w:cs="Arial"/>
          <w:b/>
          <w:position w:val="-1"/>
        </w:rPr>
        <w:t>f</w:t>
      </w:r>
      <w:r w:rsidRPr="005B0F3B">
        <w:rPr>
          <w:rFonts w:ascii="Arial" w:hAnsi="Arial" w:cs="Arial"/>
          <w:b/>
          <w:spacing w:val="-3"/>
          <w:position w:val="-1"/>
        </w:rPr>
        <w:t xml:space="preserve"> </w:t>
      </w:r>
      <w:r w:rsidRPr="005B0F3B">
        <w:rPr>
          <w:rFonts w:ascii="Arial" w:hAnsi="Arial" w:cs="Arial"/>
          <w:b/>
          <w:spacing w:val="1"/>
          <w:position w:val="-1"/>
        </w:rPr>
        <w:t>t</w:t>
      </w:r>
      <w:r w:rsidRPr="005B0F3B">
        <w:rPr>
          <w:rFonts w:ascii="Arial" w:hAnsi="Arial" w:cs="Arial"/>
          <w:b/>
          <w:position w:val="-1"/>
        </w:rPr>
        <w:t>he</w:t>
      </w:r>
      <w:r w:rsidRPr="005B0F3B">
        <w:rPr>
          <w:rFonts w:ascii="Arial" w:hAnsi="Arial" w:cs="Arial"/>
          <w:b/>
          <w:spacing w:val="-3"/>
          <w:position w:val="-1"/>
        </w:rPr>
        <w:t xml:space="preserve"> </w:t>
      </w:r>
      <w:r w:rsidRPr="005B0F3B">
        <w:rPr>
          <w:rFonts w:ascii="Arial" w:hAnsi="Arial" w:cs="Arial"/>
          <w:b/>
          <w:spacing w:val="2"/>
          <w:position w:val="-1"/>
        </w:rPr>
        <w:t>m</w:t>
      </w:r>
      <w:r w:rsidRPr="005B0F3B">
        <w:rPr>
          <w:rFonts w:ascii="Arial" w:hAnsi="Arial" w:cs="Arial"/>
          <w:b/>
          <w:spacing w:val="1"/>
          <w:position w:val="-1"/>
        </w:rPr>
        <w:t>a</w:t>
      </w:r>
      <w:r w:rsidRPr="005B0F3B">
        <w:rPr>
          <w:rFonts w:ascii="Arial" w:hAnsi="Arial" w:cs="Arial"/>
          <w:b/>
          <w:position w:val="-1"/>
        </w:rPr>
        <w:t>n</w:t>
      </w:r>
      <w:r w:rsidRPr="005B0F3B">
        <w:rPr>
          <w:rFonts w:ascii="Arial" w:hAnsi="Arial" w:cs="Arial"/>
          <w:b/>
          <w:spacing w:val="-1"/>
          <w:position w:val="-1"/>
        </w:rPr>
        <w:t>us</w:t>
      </w:r>
      <w:r w:rsidRPr="005B0F3B">
        <w:rPr>
          <w:rFonts w:ascii="Arial" w:hAnsi="Arial" w:cs="Arial"/>
          <w:b/>
          <w:position w:val="-1"/>
        </w:rPr>
        <w:t>c</w:t>
      </w:r>
      <w:r w:rsidRPr="005B0F3B">
        <w:rPr>
          <w:rFonts w:ascii="Arial" w:hAnsi="Arial" w:cs="Arial"/>
          <w:b/>
          <w:spacing w:val="1"/>
          <w:position w:val="-1"/>
        </w:rPr>
        <w:t>r</w:t>
      </w:r>
      <w:r w:rsidRPr="005B0F3B">
        <w:rPr>
          <w:rFonts w:ascii="Arial" w:hAnsi="Arial" w:cs="Arial"/>
          <w:b/>
          <w:position w:val="-1"/>
        </w:rPr>
        <w:t>ipt)</w:t>
      </w:r>
    </w:p>
    <w:p w:rsidR="00384BFF" w:rsidRPr="005B0F3B" w:rsidRDefault="00384BFF">
      <w:pPr>
        <w:spacing w:before="10" w:line="240" w:lineRule="exact"/>
        <w:rPr>
          <w:rFonts w:ascii="Arial" w:hAnsi="Arial" w:cs="Arial"/>
        </w:rPr>
      </w:pPr>
    </w:p>
    <w:tbl>
      <w:tblPr>
        <w:tblW w:w="13672" w:type="dxa"/>
        <w:tblInd w:w="238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4891"/>
        <w:gridCol w:w="5044"/>
        <w:gridCol w:w="3737"/>
      </w:tblGrid>
      <w:tr w:rsidR="00384BFF" w:rsidRPr="005B0F3B">
        <w:trPr>
          <w:trHeight w:hRule="exact" w:val="64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384BFF">
            <w:pPr>
              <w:rPr>
                <w:rFonts w:ascii="Arial" w:hAnsi="Arial" w:cs="Arial"/>
              </w:rPr>
            </w:pP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  <w:spacing w:val="2"/>
              </w:rPr>
              <w:t>mm</w:t>
            </w:r>
            <w:r w:rsidRPr="005B0F3B">
              <w:rPr>
                <w:rFonts w:ascii="Arial" w:hAnsi="Arial" w:cs="Arial"/>
                <w:b/>
              </w:rPr>
              <w:t>en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o</w:t>
            </w:r>
            <w:r w:rsidRPr="005B0F3B">
              <w:rPr>
                <w:rFonts w:ascii="Arial" w:hAnsi="Arial" w:cs="Arial"/>
                <w:b/>
              </w:rPr>
              <w:t>f</w:t>
            </w:r>
            <w:r w:rsidRPr="005B0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Re</w:t>
            </w:r>
            <w:r w:rsidRPr="005B0F3B">
              <w:rPr>
                <w:rFonts w:ascii="Arial" w:hAnsi="Arial" w:cs="Arial"/>
                <w:b/>
                <w:spacing w:val="2"/>
              </w:rPr>
              <w:t>v</w:t>
            </w:r>
            <w:r w:rsidRPr="005B0F3B">
              <w:rPr>
                <w:rFonts w:ascii="Arial" w:hAnsi="Arial" w:cs="Arial"/>
                <w:b/>
              </w:rPr>
              <w:t>iew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rs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Auth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  <w:spacing w:val="3"/>
              </w:rPr>
              <w:t>r</w:t>
            </w:r>
            <w:r w:rsidRPr="005B0F3B">
              <w:rPr>
                <w:rFonts w:ascii="Arial" w:hAnsi="Arial" w:cs="Arial"/>
                <w:b/>
                <w:spacing w:val="-6"/>
              </w:rPr>
              <w:t>’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Fe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d</w:t>
            </w:r>
            <w:r w:rsidRPr="005B0F3B">
              <w:rPr>
                <w:rFonts w:ascii="Arial" w:hAnsi="Arial" w:cs="Arial"/>
                <w:b/>
                <w:spacing w:val="-1"/>
              </w:rPr>
              <w:t>b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ck</w:t>
            </w:r>
          </w:p>
        </w:tc>
      </w:tr>
      <w:tr w:rsidR="00384BFF" w:rsidRPr="005B0F3B">
        <w:trPr>
          <w:trHeight w:hRule="exact" w:val="70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before="2" w:line="220" w:lineRule="exact"/>
              <w:ind w:left="103" w:right="131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Ple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wri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 xml:space="preserve">a </w:t>
            </w:r>
            <w:r w:rsidRPr="005B0F3B">
              <w:rPr>
                <w:rFonts w:ascii="Arial" w:hAnsi="Arial" w:cs="Arial"/>
                <w:b/>
                <w:spacing w:val="1"/>
              </w:rPr>
              <w:t>f</w:t>
            </w:r>
            <w:r w:rsidRPr="005B0F3B">
              <w:rPr>
                <w:rFonts w:ascii="Arial" w:hAnsi="Arial" w:cs="Arial"/>
                <w:b/>
              </w:rPr>
              <w:t>ew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en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enc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ega</w:t>
            </w:r>
            <w:r w:rsidRPr="005B0F3B">
              <w:rPr>
                <w:rFonts w:ascii="Arial" w:hAnsi="Arial" w:cs="Arial"/>
                <w:b/>
              </w:rPr>
              <w:t>rding</w:t>
            </w:r>
            <w:r w:rsidRPr="005B0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2"/>
              </w:rPr>
              <w:t>m</w:t>
            </w:r>
            <w:r w:rsidRPr="005B0F3B">
              <w:rPr>
                <w:rFonts w:ascii="Arial" w:hAnsi="Arial" w:cs="Arial"/>
                <w:b/>
              </w:rPr>
              <w:t>p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ta</w:t>
            </w:r>
            <w:r w:rsidRPr="005B0F3B">
              <w:rPr>
                <w:rFonts w:ascii="Arial" w:hAnsi="Arial" w:cs="Arial"/>
                <w:b/>
              </w:rPr>
              <w:t xml:space="preserve">nce 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f</w:t>
            </w:r>
            <w:r w:rsidRPr="005B0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his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2"/>
              </w:rPr>
              <w:t>m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</w:t>
            </w:r>
            <w:r w:rsidRPr="005B0F3B">
              <w:rPr>
                <w:rFonts w:ascii="Arial" w:hAnsi="Arial" w:cs="Arial"/>
                <w:b/>
                <w:spacing w:val="-1"/>
              </w:rPr>
              <w:t>us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r</w:t>
            </w:r>
            <w:r w:rsidRPr="005B0F3B">
              <w:rPr>
                <w:rFonts w:ascii="Arial" w:hAnsi="Arial" w:cs="Arial"/>
                <w:b/>
              </w:rPr>
              <w:t>ipt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fo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cien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ific</w:t>
            </w:r>
            <w:r w:rsidRPr="005B0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m</w:t>
            </w:r>
            <w:r w:rsidRPr="005B0F3B">
              <w:rPr>
                <w:rFonts w:ascii="Arial" w:hAnsi="Arial" w:cs="Arial"/>
                <w:b/>
                <w:spacing w:val="2"/>
              </w:rPr>
              <w:t>m</w:t>
            </w:r>
            <w:r w:rsidRPr="005B0F3B">
              <w:rPr>
                <w:rFonts w:ascii="Arial" w:hAnsi="Arial" w:cs="Arial"/>
                <w:b/>
              </w:rPr>
              <w:t>u</w:t>
            </w:r>
            <w:r w:rsidRPr="005B0F3B">
              <w:rPr>
                <w:rFonts w:ascii="Arial" w:hAnsi="Arial" w:cs="Arial"/>
                <w:b/>
                <w:spacing w:val="-1"/>
              </w:rPr>
              <w:t>n</w:t>
            </w:r>
            <w:r w:rsidRPr="005B0F3B">
              <w:rPr>
                <w:rFonts w:ascii="Arial" w:hAnsi="Arial" w:cs="Arial"/>
                <w:b/>
              </w:rPr>
              <w:t>it</w:t>
            </w:r>
            <w:r w:rsidRPr="005B0F3B">
              <w:rPr>
                <w:rFonts w:ascii="Arial" w:hAnsi="Arial" w:cs="Arial"/>
                <w:b/>
                <w:spacing w:val="1"/>
              </w:rPr>
              <w:t>y</w:t>
            </w:r>
            <w:r w:rsidRPr="005B0F3B">
              <w:rPr>
                <w:rFonts w:ascii="Arial" w:hAnsi="Arial" w:cs="Arial"/>
                <w:b/>
              </w:rPr>
              <w:t>.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</w:rPr>
              <w:t xml:space="preserve">A </w:t>
            </w:r>
            <w:r w:rsidRPr="005B0F3B">
              <w:rPr>
                <w:rFonts w:ascii="Arial" w:hAnsi="Arial" w:cs="Arial"/>
                <w:spacing w:val="1"/>
              </w:rPr>
              <w:t>m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mu</w:t>
            </w:r>
            <w:r w:rsidRPr="005B0F3B">
              <w:rPr>
                <w:rFonts w:ascii="Arial" w:hAnsi="Arial" w:cs="Arial"/>
              </w:rPr>
              <w:t>m</w:t>
            </w:r>
            <w:r w:rsidRPr="005B0F3B">
              <w:rPr>
                <w:rFonts w:ascii="Arial" w:hAnsi="Arial" w:cs="Arial"/>
                <w:spacing w:val="-7"/>
              </w:rPr>
              <w:t xml:space="preserve"> </w:t>
            </w:r>
            <w:r w:rsidRPr="005B0F3B">
              <w:rPr>
                <w:rFonts w:ascii="Arial" w:hAnsi="Arial" w:cs="Arial"/>
                <w:spacing w:val="-1"/>
              </w:rPr>
              <w:t>o</w:t>
            </w:r>
            <w:r w:rsidRPr="005B0F3B">
              <w:rPr>
                <w:rFonts w:ascii="Arial" w:hAnsi="Arial" w:cs="Arial"/>
              </w:rPr>
              <w:t>f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spacing w:val="3"/>
              </w:rPr>
              <w:t>3</w:t>
            </w:r>
            <w:r w:rsidRPr="005B0F3B">
              <w:rPr>
                <w:rFonts w:ascii="Arial" w:hAnsi="Arial" w:cs="Arial"/>
                <w:spacing w:val="-2"/>
              </w:rPr>
              <w:t>-</w:t>
            </w:r>
            <w:r w:rsidRPr="005B0F3B">
              <w:rPr>
                <w:rFonts w:ascii="Arial" w:hAnsi="Arial" w:cs="Arial"/>
              </w:rPr>
              <w:t>4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</w:rPr>
              <w:t>te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</w:rPr>
              <w:t>c</w:t>
            </w:r>
            <w:r w:rsidRPr="005B0F3B">
              <w:rPr>
                <w:rFonts w:ascii="Arial" w:hAnsi="Arial" w:cs="Arial"/>
                <w:spacing w:val="1"/>
              </w:rPr>
              <w:t>e</w:t>
            </w:r>
            <w:r w:rsidRPr="005B0F3B">
              <w:rPr>
                <w:rFonts w:ascii="Arial" w:hAnsi="Arial" w:cs="Arial"/>
              </w:rPr>
              <w:t>s</w:t>
            </w:r>
            <w:r w:rsidRPr="005B0F3B">
              <w:rPr>
                <w:rFonts w:ascii="Arial" w:hAnsi="Arial" w:cs="Arial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m</w:t>
            </w:r>
            <w:r w:rsidRPr="005B0F3B">
              <w:rPr>
                <w:rFonts w:ascii="Arial" w:hAnsi="Arial" w:cs="Arial"/>
                <w:spacing w:val="-2"/>
              </w:rPr>
              <w:t>a</w:t>
            </w:r>
            <w:r w:rsidRPr="005B0F3B">
              <w:rPr>
                <w:rFonts w:ascii="Arial" w:hAnsi="Arial" w:cs="Arial"/>
              </w:rPr>
              <w:t>y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b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  <w:spacing w:val="-2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qu</w:t>
            </w:r>
            <w:r w:rsidRPr="005B0F3B">
              <w:rPr>
                <w:rFonts w:ascii="Arial" w:hAnsi="Arial" w:cs="Arial"/>
              </w:rPr>
              <w:t>ired</w:t>
            </w:r>
            <w:r w:rsidRPr="005B0F3B">
              <w:rPr>
                <w:rFonts w:ascii="Arial" w:hAnsi="Arial" w:cs="Arial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fo</w:t>
            </w:r>
            <w:r w:rsidRPr="005B0F3B">
              <w:rPr>
                <w:rFonts w:ascii="Arial" w:hAnsi="Arial" w:cs="Arial"/>
              </w:rPr>
              <w:t>r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</w:rPr>
              <w:t>t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</w:rPr>
              <w:t>is</w:t>
            </w:r>
            <w:r w:rsidRPr="005B0F3B">
              <w:rPr>
                <w:rFonts w:ascii="Arial" w:hAnsi="Arial" w:cs="Arial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p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</w:rPr>
              <w:t>t.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825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Goo</w:t>
            </w:r>
            <w:r w:rsidRPr="005B0F3B">
              <w:rPr>
                <w:rFonts w:ascii="Arial" w:hAnsi="Arial" w:cs="Arial"/>
                <w:b/>
              </w:rPr>
              <w:t>d</w:t>
            </w:r>
            <w:r w:rsidRPr="005B0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icle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384BFF">
            <w:pPr>
              <w:rPr>
                <w:rFonts w:ascii="Arial" w:hAnsi="Arial" w:cs="Arial"/>
              </w:rPr>
            </w:pPr>
          </w:p>
        </w:tc>
      </w:tr>
    </w:tbl>
    <w:p w:rsidR="00384BFF" w:rsidRPr="005B0F3B" w:rsidRDefault="00384BFF">
      <w:pPr>
        <w:spacing w:before="10" w:line="100" w:lineRule="exact"/>
        <w:rPr>
          <w:rFonts w:ascii="Arial" w:hAnsi="Arial" w:cs="Arial"/>
        </w:rPr>
      </w:pPr>
    </w:p>
    <w:p w:rsidR="00384BFF" w:rsidRPr="005B0F3B" w:rsidRDefault="000221C3">
      <w:pPr>
        <w:spacing w:before="33"/>
        <w:ind w:left="100"/>
        <w:rPr>
          <w:rFonts w:ascii="Arial" w:hAnsi="Arial" w:cs="Arial"/>
        </w:rPr>
      </w:pPr>
      <w:r w:rsidRPr="005B0F3B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" behindDoc="1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20955</wp:posOffset>
                </wp:positionV>
                <wp:extent cx="1800225" cy="146685"/>
                <wp:effectExtent l="6985" t="0" r="6985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360" cy="146520"/>
                          <a:chOff x="0" y="0"/>
                          <a:chExt cx="1800360" cy="146520"/>
                        </a:xfrm>
                      </wpg:grpSpPr>
                      <wps:wsp>
                        <wps:cNvPr id="5" name="Freeform: Shape 5"/>
                        <wps:cNvSpPr/>
                        <wps:spPr>
                          <a:xfrm>
                            <a:off x="0" y="0"/>
                            <a:ext cx="1800360" cy="146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>
                              <a:path w="5001" h="407">
                                <a:moveTo>
                                  <a:pt x="1" y="407"/>
                                </a:moveTo>
                                <a:lnTo>
                                  <a:pt x="5002" y="407"/>
                                </a:lnTo>
                                <a:lnTo>
                                  <a:pt x="5002" y="1"/>
                                </a:lnTo>
                                <a:lnTo>
                                  <a:pt x="1" y="1"/>
                                </a:lnTo>
                                <a:lnTo>
                                  <a:pt x="1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0">
                            <a:noFill/>
                          </a:ln>
                        </wps:spPr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0" y="138600"/>
                            <a:ext cx="180036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>
            <w:pict>
              <v:group id="shape_0" style="position:absolute;margin-left:72pt;margin-top:1.65pt;width:141.7pt;height:11.45pt" coordorigin="1440,33" coordsize="2834,229">
                <v:shape id="shape_0" coordsize="5002,407" fillcolor="yellow" stroked="f" o:allowincell="f" style="position:absolute;left:1440;top:33;width:2834;height:230;mso-wrap-style:none;v-text-anchor:middle;mso-position-horizontal-relative:page" path="m0,406l5001,406l5001,0l0,0l0,406e">
                  <v:fill o:detectmouseclick="t" type="solid" color2="blue"/>
                  <v:stroke color="#3465a4" joinstyle="round" endcap="flat"/>
                  <w10:wrap type="none"/>
                </v:shape>
                <v:line id="shape_0" from="1440,251" to="4274,251" stroked="t" o:allowincell="f" style="position:absolute;mso-position-horizontal-relative:page">
                  <v:stroke color="black" weight="1332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 w:rsidRPr="005B0F3B">
        <w:rPr>
          <w:rFonts w:ascii="Arial" w:hAnsi="Arial" w:cs="Arial"/>
          <w:b/>
        </w:rPr>
        <w:t>PART</w:t>
      </w:r>
      <w:r w:rsidRPr="005B0F3B">
        <w:rPr>
          <w:rFonts w:ascii="Arial" w:hAnsi="Arial" w:cs="Arial"/>
          <w:b/>
          <w:spacing w:val="-5"/>
        </w:rPr>
        <w:t xml:space="preserve"> </w:t>
      </w:r>
      <w:r w:rsidRPr="005B0F3B">
        <w:rPr>
          <w:rFonts w:ascii="Arial" w:hAnsi="Arial" w:cs="Arial"/>
          <w:b/>
          <w:spacing w:val="1"/>
        </w:rPr>
        <w:t>2</w:t>
      </w:r>
      <w:r w:rsidRPr="005B0F3B">
        <w:rPr>
          <w:rFonts w:ascii="Arial" w:hAnsi="Arial" w:cs="Arial"/>
          <w:b/>
        </w:rPr>
        <w:t>.1</w:t>
      </w:r>
      <w:r w:rsidRPr="005B0F3B">
        <w:rPr>
          <w:rFonts w:ascii="Arial" w:hAnsi="Arial" w:cs="Arial"/>
          <w:b/>
          <w:spacing w:val="-2"/>
        </w:rPr>
        <w:t xml:space="preserve"> </w:t>
      </w:r>
      <w:r w:rsidRPr="005B0F3B">
        <w:rPr>
          <w:rFonts w:ascii="Arial" w:hAnsi="Arial" w:cs="Arial"/>
          <w:b/>
          <w:spacing w:val="1"/>
        </w:rPr>
        <w:t>(O</w:t>
      </w:r>
      <w:r w:rsidRPr="005B0F3B">
        <w:rPr>
          <w:rFonts w:ascii="Arial" w:hAnsi="Arial" w:cs="Arial"/>
          <w:b/>
        </w:rPr>
        <w:t>bj</w:t>
      </w:r>
      <w:r w:rsidRPr="005B0F3B">
        <w:rPr>
          <w:rFonts w:ascii="Arial" w:hAnsi="Arial" w:cs="Arial"/>
          <w:b/>
          <w:spacing w:val="1"/>
        </w:rPr>
        <w:t>e</w:t>
      </w:r>
      <w:r w:rsidRPr="005B0F3B">
        <w:rPr>
          <w:rFonts w:ascii="Arial" w:hAnsi="Arial" w:cs="Arial"/>
          <w:b/>
        </w:rPr>
        <w:t>c</w:t>
      </w:r>
      <w:r w:rsidRPr="005B0F3B">
        <w:rPr>
          <w:rFonts w:ascii="Arial" w:hAnsi="Arial" w:cs="Arial"/>
          <w:b/>
          <w:spacing w:val="1"/>
        </w:rPr>
        <w:t>t</w:t>
      </w:r>
      <w:r w:rsidRPr="005B0F3B">
        <w:rPr>
          <w:rFonts w:ascii="Arial" w:hAnsi="Arial" w:cs="Arial"/>
          <w:b/>
        </w:rPr>
        <w:t>i</w:t>
      </w:r>
      <w:r w:rsidRPr="005B0F3B">
        <w:rPr>
          <w:rFonts w:ascii="Arial" w:hAnsi="Arial" w:cs="Arial"/>
          <w:b/>
          <w:spacing w:val="1"/>
        </w:rPr>
        <w:t>v</w:t>
      </w:r>
      <w:r w:rsidRPr="005B0F3B">
        <w:rPr>
          <w:rFonts w:ascii="Arial" w:hAnsi="Arial" w:cs="Arial"/>
          <w:b/>
        </w:rPr>
        <w:t>e</w:t>
      </w:r>
      <w:r w:rsidRPr="005B0F3B">
        <w:rPr>
          <w:rFonts w:ascii="Arial" w:hAnsi="Arial" w:cs="Arial"/>
          <w:b/>
          <w:spacing w:val="-8"/>
        </w:rPr>
        <w:t xml:space="preserve"> </w:t>
      </w:r>
      <w:r w:rsidRPr="005B0F3B">
        <w:rPr>
          <w:rFonts w:ascii="Arial" w:hAnsi="Arial" w:cs="Arial"/>
          <w:b/>
          <w:spacing w:val="-1"/>
        </w:rPr>
        <w:t>E</w:t>
      </w:r>
      <w:r w:rsidRPr="005B0F3B">
        <w:rPr>
          <w:rFonts w:ascii="Arial" w:hAnsi="Arial" w:cs="Arial"/>
          <w:b/>
          <w:spacing w:val="1"/>
        </w:rPr>
        <w:t>va</w:t>
      </w:r>
      <w:r w:rsidRPr="005B0F3B">
        <w:rPr>
          <w:rFonts w:ascii="Arial" w:hAnsi="Arial" w:cs="Arial"/>
          <w:b/>
        </w:rPr>
        <w:t>lu</w:t>
      </w:r>
      <w:r w:rsidRPr="005B0F3B">
        <w:rPr>
          <w:rFonts w:ascii="Arial" w:hAnsi="Arial" w:cs="Arial"/>
          <w:b/>
          <w:spacing w:val="-2"/>
        </w:rPr>
        <w:t>a</w:t>
      </w:r>
      <w:r w:rsidRPr="005B0F3B">
        <w:rPr>
          <w:rFonts w:ascii="Arial" w:hAnsi="Arial" w:cs="Arial"/>
          <w:b/>
          <w:spacing w:val="1"/>
        </w:rPr>
        <w:t>t</w:t>
      </w:r>
      <w:r w:rsidRPr="005B0F3B">
        <w:rPr>
          <w:rFonts w:ascii="Arial" w:hAnsi="Arial" w:cs="Arial"/>
          <w:b/>
        </w:rPr>
        <w:t>i</w:t>
      </w:r>
      <w:r w:rsidRPr="005B0F3B">
        <w:rPr>
          <w:rFonts w:ascii="Arial" w:hAnsi="Arial" w:cs="Arial"/>
          <w:b/>
          <w:spacing w:val="1"/>
        </w:rPr>
        <w:t>o</w:t>
      </w:r>
      <w:r w:rsidRPr="005B0F3B">
        <w:rPr>
          <w:rFonts w:ascii="Arial" w:hAnsi="Arial" w:cs="Arial"/>
          <w:b/>
        </w:rPr>
        <w:t>n)</w:t>
      </w:r>
    </w:p>
    <w:p w:rsidR="00384BFF" w:rsidRPr="005B0F3B" w:rsidRDefault="00384BFF">
      <w:pPr>
        <w:spacing w:before="6" w:line="100" w:lineRule="exact"/>
        <w:rPr>
          <w:rFonts w:ascii="Arial" w:hAnsi="Arial" w:cs="Arial"/>
        </w:rPr>
      </w:pPr>
    </w:p>
    <w:p w:rsidR="00384BFF" w:rsidRPr="005B0F3B" w:rsidRDefault="00384BFF">
      <w:pPr>
        <w:spacing w:line="200" w:lineRule="exact"/>
        <w:rPr>
          <w:rFonts w:ascii="Arial" w:hAnsi="Arial" w:cs="Arial"/>
        </w:rPr>
      </w:pPr>
    </w:p>
    <w:tbl>
      <w:tblPr>
        <w:tblW w:w="13672" w:type="dxa"/>
        <w:tblInd w:w="238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4894"/>
        <w:gridCol w:w="5041"/>
        <w:gridCol w:w="3737"/>
      </w:tblGrid>
      <w:tr w:rsidR="00384BFF" w:rsidRPr="005B0F3B">
        <w:trPr>
          <w:trHeight w:hRule="exact" w:val="420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384BFF">
            <w:pPr>
              <w:rPr>
                <w:rFonts w:ascii="Arial" w:hAnsi="Arial" w:cs="Arial"/>
              </w:rPr>
            </w:pP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at</w:t>
            </w:r>
            <w:r w:rsidRPr="005B0F3B">
              <w:rPr>
                <w:rFonts w:ascii="Arial" w:hAnsi="Arial" w:cs="Arial"/>
                <w:b/>
              </w:rPr>
              <w:t>ing</w:t>
            </w:r>
            <w:r w:rsidRPr="005B0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f</w:t>
            </w:r>
            <w:r w:rsidRPr="005B0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Re</w:t>
            </w:r>
            <w:r w:rsidRPr="005B0F3B">
              <w:rPr>
                <w:rFonts w:ascii="Arial" w:hAnsi="Arial" w:cs="Arial"/>
                <w:b/>
                <w:spacing w:val="2"/>
              </w:rPr>
              <w:t>v</w:t>
            </w:r>
            <w:r w:rsidRPr="005B0F3B">
              <w:rPr>
                <w:rFonts w:ascii="Arial" w:hAnsi="Arial" w:cs="Arial"/>
                <w:b/>
              </w:rPr>
              <w:t>iew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rs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Auth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  <w:spacing w:val="3"/>
              </w:rPr>
              <w:t>r</w:t>
            </w:r>
            <w:r w:rsidRPr="005B0F3B">
              <w:rPr>
                <w:rFonts w:ascii="Arial" w:hAnsi="Arial" w:cs="Arial"/>
                <w:b/>
                <w:spacing w:val="-6"/>
              </w:rPr>
              <w:t>’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Fe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d</w:t>
            </w:r>
            <w:r w:rsidRPr="005B0F3B">
              <w:rPr>
                <w:rFonts w:ascii="Arial" w:hAnsi="Arial" w:cs="Arial"/>
                <w:b/>
                <w:spacing w:val="-1"/>
              </w:rPr>
              <w:t>b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ck</w:t>
            </w:r>
          </w:p>
        </w:tc>
      </w:tr>
      <w:tr w:rsidR="00484179" w:rsidRPr="005B0F3B">
        <w:trPr>
          <w:trHeight w:hRule="exact" w:val="929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1</w:t>
            </w:r>
            <w:r w:rsidRPr="005B0F3B">
              <w:rPr>
                <w:rFonts w:ascii="Arial" w:hAnsi="Arial" w:cs="Arial"/>
                <w:b/>
              </w:rPr>
              <w:t xml:space="preserve">. </w:t>
            </w:r>
            <w:r w:rsidRPr="005B0F3B">
              <w:rPr>
                <w:rFonts w:ascii="Arial" w:hAnsi="Arial" w:cs="Arial"/>
                <w:b/>
                <w:spacing w:val="-1"/>
              </w:rPr>
              <w:t>I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itle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cle</w:t>
            </w:r>
            <w:r w:rsidRPr="005B0F3B">
              <w:rPr>
                <w:rFonts w:ascii="Arial" w:hAnsi="Arial" w:cs="Arial"/>
                <w:b/>
                <w:spacing w:val="2"/>
              </w:rPr>
              <w:t>a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nd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p</w:t>
            </w:r>
            <w:r w:rsidRPr="005B0F3B">
              <w:rPr>
                <w:rFonts w:ascii="Arial" w:hAnsi="Arial" w:cs="Arial"/>
                <w:b/>
                <w:spacing w:val="-1"/>
              </w:rPr>
              <w:t>p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pri</w:t>
            </w:r>
            <w:r w:rsidRPr="005B0F3B">
              <w:rPr>
                <w:rFonts w:ascii="Arial" w:hAnsi="Arial" w:cs="Arial"/>
                <w:b/>
                <w:spacing w:val="1"/>
              </w:rPr>
              <w:t>at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fo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u</w:t>
            </w:r>
            <w:r w:rsidRPr="005B0F3B">
              <w:rPr>
                <w:rFonts w:ascii="Arial" w:hAnsi="Arial" w:cs="Arial"/>
                <w:b/>
                <w:spacing w:val="-1"/>
              </w:rPr>
              <w:t>d</w:t>
            </w:r>
            <w:r w:rsidRPr="005B0F3B">
              <w:rPr>
                <w:rFonts w:ascii="Arial" w:hAnsi="Arial" w:cs="Arial"/>
                <w:b/>
                <w:spacing w:val="1"/>
              </w:rPr>
              <w:t>y</w:t>
            </w:r>
            <w:r w:rsidRPr="005B0F3B">
              <w:rPr>
                <w:rFonts w:ascii="Arial" w:hAnsi="Arial" w:cs="Arial"/>
                <w:b/>
              </w:rPr>
              <w:t>?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484179" w:rsidRPr="005B0F3B" w:rsidRDefault="00484179" w:rsidP="00484179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ind w:left="46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484179" w:rsidRPr="005B0F3B">
        <w:trPr>
          <w:trHeight w:hRule="exact" w:val="929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2</w:t>
            </w:r>
            <w:r w:rsidRPr="005B0F3B">
              <w:rPr>
                <w:rFonts w:ascii="Arial" w:hAnsi="Arial" w:cs="Arial"/>
                <w:b/>
              </w:rPr>
              <w:t xml:space="preserve">. </w:t>
            </w:r>
            <w:r w:rsidRPr="005B0F3B">
              <w:rPr>
                <w:rFonts w:ascii="Arial" w:hAnsi="Arial" w:cs="Arial"/>
                <w:b/>
                <w:spacing w:val="-1"/>
              </w:rPr>
              <w:t>I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b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ct</w:t>
            </w:r>
            <w:r w:rsidRPr="005B0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f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-2"/>
              </w:rPr>
              <w:t>c</w:t>
            </w:r>
            <w:r w:rsidRPr="005B0F3B">
              <w:rPr>
                <w:rFonts w:ascii="Arial" w:hAnsi="Arial" w:cs="Arial"/>
                <w:b/>
              </w:rPr>
              <w:t>le</w:t>
            </w:r>
            <w:r w:rsidRPr="005B0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  <w:spacing w:val="2"/>
              </w:rPr>
              <w:t>m</w:t>
            </w:r>
            <w:r w:rsidRPr="005B0F3B">
              <w:rPr>
                <w:rFonts w:ascii="Arial" w:hAnsi="Arial" w:cs="Arial"/>
                <w:b/>
              </w:rPr>
              <w:t>prehen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1"/>
              </w:rPr>
              <w:t>v</w:t>
            </w:r>
            <w:r w:rsidRPr="005B0F3B">
              <w:rPr>
                <w:rFonts w:ascii="Arial" w:hAnsi="Arial" w:cs="Arial"/>
                <w:b/>
              </w:rPr>
              <w:t>e?</w:t>
            </w:r>
          </w:p>
          <w:p w:rsidR="00484179" w:rsidRPr="005B0F3B" w:rsidRDefault="00484179" w:rsidP="00484179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484179" w:rsidRPr="005B0F3B" w:rsidRDefault="00484179" w:rsidP="00484179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484179" w:rsidRPr="005B0F3B">
        <w:trPr>
          <w:trHeight w:hRule="exact" w:val="931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3</w:t>
            </w:r>
            <w:r w:rsidRPr="005B0F3B">
              <w:rPr>
                <w:rFonts w:ascii="Arial" w:hAnsi="Arial" w:cs="Arial"/>
                <w:b/>
              </w:rPr>
              <w:t>. Are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2"/>
              </w:rPr>
              <w:t>k</w:t>
            </w:r>
            <w:r w:rsidRPr="005B0F3B">
              <w:rPr>
                <w:rFonts w:ascii="Arial" w:hAnsi="Arial" w:cs="Arial"/>
                <w:b/>
                <w:spacing w:val="-2"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y</w:t>
            </w:r>
            <w:r w:rsidRPr="005B0F3B">
              <w:rPr>
                <w:rFonts w:ascii="Arial" w:hAnsi="Arial" w:cs="Arial"/>
                <w:b/>
              </w:rPr>
              <w:t>w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rds</w:t>
            </w:r>
            <w:r w:rsidRPr="005B0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p</w:t>
            </w:r>
            <w:r w:rsidRPr="005B0F3B">
              <w:rPr>
                <w:rFonts w:ascii="Arial" w:hAnsi="Arial" w:cs="Arial"/>
                <w:b/>
                <w:spacing w:val="-1"/>
              </w:rPr>
              <w:t>p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pri</w:t>
            </w:r>
            <w:r w:rsidRPr="005B0F3B">
              <w:rPr>
                <w:rFonts w:ascii="Arial" w:hAnsi="Arial" w:cs="Arial"/>
                <w:b/>
                <w:spacing w:val="1"/>
              </w:rPr>
              <w:t>at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nd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u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f</w:t>
            </w:r>
            <w:r w:rsidRPr="005B0F3B">
              <w:rPr>
                <w:rFonts w:ascii="Arial" w:hAnsi="Arial" w:cs="Arial"/>
                <w:b/>
              </w:rPr>
              <w:t>ul?</w:t>
            </w:r>
          </w:p>
          <w:p w:rsidR="00484179" w:rsidRPr="005B0F3B" w:rsidRDefault="00484179" w:rsidP="00484179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484179" w:rsidRPr="005B0F3B" w:rsidRDefault="00484179" w:rsidP="00484179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484179" w:rsidRPr="005B0F3B">
        <w:trPr>
          <w:trHeight w:hRule="exact" w:val="1159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before="2" w:line="220" w:lineRule="exact"/>
              <w:ind w:left="103" w:right="838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4</w:t>
            </w:r>
            <w:r w:rsidRPr="005B0F3B">
              <w:rPr>
                <w:rFonts w:ascii="Arial" w:hAnsi="Arial" w:cs="Arial"/>
                <w:b/>
              </w:rPr>
              <w:t xml:space="preserve">. </w:t>
            </w:r>
            <w:r w:rsidRPr="005B0F3B">
              <w:rPr>
                <w:rFonts w:ascii="Arial" w:hAnsi="Arial" w:cs="Arial"/>
                <w:b/>
                <w:spacing w:val="-1"/>
              </w:rPr>
              <w:t>I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b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2"/>
              </w:rPr>
              <w:t>k</w:t>
            </w:r>
            <w:r w:rsidRPr="005B0F3B">
              <w:rPr>
                <w:rFonts w:ascii="Arial" w:hAnsi="Arial" w:cs="Arial"/>
                <w:b/>
                <w:spacing w:val="1"/>
              </w:rPr>
              <w:t>g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u</w:t>
            </w:r>
            <w:r w:rsidRPr="005B0F3B">
              <w:rPr>
                <w:rFonts w:ascii="Arial" w:hAnsi="Arial" w:cs="Arial"/>
                <w:b/>
                <w:spacing w:val="-1"/>
              </w:rPr>
              <w:t>n</w:t>
            </w:r>
            <w:r w:rsidRPr="005B0F3B">
              <w:rPr>
                <w:rFonts w:ascii="Arial" w:hAnsi="Arial" w:cs="Arial"/>
                <w:b/>
              </w:rPr>
              <w:t>d</w:t>
            </w:r>
            <w:r w:rsidRPr="005B0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inf</w:t>
            </w:r>
            <w:r w:rsidRPr="005B0F3B">
              <w:rPr>
                <w:rFonts w:ascii="Arial" w:hAnsi="Arial" w:cs="Arial"/>
                <w:b/>
                <w:spacing w:val="2"/>
              </w:rPr>
              <w:t>o</w:t>
            </w:r>
            <w:r w:rsidRPr="005B0F3B">
              <w:rPr>
                <w:rFonts w:ascii="Arial" w:hAnsi="Arial" w:cs="Arial"/>
                <w:b/>
              </w:rPr>
              <w:t>rm</w:t>
            </w:r>
            <w:r w:rsidRPr="005B0F3B">
              <w:rPr>
                <w:rFonts w:ascii="Arial" w:hAnsi="Arial" w:cs="Arial"/>
                <w:b/>
                <w:spacing w:val="1"/>
              </w:rPr>
              <w:t>at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n</w:t>
            </w:r>
            <w:r w:rsidRPr="005B0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f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p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 xml:space="preserve">per 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uf</w:t>
            </w:r>
            <w:r w:rsidRPr="005B0F3B">
              <w:rPr>
                <w:rFonts w:ascii="Arial" w:hAnsi="Arial" w:cs="Arial"/>
                <w:b/>
                <w:spacing w:val="1"/>
              </w:rPr>
              <w:t>f</w:t>
            </w:r>
            <w:r w:rsidRPr="005B0F3B">
              <w:rPr>
                <w:rFonts w:ascii="Arial" w:hAnsi="Arial" w:cs="Arial"/>
                <w:b/>
              </w:rPr>
              <w:t>icient</w:t>
            </w:r>
            <w:r w:rsidRPr="005B0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nd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well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ga</w:t>
            </w:r>
            <w:r w:rsidRPr="005B0F3B">
              <w:rPr>
                <w:rFonts w:ascii="Arial" w:hAnsi="Arial" w:cs="Arial"/>
                <w:b/>
              </w:rPr>
              <w:t>nize</w:t>
            </w:r>
            <w:r w:rsidRPr="005B0F3B">
              <w:rPr>
                <w:rFonts w:ascii="Arial" w:hAnsi="Arial" w:cs="Arial"/>
                <w:b/>
                <w:spacing w:val="2"/>
              </w:rPr>
              <w:t>d</w:t>
            </w:r>
            <w:r w:rsidRPr="005B0F3B">
              <w:rPr>
                <w:rFonts w:ascii="Arial" w:hAnsi="Arial" w:cs="Arial"/>
                <w:b/>
              </w:rPr>
              <w:t>?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484179" w:rsidRPr="005B0F3B">
        <w:trPr>
          <w:trHeight w:hRule="exact" w:val="1162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before="2" w:line="220" w:lineRule="exact"/>
              <w:ind w:left="103" w:right="618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5</w:t>
            </w:r>
            <w:r w:rsidRPr="005B0F3B">
              <w:rPr>
                <w:rFonts w:ascii="Arial" w:hAnsi="Arial" w:cs="Arial"/>
                <w:b/>
              </w:rPr>
              <w:t>. Are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c</w:t>
            </w:r>
            <w:r w:rsidRPr="005B0F3B">
              <w:rPr>
                <w:rFonts w:ascii="Arial" w:hAnsi="Arial" w:cs="Arial"/>
                <w:b/>
              </w:rPr>
              <w:t>h</w:t>
            </w:r>
            <w:r w:rsidRPr="005B0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bj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1"/>
              </w:rPr>
              <w:t>v</w:t>
            </w:r>
            <w:r w:rsidRPr="005B0F3B">
              <w:rPr>
                <w:rFonts w:ascii="Arial" w:hAnsi="Arial" w:cs="Arial"/>
                <w:b/>
                <w:spacing w:val="-2"/>
              </w:rPr>
              <w:t>e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/hyp</w:t>
            </w:r>
            <w:r w:rsidRPr="005B0F3B">
              <w:rPr>
                <w:rFonts w:ascii="Arial" w:hAnsi="Arial" w:cs="Arial"/>
                <w:b/>
                <w:spacing w:val="1"/>
              </w:rPr>
              <w:t>ot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  <w:spacing w:val="3"/>
              </w:rPr>
              <w:t>e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18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cle</w:t>
            </w:r>
            <w:r w:rsidRPr="005B0F3B">
              <w:rPr>
                <w:rFonts w:ascii="Arial" w:hAnsi="Arial" w:cs="Arial"/>
                <w:b/>
                <w:spacing w:val="2"/>
              </w:rPr>
              <w:t>a</w:t>
            </w:r>
            <w:r w:rsidRPr="005B0F3B">
              <w:rPr>
                <w:rFonts w:ascii="Arial" w:hAnsi="Arial" w:cs="Arial"/>
                <w:b/>
              </w:rPr>
              <w:t xml:space="preserve">rly 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  <w:spacing w:val="1"/>
              </w:rPr>
              <w:t>tat</w:t>
            </w:r>
            <w:r w:rsidRPr="005B0F3B">
              <w:rPr>
                <w:rFonts w:ascii="Arial" w:hAnsi="Arial" w:cs="Arial"/>
                <w:b/>
              </w:rPr>
              <w:t>ed?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484179" w:rsidRPr="005B0F3B" w:rsidRDefault="00484179" w:rsidP="00484179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484179" w:rsidRPr="005B0F3B" w:rsidRDefault="00484179" w:rsidP="00484179">
            <w:pPr>
              <w:spacing w:before="1"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Sati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484179" w:rsidRPr="005B0F3B">
        <w:trPr>
          <w:trHeight w:hRule="exact" w:val="929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6</w:t>
            </w:r>
            <w:r w:rsidRPr="005B0F3B">
              <w:rPr>
                <w:rFonts w:ascii="Arial" w:hAnsi="Arial" w:cs="Arial"/>
                <w:b/>
              </w:rPr>
              <w:t xml:space="preserve">. </w:t>
            </w:r>
            <w:r w:rsidRPr="005B0F3B">
              <w:rPr>
                <w:rFonts w:ascii="Arial" w:hAnsi="Arial" w:cs="Arial"/>
                <w:b/>
                <w:spacing w:val="-1"/>
              </w:rPr>
              <w:t>I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lit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at</w:t>
            </w:r>
            <w:r w:rsidRPr="005B0F3B">
              <w:rPr>
                <w:rFonts w:ascii="Arial" w:hAnsi="Arial" w:cs="Arial"/>
                <w:b/>
              </w:rPr>
              <w:t>ure</w:t>
            </w:r>
            <w:r w:rsidRPr="005B0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ev</w:t>
            </w:r>
            <w:r w:rsidRPr="005B0F3B">
              <w:rPr>
                <w:rFonts w:ascii="Arial" w:hAnsi="Arial" w:cs="Arial"/>
                <w:b/>
              </w:rPr>
              <w:t>iew</w:t>
            </w:r>
            <w:r w:rsidRPr="005B0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le</w:t>
            </w:r>
            <w:r w:rsidRPr="005B0F3B">
              <w:rPr>
                <w:rFonts w:ascii="Arial" w:hAnsi="Arial" w:cs="Arial"/>
                <w:b/>
                <w:spacing w:val="1"/>
              </w:rPr>
              <w:t>va</w:t>
            </w:r>
            <w:r w:rsidRPr="005B0F3B">
              <w:rPr>
                <w:rFonts w:ascii="Arial" w:hAnsi="Arial" w:cs="Arial"/>
                <w:b/>
              </w:rPr>
              <w:t>nt</w:t>
            </w:r>
            <w:r w:rsidRPr="005B0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nd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up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o</w:t>
            </w:r>
            <w:r w:rsidRPr="005B0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d</w:t>
            </w:r>
            <w:r w:rsidRPr="005B0F3B">
              <w:rPr>
                <w:rFonts w:ascii="Arial" w:hAnsi="Arial" w:cs="Arial"/>
                <w:b/>
                <w:spacing w:val="1"/>
              </w:rPr>
              <w:t>at</w:t>
            </w:r>
            <w:r w:rsidRPr="005B0F3B">
              <w:rPr>
                <w:rFonts w:ascii="Arial" w:hAnsi="Arial" w:cs="Arial"/>
                <w:b/>
              </w:rPr>
              <w:t>e?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484179" w:rsidRPr="005B0F3B" w:rsidRDefault="00484179" w:rsidP="00484179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Sati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484179" w:rsidRPr="005B0F3B">
        <w:trPr>
          <w:trHeight w:hRule="exact" w:val="1159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before="2" w:line="220" w:lineRule="exact"/>
              <w:ind w:left="103" w:right="450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7</w:t>
            </w:r>
            <w:r w:rsidRPr="005B0F3B">
              <w:rPr>
                <w:rFonts w:ascii="Arial" w:hAnsi="Arial" w:cs="Arial"/>
                <w:b/>
              </w:rPr>
              <w:t xml:space="preserve">. </w:t>
            </w:r>
            <w:r w:rsidRPr="005B0F3B">
              <w:rPr>
                <w:rFonts w:ascii="Arial" w:hAnsi="Arial" w:cs="Arial"/>
                <w:b/>
                <w:spacing w:val="-1"/>
              </w:rPr>
              <w:t>I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c</w:t>
            </w:r>
            <w:r w:rsidRPr="005B0F3B">
              <w:rPr>
                <w:rFonts w:ascii="Arial" w:hAnsi="Arial" w:cs="Arial"/>
                <w:b/>
              </w:rPr>
              <w:t>h</w:t>
            </w:r>
            <w:r w:rsidRPr="005B0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2"/>
              </w:rPr>
              <w:t>m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d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l</w:t>
            </w:r>
            <w:r w:rsidRPr="005B0F3B">
              <w:rPr>
                <w:rFonts w:ascii="Arial" w:hAnsi="Arial" w:cs="Arial"/>
                <w:b/>
                <w:spacing w:val="-1"/>
              </w:rPr>
              <w:t>o</w:t>
            </w:r>
            <w:r w:rsidRPr="005B0F3B">
              <w:rPr>
                <w:rFonts w:ascii="Arial" w:hAnsi="Arial" w:cs="Arial"/>
                <w:b/>
                <w:spacing w:val="1"/>
              </w:rPr>
              <w:t>g</w:t>
            </w:r>
            <w:r w:rsidRPr="005B0F3B">
              <w:rPr>
                <w:rFonts w:ascii="Arial" w:hAnsi="Arial" w:cs="Arial"/>
                <w:b/>
              </w:rPr>
              <w:t>y</w:t>
            </w:r>
            <w:r w:rsidRPr="005B0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p</w:t>
            </w:r>
            <w:r w:rsidRPr="005B0F3B">
              <w:rPr>
                <w:rFonts w:ascii="Arial" w:hAnsi="Arial" w:cs="Arial"/>
                <w:b/>
                <w:spacing w:val="-1"/>
              </w:rPr>
              <w:t>p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pri</w:t>
            </w:r>
            <w:r w:rsidRPr="005B0F3B">
              <w:rPr>
                <w:rFonts w:ascii="Arial" w:hAnsi="Arial" w:cs="Arial"/>
                <w:b/>
                <w:spacing w:val="1"/>
              </w:rPr>
              <w:t>at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2"/>
              </w:rPr>
              <w:t>f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 xml:space="preserve">he 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u</w:t>
            </w:r>
            <w:r w:rsidRPr="005B0F3B">
              <w:rPr>
                <w:rFonts w:ascii="Arial" w:hAnsi="Arial" w:cs="Arial"/>
                <w:b/>
                <w:spacing w:val="-1"/>
              </w:rPr>
              <w:t>d</w:t>
            </w:r>
            <w:r w:rsidRPr="005B0F3B">
              <w:rPr>
                <w:rFonts w:ascii="Arial" w:hAnsi="Arial" w:cs="Arial"/>
                <w:b/>
                <w:spacing w:val="1"/>
              </w:rPr>
              <w:t>y</w:t>
            </w:r>
            <w:r w:rsidRPr="005B0F3B">
              <w:rPr>
                <w:rFonts w:ascii="Arial" w:hAnsi="Arial" w:cs="Arial"/>
                <w:b/>
              </w:rPr>
              <w:t>?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Sati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484179" w:rsidRPr="005B0F3B">
        <w:trPr>
          <w:trHeight w:hRule="exact" w:val="1162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before="2" w:line="220" w:lineRule="exact"/>
              <w:ind w:left="103" w:right="991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8</w:t>
            </w:r>
            <w:r w:rsidRPr="005B0F3B">
              <w:rPr>
                <w:rFonts w:ascii="Arial" w:hAnsi="Arial" w:cs="Arial"/>
                <w:b/>
              </w:rPr>
              <w:t>. We</w:t>
            </w:r>
            <w:r w:rsidRPr="005B0F3B">
              <w:rPr>
                <w:rFonts w:ascii="Arial" w:hAnsi="Arial" w:cs="Arial"/>
                <w:b/>
                <w:spacing w:val="1"/>
              </w:rPr>
              <w:t>r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hic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l</w:t>
            </w:r>
            <w:r w:rsidRPr="005B0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is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ues</w:t>
            </w:r>
            <w:r w:rsidRPr="005B0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pr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p</w:t>
            </w:r>
            <w:r w:rsidRPr="005B0F3B">
              <w:rPr>
                <w:rFonts w:ascii="Arial" w:hAnsi="Arial" w:cs="Arial"/>
                <w:b/>
                <w:spacing w:val="2"/>
              </w:rPr>
              <w:t>e</w:t>
            </w:r>
            <w:r w:rsidRPr="005B0F3B">
              <w:rPr>
                <w:rFonts w:ascii="Arial" w:hAnsi="Arial" w:cs="Arial"/>
                <w:b/>
              </w:rPr>
              <w:t>rly</w:t>
            </w:r>
            <w:r w:rsidRPr="005B0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d</w:t>
            </w:r>
            <w:r w:rsidRPr="005B0F3B">
              <w:rPr>
                <w:rFonts w:ascii="Arial" w:hAnsi="Arial" w:cs="Arial"/>
                <w:b/>
                <w:spacing w:val="-1"/>
              </w:rPr>
              <w:t>d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  <w:spacing w:val="-1"/>
              </w:rPr>
              <w:t>ss</w:t>
            </w:r>
            <w:r w:rsidRPr="005B0F3B">
              <w:rPr>
                <w:rFonts w:ascii="Arial" w:hAnsi="Arial" w:cs="Arial"/>
                <w:b/>
              </w:rPr>
              <w:t>ed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(</w:t>
            </w:r>
            <w:r w:rsidRPr="005B0F3B">
              <w:rPr>
                <w:rFonts w:ascii="Arial" w:hAnsi="Arial" w:cs="Arial"/>
                <w:b/>
              </w:rPr>
              <w:t xml:space="preserve">if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p</w:t>
            </w:r>
            <w:r w:rsidRPr="005B0F3B">
              <w:rPr>
                <w:rFonts w:ascii="Arial" w:hAnsi="Arial" w:cs="Arial"/>
                <w:b/>
                <w:spacing w:val="-1"/>
              </w:rPr>
              <w:t>p</w:t>
            </w:r>
            <w:r w:rsidRPr="005B0F3B">
              <w:rPr>
                <w:rFonts w:ascii="Arial" w:hAnsi="Arial" w:cs="Arial"/>
                <w:b/>
              </w:rPr>
              <w:t>lic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ble)?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484179" w:rsidRPr="005B0F3B" w:rsidRDefault="00484179" w:rsidP="00484179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rPr>
                <w:rFonts w:ascii="Arial" w:hAnsi="Arial" w:cs="Arial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484179" w:rsidRPr="005B0F3B">
        <w:trPr>
          <w:trHeight w:hRule="exact" w:val="929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9</w:t>
            </w:r>
            <w:r w:rsidRPr="005B0F3B">
              <w:rPr>
                <w:rFonts w:ascii="Arial" w:hAnsi="Arial" w:cs="Arial"/>
                <w:b/>
              </w:rPr>
              <w:t>. Are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ults</w:t>
            </w:r>
            <w:r w:rsidRPr="005B0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pre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en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ed</w:t>
            </w:r>
            <w:r w:rsidRPr="005B0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cle</w:t>
            </w:r>
            <w:r w:rsidRPr="005B0F3B">
              <w:rPr>
                <w:rFonts w:ascii="Arial" w:hAnsi="Arial" w:cs="Arial"/>
                <w:b/>
                <w:spacing w:val="2"/>
              </w:rPr>
              <w:t>a</w:t>
            </w:r>
            <w:r w:rsidRPr="005B0F3B">
              <w:rPr>
                <w:rFonts w:ascii="Arial" w:hAnsi="Arial" w:cs="Arial"/>
                <w:b/>
              </w:rPr>
              <w:t>rl</w:t>
            </w:r>
            <w:r w:rsidRPr="005B0F3B">
              <w:rPr>
                <w:rFonts w:ascii="Arial" w:hAnsi="Arial" w:cs="Arial"/>
                <w:b/>
                <w:spacing w:val="1"/>
              </w:rPr>
              <w:t>y</w:t>
            </w:r>
            <w:r w:rsidRPr="005B0F3B">
              <w:rPr>
                <w:rFonts w:ascii="Arial" w:hAnsi="Arial" w:cs="Arial"/>
                <w:b/>
              </w:rPr>
              <w:t>?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484179" w:rsidRPr="005B0F3B" w:rsidRDefault="00484179" w:rsidP="00484179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484179" w:rsidRPr="005B0F3B">
        <w:trPr>
          <w:trHeight w:hRule="exact" w:val="701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before="2" w:line="220" w:lineRule="exact"/>
              <w:ind w:left="103" w:right="871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10</w:t>
            </w:r>
            <w:r w:rsidRPr="005B0F3B">
              <w:rPr>
                <w:rFonts w:ascii="Arial" w:hAnsi="Arial" w:cs="Arial"/>
                <w:b/>
              </w:rPr>
              <w:t>.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Are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bles</w:t>
            </w:r>
            <w:r w:rsidRPr="005B0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nd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f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1"/>
              </w:rPr>
              <w:t>g</w:t>
            </w:r>
            <w:r w:rsidRPr="005B0F3B">
              <w:rPr>
                <w:rFonts w:ascii="Arial" w:hAnsi="Arial" w:cs="Arial"/>
                <w:b/>
              </w:rPr>
              <w:t>ures</w:t>
            </w:r>
            <w:r w:rsidRPr="005B0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2"/>
              </w:rPr>
              <w:t>l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r,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le</w:t>
            </w:r>
            <w:r w:rsidRPr="005B0F3B">
              <w:rPr>
                <w:rFonts w:ascii="Arial" w:hAnsi="Arial" w:cs="Arial"/>
                <w:b/>
                <w:spacing w:val="1"/>
              </w:rPr>
              <w:t>va</w:t>
            </w:r>
            <w:r w:rsidRPr="005B0F3B">
              <w:rPr>
                <w:rFonts w:ascii="Arial" w:hAnsi="Arial" w:cs="Arial"/>
                <w:b/>
              </w:rPr>
              <w:t>nt,</w:t>
            </w:r>
            <w:r w:rsidRPr="005B0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nd nec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  <w:spacing w:val="-1"/>
              </w:rPr>
              <w:t>ss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y</w:t>
            </w:r>
            <w:r w:rsidRPr="005B0F3B">
              <w:rPr>
                <w:rFonts w:ascii="Arial" w:hAnsi="Arial" w:cs="Arial"/>
                <w:b/>
              </w:rPr>
              <w:t>?</w:t>
            </w:r>
          </w:p>
          <w:p w:rsidR="00484179" w:rsidRPr="005B0F3B" w:rsidRDefault="00484179" w:rsidP="00484179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79" w:rsidRPr="005B0F3B" w:rsidRDefault="00484179" w:rsidP="00484179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</w:tbl>
    <w:p w:rsidR="00384BFF" w:rsidRPr="005B0F3B" w:rsidRDefault="00384BFF">
      <w:pPr>
        <w:rPr>
          <w:rFonts w:ascii="Arial" w:hAnsi="Arial" w:cs="Arial"/>
        </w:rPr>
        <w:sectPr w:rsidR="00384BFF" w:rsidRPr="005B0F3B">
          <w:headerReference w:type="even" r:id="rId8"/>
          <w:headerReference w:type="default" r:id="rId9"/>
          <w:footerReference w:type="even" r:id="rId10"/>
          <w:footerReference w:type="default" r:id="rId11"/>
          <w:pgSz w:w="16838" w:h="23811"/>
          <w:pgMar w:top="1500" w:right="1320" w:bottom="777" w:left="1340" w:header="720" w:footer="720" w:gutter="0"/>
          <w:cols w:space="720"/>
          <w:formProt w:val="0"/>
        </w:sectPr>
      </w:pPr>
    </w:p>
    <w:p w:rsidR="00384BFF" w:rsidRPr="005B0F3B" w:rsidRDefault="00384BFF">
      <w:pPr>
        <w:spacing w:before="17" w:line="260" w:lineRule="exact"/>
        <w:rPr>
          <w:rFonts w:ascii="Arial" w:hAnsi="Arial" w:cs="Arial"/>
        </w:rPr>
      </w:pPr>
    </w:p>
    <w:tbl>
      <w:tblPr>
        <w:tblW w:w="13672" w:type="dxa"/>
        <w:tblInd w:w="238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4894"/>
        <w:gridCol w:w="5041"/>
        <w:gridCol w:w="3737"/>
      </w:tblGrid>
      <w:tr w:rsidR="00384BFF" w:rsidRPr="005B0F3B">
        <w:trPr>
          <w:trHeight w:hRule="exact" w:val="418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384BFF">
            <w:pPr>
              <w:rPr>
                <w:rFonts w:ascii="Arial" w:hAnsi="Arial" w:cs="Arial"/>
              </w:rPr>
            </w:pP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at</w:t>
            </w:r>
            <w:r w:rsidRPr="005B0F3B">
              <w:rPr>
                <w:rFonts w:ascii="Arial" w:hAnsi="Arial" w:cs="Arial"/>
                <w:b/>
              </w:rPr>
              <w:t>ing</w:t>
            </w:r>
            <w:r w:rsidRPr="005B0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f</w:t>
            </w:r>
            <w:r w:rsidRPr="005B0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Re</w:t>
            </w:r>
            <w:r w:rsidRPr="005B0F3B">
              <w:rPr>
                <w:rFonts w:ascii="Arial" w:hAnsi="Arial" w:cs="Arial"/>
                <w:b/>
                <w:spacing w:val="2"/>
              </w:rPr>
              <w:t>v</w:t>
            </w:r>
            <w:r w:rsidRPr="005B0F3B">
              <w:rPr>
                <w:rFonts w:ascii="Arial" w:hAnsi="Arial" w:cs="Arial"/>
                <w:b/>
              </w:rPr>
              <w:t>iew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rs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Auth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  <w:spacing w:val="3"/>
              </w:rPr>
              <w:t>r</w:t>
            </w:r>
            <w:r w:rsidRPr="005B0F3B">
              <w:rPr>
                <w:rFonts w:ascii="Arial" w:hAnsi="Arial" w:cs="Arial"/>
                <w:b/>
                <w:spacing w:val="-6"/>
              </w:rPr>
              <w:t>’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Fe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d</w:t>
            </w:r>
            <w:r w:rsidRPr="005B0F3B">
              <w:rPr>
                <w:rFonts w:ascii="Arial" w:hAnsi="Arial" w:cs="Arial"/>
                <w:b/>
                <w:spacing w:val="-1"/>
              </w:rPr>
              <w:t>b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ck</w:t>
            </w:r>
          </w:p>
        </w:tc>
      </w:tr>
      <w:tr w:rsidR="00384BFF" w:rsidRPr="005B0F3B">
        <w:trPr>
          <w:trHeight w:hRule="exact" w:val="471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384BFF" w:rsidRPr="005B0F3B" w:rsidRDefault="000221C3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384BFF">
            <w:pPr>
              <w:rPr>
                <w:rFonts w:ascii="Arial" w:hAnsi="Arial" w:cs="Arial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384BFF">
            <w:pPr>
              <w:rPr>
                <w:rFonts w:ascii="Arial" w:hAnsi="Arial" w:cs="Arial"/>
              </w:rPr>
            </w:pPr>
          </w:p>
        </w:tc>
      </w:tr>
      <w:tr w:rsidR="005A2B76" w:rsidRPr="005B0F3B">
        <w:trPr>
          <w:trHeight w:hRule="exact" w:val="1162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spacing w:before="2" w:line="220" w:lineRule="exact"/>
              <w:ind w:left="103" w:right="605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11</w:t>
            </w:r>
            <w:r w:rsidRPr="005B0F3B">
              <w:rPr>
                <w:rFonts w:ascii="Arial" w:hAnsi="Arial" w:cs="Arial"/>
                <w:b/>
              </w:rPr>
              <w:t>.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D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es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di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cu</w:t>
            </w:r>
            <w:r w:rsidRPr="005B0F3B">
              <w:rPr>
                <w:rFonts w:ascii="Arial" w:hAnsi="Arial" w:cs="Arial"/>
                <w:b/>
                <w:spacing w:val="-1"/>
              </w:rPr>
              <w:t>ss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n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rel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  <w:spacing w:val="3"/>
              </w:rPr>
              <w:t>t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f</w:t>
            </w:r>
            <w:r w:rsidRPr="005B0F3B">
              <w:rPr>
                <w:rFonts w:ascii="Arial" w:hAnsi="Arial" w:cs="Arial"/>
                <w:b/>
              </w:rPr>
              <w:t>in</w:t>
            </w:r>
            <w:r w:rsidRPr="005B0F3B">
              <w:rPr>
                <w:rFonts w:ascii="Arial" w:hAnsi="Arial" w:cs="Arial"/>
                <w:b/>
                <w:spacing w:val="-1"/>
              </w:rPr>
              <w:t>d</w:t>
            </w:r>
            <w:r w:rsidRPr="005B0F3B">
              <w:rPr>
                <w:rFonts w:ascii="Arial" w:hAnsi="Arial" w:cs="Arial"/>
                <w:b/>
              </w:rPr>
              <w:t>ings</w:t>
            </w:r>
            <w:r w:rsidRPr="005B0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o</w:t>
            </w:r>
            <w:r w:rsidRPr="005B0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x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ing lit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at</w:t>
            </w:r>
            <w:r w:rsidRPr="005B0F3B">
              <w:rPr>
                <w:rFonts w:ascii="Arial" w:hAnsi="Arial" w:cs="Arial"/>
                <w:b/>
              </w:rPr>
              <w:t>ure?</w:t>
            </w:r>
          </w:p>
          <w:p w:rsidR="005A2B76" w:rsidRPr="005B0F3B" w:rsidRDefault="005A2B76" w:rsidP="005A2B76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5A2B76" w:rsidRPr="005B0F3B" w:rsidRDefault="005A2B76" w:rsidP="005A2B76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5A2B76" w:rsidRPr="005B0F3B" w:rsidRDefault="005A2B76" w:rsidP="005A2B76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5A2B76" w:rsidRPr="005B0F3B">
        <w:trPr>
          <w:trHeight w:hRule="exact" w:val="929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12</w:t>
            </w:r>
            <w:r w:rsidRPr="005B0F3B">
              <w:rPr>
                <w:rFonts w:ascii="Arial" w:hAnsi="Arial" w:cs="Arial"/>
                <w:b/>
              </w:rPr>
              <w:t>.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Are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nclu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ns</w:t>
            </w:r>
            <w:r w:rsidRPr="005B0F3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u</w:t>
            </w:r>
            <w:r w:rsidRPr="005B0F3B">
              <w:rPr>
                <w:rFonts w:ascii="Arial" w:hAnsi="Arial" w:cs="Arial"/>
                <w:b/>
                <w:spacing w:val="1"/>
              </w:rPr>
              <w:t>p</w:t>
            </w:r>
            <w:r w:rsidRPr="005B0F3B">
              <w:rPr>
                <w:rFonts w:ascii="Arial" w:hAnsi="Arial" w:cs="Arial"/>
                <w:b/>
                <w:spacing w:val="2"/>
              </w:rPr>
              <w:t>p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ed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by</w:t>
            </w:r>
            <w:r w:rsidRPr="005B0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d</w:t>
            </w:r>
            <w:r w:rsidRPr="005B0F3B">
              <w:rPr>
                <w:rFonts w:ascii="Arial" w:hAnsi="Arial" w:cs="Arial"/>
                <w:b/>
                <w:spacing w:val="1"/>
              </w:rPr>
              <w:t>at</w:t>
            </w:r>
            <w:r w:rsidRPr="005B0F3B">
              <w:rPr>
                <w:rFonts w:ascii="Arial" w:hAnsi="Arial" w:cs="Arial"/>
                <w:b/>
                <w:spacing w:val="-1"/>
              </w:rPr>
              <w:t>a</w:t>
            </w:r>
            <w:r w:rsidRPr="005B0F3B">
              <w:rPr>
                <w:rFonts w:ascii="Arial" w:hAnsi="Arial" w:cs="Arial"/>
                <w:b/>
              </w:rPr>
              <w:t>?</w:t>
            </w:r>
          </w:p>
          <w:p w:rsidR="005A2B76" w:rsidRPr="005B0F3B" w:rsidRDefault="005A2B76" w:rsidP="005A2B76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5A2B76" w:rsidRPr="005B0F3B" w:rsidRDefault="005A2B76" w:rsidP="005A2B76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5A2B76" w:rsidRPr="005B0F3B" w:rsidRDefault="005A2B76" w:rsidP="005A2B76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5A2B76" w:rsidRPr="005B0F3B">
        <w:trPr>
          <w:trHeight w:hRule="exact" w:val="929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13</w:t>
            </w:r>
            <w:r w:rsidRPr="005B0F3B">
              <w:rPr>
                <w:rFonts w:ascii="Arial" w:hAnsi="Arial" w:cs="Arial"/>
                <w:b/>
              </w:rPr>
              <w:t>.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Are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li</w:t>
            </w:r>
            <w:r w:rsidRPr="005B0F3B">
              <w:rPr>
                <w:rFonts w:ascii="Arial" w:hAnsi="Arial" w:cs="Arial"/>
                <w:b/>
                <w:spacing w:val="2"/>
              </w:rPr>
              <w:t>m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-2"/>
              </w:rPr>
              <w:t>t</w:t>
            </w:r>
            <w:r w:rsidRPr="005B0F3B">
              <w:rPr>
                <w:rFonts w:ascii="Arial" w:hAnsi="Arial" w:cs="Arial"/>
                <w:b/>
                <w:spacing w:val="1"/>
              </w:rPr>
              <w:t>at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ns</w:t>
            </w:r>
            <w:r w:rsidRPr="005B0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f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u</w:t>
            </w:r>
            <w:r w:rsidRPr="005B0F3B">
              <w:rPr>
                <w:rFonts w:ascii="Arial" w:hAnsi="Arial" w:cs="Arial"/>
                <w:b/>
                <w:spacing w:val="-1"/>
              </w:rPr>
              <w:t>d</w:t>
            </w:r>
            <w:r w:rsidRPr="005B0F3B">
              <w:rPr>
                <w:rFonts w:ascii="Arial" w:hAnsi="Arial" w:cs="Arial"/>
                <w:b/>
              </w:rPr>
              <w:t>y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di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  <w:spacing w:val="3"/>
              </w:rPr>
              <w:t>c</w:t>
            </w:r>
            <w:r w:rsidRPr="005B0F3B">
              <w:rPr>
                <w:rFonts w:ascii="Arial" w:hAnsi="Arial" w:cs="Arial"/>
                <w:b/>
              </w:rPr>
              <w:t>u</w:t>
            </w:r>
            <w:r w:rsidRPr="005B0F3B">
              <w:rPr>
                <w:rFonts w:ascii="Arial" w:hAnsi="Arial" w:cs="Arial"/>
                <w:b/>
                <w:spacing w:val="-1"/>
              </w:rPr>
              <w:t>ss</w:t>
            </w:r>
            <w:r w:rsidRPr="005B0F3B">
              <w:rPr>
                <w:rFonts w:ascii="Arial" w:hAnsi="Arial" w:cs="Arial"/>
                <w:b/>
                <w:spacing w:val="3"/>
              </w:rPr>
              <w:t>e</w:t>
            </w:r>
            <w:r w:rsidRPr="005B0F3B">
              <w:rPr>
                <w:rFonts w:ascii="Arial" w:hAnsi="Arial" w:cs="Arial"/>
                <w:b/>
              </w:rPr>
              <w:t>d?</w:t>
            </w:r>
          </w:p>
          <w:p w:rsidR="005A2B76" w:rsidRPr="005B0F3B" w:rsidRDefault="005A2B76" w:rsidP="005A2B76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5A2B76" w:rsidRPr="005B0F3B" w:rsidRDefault="005A2B76" w:rsidP="005A2B76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5A2B76" w:rsidRPr="005B0F3B" w:rsidRDefault="005A2B76" w:rsidP="005A2B76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  <w:r w:rsidRPr="005B0F3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5A2B76" w:rsidRPr="005B0F3B">
        <w:trPr>
          <w:trHeight w:hRule="exact" w:val="1393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spacing w:before="2" w:line="220" w:lineRule="exact"/>
              <w:ind w:left="103" w:right="639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14</w:t>
            </w:r>
            <w:r w:rsidRPr="005B0F3B">
              <w:rPr>
                <w:rFonts w:ascii="Arial" w:hAnsi="Arial" w:cs="Arial"/>
                <w:b/>
              </w:rPr>
              <w:t>.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Are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ef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r</w:t>
            </w:r>
            <w:r w:rsidRPr="005B0F3B">
              <w:rPr>
                <w:rFonts w:ascii="Arial" w:hAnsi="Arial" w:cs="Arial"/>
                <w:b/>
              </w:rPr>
              <w:t>enc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le</w:t>
            </w:r>
            <w:r w:rsidRPr="005B0F3B">
              <w:rPr>
                <w:rFonts w:ascii="Arial" w:hAnsi="Arial" w:cs="Arial"/>
                <w:b/>
                <w:spacing w:val="1"/>
              </w:rPr>
              <w:t>v</w:t>
            </w:r>
            <w:r w:rsidRPr="005B0F3B">
              <w:rPr>
                <w:rFonts w:ascii="Arial" w:hAnsi="Arial" w:cs="Arial"/>
                <w:b/>
                <w:spacing w:val="-1"/>
              </w:rPr>
              <w:t>a</w:t>
            </w:r>
            <w:r w:rsidRPr="005B0F3B">
              <w:rPr>
                <w:rFonts w:ascii="Arial" w:hAnsi="Arial" w:cs="Arial"/>
                <w:b/>
              </w:rPr>
              <w:t>nt</w:t>
            </w:r>
            <w:r w:rsidRPr="005B0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nd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uf</w:t>
            </w:r>
            <w:r w:rsidRPr="005B0F3B">
              <w:rPr>
                <w:rFonts w:ascii="Arial" w:hAnsi="Arial" w:cs="Arial"/>
                <w:b/>
                <w:spacing w:val="1"/>
              </w:rPr>
              <w:t>f</w:t>
            </w:r>
            <w:r w:rsidRPr="005B0F3B">
              <w:rPr>
                <w:rFonts w:ascii="Arial" w:hAnsi="Arial" w:cs="Arial"/>
                <w:b/>
              </w:rPr>
              <w:t>icient</w:t>
            </w:r>
            <w:r w:rsidRPr="005B0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(</w:t>
            </w:r>
            <w:r w:rsidRPr="005B0F3B">
              <w:rPr>
                <w:rFonts w:ascii="Arial" w:hAnsi="Arial" w:cs="Arial"/>
                <w:b/>
              </w:rPr>
              <w:t>in n</w:t>
            </w:r>
            <w:r w:rsidRPr="005B0F3B">
              <w:rPr>
                <w:rFonts w:ascii="Arial" w:hAnsi="Arial" w:cs="Arial"/>
                <w:b/>
                <w:spacing w:val="-1"/>
              </w:rPr>
              <w:t>u</w:t>
            </w:r>
            <w:r w:rsidRPr="005B0F3B">
              <w:rPr>
                <w:rFonts w:ascii="Arial" w:hAnsi="Arial" w:cs="Arial"/>
                <w:b/>
                <w:spacing w:val="2"/>
              </w:rPr>
              <w:t>m</w:t>
            </w:r>
            <w:r w:rsidRPr="005B0F3B">
              <w:rPr>
                <w:rFonts w:ascii="Arial" w:hAnsi="Arial" w:cs="Arial"/>
                <w:b/>
              </w:rPr>
              <w:t>ber</w:t>
            </w:r>
            <w:r w:rsidRPr="005B0F3B">
              <w:rPr>
                <w:rFonts w:ascii="Arial" w:hAnsi="Arial" w:cs="Arial"/>
                <w:b/>
                <w:spacing w:val="1"/>
              </w:rPr>
              <w:t>)</w:t>
            </w:r>
            <w:r w:rsidRPr="005B0F3B">
              <w:rPr>
                <w:rFonts w:ascii="Arial" w:hAnsi="Arial" w:cs="Arial"/>
                <w:b/>
              </w:rPr>
              <w:t>?</w:t>
            </w:r>
          </w:p>
          <w:p w:rsidR="005A2B76" w:rsidRPr="005B0F3B" w:rsidRDefault="005A2B76" w:rsidP="005A2B76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5A2B76" w:rsidRPr="005B0F3B" w:rsidRDefault="005A2B76" w:rsidP="005A2B76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5A2B76" w:rsidRPr="005B0F3B" w:rsidRDefault="005A2B76" w:rsidP="005A2B76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</w:p>
          <w:p w:rsidR="005A2B76" w:rsidRPr="005B0F3B" w:rsidRDefault="005A2B76" w:rsidP="005A2B76">
            <w:pPr>
              <w:spacing w:before="1"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Sati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5A2B76" w:rsidRPr="005B0F3B">
        <w:trPr>
          <w:trHeight w:hRule="exact" w:val="1390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spacing w:before="4" w:line="220" w:lineRule="exact"/>
              <w:ind w:left="103" w:right="1216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15</w:t>
            </w:r>
            <w:r w:rsidRPr="005B0F3B">
              <w:rPr>
                <w:rFonts w:ascii="Arial" w:hAnsi="Arial" w:cs="Arial"/>
                <w:b/>
              </w:rPr>
              <w:t>.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I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2"/>
              </w:rPr>
              <w:t>m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</w:t>
            </w:r>
            <w:r w:rsidRPr="005B0F3B">
              <w:rPr>
                <w:rFonts w:ascii="Arial" w:hAnsi="Arial" w:cs="Arial"/>
                <w:b/>
                <w:spacing w:val="-1"/>
              </w:rPr>
              <w:t>us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r</w:t>
            </w:r>
            <w:r w:rsidRPr="005B0F3B">
              <w:rPr>
                <w:rFonts w:ascii="Arial" w:hAnsi="Arial" w:cs="Arial"/>
                <w:b/>
              </w:rPr>
              <w:t>ipt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wri</w:t>
            </w:r>
            <w:r w:rsidRPr="005B0F3B">
              <w:rPr>
                <w:rFonts w:ascii="Arial" w:hAnsi="Arial" w:cs="Arial"/>
                <w:b/>
                <w:spacing w:val="1"/>
              </w:rPr>
              <w:t>tt</w:t>
            </w:r>
            <w:r w:rsidRPr="005B0F3B">
              <w:rPr>
                <w:rFonts w:ascii="Arial" w:hAnsi="Arial" w:cs="Arial"/>
                <w:b/>
              </w:rPr>
              <w:t>en</w:t>
            </w:r>
            <w:r w:rsidRPr="005B0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in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cle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nd u</w:t>
            </w:r>
            <w:r w:rsidRPr="005B0F3B">
              <w:rPr>
                <w:rFonts w:ascii="Arial" w:hAnsi="Arial" w:cs="Arial"/>
                <w:b/>
                <w:spacing w:val="-1"/>
              </w:rPr>
              <w:t>n</w:t>
            </w:r>
            <w:r w:rsidRPr="005B0F3B">
              <w:rPr>
                <w:rFonts w:ascii="Arial" w:hAnsi="Arial" w:cs="Arial"/>
                <w:b/>
              </w:rPr>
              <w:t>derst</w:t>
            </w:r>
            <w:r w:rsidRPr="005B0F3B">
              <w:rPr>
                <w:rFonts w:ascii="Arial" w:hAnsi="Arial" w:cs="Arial"/>
                <w:b/>
                <w:spacing w:val="2"/>
              </w:rPr>
              <w:t>an</w:t>
            </w:r>
            <w:r w:rsidRPr="005B0F3B">
              <w:rPr>
                <w:rFonts w:ascii="Arial" w:hAnsi="Arial" w:cs="Arial"/>
                <w:b/>
              </w:rPr>
              <w:t>d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ble</w:t>
            </w:r>
            <w:r w:rsidRPr="005B0F3B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l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</w:t>
            </w:r>
            <w:r w:rsidRPr="005B0F3B">
              <w:rPr>
                <w:rFonts w:ascii="Arial" w:hAnsi="Arial" w:cs="Arial"/>
                <w:b/>
                <w:spacing w:val="1"/>
              </w:rPr>
              <w:t>g</w:t>
            </w:r>
            <w:r w:rsidRPr="005B0F3B">
              <w:rPr>
                <w:rFonts w:ascii="Arial" w:hAnsi="Arial" w:cs="Arial"/>
                <w:b/>
              </w:rPr>
              <w:t>u</w:t>
            </w:r>
            <w:r w:rsidRPr="005B0F3B">
              <w:rPr>
                <w:rFonts w:ascii="Arial" w:hAnsi="Arial" w:cs="Arial"/>
                <w:b/>
                <w:spacing w:val="1"/>
              </w:rPr>
              <w:t>ag</w:t>
            </w:r>
            <w:r w:rsidRPr="005B0F3B">
              <w:rPr>
                <w:rFonts w:ascii="Arial" w:hAnsi="Arial" w:cs="Arial"/>
                <w:b/>
              </w:rPr>
              <w:t>e?</w:t>
            </w:r>
          </w:p>
          <w:p w:rsidR="005A2B76" w:rsidRPr="005B0F3B" w:rsidRDefault="005A2B76" w:rsidP="005A2B76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5B0F3B">
              <w:rPr>
                <w:rFonts w:ascii="Arial" w:hAnsi="Arial" w:cs="Arial"/>
                <w:color w:val="404040"/>
              </w:rPr>
              <w:t>ati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Scale:</w:t>
            </w:r>
          </w:p>
          <w:p w:rsidR="005A2B76" w:rsidRPr="005B0F3B" w:rsidRDefault="005A2B76" w:rsidP="005A2B76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5 = 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x</w:t>
            </w:r>
            <w:r w:rsidRPr="005B0F3B">
              <w:rPr>
                <w:rFonts w:ascii="Arial" w:hAnsi="Arial" w:cs="Arial"/>
                <w:color w:val="404040"/>
              </w:rPr>
              <w:t>c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</w:t>
            </w:r>
            <w:r w:rsidRPr="005B0F3B">
              <w:rPr>
                <w:rFonts w:ascii="Arial" w:hAnsi="Arial" w:cs="Arial"/>
                <w:color w:val="404040"/>
              </w:rPr>
              <w:t>lle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4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3 = S</w:t>
            </w:r>
            <w:r w:rsidRPr="005B0F3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5B0F3B">
              <w:rPr>
                <w:rFonts w:ascii="Arial" w:hAnsi="Arial" w:cs="Arial"/>
                <w:color w:val="404040"/>
              </w:rPr>
              <w:t>ti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f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c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5B0F3B">
              <w:rPr>
                <w:rFonts w:ascii="Arial" w:hAnsi="Arial" w:cs="Arial"/>
                <w:color w:val="404040"/>
              </w:rPr>
              <w:t>y</w:t>
            </w:r>
            <w:r w:rsidRPr="005B0F3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2 = Ne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5B0F3B">
              <w:rPr>
                <w:rFonts w:ascii="Arial" w:hAnsi="Arial" w:cs="Arial"/>
                <w:color w:val="404040"/>
              </w:rPr>
              <w:t>s</w:t>
            </w:r>
          </w:p>
          <w:p w:rsidR="005A2B76" w:rsidRPr="005B0F3B" w:rsidRDefault="005A2B76" w:rsidP="005A2B76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5B0F3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v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m</w:t>
            </w:r>
            <w:r w:rsidRPr="005B0F3B">
              <w:rPr>
                <w:rFonts w:ascii="Arial" w:hAnsi="Arial" w:cs="Arial"/>
                <w:color w:val="404040"/>
              </w:rPr>
              <w:t>e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n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1 = P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r</w:t>
            </w:r>
          </w:p>
          <w:p w:rsidR="005A2B76" w:rsidRPr="005B0F3B" w:rsidRDefault="005A2B76" w:rsidP="005A2B76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N/A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= N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</w:t>
            </w:r>
            <w:r w:rsidRPr="005B0F3B">
              <w:rPr>
                <w:rFonts w:ascii="Arial" w:hAnsi="Arial" w:cs="Arial"/>
                <w:color w:val="404040"/>
              </w:rPr>
              <w:t>t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color w:val="404040"/>
              </w:rPr>
              <w:t>A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5B0F3B">
              <w:rPr>
                <w:rFonts w:ascii="Arial" w:hAnsi="Arial" w:cs="Arial"/>
                <w:color w:val="404040"/>
              </w:rPr>
              <w:t>lica</w:t>
            </w:r>
            <w:r w:rsidRPr="005B0F3B">
              <w:rPr>
                <w:rFonts w:ascii="Arial" w:hAnsi="Arial" w:cs="Arial"/>
                <w:color w:val="404040"/>
                <w:spacing w:val="2"/>
              </w:rPr>
              <w:t>b</w:t>
            </w:r>
            <w:r w:rsidRPr="005B0F3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color w:val="404040"/>
              </w:rPr>
              <w:t>G</w:t>
            </w:r>
            <w:r w:rsidRPr="005B0F3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5B0F3B">
              <w:rPr>
                <w:rFonts w:ascii="Arial" w:hAnsi="Arial" w:cs="Arial"/>
                <w:color w:val="404040"/>
              </w:rPr>
              <w:t>d</w:t>
            </w:r>
            <w:r w:rsidRPr="005B0F3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B76" w:rsidRPr="005B0F3B" w:rsidRDefault="005A2B76" w:rsidP="005A2B76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</w:tbl>
    <w:p w:rsidR="00384BFF" w:rsidRPr="005B0F3B" w:rsidRDefault="00384BFF">
      <w:pPr>
        <w:spacing w:line="200" w:lineRule="exact"/>
        <w:rPr>
          <w:rFonts w:ascii="Arial" w:hAnsi="Arial" w:cs="Arial"/>
        </w:rPr>
      </w:pPr>
    </w:p>
    <w:p w:rsidR="00384BFF" w:rsidRPr="005B0F3B" w:rsidRDefault="000221C3">
      <w:pPr>
        <w:spacing w:before="33" w:line="220" w:lineRule="exact"/>
        <w:ind w:left="100"/>
        <w:rPr>
          <w:rFonts w:ascii="Arial" w:hAnsi="Arial" w:cs="Arial"/>
        </w:rPr>
      </w:pPr>
      <w:r w:rsidRPr="005B0F3B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6" behindDoc="1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20955</wp:posOffset>
                </wp:positionV>
                <wp:extent cx="1841500" cy="146685"/>
                <wp:effectExtent l="6985" t="0" r="6985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1400" cy="146520"/>
                          <a:chOff x="0" y="0"/>
                          <a:chExt cx="1841400" cy="146520"/>
                        </a:xfrm>
                      </wpg:grpSpPr>
                      <wps:wsp>
                        <wps:cNvPr id="12" name="Freeform: Shape 12"/>
                        <wps:cNvSpPr/>
                        <wps:spPr>
                          <a:xfrm>
                            <a:off x="0" y="0"/>
                            <a:ext cx="1841400" cy="146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>
                              <a:path w="5115" h="407">
                                <a:moveTo>
                                  <a:pt x="1" y="407"/>
                                </a:moveTo>
                                <a:lnTo>
                                  <a:pt x="5116" y="407"/>
                                </a:lnTo>
                                <a:lnTo>
                                  <a:pt x="5116" y="1"/>
                                </a:lnTo>
                                <a:lnTo>
                                  <a:pt x="1" y="1"/>
                                </a:lnTo>
                                <a:lnTo>
                                  <a:pt x="1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0">
                            <a:noFill/>
                          </a:ln>
                        </wps:spPr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0" y="138600"/>
                            <a:ext cx="184140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>
            <w:pict>
              <v:group id="shape_0" style="position:absolute;margin-left:72pt;margin-top:1.65pt;width:144.95pt;height:11.45pt" coordorigin="1440,33" coordsize="2899,229">
                <v:shape id="shape_0" coordsize="5116,407" fillcolor="yellow" stroked="f" o:allowincell="f" style="position:absolute;left:1440;top:33;width:2899;height:230;mso-wrap-style:none;v-text-anchor:middle;mso-position-horizontal-relative:page" path="m0,406l5115,406l5115,0l0,0l0,406e">
                  <v:fill o:detectmouseclick="t" type="solid" color2="blue"/>
                  <v:stroke color="#3465a4" joinstyle="round" endcap="flat"/>
                  <w10:wrap type="none"/>
                </v:shape>
                <v:line id="shape_0" from="1440,251" to="4339,251" stroked="t" o:allowincell="f" style="position:absolute;mso-position-horizontal-relative:page">
                  <v:stroke color="black" weight="1332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 w:rsidRPr="005B0F3B">
        <w:rPr>
          <w:rFonts w:ascii="Arial" w:hAnsi="Arial" w:cs="Arial"/>
          <w:b/>
          <w:position w:val="-1"/>
        </w:rPr>
        <w:t>PART</w:t>
      </w:r>
      <w:r w:rsidRPr="005B0F3B">
        <w:rPr>
          <w:rFonts w:ascii="Arial" w:hAnsi="Arial" w:cs="Arial"/>
          <w:b/>
          <w:spacing w:val="-5"/>
          <w:position w:val="-1"/>
        </w:rPr>
        <w:t xml:space="preserve"> </w:t>
      </w:r>
      <w:r w:rsidRPr="005B0F3B">
        <w:rPr>
          <w:rFonts w:ascii="Arial" w:hAnsi="Arial" w:cs="Arial"/>
          <w:b/>
          <w:spacing w:val="1"/>
          <w:position w:val="-1"/>
        </w:rPr>
        <w:t>2</w:t>
      </w:r>
      <w:r w:rsidRPr="005B0F3B">
        <w:rPr>
          <w:rFonts w:ascii="Arial" w:hAnsi="Arial" w:cs="Arial"/>
          <w:b/>
          <w:position w:val="-1"/>
        </w:rPr>
        <w:t>.2</w:t>
      </w:r>
      <w:r w:rsidRPr="005B0F3B">
        <w:rPr>
          <w:rFonts w:ascii="Arial" w:hAnsi="Arial" w:cs="Arial"/>
          <w:b/>
          <w:spacing w:val="-2"/>
          <w:position w:val="-1"/>
        </w:rPr>
        <w:t xml:space="preserve"> </w:t>
      </w:r>
      <w:r w:rsidRPr="005B0F3B">
        <w:rPr>
          <w:rFonts w:ascii="Arial" w:hAnsi="Arial" w:cs="Arial"/>
          <w:b/>
          <w:spacing w:val="1"/>
          <w:position w:val="-1"/>
        </w:rPr>
        <w:t>(</w:t>
      </w:r>
      <w:r w:rsidRPr="005B0F3B">
        <w:rPr>
          <w:rFonts w:ascii="Arial" w:hAnsi="Arial" w:cs="Arial"/>
          <w:b/>
          <w:position w:val="-1"/>
        </w:rPr>
        <w:t>S</w:t>
      </w:r>
      <w:r w:rsidRPr="005B0F3B">
        <w:rPr>
          <w:rFonts w:ascii="Arial" w:hAnsi="Arial" w:cs="Arial"/>
          <w:b/>
          <w:spacing w:val="-1"/>
          <w:position w:val="-1"/>
        </w:rPr>
        <w:t>u</w:t>
      </w:r>
      <w:r w:rsidRPr="005B0F3B">
        <w:rPr>
          <w:rFonts w:ascii="Arial" w:hAnsi="Arial" w:cs="Arial"/>
          <w:b/>
          <w:position w:val="-1"/>
        </w:rPr>
        <w:t>bj</w:t>
      </w:r>
      <w:r w:rsidRPr="005B0F3B">
        <w:rPr>
          <w:rFonts w:ascii="Arial" w:hAnsi="Arial" w:cs="Arial"/>
          <w:b/>
          <w:spacing w:val="1"/>
          <w:position w:val="-1"/>
        </w:rPr>
        <w:t>e</w:t>
      </w:r>
      <w:r w:rsidRPr="005B0F3B">
        <w:rPr>
          <w:rFonts w:ascii="Arial" w:hAnsi="Arial" w:cs="Arial"/>
          <w:b/>
          <w:position w:val="-1"/>
        </w:rPr>
        <w:t>c</w:t>
      </w:r>
      <w:r w:rsidRPr="005B0F3B">
        <w:rPr>
          <w:rFonts w:ascii="Arial" w:hAnsi="Arial" w:cs="Arial"/>
          <w:b/>
          <w:spacing w:val="1"/>
          <w:position w:val="-1"/>
        </w:rPr>
        <w:t>t</w:t>
      </w:r>
      <w:r w:rsidRPr="005B0F3B">
        <w:rPr>
          <w:rFonts w:ascii="Arial" w:hAnsi="Arial" w:cs="Arial"/>
          <w:b/>
          <w:position w:val="-1"/>
        </w:rPr>
        <w:t>i</w:t>
      </w:r>
      <w:r w:rsidRPr="005B0F3B">
        <w:rPr>
          <w:rFonts w:ascii="Arial" w:hAnsi="Arial" w:cs="Arial"/>
          <w:b/>
          <w:spacing w:val="1"/>
          <w:position w:val="-1"/>
        </w:rPr>
        <w:t>v</w:t>
      </w:r>
      <w:r w:rsidRPr="005B0F3B">
        <w:rPr>
          <w:rFonts w:ascii="Arial" w:hAnsi="Arial" w:cs="Arial"/>
          <w:b/>
          <w:position w:val="-1"/>
        </w:rPr>
        <w:t>e</w:t>
      </w:r>
      <w:r w:rsidRPr="005B0F3B">
        <w:rPr>
          <w:rFonts w:ascii="Arial" w:hAnsi="Arial" w:cs="Arial"/>
          <w:b/>
          <w:spacing w:val="-9"/>
          <w:position w:val="-1"/>
        </w:rPr>
        <w:t xml:space="preserve"> </w:t>
      </w:r>
      <w:r w:rsidRPr="005B0F3B">
        <w:rPr>
          <w:rFonts w:ascii="Arial" w:hAnsi="Arial" w:cs="Arial"/>
          <w:b/>
          <w:spacing w:val="-1"/>
          <w:position w:val="-1"/>
        </w:rPr>
        <w:t>E</w:t>
      </w:r>
      <w:r w:rsidRPr="005B0F3B">
        <w:rPr>
          <w:rFonts w:ascii="Arial" w:hAnsi="Arial" w:cs="Arial"/>
          <w:b/>
          <w:spacing w:val="1"/>
          <w:position w:val="-1"/>
        </w:rPr>
        <w:t>va</w:t>
      </w:r>
      <w:r w:rsidRPr="005B0F3B">
        <w:rPr>
          <w:rFonts w:ascii="Arial" w:hAnsi="Arial" w:cs="Arial"/>
          <w:b/>
          <w:position w:val="-1"/>
        </w:rPr>
        <w:t>lua</w:t>
      </w:r>
      <w:r w:rsidRPr="005B0F3B">
        <w:rPr>
          <w:rFonts w:ascii="Arial" w:hAnsi="Arial" w:cs="Arial"/>
          <w:b/>
          <w:spacing w:val="1"/>
          <w:position w:val="-1"/>
        </w:rPr>
        <w:t>t</w:t>
      </w:r>
      <w:r w:rsidRPr="005B0F3B">
        <w:rPr>
          <w:rFonts w:ascii="Arial" w:hAnsi="Arial" w:cs="Arial"/>
          <w:b/>
          <w:position w:val="-1"/>
        </w:rPr>
        <w:t>i</w:t>
      </w:r>
      <w:r w:rsidRPr="005B0F3B">
        <w:rPr>
          <w:rFonts w:ascii="Arial" w:hAnsi="Arial" w:cs="Arial"/>
          <w:b/>
          <w:spacing w:val="1"/>
          <w:position w:val="-1"/>
        </w:rPr>
        <w:t>o</w:t>
      </w:r>
      <w:r w:rsidRPr="005B0F3B">
        <w:rPr>
          <w:rFonts w:ascii="Arial" w:hAnsi="Arial" w:cs="Arial"/>
          <w:b/>
          <w:position w:val="-1"/>
        </w:rPr>
        <w:t>n)</w:t>
      </w:r>
    </w:p>
    <w:p w:rsidR="00384BFF" w:rsidRPr="005B0F3B" w:rsidRDefault="00384BFF">
      <w:pPr>
        <w:spacing w:before="14" w:line="260" w:lineRule="exact"/>
        <w:rPr>
          <w:rFonts w:ascii="Arial" w:hAnsi="Arial" w:cs="Arial"/>
        </w:rPr>
      </w:pPr>
    </w:p>
    <w:tbl>
      <w:tblPr>
        <w:tblW w:w="13672" w:type="dxa"/>
        <w:tblInd w:w="238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4573"/>
        <w:gridCol w:w="4882"/>
        <w:gridCol w:w="4217"/>
      </w:tblGrid>
      <w:tr w:rsidR="00384BFF" w:rsidRPr="005B0F3B">
        <w:trPr>
          <w:trHeight w:hRule="exact" w:val="898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384BFF">
            <w:pPr>
              <w:rPr>
                <w:rFonts w:ascii="Arial" w:hAnsi="Arial" w:cs="Arial"/>
              </w:rPr>
            </w:pP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Re</w:t>
            </w:r>
            <w:r w:rsidRPr="005B0F3B">
              <w:rPr>
                <w:rFonts w:ascii="Arial" w:hAnsi="Arial" w:cs="Arial"/>
                <w:b/>
                <w:spacing w:val="2"/>
              </w:rPr>
              <w:t>v</w:t>
            </w:r>
            <w:r w:rsidRPr="005B0F3B">
              <w:rPr>
                <w:rFonts w:ascii="Arial" w:hAnsi="Arial" w:cs="Arial"/>
                <w:b/>
              </w:rPr>
              <w:t>iew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’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  <w:spacing w:val="2"/>
              </w:rPr>
              <w:t>mm</w:t>
            </w:r>
            <w:r w:rsidRPr="005B0F3B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Auth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  <w:spacing w:val="3"/>
              </w:rPr>
              <w:t>r</w:t>
            </w:r>
            <w:r w:rsidRPr="005B0F3B">
              <w:rPr>
                <w:rFonts w:ascii="Arial" w:hAnsi="Arial" w:cs="Arial"/>
                <w:b/>
                <w:spacing w:val="-6"/>
              </w:rPr>
              <w:t>’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Fe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d</w:t>
            </w:r>
            <w:r w:rsidRPr="005B0F3B">
              <w:rPr>
                <w:rFonts w:ascii="Arial" w:hAnsi="Arial" w:cs="Arial"/>
                <w:b/>
                <w:spacing w:val="-1"/>
              </w:rPr>
              <w:t>b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ck</w:t>
            </w:r>
            <w:r w:rsidRPr="005B0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(I</w:t>
            </w:r>
            <w:r w:rsidRPr="005B0F3B">
              <w:rPr>
                <w:rFonts w:ascii="Arial" w:hAnsi="Arial" w:cs="Arial"/>
              </w:rPr>
              <w:t>t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</w:rPr>
              <w:t>is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m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4"/>
              </w:rPr>
              <w:t>n</w:t>
            </w:r>
            <w:r w:rsidRPr="005B0F3B">
              <w:rPr>
                <w:rFonts w:ascii="Arial" w:hAnsi="Arial" w:cs="Arial"/>
                <w:spacing w:val="1"/>
              </w:rPr>
              <w:t>d</w:t>
            </w:r>
            <w:r w:rsidRPr="005B0F3B">
              <w:rPr>
                <w:rFonts w:ascii="Arial" w:hAnsi="Arial" w:cs="Arial"/>
              </w:rPr>
              <w:t>at</w:t>
            </w:r>
            <w:r w:rsidRPr="005B0F3B">
              <w:rPr>
                <w:rFonts w:ascii="Arial" w:hAnsi="Arial" w:cs="Arial"/>
                <w:spacing w:val="1"/>
              </w:rPr>
              <w:t>or</w:t>
            </w:r>
            <w:r w:rsidRPr="005B0F3B">
              <w:rPr>
                <w:rFonts w:ascii="Arial" w:hAnsi="Arial" w:cs="Arial"/>
              </w:rPr>
              <w:t>y</w:t>
            </w:r>
            <w:r w:rsidRPr="005B0F3B">
              <w:rPr>
                <w:rFonts w:ascii="Arial" w:hAnsi="Arial" w:cs="Arial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</w:rPr>
              <w:t>t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</w:rPr>
              <w:t>at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spacing w:val="-2"/>
              </w:rPr>
              <w:t>a</w:t>
            </w:r>
            <w:r w:rsidRPr="005B0F3B">
              <w:rPr>
                <w:rFonts w:ascii="Arial" w:hAnsi="Arial" w:cs="Arial"/>
                <w:spacing w:val="1"/>
              </w:rPr>
              <w:t>u</w:t>
            </w:r>
            <w:r w:rsidRPr="005B0F3B">
              <w:rPr>
                <w:rFonts w:ascii="Arial" w:hAnsi="Arial" w:cs="Arial"/>
              </w:rPr>
              <w:t>t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  <w:spacing w:val="-1"/>
              </w:rPr>
              <w:t>o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</w:rPr>
              <w:t>s</w:t>
            </w:r>
          </w:p>
          <w:p w:rsidR="00384BFF" w:rsidRPr="005B0F3B" w:rsidRDefault="000221C3">
            <w:pPr>
              <w:spacing w:before="19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  <w:spacing w:val="1"/>
              </w:rPr>
              <w:t>hou</w:t>
            </w:r>
            <w:r w:rsidRPr="005B0F3B">
              <w:rPr>
                <w:rFonts w:ascii="Arial" w:hAnsi="Arial" w:cs="Arial"/>
              </w:rPr>
              <w:t>ld</w:t>
            </w:r>
            <w:r w:rsidRPr="005B0F3B">
              <w:rPr>
                <w:rFonts w:ascii="Arial" w:hAnsi="Arial" w:cs="Arial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</w:rPr>
              <w:t>w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</w:rPr>
              <w:t>ite</w:t>
            </w:r>
            <w:r w:rsidRPr="005B0F3B">
              <w:rPr>
                <w:rFonts w:ascii="Arial" w:hAnsi="Arial" w:cs="Arial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</w:rPr>
              <w:t>/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</w:rPr>
              <w:t>er</w:t>
            </w:r>
            <w:r w:rsidRPr="005B0F3B">
              <w:rPr>
                <w:rFonts w:ascii="Arial" w:hAnsi="Arial" w:cs="Arial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f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-2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db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1"/>
              </w:rPr>
              <w:t>c</w:t>
            </w:r>
            <w:r w:rsidRPr="005B0F3B">
              <w:rPr>
                <w:rFonts w:ascii="Arial" w:hAnsi="Arial" w:cs="Arial"/>
              </w:rPr>
              <w:t>k</w:t>
            </w:r>
            <w:r w:rsidRPr="005B0F3B">
              <w:rPr>
                <w:rFonts w:ascii="Arial" w:hAnsi="Arial" w:cs="Arial"/>
                <w:spacing w:val="-10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</w:rPr>
              <w:t>e)</w:t>
            </w:r>
          </w:p>
        </w:tc>
      </w:tr>
      <w:tr w:rsidR="00EF6E4E" w:rsidRPr="005B0F3B">
        <w:trPr>
          <w:trHeight w:hRule="exact" w:val="929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E4E" w:rsidRPr="005B0F3B" w:rsidRDefault="00EF6E4E" w:rsidP="00EF6E4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-1"/>
              </w:rPr>
              <w:t>I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itle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f</w:t>
            </w:r>
            <w:r w:rsidRPr="005B0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icle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uit</w:t>
            </w:r>
            <w:r w:rsidRPr="005B0F3B">
              <w:rPr>
                <w:rFonts w:ascii="Arial" w:hAnsi="Arial" w:cs="Arial"/>
                <w:b/>
                <w:spacing w:val="-1"/>
              </w:rPr>
              <w:t>a</w:t>
            </w:r>
            <w:r w:rsidRPr="005B0F3B">
              <w:rPr>
                <w:rFonts w:ascii="Arial" w:hAnsi="Arial" w:cs="Arial"/>
                <w:b/>
              </w:rPr>
              <w:t>ble?</w:t>
            </w:r>
          </w:p>
          <w:p w:rsidR="00EF6E4E" w:rsidRPr="005B0F3B" w:rsidRDefault="00EF6E4E" w:rsidP="00EF6E4E">
            <w:pPr>
              <w:spacing w:before="8" w:line="220" w:lineRule="exact"/>
              <w:rPr>
                <w:rFonts w:ascii="Arial" w:hAnsi="Arial" w:cs="Arial"/>
              </w:rPr>
            </w:pPr>
          </w:p>
          <w:p w:rsidR="00EF6E4E" w:rsidRPr="005B0F3B" w:rsidRDefault="00EF6E4E" w:rsidP="00EF6E4E">
            <w:pPr>
              <w:ind w:left="103" w:right="425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pacing w:val="1"/>
              </w:rPr>
              <w:t>I</w:t>
            </w:r>
            <w:r w:rsidRPr="005B0F3B">
              <w:rPr>
                <w:rFonts w:ascii="Arial" w:hAnsi="Arial" w:cs="Arial"/>
              </w:rPr>
              <w:t xml:space="preserve">f </w:t>
            </w:r>
            <w:r w:rsidRPr="005B0F3B">
              <w:rPr>
                <w:rFonts w:ascii="Arial" w:hAnsi="Arial" w:cs="Arial"/>
                <w:spacing w:val="1"/>
              </w:rPr>
              <w:t>y</w:t>
            </w:r>
            <w:r w:rsidRPr="005B0F3B">
              <w:rPr>
                <w:rFonts w:ascii="Arial" w:hAnsi="Arial" w:cs="Arial"/>
                <w:spacing w:val="-1"/>
              </w:rPr>
              <w:t>o</w:t>
            </w:r>
            <w:r w:rsidRPr="005B0F3B">
              <w:rPr>
                <w:rFonts w:ascii="Arial" w:hAnsi="Arial" w:cs="Arial"/>
                <w:spacing w:val="1"/>
              </w:rPr>
              <w:t>u</w:t>
            </w:r>
            <w:r w:rsidRPr="005B0F3B">
              <w:rPr>
                <w:rFonts w:ascii="Arial" w:hAnsi="Arial" w:cs="Arial"/>
              </w:rPr>
              <w:t>r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</w:rPr>
              <w:t>wer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</w:rPr>
              <w:t>is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</w:rPr>
              <w:t>NO,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p</w:t>
            </w:r>
            <w:r w:rsidRPr="005B0F3B">
              <w:rPr>
                <w:rFonts w:ascii="Arial" w:hAnsi="Arial" w:cs="Arial"/>
              </w:rPr>
              <w:t>lease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spacing w:val="-1"/>
              </w:rPr>
              <w:t>p</w:t>
            </w:r>
            <w:r w:rsidRPr="005B0F3B">
              <w:rPr>
                <w:rFonts w:ascii="Arial" w:hAnsi="Arial" w:cs="Arial"/>
                <w:spacing w:val="1"/>
              </w:rPr>
              <w:t>rov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d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br</w:t>
            </w:r>
            <w:r w:rsidRPr="005B0F3B">
              <w:rPr>
                <w:rFonts w:ascii="Arial" w:hAnsi="Arial" w:cs="Arial"/>
              </w:rPr>
              <w:t>ie</w:t>
            </w:r>
            <w:r w:rsidRPr="005B0F3B">
              <w:rPr>
                <w:rFonts w:ascii="Arial" w:hAnsi="Arial" w:cs="Arial"/>
                <w:spacing w:val="1"/>
              </w:rPr>
              <w:t>f</w:t>
            </w:r>
            <w:r w:rsidRPr="005B0F3B">
              <w:rPr>
                <w:rFonts w:ascii="Arial" w:hAnsi="Arial" w:cs="Arial"/>
              </w:rPr>
              <w:t>,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</w:rPr>
              <w:t>cle</w:t>
            </w:r>
            <w:r w:rsidRPr="005B0F3B">
              <w:rPr>
                <w:rFonts w:ascii="Arial" w:hAnsi="Arial" w:cs="Arial"/>
                <w:spacing w:val="-1"/>
              </w:rPr>
              <w:t>a</w:t>
            </w:r>
            <w:r w:rsidRPr="005B0F3B">
              <w:rPr>
                <w:rFonts w:ascii="Arial" w:hAnsi="Arial" w:cs="Arial"/>
              </w:rPr>
              <w:t xml:space="preserve">r 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  <w:spacing w:val="1"/>
              </w:rPr>
              <w:t>ugg</w:t>
            </w:r>
            <w:r w:rsidRPr="005B0F3B">
              <w:rPr>
                <w:rFonts w:ascii="Arial" w:hAnsi="Arial" w:cs="Arial"/>
              </w:rPr>
              <w:t>est</w:t>
            </w:r>
            <w:r w:rsidRPr="005B0F3B">
              <w:rPr>
                <w:rFonts w:ascii="Arial" w:hAnsi="Arial" w:cs="Arial"/>
                <w:spacing w:val="-1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o</w:t>
            </w:r>
            <w:r w:rsidRPr="005B0F3B">
              <w:rPr>
                <w:rFonts w:ascii="Arial" w:hAnsi="Arial" w:cs="Arial"/>
              </w:rPr>
              <w:t>n</w:t>
            </w:r>
            <w:r w:rsidRPr="005B0F3B">
              <w:rPr>
                <w:rFonts w:ascii="Arial" w:hAnsi="Arial" w:cs="Arial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fo</w:t>
            </w:r>
            <w:r w:rsidRPr="005B0F3B">
              <w:rPr>
                <w:rFonts w:ascii="Arial" w:hAnsi="Arial" w:cs="Arial"/>
              </w:rPr>
              <w:t>r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mp</w:t>
            </w:r>
            <w:r w:rsidRPr="005B0F3B">
              <w:rPr>
                <w:rFonts w:ascii="Arial" w:hAnsi="Arial" w:cs="Arial"/>
                <w:spacing w:val="-2"/>
              </w:rPr>
              <w:t>r</w:t>
            </w:r>
            <w:r w:rsidRPr="005B0F3B">
              <w:rPr>
                <w:rFonts w:ascii="Arial" w:hAnsi="Arial" w:cs="Arial"/>
                <w:spacing w:val="1"/>
              </w:rPr>
              <w:t>ov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m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</w:rPr>
              <w:t>t.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E4E" w:rsidRPr="005B0F3B" w:rsidRDefault="00EF6E4E" w:rsidP="00EF6E4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y</w:t>
            </w:r>
            <w:r w:rsidRPr="005B0F3B">
              <w:rPr>
                <w:rFonts w:ascii="Arial" w:hAnsi="Arial" w:cs="Arial"/>
                <w:b/>
              </w:rPr>
              <w:t>es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E4E" w:rsidRPr="005B0F3B" w:rsidRDefault="00EF6E4E" w:rsidP="00EF6E4E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EF6E4E" w:rsidRPr="005B0F3B">
        <w:trPr>
          <w:trHeight w:hRule="exact" w:val="932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E4E" w:rsidRPr="005B0F3B" w:rsidRDefault="00EF6E4E" w:rsidP="00EF6E4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-1"/>
              </w:rPr>
              <w:t>I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b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ct</w:t>
            </w:r>
            <w:r w:rsidRPr="005B0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f</w:t>
            </w:r>
            <w:r w:rsidRPr="005B0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icle</w:t>
            </w:r>
            <w:r w:rsidRPr="005B0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  <w:spacing w:val="2"/>
              </w:rPr>
              <w:t>m</w:t>
            </w:r>
            <w:r w:rsidRPr="005B0F3B">
              <w:rPr>
                <w:rFonts w:ascii="Arial" w:hAnsi="Arial" w:cs="Arial"/>
                <w:b/>
              </w:rPr>
              <w:t>prehen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i</w:t>
            </w:r>
            <w:r w:rsidRPr="005B0F3B">
              <w:rPr>
                <w:rFonts w:ascii="Arial" w:hAnsi="Arial" w:cs="Arial"/>
                <w:b/>
                <w:spacing w:val="1"/>
              </w:rPr>
              <w:t>v</w:t>
            </w:r>
            <w:r w:rsidRPr="005B0F3B">
              <w:rPr>
                <w:rFonts w:ascii="Arial" w:hAnsi="Arial" w:cs="Arial"/>
                <w:b/>
              </w:rPr>
              <w:t>e?</w:t>
            </w:r>
          </w:p>
          <w:p w:rsidR="00EF6E4E" w:rsidRPr="005B0F3B" w:rsidRDefault="00EF6E4E" w:rsidP="00EF6E4E">
            <w:pPr>
              <w:spacing w:before="11" w:line="220" w:lineRule="exact"/>
              <w:rPr>
                <w:rFonts w:ascii="Arial" w:hAnsi="Arial" w:cs="Arial"/>
              </w:rPr>
            </w:pPr>
          </w:p>
          <w:p w:rsidR="00EF6E4E" w:rsidRPr="005B0F3B" w:rsidRDefault="00EF6E4E" w:rsidP="00EF6E4E">
            <w:pPr>
              <w:ind w:left="103" w:right="425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pacing w:val="1"/>
              </w:rPr>
              <w:t>I</w:t>
            </w:r>
            <w:r w:rsidRPr="005B0F3B">
              <w:rPr>
                <w:rFonts w:ascii="Arial" w:hAnsi="Arial" w:cs="Arial"/>
              </w:rPr>
              <w:t xml:space="preserve">f </w:t>
            </w:r>
            <w:r w:rsidRPr="005B0F3B">
              <w:rPr>
                <w:rFonts w:ascii="Arial" w:hAnsi="Arial" w:cs="Arial"/>
                <w:spacing w:val="1"/>
              </w:rPr>
              <w:t>y</w:t>
            </w:r>
            <w:r w:rsidRPr="005B0F3B">
              <w:rPr>
                <w:rFonts w:ascii="Arial" w:hAnsi="Arial" w:cs="Arial"/>
                <w:spacing w:val="-1"/>
              </w:rPr>
              <w:t>o</w:t>
            </w:r>
            <w:r w:rsidRPr="005B0F3B">
              <w:rPr>
                <w:rFonts w:ascii="Arial" w:hAnsi="Arial" w:cs="Arial"/>
                <w:spacing w:val="1"/>
              </w:rPr>
              <w:t>u</w:t>
            </w:r>
            <w:r w:rsidRPr="005B0F3B">
              <w:rPr>
                <w:rFonts w:ascii="Arial" w:hAnsi="Arial" w:cs="Arial"/>
              </w:rPr>
              <w:t>r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</w:rPr>
              <w:t>wer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</w:rPr>
              <w:t>is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</w:rPr>
              <w:t>NO,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p</w:t>
            </w:r>
            <w:r w:rsidRPr="005B0F3B">
              <w:rPr>
                <w:rFonts w:ascii="Arial" w:hAnsi="Arial" w:cs="Arial"/>
              </w:rPr>
              <w:t>lease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spacing w:val="-1"/>
              </w:rPr>
              <w:t>p</w:t>
            </w:r>
            <w:r w:rsidRPr="005B0F3B">
              <w:rPr>
                <w:rFonts w:ascii="Arial" w:hAnsi="Arial" w:cs="Arial"/>
                <w:spacing w:val="1"/>
              </w:rPr>
              <w:t>rov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d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br</w:t>
            </w:r>
            <w:r w:rsidRPr="005B0F3B">
              <w:rPr>
                <w:rFonts w:ascii="Arial" w:hAnsi="Arial" w:cs="Arial"/>
              </w:rPr>
              <w:t>ie</w:t>
            </w:r>
            <w:r w:rsidRPr="005B0F3B">
              <w:rPr>
                <w:rFonts w:ascii="Arial" w:hAnsi="Arial" w:cs="Arial"/>
                <w:spacing w:val="1"/>
              </w:rPr>
              <w:t>f</w:t>
            </w:r>
            <w:r w:rsidRPr="005B0F3B">
              <w:rPr>
                <w:rFonts w:ascii="Arial" w:hAnsi="Arial" w:cs="Arial"/>
              </w:rPr>
              <w:t>,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</w:rPr>
              <w:t>cle</w:t>
            </w:r>
            <w:r w:rsidRPr="005B0F3B">
              <w:rPr>
                <w:rFonts w:ascii="Arial" w:hAnsi="Arial" w:cs="Arial"/>
                <w:spacing w:val="-1"/>
              </w:rPr>
              <w:t>a</w:t>
            </w:r>
            <w:r w:rsidRPr="005B0F3B">
              <w:rPr>
                <w:rFonts w:ascii="Arial" w:hAnsi="Arial" w:cs="Arial"/>
              </w:rPr>
              <w:t xml:space="preserve">r 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  <w:spacing w:val="1"/>
              </w:rPr>
              <w:t>ugg</w:t>
            </w:r>
            <w:r w:rsidRPr="005B0F3B">
              <w:rPr>
                <w:rFonts w:ascii="Arial" w:hAnsi="Arial" w:cs="Arial"/>
              </w:rPr>
              <w:t>est</w:t>
            </w:r>
            <w:r w:rsidRPr="005B0F3B">
              <w:rPr>
                <w:rFonts w:ascii="Arial" w:hAnsi="Arial" w:cs="Arial"/>
                <w:spacing w:val="-1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o</w:t>
            </w:r>
            <w:r w:rsidRPr="005B0F3B">
              <w:rPr>
                <w:rFonts w:ascii="Arial" w:hAnsi="Arial" w:cs="Arial"/>
              </w:rPr>
              <w:t>n</w:t>
            </w:r>
            <w:r w:rsidRPr="005B0F3B">
              <w:rPr>
                <w:rFonts w:ascii="Arial" w:hAnsi="Arial" w:cs="Arial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fo</w:t>
            </w:r>
            <w:r w:rsidRPr="005B0F3B">
              <w:rPr>
                <w:rFonts w:ascii="Arial" w:hAnsi="Arial" w:cs="Arial"/>
              </w:rPr>
              <w:t>r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mp</w:t>
            </w:r>
            <w:r w:rsidRPr="005B0F3B">
              <w:rPr>
                <w:rFonts w:ascii="Arial" w:hAnsi="Arial" w:cs="Arial"/>
                <w:spacing w:val="-2"/>
              </w:rPr>
              <w:t>r</w:t>
            </w:r>
            <w:r w:rsidRPr="005B0F3B">
              <w:rPr>
                <w:rFonts w:ascii="Arial" w:hAnsi="Arial" w:cs="Arial"/>
                <w:spacing w:val="1"/>
              </w:rPr>
              <w:t>ov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m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</w:rPr>
              <w:t>t.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E4E" w:rsidRPr="005B0F3B" w:rsidRDefault="00EF6E4E" w:rsidP="00EF6E4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1"/>
              </w:rPr>
              <w:t>y</w:t>
            </w:r>
            <w:r w:rsidRPr="005B0F3B">
              <w:rPr>
                <w:rFonts w:ascii="Arial" w:hAnsi="Arial" w:cs="Arial"/>
                <w:b/>
              </w:rPr>
              <w:t>es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E4E" w:rsidRPr="005B0F3B" w:rsidRDefault="00EF6E4E" w:rsidP="00EF6E4E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EF6E4E" w:rsidRPr="005B0F3B">
        <w:trPr>
          <w:trHeight w:hRule="exact" w:val="929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E4E" w:rsidRPr="005B0F3B" w:rsidRDefault="00EF6E4E" w:rsidP="00EF6E4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-1"/>
              </w:rPr>
              <w:t>I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2"/>
              </w:rPr>
              <w:t>m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</w:t>
            </w:r>
            <w:r w:rsidRPr="005B0F3B">
              <w:rPr>
                <w:rFonts w:ascii="Arial" w:hAnsi="Arial" w:cs="Arial"/>
                <w:b/>
                <w:spacing w:val="-1"/>
              </w:rPr>
              <w:t>us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r</w:t>
            </w:r>
            <w:r w:rsidRPr="005B0F3B">
              <w:rPr>
                <w:rFonts w:ascii="Arial" w:hAnsi="Arial" w:cs="Arial"/>
                <w:b/>
              </w:rPr>
              <w:t>ipt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  <w:spacing w:val="3"/>
              </w:rPr>
              <w:t>c</w:t>
            </w:r>
            <w:r w:rsidRPr="005B0F3B">
              <w:rPr>
                <w:rFonts w:ascii="Arial" w:hAnsi="Arial" w:cs="Arial"/>
                <w:b/>
              </w:rPr>
              <w:t>ientific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lly</w:t>
            </w:r>
            <w:r w:rsidRPr="005B0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o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r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ct</w:t>
            </w:r>
            <w:r w:rsidRPr="005B0F3B">
              <w:rPr>
                <w:rFonts w:ascii="Arial" w:hAnsi="Arial" w:cs="Arial"/>
                <w:b/>
              </w:rPr>
              <w:t>?</w:t>
            </w:r>
          </w:p>
          <w:p w:rsidR="00EF6E4E" w:rsidRPr="005B0F3B" w:rsidRDefault="00EF6E4E" w:rsidP="00EF6E4E">
            <w:pPr>
              <w:spacing w:before="8" w:line="220" w:lineRule="exact"/>
              <w:rPr>
                <w:rFonts w:ascii="Arial" w:hAnsi="Arial" w:cs="Arial"/>
              </w:rPr>
            </w:pPr>
          </w:p>
          <w:p w:rsidR="00EF6E4E" w:rsidRPr="005B0F3B" w:rsidRDefault="00EF6E4E" w:rsidP="00EF6E4E">
            <w:pPr>
              <w:ind w:left="103" w:right="425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pacing w:val="1"/>
              </w:rPr>
              <w:t>I</w:t>
            </w:r>
            <w:r w:rsidRPr="005B0F3B">
              <w:rPr>
                <w:rFonts w:ascii="Arial" w:hAnsi="Arial" w:cs="Arial"/>
              </w:rPr>
              <w:t xml:space="preserve">f </w:t>
            </w:r>
            <w:r w:rsidRPr="005B0F3B">
              <w:rPr>
                <w:rFonts w:ascii="Arial" w:hAnsi="Arial" w:cs="Arial"/>
                <w:spacing w:val="1"/>
              </w:rPr>
              <w:t>y</w:t>
            </w:r>
            <w:r w:rsidRPr="005B0F3B">
              <w:rPr>
                <w:rFonts w:ascii="Arial" w:hAnsi="Arial" w:cs="Arial"/>
                <w:spacing w:val="-1"/>
              </w:rPr>
              <w:t>o</w:t>
            </w:r>
            <w:r w:rsidRPr="005B0F3B">
              <w:rPr>
                <w:rFonts w:ascii="Arial" w:hAnsi="Arial" w:cs="Arial"/>
                <w:spacing w:val="1"/>
              </w:rPr>
              <w:t>u</w:t>
            </w:r>
            <w:r w:rsidRPr="005B0F3B">
              <w:rPr>
                <w:rFonts w:ascii="Arial" w:hAnsi="Arial" w:cs="Arial"/>
              </w:rPr>
              <w:t>r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</w:rPr>
              <w:t>wer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</w:rPr>
              <w:t>is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</w:rPr>
              <w:t>NO,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p</w:t>
            </w:r>
            <w:r w:rsidRPr="005B0F3B">
              <w:rPr>
                <w:rFonts w:ascii="Arial" w:hAnsi="Arial" w:cs="Arial"/>
              </w:rPr>
              <w:t>lease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spacing w:val="-1"/>
              </w:rPr>
              <w:t>p</w:t>
            </w:r>
            <w:r w:rsidRPr="005B0F3B">
              <w:rPr>
                <w:rFonts w:ascii="Arial" w:hAnsi="Arial" w:cs="Arial"/>
                <w:spacing w:val="1"/>
              </w:rPr>
              <w:t>rov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d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br</w:t>
            </w:r>
            <w:r w:rsidRPr="005B0F3B">
              <w:rPr>
                <w:rFonts w:ascii="Arial" w:hAnsi="Arial" w:cs="Arial"/>
              </w:rPr>
              <w:t>ie</w:t>
            </w:r>
            <w:r w:rsidRPr="005B0F3B">
              <w:rPr>
                <w:rFonts w:ascii="Arial" w:hAnsi="Arial" w:cs="Arial"/>
                <w:spacing w:val="1"/>
              </w:rPr>
              <w:t>f</w:t>
            </w:r>
            <w:r w:rsidRPr="005B0F3B">
              <w:rPr>
                <w:rFonts w:ascii="Arial" w:hAnsi="Arial" w:cs="Arial"/>
              </w:rPr>
              <w:t>,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</w:rPr>
              <w:t>cle</w:t>
            </w:r>
            <w:r w:rsidRPr="005B0F3B">
              <w:rPr>
                <w:rFonts w:ascii="Arial" w:hAnsi="Arial" w:cs="Arial"/>
                <w:spacing w:val="-1"/>
              </w:rPr>
              <w:t>a</w:t>
            </w:r>
            <w:r w:rsidRPr="005B0F3B">
              <w:rPr>
                <w:rFonts w:ascii="Arial" w:hAnsi="Arial" w:cs="Arial"/>
              </w:rPr>
              <w:t xml:space="preserve">r 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  <w:spacing w:val="1"/>
              </w:rPr>
              <w:t>ugg</w:t>
            </w:r>
            <w:r w:rsidRPr="005B0F3B">
              <w:rPr>
                <w:rFonts w:ascii="Arial" w:hAnsi="Arial" w:cs="Arial"/>
              </w:rPr>
              <w:t>est</w:t>
            </w:r>
            <w:r w:rsidRPr="005B0F3B">
              <w:rPr>
                <w:rFonts w:ascii="Arial" w:hAnsi="Arial" w:cs="Arial"/>
                <w:spacing w:val="-1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o</w:t>
            </w:r>
            <w:r w:rsidRPr="005B0F3B">
              <w:rPr>
                <w:rFonts w:ascii="Arial" w:hAnsi="Arial" w:cs="Arial"/>
              </w:rPr>
              <w:t>n</w:t>
            </w:r>
            <w:r w:rsidRPr="005B0F3B">
              <w:rPr>
                <w:rFonts w:ascii="Arial" w:hAnsi="Arial" w:cs="Arial"/>
                <w:spacing w:val="-8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fo</w:t>
            </w:r>
            <w:r w:rsidRPr="005B0F3B">
              <w:rPr>
                <w:rFonts w:ascii="Arial" w:hAnsi="Arial" w:cs="Arial"/>
              </w:rPr>
              <w:t>r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mp</w:t>
            </w:r>
            <w:r w:rsidRPr="005B0F3B">
              <w:rPr>
                <w:rFonts w:ascii="Arial" w:hAnsi="Arial" w:cs="Arial"/>
                <w:spacing w:val="-2"/>
              </w:rPr>
              <w:t>r</w:t>
            </w:r>
            <w:r w:rsidRPr="005B0F3B">
              <w:rPr>
                <w:rFonts w:ascii="Arial" w:hAnsi="Arial" w:cs="Arial"/>
                <w:spacing w:val="1"/>
              </w:rPr>
              <w:t>ov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m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</w:rPr>
              <w:t>t.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E4E" w:rsidRPr="005B0F3B" w:rsidRDefault="00EF6E4E" w:rsidP="00EF6E4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pacing w:val="1"/>
              </w:rPr>
              <w:t>y</w:t>
            </w:r>
            <w:r w:rsidRPr="005B0F3B">
              <w:rPr>
                <w:rFonts w:ascii="Arial" w:hAnsi="Arial" w:cs="Arial"/>
              </w:rPr>
              <w:t>es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E4E" w:rsidRPr="005B0F3B" w:rsidRDefault="00EF6E4E" w:rsidP="00EF6E4E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EF6E4E" w:rsidRPr="005B0F3B">
        <w:trPr>
          <w:trHeight w:hRule="exact" w:val="1159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E4E" w:rsidRPr="005B0F3B" w:rsidRDefault="00EF6E4E" w:rsidP="00EF6E4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Are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ef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r</w:t>
            </w:r>
            <w:r w:rsidRPr="005B0F3B">
              <w:rPr>
                <w:rFonts w:ascii="Arial" w:hAnsi="Arial" w:cs="Arial"/>
                <w:b/>
              </w:rPr>
              <w:t>enc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uf</w:t>
            </w:r>
            <w:r w:rsidRPr="005B0F3B">
              <w:rPr>
                <w:rFonts w:ascii="Arial" w:hAnsi="Arial" w:cs="Arial"/>
                <w:b/>
                <w:spacing w:val="1"/>
              </w:rPr>
              <w:t>f</w:t>
            </w:r>
            <w:r w:rsidRPr="005B0F3B">
              <w:rPr>
                <w:rFonts w:ascii="Arial" w:hAnsi="Arial" w:cs="Arial"/>
                <w:b/>
              </w:rPr>
              <w:t>icient</w:t>
            </w:r>
            <w:r w:rsidRPr="005B0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nd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e</w:t>
            </w:r>
            <w:r w:rsidRPr="005B0F3B">
              <w:rPr>
                <w:rFonts w:ascii="Arial" w:hAnsi="Arial" w:cs="Arial"/>
                <w:b/>
              </w:rPr>
              <w:t>nt?</w:t>
            </w:r>
          </w:p>
          <w:p w:rsidR="00EF6E4E" w:rsidRPr="005B0F3B" w:rsidRDefault="00EF6E4E" w:rsidP="00EF6E4E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pacing w:val="1"/>
              </w:rPr>
              <w:t>(</w:t>
            </w:r>
            <w:r w:rsidRPr="005B0F3B">
              <w:rPr>
                <w:rFonts w:ascii="Arial" w:hAnsi="Arial" w:cs="Arial"/>
              </w:rPr>
              <w:t>Y</w:t>
            </w:r>
            <w:r w:rsidRPr="005B0F3B">
              <w:rPr>
                <w:rFonts w:ascii="Arial" w:hAnsi="Arial" w:cs="Arial"/>
                <w:spacing w:val="1"/>
              </w:rPr>
              <w:t>E</w:t>
            </w:r>
            <w:r w:rsidRPr="005B0F3B">
              <w:rPr>
                <w:rFonts w:ascii="Arial" w:hAnsi="Arial" w:cs="Arial"/>
              </w:rPr>
              <w:t>S</w:t>
            </w:r>
            <w:r w:rsidRPr="005B0F3B">
              <w:rPr>
                <w:rFonts w:ascii="Arial" w:hAnsi="Arial" w:cs="Arial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o</w:t>
            </w:r>
            <w:r w:rsidRPr="005B0F3B">
              <w:rPr>
                <w:rFonts w:ascii="Arial" w:hAnsi="Arial" w:cs="Arial"/>
              </w:rPr>
              <w:t>r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</w:rPr>
              <w:t>NO)</w:t>
            </w:r>
          </w:p>
          <w:p w:rsidR="00EF6E4E" w:rsidRPr="005B0F3B" w:rsidRDefault="00EF6E4E" w:rsidP="00EF6E4E">
            <w:pPr>
              <w:spacing w:before="8" w:line="220" w:lineRule="exact"/>
              <w:rPr>
                <w:rFonts w:ascii="Arial" w:hAnsi="Arial" w:cs="Arial"/>
              </w:rPr>
            </w:pPr>
          </w:p>
          <w:p w:rsidR="00EF6E4E" w:rsidRPr="005B0F3B" w:rsidRDefault="00EF6E4E" w:rsidP="00EF6E4E">
            <w:pPr>
              <w:ind w:left="103" w:right="135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pacing w:val="1"/>
              </w:rPr>
              <w:t>I</w:t>
            </w:r>
            <w:r w:rsidRPr="005B0F3B">
              <w:rPr>
                <w:rFonts w:ascii="Arial" w:hAnsi="Arial" w:cs="Arial"/>
              </w:rPr>
              <w:t xml:space="preserve">f </w:t>
            </w:r>
            <w:r w:rsidRPr="005B0F3B">
              <w:rPr>
                <w:rFonts w:ascii="Arial" w:hAnsi="Arial" w:cs="Arial"/>
                <w:spacing w:val="1"/>
              </w:rPr>
              <w:t>y</w:t>
            </w:r>
            <w:r w:rsidRPr="005B0F3B">
              <w:rPr>
                <w:rFonts w:ascii="Arial" w:hAnsi="Arial" w:cs="Arial"/>
                <w:spacing w:val="-1"/>
              </w:rPr>
              <w:t>o</w:t>
            </w:r>
            <w:r w:rsidRPr="005B0F3B">
              <w:rPr>
                <w:rFonts w:ascii="Arial" w:hAnsi="Arial" w:cs="Arial"/>
                <w:spacing w:val="1"/>
              </w:rPr>
              <w:t>u</w:t>
            </w:r>
            <w:r w:rsidRPr="005B0F3B">
              <w:rPr>
                <w:rFonts w:ascii="Arial" w:hAnsi="Arial" w:cs="Arial"/>
              </w:rPr>
              <w:t>r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</w:rPr>
              <w:t>wer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</w:rPr>
              <w:t>is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</w:rPr>
              <w:t>NO,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p</w:t>
            </w:r>
            <w:r w:rsidRPr="005B0F3B">
              <w:rPr>
                <w:rFonts w:ascii="Arial" w:hAnsi="Arial" w:cs="Arial"/>
              </w:rPr>
              <w:t>lease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spacing w:val="-1"/>
              </w:rPr>
              <w:t>p</w:t>
            </w:r>
            <w:r w:rsidRPr="005B0F3B">
              <w:rPr>
                <w:rFonts w:ascii="Arial" w:hAnsi="Arial" w:cs="Arial"/>
                <w:spacing w:val="1"/>
              </w:rPr>
              <w:t>rov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d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</w:rPr>
              <w:t>cle</w:t>
            </w:r>
            <w:r w:rsidRPr="005B0F3B">
              <w:rPr>
                <w:rFonts w:ascii="Arial" w:hAnsi="Arial" w:cs="Arial"/>
                <w:spacing w:val="1"/>
              </w:rPr>
              <w:t>a</w:t>
            </w:r>
            <w:r w:rsidRPr="005B0F3B">
              <w:rPr>
                <w:rFonts w:ascii="Arial" w:hAnsi="Arial" w:cs="Arial"/>
              </w:rPr>
              <w:t>r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  <w:spacing w:val="1"/>
              </w:rPr>
              <w:t>ugg</w:t>
            </w:r>
            <w:r w:rsidRPr="005B0F3B">
              <w:rPr>
                <w:rFonts w:ascii="Arial" w:hAnsi="Arial" w:cs="Arial"/>
              </w:rPr>
              <w:t>est</w:t>
            </w:r>
            <w:r w:rsidRPr="005B0F3B">
              <w:rPr>
                <w:rFonts w:ascii="Arial" w:hAnsi="Arial" w:cs="Arial"/>
                <w:spacing w:val="-1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o</w:t>
            </w:r>
            <w:r w:rsidRPr="005B0F3B">
              <w:rPr>
                <w:rFonts w:ascii="Arial" w:hAnsi="Arial" w:cs="Arial"/>
              </w:rPr>
              <w:t xml:space="preserve">n </w:t>
            </w:r>
            <w:r w:rsidRPr="005B0F3B">
              <w:rPr>
                <w:rFonts w:ascii="Arial" w:hAnsi="Arial" w:cs="Arial"/>
                <w:spacing w:val="1"/>
              </w:rPr>
              <w:t>fo</w:t>
            </w:r>
            <w:r w:rsidRPr="005B0F3B">
              <w:rPr>
                <w:rFonts w:ascii="Arial" w:hAnsi="Arial" w:cs="Arial"/>
              </w:rPr>
              <w:t>r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m</w:t>
            </w:r>
            <w:r w:rsidRPr="005B0F3B">
              <w:rPr>
                <w:rFonts w:ascii="Arial" w:hAnsi="Arial" w:cs="Arial"/>
                <w:spacing w:val="-1"/>
              </w:rPr>
              <w:t>p</w:t>
            </w:r>
            <w:r w:rsidRPr="005B0F3B">
              <w:rPr>
                <w:rFonts w:ascii="Arial" w:hAnsi="Arial" w:cs="Arial"/>
                <w:spacing w:val="1"/>
              </w:rPr>
              <w:t>rov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m</w:t>
            </w:r>
            <w:r w:rsidRPr="005B0F3B">
              <w:rPr>
                <w:rFonts w:ascii="Arial" w:hAnsi="Arial" w:cs="Arial"/>
                <w:spacing w:val="-2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</w:rPr>
              <w:t>t.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E4E" w:rsidRPr="005B0F3B" w:rsidRDefault="00EF6E4E" w:rsidP="00EF6E4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pacing w:val="1"/>
              </w:rPr>
              <w:t>y</w:t>
            </w:r>
            <w:r w:rsidRPr="005B0F3B">
              <w:rPr>
                <w:rFonts w:ascii="Arial" w:hAnsi="Arial" w:cs="Arial"/>
              </w:rPr>
              <w:t>es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E4E" w:rsidRPr="005B0F3B" w:rsidRDefault="00EF6E4E" w:rsidP="00EF6E4E">
            <w:pPr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hd w:val="clear" w:color="auto" w:fill="FFFF00"/>
                <w:lang w:val="en-GB"/>
              </w:rPr>
              <w:t xml:space="preserve">Thank you </w:t>
            </w:r>
          </w:p>
        </w:tc>
      </w:tr>
      <w:tr w:rsidR="00384BFF" w:rsidRPr="005B0F3B">
        <w:trPr>
          <w:trHeight w:hRule="exact" w:val="1392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</w:rPr>
              <w:t>Are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here</w:t>
            </w:r>
            <w:r w:rsidRPr="005B0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</w:rPr>
              <w:t>hic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l</w:t>
            </w:r>
            <w:r w:rsidRPr="005B0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is</w:t>
            </w:r>
            <w:r w:rsidRPr="005B0F3B">
              <w:rPr>
                <w:rFonts w:ascii="Arial" w:hAnsi="Arial" w:cs="Arial"/>
                <w:b/>
                <w:spacing w:val="-1"/>
              </w:rPr>
              <w:t>s</w:t>
            </w:r>
            <w:r w:rsidRPr="005B0F3B">
              <w:rPr>
                <w:rFonts w:ascii="Arial" w:hAnsi="Arial" w:cs="Arial"/>
                <w:b/>
              </w:rPr>
              <w:t>u</w:t>
            </w:r>
            <w:r w:rsidRPr="005B0F3B">
              <w:rPr>
                <w:rFonts w:ascii="Arial" w:hAnsi="Arial" w:cs="Arial"/>
                <w:b/>
                <w:spacing w:val="2"/>
              </w:rPr>
              <w:t>e</w:t>
            </w:r>
            <w:r w:rsidRPr="005B0F3B">
              <w:rPr>
                <w:rFonts w:ascii="Arial" w:hAnsi="Arial" w:cs="Arial"/>
                <w:b/>
              </w:rPr>
              <w:t>s</w:t>
            </w:r>
            <w:r w:rsidRPr="005B0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b/>
              </w:rPr>
              <w:t>in</w:t>
            </w:r>
            <w:r w:rsidRPr="005B0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</w:rPr>
              <w:t>t</w:t>
            </w:r>
            <w:r w:rsidRPr="005B0F3B">
              <w:rPr>
                <w:rFonts w:ascii="Arial" w:hAnsi="Arial" w:cs="Arial"/>
                <w:b/>
                <w:spacing w:val="2"/>
              </w:rPr>
              <w:t>h</w:t>
            </w:r>
            <w:r w:rsidRPr="005B0F3B">
              <w:rPr>
                <w:rFonts w:ascii="Arial" w:hAnsi="Arial" w:cs="Arial"/>
                <w:b/>
              </w:rPr>
              <w:t>is</w:t>
            </w:r>
            <w:r w:rsidRPr="005B0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2"/>
              </w:rPr>
              <w:t>m</w:t>
            </w:r>
            <w:r w:rsidRPr="005B0F3B">
              <w:rPr>
                <w:rFonts w:ascii="Arial" w:hAnsi="Arial" w:cs="Arial"/>
                <w:b/>
                <w:spacing w:val="1"/>
              </w:rPr>
              <w:t>a</w:t>
            </w:r>
            <w:r w:rsidRPr="005B0F3B">
              <w:rPr>
                <w:rFonts w:ascii="Arial" w:hAnsi="Arial" w:cs="Arial"/>
                <w:b/>
              </w:rPr>
              <w:t>n</w:t>
            </w:r>
            <w:r w:rsidRPr="005B0F3B">
              <w:rPr>
                <w:rFonts w:ascii="Arial" w:hAnsi="Arial" w:cs="Arial"/>
                <w:b/>
                <w:spacing w:val="-1"/>
              </w:rPr>
              <w:t>us</w:t>
            </w:r>
            <w:r w:rsidRPr="005B0F3B">
              <w:rPr>
                <w:rFonts w:ascii="Arial" w:hAnsi="Arial" w:cs="Arial"/>
                <w:b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</w:rPr>
              <w:t>r</w:t>
            </w:r>
            <w:r w:rsidRPr="005B0F3B">
              <w:rPr>
                <w:rFonts w:ascii="Arial" w:hAnsi="Arial" w:cs="Arial"/>
                <w:b/>
              </w:rPr>
              <w:t>ipt?</w:t>
            </w:r>
          </w:p>
          <w:p w:rsidR="00384BFF" w:rsidRPr="005B0F3B" w:rsidRDefault="000221C3">
            <w:pPr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pacing w:val="1"/>
              </w:rPr>
              <w:t>(</w:t>
            </w:r>
            <w:r w:rsidRPr="005B0F3B">
              <w:rPr>
                <w:rFonts w:ascii="Arial" w:hAnsi="Arial" w:cs="Arial"/>
              </w:rPr>
              <w:t>Y</w:t>
            </w:r>
            <w:r w:rsidRPr="005B0F3B">
              <w:rPr>
                <w:rFonts w:ascii="Arial" w:hAnsi="Arial" w:cs="Arial"/>
                <w:spacing w:val="1"/>
              </w:rPr>
              <w:t>E</w:t>
            </w:r>
            <w:r w:rsidRPr="005B0F3B">
              <w:rPr>
                <w:rFonts w:ascii="Arial" w:hAnsi="Arial" w:cs="Arial"/>
              </w:rPr>
              <w:t>S</w:t>
            </w:r>
            <w:r w:rsidRPr="005B0F3B">
              <w:rPr>
                <w:rFonts w:ascii="Arial" w:hAnsi="Arial" w:cs="Arial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o</w:t>
            </w:r>
            <w:r w:rsidRPr="005B0F3B">
              <w:rPr>
                <w:rFonts w:ascii="Arial" w:hAnsi="Arial" w:cs="Arial"/>
              </w:rPr>
              <w:t>r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</w:rPr>
              <w:t>NO)</w:t>
            </w:r>
          </w:p>
          <w:p w:rsidR="00384BFF" w:rsidRPr="005B0F3B" w:rsidRDefault="00384BFF">
            <w:pPr>
              <w:spacing w:before="11" w:line="220" w:lineRule="exact"/>
              <w:rPr>
                <w:rFonts w:ascii="Arial" w:hAnsi="Arial" w:cs="Arial"/>
              </w:rPr>
            </w:pPr>
          </w:p>
          <w:p w:rsidR="00384BFF" w:rsidRPr="005B0F3B" w:rsidRDefault="000221C3">
            <w:pPr>
              <w:ind w:left="103" w:right="39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spacing w:val="1"/>
              </w:rPr>
              <w:t>(I</w:t>
            </w:r>
            <w:r w:rsidRPr="005B0F3B">
              <w:rPr>
                <w:rFonts w:ascii="Arial" w:hAnsi="Arial" w:cs="Arial"/>
              </w:rPr>
              <w:t>f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y</w:t>
            </w:r>
            <w:r w:rsidRPr="005B0F3B">
              <w:rPr>
                <w:rFonts w:ascii="Arial" w:hAnsi="Arial" w:cs="Arial"/>
              </w:rPr>
              <w:t>es,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k</w:t>
            </w:r>
            <w:r w:rsidRPr="005B0F3B">
              <w:rPr>
                <w:rFonts w:ascii="Arial" w:hAnsi="Arial" w:cs="Arial"/>
                <w:spacing w:val="-3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nd</w:t>
            </w:r>
            <w:r w:rsidRPr="005B0F3B">
              <w:rPr>
                <w:rFonts w:ascii="Arial" w:hAnsi="Arial" w:cs="Arial"/>
              </w:rPr>
              <w:t>ly</w:t>
            </w:r>
            <w:r w:rsidRPr="005B0F3B">
              <w:rPr>
                <w:rFonts w:ascii="Arial" w:hAnsi="Arial" w:cs="Arial"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p</w:t>
            </w:r>
            <w:r w:rsidRPr="005B0F3B">
              <w:rPr>
                <w:rFonts w:ascii="Arial" w:hAnsi="Arial" w:cs="Arial"/>
              </w:rPr>
              <w:t>lease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</w:rPr>
              <w:t>w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</w:rPr>
              <w:t>ite</w:t>
            </w:r>
            <w:r w:rsidRPr="005B0F3B">
              <w:rPr>
                <w:rFonts w:ascii="Arial" w:hAnsi="Arial" w:cs="Arial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d</w:t>
            </w:r>
            <w:r w:rsidRPr="005B0F3B">
              <w:rPr>
                <w:rFonts w:ascii="Arial" w:hAnsi="Arial" w:cs="Arial"/>
                <w:spacing w:val="-1"/>
              </w:rPr>
              <w:t>o</w:t>
            </w:r>
            <w:r w:rsidRPr="005B0F3B">
              <w:rPr>
                <w:rFonts w:ascii="Arial" w:hAnsi="Arial" w:cs="Arial"/>
              </w:rPr>
              <w:t>wn</w:t>
            </w:r>
            <w:r w:rsidRPr="005B0F3B">
              <w:rPr>
                <w:rFonts w:ascii="Arial" w:hAnsi="Arial" w:cs="Arial"/>
                <w:spacing w:val="-3"/>
              </w:rPr>
              <w:t xml:space="preserve"> </w:t>
            </w:r>
            <w:r w:rsidRPr="005B0F3B">
              <w:rPr>
                <w:rFonts w:ascii="Arial" w:hAnsi="Arial" w:cs="Arial"/>
              </w:rPr>
              <w:t>t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</w:rPr>
              <w:t>et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</w:rPr>
              <w:t>ical</w:t>
            </w:r>
            <w:r w:rsidRPr="005B0F3B">
              <w:rPr>
                <w:rFonts w:ascii="Arial" w:hAnsi="Arial" w:cs="Arial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-1"/>
              </w:rPr>
              <w:t>ss</w:t>
            </w:r>
            <w:r w:rsidRPr="005B0F3B">
              <w:rPr>
                <w:rFonts w:ascii="Arial" w:hAnsi="Arial" w:cs="Arial"/>
                <w:spacing w:val="1"/>
              </w:rPr>
              <w:t>u</w:t>
            </w:r>
            <w:r w:rsidRPr="005B0F3B">
              <w:rPr>
                <w:rFonts w:ascii="Arial" w:hAnsi="Arial" w:cs="Arial"/>
              </w:rPr>
              <w:t xml:space="preserve">es 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</w:rPr>
              <w:t>in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d</w:t>
            </w:r>
            <w:r w:rsidRPr="005B0F3B">
              <w:rPr>
                <w:rFonts w:ascii="Arial" w:hAnsi="Arial" w:cs="Arial"/>
              </w:rPr>
              <w:t>etails)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384BFF">
            <w:pPr>
              <w:rPr>
                <w:rFonts w:ascii="Arial" w:hAnsi="Arial" w:cs="Arial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384BFF">
            <w:pPr>
              <w:rPr>
                <w:rFonts w:ascii="Arial" w:hAnsi="Arial" w:cs="Arial"/>
                <w:shd w:val="clear" w:color="auto" w:fill="FFFF00"/>
              </w:rPr>
            </w:pPr>
            <w:bookmarkStart w:id="0" w:name="_GoBack"/>
            <w:bookmarkEnd w:id="0"/>
          </w:p>
        </w:tc>
      </w:tr>
    </w:tbl>
    <w:p w:rsidR="00384BFF" w:rsidRPr="005B0F3B" w:rsidRDefault="00384BFF">
      <w:pPr>
        <w:spacing w:before="9" w:line="180" w:lineRule="exact"/>
        <w:rPr>
          <w:rFonts w:ascii="Arial" w:hAnsi="Arial" w:cs="Arial"/>
        </w:rPr>
      </w:pPr>
    </w:p>
    <w:p w:rsidR="00384BFF" w:rsidRPr="005B0F3B" w:rsidRDefault="00384BFF">
      <w:pPr>
        <w:spacing w:before="15" w:line="260" w:lineRule="exact"/>
        <w:rPr>
          <w:rFonts w:ascii="Arial" w:hAnsi="Arial" w:cs="Arial"/>
        </w:rPr>
      </w:pPr>
    </w:p>
    <w:tbl>
      <w:tblPr>
        <w:tblW w:w="13673" w:type="dxa"/>
        <w:tblInd w:w="238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7611"/>
        <w:gridCol w:w="6062"/>
      </w:tblGrid>
      <w:tr w:rsidR="00384BFF" w:rsidRPr="005B0F3B">
        <w:trPr>
          <w:trHeight w:hRule="exact" w:val="470"/>
        </w:trPr>
        <w:tc>
          <w:tcPr>
            <w:tcW w:w="136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  <w:b/>
                <w:spacing w:val="-1"/>
                <w:u w:val="thick" w:color="000000"/>
              </w:rPr>
              <w:t>E</w:t>
            </w:r>
            <w:r w:rsidRPr="005B0F3B">
              <w:rPr>
                <w:rFonts w:ascii="Arial" w:hAnsi="Arial" w:cs="Arial"/>
                <w:b/>
                <w:u w:val="thick" w:color="000000"/>
              </w:rPr>
              <w:t>dit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5B0F3B">
              <w:rPr>
                <w:rFonts w:ascii="Arial" w:hAnsi="Arial" w:cs="Arial"/>
                <w:b/>
                <w:u w:val="thick" w:color="000000"/>
              </w:rPr>
              <w:t>ri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5B0F3B">
              <w:rPr>
                <w:rFonts w:ascii="Arial" w:hAnsi="Arial" w:cs="Arial"/>
                <w:b/>
                <w:u w:val="thick" w:color="000000"/>
              </w:rPr>
              <w:t>l</w:t>
            </w:r>
            <w:r w:rsidRPr="005B0F3B">
              <w:rPr>
                <w:rFonts w:ascii="Arial" w:hAnsi="Arial" w:cs="Arial"/>
                <w:b/>
                <w:spacing w:val="-8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u w:val="thick" w:color="000000"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5B0F3B">
              <w:rPr>
                <w:rFonts w:ascii="Arial" w:hAnsi="Arial" w:cs="Arial"/>
                <w:b/>
                <w:spacing w:val="2"/>
                <w:u w:val="thick" w:color="000000"/>
              </w:rPr>
              <w:t>mm</w:t>
            </w:r>
            <w:r w:rsidRPr="005B0F3B">
              <w:rPr>
                <w:rFonts w:ascii="Arial" w:hAnsi="Arial" w:cs="Arial"/>
                <w:b/>
                <w:u w:val="thick" w:color="000000"/>
              </w:rPr>
              <w:t>en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t</w:t>
            </w:r>
            <w:r w:rsidRPr="005B0F3B">
              <w:rPr>
                <w:rFonts w:ascii="Arial" w:hAnsi="Arial" w:cs="Arial"/>
                <w:b/>
                <w:u w:val="thick" w:color="000000"/>
              </w:rPr>
              <w:t>s</w:t>
            </w:r>
            <w:r w:rsidRPr="005B0F3B">
              <w:rPr>
                <w:rFonts w:ascii="Arial" w:hAnsi="Arial" w:cs="Arial"/>
                <w:b/>
                <w:spacing w:val="-10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(</w:t>
            </w:r>
            <w:r w:rsidRPr="005B0F3B">
              <w:rPr>
                <w:rFonts w:ascii="Arial" w:hAnsi="Arial" w:cs="Arial"/>
                <w:b/>
                <w:spacing w:val="-1"/>
                <w:u w:val="thick" w:color="000000"/>
              </w:rPr>
              <w:t>T</w:t>
            </w:r>
            <w:r w:rsidRPr="005B0F3B">
              <w:rPr>
                <w:rFonts w:ascii="Arial" w:hAnsi="Arial" w:cs="Arial"/>
                <w:b/>
                <w:u w:val="thick" w:color="000000"/>
              </w:rPr>
              <w:t>his</w:t>
            </w:r>
            <w:r w:rsidRPr="005B0F3B">
              <w:rPr>
                <w:rFonts w:ascii="Arial" w:hAnsi="Arial" w:cs="Arial"/>
                <w:b/>
                <w:spacing w:val="-6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-1"/>
                <w:u w:val="thick" w:color="000000"/>
              </w:rPr>
              <w:t>s</w:t>
            </w:r>
            <w:r w:rsidRPr="005B0F3B">
              <w:rPr>
                <w:rFonts w:ascii="Arial" w:hAnsi="Arial" w:cs="Arial"/>
                <w:b/>
                <w:spacing w:val="3"/>
                <w:u w:val="thick" w:color="000000"/>
              </w:rPr>
              <w:t>e</w:t>
            </w:r>
            <w:r w:rsidRPr="005B0F3B">
              <w:rPr>
                <w:rFonts w:ascii="Arial" w:hAnsi="Arial" w:cs="Arial"/>
                <w:b/>
                <w:u w:val="thick" w:color="000000"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t</w:t>
            </w:r>
            <w:r w:rsidRPr="005B0F3B">
              <w:rPr>
                <w:rFonts w:ascii="Arial" w:hAnsi="Arial" w:cs="Arial"/>
                <w:b/>
                <w:u w:val="thick" w:color="000000"/>
              </w:rPr>
              <w:t>i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5B0F3B">
              <w:rPr>
                <w:rFonts w:ascii="Arial" w:hAnsi="Arial" w:cs="Arial"/>
                <w:b/>
                <w:u w:val="thick" w:color="000000"/>
              </w:rPr>
              <w:t>n</w:t>
            </w:r>
            <w:r w:rsidRPr="005B0F3B">
              <w:rPr>
                <w:rFonts w:ascii="Arial" w:hAnsi="Arial" w:cs="Arial"/>
                <w:b/>
                <w:spacing w:val="-6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u w:val="thick" w:color="000000"/>
              </w:rPr>
              <w:t>is</w:t>
            </w:r>
            <w:r w:rsidRPr="005B0F3B">
              <w:rPr>
                <w:rFonts w:ascii="Arial" w:hAnsi="Arial" w:cs="Arial"/>
                <w:b/>
                <w:spacing w:val="-2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u w:val="thick" w:color="000000"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e</w:t>
            </w:r>
            <w:r w:rsidRPr="005B0F3B">
              <w:rPr>
                <w:rFonts w:ascii="Arial" w:hAnsi="Arial" w:cs="Arial"/>
                <w:b/>
                <w:spacing w:val="-1"/>
                <w:u w:val="thick" w:color="000000"/>
              </w:rPr>
              <w:t>s</w:t>
            </w:r>
            <w:r w:rsidRPr="005B0F3B">
              <w:rPr>
                <w:rFonts w:ascii="Arial" w:hAnsi="Arial" w:cs="Arial"/>
                <w:b/>
                <w:u w:val="thick" w:color="000000"/>
              </w:rPr>
              <w:t>e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rv</w:t>
            </w:r>
            <w:r w:rsidRPr="005B0F3B">
              <w:rPr>
                <w:rFonts w:ascii="Arial" w:hAnsi="Arial" w:cs="Arial"/>
                <w:b/>
                <w:u w:val="thick" w:color="000000"/>
              </w:rPr>
              <w:t>ed</w:t>
            </w:r>
            <w:r w:rsidRPr="005B0F3B">
              <w:rPr>
                <w:rFonts w:ascii="Arial" w:hAnsi="Arial" w:cs="Arial"/>
                <w:b/>
                <w:spacing w:val="-8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fo</w:t>
            </w:r>
            <w:r w:rsidRPr="005B0F3B">
              <w:rPr>
                <w:rFonts w:ascii="Arial" w:hAnsi="Arial" w:cs="Arial"/>
                <w:b/>
                <w:u w:val="thick" w:color="000000"/>
              </w:rPr>
              <w:t>r</w:t>
            </w:r>
            <w:r w:rsidRPr="005B0F3B">
              <w:rPr>
                <w:rFonts w:ascii="Arial" w:hAnsi="Arial" w:cs="Arial"/>
                <w:b/>
                <w:spacing w:val="-2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t</w:t>
            </w:r>
            <w:r w:rsidRPr="005B0F3B">
              <w:rPr>
                <w:rFonts w:ascii="Arial" w:hAnsi="Arial" w:cs="Arial"/>
                <w:b/>
                <w:u w:val="thick" w:color="000000"/>
              </w:rPr>
              <w:t>he</w:t>
            </w:r>
            <w:r w:rsidRPr="005B0F3B">
              <w:rPr>
                <w:rFonts w:ascii="Arial" w:hAnsi="Arial" w:cs="Arial"/>
                <w:b/>
                <w:spacing w:val="-3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u w:val="thick" w:color="000000"/>
              </w:rPr>
              <w:t>c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5B0F3B">
              <w:rPr>
                <w:rFonts w:ascii="Arial" w:hAnsi="Arial" w:cs="Arial"/>
                <w:b/>
                <w:u w:val="thick" w:color="000000"/>
              </w:rPr>
              <w:t>m</w:t>
            </w:r>
            <w:r w:rsidRPr="005B0F3B">
              <w:rPr>
                <w:rFonts w:ascii="Arial" w:hAnsi="Arial" w:cs="Arial"/>
                <w:b/>
                <w:spacing w:val="2"/>
                <w:u w:val="thick" w:color="000000"/>
              </w:rPr>
              <w:t>m</w:t>
            </w:r>
            <w:r w:rsidRPr="005B0F3B">
              <w:rPr>
                <w:rFonts w:ascii="Arial" w:hAnsi="Arial" w:cs="Arial"/>
                <w:b/>
                <w:u w:val="thick" w:color="000000"/>
              </w:rPr>
              <w:t>en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t</w:t>
            </w:r>
            <w:r w:rsidRPr="005B0F3B">
              <w:rPr>
                <w:rFonts w:ascii="Arial" w:hAnsi="Arial" w:cs="Arial"/>
                <w:b/>
                <w:u w:val="thick" w:color="000000"/>
              </w:rPr>
              <w:t>s</w:t>
            </w:r>
            <w:r w:rsidRPr="005B0F3B">
              <w:rPr>
                <w:rFonts w:ascii="Arial" w:hAnsi="Arial" w:cs="Arial"/>
                <w:b/>
                <w:spacing w:val="-9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f</w:t>
            </w:r>
            <w:r w:rsidRPr="005B0F3B">
              <w:rPr>
                <w:rFonts w:ascii="Arial" w:hAnsi="Arial" w:cs="Arial"/>
                <w:b/>
                <w:u w:val="thick" w:color="000000"/>
              </w:rPr>
              <w:t>r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5B0F3B">
              <w:rPr>
                <w:rFonts w:ascii="Arial" w:hAnsi="Arial" w:cs="Arial"/>
                <w:b/>
                <w:u w:val="thick" w:color="000000"/>
              </w:rPr>
              <w:t>m</w:t>
            </w:r>
            <w:r w:rsidRPr="005B0F3B">
              <w:rPr>
                <w:rFonts w:ascii="Arial" w:hAnsi="Arial" w:cs="Arial"/>
                <w:b/>
                <w:spacing w:val="-5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jo</w:t>
            </w:r>
            <w:r w:rsidRPr="005B0F3B">
              <w:rPr>
                <w:rFonts w:ascii="Arial" w:hAnsi="Arial" w:cs="Arial"/>
                <w:b/>
                <w:u w:val="thick" w:color="000000"/>
              </w:rPr>
              <w:t>urn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5B0F3B">
              <w:rPr>
                <w:rFonts w:ascii="Arial" w:hAnsi="Arial" w:cs="Arial"/>
                <w:b/>
                <w:u w:val="thick" w:color="000000"/>
              </w:rPr>
              <w:t>l</w:t>
            </w:r>
            <w:r w:rsidRPr="005B0F3B">
              <w:rPr>
                <w:rFonts w:ascii="Arial" w:hAnsi="Arial" w:cs="Arial"/>
                <w:b/>
                <w:spacing w:val="-7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e</w:t>
            </w:r>
            <w:r w:rsidRPr="005B0F3B">
              <w:rPr>
                <w:rFonts w:ascii="Arial" w:hAnsi="Arial" w:cs="Arial"/>
                <w:b/>
                <w:u w:val="thick" w:color="000000"/>
              </w:rPr>
              <w:t>dit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5B0F3B">
              <w:rPr>
                <w:rFonts w:ascii="Arial" w:hAnsi="Arial" w:cs="Arial"/>
                <w:b/>
                <w:u w:val="thick" w:color="000000"/>
              </w:rPr>
              <w:t>ri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5B0F3B">
              <w:rPr>
                <w:rFonts w:ascii="Arial" w:hAnsi="Arial" w:cs="Arial"/>
                <w:b/>
                <w:u w:val="thick" w:color="000000"/>
              </w:rPr>
              <w:t>l</w:t>
            </w:r>
            <w:r w:rsidRPr="005B0F3B">
              <w:rPr>
                <w:rFonts w:ascii="Arial" w:hAnsi="Arial" w:cs="Arial"/>
                <w:b/>
                <w:spacing w:val="-10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off</w:t>
            </w:r>
            <w:r w:rsidRPr="005B0F3B">
              <w:rPr>
                <w:rFonts w:ascii="Arial" w:hAnsi="Arial" w:cs="Arial"/>
                <w:b/>
                <w:u w:val="thick" w:color="000000"/>
              </w:rPr>
              <w:t>ice</w:t>
            </w:r>
            <w:r w:rsidRPr="005B0F3B">
              <w:rPr>
                <w:rFonts w:ascii="Arial" w:hAnsi="Arial" w:cs="Arial"/>
                <w:b/>
                <w:spacing w:val="-4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5B0F3B">
              <w:rPr>
                <w:rFonts w:ascii="Arial" w:hAnsi="Arial" w:cs="Arial"/>
                <w:b/>
                <w:u w:val="thick" w:color="000000"/>
              </w:rPr>
              <w:t>nd</w:t>
            </w:r>
            <w:r w:rsidRPr="005B0F3B">
              <w:rPr>
                <w:rFonts w:ascii="Arial" w:hAnsi="Arial" w:cs="Arial"/>
                <w:b/>
                <w:spacing w:val="-4"/>
                <w:u w:val="thick" w:color="000000"/>
              </w:rPr>
              <w:t xml:space="preserve"> </w:t>
            </w:r>
            <w:r w:rsidRPr="005B0F3B">
              <w:rPr>
                <w:rFonts w:ascii="Arial" w:hAnsi="Arial" w:cs="Arial"/>
                <w:b/>
                <w:u w:val="thick" w:color="000000"/>
              </w:rPr>
              <w:t>edit</w:t>
            </w:r>
            <w:r w:rsidRPr="005B0F3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5B0F3B">
              <w:rPr>
                <w:rFonts w:ascii="Arial" w:hAnsi="Arial" w:cs="Arial"/>
                <w:b/>
                <w:u w:val="thick" w:color="000000"/>
              </w:rPr>
              <w:t>rs):</w:t>
            </w:r>
          </w:p>
        </w:tc>
      </w:tr>
      <w:tr w:rsidR="00384BFF" w:rsidRPr="005B0F3B">
        <w:trPr>
          <w:trHeight w:hRule="exact" w:val="240"/>
        </w:trPr>
        <w:tc>
          <w:tcPr>
            <w:tcW w:w="7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384BFF">
            <w:pPr>
              <w:rPr>
                <w:rFonts w:ascii="Arial" w:hAnsi="Arial" w:cs="Arial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1"/>
              </w:rPr>
              <w:t>u</w:t>
            </w:r>
            <w:r w:rsidRPr="005B0F3B">
              <w:rPr>
                <w:rFonts w:ascii="Arial" w:hAnsi="Arial" w:cs="Arial"/>
              </w:rPr>
              <w:t>t</w:t>
            </w:r>
            <w:r w:rsidRPr="005B0F3B">
              <w:rPr>
                <w:rFonts w:ascii="Arial" w:hAnsi="Arial" w:cs="Arial"/>
                <w:spacing w:val="1"/>
              </w:rPr>
              <w:t>hor’</w:t>
            </w:r>
            <w:r w:rsidRPr="005B0F3B">
              <w:rPr>
                <w:rFonts w:ascii="Arial" w:hAnsi="Arial" w:cs="Arial"/>
              </w:rPr>
              <w:t>s</w:t>
            </w:r>
            <w:r w:rsidRPr="005B0F3B">
              <w:rPr>
                <w:rFonts w:ascii="Arial" w:hAnsi="Arial" w:cs="Arial"/>
                <w:spacing w:val="-7"/>
              </w:rPr>
              <w:t xml:space="preserve"> </w:t>
            </w:r>
            <w:r w:rsidRPr="005B0F3B">
              <w:rPr>
                <w:rFonts w:ascii="Arial" w:hAnsi="Arial" w:cs="Arial"/>
              </w:rPr>
              <w:t>Fee</w:t>
            </w:r>
            <w:r w:rsidRPr="005B0F3B">
              <w:rPr>
                <w:rFonts w:ascii="Arial" w:hAnsi="Arial" w:cs="Arial"/>
                <w:spacing w:val="1"/>
              </w:rPr>
              <w:t>db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-2"/>
              </w:rPr>
              <w:t>c</w:t>
            </w:r>
            <w:r w:rsidRPr="005B0F3B">
              <w:rPr>
                <w:rFonts w:ascii="Arial" w:hAnsi="Arial" w:cs="Arial"/>
              </w:rPr>
              <w:t>k</w:t>
            </w:r>
          </w:p>
        </w:tc>
      </w:tr>
      <w:tr w:rsidR="00384BFF" w:rsidRPr="005B0F3B">
        <w:trPr>
          <w:trHeight w:hRule="exact" w:val="1000"/>
        </w:trPr>
        <w:tc>
          <w:tcPr>
            <w:tcW w:w="7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0221C3">
            <w:pPr>
              <w:spacing w:before="4" w:line="220" w:lineRule="exact"/>
              <w:ind w:left="103" w:right="3750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</w:rPr>
              <w:t>Y</w:t>
            </w:r>
            <w:r w:rsidRPr="005B0F3B">
              <w:rPr>
                <w:rFonts w:ascii="Arial" w:hAnsi="Arial" w:cs="Arial"/>
                <w:spacing w:val="1"/>
              </w:rPr>
              <w:t>o</w:t>
            </w:r>
            <w:r w:rsidRPr="005B0F3B">
              <w:rPr>
                <w:rFonts w:ascii="Arial" w:hAnsi="Arial" w:cs="Arial"/>
              </w:rPr>
              <w:t>u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e</w:t>
            </w:r>
            <w:r w:rsidRPr="005B0F3B">
              <w:rPr>
                <w:rFonts w:ascii="Arial" w:hAnsi="Arial" w:cs="Arial"/>
              </w:rPr>
              <w:t>d</w:t>
            </w:r>
            <w:r w:rsidRPr="005B0F3B">
              <w:rPr>
                <w:rFonts w:ascii="Arial" w:hAnsi="Arial" w:cs="Arial"/>
                <w:spacing w:val="-3"/>
              </w:rPr>
              <w:t xml:space="preserve"> t</w:t>
            </w:r>
            <w:r w:rsidRPr="005B0F3B">
              <w:rPr>
                <w:rFonts w:ascii="Arial" w:hAnsi="Arial" w:cs="Arial"/>
              </w:rPr>
              <w:t>o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1"/>
              </w:rPr>
              <w:t>d</w:t>
            </w:r>
            <w:r w:rsidRPr="005B0F3B">
              <w:rPr>
                <w:rFonts w:ascii="Arial" w:hAnsi="Arial" w:cs="Arial"/>
              </w:rPr>
              <w:t>d</w:t>
            </w:r>
            <w:r w:rsidRPr="005B0F3B">
              <w:rPr>
                <w:rFonts w:ascii="Arial" w:hAnsi="Arial" w:cs="Arial"/>
                <w:spacing w:val="-4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</w:rPr>
              <w:t>es</w:t>
            </w:r>
            <w:r w:rsidRPr="005B0F3B">
              <w:rPr>
                <w:rFonts w:ascii="Arial" w:hAnsi="Arial" w:cs="Arial"/>
                <w:spacing w:val="1"/>
              </w:rPr>
              <w:t>u</w:t>
            </w:r>
            <w:r w:rsidRPr="005B0F3B">
              <w:rPr>
                <w:rFonts w:ascii="Arial" w:hAnsi="Arial" w:cs="Arial"/>
              </w:rPr>
              <w:t>lts</w:t>
            </w:r>
            <w:r w:rsidRPr="005B0F3B">
              <w:rPr>
                <w:rFonts w:ascii="Arial" w:hAnsi="Arial" w:cs="Arial"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</w:rPr>
              <w:t>ta</w:t>
            </w:r>
            <w:r w:rsidRPr="005B0F3B">
              <w:rPr>
                <w:rFonts w:ascii="Arial" w:hAnsi="Arial" w:cs="Arial"/>
                <w:spacing w:val="1"/>
              </w:rPr>
              <w:t>b</w:t>
            </w:r>
            <w:r w:rsidRPr="005B0F3B">
              <w:rPr>
                <w:rFonts w:ascii="Arial" w:hAnsi="Arial" w:cs="Arial"/>
              </w:rPr>
              <w:t>les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</w:rPr>
              <w:t>d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-1"/>
              </w:rPr>
              <w:t>d</w:t>
            </w:r>
            <w:r w:rsidRPr="005B0F3B">
              <w:rPr>
                <w:rFonts w:ascii="Arial" w:hAnsi="Arial" w:cs="Arial"/>
              </w:rPr>
              <w:t>d</w:t>
            </w:r>
            <w:r w:rsidRPr="005B0F3B">
              <w:rPr>
                <w:rFonts w:ascii="Arial" w:hAnsi="Arial" w:cs="Arial"/>
                <w:spacing w:val="-2"/>
              </w:rPr>
              <w:t xml:space="preserve"> 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</w:rPr>
              <w:t>a</w:t>
            </w:r>
            <w:r w:rsidRPr="005B0F3B">
              <w:rPr>
                <w:rFonts w:ascii="Arial" w:hAnsi="Arial" w:cs="Arial"/>
                <w:spacing w:val="1"/>
              </w:rPr>
              <w:t>p</w:t>
            </w:r>
            <w:r w:rsidRPr="005B0F3B">
              <w:rPr>
                <w:rFonts w:ascii="Arial" w:hAnsi="Arial" w:cs="Arial"/>
              </w:rPr>
              <w:t>es. A</w:t>
            </w:r>
            <w:r w:rsidRPr="005B0F3B">
              <w:rPr>
                <w:rFonts w:ascii="Arial" w:hAnsi="Arial" w:cs="Arial"/>
                <w:spacing w:val="1"/>
              </w:rPr>
              <w:t>dd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</w:rPr>
              <w:t>g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  <w:spacing w:val="1"/>
              </w:rPr>
              <w:t>r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c</w:t>
            </w:r>
            <w:r w:rsidRPr="005B0F3B">
              <w:rPr>
                <w:rFonts w:ascii="Arial" w:hAnsi="Arial" w:cs="Arial"/>
                <w:spacing w:val="-2"/>
              </w:rPr>
              <w:t>e</w:t>
            </w:r>
            <w:r w:rsidRPr="005B0F3B">
              <w:rPr>
                <w:rFonts w:ascii="Arial" w:hAnsi="Arial" w:cs="Arial"/>
                <w:spacing w:val="1"/>
              </w:rPr>
              <w:t>n</w:t>
            </w:r>
            <w:r w:rsidRPr="005B0F3B">
              <w:rPr>
                <w:rFonts w:ascii="Arial" w:hAnsi="Arial" w:cs="Arial"/>
              </w:rPr>
              <w:t>t</w:t>
            </w:r>
            <w:r w:rsidRPr="005B0F3B">
              <w:rPr>
                <w:rFonts w:ascii="Arial" w:hAnsi="Arial" w:cs="Arial"/>
                <w:spacing w:val="-5"/>
              </w:rPr>
              <w:t xml:space="preserve"> </w:t>
            </w:r>
            <w:r w:rsidRPr="005B0F3B">
              <w:rPr>
                <w:rFonts w:ascii="Arial" w:hAnsi="Arial" w:cs="Arial"/>
              </w:rPr>
              <w:t>s</w:t>
            </w:r>
            <w:r w:rsidRPr="005B0F3B">
              <w:rPr>
                <w:rFonts w:ascii="Arial" w:hAnsi="Arial" w:cs="Arial"/>
                <w:spacing w:val="1"/>
              </w:rPr>
              <w:t>our</w:t>
            </w:r>
            <w:r w:rsidRPr="005B0F3B">
              <w:rPr>
                <w:rFonts w:ascii="Arial" w:hAnsi="Arial" w:cs="Arial"/>
              </w:rPr>
              <w:t>c</w:t>
            </w:r>
            <w:r w:rsidRPr="005B0F3B">
              <w:rPr>
                <w:rFonts w:ascii="Arial" w:hAnsi="Arial" w:cs="Arial"/>
                <w:spacing w:val="1"/>
              </w:rPr>
              <w:t>e</w:t>
            </w:r>
            <w:r w:rsidRPr="005B0F3B">
              <w:rPr>
                <w:rFonts w:ascii="Arial" w:hAnsi="Arial" w:cs="Arial"/>
              </w:rPr>
              <w:t>s</w:t>
            </w:r>
            <w:r w:rsidRPr="005B0F3B">
              <w:rPr>
                <w:rFonts w:ascii="Arial" w:hAnsi="Arial" w:cs="Arial"/>
                <w:spacing w:val="-6"/>
              </w:rPr>
              <w:t xml:space="preserve"> </w:t>
            </w:r>
            <w:r w:rsidRPr="005B0F3B">
              <w:rPr>
                <w:rFonts w:ascii="Arial" w:hAnsi="Arial" w:cs="Arial"/>
              </w:rPr>
              <w:t>to</w:t>
            </w:r>
            <w:r w:rsidRPr="005B0F3B">
              <w:rPr>
                <w:rFonts w:ascii="Arial" w:hAnsi="Arial" w:cs="Arial"/>
                <w:spacing w:val="-1"/>
              </w:rPr>
              <w:t xml:space="preserve"> </w:t>
            </w:r>
            <w:r w:rsidRPr="005B0F3B">
              <w:rPr>
                <w:rFonts w:ascii="Arial" w:hAnsi="Arial" w:cs="Arial"/>
                <w:spacing w:val="-3"/>
              </w:rPr>
              <w:t>t</w:t>
            </w:r>
            <w:r w:rsidRPr="005B0F3B">
              <w:rPr>
                <w:rFonts w:ascii="Arial" w:hAnsi="Arial" w:cs="Arial"/>
                <w:spacing w:val="1"/>
              </w:rPr>
              <w:t>h</w:t>
            </w:r>
            <w:r w:rsidRPr="005B0F3B">
              <w:rPr>
                <w:rFonts w:ascii="Arial" w:hAnsi="Arial" w:cs="Arial"/>
              </w:rPr>
              <w:t>e</w:t>
            </w:r>
            <w:r w:rsidRPr="005B0F3B">
              <w:rPr>
                <w:rFonts w:ascii="Arial" w:hAnsi="Arial" w:cs="Arial"/>
                <w:spacing w:val="-1"/>
              </w:rPr>
              <w:t xml:space="preserve"> d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-1"/>
              </w:rPr>
              <w:t>s</w:t>
            </w:r>
            <w:r w:rsidRPr="005B0F3B">
              <w:rPr>
                <w:rFonts w:ascii="Arial" w:hAnsi="Arial" w:cs="Arial"/>
              </w:rPr>
              <w:t>c</w:t>
            </w:r>
            <w:r w:rsidRPr="005B0F3B">
              <w:rPr>
                <w:rFonts w:ascii="Arial" w:hAnsi="Arial" w:cs="Arial"/>
                <w:spacing w:val="1"/>
              </w:rPr>
              <w:t>u</w:t>
            </w:r>
            <w:r w:rsidRPr="005B0F3B">
              <w:rPr>
                <w:rFonts w:ascii="Arial" w:hAnsi="Arial" w:cs="Arial"/>
                <w:spacing w:val="-1"/>
              </w:rPr>
              <w:t>ss</w:t>
            </w:r>
            <w:r w:rsidRPr="005B0F3B">
              <w:rPr>
                <w:rFonts w:ascii="Arial" w:hAnsi="Arial" w:cs="Arial"/>
              </w:rPr>
              <w:t>i</w:t>
            </w:r>
            <w:r w:rsidRPr="005B0F3B">
              <w:rPr>
                <w:rFonts w:ascii="Arial" w:hAnsi="Arial" w:cs="Arial"/>
                <w:spacing w:val="1"/>
              </w:rPr>
              <w:t>o</w:t>
            </w:r>
            <w:r w:rsidRPr="005B0F3B">
              <w:rPr>
                <w:rFonts w:ascii="Arial" w:hAnsi="Arial" w:cs="Arial"/>
              </w:rPr>
              <w:t>n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FF" w:rsidRPr="005B0F3B" w:rsidRDefault="005A2B76">
            <w:pPr>
              <w:spacing w:before="4" w:line="220" w:lineRule="exact"/>
              <w:ind w:left="102" w:right="1944"/>
              <w:rPr>
                <w:rFonts w:ascii="Arial" w:hAnsi="Arial" w:cs="Arial"/>
              </w:rPr>
            </w:pPr>
            <w:r w:rsidRPr="005B0F3B">
              <w:rPr>
                <w:rFonts w:ascii="Arial" w:hAnsi="Arial" w:cs="Arial"/>
              </w:rPr>
              <w:t>added</w:t>
            </w:r>
          </w:p>
        </w:tc>
      </w:tr>
    </w:tbl>
    <w:p w:rsidR="00384BFF" w:rsidRPr="005B0F3B" w:rsidRDefault="00384BFF">
      <w:pPr>
        <w:spacing w:line="200" w:lineRule="exact"/>
        <w:rPr>
          <w:rFonts w:ascii="Arial" w:hAnsi="Arial" w:cs="Arial"/>
        </w:rPr>
      </w:pPr>
    </w:p>
    <w:p w:rsidR="00384BFF" w:rsidRPr="005B0F3B" w:rsidRDefault="00384BFF">
      <w:pPr>
        <w:spacing w:line="200" w:lineRule="exact"/>
        <w:rPr>
          <w:rFonts w:ascii="Arial" w:hAnsi="Arial" w:cs="Arial"/>
        </w:rPr>
      </w:pPr>
    </w:p>
    <w:sectPr w:rsidR="00384BFF" w:rsidRPr="005B0F3B">
      <w:headerReference w:type="default" r:id="rId14"/>
      <w:footerReference w:type="default" r:id="rId15"/>
      <w:headerReference w:type="first" r:id="rId16"/>
      <w:footerReference w:type="first" r:id="rId17"/>
      <w:pgSz w:w="16838" w:h="23811"/>
      <w:pgMar w:top="1500" w:right="1320" w:bottom="1467" w:left="1340" w:header="1303" w:footer="141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1C3" w:rsidRDefault="000221C3">
      <w:r>
        <w:separator/>
      </w:r>
    </w:p>
  </w:endnote>
  <w:endnote w:type="continuationSeparator" w:id="0">
    <w:p w:rsidR="000221C3" w:rsidRDefault="0002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BFF" w:rsidRDefault="00384B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BFF" w:rsidRDefault="000221C3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page">
                <wp:posOffset>9192260</wp:posOffset>
              </wp:positionH>
              <wp:positionV relativeFrom="page">
                <wp:posOffset>14086205</wp:posOffset>
              </wp:positionV>
              <wp:extent cx="600710" cy="298450"/>
              <wp:effectExtent l="0" t="0" r="0" b="0"/>
              <wp:wrapNone/>
              <wp:docPr id="5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0710" cy="2984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84BFF" w:rsidRDefault="000221C3">
                          <w:pPr>
                            <w:pStyle w:val="FrameContents"/>
                            <w:spacing w:line="220" w:lineRule="exact"/>
                            <w:ind w:left="-15" w:right="-15"/>
                            <w:jc w:val="center"/>
                          </w:pPr>
                          <w:r>
                            <w:t>Pa</w:t>
                          </w:r>
                          <w:r>
                            <w:rPr>
                              <w:spacing w:val="1"/>
                            </w:rPr>
                            <w:t>g</w:t>
                          </w:r>
                          <w:r>
                            <w:t>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9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1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t>f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9"/>
                            </w:rPr>
                            <w:t>3</w:t>
                          </w:r>
                        </w:p>
                        <w:p w:rsidR="00384BFF" w:rsidRDefault="000221C3">
                          <w:pPr>
                            <w:pStyle w:val="FrameContents"/>
                            <w:ind w:left="146" w:right="-14"/>
                            <w:jc w:val="center"/>
                          </w:pPr>
                          <w:r>
                            <w:rPr>
                              <w:b/>
                              <w:w w:val="99"/>
                            </w:rPr>
                            <w:t>V</w:t>
                          </w:r>
                          <w:r>
                            <w:rPr>
                              <w:b/>
                              <w:spacing w:val="1"/>
                              <w:w w:val="99"/>
                            </w:rPr>
                            <w:t>2403</w:t>
                          </w:r>
                          <w:r>
                            <w:rPr>
                              <w:b/>
                              <w:spacing w:val="-1"/>
                              <w:w w:val="99"/>
                            </w:rPr>
                            <w:t>2</w:t>
                          </w:r>
                          <w:r>
                            <w:rPr>
                              <w:b/>
                              <w:w w:val="99"/>
                            </w:rPr>
                            <w:t>6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stroked="f" strokeweight="0pt" style="position:absolute;rotation:-0;width:47.3pt;height:23.5pt;mso-wrap-distance-left:9pt;mso-wrap-distance-right:9pt;mso-wrap-distance-top:0pt;mso-wrap-distance-bottom:0pt;margin-top:1109.15pt;mso-position-vertical-relative:page;margin-left:723.8pt;mso-position-horizontal-relative:page">
              <v:textbox inset="0in,0in,0in,0in">
                <w:txbxContent>
                  <w:p>
                    <w:pPr>
                      <w:pStyle w:val="FrameContents"/>
                      <w:spacing w:lineRule="exact" w:line="220"/>
                      <w:ind w:start="-15" w:end="-15"/>
                      <w:jc w:val="center"/>
                      <w:rPr/>
                    </w:pPr>
                    <w:r>
                      <w:rPr/>
                      <w:t>Pa</w:t>
                    </w:r>
                    <w:r>
                      <w:rPr>
                        <w:spacing w:val="1"/>
                      </w:rPr>
                      <w:t>g</w:t>
                    </w:r>
                    <w:r>
                      <w:rPr/>
                      <w:t>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b/>
                        <w:spacing w:val="-49"/>
                      </w:rPr>
                      <w:t xml:space="preserve"> </w:t>
                    </w:r>
                    <w:r>
                      <w:rPr>
                        <w:b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rPr>
                        <w:b/>
                      </w:rPr>
                      <w:fldChar w:fldCharType="separate"/>
                    </w:r>
                    <w:r>
                      <w:rPr>
                        <w:b/>
                      </w:rPr>
                      <w:t>1</w:t>
                    </w:r>
                    <w:r>
                      <w:rPr>
                        <w:b/>
                      </w:rPr>
                      <w:fldChar w:fldCharType="end"/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/>
                      <w:t>f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b/>
                        <w:w w:val="99"/>
                      </w:rPr>
                      <w:t>3</w:t>
                    </w:r>
                  </w:p>
                  <w:p>
                    <w:pPr>
                      <w:pStyle w:val="FrameContents"/>
                      <w:ind w:start="146" w:end="-14"/>
                      <w:jc w:val="center"/>
                      <w:rPr/>
                    </w:pPr>
                    <w:r>
                      <w:rPr>
                        <w:b/>
                        <w:w w:val="99"/>
                      </w:rPr>
                      <w:t>V</w:t>
                    </w:r>
                    <w:r>
                      <w:rPr>
                        <w:b/>
                        <w:spacing w:val="1"/>
                        <w:w w:val="99"/>
                      </w:rPr>
                      <w:t>2403</w:t>
                    </w:r>
                    <w:r>
                      <w:rPr>
                        <w:b/>
                        <w:spacing w:val="-1"/>
                        <w:w w:val="99"/>
                      </w:rPr>
                      <w:t>2</w:t>
                    </w:r>
                    <w:r>
                      <w:rPr>
                        <w:b/>
                        <w:w w:val="99"/>
                      </w:rPr>
                      <w:t>6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BFF" w:rsidRDefault="000221C3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9192260</wp:posOffset>
              </wp:positionH>
              <wp:positionV relativeFrom="page">
                <wp:posOffset>14086205</wp:posOffset>
              </wp:positionV>
              <wp:extent cx="600710" cy="298450"/>
              <wp:effectExtent l="0" t="0" r="0" b="0"/>
              <wp:wrapNone/>
              <wp:docPr id="9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0710" cy="2984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84BFF" w:rsidRDefault="000221C3">
                          <w:pPr>
                            <w:pStyle w:val="FrameContents"/>
                            <w:spacing w:line="220" w:lineRule="exact"/>
                            <w:ind w:left="-15" w:right="-15"/>
                            <w:jc w:val="center"/>
                          </w:pPr>
                          <w:r>
                            <w:t>Pa</w:t>
                          </w:r>
                          <w:r>
                            <w:rPr>
                              <w:spacing w:val="1"/>
                            </w:rPr>
                            <w:t>g</w:t>
                          </w:r>
                          <w:r>
                            <w:t>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9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t>f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9"/>
                            </w:rPr>
                            <w:t>3</w:t>
                          </w:r>
                        </w:p>
                        <w:p w:rsidR="00384BFF" w:rsidRDefault="000221C3">
                          <w:pPr>
                            <w:pStyle w:val="FrameContents"/>
                            <w:ind w:left="146" w:right="-14"/>
                            <w:jc w:val="center"/>
                          </w:pPr>
                          <w:r>
                            <w:rPr>
                              <w:b/>
                              <w:w w:val="99"/>
                            </w:rPr>
                            <w:t>V</w:t>
                          </w:r>
                          <w:r>
                            <w:rPr>
                              <w:b/>
                              <w:spacing w:val="1"/>
                              <w:w w:val="99"/>
                            </w:rPr>
                            <w:t>2403</w:t>
                          </w:r>
                          <w:r>
                            <w:rPr>
                              <w:b/>
                              <w:spacing w:val="-1"/>
                              <w:w w:val="99"/>
                            </w:rPr>
                            <w:t>2</w:t>
                          </w:r>
                          <w:r>
                            <w:rPr>
                              <w:b/>
                              <w:w w:val="99"/>
                            </w:rPr>
                            <w:t>6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stroked="f" strokeweight="0pt" style="position:absolute;rotation:-0;width:47.3pt;height:23.5pt;mso-wrap-distance-left:9pt;mso-wrap-distance-right:9pt;mso-wrap-distance-top:0pt;mso-wrap-distance-bottom:0pt;margin-top:1109.15pt;mso-position-vertical-relative:page;margin-left:723.8pt;mso-position-horizontal-relative:page">
              <v:textbox inset="0in,0in,0in,0in">
                <w:txbxContent>
                  <w:p>
                    <w:pPr>
                      <w:pStyle w:val="FrameContents"/>
                      <w:spacing w:lineRule="exact" w:line="220"/>
                      <w:ind w:start="-15" w:end="-15"/>
                      <w:jc w:val="center"/>
                      <w:rPr/>
                    </w:pPr>
                    <w:r>
                      <w:rPr/>
                      <w:t>Pa</w:t>
                    </w:r>
                    <w:r>
                      <w:rPr>
                        <w:spacing w:val="1"/>
                      </w:rPr>
                      <w:t>g</w:t>
                    </w:r>
                    <w:r>
                      <w:rPr/>
                      <w:t>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b/>
                        <w:spacing w:val="-49"/>
                      </w:rPr>
                      <w:t xml:space="preserve"> </w:t>
                    </w:r>
                    <w:r>
                      <w:rPr>
                        <w:b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rPr>
                        <w:b/>
                      </w:rPr>
                      <w:fldChar w:fldCharType="separate"/>
                    </w:r>
                    <w:r>
                      <w:rPr>
                        <w:b/>
                      </w:rPr>
                      <w:t>2</w:t>
                    </w:r>
                    <w:r>
                      <w:rPr>
                        <w:b/>
                      </w:rPr>
                      <w:fldChar w:fldCharType="end"/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/>
                      <w:t>f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b/>
                        <w:w w:val="99"/>
                      </w:rPr>
                      <w:t>3</w:t>
                    </w:r>
                  </w:p>
                  <w:p>
                    <w:pPr>
                      <w:pStyle w:val="FrameContents"/>
                      <w:ind w:start="146" w:end="-14"/>
                      <w:jc w:val="center"/>
                      <w:rPr/>
                    </w:pPr>
                    <w:r>
                      <w:rPr>
                        <w:b/>
                        <w:w w:val="99"/>
                      </w:rPr>
                      <w:t>V</w:t>
                    </w:r>
                    <w:r>
                      <w:rPr>
                        <w:b/>
                        <w:spacing w:val="1"/>
                        <w:w w:val="99"/>
                      </w:rPr>
                      <w:t>2403</w:t>
                    </w:r>
                    <w:r>
                      <w:rPr>
                        <w:b/>
                        <w:spacing w:val="-1"/>
                        <w:w w:val="99"/>
                      </w:rPr>
                      <w:t>2</w:t>
                    </w:r>
                    <w:r>
                      <w:rPr>
                        <w:b/>
                        <w:w w:val="99"/>
                      </w:rPr>
                      <w:t>6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BFF" w:rsidRDefault="00384B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1C3" w:rsidRDefault="000221C3">
      <w:r>
        <w:separator/>
      </w:r>
    </w:p>
  </w:footnote>
  <w:footnote w:type="continuationSeparator" w:id="0">
    <w:p w:rsidR="000221C3" w:rsidRDefault="00022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BFF" w:rsidRDefault="00384B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BFF" w:rsidRDefault="000221C3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0" allowOverlap="1">
              <wp:simplePos x="0" y="0"/>
              <wp:positionH relativeFrom="page">
                <wp:posOffset>4695825</wp:posOffset>
              </wp:positionH>
              <wp:positionV relativeFrom="page">
                <wp:posOffset>815340</wp:posOffset>
              </wp:positionV>
              <wp:extent cx="1301115" cy="151765"/>
              <wp:effectExtent l="0" t="0" r="0" b="0"/>
              <wp:wrapNone/>
              <wp:docPr id="3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1115" cy="1517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84BFF" w:rsidRDefault="000221C3">
                          <w:pPr>
                            <w:pStyle w:val="FrameContents"/>
                            <w:spacing w:line="220" w:lineRule="exact"/>
                            <w:ind w:left="20" w:right="-30"/>
                          </w:pPr>
                          <w:r>
                            <w:rPr>
                              <w:color w:val="003399"/>
                              <w:spacing w:val="-1"/>
                              <w:highlight w:val="yellow"/>
                            </w:rPr>
                            <w:t>R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e</w:t>
                          </w:r>
                          <w:r>
                            <w:rPr>
                              <w:color w:val="003399"/>
                              <w:spacing w:val="1"/>
                              <w:highlight w:val="yellow"/>
                            </w:rPr>
                            <w:t>v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iew</w:t>
                          </w:r>
                          <w:r>
                            <w:rPr>
                              <w:color w:val="003399"/>
                              <w:spacing w:val="-6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F</w:t>
                          </w:r>
                          <w:r>
                            <w:rPr>
                              <w:color w:val="003399"/>
                              <w:spacing w:val="1"/>
                              <w:highlight w:val="yellow"/>
                            </w:rPr>
                            <w:t>or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m</w:t>
                          </w:r>
                          <w:r>
                            <w:rPr>
                              <w:color w:val="003399"/>
                              <w:spacing w:val="-4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1"/>
                              <w:highlight w:val="yellow"/>
                            </w:rPr>
                            <w:t>(</w:t>
                          </w:r>
                          <w:r>
                            <w:rPr>
                              <w:color w:val="003399"/>
                              <w:spacing w:val="-1"/>
                              <w:highlight w:val="yellow"/>
                            </w:rPr>
                            <w:t>R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esea</w:t>
                          </w:r>
                          <w:r>
                            <w:rPr>
                              <w:color w:val="003399"/>
                              <w:spacing w:val="1"/>
                              <w:highlight w:val="yellow"/>
                            </w:rPr>
                            <w:t>r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c</w:t>
                          </w:r>
                          <w:r>
                            <w:rPr>
                              <w:color w:val="003399"/>
                              <w:spacing w:val="1"/>
                              <w:highlight w:val="yellow"/>
                            </w:rPr>
                            <w:t>h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)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stroked="f" strokeweight="0pt" style="position:absolute;rotation:-0;width:102.45pt;height:11.95pt;mso-wrap-distance-left:9pt;mso-wrap-distance-right:9pt;mso-wrap-distance-top:0pt;mso-wrap-distance-bottom:0pt;margin-top:64.2pt;mso-position-vertical-relative:page;margin-left:369.75pt;mso-position-horizontal-relative:page">
              <v:textbox inset="0in,0in,0in,0in">
                <w:txbxContent>
                  <w:p>
                    <w:pPr>
                      <w:pStyle w:val="FrameContents"/>
                      <w:spacing w:lineRule="exact" w:line="220"/>
                      <w:ind w:start="20" w:end="-30"/>
                      <w:rPr/>
                    </w:pPr>
                    <w:r>
                      <w:rPr>
                        <w:color w:val="003399"/>
                        <w:spacing w:val="-1"/>
                        <w:highlight w:val="yellow"/>
                      </w:rPr>
                      <w:t>R</w:t>
                    </w:r>
                    <w:r>
                      <w:rPr>
                        <w:color w:val="003399"/>
                        <w:highlight w:val="yellow"/>
                      </w:rPr>
                      <w:t>e</w:t>
                    </w:r>
                    <w:r>
                      <w:rPr>
                        <w:color w:val="003399"/>
                        <w:spacing w:val="1"/>
                        <w:highlight w:val="yellow"/>
                      </w:rPr>
                      <w:t>v</w:t>
                    </w:r>
                    <w:r>
                      <w:rPr>
                        <w:color w:val="003399"/>
                        <w:highlight w:val="yellow"/>
                      </w:rPr>
                      <w:t>iew</w:t>
                    </w:r>
                    <w:r>
                      <w:rPr>
                        <w:color w:val="003399"/>
                        <w:spacing w:val="-6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highlight w:val="yellow"/>
                      </w:rPr>
                      <w:t>F</w:t>
                    </w:r>
                    <w:r>
                      <w:rPr>
                        <w:color w:val="003399"/>
                        <w:spacing w:val="1"/>
                        <w:highlight w:val="yellow"/>
                      </w:rPr>
                      <w:t>or</w:t>
                    </w:r>
                    <w:r>
                      <w:rPr>
                        <w:color w:val="003399"/>
                        <w:highlight w:val="yellow"/>
                      </w:rPr>
                      <w:t>m</w:t>
                    </w:r>
                    <w:r>
                      <w:rPr>
                        <w:color w:val="003399"/>
                        <w:spacing w:val="-4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1"/>
                        <w:highlight w:val="yellow"/>
                      </w:rPr>
                      <w:t>(</w:t>
                    </w:r>
                    <w:r>
                      <w:rPr>
                        <w:color w:val="003399"/>
                        <w:spacing w:val="-1"/>
                        <w:highlight w:val="yellow"/>
                      </w:rPr>
                      <w:t>R</w:t>
                    </w:r>
                    <w:r>
                      <w:rPr>
                        <w:color w:val="003399"/>
                        <w:highlight w:val="yellow"/>
                      </w:rPr>
                      <w:t>esea</w:t>
                    </w:r>
                    <w:r>
                      <w:rPr>
                        <w:color w:val="003399"/>
                        <w:spacing w:val="1"/>
                        <w:highlight w:val="yellow"/>
                      </w:rPr>
                      <w:t>r</w:t>
                    </w:r>
                    <w:r>
                      <w:rPr>
                        <w:color w:val="003399"/>
                        <w:highlight w:val="yellow"/>
                      </w:rPr>
                      <w:t>c</w:t>
                    </w:r>
                    <w:r>
                      <w:rPr>
                        <w:color w:val="003399"/>
                        <w:spacing w:val="1"/>
                        <w:highlight w:val="yellow"/>
                      </w:rPr>
                      <w:t>h</w:t>
                    </w:r>
                    <w:r>
                      <w:rPr>
                        <w:color w:val="003399"/>
                        <w:highlight w:val="yellow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BFF" w:rsidRDefault="000221C3">
    <w:pPr>
      <w:spacing w:line="200" w:lineRule="exact"/>
    </w:pPr>
    <w:r>
      <w:rPr>
        <w:noProof/>
      </w:rPr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BFF" w:rsidRDefault="000221C3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4695825</wp:posOffset>
              </wp:positionH>
              <wp:positionV relativeFrom="page">
                <wp:posOffset>815340</wp:posOffset>
              </wp:positionV>
              <wp:extent cx="1301115" cy="151765"/>
              <wp:effectExtent l="0" t="0" r="0" b="0"/>
              <wp:wrapNone/>
              <wp:docPr id="8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1115" cy="1517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84BFF" w:rsidRDefault="000221C3">
                          <w:pPr>
                            <w:pStyle w:val="FrameContents"/>
                            <w:spacing w:line="220" w:lineRule="exact"/>
                            <w:ind w:left="20" w:right="-30"/>
                          </w:pPr>
                          <w:r>
                            <w:rPr>
                              <w:color w:val="003399"/>
                              <w:spacing w:val="-1"/>
                              <w:highlight w:val="yellow"/>
                            </w:rPr>
                            <w:t>R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e</w:t>
                          </w:r>
                          <w:r>
                            <w:rPr>
                              <w:color w:val="003399"/>
                              <w:spacing w:val="1"/>
                              <w:highlight w:val="yellow"/>
                            </w:rPr>
                            <w:t>v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iew</w:t>
                          </w:r>
                          <w:r>
                            <w:rPr>
                              <w:color w:val="003399"/>
                              <w:spacing w:val="-6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F</w:t>
                          </w:r>
                          <w:r>
                            <w:rPr>
                              <w:color w:val="003399"/>
                              <w:spacing w:val="1"/>
                              <w:highlight w:val="yellow"/>
                            </w:rPr>
                            <w:t>or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m</w:t>
                          </w:r>
                          <w:r>
                            <w:rPr>
                              <w:color w:val="003399"/>
                              <w:spacing w:val="-4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1"/>
                              <w:highlight w:val="yellow"/>
                            </w:rPr>
                            <w:t>(</w:t>
                          </w:r>
                          <w:r>
                            <w:rPr>
                              <w:color w:val="003399"/>
                              <w:spacing w:val="-1"/>
                              <w:highlight w:val="yellow"/>
                            </w:rPr>
                            <w:t>R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esea</w:t>
                          </w:r>
                          <w:r>
                            <w:rPr>
                              <w:color w:val="003399"/>
                              <w:spacing w:val="1"/>
                              <w:highlight w:val="yellow"/>
                            </w:rPr>
                            <w:t>r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c</w:t>
                          </w:r>
                          <w:r>
                            <w:rPr>
                              <w:color w:val="003399"/>
                              <w:spacing w:val="1"/>
                              <w:highlight w:val="yellow"/>
                            </w:rPr>
                            <w:t>h</w:t>
                          </w:r>
                          <w:r>
                            <w:rPr>
                              <w:color w:val="003399"/>
                              <w:highlight w:val="yellow"/>
                            </w:rPr>
                            <w:t>)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stroked="f" strokeweight="0pt" style="position:absolute;rotation:-0;width:102.45pt;height:11.95pt;mso-wrap-distance-left:9pt;mso-wrap-distance-right:9pt;mso-wrap-distance-top:0pt;mso-wrap-distance-bottom:0pt;margin-top:64.2pt;mso-position-vertical-relative:page;margin-left:369.75pt;mso-position-horizontal-relative:page">
              <v:textbox inset="0in,0in,0in,0in">
                <w:txbxContent>
                  <w:p>
                    <w:pPr>
                      <w:pStyle w:val="FrameContents"/>
                      <w:spacing w:lineRule="exact" w:line="220"/>
                      <w:ind w:start="20" w:end="-30"/>
                      <w:rPr/>
                    </w:pPr>
                    <w:r>
                      <w:rPr>
                        <w:color w:val="003399"/>
                        <w:spacing w:val="-1"/>
                        <w:highlight w:val="yellow"/>
                      </w:rPr>
                      <w:t>R</w:t>
                    </w:r>
                    <w:r>
                      <w:rPr>
                        <w:color w:val="003399"/>
                        <w:highlight w:val="yellow"/>
                      </w:rPr>
                      <w:t>e</w:t>
                    </w:r>
                    <w:r>
                      <w:rPr>
                        <w:color w:val="003399"/>
                        <w:spacing w:val="1"/>
                        <w:highlight w:val="yellow"/>
                      </w:rPr>
                      <w:t>v</w:t>
                    </w:r>
                    <w:r>
                      <w:rPr>
                        <w:color w:val="003399"/>
                        <w:highlight w:val="yellow"/>
                      </w:rPr>
                      <w:t>iew</w:t>
                    </w:r>
                    <w:r>
                      <w:rPr>
                        <w:color w:val="003399"/>
                        <w:spacing w:val="-6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highlight w:val="yellow"/>
                      </w:rPr>
                      <w:t>F</w:t>
                    </w:r>
                    <w:r>
                      <w:rPr>
                        <w:color w:val="003399"/>
                        <w:spacing w:val="1"/>
                        <w:highlight w:val="yellow"/>
                      </w:rPr>
                      <w:t>or</w:t>
                    </w:r>
                    <w:r>
                      <w:rPr>
                        <w:color w:val="003399"/>
                        <w:highlight w:val="yellow"/>
                      </w:rPr>
                      <w:t>m</w:t>
                    </w:r>
                    <w:r>
                      <w:rPr>
                        <w:color w:val="003399"/>
                        <w:spacing w:val="-4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1"/>
                        <w:highlight w:val="yellow"/>
                      </w:rPr>
                      <w:t>(</w:t>
                    </w:r>
                    <w:r>
                      <w:rPr>
                        <w:color w:val="003399"/>
                        <w:spacing w:val="-1"/>
                        <w:highlight w:val="yellow"/>
                      </w:rPr>
                      <w:t>R</w:t>
                    </w:r>
                    <w:r>
                      <w:rPr>
                        <w:color w:val="003399"/>
                        <w:highlight w:val="yellow"/>
                      </w:rPr>
                      <w:t>esea</w:t>
                    </w:r>
                    <w:r>
                      <w:rPr>
                        <w:color w:val="003399"/>
                        <w:spacing w:val="1"/>
                        <w:highlight w:val="yellow"/>
                      </w:rPr>
                      <w:t>r</w:t>
                    </w:r>
                    <w:r>
                      <w:rPr>
                        <w:color w:val="003399"/>
                        <w:highlight w:val="yellow"/>
                      </w:rPr>
                      <w:t>c</w:t>
                    </w:r>
                    <w:r>
                      <w:rPr>
                        <w:color w:val="003399"/>
                        <w:spacing w:val="1"/>
                        <w:highlight w:val="yellow"/>
                      </w:rPr>
                      <w:t>h</w:t>
                    </w:r>
                    <w:r>
                      <w:rPr>
                        <w:color w:val="003399"/>
                        <w:highlight w:val="yellow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BFF" w:rsidRDefault="00384B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150F2"/>
    <w:multiLevelType w:val="multilevel"/>
    <w:tmpl w:val="3A22A5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BFF"/>
    <w:rsid w:val="000221C3"/>
    <w:rsid w:val="00092754"/>
    <w:rsid w:val="000D36E6"/>
    <w:rsid w:val="00384BFF"/>
    <w:rsid w:val="00484179"/>
    <w:rsid w:val="00561E96"/>
    <w:rsid w:val="005A2B76"/>
    <w:rsid w:val="005B0F3B"/>
    <w:rsid w:val="00B7547B"/>
    <w:rsid w:val="00D531A9"/>
    <w:rsid w:val="00E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3A0DE"/>
  <w15:docId w15:val="{81758717-A1C4-4FF0-B1FD-479F291C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B349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qFormat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HeaderandFooter"/>
  </w:style>
  <w:style w:type="paragraph" w:customStyle="1" w:styleId="FrameContents">
    <w:name w:val="Frame Contents"/>
    <w:basedOn w:val="Normal"/>
    <w:qFormat/>
  </w:style>
  <w:style w:type="paragraph" w:styleId="Footer">
    <w:name w:val="foot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ijanr.com/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671</Words>
  <Characters>3829</Characters>
  <Application>Microsoft Office Word</Application>
  <DocSecurity>0</DocSecurity>
  <Lines>31</Lines>
  <Paragraphs>8</Paragraphs>
  <ScaleCrop>false</ScaleCrop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SDI 1022</cp:lastModifiedBy>
  <cp:revision>34</cp:revision>
  <dcterms:created xsi:type="dcterms:W3CDTF">2026-04-22T12:13:00Z</dcterms:created>
  <dcterms:modified xsi:type="dcterms:W3CDTF">2026-04-25T07:30:00Z</dcterms:modified>
  <dc:language>en-US</dc:language>
</cp:coreProperties>
</file>