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before="76" w:lineRule="exact" w:line="220"/>
        <w:ind w:left="6039" w:right="6041"/>
      </w:pPr>
      <w:r>
        <w:rPr>
          <w:rFonts w:cs="Times New Roman" w:hAnsi="Times New Roman" w:eastAsia="Times New Roman" w:ascii="Times New Roman"/>
          <w:color w:val="003399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color w:val="003399"/>
          <w:position w:val="-1"/>
          <w:sz w:val="20"/>
          <w:szCs w:val="20"/>
          <w:highlight w:val="yellow"/>
        </w:rPr>
        <w:t>R</w:t>
      </w:r>
      <w:r>
        <w:rPr>
          <w:rFonts w:cs="Times New Roman" w:hAnsi="Times New Roman" w:eastAsia="Times New Roman" w:ascii="Times New Roman"/>
          <w:color w:val="003399"/>
          <w:position w:val="-1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color w:val="003399"/>
          <w:position w:val="-1"/>
          <w:sz w:val="20"/>
          <w:szCs w:val="20"/>
          <w:highlight w:val="yellow"/>
        </w:rPr>
        <w:t>e</w:t>
      </w:r>
      <w:r>
        <w:rPr>
          <w:rFonts w:cs="Times New Roman" w:hAnsi="Times New Roman" w:eastAsia="Times New Roman" w:ascii="Times New Roman"/>
          <w:color w:val="003399"/>
          <w:position w:val="-1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color w:val="003399"/>
          <w:position w:val="-1"/>
          <w:sz w:val="20"/>
          <w:szCs w:val="20"/>
          <w:highlight w:val="yellow"/>
        </w:rPr>
        <w:t>v</w:t>
      </w:r>
      <w:r>
        <w:rPr>
          <w:rFonts w:cs="Times New Roman" w:hAnsi="Times New Roman" w:eastAsia="Times New Roman" w:ascii="Times New Roman"/>
          <w:color w:val="003399"/>
          <w:position w:val="-1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color w:val="003399"/>
          <w:position w:val="-1"/>
          <w:sz w:val="20"/>
          <w:szCs w:val="20"/>
          <w:highlight w:val="yellow"/>
        </w:rPr>
        <w:t>i</w:t>
      </w:r>
      <w:r>
        <w:rPr>
          <w:rFonts w:cs="Times New Roman" w:hAnsi="Times New Roman" w:eastAsia="Times New Roman" w:ascii="Times New Roman"/>
          <w:color w:val="003399"/>
          <w:position w:val="-1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color w:val="003399"/>
          <w:position w:val="-1"/>
          <w:sz w:val="20"/>
          <w:szCs w:val="20"/>
          <w:highlight w:val="yellow"/>
        </w:rPr>
        <w:t>e</w:t>
      </w:r>
      <w:r>
        <w:rPr>
          <w:rFonts w:cs="Times New Roman" w:hAnsi="Times New Roman" w:eastAsia="Times New Roman" w:ascii="Times New Roman"/>
          <w:color w:val="003399"/>
          <w:position w:val="-1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color w:val="003399"/>
          <w:position w:val="-1"/>
          <w:sz w:val="20"/>
          <w:szCs w:val="20"/>
          <w:highlight w:val="yellow"/>
        </w:rPr>
        <w:t>w</w:t>
      </w:r>
      <w:r>
        <w:rPr>
          <w:rFonts w:cs="Times New Roman" w:hAnsi="Times New Roman" w:eastAsia="Times New Roman" w:ascii="Times New Roman"/>
          <w:color w:val="003399"/>
          <w:position w:val="-1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color w:val="003399"/>
          <w:spacing w:val="-63"/>
          <w:position w:val="-1"/>
          <w:sz w:val="20"/>
          <w:szCs w:val="20"/>
          <w:highlight w:val="yellow"/>
        </w:rPr>
        <w:t> </w:t>
      </w:r>
      <w:r>
        <w:rPr>
          <w:rFonts w:cs="Times New Roman" w:hAnsi="Times New Roman" w:eastAsia="Times New Roman" w:ascii="Times New Roman"/>
          <w:color w:val="003399"/>
          <w:spacing w:val="-63"/>
          <w:position w:val="-1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color w:val="003399"/>
          <w:spacing w:val="0"/>
          <w:position w:val="-1"/>
          <w:sz w:val="20"/>
          <w:szCs w:val="20"/>
          <w:highlight w:val="yellow"/>
        </w:rPr>
        <w:t>F</w:t>
      </w:r>
      <w:r>
        <w:rPr>
          <w:rFonts w:cs="Times New Roman" w:hAnsi="Times New Roman" w:eastAsia="Times New Roman" w:ascii="Times New Roman"/>
          <w:color w:val="003399"/>
          <w:spacing w:val="0"/>
          <w:position w:val="-1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color w:val="003399"/>
          <w:spacing w:val="0"/>
          <w:position w:val="-1"/>
          <w:sz w:val="20"/>
          <w:szCs w:val="20"/>
          <w:highlight w:val="yellow"/>
        </w:rPr>
        <w:t>o</w:t>
      </w:r>
      <w:r>
        <w:rPr>
          <w:rFonts w:cs="Times New Roman" w:hAnsi="Times New Roman" w:eastAsia="Times New Roman" w:ascii="Times New Roman"/>
          <w:color w:val="003399"/>
          <w:spacing w:val="0"/>
          <w:position w:val="-1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color w:val="003399"/>
          <w:spacing w:val="0"/>
          <w:position w:val="-1"/>
          <w:sz w:val="20"/>
          <w:szCs w:val="20"/>
          <w:highlight w:val="yellow"/>
        </w:rPr>
        <w:t>r</w:t>
      </w:r>
      <w:r>
        <w:rPr>
          <w:rFonts w:cs="Times New Roman" w:hAnsi="Times New Roman" w:eastAsia="Times New Roman" w:ascii="Times New Roman"/>
          <w:color w:val="003399"/>
          <w:spacing w:val="0"/>
          <w:position w:val="-1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color w:val="003399"/>
          <w:spacing w:val="0"/>
          <w:position w:val="-1"/>
          <w:sz w:val="20"/>
          <w:szCs w:val="20"/>
          <w:highlight w:val="yellow"/>
        </w:rPr>
        <w:t>m</w:t>
      </w:r>
      <w:r>
        <w:rPr>
          <w:rFonts w:cs="Times New Roman" w:hAnsi="Times New Roman" w:eastAsia="Times New Roman" w:ascii="Times New Roman"/>
          <w:color w:val="003399"/>
          <w:spacing w:val="0"/>
          <w:position w:val="-1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color w:val="003399"/>
          <w:spacing w:val="-63"/>
          <w:position w:val="-1"/>
          <w:sz w:val="20"/>
          <w:szCs w:val="20"/>
          <w:highlight w:val="yellow"/>
        </w:rPr>
        <w:t> </w:t>
      </w:r>
      <w:r>
        <w:rPr>
          <w:rFonts w:cs="Times New Roman" w:hAnsi="Times New Roman" w:eastAsia="Times New Roman" w:ascii="Times New Roman"/>
          <w:color w:val="003399"/>
          <w:spacing w:val="-63"/>
          <w:position w:val="-1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color w:val="003399"/>
          <w:spacing w:val="0"/>
          <w:w w:val="100"/>
          <w:position w:val="-1"/>
          <w:sz w:val="20"/>
          <w:szCs w:val="20"/>
          <w:highlight w:val="yellow"/>
        </w:rPr>
        <w:t>(</w:t>
      </w:r>
      <w:r>
        <w:rPr>
          <w:rFonts w:cs="Times New Roman" w:hAnsi="Times New Roman" w:eastAsia="Times New Roman" w:ascii="Times New Roman"/>
          <w:color w:val="003399"/>
          <w:spacing w:val="0"/>
          <w:w w:val="100"/>
          <w:position w:val="-1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color w:val="003399"/>
          <w:spacing w:val="0"/>
          <w:w w:val="100"/>
          <w:position w:val="-1"/>
          <w:sz w:val="20"/>
          <w:szCs w:val="20"/>
          <w:highlight w:val="yellow"/>
        </w:rPr>
        <w:t>R</w:t>
      </w:r>
      <w:r>
        <w:rPr>
          <w:rFonts w:cs="Times New Roman" w:hAnsi="Times New Roman" w:eastAsia="Times New Roman" w:ascii="Times New Roman"/>
          <w:color w:val="003399"/>
          <w:spacing w:val="0"/>
          <w:w w:val="100"/>
          <w:position w:val="-1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color w:val="003399"/>
          <w:spacing w:val="0"/>
          <w:w w:val="100"/>
          <w:position w:val="-1"/>
          <w:sz w:val="20"/>
          <w:szCs w:val="20"/>
          <w:highlight w:val="yellow"/>
        </w:rPr>
        <w:t>e</w:t>
      </w:r>
      <w:r>
        <w:rPr>
          <w:rFonts w:cs="Times New Roman" w:hAnsi="Times New Roman" w:eastAsia="Times New Roman" w:ascii="Times New Roman"/>
          <w:color w:val="003399"/>
          <w:spacing w:val="0"/>
          <w:w w:val="100"/>
          <w:position w:val="-1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color w:val="003399"/>
          <w:spacing w:val="0"/>
          <w:w w:val="100"/>
          <w:position w:val="-1"/>
          <w:sz w:val="20"/>
          <w:szCs w:val="20"/>
          <w:highlight w:val="yellow"/>
        </w:rPr>
        <w:t>s</w:t>
      </w:r>
      <w:r>
        <w:rPr>
          <w:rFonts w:cs="Times New Roman" w:hAnsi="Times New Roman" w:eastAsia="Times New Roman" w:ascii="Times New Roman"/>
          <w:color w:val="003399"/>
          <w:spacing w:val="0"/>
          <w:w w:val="100"/>
          <w:position w:val="-1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color w:val="003399"/>
          <w:spacing w:val="0"/>
          <w:w w:val="100"/>
          <w:position w:val="-1"/>
          <w:sz w:val="20"/>
          <w:szCs w:val="20"/>
          <w:highlight w:val="yellow"/>
        </w:rPr>
        <w:t>e</w:t>
      </w:r>
      <w:r>
        <w:rPr>
          <w:rFonts w:cs="Times New Roman" w:hAnsi="Times New Roman" w:eastAsia="Times New Roman" w:ascii="Times New Roman"/>
          <w:color w:val="003399"/>
          <w:spacing w:val="0"/>
          <w:w w:val="100"/>
          <w:position w:val="-1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color w:val="003399"/>
          <w:spacing w:val="0"/>
          <w:w w:val="100"/>
          <w:position w:val="-1"/>
          <w:sz w:val="20"/>
          <w:szCs w:val="20"/>
          <w:highlight w:val="yellow"/>
        </w:rPr>
        <w:t>a</w:t>
      </w:r>
      <w:r>
        <w:rPr>
          <w:rFonts w:cs="Times New Roman" w:hAnsi="Times New Roman" w:eastAsia="Times New Roman" w:ascii="Times New Roman"/>
          <w:color w:val="003399"/>
          <w:spacing w:val="0"/>
          <w:w w:val="100"/>
          <w:position w:val="-1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color w:val="003399"/>
          <w:spacing w:val="0"/>
          <w:w w:val="100"/>
          <w:position w:val="-1"/>
          <w:sz w:val="20"/>
          <w:szCs w:val="20"/>
          <w:highlight w:val="yellow"/>
        </w:rPr>
        <w:t>r</w:t>
      </w:r>
      <w:r>
        <w:rPr>
          <w:rFonts w:cs="Times New Roman" w:hAnsi="Times New Roman" w:eastAsia="Times New Roman" w:ascii="Times New Roman"/>
          <w:color w:val="003399"/>
          <w:spacing w:val="0"/>
          <w:w w:val="100"/>
          <w:position w:val="-1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color w:val="003399"/>
          <w:spacing w:val="0"/>
          <w:w w:val="100"/>
          <w:position w:val="-1"/>
          <w:sz w:val="20"/>
          <w:szCs w:val="20"/>
          <w:highlight w:val="yellow"/>
        </w:rPr>
        <w:t>c</w:t>
      </w:r>
      <w:r>
        <w:rPr>
          <w:rFonts w:cs="Times New Roman" w:hAnsi="Times New Roman" w:eastAsia="Times New Roman" w:ascii="Times New Roman"/>
          <w:color w:val="003399"/>
          <w:spacing w:val="0"/>
          <w:w w:val="100"/>
          <w:position w:val="-1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color w:val="003399"/>
          <w:spacing w:val="0"/>
          <w:w w:val="100"/>
          <w:position w:val="-1"/>
          <w:sz w:val="20"/>
          <w:szCs w:val="20"/>
          <w:highlight w:val="yellow"/>
        </w:rPr>
        <w:t>h</w:t>
      </w:r>
      <w:r>
        <w:rPr>
          <w:rFonts w:cs="Times New Roman" w:hAnsi="Times New Roman" w:eastAsia="Times New Roman" w:ascii="Times New Roman"/>
          <w:color w:val="003399"/>
          <w:spacing w:val="0"/>
          <w:w w:val="100"/>
          <w:position w:val="-1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color w:val="003399"/>
          <w:spacing w:val="0"/>
          <w:w w:val="100"/>
          <w:position w:val="-1"/>
          <w:sz w:val="20"/>
          <w:szCs w:val="20"/>
          <w:highlight w:val="yellow"/>
        </w:rPr>
        <w:t>)</w:t>
      </w:r>
      <w:r>
        <w:rPr>
          <w:rFonts w:cs="Times New Roman" w:hAnsi="Times New Roman" w:eastAsia="Times New Roman" w:ascii="Times New Roman"/>
          <w:color w:val="003399"/>
          <w:spacing w:val="0"/>
          <w:w w:val="100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8" w:lineRule="exact" w:line="260"/>
      </w:pPr>
      <w:r>
        <w:rPr>
          <w:sz w:val="26"/>
          <w:szCs w:val="26"/>
        </w:rPr>
      </w:r>
    </w:p>
    <w:tbl>
      <w:tblPr>
        <w:tblW w:w="0" w:type="auto"/>
        <w:tblLook w:val="01E0"/>
        <w:jc w:val="left"/>
        <w:tblInd w:w="2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60" w:hRule="exact"/>
        </w:trPr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2" w:lineRule="exact" w:line="220"/>
              <w:ind w:left="2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Journal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Name:</w:t>
            </w:r>
          </w:p>
        </w:tc>
        <w:tc>
          <w:tcPr>
            <w:tcW w:w="10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12" w:lineRule="exact" w:line="220"/>
              <w:ind w:left="115"/>
            </w:pPr>
            <w:r>
              <w:rPr>
                <w:rFonts w:cs="Arial" w:hAnsi="Arial" w:eastAsia="Arial" w:ascii="Arial"/>
                <w:color w:val="0000FF"/>
                <w:spacing w:val="0"/>
                <w:w w:val="100"/>
                <w:position w:val="-1"/>
                <w:sz w:val="20"/>
                <w:szCs w:val="20"/>
              </w:rPr>
              <w:t>Asian</w:t>
            </w:r>
            <w:r>
              <w:rPr>
                <w:rFonts w:cs="Arial" w:hAnsi="Arial" w:eastAsia="Arial" w:ascii="Arial"/>
                <w:color w:val="0000FF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0000FF"/>
                <w:spacing w:val="0"/>
                <w:w w:val="100"/>
                <w:position w:val="-1"/>
                <w:sz w:val="20"/>
                <w:szCs w:val="20"/>
              </w:rPr>
              <w:t>Journal</w:t>
            </w:r>
            <w:r>
              <w:rPr>
                <w:rFonts w:cs="Arial" w:hAnsi="Arial" w:eastAsia="Arial" w:ascii="Arial"/>
                <w:color w:val="0000FF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0000FF"/>
                <w:spacing w:val="0"/>
                <w:w w:val="100"/>
                <w:position w:val="-1"/>
                <w:sz w:val="20"/>
                <w:szCs w:val="20"/>
              </w:rPr>
              <w:t>of</w:t>
            </w:r>
            <w:r>
              <w:rPr>
                <w:rFonts w:cs="Arial" w:hAnsi="Arial" w:eastAsia="Arial" w:ascii="Arial"/>
                <w:color w:val="0000FF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0000FF"/>
                <w:spacing w:val="0"/>
                <w:w w:val="100"/>
                <w:position w:val="-1"/>
                <w:sz w:val="20"/>
                <w:szCs w:val="20"/>
              </w:rPr>
              <w:t>Research</w:t>
            </w:r>
            <w:r>
              <w:rPr>
                <w:rFonts w:cs="Arial" w:hAnsi="Arial" w:eastAsia="Arial" w:ascii="Arial"/>
                <w:color w:val="0000FF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0000FF"/>
                <w:spacing w:val="0"/>
                <w:w w:val="100"/>
                <w:position w:val="-1"/>
                <w:sz w:val="20"/>
                <w:szCs w:val="20"/>
              </w:rPr>
              <w:t>in</w:t>
            </w:r>
            <w:r>
              <w:rPr>
                <w:rFonts w:cs="Arial" w:hAnsi="Arial" w:eastAsia="Arial" w:ascii="Arial"/>
                <w:color w:val="0000FF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0000FF"/>
                <w:spacing w:val="0"/>
                <w:w w:val="100"/>
                <w:position w:val="-1"/>
                <w:sz w:val="20"/>
                <w:szCs w:val="20"/>
              </w:rPr>
              <w:t>Surgery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240" w:hRule="exact"/>
        </w:trPr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2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Manuscript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Number: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10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1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position w:val="-1"/>
                <w:sz w:val="20"/>
                <w:szCs w:val="20"/>
              </w:rPr>
              <w:t>Ms_AJRS_158385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480" w:hRule="exact"/>
        </w:trPr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"/>
              <w:ind w:left="205"/>
            </w:pP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itle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Manuscript:</w:t>
            </w:r>
          </w:p>
        </w:tc>
        <w:tc>
          <w:tcPr>
            <w:tcW w:w="10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"/>
              <w:ind w:left="11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Simultaneous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Morgagni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Bochdalek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Hernias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Adult: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Case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Diagnosed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Radiologically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eated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by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1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Lapa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oscopic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Repair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460" w:hRule="exact"/>
        </w:trPr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205"/>
            </w:pPr>
            <w:r>
              <w:rPr>
                <w:rFonts w:cs="Times New Roman" w:hAnsi="Times New Roman" w:eastAsia="Times New Roman" w:ascii="Times New Roman"/>
                <w:spacing w:val="-14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ype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Article</w:t>
            </w:r>
          </w:p>
        </w:tc>
        <w:tc>
          <w:tcPr>
            <w:tcW w:w="10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1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Resea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Article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4" w:lineRule="exact" w:line="220"/>
        <w:ind w:left="100"/>
      </w:pPr>
      <w:r>
        <w:pict>
          <v:group style="position:absolute;margin-left:71.5pt;margin-top:1.325pt;width:172pt;height:12.249pt;mso-position-horizontal-relative:page;mso-position-vertical-relative:paragraph;z-index:-408" coordorigin="1430,26" coordsize="3440,245">
            <v:shape style="position:absolute;left:1440;top:34;width:3415;height:230" coordorigin="1440,34" coordsize="3415,230" path="m1440,34l4855,34,4855,264,1440,264,1440,34xe" filled="t" fillcolor="#FFFF00" stroked="f">
              <v:path arrowok="t"/>
              <v:fill/>
            </v:shape>
            <v:shape style="position:absolute;left:1440;top:252;width:3420;height:0" coordorigin="1440,252" coordsize="3420,0" path="m1440,252l4860,252e" filled="f" stroked="t" strokeweight="1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-15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7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(Importance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the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manuscript)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12"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2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660" w:hRule="exact"/>
        </w:trPr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6"/>
              <w:ind w:left="10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Comments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Reviewers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6"/>
              <w:ind w:left="10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Autho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20"/>
                <w:szCs w:val="20"/>
              </w:rPr>
              <w:t>’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Feedback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920" w:hRule="exact"/>
        </w:trPr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1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Please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write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few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sentences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egarding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 w:right="382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importance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manuscript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for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scientific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communit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minimum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3-4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sentences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may</w:t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00"/>
              <w:ind w:left="1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20"/>
                <w:szCs w:val="20"/>
              </w:rPr>
              <w:t>be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20"/>
                <w:szCs w:val="20"/>
              </w:rPr>
              <w:t>required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20"/>
                <w:szCs w:val="20"/>
              </w:rPr>
              <w:t>for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20"/>
                <w:szCs w:val="20"/>
              </w:rPr>
              <w:t>this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20"/>
                <w:szCs w:val="20"/>
              </w:rPr>
              <w:t>part.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MODERETE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4"/>
        <w:ind w:left="100"/>
      </w:pPr>
      <w:r>
        <w:pict>
          <v:group style="position:absolute;margin-left:71.5pt;margin-top:1.325pt;width:142pt;height:12.249pt;mso-position-horizontal-relative:page;mso-position-vertical-relative:paragraph;z-index:-407" coordorigin="1430,26" coordsize="2840,245">
            <v:shape style="position:absolute;left:1440;top:34;width:2810;height:230" coordorigin="1440,34" coordsize="2810,230" path="m1440,34l4250,34,4250,264,1440,264,1440,34xe" filled="t" fillcolor="#FFFF00" stroked="f">
              <v:path arrowok="t"/>
              <v:fill/>
            </v:shape>
            <v:shape style="position:absolute;left:1440;top:252;width:2820;height:0" coordorigin="1440,252" coordsize="2820,0" path="m1440,252l4260,252e" filled="f" stroked="t" strokeweight="1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-15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7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2.1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(Objective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Evaluation)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8"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2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420" w:hRule="exact"/>
        </w:trPr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7"/>
              <w:ind w:left="11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Rating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Reviewers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7"/>
              <w:ind w:left="11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Autho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20"/>
                <w:szCs w:val="20"/>
              </w:rPr>
              <w:t>’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Feedback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940" w:hRule="exact"/>
        </w:trPr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7"/>
              <w:ind w:left="11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1.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title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clear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app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opriate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for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study?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Rating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Scale: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Excellent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Good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Satisfactory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Needs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Improvement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Poor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N/A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Not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Applicable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7"/>
              <w:ind w:left="47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940" w:hRule="exact"/>
        </w:trPr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"/>
              <w:ind w:left="11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2.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abstract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article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comp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ehensive?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Rating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Scale: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Excellent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Good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Satisfactory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Needs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Improvement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Poor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N/A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Not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Applicable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"/>
              <w:ind w:left="47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920" w:hRule="exact"/>
        </w:trPr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1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3.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keywords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app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opriate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useful?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Rating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Scale: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Excellent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Good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Satisfactory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Needs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00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Improvement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Poor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N/A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Not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Applicable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47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1180" w:hRule="exact"/>
        </w:trPr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2"/>
              <w:ind w:left="115" w:right="484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4.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backg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ound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information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paper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sufficient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well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organized?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Rating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Scale: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Excellent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Good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Satisfactory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Needs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Improvement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Poor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N/A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Not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Applicable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2"/>
              <w:ind w:left="47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1160" w:hRule="exact"/>
        </w:trPr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1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5.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esea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objectives/hypotheses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clearly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stated?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Rating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Scale: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Excellent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Good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Satisfactory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Needs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Improvement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Poor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N/A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Not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Applicable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47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940" w:hRule="exact"/>
        </w:trPr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"/>
              <w:ind w:left="11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6.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literatu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eview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elevant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up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date?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Rating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Scale: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Excellent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Good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Satisfactory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Needs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Improvement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Poor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N/A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Not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Applicable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"/>
              <w:ind w:left="47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1160" w:hRule="exact"/>
        </w:trPr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1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7.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esea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methodology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app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opriate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for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study?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Rating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Scale: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Excellent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Good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Satisfactory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Needs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Improvement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Poor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N/A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Not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Applicable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47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1160" w:hRule="exact"/>
        </w:trPr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"/>
              <w:ind w:left="115" w:right="653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8.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ethical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issues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operly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add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essed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(if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applicable)?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Rating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Scale: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Excellent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Good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Satisfactory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Needs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00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Improvement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Poor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N/A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Not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Applicable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"/>
              <w:ind w:left="47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940" w:hRule="exact"/>
        </w:trPr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6"/>
              <w:ind w:left="11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9.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esults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esented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clearly?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Rating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Scale: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Excellent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Good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Satisfactory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Needs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Improvement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Poor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N/A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Not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Applicable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6"/>
              <w:ind w:left="1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3</w:t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1620" w:hRule="exact"/>
        </w:trPr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"/>
              <w:ind w:left="115" w:right="544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10.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tables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figu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clea</w:t>
            </w:r>
            <w:r>
              <w:rPr>
                <w:rFonts w:cs="Times New Roman" w:hAnsi="Times New Roman" w:eastAsia="Times New Roman" w:ascii="Times New Roman"/>
                <w:b/>
                <w:spacing w:val="-18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elevant,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necessary?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Rating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Scale: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Excellent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Good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Satisfactory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Needs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Improvement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Poor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N/A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Not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Applicable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"/>
              <w:ind w:left="1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3</w:t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1160" w:hRule="exact"/>
        </w:trPr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6"/>
              <w:ind w:left="115" w:right="262"/>
            </w:pPr>
            <w:r>
              <w:rPr>
                <w:rFonts w:cs="Times New Roman" w:hAnsi="Times New Roman" w:eastAsia="Times New Roman" w:ascii="Times New Roman"/>
                <w:b/>
                <w:spacing w:val="-11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1.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Does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discussion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elate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findings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existing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literatu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Rating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Scale: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Excellent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Good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Satisfactory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Needs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00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Improvement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Poor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N/A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Not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Applicable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6"/>
              <w:ind w:left="1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3</w:t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940" w:hRule="exact"/>
        </w:trPr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1"/>
              <w:ind w:left="11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12.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conclusions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supported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by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data?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Rating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Scale: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Excellent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Good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Satisfactory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Needs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00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Improvement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Poor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N/A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Not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Applicable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1"/>
              <w:ind w:left="1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3</w:t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940" w:hRule="exact"/>
        </w:trPr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6"/>
              <w:ind w:left="11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13.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limitations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study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discussed?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Rating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Scale: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Excellent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Good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Satisfactory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Needs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Improvement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Poor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N/A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Not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Applicable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6"/>
              <w:ind w:left="1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3</w:t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700" w:hRule="exact"/>
        </w:trPr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"/>
              <w:ind w:left="115" w:right="297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14.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efe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ences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elevant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sufficient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(in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number)?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00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Rating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Scale: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"/>
              <w:ind w:left="1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3</w:t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sectPr>
          <w:pgNumType w:start="1"/>
          <w:pgMar w:footer="1409" w:header="0" w:top="1200" w:bottom="280" w:left="1340" w:right="1340"/>
          <w:footerReference w:type="default" r:id="rId4"/>
          <w:pgSz w:w="16840" w:h="23800"/>
        </w:sectPr>
      </w:pPr>
    </w:p>
    <w:p>
      <w:pPr>
        <w:rPr>
          <w:sz w:val="9"/>
          <w:szCs w:val="9"/>
        </w:rPr>
        <w:jc w:val="left"/>
        <w:spacing w:before="6" w:lineRule="exact" w:line="80"/>
      </w:pPr>
      <w:r>
        <w:rPr>
          <w:sz w:val="9"/>
          <w:szCs w:val="9"/>
        </w:rPr>
      </w:r>
    </w:p>
    <w:tbl>
      <w:tblPr>
        <w:tblW w:w="0" w:type="auto"/>
        <w:tblLook w:val="01E0"/>
        <w:jc w:val="left"/>
        <w:tblInd w:w="2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34" w:hRule="exact"/>
        </w:trPr>
        <w:tc>
          <w:tcPr>
            <w:tcW w:w="5854" w:type="dxa"/>
            <w:gridSpan w:val="2"/>
            <w:tcBorders>
              <w:top w:val="nil" w:sz="6" w:space="0" w:color="auto"/>
              <w:left w:val="nil" w:sz="6" w:space="0" w:color="auto"/>
              <w:bottom w:val="single" w:sz="8" w:space="0" w:color="000000"/>
              <w:right w:val="nil" w:sz="6" w:space="0" w:color="auto"/>
            </w:tcBorders>
          </w:tcPr>
          <w:p/>
        </w:tc>
        <w:tc>
          <w:tcPr>
            <w:tcW w:w="2010" w:type="dxa"/>
            <w:tcBorders>
              <w:top w:val="nil" w:sz="6" w:space="0" w:color="auto"/>
              <w:left w:val="nil" w:sz="6" w:space="0" w:color="auto"/>
              <w:bottom w:val="single" w:sz="8" w:space="0" w:color="000000"/>
              <w:right w:val="nil" w:sz="6" w:space="0" w:color="auto"/>
            </w:tcBorders>
            <w:shd w:val="clear" w:color="auto" w:fill="FFFF00"/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right="-50"/>
            </w:pPr>
            <w:r>
              <w:rPr>
                <w:rFonts w:cs="Times New Roman" w:hAnsi="Times New Roman" w:eastAsia="Times New Roman" w:ascii="Times New Roman"/>
                <w:color w:val="003399"/>
                <w:spacing w:val="0"/>
                <w:w w:val="100"/>
                <w:position w:val="-1"/>
                <w:sz w:val="20"/>
                <w:szCs w:val="20"/>
              </w:rPr>
              <w:t>Review</w:t>
            </w:r>
            <w:r>
              <w:rPr>
                <w:rFonts w:cs="Times New Roman" w:hAnsi="Times New Roman" w:eastAsia="Times New Roman" w:ascii="Times New Roman"/>
                <w:color w:val="003399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3399"/>
                <w:spacing w:val="0"/>
                <w:w w:val="100"/>
                <w:position w:val="-1"/>
                <w:sz w:val="20"/>
                <w:szCs w:val="20"/>
              </w:rPr>
              <w:t>Form</w:t>
            </w:r>
            <w:r>
              <w:rPr>
                <w:rFonts w:cs="Times New Roman" w:hAnsi="Times New Roman" w:eastAsia="Times New Roman" w:ascii="Times New Roman"/>
                <w:color w:val="003399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3399"/>
                <w:spacing w:val="0"/>
                <w:w w:val="100"/>
                <w:position w:val="-1"/>
                <w:sz w:val="20"/>
                <w:szCs w:val="20"/>
              </w:rPr>
              <w:t>(Research)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5826" w:type="dxa"/>
            <w:gridSpan w:val="2"/>
            <w:tcBorders>
              <w:top w:val="nil" w:sz="6" w:space="0" w:color="auto"/>
              <w:left w:val="nil" w:sz="6" w:space="0" w:color="auto"/>
              <w:bottom w:val="single" w:sz="8" w:space="0" w:color="000000"/>
              <w:right w:val="nil" w:sz="6" w:space="0" w:color="auto"/>
            </w:tcBorders>
          </w:tcPr>
          <w:p/>
        </w:tc>
      </w:tr>
      <w:tr>
        <w:trPr>
          <w:trHeight w:val="700" w:hRule="exact"/>
        </w:trPr>
        <w:tc>
          <w:tcPr>
            <w:tcW w:w="4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Excellent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Good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Satisfactory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Needs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Improvement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Poor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00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N/A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Not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Applicable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45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1400" w:hRule="exact"/>
        </w:trPr>
        <w:tc>
          <w:tcPr>
            <w:tcW w:w="4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6"/>
              <w:ind w:left="115" w:right="869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15.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manuscript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written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clear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understandable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language?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Rating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Scale: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Excellent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Good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Satisfactory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Needs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Improvement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Poor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N/A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Not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Applicable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45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6"/>
              <w:ind w:left="1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3</w:t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7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4" w:lineRule="exact" w:line="220"/>
        <w:ind w:left="100"/>
      </w:pPr>
      <w:r>
        <w:pict>
          <v:group style="position:absolute;margin-left:71.5pt;margin-top:1.325pt;width:145pt;height:12.249pt;mso-position-horizontal-relative:page;mso-position-vertical-relative:paragraph;z-index:-406" coordorigin="1430,26" coordsize="2900,245">
            <v:shape style="position:absolute;left:1440;top:34;width:2877;height:230" coordorigin="1440,34" coordsize="2877,230" path="m1440,34l4317,34,4317,264,1440,264,1440,34xe" filled="t" fillcolor="#FFFF00" stroked="f">
              <v:path arrowok="t"/>
              <v:fill/>
            </v:shape>
            <v:shape style="position:absolute;left:1440;top:243;width:2880;height:0" coordorigin="1440,243" coordsize="2880,0" path="m1440,243l4320,243e" filled="f" stroked="t" strokeweight="1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-15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7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2.2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(Subjective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Evaluation)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3" w:lineRule="exact" w:line="220"/>
      </w:pPr>
      <w:r>
        <w:rPr>
          <w:sz w:val="22"/>
          <w:szCs w:val="22"/>
        </w:rPr>
      </w:r>
    </w:p>
    <w:tbl>
      <w:tblPr>
        <w:tblW w:w="0" w:type="auto"/>
        <w:tblLook w:val="01E0"/>
        <w:jc w:val="left"/>
        <w:tblInd w:w="2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880" w:hRule="exact"/>
        </w:trPr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1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Reviewe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20"/>
                <w:szCs w:val="20"/>
              </w:rPr>
              <w:t>’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comment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1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Autho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20"/>
                <w:szCs w:val="20"/>
              </w:rPr>
              <w:t>’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Feedback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(It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mandatory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that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authors</w:t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5"/>
              <w:ind w:left="1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should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write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his/her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feedback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here)</w:t>
            </w:r>
          </w:p>
        </w:tc>
      </w:tr>
      <w:tr>
        <w:trPr>
          <w:trHeight w:val="1180" w:hRule="exact"/>
        </w:trPr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1"/>
              <w:ind w:left="11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title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article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suitable?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0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 w:right="38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your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answer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NO,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please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provide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brief,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clear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suggestion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improvement.</w:t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1"/>
              <w:ind w:left="47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YES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1160" w:hRule="exact"/>
        </w:trPr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1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abstract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article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comp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ehensive?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 w:right="38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your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answer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NO,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please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provide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brief,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clear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suggestion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improvement.</w:t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47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YES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1160" w:hRule="exact"/>
        </w:trPr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"/>
              <w:ind w:left="11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manuscript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scientifically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cor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ect?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0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 w:right="38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your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answer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NO,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please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provide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brief,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clear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suggestion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improvement</w:t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00"/>
              <w:ind w:left="1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"/>
              <w:ind w:left="1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YES</w:t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1400" w:hRule="exact"/>
        </w:trPr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6"/>
              <w:ind w:left="11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efe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ences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sufficient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ecent?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(YES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NO)</w:t>
            </w:r>
          </w:p>
          <w:p>
            <w:pPr>
              <w:rPr>
                <w:sz w:val="22"/>
                <w:szCs w:val="22"/>
              </w:rPr>
              <w:jc w:val="left"/>
              <w:spacing w:before="10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your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answer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NO,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please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provide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clear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suggestion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improvement.</w:t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6"/>
              <w:ind w:left="1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YES</w:t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1400" w:hRule="exact"/>
        </w:trPr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"/>
              <w:ind w:left="11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ethical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issues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manuscript?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(YES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NO)</w:t>
            </w:r>
          </w:p>
          <w:p>
            <w:pPr>
              <w:rPr>
                <w:sz w:val="22"/>
                <w:szCs w:val="22"/>
              </w:rPr>
              <w:jc w:val="left"/>
              <w:spacing w:before="10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 w:right="35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(If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yes,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kindly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please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write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down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ethical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issues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here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details)</w:t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"/>
              <w:ind w:left="1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NO</w:t>
            </w:r>
          </w:p>
        </w:tc>
        <w:tc>
          <w:tcPr>
            <w:tcW w:w="4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sz w:val="19"/>
          <w:szCs w:val="19"/>
        </w:rPr>
        <w:jc w:val="left"/>
        <w:spacing w:before="2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4"/>
        <w:ind w:left="100"/>
      </w:pPr>
      <w:r>
        <w:pict>
          <v:group style="position:absolute;margin-left:71.5pt;margin-top:1.325pt;width:35pt;height:12.249pt;mso-position-horizontal-relative:page;mso-position-vertical-relative:paragraph;z-index:-405" coordorigin="1430,26" coordsize="700,245">
            <v:shape style="position:absolute;left:1440;top:34;width:672;height:230" coordorigin="1440,34" coordsize="672,230" path="m1440,34l2112,34,2112,264,1440,264,1440,34xe" filled="t" fillcolor="#FFFF00" stroked="f">
              <v:path arrowok="t"/>
              <v:fill/>
            </v:shape>
            <v:shape style="position:absolute;left:1440;top:238;width:680;height:0" coordorigin="1440,238" coordsize="680,0" path="m1440,238l2120,238e" filled="f" stroked="t" strokeweight="1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-15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7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595"/>
      </w:pPr>
      <w:r>
        <w:rPr>
          <w:rFonts w:cs="Times New Roman" w:hAnsi="Times New Roman" w:eastAsia="Times New Roman" w:ascii="Times New Roman"/>
          <w:b/>
          <w:sz w:val="20"/>
          <w:szCs w:val="2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(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-4"/>
          <w:w w:val="100"/>
          <w:sz w:val="20"/>
          <w:szCs w:val="20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-4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0"/>
          <w:sz w:val="20"/>
          <w:szCs w:val="20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-4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j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)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8"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47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40" w:hRule="exact"/>
        </w:trPr>
        <w:tc>
          <w:tcPr>
            <w:tcW w:w="7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6" w:lineRule="exact" w:line="200"/>
              <w:ind w:lef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20"/>
                <w:szCs w:val="20"/>
              </w:rPr>
              <w:t>Autho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position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position w:val="-2"/>
                <w:sz w:val="20"/>
                <w:szCs w:val="20"/>
              </w:rPr>
              <w:t>’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20"/>
                <w:szCs w:val="20"/>
              </w:rPr>
              <w:t>Feedback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7620" w:hRule="exact"/>
        </w:trPr>
        <w:tc>
          <w:tcPr>
            <w:tcW w:w="7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1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95" w:right="10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authors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stated,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intraoperative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examination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revealed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two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separate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diaphragmatic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defects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right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side: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anterior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Mo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gagni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hernia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approximately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size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posterior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Bochdalek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hernia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approximately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1.5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size.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needs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be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clarified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whether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this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variant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Mo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gagni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hernia.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Furthermore,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should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be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explained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whether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gans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reduced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into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abdominal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cavity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were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reduced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from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Mo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gagni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hernia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other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defect.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Bochdalek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hernias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are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mostly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seen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cases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presenting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with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defect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left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side;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could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this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two-part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defect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right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side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be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variant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Mo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gagni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hernia?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Additionall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intraoperative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image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would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be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helpful.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1"/>
              <w:ind w:left="85" w:right="176"/>
            </w:pPr>
            <w:r>
              <w:rPr>
                <w:rFonts w:cs="Times New Roman" w:hAnsi="Times New Roman" w:eastAsia="Times New Roman" w:ascii="Times New Roman"/>
                <w:b/>
                <w:spacing w:val="-11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thank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eviewer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for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valuable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insightful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comment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egarding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anatomical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interp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etation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diaphragmatic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defects.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0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85" w:right="226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our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case,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intraoperative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exploration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evealed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two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anatomically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distinct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right-sided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defects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separated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by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mac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oscopically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normal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diaphragmatic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tissue.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anterior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parasternal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defect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was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consistent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with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Morgagni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hernia,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whe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eas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second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defect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was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located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poste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olateral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diaphragm,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cor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esponding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anatomically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Bochdalek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hernia.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0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85" w:right="242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Although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atypical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variants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Morgagni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hernia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have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been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described,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clear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anatomical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separation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between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two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defects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poste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olateral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localization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second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defect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st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ongly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supported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diagnosis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two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independent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congenital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diaphragmatic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hernias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rather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single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complex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Morgagni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variant.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85" w:right="7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herniated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omentum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bowel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loops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primarily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educed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anterior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Morgagni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defect.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significant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visceral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herniation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was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identified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ough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smaller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posterior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defect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time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exploration.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0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85" w:right="182"/>
            </w:pPr>
            <w:r>
              <w:rPr>
                <w:rFonts w:cs="Times New Roman" w:hAnsi="Times New Roman" w:eastAsia="Times New Roman" w:ascii="Times New Roman"/>
                <w:b/>
                <w:spacing w:val="-11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also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acknowledge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that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intraoperative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photographic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documentation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would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have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further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st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engthened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anatomical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demonstration.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Unfortunatel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intraoperative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photographic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documentation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was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unavailable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due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technical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ecording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limitations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during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ocedu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0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85" w:right="355"/>
            </w:pPr>
            <w:r>
              <w:rPr>
                <w:rFonts w:cs="Times New Roman" w:hAnsi="Times New Roman" w:eastAsia="Times New Roman" w:ascii="Times New Roman"/>
                <w:b/>
                <w:spacing w:val="-18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add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ess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important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point,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additional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clarifications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have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been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incorporated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into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Discussion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section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evised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manuscript.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</w:tbl>
    <w:sectPr>
      <w:pgMar w:header="0" w:footer="1409" w:top="1180" w:bottom="280" w:left="1340" w:right="1340"/>
      <w:pgSz w:w="16840" w:h="2380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723.639pt;margin-top:1108.54pt;width:47.2528pt;height:23.499pt;mso-position-horizontal-relative:page;mso-position-vertical-relative:page;z-index:-408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0"/>
                    <w:szCs w:val="20"/>
                  </w:rPr>
                  <w:jc w:val="center"/>
                  <w:spacing w:lineRule="exact" w:line="220"/>
                  <w:ind w:left="-15" w:right="-15"/>
                </w:pP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Page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0"/>
                    <w:szCs w:val="20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0"/>
                    <w:szCs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of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0"/>
                    <w:szCs w:val="20"/>
                  </w:rPr>
                  <w:t>2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</w:r>
              </w:p>
              <w:p>
                <w:pPr>
                  <w:rPr>
                    <w:rFonts w:cs="Times New Roman" w:hAnsi="Times New Roman" w:eastAsia="Times New Roman" w:ascii="Times New Roman"/>
                    <w:sz w:val="20"/>
                    <w:szCs w:val="20"/>
                  </w:rPr>
                  <w:jc w:val="center"/>
                  <w:ind w:left="146" w:right="-15"/>
                </w:pP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0"/>
                    <w:szCs w:val="20"/>
                  </w:rPr>
                  <w:t>V240326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footer" Target="footer1.xml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