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718" w:rsidRDefault="009B2718">
      <w:pPr>
        <w:spacing w:before="4" w:line="280" w:lineRule="exact"/>
        <w:rPr>
          <w:sz w:val="28"/>
          <w:szCs w:val="28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9B2718">
        <w:trPr>
          <w:trHeight w:hRule="exact" w:val="240"/>
        </w:trPr>
        <w:tc>
          <w:tcPr>
            <w:tcW w:w="3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93"/>
            </w:pPr>
            <w:r>
              <w:rPr>
                <w:spacing w:val="2"/>
              </w:rPr>
              <w:t>J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n</w:t>
            </w:r>
            <w:r>
              <w:t>al</w:t>
            </w:r>
            <w:r>
              <w:rPr>
                <w:spacing w:val="-6"/>
              </w:rPr>
              <w:t xml:space="preserve"> </w:t>
            </w:r>
            <w:r>
              <w:t>N</w:t>
            </w:r>
            <w:r>
              <w:rPr>
                <w:spacing w:val="3"/>
              </w:rPr>
              <w:t>a</w:t>
            </w:r>
            <w:r>
              <w:rPr>
                <w:spacing w:val="-4"/>
              </w:rPr>
              <w:t>m</w:t>
            </w:r>
            <w:r>
              <w:t>e: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D86227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hyperlink r:id="rId7">
              <w:r w:rsidR="00545199">
                <w:rPr>
                  <w:rFonts w:ascii="Arial" w:eastAsia="Arial" w:hAnsi="Arial" w:cs="Arial"/>
                  <w:color w:val="0000FF"/>
                  <w:spacing w:val="-1"/>
                </w:rPr>
                <w:t>A</w:t>
              </w:r>
              <w:r w:rsidR="00545199">
                <w:rPr>
                  <w:rFonts w:ascii="Arial" w:eastAsia="Arial" w:hAnsi="Arial" w:cs="Arial"/>
                  <w:color w:val="0000FF"/>
                  <w:spacing w:val="1"/>
                </w:rPr>
                <w:t>s</w:t>
              </w:r>
              <w:r w:rsidR="00545199">
                <w:rPr>
                  <w:rFonts w:ascii="Arial" w:eastAsia="Arial" w:hAnsi="Arial" w:cs="Arial"/>
                  <w:color w:val="0000FF"/>
                  <w:spacing w:val="-1"/>
                </w:rPr>
                <w:t>i</w:t>
              </w:r>
              <w:r w:rsidR="00545199">
                <w:rPr>
                  <w:rFonts w:ascii="Arial" w:eastAsia="Arial" w:hAnsi="Arial" w:cs="Arial"/>
                  <w:color w:val="0000FF"/>
                </w:rPr>
                <w:t>an</w:t>
              </w:r>
              <w:r w:rsidR="00545199">
                <w:rPr>
                  <w:rFonts w:ascii="Arial" w:eastAsia="Arial" w:hAnsi="Arial" w:cs="Arial"/>
                  <w:color w:val="0000FF"/>
                  <w:spacing w:val="-4"/>
                </w:rPr>
                <w:t xml:space="preserve"> </w:t>
              </w:r>
              <w:r w:rsidR="00545199">
                <w:rPr>
                  <w:rFonts w:ascii="Arial" w:eastAsia="Arial" w:hAnsi="Arial" w:cs="Arial"/>
                  <w:color w:val="0000FF"/>
                  <w:spacing w:val="1"/>
                </w:rPr>
                <w:t>J</w:t>
              </w:r>
              <w:r w:rsidR="00545199">
                <w:rPr>
                  <w:rFonts w:ascii="Arial" w:eastAsia="Arial" w:hAnsi="Arial" w:cs="Arial"/>
                  <w:color w:val="0000FF"/>
                </w:rPr>
                <w:t>o</w:t>
              </w:r>
              <w:r w:rsidR="00545199">
                <w:rPr>
                  <w:rFonts w:ascii="Arial" w:eastAsia="Arial" w:hAnsi="Arial" w:cs="Arial"/>
                  <w:color w:val="0000FF"/>
                  <w:spacing w:val="-1"/>
                </w:rPr>
                <w:t>u</w:t>
              </w:r>
              <w:r w:rsidR="00545199">
                <w:rPr>
                  <w:rFonts w:ascii="Arial" w:eastAsia="Arial" w:hAnsi="Arial" w:cs="Arial"/>
                  <w:color w:val="0000FF"/>
                  <w:spacing w:val="1"/>
                </w:rPr>
                <w:t>r</w:t>
              </w:r>
              <w:r w:rsidR="00545199">
                <w:rPr>
                  <w:rFonts w:ascii="Arial" w:eastAsia="Arial" w:hAnsi="Arial" w:cs="Arial"/>
                  <w:color w:val="0000FF"/>
                </w:rPr>
                <w:t>n</w:t>
              </w:r>
              <w:r w:rsidR="00545199">
                <w:rPr>
                  <w:rFonts w:ascii="Arial" w:eastAsia="Arial" w:hAnsi="Arial" w:cs="Arial"/>
                  <w:color w:val="0000FF"/>
                  <w:spacing w:val="1"/>
                </w:rPr>
                <w:t>a</w:t>
              </w:r>
              <w:r w:rsidR="00545199">
                <w:rPr>
                  <w:rFonts w:ascii="Arial" w:eastAsia="Arial" w:hAnsi="Arial" w:cs="Arial"/>
                  <w:color w:val="0000FF"/>
                </w:rPr>
                <w:t>l</w:t>
              </w:r>
              <w:r w:rsidR="00545199">
                <w:rPr>
                  <w:rFonts w:ascii="Arial" w:eastAsia="Arial" w:hAnsi="Arial" w:cs="Arial"/>
                  <w:color w:val="0000FF"/>
                  <w:spacing w:val="-8"/>
                </w:rPr>
                <w:t xml:space="preserve"> </w:t>
              </w:r>
              <w:r w:rsidR="00545199">
                <w:rPr>
                  <w:rFonts w:ascii="Arial" w:eastAsia="Arial" w:hAnsi="Arial" w:cs="Arial"/>
                  <w:color w:val="0000FF"/>
                </w:rPr>
                <w:t>of</w:t>
              </w:r>
              <w:r w:rsidR="00545199">
                <w:rPr>
                  <w:rFonts w:ascii="Arial" w:eastAsia="Arial" w:hAnsi="Arial" w:cs="Arial"/>
                  <w:color w:val="0000FF"/>
                  <w:spacing w:val="-1"/>
                </w:rPr>
                <w:t xml:space="preserve"> </w:t>
              </w:r>
              <w:r w:rsidR="00545199">
                <w:rPr>
                  <w:rFonts w:ascii="Arial" w:eastAsia="Arial" w:hAnsi="Arial" w:cs="Arial"/>
                  <w:color w:val="0000FF"/>
                  <w:spacing w:val="1"/>
                </w:rPr>
                <w:t>A</w:t>
              </w:r>
              <w:r w:rsidR="00545199">
                <w:rPr>
                  <w:rFonts w:ascii="Arial" w:eastAsia="Arial" w:hAnsi="Arial" w:cs="Arial"/>
                  <w:color w:val="0000FF"/>
                </w:rPr>
                <w:t>d</w:t>
              </w:r>
              <w:r w:rsidR="00545199">
                <w:rPr>
                  <w:rFonts w:ascii="Arial" w:eastAsia="Arial" w:hAnsi="Arial" w:cs="Arial"/>
                  <w:color w:val="0000FF"/>
                  <w:spacing w:val="1"/>
                </w:rPr>
                <w:t>v</w:t>
              </w:r>
              <w:r w:rsidR="00545199">
                <w:rPr>
                  <w:rFonts w:ascii="Arial" w:eastAsia="Arial" w:hAnsi="Arial" w:cs="Arial"/>
                  <w:color w:val="0000FF"/>
                </w:rPr>
                <w:t>a</w:t>
              </w:r>
              <w:r w:rsidR="00545199">
                <w:rPr>
                  <w:rFonts w:ascii="Arial" w:eastAsia="Arial" w:hAnsi="Arial" w:cs="Arial"/>
                  <w:color w:val="0000FF"/>
                  <w:spacing w:val="-1"/>
                </w:rPr>
                <w:t>n</w:t>
              </w:r>
              <w:r w:rsidR="00545199">
                <w:rPr>
                  <w:rFonts w:ascii="Arial" w:eastAsia="Arial" w:hAnsi="Arial" w:cs="Arial"/>
                  <w:color w:val="0000FF"/>
                  <w:spacing w:val="1"/>
                </w:rPr>
                <w:t>c</w:t>
              </w:r>
              <w:r w:rsidR="00545199">
                <w:rPr>
                  <w:rFonts w:ascii="Arial" w:eastAsia="Arial" w:hAnsi="Arial" w:cs="Arial"/>
                  <w:color w:val="0000FF"/>
                </w:rPr>
                <w:t>ed</w:t>
              </w:r>
              <w:r w:rsidR="00545199">
                <w:rPr>
                  <w:rFonts w:ascii="Arial" w:eastAsia="Arial" w:hAnsi="Arial" w:cs="Arial"/>
                  <w:color w:val="0000FF"/>
                  <w:spacing w:val="-6"/>
                </w:rPr>
                <w:t xml:space="preserve"> </w:t>
              </w:r>
              <w:r w:rsidR="00545199">
                <w:rPr>
                  <w:rFonts w:ascii="Arial" w:eastAsia="Arial" w:hAnsi="Arial" w:cs="Arial"/>
                  <w:color w:val="0000FF"/>
                </w:rPr>
                <w:t>Re</w:t>
              </w:r>
              <w:r w:rsidR="00545199">
                <w:rPr>
                  <w:rFonts w:ascii="Arial" w:eastAsia="Arial" w:hAnsi="Arial" w:cs="Arial"/>
                  <w:color w:val="0000FF"/>
                  <w:spacing w:val="1"/>
                </w:rPr>
                <w:t>s</w:t>
              </w:r>
              <w:r w:rsidR="00545199">
                <w:rPr>
                  <w:rFonts w:ascii="Arial" w:eastAsia="Arial" w:hAnsi="Arial" w:cs="Arial"/>
                  <w:color w:val="0000FF"/>
                </w:rPr>
                <w:t>e</w:t>
              </w:r>
              <w:r w:rsidR="00545199">
                <w:rPr>
                  <w:rFonts w:ascii="Arial" w:eastAsia="Arial" w:hAnsi="Arial" w:cs="Arial"/>
                  <w:color w:val="0000FF"/>
                  <w:spacing w:val="-1"/>
                </w:rPr>
                <w:t>a</w:t>
              </w:r>
              <w:r w:rsidR="00545199">
                <w:rPr>
                  <w:rFonts w:ascii="Arial" w:eastAsia="Arial" w:hAnsi="Arial" w:cs="Arial"/>
                  <w:color w:val="0000FF"/>
                  <w:spacing w:val="1"/>
                </w:rPr>
                <w:t>rc</w:t>
              </w:r>
              <w:r w:rsidR="00545199">
                <w:rPr>
                  <w:rFonts w:ascii="Arial" w:eastAsia="Arial" w:hAnsi="Arial" w:cs="Arial"/>
                  <w:color w:val="0000FF"/>
                </w:rPr>
                <w:t>h</w:t>
              </w:r>
              <w:r w:rsidR="00545199">
                <w:rPr>
                  <w:rFonts w:ascii="Arial" w:eastAsia="Arial" w:hAnsi="Arial" w:cs="Arial"/>
                  <w:color w:val="0000FF"/>
                  <w:spacing w:val="-9"/>
                </w:rPr>
                <w:t xml:space="preserve"> </w:t>
              </w:r>
              <w:r w:rsidR="00545199">
                <w:rPr>
                  <w:rFonts w:ascii="Arial" w:eastAsia="Arial" w:hAnsi="Arial" w:cs="Arial"/>
                  <w:color w:val="0000FF"/>
                  <w:spacing w:val="1"/>
                </w:rPr>
                <w:t>a</w:t>
              </w:r>
              <w:r w:rsidR="00545199">
                <w:rPr>
                  <w:rFonts w:ascii="Arial" w:eastAsia="Arial" w:hAnsi="Arial" w:cs="Arial"/>
                  <w:color w:val="0000FF"/>
                </w:rPr>
                <w:t>nd</w:t>
              </w:r>
              <w:r w:rsidR="00545199">
                <w:rPr>
                  <w:rFonts w:ascii="Arial" w:eastAsia="Arial" w:hAnsi="Arial" w:cs="Arial"/>
                  <w:color w:val="0000FF"/>
                  <w:spacing w:val="-4"/>
                </w:rPr>
                <w:t xml:space="preserve"> </w:t>
              </w:r>
              <w:r w:rsidR="00545199">
                <w:rPr>
                  <w:rFonts w:ascii="Arial" w:eastAsia="Arial" w:hAnsi="Arial" w:cs="Arial"/>
                  <w:color w:val="0000FF"/>
                  <w:spacing w:val="2"/>
                </w:rPr>
                <w:t>R</w:t>
              </w:r>
              <w:r w:rsidR="00545199">
                <w:rPr>
                  <w:rFonts w:ascii="Arial" w:eastAsia="Arial" w:hAnsi="Arial" w:cs="Arial"/>
                  <w:color w:val="0000FF"/>
                </w:rPr>
                <w:t>e</w:t>
              </w:r>
              <w:r w:rsidR="00545199">
                <w:rPr>
                  <w:rFonts w:ascii="Arial" w:eastAsia="Arial" w:hAnsi="Arial" w:cs="Arial"/>
                  <w:color w:val="0000FF"/>
                  <w:spacing w:val="-1"/>
                </w:rPr>
                <w:t>p</w:t>
              </w:r>
              <w:r w:rsidR="00545199">
                <w:rPr>
                  <w:rFonts w:ascii="Arial" w:eastAsia="Arial" w:hAnsi="Arial" w:cs="Arial"/>
                  <w:color w:val="0000FF"/>
                </w:rPr>
                <w:t>orts</w:t>
              </w:r>
            </w:hyperlink>
          </w:p>
        </w:tc>
      </w:tr>
      <w:tr w:rsidR="009B2718">
        <w:trPr>
          <w:trHeight w:hRule="exact" w:val="240"/>
        </w:trPr>
        <w:tc>
          <w:tcPr>
            <w:tcW w:w="3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93"/>
            </w:pPr>
            <w:r>
              <w:t>M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</w:t>
            </w:r>
            <w:r>
              <w:t>c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p</w:t>
            </w:r>
            <w:r>
              <w:t>t</w:t>
            </w:r>
            <w:r>
              <w:rPr>
                <w:spacing w:val="-9"/>
              </w:rPr>
              <w:t xml:space="preserve"> </w:t>
            </w:r>
            <w:r>
              <w:t>N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1"/>
              </w:rPr>
              <w:t>r</w:t>
            </w:r>
            <w:r>
              <w:t>: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02"/>
            </w:pPr>
            <w:r>
              <w:rPr>
                <w:b/>
                <w:spacing w:val="4"/>
              </w:rPr>
              <w:t>M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_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J</w:t>
            </w:r>
            <w:r>
              <w:rPr>
                <w:b/>
              </w:rPr>
              <w:t>ARR</w:t>
            </w:r>
            <w:r>
              <w:rPr>
                <w:b/>
                <w:spacing w:val="2"/>
              </w:rPr>
              <w:t>_</w:t>
            </w:r>
            <w:r>
              <w:rPr>
                <w:b/>
                <w:spacing w:val="-1"/>
              </w:rPr>
              <w:t>1</w:t>
            </w:r>
            <w:r>
              <w:rPr>
                <w:b/>
                <w:spacing w:val="1"/>
              </w:rPr>
              <w:t>57</w:t>
            </w:r>
            <w:r>
              <w:rPr>
                <w:b/>
                <w:spacing w:val="-1"/>
              </w:rPr>
              <w:t>8</w:t>
            </w:r>
            <w:r>
              <w:rPr>
                <w:b/>
                <w:spacing w:val="1"/>
              </w:rPr>
              <w:t>5</w:t>
            </w:r>
            <w:r>
              <w:rPr>
                <w:b/>
              </w:rPr>
              <w:t>8</w:t>
            </w:r>
          </w:p>
        </w:tc>
      </w:tr>
      <w:tr w:rsidR="009B2718">
        <w:trPr>
          <w:trHeight w:hRule="exact" w:val="240"/>
        </w:trPr>
        <w:tc>
          <w:tcPr>
            <w:tcW w:w="3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93"/>
            </w:pPr>
            <w:r>
              <w:rPr>
                <w:spacing w:val="3"/>
              </w:rPr>
              <w:t>T</w:t>
            </w:r>
            <w:r>
              <w:t>itle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M</w:t>
            </w:r>
            <w:r>
              <w:rPr>
                <w:spacing w:val="1"/>
              </w:rPr>
              <w:t>an</w:t>
            </w:r>
            <w:r>
              <w:rPr>
                <w:spacing w:val="-1"/>
              </w:rPr>
              <w:t>us</w:t>
            </w:r>
            <w:r>
              <w:t>c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p</w:t>
            </w:r>
            <w:r>
              <w:t>t: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H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her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1"/>
              </w:rPr>
              <w:t>ff</w:t>
            </w:r>
            <w:r>
              <w:rPr>
                <w:b/>
              </w:rPr>
              <w:t>icu</w:t>
            </w:r>
            <w:r>
              <w:rPr>
                <w:b/>
                <w:spacing w:val="2"/>
              </w:rPr>
              <w:t>l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es: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4"/>
              </w:rPr>
              <w:t>M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gat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Em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e</w:t>
            </w:r>
            <w:r>
              <w:rPr>
                <w:b/>
                <w:spacing w:val="3"/>
              </w:rPr>
              <w:t>r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,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4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gf</w:t>
            </w:r>
            <w:r>
              <w:rPr>
                <w:b/>
              </w:rPr>
              <w:t>ul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es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ility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>us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ina</w:t>
            </w:r>
            <w:r>
              <w:rPr>
                <w:b/>
                <w:spacing w:val="2"/>
              </w:rPr>
              <w:t>b</w:t>
            </w:r>
            <w:r>
              <w:rPr>
                <w:b/>
              </w:rPr>
              <w:t>ility</w:t>
            </w:r>
          </w:p>
        </w:tc>
      </w:tr>
      <w:tr w:rsidR="009B2718">
        <w:trPr>
          <w:trHeight w:hRule="exact" w:val="470"/>
        </w:trPr>
        <w:tc>
          <w:tcPr>
            <w:tcW w:w="3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93"/>
            </w:pPr>
            <w:r>
              <w:rPr>
                <w:spacing w:val="3"/>
              </w:rPr>
              <w:t>T</w:t>
            </w:r>
            <w:r>
              <w:rPr>
                <w:spacing w:val="-4"/>
              </w:rPr>
              <w:t>y</w:t>
            </w:r>
            <w:r>
              <w:rPr>
                <w:spacing w:val="1"/>
              </w:rPr>
              <w:t>p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r</w:t>
            </w:r>
            <w:r>
              <w:t>ticle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02"/>
            </w:pPr>
            <w:r>
              <w:rPr>
                <w:b/>
              </w:rPr>
              <w:t>R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V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2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C</w:t>
            </w:r>
            <w:r>
              <w:rPr>
                <w:b/>
                <w:spacing w:val="2"/>
              </w:rPr>
              <w:t>L</w:t>
            </w:r>
            <w:r>
              <w:rPr>
                <w:b/>
              </w:rPr>
              <w:t>E</w:t>
            </w:r>
          </w:p>
        </w:tc>
      </w:tr>
    </w:tbl>
    <w:p w:rsidR="009B2718" w:rsidRDefault="009B2718">
      <w:pPr>
        <w:spacing w:line="200" w:lineRule="exact"/>
      </w:pPr>
    </w:p>
    <w:p w:rsidR="009B2718" w:rsidRDefault="009B2718">
      <w:pPr>
        <w:spacing w:before="2" w:line="220" w:lineRule="exact"/>
        <w:rPr>
          <w:sz w:val="22"/>
          <w:szCs w:val="22"/>
        </w:rPr>
      </w:pPr>
    </w:p>
    <w:p w:rsidR="009B2718" w:rsidRDefault="00D86227">
      <w:pPr>
        <w:spacing w:before="33" w:line="220" w:lineRule="exact"/>
        <w:ind w:left="100"/>
      </w:pPr>
      <w:r>
        <w:pict>
          <v:group id="_x0000_s1055" style="position:absolute;left:0;text-align:left;margin-left:71.45pt;margin-top:1.25pt;width:173.05pt;height:12.4pt;z-index:-251661824;mso-position-horizontal-relative:page" coordorigin="1429,25" coordsize="3461,248">
            <v:shape id="_x0000_s1057" style="position:absolute;left:1440;top:35;width:3440;height:228" coordorigin="1440,35" coordsize="3440,228" path="m1440,263r3440,l4880,35r-3440,l1440,263xe" fillcolor="yellow" stroked="f">
              <v:path arrowok="t"/>
            </v:shape>
            <v:shape id="_x0000_s1056" style="position:absolute;left:1440;top:251;width:3440;height:0" coordorigin="1440,251" coordsize="3440,0" path="m1440,251r3440,e" filled="f" strokeweight="1.06pt">
              <v:path arrowok="t"/>
            </v:shape>
            <w10:wrap anchorx="page"/>
          </v:group>
        </w:pict>
      </w:r>
      <w:r w:rsidR="00545199">
        <w:rPr>
          <w:b/>
          <w:position w:val="-1"/>
        </w:rPr>
        <w:t>PART</w:t>
      </w:r>
      <w:r w:rsidR="00545199">
        <w:rPr>
          <w:b/>
          <w:spacing w:val="-5"/>
          <w:position w:val="-1"/>
        </w:rPr>
        <w:t xml:space="preserve"> </w:t>
      </w:r>
      <w:r w:rsidR="00545199">
        <w:rPr>
          <w:b/>
          <w:position w:val="-1"/>
        </w:rPr>
        <w:t xml:space="preserve">1 </w:t>
      </w:r>
      <w:r w:rsidR="00545199">
        <w:rPr>
          <w:b/>
          <w:spacing w:val="1"/>
          <w:position w:val="-1"/>
        </w:rPr>
        <w:t>(</w:t>
      </w:r>
      <w:r w:rsidR="00545199">
        <w:rPr>
          <w:b/>
          <w:spacing w:val="2"/>
          <w:position w:val="-1"/>
        </w:rPr>
        <w:t>I</w:t>
      </w:r>
      <w:r w:rsidR="00545199">
        <w:rPr>
          <w:b/>
          <w:spacing w:val="-3"/>
          <w:position w:val="-1"/>
        </w:rPr>
        <w:t>m</w:t>
      </w:r>
      <w:r w:rsidR="00545199">
        <w:rPr>
          <w:b/>
          <w:position w:val="-1"/>
        </w:rPr>
        <w:t>p</w:t>
      </w:r>
      <w:r w:rsidR="00545199">
        <w:rPr>
          <w:b/>
          <w:spacing w:val="1"/>
          <w:position w:val="-1"/>
        </w:rPr>
        <w:t>o</w:t>
      </w:r>
      <w:r w:rsidR="00545199">
        <w:rPr>
          <w:b/>
          <w:position w:val="-1"/>
        </w:rPr>
        <w:t>r</w:t>
      </w:r>
      <w:r w:rsidR="00545199">
        <w:rPr>
          <w:b/>
          <w:spacing w:val="1"/>
          <w:position w:val="-1"/>
        </w:rPr>
        <w:t>ta</w:t>
      </w:r>
      <w:r w:rsidR="00545199">
        <w:rPr>
          <w:b/>
          <w:position w:val="-1"/>
        </w:rPr>
        <w:t>nce</w:t>
      </w:r>
      <w:r w:rsidR="00545199">
        <w:rPr>
          <w:b/>
          <w:spacing w:val="-10"/>
          <w:position w:val="-1"/>
        </w:rPr>
        <w:t xml:space="preserve"> </w:t>
      </w:r>
      <w:r w:rsidR="00545199">
        <w:rPr>
          <w:b/>
          <w:spacing w:val="1"/>
          <w:position w:val="-1"/>
        </w:rPr>
        <w:t>o</w:t>
      </w:r>
      <w:r w:rsidR="00545199">
        <w:rPr>
          <w:b/>
          <w:position w:val="-1"/>
        </w:rPr>
        <w:t>f</w:t>
      </w:r>
      <w:r w:rsidR="00545199">
        <w:rPr>
          <w:b/>
          <w:spacing w:val="-1"/>
          <w:position w:val="-1"/>
        </w:rPr>
        <w:t xml:space="preserve"> </w:t>
      </w:r>
      <w:r w:rsidR="00545199">
        <w:rPr>
          <w:b/>
          <w:spacing w:val="1"/>
          <w:position w:val="-1"/>
        </w:rPr>
        <w:t>t</w:t>
      </w:r>
      <w:r w:rsidR="00545199">
        <w:rPr>
          <w:b/>
          <w:position w:val="-1"/>
        </w:rPr>
        <w:t>he</w:t>
      </w:r>
      <w:r w:rsidR="00545199">
        <w:rPr>
          <w:b/>
          <w:spacing w:val="-3"/>
          <w:position w:val="-1"/>
        </w:rPr>
        <w:t xml:space="preserve"> m</w:t>
      </w:r>
      <w:r w:rsidR="00545199">
        <w:rPr>
          <w:b/>
          <w:spacing w:val="1"/>
          <w:position w:val="-1"/>
        </w:rPr>
        <w:t>a</w:t>
      </w:r>
      <w:r w:rsidR="00545199">
        <w:rPr>
          <w:b/>
          <w:spacing w:val="2"/>
          <w:position w:val="-1"/>
        </w:rPr>
        <w:t>n</w:t>
      </w:r>
      <w:r w:rsidR="00545199">
        <w:rPr>
          <w:b/>
          <w:position w:val="-1"/>
        </w:rPr>
        <w:t>u</w:t>
      </w:r>
      <w:r w:rsidR="00545199">
        <w:rPr>
          <w:b/>
          <w:spacing w:val="-1"/>
          <w:position w:val="-1"/>
        </w:rPr>
        <w:t>s</w:t>
      </w:r>
      <w:r w:rsidR="00545199">
        <w:rPr>
          <w:b/>
          <w:position w:val="-1"/>
        </w:rPr>
        <w:t>c</w:t>
      </w:r>
      <w:r w:rsidR="00545199">
        <w:rPr>
          <w:b/>
          <w:spacing w:val="1"/>
          <w:position w:val="-1"/>
        </w:rPr>
        <w:t>r</w:t>
      </w:r>
      <w:r w:rsidR="00545199">
        <w:rPr>
          <w:b/>
          <w:spacing w:val="2"/>
          <w:position w:val="-1"/>
        </w:rPr>
        <w:t>i</w:t>
      </w:r>
      <w:r w:rsidR="00545199">
        <w:rPr>
          <w:b/>
          <w:position w:val="-1"/>
        </w:rPr>
        <w:t>pt)</w:t>
      </w:r>
    </w:p>
    <w:p w:rsidR="009B2718" w:rsidRDefault="009B2718">
      <w:pPr>
        <w:spacing w:line="200" w:lineRule="exact"/>
      </w:pPr>
    </w:p>
    <w:p w:rsidR="009B2718" w:rsidRDefault="009B2718">
      <w:pPr>
        <w:spacing w:before="19" w:line="240" w:lineRule="exact"/>
        <w:rPr>
          <w:sz w:val="24"/>
          <w:szCs w:val="24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3"/>
      </w:tblGrid>
      <w:tr w:rsidR="009B2718">
        <w:trPr>
          <w:trHeight w:hRule="exact" w:val="648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9B2718"/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02"/>
            </w:pP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s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02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</w:p>
        </w:tc>
      </w:tr>
      <w:tr w:rsidR="009B2718">
        <w:trPr>
          <w:trHeight w:hRule="exact" w:val="498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ind w:left="102" w:right="461"/>
            </w:pP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ega</w:t>
            </w:r>
            <w:r>
              <w:rPr>
                <w:b/>
              </w:rPr>
              <w:t>rding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nce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cien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 c</w:t>
            </w:r>
            <w:r>
              <w:rPr>
                <w:b/>
                <w:spacing w:val="4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it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6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m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u</w:t>
            </w:r>
            <w:r>
              <w:t>m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3</w:t>
            </w:r>
            <w:r>
              <w:rPr>
                <w:spacing w:val="-2"/>
              </w:rPr>
              <w:t>-</w:t>
            </w:r>
            <w:r>
              <w:t>4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1"/>
              </w:rPr>
              <w:t>n</w:t>
            </w:r>
            <w:r>
              <w:t>te</w:t>
            </w:r>
            <w:r>
              <w:rPr>
                <w:spacing w:val="-1"/>
              </w:rPr>
              <w:t>n</w:t>
            </w:r>
            <w:r>
              <w:t>c</w:t>
            </w:r>
            <w:r>
              <w:rPr>
                <w:spacing w:val="3"/>
              </w:rPr>
              <w:t>e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m</w:t>
            </w:r>
            <w:r>
              <w:rPr>
                <w:spacing w:val="3"/>
              </w:rPr>
              <w:t>a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b</w:t>
            </w:r>
            <w:r>
              <w:t xml:space="preserve">e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q</w:t>
            </w:r>
            <w:r>
              <w:rPr>
                <w:spacing w:val="-1"/>
              </w:rPr>
              <w:t>u</w:t>
            </w:r>
            <w:r>
              <w:t>ired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p</w:t>
            </w:r>
            <w:r>
              <w:t>a</w:t>
            </w:r>
            <w:r>
              <w:rPr>
                <w:spacing w:val="1"/>
              </w:rPr>
              <w:t>r</w:t>
            </w:r>
            <w:r>
              <w:t>t.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before="1" w:line="260" w:lineRule="exact"/>
              <w:ind w:left="102" w:right="128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Hi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he</w:t>
            </w:r>
            <w:r>
              <w:rPr>
                <w:rFonts w:ascii="Arial" w:eastAsia="Arial" w:hAnsi="Arial" w:cs="Arial"/>
                <w:sz w:val="24"/>
                <w:szCs w:val="24"/>
              </w:rPr>
              <w:t>r 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du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lo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is 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cing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a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mu</w:t>
            </w:r>
            <w:r>
              <w:rPr>
                <w:rFonts w:ascii="Arial" w:eastAsia="Arial" w:hAnsi="Arial" w:cs="Arial"/>
                <w:sz w:val="24"/>
                <w:szCs w:val="24"/>
              </w:rPr>
              <w:t>lti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-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en</w:t>
            </w:r>
            <w:r>
              <w:rPr>
                <w:rFonts w:ascii="Arial" w:eastAsia="Arial" w:hAnsi="Arial" w:cs="Arial"/>
                <w:sz w:val="24"/>
                <w:szCs w:val="24"/>
              </w:rPr>
              <w:t>si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na</w:t>
            </w:r>
            <w:r>
              <w:rPr>
                <w:rFonts w:ascii="Arial" w:eastAsia="Arial" w:hAnsi="Arial" w:cs="Arial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iss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z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sz w:val="24"/>
                <w:szCs w:val="24"/>
              </w:rPr>
              <w:t>cl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ing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en</w:t>
            </w:r>
            <w:r>
              <w:rPr>
                <w:rFonts w:ascii="Arial" w:eastAsia="Arial" w:hAnsi="Arial" w:cs="Arial"/>
                <w:sz w:val="24"/>
                <w:szCs w:val="24"/>
              </w:rPr>
              <w:t>rol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,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z w:val="24"/>
                <w:szCs w:val="24"/>
              </w:rPr>
              <w:t>in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cial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st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ab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it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, 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re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ab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ity issu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r st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en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ts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f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rb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stit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on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isc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cy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in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edu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l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z w:val="24"/>
                <w:szCs w:val="24"/>
              </w:rPr>
              <w:t>,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id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ing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in re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la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io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,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an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lso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ga</w:t>
            </w:r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b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ee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 re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q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eme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ts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ssi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na</w:t>
            </w:r>
            <w:r>
              <w:rPr>
                <w:rFonts w:ascii="Arial" w:eastAsia="Arial" w:hAnsi="Arial" w:cs="Arial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in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</w:p>
          <w:p w:rsidR="009B2718" w:rsidRDefault="00545199">
            <w:pPr>
              <w:spacing w:line="260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job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market.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he</w:t>
            </w:r>
            <w:r>
              <w:rPr>
                <w:rFonts w:ascii="Arial" w:eastAsia="Arial" w:hAnsi="Arial" w:cs="Arial"/>
                <w:sz w:val="24"/>
                <w:szCs w:val="24"/>
              </w:rPr>
              <w:t>se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z w:val="24"/>
                <w:szCs w:val="24"/>
              </w:rPr>
              <w:t>lem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lso</w:t>
            </w:r>
          </w:p>
          <w:p w:rsidR="009B2718" w:rsidRDefault="00545199">
            <w:pPr>
              <w:spacing w:before="6"/>
              <w:ind w:left="102" w:right="18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cre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te 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ra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z w:val="24"/>
                <w:szCs w:val="24"/>
              </w:rPr>
              <w:t>le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r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ss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ry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en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onme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r c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ti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ne</w:t>
            </w:r>
            <w:r>
              <w:rPr>
                <w:rFonts w:ascii="Arial" w:eastAsia="Arial" w:hAnsi="Arial" w:cs="Arial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stit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ti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on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s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r 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pand</w:t>
            </w:r>
            <w:r>
              <w:rPr>
                <w:rFonts w:ascii="Arial" w:eastAsia="Arial" w:hAnsi="Arial" w:cs="Arial"/>
                <w:sz w:val="24"/>
                <w:szCs w:val="24"/>
              </w:rPr>
              <w:t>ing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sz w:val="24"/>
                <w:szCs w:val="24"/>
              </w:rPr>
              <w:t>isting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one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r 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o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oba</w:t>
            </w:r>
            <w:r>
              <w:rPr>
                <w:rFonts w:ascii="Arial" w:eastAsia="Arial" w:hAnsi="Arial" w:cs="Arial"/>
                <w:sz w:val="24"/>
                <w:szCs w:val="24"/>
              </w:rPr>
              <w:t>l.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rplay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be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n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z w:val="24"/>
                <w:szCs w:val="24"/>
              </w:rPr>
              <w:t>isd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om</w:t>
            </w:r>
            <w:r>
              <w:rPr>
                <w:rFonts w:ascii="Arial" w:eastAsia="Arial" w:hAnsi="Arial" w:cs="Arial"/>
                <w:sz w:val="24"/>
                <w:szCs w:val="24"/>
              </w:rPr>
              <w:t>,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lo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ca</w:t>
            </w:r>
            <w:r>
              <w:rPr>
                <w:rFonts w:ascii="Arial" w:eastAsia="Arial" w:hAnsi="Arial" w:cs="Arial"/>
                <w:sz w:val="24"/>
                <w:szCs w:val="24"/>
              </w:rPr>
              <w:t>l c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an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lo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l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ress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res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u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g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men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t,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in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l,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an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st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ab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ity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ich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bee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il in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is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pape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8F6980">
            <w:r>
              <w:t>Dear honourable professor, thank you very much for your</w:t>
            </w:r>
            <w:r w:rsidR="00120DD4">
              <w:t xml:space="preserve"> positive perspective. We consider it as as positive support to our work. Thank you very much</w:t>
            </w:r>
          </w:p>
        </w:tc>
      </w:tr>
    </w:tbl>
    <w:p w:rsidR="009B2718" w:rsidRDefault="009B2718">
      <w:pPr>
        <w:spacing w:line="200" w:lineRule="exact"/>
      </w:pPr>
    </w:p>
    <w:p w:rsidR="009B2718" w:rsidRDefault="009B2718">
      <w:pPr>
        <w:spacing w:before="20" w:line="200" w:lineRule="exact"/>
      </w:pPr>
    </w:p>
    <w:p w:rsidR="009B2718" w:rsidRDefault="00D86227">
      <w:pPr>
        <w:spacing w:before="33"/>
        <w:ind w:left="100"/>
      </w:pPr>
      <w:r>
        <w:pict>
          <v:group id="_x0000_s1052" style="position:absolute;left:0;text-align:left;margin-left:71.45pt;margin-top:1.15pt;width:144.95pt;height:12.5pt;z-index:-251660800;mso-position-horizontal-relative:page" coordorigin="1429,23" coordsize="2899,250">
            <v:shape id="_x0000_s1054" style="position:absolute;left:1440;top:33;width:2878;height:230" coordorigin="1440,33" coordsize="2878,230" path="m1440,263r2878,l4318,33r-2878,l1440,263xe" fillcolor="yellow" stroked="f">
              <v:path arrowok="t"/>
            </v:shape>
            <v:shape id="_x0000_s1053" style="position:absolute;left:1440;top:251;width:2878;height:0" coordorigin="1440,251" coordsize="2878,0" path="m1440,251r2878,e" filled="f" strokeweight=".37392mm">
              <v:path arrowok="t"/>
            </v:shape>
            <w10:wrap anchorx="page"/>
          </v:group>
        </w:pict>
      </w:r>
      <w:r w:rsidR="00545199">
        <w:rPr>
          <w:b/>
        </w:rPr>
        <w:t>PART</w:t>
      </w:r>
      <w:r w:rsidR="00545199">
        <w:rPr>
          <w:b/>
          <w:spacing w:val="-5"/>
        </w:rPr>
        <w:t xml:space="preserve"> </w:t>
      </w:r>
      <w:r w:rsidR="00545199">
        <w:rPr>
          <w:b/>
          <w:spacing w:val="1"/>
        </w:rPr>
        <w:t>2</w:t>
      </w:r>
      <w:r w:rsidR="00545199">
        <w:rPr>
          <w:b/>
        </w:rPr>
        <w:t>.1</w:t>
      </w:r>
      <w:r w:rsidR="00545199">
        <w:rPr>
          <w:b/>
          <w:spacing w:val="-2"/>
        </w:rPr>
        <w:t xml:space="preserve"> </w:t>
      </w:r>
      <w:r w:rsidR="00545199">
        <w:rPr>
          <w:b/>
          <w:spacing w:val="1"/>
        </w:rPr>
        <w:t>(O</w:t>
      </w:r>
      <w:r w:rsidR="00545199">
        <w:rPr>
          <w:b/>
        </w:rPr>
        <w:t>bj</w:t>
      </w:r>
      <w:r w:rsidR="00545199">
        <w:rPr>
          <w:b/>
          <w:spacing w:val="1"/>
        </w:rPr>
        <w:t>e</w:t>
      </w:r>
      <w:r w:rsidR="00545199">
        <w:rPr>
          <w:b/>
        </w:rPr>
        <w:t>c</w:t>
      </w:r>
      <w:r w:rsidR="00545199">
        <w:rPr>
          <w:b/>
          <w:spacing w:val="1"/>
        </w:rPr>
        <w:t>t</w:t>
      </w:r>
      <w:r w:rsidR="00545199">
        <w:rPr>
          <w:b/>
        </w:rPr>
        <w:t>i</w:t>
      </w:r>
      <w:r w:rsidR="00545199">
        <w:rPr>
          <w:b/>
          <w:spacing w:val="1"/>
        </w:rPr>
        <w:t>v</w:t>
      </w:r>
      <w:r w:rsidR="00545199">
        <w:rPr>
          <w:b/>
        </w:rPr>
        <w:t>e</w:t>
      </w:r>
      <w:r w:rsidR="00545199">
        <w:rPr>
          <w:b/>
          <w:spacing w:val="-8"/>
        </w:rPr>
        <w:t xml:space="preserve"> </w:t>
      </w:r>
      <w:r w:rsidR="00545199">
        <w:rPr>
          <w:b/>
        </w:rPr>
        <w:t>Pu</w:t>
      </w:r>
      <w:r w:rsidR="00545199">
        <w:rPr>
          <w:b/>
          <w:spacing w:val="-1"/>
        </w:rPr>
        <w:t>b</w:t>
      </w:r>
      <w:r w:rsidR="00545199">
        <w:rPr>
          <w:b/>
        </w:rPr>
        <w:t>lic</w:t>
      </w:r>
      <w:r w:rsidR="00545199">
        <w:rPr>
          <w:b/>
          <w:spacing w:val="1"/>
        </w:rPr>
        <w:t>at</w:t>
      </w:r>
      <w:r w:rsidR="00545199">
        <w:rPr>
          <w:b/>
        </w:rPr>
        <w:t>i</w:t>
      </w:r>
      <w:r w:rsidR="00545199">
        <w:rPr>
          <w:b/>
          <w:spacing w:val="1"/>
        </w:rPr>
        <w:t>o</w:t>
      </w:r>
      <w:r w:rsidR="00545199">
        <w:rPr>
          <w:b/>
        </w:rPr>
        <w:t>n)</w:t>
      </w:r>
    </w:p>
    <w:p w:rsidR="009B2718" w:rsidRDefault="009B2718">
      <w:pPr>
        <w:spacing w:before="5" w:line="220" w:lineRule="exact"/>
        <w:rPr>
          <w:sz w:val="22"/>
          <w:szCs w:val="22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3"/>
      </w:tblGrid>
      <w:tr w:rsidR="009B2718">
        <w:trPr>
          <w:trHeight w:hRule="exact" w:val="418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9B2718"/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02"/>
            </w:pP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s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02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</w:p>
        </w:tc>
      </w:tr>
      <w:tr w:rsidR="009B2718">
        <w:trPr>
          <w:trHeight w:hRule="exact" w:val="931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1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cle</w:t>
            </w:r>
            <w:r>
              <w:rPr>
                <w:b/>
                <w:spacing w:val="2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pri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per?</w:t>
            </w:r>
          </w:p>
          <w:p w:rsidR="009B2718" w:rsidRDefault="00545199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</w:t>
            </w:r>
            <w:r>
              <w:rPr>
                <w:color w:val="404040"/>
                <w:spacing w:val="2"/>
              </w:rPr>
              <w:t>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Sc</w:t>
            </w:r>
            <w:r>
              <w:rPr>
                <w:color w:val="404040"/>
                <w:spacing w:val="3"/>
              </w:rPr>
              <w:t>a</w:t>
            </w:r>
            <w:r>
              <w:rPr>
                <w:color w:val="404040"/>
              </w:rPr>
              <w:t>le:</w:t>
            </w:r>
          </w:p>
          <w:p w:rsidR="009B2718" w:rsidRDefault="00545199">
            <w:pPr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3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3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:rsidR="009B2718" w:rsidRDefault="00545199">
            <w:pPr>
              <w:ind w:left="102"/>
            </w:pPr>
            <w:r>
              <w:rPr>
                <w:color w:val="404040"/>
                <w:spacing w:val="3"/>
              </w:rPr>
              <w:t>I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1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462"/>
            </w:pPr>
            <w:r>
              <w:rPr>
                <w:b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120DD4">
            <w:r>
              <w:t xml:space="preserve">Dear honourable professor, thank you very much </w:t>
            </w:r>
          </w:p>
        </w:tc>
      </w:tr>
      <w:tr w:rsidR="009B2718">
        <w:trPr>
          <w:trHeight w:hRule="exact" w:val="92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2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c</w:t>
            </w:r>
            <w:r>
              <w:rPr>
                <w:b/>
              </w:rPr>
              <w:t>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pr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he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</w:p>
          <w:p w:rsidR="009B2718" w:rsidRDefault="00545199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</w:t>
            </w:r>
            <w:r>
              <w:rPr>
                <w:color w:val="404040"/>
                <w:spacing w:val="2"/>
              </w:rPr>
              <w:t>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Sc</w:t>
            </w:r>
            <w:r>
              <w:rPr>
                <w:color w:val="404040"/>
                <w:spacing w:val="3"/>
              </w:rPr>
              <w:t>a</w:t>
            </w:r>
            <w:r>
              <w:rPr>
                <w:color w:val="404040"/>
              </w:rPr>
              <w:t>le:</w:t>
            </w:r>
          </w:p>
          <w:p w:rsidR="009B2718" w:rsidRDefault="00545199">
            <w:pPr>
              <w:spacing w:line="220" w:lineRule="exact"/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3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3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:rsidR="009B2718" w:rsidRDefault="00545199">
            <w:pPr>
              <w:ind w:left="102"/>
            </w:pPr>
            <w:r>
              <w:rPr>
                <w:color w:val="404040"/>
                <w:spacing w:val="3"/>
              </w:rPr>
              <w:t>I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1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462"/>
            </w:pPr>
            <w:r>
              <w:rPr>
                <w:b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120DD4">
            <w:r w:rsidRPr="00120DD4">
              <w:t>Dear honourable professor, thank you very much</w:t>
            </w:r>
          </w:p>
        </w:tc>
      </w:tr>
      <w:tr w:rsidR="009B2718">
        <w:trPr>
          <w:trHeight w:hRule="exact" w:val="931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3</w:t>
            </w:r>
            <w:r>
              <w:rPr>
                <w:b/>
              </w:rPr>
              <w:t>. 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k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y</w:t>
            </w:r>
            <w:r>
              <w:rPr>
                <w:b/>
                <w:spacing w:val="2"/>
              </w:rPr>
              <w:t>w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rds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pri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ul?</w:t>
            </w:r>
          </w:p>
          <w:p w:rsidR="009B2718" w:rsidRDefault="00545199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</w:t>
            </w:r>
            <w:r>
              <w:rPr>
                <w:color w:val="404040"/>
                <w:spacing w:val="2"/>
              </w:rPr>
              <w:t>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Sc</w:t>
            </w:r>
            <w:r>
              <w:rPr>
                <w:color w:val="404040"/>
                <w:spacing w:val="3"/>
              </w:rPr>
              <w:t>a</w:t>
            </w:r>
            <w:r>
              <w:rPr>
                <w:color w:val="404040"/>
              </w:rPr>
              <w:t>le:</w:t>
            </w:r>
          </w:p>
          <w:p w:rsidR="009B2718" w:rsidRDefault="00545199">
            <w:pPr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3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3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:rsidR="009B2718" w:rsidRDefault="00545199">
            <w:pPr>
              <w:ind w:left="102"/>
            </w:pPr>
            <w:r>
              <w:rPr>
                <w:color w:val="404040"/>
                <w:spacing w:val="3"/>
              </w:rPr>
              <w:t>I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1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462"/>
            </w:pPr>
            <w:r>
              <w:rPr>
                <w:b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120DD4">
            <w:r w:rsidRPr="00120DD4">
              <w:t>Dear honourable professor, thank you very much</w:t>
            </w:r>
          </w:p>
        </w:tc>
      </w:tr>
      <w:tr w:rsidR="009B2718">
        <w:trPr>
          <w:trHeight w:hRule="exact" w:val="115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before="2" w:line="220" w:lineRule="exact"/>
              <w:ind w:left="102" w:right="569"/>
            </w:pPr>
            <w:r>
              <w:rPr>
                <w:b/>
                <w:spacing w:val="1"/>
              </w:rPr>
              <w:t>4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</w:t>
            </w:r>
            <w:r>
              <w:rPr>
                <w:b/>
                <w:spacing w:val="-2"/>
              </w:rPr>
              <w:t>k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inf</w:t>
            </w:r>
            <w:r>
              <w:rPr>
                <w:b/>
                <w:spacing w:val="2"/>
              </w:rPr>
              <w:t>o</w:t>
            </w:r>
            <w:r>
              <w:rPr>
                <w:b/>
                <w:spacing w:val="3"/>
              </w:rPr>
              <w:t>r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per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ell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ga</w:t>
            </w:r>
            <w:r>
              <w:rPr>
                <w:b/>
              </w:rPr>
              <w:t>nized?</w:t>
            </w:r>
          </w:p>
          <w:p w:rsidR="009B2718" w:rsidRDefault="00545199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</w:t>
            </w:r>
            <w:r>
              <w:rPr>
                <w:color w:val="404040"/>
                <w:spacing w:val="2"/>
              </w:rPr>
              <w:t>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Sc</w:t>
            </w:r>
            <w:r>
              <w:rPr>
                <w:color w:val="404040"/>
                <w:spacing w:val="3"/>
              </w:rPr>
              <w:t>a</w:t>
            </w:r>
            <w:r>
              <w:rPr>
                <w:color w:val="404040"/>
              </w:rPr>
              <w:t>le:</w:t>
            </w:r>
          </w:p>
          <w:p w:rsidR="009B2718" w:rsidRDefault="00545199">
            <w:pPr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3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3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:rsidR="009B2718" w:rsidRDefault="00545199">
            <w:pPr>
              <w:ind w:left="102"/>
            </w:pPr>
            <w:r>
              <w:rPr>
                <w:color w:val="404040"/>
                <w:spacing w:val="3"/>
              </w:rPr>
              <w:t>I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1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462"/>
            </w:pPr>
            <w:r>
              <w:rPr>
                <w:b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120DD4">
            <w:r w:rsidRPr="00120DD4">
              <w:t>Dear honourable professor, thank you very much</w:t>
            </w:r>
          </w:p>
        </w:tc>
      </w:tr>
      <w:tr w:rsidR="009B2718">
        <w:trPr>
          <w:trHeight w:hRule="exact" w:val="92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5</w:t>
            </w:r>
            <w:r>
              <w:rPr>
                <w:b/>
              </w:rPr>
              <w:t>. 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bj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cle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tat</w:t>
            </w:r>
            <w:r>
              <w:rPr>
                <w:b/>
              </w:rPr>
              <w:t>ed?</w:t>
            </w:r>
          </w:p>
          <w:p w:rsidR="009B2718" w:rsidRDefault="00545199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</w:t>
            </w:r>
            <w:r>
              <w:rPr>
                <w:color w:val="404040"/>
                <w:spacing w:val="2"/>
              </w:rPr>
              <w:t>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Sc</w:t>
            </w:r>
            <w:r>
              <w:rPr>
                <w:color w:val="404040"/>
                <w:spacing w:val="3"/>
              </w:rPr>
              <w:t>a</w:t>
            </w:r>
            <w:r>
              <w:rPr>
                <w:color w:val="404040"/>
              </w:rPr>
              <w:t>le:</w:t>
            </w:r>
          </w:p>
          <w:p w:rsidR="009B2718" w:rsidRDefault="00545199">
            <w:pPr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3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3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2 =</w:t>
            </w:r>
            <w:r>
              <w:rPr>
                <w:color w:val="404040"/>
                <w:spacing w:val="5"/>
              </w:rPr>
              <w:t xml:space="preserve"> </w:t>
            </w:r>
            <w:r>
              <w:rPr>
                <w:color w:val="404040"/>
              </w:rPr>
              <w:t>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:rsidR="009B2718" w:rsidRDefault="00545199">
            <w:pPr>
              <w:spacing w:line="220" w:lineRule="exact"/>
              <w:ind w:left="102"/>
            </w:pPr>
            <w:r>
              <w:rPr>
                <w:color w:val="404040"/>
                <w:spacing w:val="3"/>
              </w:rPr>
              <w:t>I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1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462"/>
            </w:pPr>
            <w:r>
              <w:rPr>
                <w:b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120DD4">
            <w:r w:rsidRPr="00120DD4">
              <w:t>Dear honourable professor, thank you very much</w:t>
            </w:r>
          </w:p>
        </w:tc>
      </w:tr>
      <w:tr w:rsidR="009B2718">
        <w:trPr>
          <w:trHeight w:hRule="exact" w:val="931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6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lit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ure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le</w:t>
            </w:r>
            <w:r>
              <w:rPr>
                <w:b/>
                <w:spacing w:val="1"/>
              </w:rPr>
              <w:t>va</w:t>
            </w:r>
            <w:r>
              <w:rPr>
                <w:b/>
              </w:rPr>
              <w:t>nt?</w:t>
            </w:r>
          </w:p>
          <w:p w:rsidR="009B2718" w:rsidRDefault="00545199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</w:t>
            </w:r>
            <w:r>
              <w:rPr>
                <w:color w:val="404040"/>
                <w:spacing w:val="2"/>
              </w:rPr>
              <w:t>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Sc</w:t>
            </w:r>
            <w:r>
              <w:rPr>
                <w:color w:val="404040"/>
                <w:spacing w:val="3"/>
              </w:rPr>
              <w:t>a</w:t>
            </w:r>
            <w:r>
              <w:rPr>
                <w:color w:val="404040"/>
              </w:rPr>
              <w:t>le:</w:t>
            </w:r>
          </w:p>
          <w:p w:rsidR="009B2718" w:rsidRDefault="00545199">
            <w:pPr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3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3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:rsidR="009B2718" w:rsidRDefault="00545199">
            <w:pPr>
              <w:ind w:left="102"/>
            </w:pPr>
            <w:r>
              <w:rPr>
                <w:color w:val="404040"/>
                <w:spacing w:val="3"/>
              </w:rPr>
              <w:t>I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1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462"/>
            </w:pPr>
            <w:r>
              <w:rPr>
                <w:b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120DD4">
            <w:r w:rsidRPr="00120DD4">
              <w:t>Dear honourable professor, thank you very much</w:t>
            </w:r>
          </w:p>
        </w:tc>
      </w:tr>
      <w:tr w:rsidR="009B2718">
        <w:trPr>
          <w:trHeight w:hRule="exact" w:val="471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7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lit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ure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nt?</w:t>
            </w:r>
          </w:p>
          <w:p w:rsidR="009B2718" w:rsidRDefault="00545199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</w:t>
            </w:r>
            <w:r>
              <w:rPr>
                <w:color w:val="404040"/>
                <w:spacing w:val="2"/>
              </w:rPr>
              <w:t>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Sc</w:t>
            </w:r>
            <w:r>
              <w:rPr>
                <w:color w:val="404040"/>
                <w:spacing w:val="3"/>
              </w:rPr>
              <w:t>a</w:t>
            </w:r>
            <w:r>
              <w:rPr>
                <w:color w:val="404040"/>
              </w:rPr>
              <w:t>le: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462"/>
            </w:pPr>
            <w:r>
              <w:rPr>
                <w:b/>
              </w:rPr>
              <w:t>5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120DD4">
            <w:r w:rsidRPr="00120DD4">
              <w:t>Dear honourable professor, thank you very much</w:t>
            </w:r>
          </w:p>
        </w:tc>
      </w:tr>
    </w:tbl>
    <w:p w:rsidR="009B2718" w:rsidRDefault="009B2718">
      <w:pPr>
        <w:sectPr w:rsidR="009B2718">
          <w:headerReference w:type="default" r:id="rId8"/>
          <w:footerReference w:type="default" r:id="rId9"/>
          <w:type w:val="continuous"/>
          <w:pgSz w:w="16840" w:h="23820"/>
          <w:pgMar w:top="1480" w:right="1320" w:bottom="280" w:left="1340" w:header="720" w:footer="720" w:gutter="0"/>
          <w:cols w:space="720"/>
        </w:sectPr>
      </w:pPr>
    </w:p>
    <w:p w:rsidR="009B2718" w:rsidRDefault="009B2718">
      <w:pPr>
        <w:spacing w:before="4" w:line="280" w:lineRule="exact"/>
        <w:rPr>
          <w:sz w:val="28"/>
          <w:szCs w:val="28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3"/>
      </w:tblGrid>
      <w:tr w:rsidR="009B2718">
        <w:trPr>
          <w:trHeight w:hRule="exact" w:val="47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02"/>
            </w:pPr>
            <w:r>
              <w:rPr>
                <w:b/>
                <w:color w:val="404040"/>
              </w:rPr>
              <w:t>5 =</w:t>
            </w:r>
            <w:r>
              <w:rPr>
                <w:b/>
                <w:color w:val="404040"/>
                <w:spacing w:val="-2"/>
              </w:rPr>
              <w:t xml:space="preserve"> </w:t>
            </w:r>
            <w:r>
              <w:rPr>
                <w:b/>
                <w:color w:val="404040"/>
                <w:spacing w:val="-1"/>
              </w:rPr>
              <w:t>E</w:t>
            </w:r>
            <w:r>
              <w:rPr>
                <w:b/>
                <w:color w:val="404040"/>
              </w:rPr>
              <w:t>xc</w:t>
            </w:r>
            <w:r>
              <w:rPr>
                <w:b/>
                <w:color w:val="404040"/>
                <w:spacing w:val="1"/>
              </w:rPr>
              <w:t>e</w:t>
            </w:r>
            <w:r>
              <w:rPr>
                <w:b/>
                <w:color w:val="404040"/>
              </w:rPr>
              <w:t>ll</w:t>
            </w:r>
            <w:r>
              <w:rPr>
                <w:b/>
                <w:color w:val="404040"/>
                <w:spacing w:val="2"/>
              </w:rPr>
              <w:t>e</w:t>
            </w:r>
            <w:r>
              <w:rPr>
                <w:b/>
                <w:color w:val="404040"/>
              </w:rPr>
              <w:t>nt</w:t>
            </w:r>
            <w:r>
              <w:rPr>
                <w:b/>
                <w:color w:val="404040"/>
                <w:spacing w:val="-7"/>
              </w:rPr>
              <w:t xml:space="preserve"> </w:t>
            </w:r>
            <w:r>
              <w:rPr>
                <w:b/>
                <w:color w:val="404040"/>
              </w:rPr>
              <w:t>4 =</w:t>
            </w:r>
            <w:r>
              <w:rPr>
                <w:b/>
                <w:color w:val="404040"/>
                <w:spacing w:val="-2"/>
              </w:rPr>
              <w:t xml:space="preserve"> </w:t>
            </w:r>
            <w:r>
              <w:rPr>
                <w:b/>
                <w:color w:val="404040"/>
                <w:spacing w:val="-1"/>
              </w:rPr>
              <w:t>G</w:t>
            </w:r>
            <w:r>
              <w:rPr>
                <w:b/>
                <w:color w:val="404040"/>
                <w:spacing w:val="1"/>
              </w:rPr>
              <w:t>oo</w:t>
            </w:r>
            <w:r>
              <w:rPr>
                <w:b/>
                <w:color w:val="404040"/>
              </w:rPr>
              <w:t>d</w:t>
            </w:r>
            <w:r>
              <w:rPr>
                <w:b/>
                <w:color w:val="404040"/>
                <w:spacing w:val="-5"/>
              </w:rPr>
              <w:t xml:space="preserve"> </w:t>
            </w:r>
            <w:r>
              <w:rPr>
                <w:b/>
                <w:color w:val="404040"/>
              </w:rPr>
              <w:t>3 =</w:t>
            </w:r>
            <w:r>
              <w:rPr>
                <w:b/>
                <w:color w:val="404040"/>
                <w:spacing w:val="-2"/>
              </w:rPr>
              <w:t xml:space="preserve"> </w:t>
            </w:r>
            <w:r>
              <w:rPr>
                <w:b/>
                <w:color w:val="404040"/>
                <w:spacing w:val="2"/>
              </w:rPr>
              <w:t>S</w:t>
            </w:r>
            <w:r>
              <w:rPr>
                <w:b/>
                <w:color w:val="404040"/>
                <w:spacing w:val="1"/>
              </w:rPr>
              <w:t>at</w:t>
            </w:r>
            <w:r>
              <w:rPr>
                <w:b/>
                <w:color w:val="404040"/>
              </w:rPr>
              <w:t>i</w:t>
            </w:r>
            <w:r>
              <w:rPr>
                <w:b/>
                <w:color w:val="404040"/>
                <w:spacing w:val="-1"/>
              </w:rPr>
              <w:t>s</w:t>
            </w:r>
            <w:r>
              <w:rPr>
                <w:b/>
                <w:color w:val="404040"/>
                <w:spacing w:val="1"/>
              </w:rPr>
              <w:t>fa</w:t>
            </w:r>
            <w:r>
              <w:rPr>
                <w:b/>
                <w:color w:val="404040"/>
              </w:rPr>
              <w:t>c</w:t>
            </w:r>
            <w:r>
              <w:rPr>
                <w:b/>
                <w:color w:val="404040"/>
                <w:spacing w:val="1"/>
              </w:rPr>
              <w:t>to</w:t>
            </w:r>
            <w:r>
              <w:rPr>
                <w:b/>
                <w:color w:val="404040"/>
              </w:rPr>
              <w:t>ry</w:t>
            </w:r>
            <w:r>
              <w:rPr>
                <w:b/>
                <w:color w:val="404040"/>
                <w:spacing w:val="-11"/>
              </w:rPr>
              <w:t xml:space="preserve"> </w:t>
            </w:r>
            <w:r>
              <w:rPr>
                <w:b/>
                <w:color w:val="404040"/>
              </w:rPr>
              <w:t>2 =</w:t>
            </w:r>
            <w:r>
              <w:rPr>
                <w:b/>
                <w:color w:val="404040"/>
                <w:spacing w:val="-2"/>
              </w:rPr>
              <w:t xml:space="preserve"> </w:t>
            </w:r>
            <w:r>
              <w:rPr>
                <w:b/>
                <w:color w:val="404040"/>
              </w:rPr>
              <w:t>Ne</w:t>
            </w:r>
            <w:r>
              <w:rPr>
                <w:b/>
                <w:color w:val="404040"/>
                <w:spacing w:val="1"/>
              </w:rPr>
              <w:t>e</w:t>
            </w:r>
            <w:r>
              <w:rPr>
                <w:b/>
                <w:color w:val="404040"/>
              </w:rPr>
              <w:t>ds</w:t>
            </w:r>
          </w:p>
          <w:p w:rsidR="009B2718" w:rsidRDefault="00545199">
            <w:pPr>
              <w:spacing w:line="220" w:lineRule="exact"/>
              <w:ind w:left="102"/>
            </w:pPr>
            <w:r>
              <w:rPr>
                <w:b/>
                <w:color w:val="404040"/>
                <w:spacing w:val="2"/>
              </w:rPr>
              <w:t>I</w:t>
            </w:r>
            <w:r>
              <w:rPr>
                <w:b/>
                <w:color w:val="404040"/>
                <w:spacing w:val="-3"/>
              </w:rPr>
              <w:t>m</w:t>
            </w:r>
            <w:r>
              <w:rPr>
                <w:b/>
                <w:color w:val="404040"/>
              </w:rPr>
              <w:t>pr</w:t>
            </w:r>
            <w:r>
              <w:rPr>
                <w:b/>
                <w:color w:val="404040"/>
                <w:spacing w:val="1"/>
              </w:rPr>
              <w:t>ov</w:t>
            </w:r>
            <w:r>
              <w:rPr>
                <w:b/>
                <w:color w:val="404040"/>
                <w:spacing w:val="3"/>
              </w:rPr>
              <w:t>e</w:t>
            </w:r>
            <w:r>
              <w:rPr>
                <w:b/>
                <w:color w:val="404040"/>
                <w:spacing w:val="-3"/>
              </w:rPr>
              <w:t>m</w:t>
            </w:r>
            <w:r>
              <w:rPr>
                <w:b/>
                <w:color w:val="404040"/>
              </w:rPr>
              <w:t>ent</w:t>
            </w:r>
            <w:r>
              <w:rPr>
                <w:b/>
                <w:color w:val="404040"/>
                <w:spacing w:val="-11"/>
              </w:rPr>
              <w:t xml:space="preserve"> </w:t>
            </w:r>
            <w:r>
              <w:rPr>
                <w:b/>
                <w:color w:val="404040"/>
              </w:rPr>
              <w:t>1 =</w:t>
            </w:r>
            <w:r>
              <w:rPr>
                <w:b/>
                <w:color w:val="404040"/>
                <w:spacing w:val="-2"/>
              </w:rPr>
              <w:t xml:space="preserve"> </w:t>
            </w:r>
            <w:r>
              <w:rPr>
                <w:b/>
                <w:color w:val="404040"/>
              </w:rPr>
              <w:t>P</w:t>
            </w:r>
            <w:r>
              <w:rPr>
                <w:b/>
                <w:color w:val="404040"/>
                <w:spacing w:val="1"/>
              </w:rPr>
              <w:t>oo</w:t>
            </w:r>
            <w:r>
              <w:rPr>
                <w:b/>
                <w:color w:val="404040"/>
              </w:rPr>
              <w:t>r</w:t>
            </w:r>
            <w:r>
              <w:rPr>
                <w:b/>
                <w:color w:val="404040"/>
                <w:spacing w:val="-3"/>
              </w:rPr>
              <w:t xml:space="preserve"> </w:t>
            </w:r>
            <w:r>
              <w:rPr>
                <w:b/>
                <w:color w:val="404040"/>
              </w:rPr>
              <w:t>N/A</w:t>
            </w:r>
            <w:r>
              <w:rPr>
                <w:b/>
                <w:color w:val="404040"/>
                <w:spacing w:val="-3"/>
              </w:rPr>
              <w:t xml:space="preserve"> </w:t>
            </w:r>
            <w:r>
              <w:rPr>
                <w:b/>
                <w:color w:val="404040"/>
              </w:rPr>
              <w:t>=</w:t>
            </w:r>
            <w:r>
              <w:rPr>
                <w:b/>
                <w:color w:val="404040"/>
                <w:spacing w:val="-2"/>
              </w:rPr>
              <w:t xml:space="preserve"> </w:t>
            </w:r>
            <w:r>
              <w:rPr>
                <w:b/>
                <w:color w:val="404040"/>
              </w:rPr>
              <w:t>N</w:t>
            </w:r>
            <w:r>
              <w:rPr>
                <w:b/>
                <w:color w:val="404040"/>
                <w:spacing w:val="1"/>
              </w:rPr>
              <w:t>o</w:t>
            </w:r>
            <w:r>
              <w:rPr>
                <w:b/>
                <w:color w:val="404040"/>
              </w:rPr>
              <w:t>t</w:t>
            </w:r>
            <w:r>
              <w:rPr>
                <w:b/>
                <w:color w:val="404040"/>
                <w:spacing w:val="-2"/>
              </w:rPr>
              <w:t xml:space="preserve"> </w:t>
            </w:r>
            <w:r>
              <w:rPr>
                <w:b/>
                <w:color w:val="404040"/>
              </w:rPr>
              <w:t>App</w:t>
            </w:r>
            <w:r>
              <w:rPr>
                <w:b/>
                <w:color w:val="404040"/>
                <w:spacing w:val="-1"/>
              </w:rPr>
              <w:t>l</w:t>
            </w:r>
            <w:r>
              <w:rPr>
                <w:b/>
                <w:color w:val="404040"/>
              </w:rPr>
              <w:t>ic</w:t>
            </w:r>
            <w:r>
              <w:rPr>
                <w:b/>
                <w:color w:val="404040"/>
                <w:spacing w:val="1"/>
              </w:rPr>
              <w:t>a</w:t>
            </w:r>
            <w:r>
              <w:rPr>
                <w:b/>
                <w:color w:val="404040"/>
              </w:rPr>
              <w:t>ble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9B2718"/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9B2718"/>
        </w:tc>
      </w:tr>
      <w:tr w:rsidR="009B2718">
        <w:trPr>
          <w:trHeight w:hRule="exact" w:val="116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ind w:left="102" w:right="325"/>
            </w:pPr>
            <w:r>
              <w:rPr>
                <w:b/>
                <w:spacing w:val="1"/>
              </w:rPr>
              <w:t>8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lit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ure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og</w:t>
            </w:r>
            <w:r>
              <w:rPr>
                <w:b/>
              </w:rPr>
              <w:t>y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>x</w:t>
            </w:r>
            <w:r>
              <w:rPr>
                <w:b/>
              </w:rPr>
              <w:t>plained 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perl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?</w:t>
            </w:r>
          </w:p>
          <w:p w:rsidR="009B2718" w:rsidRDefault="00545199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</w:t>
            </w:r>
            <w:r>
              <w:rPr>
                <w:color w:val="404040"/>
                <w:spacing w:val="2"/>
              </w:rPr>
              <w:t>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Sc</w:t>
            </w:r>
            <w:r>
              <w:rPr>
                <w:color w:val="404040"/>
                <w:spacing w:val="3"/>
              </w:rPr>
              <w:t>a</w:t>
            </w:r>
            <w:r>
              <w:rPr>
                <w:color w:val="404040"/>
              </w:rPr>
              <w:t>le:</w:t>
            </w:r>
          </w:p>
          <w:p w:rsidR="009B2718" w:rsidRDefault="00545199">
            <w:pPr>
              <w:spacing w:line="220" w:lineRule="exact"/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3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3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:rsidR="009B2718" w:rsidRDefault="00545199">
            <w:pPr>
              <w:ind w:left="102"/>
            </w:pPr>
            <w:r>
              <w:rPr>
                <w:color w:val="404040"/>
                <w:spacing w:val="3"/>
              </w:rPr>
              <w:t>I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1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ind w:left="462"/>
            </w:pPr>
            <w:r>
              <w:rPr>
                <w:b/>
              </w:rPr>
              <w:t>3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120DD4">
            <w:r w:rsidRPr="00120DD4">
              <w:t>Dear honourable professor, thank you very much</w:t>
            </w:r>
          </w:p>
        </w:tc>
      </w:tr>
      <w:tr w:rsidR="009B2718">
        <w:trPr>
          <w:trHeight w:hRule="exact" w:val="931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9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y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lit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ure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ne?</w:t>
            </w:r>
          </w:p>
          <w:p w:rsidR="009B2718" w:rsidRDefault="00545199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</w:t>
            </w:r>
            <w:r>
              <w:rPr>
                <w:color w:val="404040"/>
                <w:spacing w:val="2"/>
              </w:rPr>
              <w:t>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Sc</w:t>
            </w:r>
            <w:r>
              <w:rPr>
                <w:color w:val="404040"/>
                <w:spacing w:val="3"/>
              </w:rPr>
              <w:t>a</w:t>
            </w:r>
            <w:r>
              <w:rPr>
                <w:color w:val="404040"/>
              </w:rPr>
              <w:t>le:</w:t>
            </w:r>
          </w:p>
          <w:p w:rsidR="009B2718" w:rsidRDefault="00545199">
            <w:pPr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3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3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:rsidR="009B2718" w:rsidRDefault="00545199">
            <w:pPr>
              <w:ind w:left="102"/>
            </w:pPr>
            <w:r>
              <w:rPr>
                <w:color w:val="404040"/>
                <w:spacing w:val="3"/>
              </w:rPr>
              <w:t>I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1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462"/>
            </w:pPr>
            <w:r>
              <w:rPr>
                <w:b/>
              </w:rPr>
              <w:t>3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120DD4">
            <w:r w:rsidRPr="00120DD4">
              <w:t>Dear honourable professor, thank you very much</w:t>
            </w:r>
          </w:p>
        </w:tc>
      </w:tr>
      <w:tr w:rsidR="009B2718">
        <w:trPr>
          <w:trHeight w:hRule="exact" w:val="139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10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</w:t>
            </w:r>
            <w:r>
              <w:rPr>
                <w:spacing w:val="1"/>
              </w:rPr>
              <w:t>Id</w:t>
            </w:r>
            <w:r>
              <w:t>e</w:t>
            </w:r>
            <w:r>
              <w:rPr>
                <w:spacing w:val="-1"/>
              </w:rPr>
              <w:t>n</w:t>
            </w:r>
            <w:r>
              <w:t>ti</w:t>
            </w:r>
            <w:r>
              <w:rPr>
                <w:spacing w:val="-2"/>
              </w:rPr>
              <w:t>f</w:t>
            </w:r>
            <w:r>
              <w:t>icati</w:t>
            </w:r>
            <w:r>
              <w:rPr>
                <w:spacing w:val="4"/>
              </w:rPr>
              <w:t>o</w:t>
            </w:r>
            <w:r>
              <w:t>n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esea</w:t>
            </w:r>
            <w:r>
              <w:rPr>
                <w:spacing w:val="1"/>
              </w:rPr>
              <w:t>r</w:t>
            </w:r>
            <w:r>
              <w:rPr>
                <w:spacing w:val="3"/>
              </w:rPr>
              <w:t>c</w:t>
            </w:r>
            <w:r>
              <w:t>h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g</w:t>
            </w:r>
            <w:r>
              <w:t>a</w:t>
            </w:r>
            <w:r>
              <w:rPr>
                <w:spacing w:val="1"/>
              </w:rPr>
              <w:t>p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/</w:t>
            </w:r>
            <w:r>
              <w:rPr>
                <w:spacing w:val="1"/>
              </w:rPr>
              <w:t>f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d</w:t>
            </w:r>
            <w:r>
              <w:t>ire</w:t>
            </w:r>
            <w:r>
              <w:rPr>
                <w:spacing w:val="1"/>
              </w:rPr>
              <w:t>c</w:t>
            </w:r>
            <w:r>
              <w:t>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s</w:t>
            </w:r>
          </w:p>
          <w:p w:rsidR="009B2718" w:rsidRDefault="00545199">
            <w:pPr>
              <w:ind w:left="102"/>
            </w:pPr>
            <w:r>
              <w:rPr>
                <w:spacing w:val="1"/>
              </w:rPr>
              <w:t>do</w:t>
            </w:r>
            <w:r>
              <w:rPr>
                <w:spacing w:val="-1"/>
              </w:rPr>
              <w:t>n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?</w:t>
            </w:r>
          </w:p>
          <w:p w:rsidR="009B2718" w:rsidRDefault="00545199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</w:t>
            </w:r>
            <w:r>
              <w:rPr>
                <w:color w:val="404040"/>
                <w:spacing w:val="2"/>
              </w:rPr>
              <w:t>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Sc</w:t>
            </w:r>
            <w:r>
              <w:rPr>
                <w:color w:val="404040"/>
                <w:spacing w:val="3"/>
              </w:rPr>
              <w:t>a</w:t>
            </w:r>
            <w:r>
              <w:rPr>
                <w:color w:val="404040"/>
              </w:rPr>
              <w:t>le:</w:t>
            </w:r>
          </w:p>
          <w:p w:rsidR="009B2718" w:rsidRDefault="00545199">
            <w:pPr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3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3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:rsidR="009B2718" w:rsidRDefault="00545199">
            <w:pPr>
              <w:ind w:left="102"/>
            </w:pPr>
            <w:r>
              <w:rPr>
                <w:color w:val="404040"/>
                <w:spacing w:val="3"/>
              </w:rPr>
              <w:t>I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1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02"/>
            </w:pPr>
            <w:r>
              <w:t>3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120DD4">
            <w:r w:rsidRPr="00120DD4">
              <w:t>Dear honourable professor, thank you very much</w:t>
            </w:r>
          </w:p>
        </w:tc>
      </w:tr>
      <w:tr w:rsidR="009B2718">
        <w:trPr>
          <w:trHeight w:hRule="exact" w:val="92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11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nclu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og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ed?</w:t>
            </w:r>
          </w:p>
          <w:p w:rsidR="009B2718" w:rsidRDefault="00545199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</w:t>
            </w:r>
            <w:r>
              <w:rPr>
                <w:color w:val="404040"/>
                <w:spacing w:val="2"/>
              </w:rPr>
              <w:t>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Sc</w:t>
            </w:r>
            <w:r>
              <w:rPr>
                <w:color w:val="404040"/>
                <w:spacing w:val="3"/>
              </w:rPr>
              <w:t>a</w:t>
            </w:r>
            <w:r>
              <w:rPr>
                <w:color w:val="404040"/>
              </w:rPr>
              <w:t>le:</w:t>
            </w:r>
          </w:p>
          <w:p w:rsidR="009B2718" w:rsidRDefault="00545199">
            <w:pPr>
              <w:spacing w:line="220" w:lineRule="exact"/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3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3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:rsidR="009B2718" w:rsidRDefault="00545199">
            <w:pPr>
              <w:ind w:left="102"/>
            </w:pPr>
            <w:r>
              <w:rPr>
                <w:color w:val="404040"/>
                <w:spacing w:val="3"/>
              </w:rPr>
              <w:t>I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1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02"/>
            </w:pPr>
            <w:r>
              <w:t>3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120DD4">
            <w:r w:rsidRPr="00120DD4">
              <w:t>Dear honourable professor, thank you very much</w:t>
            </w:r>
          </w:p>
        </w:tc>
      </w:tr>
      <w:tr w:rsidR="009B2718">
        <w:trPr>
          <w:trHeight w:hRule="exact" w:val="932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12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it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3"/>
              </w:rPr>
              <w:t>n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2"/>
              </w:rPr>
              <w:t>u</w:t>
            </w:r>
            <w:r>
              <w:rPr>
                <w:b/>
                <w:spacing w:val="-1"/>
              </w:rPr>
              <w:t>ss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d?</w:t>
            </w:r>
          </w:p>
          <w:p w:rsidR="009B2718" w:rsidRDefault="00545199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</w:t>
            </w:r>
            <w:r>
              <w:rPr>
                <w:color w:val="404040"/>
                <w:spacing w:val="2"/>
              </w:rPr>
              <w:t>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Sc</w:t>
            </w:r>
            <w:r>
              <w:rPr>
                <w:color w:val="404040"/>
                <w:spacing w:val="3"/>
              </w:rPr>
              <w:t>a</w:t>
            </w:r>
            <w:r>
              <w:rPr>
                <w:color w:val="404040"/>
              </w:rPr>
              <w:t>le:</w:t>
            </w:r>
          </w:p>
          <w:p w:rsidR="009B2718" w:rsidRDefault="00545199">
            <w:pPr>
              <w:spacing w:before="1"/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3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3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:rsidR="009B2718" w:rsidRDefault="00545199">
            <w:pPr>
              <w:ind w:left="102"/>
            </w:pPr>
            <w:r>
              <w:rPr>
                <w:color w:val="404040"/>
                <w:spacing w:val="3"/>
              </w:rPr>
              <w:t>I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1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02"/>
            </w:pPr>
            <w:r>
              <w:t>3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120DD4">
            <w:r w:rsidRPr="00120DD4">
              <w:t>Dear honourable professor, thank you very much</w:t>
            </w:r>
          </w:p>
        </w:tc>
      </w:tr>
      <w:tr w:rsidR="009B2718">
        <w:trPr>
          <w:trHeight w:hRule="exact" w:val="139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13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Wh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t>Q</w:t>
            </w:r>
            <w:r>
              <w:rPr>
                <w:spacing w:val="-1"/>
              </w:rPr>
              <w:t>u</w:t>
            </w:r>
            <w:r>
              <w:t>ali</w:t>
            </w:r>
            <w:r>
              <w:rPr>
                <w:spacing w:val="2"/>
              </w:rPr>
              <w:t>t</w:t>
            </w:r>
            <w:r>
              <w:t>y</w:t>
            </w:r>
            <w:r>
              <w:rPr>
                <w:spacing w:val="-9"/>
              </w:rPr>
              <w:t xml:space="preserve"> </w:t>
            </w:r>
            <w:r>
              <w:rPr>
                <w:spacing w:val="3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(</w:t>
            </w:r>
            <w:r>
              <w:t>i.</w:t>
            </w:r>
            <w:r>
              <w:rPr>
                <w:spacing w:val="1"/>
              </w:rPr>
              <w:t>e</w:t>
            </w:r>
            <w:r>
              <w:t>.</w:t>
            </w:r>
            <w:r>
              <w:rPr>
                <w:spacing w:val="-2"/>
              </w:rPr>
              <w:t xml:space="preserve"> f</w:t>
            </w:r>
            <w:r>
              <w:rPr>
                <w:spacing w:val="1"/>
              </w:rPr>
              <w:t>r</w:t>
            </w:r>
            <w:r>
              <w:rPr>
                <w:spacing w:val="3"/>
              </w:rPr>
              <w:t>o</w:t>
            </w:r>
            <w:r>
              <w:t>m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p</w:t>
            </w:r>
            <w:r>
              <w:t>e</w:t>
            </w:r>
            <w:r>
              <w:rPr>
                <w:spacing w:val="1"/>
              </w:rPr>
              <w:t>e</w:t>
            </w:r>
            <w:r>
              <w:t>r</w:t>
            </w:r>
          </w:p>
          <w:p w:rsidR="009B2718" w:rsidRDefault="00545199">
            <w:pPr>
              <w:spacing w:before="4" w:line="220" w:lineRule="exact"/>
              <w:ind w:left="102" w:right="2253"/>
            </w:pP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2"/>
              </w:rPr>
              <w:t>e</w:t>
            </w:r>
            <w:r>
              <w:rPr>
                <w:spacing w:val="-2"/>
              </w:rPr>
              <w:t>w</w:t>
            </w:r>
            <w:r>
              <w:t>ed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>n</w:t>
            </w:r>
            <w:r>
              <w:t>tic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r</w:t>
            </w:r>
            <w:r>
              <w:t>c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s</w:t>
            </w:r>
            <w:r>
              <w:t xml:space="preserve">) </w:t>
            </w: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</w:t>
            </w:r>
            <w:r>
              <w:rPr>
                <w:color w:val="404040"/>
                <w:spacing w:val="2"/>
              </w:rPr>
              <w:t>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Sc</w:t>
            </w:r>
            <w:r>
              <w:rPr>
                <w:color w:val="404040"/>
                <w:spacing w:val="3"/>
              </w:rPr>
              <w:t>a</w:t>
            </w:r>
            <w:r>
              <w:rPr>
                <w:color w:val="404040"/>
              </w:rPr>
              <w:t>le:</w:t>
            </w:r>
          </w:p>
          <w:p w:rsidR="009B2718" w:rsidRDefault="00545199">
            <w:pPr>
              <w:spacing w:line="220" w:lineRule="exact"/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3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3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:rsidR="009B2718" w:rsidRDefault="00545199">
            <w:pPr>
              <w:ind w:left="102"/>
            </w:pPr>
            <w:r>
              <w:rPr>
                <w:color w:val="404040"/>
                <w:spacing w:val="3"/>
              </w:rPr>
              <w:t>I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</w:p>
          <w:p w:rsidR="009B2718" w:rsidRDefault="00545199">
            <w:pPr>
              <w:ind w:left="102"/>
            </w:pPr>
            <w:r>
              <w:rPr>
                <w:color w:val="404040"/>
              </w:rPr>
              <w:t>N</w:t>
            </w:r>
            <w:r>
              <w:rPr>
                <w:color w:val="404040"/>
                <w:spacing w:val="2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1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02"/>
            </w:pPr>
            <w:r>
              <w:t>5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120DD4">
            <w:r w:rsidRPr="00120DD4">
              <w:t>Dear honourable professor, thank you very much</w:t>
            </w:r>
          </w:p>
        </w:tc>
      </w:tr>
      <w:tr w:rsidR="009B2718">
        <w:trPr>
          <w:trHeight w:hRule="exact" w:val="139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before="2" w:line="220" w:lineRule="exact"/>
              <w:ind w:left="102" w:right="950"/>
            </w:pPr>
            <w:r>
              <w:rPr>
                <w:b/>
                <w:spacing w:val="1"/>
              </w:rPr>
              <w:t>14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tt</w:t>
            </w:r>
            <w:r>
              <w:rPr>
                <w:b/>
              </w:rPr>
              <w:t>en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cle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 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derst</w:t>
            </w:r>
            <w:r>
              <w:rPr>
                <w:b/>
                <w:spacing w:val="2"/>
              </w:rPr>
              <w:t>an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e?</w:t>
            </w:r>
          </w:p>
          <w:p w:rsidR="009B2718" w:rsidRDefault="00545199">
            <w:pPr>
              <w:spacing w:line="220" w:lineRule="exact"/>
              <w:ind w:left="102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</w:rPr>
              <w:t>at</w:t>
            </w:r>
            <w:r>
              <w:rPr>
                <w:color w:val="404040"/>
                <w:spacing w:val="2"/>
              </w:rPr>
              <w:t>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Sc</w:t>
            </w:r>
            <w:r>
              <w:rPr>
                <w:color w:val="404040"/>
                <w:spacing w:val="3"/>
              </w:rPr>
              <w:t>a</w:t>
            </w:r>
            <w:r>
              <w:rPr>
                <w:color w:val="404040"/>
              </w:rPr>
              <w:t>le:</w:t>
            </w:r>
          </w:p>
          <w:p w:rsidR="009B2718" w:rsidRDefault="00545199">
            <w:pPr>
              <w:spacing w:line="220" w:lineRule="exact"/>
              <w:ind w:left="102"/>
            </w:pPr>
            <w:r>
              <w:rPr>
                <w:color w:val="404040"/>
              </w:rPr>
              <w:t>5 = 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</w:rPr>
              <w:t>c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lle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 = S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3"/>
              </w:rPr>
              <w:t>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  <w:spacing w:val="3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</w:rPr>
              <w:t>2 = Ne</w:t>
            </w:r>
            <w:r>
              <w:rPr>
                <w:color w:val="404040"/>
                <w:spacing w:val="1"/>
              </w:rPr>
              <w:t>ed</w:t>
            </w:r>
            <w:r>
              <w:rPr>
                <w:color w:val="404040"/>
              </w:rPr>
              <w:t>s</w:t>
            </w:r>
          </w:p>
          <w:p w:rsidR="009B2718" w:rsidRDefault="00545199">
            <w:pPr>
              <w:ind w:left="102"/>
            </w:pPr>
            <w:r>
              <w:rPr>
                <w:color w:val="404040"/>
                <w:spacing w:val="3"/>
              </w:rPr>
              <w:t>I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4"/>
              </w:rPr>
              <w:t>m</w:t>
            </w:r>
            <w:r>
              <w:rPr>
                <w:color w:val="404040"/>
                <w:spacing w:val="3"/>
              </w:rPr>
              <w:t>e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r</w:t>
            </w:r>
          </w:p>
          <w:p w:rsidR="009B2718" w:rsidRDefault="00545199">
            <w:pPr>
              <w:ind w:left="102"/>
            </w:pPr>
            <w:r>
              <w:rPr>
                <w:color w:val="404040"/>
              </w:rPr>
              <w:t>N</w:t>
            </w:r>
            <w:r>
              <w:rPr>
                <w:color w:val="404040"/>
                <w:spacing w:val="2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lica</w:t>
            </w:r>
            <w:r>
              <w:rPr>
                <w:color w:val="404040"/>
                <w:spacing w:val="1"/>
              </w:rPr>
              <w:t>b</w:t>
            </w:r>
            <w:r>
              <w:rPr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02"/>
            </w:pPr>
            <w: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120DD4">
            <w:r w:rsidRPr="00120DD4">
              <w:t>Dear honourable professor, thank you very much</w:t>
            </w:r>
          </w:p>
        </w:tc>
      </w:tr>
    </w:tbl>
    <w:p w:rsidR="009B2718" w:rsidRDefault="009B2718">
      <w:pPr>
        <w:spacing w:line="200" w:lineRule="exact"/>
      </w:pPr>
    </w:p>
    <w:p w:rsidR="009B2718" w:rsidRDefault="009B2718">
      <w:pPr>
        <w:spacing w:before="2" w:line="220" w:lineRule="exact"/>
        <w:rPr>
          <w:sz w:val="22"/>
          <w:szCs w:val="22"/>
        </w:rPr>
      </w:pPr>
    </w:p>
    <w:p w:rsidR="009B2718" w:rsidRDefault="00D86227">
      <w:pPr>
        <w:spacing w:before="33" w:line="220" w:lineRule="exact"/>
        <w:ind w:left="100"/>
      </w:pPr>
      <w:r>
        <w:pict>
          <v:group id="_x0000_s1049" style="position:absolute;left:0;text-align:left;margin-left:71.45pt;margin-top:1.15pt;width:146.05pt;height:12.5pt;z-index:-251659776;mso-position-horizontal-relative:page" coordorigin="1429,23" coordsize="2921,250">
            <v:shape id="_x0000_s1051" style="position:absolute;left:1440;top:33;width:2900;height:230" coordorigin="1440,33" coordsize="2900,230" path="m1440,263r2900,l4340,33r-2900,l1440,263xe" fillcolor="yellow" stroked="f">
              <v:path arrowok="t"/>
            </v:shape>
            <v:shape id="_x0000_s1050" style="position:absolute;left:1440;top:251;width:2900;height:0" coordorigin="1440,251" coordsize="2900,0" path="m1440,251r2900,e" filled="f" strokeweight="1.06pt">
              <v:path arrowok="t"/>
            </v:shape>
            <w10:wrap anchorx="page"/>
          </v:group>
        </w:pict>
      </w:r>
      <w:r w:rsidR="00545199">
        <w:rPr>
          <w:b/>
          <w:position w:val="-1"/>
        </w:rPr>
        <w:t>PART</w:t>
      </w:r>
      <w:r w:rsidR="00545199">
        <w:rPr>
          <w:b/>
          <w:spacing w:val="-5"/>
          <w:position w:val="-1"/>
        </w:rPr>
        <w:t xml:space="preserve"> </w:t>
      </w:r>
      <w:r w:rsidR="00545199">
        <w:rPr>
          <w:b/>
          <w:spacing w:val="1"/>
          <w:position w:val="-1"/>
        </w:rPr>
        <w:t>2</w:t>
      </w:r>
      <w:r w:rsidR="00545199">
        <w:rPr>
          <w:b/>
          <w:position w:val="-1"/>
        </w:rPr>
        <w:t>.2</w:t>
      </w:r>
      <w:r w:rsidR="00545199">
        <w:rPr>
          <w:b/>
          <w:spacing w:val="-2"/>
          <w:position w:val="-1"/>
        </w:rPr>
        <w:t xml:space="preserve"> </w:t>
      </w:r>
      <w:r w:rsidR="00545199">
        <w:rPr>
          <w:b/>
          <w:spacing w:val="1"/>
          <w:position w:val="-1"/>
        </w:rPr>
        <w:t>(</w:t>
      </w:r>
      <w:r w:rsidR="00545199">
        <w:rPr>
          <w:b/>
          <w:position w:val="-1"/>
        </w:rPr>
        <w:t>S</w:t>
      </w:r>
      <w:r w:rsidR="00545199">
        <w:rPr>
          <w:b/>
          <w:spacing w:val="-1"/>
          <w:position w:val="-1"/>
        </w:rPr>
        <w:t>u</w:t>
      </w:r>
      <w:r w:rsidR="00545199">
        <w:rPr>
          <w:b/>
          <w:position w:val="-1"/>
        </w:rPr>
        <w:t>bj</w:t>
      </w:r>
      <w:r w:rsidR="00545199">
        <w:rPr>
          <w:b/>
          <w:spacing w:val="1"/>
          <w:position w:val="-1"/>
        </w:rPr>
        <w:t>e</w:t>
      </w:r>
      <w:r w:rsidR="00545199">
        <w:rPr>
          <w:b/>
          <w:position w:val="-1"/>
        </w:rPr>
        <w:t>c</w:t>
      </w:r>
      <w:r w:rsidR="00545199">
        <w:rPr>
          <w:b/>
          <w:spacing w:val="1"/>
          <w:position w:val="-1"/>
        </w:rPr>
        <w:t>t</w:t>
      </w:r>
      <w:r w:rsidR="00545199">
        <w:rPr>
          <w:b/>
          <w:position w:val="-1"/>
        </w:rPr>
        <w:t>i</w:t>
      </w:r>
      <w:r w:rsidR="00545199">
        <w:rPr>
          <w:b/>
          <w:spacing w:val="1"/>
          <w:position w:val="-1"/>
        </w:rPr>
        <w:t>v</w:t>
      </w:r>
      <w:r w:rsidR="00545199">
        <w:rPr>
          <w:b/>
          <w:position w:val="-1"/>
        </w:rPr>
        <w:t>e</w:t>
      </w:r>
      <w:r w:rsidR="00545199">
        <w:rPr>
          <w:b/>
          <w:spacing w:val="-9"/>
          <w:position w:val="-1"/>
        </w:rPr>
        <w:t xml:space="preserve"> </w:t>
      </w:r>
      <w:r w:rsidR="00545199">
        <w:rPr>
          <w:b/>
          <w:spacing w:val="-1"/>
          <w:position w:val="-1"/>
        </w:rPr>
        <w:t>E</w:t>
      </w:r>
      <w:r w:rsidR="00545199">
        <w:rPr>
          <w:b/>
          <w:spacing w:val="1"/>
          <w:position w:val="-1"/>
        </w:rPr>
        <w:t>va</w:t>
      </w:r>
      <w:r w:rsidR="00545199">
        <w:rPr>
          <w:b/>
          <w:position w:val="-1"/>
        </w:rPr>
        <w:t>lua</w:t>
      </w:r>
      <w:r w:rsidR="00545199">
        <w:rPr>
          <w:b/>
          <w:spacing w:val="1"/>
          <w:position w:val="-1"/>
        </w:rPr>
        <w:t>t</w:t>
      </w:r>
      <w:r w:rsidR="00545199">
        <w:rPr>
          <w:b/>
          <w:position w:val="-1"/>
        </w:rPr>
        <w:t>i</w:t>
      </w:r>
      <w:r w:rsidR="00545199">
        <w:rPr>
          <w:b/>
          <w:spacing w:val="1"/>
          <w:position w:val="-1"/>
        </w:rPr>
        <w:t>o</w:t>
      </w:r>
      <w:r w:rsidR="00545199">
        <w:rPr>
          <w:b/>
          <w:position w:val="-1"/>
        </w:rPr>
        <w:t>n)</w:t>
      </w:r>
    </w:p>
    <w:p w:rsidR="009B2718" w:rsidRDefault="009B2718">
      <w:pPr>
        <w:spacing w:before="6" w:line="220" w:lineRule="exact"/>
        <w:rPr>
          <w:sz w:val="22"/>
          <w:szCs w:val="22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3"/>
      </w:tblGrid>
      <w:tr w:rsidR="009B2718">
        <w:trPr>
          <w:trHeight w:hRule="exact" w:val="898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9B2718"/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ent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02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  <w:r>
              <w:rPr>
                <w:b/>
                <w:spacing w:val="-8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a</w:t>
            </w:r>
            <w:r>
              <w:rPr>
                <w:spacing w:val="1"/>
              </w:rPr>
              <w:t>nd</w:t>
            </w:r>
            <w:r>
              <w:t>at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or</w:t>
            </w:r>
            <w:r>
              <w:t>s</w:t>
            </w:r>
          </w:p>
          <w:p w:rsidR="009B2718" w:rsidRDefault="00545199">
            <w:pPr>
              <w:spacing w:before="17"/>
              <w:ind w:left="102"/>
            </w:pPr>
            <w:r>
              <w:rPr>
                <w:spacing w:val="-1"/>
              </w:rPr>
              <w:t>sh</w:t>
            </w:r>
            <w:r>
              <w:rPr>
                <w:spacing w:val="1"/>
              </w:rPr>
              <w:t>ou</w:t>
            </w:r>
            <w:r>
              <w:t>ld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w</w:t>
            </w:r>
            <w:r>
              <w:rPr>
                <w:spacing w:val="1"/>
              </w:rPr>
              <w:t>r</w:t>
            </w:r>
            <w:r>
              <w:t>ite</w:t>
            </w:r>
            <w:r>
              <w:rPr>
                <w:spacing w:val="-1"/>
              </w:rPr>
              <w:t xml:space="preserve"> h</w:t>
            </w:r>
            <w:r>
              <w:t>i</w:t>
            </w:r>
            <w:r>
              <w:rPr>
                <w:spacing w:val="1"/>
              </w:rPr>
              <w:t>s</w:t>
            </w:r>
            <w:r>
              <w:t>/</w:t>
            </w:r>
            <w:r>
              <w:rPr>
                <w:spacing w:val="-1"/>
              </w:rPr>
              <w:t>h</w:t>
            </w:r>
            <w:r>
              <w:t>er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e</w:t>
            </w:r>
            <w:r>
              <w:rPr>
                <w:spacing w:val="1"/>
              </w:rPr>
              <w:t>edb</w:t>
            </w:r>
            <w:r>
              <w:t>a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e)</w:t>
            </w:r>
          </w:p>
        </w:tc>
      </w:tr>
      <w:tr w:rsidR="009B2718">
        <w:trPr>
          <w:trHeight w:hRule="exact" w:val="92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02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ble?</w:t>
            </w:r>
          </w:p>
          <w:p w:rsidR="009B2718" w:rsidRDefault="009B2718">
            <w:pPr>
              <w:spacing w:before="10" w:line="220" w:lineRule="exact"/>
              <w:rPr>
                <w:sz w:val="22"/>
                <w:szCs w:val="22"/>
              </w:rPr>
            </w:pPr>
          </w:p>
          <w:p w:rsidR="009B2718" w:rsidRDefault="00545199">
            <w:pPr>
              <w:spacing w:line="220" w:lineRule="exact"/>
              <w:ind w:left="102" w:right="481"/>
            </w:pPr>
            <w:r>
              <w:rPr>
                <w:spacing w:val="1"/>
              </w:rPr>
              <w:t>I</w:t>
            </w:r>
            <w:r>
              <w:t xml:space="preserve">f </w:t>
            </w:r>
            <w:r>
              <w:rPr>
                <w:spacing w:val="-4"/>
              </w:rPr>
              <w:t>y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w</w:t>
            </w:r>
            <w:r>
              <w:t>er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N</w:t>
            </w:r>
            <w:r>
              <w:t>O,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p</w:t>
            </w:r>
            <w:r>
              <w:t>lease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 xml:space="preserve">a </w:t>
            </w:r>
            <w:r>
              <w:rPr>
                <w:spacing w:val="1"/>
              </w:rPr>
              <w:t>br</w:t>
            </w:r>
            <w:r>
              <w:t>ie</w:t>
            </w:r>
            <w:r>
              <w:rPr>
                <w:spacing w:val="-1"/>
              </w:rPr>
              <w:t>f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t>cle</w:t>
            </w:r>
            <w:r>
              <w:rPr>
                <w:spacing w:val="1"/>
              </w:rPr>
              <w:t>a</w:t>
            </w:r>
            <w:r>
              <w:t xml:space="preserve">r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gg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s</w:t>
            </w:r>
            <w:r>
              <w:t>ti</w:t>
            </w:r>
            <w:r>
              <w:rPr>
                <w:spacing w:val="3"/>
              </w:rPr>
              <w:t>o</w:t>
            </w:r>
            <w:r>
              <w:t>n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i</w:t>
            </w:r>
            <w:r>
              <w:rPr>
                <w:spacing w:val="-4"/>
              </w:rPr>
              <w:t>m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v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462"/>
            </w:pPr>
            <w:r>
              <w:rPr>
                <w:b/>
                <w:spacing w:val="1"/>
              </w:rPr>
              <w:t>y</w:t>
            </w:r>
            <w:r>
              <w:rPr>
                <w:b/>
              </w:rPr>
              <w:t>es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120DD4">
            <w:r w:rsidRPr="00120DD4">
              <w:t>Dear honourable professor, thank you very much</w:t>
            </w:r>
          </w:p>
        </w:tc>
      </w:tr>
      <w:tr w:rsidR="009B2718">
        <w:trPr>
          <w:trHeight w:hRule="exact" w:val="931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02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pr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he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</w:p>
          <w:p w:rsidR="009B2718" w:rsidRDefault="009B2718">
            <w:pPr>
              <w:spacing w:before="6" w:line="220" w:lineRule="exact"/>
              <w:rPr>
                <w:sz w:val="22"/>
                <w:szCs w:val="22"/>
              </w:rPr>
            </w:pPr>
          </w:p>
          <w:p w:rsidR="009B2718" w:rsidRDefault="00545199">
            <w:pPr>
              <w:ind w:left="102" w:right="481"/>
            </w:pPr>
            <w:r>
              <w:rPr>
                <w:spacing w:val="1"/>
              </w:rPr>
              <w:t>I</w:t>
            </w:r>
            <w:r>
              <w:t xml:space="preserve">f </w:t>
            </w:r>
            <w:r>
              <w:rPr>
                <w:spacing w:val="-4"/>
              </w:rPr>
              <w:t>y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w</w:t>
            </w:r>
            <w:r>
              <w:t>er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N</w:t>
            </w:r>
            <w:r>
              <w:t>O,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p</w:t>
            </w:r>
            <w:r>
              <w:t>lease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 xml:space="preserve">a </w:t>
            </w:r>
            <w:r>
              <w:rPr>
                <w:spacing w:val="1"/>
              </w:rPr>
              <w:t>br</w:t>
            </w:r>
            <w:r>
              <w:t>ie</w:t>
            </w:r>
            <w:r>
              <w:rPr>
                <w:spacing w:val="-1"/>
              </w:rPr>
              <w:t>f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t>cle</w:t>
            </w:r>
            <w:r>
              <w:rPr>
                <w:spacing w:val="1"/>
              </w:rPr>
              <w:t>a</w:t>
            </w:r>
            <w:r>
              <w:t xml:space="preserve">r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gg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s</w:t>
            </w:r>
            <w:r>
              <w:t>ti</w:t>
            </w:r>
            <w:r>
              <w:rPr>
                <w:spacing w:val="3"/>
              </w:rPr>
              <w:t>o</w:t>
            </w:r>
            <w:r>
              <w:t>n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i</w:t>
            </w:r>
            <w:r>
              <w:rPr>
                <w:spacing w:val="-4"/>
              </w:rPr>
              <w:t>m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v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462"/>
            </w:pPr>
            <w:r>
              <w:rPr>
                <w:b/>
                <w:spacing w:val="1"/>
              </w:rPr>
              <w:t>y</w:t>
            </w:r>
            <w:r>
              <w:rPr>
                <w:b/>
              </w:rPr>
              <w:t>es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120DD4">
            <w:r w:rsidRPr="00120DD4">
              <w:t>Dear honourable professor, thank you very much</w:t>
            </w:r>
          </w:p>
        </w:tc>
      </w:tr>
      <w:tr w:rsidR="009B2718">
        <w:trPr>
          <w:trHeight w:hRule="exact" w:val="92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02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ientific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lly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?</w:t>
            </w:r>
          </w:p>
          <w:p w:rsidR="009B2718" w:rsidRDefault="009B2718">
            <w:pPr>
              <w:spacing w:before="10" w:line="220" w:lineRule="exact"/>
              <w:rPr>
                <w:sz w:val="22"/>
                <w:szCs w:val="22"/>
              </w:rPr>
            </w:pPr>
          </w:p>
          <w:p w:rsidR="009B2718" w:rsidRDefault="00545199">
            <w:pPr>
              <w:spacing w:line="220" w:lineRule="exact"/>
              <w:ind w:left="102" w:right="475"/>
            </w:pPr>
            <w:r>
              <w:rPr>
                <w:spacing w:val="1"/>
              </w:rPr>
              <w:t>I</w:t>
            </w:r>
            <w:r>
              <w:t xml:space="preserve">f </w:t>
            </w:r>
            <w:r>
              <w:rPr>
                <w:spacing w:val="-4"/>
              </w:rPr>
              <w:t>y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w</w:t>
            </w:r>
            <w:r>
              <w:t>er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N</w:t>
            </w:r>
            <w:r>
              <w:t>O,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p</w:t>
            </w:r>
            <w:r>
              <w:t>lease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 xml:space="preserve">a </w:t>
            </w:r>
            <w:r>
              <w:rPr>
                <w:spacing w:val="1"/>
              </w:rPr>
              <w:t>br</w:t>
            </w:r>
            <w:r>
              <w:t>ie</w:t>
            </w:r>
            <w:r>
              <w:rPr>
                <w:spacing w:val="-1"/>
              </w:rPr>
              <w:t>f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t>cle</w:t>
            </w:r>
            <w:r>
              <w:rPr>
                <w:spacing w:val="1"/>
              </w:rPr>
              <w:t>a</w:t>
            </w:r>
            <w:r>
              <w:t xml:space="preserve">r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gg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s</w:t>
            </w:r>
            <w:r>
              <w:t>ti</w:t>
            </w:r>
            <w:r>
              <w:rPr>
                <w:spacing w:val="3"/>
              </w:rPr>
              <w:t>o</w:t>
            </w:r>
            <w:r>
              <w:t>n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i</w:t>
            </w:r>
            <w:r>
              <w:rPr>
                <w:spacing w:val="-4"/>
              </w:rPr>
              <w:t>m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v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02"/>
            </w:pPr>
            <w:r>
              <w:t>Ye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b</w:t>
            </w:r>
            <w:r>
              <w:rPr>
                <w:spacing w:val="-1"/>
              </w:rPr>
              <w:t>u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5"/>
              </w:rPr>
              <w:t>e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p</w:t>
            </w:r>
            <w:r>
              <w:t>ell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g</w:t>
            </w:r>
            <w:r>
              <w:t>s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n</w:t>
            </w:r>
            <w:r>
              <w:t>eed</w:t>
            </w:r>
            <w:r>
              <w:rPr>
                <w:spacing w:val="-2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orr</w:t>
            </w:r>
            <w:r>
              <w:t>ecti</w:t>
            </w:r>
            <w:r>
              <w:rPr>
                <w:spacing w:val="1"/>
              </w:rPr>
              <w:t>o</w:t>
            </w:r>
            <w:r>
              <w:t>n</w:t>
            </w:r>
          </w:p>
          <w:p w:rsidR="009D4397" w:rsidRDefault="009D4397" w:rsidP="009D4397">
            <w:pPr>
              <w:spacing w:line="220" w:lineRule="exact"/>
              <w:ind w:left="102"/>
            </w:pPr>
          </w:p>
          <w:p w:rsidR="009D4397" w:rsidRDefault="009D4397" w:rsidP="009D4397">
            <w:pPr>
              <w:spacing w:line="220" w:lineRule="exact"/>
              <w:ind w:left="102"/>
            </w:pPr>
            <w:r>
              <w:t>Spellings at places</w:t>
            </w:r>
          </w:p>
          <w:p w:rsidR="00A9695A" w:rsidRDefault="00A9695A" w:rsidP="009D4397">
            <w:pPr>
              <w:spacing w:line="220" w:lineRule="exact"/>
              <w:ind w:left="102"/>
            </w:pP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120DD4">
            <w:r w:rsidRPr="00120DD4">
              <w:t>Dear honourable professor, thank you very much</w:t>
            </w:r>
            <w:r>
              <w:t xml:space="preserve"> for your correction.</w:t>
            </w:r>
          </w:p>
          <w:p w:rsidR="00120DD4" w:rsidRDefault="00120DD4">
            <w:r>
              <w:t>We’ll do the correction, asap</w:t>
            </w:r>
          </w:p>
        </w:tc>
      </w:tr>
      <w:tr w:rsidR="009B2718">
        <w:trPr>
          <w:trHeight w:hRule="exact" w:val="931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02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nt?</w:t>
            </w:r>
          </w:p>
          <w:p w:rsidR="009B2718" w:rsidRDefault="009B2718">
            <w:pPr>
              <w:spacing w:before="6" w:line="220" w:lineRule="exact"/>
              <w:rPr>
                <w:sz w:val="22"/>
                <w:szCs w:val="22"/>
              </w:rPr>
            </w:pPr>
          </w:p>
          <w:p w:rsidR="009B2718" w:rsidRDefault="00545199">
            <w:pPr>
              <w:ind w:left="102" w:right="193"/>
            </w:pPr>
            <w:r>
              <w:rPr>
                <w:spacing w:val="1"/>
              </w:rPr>
              <w:t>I</w:t>
            </w:r>
            <w:r>
              <w:t xml:space="preserve">f </w:t>
            </w:r>
            <w:r>
              <w:rPr>
                <w:spacing w:val="-4"/>
              </w:rPr>
              <w:t>y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w</w:t>
            </w:r>
            <w:r>
              <w:t>er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N</w:t>
            </w:r>
            <w:r>
              <w:t>O,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p</w:t>
            </w:r>
            <w:r>
              <w:t>lease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cle</w:t>
            </w:r>
            <w:r>
              <w:rPr>
                <w:spacing w:val="1"/>
              </w:rPr>
              <w:t>a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su</w:t>
            </w:r>
            <w:r>
              <w:rPr>
                <w:spacing w:val="1"/>
              </w:rPr>
              <w:t>g</w:t>
            </w:r>
            <w:r>
              <w:rPr>
                <w:spacing w:val="-1"/>
              </w:rPr>
              <w:t>g</w:t>
            </w:r>
            <w:r>
              <w:t>es</w:t>
            </w:r>
            <w:r>
              <w:rPr>
                <w:spacing w:val="2"/>
              </w:rPr>
              <w:t>t</w:t>
            </w:r>
            <w:r>
              <w:t>i</w:t>
            </w:r>
            <w:r>
              <w:rPr>
                <w:spacing w:val="1"/>
              </w:rPr>
              <w:t>o</w:t>
            </w:r>
            <w:r>
              <w:t xml:space="preserve">n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i</w:t>
            </w:r>
            <w:r>
              <w:rPr>
                <w:spacing w:val="-4"/>
              </w:rPr>
              <w:t>m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v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m</w:t>
            </w:r>
            <w:r>
              <w:t>e</w:t>
            </w:r>
            <w:r>
              <w:rPr>
                <w:spacing w:val="-1"/>
              </w:rPr>
              <w:t>n</w:t>
            </w:r>
            <w:r>
              <w:t>t.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9D4397">
            <w:pPr>
              <w:spacing w:line="220" w:lineRule="exact"/>
              <w:ind w:left="102"/>
            </w:pPr>
            <w:r>
              <w:rPr>
                <w:spacing w:val="-1"/>
              </w:rPr>
              <w:t>Y</w:t>
            </w:r>
            <w:r w:rsidR="00545199">
              <w:t>es</w:t>
            </w:r>
          </w:p>
          <w:p w:rsidR="009D4397" w:rsidRDefault="009D4397">
            <w:pPr>
              <w:spacing w:line="220" w:lineRule="exact"/>
              <w:ind w:left="102"/>
            </w:pP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120DD4">
            <w:r w:rsidRPr="00120DD4">
              <w:t>Dear honourable professor, thank you very much</w:t>
            </w:r>
          </w:p>
        </w:tc>
      </w:tr>
      <w:tr w:rsidR="009B2718">
        <w:trPr>
          <w:trHeight w:hRule="exact" w:val="139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02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2"/>
              </w:rPr>
              <w:t>h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ipt?</w:t>
            </w:r>
          </w:p>
          <w:p w:rsidR="009B2718" w:rsidRDefault="00545199">
            <w:pPr>
              <w:spacing w:line="220" w:lineRule="exact"/>
              <w:ind w:left="102"/>
            </w:pPr>
            <w:r>
              <w:rPr>
                <w:spacing w:val="1"/>
              </w:rPr>
              <w:t>(</w:t>
            </w:r>
            <w:r>
              <w:t>Y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NO)</w:t>
            </w:r>
          </w:p>
          <w:p w:rsidR="009B2718" w:rsidRDefault="009B2718">
            <w:pPr>
              <w:spacing w:before="8" w:line="220" w:lineRule="exact"/>
              <w:rPr>
                <w:sz w:val="22"/>
                <w:szCs w:val="22"/>
              </w:rPr>
            </w:pPr>
          </w:p>
          <w:p w:rsidR="009B2718" w:rsidRDefault="00545199">
            <w:pPr>
              <w:ind w:left="102" w:right="445"/>
            </w:pPr>
            <w:r>
              <w:rPr>
                <w:spacing w:val="1"/>
              </w:rPr>
              <w:t>(I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y</w:t>
            </w:r>
            <w:r>
              <w:t xml:space="preserve">es, </w:t>
            </w:r>
            <w:r>
              <w:rPr>
                <w:spacing w:val="-1"/>
              </w:rPr>
              <w:t>k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rPr>
                <w:spacing w:val="2"/>
              </w:rPr>
              <w:t>l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p</w:t>
            </w:r>
            <w:r>
              <w:t>lease</w:t>
            </w:r>
            <w:r>
              <w:rPr>
                <w:spacing w:val="-2"/>
              </w:rPr>
              <w:t xml:space="preserve"> w</w:t>
            </w:r>
            <w:r>
              <w:rPr>
                <w:spacing w:val="1"/>
              </w:rPr>
              <w:t>r</w:t>
            </w:r>
            <w:r>
              <w:t>ite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do</w:t>
            </w:r>
            <w:r>
              <w:rPr>
                <w:spacing w:val="-2"/>
              </w:rPr>
              <w:t>w</w:t>
            </w:r>
            <w:r>
              <w:t>n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3"/>
              </w:rPr>
              <w:t xml:space="preserve"> </w:t>
            </w:r>
            <w:r>
              <w:t>et</w:t>
            </w:r>
            <w:r>
              <w:rPr>
                <w:spacing w:val="-1"/>
              </w:rPr>
              <w:t>h</w:t>
            </w:r>
            <w:r>
              <w:t>ical</w:t>
            </w:r>
            <w:r>
              <w:rPr>
                <w:spacing w:val="-4"/>
              </w:rPr>
              <w:t xml:space="preserve"> 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u</w:t>
            </w:r>
            <w:r>
              <w:t xml:space="preserve">es 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d</w:t>
            </w:r>
            <w:r>
              <w:t>etails)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545199">
            <w:pPr>
              <w:spacing w:line="220" w:lineRule="exact"/>
              <w:ind w:left="102"/>
            </w:pPr>
            <w:r>
              <w:rPr>
                <w:spacing w:val="-1"/>
              </w:rPr>
              <w:t>n</w:t>
            </w:r>
            <w:r>
              <w:t>o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2718" w:rsidRDefault="00120DD4">
            <w:r w:rsidRPr="00120DD4">
              <w:t>Dear honourable professor, thank you very much</w:t>
            </w:r>
            <w:bookmarkStart w:id="0" w:name="_GoBack"/>
            <w:bookmarkEnd w:id="0"/>
          </w:p>
        </w:tc>
      </w:tr>
    </w:tbl>
    <w:p w:rsidR="009B2718" w:rsidRDefault="009B2718">
      <w:pPr>
        <w:spacing w:line="200" w:lineRule="exact"/>
      </w:pPr>
    </w:p>
    <w:p w:rsidR="009B2718" w:rsidRDefault="009B2718">
      <w:pPr>
        <w:spacing w:before="2" w:line="220" w:lineRule="exact"/>
        <w:rPr>
          <w:sz w:val="22"/>
          <w:szCs w:val="22"/>
        </w:rPr>
      </w:pPr>
    </w:p>
    <w:sectPr w:rsidR="009B2718">
      <w:pgSz w:w="16840" w:h="23820"/>
      <w:pgMar w:top="1480" w:right="1320" w:bottom="280" w:left="1340" w:header="1296" w:footer="14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227" w:rsidRDefault="00D86227">
      <w:r>
        <w:separator/>
      </w:r>
    </w:p>
  </w:endnote>
  <w:endnote w:type="continuationSeparator" w:id="0">
    <w:p w:rsidR="00D86227" w:rsidRDefault="00D86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2718" w:rsidRDefault="00D86227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23.8pt;margin-top:1108.9pt;width:47.3pt;height:23.7pt;z-index:-251658240;mso-position-horizontal-relative:page;mso-position-vertical-relative:page" filled="f" stroked="f">
          <v:textbox inset="0,0,0,0">
            <w:txbxContent>
              <w:p w:rsidR="009B2718" w:rsidRDefault="00545199">
                <w:pPr>
                  <w:spacing w:line="220" w:lineRule="exact"/>
                  <w:ind w:left="-15" w:right="-15"/>
                  <w:jc w:val="center"/>
                </w:pPr>
                <w:r>
                  <w:rPr>
                    <w:spacing w:val="2"/>
                  </w:rPr>
                  <w:t>P</w:t>
                </w:r>
                <w:r>
                  <w:t>a</w:t>
                </w:r>
                <w:r>
                  <w:rPr>
                    <w:spacing w:val="-1"/>
                  </w:rPr>
                  <w:t>g</w:t>
                </w:r>
                <w:r>
                  <w:t>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b/>
                    <w:spacing w:val="-49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</w:rPr>
                  <w:instrText xml:space="preserve"> PAGE </w:instrText>
                </w:r>
                <w:r>
                  <w:fldChar w:fldCharType="separate"/>
                </w:r>
                <w:r w:rsidR="00D86227">
                  <w:rPr>
                    <w:b/>
                    <w:noProof/>
                  </w:rPr>
                  <w:t>1</w:t>
                </w:r>
                <w:r>
                  <w:fldChar w:fldCharType="end"/>
                </w:r>
                <w:r>
                  <w:rPr>
                    <w:b/>
                    <w:spacing w:val="1"/>
                  </w:rPr>
                  <w:t xml:space="preserve"> </w:t>
                </w:r>
                <w:r>
                  <w:rPr>
                    <w:spacing w:val="1"/>
                  </w:rPr>
                  <w:t>o</w:t>
                </w:r>
                <w:r>
                  <w:t>f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b/>
                    <w:w w:val="99"/>
                  </w:rPr>
                  <w:t>3</w:t>
                </w:r>
              </w:p>
              <w:p w:rsidR="009B2718" w:rsidRDefault="00545199">
                <w:pPr>
                  <w:spacing w:before="5"/>
                  <w:ind w:left="146" w:right="-14"/>
                  <w:jc w:val="center"/>
                </w:pPr>
                <w:r>
                  <w:rPr>
                    <w:b/>
                    <w:w w:val="99"/>
                  </w:rPr>
                  <w:t>V</w:t>
                </w:r>
                <w:r>
                  <w:rPr>
                    <w:b/>
                    <w:spacing w:val="1"/>
                    <w:w w:val="99"/>
                  </w:rPr>
                  <w:t>2403</w:t>
                </w:r>
                <w:r>
                  <w:rPr>
                    <w:b/>
                    <w:spacing w:val="-1"/>
                    <w:w w:val="99"/>
                  </w:rPr>
                  <w:t>2</w:t>
                </w:r>
                <w:r>
                  <w:rPr>
                    <w:b/>
                    <w:w w:val="99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227" w:rsidRDefault="00D86227">
      <w:r>
        <w:separator/>
      </w:r>
    </w:p>
  </w:footnote>
  <w:footnote w:type="continuationSeparator" w:id="0">
    <w:p w:rsidR="00D86227" w:rsidRDefault="00D86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2718" w:rsidRDefault="00D86227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72.75pt;margin-top:63.85pt;width:96.2pt;height:11.95pt;z-index:-251659264;mso-position-horizontal-relative:page;mso-position-vertical-relative:page" filled="f" stroked="f">
          <v:textbox inset="0,0,0,0">
            <w:txbxContent>
              <w:p w:rsidR="009B2718" w:rsidRDefault="00545199">
                <w:pPr>
                  <w:spacing w:line="220" w:lineRule="exact"/>
                  <w:ind w:left="20" w:right="-30"/>
                </w:pPr>
                <w:r>
                  <w:rPr>
                    <w:spacing w:val="-1"/>
                    <w:highlight w:val="lightGray"/>
                  </w:rPr>
                  <w:t>R</w:t>
                </w:r>
                <w:r>
                  <w:rPr>
                    <w:highlight w:val="lightGray"/>
                  </w:rPr>
                  <w:t>e</w:t>
                </w:r>
                <w:r>
                  <w:rPr>
                    <w:spacing w:val="-1"/>
                    <w:highlight w:val="lightGray"/>
                  </w:rPr>
                  <w:t>v</w:t>
                </w:r>
                <w:r>
                  <w:rPr>
                    <w:highlight w:val="lightGray"/>
                  </w:rPr>
                  <w:t>i</w:t>
                </w:r>
                <w:r>
                  <w:rPr>
                    <w:spacing w:val="5"/>
                    <w:highlight w:val="lightGray"/>
                  </w:rPr>
                  <w:t>e</w:t>
                </w:r>
                <w:r>
                  <w:rPr>
                    <w:highlight w:val="lightGray"/>
                  </w:rPr>
                  <w:t>w</w:t>
                </w:r>
                <w:r>
                  <w:rPr>
                    <w:spacing w:val="-9"/>
                    <w:highlight w:val="lightGray"/>
                  </w:rPr>
                  <w:t xml:space="preserve"> </w:t>
                </w:r>
                <w:r>
                  <w:rPr>
                    <w:highlight w:val="lightGray"/>
                  </w:rPr>
                  <w:t>F</w:t>
                </w:r>
                <w:r>
                  <w:rPr>
                    <w:spacing w:val="1"/>
                    <w:highlight w:val="lightGray"/>
                  </w:rPr>
                  <w:t>o</w:t>
                </w:r>
                <w:r>
                  <w:rPr>
                    <w:spacing w:val="3"/>
                    <w:highlight w:val="lightGray"/>
                  </w:rPr>
                  <w:t>r</w:t>
                </w:r>
                <w:r>
                  <w:rPr>
                    <w:highlight w:val="lightGray"/>
                  </w:rPr>
                  <w:t>m</w:t>
                </w:r>
                <w:r>
                  <w:rPr>
                    <w:spacing w:val="-8"/>
                    <w:highlight w:val="lightGray"/>
                  </w:rPr>
                  <w:t xml:space="preserve"> </w:t>
                </w:r>
                <w:r>
                  <w:rPr>
                    <w:spacing w:val="1"/>
                    <w:highlight w:val="lightGray"/>
                  </w:rPr>
                  <w:t>(</w:t>
                </w:r>
                <w:r>
                  <w:rPr>
                    <w:spacing w:val="-1"/>
                    <w:highlight w:val="lightGray"/>
                  </w:rPr>
                  <w:t>R</w:t>
                </w:r>
                <w:r>
                  <w:rPr>
                    <w:spacing w:val="3"/>
                    <w:highlight w:val="lightGray"/>
                  </w:rPr>
                  <w:t>e</w:t>
                </w:r>
                <w:r>
                  <w:rPr>
                    <w:spacing w:val="-1"/>
                    <w:highlight w:val="lightGray"/>
                  </w:rPr>
                  <w:t>v</w:t>
                </w:r>
                <w:r>
                  <w:rPr>
                    <w:highlight w:val="lightGray"/>
                  </w:rPr>
                  <w:t>i</w:t>
                </w:r>
                <w:r>
                  <w:rPr>
                    <w:spacing w:val="2"/>
                    <w:highlight w:val="lightGray"/>
                  </w:rPr>
                  <w:t>e</w:t>
                </w:r>
                <w:r>
                  <w:rPr>
                    <w:spacing w:val="-2"/>
                    <w:highlight w:val="lightGray"/>
                  </w:rPr>
                  <w:t>w</w:t>
                </w:r>
                <w:r>
                  <w:rPr>
                    <w:highlight w:val="lightGray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A51561"/>
    <w:multiLevelType w:val="multilevel"/>
    <w:tmpl w:val="C32E76C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718"/>
    <w:rsid w:val="000974B9"/>
    <w:rsid w:val="00120DD4"/>
    <w:rsid w:val="004A5135"/>
    <w:rsid w:val="00545199"/>
    <w:rsid w:val="007D25AC"/>
    <w:rsid w:val="008F6980"/>
    <w:rsid w:val="009B2718"/>
    <w:rsid w:val="009D4397"/>
    <w:rsid w:val="00A9695A"/>
    <w:rsid w:val="00C050E7"/>
    <w:rsid w:val="00D86227"/>
    <w:rsid w:val="00E1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21B06F17"/>
  <w15:docId w15:val="{F5871FD3-2364-469B-8FD4-EEE5B0209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72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ar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Vostro 3400</dc:creator>
  <cp:lastModifiedBy>Vostro 3400</cp:lastModifiedBy>
  <cp:revision>3</cp:revision>
  <dcterms:created xsi:type="dcterms:W3CDTF">2026-04-29T07:41:00Z</dcterms:created>
  <dcterms:modified xsi:type="dcterms:W3CDTF">2026-04-29T07:58:00Z</dcterms:modified>
</cp:coreProperties>
</file>