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2C230D" w14:textId="77777777" w:rsidR="004B3070" w:rsidRDefault="004B3070">
      <w:pPr>
        <w:spacing w:before="8" w:line="160" w:lineRule="exact"/>
        <w:rPr>
          <w:sz w:val="16"/>
          <w:szCs w:val="16"/>
        </w:rPr>
      </w:pPr>
    </w:p>
    <w:p w14:paraId="7049698F" w14:textId="77777777" w:rsidR="004B3070" w:rsidRDefault="004B3070">
      <w:pPr>
        <w:spacing w:line="200" w:lineRule="exact"/>
      </w:pPr>
    </w:p>
    <w:p w14:paraId="4B6389DC" w14:textId="77777777" w:rsidR="004B3070" w:rsidRDefault="004B3070">
      <w:pPr>
        <w:spacing w:line="200" w:lineRule="exact"/>
      </w:pPr>
    </w:p>
    <w:tbl>
      <w:tblPr>
        <w:tblW w:w="0" w:type="auto"/>
        <w:tblInd w:w="373" w:type="dxa"/>
        <w:tblLayout w:type="fixed"/>
        <w:tblCellMar>
          <w:left w:w="0" w:type="dxa"/>
          <w:right w:w="0" w:type="dxa"/>
        </w:tblCellMar>
        <w:tblLook w:val="01E0" w:firstRow="1" w:lastRow="1" w:firstColumn="1" w:lastColumn="1" w:noHBand="0" w:noVBand="0"/>
      </w:tblPr>
      <w:tblGrid>
        <w:gridCol w:w="3159"/>
        <w:gridCol w:w="10163"/>
      </w:tblGrid>
      <w:tr w:rsidR="004B3070" w14:paraId="0C8A241D" w14:textId="77777777" w:rsidTr="00395108">
        <w:trPr>
          <w:trHeight w:hRule="exact" w:val="335"/>
        </w:trPr>
        <w:tc>
          <w:tcPr>
            <w:tcW w:w="3159" w:type="dxa"/>
            <w:tcBorders>
              <w:top w:val="single" w:sz="5" w:space="0" w:color="000000"/>
              <w:left w:val="single" w:sz="5" w:space="0" w:color="000000"/>
              <w:bottom w:val="single" w:sz="5" w:space="0" w:color="000000"/>
              <w:right w:val="single" w:sz="5" w:space="0" w:color="000000"/>
            </w:tcBorders>
          </w:tcPr>
          <w:p w14:paraId="44ACA0F4" w14:textId="77777777" w:rsidR="004B3070" w:rsidRDefault="00970EB2">
            <w:pPr>
              <w:ind w:left="88"/>
            </w:pPr>
            <w:r>
              <w:rPr>
                <w:spacing w:val="-1"/>
              </w:rPr>
              <w:t>J</w:t>
            </w:r>
            <w:r>
              <w:rPr>
                <w:spacing w:val="1"/>
              </w:rPr>
              <w:t>ourn</w:t>
            </w:r>
            <w:r>
              <w:t>al</w:t>
            </w:r>
            <w:r>
              <w:rPr>
                <w:spacing w:val="-6"/>
              </w:rPr>
              <w:t xml:space="preserve"> </w:t>
            </w:r>
            <w:r>
              <w:t>Na</w:t>
            </w:r>
            <w:r>
              <w:rPr>
                <w:spacing w:val="1"/>
              </w:rPr>
              <w:t>m</w:t>
            </w:r>
            <w:r>
              <w:t>e:</w:t>
            </w:r>
          </w:p>
        </w:tc>
        <w:tc>
          <w:tcPr>
            <w:tcW w:w="10163" w:type="dxa"/>
            <w:tcBorders>
              <w:top w:val="single" w:sz="5" w:space="0" w:color="000000"/>
              <w:left w:val="single" w:sz="5" w:space="0" w:color="000000"/>
              <w:bottom w:val="single" w:sz="5" w:space="0" w:color="000000"/>
              <w:right w:val="single" w:sz="5" w:space="0" w:color="000000"/>
            </w:tcBorders>
          </w:tcPr>
          <w:p w14:paraId="2DA776ED" w14:textId="77777777" w:rsidR="004B3070" w:rsidRDefault="00970EB2">
            <w:pPr>
              <w:spacing w:before="31"/>
              <w:ind w:left="102"/>
            </w:pPr>
            <w:hyperlink r:id="rId7">
              <w:r>
                <w:rPr>
                  <w:b/>
                  <w:color w:val="0000FF"/>
                  <w:spacing w:val="1"/>
                </w:rPr>
                <w:t>Jo</w:t>
              </w:r>
              <w:r>
                <w:rPr>
                  <w:b/>
                  <w:color w:val="0000FF"/>
                </w:rPr>
                <w:t>urn</w:t>
              </w:r>
              <w:r>
                <w:rPr>
                  <w:b/>
                  <w:color w:val="0000FF"/>
                  <w:spacing w:val="1"/>
                </w:rPr>
                <w:t>a</w:t>
              </w:r>
              <w:r>
                <w:rPr>
                  <w:b/>
                  <w:color w:val="0000FF"/>
                </w:rPr>
                <w:t>l</w:t>
              </w:r>
              <w:r>
                <w:rPr>
                  <w:b/>
                  <w:color w:val="0000FF"/>
                  <w:spacing w:val="-7"/>
                </w:rPr>
                <w:t xml:space="preserve"> </w:t>
              </w:r>
              <w:r>
                <w:rPr>
                  <w:b/>
                  <w:color w:val="0000FF"/>
                  <w:spacing w:val="1"/>
                </w:rPr>
                <w:t>o</w:t>
              </w:r>
              <w:r>
                <w:rPr>
                  <w:b/>
                  <w:color w:val="0000FF"/>
                </w:rPr>
                <w:t>f</w:t>
              </w:r>
              <w:r>
                <w:rPr>
                  <w:b/>
                  <w:color w:val="0000FF"/>
                  <w:spacing w:val="-1"/>
                </w:rPr>
                <w:t xml:space="preserve"> </w:t>
              </w:r>
              <w:r>
                <w:rPr>
                  <w:b/>
                  <w:color w:val="0000FF"/>
                </w:rPr>
                <w:t>Scientific</w:t>
              </w:r>
              <w:r>
                <w:rPr>
                  <w:b/>
                  <w:color w:val="0000FF"/>
                  <w:spacing w:val="-8"/>
                </w:rPr>
                <w:t xml:space="preserve"> </w:t>
              </w:r>
              <w:r>
                <w:rPr>
                  <w:b/>
                  <w:color w:val="0000FF"/>
                </w:rPr>
                <w:t>Rese</w:t>
              </w:r>
              <w:r>
                <w:rPr>
                  <w:b/>
                  <w:color w:val="0000FF"/>
                  <w:spacing w:val="1"/>
                </w:rPr>
                <w:t>a</w:t>
              </w:r>
              <w:r>
                <w:rPr>
                  <w:b/>
                  <w:color w:val="0000FF"/>
                </w:rPr>
                <w:t>r</w:t>
              </w:r>
              <w:r>
                <w:rPr>
                  <w:b/>
                  <w:color w:val="0000FF"/>
                  <w:spacing w:val="1"/>
                </w:rPr>
                <w:t>c</w:t>
              </w:r>
              <w:r>
                <w:rPr>
                  <w:b/>
                  <w:color w:val="0000FF"/>
                </w:rPr>
                <w:t>h</w:t>
              </w:r>
              <w:r>
                <w:rPr>
                  <w:b/>
                  <w:color w:val="0000FF"/>
                  <w:spacing w:val="-8"/>
                </w:rPr>
                <w:t xml:space="preserve"> </w:t>
              </w:r>
              <w:r>
                <w:rPr>
                  <w:b/>
                  <w:color w:val="0000FF"/>
                  <w:spacing w:val="1"/>
                </w:rPr>
                <w:t>a</w:t>
              </w:r>
              <w:r>
                <w:rPr>
                  <w:b/>
                  <w:color w:val="0000FF"/>
                </w:rPr>
                <w:t>nd</w:t>
              </w:r>
              <w:r>
                <w:rPr>
                  <w:b/>
                  <w:color w:val="0000FF"/>
                  <w:spacing w:val="-4"/>
                </w:rPr>
                <w:t xml:space="preserve"> </w:t>
              </w:r>
              <w:r>
                <w:rPr>
                  <w:b/>
                  <w:color w:val="0000FF"/>
                </w:rPr>
                <w:t>Rep</w:t>
              </w:r>
              <w:r>
                <w:rPr>
                  <w:b/>
                  <w:color w:val="0000FF"/>
                  <w:spacing w:val="1"/>
                </w:rPr>
                <w:t>o</w:t>
              </w:r>
              <w:r>
                <w:rPr>
                  <w:b/>
                  <w:color w:val="0000FF"/>
                </w:rPr>
                <w:t>r</w:t>
              </w:r>
              <w:r>
                <w:rPr>
                  <w:b/>
                  <w:color w:val="0000FF"/>
                  <w:spacing w:val="1"/>
                </w:rPr>
                <w:t>t</w:t>
              </w:r>
              <w:r>
                <w:rPr>
                  <w:b/>
                  <w:color w:val="0000FF"/>
                </w:rPr>
                <w:t>s</w:t>
              </w:r>
            </w:hyperlink>
          </w:p>
        </w:tc>
      </w:tr>
      <w:tr w:rsidR="004B3070" w14:paraId="21B846CF" w14:textId="77777777">
        <w:trPr>
          <w:trHeight w:hRule="exact" w:val="300"/>
        </w:trPr>
        <w:tc>
          <w:tcPr>
            <w:tcW w:w="3159" w:type="dxa"/>
            <w:tcBorders>
              <w:top w:val="single" w:sz="5" w:space="0" w:color="000000"/>
              <w:left w:val="single" w:sz="5" w:space="0" w:color="000000"/>
              <w:bottom w:val="single" w:sz="5" w:space="0" w:color="000000"/>
              <w:right w:val="single" w:sz="5" w:space="0" w:color="000000"/>
            </w:tcBorders>
          </w:tcPr>
          <w:p w14:paraId="2A9820FD" w14:textId="77777777" w:rsidR="004B3070" w:rsidRDefault="00970EB2">
            <w:pPr>
              <w:spacing w:line="220" w:lineRule="exact"/>
              <w:ind w:left="88"/>
            </w:pPr>
            <w:r>
              <w:t>M</w:t>
            </w:r>
            <w:r>
              <w:rPr>
                <w:spacing w:val="1"/>
              </w:rPr>
              <w:t>anu</w:t>
            </w:r>
            <w:r>
              <w:rPr>
                <w:spacing w:val="-1"/>
              </w:rPr>
              <w:t>s</w:t>
            </w:r>
            <w:r>
              <w:t>c</w:t>
            </w:r>
            <w:r>
              <w:rPr>
                <w:spacing w:val="1"/>
              </w:rPr>
              <w:t>r</w:t>
            </w:r>
            <w:r>
              <w:t>i</w:t>
            </w:r>
            <w:r>
              <w:rPr>
                <w:spacing w:val="1"/>
              </w:rPr>
              <w:t>p</w:t>
            </w:r>
            <w:r>
              <w:t>t</w:t>
            </w:r>
            <w:r>
              <w:rPr>
                <w:spacing w:val="-9"/>
              </w:rPr>
              <w:t xml:space="preserve"> </w:t>
            </w:r>
            <w:r>
              <w:t>N</w:t>
            </w:r>
            <w:r>
              <w:rPr>
                <w:spacing w:val="1"/>
              </w:rPr>
              <w:t>umb</w:t>
            </w:r>
            <w:r>
              <w:t>e</w:t>
            </w:r>
            <w:r>
              <w:rPr>
                <w:spacing w:val="1"/>
              </w:rPr>
              <w:t>r</w:t>
            </w:r>
            <w:r>
              <w:t>:</w:t>
            </w:r>
          </w:p>
        </w:tc>
        <w:tc>
          <w:tcPr>
            <w:tcW w:w="10163" w:type="dxa"/>
            <w:tcBorders>
              <w:top w:val="single" w:sz="5" w:space="0" w:color="000000"/>
              <w:left w:val="single" w:sz="5" w:space="0" w:color="000000"/>
              <w:bottom w:val="single" w:sz="5" w:space="0" w:color="000000"/>
              <w:right w:val="single" w:sz="5" w:space="0" w:color="000000"/>
            </w:tcBorders>
          </w:tcPr>
          <w:p w14:paraId="29364315" w14:textId="77777777" w:rsidR="004B3070" w:rsidRDefault="00970EB2">
            <w:pPr>
              <w:spacing w:before="30"/>
              <w:ind w:left="102"/>
            </w:pPr>
            <w:r>
              <w:rPr>
                <w:b/>
                <w:spacing w:val="-1"/>
              </w:rPr>
              <w:t>Ms</w:t>
            </w:r>
            <w:r>
              <w:rPr>
                <w:b/>
                <w:spacing w:val="1"/>
              </w:rPr>
              <w:t>_J</w:t>
            </w:r>
            <w:r>
              <w:rPr>
                <w:b/>
              </w:rPr>
              <w:t>SRR</w:t>
            </w:r>
            <w:r>
              <w:rPr>
                <w:b/>
                <w:spacing w:val="1"/>
              </w:rPr>
              <w:t>_15554</w:t>
            </w:r>
            <w:r>
              <w:rPr>
                <w:b/>
              </w:rPr>
              <w:t>2</w:t>
            </w:r>
          </w:p>
        </w:tc>
      </w:tr>
      <w:tr w:rsidR="004B3070" w14:paraId="35EF3191" w14:textId="77777777">
        <w:trPr>
          <w:trHeight w:hRule="exact" w:val="660"/>
        </w:trPr>
        <w:tc>
          <w:tcPr>
            <w:tcW w:w="3159" w:type="dxa"/>
            <w:tcBorders>
              <w:top w:val="single" w:sz="5" w:space="0" w:color="000000"/>
              <w:left w:val="single" w:sz="5" w:space="0" w:color="000000"/>
              <w:bottom w:val="single" w:sz="5" w:space="0" w:color="000000"/>
              <w:right w:val="single" w:sz="5" w:space="0" w:color="000000"/>
            </w:tcBorders>
          </w:tcPr>
          <w:p w14:paraId="3581464C" w14:textId="77777777" w:rsidR="004B3070" w:rsidRDefault="00970EB2">
            <w:pPr>
              <w:spacing w:line="220" w:lineRule="exact"/>
              <w:ind w:left="88"/>
            </w:pPr>
            <w:r>
              <w:t>Title</w:t>
            </w:r>
            <w:r>
              <w:rPr>
                <w:spacing w:val="-4"/>
              </w:rPr>
              <w:t xml:space="preserve"> </w:t>
            </w:r>
            <w:r>
              <w:rPr>
                <w:spacing w:val="1"/>
              </w:rPr>
              <w:t>o</w:t>
            </w:r>
            <w:r>
              <w:t>f</w:t>
            </w:r>
            <w:r>
              <w:rPr>
                <w:spacing w:val="-1"/>
              </w:rPr>
              <w:t xml:space="preserve"> </w:t>
            </w:r>
            <w:r>
              <w:t>t</w:t>
            </w:r>
            <w:r>
              <w:rPr>
                <w:spacing w:val="1"/>
              </w:rPr>
              <w:t>h</w:t>
            </w:r>
            <w:r>
              <w:t>e</w:t>
            </w:r>
            <w:r>
              <w:rPr>
                <w:spacing w:val="-1"/>
              </w:rPr>
              <w:t xml:space="preserve"> </w:t>
            </w:r>
            <w:r>
              <w:t>M</w:t>
            </w:r>
            <w:r>
              <w:rPr>
                <w:spacing w:val="1"/>
              </w:rPr>
              <w:t>anu</w:t>
            </w:r>
            <w:r>
              <w:rPr>
                <w:spacing w:val="-1"/>
              </w:rPr>
              <w:t>s</w:t>
            </w:r>
            <w:r>
              <w:t>c</w:t>
            </w:r>
            <w:r>
              <w:rPr>
                <w:spacing w:val="1"/>
              </w:rPr>
              <w:t>r</w:t>
            </w:r>
            <w:r>
              <w:t>i</w:t>
            </w:r>
            <w:r>
              <w:rPr>
                <w:spacing w:val="1"/>
              </w:rPr>
              <w:t>p</w:t>
            </w:r>
            <w:r>
              <w:t>t:</w:t>
            </w:r>
          </w:p>
        </w:tc>
        <w:tc>
          <w:tcPr>
            <w:tcW w:w="10163" w:type="dxa"/>
            <w:tcBorders>
              <w:top w:val="single" w:sz="5" w:space="0" w:color="000000"/>
              <w:left w:val="single" w:sz="5" w:space="0" w:color="000000"/>
              <w:bottom w:val="single" w:sz="5" w:space="0" w:color="000000"/>
              <w:right w:val="single" w:sz="5" w:space="0" w:color="000000"/>
            </w:tcBorders>
          </w:tcPr>
          <w:p w14:paraId="3B7295F2" w14:textId="77777777" w:rsidR="004B3070" w:rsidRDefault="00970EB2">
            <w:pPr>
              <w:spacing w:before="95"/>
              <w:ind w:left="102" w:right="1165"/>
            </w:pPr>
            <w:r>
              <w:rPr>
                <w:b/>
              </w:rPr>
              <w:t>R</w:t>
            </w:r>
            <w:r>
              <w:rPr>
                <w:b/>
                <w:spacing w:val="-1"/>
              </w:rPr>
              <w:t>E</w:t>
            </w:r>
            <w:r>
              <w:rPr>
                <w:b/>
              </w:rPr>
              <w:t>V</w:t>
            </w:r>
            <w:r>
              <w:rPr>
                <w:b/>
                <w:spacing w:val="2"/>
              </w:rPr>
              <w:t>I</w:t>
            </w:r>
            <w:r>
              <w:rPr>
                <w:b/>
                <w:spacing w:val="-1"/>
              </w:rPr>
              <w:t>E</w:t>
            </w:r>
            <w:r>
              <w:rPr>
                <w:b/>
              </w:rPr>
              <w:t>W</w:t>
            </w:r>
            <w:r>
              <w:rPr>
                <w:b/>
                <w:spacing w:val="-8"/>
              </w:rPr>
              <w:t xml:space="preserve"> </w:t>
            </w:r>
            <w:r>
              <w:rPr>
                <w:b/>
                <w:spacing w:val="1"/>
              </w:rPr>
              <w:t>O</w:t>
            </w:r>
            <w:r>
              <w:rPr>
                <w:b/>
              </w:rPr>
              <w:t>N</w:t>
            </w:r>
            <w:r>
              <w:rPr>
                <w:b/>
                <w:spacing w:val="-3"/>
              </w:rPr>
              <w:t xml:space="preserve"> </w:t>
            </w:r>
            <w:r>
              <w:rPr>
                <w:b/>
                <w:spacing w:val="2"/>
              </w:rPr>
              <w:t>I</w:t>
            </w:r>
            <w:r>
              <w:rPr>
                <w:b/>
              </w:rPr>
              <w:t>D</w:t>
            </w:r>
            <w:r>
              <w:rPr>
                <w:b/>
                <w:spacing w:val="-1"/>
              </w:rPr>
              <w:t>E</w:t>
            </w:r>
            <w:r>
              <w:rPr>
                <w:b/>
                <w:spacing w:val="2"/>
              </w:rPr>
              <w:t>A</w:t>
            </w:r>
            <w:r>
              <w:rPr>
                <w:b/>
              </w:rPr>
              <w:t>L</w:t>
            </w:r>
            <w:r>
              <w:rPr>
                <w:b/>
                <w:spacing w:val="-7"/>
              </w:rPr>
              <w:t xml:space="preserve"> </w:t>
            </w:r>
            <w:r>
              <w:rPr>
                <w:b/>
                <w:spacing w:val="1"/>
              </w:rPr>
              <w:t>G</w:t>
            </w:r>
            <w:r>
              <w:rPr>
                <w:b/>
              </w:rPr>
              <w:t>R</w:t>
            </w:r>
            <w:r>
              <w:rPr>
                <w:b/>
                <w:spacing w:val="3"/>
              </w:rPr>
              <w:t>O</w:t>
            </w:r>
            <w:r>
              <w:rPr>
                <w:b/>
              </w:rPr>
              <w:t>W</w:t>
            </w:r>
            <w:r>
              <w:rPr>
                <w:b/>
                <w:spacing w:val="-1"/>
              </w:rPr>
              <w:t>I</w:t>
            </w:r>
            <w:r>
              <w:rPr>
                <w:b/>
              </w:rPr>
              <w:t>NG</w:t>
            </w:r>
            <w:r>
              <w:rPr>
                <w:b/>
                <w:spacing w:val="-9"/>
              </w:rPr>
              <w:t xml:space="preserve"> </w:t>
            </w:r>
            <w:r>
              <w:rPr>
                <w:b/>
                <w:spacing w:val="1"/>
              </w:rPr>
              <w:t>M</w:t>
            </w:r>
            <w:r>
              <w:rPr>
                <w:b/>
                <w:spacing w:val="-1"/>
              </w:rPr>
              <w:t>E</w:t>
            </w:r>
            <w:r>
              <w:rPr>
                <w:b/>
              </w:rPr>
              <w:t>D</w:t>
            </w:r>
            <w:r>
              <w:rPr>
                <w:b/>
                <w:spacing w:val="2"/>
              </w:rPr>
              <w:t>I</w:t>
            </w:r>
            <w:r>
              <w:rPr>
                <w:b/>
              </w:rPr>
              <w:t>A</w:t>
            </w:r>
            <w:r>
              <w:rPr>
                <w:b/>
                <w:spacing w:val="-7"/>
              </w:rPr>
              <w:t xml:space="preserve"> </w:t>
            </w:r>
            <w:r>
              <w:rPr>
                <w:b/>
              </w:rPr>
              <w:t>F</w:t>
            </w:r>
            <w:r>
              <w:rPr>
                <w:b/>
                <w:spacing w:val="1"/>
              </w:rPr>
              <w:t>O</w:t>
            </w:r>
            <w:r>
              <w:rPr>
                <w:b/>
              </w:rPr>
              <w:t>R</w:t>
            </w:r>
            <w:r>
              <w:rPr>
                <w:b/>
                <w:spacing w:val="-4"/>
              </w:rPr>
              <w:t xml:space="preserve"> </w:t>
            </w:r>
            <w:r>
              <w:rPr>
                <w:b/>
              </w:rPr>
              <w:t>SU</w:t>
            </w:r>
            <w:r>
              <w:rPr>
                <w:b/>
                <w:spacing w:val="1"/>
              </w:rPr>
              <w:t>ST</w:t>
            </w:r>
            <w:r>
              <w:rPr>
                <w:b/>
              </w:rPr>
              <w:t>AIN</w:t>
            </w:r>
            <w:r>
              <w:rPr>
                <w:b/>
                <w:spacing w:val="2"/>
              </w:rPr>
              <w:t>A</w:t>
            </w:r>
            <w:r>
              <w:rPr>
                <w:b/>
                <w:spacing w:val="-1"/>
              </w:rPr>
              <w:t>B</w:t>
            </w:r>
            <w:r>
              <w:rPr>
                <w:b/>
                <w:spacing w:val="1"/>
              </w:rPr>
              <w:t>L</w:t>
            </w:r>
            <w:r>
              <w:rPr>
                <w:b/>
              </w:rPr>
              <w:t>E</w:t>
            </w:r>
            <w:r>
              <w:rPr>
                <w:b/>
                <w:spacing w:val="-15"/>
              </w:rPr>
              <w:t xml:space="preserve"> </w:t>
            </w:r>
            <w:r>
              <w:rPr>
                <w:b/>
              </w:rPr>
              <w:t>P</w:t>
            </w:r>
            <w:r>
              <w:rPr>
                <w:b/>
                <w:spacing w:val="-1"/>
              </w:rPr>
              <w:t>L</w:t>
            </w:r>
            <w:r>
              <w:rPr>
                <w:b/>
              </w:rPr>
              <w:t>A</w:t>
            </w:r>
            <w:r>
              <w:rPr>
                <w:b/>
                <w:spacing w:val="3"/>
              </w:rPr>
              <w:t>N</w:t>
            </w:r>
            <w:r>
              <w:rPr>
                <w:b/>
              </w:rPr>
              <w:t>T</w:t>
            </w:r>
            <w:r>
              <w:rPr>
                <w:b/>
                <w:spacing w:val="-8"/>
              </w:rPr>
              <w:t xml:space="preserve"> </w:t>
            </w:r>
            <w:r>
              <w:rPr>
                <w:b/>
                <w:spacing w:val="1"/>
              </w:rPr>
              <w:t>G</w:t>
            </w:r>
            <w:r>
              <w:rPr>
                <w:b/>
              </w:rPr>
              <w:t>R</w:t>
            </w:r>
            <w:r>
              <w:rPr>
                <w:b/>
                <w:spacing w:val="1"/>
              </w:rPr>
              <w:t>O</w:t>
            </w:r>
            <w:r>
              <w:rPr>
                <w:b/>
                <w:spacing w:val="2"/>
              </w:rPr>
              <w:t>W</w:t>
            </w:r>
            <w:r>
              <w:rPr>
                <w:b/>
                <w:spacing w:val="-1"/>
              </w:rPr>
              <w:t>T</w:t>
            </w:r>
            <w:r>
              <w:rPr>
                <w:b/>
              </w:rPr>
              <w:t>H</w:t>
            </w:r>
            <w:r>
              <w:rPr>
                <w:b/>
                <w:spacing w:val="-8"/>
              </w:rPr>
              <w:t xml:space="preserve"> </w:t>
            </w:r>
            <w:r>
              <w:rPr>
                <w:b/>
              </w:rPr>
              <w:t>AND</w:t>
            </w:r>
            <w:r>
              <w:rPr>
                <w:b/>
                <w:spacing w:val="-3"/>
              </w:rPr>
              <w:t xml:space="preserve"> </w:t>
            </w:r>
            <w:r>
              <w:rPr>
                <w:b/>
              </w:rPr>
              <w:t>SO</w:t>
            </w:r>
            <w:r>
              <w:rPr>
                <w:b/>
                <w:spacing w:val="2"/>
              </w:rPr>
              <w:t>I</w:t>
            </w:r>
            <w:r>
              <w:rPr>
                <w:b/>
                <w:spacing w:val="-1"/>
              </w:rPr>
              <w:t>L</w:t>
            </w:r>
            <w:r>
              <w:rPr>
                <w:b/>
                <w:spacing w:val="1"/>
              </w:rPr>
              <w:t>L</w:t>
            </w:r>
            <w:r>
              <w:rPr>
                <w:b/>
                <w:spacing w:val="-1"/>
              </w:rPr>
              <w:t>E</w:t>
            </w:r>
            <w:r>
              <w:rPr>
                <w:b/>
                <w:spacing w:val="2"/>
              </w:rPr>
              <w:t>S</w:t>
            </w:r>
            <w:r>
              <w:rPr>
                <w:b/>
              </w:rPr>
              <w:t>S CU</w:t>
            </w:r>
            <w:r>
              <w:rPr>
                <w:b/>
                <w:spacing w:val="2"/>
              </w:rPr>
              <w:t>L</w:t>
            </w:r>
            <w:r>
              <w:rPr>
                <w:b/>
                <w:spacing w:val="-1"/>
              </w:rPr>
              <w:t>TI</w:t>
            </w:r>
            <w:r>
              <w:rPr>
                <w:b/>
              </w:rPr>
              <w:t>V</w:t>
            </w:r>
            <w:r>
              <w:rPr>
                <w:b/>
                <w:spacing w:val="3"/>
              </w:rPr>
              <w:t>A</w:t>
            </w:r>
            <w:r>
              <w:rPr>
                <w:b/>
                <w:spacing w:val="-1"/>
              </w:rPr>
              <w:t>TI</w:t>
            </w:r>
            <w:r>
              <w:rPr>
                <w:b/>
                <w:spacing w:val="1"/>
              </w:rPr>
              <w:t>O</w:t>
            </w:r>
            <w:r>
              <w:rPr>
                <w:b/>
              </w:rPr>
              <w:t>N</w:t>
            </w:r>
          </w:p>
        </w:tc>
      </w:tr>
      <w:tr w:rsidR="004B3070" w14:paraId="4D7C19AF" w14:textId="77777777">
        <w:trPr>
          <w:trHeight w:hRule="exact" w:val="343"/>
        </w:trPr>
        <w:tc>
          <w:tcPr>
            <w:tcW w:w="3159" w:type="dxa"/>
            <w:tcBorders>
              <w:top w:val="single" w:sz="5" w:space="0" w:color="000000"/>
              <w:left w:val="single" w:sz="5" w:space="0" w:color="000000"/>
              <w:bottom w:val="single" w:sz="5" w:space="0" w:color="000000"/>
              <w:right w:val="single" w:sz="5" w:space="0" w:color="000000"/>
            </w:tcBorders>
          </w:tcPr>
          <w:p w14:paraId="344D5A8C" w14:textId="77777777" w:rsidR="004B3070" w:rsidRDefault="00970EB2">
            <w:pPr>
              <w:spacing w:line="220" w:lineRule="exact"/>
              <w:ind w:left="88"/>
            </w:pPr>
            <w:r>
              <w:t>T</w:t>
            </w:r>
            <w:r>
              <w:rPr>
                <w:spacing w:val="1"/>
              </w:rPr>
              <w:t>yp</w:t>
            </w:r>
            <w:r>
              <w:t>e</w:t>
            </w:r>
            <w:r>
              <w:rPr>
                <w:spacing w:val="-3"/>
              </w:rPr>
              <w:t xml:space="preserve"> </w:t>
            </w:r>
            <w:r>
              <w:rPr>
                <w:spacing w:val="-1"/>
              </w:rPr>
              <w:t>o</w:t>
            </w:r>
            <w:r>
              <w:t>f</w:t>
            </w:r>
            <w:r>
              <w:rPr>
                <w:spacing w:val="-1"/>
              </w:rPr>
              <w:t xml:space="preserve"> </w:t>
            </w:r>
            <w:r>
              <w:t>t</w:t>
            </w:r>
            <w:r>
              <w:rPr>
                <w:spacing w:val="1"/>
              </w:rPr>
              <w:t>h</w:t>
            </w:r>
            <w:r>
              <w:t>e</w:t>
            </w:r>
            <w:r>
              <w:rPr>
                <w:spacing w:val="-1"/>
              </w:rPr>
              <w:t xml:space="preserve"> </w:t>
            </w:r>
            <w:r>
              <w:t>A</w:t>
            </w:r>
            <w:r>
              <w:rPr>
                <w:spacing w:val="1"/>
              </w:rPr>
              <w:t>r</w:t>
            </w:r>
            <w:r>
              <w:t>ticle</w:t>
            </w:r>
          </w:p>
        </w:tc>
        <w:tc>
          <w:tcPr>
            <w:tcW w:w="10163" w:type="dxa"/>
            <w:tcBorders>
              <w:top w:val="single" w:sz="5" w:space="0" w:color="000000"/>
              <w:left w:val="single" w:sz="5" w:space="0" w:color="000000"/>
              <w:bottom w:val="single" w:sz="5" w:space="0" w:color="000000"/>
              <w:right w:val="single" w:sz="5" w:space="0" w:color="000000"/>
            </w:tcBorders>
          </w:tcPr>
          <w:p w14:paraId="169782A8" w14:textId="77777777" w:rsidR="004B3070" w:rsidRDefault="00970EB2">
            <w:pPr>
              <w:spacing w:before="50"/>
              <w:ind w:left="102"/>
            </w:pPr>
            <w:r>
              <w:rPr>
                <w:b/>
              </w:rPr>
              <w:t>R</w:t>
            </w:r>
            <w:r>
              <w:rPr>
                <w:b/>
                <w:spacing w:val="-1"/>
              </w:rPr>
              <w:t>E</w:t>
            </w:r>
            <w:r>
              <w:rPr>
                <w:b/>
              </w:rPr>
              <w:t>V</w:t>
            </w:r>
            <w:r>
              <w:rPr>
                <w:b/>
                <w:spacing w:val="2"/>
              </w:rPr>
              <w:t>I</w:t>
            </w:r>
            <w:r>
              <w:rPr>
                <w:b/>
                <w:spacing w:val="-1"/>
              </w:rPr>
              <w:t>E</w:t>
            </w:r>
            <w:r>
              <w:rPr>
                <w:b/>
              </w:rPr>
              <w:t>W</w:t>
            </w:r>
            <w:r>
              <w:rPr>
                <w:b/>
                <w:spacing w:val="-8"/>
              </w:rPr>
              <w:t xml:space="preserve"> </w:t>
            </w:r>
            <w:r>
              <w:rPr>
                <w:b/>
                <w:spacing w:val="2"/>
              </w:rPr>
              <w:t>A</w:t>
            </w:r>
            <w:r>
              <w:rPr>
                <w:b/>
              </w:rPr>
              <w:t>R</w:t>
            </w:r>
            <w:r>
              <w:rPr>
                <w:b/>
                <w:spacing w:val="2"/>
              </w:rPr>
              <w:t>T</w:t>
            </w:r>
            <w:r>
              <w:rPr>
                <w:b/>
                <w:spacing w:val="-1"/>
              </w:rPr>
              <w:t>I</w:t>
            </w:r>
            <w:r>
              <w:rPr>
                <w:b/>
              </w:rPr>
              <w:t>C</w:t>
            </w:r>
            <w:r>
              <w:rPr>
                <w:b/>
                <w:spacing w:val="2"/>
              </w:rPr>
              <w:t>L</w:t>
            </w:r>
            <w:r>
              <w:rPr>
                <w:b/>
              </w:rPr>
              <w:t>E</w:t>
            </w:r>
          </w:p>
        </w:tc>
      </w:tr>
    </w:tbl>
    <w:p w14:paraId="2CF22053" w14:textId="77777777" w:rsidR="004B3070" w:rsidRDefault="004B3070">
      <w:pPr>
        <w:spacing w:line="200" w:lineRule="exact"/>
      </w:pPr>
    </w:p>
    <w:p w14:paraId="5FCECA25" w14:textId="77777777" w:rsidR="004B3070" w:rsidRDefault="004B3070">
      <w:pPr>
        <w:spacing w:line="200" w:lineRule="exact"/>
      </w:pPr>
    </w:p>
    <w:p w14:paraId="1B2DDDE9" w14:textId="77777777" w:rsidR="004B3070" w:rsidRDefault="004B3070">
      <w:pPr>
        <w:spacing w:before="10" w:line="240" w:lineRule="exact"/>
        <w:rPr>
          <w:sz w:val="24"/>
          <w:szCs w:val="24"/>
        </w:rPr>
      </w:pPr>
    </w:p>
    <w:p w14:paraId="49A6FFC5" w14:textId="77777777" w:rsidR="004B3070" w:rsidRDefault="004B3070">
      <w:pPr>
        <w:spacing w:line="200" w:lineRule="exact"/>
      </w:pPr>
    </w:p>
    <w:p w14:paraId="26AF1763" w14:textId="77777777" w:rsidR="004B3070" w:rsidRDefault="004B3070">
      <w:pPr>
        <w:spacing w:before="12" w:line="220" w:lineRule="exact"/>
        <w:rPr>
          <w:sz w:val="22"/>
          <w:szCs w:val="22"/>
        </w:rPr>
      </w:pPr>
    </w:p>
    <w:p w14:paraId="2620FD3E" w14:textId="77777777" w:rsidR="004B3070" w:rsidRDefault="00970EB2">
      <w:pPr>
        <w:spacing w:before="33"/>
        <w:ind w:left="100"/>
      </w:pPr>
      <w:r>
        <w:rPr>
          <w:b/>
          <w:highlight w:val="yellow"/>
        </w:rPr>
        <w:t>PART</w:t>
      </w:r>
      <w:r>
        <w:rPr>
          <w:b/>
          <w:spacing w:val="-6"/>
          <w:highlight w:val="yellow"/>
        </w:rPr>
        <w:t xml:space="preserve"> </w:t>
      </w:r>
      <w:r>
        <w:rPr>
          <w:b/>
          <w:highlight w:val="yellow"/>
        </w:rPr>
        <w:t>1</w:t>
      </w:r>
    </w:p>
    <w:p w14:paraId="5AA009EA" w14:textId="77777777" w:rsidR="004B3070" w:rsidRDefault="004B3070">
      <w:pPr>
        <w:spacing w:line="200" w:lineRule="exact"/>
      </w:pPr>
    </w:p>
    <w:p w14:paraId="48A94068" w14:textId="77777777" w:rsidR="004B3070" w:rsidRDefault="004B3070">
      <w:pPr>
        <w:spacing w:before="15" w:line="240" w:lineRule="exact"/>
        <w:rPr>
          <w:sz w:val="24"/>
          <w:szCs w:val="24"/>
        </w:rPr>
      </w:pPr>
    </w:p>
    <w:tbl>
      <w:tblPr>
        <w:tblW w:w="0" w:type="auto"/>
        <w:tblInd w:w="377" w:type="dxa"/>
        <w:tblLayout w:type="fixed"/>
        <w:tblCellMar>
          <w:left w:w="0" w:type="dxa"/>
          <w:right w:w="0" w:type="dxa"/>
        </w:tblCellMar>
        <w:tblLook w:val="01E0" w:firstRow="1" w:lastRow="1" w:firstColumn="1" w:lastColumn="1" w:noHBand="0" w:noVBand="0"/>
      </w:tblPr>
      <w:tblGrid>
        <w:gridCol w:w="4820"/>
        <w:gridCol w:w="4966"/>
        <w:gridCol w:w="3682"/>
      </w:tblGrid>
      <w:tr w:rsidR="004B3070" w14:paraId="7D2E9A7A" w14:textId="77777777">
        <w:trPr>
          <w:trHeight w:hRule="exact" w:val="648"/>
        </w:trPr>
        <w:tc>
          <w:tcPr>
            <w:tcW w:w="4820" w:type="dxa"/>
            <w:tcBorders>
              <w:top w:val="single" w:sz="5" w:space="0" w:color="000000"/>
              <w:left w:val="single" w:sz="5" w:space="0" w:color="000000"/>
              <w:bottom w:val="single" w:sz="5" w:space="0" w:color="000000"/>
              <w:right w:val="single" w:sz="5" w:space="0" w:color="000000"/>
            </w:tcBorders>
          </w:tcPr>
          <w:p w14:paraId="2018ACED" w14:textId="77777777" w:rsidR="004B3070" w:rsidRDefault="004B3070"/>
        </w:tc>
        <w:tc>
          <w:tcPr>
            <w:tcW w:w="4966" w:type="dxa"/>
            <w:tcBorders>
              <w:top w:val="single" w:sz="5" w:space="0" w:color="000000"/>
              <w:left w:val="single" w:sz="5" w:space="0" w:color="000000"/>
              <w:bottom w:val="single" w:sz="5" w:space="0" w:color="000000"/>
              <w:right w:val="single" w:sz="5" w:space="0" w:color="000000"/>
            </w:tcBorders>
          </w:tcPr>
          <w:p w14:paraId="6DAEBD16" w14:textId="77777777" w:rsidR="004B3070" w:rsidRDefault="00970EB2">
            <w:pPr>
              <w:spacing w:line="220" w:lineRule="exact"/>
              <w:ind w:left="102"/>
            </w:pPr>
            <w:r>
              <w:rPr>
                <w:b/>
              </w:rPr>
              <w:t>C</w:t>
            </w:r>
            <w:r>
              <w:rPr>
                <w:b/>
                <w:spacing w:val="1"/>
              </w:rPr>
              <w:t>o</w:t>
            </w:r>
            <w:r>
              <w:rPr>
                <w:b/>
                <w:spacing w:val="2"/>
              </w:rPr>
              <w:t>mm</w:t>
            </w:r>
            <w:r>
              <w:rPr>
                <w:b/>
              </w:rPr>
              <w:t>en</w:t>
            </w:r>
            <w:r>
              <w:rPr>
                <w:b/>
                <w:spacing w:val="1"/>
              </w:rPr>
              <w:t>t</w:t>
            </w:r>
            <w:r>
              <w:rPr>
                <w:b/>
              </w:rPr>
              <w:t>s</w:t>
            </w:r>
            <w:r>
              <w:rPr>
                <w:b/>
                <w:spacing w:val="-9"/>
              </w:rPr>
              <w:t xml:space="preserve"> </w:t>
            </w:r>
            <w:r>
              <w:rPr>
                <w:b/>
                <w:spacing w:val="-1"/>
              </w:rPr>
              <w:t>o</w:t>
            </w:r>
            <w:r>
              <w:rPr>
                <w:b/>
              </w:rPr>
              <w:t>f</w:t>
            </w:r>
            <w:r>
              <w:rPr>
                <w:b/>
                <w:spacing w:val="-1"/>
              </w:rPr>
              <w:t xml:space="preserve"> </w:t>
            </w:r>
            <w:r>
              <w:rPr>
                <w:b/>
                <w:spacing w:val="1"/>
              </w:rPr>
              <w:t>t</w:t>
            </w:r>
            <w:r>
              <w:rPr>
                <w:b/>
              </w:rPr>
              <w:t>he</w:t>
            </w:r>
            <w:r>
              <w:rPr>
                <w:b/>
                <w:spacing w:val="-3"/>
              </w:rPr>
              <w:t xml:space="preserve"> </w:t>
            </w:r>
            <w:r>
              <w:rPr>
                <w:b/>
              </w:rPr>
              <w:t>Re</w:t>
            </w:r>
            <w:r>
              <w:rPr>
                <w:b/>
                <w:spacing w:val="2"/>
              </w:rPr>
              <w:t>v</w:t>
            </w:r>
            <w:r>
              <w:rPr>
                <w:b/>
              </w:rPr>
              <w:t>iew</w:t>
            </w:r>
            <w:r>
              <w:rPr>
                <w:b/>
                <w:spacing w:val="1"/>
              </w:rPr>
              <w:t>e</w:t>
            </w:r>
            <w:r>
              <w:rPr>
                <w:b/>
              </w:rPr>
              <w:t>rs</w:t>
            </w:r>
          </w:p>
        </w:tc>
        <w:tc>
          <w:tcPr>
            <w:tcW w:w="3682" w:type="dxa"/>
            <w:tcBorders>
              <w:top w:val="single" w:sz="5" w:space="0" w:color="000000"/>
              <w:left w:val="single" w:sz="5" w:space="0" w:color="000000"/>
              <w:bottom w:val="single" w:sz="5" w:space="0" w:color="000000"/>
              <w:right w:val="single" w:sz="5" w:space="0" w:color="000000"/>
            </w:tcBorders>
          </w:tcPr>
          <w:p w14:paraId="6398EFA6" w14:textId="77777777" w:rsidR="004B3070" w:rsidRDefault="00970EB2">
            <w:pPr>
              <w:spacing w:line="220" w:lineRule="exact"/>
              <w:ind w:left="102"/>
            </w:pPr>
            <w:r>
              <w:rPr>
                <w:b/>
              </w:rPr>
              <w:t>Auth</w:t>
            </w:r>
            <w:r>
              <w:rPr>
                <w:b/>
                <w:spacing w:val="1"/>
              </w:rPr>
              <w:t>o</w:t>
            </w:r>
            <w:r>
              <w:rPr>
                <w:b/>
                <w:spacing w:val="5"/>
              </w:rPr>
              <w:t>r</w:t>
            </w:r>
            <w:r>
              <w:rPr>
                <w:b/>
                <w:spacing w:val="-6"/>
              </w:rPr>
              <w:t>’</w:t>
            </w:r>
            <w:r>
              <w:rPr>
                <w:b/>
              </w:rPr>
              <w:t>s</w:t>
            </w:r>
            <w:r>
              <w:rPr>
                <w:b/>
                <w:spacing w:val="-8"/>
              </w:rPr>
              <w:t xml:space="preserve"> </w:t>
            </w:r>
            <w:r>
              <w:rPr>
                <w:b/>
              </w:rPr>
              <w:t>Fe</w:t>
            </w:r>
            <w:r>
              <w:rPr>
                <w:b/>
                <w:spacing w:val="1"/>
              </w:rPr>
              <w:t>e</w:t>
            </w:r>
            <w:r>
              <w:rPr>
                <w:b/>
              </w:rPr>
              <w:t>d</w:t>
            </w:r>
            <w:r>
              <w:rPr>
                <w:b/>
                <w:spacing w:val="-1"/>
              </w:rPr>
              <w:t>b</w:t>
            </w:r>
            <w:r>
              <w:rPr>
                <w:b/>
                <w:spacing w:val="1"/>
              </w:rPr>
              <w:t>a</w:t>
            </w:r>
            <w:r>
              <w:rPr>
                <w:b/>
              </w:rPr>
              <w:t>ck</w:t>
            </w:r>
          </w:p>
        </w:tc>
      </w:tr>
      <w:tr w:rsidR="004B3070" w14:paraId="1FFFE38F" w14:textId="77777777">
        <w:trPr>
          <w:trHeight w:hRule="exact" w:val="1390"/>
        </w:trPr>
        <w:tc>
          <w:tcPr>
            <w:tcW w:w="4820" w:type="dxa"/>
            <w:tcBorders>
              <w:top w:val="single" w:sz="5" w:space="0" w:color="000000"/>
              <w:left w:val="single" w:sz="5" w:space="0" w:color="000000"/>
              <w:bottom w:val="single" w:sz="5" w:space="0" w:color="000000"/>
              <w:right w:val="single" w:sz="5" w:space="0" w:color="000000"/>
            </w:tcBorders>
          </w:tcPr>
          <w:p w14:paraId="7FE93F17" w14:textId="77777777" w:rsidR="004B3070" w:rsidRDefault="00970EB2">
            <w:pPr>
              <w:ind w:left="102" w:right="651"/>
            </w:pPr>
            <w:r>
              <w:rPr>
                <w:b/>
              </w:rPr>
              <w:t>Ple</w:t>
            </w:r>
            <w:r>
              <w:rPr>
                <w:b/>
                <w:spacing w:val="1"/>
              </w:rPr>
              <w:t>a</w:t>
            </w:r>
            <w:r>
              <w:rPr>
                <w:b/>
                <w:spacing w:val="-1"/>
              </w:rPr>
              <w:t>s</w:t>
            </w:r>
            <w:r>
              <w:rPr>
                <w:b/>
              </w:rPr>
              <w:t>e</w:t>
            </w:r>
            <w:r>
              <w:rPr>
                <w:b/>
                <w:spacing w:val="-4"/>
              </w:rPr>
              <w:t xml:space="preserve"> </w:t>
            </w:r>
            <w:r>
              <w:rPr>
                <w:b/>
              </w:rPr>
              <w:t>wri</w:t>
            </w:r>
            <w:r>
              <w:rPr>
                <w:b/>
                <w:spacing w:val="1"/>
              </w:rPr>
              <w:t>t</w:t>
            </w:r>
            <w:r>
              <w:rPr>
                <w:b/>
              </w:rPr>
              <w:t>e</w:t>
            </w:r>
            <w:r>
              <w:rPr>
                <w:b/>
                <w:spacing w:val="-3"/>
              </w:rPr>
              <w:t xml:space="preserve"> </w:t>
            </w:r>
            <w:r>
              <w:rPr>
                <w:b/>
              </w:rPr>
              <w:t xml:space="preserve">a </w:t>
            </w:r>
            <w:r>
              <w:rPr>
                <w:b/>
                <w:spacing w:val="1"/>
              </w:rPr>
              <w:t>f</w:t>
            </w:r>
            <w:r>
              <w:rPr>
                <w:b/>
              </w:rPr>
              <w:t>ew</w:t>
            </w:r>
            <w:r>
              <w:rPr>
                <w:b/>
                <w:spacing w:val="-2"/>
              </w:rPr>
              <w:t xml:space="preserve"> </w:t>
            </w:r>
            <w:r>
              <w:rPr>
                <w:b/>
                <w:spacing w:val="-1"/>
              </w:rPr>
              <w:t>s</w:t>
            </w:r>
            <w:r>
              <w:rPr>
                <w:b/>
              </w:rPr>
              <w:t>en</w:t>
            </w:r>
            <w:r>
              <w:rPr>
                <w:b/>
                <w:spacing w:val="1"/>
              </w:rPr>
              <w:t>t</w:t>
            </w:r>
            <w:r>
              <w:rPr>
                <w:b/>
              </w:rPr>
              <w:t>enc</w:t>
            </w:r>
            <w:r>
              <w:rPr>
                <w:b/>
                <w:spacing w:val="1"/>
              </w:rPr>
              <w:t>e</w:t>
            </w:r>
            <w:r>
              <w:rPr>
                <w:b/>
              </w:rPr>
              <w:t>s</w:t>
            </w:r>
            <w:r>
              <w:rPr>
                <w:b/>
                <w:spacing w:val="-8"/>
              </w:rPr>
              <w:t xml:space="preserve"> </w:t>
            </w:r>
            <w:r>
              <w:rPr>
                <w:b/>
              </w:rPr>
              <w:t>r</w:t>
            </w:r>
            <w:r>
              <w:rPr>
                <w:b/>
                <w:spacing w:val="1"/>
              </w:rPr>
              <w:t>ega</w:t>
            </w:r>
            <w:r>
              <w:rPr>
                <w:b/>
              </w:rPr>
              <w:t>rding</w:t>
            </w:r>
            <w:r>
              <w:rPr>
                <w:b/>
                <w:spacing w:val="-7"/>
              </w:rPr>
              <w:t xml:space="preserve"> </w:t>
            </w:r>
            <w:r>
              <w:rPr>
                <w:b/>
                <w:spacing w:val="1"/>
              </w:rPr>
              <w:t>t</w:t>
            </w:r>
            <w:r>
              <w:rPr>
                <w:b/>
              </w:rPr>
              <w:t>he i</w:t>
            </w:r>
            <w:r>
              <w:rPr>
                <w:b/>
                <w:spacing w:val="2"/>
              </w:rPr>
              <w:t>m</w:t>
            </w:r>
            <w:r>
              <w:rPr>
                <w:b/>
              </w:rPr>
              <w:t>p</w:t>
            </w:r>
            <w:r>
              <w:rPr>
                <w:b/>
                <w:spacing w:val="1"/>
              </w:rPr>
              <w:t>o</w:t>
            </w:r>
            <w:r>
              <w:rPr>
                <w:b/>
              </w:rPr>
              <w:t>r</w:t>
            </w:r>
            <w:r>
              <w:rPr>
                <w:b/>
                <w:spacing w:val="1"/>
              </w:rPr>
              <w:t>ta</w:t>
            </w:r>
            <w:r>
              <w:rPr>
                <w:b/>
              </w:rPr>
              <w:t>nce</w:t>
            </w:r>
            <w:r>
              <w:rPr>
                <w:b/>
                <w:spacing w:val="-9"/>
              </w:rPr>
              <w:t xml:space="preserve"> </w:t>
            </w:r>
            <w:r>
              <w:rPr>
                <w:b/>
                <w:spacing w:val="1"/>
              </w:rPr>
              <w:t>o</w:t>
            </w:r>
            <w:r>
              <w:rPr>
                <w:b/>
              </w:rPr>
              <w:t>f</w:t>
            </w:r>
            <w:r>
              <w:rPr>
                <w:b/>
                <w:spacing w:val="-3"/>
              </w:rPr>
              <w:t xml:space="preserve"> </w:t>
            </w:r>
            <w:r>
              <w:rPr>
                <w:b/>
                <w:spacing w:val="1"/>
              </w:rPr>
              <w:t>t</w:t>
            </w:r>
            <w:r>
              <w:rPr>
                <w:b/>
              </w:rPr>
              <w:t>his</w:t>
            </w:r>
            <w:r>
              <w:rPr>
                <w:b/>
                <w:spacing w:val="-4"/>
              </w:rPr>
              <w:t xml:space="preserve"> </w:t>
            </w:r>
            <w:r>
              <w:rPr>
                <w:b/>
                <w:spacing w:val="2"/>
              </w:rPr>
              <w:t>m</w:t>
            </w:r>
            <w:r>
              <w:rPr>
                <w:b/>
                <w:spacing w:val="1"/>
              </w:rPr>
              <w:t>a</w:t>
            </w:r>
            <w:r>
              <w:rPr>
                <w:b/>
              </w:rPr>
              <w:t>n</w:t>
            </w:r>
            <w:r>
              <w:rPr>
                <w:b/>
                <w:spacing w:val="-1"/>
              </w:rPr>
              <w:t>us</w:t>
            </w:r>
            <w:r>
              <w:rPr>
                <w:b/>
              </w:rPr>
              <w:t>c</w:t>
            </w:r>
            <w:r>
              <w:rPr>
                <w:b/>
                <w:spacing w:val="1"/>
              </w:rPr>
              <w:t>r</w:t>
            </w:r>
            <w:r>
              <w:rPr>
                <w:b/>
              </w:rPr>
              <w:t>ipt</w:t>
            </w:r>
            <w:r>
              <w:rPr>
                <w:b/>
                <w:spacing w:val="-9"/>
              </w:rPr>
              <w:t xml:space="preserve"> </w:t>
            </w:r>
            <w:r>
              <w:rPr>
                <w:b/>
                <w:spacing w:val="1"/>
              </w:rPr>
              <w:t>fo</w:t>
            </w:r>
            <w:r>
              <w:rPr>
                <w:b/>
              </w:rPr>
              <w:t>r</w:t>
            </w:r>
            <w:r>
              <w:rPr>
                <w:b/>
                <w:spacing w:val="-2"/>
              </w:rPr>
              <w:t xml:space="preserve"> </w:t>
            </w:r>
            <w:r>
              <w:rPr>
                <w:b/>
                <w:spacing w:val="1"/>
              </w:rPr>
              <w:t>t</w:t>
            </w:r>
            <w:r>
              <w:rPr>
                <w:b/>
              </w:rPr>
              <w:t>he</w:t>
            </w:r>
            <w:r>
              <w:rPr>
                <w:b/>
                <w:spacing w:val="-3"/>
              </w:rPr>
              <w:t xml:space="preserve"> </w:t>
            </w:r>
            <w:r>
              <w:rPr>
                <w:b/>
                <w:spacing w:val="-1"/>
              </w:rPr>
              <w:t>s</w:t>
            </w:r>
            <w:r>
              <w:rPr>
                <w:b/>
              </w:rPr>
              <w:t>cien</w:t>
            </w:r>
            <w:r>
              <w:rPr>
                <w:b/>
                <w:spacing w:val="1"/>
              </w:rPr>
              <w:t>t</w:t>
            </w:r>
            <w:r>
              <w:rPr>
                <w:b/>
              </w:rPr>
              <w:t>ific c</w:t>
            </w:r>
            <w:r>
              <w:rPr>
                <w:b/>
                <w:spacing w:val="1"/>
              </w:rPr>
              <w:t>o</w:t>
            </w:r>
            <w:r>
              <w:rPr>
                <w:b/>
                <w:spacing w:val="2"/>
              </w:rPr>
              <w:t>mm</w:t>
            </w:r>
            <w:r>
              <w:rPr>
                <w:b/>
              </w:rPr>
              <w:t>u</w:t>
            </w:r>
            <w:r>
              <w:rPr>
                <w:b/>
                <w:spacing w:val="-1"/>
              </w:rPr>
              <w:t>n</w:t>
            </w:r>
            <w:r>
              <w:rPr>
                <w:b/>
              </w:rPr>
              <w:t>it</w:t>
            </w:r>
            <w:r>
              <w:rPr>
                <w:b/>
                <w:spacing w:val="1"/>
              </w:rPr>
              <w:t>y</w:t>
            </w:r>
            <w:r>
              <w:rPr>
                <w:b/>
              </w:rPr>
              <w:t>.</w:t>
            </w:r>
            <w:r>
              <w:rPr>
                <w:b/>
                <w:spacing w:val="-10"/>
              </w:rPr>
              <w:t xml:space="preserve"> </w:t>
            </w:r>
            <w:r>
              <w:t>A</w:t>
            </w:r>
            <w:r>
              <w:rPr>
                <w:spacing w:val="-1"/>
              </w:rPr>
              <w:t xml:space="preserve"> </w:t>
            </w:r>
            <w:r>
              <w:rPr>
                <w:spacing w:val="1"/>
              </w:rPr>
              <w:t>m</w:t>
            </w:r>
            <w:r>
              <w:t>i</w:t>
            </w:r>
            <w:r>
              <w:rPr>
                <w:spacing w:val="1"/>
              </w:rPr>
              <w:t>n</w:t>
            </w:r>
            <w:r>
              <w:t>i</w:t>
            </w:r>
            <w:r>
              <w:rPr>
                <w:spacing w:val="1"/>
              </w:rPr>
              <w:t>mu</w:t>
            </w:r>
            <w:r>
              <w:t>m</w:t>
            </w:r>
            <w:r>
              <w:rPr>
                <w:spacing w:val="-9"/>
              </w:rPr>
              <w:t xml:space="preserve"> </w:t>
            </w:r>
            <w:r>
              <w:rPr>
                <w:spacing w:val="1"/>
              </w:rPr>
              <w:t>o</w:t>
            </w:r>
            <w:r>
              <w:t>f</w:t>
            </w:r>
            <w:r>
              <w:rPr>
                <w:spacing w:val="-3"/>
              </w:rPr>
              <w:t xml:space="preserve"> </w:t>
            </w:r>
            <w:r>
              <w:rPr>
                <w:spacing w:val="1"/>
              </w:rPr>
              <w:t>3-</w:t>
            </w:r>
            <w:r>
              <w:t>4</w:t>
            </w:r>
            <w:r>
              <w:rPr>
                <w:spacing w:val="-2"/>
              </w:rPr>
              <w:t xml:space="preserve"> </w:t>
            </w:r>
            <w:r>
              <w:rPr>
                <w:spacing w:val="-1"/>
              </w:rPr>
              <w:t>s</w:t>
            </w:r>
            <w:r>
              <w:t>e</w:t>
            </w:r>
            <w:r>
              <w:rPr>
                <w:spacing w:val="1"/>
              </w:rPr>
              <w:t>n</w:t>
            </w:r>
            <w:r>
              <w:t>te</w:t>
            </w:r>
            <w:r>
              <w:rPr>
                <w:spacing w:val="1"/>
              </w:rPr>
              <w:t>n</w:t>
            </w:r>
            <w:r>
              <w:t>c</w:t>
            </w:r>
            <w:r>
              <w:rPr>
                <w:spacing w:val="1"/>
              </w:rPr>
              <w:t>e</w:t>
            </w:r>
            <w:r>
              <w:t>s</w:t>
            </w:r>
            <w:r>
              <w:rPr>
                <w:spacing w:val="-8"/>
              </w:rPr>
              <w:t xml:space="preserve"> </w:t>
            </w:r>
            <w:r>
              <w:rPr>
                <w:spacing w:val="1"/>
              </w:rPr>
              <w:t>m</w:t>
            </w:r>
            <w:r>
              <w:t>ay</w:t>
            </w:r>
            <w:r>
              <w:rPr>
                <w:spacing w:val="-4"/>
              </w:rPr>
              <w:t xml:space="preserve"> </w:t>
            </w:r>
            <w:r>
              <w:rPr>
                <w:spacing w:val="1"/>
              </w:rPr>
              <w:t>b</w:t>
            </w:r>
            <w:r>
              <w:t>e</w:t>
            </w:r>
          </w:p>
          <w:p w14:paraId="32265077" w14:textId="77777777" w:rsidR="004B3070" w:rsidRDefault="00970EB2">
            <w:pPr>
              <w:ind w:left="102"/>
            </w:pPr>
            <w:r>
              <w:rPr>
                <w:spacing w:val="1"/>
              </w:rPr>
              <w:t>r</w:t>
            </w:r>
            <w:r>
              <w:t>e</w:t>
            </w:r>
            <w:r>
              <w:rPr>
                <w:spacing w:val="1"/>
              </w:rPr>
              <w:t>qu</w:t>
            </w:r>
            <w:r>
              <w:t>ired</w:t>
            </w:r>
            <w:r>
              <w:rPr>
                <w:spacing w:val="-8"/>
              </w:rPr>
              <w:t xml:space="preserve"> </w:t>
            </w:r>
            <w:r>
              <w:rPr>
                <w:spacing w:val="1"/>
              </w:rPr>
              <w:t>fo</w:t>
            </w:r>
            <w:r>
              <w:t>r</w:t>
            </w:r>
            <w:r>
              <w:rPr>
                <w:spacing w:val="-3"/>
              </w:rPr>
              <w:t xml:space="preserve"> </w:t>
            </w:r>
            <w:r>
              <w:t>t</w:t>
            </w:r>
            <w:r>
              <w:rPr>
                <w:spacing w:val="1"/>
              </w:rPr>
              <w:t>h</w:t>
            </w:r>
            <w:r>
              <w:t>is</w:t>
            </w:r>
            <w:r>
              <w:rPr>
                <w:spacing w:val="-4"/>
              </w:rPr>
              <w:t xml:space="preserve"> </w:t>
            </w:r>
            <w:r>
              <w:rPr>
                <w:spacing w:val="1"/>
              </w:rPr>
              <w:t>p</w:t>
            </w:r>
            <w:r>
              <w:t>a</w:t>
            </w:r>
            <w:r>
              <w:rPr>
                <w:spacing w:val="1"/>
              </w:rPr>
              <w:t>r</w:t>
            </w:r>
            <w:r>
              <w:t>t.</w:t>
            </w:r>
          </w:p>
        </w:tc>
        <w:tc>
          <w:tcPr>
            <w:tcW w:w="4966" w:type="dxa"/>
            <w:tcBorders>
              <w:top w:val="single" w:sz="5" w:space="0" w:color="000000"/>
              <w:left w:val="single" w:sz="5" w:space="0" w:color="000000"/>
              <w:bottom w:val="single" w:sz="5" w:space="0" w:color="000000"/>
              <w:right w:val="single" w:sz="5" w:space="0" w:color="000000"/>
            </w:tcBorders>
          </w:tcPr>
          <w:p w14:paraId="02E9A97F" w14:textId="77777777" w:rsidR="004B3070" w:rsidRDefault="00970EB2">
            <w:pPr>
              <w:ind w:left="822" w:right="403"/>
            </w:pPr>
            <w:r>
              <w:rPr>
                <w:b/>
                <w:spacing w:val="1"/>
              </w:rPr>
              <w:t>P</w:t>
            </w:r>
            <w:r>
              <w:rPr>
                <w:b/>
              </w:rPr>
              <w:t>r</w:t>
            </w:r>
            <w:r>
              <w:rPr>
                <w:b/>
                <w:spacing w:val="1"/>
              </w:rPr>
              <w:t>ov</w:t>
            </w:r>
            <w:r>
              <w:rPr>
                <w:b/>
              </w:rPr>
              <w:t>id</w:t>
            </w:r>
            <w:r>
              <w:rPr>
                <w:b/>
                <w:spacing w:val="-1"/>
              </w:rPr>
              <w:t>i</w:t>
            </w:r>
            <w:r>
              <w:rPr>
                <w:b/>
              </w:rPr>
              <w:t>ng</w:t>
            </w:r>
            <w:r>
              <w:rPr>
                <w:b/>
                <w:spacing w:val="-7"/>
              </w:rPr>
              <w:t xml:space="preserve"> </w:t>
            </w:r>
            <w:r>
              <w:rPr>
                <w:b/>
              </w:rPr>
              <w:t xml:space="preserve">a </w:t>
            </w:r>
            <w:r>
              <w:rPr>
                <w:b/>
                <w:spacing w:val="-1"/>
              </w:rPr>
              <w:t>s</w:t>
            </w:r>
            <w:r>
              <w:rPr>
                <w:b/>
              </w:rPr>
              <w:t>cien</w:t>
            </w:r>
            <w:r>
              <w:rPr>
                <w:b/>
                <w:spacing w:val="1"/>
              </w:rPr>
              <w:t>t</w:t>
            </w:r>
            <w:r>
              <w:rPr>
                <w:b/>
              </w:rPr>
              <w:t>ific</w:t>
            </w:r>
            <w:r>
              <w:rPr>
                <w:b/>
                <w:spacing w:val="-8"/>
              </w:rPr>
              <w:t xml:space="preserve"> </w:t>
            </w:r>
            <w:r>
              <w:rPr>
                <w:b/>
              </w:rPr>
              <w:t>b</w:t>
            </w:r>
            <w:r>
              <w:rPr>
                <w:b/>
                <w:spacing w:val="1"/>
              </w:rPr>
              <w:t>a</w:t>
            </w:r>
            <w:r>
              <w:rPr>
                <w:b/>
                <w:spacing w:val="-1"/>
              </w:rPr>
              <w:t>s</w:t>
            </w:r>
            <w:r>
              <w:rPr>
                <w:b/>
              </w:rPr>
              <w:t>is</w:t>
            </w:r>
            <w:r>
              <w:rPr>
                <w:b/>
                <w:spacing w:val="-5"/>
              </w:rPr>
              <w:t xml:space="preserve"> </w:t>
            </w:r>
            <w:r>
              <w:rPr>
                <w:b/>
                <w:spacing w:val="2"/>
              </w:rPr>
              <w:t>i</w:t>
            </w:r>
            <w:r>
              <w:rPr>
                <w:b/>
              </w:rPr>
              <w:t>n</w:t>
            </w:r>
            <w:r>
              <w:rPr>
                <w:b/>
                <w:spacing w:val="-2"/>
              </w:rPr>
              <w:t xml:space="preserve"> </w:t>
            </w:r>
            <w:r>
              <w:rPr>
                <w:b/>
                <w:spacing w:val="1"/>
              </w:rPr>
              <w:t>t</w:t>
            </w:r>
            <w:r>
              <w:rPr>
                <w:b/>
              </w:rPr>
              <w:t>he</w:t>
            </w:r>
            <w:r>
              <w:rPr>
                <w:b/>
                <w:spacing w:val="-3"/>
              </w:rPr>
              <w:t xml:space="preserve"> </w:t>
            </w:r>
            <w:r>
              <w:rPr>
                <w:b/>
                <w:spacing w:val="1"/>
              </w:rPr>
              <w:t>f</w:t>
            </w:r>
            <w:r>
              <w:rPr>
                <w:b/>
              </w:rPr>
              <w:t>ield</w:t>
            </w:r>
            <w:r>
              <w:rPr>
                <w:b/>
                <w:spacing w:val="-4"/>
              </w:rPr>
              <w:t xml:space="preserve"> </w:t>
            </w:r>
            <w:r>
              <w:rPr>
                <w:b/>
                <w:spacing w:val="1"/>
              </w:rPr>
              <w:t>o</w:t>
            </w:r>
            <w:r>
              <w:rPr>
                <w:b/>
              </w:rPr>
              <w:t xml:space="preserve">f </w:t>
            </w:r>
            <w:r>
              <w:rPr>
                <w:b/>
                <w:spacing w:val="-1"/>
              </w:rPr>
              <w:t>s</w:t>
            </w:r>
            <w:r>
              <w:rPr>
                <w:b/>
              </w:rPr>
              <w:t>u</w:t>
            </w:r>
            <w:r>
              <w:rPr>
                <w:b/>
                <w:spacing w:val="-1"/>
              </w:rPr>
              <w:t>s</w:t>
            </w:r>
            <w:r>
              <w:rPr>
                <w:b/>
                <w:spacing w:val="1"/>
              </w:rPr>
              <w:t>ta</w:t>
            </w:r>
            <w:r>
              <w:rPr>
                <w:b/>
              </w:rPr>
              <w:t>inable</w:t>
            </w:r>
            <w:r>
              <w:rPr>
                <w:b/>
                <w:spacing w:val="-10"/>
              </w:rPr>
              <w:t xml:space="preserve"> </w:t>
            </w:r>
            <w:r>
              <w:rPr>
                <w:b/>
                <w:spacing w:val="1"/>
              </w:rPr>
              <w:t>ag</w:t>
            </w:r>
            <w:r>
              <w:rPr>
                <w:b/>
              </w:rPr>
              <w:t>ricul</w:t>
            </w:r>
            <w:r>
              <w:rPr>
                <w:b/>
                <w:spacing w:val="1"/>
              </w:rPr>
              <w:t>t</w:t>
            </w:r>
            <w:r>
              <w:rPr>
                <w:b/>
              </w:rPr>
              <w:t>ure,</w:t>
            </w:r>
            <w:r>
              <w:rPr>
                <w:b/>
                <w:spacing w:val="-9"/>
              </w:rPr>
              <w:t xml:space="preserve"> </w:t>
            </w:r>
            <w:r>
              <w:rPr>
                <w:b/>
              </w:rPr>
              <w:t>pr</w:t>
            </w:r>
            <w:r>
              <w:rPr>
                <w:b/>
                <w:spacing w:val="3"/>
              </w:rPr>
              <w:t>o</w:t>
            </w:r>
            <w:r>
              <w:rPr>
                <w:b/>
                <w:spacing w:val="1"/>
              </w:rPr>
              <w:t>v</w:t>
            </w:r>
            <w:r>
              <w:rPr>
                <w:b/>
              </w:rPr>
              <w:t>id</w:t>
            </w:r>
            <w:r>
              <w:rPr>
                <w:b/>
                <w:spacing w:val="-1"/>
              </w:rPr>
              <w:t>i</w:t>
            </w:r>
            <w:r>
              <w:rPr>
                <w:b/>
              </w:rPr>
              <w:t>ng</w:t>
            </w:r>
            <w:r>
              <w:rPr>
                <w:b/>
                <w:spacing w:val="-7"/>
              </w:rPr>
              <w:t xml:space="preserve"> </w:t>
            </w:r>
            <w:r>
              <w:rPr>
                <w:b/>
                <w:spacing w:val="-1"/>
              </w:rPr>
              <w:t>s</w:t>
            </w:r>
            <w:r>
              <w:rPr>
                <w:b/>
              </w:rPr>
              <w:t>cien</w:t>
            </w:r>
            <w:r>
              <w:rPr>
                <w:b/>
                <w:spacing w:val="1"/>
              </w:rPr>
              <w:t>t</w:t>
            </w:r>
            <w:r>
              <w:rPr>
                <w:b/>
              </w:rPr>
              <w:t>ific c</w:t>
            </w:r>
            <w:r>
              <w:rPr>
                <w:b/>
                <w:spacing w:val="1"/>
              </w:rPr>
              <w:t>o</w:t>
            </w:r>
            <w:r>
              <w:rPr>
                <w:b/>
              </w:rPr>
              <w:t>ncep</w:t>
            </w:r>
            <w:r>
              <w:rPr>
                <w:b/>
                <w:spacing w:val="1"/>
              </w:rPr>
              <w:t>t</w:t>
            </w:r>
            <w:r>
              <w:rPr>
                <w:b/>
              </w:rPr>
              <w:t>s</w:t>
            </w:r>
            <w:r>
              <w:rPr>
                <w:b/>
                <w:spacing w:val="-7"/>
              </w:rPr>
              <w:t xml:space="preserve"> </w:t>
            </w:r>
            <w:r>
              <w:rPr>
                <w:b/>
                <w:spacing w:val="1"/>
              </w:rPr>
              <w:t>o</w:t>
            </w:r>
            <w:r>
              <w:rPr>
                <w:b/>
              </w:rPr>
              <w:t>n</w:t>
            </w:r>
            <w:r>
              <w:rPr>
                <w:b/>
                <w:spacing w:val="-2"/>
              </w:rPr>
              <w:t xml:space="preserve"> </w:t>
            </w:r>
            <w:r>
              <w:rPr>
                <w:b/>
              </w:rPr>
              <w:t>new</w:t>
            </w:r>
            <w:r>
              <w:rPr>
                <w:b/>
                <w:spacing w:val="-2"/>
              </w:rPr>
              <w:t xml:space="preserve"> </w:t>
            </w:r>
            <w:r>
              <w:rPr>
                <w:b/>
              </w:rPr>
              <w:t>planting</w:t>
            </w:r>
            <w:r>
              <w:rPr>
                <w:b/>
                <w:spacing w:val="-6"/>
              </w:rPr>
              <w:t xml:space="preserve"> </w:t>
            </w:r>
            <w:r>
              <w:rPr>
                <w:b/>
                <w:spacing w:val="2"/>
              </w:rPr>
              <w:t>m</w:t>
            </w:r>
            <w:r>
              <w:rPr>
                <w:b/>
              </w:rPr>
              <w:t>edi</w:t>
            </w:r>
            <w:r>
              <w:rPr>
                <w:b/>
                <w:spacing w:val="1"/>
              </w:rPr>
              <w:t>a</w:t>
            </w:r>
            <w:r>
              <w:rPr>
                <w:b/>
              </w:rPr>
              <w:t>,</w:t>
            </w:r>
            <w:r>
              <w:rPr>
                <w:b/>
                <w:spacing w:val="-5"/>
              </w:rPr>
              <w:t xml:space="preserve"> </w:t>
            </w:r>
            <w:r>
              <w:rPr>
                <w:b/>
              </w:rPr>
              <w:t>b</w:t>
            </w:r>
            <w:r>
              <w:rPr>
                <w:b/>
                <w:spacing w:val="1"/>
              </w:rPr>
              <w:t>a</w:t>
            </w:r>
            <w:r>
              <w:rPr>
                <w:b/>
                <w:spacing w:val="-1"/>
              </w:rPr>
              <w:t>s</w:t>
            </w:r>
            <w:r>
              <w:rPr>
                <w:b/>
              </w:rPr>
              <w:t>ic</w:t>
            </w:r>
          </w:p>
          <w:p w14:paraId="59180C75" w14:textId="77777777" w:rsidR="004B3070" w:rsidRDefault="00970EB2">
            <w:pPr>
              <w:ind w:left="822" w:right="379"/>
            </w:pPr>
            <w:r>
              <w:rPr>
                <w:b/>
              </w:rPr>
              <w:t>c</w:t>
            </w:r>
            <w:r>
              <w:rPr>
                <w:b/>
                <w:spacing w:val="1"/>
              </w:rPr>
              <w:t>o</w:t>
            </w:r>
            <w:r>
              <w:rPr>
                <w:b/>
              </w:rPr>
              <w:t>ncep</w:t>
            </w:r>
            <w:r>
              <w:rPr>
                <w:b/>
                <w:spacing w:val="1"/>
              </w:rPr>
              <w:t>t</w:t>
            </w:r>
            <w:r>
              <w:rPr>
                <w:b/>
              </w:rPr>
              <w:t>s</w:t>
            </w:r>
            <w:r>
              <w:rPr>
                <w:b/>
                <w:spacing w:val="-7"/>
              </w:rPr>
              <w:t xml:space="preserve"> </w:t>
            </w:r>
            <w:r>
              <w:rPr>
                <w:b/>
                <w:spacing w:val="1"/>
              </w:rPr>
              <w:t>fo</w:t>
            </w:r>
            <w:r>
              <w:rPr>
                <w:b/>
              </w:rPr>
              <w:t>r</w:t>
            </w:r>
            <w:r>
              <w:rPr>
                <w:b/>
                <w:spacing w:val="-2"/>
              </w:rPr>
              <w:t xml:space="preserve"> </w:t>
            </w:r>
            <w:r>
              <w:rPr>
                <w:b/>
              </w:rPr>
              <w:t>de</w:t>
            </w:r>
            <w:r>
              <w:rPr>
                <w:b/>
                <w:spacing w:val="1"/>
              </w:rPr>
              <w:t>v</w:t>
            </w:r>
            <w:r>
              <w:rPr>
                <w:b/>
              </w:rPr>
              <w:t>el</w:t>
            </w:r>
            <w:r>
              <w:rPr>
                <w:b/>
                <w:spacing w:val="1"/>
              </w:rPr>
              <w:t>o</w:t>
            </w:r>
            <w:r>
              <w:rPr>
                <w:b/>
              </w:rPr>
              <w:t>pi</w:t>
            </w:r>
            <w:r>
              <w:rPr>
                <w:b/>
                <w:spacing w:val="-1"/>
              </w:rPr>
              <w:t>n</w:t>
            </w:r>
            <w:r>
              <w:rPr>
                <w:b/>
              </w:rPr>
              <w:t>g</w:t>
            </w:r>
            <w:r>
              <w:rPr>
                <w:b/>
                <w:spacing w:val="-8"/>
              </w:rPr>
              <w:t xml:space="preserve"> </w:t>
            </w:r>
            <w:r>
              <w:rPr>
                <w:b/>
                <w:spacing w:val="-1"/>
              </w:rPr>
              <w:t>s</w:t>
            </w:r>
            <w:r>
              <w:rPr>
                <w:b/>
                <w:spacing w:val="1"/>
              </w:rPr>
              <w:t>o</w:t>
            </w:r>
            <w:r>
              <w:rPr>
                <w:b/>
              </w:rPr>
              <w:t>i</w:t>
            </w:r>
            <w:r>
              <w:rPr>
                <w:b/>
                <w:spacing w:val="2"/>
              </w:rPr>
              <w:t>l</w:t>
            </w:r>
            <w:r>
              <w:rPr>
                <w:b/>
                <w:spacing w:val="1"/>
              </w:rPr>
              <w:t>-</w:t>
            </w:r>
            <w:r>
              <w:rPr>
                <w:b/>
              </w:rPr>
              <w:t>less</w:t>
            </w:r>
            <w:r>
              <w:rPr>
                <w:b/>
                <w:spacing w:val="-8"/>
              </w:rPr>
              <w:t xml:space="preserve"> </w:t>
            </w:r>
            <w:r>
              <w:rPr>
                <w:b/>
                <w:spacing w:val="1"/>
              </w:rPr>
              <w:t>ag</w:t>
            </w:r>
            <w:r>
              <w:rPr>
                <w:b/>
              </w:rPr>
              <w:t>ricul</w:t>
            </w:r>
            <w:r>
              <w:rPr>
                <w:b/>
                <w:spacing w:val="1"/>
              </w:rPr>
              <w:t>t</w:t>
            </w:r>
            <w:r>
              <w:rPr>
                <w:b/>
              </w:rPr>
              <w:t xml:space="preserve">ure </w:t>
            </w:r>
            <w:r>
              <w:rPr>
                <w:b/>
                <w:spacing w:val="1"/>
              </w:rPr>
              <w:t>a</w:t>
            </w:r>
            <w:r>
              <w:rPr>
                <w:b/>
              </w:rPr>
              <w:t>nd</w:t>
            </w:r>
            <w:r>
              <w:rPr>
                <w:b/>
                <w:spacing w:val="-4"/>
              </w:rPr>
              <w:t xml:space="preserve"> </w:t>
            </w:r>
            <w:r>
              <w:rPr>
                <w:b/>
              </w:rPr>
              <w:t>r</w:t>
            </w:r>
            <w:r>
              <w:rPr>
                <w:b/>
                <w:spacing w:val="1"/>
              </w:rPr>
              <w:t>e</w:t>
            </w:r>
            <w:r>
              <w:rPr>
                <w:b/>
                <w:spacing w:val="-1"/>
              </w:rPr>
              <w:t>s</w:t>
            </w:r>
            <w:r>
              <w:rPr>
                <w:b/>
              </w:rPr>
              <w:t>p</w:t>
            </w:r>
            <w:r>
              <w:rPr>
                <w:b/>
                <w:spacing w:val="1"/>
              </w:rPr>
              <w:t>o</w:t>
            </w:r>
            <w:r>
              <w:rPr>
                <w:b/>
              </w:rPr>
              <w:t>n</w:t>
            </w:r>
            <w:r>
              <w:rPr>
                <w:b/>
                <w:spacing w:val="-1"/>
              </w:rPr>
              <w:t>d</w:t>
            </w:r>
            <w:r>
              <w:rPr>
                <w:b/>
                <w:spacing w:val="2"/>
              </w:rPr>
              <w:t>i</w:t>
            </w:r>
            <w:r>
              <w:rPr>
                <w:b/>
              </w:rPr>
              <w:t>ng</w:t>
            </w:r>
            <w:r>
              <w:rPr>
                <w:b/>
                <w:spacing w:val="-9"/>
              </w:rPr>
              <w:t xml:space="preserve"> </w:t>
            </w:r>
            <w:r>
              <w:rPr>
                <w:b/>
                <w:spacing w:val="1"/>
              </w:rPr>
              <w:t>t</w:t>
            </w:r>
            <w:r>
              <w:rPr>
                <w:b/>
              </w:rPr>
              <w:t>o</w:t>
            </w:r>
            <w:r>
              <w:rPr>
                <w:b/>
                <w:spacing w:val="-1"/>
              </w:rPr>
              <w:t xml:space="preserve"> </w:t>
            </w:r>
            <w:r>
              <w:rPr>
                <w:b/>
                <w:spacing w:val="1"/>
              </w:rPr>
              <w:t>t</w:t>
            </w:r>
            <w:r>
              <w:rPr>
                <w:b/>
              </w:rPr>
              <w:t>he</w:t>
            </w:r>
            <w:r>
              <w:rPr>
                <w:b/>
                <w:spacing w:val="-3"/>
              </w:rPr>
              <w:t xml:space="preserve"> </w:t>
            </w:r>
            <w:r>
              <w:rPr>
                <w:b/>
              </w:rPr>
              <w:t>en</w:t>
            </w:r>
            <w:r>
              <w:rPr>
                <w:b/>
                <w:spacing w:val="1"/>
              </w:rPr>
              <w:t>v</w:t>
            </w:r>
            <w:r>
              <w:rPr>
                <w:b/>
              </w:rPr>
              <w:t>ir</w:t>
            </w:r>
            <w:r>
              <w:rPr>
                <w:b/>
                <w:spacing w:val="-1"/>
              </w:rPr>
              <w:t>o</w:t>
            </w:r>
            <w:r>
              <w:rPr>
                <w:b/>
              </w:rPr>
              <w:t>n</w:t>
            </w:r>
            <w:r>
              <w:rPr>
                <w:b/>
                <w:spacing w:val="2"/>
              </w:rPr>
              <w:t>m</w:t>
            </w:r>
            <w:r>
              <w:rPr>
                <w:b/>
              </w:rPr>
              <w:t>en</w:t>
            </w:r>
            <w:r>
              <w:rPr>
                <w:b/>
                <w:spacing w:val="1"/>
              </w:rPr>
              <w:t>ta</w:t>
            </w:r>
            <w:r>
              <w:rPr>
                <w:b/>
              </w:rPr>
              <w:t>l</w:t>
            </w:r>
            <w:r>
              <w:rPr>
                <w:b/>
                <w:spacing w:val="-12"/>
              </w:rPr>
              <w:t xml:space="preserve"> </w:t>
            </w:r>
            <w:r>
              <w:rPr>
                <w:b/>
                <w:spacing w:val="1"/>
              </w:rPr>
              <w:t>c</w:t>
            </w:r>
            <w:r>
              <w:rPr>
                <w:b/>
              </w:rPr>
              <w:t>ris</w:t>
            </w:r>
            <w:r>
              <w:rPr>
                <w:b/>
                <w:spacing w:val="-1"/>
              </w:rPr>
              <w:t>i</w:t>
            </w:r>
            <w:r>
              <w:rPr>
                <w:b/>
              </w:rPr>
              <w:t>s</w:t>
            </w:r>
          </w:p>
        </w:tc>
        <w:tc>
          <w:tcPr>
            <w:tcW w:w="3682" w:type="dxa"/>
            <w:tcBorders>
              <w:top w:val="single" w:sz="5" w:space="0" w:color="000000"/>
              <w:left w:val="single" w:sz="5" w:space="0" w:color="000000"/>
              <w:bottom w:val="single" w:sz="5" w:space="0" w:color="000000"/>
              <w:right w:val="single" w:sz="5" w:space="0" w:color="000000"/>
            </w:tcBorders>
          </w:tcPr>
          <w:p w14:paraId="0AA2BB80" w14:textId="7BDF9356" w:rsidR="004B3070" w:rsidRDefault="00B859B1" w:rsidP="00B859B1">
            <w:r w:rsidRPr="00B859B1">
              <w:rPr>
                <w:lang w:val="en-IN"/>
              </w:rPr>
              <w:t xml:space="preserve">The importance of soilless growth media for effective and sustainable plant production is highlighted in this manuscript. It offers a thorough grasp of the various media components and how they enhance plant health, production, and growth. </w:t>
            </w:r>
          </w:p>
        </w:tc>
      </w:tr>
    </w:tbl>
    <w:p w14:paraId="36C9B86C" w14:textId="77777777" w:rsidR="004B3070" w:rsidRDefault="004B3070">
      <w:pPr>
        <w:sectPr w:rsidR="004B3070">
          <w:headerReference w:type="default" r:id="rId8"/>
          <w:footerReference w:type="default" r:id="rId9"/>
          <w:type w:val="continuous"/>
          <w:pgSz w:w="16840" w:h="23820"/>
          <w:pgMar w:top="1540" w:right="1320" w:bottom="280" w:left="1340" w:header="720" w:footer="720" w:gutter="0"/>
          <w:cols w:space="720"/>
        </w:sectPr>
      </w:pPr>
    </w:p>
    <w:p w14:paraId="73B4C80B" w14:textId="77777777" w:rsidR="004B3070" w:rsidRDefault="004B3070">
      <w:pPr>
        <w:spacing w:before="10" w:line="240" w:lineRule="exact"/>
        <w:rPr>
          <w:sz w:val="24"/>
          <w:szCs w:val="24"/>
        </w:rPr>
      </w:pPr>
    </w:p>
    <w:p w14:paraId="796B52C4" w14:textId="77777777" w:rsidR="004B3070" w:rsidRDefault="00970EB2">
      <w:pPr>
        <w:spacing w:before="33" w:line="220" w:lineRule="exact"/>
        <w:ind w:left="100"/>
      </w:pPr>
      <w:r>
        <w:rPr>
          <w:b/>
          <w:position w:val="-1"/>
          <w:highlight w:val="yellow"/>
        </w:rPr>
        <w:t>PART</w:t>
      </w:r>
      <w:r>
        <w:rPr>
          <w:b/>
          <w:spacing w:val="44"/>
          <w:position w:val="-1"/>
          <w:highlight w:val="yellow"/>
        </w:rPr>
        <w:t xml:space="preserve"> </w:t>
      </w:r>
      <w:r>
        <w:rPr>
          <w:b/>
          <w:position w:val="-1"/>
          <w:highlight w:val="yellow"/>
        </w:rPr>
        <w:t>2</w:t>
      </w:r>
    </w:p>
    <w:p w14:paraId="25532450" w14:textId="77777777" w:rsidR="004B3070" w:rsidRDefault="004B3070">
      <w:pPr>
        <w:spacing w:before="6" w:line="120" w:lineRule="exact"/>
        <w:rPr>
          <w:sz w:val="13"/>
          <w:szCs w:val="13"/>
        </w:rPr>
      </w:pPr>
    </w:p>
    <w:p w14:paraId="01A4D554" w14:textId="77777777" w:rsidR="004B3070" w:rsidRDefault="004B3070">
      <w:pPr>
        <w:spacing w:line="200" w:lineRule="exact"/>
      </w:pPr>
    </w:p>
    <w:p w14:paraId="2B9896D6" w14:textId="77777777" w:rsidR="004B3070" w:rsidRDefault="004B3070">
      <w:pPr>
        <w:spacing w:line="200" w:lineRule="exact"/>
      </w:pPr>
    </w:p>
    <w:p w14:paraId="17DF66BD" w14:textId="77777777" w:rsidR="004B3070" w:rsidRDefault="004B3070">
      <w:pPr>
        <w:spacing w:line="200" w:lineRule="exact"/>
      </w:pPr>
    </w:p>
    <w:tbl>
      <w:tblPr>
        <w:tblW w:w="0" w:type="auto"/>
        <w:tblInd w:w="373" w:type="dxa"/>
        <w:tblLayout w:type="fixed"/>
        <w:tblCellMar>
          <w:left w:w="0" w:type="dxa"/>
          <w:right w:w="0" w:type="dxa"/>
        </w:tblCellMar>
        <w:tblLook w:val="01E0" w:firstRow="1" w:lastRow="1" w:firstColumn="1" w:lastColumn="1" w:noHBand="0" w:noVBand="0"/>
      </w:tblPr>
      <w:tblGrid>
        <w:gridCol w:w="4820"/>
        <w:gridCol w:w="2031"/>
        <w:gridCol w:w="6804"/>
      </w:tblGrid>
      <w:tr w:rsidR="004B3070" w14:paraId="34BAE341" w14:textId="77777777" w:rsidTr="0028177C">
        <w:trPr>
          <w:trHeight w:hRule="exact" w:val="418"/>
        </w:trPr>
        <w:tc>
          <w:tcPr>
            <w:tcW w:w="4820" w:type="dxa"/>
            <w:tcBorders>
              <w:top w:val="single" w:sz="5" w:space="0" w:color="000000"/>
              <w:left w:val="single" w:sz="5" w:space="0" w:color="000000"/>
              <w:bottom w:val="single" w:sz="5" w:space="0" w:color="000000"/>
              <w:right w:val="single" w:sz="5" w:space="0" w:color="000000"/>
            </w:tcBorders>
          </w:tcPr>
          <w:p w14:paraId="70751B37" w14:textId="77777777" w:rsidR="004B3070" w:rsidRDefault="004B3070"/>
        </w:tc>
        <w:tc>
          <w:tcPr>
            <w:tcW w:w="2031" w:type="dxa"/>
            <w:tcBorders>
              <w:top w:val="single" w:sz="5" w:space="0" w:color="000000"/>
              <w:left w:val="single" w:sz="5" w:space="0" w:color="000000"/>
              <w:bottom w:val="single" w:sz="5" w:space="0" w:color="000000"/>
              <w:right w:val="single" w:sz="5" w:space="0" w:color="000000"/>
            </w:tcBorders>
          </w:tcPr>
          <w:p w14:paraId="57A1F82A" w14:textId="77777777" w:rsidR="004B3070" w:rsidRDefault="00970EB2">
            <w:pPr>
              <w:spacing w:line="220" w:lineRule="exact"/>
              <w:ind w:left="102"/>
            </w:pPr>
            <w:r>
              <w:rPr>
                <w:b/>
              </w:rPr>
              <w:t>R</w:t>
            </w:r>
            <w:r>
              <w:rPr>
                <w:b/>
                <w:spacing w:val="1"/>
              </w:rPr>
              <w:t>at</w:t>
            </w:r>
            <w:r>
              <w:rPr>
                <w:b/>
              </w:rPr>
              <w:t>ing</w:t>
            </w:r>
            <w:r>
              <w:rPr>
                <w:b/>
                <w:spacing w:val="-5"/>
              </w:rPr>
              <w:t xml:space="preserve"> </w:t>
            </w:r>
            <w:r>
              <w:rPr>
                <w:b/>
                <w:spacing w:val="1"/>
              </w:rPr>
              <w:t>o</w:t>
            </w:r>
            <w:r>
              <w:rPr>
                <w:b/>
              </w:rPr>
              <w:t>f</w:t>
            </w:r>
            <w:r>
              <w:rPr>
                <w:b/>
                <w:spacing w:val="-1"/>
              </w:rPr>
              <w:t xml:space="preserve"> </w:t>
            </w:r>
            <w:r>
              <w:rPr>
                <w:b/>
                <w:spacing w:val="1"/>
              </w:rPr>
              <w:t>t</w:t>
            </w:r>
            <w:r>
              <w:rPr>
                <w:b/>
              </w:rPr>
              <w:t>he</w:t>
            </w:r>
            <w:r>
              <w:rPr>
                <w:b/>
                <w:spacing w:val="-3"/>
              </w:rPr>
              <w:t xml:space="preserve"> </w:t>
            </w:r>
            <w:r>
              <w:rPr>
                <w:b/>
              </w:rPr>
              <w:t>Re</w:t>
            </w:r>
            <w:r>
              <w:rPr>
                <w:b/>
                <w:spacing w:val="2"/>
              </w:rPr>
              <w:t>v</w:t>
            </w:r>
            <w:r>
              <w:rPr>
                <w:b/>
              </w:rPr>
              <w:t>iew</w:t>
            </w:r>
            <w:r>
              <w:rPr>
                <w:b/>
                <w:spacing w:val="1"/>
              </w:rPr>
              <w:t>e</w:t>
            </w:r>
            <w:r>
              <w:rPr>
                <w:b/>
              </w:rPr>
              <w:t>rs</w:t>
            </w:r>
          </w:p>
        </w:tc>
        <w:tc>
          <w:tcPr>
            <w:tcW w:w="6804" w:type="dxa"/>
            <w:tcBorders>
              <w:top w:val="single" w:sz="5" w:space="0" w:color="000000"/>
              <w:left w:val="single" w:sz="5" w:space="0" w:color="000000"/>
              <w:bottom w:val="single" w:sz="5" w:space="0" w:color="000000"/>
              <w:right w:val="single" w:sz="5" w:space="0" w:color="000000"/>
            </w:tcBorders>
          </w:tcPr>
          <w:p w14:paraId="7BBA4A22" w14:textId="77777777" w:rsidR="004B3070" w:rsidRDefault="00970EB2">
            <w:pPr>
              <w:spacing w:line="220" w:lineRule="exact"/>
              <w:ind w:left="102"/>
            </w:pPr>
            <w:r>
              <w:rPr>
                <w:b/>
              </w:rPr>
              <w:t>Auth</w:t>
            </w:r>
            <w:r>
              <w:rPr>
                <w:b/>
                <w:spacing w:val="1"/>
              </w:rPr>
              <w:t>o</w:t>
            </w:r>
            <w:r>
              <w:rPr>
                <w:b/>
                <w:spacing w:val="5"/>
              </w:rPr>
              <w:t>r</w:t>
            </w:r>
            <w:r>
              <w:rPr>
                <w:b/>
                <w:spacing w:val="-6"/>
              </w:rPr>
              <w:t>’</w:t>
            </w:r>
            <w:r>
              <w:rPr>
                <w:b/>
              </w:rPr>
              <w:t>s</w:t>
            </w:r>
            <w:r>
              <w:rPr>
                <w:b/>
                <w:spacing w:val="-8"/>
              </w:rPr>
              <w:t xml:space="preserve"> </w:t>
            </w:r>
            <w:r>
              <w:rPr>
                <w:b/>
              </w:rPr>
              <w:t>Fe</w:t>
            </w:r>
            <w:r>
              <w:rPr>
                <w:b/>
                <w:spacing w:val="1"/>
              </w:rPr>
              <w:t>e</w:t>
            </w:r>
            <w:r>
              <w:rPr>
                <w:b/>
              </w:rPr>
              <w:t>d</w:t>
            </w:r>
            <w:r>
              <w:rPr>
                <w:b/>
                <w:spacing w:val="-1"/>
              </w:rPr>
              <w:t>b</w:t>
            </w:r>
            <w:r>
              <w:rPr>
                <w:b/>
                <w:spacing w:val="1"/>
              </w:rPr>
              <w:t>a</w:t>
            </w:r>
            <w:r>
              <w:rPr>
                <w:b/>
              </w:rPr>
              <w:t>ck</w:t>
            </w:r>
          </w:p>
        </w:tc>
      </w:tr>
      <w:tr w:rsidR="004B3070" w14:paraId="72EF0829" w14:textId="77777777" w:rsidTr="0028177C">
        <w:trPr>
          <w:trHeight w:hRule="exact" w:val="1272"/>
        </w:trPr>
        <w:tc>
          <w:tcPr>
            <w:tcW w:w="4820" w:type="dxa"/>
            <w:tcBorders>
              <w:top w:val="single" w:sz="5" w:space="0" w:color="000000"/>
              <w:left w:val="single" w:sz="5" w:space="0" w:color="000000"/>
              <w:bottom w:val="single" w:sz="5" w:space="0" w:color="000000"/>
              <w:right w:val="single" w:sz="5" w:space="0" w:color="000000"/>
            </w:tcBorders>
          </w:tcPr>
          <w:p w14:paraId="00ACF37B" w14:textId="77777777" w:rsidR="004B3070" w:rsidRDefault="00970EB2">
            <w:pPr>
              <w:spacing w:line="220" w:lineRule="exact"/>
              <w:ind w:left="100"/>
            </w:pPr>
            <w:r>
              <w:rPr>
                <w:b/>
                <w:spacing w:val="1"/>
              </w:rPr>
              <w:t>1</w:t>
            </w:r>
            <w:r>
              <w:rPr>
                <w:b/>
              </w:rPr>
              <w:t xml:space="preserve">. </w:t>
            </w:r>
            <w:r>
              <w:rPr>
                <w:b/>
                <w:spacing w:val="-1"/>
              </w:rPr>
              <w:t>I</w:t>
            </w:r>
            <w:r>
              <w:rPr>
                <w:b/>
              </w:rPr>
              <w:t>s</w:t>
            </w:r>
            <w:r>
              <w:rPr>
                <w:b/>
                <w:spacing w:val="-2"/>
              </w:rPr>
              <w:t xml:space="preserve"> </w:t>
            </w:r>
            <w:r>
              <w:rPr>
                <w:b/>
                <w:spacing w:val="1"/>
              </w:rPr>
              <w:t>t</w:t>
            </w:r>
            <w:r>
              <w:rPr>
                <w:b/>
              </w:rPr>
              <w:t>he</w:t>
            </w:r>
            <w:r>
              <w:rPr>
                <w:b/>
                <w:spacing w:val="-3"/>
              </w:rPr>
              <w:t xml:space="preserve"> </w:t>
            </w:r>
            <w:r>
              <w:rPr>
                <w:b/>
                <w:spacing w:val="1"/>
              </w:rPr>
              <w:t>t</w:t>
            </w:r>
            <w:r>
              <w:rPr>
                <w:b/>
              </w:rPr>
              <w:t>itle</w:t>
            </w:r>
            <w:r>
              <w:rPr>
                <w:b/>
                <w:spacing w:val="-3"/>
              </w:rPr>
              <w:t xml:space="preserve"> </w:t>
            </w:r>
            <w:r>
              <w:rPr>
                <w:b/>
              </w:rPr>
              <w:t>cle</w:t>
            </w:r>
            <w:r>
              <w:rPr>
                <w:b/>
                <w:spacing w:val="2"/>
              </w:rPr>
              <w:t>a</w:t>
            </w:r>
            <w:r>
              <w:rPr>
                <w:b/>
              </w:rPr>
              <w:t>r</w:t>
            </w:r>
            <w:r>
              <w:rPr>
                <w:b/>
                <w:spacing w:val="-3"/>
              </w:rPr>
              <w:t xml:space="preserve"> </w:t>
            </w:r>
            <w:r>
              <w:rPr>
                <w:b/>
                <w:spacing w:val="1"/>
              </w:rPr>
              <w:t>a</w:t>
            </w:r>
            <w:r>
              <w:rPr>
                <w:b/>
              </w:rPr>
              <w:t>nd</w:t>
            </w:r>
            <w:r>
              <w:rPr>
                <w:b/>
                <w:spacing w:val="-4"/>
              </w:rPr>
              <w:t xml:space="preserve"> </w:t>
            </w:r>
            <w:r>
              <w:rPr>
                <w:b/>
                <w:spacing w:val="1"/>
              </w:rPr>
              <w:t>a</w:t>
            </w:r>
            <w:r>
              <w:rPr>
                <w:b/>
              </w:rPr>
              <w:t>p</w:t>
            </w:r>
            <w:r>
              <w:rPr>
                <w:b/>
                <w:spacing w:val="-1"/>
              </w:rPr>
              <w:t>p</w:t>
            </w:r>
            <w:r>
              <w:rPr>
                <w:b/>
              </w:rPr>
              <w:t>r</w:t>
            </w:r>
            <w:r>
              <w:rPr>
                <w:b/>
                <w:spacing w:val="1"/>
              </w:rPr>
              <w:t>o</w:t>
            </w:r>
            <w:r>
              <w:rPr>
                <w:b/>
              </w:rPr>
              <w:t>pri</w:t>
            </w:r>
            <w:r>
              <w:rPr>
                <w:b/>
                <w:spacing w:val="1"/>
              </w:rPr>
              <w:t>at</w:t>
            </w:r>
            <w:r>
              <w:rPr>
                <w:b/>
              </w:rPr>
              <w:t>e</w:t>
            </w:r>
            <w:r>
              <w:rPr>
                <w:b/>
                <w:spacing w:val="-9"/>
              </w:rPr>
              <w:t xml:space="preserve"> </w:t>
            </w:r>
            <w:r>
              <w:rPr>
                <w:b/>
                <w:spacing w:val="1"/>
              </w:rPr>
              <w:t>fo</w:t>
            </w:r>
            <w:r>
              <w:rPr>
                <w:b/>
              </w:rPr>
              <w:t>r</w:t>
            </w:r>
            <w:r>
              <w:rPr>
                <w:b/>
                <w:spacing w:val="-5"/>
              </w:rPr>
              <w:t xml:space="preserve"> </w:t>
            </w:r>
            <w:r>
              <w:rPr>
                <w:b/>
                <w:spacing w:val="1"/>
              </w:rPr>
              <w:t>t</w:t>
            </w:r>
            <w:r>
              <w:rPr>
                <w:b/>
              </w:rPr>
              <w:t>he</w:t>
            </w:r>
            <w:r>
              <w:rPr>
                <w:b/>
                <w:spacing w:val="-3"/>
              </w:rPr>
              <w:t xml:space="preserve"> </w:t>
            </w:r>
            <w:r>
              <w:rPr>
                <w:b/>
              </w:rPr>
              <w:t>p</w:t>
            </w:r>
            <w:r>
              <w:rPr>
                <w:b/>
                <w:spacing w:val="1"/>
              </w:rPr>
              <w:t>a</w:t>
            </w:r>
            <w:r>
              <w:rPr>
                <w:b/>
              </w:rPr>
              <w:t>per?</w:t>
            </w:r>
          </w:p>
          <w:p w14:paraId="06057860" w14:textId="77777777" w:rsidR="004B3070" w:rsidRDefault="00970EB2">
            <w:pPr>
              <w:ind w:left="100"/>
            </w:pPr>
            <w:r>
              <w:rPr>
                <w:color w:val="404040"/>
                <w:spacing w:val="-1"/>
              </w:rPr>
              <w:t>R</w:t>
            </w:r>
            <w:r>
              <w:rPr>
                <w:color w:val="404040"/>
              </w:rPr>
              <w:t>ati</w:t>
            </w:r>
            <w:r>
              <w:rPr>
                <w:color w:val="404040"/>
                <w:spacing w:val="1"/>
              </w:rPr>
              <w:t>n</w:t>
            </w:r>
            <w:r>
              <w:rPr>
                <w:color w:val="404040"/>
              </w:rPr>
              <w:t>g</w:t>
            </w:r>
            <w:r>
              <w:rPr>
                <w:color w:val="404040"/>
                <w:spacing w:val="-4"/>
              </w:rPr>
              <w:t xml:space="preserve"> </w:t>
            </w:r>
            <w:r>
              <w:rPr>
                <w:color w:val="404040"/>
              </w:rPr>
              <w:t>Scale:</w:t>
            </w:r>
          </w:p>
          <w:p w14:paraId="1AE7A151" w14:textId="77777777" w:rsidR="004B3070" w:rsidRDefault="00970EB2">
            <w:pPr>
              <w:ind w:left="100"/>
            </w:pPr>
            <w:r>
              <w:rPr>
                <w:color w:val="404040"/>
              </w:rPr>
              <w:t>5 = E</w:t>
            </w:r>
            <w:r>
              <w:rPr>
                <w:color w:val="404040"/>
                <w:spacing w:val="1"/>
              </w:rPr>
              <w:t>x</w:t>
            </w:r>
            <w:r>
              <w:rPr>
                <w:color w:val="404040"/>
              </w:rPr>
              <w:t>c</w:t>
            </w:r>
            <w:r>
              <w:rPr>
                <w:color w:val="404040"/>
                <w:spacing w:val="1"/>
              </w:rPr>
              <w:t>e</w:t>
            </w:r>
            <w:r>
              <w:rPr>
                <w:color w:val="404040"/>
              </w:rPr>
              <w:t>lle</w:t>
            </w:r>
            <w:r>
              <w:rPr>
                <w:color w:val="404040"/>
                <w:spacing w:val="1"/>
              </w:rPr>
              <w:t>n</w:t>
            </w:r>
            <w:r>
              <w:rPr>
                <w:color w:val="404040"/>
              </w:rPr>
              <w:t>t</w:t>
            </w:r>
            <w:r>
              <w:rPr>
                <w:color w:val="404040"/>
                <w:spacing w:val="-8"/>
              </w:rPr>
              <w:t xml:space="preserve"> </w:t>
            </w:r>
            <w:r>
              <w:rPr>
                <w:color w:val="404040"/>
              </w:rPr>
              <w:t>4</w:t>
            </w:r>
            <w:r>
              <w:rPr>
                <w:color w:val="404040"/>
                <w:spacing w:val="-2"/>
              </w:rPr>
              <w:t xml:space="preserve"> </w:t>
            </w:r>
            <w:r>
              <w:rPr>
                <w:color w:val="404040"/>
              </w:rPr>
              <w:t>= G</w:t>
            </w:r>
            <w:r>
              <w:rPr>
                <w:color w:val="404040"/>
                <w:spacing w:val="1"/>
              </w:rPr>
              <w:t>o</w:t>
            </w:r>
            <w:r>
              <w:rPr>
                <w:color w:val="404040"/>
                <w:spacing w:val="-1"/>
              </w:rPr>
              <w:t>o</w:t>
            </w:r>
            <w:r>
              <w:rPr>
                <w:color w:val="404040"/>
              </w:rPr>
              <w:t>d</w:t>
            </w:r>
            <w:r>
              <w:rPr>
                <w:color w:val="404040"/>
                <w:spacing w:val="-3"/>
              </w:rPr>
              <w:t xml:space="preserve"> </w:t>
            </w:r>
            <w:r>
              <w:rPr>
                <w:color w:val="404040"/>
              </w:rPr>
              <w:t>3 = S</w:t>
            </w:r>
            <w:r>
              <w:rPr>
                <w:color w:val="404040"/>
                <w:spacing w:val="-2"/>
              </w:rPr>
              <w:t>a</w:t>
            </w:r>
            <w:r>
              <w:rPr>
                <w:color w:val="404040"/>
              </w:rPr>
              <w:t>ti</w:t>
            </w:r>
            <w:r>
              <w:rPr>
                <w:color w:val="404040"/>
                <w:spacing w:val="-1"/>
              </w:rPr>
              <w:t>s</w:t>
            </w:r>
            <w:r>
              <w:rPr>
                <w:color w:val="404040"/>
                <w:spacing w:val="1"/>
              </w:rPr>
              <w:t>f</w:t>
            </w:r>
            <w:r>
              <w:rPr>
                <w:color w:val="404040"/>
              </w:rPr>
              <w:t>a</w:t>
            </w:r>
            <w:r>
              <w:rPr>
                <w:color w:val="404040"/>
                <w:spacing w:val="1"/>
              </w:rPr>
              <w:t>c</w:t>
            </w:r>
            <w:r>
              <w:rPr>
                <w:color w:val="404040"/>
              </w:rPr>
              <w:t>t</w:t>
            </w:r>
            <w:r>
              <w:rPr>
                <w:color w:val="404040"/>
                <w:spacing w:val="1"/>
              </w:rPr>
              <w:t>or</w:t>
            </w:r>
            <w:r>
              <w:rPr>
                <w:color w:val="404040"/>
              </w:rPr>
              <w:t>y</w:t>
            </w:r>
            <w:r>
              <w:rPr>
                <w:color w:val="404040"/>
                <w:spacing w:val="-9"/>
              </w:rPr>
              <w:t xml:space="preserve"> </w:t>
            </w:r>
            <w:r>
              <w:rPr>
                <w:color w:val="404040"/>
              </w:rPr>
              <w:t>2 = Ne</w:t>
            </w:r>
            <w:r>
              <w:rPr>
                <w:color w:val="404040"/>
                <w:spacing w:val="1"/>
              </w:rPr>
              <w:t>ed</w:t>
            </w:r>
            <w:r>
              <w:rPr>
                <w:color w:val="404040"/>
              </w:rPr>
              <w:t>s</w:t>
            </w:r>
          </w:p>
          <w:p w14:paraId="4324665E" w14:textId="77777777" w:rsidR="004B3070" w:rsidRDefault="00970EB2">
            <w:pPr>
              <w:spacing w:line="220" w:lineRule="exact"/>
              <w:ind w:left="100"/>
            </w:pPr>
            <w:r>
              <w:rPr>
                <w:color w:val="404040"/>
                <w:spacing w:val="1"/>
              </w:rPr>
              <w:t>Impr</w:t>
            </w:r>
            <w:r>
              <w:rPr>
                <w:color w:val="404040"/>
                <w:spacing w:val="-1"/>
              </w:rPr>
              <w:t>o</w:t>
            </w:r>
            <w:r>
              <w:rPr>
                <w:color w:val="404040"/>
                <w:spacing w:val="1"/>
              </w:rPr>
              <w:t>v</w:t>
            </w:r>
            <w:r>
              <w:rPr>
                <w:color w:val="404040"/>
              </w:rPr>
              <w:t>e</w:t>
            </w:r>
            <w:r>
              <w:rPr>
                <w:color w:val="404040"/>
                <w:spacing w:val="1"/>
              </w:rPr>
              <w:t>m</w:t>
            </w:r>
            <w:r>
              <w:rPr>
                <w:color w:val="404040"/>
              </w:rPr>
              <w:t>e</w:t>
            </w:r>
            <w:r>
              <w:rPr>
                <w:color w:val="404040"/>
                <w:spacing w:val="1"/>
              </w:rPr>
              <w:t>n</w:t>
            </w:r>
            <w:r>
              <w:rPr>
                <w:color w:val="404040"/>
              </w:rPr>
              <w:t>t</w:t>
            </w:r>
            <w:r>
              <w:rPr>
                <w:color w:val="404040"/>
                <w:spacing w:val="-13"/>
              </w:rPr>
              <w:t xml:space="preserve"> </w:t>
            </w:r>
            <w:r>
              <w:rPr>
                <w:color w:val="404040"/>
              </w:rPr>
              <w:t>1 = P</w:t>
            </w:r>
            <w:r>
              <w:rPr>
                <w:color w:val="404040"/>
                <w:spacing w:val="1"/>
              </w:rPr>
              <w:t>oo</w:t>
            </w:r>
            <w:r>
              <w:rPr>
                <w:color w:val="404040"/>
              </w:rPr>
              <w:t>r</w:t>
            </w:r>
            <w:r>
              <w:rPr>
                <w:color w:val="404040"/>
                <w:spacing w:val="-5"/>
              </w:rPr>
              <w:t xml:space="preserve"> </w:t>
            </w:r>
            <w:r>
              <w:rPr>
                <w:color w:val="404040"/>
              </w:rPr>
              <w:t>N/A</w:t>
            </w:r>
            <w:r>
              <w:rPr>
                <w:color w:val="404040"/>
                <w:spacing w:val="-3"/>
              </w:rPr>
              <w:t xml:space="preserve"> </w:t>
            </w:r>
            <w:r>
              <w:rPr>
                <w:color w:val="404040"/>
              </w:rPr>
              <w:t>= N</w:t>
            </w:r>
            <w:r>
              <w:rPr>
                <w:color w:val="404040"/>
                <w:spacing w:val="1"/>
              </w:rPr>
              <w:t>o</w:t>
            </w:r>
            <w:r>
              <w:rPr>
                <w:color w:val="404040"/>
              </w:rPr>
              <w:t>t</w:t>
            </w:r>
            <w:r>
              <w:rPr>
                <w:color w:val="404040"/>
                <w:spacing w:val="-3"/>
              </w:rPr>
              <w:t xml:space="preserve"> </w:t>
            </w:r>
            <w:r>
              <w:rPr>
                <w:color w:val="404040"/>
              </w:rPr>
              <w:t>A</w:t>
            </w:r>
            <w:r>
              <w:rPr>
                <w:color w:val="404040"/>
                <w:spacing w:val="1"/>
              </w:rPr>
              <w:t>pp</w:t>
            </w:r>
            <w:r>
              <w:rPr>
                <w:color w:val="404040"/>
              </w:rPr>
              <w:t>lica</w:t>
            </w:r>
            <w:r>
              <w:rPr>
                <w:color w:val="404040"/>
                <w:spacing w:val="2"/>
              </w:rPr>
              <w:t>b</w:t>
            </w:r>
            <w:r>
              <w:rPr>
                <w:color w:val="404040"/>
              </w:rPr>
              <w:t>le</w:t>
            </w:r>
          </w:p>
        </w:tc>
        <w:tc>
          <w:tcPr>
            <w:tcW w:w="2031" w:type="dxa"/>
            <w:tcBorders>
              <w:top w:val="single" w:sz="5" w:space="0" w:color="000000"/>
              <w:left w:val="single" w:sz="5" w:space="0" w:color="000000"/>
              <w:bottom w:val="single" w:sz="5" w:space="0" w:color="000000"/>
              <w:right w:val="single" w:sz="5" w:space="0" w:color="000000"/>
            </w:tcBorders>
          </w:tcPr>
          <w:p w14:paraId="6677F8B4" w14:textId="77777777" w:rsidR="004B3070" w:rsidRDefault="00970EB2">
            <w:pPr>
              <w:spacing w:line="220" w:lineRule="exact"/>
              <w:ind w:left="462"/>
            </w:pPr>
            <w:r>
              <w:rPr>
                <w:b/>
              </w:rPr>
              <w:t>S</w:t>
            </w:r>
            <w:r>
              <w:rPr>
                <w:b/>
                <w:spacing w:val="1"/>
              </w:rPr>
              <w:t>at</w:t>
            </w:r>
            <w:r>
              <w:rPr>
                <w:b/>
              </w:rPr>
              <w:t>i</w:t>
            </w:r>
            <w:r>
              <w:rPr>
                <w:b/>
                <w:spacing w:val="-1"/>
              </w:rPr>
              <w:t>s</w:t>
            </w:r>
            <w:r>
              <w:rPr>
                <w:b/>
                <w:spacing w:val="1"/>
              </w:rPr>
              <w:t>f</w:t>
            </w:r>
            <w:r>
              <w:rPr>
                <w:b/>
                <w:spacing w:val="2"/>
              </w:rPr>
              <w:t>a</w:t>
            </w:r>
            <w:r>
              <w:rPr>
                <w:b/>
              </w:rPr>
              <w:t>c</w:t>
            </w:r>
            <w:r>
              <w:rPr>
                <w:b/>
                <w:spacing w:val="1"/>
              </w:rPr>
              <w:t>to</w:t>
            </w:r>
            <w:r>
              <w:rPr>
                <w:b/>
              </w:rPr>
              <w:t>ry</w:t>
            </w:r>
          </w:p>
        </w:tc>
        <w:tc>
          <w:tcPr>
            <w:tcW w:w="6804" w:type="dxa"/>
            <w:tcBorders>
              <w:top w:val="single" w:sz="5" w:space="0" w:color="000000"/>
              <w:left w:val="single" w:sz="5" w:space="0" w:color="000000"/>
              <w:bottom w:val="single" w:sz="5" w:space="0" w:color="000000"/>
              <w:right w:val="single" w:sz="5" w:space="0" w:color="000000"/>
            </w:tcBorders>
          </w:tcPr>
          <w:p w14:paraId="238CFDBD" w14:textId="518041DA" w:rsidR="004B3070" w:rsidRDefault="000B5094">
            <w:r>
              <w:t>Given as it is</w:t>
            </w:r>
          </w:p>
        </w:tc>
      </w:tr>
      <w:tr w:rsidR="000B5094" w14:paraId="24E794BE" w14:textId="77777777" w:rsidTr="0028177C">
        <w:trPr>
          <w:trHeight w:hRule="exact" w:val="1272"/>
        </w:trPr>
        <w:tc>
          <w:tcPr>
            <w:tcW w:w="4820" w:type="dxa"/>
            <w:tcBorders>
              <w:top w:val="single" w:sz="5" w:space="0" w:color="000000"/>
              <w:left w:val="single" w:sz="5" w:space="0" w:color="000000"/>
              <w:bottom w:val="single" w:sz="5" w:space="0" w:color="000000"/>
              <w:right w:val="single" w:sz="5" w:space="0" w:color="000000"/>
            </w:tcBorders>
          </w:tcPr>
          <w:p w14:paraId="5718F831" w14:textId="77777777" w:rsidR="000B5094" w:rsidRDefault="000B5094" w:rsidP="000B5094">
            <w:pPr>
              <w:spacing w:line="220" w:lineRule="exact"/>
              <w:ind w:left="100"/>
            </w:pPr>
            <w:r>
              <w:rPr>
                <w:b/>
                <w:spacing w:val="1"/>
              </w:rPr>
              <w:t>2</w:t>
            </w:r>
            <w:r>
              <w:rPr>
                <w:b/>
              </w:rPr>
              <w:t xml:space="preserve">. </w:t>
            </w:r>
            <w:r>
              <w:rPr>
                <w:b/>
                <w:spacing w:val="-1"/>
              </w:rPr>
              <w:t>I</w:t>
            </w:r>
            <w:r>
              <w:rPr>
                <w:b/>
              </w:rPr>
              <w:t>s</w:t>
            </w:r>
            <w:r>
              <w:rPr>
                <w:b/>
                <w:spacing w:val="-2"/>
              </w:rPr>
              <w:t xml:space="preserve"> </w:t>
            </w:r>
            <w:r>
              <w:rPr>
                <w:b/>
                <w:spacing w:val="1"/>
              </w:rPr>
              <w:t>t</w:t>
            </w:r>
            <w:r>
              <w:rPr>
                <w:b/>
              </w:rPr>
              <w:t>he</w:t>
            </w:r>
            <w:r>
              <w:rPr>
                <w:b/>
                <w:spacing w:val="-3"/>
              </w:rPr>
              <w:t xml:space="preserve"> </w:t>
            </w:r>
            <w:r>
              <w:rPr>
                <w:b/>
                <w:spacing w:val="1"/>
              </w:rPr>
              <w:t>a</w:t>
            </w:r>
            <w:r>
              <w:rPr>
                <w:b/>
              </w:rPr>
              <w:t>b</w:t>
            </w:r>
            <w:r>
              <w:rPr>
                <w:b/>
                <w:spacing w:val="-1"/>
              </w:rPr>
              <w:t>s</w:t>
            </w:r>
            <w:r>
              <w:rPr>
                <w:b/>
                <w:spacing w:val="1"/>
              </w:rPr>
              <w:t>t</w:t>
            </w:r>
            <w:r>
              <w:rPr>
                <w:b/>
              </w:rPr>
              <w:t>r</w:t>
            </w:r>
            <w:r>
              <w:rPr>
                <w:b/>
                <w:spacing w:val="1"/>
              </w:rPr>
              <w:t>a</w:t>
            </w:r>
            <w:r>
              <w:rPr>
                <w:b/>
              </w:rPr>
              <w:t>ct</w:t>
            </w:r>
            <w:r>
              <w:rPr>
                <w:b/>
                <w:spacing w:val="-6"/>
              </w:rPr>
              <w:t xml:space="preserve"> </w:t>
            </w:r>
            <w:r>
              <w:rPr>
                <w:b/>
                <w:spacing w:val="1"/>
              </w:rPr>
              <w:t>o</w:t>
            </w:r>
            <w:r>
              <w:rPr>
                <w:b/>
              </w:rPr>
              <w:t>f</w:t>
            </w:r>
            <w:r>
              <w:rPr>
                <w:b/>
                <w:spacing w:val="-3"/>
              </w:rPr>
              <w:t xml:space="preserve"> </w:t>
            </w:r>
            <w:r>
              <w:rPr>
                <w:b/>
                <w:spacing w:val="1"/>
              </w:rPr>
              <w:t>t</w:t>
            </w:r>
            <w:r>
              <w:rPr>
                <w:b/>
              </w:rPr>
              <w:t>he</w:t>
            </w:r>
            <w:r>
              <w:rPr>
                <w:b/>
                <w:spacing w:val="-3"/>
              </w:rPr>
              <w:t xml:space="preserve"> </w:t>
            </w:r>
            <w:r>
              <w:rPr>
                <w:b/>
                <w:spacing w:val="1"/>
              </w:rPr>
              <w:t>a</w:t>
            </w:r>
            <w:r>
              <w:rPr>
                <w:b/>
              </w:rPr>
              <w:t>r</w:t>
            </w:r>
            <w:r>
              <w:rPr>
                <w:b/>
                <w:spacing w:val="1"/>
              </w:rPr>
              <w:t>t</w:t>
            </w:r>
            <w:r>
              <w:rPr>
                <w:b/>
              </w:rPr>
              <w:t>i</w:t>
            </w:r>
            <w:r>
              <w:rPr>
                <w:b/>
                <w:spacing w:val="-2"/>
              </w:rPr>
              <w:t>c</w:t>
            </w:r>
            <w:r>
              <w:rPr>
                <w:b/>
              </w:rPr>
              <w:t>le</w:t>
            </w:r>
            <w:r>
              <w:rPr>
                <w:b/>
                <w:spacing w:val="-5"/>
              </w:rPr>
              <w:t xml:space="preserve"> </w:t>
            </w:r>
            <w:r>
              <w:rPr>
                <w:b/>
              </w:rPr>
              <w:t>c</w:t>
            </w:r>
            <w:r>
              <w:rPr>
                <w:b/>
                <w:spacing w:val="1"/>
              </w:rPr>
              <w:t>o</w:t>
            </w:r>
            <w:r>
              <w:rPr>
                <w:b/>
                <w:spacing w:val="2"/>
              </w:rPr>
              <w:t>m</w:t>
            </w:r>
            <w:r>
              <w:rPr>
                <w:b/>
              </w:rPr>
              <w:t>prehen</w:t>
            </w:r>
            <w:r>
              <w:rPr>
                <w:b/>
                <w:spacing w:val="-1"/>
              </w:rPr>
              <w:t>s</w:t>
            </w:r>
            <w:r>
              <w:rPr>
                <w:b/>
              </w:rPr>
              <w:t>i</w:t>
            </w:r>
            <w:r>
              <w:rPr>
                <w:b/>
                <w:spacing w:val="1"/>
              </w:rPr>
              <w:t>v</w:t>
            </w:r>
            <w:r>
              <w:rPr>
                <w:b/>
              </w:rPr>
              <w:t>e?</w:t>
            </w:r>
          </w:p>
          <w:p w14:paraId="73F64DD5" w14:textId="77777777" w:rsidR="000B5094" w:rsidRDefault="000B5094" w:rsidP="000B5094">
            <w:pPr>
              <w:ind w:left="100"/>
            </w:pPr>
            <w:r>
              <w:rPr>
                <w:color w:val="404040"/>
                <w:spacing w:val="-1"/>
              </w:rPr>
              <w:t>R</w:t>
            </w:r>
            <w:r>
              <w:rPr>
                <w:color w:val="404040"/>
              </w:rPr>
              <w:t>ati</w:t>
            </w:r>
            <w:r>
              <w:rPr>
                <w:color w:val="404040"/>
                <w:spacing w:val="1"/>
              </w:rPr>
              <w:t>n</w:t>
            </w:r>
            <w:r>
              <w:rPr>
                <w:color w:val="404040"/>
              </w:rPr>
              <w:t>g</w:t>
            </w:r>
            <w:r>
              <w:rPr>
                <w:color w:val="404040"/>
                <w:spacing w:val="-4"/>
              </w:rPr>
              <w:t xml:space="preserve"> </w:t>
            </w:r>
            <w:r>
              <w:rPr>
                <w:color w:val="404040"/>
              </w:rPr>
              <w:t>Scale:</w:t>
            </w:r>
          </w:p>
          <w:p w14:paraId="4B14E302" w14:textId="77777777" w:rsidR="000B5094" w:rsidRDefault="000B5094" w:rsidP="000B5094">
            <w:pPr>
              <w:ind w:left="100"/>
            </w:pPr>
            <w:r>
              <w:rPr>
                <w:color w:val="404040"/>
              </w:rPr>
              <w:t>5 = E</w:t>
            </w:r>
            <w:r>
              <w:rPr>
                <w:color w:val="404040"/>
                <w:spacing w:val="1"/>
              </w:rPr>
              <w:t>x</w:t>
            </w:r>
            <w:r>
              <w:rPr>
                <w:color w:val="404040"/>
              </w:rPr>
              <w:t>c</w:t>
            </w:r>
            <w:r>
              <w:rPr>
                <w:color w:val="404040"/>
                <w:spacing w:val="1"/>
              </w:rPr>
              <w:t>e</w:t>
            </w:r>
            <w:r>
              <w:rPr>
                <w:color w:val="404040"/>
              </w:rPr>
              <w:t>lle</w:t>
            </w:r>
            <w:r>
              <w:rPr>
                <w:color w:val="404040"/>
                <w:spacing w:val="1"/>
              </w:rPr>
              <w:t>n</w:t>
            </w:r>
            <w:r>
              <w:rPr>
                <w:color w:val="404040"/>
              </w:rPr>
              <w:t>t</w:t>
            </w:r>
            <w:r>
              <w:rPr>
                <w:color w:val="404040"/>
                <w:spacing w:val="-8"/>
              </w:rPr>
              <w:t xml:space="preserve"> </w:t>
            </w:r>
            <w:r>
              <w:rPr>
                <w:color w:val="404040"/>
              </w:rPr>
              <w:t>4</w:t>
            </w:r>
            <w:r>
              <w:rPr>
                <w:color w:val="404040"/>
                <w:spacing w:val="-2"/>
              </w:rPr>
              <w:t xml:space="preserve"> </w:t>
            </w:r>
            <w:r>
              <w:rPr>
                <w:color w:val="404040"/>
              </w:rPr>
              <w:t>= G</w:t>
            </w:r>
            <w:r>
              <w:rPr>
                <w:color w:val="404040"/>
                <w:spacing w:val="1"/>
              </w:rPr>
              <w:t>o</w:t>
            </w:r>
            <w:r>
              <w:rPr>
                <w:color w:val="404040"/>
                <w:spacing w:val="-1"/>
              </w:rPr>
              <w:t>o</w:t>
            </w:r>
            <w:r>
              <w:rPr>
                <w:color w:val="404040"/>
              </w:rPr>
              <w:t>d</w:t>
            </w:r>
            <w:r>
              <w:rPr>
                <w:color w:val="404040"/>
                <w:spacing w:val="-3"/>
              </w:rPr>
              <w:t xml:space="preserve"> </w:t>
            </w:r>
            <w:r>
              <w:rPr>
                <w:color w:val="404040"/>
              </w:rPr>
              <w:t>3 = S</w:t>
            </w:r>
            <w:r>
              <w:rPr>
                <w:color w:val="404040"/>
                <w:spacing w:val="-2"/>
              </w:rPr>
              <w:t>a</w:t>
            </w:r>
            <w:r>
              <w:rPr>
                <w:color w:val="404040"/>
              </w:rPr>
              <w:t>ti</w:t>
            </w:r>
            <w:r>
              <w:rPr>
                <w:color w:val="404040"/>
                <w:spacing w:val="-1"/>
              </w:rPr>
              <w:t>s</w:t>
            </w:r>
            <w:r>
              <w:rPr>
                <w:color w:val="404040"/>
                <w:spacing w:val="1"/>
              </w:rPr>
              <w:t>f</w:t>
            </w:r>
            <w:r>
              <w:rPr>
                <w:color w:val="404040"/>
              </w:rPr>
              <w:t>a</w:t>
            </w:r>
            <w:r>
              <w:rPr>
                <w:color w:val="404040"/>
                <w:spacing w:val="1"/>
              </w:rPr>
              <w:t>c</w:t>
            </w:r>
            <w:r>
              <w:rPr>
                <w:color w:val="404040"/>
              </w:rPr>
              <w:t>t</w:t>
            </w:r>
            <w:r>
              <w:rPr>
                <w:color w:val="404040"/>
                <w:spacing w:val="1"/>
              </w:rPr>
              <w:t>or</w:t>
            </w:r>
            <w:r>
              <w:rPr>
                <w:color w:val="404040"/>
              </w:rPr>
              <w:t>y</w:t>
            </w:r>
            <w:r>
              <w:rPr>
                <w:color w:val="404040"/>
                <w:spacing w:val="-9"/>
              </w:rPr>
              <w:t xml:space="preserve"> </w:t>
            </w:r>
            <w:r>
              <w:rPr>
                <w:color w:val="404040"/>
              </w:rPr>
              <w:t>2 = Ne</w:t>
            </w:r>
            <w:r>
              <w:rPr>
                <w:color w:val="404040"/>
                <w:spacing w:val="1"/>
              </w:rPr>
              <w:t>ed</w:t>
            </w:r>
            <w:r>
              <w:rPr>
                <w:color w:val="404040"/>
              </w:rPr>
              <w:t>s</w:t>
            </w:r>
          </w:p>
          <w:p w14:paraId="7B559CAA" w14:textId="77777777" w:rsidR="000B5094" w:rsidRDefault="000B5094" w:rsidP="000B5094">
            <w:pPr>
              <w:spacing w:line="220" w:lineRule="exact"/>
              <w:ind w:left="100"/>
            </w:pPr>
            <w:r>
              <w:rPr>
                <w:color w:val="404040"/>
                <w:spacing w:val="1"/>
              </w:rPr>
              <w:t>Impr</w:t>
            </w:r>
            <w:r>
              <w:rPr>
                <w:color w:val="404040"/>
                <w:spacing w:val="-1"/>
              </w:rPr>
              <w:t>o</w:t>
            </w:r>
            <w:r>
              <w:rPr>
                <w:color w:val="404040"/>
                <w:spacing w:val="1"/>
              </w:rPr>
              <w:t>v</w:t>
            </w:r>
            <w:r>
              <w:rPr>
                <w:color w:val="404040"/>
              </w:rPr>
              <w:t>e</w:t>
            </w:r>
            <w:r>
              <w:rPr>
                <w:color w:val="404040"/>
                <w:spacing w:val="1"/>
              </w:rPr>
              <w:t>m</w:t>
            </w:r>
            <w:r>
              <w:rPr>
                <w:color w:val="404040"/>
              </w:rPr>
              <w:t>e</w:t>
            </w:r>
            <w:r>
              <w:rPr>
                <w:color w:val="404040"/>
                <w:spacing w:val="1"/>
              </w:rPr>
              <w:t>n</w:t>
            </w:r>
            <w:r>
              <w:rPr>
                <w:color w:val="404040"/>
              </w:rPr>
              <w:t>t</w:t>
            </w:r>
            <w:r>
              <w:rPr>
                <w:color w:val="404040"/>
                <w:spacing w:val="-13"/>
              </w:rPr>
              <w:t xml:space="preserve"> </w:t>
            </w:r>
            <w:r>
              <w:rPr>
                <w:color w:val="404040"/>
              </w:rPr>
              <w:t>1 = P</w:t>
            </w:r>
            <w:r>
              <w:rPr>
                <w:color w:val="404040"/>
                <w:spacing w:val="1"/>
              </w:rPr>
              <w:t>oo</w:t>
            </w:r>
            <w:r>
              <w:rPr>
                <w:color w:val="404040"/>
              </w:rPr>
              <w:t>r</w:t>
            </w:r>
            <w:r>
              <w:rPr>
                <w:color w:val="404040"/>
                <w:spacing w:val="-5"/>
              </w:rPr>
              <w:t xml:space="preserve"> </w:t>
            </w:r>
            <w:r>
              <w:rPr>
                <w:color w:val="404040"/>
              </w:rPr>
              <w:t>N/A</w:t>
            </w:r>
            <w:r>
              <w:rPr>
                <w:color w:val="404040"/>
                <w:spacing w:val="-3"/>
              </w:rPr>
              <w:t xml:space="preserve"> </w:t>
            </w:r>
            <w:r>
              <w:rPr>
                <w:color w:val="404040"/>
              </w:rPr>
              <w:t>= N</w:t>
            </w:r>
            <w:r>
              <w:rPr>
                <w:color w:val="404040"/>
                <w:spacing w:val="1"/>
              </w:rPr>
              <w:t>o</w:t>
            </w:r>
            <w:r>
              <w:rPr>
                <w:color w:val="404040"/>
              </w:rPr>
              <w:t>t</w:t>
            </w:r>
            <w:r>
              <w:rPr>
                <w:color w:val="404040"/>
                <w:spacing w:val="-3"/>
              </w:rPr>
              <w:t xml:space="preserve"> </w:t>
            </w:r>
            <w:r>
              <w:rPr>
                <w:color w:val="404040"/>
              </w:rPr>
              <w:t>A</w:t>
            </w:r>
            <w:r>
              <w:rPr>
                <w:color w:val="404040"/>
                <w:spacing w:val="1"/>
              </w:rPr>
              <w:t>pp</w:t>
            </w:r>
            <w:r>
              <w:rPr>
                <w:color w:val="404040"/>
              </w:rPr>
              <w:t>lica</w:t>
            </w:r>
            <w:r>
              <w:rPr>
                <w:color w:val="404040"/>
                <w:spacing w:val="2"/>
              </w:rPr>
              <w:t>b</w:t>
            </w:r>
            <w:r>
              <w:rPr>
                <w:color w:val="404040"/>
              </w:rPr>
              <w:t>le</w:t>
            </w:r>
          </w:p>
        </w:tc>
        <w:tc>
          <w:tcPr>
            <w:tcW w:w="2031" w:type="dxa"/>
            <w:tcBorders>
              <w:top w:val="single" w:sz="5" w:space="0" w:color="000000"/>
              <w:left w:val="single" w:sz="5" w:space="0" w:color="000000"/>
              <w:bottom w:val="single" w:sz="5" w:space="0" w:color="000000"/>
              <w:right w:val="single" w:sz="5" w:space="0" w:color="000000"/>
            </w:tcBorders>
          </w:tcPr>
          <w:p w14:paraId="1E6816E7" w14:textId="77777777" w:rsidR="000B5094" w:rsidRDefault="000B5094" w:rsidP="000B5094">
            <w:pPr>
              <w:spacing w:line="220" w:lineRule="exact"/>
              <w:ind w:left="462"/>
            </w:pPr>
            <w:r>
              <w:rPr>
                <w:b/>
              </w:rPr>
              <w:t>S</w:t>
            </w:r>
            <w:r>
              <w:rPr>
                <w:b/>
                <w:spacing w:val="1"/>
              </w:rPr>
              <w:t>at</w:t>
            </w:r>
            <w:r>
              <w:rPr>
                <w:b/>
              </w:rPr>
              <w:t>i</w:t>
            </w:r>
            <w:r>
              <w:rPr>
                <w:b/>
                <w:spacing w:val="-1"/>
              </w:rPr>
              <w:t>s</w:t>
            </w:r>
            <w:r>
              <w:rPr>
                <w:b/>
                <w:spacing w:val="1"/>
              </w:rPr>
              <w:t>fa</w:t>
            </w:r>
            <w:r>
              <w:rPr>
                <w:b/>
              </w:rPr>
              <w:t>c</w:t>
            </w:r>
            <w:r>
              <w:rPr>
                <w:b/>
                <w:spacing w:val="1"/>
              </w:rPr>
              <w:t>to</w:t>
            </w:r>
            <w:r>
              <w:rPr>
                <w:b/>
              </w:rPr>
              <w:t>ry</w:t>
            </w:r>
          </w:p>
        </w:tc>
        <w:tc>
          <w:tcPr>
            <w:tcW w:w="6804" w:type="dxa"/>
            <w:tcBorders>
              <w:top w:val="single" w:sz="5" w:space="0" w:color="000000"/>
              <w:left w:val="single" w:sz="5" w:space="0" w:color="000000"/>
              <w:bottom w:val="single" w:sz="5" w:space="0" w:color="000000"/>
              <w:right w:val="single" w:sz="5" w:space="0" w:color="000000"/>
            </w:tcBorders>
          </w:tcPr>
          <w:p w14:paraId="1A435A30" w14:textId="1E53B0B2" w:rsidR="000B5094" w:rsidRDefault="000B5094" w:rsidP="000B5094">
            <w:r>
              <w:t>Given as it is</w:t>
            </w:r>
          </w:p>
        </w:tc>
      </w:tr>
      <w:tr w:rsidR="000B5094" w14:paraId="3850C7CC" w14:textId="77777777" w:rsidTr="0028177C">
        <w:trPr>
          <w:trHeight w:hRule="exact" w:val="1273"/>
        </w:trPr>
        <w:tc>
          <w:tcPr>
            <w:tcW w:w="4820" w:type="dxa"/>
            <w:tcBorders>
              <w:top w:val="single" w:sz="5" w:space="0" w:color="000000"/>
              <w:left w:val="single" w:sz="5" w:space="0" w:color="000000"/>
              <w:bottom w:val="single" w:sz="5" w:space="0" w:color="000000"/>
              <w:right w:val="single" w:sz="5" w:space="0" w:color="000000"/>
            </w:tcBorders>
          </w:tcPr>
          <w:p w14:paraId="6342046E" w14:textId="77777777" w:rsidR="000B5094" w:rsidRDefault="000B5094" w:rsidP="000B5094">
            <w:pPr>
              <w:spacing w:line="220" w:lineRule="exact"/>
              <w:ind w:left="100"/>
            </w:pPr>
            <w:r>
              <w:rPr>
                <w:b/>
                <w:spacing w:val="1"/>
              </w:rPr>
              <w:t>3</w:t>
            </w:r>
            <w:r>
              <w:rPr>
                <w:b/>
              </w:rPr>
              <w:t>. Are</w:t>
            </w:r>
            <w:r>
              <w:rPr>
                <w:b/>
                <w:spacing w:val="-2"/>
              </w:rPr>
              <w:t xml:space="preserve"> </w:t>
            </w:r>
            <w:r>
              <w:rPr>
                <w:b/>
                <w:spacing w:val="1"/>
              </w:rPr>
              <w:t>t</w:t>
            </w:r>
            <w:r>
              <w:rPr>
                <w:b/>
              </w:rPr>
              <w:t>he</w:t>
            </w:r>
            <w:r>
              <w:rPr>
                <w:b/>
                <w:spacing w:val="-3"/>
              </w:rPr>
              <w:t xml:space="preserve"> </w:t>
            </w:r>
            <w:r>
              <w:rPr>
                <w:b/>
                <w:spacing w:val="2"/>
              </w:rPr>
              <w:t>k</w:t>
            </w:r>
            <w:r>
              <w:rPr>
                <w:b/>
                <w:spacing w:val="-2"/>
              </w:rPr>
              <w:t>e</w:t>
            </w:r>
            <w:r>
              <w:rPr>
                <w:b/>
                <w:spacing w:val="1"/>
              </w:rPr>
              <w:t>y</w:t>
            </w:r>
            <w:r>
              <w:rPr>
                <w:b/>
              </w:rPr>
              <w:t>w</w:t>
            </w:r>
            <w:r>
              <w:rPr>
                <w:b/>
                <w:spacing w:val="1"/>
              </w:rPr>
              <w:t>o</w:t>
            </w:r>
            <w:r>
              <w:rPr>
                <w:b/>
              </w:rPr>
              <w:t>rds</w:t>
            </w:r>
            <w:r>
              <w:rPr>
                <w:b/>
                <w:spacing w:val="-8"/>
              </w:rPr>
              <w:t xml:space="preserve"> </w:t>
            </w:r>
            <w:r>
              <w:rPr>
                <w:b/>
                <w:spacing w:val="1"/>
              </w:rPr>
              <w:t>a</w:t>
            </w:r>
            <w:r>
              <w:rPr>
                <w:b/>
              </w:rPr>
              <w:t>p</w:t>
            </w:r>
            <w:r>
              <w:rPr>
                <w:b/>
                <w:spacing w:val="-1"/>
              </w:rPr>
              <w:t>p</w:t>
            </w:r>
            <w:r>
              <w:rPr>
                <w:b/>
              </w:rPr>
              <w:t>r</w:t>
            </w:r>
            <w:r>
              <w:rPr>
                <w:b/>
                <w:spacing w:val="1"/>
              </w:rPr>
              <w:t>o</w:t>
            </w:r>
            <w:r>
              <w:rPr>
                <w:b/>
              </w:rPr>
              <w:t>pri</w:t>
            </w:r>
            <w:r>
              <w:rPr>
                <w:b/>
                <w:spacing w:val="1"/>
              </w:rPr>
              <w:t>at</w:t>
            </w:r>
            <w:r>
              <w:rPr>
                <w:b/>
              </w:rPr>
              <w:t>e</w:t>
            </w:r>
            <w:r>
              <w:rPr>
                <w:b/>
                <w:spacing w:val="-9"/>
              </w:rPr>
              <w:t xml:space="preserve"> </w:t>
            </w:r>
            <w:r>
              <w:rPr>
                <w:b/>
                <w:spacing w:val="1"/>
              </w:rPr>
              <w:t>a</w:t>
            </w:r>
            <w:r>
              <w:rPr>
                <w:b/>
              </w:rPr>
              <w:t>nd</w:t>
            </w:r>
            <w:r>
              <w:rPr>
                <w:b/>
                <w:spacing w:val="-4"/>
              </w:rPr>
              <w:t xml:space="preserve"> </w:t>
            </w:r>
            <w:r>
              <w:rPr>
                <w:b/>
              </w:rPr>
              <w:t>u</w:t>
            </w:r>
            <w:r>
              <w:rPr>
                <w:b/>
                <w:spacing w:val="-1"/>
              </w:rPr>
              <w:t>s</w:t>
            </w:r>
            <w:r>
              <w:rPr>
                <w:b/>
              </w:rPr>
              <w:t>e</w:t>
            </w:r>
            <w:r>
              <w:rPr>
                <w:b/>
                <w:spacing w:val="1"/>
              </w:rPr>
              <w:t>f</w:t>
            </w:r>
            <w:r>
              <w:rPr>
                <w:b/>
              </w:rPr>
              <w:t>ul?</w:t>
            </w:r>
          </w:p>
          <w:p w14:paraId="76B0CDC5" w14:textId="77777777" w:rsidR="000B5094" w:rsidRDefault="000B5094" w:rsidP="000B5094">
            <w:pPr>
              <w:ind w:left="100"/>
            </w:pPr>
            <w:r>
              <w:rPr>
                <w:color w:val="404040"/>
                <w:spacing w:val="-1"/>
              </w:rPr>
              <w:t>R</w:t>
            </w:r>
            <w:r>
              <w:rPr>
                <w:color w:val="404040"/>
              </w:rPr>
              <w:t>ati</w:t>
            </w:r>
            <w:r>
              <w:rPr>
                <w:color w:val="404040"/>
                <w:spacing w:val="1"/>
              </w:rPr>
              <w:t>n</w:t>
            </w:r>
            <w:r>
              <w:rPr>
                <w:color w:val="404040"/>
              </w:rPr>
              <w:t>g</w:t>
            </w:r>
            <w:r>
              <w:rPr>
                <w:color w:val="404040"/>
                <w:spacing w:val="-4"/>
              </w:rPr>
              <w:t xml:space="preserve"> </w:t>
            </w:r>
            <w:r>
              <w:rPr>
                <w:color w:val="404040"/>
              </w:rPr>
              <w:t>Scale:</w:t>
            </w:r>
          </w:p>
          <w:p w14:paraId="77D2E84A" w14:textId="77777777" w:rsidR="000B5094" w:rsidRDefault="000B5094" w:rsidP="000B5094">
            <w:pPr>
              <w:ind w:left="100"/>
            </w:pPr>
            <w:r>
              <w:rPr>
                <w:color w:val="404040"/>
              </w:rPr>
              <w:t>5 = E</w:t>
            </w:r>
            <w:r>
              <w:rPr>
                <w:color w:val="404040"/>
                <w:spacing w:val="1"/>
              </w:rPr>
              <w:t>x</w:t>
            </w:r>
            <w:r>
              <w:rPr>
                <w:color w:val="404040"/>
              </w:rPr>
              <w:t>c</w:t>
            </w:r>
            <w:r>
              <w:rPr>
                <w:color w:val="404040"/>
                <w:spacing w:val="1"/>
              </w:rPr>
              <w:t>e</w:t>
            </w:r>
            <w:r>
              <w:rPr>
                <w:color w:val="404040"/>
              </w:rPr>
              <w:t>lle</w:t>
            </w:r>
            <w:r>
              <w:rPr>
                <w:color w:val="404040"/>
                <w:spacing w:val="1"/>
              </w:rPr>
              <w:t>n</w:t>
            </w:r>
            <w:r>
              <w:rPr>
                <w:color w:val="404040"/>
              </w:rPr>
              <w:t>t</w:t>
            </w:r>
            <w:r>
              <w:rPr>
                <w:color w:val="404040"/>
                <w:spacing w:val="-8"/>
              </w:rPr>
              <w:t xml:space="preserve"> </w:t>
            </w:r>
            <w:r>
              <w:rPr>
                <w:color w:val="404040"/>
              </w:rPr>
              <w:t>4</w:t>
            </w:r>
            <w:r>
              <w:rPr>
                <w:color w:val="404040"/>
                <w:spacing w:val="-2"/>
              </w:rPr>
              <w:t xml:space="preserve"> </w:t>
            </w:r>
            <w:r>
              <w:rPr>
                <w:color w:val="404040"/>
              </w:rPr>
              <w:t>= G</w:t>
            </w:r>
            <w:r>
              <w:rPr>
                <w:color w:val="404040"/>
                <w:spacing w:val="1"/>
              </w:rPr>
              <w:t>o</w:t>
            </w:r>
            <w:r>
              <w:rPr>
                <w:color w:val="404040"/>
                <w:spacing w:val="-1"/>
              </w:rPr>
              <w:t>o</w:t>
            </w:r>
            <w:r>
              <w:rPr>
                <w:color w:val="404040"/>
              </w:rPr>
              <w:t>d</w:t>
            </w:r>
            <w:r>
              <w:rPr>
                <w:color w:val="404040"/>
                <w:spacing w:val="-3"/>
              </w:rPr>
              <w:t xml:space="preserve"> </w:t>
            </w:r>
            <w:r>
              <w:rPr>
                <w:color w:val="404040"/>
              </w:rPr>
              <w:t>3 = S</w:t>
            </w:r>
            <w:r>
              <w:rPr>
                <w:color w:val="404040"/>
                <w:spacing w:val="-2"/>
              </w:rPr>
              <w:t>a</w:t>
            </w:r>
            <w:r>
              <w:rPr>
                <w:color w:val="404040"/>
              </w:rPr>
              <w:t>ti</w:t>
            </w:r>
            <w:r>
              <w:rPr>
                <w:color w:val="404040"/>
                <w:spacing w:val="-1"/>
              </w:rPr>
              <w:t>s</w:t>
            </w:r>
            <w:r>
              <w:rPr>
                <w:color w:val="404040"/>
                <w:spacing w:val="1"/>
              </w:rPr>
              <w:t>f</w:t>
            </w:r>
            <w:r>
              <w:rPr>
                <w:color w:val="404040"/>
              </w:rPr>
              <w:t>a</w:t>
            </w:r>
            <w:r>
              <w:rPr>
                <w:color w:val="404040"/>
                <w:spacing w:val="1"/>
              </w:rPr>
              <w:t>c</w:t>
            </w:r>
            <w:r>
              <w:rPr>
                <w:color w:val="404040"/>
              </w:rPr>
              <w:t>t</w:t>
            </w:r>
            <w:r>
              <w:rPr>
                <w:color w:val="404040"/>
                <w:spacing w:val="1"/>
              </w:rPr>
              <w:t>or</w:t>
            </w:r>
            <w:r>
              <w:rPr>
                <w:color w:val="404040"/>
              </w:rPr>
              <w:t>y</w:t>
            </w:r>
            <w:r>
              <w:rPr>
                <w:color w:val="404040"/>
                <w:spacing w:val="-9"/>
              </w:rPr>
              <w:t xml:space="preserve"> </w:t>
            </w:r>
            <w:r>
              <w:rPr>
                <w:color w:val="404040"/>
              </w:rPr>
              <w:t>2 = Ne</w:t>
            </w:r>
            <w:r>
              <w:rPr>
                <w:color w:val="404040"/>
                <w:spacing w:val="1"/>
              </w:rPr>
              <w:t>ed</w:t>
            </w:r>
            <w:r>
              <w:rPr>
                <w:color w:val="404040"/>
              </w:rPr>
              <w:t>s</w:t>
            </w:r>
          </w:p>
          <w:p w14:paraId="7126441C" w14:textId="77777777" w:rsidR="000B5094" w:rsidRDefault="000B5094" w:rsidP="000B5094">
            <w:pPr>
              <w:spacing w:line="220" w:lineRule="exact"/>
              <w:ind w:left="100"/>
            </w:pPr>
            <w:r>
              <w:rPr>
                <w:color w:val="404040"/>
                <w:spacing w:val="1"/>
              </w:rPr>
              <w:t>Impr</w:t>
            </w:r>
            <w:r>
              <w:rPr>
                <w:color w:val="404040"/>
                <w:spacing w:val="-1"/>
              </w:rPr>
              <w:t>o</w:t>
            </w:r>
            <w:r>
              <w:rPr>
                <w:color w:val="404040"/>
                <w:spacing w:val="1"/>
              </w:rPr>
              <w:t>v</w:t>
            </w:r>
            <w:r>
              <w:rPr>
                <w:color w:val="404040"/>
              </w:rPr>
              <w:t>e</w:t>
            </w:r>
            <w:r>
              <w:rPr>
                <w:color w:val="404040"/>
                <w:spacing w:val="1"/>
              </w:rPr>
              <w:t>m</w:t>
            </w:r>
            <w:r>
              <w:rPr>
                <w:color w:val="404040"/>
              </w:rPr>
              <w:t>e</w:t>
            </w:r>
            <w:r>
              <w:rPr>
                <w:color w:val="404040"/>
                <w:spacing w:val="1"/>
              </w:rPr>
              <w:t>n</w:t>
            </w:r>
            <w:r>
              <w:rPr>
                <w:color w:val="404040"/>
              </w:rPr>
              <w:t>t</w:t>
            </w:r>
            <w:r>
              <w:rPr>
                <w:color w:val="404040"/>
                <w:spacing w:val="-13"/>
              </w:rPr>
              <w:t xml:space="preserve"> </w:t>
            </w:r>
            <w:r>
              <w:rPr>
                <w:color w:val="404040"/>
              </w:rPr>
              <w:t>1 = P</w:t>
            </w:r>
            <w:r>
              <w:rPr>
                <w:color w:val="404040"/>
                <w:spacing w:val="1"/>
              </w:rPr>
              <w:t>oo</w:t>
            </w:r>
            <w:r>
              <w:rPr>
                <w:color w:val="404040"/>
              </w:rPr>
              <w:t>r</w:t>
            </w:r>
            <w:r>
              <w:rPr>
                <w:color w:val="404040"/>
                <w:spacing w:val="-5"/>
              </w:rPr>
              <w:t xml:space="preserve"> </w:t>
            </w:r>
            <w:r>
              <w:rPr>
                <w:color w:val="404040"/>
              </w:rPr>
              <w:t>N/A</w:t>
            </w:r>
            <w:r>
              <w:rPr>
                <w:color w:val="404040"/>
                <w:spacing w:val="-3"/>
              </w:rPr>
              <w:t xml:space="preserve"> </w:t>
            </w:r>
            <w:r>
              <w:rPr>
                <w:color w:val="404040"/>
              </w:rPr>
              <w:t>= N</w:t>
            </w:r>
            <w:r>
              <w:rPr>
                <w:color w:val="404040"/>
                <w:spacing w:val="1"/>
              </w:rPr>
              <w:t>o</w:t>
            </w:r>
            <w:r>
              <w:rPr>
                <w:color w:val="404040"/>
              </w:rPr>
              <w:t>t</w:t>
            </w:r>
            <w:r>
              <w:rPr>
                <w:color w:val="404040"/>
                <w:spacing w:val="-3"/>
              </w:rPr>
              <w:t xml:space="preserve"> </w:t>
            </w:r>
            <w:r>
              <w:rPr>
                <w:color w:val="404040"/>
              </w:rPr>
              <w:t>A</w:t>
            </w:r>
            <w:r>
              <w:rPr>
                <w:color w:val="404040"/>
                <w:spacing w:val="1"/>
              </w:rPr>
              <w:t>pp</w:t>
            </w:r>
            <w:r>
              <w:rPr>
                <w:color w:val="404040"/>
              </w:rPr>
              <w:t>lica</w:t>
            </w:r>
            <w:r>
              <w:rPr>
                <w:color w:val="404040"/>
                <w:spacing w:val="2"/>
              </w:rPr>
              <w:t>b</w:t>
            </w:r>
            <w:r>
              <w:rPr>
                <w:color w:val="404040"/>
              </w:rPr>
              <w:t>le</w:t>
            </w:r>
          </w:p>
        </w:tc>
        <w:tc>
          <w:tcPr>
            <w:tcW w:w="2031" w:type="dxa"/>
            <w:tcBorders>
              <w:top w:val="single" w:sz="5" w:space="0" w:color="000000"/>
              <w:left w:val="single" w:sz="5" w:space="0" w:color="000000"/>
              <w:bottom w:val="single" w:sz="5" w:space="0" w:color="000000"/>
              <w:right w:val="single" w:sz="5" w:space="0" w:color="000000"/>
            </w:tcBorders>
          </w:tcPr>
          <w:p w14:paraId="640FCF4B" w14:textId="77777777" w:rsidR="000B5094" w:rsidRDefault="000B5094" w:rsidP="000B5094">
            <w:pPr>
              <w:spacing w:line="220" w:lineRule="exact"/>
              <w:ind w:left="462"/>
            </w:pPr>
            <w:r>
              <w:rPr>
                <w:b/>
              </w:rPr>
              <w:t>S</w:t>
            </w:r>
            <w:r>
              <w:rPr>
                <w:b/>
                <w:spacing w:val="1"/>
              </w:rPr>
              <w:t>at</w:t>
            </w:r>
            <w:r>
              <w:rPr>
                <w:b/>
              </w:rPr>
              <w:t>i</w:t>
            </w:r>
            <w:r>
              <w:rPr>
                <w:b/>
                <w:spacing w:val="-1"/>
              </w:rPr>
              <w:t>s</w:t>
            </w:r>
            <w:r>
              <w:rPr>
                <w:b/>
                <w:spacing w:val="1"/>
              </w:rPr>
              <w:t>fa</w:t>
            </w:r>
            <w:r>
              <w:rPr>
                <w:b/>
              </w:rPr>
              <w:t>c</w:t>
            </w:r>
            <w:r>
              <w:rPr>
                <w:b/>
                <w:spacing w:val="1"/>
              </w:rPr>
              <w:t>to</w:t>
            </w:r>
            <w:r>
              <w:rPr>
                <w:b/>
              </w:rPr>
              <w:t>ry</w:t>
            </w:r>
          </w:p>
        </w:tc>
        <w:tc>
          <w:tcPr>
            <w:tcW w:w="6804" w:type="dxa"/>
            <w:tcBorders>
              <w:top w:val="single" w:sz="5" w:space="0" w:color="000000"/>
              <w:left w:val="single" w:sz="5" w:space="0" w:color="000000"/>
              <w:bottom w:val="single" w:sz="5" w:space="0" w:color="000000"/>
              <w:right w:val="single" w:sz="5" w:space="0" w:color="000000"/>
            </w:tcBorders>
          </w:tcPr>
          <w:p w14:paraId="4D906A74" w14:textId="5DD708E6" w:rsidR="000B5094" w:rsidRDefault="000B5094" w:rsidP="000B5094">
            <w:r>
              <w:t>Given as it is</w:t>
            </w:r>
          </w:p>
        </w:tc>
      </w:tr>
      <w:tr w:rsidR="000B5094" w14:paraId="7CB5B4EB" w14:textId="77777777" w:rsidTr="0028177C">
        <w:trPr>
          <w:trHeight w:hRule="exact" w:val="1490"/>
        </w:trPr>
        <w:tc>
          <w:tcPr>
            <w:tcW w:w="4820" w:type="dxa"/>
            <w:tcBorders>
              <w:top w:val="single" w:sz="5" w:space="0" w:color="000000"/>
              <w:left w:val="single" w:sz="5" w:space="0" w:color="000000"/>
              <w:bottom w:val="single" w:sz="5" w:space="0" w:color="000000"/>
              <w:right w:val="single" w:sz="5" w:space="0" w:color="000000"/>
            </w:tcBorders>
          </w:tcPr>
          <w:p w14:paraId="0E0DA6EB" w14:textId="77777777" w:rsidR="000B5094" w:rsidRDefault="000B5094" w:rsidP="000B5094">
            <w:pPr>
              <w:spacing w:before="2" w:line="220" w:lineRule="exact"/>
              <w:ind w:left="100" w:right="766"/>
            </w:pPr>
            <w:r>
              <w:rPr>
                <w:b/>
                <w:spacing w:val="1"/>
              </w:rPr>
              <w:t>4</w:t>
            </w:r>
            <w:r>
              <w:rPr>
                <w:b/>
              </w:rPr>
              <w:t xml:space="preserve">. </w:t>
            </w:r>
            <w:r>
              <w:rPr>
                <w:b/>
                <w:spacing w:val="-1"/>
              </w:rPr>
              <w:t>I</w:t>
            </w:r>
            <w:r>
              <w:rPr>
                <w:b/>
              </w:rPr>
              <w:t>s</w:t>
            </w:r>
            <w:r>
              <w:rPr>
                <w:b/>
                <w:spacing w:val="-2"/>
              </w:rPr>
              <w:t xml:space="preserve"> </w:t>
            </w:r>
            <w:r>
              <w:rPr>
                <w:b/>
                <w:spacing w:val="1"/>
              </w:rPr>
              <w:t>t</w:t>
            </w:r>
            <w:r>
              <w:rPr>
                <w:b/>
              </w:rPr>
              <w:t>he</w:t>
            </w:r>
            <w:r>
              <w:rPr>
                <w:b/>
                <w:spacing w:val="-3"/>
              </w:rPr>
              <w:t xml:space="preserve"> </w:t>
            </w:r>
            <w:r>
              <w:rPr>
                <w:b/>
              </w:rPr>
              <w:t>b</w:t>
            </w:r>
            <w:r>
              <w:rPr>
                <w:b/>
                <w:spacing w:val="1"/>
              </w:rPr>
              <w:t>a</w:t>
            </w:r>
            <w:r>
              <w:rPr>
                <w:b/>
              </w:rPr>
              <w:t>c</w:t>
            </w:r>
            <w:r>
              <w:rPr>
                <w:b/>
                <w:spacing w:val="2"/>
              </w:rPr>
              <w:t>k</w:t>
            </w:r>
            <w:r>
              <w:rPr>
                <w:b/>
                <w:spacing w:val="1"/>
              </w:rPr>
              <w:t>g</w:t>
            </w:r>
            <w:r>
              <w:rPr>
                <w:b/>
              </w:rPr>
              <w:t>r</w:t>
            </w:r>
            <w:r>
              <w:rPr>
                <w:b/>
                <w:spacing w:val="1"/>
              </w:rPr>
              <w:t>o</w:t>
            </w:r>
            <w:r>
              <w:rPr>
                <w:b/>
              </w:rPr>
              <w:t>u</w:t>
            </w:r>
            <w:r>
              <w:rPr>
                <w:b/>
                <w:spacing w:val="-1"/>
              </w:rPr>
              <w:t>n</w:t>
            </w:r>
            <w:r>
              <w:rPr>
                <w:b/>
              </w:rPr>
              <w:t>d</w:t>
            </w:r>
            <w:r>
              <w:rPr>
                <w:b/>
                <w:spacing w:val="-10"/>
              </w:rPr>
              <w:t xml:space="preserve"> </w:t>
            </w:r>
            <w:r>
              <w:rPr>
                <w:b/>
              </w:rPr>
              <w:t>inf</w:t>
            </w:r>
            <w:r>
              <w:rPr>
                <w:b/>
                <w:spacing w:val="2"/>
              </w:rPr>
              <w:t>o</w:t>
            </w:r>
            <w:r>
              <w:rPr>
                <w:b/>
              </w:rPr>
              <w:t>rm</w:t>
            </w:r>
            <w:r>
              <w:rPr>
                <w:b/>
                <w:spacing w:val="1"/>
              </w:rPr>
              <w:t>at</w:t>
            </w:r>
            <w:r>
              <w:rPr>
                <w:b/>
              </w:rPr>
              <w:t>i</w:t>
            </w:r>
            <w:r>
              <w:rPr>
                <w:b/>
                <w:spacing w:val="1"/>
              </w:rPr>
              <w:t>o</w:t>
            </w:r>
            <w:r>
              <w:rPr>
                <w:b/>
              </w:rPr>
              <w:t>n</w:t>
            </w:r>
            <w:r>
              <w:rPr>
                <w:b/>
                <w:spacing w:val="-10"/>
              </w:rPr>
              <w:t xml:space="preserve"> </w:t>
            </w:r>
            <w:r>
              <w:rPr>
                <w:b/>
                <w:spacing w:val="1"/>
              </w:rPr>
              <w:t>o</w:t>
            </w:r>
            <w:r>
              <w:rPr>
                <w:b/>
              </w:rPr>
              <w:t>f</w:t>
            </w:r>
            <w:r>
              <w:rPr>
                <w:b/>
                <w:spacing w:val="-3"/>
              </w:rPr>
              <w:t xml:space="preserve"> </w:t>
            </w:r>
            <w:r>
              <w:rPr>
                <w:b/>
                <w:spacing w:val="1"/>
              </w:rPr>
              <w:t>t</w:t>
            </w:r>
            <w:r>
              <w:rPr>
                <w:b/>
              </w:rPr>
              <w:t>he</w:t>
            </w:r>
            <w:r>
              <w:rPr>
                <w:b/>
                <w:spacing w:val="-3"/>
              </w:rPr>
              <w:t xml:space="preserve"> </w:t>
            </w:r>
            <w:r>
              <w:rPr>
                <w:b/>
              </w:rPr>
              <w:t>p</w:t>
            </w:r>
            <w:r>
              <w:rPr>
                <w:b/>
                <w:spacing w:val="1"/>
              </w:rPr>
              <w:t>a</w:t>
            </w:r>
            <w:r>
              <w:rPr>
                <w:b/>
              </w:rPr>
              <w:t xml:space="preserve">per </w:t>
            </w:r>
            <w:r>
              <w:rPr>
                <w:b/>
                <w:spacing w:val="-1"/>
              </w:rPr>
              <w:t>s</w:t>
            </w:r>
            <w:r>
              <w:rPr>
                <w:b/>
              </w:rPr>
              <w:t>uf</w:t>
            </w:r>
            <w:r>
              <w:rPr>
                <w:b/>
                <w:spacing w:val="1"/>
              </w:rPr>
              <w:t>f</w:t>
            </w:r>
            <w:r>
              <w:rPr>
                <w:b/>
              </w:rPr>
              <w:t>icient</w:t>
            </w:r>
            <w:r>
              <w:rPr>
                <w:b/>
                <w:spacing w:val="-7"/>
              </w:rPr>
              <w:t xml:space="preserve"> </w:t>
            </w:r>
            <w:r>
              <w:rPr>
                <w:b/>
                <w:spacing w:val="1"/>
              </w:rPr>
              <w:t>a</w:t>
            </w:r>
            <w:r>
              <w:rPr>
                <w:b/>
              </w:rPr>
              <w:t>nd</w:t>
            </w:r>
            <w:r>
              <w:rPr>
                <w:b/>
                <w:spacing w:val="-4"/>
              </w:rPr>
              <w:t xml:space="preserve"> </w:t>
            </w:r>
            <w:r>
              <w:rPr>
                <w:b/>
              </w:rPr>
              <w:t>well</w:t>
            </w:r>
            <w:r>
              <w:rPr>
                <w:b/>
                <w:spacing w:val="-3"/>
              </w:rPr>
              <w:t xml:space="preserve"> </w:t>
            </w:r>
            <w:r>
              <w:rPr>
                <w:b/>
                <w:spacing w:val="1"/>
              </w:rPr>
              <w:t>o</w:t>
            </w:r>
            <w:r>
              <w:rPr>
                <w:b/>
              </w:rPr>
              <w:t>r</w:t>
            </w:r>
            <w:r>
              <w:rPr>
                <w:b/>
                <w:spacing w:val="1"/>
              </w:rPr>
              <w:t>ga</w:t>
            </w:r>
            <w:r>
              <w:rPr>
                <w:b/>
              </w:rPr>
              <w:t>nize</w:t>
            </w:r>
            <w:r>
              <w:rPr>
                <w:b/>
                <w:spacing w:val="2"/>
              </w:rPr>
              <w:t>d</w:t>
            </w:r>
            <w:r>
              <w:rPr>
                <w:b/>
              </w:rPr>
              <w:t>?</w:t>
            </w:r>
          </w:p>
          <w:p w14:paraId="3CC935A0" w14:textId="77777777" w:rsidR="000B5094" w:rsidRDefault="000B5094" w:rsidP="000B5094">
            <w:pPr>
              <w:spacing w:line="220" w:lineRule="exact"/>
              <w:ind w:left="100"/>
            </w:pPr>
            <w:r>
              <w:rPr>
                <w:color w:val="404040"/>
                <w:spacing w:val="-1"/>
              </w:rPr>
              <w:t>R</w:t>
            </w:r>
            <w:r>
              <w:rPr>
                <w:color w:val="404040"/>
              </w:rPr>
              <w:t>ati</w:t>
            </w:r>
            <w:r>
              <w:rPr>
                <w:color w:val="404040"/>
                <w:spacing w:val="1"/>
              </w:rPr>
              <w:t>n</w:t>
            </w:r>
            <w:r>
              <w:rPr>
                <w:color w:val="404040"/>
              </w:rPr>
              <w:t>g</w:t>
            </w:r>
            <w:r>
              <w:rPr>
                <w:color w:val="404040"/>
                <w:spacing w:val="-4"/>
              </w:rPr>
              <w:t xml:space="preserve"> </w:t>
            </w:r>
            <w:r>
              <w:rPr>
                <w:color w:val="404040"/>
              </w:rPr>
              <w:t>Scale:</w:t>
            </w:r>
          </w:p>
          <w:p w14:paraId="0E1B1411" w14:textId="77777777" w:rsidR="000B5094" w:rsidRDefault="000B5094" w:rsidP="000B5094">
            <w:pPr>
              <w:spacing w:line="220" w:lineRule="exact"/>
              <w:ind w:left="100"/>
            </w:pPr>
            <w:r>
              <w:rPr>
                <w:color w:val="404040"/>
              </w:rPr>
              <w:t>5 = E</w:t>
            </w:r>
            <w:r>
              <w:rPr>
                <w:color w:val="404040"/>
                <w:spacing w:val="1"/>
              </w:rPr>
              <w:t>x</w:t>
            </w:r>
            <w:r>
              <w:rPr>
                <w:color w:val="404040"/>
              </w:rPr>
              <w:t>c</w:t>
            </w:r>
            <w:r>
              <w:rPr>
                <w:color w:val="404040"/>
                <w:spacing w:val="1"/>
              </w:rPr>
              <w:t>e</w:t>
            </w:r>
            <w:r>
              <w:rPr>
                <w:color w:val="404040"/>
              </w:rPr>
              <w:t>lle</w:t>
            </w:r>
            <w:r>
              <w:rPr>
                <w:color w:val="404040"/>
                <w:spacing w:val="1"/>
              </w:rPr>
              <w:t>n</w:t>
            </w:r>
            <w:r>
              <w:rPr>
                <w:color w:val="404040"/>
              </w:rPr>
              <w:t>t</w:t>
            </w:r>
            <w:r>
              <w:rPr>
                <w:color w:val="404040"/>
                <w:spacing w:val="-8"/>
              </w:rPr>
              <w:t xml:space="preserve"> </w:t>
            </w:r>
            <w:r>
              <w:rPr>
                <w:color w:val="404040"/>
              </w:rPr>
              <w:t>4</w:t>
            </w:r>
            <w:r>
              <w:rPr>
                <w:color w:val="404040"/>
                <w:spacing w:val="-2"/>
              </w:rPr>
              <w:t xml:space="preserve"> </w:t>
            </w:r>
            <w:r>
              <w:rPr>
                <w:color w:val="404040"/>
              </w:rPr>
              <w:t>= G</w:t>
            </w:r>
            <w:r>
              <w:rPr>
                <w:color w:val="404040"/>
                <w:spacing w:val="1"/>
              </w:rPr>
              <w:t>o</w:t>
            </w:r>
            <w:r>
              <w:rPr>
                <w:color w:val="404040"/>
                <w:spacing w:val="-1"/>
              </w:rPr>
              <w:t>o</w:t>
            </w:r>
            <w:r>
              <w:rPr>
                <w:color w:val="404040"/>
              </w:rPr>
              <w:t>d</w:t>
            </w:r>
            <w:r>
              <w:rPr>
                <w:color w:val="404040"/>
                <w:spacing w:val="-3"/>
              </w:rPr>
              <w:t xml:space="preserve"> </w:t>
            </w:r>
            <w:r>
              <w:rPr>
                <w:color w:val="404040"/>
              </w:rPr>
              <w:t>3 = S</w:t>
            </w:r>
            <w:r>
              <w:rPr>
                <w:color w:val="404040"/>
                <w:spacing w:val="-2"/>
              </w:rPr>
              <w:t>a</w:t>
            </w:r>
            <w:r>
              <w:rPr>
                <w:color w:val="404040"/>
              </w:rPr>
              <w:t>ti</w:t>
            </w:r>
            <w:r>
              <w:rPr>
                <w:color w:val="404040"/>
                <w:spacing w:val="-1"/>
              </w:rPr>
              <w:t>s</w:t>
            </w:r>
            <w:r>
              <w:rPr>
                <w:color w:val="404040"/>
                <w:spacing w:val="1"/>
              </w:rPr>
              <w:t>f</w:t>
            </w:r>
            <w:r>
              <w:rPr>
                <w:color w:val="404040"/>
              </w:rPr>
              <w:t>a</w:t>
            </w:r>
            <w:r>
              <w:rPr>
                <w:color w:val="404040"/>
                <w:spacing w:val="1"/>
              </w:rPr>
              <w:t>c</w:t>
            </w:r>
            <w:r>
              <w:rPr>
                <w:color w:val="404040"/>
              </w:rPr>
              <w:t>t</w:t>
            </w:r>
            <w:r>
              <w:rPr>
                <w:color w:val="404040"/>
                <w:spacing w:val="1"/>
              </w:rPr>
              <w:t>or</w:t>
            </w:r>
            <w:r>
              <w:rPr>
                <w:color w:val="404040"/>
              </w:rPr>
              <w:t>y</w:t>
            </w:r>
            <w:r>
              <w:rPr>
                <w:color w:val="404040"/>
                <w:spacing w:val="-9"/>
              </w:rPr>
              <w:t xml:space="preserve"> </w:t>
            </w:r>
            <w:r>
              <w:rPr>
                <w:color w:val="404040"/>
              </w:rPr>
              <w:t>2 = Ne</w:t>
            </w:r>
            <w:r>
              <w:rPr>
                <w:color w:val="404040"/>
                <w:spacing w:val="1"/>
              </w:rPr>
              <w:t>ed</w:t>
            </w:r>
            <w:r>
              <w:rPr>
                <w:color w:val="404040"/>
              </w:rPr>
              <w:t>s</w:t>
            </w:r>
          </w:p>
          <w:p w14:paraId="3FDD9AF4" w14:textId="77777777" w:rsidR="000B5094" w:rsidRDefault="000B5094" w:rsidP="000B5094">
            <w:pPr>
              <w:ind w:left="100"/>
            </w:pPr>
            <w:r>
              <w:rPr>
                <w:color w:val="404040"/>
                <w:spacing w:val="1"/>
              </w:rPr>
              <w:t>Impr</w:t>
            </w:r>
            <w:r>
              <w:rPr>
                <w:color w:val="404040"/>
                <w:spacing w:val="-1"/>
              </w:rPr>
              <w:t>o</w:t>
            </w:r>
            <w:r>
              <w:rPr>
                <w:color w:val="404040"/>
                <w:spacing w:val="1"/>
              </w:rPr>
              <w:t>v</w:t>
            </w:r>
            <w:r>
              <w:rPr>
                <w:color w:val="404040"/>
              </w:rPr>
              <w:t>e</w:t>
            </w:r>
            <w:r>
              <w:rPr>
                <w:color w:val="404040"/>
                <w:spacing w:val="1"/>
              </w:rPr>
              <w:t>m</w:t>
            </w:r>
            <w:r>
              <w:rPr>
                <w:color w:val="404040"/>
              </w:rPr>
              <w:t>e</w:t>
            </w:r>
            <w:r>
              <w:rPr>
                <w:color w:val="404040"/>
                <w:spacing w:val="1"/>
              </w:rPr>
              <w:t>n</w:t>
            </w:r>
            <w:r>
              <w:rPr>
                <w:color w:val="404040"/>
              </w:rPr>
              <w:t>t</w:t>
            </w:r>
            <w:r>
              <w:rPr>
                <w:color w:val="404040"/>
                <w:spacing w:val="-13"/>
              </w:rPr>
              <w:t xml:space="preserve"> </w:t>
            </w:r>
            <w:r>
              <w:rPr>
                <w:color w:val="404040"/>
              </w:rPr>
              <w:t>1 = P</w:t>
            </w:r>
            <w:r>
              <w:rPr>
                <w:color w:val="404040"/>
                <w:spacing w:val="1"/>
              </w:rPr>
              <w:t>oo</w:t>
            </w:r>
            <w:r>
              <w:rPr>
                <w:color w:val="404040"/>
              </w:rPr>
              <w:t>r</w:t>
            </w:r>
            <w:r>
              <w:rPr>
                <w:color w:val="404040"/>
                <w:spacing w:val="-5"/>
              </w:rPr>
              <w:t xml:space="preserve"> </w:t>
            </w:r>
            <w:r>
              <w:rPr>
                <w:color w:val="404040"/>
              </w:rPr>
              <w:t>N/A</w:t>
            </w:r>
            <w:r>
              <w:rPr>
                <w:color w:val="404040"/>
                <w:spacing w:val="-3"/>
              </w:rPr>
              <w:t xml:space="preserve"> </w:t>
            </w:r>
            <w:r>
              <w:rPr>
                <w:color w:val="404040"/>
              </w:rPr>
              <w:t>= N</w:t>
            </w:r>
            <w:r>
              <w:rPr>
                <w:color w:val="404040"/>
                <w:spacing w:val="1"/>
              </w:rPr>
              <w:t>o</w:t>
            </w:r>
            <w:r>
              <w:rPr>
                <w:color w:val="404040"/>
              </w:rPr>
              <w:t>t</w:t>
            </w:r>
            <w:r>
              <w:rPr>
                <w:color w:val="404040"/>
                <w:spacing w:val="-3"/>
              </w:rPr>
              <w:t xml:space="preserve"> </w:t>
            </w:r>
            <w:r>
              <w:rPr>
                <w:color w:val="404040"/>
              </w:rPr>
              <w:t>A</w:t>
            </w:r>
            <w:r>
              <w:rPr>
                <w:color w:val="404040"/>
                <w:spacing w:val="1"/>
              </w:rPr>
              <w:t>pp</w:t>
            </w:r>
            <w:r>
              <w:rPr>
                <w:color w:val="404040"/>
              </w:rPr>
              <w:t>lica</w:t>
            </w:r>
            <w:r>
              <w:rPr>
                <w:color w:val="404040"/>
                <w:spacing w:val="2"/>
              </w:rPr>
              <w:t>b</w:t>
            </w:r>
            <w:r>
              <w:rPr>
                <w:color w:val="404040"/>
              </w:rPr>
              <w:t>le</w:t>
            </w:r>
          </w:p>
        </w:tc>
        <w:tc>
          <w:tcPr>
            <w:tcW w:w="2031" w:type="dxa"/>
            <w:tcBorders>
              <w:top w:val="single" w:sz="5" w:space="0" w:color="000000"/>
              <w:left w:val="single" w:sz="5" w:space="0" w:color="000000"/>
              <w:bottom w:val="single" w:sz="5" w:space="0" w:color="000000"/>
              <w:right w:val="single" w:sz="5" w:space="0" w:color="000000"/>
            </w:tcBorders>
          </w:tcPr>
          <w:p w14:paraId="338E671F" w14:textId="77777777" w:rsidR="000B5094" w:rsidRDefault="000B5094" w:rsidP="000B5094">
            <w:pPr>
              <w:spacing w:line="220" w:lineRule="exact"/>
              <w:ind w:left="462"/>
            </w:pPr>
            <w:r>
              <w:rPr>
                <w:b/>
              </w:rPr>
              <w:t>Ne</w:t>
            </w:r>
            <w:r>
              <w:rPr>
                <w:b/>
                <w:spacing w:val="1"/>
              </w:rPr>
              <w:t>e</w:t>
            </w:r>
            <w:r>
              <w:rPr>
                <w:b/>
              </w:rPr>
              <w:t>ds</w:t>
            </w:r>
            <w:r>
              <w:rPr>
                <w:b/>
                <w:spacing w:val="-6"/>
              </w:rPr>
              <w:t xml:space="preserve"> </w:t>
            </w:r>
            <w:r>
              <w:rPr>
                <w:b/>
              </w:rPr>
              <w:t>i</w:t>
            </w:r>
            <w:r>
              <w:rPr>
                <w:b/>
                <w:spacing w:val="2"/>
              </w:rPr>
              <w:t>m</w:t>
            </w:r>
            <w:r>
              <w:rPr>
                <w:b/>
              </w:rPr>
              <w:t>pr</w:t>
            </w:r>
            <w:r>
              <w:rPr>
                <w:b/>
                <w:spacing w:val="1"/>
              </w:rPr>
              <w:t>ov</w:t>
            </w:r>
            <w:r>
              <w:rPr>
                <w:b/>
              </w:rPr>
              <w:t>e</w:t>
            </w:r>
            <w:r>
              <w:rPr>
                <w:b/>
                <w:spacing w:val="2"/>
              </w:rPr>
              <w:t>m</w:t>
            </w:r>
            <w:r>
              <w:rPr>
                <w:b/>
              </w:rPr>
              <w:t>ent</w:t>
            </w:r>
          </w:p>
        </w:tc>
        <w:tc>
          <w:tcPr>
            <w:tcW w:w="6804" w:type="dxa"/>
            <w:tcBorders>
              <w:top w:val="single" w:sz="5" w:space="0" w:color="000000"/>
              <w:left w:val="single" w:sz="5" w:space="0" w:color="000000"/>
              <w:bottom w:val="single" w:sz="5" w:space="0" w:color="000000"/>
              <w:right w:val="single" w:sz="5" w:space="0" w:color="000000"/>
            </w:tcBorders>
          </w:tcPr>
          <w:p w14:paraId="7536499E" w14:textId="0096705D" w:rsidR="000B5094" w:rsidRPr="0028177C" w:rsidRDefault="000B5094" w:rsidP="000B5094">
            <w:pPr>
              <w:ind w:left="135" w:right="278"/>
              <w:jc w:val="both"/>
              <w:rPr>
                <w:lang w:val="en-IN"/>
              </w:rPr>
            </w:pPr>
            <w:r w:rsidRPr="0028177C">
              <w:rPr>
                <w:lang w:val="en-IN"/>
              </w:rPr>
              <w:t>The evaluation of several economical and sustainable materials used in soilless growing media and their contribution to enhancing plant growth, productivity, and environmental sustainability is the main objective of this review. It emphasizes how crucial it is to provide appropriate growing media that are suited to certain crop needs and production systems</w:t>
            </w:r>
            <w:r>
              <w:rPr>
                <w:lang w:val="en-IN"/>
              </w:rPr>
              <w:t xml:space="preserve">. The improved portions are highlighted in the </w:t>
            </w:r>
            <w:proofErr w:type="spellStart"/>
            <w:r>
              <w:rPr>
                <w:lang w:val="en-IN"/>
              </w:rPr>
              <w:t>maniuscript</w:t>
            </w:r>
            <w:proofErr w:type="spellEnd"/>
          </w:p>
          <w:p w14:paraId="7916D9FD" w14:textId="77777777" w:rsidR="000B5094" w:rsidRDefault="000B5094" w:rsidP="000B5094"/>
        </w:tc>
      </w:tr>
      <w:tr w:rsidR="000B5094" w14:paraId="298F3C94" w14:textId="77777777" w:rsidTr="0028177C">
        <w:trPr>
          <w:trHeight w:hRule="exact" w:val="1272"/>
        </w:trPr>
        <w:tc>
          <w:tcPr>
            <w:tcW w:w="4820" w:type="dxa"/>
            <w:tcBorders>
              <w:top w:val="single" w:sz="5" w:space="0" w:color="000000"/>
              <w:left w:val="single" w:sz="5" w:space="0" w:color="000000"/>
              <w:bottom w:val="single" w:sz="5" w:space="0" w:color="000000"/>
              <w:right w:val="single" w:sz="5" w:space="0" w:color="000000"/>
            </w:tcBorders>
          </w:tcPr>
          <w:p w14:paraId="61EA9EDE" w14:textId="77777777" w:rsidR="000B5094" w:rsidRDefault="000B5094" w:rsidP="000B5094">
            <w:pPr>
              <w:spacing w:line="220" w:lineRule="exact"/>
              <w:ind w:left="100"/>
            </w:pPr>
            <w:r>
              <w:rPr>
                <w:b/>
                <w:spacing w:val="1"/>
              </w:rPr>
              <w:t>5</w:t>
            </w:r>
            <w:r>
              <w:rPr>
                <w:b/>
              </w:rPr>
              <w:t>. Are</w:t>
            </w:r>
            <w:r>
              <w:rPr>
                <w:b/>
                <w:spacing w:val="-2"/>
              </w:rPr>
              <w:t xml:space="preserve"> </w:t>
            </w:r>
            <w:r>
              <w:rPr>
                <w:b/>
                <w:spacing w:val="1"/>
              </w:rPr>
              <w:t>t</w:t>
            </w:r>
            <w:r>
              <w:rPr>
                <w:b/>
              </w:rPr>
              <w:t>he</w:t>
            </w:r>
            <w:r>
              <w:rPr>
                <w:b/>
                <w:spacing w:val="-3"/>
              </w:rPr>
              <w:t xml:space="preserve"> </w:t>
            </w:r>
            <w:r>
              <w:rPr>
                <w:b/>
                <w:spacing w:val="1"/>
              </w:rPr>
              <w:t>o</w:t>
            </w:r>
            <w:r>
              <w:rPr>
                <w:b/>
              </w:rPr>
              <w:t>bj</w:t>
            </w:r>
            <w:r>
              <w:rPr>
                <w:b/>
                <w:spacing w:val="1"/>
              </w:rPr>
              <w:t>e</w:t>
            </w:r>
            <w:r>
              <w:rPr>
                <w:b/>
              </w:rPr>
              <w:t>c</w:t>
            </w:r>
            <w:r>
              <w:rPr>
                <w:b/>
                <w:spacing w:val="1"/>
              </w:rPr>
              <w:t>t</w:t>
            </w:r>
            <w:r>
              <w:rPr>
                <w:b/>
              </w:rPr>
              <w:t>i</w:t>
            </w:r>
            <w:r>
              <w:rPr>
                <w:b/>
                <w:spacing w:val="1"/>
              </w:rPr>
              <w:t>v</w:t>
            </w:r>
            <w:r>
              <w:rPr>
                <w:b/>
              </w:rPr>
              <w:t>es</w:t>
            </w:r>
            <w:r>
              <w:rPr>
                <w:b/>
                <w:spacing w:val="-8"/>
              </w:rPr>
              <w:t xml:space="preserve"> </w:t>
            </w:r>
            <w:r>
              <w:rPr>
                <w:b/>
              </w:rPr>
              <w:t>cle</w:t>
            </w:r>
            <w:r>
              <w:rPr>
                <w:b/>
                <w:spacing w:val="1"/>
              </w:rPr>
              <w:t>a</w:t>
            </w:r>
            <w:r>
              <w:rPr>
                <w:b/>
              </w:rPr>
              <w:t>r</w:t>
            </w:r>
            <w:r>
              <w:rPr>
                <w:b/>
                <w:spacing w:val="-2"/>
              </w:rPr>
              <w:t>l</w:t>
            </w:r>
            <w:r>
              <w:rPr>
                <w:b/>
              </w:rPr>
              <w:t>y</w:t>
            </w:r>
            <w:r>
              <w:rPr>
                <w:b/>
                <w:spacing w:val="-7"/>
              </w:rPr>
              <w:t xml:space="preserve"> </w:t>
            </w:r>
            <w:r>
              <w:rPr>
                <w:b/>
                <w:spacing w:val="-1"/>
              </w:rPr>
              <w:t>s</w:t>
            </w:r>
            <w:r>
              <w:rPr>
                <w:b/>
                <w:spacing w:val="1"/>
              </w:rPr>
              <w:t>tat</w:t>
            </w:r>
            <w:r>
              <w:rPr>
                <w:b/>
              </w:rPr>
              <w:t>ed?</w:t>
            </w:r>
          </w:p>
          <w:p w14:paraId="00DDA277" w14:textId="77777777" w:rsidR="000B5094" w:rsidRDefault="000B5094" w:rsidP="000B5094">
            <w:pPr>
              <w:ind w:left="100"/>
            </w:pPr>
            <w:r>
              <w:rPr>
                <w:color w:val="404040"/>
                <w:spacing w:val="-1"/>
              </w:rPr>
              <w:t>R</w:t>
            </w:r>
            <w:r>
              <w:rPr>
                <w:color w:val="404040"/>
              </w:rPr>
              <w:t>ati</w:t>
            </w:r>
            <w:r>
              <w:rPr>
                <w:color w:val="404040"/>
                <w:spacing w:val="1"/>
              </w:rPr>
              <w:t>n</w:t>
            </w:r>
            <w:r>
              <w:rPr>
                <w:color w:val="404040"/>
              </w:rPr>
              <w:t>g</w:t>
            </w:r>
            <w:r>
              <w:rPr>
                <w:color w:val="404040"/>
                <w:spacing w:val="-4"/>
              </w:rPr>
              <w:t xml:space="preserve"> </w:t>
            </w:r>
            <w:r>
              <w:rPr>
                <w:color w:val="404040"/>
              </w:rPr>
              <w:t>Scale:</w:t>
            </w:r>
          </w:p>
          <w:p w14:paraId="51AE4D5A" w14:textId="77777777" w:rsidR="000B5094" w:rsidRDefault="000B5094" w:rsidP="000B5094">
            <w:pPr>
              <w:ind w:left="100"/>
            </w:pPr>
            <w:r>
              <w:rPr>
                <w:color w:val="404040"/>
              </w:rPr>
              <w:t>5 = E</w:t>
            </w:r>
            <w:r>
              <w:rPr>
                <w:color w:val="404040"/>
                <w:spacing w:val="1"/>
              </w:rPr>
              <w:t>x</w:t>
            </w:r>
            <w:r>
              <w:rPr>
                <w:color w:val="404040"/>
              </w:rPr>
              <w:t>c</w:t>
            </w:r>
            <w:r>
              <w:rPr>
                <w:color w:val="404040"/>
                <w:spacing w:val="1"/>
              </w:rPr>
              <w:t>e</w:t>
            </w:r>
            <w:r>
              <w:rPr>
                <w:color w:val="404040"/>
              </w:rPr>
              <w:t>lle</w:t>
            </w:r>
            <w:r>
              <w:rPr>
                <w:color w:val="404040"/>
                <w:spacing w:val="1"/>
              </w:rPr>
              <w:t>n</w:t>
            </w:r>
            <w:r>
              <w:rPr>
                <w:color w:val="404040"/>
              </w:rPr>
              <w:t>t</w:t>
            </w:r>
            <w:r>
              <w:rPr>
                <w:color w:val="404040"/>
                <w:spacing w:val="-8"/>
              </w:rPr>
              <w:t xml:space="preserve"> </w:t>
            </w:r>
            <w:r>
              <w:rPr>
                <w:color w:val="404040"/>
              </w:rPr>
              <w:t>4</w:t>
            </w:r>
            <w:r>
              <w:rPr>
                <w:color w:val="404040"/>
                <w:spacing w:val="-2"/>
              </w:rPr>
              <w:t xml:space="preserve"> </w:t>
            </w:r>
            <w:r>
              <w:rPr>
                <w:color w:val="404040"/>
              </w:rPr>
              <w:t>= G</w:t>
            </w:r>
            <w:r>
              <w:rPr>
                <w:color w:val="404040"/>
                <w:spacing w:val="1"/>
              </w:rPr>
              <w:t>o</w:t>
            </w:r>
            <w:r>
              <w:rPr>
                <w:color w:val="404040"/>
                <w:spacing w:val="-1"/>
              </w:rPr>
              <w:t>o</w:t>
            </w:r>
            <w:r>
              <w:rPr>
                <w:color w:val="404040"/>
              </w:rPr>
              <w:t>d</w:t>
            </w:r>
            <w:r>
              <w:rPr>
                <w:color w:val="404040"/>
                <w:spacing w:val="-3"/>
              </w:rPr>
              <w:t xml:space="preserve"> </w:t>
            </w:r>
            <w:r>
              <w:rPr>
                <w:color w:val="404040"/>
              </w:rPr>
              <w:t>3 = S</w:t>
            </w:r>
            <w:r>
              <w:rPr>
                <w:color w:val="404040"/>
                <w:spacing w:val="-2"/>
              </w:rPr>
              <w:t>a</w:t>
            </w:r>
            <w:r>
              <w:rPr>
                <w:color w:val="404040"/>
              </w:rPr>
              <w:t>ti</w:t>
            </w:r>
            <w:r>
              <w:rPr>
                <w:color w:val="404040"/>
                <w:spacing w:val="-1"/>
              </w:rPr>
              <w:t>s</w:t>
            </w:r>
            <w:r>
              <w:rPr>
                <w:color w:val="404040"/>
                <w:spacing w:val="1"/>
              </w:rPr>
              <w:t>f</w:t>
            </w:r>
            <w:r>
              <w:rPr>
                <w:color w:val="404040"/>
              </w:rPr>
              <w:t>a</w:t>
            </w:r>
            <w:r>
              <w:rPr>
                <w:color w:val="404040"/>
                <w:spacing w:val="1"/>
              </w:rPr>
              <w:t>c</w:t>
            </w:r>
            <w:r>
              <w:rPr>
                <w:color w:val="404040"/>
              </w:rPr>
              <w:t>t</w:t>
            </w:r>
            <w:r>
              <w:rPr>
                <w:color w:val="404040"/>
                <w:spacing w:val="1"/>
              </w:rPr>
              <w:t>or</w:t>
            </w:r>
            <w:r>
              <w:rPr>
                <w:color w:val="404040"/>
              </w:rPr>
              <w:t>y</w:t>
            </w:r>
            <w:r>
              <w:rPr>
                <w:color w:val="404040"/>
                <w:spacing w:val="-9"/>
              </w:rPr>
              <w:t xml:space="preserve"> </w:t>
            </w:r>
            <w:r>
              <w:rPr>
                <w:color w:val="404040"/>
              </w:rPr>
              <w:t>2 = Ne</w:t>
            </w:r>
            <w:r>
              <w:rPr>
                <w:color w:val="404040"/>
                <w:spacing w:val="1"/>
              </w:rPr>
              <w:t>ed</w:t>
            </w:r>
            <w:r>
              <w:rPr>
                <w:color w:val="404040"/>
              </w:rPr>
              <w:t>s</w:t>
            </w:r>
          </w:p>
          <w:p w14:paraId="26DA5049" w14:textId="77777777" w:rsidR="000B5094" w:rsidRDefault="000B5094" w:rsidP="000B5094">
            <w:pPr>
              <w:spacing w:line="220" w:lineRule="exact"/>
              <w:ind w:left="100"/>
            </w:pPr>
            <w:r>
              <w:rPr>
                <w:color w:val="404040"/>
                <w:spacing w:val="1"/>
              </w:rPr>
              <w:t>Impr</w:t>
            </w:r>
            <w:r>
              <w:rPr>
                <w:color w:val="404040"/>
                <w:spacing w:val="-1"/>
              </w:rPr>
              <w:t>o</w:t>
            </w:r>
            <w:r>
              <w:rPr>
                <w:color w:val="404040"/>
                <w:spacing w:val="1"/>
              </w:rPr>
              <w:t>v</w:t>
            </w:r>
            <w:r>
              <w:rPr>
                <w:color w:val="404040"/>
              </w:rPr>
              <w:t>e</w:t>
            </w:r>
            <w:r>
              <w:rPr>
                <w:color w:val="404040"/>
                <w:spacing w:val="1"/>
              </w:rPr>
              <w:t>m</w:t>
            </w:r>
            <w:r>
              <w:rPr>
                <w:color w:val="404040"/>
              </w:rPr>
              <w:t>e</w:t>
            </w:r>
            <w:r>
              <w:rPr>
                <w:color w:val="404040"/>
                <w:spacing w:val="1"/>
              </w:rPr>
              <w:t>n</w:t>
            </w:r>
            <w:r>
              <w:rPr>
                <w:color w:val="404040"/>
              </w:rPr>
              <w:t>t</w:t>
            </w:r>
            <w:r>
              <w:rPr>
                <w:color w:val="404040"/>
                <w:spacing w:val="-13"/>
              </w:rPr>
              <w:t xml:space="preserve"> </w:t>
            </w:r>
            <w:r>
              <w:rPr>
                <w:color w:val="404040"/>
              </w:rPr>
              <w:t>1 = P</w:t>
            </w:r>
            <w:r>
              <w:rPr>
                <w:color w:val="404040"/>
                <w:spacing w:val="1"/>
              </w:rPr>
              <w:t>oo</w:t>
            </w:r>
            <w:r>
              <w:rPr>
                <w:color w:val="404040"/>
              </w:rPr>
              <w:t>r</w:t>
            </w:r>
            <w:r>
              <w:rPr>
                <w:color w:val="404040"/>
                <w:spacing w:val="-5"/>
              </w:rPr>
              <w:t xml:space="preserve"> </w:t>
            </w:r>
            <w:r>
              <w:rPr>
                <w:color w:val="404040"/>
              </w:rPr>
              <w:t>N/A</w:t>
            </w:r>
            <w:r>
              <w:rPr>
                <w:color w:val="404040"/>
                <w:spacing w:val="-3"/>
              </w:rPr>
              <w:t xml:space="preserve"> </w:t>
            </w:r>
            <w:r>
              <w:rPr>
                <w:color w:val="404040"/>
              </w:rPr>
              <w:t>= N</w:t>
            </w:r>
            <w:r>
              <w:rPr>
                <w:color w:val="404040"/>
                <w:spacing w:val="1"/>
              </w:rPr>
              <w:t>o</w:t>
            </w:r>
            <w:r>
              <w:rPr>
                <w:color w:val="404040"/>
              </w:rPr>
              <w:t>t</w:t>
            </w:r>
            <w:r>
              <w:rPr>
                <w:color w:val="404040"/>
                <w:spacing w:val="-3"/>
              </w:rPr>
              <w:t xml:space="preserve"> </w:t>
            </w:r>
            <w:r>
              <w:rPr>
                <w:color w:val="404040"/>
              </w:rPr>
              <w:t>A</w:t>
            </w:r>
            <w:r>
              <w:rPr>
                <w:color w:val="404040"/>
                <w:spacing w:val="1"/>
              </w:rPr>
              <w:t>pp</w:t>
            </w:r>
            <w:r>
              <w:rPr>
                <w:color w:val="404040"/>
              </w:rPr>
              <w:t>lica</w:t>
            </w:r>
            <w:r>
              <w:rPr>
                <w:color w:val="404040"/>
                <w:spacing w:val="2"/>
              </w:rPr>
              <w:t>b</w:t>
            </w:r>
            <w:r>
              <w:rPr>
                <w:color w:val="404040"/>
              </w:rPr>
              <w:t>le</w:t>
            </w:r>
          </w:p>
        </w:tc>
        <w:tc>
          <w:tcPr>
            <w:tcW w:w="2031" w:type="dxa"/>
            <w:tcBorders>
              <w:top w:val="single" w:sz="5" w:space="0" w:color="000000"/>
              <w:left w:val="single" w:sz="5" w:space="0" w:color="000000"/>
              <w:bottom w:val="single" w:sz="5" w:space="0" w:color="000000"/>
              <w:right w:val="single" w:sz="5" w:space="0" w:color="000000"/>
            </w:tcBorders>
          </w:tcPr>
          <w:p w14:paraId="2046D69D" w14:textId="77777777" w:rsidR="000B5094" w:rsidRDefault="000B5094" w:rsidP="000B5094">
            <w:pPr>
              <w:spacing w:line="220" w:lineRule="exact"/>
              <w:ind w:left="462"/>
            </w:pPr>
            <w:r>
              <w:rPr>
                <w:b/>
                <w:spacing w:val="1"/>
              </w:rPr>
              <w:t>Poor</w:t>
            </w:r>
          </w:p>
        </w:tc>
        <w:tc>
          <w:tcPr>
            <w:tcW w:w="6804" w:type="dxa"/>
            <w:tcBorders>
              <w:top w:val="single" w:sz="5" w:space="0" w:color="000000"/>
              <w:left w:val="single" w:sz="5" w:space="0" w:color="000000"/>
              <w:bottom w:val="single" w:sz="5" w:space="0" w:color="000000"/>
              <w:right w:val="single" w:sz="5" w:space="0" w:color="000000"/>
            </w:tcBorders>
          </w:tcPr>
          <w:p w14:paraId="5AE0F97A" w14:textId="2AE0E941" w:rsidR="000B5094" w:rsidRPr="0028177C" w:rsidRDefault="000B5094" w:rsidP="000B5094">
            <w:pPr>
              <w:ind w:left="135" w:right="278"/>
              <w:jc w:val="both"/>
              <w:rPr>
                <w:lang w:val="en-IN"/>
              </w:rPr>
            </w:pPr>
            <w:r w:rsidRPr="0028177C">
              <w:rPr>
                <w:lang w:val="en-IN"/>
              </w:rPr>
              <w:t>The study's overall goal is to offer insights for creating growing medium formulations that are successful, affordable, and sustainable for use in contemporary horticulture, nursery production, and soilless farming systems.</w:t>
            </w:r>
            <w:r>
              <w:rPr>
                <w:lang w:val="en-IN"/>
              </w:rPr>
              <w:t xml:space="preserve"> It is explained throughout the study under various topics</w:t>
            </w:r>
          </w:p>
          <w:p w14:paraId="58A4138F" w14:textId="77777777" w:rsidR="000B5094" w:rsidRDefault="000B5094" w:rsidP="000B5094"/>
        </w:tc>
      </w:tr>
      <w:tr w:rsidR="000B5094" w14:paraId="2B047B33" w14:textId="77777777" w:rsidTr="0028177C">
        <w:trPr>
          <w:trHeight w:hRule="exact" w:val="1272"/>
        </w:trPr>
        <w:tc>
          <w:tcPr>
            <w:tcW w:w="4820" w:type="dxa"/>
            <w:tcBorders>
              <w:top w:val="single" w:sz="5" w:space="0" w:color="000000"/>
              <w:left w:val="single" w:sz="5" w:space="0" w:color="000000"/>
              <w:bottom w:val="single" w:sz="5" w:space="0" w:color="000000"/>
              <w:right w:val="single" w:sz="5" w:space="0" w:color="000000"/>
            </w:tcBorders>
          </w:tcPr>
          <w:p w14:paraId="7713B541" w14:textId="77777777" w:rsidR="000B5094" w:rsidRDefault="000B5094" w:rsidP="000B5094">
            <w:pPr>
              <w:spacing w:line="220" w:lineRule="exact"/>
              <w:ind w:left="100"/>
            </w:pPr>
            <w:r>
              <w:rPr>
                <w:b/>
                <w:spacing w:val="1"/>
              </w:rPr>
              <w:t>6</w:t>
            </w:r>
            <w:r>
              <w:rPr>
                <w:b/>
              </w:rPr>
              <w:t xml:space="preserve">. </w:t>
            </w:r>
            <w:r>
              <w:rPr>
                <w:b/>
                <w:spacing w:val="-1"/>
              </w:rPr>
              <w:t>I</w:t>
            </w:r>
            <w:r>
              <w:rPr>
                <w:b/>
              </w:rPr>
              <w:t>s</w:t>
            </w:r>
            <w:r>
              <w:rPr>
                <w:b/>
                <w:spacing w:val="-2"/>
              </w:rPr>
              <w:t xml:space="preserve"> </w:t>
            </w:r>
            <w:r>
              <w:rPr>
                <w:b/>
                <w:spacing w:val="1"/>
              </w:rPr>
              <w:t>t</w:t>
            </w:r>
            <w:r>
              <w:rPr>
                <w:b/>
              </w:rPr>
              <w:t>he</w:t>
            </w:r>
            <w:r>
              <w:rPr>
                <w:b/>
                <w:spacing w:val="-3"/>
              </w:rPr>
              <w:t xml:space="preserve"> </w:t>
            </w:r>
            <w:r>
              <w:rPr>
                <w:b/>
              </w:rPr>
              <w:t>lit</w:t>
            </w:r>
            <w:r>
              <w:rPr>
                <w:b/>
                <w:spacing w:val="1"/>
              </w:rPr>
              <w:t>e</w:t>
            </w:r>
            <w:r>
              <w:rPr>
                <w:b/>
              </w:rPr>
              <w:t>r</w:t>
            </w:r>
            <w:r>
              <w:rPr>
                <w:b/>
                <w:spacing w:val="1"/>
              </w:rPr>
              <w:t>at</w:t>
            </w:r>
            <w:r>
              <w:rPr>
                <w:b/>
              </w:rPr>
              <w:t>ure</w:t>
            </w:r>
            <w:r>
              <w:rPr>
                <w:b/>
                <w:spacing w:val="-7"/>
              </w:rPr>
              <w:t xml:space="preserve"> </w:t>
            </w:r>
            <w:r>
              <w:rPr>
                <w:b/>
              </w:rPr>
              <w:t>r</w:t>
            </w:r>
            <w:r>
              <w:rPr>
                <w:b/>
                <w:spacing w:val="1"/>
              </w:rPr>
              <w:t>ev</w:t>
            </w:r>
            <w:r>
              <w:rPr>
                <w:b/>
              </w:rPr>
              <w:t>iew</w:t>
            </w:r>
            <w:r>
              <w:rPr>
                <w:b/>
                <w:spacing w:val="-5"/>
              </w:rPr>
              <w:t xml:space="preserve"> </w:t>
            </w:r>
            <w:r>
              <w:rPr>
                <w:b/>
              </w:rPr>
              <w:t>r</w:t>
            </w:r>
            <w:r>
              <w:rPr>
                <w:b/>
                <w:spacing w:val="1"/>
              </w:rPr>
              <w:t>e</w:t>
            </w:r>
            <w:r>
              <w:rPr>
                <w:b/>
              </w:rPr>
              <w:t>le</w:t>
            </w:r>
            <w:r>
              <w:rPr>
                <w:b/>
                <w:spacing w:val="1"/>
              </w:rPr>
              <w:t>va</w:t>
            </w:r>
            <w:r>
              <w:rPr>
                <w:b/>
              </w:rPr>
              <w:t>nt?</w:t>
            </w:r>
          </w:p>
          <w:p w14:paraId="4A1D875B" w14:textId="77777777" w:rsidR="000B5094" w:rsidRDefault="000B5094" w:rsidP="000B5094">
            <w:pPr>
              <w:ind w:left="100"/>
            </w:pPr>
            <w:r>
              <w:rPr>
                <w:color w:val="404040"/>
                <w:spacing w:val="-1"/>
              </w:rPr>
              <w:t>R</w:t>
            </w:r>
            <w:r>
              <w:rPr>
                <w:color w:val="404040"/>
              </w:rPr>
              <w:t>ati</w:t>
            </w:r>
            <w:r>
              <w:rPr>
                <w:color w:val="404040"/>
                <w:spacing w:val="1"/>
              </w:rPr>
              <w:t>n</w:t>
            </w:r>
            <w:r>
              <w:rPr>
                <w:color w:val="404040"/>
              </w:rPr>
              <w:t>g</w:t>
            </w:r>
            <w:r>
              <w:rPr>
                <w:color w:val="404040"/>
                <w:spacing w:val="-4"/>
              </w:rPr>
              <w:t xml:space="preserve"> </w:t>
            </w:r>
            <w:r>
              <w:rPr>
                <w:color w:val="404040"/>
              </w:rPr>
              <w:t>Scale:</w:t>
            </w:r>
          </w:p>
          <w:p w14:paraId="69DE9AED" w14:textId="77777777" w:rsidR="000B5094" w:rsidRDefault="000B5094" w:rsidP="000B5094">
            <w:pPr>
              <w:ind w:left="100"/>
            </w:pPr>
            <w:r>
              <w:rPr>
                <w:color w:val="404040"/>
              </w:rPr>
              <w:t>5 = E</w:t>
            </w:r>
            <w:r>
              <w:rPr>
                <w:color w:val="404040"/>
                <w:spacing w:val="1"/>
              </w:rPr>
              <w:t>x</w:t>
            </w:r>
            <w:r>
              <w:rPr>
                <w:color w:val="404040"/>
              </w:rPr>
              <w:t>c</w:t>
            </w:r>
            <w:r>
              <w:rPr>
                <w:color w:val="404040"/>
                <w:spacing w:val="1"/>
              </w:rPr>
              <w:t>e</w:t>
            </w:r>
            <w:r>
              <w:rPr>
                <w:color w:val="404040"/>
              </w:rPr>
              <w:t>lle</w:t>
            </w:r>
            <w:r>
              <w:rPr>
                <w:color w:val="404040"/>
                <w:spacing w:val="1"/>
              </w:rPr>
              <w:t>n</w:t>
            </w:r>
            <w:r>
              <w:rPr>
                <w:color w:val="404040"/>
              </w:rPr>
              <w:t>t</w:t>
            </w:r>
            <w:r>
              <w:rPr>
                <w:color w:val="404040"/>
                <w:spacing w:val="-8"/>
              </w:rPr>
              <w:t xml:space="preserve"> </w:t>
            </w:r>
            <w:r>
              <w:rPr>
                <w:color w:val="404040"/>
              </w:rPr>
              <w:t>4</w:t>
            </w:r>
            <w:r>
              <w:rPr>
                <w:color w:val="404040"/>
                <w:spacing w:val="-2"/>
              </w:rPr>
              <w:t xml:space="preserve"> </w:t>
            </w:r>
            <w:r>
              <w:rPr>
                <w:color w:val="404040"/>
              </w:rPr>
              <w:t>= G</w:t>
            </w:r>
            <w:r>
              <w:rPr>
                <w:color w:val="404040"/>
                <w:spacing w:val="1"/>
              </w:rPr>
              <w:t>o</w:t>
            </w:r>
            <w:r>
              <w:rPr>
                <w:color w:val="404040"/>
                <w:spacing w:val="-1"/>
              </w:rPr>
              <w:t>o</w:t>
            </w:r>
            <w:r>
              <w:rPr>
                <w:color w:val="404040"/>
              </w:rPr>
              <w:t>d</w:t>
            </w:r>
            <w:r>
              <w:rPr>
                <w:color w:val="404040"/>
                <w:spacing w:val="-3"/>
              </w:rPr>
              <w:t xml:space="preserve"> </w:t>
            </w:r>
            <w:r>
              <w:rPr>
                <w:color w:val="404040"/>
              </w:rPr>
              <w:t>3 = S</w:t>
            </w:r>
            <w:r>
              <w:rPr>
                <w:color w:val="404040"/>
                <w:spacing w:val="-2"/>
              </w:rPr>
              <w:t>a</w:t>
            </w:r>
            <w:r>
              <w:rPr>
                <w:color w:val="404040"/>
              </w:rPr>
              <w:t>ti</w:t>
            </w:r>
            <w:r>
              <w:rPr>
                <w:color w:val="404040"/>
                <w:spacing w:val="-1"/>
              </w:rPr>
              <w:t>s</w:t>
            </w:r>
            <w:r>
              <w:rPr>
                <w:color w:val="404040"/>
                <w:spacing w:val="1"/>
              </w:rPr>
              <w:t>f</w:t>
            </w:r>
            <w:r>
              <w:rPr>
                <w:color w:val="404040"/>
              </w:rPr>
              <w:t>a</w:t>
            </w:r>
            <w:r>
              <w:rPr>
                <w:color w:val="404040"/>
                <w:spacing w:val="1"/>
              </w:rPr>
              <w:t>c</w:t>
            </w:r>
            <w:r>
              <w:rPr>
                <w:color w:val="404040"/>
              </w:rPr>
              <w:t>t</w:t>
            </w:r>
            <w:r>
              <w:rPr>
                <w:color w:val="404040"/>
                <w:spacing w:val="1"/>
              </w:rPr>
              <w:t>or</w:t>
            </w:r>
            <w:r>
              <w:rPr>
                <w:color w:val="404040"/>
              </w:rPr>
              <w:t>y</w:t>
            </w:r>
            <w:r>
              <w:rPr>
                <w:color w:val="404040"/>
                <w:spacing w:val="-9"/>
              </w:rPr>
              <w:t xml:space="preserve"> </w:t>
            </w:r>
            <w:r>
              <w:rPr>
                <w:color w:val="404040"/>
              </w:rPr>
              <w:t>2 = Ne</w:t>
            </w:r>
            <w:r>
              <w:rPr>
                <w:color w:val="404040"/>
                <w:spacing w:val="1"/>
              </w:rPr>
              <w:t>ed</w:t>
            </w:r>
            <w:r>
              <w:rPr>
                <w:color w:val="404040"/>
              </w:rPr>
              <w:t>s</w:t>
            </w:r>
          </w:p>
          <w:p w14:paraId="1BEA7361" w14:textId="77777777" w:rsidR="000B5094" w:rsidRDefault="000B5094" w:rsidP="000B5094">
            <w:pPr>
              <w:spacing w:line="220" w:lineRule="exact"/>
              <w:ind w:left="100"/>
            </w:pPr>
            <w:r>
              <w:rPr>
                <w:color w:val="404040"/>
                <w:spacing w:val="1"/>
              </w:rPr>
              <w:t>Impr</w:t>
            </w:r>
            <w:r>
              <w:rPr>
                <w:color w:val="404040"/>
                <w:spacing w:val="-1"/>
              </w:rPr>
              <w:t>o</w:t>
            </w:r>
            <w:r>
              <w:rPr>
                <w:color w:val="404040"/>
                <w:spacing w:val="1"/>
              </w:rPr>
              <w:t>v</w:t>
            </w:r>
            <w:r>
              <w:rPr>
                <w:color w:val="404040"/>
              </w:rPr>
              <w:t>e</w:t>
            </w:r>
            <w:r>
              <w:rPr>
                <w:color w:val="404040"/>
                <w:spacing w:val="1"/>
              </w:rPr>
              <w:t>m</w:t>
            </w:r>
            <w:r>
              <w:rPr>
                <w:color w:val="404040"/>
              </w:rPr>
              <w:t>e</w:t>
            </w:r>
            <w:r>
              <w:rPr>
                <w:color w:val="404040"/>
                <w:spacing w:val="1"/>
              </w:rPr>
              <w:t>n</w:t>
            </w:r>
            <w:r>
              <w:rPr>
                <w:color w:val="404040"/>
              </w:rPr>
              <w:t>t</w:t>
            </w:r>
            <w:r>
              <w:rPr>
                <w:color w:val="404040"/>
                <w:spacing w:val="-13"/>
              </w:rPr>
              <w:t xml:space="preserve"> </w:t>
            </w:r>
            <w:r>
              <w:rPr>
                <w:color w:val="404040"/>
              </w:rPr>
              <w:t>1 = P</w:t>
            </w:r>
            <w:r>
              <w:rPr>
                <w:color w:val="404040"/>
                <w:spacing w:val="1"/>
              </w:rPr>
              <w:t>oo</w:t>
            </w:r>
            <w:r>
              <w:rPr>
                <w:color w:val="404040"/>
              </w:rPr>
              <w:t>r</w:t>
            </w:r>
            <w:r>
              <w:rPr>
                <w:color w:val="404040"/>
                <w:spacing w:val="-5"/>
              </w:rPr>
              <w:t xml:space="preserve"> </w:t>
            </w:r>
            <w:r>
              <w:rPr>
                <w:color w:val="404040"/>
              </w:rPr>
              <w:t>N/A</w:t>
            </w:r>
            <w:r>
              <w:rPr>
                <w:color w:val="404040"/>
                <w:spacing w:val="-3"/>
              </w:rPr>
              <w:t xml:space="preserve"> </w:t>
            </w:r>
            <w:r>
              <w:rPr>
                <w:color w:val="404040"/>
              </w:rPr>
              <w:t>= N</w:t>
            </w:r>
            <w:r>
              <w:rPr>
                <w:color w:val="404040"/>
                <w:spacing w:val="1"/>
              </w:rPr>
              <w:t>o</w:t>
            </w:r>
            <w:r>
              <w:rPr>
                <w:color w:val="404040"/>
              </w:rPr>
              <w:t>t</w:t>
            </w:r>
            <w:r>
              <w:rPr>
                <w:color w:val="404040"/>
                <w:spacing w:val="-3"/>
              </w:rPr>
              <w:t xml:space="preserve"> </w:t>
            </w:r>
            <w:r>
              <w:rPr>
                <w:color w:val="404040"/>
              </w:rPr>
              <w:t>A</w:t>
            </w:r>
            <w:r>
              <w:rPr>
                <w:color w:val="404040"/>
                <w:spacing w:val="1"/>
              </w:rPr>
              <w:t>pp</w:t>
            </w:r>
            <w:r>
              <w:rPr>
                <w:color w:val="404040"/>
              </w:rPr>
              <w:t>lica</w:t>
            </w:r>
            <w:r>
              <w:rPr>
                <w:color w:val="404040"/>
                <w:spacing w:val="2"/>
              </w:rPr>
              <w:t>b</w:t>
            </w:r>
            <w:r>
              <w:rPr>
                <w:color w:val="404040"/>
              </w:rPr>
              <w:t>le</w:t>
            </w:r>
          </w:p>
        </w:tc>
        <w:tc>
          <w:tcPr>
            <w:tcW w:w="2031" w:type="dxa"/>
            <w:tcBorders>
              <w:top w:val="single" w:sz="5" w:space="0" w:color="000000"/>
              <w:left w:val="single" w:sz="5" w:space="0" w:color="000000"/>
              <w:bottom w:val="single" w:sz="5" w:space="0" w:color="000000"/>
              <w:right w:val="single" w:sz="5" w:space="0" w:color="000000"/>
            </w:tcBorders>
          </w:tcPr>
          <w:p w14:paraId="0C591EB1" w14:textId="77777777" w:rsidR="000B5094" w:rsidRDefault="000B5094" w:rsidP="000B5094">
            <w:pPr>
              <w:spacing w:line="220" w:lineRule="exact"/>
              <w:ind w:left="462"/>
            </w:pPr>
            <w:r>
              <w:rPr>
                <w:b/>
              </w:rPr>
              <w:t>Ne</w:t>
            </w:r>
            <w:r>
              <w:rPr>
                <w:b/>
                <w:spacing w:val="1"/>
              </w:rPr>
              <w:t>e</w:t>
            </w:r>
            <w:r>
              <w:rPr>
                <w:b/>
              </w:rPr>
              <w:t>ds</w:t>
            </w:r>
            <w:r>
              <w:rPr>
                <w:b/>
                <w:spacing w:val="-6"/>
              </w:rPr>
              <w:t xml:space="preserve"> </w:t>
            </w:r>
            <w:r>
              <w:rPr>
                <w:b/>
              </w:rPr>
              <w:t>i</w:t>
            </w:r>
            <w:r>
              <w:rPr>
                <w:b/>
                <w:spacing w:val="2"/>
              </w:rPr>
              <w:t>m</w:t>
            </w:r>
            <w:r>
              <w:rPr>
                <w:b/>
              </w:rPr>
              <w:t>pr</w:t>
            </w:r>
            <w:r>
              <w:rPr>
                <w:b/>
                <w:spacing w:val="1"/>
              </w:rPr>
              <w:t>ov</w:t>
            </w:r>
            <w:r>
              <w:rPr>
                <w:b/>
              </w:rPr>
              <w:t>e</w:t>
            </w:r>
            <w:r>
              <w:rPr>
                <w:b/>
                <w:spacing w:val="4"/>
              </w:rPr>
              <w:t>m</w:t>
            </w:r>
            <w:r>
              <w:rPr>
                <w:b/>
              </w:rPr>
              <w:t>ent</w:t>
            </w:r>
          </w:p>
        </w:tc>
        <w:tc>
          <w:tcPr>
            <w:tcW w:w="6804" w:type="dxa"/>
            <w:tcBorders>
              <w:top w:val="single" w:sz="5" w:space="0" w:color="000000"/>
              <w:left w:val="single" w:sz="5" w:space="0" w:color="000000"/>
              <w:bottom w:val="single" w:sz="5" w:space="0" w:color="000000"/>
              <w:right w:val="single" w:sz="5" w:space="0" w:color="000000"/>
            </w:tcBorders>
          </w:tcPr>
          <w:p w14:paraId="51FB2698" w14:textId="74EA7AB9" w:rsidR="000B5094" w:rsidRDefault="000B5094" w:rsidP="000B5094">
            <w:pPr>
              <w:ind w:left="135" w:right="278"/>
              <w:jc w:val="both"/>
            </w:pPr>
            <w:r w:rsidRPr="00B6336A">
              <w:t>The literature review is relevant as it adequately covers key components, properties, and research studies related to soilless growing media and sustainable plant growth.</w:t>
            </w:r>
            <w:r>
              <w:t xml:space="preserve"> </w:t>
            </w:r>
            <w:proofErr w:type="gramStart"/>
            <w:r>
              <w:t>However</w:t>
            </w:r>
            <w:proofErr w:type="gramEnd"/>
            <w:r>
              <w:t xml:space="preserve"> the related recent references are highlighted.</w:t>
            </w:r>
          </w:p>
        </w:tc>
      </w:tr>
      <w:tr w:rsidR="000B5094" w14:paraId="1C44C212" w14:textId="77777777" w:rsidTr="0028177C">
        <w:trPr>
          <w:trHeight w:hRule="exact" w:val="1272"/>
        </w:trPr>
        <w:tc>
          <w:tcPr>
            <w:tcW w:w="4820" w:type="dxa"/>
            <w:tcBorders>
              <w:top w:val="single" w:sz="5" w:space="0" w:color="000000"/>
              <w:left w:val="single" w:sz="5" w:space="0" w:color="000000"/>
              <w:bottom w:val="single" w:sz="5" w:space="0" w:color="000000"/>
              <w:right w:val="single" w:sz="5" w:space="0" w:color="000000"/>
            </w:tcBorders>
          </w:tcPr>
          <w:p w14:paraId="65F70F2B" w14:textId="77777777" w:rsidR="000B5094" w:rsidRDefault="000B5094" w:rsidP="000B5094">
            <w:pPr>
              <w:spacing w:line="220" w:lineRule="exact"/>
              <w:ind w:left="100"/>
            </w:pPr>
            <w:r>
              <w:rPr>
                <w:b/>
                <w:spacing w:val="1"/>
              </w:rPr>
              <w:t>7</w:t>
            </w:r>
            <w:r>
              <w:rPr>
                <w:b/>
              </w:rPr>
              <w:t xml:space="preserve">. </w:t>
            </w:r>
            <w:r>
              <w:rPr>
                <w:b/>
                <w:spacing w:val="-1"/>
              </w:rPr>
              <w:t>I</w:t>
            </w:r>
            <w:r>
              <w:rPr>
                <w:b/>
              </w:rPr>
              <w:t>s</w:t>
            </w:r>
            <w:r>
              <w:rPr>
                <w:b/>
                <w:spacing w:val="-2"/>
              </w:rPr>
              <w:t xml:space="preserve"> </w:t>
            </w:r>
            <w:r>
              <w:rPr>
                <w:b/>
                <w:spacing w:val="1"/>
              </w:rPr>
              <w:t>t</w:t>
            </w:r>
            <w:r>
              <w:rPr>
                <w:b/>
              </w:rPr>
              <w:t>he</w:t>
            </w:r>
            <w:r>
              <w:rPr>
                <w:b/>
                <w:spacing w:val="-3"/>
              </w:rPr>
              <w:t xml:space="preserve"> </w:t>
            </w:r>
            <w:r>
              <w:rPr>
                <w:b/>
              </w:rPr>
              <w:t>lit</w:t>
            </w:r>
            <w:r>
              <w:rPr>
                <w:b/>
                <w:spacing w:val="1"/>
              </w:rPr>
              <w:t>e</w:t>
            </w:r>
            <w:r>
              <w:rPr>
                <w:b/>
              </w:rPr>
              <w:t>r</w:t>
            </w:r>
            <w:r>
              <w:rPr>
                <w:b/>
                <w:spacing w:val="1"/>
              </w:rPr>
              <w:t>at</w:t>
            </w:r>
            <w:r>
              <w:rPr>
                <w:b/>
              </w:rPr>
              <w:t>ure</w:t>
            </w:r>
            <w:r>
              <w:rPr>
                <w:b/>
                <w:spacing w:val="-7"/>
              </w:rPr>
              <w:t xml:space="preserve"> </w:t>
            </w:r>
            <w:r>
              <w:rPr>
                <w:b/>
              </w:rPr>
              <w:t>r</w:t>
            </w:r>
            <w:r>
              <w:rPr>
                <w:b/>
                <w:spacing w:val="1"/>
              </w:rPr>
              <w:t>ev</w:t>
            </w:r>
            <w:r>
              <w:rPr>
                <w:b/>
              </w:rPr>
              <w:t>iew</w:t>
            </w:r>
            <w:r>
              <w:rPr>
                <w:b/>
                <w:spacing w:val="-5"/>
              </w:rPr>
              <w:t xml:space="preserve"> </w:t>
            </w:r>
            <w:r>
              <w:rPr>
                <w:b/>
              </w:rPr>
              <w:t>r</w:t>
            </w:r>
            <w:r>
              <w:rPr>
                <w:b/>
                <w:spacing w:val="-2"/>
              </w:rPr>
              <w:t>e</w:t>
            </w:r>
            <w:r>
              <w:rPr>
                <w:b/>
              </w:rPr>
              <w:t>c</w:t>
            </w:r>
            <w:r>
              <w:rPr>
                <w:b/>
                <w:spacing w:val="1"/>
              </w:rPr>
              <w:t>e</w:t>
            </w:r>
            <w:r>
              <w:rPr>
                <w:b/>
              </w:rPr>
              <w:t>nt?</w:t>
            </w:r>
          </w:p>
          <w:p w14:paraId="520DD4F0" w14:textId="77777777" w:rsidR="000B5094" w:rsidRDefault="000B5094" w:rsidP="000B5094">
            <w:pPr>
              <w:ind w:left="100"/>
            </w:pPr>
            <w:r>
              <w:rPr>
                <w:color w:val="404040"/>
                <w:spacing w:val="-1"/>
              </w:rPr>
              <w:t>R</w:t>
            </w:r>
            <w:r>
              <w:rPr>
                <w:color w:val="404040"/>
              </w:rPr>
              <w:t>ati</w:t>
            </w:r>
            <w:r>
              <w:rPr>
                <w:color w:val="404040"/>
                <w:spacing w:val="1"/>
              </w:rPr>
              <w:t>n</w:t>
            </w:r>
            <w:r>
              <w:rPr>
                <w:color w:val="404040"/>
              </w:rPr>
              <w:t>g</w:t>
            </w:r>
            <w:r>
              <w:rPr>
                <w:color w:val="404040"/>
                <w:spacing w:val="-4"/>
              </w:rPr>
              <w:t xml:space="preserve"> </w:t>
            </w:r>
            <w:r>
              <w:rPr>
                <w:color w:val="404040"/>
              </w:rPr>
              <w:t>Scale:</w:t>
            </w:r>
          </w:p>
          <w:p w14:paraId="77AEDFBD" w14:textId="77777777" w:rsidR="000B5094" w:rsidRDefault="000B5094" w:rsidP="000B5094">
            <w:pPr>
              <w:ind w:left="100"/>
            </w:pPr>
            <w:r>
              <w:rPr>
                <w:b/>
                <w:color w:val="404040"/>
              </w:rPr>
              <w:t>5 =</w:t>
            </w:r>
            <w:r>
              <w:rPr>
                <w:b/>
                <w:color w:val="404040"/>
                <w:spacing w:val="-2"/>
              </w:rPr>
              <w:t xml:space="preserve"> </w:t>
            </w:r>
            <w:r>
              <w:rPr>
                <w:b/>
                <w:color w:val="404040"/>
                <w:spacing w:val="-1"/>
              </w:rPr>
              <w:t>E</w:t>
            </w:r>
            <w:r>
              <w:rPr>
                <w:b/>
                <w:color w:val="404040"/>
                <w:spacing w:val="1"/>
              </w:rPr>
              <w:t>x</w:t>
            </w:r>
            <w:r>
              <w:rPr>
                <w:b/>
                <w:color w:val="404040"/>
              </w:rPr>
              <w:t>c</w:t>
            </w:r>
            <w:r>
              <w:rPr>
                <w:b/>
                <w:color w:val="404040"/>
                <w:spacing w:val="1"/>
              </w:rPr>
              <w:t>e</w:t>
            </w:r>
            <w:r>
              <w:rPr>
                <w:b/>
                <w:color w:val="404040"/>
              </w:rPr>
              <w:t>llent</w:t>
            </w:r>
            <w:r>
              <w:rPr>
                <w:b/>
                <w:color w:val="404040"/>
                <w:spacing w:val="-7"/>
              </w:rPr>
              <w:t xml:space="preserve"> </w:t>
            </w:r>
            <w:r>
              <w:rPr>
                <w:b/>
                <w:color w:val="404040"/>
              </w:rPr>
              <w:t>4 =</w:t>
            </w:r>
            <w:r>
              <w:rPr>
                <w:b/>
                <w:color w:val="404040"/>
                <w:spacing w:val="-2"/>
              </w:rPr>
              <w:t xml:space="preserve"> </w:t>
            </w:r>
            <w:r>
              <w:rPr>
                <w:b/>
                <w:color w:val="404040"/>
                <w:spacing w:val="1"/>
              </w:rPr>
              <w:t>Goo</w:t>
            </w:r>
            <w:r>
              <w:rPr>
                <w:b/>
                <w:color w:val="404040"/>
              </w:rPr>
              <w:t>d</w:t>
            </w:r>
            <w:r>
              <w:rPr>
                <w:b/>
                <w:color w:val="404040"/>
                <w:spacing w:val="-5"/>
              </w:rPr>
              <w:t xml:space="preserve"> </w:t>
            </w:r>
            <w:r>
              <w:rPr>
                <w:b/>
                <w:color w:val="404040"/>
              </w:rPr>
              <w:t>3 =</w:t>
            </w:r>
            <w:r>
              <w:rPr>
                <w:b/>
                <w:color w:val="404040"/>
                <w:spacing w:val="-2"/>
              </w:rPr>
              <w:t xml:space="preserve"> </w:t>
            </w:r>
            <w:r>
              <w:rPr>
                <w:b/>
                <w:color w:val="404040"/>
              </w:rPr>
              <w:t>S</w:t>
            </w:r>
            <w:r>
              <w:rPr>
                <w:b/>
                <w:color w:val="404040"/>
                <w:spacing w:val="1"/>
              </w:rPr>
              <w:t>at</w:t>
            </w:r>
            <w:r>
              <w:rPr>
                <w:b/>
                <w:color w:val="404040"/>
              </w:rPr>
              <w:t>i</w:t>
            </w:r>
            <w:r>
              <w:rPr>
                <w:b/>
                <w:color w:val="404040"/>
                <w:spacing w:val="-1"/>
              </w:rPr>
              <w:t>s</w:t>
            </w:r>
            <w:r>
              <w:rPr>
                <w:b/>
                <w:color w:val="404040"/>
                <w:spacing w:val="1"/>
              </w:rPr>
              <w:t>fa</w:t>
            </w:r>
            <w:r>
              <w:rPr>
                <w:b/>
                <w:color w:val="404040"/>
              </w:rPr>
              <w:t>c</w:t>
            </w:r>
            <w:r>
              <w:rPr>
                <w:b/>
                <w:color w:val="404040"/>
                <w:spacing w:val="1"/>
              </w:rPr>
              <w:t>to</w:t>
            </w:r>
            <w:r>
              <w:rPr>
                <w:b/>
                <w:color w:val="404040"/>
              </w:rPr>
              <w:t>ry</w:t>
            </w:r>
            <w:r>
              <w:rPr>
                <w:b/>
                <w:color w:val="404040"/>
                <w:spacing w:val="-11"/>
              </w:rPr>
              <w:t xml:space="preserve"> </w:t>
            </w:r>
            <w:r>
              <w:rPr>
                <w:b/>
                <w:color w:val="404040"/>
              </w:rPr>
              <w:t>2 =</w:t>
            </w:r>
            <w:r>
              <w:rPr>
                <w:b/>
                <w:color w:val="404040"/>
                <w:spacing w:val="-2"/>
              </w:rPr>
              <w:t xml:space="preserve"> </w:t>
            </w:r>
            <w:r>
              <w:rPr>
                <w:b/>
                <w:color w:val="404040"/>
              </w:rPr>
              <w:t>Ne</w:t>
            </w:r>
            <w:r>
              <w:rPr>
                <w:b/>
                <w:color w:val="404040"/>
                <w:spacing w:val="1"/>
              </w:rPr>
              <w:t>e</w:t>
            </w:r>
            <w:r>
              <w:rPr>
                <w:b/>
                <w:color w:val="404040"/>
              </w:rPr>
              <w:t>ds</w:t>
            </w:r>
          </w:p>
          <w:p w14:paraId="0ACA4CBA" w14:textId="77777777" w:rsidR="000B5094" w:rsidRDefault="000B5094" w:rsidP="000B5094">
            <w:pPr>
              <w:spacing w:line="220" w:lineRule="exact"/>
              <w:ind w:left="100"/>
            </w:pPr>
            <w:r>
              <w:rPr>
                <w:b/>
                <w:color w:val="404040"/>
                <w:spacing w:val="-1"/>
              </w:rPr>
              <w:t>I</w:t>
            </w:r>
            <w:r>
              <w:rPr>
                <w:b/>
                <w:color w:val="404040"/>
                <w:spacing w:val="2"/>
              </w:rPr>
              <w:t>m</w:t>
            </w:r>
            <w:r>
              <w:rPr>
                <w:b/>
                <w:color w:val="404040"/>
              </w:rPr>
              <w:t>pr</w:t>
            </w:r>
            <w:r>
              <w:rPr>
                <w:b/>
                <w:color w:val="404040"/>
                <w:spacing w:val="1"/>
              </w:rPr>
              <w:t>ov</w:t>
            </w:r>
            <w:r>
              <w:rPr>
                <w:b/>
                <w:color w:val="404040"/>
              </w:rPr>
              <w:t>e</w:t>
            </w:r>
            <w:r>
              <w:rPr>
                <w:b/>
                <w:color w:val="404040"/>
                <w:spacing w:val="2"/>
              </w:rPr>
              <w:t>m</w:t>
            </w:r>
            <w:r>
              <w:rPr>
                <w:b/>
                <w:color w:val="404040"/>
              </w:rPr>
              <w:t>ent</w:t>
            </w:r>
            <w:r>
              <w:rPr>
                <w:b/>
                <w:color w:val="404040"/>
                <w:spacing w:val="-11"/>
              </w:rPr>
              <w:t xml:space="preserve"> </w:t>
            </w:r>
            <w:r>
              <w:rPr>
                <w:b/>
                <w:color w:val="404040"/>
              </w:rPr>
              <w:t>1</w:t>
            </w:r>
            <w:r>
              <w:rPr>
                <w:b/>
                <w:color w:val="404040"/>
                <w:spacing w:val="-2"/>
              </w:rPr>
              <w:t xml:space="preserve"> </w:t>
            </w:r>
            <w:r>
              <w:rPr>
                <w:b/>
                <w:color w:val="404040"/>
              </w:rPr>
              <w:t>=</w:t>
            </w:r>
            <w:r>
              <w:rPr>
                <w:b/>
                <w:color w:val="404040"/>
                <w:spacing w:val="-2"/>
              </w:rPr>
              <w:t xml:space="preserve"> </w:t>
            </w:r>
            <w:r>
              <w:rPr>
                <w:b/>
                <w:color w:val="404040"/>
              </w:rPr>
              <w:t>P</w:t>
            </w:r>
            <w:r>
              <w:rPr>
                <w:b/>
                <w:color w:val="404040"/>
                <w:spacing w:val="1"/>
              </w:rPr>
              <w:t>oo</w:t>
            </w:r>
            <w:r>
              <w:rPr>
                <w:b/>
                <w:color w:val="404040"/>
              </w:rPr>
              <w:t>r</w:t>
            </w:r>
            <w:r>
              <w:rPr>
                <w:b/>
                <w:color w:val="404040"/>
                <w:spacing w:val="-3"/>
              </w:rPr>
              <w:t xml:space="preserve"> </w:t>
            </w:r>
            <w:r>
              <w:rPr>
                <w:b/>
                <w:color w:val="404040"/>
              </w:rPr>
              <w:t>N/A</w:t>
            </w:r>
            <w:r>
              <w:rPr>
                <w:b/>
                <w:color w:val="404040"/>
                <w:spacing w:val="-5"/>
              </w:rPr>
              <w:t xml:space="preserve"> </w:t>
            </w:r>
            <w:r>
              <w:rPr>
                <w:b/>
                <w:color w:val="404040"/>
              </w:rPr>
              <w:t>=</w:t>
            </w:r>
            <w:r>
              <w:rPr>
                <w:b/>
                <w:color w:val="404040"/>
                <w:spacing w:val="-2"/>
              </w:rPr>
              <w:t xml:space="preserve"> </w:t>
            </w:r>
            <w:r>
              <w:rPr>
                <w:b/>
                <w:color w:val="404040"/>
              </w:rPr>
              <w:t>N</w:t>
            </w:r>
            <w:r>
              <w:rPr>
                <w:b/>
                <w:color w:val="404040"/>
                <w:spacing w:val="1"/>
              </w:rPr>
              <w:t>o</w:t>
            </w:r>
            <w:r>
              <w:rPr>
                <w:b/>
                <w:color w:val="404040"/>
              </w:rPr>
              <w:t>t</w:t>
            </w:r>
            <w:r>
              <w:rPr>
                <w:b/>
                <w:color w:val="404040"/>
                <w:spacing w:val="-2"/>
              </w:rPr>
              <w:t xml:space="preserve"> </w:t>
            </w:r>
            <w:r>
              <w:rPr>
                <w:b/>
                <w:color w:val="404040"/>
              </w:rPr>
              <w:t>App</w:t>
            </w:r>
            <w:r>
              <w:rPr>
                <w:b/>
                <w:color w:val="404040"/>
                <w:spacing w:val="-1"/>
              </w:rPr>
              <w:t>l</w:t>
            </w:r>
            <w:r>
              <w:rPr>
                <w:b/>
                <w:color w:val="404040"/>
              </w:rPr>
              <w:t>ic</w:t>
            </w:r>
            <w:r>
              <w:rPr>
                <w:b/>
                <w:color w:val="404040"/>
                <w:spacing w:val="1"/>
              </w:rPr>
              <w:t>a</w:t>
            </w:r>
            <w:r>
              <w:rPr>
                <w:b/>
                <w:color w:val="404040"/>
              </w:rPr>
              <w:t>ble</w:t>
            </w:r>
          </w:p>
        </w:tc>
        <w:tc>
          <w:tcPr>
            <w:tcW w:w="2031" w:type="dxa"/>
            <w:tcBorders>
              <w:top w:val="single" w:sz="5" w:space="0" w:color="000000"/>
              <w:left w:val="single" w:sz="5" w:space="0" w:color="000000"/>
              <w:bottom w:val="single" w:sz="5" w:space="0" w:color="000000"/>
              <w:right w:val="single" w:sz="5" w:space="0" w:color="000000"/>
            </w:tcBorders>
          </w:tcPr>
          <w:p w14:paraId="0DEE20D0" w14:textId="77777777" w:rsidR="000B5094" w:rsidRDefault="000B5094" w:rsidP="000B5094">
            <w:pPr>
              <w:spacing w:line="220" w:lineRule="exact"/>
              <w:ind w:left="462"/>
            </w:pPr>
            <w:r>
              <w:rPr>
                <w:b/>
              </w:rPr>
              <w:t>S</w:t>
            </w:r>
            <w:r>
              <w:rPr>
                <w:b/>
                <w:spacing w:val="1"/>
              </w:rPr>
              <w:t>at</w:t>
            </w:r>
            <w:r>
              <w:rPr>
                <w:b/>
              </w:rPr>
              <w:t>i</w:t>
            </w:r>
            <w:r>
              <w:rPr>
                <w:b/>
                <w:spacing w:val="-1"/>
              </w:rPr>
              <w:t>s</w:t>
            </w:r>
            <w:r>
              <w:rPr>
                <w:b/>
                <w:spacing w:val="1"/>
              </w:rPr>
              <w:t>fa</w:t>
            </w:r>
            <w:r>
              <w:rPr>
                <w:b/>
              </w:rPr>
              <w:t>c</w:t>
            </w:r>
            <w:r>
              <w:rPr>
                <w:b/>
                <w:spacing w:val="1"/>
              </w:rPr>
              <w:t>to</w:t>
            </w:r>
            <w:r>
              <w:rPr>
                <w:b/>
              </w:rPr>
              <w:t>ry</w:t>
            </w:r>
          </w:p>
        </w:tc>
        <w:tc>
          <w:tcPr>
            <w:tcW w:w="6804" w:type="dxa"/>
            <w:tcBorders>
              <w:top w:val="single" w:sz="5" w:space="0" w:color="000000"/>
              <w:left w:val="single" w:sz="5" w:space="0" w:color="000000"/>
              <w:bottom w:val="single" w:sz="5" w:space="0" w:color="000000"/>
              <w:right w:val="single" w:sz="5" w:space="0" w:color="000000"/>
            </w:tcBorders>
          </w:tcPr>
          <w:p w14:paraId="036D899B" w14:textId="4D7B93E5" w:rsidR="000B5094" w:rsidRDefault="000B5094" w:rsidP="000B5094">
            <w:r>
              <w:t>Given as it is</w:t>
            </w:r>
          </w:p>
        </w:tc>
      </w:tr>
      <w:tr w:rsidR="000B5094" w14:paraId="33031519" w14:textId="77777777" w:rsidTr="0028177C">
        <w:trPr>
          <w:trHeight w:hRule="exact" w:val="1272"/>
        </w:trPr>
        <w:tc>
          <w:tcPr>
            <w:tcW w:w="4820" w:type="dxa"/>
            <w:tcBorders>
              <w:top w:val="single" w:sz="5" w:space="0" w:color="000000"/>
              <w:left w:val="single" w:sz="5" w:space="0" w:color="000000"/>
              <w:bottom w:val="single" w:sz="5" w:space="0" w:color="000000"/>
              <w:right w:val="single" w:sz="5" w:space="0" w:color="000000"/>
            </w:tcBorders>
          </w:tcPr>
          <w:p w14:paraId="14D60050" w14:textId="77777777" w:rsidR="000B5094" w:rsidRDefault="000B5094" w:rsidP="000B5094">
            <w:pPr>
              <w:spacing w:before="2" w:line="220" w:lineRule="exact"/>
              <w:ind w:left="100" w:right="518"/>
            </w:pPr>
            <w:r>
              <w:rPr>
                <w:b/>
                <w:spacing w:val="1"/>
              </w:rPr>
              <w:t>8</w:t>
            </w:r>
            <w:r>
              <w:rPr>
                <w:b/>
              </w:rPr>
              <w:t xml:space="preserve">. </w:t>
            </w:r>
            <w:r>
              <w:rPr>
                <w:b/>
                <w:spacing w:val="-1"/>
              </w:rPr>
              <w:t>I</w:t>
            </w:r>
            <w:r>
              <w:rPr>
                <w:b/>
              </w:rPr>
              <w:t>s</w:t>
            </w:r>
            <w:r>
              <w:rPr>
                <w:b/>
                <w:spacing w:val="-2"/>
              </w:rPr>
              <w:t xml:space="preserve"> </w:t>
            </w:r>
            <w:r>
              <w:rPr>
                <w:b/>
                <w:spacing w:val="1"/>
              </w:rPr>
              <w:t>t</w:t>
            </w:r>
            <w:r>
              <w:rPr>
                <w:b/>
              </w:rPr>
              <w:t>he</w:t>
            </w:r>
            <w:r>
              <w:rPr>
                <w:b/>
                <w:spacing w:val="-3"/>
              </w:rPr>
              <w:t xml:space="preserve"> </w:t>
            </w:r>
            <w:r>
              <w:rPr>
                <w:b/>
              </w:rPr>
              <w:t>lit</w:t>
            </w:r>
            <w:r>
              <w:rPr>
                <w:b/>
                <w:spacing w:val="1"/>
              </w:rPr>
              <w:t>e</w:t>
            </w:r>
            <w:r>
              <w:rPr>
                <w:b/>
              </w:rPr>
              <w:t>r</w:t>
            </w:r>
            <w:r>
              <w:rPr>
                <w:b/>
                <w:spacing w:val="1"/>
              </w:rPr>
              <w:t>at</w:t>
            </w:r>
            <w:r>
              <w:rPr>
                <w:b/>
              </w:rPr>
              <w:t>ure</w:t>
            </w:r>
            <w:r>
              <w:rPr>
                <w:b/>
                <w:spacing w:val="-7"/>
              </w:rPr>
              <w:t xml:space="preserve"> </w:t>
            </w:r>
            <w:r>
              <w:rPr>
                <w:b/>
                <w:spacing w:val="-1"/>
              </w:rPr>
              <w:t>s</w:t>
            </w:r>
            <w:r>
              <w:rPr>
                <w:b/>
              </w:rPr>
              <w:t>e</w:t>
            </w:r>
            <w:r>
              <w:rPr>
                <w:b/>
                <w:spacing w:val="1"/>
              </w:rPr>
              <w:t>a</w:t>
            </w:r>
            <w:r>
              <w:rPr>
                <w:b/>
              </w:rPr>
              <w:t>r</w:t>
            </w:r>
            <w:r>
              <w:rPr>
                <w:b/>
                <w:spacing w:val="1"/>
              </w:rPr>
              <w:t>c</w:t>
            </w:r>
            <w:r>
              <w:rPr>
                <w:b/>
              </w:rPr>
              <w:t>h</w:t>
            </w:r>
            <w:r>
              <w:rPr>
                <w:b/>
                <w:spacing w:val="-6"/>
              </w:rPr>
              <w:t xml:space="preserve"> </w:t>
            </w:r>
            <w:r>
              <w:rPr>
                <w:b/>
                <w:spacing w:val="2"/>
              </w:rPr>
              <w:t>m</w:t>
            </w:r>
            <w:r>
              <w:rPr>
                <w:b/>
                <w:spacing w:val="-2"/>
              </w:rPr>
              <w:t>e</w:t>
            </w:r>
            <w:r>
              <w:rPr>
                <w:b/>
                <w:spacing w:val="1"/>
              </w:rPr>
              <w:t>t</w:t>
            </w:r>
            <w:r>
              <w:rPr>
                <w:b/>
              </w:rPr>
              <w:t>h</w:t>
            </w:r>
            <w:r>
              <w:rPr>
                <w:b/>
                <w:spacing w:val="1"/>
              </w:rPr>
              <w:t>o</w:t>
            </w:r>
            <w:r>
              <w:rPr>
                <w:b/>
              </w:rPr>
              <w:t>d</w:t>
            </w:r>
            <w:r>
              <w:rPr>
                <w:b/>
                <w:spacing w:val="1"/>
              </w:rPr>
              <w:t>o</w:t>
            </w:r>
            <w:r>
              <w:rPr>
                <w:b/>
              </w:rPr>
              <w:t>l</w:t>
            </w:r>
            <w:r>
              <w:rPr>
                <w:b/>
                <w:spacing w:val="1"/>
              </w:rPr>
              <w:t>og</w:t>
            </w:r>
            <w:r>
              <w:rPr>
                <w:b/>
              </w:rPr>
              <w:t>y</w:t>
            </w:r>
            <w:r>
              <w:rPr>
                <w:b/>
                <w:spacing w:val="-10"/>
              </w:rPr>
              <w:t xml:space="preserve"> </w:t>
            </w:r>
            <w:r>
              <w:rPr>
                <w:b/>
                <w:spacing w:val="-2"/>
              </w:rPr>
              <w:t>e</w:t>
            </w:r>
            <w:r>
              <w:rPr>
                <w:b/>
                <w:spacing w:val="1"/>
              </w:rPr>
              <w:t>x</w:t>
            </w:r>
            <w:r>
              <w:rPr>
                <w:b/>
              </w:rPr>
              <w:t>plained pr</w:t>
            </w:r>
            <w:r>
              <w:rPr>
                <w:b/>
                <w:spacing w:val="1"/>
              </w:rPr>
              <w:t>o</w:t>
            </w:r>
            <w:r>
              <w:rPr>
                <w:b/>
              </w:rPr>
              <w:t>perl</w:t>
            </w:r>
            <w:r>
              <w:rPr>
                <w:b/>
                <w:spacing w:val="1"/>
              </w:rPr>
              <w:t>y</w:t>
            </w:r>
            <w:r>
              <w:rPr>
                <w:b/>
              </w:rPr>
              <w:t>?</w:t>
            </w:r>
          </w:p>
          <w:p w14:paraId="70D6B362" w14:textId="77777777" w:rsidR="000B5094" w:rsidRDefault="000B5094" w:rsidP="000B5094">
            <w:pPr>
              <w:spacing w:line="220" w:lineRule="exact"/>
              <w:ind w:left="100"/>
            </w:pPr>
            <w:r>
              <w:rPr>
                <w:color w:val="404040"/>
                <w:spacing w:val="-1"/>
              </w:rPr>
              <w:t>R</w:t>
            </w:r>
            <w:r>
              <w:rPr>
                <w:color w:val="404040"/>
              </w:rPr>
              <w:t>ati</w:t>
            </w:r>
            <w:r>
              <w:rPr>
                <w:color w:val="404040"/>
                <w:spacing w:val="1"/>
              </w:rPr>
              <w:t>n</w:t>
            </w:r>
            <w:r>
              <w:rPr>
                <w:color w:val="404040"/>
              </w:rPr>
              <w:t>g</w:t>
            </w:r>
            <w:r>
              <w:rPr>
                <w:color w:val="404040"/>
                <w:spacing w:val="-4"/>
              </w:rPr>
              <w:t xml:space="preserve"> </w:t>
            </w:r>
            <w:r>
              <w:rPr>
                <w:color w:val="404040"/>
              </w:rPr>
              <w:t>Scale:</w:t>
            </w:r>
          </w:p>
          <w:p w14:paraId="77ACAAE3" w14:textId="77777777" w:rsidR="000B5094" w:rsidRDefault="000B5094" w:rsidP="000B5094">
            <w:pPr>
              <w:spacing w:line="220" w:lineRule="exact"/>
              <w:ind w:left="100"/>
            </w:pPr>
            <w:r>
              <w:rPr>
                <w:color w:val="404040"/>
              </w:rPr>
              <w:t>5 = E</w:t>
            </w:r>
            <w:r>
              <w:rPr>
                <w:color w:val="404040"/>
                <w:spacing w:val="1"/>
              </w:rPr>
              <w:t>x</w:t>
            </w:r>
            <w:r>
              <w:rPr>
                <w:color w:val="404040"/>
              </w:rPr>
              <w:t>c</w:t>
            </w:r>
            <w:r>
              <w:rPr>
                <w:color w:val="404040"/>
                <w:spacing w:val="1"/>
              </w:rPr>
              <w:t>e</w:t>
            </w:r>
            <w:r>
              <w:rPr>
                <w:color w:val="404040"/>
              </w:rPr>
              <w:t>lle</w:t>
            </w:r>
            <w:r>
              <w:rPr>
                <w:color w:val="404040"/>
                <w:spacing w:val="1"/>
              </w:rPr>
              <w:t>n</w:t>
            </w:r>
            <w:r>
              <w:rPr>
                <w:color w:val="404040"/>
              </w:rPr>
              <w:t>t</w:t>
            </w:r>
            <w:r>
              <w:rPr>
                <w:color w:val="404040"/>
                <w:spacing w:val="-8"/>
              </w:rPr>
              <w:t xml:space="preserve"> </w:t>
            </w:r>
            <w:r>
              <w:rPr>
                <w:color w:val="404040"/>
              </w:rPr>
              <w:t>4</w:t>
            </w:r>
            <w:r>
              <w:rPr>
                <w:color w:val="404040"/>
                <w:spacing w:val="-2"/>
              </w:rPr>
              <w:t xml:space="preserve"> </w:t>
            </w:r>
            <w:r>
              <w:rPr>
                <w:color w:val="404040"/>
              </w:rPr>
              <w:t>= G</w:t>
            </w:r>
            <w:r>
              <w:rPr>
                <w:color w:val="404040"/>
                <w:spacing w:val="1"/>
              </w:rPr>
              <w:t>o</w:t>
            </w:r>
            <w:r>
              <w:rPr>
                <w:color w:val="404040"/>
                <w:spacing w:val="-1"/>
              </w:rPr>
              <w:t>o</w:t>
            </w:r>
            <w:r>
              <w:rPr>
                <w:color w:val="404040"/>
              </w:rPr>
              <w:t>d</w:t>
            </w:r>
            <w:r>
              <w:rPr>
                <w:color w:val="404040"/>
                <w:spacing w:val="-3"/>
              </w:rPr>
              <w:t xml:space="preserve"> </w:t>
            </w:r>
            <w:r>
              <w:rPr>
                <w:color w:val="404040"/>
              </w:rPr>
              <w:t>3 = S</w:t>
            </w:r>
            <w:r>
              <w:rPr>
                <w:color w:val="404040"/>
                <w:spacing w:val="-2"/>
              </w:rPr>
              <w:t>a</w:t>
            </w:r>
            <w:r>
              <w:rPr>
                <w:color w:val="404040"/>
              </w:rPr>
              <w:t>ti</w:t>
            </w:r>
            <w:r>
              <w:rPr>
                <w:color w:val="404040"/>
                <w:spacing w:val="-1"/>
              </w:rPr>
              <w:t>s</w:t>
            </w:r>
            <w:r>
              <w:rPr>
                <w:color w:val="404040"/>
                <w:spacing w:val="1"/>
              </w:rPr>
              <w:t>f</w:t>
            </w:r>
            <w:r>
              <w:rPr>
                <w:color w:val="404040"/>
              </w:rPr>
              <w:t>a</w:t>
            </w:r>
            <w:r>
              <w:rPr>
                <w:color w:val="404040"/>
                <w:spacing w:val="1"/>
              </w:rPr>
              <w:t>c</w:t>
            </w:r>
            <w:r>
              <w:rPr>
                <w:color w:val="404040"/>
              </w:rPr>
              <w:t>t</w:t>
            </w:r>
            <w:r>
              <w:rPr>
                <w:color w:val="404040"/>
                <w:spacing w:val="1"/>
              </w:rPr>
              <w:t>or</w:t>
            </w:r>
            <w:r>
              <w:rPr>
                <w:color w:val="404040"/>
              </w:rPr>
              <w:t>y</w:t>
            </w:r>
            <w:r>
              <w:rPr>
                <w:color w:val="404040"/>
                <w:spacing w:val="-9"/>
              </w:rPr>
              <w:t xml:space="preserve"> </w:t>
            </w:r>
            <w:r>
              <w:rPr>
                <w:color w:val="404040"/>
              </w:rPr>
              <w:t>2 = Ne</w:t>
            </w:r>
            <w:r>
              <w:rPr>
                <w:color w:val="404040"/>
                <w:spacing w:val="1"/>
              </w:rPr>
              <w:t>ed</w:t>
            </w:r>
            <w:r>
              <w:rPr>
                <w:color w:val="404040"/>
              </w:rPr>
              <w:t>s</w:t>
            </w:r>
          </w:p>
          <w:p w14:paraId="3624C312" w14:textId="77777777" w:rsidR="000B5094" w:rsidRDefault="000B5094" w:rsidP="000B5094">
            <w:pPr>
              <w:ind w:left="100"/>
            </w:pPr>
            <w:r>
              <w:rPr>
                <w:color w:val="404040"/>
                <w:spacing w:val="1"/>
              </w:rPr>
              <w:t>Impr</w:t>
            </w:r>
            <w:r>
              <w:rPr>
                <w:color w:val="404040"/>
                <w:spacing w:val="-1"/>
              </w:rPr>
              <w:t>o</w:t>
            </w:r>
            <w:r>
              <w:rPr>
                <w:color w:val="404040"/>
                <w:spacing w:val="1"/>
              </w:rPr>
              <w:t>v</w:t>
            </w:r>
            <w:r>
              <w:rPr>
                <w:color w:val="404040"/>
              </w:rPr>
              <w:t>e</w:t>
            </w:r>
            <w:r>
              <w:rPr>
                <w:color w:val="404040"/>
                <w:spacing w:val="1"/>
              </w:rPr>
              <w:t>m</w:t>
            </w:r>
            <w:r>
              <w:rPr>
                <w:color w:val="404040"/>
              </w:rPr>
              <w:t>e</w:t>
            </w:r>
            <w:r>
              <w:rPr>
                <w:color w:val="404040"/>
                <w:spacing w:val="1"/>
              </w:rPr>
              <w:t>n</w:t>
            </w:r>
            <w:r>
              <w:rPr>
                <w:color w:val="404040"/>
              </w:rPr>
              <w:t>t</w:t>
            </w:r>
            <w:r>
              <w:rPr>
                <w:color w:val="404040"/>
                <w:spacing w:val="-13"/>
              </w:rPr>
              <w:t xml:space="preserve"> </w:t>
            </w:r>
            <w:r>
              <w:rPr>
                <w:color w:val="404040"/>
              </w:rPr>
              <w:t>1 = P</w:t>
            </w:r>
            <w:r>
              <w:rPr>
                <w:color w:val="404040"/>
                <w:spacing w:val="1"/>
              </w:rPr>
              <w:t>oo</w:t>
            </w:r>
            <w:r>
              <w:rPr>
                <w:color w:val="404040"/>
              </w:rPr>
              <w:t>r</w:t>
            </w:r>
            <w:r>
              <w:rPr>
                <w:color w:val="404040"/>
                <w:spacing w:val="-5"/>
              </w:rPr>
              <w:t xml:space="preserve"> </w:t>
            </w:r>
            <w:r>
              <w:rPr>
                <w:color w:val="404040"/>
              </w:rPr>
              <w:t>N/A</w:t>
            </w:r>
            <w:r>
              <w:rPr>
                <w:color w:val="404040"/>
                <w:spacing w:val="-3"/>
              </w:rPr>
              <w:t xml:space="preserve"> </w:t>
            </w:r>
            <w:r>
              <w:rPr>
                <w:color w:val="404040"/>
              </w:rPr>
              <w:t>= N</w:t>
            </w:r>
            <w:r>
              <w:rPr>
                <w:color w:val="404040"/>
                <w:spacing w:val="1"/>
              </w:rPr>
              <w:t>o</w:t>
            </w:r>
            <w:r>
              <w:rPr>
                <w:color w:val="404040"/>
              </w:rPr>
              <w:t>t</w:t>
            </w:r>
            <w:r>
              <w:rPr>
                <w:color w:val="404040"/>
                <w:spacing w:val="-3"/>
              </w:rPr>
              <w:t xml:space="preserve"> </w:t>
            </w:r>
            <w:r>
              <w:rPr>
                <w:color w:val="404040"/>
              </w:rPr>
              <w:t>A</w:t>
            </w:r>
            <w:r>
              <w:rPr>
                <w:color w:val="404040"/>
                <w:spacing w:val="1"/>
              </w:rPr>
              <w:t>pp</w:t>
            </w:r>
            <w:r>
              <w:rPr>
                <w:color w:val="404040"/>
              </w:rPr>
              <w:t>lica</w:t>
            </w:r>
            <w:r>
              <w:rPr>
                <w:color w:val="404040"/>
                <w:spacing w:val="2"/>
              </w:rPr>
              <w:t>b</w:t>
            </w:r>
            <w:r>
              <w:rPr>
                <w:color w:val="404040"/>
              </w:rPr>
              <w:t>le</w:t>
            </w:r>
          </w:p>
        </w:tc>
        <w:tc>
          <w:tcPr>
            <w:tcW w:w="2031" w:type="dxa"/>
            <w:tcBorders>
              <w:top w:val="single" w:sz="5" w:space="0" w:color="000000"/>
              <w:left w:val="single" w:sz="5" w:space="0" w:color="000000"/>
              <w:bottom w:val="single" w:sz="5" w:space="0" w:color="000000"/>
              <w:right w:val="single" w:sz="5" w:space="0" w:color="000000"/>
            </w:tcBorders>
          </w:tcPr>
          <w:p w14:paraId="3B5C6613" w14:textId="77777777" w:rsidR="000B5094" w:rsidRDefault="000B5094" w:rsidP="000B5094">
            <w:pPr>
              <w:spacing w:line="220" w:lineRule="exact"/>
              <w:ind w:left="462"/>
            </w:pPr>
            <w:r>
              <w:rPr>
                <w:b/>
              </w:rPr>
              <w:t>P</w:t>
            </w:r>
            <w:r>
              <w:rPr>
                <w:b/>
                <w:spacing w:val="1"/>
              </w:rPr>
              <w:t>oo</w:t>
            </w:r>
            <w:r>
              <w:rPr>
                <w:b/>
              </w:rPr>
              <w:t>r</w:t>
            </w:r>
          </w:p>
        </w:tc>
        <w:tc>
          <w:tcPr>
            <w:tcW w:w="6804" w:type="dxa"/>
            <w:tcBorders>
              <w:top w:val="single" w:sz="5" w:space="0" w:color="000000"/>
              <w:left w:val="single" w:sz="5" w:space="0" w:color="000000"/>
              <w:bottom w:val="single" w:sz="5" w:space="0" w:color="000000"/>
              <w:right w:val="single" w:sz="5" w:space="0" w:color="000000"/>
            </w:tcBorders>
          </w:tcPr>
          <w:p w14:paraId="2630CCF2" w14:textId="77777777" w:rsidR="000B5094" w:rsidRPr="00E03E12" w:rsidRDefault="000B5094" w:rsidP="000B5094">
            <w:pPr>
              <w:ind w:left="277"/>
              <w:rPr>
                <w:lang w:val="en-IN"/>
              </w:rPr>
            </w:pPr>
            <w:r w:rsidRPr="00E03E12">
              <w:rPr>
                <w:lang w:val="en-IN"/>
              </w:rPr>
              <w:t>Only pertinent, recent, and peer-reviewed papers were selected for analysis after literature was gathered from reputable databases using particular keywords associated with growing media.</w:t>
            </w:r>
          </w:p>
          <w:p w14:paraId="62C4CD41" w14:textId="77777777" w:rsidR="000B5094" w:rsidRDefault="000B5094" w:rsidP="000B5094">
            <w:pPr>
              <w:ind w:left="277" w:hanging="277"/>
            </w:pPr>
          </w:p>
        </w:tc>
      </w:tr>
      <w:tr w:rsidR="000B5094" w14:paraId="77103427" w14:textId="77777777" w:rsidTr="0028177C">
        <w:trPr>
          <w:trHeight w:hRule="exact" w:val="1272"/>
        </w:trPr>
        <w:tc>
          <w:tcPr>
            <w:tcW w:w="4820" w:type="dxa"/>
            <w:tcBorders>
              <w:top w:val="single" w:sz="5" w:space="0" w:color="000000"/>
              <w:left w:val="single" w:sz="5" w:space="0" w:color="000000"/>
              <w:bottom w:val="single" w:sz="5" w:space="0" w:color="000000"/>
              <w:right w:val="single" w:sz="5" w:space="0" w:color="000000"/>
            </w:tcBorders>
          </w:tcPr>
          <w:p w14:paraId="184D3BCC" w14:textId="77777777" w:rsidR="000B5094" w:rsidRDefault="000B5094" w:rsidP="000B5094">
            <w:pPr>
              <w:spacing w:line="220" w:lineRule="exact"/>
              <w:ind w:left="100"/>
            </w:pPr>
            <w:r>
              <w:rPr>
                <w:b/>
                <w:spacing w:val="1"/>
              </w:rPr>
              <w:t>9</w:t>
            </w:r>
            <w:r>
              <w:rPr>
                <w:b/>
              </w:rPr>
              <w:t xml:space="preserve">. </w:t>
            </w:r>
            <w:r>
              <w:rPr>
                <w:b/>
                <w:spacing w:val="-1"/>
              </w:rPr>
              <w:t>I</w:t>
            </w:r>
            <w:r>
              <w:rPr>
                <w:b/>
              </w:rPr>
              <w:t>s</w:t>
            </w:r>
            <w:r>
              <w:rPr>
                <w:b/>
                <w:spacing w:val="-2"/>
              </w:rPr>
              <w:t xml:space="preserve"> </w:t>
            </w:r>
            <w:r>
              <w:rPr>
                <w:b/>
                <w:spacing w:val="1"/>
              </w:rPr>
              <w:t>t</w:t>
            </w:r>
            <w:r>
              <w:rPr>
                <w:b/>
              </w:rPr>
              <w:t>he</w:t>
            </w:r>
            <w:r>
              <w:rPr>
                <w:b/>
                <w:spacing w:val="-3"/>
              </w:rPr>
              <w:t xml:space="preserve"> </w:t>
            </w:r>
            <w:r>
              <w:rPr>
                <w:b/>
              </w:rPr>
              <w:t>Cri</w:t>
            </w:r>
            <w:r>
              <w:rPr>
                <w:b/>
                <w:spacing w:val="1"/>
              </w:rPr>
              <w:t>t</w:t>
            </w:r>
            <w:r>
              <w:rPr>
                <w:b/>
              </w:rPr>
              <w:t>ic</w:t>
            </w:r>
            <w:r>
              <w:rPr>
                <w:b/>
                <w:spacing w:val="1"/>
              </w:rPr>
              <w:t>a</w:t>
            </w:r>
            <w:r>
              <w:rPr>
                <w:b/>
              </w:rPr>
              <w:t>l</w:t>
            </w:r>
            <w:r>
              <w:rPr>
                <w:b/>
                <w:spacing w:val="-7"/>
              </w:rPr>
              <w:t xml:space="preserve"> </w:t>
            </w:r>
            <w:r>
              <w:rPr>
                <w:b/>
                <w:spacing w:val="1"/>
              </w:rPr>
              <w:t>a</w:t>
            </w:r>
            <w:r>
              <w:rPr>
                <w:b/>
              </w:rPr>
              <w:t>n</w:t>
            </w:r>
            <w:r>
              <w:rPr>
                <w:b/>
                <w:spacing w:val="1"/>
              </w:rPr>
              <w:t>a</w:t>
            </w:r>
            <w:r>
              <w:rPr>
                <w:b/>
              </w:rPr>
              <w:t>l</w:t>
            </w:r>
            <w:r>
              <w:rPr>
                <w:b/>
                <w:spacing w:val="1"/>
              </w:rPr>
              <w:t>y</w:t>
            </w:r>
            <w:r>
              <w:rPr>
                <w:b/>
                <w:spacing w:val="-1"/>
              </w:rPr>
              <w:t>s</w:t>
            </w:r>
            <w:r>
              <w:rPr>
                <w:b/>
              </w:rPr>
              <w:t>is</w:t>
            </w:r>
            <w:r>
              <w:rPr>
                <w:b/>
                <w:spacing w:val="-8"/>
              </w:rPr>
              <w:t xml:space="preserve"> </w:t>
            </w:r>
            <w:r>
              <w:rPr>
                <w:b/>
                <w:spacing w:val="1"/>
              </w:rPr>
              <w:t>o</w:t>
            </w:r>
            <w:r>
              <w:rPr>
                <w:b/>
              </w:rPr>
              <w:t>f</w:t>
            </w:r>
            <w:r>
              <w:rPr>
                <w:b/>
                <w:spacing w:val="-1"/>
              </w:rPr>
              <w:t xml:space="preserve"> </w:t>
            </w:r>
            <w:r>
              <w:rPr>
                <w:b/>
              </w:rPr>
              <w:t>lit</w:t>
            </w:r>
            <w:r>
              <w:rPr>
                <w:b/>
                <w:spacing w:val="1"/>
              </w:rPr>
              <w:t>e</w:t>
            </w:r>
            <w:r>
              <w:rPr>
                <w:b/>
              </w:rPr>
              <w:t>r</w:t>
            </w:r>
            <w:r>
              <w:rPr>
                <w:b/>
                <w:spacing w:val="1"/>
              </w:rPr>
              <w:t>at</w:t>
            </w:r>
            <w:r>
              <w:rPr>
                <w:b/>
              </w:rPr>
              <w:t>ure</w:t>
            </w:r>
            <w:r>
              <w:rPr>
                <w:b/>
                <w:spacing w:val="-7"/>
              </w:rPr>
              <w:t xml:space="preserve"> </w:t>
            </w:r>
            <w:r>
              <w:rPr>
                <w:b/>
              </w:rPr>
              <w:t>d</w:t>
            </w:r>
            <w:r>
              <w:rPr>
                <w:b/>
                <w:spacing w:val="1"/>
              </w:rPr>
              <w:t>o</w:t>
            </w:r>
            <w:r>
              <w:rPr>
                <w:b/>
              </w:rPr>
              <w:t>ne?</w:t>
            </w:r>
          </w:p>
          <w:p w14:paraId="65FBC12C" w14:textId="77777777" w:rsidR="000B5094" w:rsidRDefault="000B5094" w:rsidP="000B5094">
            <w:pPr>
              <w:ind w:left="100"/>
            </w:pPr>
            <w:r>
              <w:rPr>
                <w:color w:val="404040"/>
                <w:spacing w:val="-1"/>
              </w:rPr>
              <w:t>R</w:t>
            </w:r>
            <w:r>
              <w:rPr>
                <w:color w:val="404040"/>
              </w:rPr>
              <w:t>ati</w:t>
            </w:r>
            <w:r>
              <w:rPr>
                <w:color w:val="404040"/>
                <w:spacing w:val="1"/>
              </w:rPr>
              <w:t>n</w:t>
            </w:r>
            <w:r>
              <w:rPr>
                <w:color w:val="404040"/>
              </w:rPr>
              <w:t>g</w:t>
            </w:r>
            <w:r>
              <w:rPr>
                <w:color w:val="404040"/>
                <w:spacing w:val="-4"/>
              </w:rPr>
              <w:t xml:space="preserve"> </w:t>
            </w:r>
            <w:r>
              <w:rPr>
                <w:color w:val="404040"/>
              </w:rPr>
              <w:t>Scale:</w:t>
            </w:r>
          </w:p>
          <w:p w14:paraId="062E9A71" w14:textId="77777777" w:rsidR="000B5094" w:rsidRDefault="000B5094" w:rsidP="000B5094">
            <w:pPr>
              <w:ind w:left="100"/>
            </w:pPr>
            <w:r>
              <w:rPr>
                <w:color w:val="404040"/>
              </w:rPr>
              <w:t>5 = E</w:t>
            </w:r>
            <w:r>
              <w:rPr>
                <w:color w:val="404040"/>
                <w:spacing w:val="1"/>
              </w:rPr>
              <w:t>x</w:t>
            </w:r>
            <w:r>
              <w:rPr>
                <w:color w:val="404040"/>
              </w:rPr>
              <w:t>c</w:t>
            </w:r>
            <w:r>
              <w:rPr>
                <w:color w:val="404040"/>
                <w:spacing w:val="1"/>
              </w:rPr>
              <w:t>e</w:t>
            </w:r>
            <w:r>
              <w:rPr>
                <w:color w:val="404040"/>
              </w:rPr>
              <w:t>lle</w:t>
            </w:r>
            <w:r>
              <w:rPr>
                <w:color w:val="404040"/>
                <w:spacing w:val="1"/>
              </w:rPr>
              <w:t>n</w:t>
            </w:r>
            <w:r>
              <w:rPr>
                <w:color w:val="404040"/>
              </w:rPr>
              <w:t>t</w:t>
            </w:r>
            <w:r>
              <w:rPr>
                <w:color w:val="404040"/>
                <w:spacing w:val="-8"/>
              </w:rPr>
              <w:t xml:space="preserve"> </w:t>
            </w:r>
            <w:r>
              <w:rPr>
                <w:color w:val="404040"/>
              </w:rPr>
              <w:t>4</w:t>
            </w:r>
            <w:r>
              <w:rPr>
                <w:color w:val="404040"/>
                <w:spacing w:val="-2"/>
              </w:rPr>
              <w:t xml:space="preserve"> </w:t>
            </w:r>
            <w:r>
              <w:rPr>
                <w:color w:val="404040"/>
              </w:rPr>
              <w:t>= G</w:t>
            </w:r>
            <w:r>
              <w:rPr>
                <w:color w:val="404040"/>
                <w:spacing w:val="1"/>
              </w:rPr>
              <w:t>o</w:t>
            </w:r>
            <w:r>
              <w:rPr>
                <w:color w:val="404040"/>
                <w:spacing w:val="-1"/>
              </w:rPr>
              <w:t>o</w:t>
            </w:r>
            <w:r>
              <w:rPr>
                <w:color w:val="404040"/>
              </w:rPr>
              <w:t>d</w:t>
            </w:r>
            <w:r>
              <w:rPr>
                <w:color w:val="404040"/>
                <w:spacing w:val="-3"/>
              </w:rPr>
              <w:t xml:space="preserve"> </w:t>
            </w:r>
            <w:r>
              <w:rPr>
                <w:color w:val="404040"/>
              </w:rPr>
              <w:t>3 = S</w:t>
            </w:r>
            <w:r>
              <w:rPr>
                <w:color w:val="404040"/>
                <w:spacing w:val="-2"/>
              </w:rPr>
              <w:t>a</w:t>
            </w:r>
            <w:r>
              <w:rPr>
                <w:color w:val="404040"/>
              </w:rPr>
              <w:t>ti</w:t>
            </w:r>
            <w:r>
              <w:rPr>
                <w:color w:val="404040"/>
                <w:spacing w:val="-1"/>
              </w:rPr>
              <w:t>s</w:t>
            </w:r>
            <w:r>
              <w:rPr>
                <w:color w:val="404040"/>
                <w:spacing w:val="1"/>
              </w:rPr>
              <w:t>f</w:t>
            </w:r>
            <w:r>
              <w:rPr>
                <w:color w:val="404040"/>
              </w:rPr>
              <w:t>a</w:t>
            </w:r>
            <w:r>
              <w:rPr>
                <w:color w:val="404040"/>
                <w:spacing w:val="1"/>
              </w:rPr>
              <w:t>c</w:t>
            </w:r>
            <w:r>
              <w:rPr>
                <w:color w:val="404040"/>
              </w:rPr>
              <w:t>t</w:t>
            </w:r>
            <w:r>
              <w:rPr>
                <w:color w:val="404040"/>
                <w:spacing w:val="1"/>
              </w:rPr>
              <w:t>or</w:t>
            </w:r>
            <w:r>
              <w:rPr>
                <w:color w:val="404040"/>
              </w:rPr>
              <w:t>y</w:t>
            </w:r>
            <w:r>
              <w:rPr>
                <w:color w:val="404040"/>
                <w:spacing w:val="-9"/>
              </w:rPr>
              <w:t xml:space="preserve"> </w:t>
            </w:r>
            <w:r>
              <w:rPr>
                <w:color w:val="404040"/>
              </w:rPr>
              <w:t>2 = Ne</w:t>
            </w:r>
            <w:r>
              <w:rPr>
                <w:color w:val="404040"/>
                <w:spacing w:val="1"/>
              </w:rPr>
              <w:t>ed</w:t>
            </w:r>
            <w:r>
              <w:rPr>
                <w:color w:val="404040"/>
              </w:rPr>
              <w:t>s</w:t>
            </w:r>
          </w:p>
          <w:p w14:paraId="44E79247" w14:textId="77777777" w:rsidR="000B5094" w:rsidRDefault="000B5094" w:rsidP="000B5094">
            <w:pPr>
              <w:spacing w:line="220" w:lineRule="exact"/>
              <w:ind w:left="100"/>
            </w:pPr>
            <w:r>
              <w:rPr>
                <w:color w:val="404040"/>
                <w:spacing w:val="1"/>
              </w:rPr>
              <w:t>Impr</w:t>
            </w:r>
            <w:r>
              <w:rPr>
                <w:color w:val="404040"/>
                <w:spacing w:val="-1"/>
              </w:rPr>
              <w:t>o</w:t>
            </w:r>
            <w:r>
              <w:rPr>
                <w:color w:val="404040"/>
                <w:spacing w:val="1"/>
              </w:rPr>
              <w:t>v</w:t>
            </w:r>
            <w:r>
              <w:rPr>
                <w:color w:val="404040"/>
              </w:rPr>
              <w:t>e</w:t>
            </w:r>
            <w:r>
              <w:rPr>
                <w:color w:val="404040"/>
                <w:spacing w:val="1"/>
              </w:rPr>
              <w:t>m</w:t>
            </w:r>
            <w:r>
              <w:rPr>
                <w:color w:val="404040"/>
              </w:rPr>
              <w:t>e</w:t>
            </w:r>
            <w:r>
              <w:rPr>
                <w:color w:val="404040"/>
                <w:spacing w:val="1"/>
              </w:rPr>
              <w:t>n</w:t>
            </w:r>
            <w:r>
              <w:rPr>
                <w:color w:val="404040"/>
              </w:rPr>
              <w:t>t</w:t>
            </w:r>
            <w:r>
              <w:rPr>
                <w:color w:val="404040"/>
                <w:spacing w:val="-13"/>
              </w:rPr>
              <w:t xml:space="preserve"> </w:t>
            </w:r>
            <w:r>
              <w:rPr>
                <w:color w:val="404040"/>
              </w:rPr>
              <w:t>1 = P</w:t>
            </w:r>
            <w:r>
              <w:rPr>
                <w:color w:val="404040"/>
                <w:spacing w:val="1"/>
              </w:rPr>
              <w:t>oo</w:t>
            </w:r>
            <w:r>
              <w:rPr>
                <w:color w:val="404040"/>
              </w:rPr>
              <w:t>r</w:t>
            </w:r>
            <w:r>
              <w:rPr>
                <w:color w:val="404040"/>
                <w:spacing w:val="-5"/>
              </w:rPr>
              <w:t xml:space="preserve"> </w:t>
            </w:r>
            <w:r>
              <w:rPr>
                <w:color w:val="404040"/>
              </w:rPr>
              <w:t>N/A</w:t>
            </w:r>
            <w:r>
              <w:rPr>
                <w:color w:val="404040"/>
                <w:spacing w:val="-3"/>
              </w:rPr>
              <w:t xml:space="preserve"> </w:t>
            </w:r>
            <w:r>
              <w:rPr>
                <w:color w:val="404040"/>
              </w:rPr>
              <w:t>= N</w:t>
            </w:r>
            <w:r>
              <w:rPr>
                <w:color w:val="404040"/>
                <w:spacing w:val="1"/>
              </w:rPr>
              <w:t>o</w:t>
            </w:r>
            <w:r>
              <w:rPr>
                <w:color w:val="404040"/>
              </w:rPr>
              <w:t>t</w:t>
            </w:r>
            <w:r>
              <w:rPr>
                <w:color w:val="404040"/>
                <w:spacing w:val="-3"/>
              </w:rPr>
              <w:t xml:space="preserve"> </w:t>
            </w:r>
            <w:r>
              <w:rPr>
                <w:color w:val="404040"/>
              </w:rPr>
              <w:t>A</w:t>
            </w:r>
            <w:r>
              <w:rPr>
                <w:color w:val="404040"/>
                <w:spacing w:val="1"/>
              </w:rPr>
              <w:t>pp</w:t>
            </w:r>
            <w:r>
              <w:rPr>
                <w:color w:val="404040"/>
              </w:rPr>
              <w:t>lica</w:t>
            </w:r>
            <w:r>
              <w:rPr>
                <w:color w:val="404040"/>
                <w:spacing w:val="2"/>
              </w:rPr>
              <w:t>b</w:t>
            </w:r>
            <w:r>
              <w:rPr>
                <w:color w:val="404040"/>
              </w:rPr>
              <w:t>le</w:t>
            </w:r>
          </w:p>
        </w:tc>
        <w:tc>
          <w:tcPr>
            <w:tcW w:w="2031" w:type="dxa"/>
            <w:tcBorders>
              <w:top w:val="single" w:sz="5" w:space="0" w:color="000000"/>
              <w:left w:val="single" w:sz="5" w:space="0" w:color="000000"/>
              <w:bottom w:val="single" w:sz="5" w:space="0" w:color="000000"/>
              <w:right w:val="single" w:sz="5" w:space="0" w:color="000000"/>
            </w:tcBorders>
          </w:tcPr>
          <w:p w14:paraId="02E39499" w14:textId="77777777" w:rsidR="000B5094" w:rsidRDefault="000B5094" w:rsidP="000B5094">
            <w:pPr>
              <w:spacing w:line="220" w:lineRule="exact"/>
              <w:ind w:left="462"/>
            </w:pPr>
            <w:r>
              <w:rPr>
                <w:b/>
              </w:rPr>
              <w:t>Needs</w:t>
            </w:r>
            <w:r>
              <w:rPr>
                <w:b/>
                <w:spacing w:val="-5"/>
              </w:rPr>
              <w:t xml:space="preserve"> </w:t>
            </w:r>
            <w:r>
              <w:rPr>
                <w:b/>
                <w:spacing w:val="-1"/>
              </w:rPr>
              <w:t>I</w:t>
            </w:r>
            <w:r>
              <w:rPr>
                <w:b/>
                <w:spacing w:val="2"/>
              </w:rPr>
              <w:t>m</w:t>
            </w:r>
            <w:r>
              <w:rPr>
                <w:b/>
              </w:rPr>
              <w:t>pr</w:t>
            </w:r>
            <w:r>
              <w:rPr>
                <w:b/>
                <w:spacing w:val="1"/>
              </w:rPr>
              <w:t>ov</w:t>
            </w:r>
            <w:r>
              <w:rPr>
                <w:b/>
              </w:rPr>
              <w:t>e</w:t>
            </w:r>
            <w:r>
              <w:rPr>
                <w:b/>
                <w:spacing w:val="3"/>
              </w:rPr>
              <w:t>m</w:t>
            </w:r>
            <w:r>
              <w:rPr>
                <w:b/>
              </w:rPr>
              <w:t>ent</w:t>
            </w:r>
          </w:p>
        </w:tc>
        <w:tc>
          <w:tcPr>
            <w:tcW w:w="6804" w:type="dxa"/>
            <w:tcBorders>
              <w:top w:val="single" w:sz="5" w:space="0" w:color="000000"/>
              <w:left w:val="single" w:sz="5" w:space="0" w:color="000000"/>
              <w:bottom w:val="single" w:sz="5" w:space="0" w:color="000000"/>
              <w:right w:val="single" w:sz="5" w:space="0" w:color="000000"/>
            </w:tcBorders>
          </w:tcPr>
          <w:p w14:paraId="6FC86D26" w14:textId="1F26E839" w:rsidR="000B5094" w:rsidRDefault="000B5094" w:rsidP="000B5094">
            <w:pPr>
              <w:ind w:firstLine="277"/>
            </w:pPr>
            <w:r>
              <w:t xml:space="preserve">The critical analysis part </w:t>
            </w:r>
            <w:proofErr w:type="gramStart"/>
            <w:r>
              <w:t>have</w:t>
            </w:r>
            <w:proofErr w:type="gramEnd"/>
            <w:r>
              <w:t xml:space="preserve"> been highlighted in the manuscript </w:t>
            </w:r>
          </w:p>
        </w:tc>
      </w:tr>
      <w:tr w:rsidR="000B5094" w14:paraId="68221F3E" w14:textId="77777777" w:rsidTr="0028177C">
        <w:trPr>
          <w:trHeight w:hRule="exact" w:val="1159"/>
        </w:trPr>
        <w:tc>
          <w:tcPr>
            <w:tcW w:w="4820" w:type="dxa"/>
            <w:tcBorders>
              <w:top w:val="single" w:sz="5" w:space="0" w:color="000000"/>
              <w:left w:val="single" w:sz="5" w:space="0" w:color="000000"/>
              <w:bottom w:val="single" w:sz="5" w:space="0" w:color="000000"/>
              <w:right w:val="single" w:sz="5" w:space="0" w:color="000000"/>
            </w:tcBorders>
          </w:tcPr>
          <w:p w14:paraId="43ADBBEC" w14:textId="77777777" w:rsidR="000B5094" w:rsidRDefault="000B5094" w:rsidP="000B5094">
            <w:pPr>
              <w:spacing w:before="2" w:line="220" w:lineRule="exact"/>
              <w:ind w:left="100" w:right="372"/>
            </w:pPr>
            <w:r>
              <w:rPr>
                <w:b/>
                <w:spacing w:val="1"/>
              </w:rPr>
              <w:t>10</w:t>
            </w:r>
            <w:r>
              <w:rPr>
                <w:b/>
              </w:rPr>
              <w:t>.</w:t>
            </w:r>
            <w:r>
              <w:rPr>
                <w:b/>
                <w:spacing w:val="-2"/>
              </w:rPr>
              <w:t xml:space="preserve"> </w:t>
            </w:r>
            <w:r>
              <w:rPr>
                <w:b/>
                <w:spacing w:val="-1"/>
              </w:rPr>
              <w:t>I</w:t>
            </w:r>
            <w:r>
              <w:rPr>
                <w:b/>
              </w:rPr>
              <w:t>s</w:t>
            </w:r>
            <w:r>
              <w:rPr>
                <w:b/>
                <w:spacing w:val="-2"/>
              </w:rPr>
              <w:t xml:space="preserve"> </w:t>
            </w:r>
            <w:r>
              <w:rPr>
                <w:spacing w:val="1"/>
              </w:rPr>
              <w:t>Id</w:t>
            </w:r>
            <w:r>
              <w:t>e</w:t>
            </w:r>
            <w:r>
              <w:rPr>
                <w:spacing w:val="1"/>
              </w:rPr>
              <w:t>n</w:t>
            </w:r>
            <w:r>
              <w:t>tifi</w:t>
            </w:r>
            <w:r>
              <w:rPr>
                <w:spacing w:val="1"/>
              </w:rPr>
              <w:t>c</w:t>
            </w:r>
            <w:r>
              <w:t>ati</w:t>
            </w:r>
            <w:r>
              <w:rPr>
                <w:spacing w:val="1"/>
              </w:rPr>
              <w:t>o</w:t>
            </w:r>
            <w:r>
              <w:t>n</w:t>
            </w:r>
            <w:r>
              <w:rPr>
                <w:spacing w:val="-12"/>
              </w:rPr>
              <w:t xml:space="preserve"> </w:t>
            </w:r>
            <w:r>
              <w:rPr>
                <w:spacing w:val="1"/>
              </w:rPr>
              <w:t>o</w:t>
            </w:r>
            <w:r>
              <w:t>f</w:t>
            </w:r>
            <w:r>
              <w:rPr>
                <w:spacing w:val="-3"/>
              </w:rPr>
              <w:t xml:space="preserve"> </w:t>
            </w:r>
            <w:r>
              <w:rPr>
                <w:spacing w:val="1"/>
              </w:rPr>
              <w:t>r</w:t>
            </w:r>
            <w:r>
              <w:t>esea</w:t>
            </w:r>
            <w:r>
              <w:rPr>
                <w:spacing w:val="1"/>
              </w:rPr>
              <w:t>r</w:t>
            </w:r>
            <w:r>
              <w:t>ch</w:t>
            </w:r>
            <w:r>
              <w:rPr>
                <w:spacing w:val="-5"/>
              </w:rPr>
              <w:t xml:space="preserve"> </w:t>
            </w:r>
            <w:r>
              <w:rPr>
                <w:spacing w:val="1"/>
              </w:rPr>
              <w:t>g</w:t>
            </w:r>
            <w:r>
              <w:t>a</w:t>
            </w:r>
            <w:r>
              <w:rPr>
                <w:spacing w:val="1"/>
              </w:rPr>
              <w:t>p</w:t>
            </w:r>
            <w:r>
              <w:rPr>
                <w:spacing w:val="-1"/>
              </w:rPr>
              <w:t>s</w:t>
            </w:r>
            <w:r>
              <w:t>/f</w:t>
            </w:r>
            <w:r>
              <w:rPr>
                <w:spacing w:val="1"/>
              </w:rPr>
              <w:t>u</w:t>
            </w:r>
            <w:r>
              <w:t>t</w:t>
            </w:r>
            <w:r>
              <w:rPr>
                <w:spacing w:val="-1"/>
              </w:rPr>
              <w:t>u</w:t>
            </w:r>
            <w:r>
              <w:rPr>
                <w:spacing w:val="1"/>
              </w:rPr>
              <w:t>r</w:t>
            </w:r>
            <w:r>
              <w:t>e</w:t>
            </w:r>
            <w:r>
              <w:rPr>
                <w:spacing w:val="-8"/>
              </w:rPr>
              <w:t xml:space="preserve"> </w:t>
            </w:r>
            <w:r>
              <w:rPr>
                <w:spacing w:val="1"/>
              </w:rPr>
              <w:t>d</w:t>
            </w:r>
            <w:r>
              <w:t>ire</w:t>
            </w:r>
            <w:r>
              <w:rPr>
                <w:spacing w:val="1"/>
              </w:rPr>
              <w:t>c</w:t>
            </w:r>
            <w:r>
              <w:t>ti</w:t>
            </w:r>
            <w:r>
              <w:rPr>
                <w:spacing w:val="-2"/>
              </w:rPr>
              <w:t>o</w:t>
            </w:r>
            <w:r>
              <w:rPr>
                <w:spacing w:val="1"/>
              </w:rPr>
              <w:t>n</w:t>
            </w:r>
            <w:r>
              <w:t xml:space="preserve">s </w:t>
            </w:r>
            <w:proofErr w:type="gramStart"/>
            <w:r>
              <w:rPr>
                <w:spacing w:val="1"/>
              </w:rPr>
              <w:t>don</w:t>
            </w:r>
            <w:r>
              <w:t>e</w:t>
            </w:r>
            <w:r>
              <w:rPr>
                <w:spacing w:val="-3"/>
              </w:rPr>
              <w:t xml:space="preserve"> </w:t>
            </w:r>
            <w:r>
              <w:rPr>
                <w:b/>
              </w:rPr>
              <w:t>?</w:t>
            </w:r>
            <w:proofErr w:type="gramEnd"/>
          </w:p>
          <w:p w14:paraId="7B0F1B08" w14:textId="77777777" w:rsidR="000B5094" w:rsidRDefault="000B5094" w:rsidP="000B5094">
            <w:pPr>
              <w:spacing w:line="220" w:lineRule="exact"/>
              <w:ind w:left="100"/>
            </w:pPr>
            <w:r>
              <w:rPr>
                <w:color w:val="404040"/>
                <w:spacing w:val="-1"/>
              </w:rPr>
              <w:t>R</w:t>
            </w:r>
            <w:r>
              <w:rPr>
                <w:color w:val="404040"/>
              </w:rPr>
              <w:t>ati</w:t>
            </w:r>
            <w:r>
              <w:rPr>
                <w:color w:val="404040"/>
                <w:spacing w:val="1"/>
              </w:rPr>
              <w:t>n</w:t>
            </w:r>
            <w:r>
              <w:rPr>
                <w:color w:val="404040"/>
              </w:rPr>
              <w:t>g</w:t>
            </w:r>
            <w:r>
              <w:rPr>
                <w:color w:val="404040"/>
                <w:spacing w:val="-4"/>
              </w:rPr>
              <w:t xml:space="preserve"> </w:t>
            </w:r>
            <w:r>
              <w:rPr>
                <w:color w:val="404040"/>
              </w:rPr>
              <w:t>Scale:</w:t>
            </w:r>
          </w:p>
          <w:p w14:paraId="0D8CFAFE" w14:textId="77777777" w:rsidR="000B5094" w:rsidRDefault="000B5094" w:rsidP="000B5094">
            <w:pPr>
              <w:spacing w:line="220" w:lineRule="exact"/>
              <w:ind w:left="100"/>
            </w:pPr>
            <w:r>
              <w:rPr>
                <w:color w:val="404040"/>
              </w:rPr>
              <w:t>5 = E</w:t>
            </w:r>
            <w:r>
              <w:rPr>
                <w:color w:val="404040"/>
                <w:spacing w:val="1"/>
              </w:rPr>
              <w:t>x</w:t>
            </w:r>
            <w:r>
              <w:rPr>
                <w:color w:val="404040"/>
              </w:rPr>
              <w:t>c</w:t>
            </w:r>
            <w:r>
              <w:rPr>
                <w:color w:val="404040"/>
                <w:spacing w:val="1"/>
              </w:rPr>
              <w:t>e</w:t>
            </w:r>
            <w:r>
              <w:rPr>
                <w:color w:val="404040"/>
              </w:rPr>
              <w:t>lle</w:t>
            </w:r>
            <w:r>
              <w:rPr>
                <w:color w:val="404040"/>
                <w:spacing w:val="1"/>
              </w:rPr>
              <w:t>n</w:t>
            </w:r>
            <w:r>
              <w:rPr>
                <w:color w:val="404040"/>
              </w:rPr>
              <w:t>t</w:t>
            </w:r>
            <w:r>
              <w:rPr>
                <w:color w:val="404040"/>
                <w:spacing w:val="-8"/>
              </w:rPr>
              <w:t xml:space="preserve"> </w:t>
            </w:r>
            <w:r>
              <w:rPr>
                <w:color w:val="404040"/>
              </w:rPr>
              <w:t>4</w:t>
            </w:r>
            <w:r>
              <w:rPr>
                <w:color w:val="404040"/>
                <w:spacing w:val="-2"/>
              </w:rPr>
              <w:t xml:space="preserve"> </w:t>
            </w:r>
            <w:r>
              <w:rPr>
                <w:color w:val="404040"/>
              </w:rPr>
              <w:t>= G</w:t>
            </w:r>
            <w:r>
              <w:rPr>
                <w:color w:val="404040"/>
                <w:spacing w:val="1"/>
              </w:rPr>
              <w:t>o</w:t>
            </w:r>
            <w:r>
              <w:rPr>
                <w:color w:val="404040"/>
                <w:spacing w:val="-1"/>
              </w:rPr>
              <w:t>o</w:t>
            </w:r>
            <w:r>
              <w:rPr>
                <w:color w:val="404040"/>
              </w:rPr>
              <w:t>d</w:t>
            </w:r>
            <w:r>
              <w:rPr>
                <w:color w:val="404040"/>
                <w:spacing w:val="-3"/>
              </w:rPr>
              <w:t xml:space="preserve"> </w:t>
            </w:r>
            <w:r>
              <w:rPr>
                <w:color w:val="404040"/>
              </w:rPr>
              <w:t>3 = S</w:t>
            </w:r>
            <w:r>
              <w:rPr>
                <w:color w:val="404040"/>
                <w:spacing w:val="-2"/>
              </w:rPr>
              <w:t>a</w:t>
            </w:r>
            <w:r>
              <w:rPr>
                <w:color w:val="404040"/>
              </w:rPr>
              <w:t>ti</w:t>
            </w:r>
            <w:r>
              <w:rPr>
                <w:color w:val="404040"/>
                <w:spacing w:val="-1"/>
              </w:rPr>
              <w:t>s</w:t>
            </w:r>
            <w:r>
              <w:rPr>
                <w:color w:val="404040"/>
                <w:spacing w:val="1"/>
              </w:rPr>
              <w:t>f</w:t>
            </w:r>
            <w:r>
              <w:rPr>
                <w:color w:val="404040"/>
              </w:rPr>
              <w:t>a</w:t>
            </w:r>
            <w:r>
              <w:rPr>
                <w:color w:val="404040"/>
                <w:spacing w:val="1"/>
              </w:rPr>
              <w:t>c</w:t>
            </w:r>
            <w:r>
              <w:rPr>
                <w:color w:val="404040"/>
              </w:rPr>
              <w:t>t</w:t>
            </w:r>
            <w:r>
              <w:rPr>
                <w:color w:val="404040"/>
                <w:spacing w:val="1"/>
              </w:rPr>
              <w:t>or</w:t>
            </w:r>
            <w:r>
              <w:rPr>
                <w:color w:val="404040"/>
              </w:rPr>
              <w:t>y</w:t>
            </w:r>
            <w:r>
              <w:rPr>
                <w:color w:val="404040"/>
                <w:spacing w:val="-9"/>
              </w:rPr>
              <w:t xml:space="preserve"> </w:t>
            </w:r>
            <w:r>
              <w:rPr>
                <w:color w:val="404040"/>
              </w:rPr>
              <w:t>2 = Ne</w:t>
            </w:r>
            <w:r>
              <w:rPr>
                <w:color w:val="404040"/>
                <w:spacing w:val="1"/>
              </w:rPr>
              <w:t>ed</w:t>
            </w:r>
            <w:r>
              <w:rPr>
                <w:color w:val="404040"/>
              </w:rPr>
              <w:t>s</w:t>
            </w:r>
          </w:p>
          <w:p w14:paraId="7485AA20" w14:textId="77777777" w:rsidR="000B5094" w:rsidRDefault="000B5094" w:rsidP="000B5094">
            <w:pPr>
              <w:spacing w:line="220" w:lineRule="exact"/>
              <w:ind w:left="100"/>
            </w:pPr>
            <w:r>
              <w:rPr>
                <w:color w:val="404040"/>
                <w:spacing w:val="1"/>
              </w:rPr>
              <w:t>Impr</w:t>
            </w:r>
            <w:r>
              <w:rPr>
                <w:color w:val="404040"/>
                <w:spacing w:val="-1"/>
              </w:rPr>
              <w:t>o</w:t>
            </w:r>
            <w:r>
              <w:rPr>
                <w:color w:val="404040"/>
                <w:spacing w:val="1"/>
              </w:rPr>
              <w:t>v</w:t>
            </w:r>
            <w:r>
              <w:rPr>
                <w:color w:val="404040"/>
              </w:rPr>
              <w:t>e</w:t>
            </w:r>
            <w:r>
              <w:rPr>
                <w:color w:val="404040"/>
                <w:spacing w:val="1"/>
              </w:rPr>
              <w:t>m</w:t>
            </w:r>
            <w:r>
              <w:rPr>
                <w:color w:val="404040"/>
              </w:rPr>
              <w:t>e</w:t>
            </w:r>
            <w:r>
              <w:rPr>
                <w:color w:val="404040"/>
                <w:spacing w:val="1"/>
              </w:rPr>
              <w:t>n</w:t>
            </w:r>
            <w:r>
              <w:rPr>
                <w:color w:val="404040"/>
              </w:rPr>
              <w:t>t</w:t>
            </w:r>
            <w:r>
              <w:rPr>
                <w:color w:val="404040"/>
                <w:spacing w:val="-13"/>
              </w:rPr>
              <w:t xml:space="preserve"> </w:t>
            </w:r>
            <w:r>
              <w:rPr>
                <w:color w:val="404040"/>
              </w:rPr>
              <w:t>1 = P</w:t>
            </w:r>
            <w:r>
              <w:rPr>
                <w:color w:val="404040"/>
                <w:spacing w:val="1"/>
              </w:rPr>
              <w:t>oo</w:t>
            </w:r>
            <w:r>
              <w:rPr>
                <w:color w:val="404040"/>
              </w:rPr>
              <w:t>r</w:t>
            </w:r>
            <w:r>
              <w:rPr>
                <w:color w:val="404040"/>
                <w:spacing w:val="-5"/>
              </w:rPr>
              <w:t xml:space="preserve"> </w:t>
            </w:r>
            <w:r>
              <w:rPr>
                <w:color w:val="404040"/>
              </w:rPr>
              <w:t>N/A</w:t>
            </w:r>
            <w:r>
              <w:rPr>
                <w:color w:val="404040"/>
                <w:spacing w:val="-3"/>
              </w:rPr>
              <w:t xml:space="preserve"> </w:t>
            </w:r>
            <w:r>
              <w:rPr>
                <w:color w:val="404040"/>
              </w:rPr>
              <w:t>= N</w:t>
            </w:r>
            <w:r>
              <w:rPr>
                <w:color w:val="404040"/>
                <w:spacing w:val="1"/>
              </w:rPr>
              <w:t>o</w:t>
            </w:r>
            <w:r>
              <w:rPr>
                <w:color w:val="404040"/>
              </w:rPr>
              <w:t>t</w:t>
            </w:r>
            <w:r>
              <w:rPr>
                <w:color w:val="404040"/>
                <w:spacing w:val="-3"/>
              </w:rPr>
              <w:t xml:space="preserve"> </w:t>
            </w:r>
            <w:r>
              <w:rPr>
                <w:color w:val="404040"/>
              </w:rPr>
              <w:t>A</w:t>
            </w:r>
            <w:r>
              <w:rPr>
                <w:color w:val="404040"/>
                <w:spacing w:val="1"/>
              </w:rPr>
              <w:t>pp</w:t>
            </w:r>
            <w:r>
              <w:rPr>
                <w:color w:val="404040"/>
              </w:rPr>
              <w:t>lica</w:t>
            </w:r>
            <w:r>
              <w:rPr>
                <w:color w:val="404040"/>
                <w:spacing w:val="2"/>
              </w:rPr>
              <w:t>b</w:t>
            </w:r>
            <w:r>
              <w:rPr>
                <w:color w:val="404040"/>
              </w:rPr>
              <w:t>le</w:t>
            </w:r>
          </w:p>
        </w:tc>
        <w:tc>
          <w:tcPr>
            <w:tcW w:w="2031" w:type="dxa"/>
            <w:tcBorders>
              <w:top w:val="single" w:sz="5" w:space="0" w:color="000000"/>
              <w:left w:val="single" w:sz="5" w:space="0" w:color="000000"/>
              <w:bottom w:val="single" w:sz="5" w:space="0" w:color="000000"/>
              <w:right w:val="single" w:sz="5" w:space="0" w:color="000000"/>
            </w:tcBorders>
          </w:tcPr>
          <w:p w14:paraId="46DC953F" w14:textId="77777777" w:rsidR="000B5094" w:rsidRDefault="000B5094" w:rsidP="000B5094">
            <w:pPr>
              <w:spacing w:line="220" w:lineRule="exact"/>
              <w:ind w:left="354"/>
            </w:pPr>
            <w:r>
              <w:t>P</w:t>
            </w:r>
            <w:r>
              <w:rPr>
                <w:spacing w:val="1"/>
              </w:rPr>
              <w:t>oo</w:t>
            </w:r>
            <w:r>
              <w:t>r</w:t>
            </w:r>
          </w:p>
        </w:tc>
        <w:tc>
          <w:tcPr>
            <w:tcW w:w="6804" w:type="dxa"/>
            <w:tcBorders>
              <w:top w:val="single" w:sz="5" w:space="0" w:color="000000"/>
              <w:left w:val="single" w:sz="5" w:space="0" w:color="000000"/>
              <w:bottom w:val="single" w:sz="5" w:space="0" w:color="000000"/>
              <w:right w:val="single" w:sz="5" w:space="0" w:color="000000"/>
            </w:tcBorders>
          </w:tcPr>
          <w:p w14:paraId="17566309" w14:textId="1B159ACD" w:rsidR="000B5094" w:rsidRDefault="000B5094" w:rsidP="000B5094">
            <w:pPr>
              <w:ind w:left="277"/>
            </w:pPr>
            <w:r>
              <w:t>A new title Future Thrust is added and the details are given. It is highlighted in the manuscript</w:t>
            </w:r>
          </w:p>
        </w:tc>
      </w:tr>
      <w:tr w:rsidR="000B5094" w14:paraId="4E1C58C1" w14:textId="77777777" w:rsidTr="0028177C">
        <w:trPr>
          <w:trHeight w:hRule="exact" w:val="932"/>
        </w:trPr>
        <w:tc>
          <w:tcPr>
            <w:tcW w:w="4820" w:type="dxa"/>
            <w:tcBorders>
              <w:top w:val="single" w:sz="5" w:space="0" w:color="000000"/>
              <w:left w:val="single" w:sz="5" w:space="0" w:color="000000"/>
              <w:bottom w:val="single" w:sz="5" w:space="0" w:color="000000"/>
              <w:right w:val="single" w:sz="5" w:space="0" w:color="000000"/>
            </w:tcBorders>
          </w:tcPr>
          <w:p w14:paraId="0015789A" w14:textId="77777777" w:rsidR="000B5094" w:rsidRDefault="000B5094" w:rsidP="000B5094">
            <w:pPr>
              <w:spacing w:line="220" w:lineRule="exact"/>
              <w:ind w:left="100"/>
            </w:pPr>
            <w:r>
              <w:rPr>
                <w:b/>
                <w:spacing w:val="1"/>
              </w:rPr>
              <w:t>11</w:t>
            </w:r>
            <w:r>
              <w:rPr>
                <w:b/>
              </w:rPr>
              <w:t>.</w:t>
            </w:r>
            <w:r>
              <w:rPr>
                <w:b/>
                <w:spacing w:val="-2"/>
              </w:rPr>
              <w:t xml:space="preserve"> </w:t>
            </w:r>
            <w:r>
              <w:rPr>
                <w:b/>
              </w:rPr>
              <w:t>Are</w:t>
            </w:r>
            <w:r>
              <w:rPr>
                <w:b/>
                <w:spacing w:val="-2"/>
              </w:rPr>
              <w:t xml:space="preserve"> </w:t>
            </w:r>
            <w:r>
              <w:rPr>
                <w:b/>
                <w:spacing w:val="1"/>
              </w:rPr>
              <w:t>t</w:t>
            </w:r>
            <w:r>
              <w:rPr>
                <w:b/>
              </w:rPr>
              <w:t>he</w:t>
            </w:r>
            <w:r>
              <w:rPr>
                <w:b/>
                <w:spacing w:val="-3"/>
              </w:rPr>
              <w:t xml:space="preserve"> </w:t>
            </w:r>
            <w:r>
              <w:rPr>
                <w:b/>
              </w:rPr>
              <w:t>c</w:t>
            </w:r>
            <w:r>
              <w:rPr>
                <w:b/>
                <w:spacing w:val="1"/>
              </w:rPr>
              <w:t>o</w:t>
            </w:r>
            <w:r>
              <w:rPr>
                <w:b/>
              </w:rPr>
              <w:t>nclu</w:t>
            </w:r>
            <w:r>
              <w:rPr>
                <w:b/>
                <w:spacing w:val="-1"/>
              </w:rPr>
              <w:t>s</w:t>
            </w:r>
            <w:r>
              <w:rPr>
                <w:b/>
              </w:rPr>
              <w:t>i</w:t>
            </w:r>
            <w:r>
              <w:rPr>
                <w:b/>
                <w:spacing w:val="1"/>
              </w:rPr>
              <w:t>o</w:t>
            </w:r>
            <w:r>
              <w:rPr>
                <w:b/>
              </w:rPr>
              <w:t>ns</w:t>
            </w:r>
            <w:r>
              <w:rPr>
                <w:b/>
                <w:spacing w:val="-11"/>
              </w:rPr>
              <w:t xml:space="preserve"> </w:t>
            </w:r>
            <w:r>
              <w:rPr>
                <w:b/>
              </w:rPr>
              <w:t>l</w:t>
            </w:r>
            <w:r>
              <w:rPr>
                <w:b/>
                <w:spacing w:val="1"/>
              </w:rPr>
              <w:t>og</w:t>
            </w:r>
            <w:r>
              <w:rPr>
                <w:b/>
              </w:rPr>
              <w:t>ic</w:t>
            </w:r>
            <w:r>
              <w:rPr>
                <w:b/>
                <w:spacing w:val="1"/>
              </w:rPr>
              <w:t>a</w:t>
            </w:r>
            <w:r>
              <w:rPr>
                <w:b/>
              </w:rPr>
              <w:t>lly</w:t>
            </w:r>
            <w:r>
              <w:rPr>
                <w:b/>
                <w:spacing w:val="-6"/>
              </w:rPr>
              <w:t xml:space="preserve"> </w:t>
            </w:r>
            <w:r>
              <w:rPr>
                <w:b/>
                <w:spacing w:val="1"/>
              </w:rPr>
              <w:t>a</w:t>
            </w:r>
            <w:r>
              <w:rPr>
                <w:b/>
              </w:rPr>
              <w:t>r</w:t>
            </w:r>
            <w:r>
              <w:rPr>
                <w:b/>
                <w:spacing w:val="1"/>
              </w:rPr>
              <w:t>r</w:t>
            </w:r>
            <w:r>
              <w:rPr>
                <w:b/>
              </w:rPr>
              <w:t>i</w:t>
            </w:r>
            <w:r>
              <w:rPr>
                <w:b/>
                <w:spacing w:val="1"/>
              </w:rPr>
              <w:t>v</w:t>
            </w:r>
            <w:r>
              <w:rPr>
                <w:b/>
              </w:rPr>
              <w:t>ed?</w:t>
            </w:r>
          </w:p>
          <w:p w14:paraId="52C04EB6" w14:textId="77777777" w:rsidR="000B5094" w:rsidRDefault="000B5094" w:rsidP="000B5094">
            <w:pPr>
              <w:ind w:left="100"/>
            </w:pPr>
            <w:r>
              <w:rPr>
                <w:color w:val="404040"/>
                <w:spacing w:val="-1"/>
              </w:rPr>
              <w:t>R</w:t>
            </w:r>
            <w:r>
              <w:rPr>
                <w:color w:val="404040"/>
              </w:rPr>
              <w:t>ati</w:t>
            </w:r>
            <w:r>
              <w:rPr>
                <w:color w:val="404040"/>
                <w:spacing w:val="1"/>
              </w:rPr>
              <w:t>n</w:t>
            </w:r>
            <w:r>
              <w:rPr>
                <w:color w:val="404040"/>
              </w:rPr>
              <w:t>g</w:t>
            </w:r>
            <w:r>
              <w:rPr>
                <w:color w:val="404040"/>
                <w:spacing w:val="-4"/>
              </w:rPr>
              <w:t xml:space="preserve"> </w:t>
            </w:r>
            <w:r>
              <w:rPr>
                <w:color w:val="404040"/>
              </w:rPr>
              <w:t>Scale:</w:t>
            </w:r>
          </w:p>
          <w:p w14:paraId="369880C0" w14:textId="77777777" w:rsidR="000B5094" w:rsidRDefault="000B5094" w:rsidP="000B5094">
            <w:pPr>
              <w:ind w:left="100"/>
            </w:pPr>
            <w:r>
              <w:rPr>
                <w:color w:val="404040"/>
              </w:rPr>
              <w:t>5 = E</w:t>
            </w:r>
            <w:r>
              <w:rPr>
                <w:color w:val="404040"/>
                <w:spacing w:val="1"/>
              </w:rPr>
              <w:t>x</w:t>
            </w:r>
            <w:r>
              <w:rPr>
                <w:color w:val="404040"/>
              </w:rPr>
              <w:t>c</w:t>
            </w:r>
            <w:r>
              <w:rPr>
                <w:color w:val="404040"/>
                <w:spacing w:val="1"/>
              </w:rPr>
              <w:t>e</w:t>
            </w:r>
            <w:r>
              <w:rPr>
                <w:color w:val="404040"/>
              </w:rPr>
              <w:t>lle</w:t>
            </w:r>
            <w:r>
              <w:rPr>
                <w:color w:val="404040"/>
                <w:spacing w:val="1"/>
              </w:rPr>
              <w:t>n</w:t>
            </w:r>
            <w:r>
              <w:rPr>
                <w:color w:val="404040"/>
              </w:rPr>
              <w:t>t</w:t>
            </w:r>
            <w:r>
              <w:rPr>
                <w:color w:val="404040"/>
                <w:spacing w:val="-8"/>
              </w:rPr>
              <w:t xml:space="preserve"> </w:t>
            </w:r>
            <w:r>
              <w:rPr>
                <w:color w:val="404040"/>
              </w:rPr>
              <w:t>4</w:t>
            </w:r>
            <w:r>
              <w:rPr>
                <w:color w:val="404040"/>
                <w:spacing w:val="-2"/>
              </w:rPr>
              <w:t xml:space="preserve"> </w:t>
            </w:r>
            <w:r>
              <w:rPr>
                <w:color w:val="404040"/>
              </w:rPr>
              <w:t>= G</w:t>
            </w:r>
            <w:r>
              <w:rPr>
                <w:color w:val="404040"/>
                <w:spacing w:val="1"/>
              </w:rPr>
              <w:t>o</w:t>
            </w:r>
            <w:r>
              <w:rPr>
                <w:color w:val="404040"/>
                <w:spacing w:val="-1"/>
              </w:rPr>
              <w:t>o</w:t>
            </w:r>
            <w:r>
              <w:rPr>
                <w:color w:val="404040"/>
              </w:rPr>
              <w:t>d</w:t>
            </w:r>
            <w:r>
              <w:rPr>
                <w:color w:val="404040"/>
                <w:spacing w:val="-3"/>
              </w:rPr>
              <w:t xml:space="preserve"> </w:t>
            </w:r>
            <w:r>
              <w:rPr>
                <w:color w:val="404040"/>
              </w:rPr>
              <w:t>3 = S</w:t>
            </w:r>
            <w:r>
              <w:rPr>
                <w:color w:val="404040"/>
                <w:spacing w:val="-2"/>
              </w:rPr>
              <w:t>a</w:t>
            </w:r>
            <w:r>
              <w:rPr>
                <w:color w:val="404040"/>
              </w:rPr>
              <w:t>ti</w:t>
            </w:r>
            <w:r>
              <w:rPr>
                <w:color w:val="404040"/>
                <w:spacing w:val="-1"/>
              </w:rPr>
              <w:t>s</w:t>
            </w:r>
            <w:r>
              <w:rPr>
                <w:color w:val="404040"/>
                <w:spacing w:val="1"/>
              </w:rPr>
              <w:t>f</w:t>
            </w:r>
            <w:r>
              <w:rPr>
                <w:color w:val="404040"/>
              </w:rPr>
              <w:t>a</w:t>
            </w:r>
            <w:r>
              <w:rPr>
                <w:color w:val="404040"/>
                <w:spacing w:val="1"/>
              </w:rPr>
              <w:t>c</w:t>
            </w:r>
            <w:r>
              <w:rPr>
                <w:color w:val="404040"/>
              </w:rPr>
              <w:t>t</w:t>
            </w:r>
            <w:r>
              <w:rPr>
                <w:color w:val="404040"/>
                <w:spacing w:val="1"/>
              </w:rPr>
              <w:t>or</w:t>
            </w:r>
            <w:r>
              <w:rPr>
                <w:color w:val="404040"/>
              </w:rPr>
              <w:t>y</w:t>
            </w:r>
            <w:r>
              <w:rPr>
                <w:color w:val="404040"/>
                <w:spacing w:val="-9"/>
              </w:rPr>
              <w:t xml:space="preserve"> </w:t>
            </w:r>
            <w:r>
              <w:rPr>
                <w:color w:val="404040"/>
              </w:rPr>
              <w:t>2 = Ne</w:t>
            </w:r>
            <w:r>
              <w:rPr>
                <w:color w:val="404040"/>
                <w:spacing w:val="1"/>
              </w:rPr>
              <w:t>ed</w:t>
            </w:r>
            <w:r>
              <w:rPr>
                <w:color w:val="404040"/>
              </w:rPr>
              <w:t>s</w:t>
            </w:r>
          </w:p>
          <w:p w14:paraId="139004B1" w14:textId="77777777" w:rsidR="000B5094" w:rsidRDefault="000B5094" w:rsidP="000B5094">
            <w:pPr>
              <w:spacing w:before="1" w:line="220" w:lineRule="exact"/>
              <w:ind w:left="100"/>
            </w:pPr>
            <w:r>
              <w:rPr>
                <w:color w:val="404040"/>
                <w:spacing w:val="1"/>
              </w:rPr>
              <w:t>Impr</w:t>
            </w:r>
            <w:r>
              <w:rPr>
                <w:color w:val="404040"/>
                <w:spacing w:val="-1"/>
              </w:rPr>
              <w:t>o</w:t>
            </w:r>
            <w:r>
              <w:rPr>
                <w:color w:val="404040"/>
                <w:spacing w:val="1"/>
              </w:rPr>
              <w:t>v</w:t>
            </w:r>
            <w:r>
              <w:rPr>
                <w:color w:val="404040"/>
              </w:rPr>
              <w:t>e</w:t>
            </w:r>
            <w:r>
              <w:rPr>
                <w:color w:val="404040"/>
                <w:spacing w:val="1"/>
              </w:rPr>
              <w:t>m</w:t>
            </w:r>
            <w:r>
              <w:rPr>
                <w:color w:val="404040"/>
              </w:rPr>
              <w:t>e</w:t>
            </w:r>
            <w:r>
              <w:rPr>
                <w:color w:val="404040"/>
                <w:spacing w:val="1"/>
              </w:rPr>
              <w:t>n</w:t>
            </w:r>
            <w:r>
              <w:rPr>
                <w:color w:val="404040"/>
              </w:rPr>
              <w:t>t</w:t>
            </w:r>
            <w:r>
              <w:rPr>
                <w:color w:val="404040"/>
                <w:spacing w:val="-13"/>
              </w:rPr>
              <w:t xml:space="preserve"> </w:t>
            </w:r>
            <w:r>
              <w:rPr>
                <w:color w:val="404040"/>
              </w:rPr>
              <w:t>1 = P</w:t>
            </w:r>
            <w:r>
              <w:rPr>
                <w:color w:val="404040"/>
                <w:spacing w:val="1"/>
              </w:rPr>
              <w:t>oo</w:t>
            </w:r>
            <w:r>
              <w:rPr>
                <w:color w:val="404040"/>
              </w:rPr>
              <w:t>r</w:t>
            </w:r>
            <w:r>
              <w:rPr>
                <w:color w:val="404040"/>
                <w:spacing w:val="-5"/>
              </w:rPr>
              <w:t xml:space="preserve"> </w:t>
            </w:r>
            <w:r>
              <w:rPr>
                <w:color w:val="404040"/>
              </w:rPr>
              <w:t>N/A</w:t>
            </w:r>
            <w:r>
              <w:rPr>
                <w:color w:val="404040"/>
                <w:spacing w:val="-3"/>
              </w:rPr>
              <w:t xml:space="preserve"> </w:t>
            </w:r>
            <w:r>
              <w:rPr>
                <w:color w:val="404040"/>
              </w:rPr>
              <w:t>= N</w:t>
            </w:r>
            <w:r>
              <w:rPr>
                <w:color w:val="404040"/>
                <w:spacing w:val="1"/>
              </w:rPr>
              <w:t>o</w:t>
            </w:r>
            <w:r>
              <w:rPr>
                <w:color w:val="404040"/>
              </w:rPr>
              <w:t>t</w:t>
            </w:r>
            <w:r>
              <w:rPr>
                <w:color w:val="404040"/>
                <w:spacing w:val="-3"/>
              </w:rPr>
              <w:t xml:space="preserve"> </w:t>
            </w:r>
            <w:r>
              <w:rPr>
                <w:color w:val="404040"/>
              </w:rPr>
              <w:t>A</w:t>
            </w:r>
            <w:r>
              <w:rPr>
                <w:color w:val="404040"/>
                <w:spacing w:val="1"/>
              </w:rPr>
              <w:t>pp</w:t>
            </w:r>
            <w:r>
              <w:rPr>
                <w:color w:val="404040"/>
              </w:rPr>
              <w:t>lica</w:t>
            </w:r>
            <w:r>
              <w:rPr>
                <w:color w:val="404040"/>
                <w:spacing w:val="2"/>
              </w:rPr>
              <w:t>b</w:t>
            </w:r>
            <w:r>
              <w:rPr>
                <w:color w:val="404040"/>
              </w:rPr>
              <w:t>le</w:t>
            </w:r>
          </w:p>
        </w:tc>
        <w:tc>
          <w:tcPr>
            <w:tcW w:w="2031" w:type="dxa"/>
            <w:tcBorders>
              <w:top w:val="single" w:sz="5" w:space="0" w:color="000000"/>
              <w:left w:val="single" w:sz="5" w:space="0" w:color="000000"/>
              <w:bottom w:val="single" w:sz="5" w:space="0" w:color="000000"/>
              <w:right w:val="single" w:sz="5" w:space="0" w:color="000000"/>
            </w:tcBorders>
          </w:tcPr>
          <w:p w14:paraId="1710C3F5" w14:textId="77777777" w:rsidR="000B5094" w:rsidRDefault="000B5094" w:rsidP="000B5094">
            <w:pPr>
              <w:spacing w:line="220" w:lineRule="exact"/>
              <w:ind w:left="253"/>
            </w:pPr>
            <w:proofErr w:type="spellStart"/>
            <w:r>
              <w:t>Satifa</w:t>
            </w:r>
            <w:r>
              <w:rPr>
                <w:spacing w:val="1"/>
              </w:rPr>
              <w:t>c</w:t>
            </w:r>
            <w:r>
              <w:t>t</w:t>
            </w:r>
            <w:r>
              <w:rPr>
                <w:spacing w:val="1"/>
              </w:rPr>
              <w:t>or</w:t>
            </w:r>
            <w:r>
              <w:t>y</w:t>
            </w:r>
            <w:proofErr w:type="spellEnd"/>
          </w:p>
        </w:tc>
        <w:tc>
          <w:tcPr>
            <w:tcW w:w="6804" w:type="dxa"/>
            <w:tcBorders>
              <w:top w:val="single" w:sz="5" w:space="0" w:color="000000"/>
              <w:left w:val="single" w:sz="5" w:space="0" w:color="000000"/>
              <w:bottom w:val="single" w:sz="5" w:space="0" w:color="000000"/>
              <w:right w:val="single" w:sz="5" w:space="0" w:color="000000"/>
            </w:tcBorders>
          </w:tcPr>
          <w:p w14:paraId="793A56AE" w14:textId="050D544F" w:rsidR="000B5094" w:rsidRDefault="000B5094" w:rsidP="000B5094">
            <w:r>
              <w:t>Given as it is</w:t>
            </w:r>
          </w:p>
        </w:tc>
      </w:tr>
      <w:tr w:rsidR="000B5094" w14:paraId="657783B8" w14:textId="77777777" w:rsidTr="0028177C">
        <w:trPr>
          <w:trHeight w:hRule="exact" w:val="929"/>
        </w:trPr>
        <w:tc>
          <w:tcPr>
            <w:tcW w:w="4820" w:type="dxa"/>
            <w:tcBorders>
              <w:top w:val="single" w:sz="5" w:space="0" w:color="000000"/>
              <w:left w:val="single" w:sz="5" w:space="0" w:color="000000"/>
              <w:bottom w:val="single" w:sz="5" w:space="0" w:color="000000"/>
              <w:right w:val="single" w:sz="5" w:space="0" w:color="000000"/>
            </w:tcBorders>
          </w:tcPr>
          <w:p w14:paraId="3085D495" w14:textId="77777777" w:rsidR="000B5094" w:rsidRDefault="000B5094" w:rsidP="000B5094">
            <w:pPr>
              <w:spacing w:line="220" w:lineRule="exact"/>
              <w:ind w:left="100"/>
            </w:pPr>
            <w:r>
              <w:rPr>
                <w:b/>
                <w:spacing w:val="1"/>
              </w:rPr>
              <w:t>12</w:t>
            </w:r>
            <w:r>
              <w:rPr>
                <w:b/>
              </w:rPr>
              <w:t>.</w:t>
            </w:r>
            <w:r>
              <w:rPr>
                <w:b/>
                <w:spacing w:val="-2"/>
              </w:rPr>
              <w:t xml:space="preserve"> </w:t>
            </w:r>
            <w:r>
              <w:rPr>
                <w:b/>
              </w:rPr>
              <w:t>Are</w:t>
            </w:r>
            <w:r>
              <w:rPr>
                <w:b/>
                <w:spacing w:val="-2"/>
              </w:rPr>
              <w:t xml:space="preserve"> </w:t>
            </w:r>
            <w:r>
              <w:rPr>
                <w:b/>
                <w:spacing w:val="1"/>
              </w:rPr>
              <w:t>t</w:t>
            </w:r>
            <w:r>
              <w:rPr>
                <w:b/>
              </w:rPr>
              <w:t>he</w:t>
            </w:r>
            <w:r>
              <w:rPr>
                <w:b/>
                <w:spacing w:val="-3"/>
              </w:rPr>
              <w:t xml:space="preserve"> </w:t>
            </w:r>
            <w:r>
              <w:rPr>
                <w:b/>
              </w:rPr>
              <w:t>li</w:t>
            </w:r>
            <w:r>
              <w:rPr>
                <w:b/>
                <w:spacing w:val="2"/>
              </w:rPr>
              <w:t>m</w:t>
            </w:r>
            <w:r>
              <w:rPr>
                <w:b/>
              </w:rPr>
              <w:t>i</w:t>
            </w:r>
            <w:r>
              <w:rPr>
                <w:b/>
                <w:spacing w:val="-2"/>
              </w:rPr>
              <w:t>t</w:t>
            </w:r>
            <w:r>
              <w:rPr>
                <w:b/>
                <w:spacing w:val="1"/>
              </w:rPr>
              <w:t>at</w:t>
            </w:r>
            <w:r>
              <w:rPr>
                <w:b/>
              </w:rPr>
              <w:t>i</w:t>
            </w:r>
            <w:r>
              <w:rPr>
                <w:b/>
                <w:spacing w:val="1"/>
              </w:rPr>
              <w:t>o</w:t>
            </w:r>
            <w:r>
              <w:rPr>
                <w:b/>
              </w:rPr>
              <w:t>ns</w:t>
            </w:r>
            <w:r>
              <w:rPr>
                <w:b/>
                <w:spacing w:val="-10"/>
              </w:rPr>
              <w:t xml:space="preserve"> </w:t>
            </w:r>
            <w:r>
              <w:rPr>
                <w:b/>
                <w:spacing w:val="1"/>
              </w:rPr>
              <w:t>o</w:t>
            </w:r>
            <w:r>
              <w:rPr>
                <w:b/>
              </w:rPr>
              <w:t>f</w:t>
            </w:r>
            <w:r>
              <w:rPr>
                <w:b/>
                <w:spacing w:val="-3"/>
              </w:rPr>
              <w:t xml:space="preserve"> </w:t>
            </w:r>
            <w:r>
              <w:rPr>
                <w:b/>
                <w:spacing w:val="1"/>
              </w:rPr>
              <w:t>t</w:t>
            </w:r>
            <w:r>
              <w:rPr>
                <w:b/>
              </w:rPr>
              <w:t>he</w:t>
            </w:r>
            <w:r>
              <w:rPr>
                <w:b/>
                <w:spacing w:val="-3"/>
              </w:rPr>
              <w:t xml:space="preserve"> </w:t>
            </w:r>
            <w:r>
              <w:rPr>
                <w:b/>
              </w:rPr>
              <w:t>p</w:t>
            </w:r>
            <w:r>
              <w:rPr>
                <w:b/>
                <w:spacing w:val="1"/>
              </w:rPr>
              <w:t>a</w:t>
            </w:r>
            <w:r>
              <w:rPr>
                <w:b/>
              </w:rPr>
              <w:t>per</w:t>
            </w:r>
            <w:r>
              <w:rPr>
                <w:b/>
                <w:spacing w:val="-4"/>
              </w:rPr>
              <w:t xml:space="preserve"> </w:t>
            </w:r>
            <w:r>
              <w:rPr>
                <w:b/>
              </w:rPr>
              <w:t>di</w:t>
            </w:r>
            <w:r>
              <w:rPr>
                <w:b/>
                <w:spacing w:val="-1"/>
              </w:rPr>
              <w:t>s</w:t>
            </w:r>
            <w:r>
              <w:rPr>
                <w:b/>
              </w:rPr>
              <w:t>c</w:t>
            </w:r>
            <w:r>
              <w:rPr>
                <w:b/>
                <w:spacing w:val="2"/>
              </w:rPr>
              <w:t>u</w:t>
            </w:r>
            <w:r>
              <w:rPr>
                <w:b/>
                <w:spacing w:val="-1"/>
              </w:rPr>
              <w:t>ss</w:t>
            </w:r>
            <w:r>
              <w:rPr>
                <w:b/>
                <w:spacing w:val="3"/>
              </w:rPr>
              <w:t>e</w:t>
            </w:r>
            <w:r>
              <w:rPr>
                <w:b/>
              </w:rPr>
              <w:t>d?</w:t>
            </w:r>
          </w:p>
          <w:p w14:paraId="19392442" w14:textId="77777777" w:rsidR="000B5094" w:rsidRDefault="000B5094" w:rsidP="000B5094">
            <w:pPr>
              <w:ind w:left="100"/>
            </w:pPr>
            <w:r>
              <w:rPr>
                <w:color w:val="404040"/>
                <w:spacing w:val="-1"/>
              </w:rPr>
              <w:t>R</w:t>
            </w:r>
            <w:r>
              <w:rPr>
                <w:color w:val="404040"/>
              </w:rPr>
              <w:t>ati</w:t>
            </w:r>
            <w:r>
              <w:rPr>
                <w:color w:val="404040"/>
                <w:spacing w:val="1"/>
              </w:rPr>
              <w:t>n</w:t>
            </w:r>
            <w:r>
              <w:rPr>
                <w:color w:val="404040"/>
              </w:rPr>
              <w:t>g</w:t>
            </w:r>
            <w:r>
              <w:rPr>
                <w:color w:val="404040"/>
                <w:spacing w:val="-4"/>
              </w:rPr>
              <w:t xml:space="preserve"> </w:t>
            </w:r>
            <w:r>
              <w:rPr>
                <w:color w:val="404040"/>
              </w:rPr>
              <w:t>Scale:</w:t>
            </w:r>
          </w:p>
          <w:p w14:paraId="4030C06F" w14:textId="77777777" w:rsidR="000B5094" w:rsidRDefault="000B5094" w:rsidP="000B5094">
            <w:pPr>
              <w:spacing w:line="220" w:lineRule="exact"/>
              <w:ind w:left="100"/>
            </w:pPr>
            <w:r>
              <w:rPr>
                <w:color w:val="404040"/>
              </w:rPr>
              <w:t>5 = E</w:t>
            </w:r>
            <w:r>
              <w:rPr>
                <w:color w:val="404040"/>
                <w:spacing w:val="1"/>
              </w:rPr>
              <w:t>x</w:t>
            </w:r>
            <w:r>
              <w:rPr>
                <w:color w:val="404040"/>
              </w:rPr>
              <w:t>c</w:t>
            </w:r>
            <w:r>
              <w:rPr>
                <w:color w:val="404040"/>
                <w:spacing w:val="1"/>
              </w:rPr>
              <w:t>e</w:t>
            </w:r>
            <w:r>
              <w:rPr>
                <w:color w:val="404040"/>
              </w:rPr>
              <w:t>lle</w:t>
            </w:r>
            <w:r>
              <w:rPr>
                <w:color w:val="404040"/>
                <w:spacing w:val="1"/>
              </w:rPr>
              <w:t>n</w:t>
            </w:r>
            <w:r>
              <w:rPr>
                <w:color w:val="404040"/>
              </w:rPr>
              <w:t>t</w:t>
            </w:r>
            <w:r>
              <w:rPr>
                <w:color w:val="404040"/>
                <w:spacing w:val="-8"/>
              </w:rPr>
              <w:t xml:space="preserve"> </w:t>
            </w:r>
            <w:r>
              <w:rPr>
                <w:color w:val="404040"/>
              </w:rPr>
              <w:t>4</w:t>
            </w:r>
            <w:r>
              <w:rPr>
                <w:color w:val="404040"/>
                <w:spacing w:val="-2"/>
              </w:rPr>
              <w:t xml:space="preserve"> </w:t>
            </w:r>
            <w:r>
              <w:rPr>
                <w:color w:val="404040"/>
              </w:rPr>
              <w:t>= G</w:t>
            </w:r>
            <w:r>
              <w:rPr>
                <w:color w:val="404040"/>
                <w:spacing w:val="1"/>
              </w:rPr>
              <w:t>o</w:t>
            </w:r>
            <w:r>
              <w:rPr>
                <w:color w:val="404040"/>
                <w:spacing w:val="-1"/>
              </w:rPr>
              <w:t>o</w:t>
            </w:r>
            <w:r>
              <w:rPr>
                <w:color w:val="404040"/>
              </w:rPr>
              <w:t>d</w:t>
            </w:r>
            <w:r>
              <w:rPr>
                <w:color w:val="404040"/>
                <w:spacing w:val="-3"/>
              </w:rPr>
              <w:t xml:space="preserve"> </w:t>
            </w:r>
            <w:r>
              <w:rPr>
                <w:color w:val="404040"/>
              </w:rPr>
              <w:t>3 = S</w:t>
            </w:r>
            <w:r>
              <w:rPr>
                <w:color w:val="404040"/>
                <w:spacing w:val="-2"/>
              </w:rPr>
              <w:t>a</w:t>
            </w:r>
            <w:r>
              <w:rPr>
                <w:color w:val="404040"/>
              </w:rPr>
              <w:t>ti</w:t>
            </w:r>
            <w:r>
              <w:rPr>
                <w:color w:val="404040"/>
                <w:spacing w:val="-1"/>
              </w:rPr>
              <w:t>s</w:t>
            </w:r>
            <w:r>
              <w:rPr>
                <w:color w:val="404040"/>
                <w:spacing w:val="1"/>
              </w:rPr>
              <w:t>f</w:t>
            </w:r>
            <w:r>
              <w:rPr>
                <w:color w:val="404040"/>
              </w:rPr>
              <w:t>a</w:t>
            </w:r>
            <w:r>
              <w:rPr>
                <w:color w:val="404040"/>
                <w:spacing w:val="1"/>
              </w:rPr>
              <w:t>c</w:t>
            </w:r>
            <w:r>
              <w:rPr>
                <w:color w:val="404040"/>
              </w:rPr>
              <w:t>t</w:t>
            </w:r>
            <w:r>
              <w:rPr>
                <w:color w:val="404040"/>
                <w:spacing w:val="1"/>
              </w:rPr>
              <w:t>or</w:t>
            </w:r>
            <w:r>
              <w:rPr>
                <w:color w:val="404040"/>
              </w:rPr>
              <w:t>y</w:t>
            </w:r>
            <w:r>
              <w:rPr>
                <w:color w:val="404040"/>
                <w:spacing w:val="-9"/>
              </w:rPr>
              <w:t xml:space="preserve"> </w:t>
            </w:r>
            <w:r>
              <w:rPr>
                <w:color w:val="404040"/>
              </w:rPr>
              <w:t>2 = Ne</w:t>
            </w:r>
            <w:r>
              <w:rPr>
                <w:color w:val="404040"/>
                <w:spacing w:val="1"/>
              </w:rPr>
              <w:t>ed</w:t>
            </w:r>
            <w:r>
              <w:rPr>
                <w:color w:val="404040"/>
              </w:rPr>
              <w:t>s</w:t>
            </w:r>
          </w:p>
          <w:p w14:paraId="29532E9A" w14:textId="77777777" w:rsidR="000B5094" w:rsidRDefault="000B5094" w:rsidP="000B5094">
            <w:pPr>
              <w:spacing w:line="220" w:lineRule="exact"/>
              <w:ind w:left="100"/>
            </w:pPr>
            <w:r>
              <w:rPr>
                <w:color w:val="404040"/>
                <w:spacing w:val="1"/>
              </w:rPr>
              <w:t>Impr</w:t>
            </w:r>
            <w:r>
              <w:rPr>
                <w:color w:val="404040"/>
                <w:spacing w:val="-1"/>
              </w:rPr>
              <w:t>o</w:t>
            </w:r>
            <w:r>
              <w:rPr>
                <w:color w:val="404040"/>
                <w:spacing w:val="1"/>
              </w:rPr>
              <w:t>v</w:t>
            </w:r>
            <w:r>
              <w:rPr>
                <w:color w:val="404040"/>
              </w:rPr>
              <w:t>e</w:t>
            </w:r>
            <w:r>
              <w:rPr>
                <w:color w:val="404040"/>
                <w:spacing w:val="1"/>
              </w:rPr>
              <w:t>m</w:t>
            </w:r>
            <w:r>
              <w:rPr>
                <w:color w:val="404040"/>
              </w:rPr>
              <w:t>e</w:t>
            </w:r>
            <w:r>
              <w:rPr>
                <w:color w:val="404040"/>
                <w:spacing w:val="1"/>
              </w:rPr>
              <w:t>n</w:t>
            </w:r>
            <w:r>
              <w:rPr>
                <w:color w:val="404040"/>
              </w:rPr>
              <w:t>t</w:t>
            </w:r>
            <w:r>
              <w:rPr>
                <w:color w:val="404040"/>
                <w:spacing w:val="-13"/>
              </w:rPr>
              <w:t xml:space="preserve"> </w:t>
            </w:r>
            <w:r>
              <w:rPr>
                <w:color w:val="404040"/>
              </w:rPr>
              <w:t>1 = P</w:t>
            </w:r>
            <w:r>
              <w:rPr>
                <w:color w:val="404040"/>
                <w:spacing w:val="1"/>
              </w:rPr>
              <w:t>oo</w:t>
            </w:r>
            <w:r>
              <w:rPr>
                <w:color w:val="404040"/>
              </w:rPr>
              <w:t>r</w:t>
            </w:r>
            <w:r>
              <w:rPr>
                <w:color w:val="404040"/>
                <w:spacing w:val="-5"/>
              </w:rPr>
              <w:t xml:space="preserve"> </w:t>
            </w:r>
            <w:r>
              <w:rPr>
                <w:color w:val="404040"/>
              </w:rPr>
              <w:t>N/A</w:t>
            </w:r>
            <w:r>
              <w:rPr>
                <w:color w:val="404040"/>
                <w:spacing w:val="-3"/>
              </w:rPr>
              <w:t xml:space="preserve"> </w:t>
            </w:r>
            <w:r>
              <w:rPr>
                <w:color w:val="404040"/>
              </w:rPr>
              <w:t>= N</w:t>
            </w:r>
            <w:r>
              <w:rPr>
                <w:color w:val="404040"/>
                <w:spacing w:val="1"/>
              </w:rPr>
              <w:t>o</w:t>
            </w:r>
            <w:r>
              <w:rPr>
                <w:color w:val="404040"/>
              </w:rPr>
              <w:t>t</w:t>
            </w:r>
            <w:r>
              <w:rPr>
                <w:color w:val="404040"/>
                <w:spacing w:val="-3"/>
              </w:rPr>
              <w:t xml:space="preserve"> </w:t>
            </w:r>
            <w:r>
              <w:rPr>
                <w:color w:val="404040"/>
              </w:rPr>
              <w:t>A</w:t>
            </w:r>
            <w:r>
              <w:rPr>
                <w:color w:val="404040"/>
                <w:spacing w:val="1"/>
              </w:rPr>
              <w:t>pp</w:t>
            </w:r>
            <w:r>
              <w:rPr>
                <w:color w:val="404040"/>
              </w:rPr>
              <w:t>lica</w:t>
            </w:r>
            <w:r>
              <w:rPr>
                <w:color w:val="404040"/>
                <w:spacing w:val="2"/>
              </w:rPr>
              <w:t>b</w:t>
            </w:r>
            <w:r>
              <w:rPr>
                <w:color w:val="404040"/>
              </w:rPr>
              <w:t>le</w:t>
            </w:r>
          </w:p>
        </w:tc>
        <w:tc>
          <w:tcPr>
            <w:tcW w:w="2031" w:type="dxa"/>
            <w:tcBorders>
              <w:top w:val="single" w:sz="5" w:space="0" w:color="000000"/>
              <w:left w:val="single" w:sz="5" w:space="0" w:color="000000"/>
              <w:bottom w:val="single" w:sz="5" w:space="0" w:color="000000"/>
              <w:right w:val="single" w:sz="5" w:space="0" w:color="000000"/>
            </w:tcBorders>
          </w:tcPr>
          <w:p w14:paraId="772FA056" w14:textId="77777777" w:rsidR="000B5094" w:rsidRDefault="000B5094" w:rsidP="000B5094">
            <w:pPr>
              <w:spacing w:line="220" w:lineRule="exact"/>
              <w:ind w:left="203"/>
            </w:pPr>
            <w:r>
              <w:t>P</w:t>
            </w:r>
            <w:r>
              <w:rPr>
                <w:spacing w:val="1"/>
              </w:rPr>
              <w:t>oo</w:t>
            </w:r>
            <w:r>
              <w:t>r</w:t>
            </w:r>
          </w:p>
        </w:tc>
        <w:tc>
          <w:tcPr>
            <w:tcW w:w="6804" w:type="dxa"/>
            <w:tcBorders>
              <w:top w:val="single" w:sz="5" w:space="0" w:color="000000"/>
              <w:left w:val="single" w:sz="5" w:space="0" w:color="000000"/>
              <w:bottom w:val="single" w:sz="5" w:space="0" w:color="000000"/>
              <w:right w:val="single" w:sz="5" w:space="0" w:color="000000"/>
            </w:tcBorders>
          </w:tcPr>
          <w:p w14:paraId="7926EDA3" w14:textId="2D32FA6F" w:rsidR="000B5094" w:rsidRDefault="000B5094" w:rsidP="000B5094">
            <w:pPr>
              <w:ind w:left="277" w:right="278"/>
            </w:pPr>
            <w:r>
              <w:t xml:space="preserve">The limitations of the study </w:t>
            </w:r>
            <w:proofErr w:type="gramStart"/>
            <w:r>
              <w:t>is</w:t>
            </w:r>
            <w:proofErr w:type="gramEnd"/>
            <w:r>
              <w:t xml:space="preserve"> included in the future thrust and before conclusion</w:t>
            </w:r>
          </w:p>
        </w:tc>
      </w:tr>
      <w:tr w:rsidR="000B5094" w14:paraId="25D8B1A9" w14:textId="77777777" w:rsidTr="0028177C">
        <w:trPr>
          <w:trHeight w:hRule="exact" w:val="1390"/>
        </w:trPr>
        <w:tc>
          <w:tcPr>
            <w:tcW w:w="4820" w:type="dxa"/>
            <w:tcBorders>
              <w:top w:val="single" w:sz="5" w:space="0" w:color="000000"/>
              <w:left w:val="single" w:sz="5" w:space="0" w:color="000000"/>
              <w:bottom w:val="single" w:sz="5" w:space="0" w:color="000000"/>
              <w:right w:val="single" w:sz="5" w:space="0" w:color="000000"/>
            </w:tcBorders>
          </w:tcPr>
          <w:p w14:paraId="35050D46" w14:textId="77777777" w:rsidR="000B5094" w:rsidRDefault="000B5094" w:rsidP="000B5094">
            <w:pPr>
              <w:spacing w:before="2" w:line="220" w:lineRule="exact"/>
              <w:ind w:left="100" w:right="467"/>
            </w:pPr>
            <w:r>
              <w:rPr>
                <w:b/>
                <w:spacing w:val="1"/>
              </w:rPr>
              <w:t>13</w:t>
            </w:r>
            <w:r>
              <w:rPr>
                <w:b/>
              </w:rPr>
              <w:t>.</w:t>
            </w:r>
            <w:r>
              <w:rPr>
                <w:b/>
                <w:spacing w:val="-2"/>
              </w:rPr>
              <w:t xml:space="preserve"> </w:t>
            </w:r>
            <w:r>
              <w:rPr>
                <w:b/>
              </w:rPr>
              <w:t>Wh</w:t>
            </w:r>
            <w:r>
              <w:rPr>
                <w:b/>
                <w:spacing w:val="1"/>
              </w:rPr>
              <w:t>a</w:t>
            </w:r>
            <w:r>
              <w:rPr>
                <w:b/>
              </w:rPr>
              <w:t>t</w:t>
            </w:r>
            <w:r>
              <w:rPr>
                <w:b/>
                <w:spacing w:val="-4"/>
              </w:rPr>
              <w:t xml:space="preserve"> </w:t>
            </w:r>
            <w:r>
              <w:rPr>
                <w:b/>
              </w:rPr>
              <w:t>is</w:t>
            </w:r>
            <w:r>
              <w:rPr>
                <w:b/>
                <w:spacing w:val="-2"/>
              </w:rPr>
              <w:t xml:space="preserve"> </w:t>
            </w:r>
            <w:r>
              <w:rPr>
                <w:b/>
                <w:spacing w:val="1"/>
              </w:rPr>
              <w:t>t</w:t>
            </w:r>
            <w:r>
              <w:rPr>
                <w:b/>
              </w:rPr>
              <w:t>he</w:t>
            </w:r>
            <w:r>
              <w:rPr>
                <w:b/>
                <w:spacing w:val="-1"/>
              </w:rPr>
              <w:t xml:space="preserve"> </w:t>
            </w:r>
            <w:r>
              <w:t>Q</w:t>
            </w:r>
            <w:r>
              <w:rPr>
                <w:spacing w:val="1"/>
              </w:rPr>
              <w:t>u</w:t>
            </w:r>
            <w:r>
              <w:t>ality</w:t>
            </w:r>
            <w:r>
              <w:rPr>
                <w:spacing w:val="-5"/>
              </w:rPr>
              <w:t xml:space="preserve"> </w:t>
            </w:r>
            <w:r>
              <w:rPr>
                <w:spacing w:val="1"/>
              </w:rPr>
              <w:t>o</w:t>
            </w:r>
            <w:r>
              <w:t>f</w:t>
            </w:r>
            <w:r>
              <w:rPr>
                <w:spacing w:val="-3"/>
              </w:rPr>
              <w:t xml:space="preserve"> </w:t>
            </w:r>
            <w:r>
              <w:rPr>
                <w:spacing w:val="1"/>
              </w:rPr>
              <w:t>r</w:t>
            </w:r>
            <w:r>
              <w:t>e</w:t>
            </w:r>
            <w:r>
              <w:rPr>
                <w:spacing w:val="-1"/>
              </w:rPr>
              <w:t>f</w:t>
            </w:r>
            <w:r>
              <w:t>e</w:t>
            </w:r>
            <w:r>
              <w:rPr>
                <w:spacing w:val="1"/>
              </w:rPr>
              <w:t>r</w:t>
            </w:r>
            <w:r>
              <w:t>e</w:t>
            </w:r>
            <w:r>
              <w:rPr>
                <w:spacing w:val="1"/>
              </w:rPr>
              <w:t>n</w:t>
            </w:r>
            <w:r>
              <w:t>c</w:t>
            </w:r>
            <w:r>
              <w:rPr>
                <w:spacing w:val="1"/>
              </w:rPr>
              <w:t>e</w:t>
            </w:r>
            <w:r>
              <w:t>s</w:t>
            </w:r>
            <w:r>
              <w:rPr>
                <w:spacing w:val="-8"/>
              </w:rPr>
              <w:t xml:space="preserve"> </w:t>
            </w:r>
            <w:r>
              <w:rPr>
                <w:spacing w:val="1"/>
              </w:rPr>
              <w:t>(</w:t>
            </w:r>
            <w:r>
              <w:t>i.</w:t>
            </w:r>
            <w:r>
              <w:rPr>
                <w:spacing w:val="1"/>
              </w:rPr>
              <w:t>e</w:t>
            </w:r>
            <w:r>
              <w:t>.</w:t>
            </w:r>
            <w:r>
              <w:rPr>
                <w:spacing w:val="-2"/>
              </w:rPr>
              <w:t xml:space="preserve"> </w:t>
            </w:r>
            <w:r>
              <w:rPr>
                <w:spacing w:val="1"/>
              </w:rPr>
              <w:t>f</w:t>
            </w:r>
            <w:r>
              <w:rPr>
                <w:spacing w:val="-2"/>
              </w:rPr>
              <w:t>r</w:t>
            </w:r>
            <w:r>
              <w:rPr>
                <w:spacing w:val="1"/>
              </w:rPr>
              <w:t>o</w:t>
            </w:r>
            <w:r>
              <w:t>m</w:t>
            </w:r>
            <w:r>
              <w:rPr>
                <w:spacing w:val="-3"/>
              </w:rPr>
              <w:t xml:space="preserve"> </w:t>
            </w:r>
            <w:r>
              <w:rPr>
                <w:spacing w:val="1"/>
              </w:rPr>
              <w:t>p</w:t>
            </w:r>
            <w:r>
              <w:t>e</w:t>
            </w:r>
            <w:r>
              <w:rPr>
                <w:spacing w:val="-2"/>
              </w:rPr>
              <w:t>e</w:t>
            </w:r>
            <w:r>
              <w:t xml:space="preserve">r </w:t>
            </w:r>
            <w:r>
              <w:rPr>
                <w:spacing w:val="1"/>
              </w:rPr>
              <w:t>r</w:t>
            </w:r>
            <w:r>
              <w:t>e</w:t>
            </w:r>
            <w:r>
              <w:rPr>
                <w:spacing w:val="1"/>
              </w:rPr>
              <w:t>v</w:t>
            </w:r>
            <w:r>
              <w:t>iew</w:t>
            </w:r>
            <w:r>
              <w:rPr>
                <w:spacing w:val="1"/>
              </w:rPr>
              <w:t>e</w:t>
            </w:r>
            <w:r>
              <w:t>d</w:t>
            </w:r>
            <w:r>
              <w:rPr>
                <w:spacing w:val="-6"/>
              </w:rPr>
              <w:t xml:space="preserve"> </w:t>
            </w:r>
            <w:r>
              <w:t>a</w:t>
            </w:r>
            <w:r>
              <w:rPr>
                <w:spacing w:val="1"/>
              </w:rPr>
              <w:t>u</w:t>
            </w:r>
            <w:r>
              <w:t>t</w:t>
            </w:r>
            <w:r>
              <w:rPr>
                <w:spacing w:val="1"/>
              </w:rPr>
              <w:t>h</w:t>
            </w:r>
            <w:r>
              <w:rPr>
                <w:spacing w:val="-2"/>
              </w:rPr>
              <w:t>e</w:t>
            </w:r>
            <w:r>
              <w:rPr>
                <w:spacing w:val="1"/>
              </w:rPr>
              <w:t>n</w:t>
            </w:r>
            <w:r>
              <w:t>tic</w:t>
            </w:r>
            <w:r>
              <w:rPr>
                <w:spacing w:val="-7"/>
              </w:rPr>
              <w:t xml:space="preserve"> </w:t>
            </w:r>
            <w:r>
              <w:rPr>
                <w:spacing w:val="-1"/>
              </w:rPr>
              <w:t>s</w:t>
            </w:r>
            <w:r>
              <w:rPr>
                <w:spacing w:val="1"/>
              </w:rPr>
              <w:t>our</w:t>
            </w:r>
            <w:r>
              <w:t>c</w:t>
            </w:r>
            <w:r>
              <w:rPr>
                <w:spacing w:val="1"/>
              </w:rPr>
              <w:t>e</w:t>
            </w:r>
            <w:r>
              <w:rPr>
                <w:spacing w:val="-1"/>
              </w:rPr>
              <w:t>s</w:t>
            </w:r>
            <w:r>
              <w:t>)</w:t>
            </w:r>
          </w:p>
          <w:p w14:paraId="1DDB11B2" w14:textId="77777777" w:rsidR="000B5094" w:rsidRDefault="000B5094" w:rsidP="000B5094">
            <w:pPr>
              <w:spacing w:line="220" w:lineRule="exact"/>
              <w:ind w:left="100"/>
            </w:pPr>
            <w:r>
              <w:rPr>
                <w:color w:val="404040"/>
                <w:spacing w:val="-1"/>
              </w:rPr>
              <w:t>R</w:t>
            </w:r>
            <w:r>
              <w:rPr>
                <w:color w:val="404040"/>
              </w:rPr>
              <w:t>ati</w:t>
            </w:r>
            <w:r>
              <w:rPr>
                <w:color w:val="404040"/>
                <w:spacing w:val="1"/>
              </w:rPr>
              <w:t>n</w:t>
            </w:r>
            <w:r>
              <w:rPr>
                <w:color w:val="404040"/>
              </w:rPr>
              <w:t>g</w:t>
            </w:r>
            <w:r>
              <w:rPr>
                <w:color w:val="404040"/>
                <w:spacing w:val="-4"/>
              </w:rPr>
              <w:t xml:space="preserve"> </w:t>
            </w:r>
            <w:r>
              <w:rPr>
                <w:color w:val="404040"/>
              </w:rPr>
              <w:t>Scale:</w:t>
            </w:r>
          </w:p>
          <w:p w14:paraId="78429647" w14:textId="77777777" w:rsidR="000B5094" w:rsidRDefault="000B5094" w:rsidP="000B5094">
            <w:pPr>
              <w:ind w:left="100"/>
            </w:pPr>
            <w:r>
              <w:rPr>
                <w:color w:val="404040"/>
              </w:rPr>
              <w:t>5 = E</w:t>
            </w:r>
            <w:r>
              <w:rPr>
                <w:color w:val="404040"/>
                <w:spacing w:val="1"/>
              </w:rPr>
              <w:t>x</w:t>
            </w:r>
            <w:r>
              <w:rPr>
                <w:color w:val="404040"/>
              </w:rPr>
              <w:t>c</w:t>
            </w:r>
            <w:r>
              <w:rPr>
                <w:color w:val="404040"/>
                <w:spacing w:val="1"/>
              </w:rPr>
              <w:t>e</w:t>
            </w:r>
            <w:r>
              <w:rPr>
                <w:color w:val="404040"/>
              </w:rPr>
              <w:t>lle</w:t>
            </w:r>
            <w:r>
              <w:rPr>
                <w:color w:val="404040"/>
                <w:spacing w:val="1"/>
              </w:rPr>
              <w:t>n</w:t>
            </w:r>
            <w:r>
              <w:rPr>
                <w:color w:val="404040"/>
              </w:rPr>
              <w:t>t</w:t>
            </w:r>
            <w:r>
              <w:rPr>
                <w:color w:val="404040"/>
                <w:spacing w:val="-8"/>
              </w:rPr>
              <w:t xml:space="preserve"> </w:t>
            </w:r>
            <w:r>
              <w:rPr>
                <w:color w:val="404040"/>
              </w:rPr>
              <w:t>4</w:t>
            </w:r>
            <w:r>
              <w:rPr>
                <w:color w:val="404040"/>
                <w:spacing w:val="-2"/>
              </w:rPr>
              <w:t xml:space="preserve"> </w:t>
            </w:r>
            <w:r>
              <w:rPr>
                <w:color w:val="404040"/>
              </w:rPr>
              <w:t>= G</w:t>
            </w:r>
            <w:r>
              <w:rPr>
                <w:color w:val="404040"/>
                <w:spacing w:val="1"/>
              </w:rPr>
              <w:t>o</w:t>
            </w:r>
            <w:r>
              <w:rPr>
                <w:color w:val="404040"/>
                <w:spacing w:val="-1"/>
              </w:rPr>
              <w:t>o</w:t>
            </w:r>
            <w:r>
              <w:rPr>
                <w:color w:val="404040"/>
              </w:rPr>
              <w:t>d</w:t>
            </w:r>
            <w:r>
              <w:rPr>
                <w:color w:val="404040"/>
                <w:spacing w:val="-3"/>
              </w:rPr>
              <w:t xml:space="preserve"> </w:t>
            </w:r>
            <w:r>
              <w:rPr>
                <w:color w:val="404040"/>
              </w:rPr>
              <w:t>3 = S</w:t>
            </w:r>
            <w:r>
              <w:rPr>
                <w:color w:val="404040"/>
                <w:spacing w:val="-2"/>
              </w:rPr>
              <w:t>a</w:t>
            </w:r>
            <w:r>
              <w:rPr>
                <w:color w:val="404040"/>
              </w:rPr>
              <w:t>ti</w:t>
            </w:r>
            <w:r>
              <w:rPr>
                <w:color w:val="404040"/>
                <w:spacing w:val="-1"/>
              </w:rPr>
              <w:t>s</w:t>
            </w:r>
            <w:r>
              <w:rPr>
                <w:color w:val="404040"/>
                <w:spacing w:val="1"/>
              </w:rPr>
              <w:t>f</w:t>
            </w:r>
            <w:r>
              <w:rPr>
                <w:color w:val="404040"/>
              </w:rPr>
              <w:t>a</w:t>
            </w:r>
            <w:r>
              <w:rPr>
                <w:color w:val="404040"/>
                <w:spacing w:val="1"/>
              </w:rPr>
              <w:t>c</w:t>
            </w:r>
            <w:r>
              <w:rPr>
                <w:color w:val="404040"/>
              </w:rPr>
              <w:t>t</w:t>
            </w:r>
            <w:r>
              <w:rPr>
                <w:color w:val="404040"/>
                <w:spacing w:val="1"/>
              </w:rPr>
              <w:t>or</w:t>
            </w:r>
            <w:r>
              <w:rPr>
                <w:color w:val="404040"/>
              </w:rPr>
              <w:t>y</w:t>
            </w:r>
            <w:r>
              <w:rPr>
                <w:color w:val="404040"/>
                <w:spacing w:val="-9"/>
              </w:rPr>
              <w:t xml:space="preserve"> </w:t>
            </w:r>
            <w:r>
              <w:rPr>
                <w:color w:val="404040"/>
              </w:rPr>
              <w:t>2 = Ne</w:t>
            </w:r>
            <w:r>
              <w:rPr>
                <w:color w:val="404040"/>
                <w:spacing w:val="1"/>
              </w:rPr>
              <w:t>ed</w:t>
            </w:r>
            <w:r>
              <w:rPr>
                <w:color w:val="404040"/>
              </w:rPr>
              <w:t>s</w:t>
            </w:r>
          </w:p>
          <w:p w14:paraId="2D8C1FF9" w14:textId="77777777" w:rsidR="000B5094" w:rsidRDefault="000B5094" w:rsidP="000B5094">
            <w:pPr>
              <w:ind w:left="100"/>
            </w:pPr>
            <w:r>
              <w:rPr>
                <w:color w:val="404040"/>
                <w:spacing w:val="1"/>
              </w:rPr>
              <w:t>Impr</w:t>
            </w:r>
            <w:r>
              <w:rPr>
                <w:color w:val="404040"/>
                <w:spacing w:val="-1"/>
              </w:rPr>
              <w:t>o</w:t>
            </w:r>
            <w:r>
              <w:rPr>
                <w:color w:val="404040"/>
                <w:spacing w:val="1"/>
              </w:rPr>
              <w:t>v</w:t>
            </w:r>
            <w:r>
              <w:rPr>
                <w:color w:val="404040"/>
              </w:rPr>
              <w:t>e</w:t>
            </w:r>
            <w:r>
              <w:rPr>
                <w:color w:val="404040"/>
                <w:spacing w:val="1"/>
              </w:rPr>
              <w:t>m</w:t>
            </w:r>
            <w:r>
              <w:rPr>
                <w:color w:val="404040"/>
              </w:rPr>
              <w:t>e</w:t>
            </w:r>
            <w:r>
              <w:rPr>
                <w:color w:val="404040"/>
                <w:spacing w:val="1"/>
              </w:rPr>
              <w:t>n</w:t>
            </w:r>
            <w:r>
              <w:rPr>
                <w:color w:val="404040"/>
              </w:rPr>
              <w:t>t</w:t>
            </w:r>
            <w:r>
              <w:rPr>
                <w:color w:val="404040"/>
                <w:spacing w:val="-13"/>
              </w:rPr>
              <w:t xml:space="preserve"> </w:t>
            </w:r>
            <w:r>
              <w:rPr>
                <w:color w:val="404040"/>
              </w:rPr>
              <w:t>1 = P</w:t>
            </w:r>
            <w:r>
              <w:rPr>
                <w:color w:val="404040"/>
                <w:spacing w:val="1"/>
              </w:rPr>
              <w:t>oo</w:t>
            </w:r>
            <w:r>
              <w:rPr>
                <w:color w:val="404040"/>
              </w:rPr>
              <w:t>r</w:t>
            </w:r>
          </w:p>
          <w:p w14:paraId="73B368CC" w14:textId="77777777" w:rsidR="000B5094" w:rsidRDefault="000B5094" w:rsidP="000B5094">
            <w:pPr>
              <w:spacing w:line="220" w:lineRule="exact"/>
              <w:ind w:left="100"/>
            </w:pPr>
            <w:r>
              <w:rPr>
                <w:color w:val="404040"/>
              </w:rPr>
              <w:t>N/A</w:t>
            </w:r>
            <w:r>
              <w:rPr>
                <w:color w:val="404040"/>
                <w:spacing w:val="-3"/>
              </w:rPr>
              <w:t xml:space="preserve"> </w:t>
            </w:r>
            <w:r>
              <w:rPr>
                <w:color w:val="404040"/>
              </w:rPr>
              <w:t>= N</w:t>
            </w:r>
            <w:r>
              <w:rPr>
                <w:color w:val="404040"/>
                <w:spacing w:val="1"/>
              </w:rPr>
              <w:t>o</w:t>
            </w:r>
            <w:r>
              <w:rPr>
                <w:color w:val="404040"/>
              </w:rPr>
              <w:t>t</w:t>
            </w:r>
            <w:r>
              <w:rPr>
                <w:color w:val="404040"/>
                <w:spacing w:val="-3"/>
              </w:rPr>
              <w:t xml:space="preserve"> </w:t>
            </w:r>
            <w:r>
              <w:rPr>
                <w:color w:val="404040"/>
              </w:rPr>
              <w:t>A</w:t>
            </w:r>
            <w:r>
              <w:rPr>
                <w:color w:val="404040"/>
                <w:spacing w:val="1"/>
              </w:rPr>
              <w:t>pp</w:t>
            </w:r>
            <w:r>
              <w:rPr>
                <w:color w:val="404040"/>
              </w:rPr>
              <w:t>lica</w:t>
            </w:r>
            <w:r>
              <w:rPr>
                <w:color w:val="404040"/>
                <w:spacing w:val="2"/>
              </w:rPr>
              <w:t>b</w:t>
            </w:r>
            <w:r>
              <w:rPr>
                <w:color w:val="404040"/>
              </w:rPr>
              <w:t>le</w:t>
            </w:r>
          </w:p>
        </w:tc>
        <w:tc>
          <w:tcPr>
            <w:tcW w:w="2031" w:type="dxa"/>
            <w:tcBorders>
              <w:top w:val="single" w:sz="5" w:space="0" w:color="000000"/>
              <w:left w:val="single" w:sz="5" w:space="0" w:color="000000"/>
              <w:bottom w:val="single" w:sz="5" w:space="0" w:color="000000"/>
              <w:right w:val="single" w:sz="5" w:space="0" w:color="000000"/>
            </w:tcBorders>
          </w:tcPr>
          <w:p w14:paraId="44C8560A" w14:textId="77777777" w:rsidR="000B5094" w:rsidRDefault="000B5094" w:rsidP="000B5094">
            <w:pPr>
              <w:spacing w:line="220" w:lineRule="exact"/>
              <w:ind w:left="102"/>
            </w:pPr>
            <w:r>
              <w:t>P</w:t>
            </w:r>
            <w:r>
              <w:rPr>
                <w:spacing w:val="1"/>
              </w:rPr>
              <w:t>oor</w:t>
            </w:r>
          </w:p>
        </w:tc>
        <w:tc>
          <w:tcPr>
            <w:tcW w:w="6804" w:type="dxa"/>
            <w:tcBorders>
              <w:top w:val="single" w:sz="5" w:space="0" w:color="000000"/>
              <w:left w:val="single" w:sz="5" w:space="0" w:color="000000"/>
              <w:bottom w:val="single" w:sz="5" w:space="0" w:color="000000"/>
              <w:right w:val="single" w:sz="5" w:space="0" w:color="000000"/>
            </w:tcBorders>
          </w:tcPr>
          <w:p w14:paraId="5499A841" w14:textId="72CBD6E7" w:rsidR="000B5094" w:rsidRDefault="000B5094" w:rsidP="000B5094">
            <w:pPr>
              <w:ind w:left="277"/>
            </w:pPr>
            <w:r>
              <w:t>Recent references added have been highlighted in the manuscript</w:t>
            </w:r>
          </w:p>
        </w:tc>
      </w:tr>
      <w:tr w:rsidR="000B5094" w14:paraId="1F0C4983" w14:textId="77777777" w:rsidTr="0028177C">
        <w:trPr>
          <w:trHeight w:hRule="exact" w:val="1392"/>
        </w:trPr>
        <w:tc>
          <w:tcPr>
            <w:tcW w:w="4820" w:type="dxa"/>
            <w:tcBorders>
              <w:top w:val="single" w:sz="5" w:space="0" w:color="000000"/>
              <w:left w:val="single" w:sz="5" w:space="0" w:color="000000"/>
              <w:bottom w:val="single" w:sz="5" w:space="0" w:color="000000"/>
              <w:right w:val="single" w:sz="5" w:space="0" w:color="000000"/>
            </w:tcBorders>
          </w:tcPr>
          <w:p w14:paraId="05247764" w14:textId="77777777" w:rsidR="000B5094" w:rsidRDefault="000B5094" w:rsidP="000B5094">
            <w:pPr>
              <w:spacing w:before="2" w:line="220" w:lineRule="exact"/>
              <w:ind w:left="100" w:right="1143"/>
            </w:pPr>
            <w:r>
              <w:rPr>
                <w:b/>
                <w:spacing w:val="1"/>
              </w:rPr>
              <w:t>14</w:t>
            </w:r>
            <w:r>
              <w:rPr>
                <w:b/>
              </w:rPr>
              <w:t>.</w:t>
            </w:r>
            <w:r>
              <w:rPr>
                <w:b/>
                <w:spacing w:val="-2"/>
              </w:rPr>
              <w:t xml:space="preserve"> </w:t>
            </w:r>
            <w:r>
              <w:rPr>
                <w:b/>
                <w:spacing w:val="-1"/>
              </w:rPr>
              <w:t>I</w:t>
            </w:r>
            <w:r>
              <w:rPr>
                <w:b/>
              </w:rPr>
              <w:t>s</w:t>
            </w:r>
            <w:r>
              <w:rPr>
                <w:b/>
                <w:spacing w:val="-2"/>
              </w:rPr>
              <w:t xml:space="preserve"> </w:t>
            </w:r>
            <w:r>
              <w:rPr>
                <w:b/>
                <w:spacing w:val="1"/>
              </w:rPr>
              <w:t>t</w:t>
            </w:r>
            <w:r>
              <w:rPr>
                <w:b/>
              </w:rPr>
              <w:t>he</w:t>
            </w:r>
            <w:r>
              <w:rPr>
                <w:b/>
                <w:spacing w:val="-3"/>
              </w:rPr>
              <w:t xml:space="preserve"> </w:t>
            </w:r>
            <w:r>
              <w:rPr>
                <w:b/>
                <w:spacing w:val="2"/>
              </w:rPr>
              <w:t>m</w:t>
            </w:r>
            <w:r>
              <w:rPr>
                <w:b/>
                <w:spacing w:val="1"/>
              </w:rPr>
              <w:t>a</w:t>
            </w:r>
            <w:r>
              <w:rPr>
                <w:b/>
              </w:rPr>
              <w:t>n</w:t>
            </w:r>
            <w:r>
              <w:rPr>
                <w:b/>
                <w:spacing w:val="-1"/>
              </w:rPr>
              <w:t>us</w:t>
            </w:r>
            <w:r>
              <w:rPr>
                <w:b/>
              </w:rPr>
              <w:t>c</w:t>
            </w:r>
            <w:r>
              <w:rPr>
                <w:b/>
                <w:spacing w:val="1"/>
              </w:rPr>
              <w:t>r</w:t>
            </w:r>
            <w:r>
              <w:rPr>
                <w:b/>
              </w:rPr>
              <w:t>ipt</w:t>
            </w:r>
            <w:r>
              <w:rPr>
                <w:b/>
                <w:spacing w:val="-9"/>
              </w:rPr>
              <w:t xml:space="preserve"> </w:t>
            </w:r>
            <w:r>
              <w:rPr>
                <w:b/>
              </w:rPr>
              <w:t>wri</w:t>
            </w:r>
            <w:r>
              <w:rPr>
                <w:b/>
                <w:spacing w:val="1"/>
              </w:rPr>
              <w:t>tt</w:t>
            </w:r>
            <w:r>
              <w:rPr>
                <w:b/>
              </w:rPr>
              <w:t>en</w:t>
            </w:r>
            <w:r>
              <w:rPr>
                <w:b/>
                <w:spacing w:val="-6"/>
              </w:rPr>
              <w:t xml:space="preserve"> </w:t>
            </w:r>
            <w:r>
              <w:rPr>
                <w:b/>
              </w:rPr>
              <w:t>in</w:t>
            </w:r>
            <w:r>
              <w:rPr>
                <w:b/>
                <w:spacing w:val="-2"/>
              </w:rPr>
              <w:t xml:space="preserve"> </w:t>
            </w:r>
            <w:r>
              <w:rPr>
                <w:b/>
              </w:rPr>
              <w:t>cle</w:t>
            </w:r>
            <w:r>
              <w:rPr>
                <w:b/>
                <w:spacing w:val="1"/>
              </w:rPr>
              <w:t>a</w:t>
            </w:r>
            <w:r>
              <w:rPr>
                <w:b/>
              </w:rPr>
              <w:t>r</w:t>
            </w:r>
            <w:r>
              <w:rPr>
                <w:b/>
                <w:spacing w:val="-3"/>
              </w:rPr>
              <w:t xml:space="preserve"> </w:t>
            </w:r>
            <w:r>
              <w:rPr>
                <w:b/>
                <w:spacing w:val="1"/>
              </w:rPr>
              <w:t>a</w:t>
            </w:r>
            <w:r>
              <w:rPr>
                <w:b/>
              </w:rPr>
              <w:t>nd u</w:t>
            </w:r>
            <w:r>
              <w:rPr>
                <w:b/>
                <w:spacing w:val="-1"/>
              </w:rPr>
              <w:t>n</w:t>
            </w:r>
            <w:r>
              <w:rPr>
                <w:b/>
              </w:rPr>
              <w:t>derst</w:t>
            </w:r>
            <w:r>
              <w:rPr>
                <w:b/>
                <w:spacing w:val="2"/>
              </w:rPr>
              <w:t>an</w:t>
            </w:r>
            <w:r>
              <w:rPr>
                <w:b/>
              </w:rPr>
              <w:t>d</w:t>
            </w:r>
            <w:r>
              <w:rPr>
                <w:b/>
                <w:spacing w:val="1"/>
              </w:rPr>
              <w:t>a</w:t>
            </w:r>
            <w:r>
              <w:rPr>
                <w:b/>
              </w:rPr>
              <w:t>ble</w:t>
            </w:r>
            <w:r>
              <w:rPr>
                <w:b/>
                <w:spacing w:val="-13"/>
              </w:rPr>
              <w:t xml:space="preserve"> </w:t>
            </w:r>
            <w:r>
              <w:rPr>
                <w:b/>
              </w:rPr>
              <w:t>l</w:t>
            </w:r>
            <w:r>
              <w:rPr>
                <w:b/>
                <w:spacing w:val="1"/>
              </w:rPr>
              <w:t>a</w:t>
            </w:r>
            <w:r>
              <w:rPr>
                <w:b/>
              </w:rPr>
              <w:t>n</w:t>
            </w:r>
            <w:r>
              <w:rPr>
                <w:b/>
                <w:spacing w:val="1"/>
              </w:rPr>
              <w:t>g</w:t>
            </w:r>
            <w:r>
              <w:rPr>
                <w:b/>
              </w:rPr>
              <w:t>u</w:t>
            </w:r>
            <w:r>
              <w:rPr>
                <w:b/>
                <w:spacing w:val="1"/>
              </w:rPr>
              <w:t>ag</w:t>
            </w:r>
            <w:r>
              <w:rPr>
                <w:b/>
              </w:rPr>
              <w:t>e?</w:t>
            </w:r>
          </w:p>
          <w:p w14:paraId="6304E662" w14:textId="77777777" w:rsidR="000B5094" w:rsidRDefault="000B5094" w:rsidP="000B5094">
            <w:pPr>
              <w:spacing w:line="220" w:lineRule="exact"/>
              <w:ind w:left="100"/>
            </w:pPr>
            <w:r>
              <w:rPr>
                <w:color w:val="404040"/>
                <w:spacing w:val="-1"/>
              </w:rPr>
              <w:t>R</w:t>
            </w:r>
            <w:r>
              <w:rPr>
                <w:color w:val="404040"/>
              </w:rPr>
              <w:t>ati</w:t>
            </w:r>
            <w:r>
              <w:rPr>
                <w:color w:val="404040"/>
                <w:spacing w:val="1"/>
              </w:rPr>
              <w:t>n</w:t>
            </w:r>
            <w:r>
              <w:rPr>
                <w:color w:val="404040"/>
              </w:rPr>
              <w:t>g</w:t>
            </w:r>
            <w:r>
              <w:rPr>
                <w:color w:val="404040"/>
                <w:spacing w:val="-4"/>
              </w:rPr>
              <w:t xml:space="preserve"> </w:t>
            </w:r>
            <w:r>
              <w:rPr>
                <w:color w:val="404040"/>
              </w:rPr>
              <w:t>Scale:</w:t>
            </w:r>
          </w:p>
          <w:p w14:paraId="4E071A23" w14:textId="77777777" w:rsidR="000B5094" w:rsidRDefault="000B5094" w:rsidP="000B5094">
            <w:pPr>
              <w:ind w:left="100"/>
            </w:pPr>
            <w:r>
              <w:rPr>
                <w:color w:val="404040"/>
              </w:rPr>
              <w:t>5 = E</w:t>
            </w:r>
            <w:r>
              <w:rPr>
                <w:color w:val="404040"/>
                <w:spacing w:val="1"/>
              </w:rPr>
              <w:t>x</w:t>
            </w:r>
            <w:r>
              <w:rPr>
                <w:color w:val="404040"/>
              </w:rPr>
              <w:t>c</w:t>
            </w:r>
            <w:r>
              <w:rPr>
                <w:color w:val="404040"/>
                <w:spacing w:val="1"/>
              </w:rPr>
              <w:t>e</w:t>
            </w:r>
            <w:r>
              <w:rPr>
                <w:color w:val="404040"/>
              </w:rPr>
              <w:t>lle</w:t>
            </w:r>
            <w:r>
              <w:rPr>
                <w:color w:val="404040"/>
                <w:spacing w:val="1"/>
              </w:rPr>
              <w:t>n</w:t>
            </w:r>
            <w:r>
              <w:rPr>
                <w:color w:val="404040"/>
              </w:rPr>
              <w:t>t</w:t>
            </w:r>
            <w:r>
              <w:rPr>
                <w:color w:val="404040"/>
                <w:spacing w:val="-8"/>
              </w:rPr>
              <w:t xml:space="preserve"> </w:t>
            </w:r>
            <w:r>
              <w:rPr>
                <w:color w:val="404040"/>
              </w:rPr>
              <w:t>4</w:t>
            </w:r>
            <w:r>
              <w:rPr>
                <w:color w:val="404040"/>
                <w:spacing w:val="-2"/>
              </w:rPr>
              <w:t xml:space="preserve"> </w:t>
            </w:r>
            <w:r>
              <w:rPr>
                <w:color w:val="404040"/>
              </w:rPr>
              <w:t>= G</w:t>
            </w:r>
            <w:r>
              <w:rPr>
                <w:color w:val="404040"/>
                <w:spacing w:val="1"/>
              </w:rPr>
              <w:t>o</w:t>
            </w:r>
            <w:r>
              <w:rPr>
                <w:color w:val="404040"/>
                <w:spacing w:val="-1"/>
              </w:rPr>
              <w:t>o</w:t>
            </w:r>
            <w:r>
              <w:rPr>
                <w:color w:val="404040"/>
              </w:rPr>
              <w:t>d</w:t>
            </w:r>
            <w:r>
              <w:rPr>
                <w:color w:val="404040"/>
                <w:spacing w:val="-3"/>
              </w:rPr>
              <w:t xml:space="preserve"> </w:t>
            </w:r>
            <w:r>
              <w:rPr>
                <w:color w:val="404040"/>
              </w:rPr>
              <w:t>3 = S</w:t>
            </w:r>
            <w:r>
              <w:rPr>
                <w:color w:val="404040"/>
                <w:spacing w:val="-2"/>
              </w:rPr>
              <w:t>a</w:t>
            </w:r>
            <w:r>
              <w:rPr>
                <w:color w:val="404040"/>
              </w:rPr>
              <w:t>ti</w:t>
            </w:r>
            <w:r>
              <w:rPr>
                <w:color w:val="404040"/>
                <w:spacing w:val="-1"/>
              </w:rPr>
              <w:t>s</w:t>
            </w:r>
            <w:r>
              <w:rPr>
                <w:color w:val="404040"/>
                <w:spacing w:val="1"/>
              </w:rPr>
              <w:t>f</w:t>
            </w:r>
            <w:r>
              <w:rPr>
                <w:color w:val="404040"/>
              </w:rPr>
              <w:t>a</w:t>
            </w:r>
            <w:r>
              <w:rPr>
                <w:color w:val="404040"/>
                <w:spacing w:val="1"/>
              </w:rPr>
              <w:t>c</w:t>
            </w:r>
            <w:r>
              <w:rPr>
                <w:color w:val="404040"/>
              </w:rPr>
              <w:t>t</w:t>
            </w:r>
            <w:r>
              <w:rPr>
                <w:color w:val="404040"/>
                <w:spacing w:val="1"/>
              </w:rPr>
              <w:t>or</w:t>
            </w:r>
            <w:r>
              <w:rPr>
                <w:color w:val="404040"/>
              </w:rPr>
              <w:t>y</w:t>
            </w:r>
            <w:r>
              <w:rPr>
                <w:color w:val="404040"/>
                <w:spacing w:val="-9"/>
              </w:rPr>
              <w:t xml:space="preserve"> </w:t>
            </w:r>
            <w:r>
              <w:rPr>
                <w:color w:val="404040"/>
              </w:rPr>
              <w:t>2 = Ne</w:t>
            </w:r>
            <w:r>
              <w:rPr>
                <w:color w:val="404040"/>
                <w:spacing w:val="1"/>
              </w:rPr>
              <w:t>ed</w:t>
            </w:r>
            <w:r>
              <w:rPr>
                <w:color w:val="404040"/>
              </w:rPr>
              <w:t>s</w:t>
            </w:r>
          </w:p>
          <w:p w14:paraId="01829712" w14:textId="77777777" w:rsidR="000B5094" w:rsidRDefault="000B5094" w:rsidP="000B5094">
            <w:pPr>
              <w:ind w:left="100"/>
            </w:pPr>
            <w:r>
              <w:rPr>
                <w:color w:val="404040"/>
                <w:spacing w:val="1"/>
              </w:rPr>
              <w:t>Impr</w:t>
            </w:r>
            <w:r>
              <w:rPr>
                <w:color w:val="404040"/>
                <w:spacing w:val="-1"/>
              </w:rPr>
              <w:t>o</w:t>
            </w:r>
            <w:r>
              <w:rPr>
                <w:color w:val="404040"/>
                <w:spacing w:val="1"/>
              </w:rPr>
              <w:t>v</w:t>
            </w:r>
            <w:r>
              <w:rPr>
                <w:color w:val="404040"/>
              </w:rPr>
              <w:t>e</w:t>
            </w:r>
            <w:r>
              <w:rPr>
                <w:color w:val="404040"/>
                <w:spacing w:val="1"/>
              </w:rPr>
              <w:t>m</w:t>
            </w:r>
            <w:r>
              <w:rPr>
                <w:color w:val="404040"/>
              </w:rPr>
              <w:t>e</w:t>
            </w:r>
            <w:r>
              <w:rPr>
                <w:color w:val="404040"/>
                <w:spacing w:val="1"/>
              </w:rPr>
              <w:t>n</w:t>
            </w:r>
            <w:r>
              <w:rPr>
                <w:color w:val="404040"/>
              </w:rPr>
              <w:t>t</w:t>
            </w:r>
            <w:r>
              <w:rPr>
                <w:color w:val="404040"/>
                <w:spacing w:val="-13"/>
              </w:rPr>
              <w:t xml:space="preserve"> </w:t>
            </w:r>
            <w:r>
              <w:rPr>
                <w:color w:val="404040"/>
              </w:rPr>
              <w:t>1 = P</w:t>
            </w:r>
            <w:r>
              <w:rPr>
                <w:color w:val="404040"/>
                <w:spacing w:val="1"/>
              </w:rPr>
              <w:t>oo</w:t>
            </w:r>
            <w:r>
              <w:rPr>
                <w:color w:val="404040"/>
              </w:rPr>
              <w:t>r</w:t>
            </w:r>
          </w:p>
          <w:p w14:paraId="09EA45AA" w14:textId="77777777" w:rsidR="000B5094" w:rsidRDefault="000B5094" w:rsidP="000B5094">
            <w:pPr>
              <w:spacing w:line="220" w:lineRule="exact"/>
              <w:ind w:left="100"/>
            </w:pPr>
            <w:r>
              <w:rPr>
                <w:color w:val="404040"/>
              </w:rPr>
              <w:t>N/A</w:t>
            </w:r>
            <w:r>
              <w:rPr>
                <w:color w:val="404040"/>
                <w:spacing w:val="-3"/>
              </w:rPr>
              <w:t xml:space="preserve"> </w:t>
            </w:r>
            <w:r>
              <w:rPr>
                <w:color w:val="404040"/>
              </w:rPr>
              <w:t>= N</w:t>
            </w:r>
            <w:r>
              <w:rPr>
                <w:color w:val="404040"/>
                <w:spacing w:val="1"/>
              </w:rPr>
              <w:t>o</w:t>
            </w:r>
            <w:r>
              <w:rPr>
                <w:color w:val="404040"/>
              </w:rPr>
              <w:t>t</w:t>
            </w:r>
            <w:r>
              <w:rPr>
                <w:color w:val="404040"/>
                <w:spacing w:val="-3"/>
              </w:rPr>
              <w:t xml:space="preserve"> </w:t>
            </w:r>
            <w:r>
              <w:rPr>
                <w:color w:val="404040"/>
              </w:rPr>
              <w:t>A</w:t>
            </w:r>
            <w:r>
              <w:rPr>
                <w:color w:val="404040"/>
                <w:spacing w:val="1"/>
              </w:rPr>
              <w:t>pp</w:t>
            </w:r>
            <w:r>
              <w:rPr>
                <w:color w:val="404040"/>
              </w:rPr>
              <w:t>lica</w:t>
            </w:r>
            <w:r>
              <w:rPr>
                <w:color w:val="404040"/>
                <w:spacing w:val="2"/>
              </w:rPr>
              <w:t>b</w:t>
            </w:r>
            <w:r>
              <w:rPr>
                <w:color w:val="404040"/>
              </w:rPr>
              <w:t>le</w:t>
            </w:r>
          </w:p>
        </w:tc>
        <w:tc>
          <w:tcPr>
            <w:tcW w:w="2031" w:type="dxa"/>
            <w:tcBorders>
              <w:top w:val="single" w:sz="5" w:space="0" w:color="000000"/>
              <w:left w:val="single" w:sz="5" w:space="0" w:color="000000"/>
              <w:bottom w:val="single" w:sz="5" w:space="0" w:color="000000"/>
              <w:right w:val="single" w:sz="5" w:space="0" w:color="000000"/>
            </w:tcBorders>
          </w:tcPr>
          <w:p w14:paraId="7B7F401B" w14:textId="77777777" w:rsidR="000B5094" w:rsidRDefault="000B5094" w:rsidP="000B5094">
            <w:pPr>
              <w:spacing w:line="220" w:lineRule="exact"/>
              <w:ind w:left="102"/>
            </w:pPr>
            <w:r>
              <w:t>Sati</w:t>
            </w:r>
            <w:r>
              <w:rPr>
                <w:spacing w:val="-1"/>
              </w:rPr>
              <w:t>s</w:t>
            </w:r>
            <w:r>
              <w:rPr>
                <w:spacing w:val="1"/>
              </w:rPr>
              <w:t>f</w:t>
            </w:r>
            <w:r>
              <w:t>a</w:t>
            </w:r>
            <w:r>
              <w:rPr>
                <w:spacing w:val="1"/>
              </w:rPr>
              <w:t>c</w:t>
            </w:r>
            <w:r>
              <w:t>t</w:t>
            </w:r>
            <w:r>
              <w:rPr>
                <w:spacing w:val="1"/>
              </w:rPr>
              <w:t>or</w:t>
            </w:r>
            <w:r>
              <w:t>y</w:t>
            </w:r>
          </w:p>
        </w:tc>
        <w:tc>
          <w:tcPr>
            <w:tcW w:w="6804" w:type="dxa"/>
            <w:tcBorders>
              <w:top w:val="single" w:sz="5" w:space="0" w:color="000000"/>
              <w:left w:val="single" w:sz="5" w:space="0" w:color="000000"/>
              <w:bottom w:val="single" w:sz="5" w:space="0" w:color="000000"/>
              <w:right w:val="single" w:sz="5" w:space="0" w:color="000000"/>
            </w:tcBorders>
          </w:tcPr>
          <w:p w14:paraId="5BCB3DBC" w14:textId="26407A42" w:rsidR="000B5094" w:rsidRDefault="000B5094" w:rsidP="000B5094">
            <w:r>
              <w:t>Given as it is</w:t>
            </w:r>
          </w:p>
        </w:tc>
      </w:tr>
    </w:tbl>
    <w:p w14:paraId="356CF5DD" w14:textId="77777777" w:rsidR="004B3070" w:rsidRDefault="004B3070">
      <w:pPr>
        <w:spacing w:line="200" w:lineRule="exact"/>
      </w:pPr>
    </w:p>
    <w:p w14:paraId="3020FFDE" w14:textId="77777777" w:rsidR="004B3070" w:rsidRDefault="004B3070">
      <w:pPr>
        <w:spacing w:line="200" w:lineRule="exact"/>
      </w:pPr>
    </w:p>
    <w:p w14:paraId="7D04C6A7" w14:textId="77777777" w:rsidR="004B3070" w:rsidRDefault="004B3070">
      <w:pPr>
        <w:spacing w:line="200" w:lineRule="exact"/>
      </w:pPr>
    </w:p>
    <w:p w14:paraId="3B460129" w14:textId="77777777" w:rsidR="004B3070" w:rsidRDefault="004B3070">
      <w:pPr>
        <w:spacing w:line="200" w:lineRule="exact"/>
      </w:pPr>
    </w:p>
    <w:p w14:paraId="07A74B8E" w14:textId="77777777" w:rsidR="00EA0FF8" w:rsidRPr="00DB38E2" w:rsidRDefault="00EA0FF8" w:rsidP="00EA0FF8">
      <w:pPr>
        <w:rPr>
          <w:rFonts w:ascii="Arial" w:eastAsia="Arial Unicode MS" w:hAnsi="Arial" w:cs="Arial"/>
          <w:b/>
          <w:u w:val="single"/>
          <w:lang w:val="en-GB"/>
        </w:rPr>
      </w:pPr>
      <w:r w:rsidRPr="00DB38E2">
        <w:rPr>
          <w:rFonts w:ascii="Arial" w:eastAsia="Arial Unicode MS" w:hAnsi="Arial" w:cs="Arial"/>
          <w:b/>
          <w:highlight w:val="yellow"/>
          <w:u w:val="single"/>
          <w:lang w:val="en-GB"/>
        </w:rPr>
        <w:t>PART  3:</w:t>
      </w:r>
      <w:r w:rsidRPr="00DB38E2">
        <w:rPr>
          <w:rFonts w:ascii="Arial" w:eastAsia="Arial Unicode MS" w:hAnsi="Arial" w:cs="Arial"/>
          <w:b/>
          <w:u w:val="single"/>
          <w:lang w:val="en-GB"/>
        </w:rPr>
        <w:t xml:space="preserve"> </w:t>
      </w:r>
    </w:p>
    <w:tbl>
      <w:tblPr>
        <w:tblW w:w="4762"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365"/>
        <w:gridCol w:w="4724"/>
        <w:gridCol w:w="4416"/>
      </w:tblGrid>
      <w:tr w:rsidR="00EA0FF8" w:rsidRPr="00DB38E2" w14:paraId="78D00719" w14:textId="77777777" w:rsidTr="00EA4A78">
        <w:tc>
          <w:tcPr>
            <w:tcW w:w="5000" w:type="pct"/>
            <w:gridSpan w:val="3"/>
            <w:tcBorders>
              <w:top w:val="nil"/>
              <w:left w:val="nil"/>
              <w:right w:val="nil"/>
            </w:tcBorders>
            <w:noWrap/>
            <w:tcMar>
              <w:top w:w="0" w:type="dxa"/>
              <w:left w:w="108" w:type="dxa"/>
              <w:bottom w:w="0" w:type="dxa"/>
              <w:right w:w="108" w:type="dxa"/>
            </w:tcMar>
            <w:vAlign w:val="center"/>
          </w:tcPr>
          <w:p w14:paraId="380A28E7" w14:textId="77777777" w:rsidR="00EA0FF8" w:rsidRPr="00DB38E2" w:rsidRDefault="00EA0FF8" w:rsidP="00EA4A78">
            <w:pPr>
              <w:rPr>
                <w:rFonts w:ascii="Arial" w:eastAsia="Arial Unicode MS" w:hAnsi="Arial" w:cs="Arial"/>
                <w:b/>
                <w:u w:val="single"/>
                <w:lang w:val="en-GB"/>
              </w:rPr>
            </w:pPr>
          </w:p>
        </w:tc>
      </w:tr>
      <w:tr w:rsidR="00EA0FF8" w:rsidRPr="00DB38E2" w14:paraId="44BFD070" w14:textId="77777777" w:rsidTr="00EA4A78">
        <w:tc>
          <w:tcPr>
            <w:tcW w:w="1616" w:type="pct"/>
            <w:noWrap/>
            <w:tcMar>
              <w:top w:w="0" w:type="dxa"/>
              <w:left w:w="108" w:type="dxa"/>
              <w:bottom w:w="0" w:type="dxa"/>
              <w:right w:w="108" w:type="dxa"/>
            </w:tcMar>
            <w:vAlign w:val="center"/>
          </w:tcPr>
          <w:p w14:paraId="5FAD3A79" w14:textId="77777777" w:rsidR="00EA0FF8" w:rsidRPr="00DB38E2" w:rsidRDefault="00EA0FF8" w:rsidP="00EA4A78">
            <w:pPr>
              <w:rPr>
                <w:rFonts w:ascii="Arial" w:eastAsia="Arial Unicode MS" w:hAnsi="Arial" w:cs="Arial"/>
                <w:lang w:val="en-GB"/>
              </w:rPr>
            </w:pPr>
          </w:p>
        </w:tc>
        <w:tc>
          <w:tcPr>
            <w:tcW w:w="1749" w:type="pct"/>
            <w:tcMar>
              <w:top w:w="0" w:type="dxa"/>
              <w:left w:w="108" w:type="dxa"/>
              <w:bottom w:w="0" w:type="dxa"/>
              <w:right w:w="108" w:type="dxa"/>
            </w:tcMar>
          </w:tcPr>
          <w:p w14:paraId="13A91F7B" w14:textId="77777777" w:rsidR="00EA0FF8" w:rsidRPr="00DB38E2" w:rsidRDefault="00EA0FF8" w:rsidP="00EA4A78">
            <w:pPr>
              <w:keepNext/>
              <w:outlineLvl w:val="1"/>
              <w:rPr>
                <w:rFonts w:ascii="Arial" w:eastAsia="MS Mincho" w:hAnsi="Arial" w:cs="Arial"/>
                <w:b/>
                <w:bCs/>
                <w:lang w:val="en-GB"/>
              </w:rPr>
            </w:pPr>
            <w:r w:rsidRPr="00DB38E2">
              <w:rPr>
                <w:rFonts w:ascii="Arial" w:eastAsia="MS Mincho" w:hAnsi="Arial" w:cs="Arial"/>
                <w:b/>
                <w:bCs/>
                <w:lang w:val="en-GB"/>
              </w:rPr>
              <w:t>Reviewer’s comment</w:t>
            </w:r>
          </w:p>
        </w:tc>
        <w:tc>
          <w:tcPr>
            <w:tcW w:w="1635" w:type="pct"/>
          </w:tcPr>
          <w:p w14:paraId="5A297E42" w14:textId="77777777" w:rsidR="00EA0FF8" w:rsidRPr="00DB38E2" w:rsidRDefault="00EA0FF8" w:rsidP="00EA4A78">
            <w:pPr>
              <w:spacing w:after="160" w:line="252" w:lineRule="auto"/>
              <w:rPr>
                <w:rFonts w:ascii="Arial" w:eastAsia="Calibri" w:hAnsi="Arial" w:cs="Arial"/>
                <w:kern w:val="2"/>
                <w:lang w:val="en-IN"/>
              </w:rPr>
            </w:pPr>
            <w:r w:rsidRPr="00DB38E2">
              <w:rPr>
                <w:rFonts w:ascii="Arial" w:eastAsia="Calibri" w:hAnsi="Arial" w:cs="Arial"/>
                <w:b/>
                <w:kern w:val="2"/>
                <w:lang w:val="en-IN"/>
              </w:rPr>
              <w:t>Author’s Feedback</w:t>
            </w:r>
            <w:r w:rsidRPr="00DB38E2">
              <w:rPr>
                <w:rFonts w:ascii="Arial" w:eastAsia="Calibri" w:hAnsi="Arial" w:cs="Arial"/>
                <w:kern w:val="2"/>
                <w:lang w:val="en-IN"/>
              </w:rPr>
              <w:t xml:space="preserve"> (It is mandatory that authors should write his/her feedback here)</w:t>
            </w:r>
          </w:p>
          <w:p w14:paraId="04DD9C3F" w14:textId="77777777" w:rsidR="00EA0FF8" w:rsidRPr="00DB38E2" w:rsidRDefault="00EA0FF8" w:rsidP="00EA4A78">
            <w:pPr>
              <w:keepNext/>
              <w:outlineLvl w:val="1"/>
              <w:rPr>
                <w:rFonts w:ascii="Arial" w:eastAsia="MS Mincho" w:hAnsi="Arial" w:cs="Arial"/>
                <w:bCs/>
                <w:lang w:val="en-GB"/>
              </w:rPr>
            </w:pPr>
          </w:p>
        </w:tc>
      </w:tr>
      <w:tr w:rsidR="00EA0FF8" w:rsidRPr="00DB38E2" w14:paraId="4E2D2CB6" w14:textId="77777777" w:rsidTr="00EA4A78">
        <w:trPr>
          <w:trHeight w:val="890"/>
        </w:trPr>
        <w:tc>
          <w:tcPr>
            <w:tcW w:w="1616" w:type="pct"/>
            <w:noWrap/>
            <w:tcMar>
              <w:top w:w="0" w:type="dxa"/>
              <w:left w:w="108" w:type="dxa"/>
              <w:bottom w:w="0" w:type="dxa"/>
              <w:right w:w="108" w:type="dxa"/>
            </w:tcMar>
            <w:vAlign w:val="center"/>
          </w:tcPr>
          <w:p w14:paraId="0DAC3155" w14:textId="77777777" w:rsidR="00EA0FF8" w:rsidRPr="00DB38E2" w:rsidRDefault="00EA0FF8" w:rsidP="00EA4A78">
            <w:pPr>
              <w:rPr>
                <w:rFonts w:ascii="Arial" w:eastAsia="Arial Unicode MS" w:hAnsi="Arial" w:cs="Arial"/>
                <w:b/>
                <w:lang w:val="en-GB"/>
              </w:rPr>
            </w:pPr>
            <w:r w:rsidRPr="00DB38E2">
              <w:rPr>
                <w:rFonts w:ascii="Arial" w:eastAsia="Arial Unicode MS" w:hAnsi="Arial" w:cs="Arial"/>
                <w:b/>
                <w:lang w:val="en-GB"/>
              </w:rPr>
              <w:t xml:space="preserve">Are there ethical issues in this manuscript? </w:t>
            </w:r>
          </w:p>
          <w:p w14:paraId="21ED38C9" w14:textId="77777777" w:rsidR="00EA0FF8" w:rsidRPr="00DB38E2" w:rsidRDefault="00EA0FF8" w:rsidP="00EA4A78">
            <w:pPr>
              <w:rPr>
                <w:rFonts w:ascii="Arial" w:eastAsia="Arial Unicode MS" w:hAnsi="Arial" w:cs="Arial"/>
                <w:lang w:val="en-GB"/>
              </w:rPr>
            </w:pPr>
          </w:p>
        </w:tc>
        <w:tc>
          <w:tcPr>
            <w:tcW w:w="1749" w:type="pct"/>
            <w:tcMar>
              <w:top w:w="0" w:type="dxa"/>
              <w:left w:w="108" w:type="dxa"/>
              <w:bottom w:w="0" w:type="dxa"/>
              <w:right w:w="108" w:type="dxa"/>
            </w:tcMar>
            <w:vAlign w:val="center"/>
          </w:tcPr>
          <w:p w14:paraId="24A8459F" w14:textId="77777777" w:rsidR="00EA0FF8" w:rsidRPr="00DB38E2" w:rsidRDefault="00EA0FF8" w:rsidP="00EA4A78">
            <w:pPr>
              <w:rPr>
                <w:rFonts w:ascii="Arial" w:eastAsia="Arial Unicode MS" w:hAnsi="Arial" w:cs="Arial"/>
                <w:i/>
                <w:iCs/>
                <w:u w:val="single"/>
                <w:lang w:val="en-GB"/>
              </w:rPr>
            </w:pPr>
            <w:r w:rsidRPr="00DB38E2">
              <w:rPr>
                <w:rFonts w:ascii="Arial" w:eastAsia="Arial Unicode MS" w:hAnsi="Arial" w:cs="Arial"/>
                <w:i/>
                <w:iCs/>
                <w:u w:val="single"/>
                <w:lang w:val="en-GB"/>
              </w:rPr>
              <w:t xml:space="preserve">(If yes, </w:t>
            </w:r>
            <w:proofErr w:type="gramStart"/>
            <w:r w:rsidRPr="00DB38E2">
              <w:rPr>
                <w:rFonts w:ascii="Arial" w:eastAsia="Arial Unicode MS" w:hAnsi="Arial" w:cs="Arial"/>
                <w:i/>
                <w:iCs/>
                <w:u w:val="single"/>
                <w:lang w:val="en-GB"/>
              </w:rPr>
              <w:t>Kindly</w:t>
            </w:r>
            <w:proofErr w:type="gramEnd"/>
            <w:r w:rsidRPr="00DB38E2">
              <w:rPr>
                <w:rFonts w:ascii="Arial" w:eastAsia="Arial Unicode MS" w:hAnsi="Arial" w:cs="Arial"/>
                <w:i/>
                <w:iCs/>
                <w:u w:val="single"/>
                <w:lang w:val="en-GB"/>
              </w:rPr>
              <w:t xml:space="preserve"> please write down the ethical issues here in details)</w:t>
            </w:r>
          </w:p>
          <w:p w14:paraId="6683ACFE" w14:textId="77777777" w:rsidR="00EA0FF8" w:rsidRPr="00DB38E2" w:rsidRDefault="00EA0FF8" w:rsidP="00EA4A78">
            <w:pPr>
              <w:rPr>
                <w:rFonts w:ascii="Arial" w:eastAsia="Arial Unicode MS" w:hAnsi="Arial" w:cs="Arial"/>
                <w:lang w:val="en-GB"/>
              </w:rPr>
            </w:pPr>
          </w:p>
        </w:tc>
        <w:tc>
          <w:tcPr>
            <w:tcW w:w="1635" w:type="pct"/>
            <w:vAlign w:val="center"/>
          </w:tcPr>
          <w:p w14:paraId="64906A02" w14:textId="3B817CA5" w:rsidR="00EA0FF8" w:rsidRPr="00DB38E2" w:rsidRDefault="0064799E" w:rsidP="00EA4A78">
            <w:pPr>
              <w:rPr>
                <w:rFonts w:ascii="Arial" w:eastAsia="Arial Unicode MS" w:hAnsi="Arial" w:cs="Arial"/>
                <w:lang w:val="en-GB"/>
              </w:rPr>
            </w:pPr>
            <w:r>
              <w:rPr>
                <w:rFonts w:ascii="Arial" w:eastAsia="Arial Unicode MS" w:hAnsi="Arial" w:cs="Arial"/>
                <w:lang w:val="en-GB"/>
              </w:rPr>
              <w:t>No</w:t>
            </w:r>
          </w:p>
          <w:p w14:paraId="133FB17C" w14:textId="77777777" w:rsidR="00EA0FF8" w:rsidRPr="00DB38E2" w:rsidRDefault="00EA0FF8" w:rsidP="00EA4A78">
            <w:pPr>
              <w:rPr>
                <w:rFonts w:ascii="Arial" w:eastAsia="Arial Unicode MS" w:hAnsi="Arial" w:cs="Arial"/>
                <w:lang w:val="en-GB"/>
              </w:rPr>
            </w:pPr>
          </w:p>
          <w:p w14:paraId="0D88A4F6" w14:textId="77777777" w:rsidR="00EA0FF8" w:rsidRPr="00DB38E2" w:rsidRDefault="00EA0FF8" w:rsidP="00EA4A78">
            <w:pPr>
              <w:rPr>
                <w:rFonts w:ascii="Arial" w:eastAsia="Arial Unicode MS" w:hAnsi="Arial" w:cs="Arial"/>
                <w:lang w:val="en-GB"/>
              </w:rPr>
            </w:pPr>
          </w:p>
        </w:tc>
      </w:tr>
    </w:tbl>
    <w:p w14:paraId="36191690" w14:textId="77777777" w:rsidR="00EA0FF8" w:rsidRPr="00DB38E2" w:rsidRDefault="00EA0FF8" w:rsidP="00EA0FF8">
      <w:pPr>
        <w:pStyle w:val="BodyText"/>
        <w:rPr>
          <w:rFonts w:ascii="Arial" w:hAnsi="Arial" w:cs="Arial"/>
          <w:b/>
          <w:bCs/>
          <w:sz w:val="20"/>
          <w:szCs w:val="20"/>
          <w:u w:val="single"/>
          <w:lang w:val="en-GB"/>
        </w:rPr>
      </w:pPr>
    </w:p>
    <w:p w14:paraId="7B8360FC" w14:textId="77777777" w:rsidR="00EA0FF8" w:rsidRDefault="00EA0FF8" w:rsidP="00EA0FF8"/>
    <w:p w14:paraId="7A2C991B" w14:textId="77777777" w:rsidR="00EA0FF8" w:rsidRDefault="00EA0FF8" w:rsidP="00EA0FF8"/>
    <w:p w14:paraId="1BFAA0DD" w14:textId="77777777" w:rsidR="004B3070" w:rsidRDefault="004B3070">
      <w:pPr>
        <w:spacing w:line="200" w:lineRule="exact"/>
      </w:pPr>
    </w:p>
    <w:sectPr w:rsidR="004B3070">
      <w:pgSz w:w="16840" w:h="23820"/>
      <w:pgMar w:top="1540" w:right="1320" w:bottom="280" w:left="1340" w:header="1308" w:footer="141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B8E335" w14:textId="77777777" w:rsidR="00A37C0A" w:rsidRDefault="00A37C0A">
      <w:r>
        <w:separator/>
      </w:r>
    </w:p>
  </w:endnote>
  <w:endnote w:type="continuationSeparator" w:id="0">
    <w:p w14:paraId="41A38BE5" w14:textId="77777777" w:rsidR="00A37C0A" w:rsidRDefault="00A37C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E6163F" w14:textId="77777777" w:rsidR="004B3070" w:rsidRDefault="00000000">
    <w:pPr>
      <w:spacing w:line="200" w:lineRule="exact"/>
    </w:pPr>
    <w:r>
      <w:pict w14:anchorId="0015E7EB">
        <v:shapetype id="_x0000_t202" coordsize="21600,21600" o:spt="202" path="m,l,21600r21600,l21600,xe">
          <v:stroke joinstyle="miter"/>
          <v:path gradientshapeok="t" o:connecttype="rect"/>
        </v:shapetype>
        <v:shape id="_x0000_s1025" type="#_x0000_t202" style="position:absolute;margin-left:723.8pt;margin-top:1109.15pt;width:47.3pt;height:23.5pt;z-index:-251658240;mso-position-horizontal-relative:page;mso-position-vertical-relative:page" filled="f" stroked="f">
          <v:textbox inset="0,0,0,0">
            <w:txbxContent>
              <w:p w14:paraId="20DEC152" w14:textId="77777777" w:rsidR="004B3070" w:rsidRDefault="00970EB2">
                <w:pPr>
                  <w:spacing w:line="220" w:lineRule="exact"/>
                  <w:ind w:left="-15" w:right="-15"/>
                  <w:jc w:val="center"/>
                </w:pPr>
                <w:r>
                  <w:t>Pa</w:t>
                </w:r>
                <w:r>
                  <w:rPr>
                    <w:spacing w:val="1"/>
                  </w:rPr>
                  <w:t>g</w:t>
                </w:r>
                <w:r>
                  <w:t>e</w:t>
                </w:r>
                <w:r>
                  <w:rPr>
                    <w:spacing w:val="-4"/>
                  </w:rPr>
                  <w:t xml:space="preserve"> </w:t>
                </w:r>
                <w:r>
                  <w:rPr>
                    <w:b/>
                    <w:spacing w:val="-49"/>
                  </w:rPr>
                  <w:t xml:space="preserve"> </w:t>
                </w:r>
                <w:r>
                  <w:fldChar w:fldCharType="begin"/>
                </w:r>
                <w:r>
                  <w:rPr>
                    <w:b/>
                  </w:rPr>
                  <w:instrText xml:space="preserve"> PAGE </w:instrText>
                </w:r>
                <w:r>
                  <w:fldChar w:fldCharType="separate"/>
                </w:r>
                <w:r>
                  <w:t>1</w:t>
                </w:r>
                <w:r>
                  <w:fldChar w:fldCharType="end"/>
                </w:r>
                <w:r>
                  <w:rPr>
                    <w:b/>
                    <w:spacing w:val="1"/>
                  </w:rPr>
                  <w:t xml:space="preserve"> </w:t>
                </w:r>
                <w:r>
                  <w:rPr>
                    <w:spacing w:val="1"/>
                  </w:rPr>
                  <w:t>o</w:t>
                </w:r>
                <w:r>
                  <w:t>f</w:t>
                </w:r>
                <w:r>
                  <w:rPr>
                    <w:spacing w:val="-3"/>
                  </w:rPr>
                  <w:t xml:space="preserve"> </w:t>
                </w:r>
                <w:r>
                  <w:rPr>
                    <w:b/>
                    <w:w w:val="99"/>
                  </w:rPr>
                  <w:t>3</w:t>
                </w:r>
              </w:p>
              <w:p w14:paraId="1CAB2D99" w14:textId="77777777" w:rsidR="004B3070" w:rsidRDefault="00970EB2">
                <w:pPr>
                  <w:ind w:left="146" w:right="-14"/>
                  <w:jc w:val="center"/>
                </w:pPr>
                <w:r>
                  <w:rPr>
                    <w:b/>
                    <w:w w:val="99"/>
                  </w:rPr>
                  <w:t>V</w:t>
                </w:r>
                <w:r>
                  <w:rPr>
                    <w:b/>
                    <w:spacing w:val="1"/>
                    <w:w w:val="99"/>
                  </w:rPr>
                  <w:t>1803</w:t>
                </w:r>
                <w:r>
                  <w:rPr>
                    <w:b/>
                    <w:spacing w:val="-1"/>
                    <w:w w:val="99"/>
                  </w:rPr>
                  <w:t>2</w:t>
                </w:r>
                <w:r>
                  <w:rPr>
                    <w:b/>
                    <w:w w:val="99"/>
                  </w:rPr>
                  <w:t>6</w:t>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017CD9" w14:textId="77777777" w:rsidR="00A37C0A" w:rsidRDefault="00A37C0A">
      <w:r>
        <w:separator/>
      </w:r>
    </w:p>
  </w:footnote>
  <w:footnote w:type="continuationSeparator" w:id="0">
    <w:p w14:paraId="254ECE85" w14:textId="77777777" w:rsidR="00A37C0A" w:rsidRDefault="00A37C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E76ED2" w14:textId="77777777" w:rsidR="004B3070" w:rsidRDefault="00000000">
    <w:pPr>
      <w:spacing w:line="200" w:lineRule="exact"/>
    </w:pPr>
    <w:r>
      <w:pict w14:anchorId="19B2EC09">
        <v:shapetype id="_x0000_t202" coordsize="21600,21600" o:spt="202" path="m,l,21600r21600,l21600,xe">
          <v:stroke joinstyle="miter"/>
          <v:path gradientshapeok="t" o:connecttype="rect"/>
        </v:shapetype>
        <v:shape id="_x0000_s1026" type="#_x0000_t202" style="position:absolute;margin-left:377.3pt;margin-top:64.4pt;width:87.4pt;height:14pt;z-index:-251659264;mso-position-horizontal-relative:page;mso-position-vertical-relative:page" filled="f" stroked="f">
          <v:textbox inset="0,0,0,0">
            <w:txbxContent>
              <w:p w14:paraId="636EE342" w14:textId="77777777" w:rsidR="004B3070" w:rsidRDefault="00970EB2">
                <w:pPr>
                  <w:spacing w:line="260" w:lineRule="exact"/>
                  <w:ind w:left="20" w:right="-36"/>
                  <w:rPr>
                    <w:rFonts w:ascii="Arial" w:eastAsia="Arial" w:hAnsi="Arial" w:cs="Arial"/>
                    <w:sz w:val="24"/>
                    <w:szCs w:val="24"/>
                  </w:rPr>
                </w:pPr>
                <w:r>
                  <w:rPr>
                    <w:rFonts w:ascii="Arial" w:eastAsia="Arial" w:hAnsi="Arial" w:cs="Arial"/>
                    <w:b/>
                    <w:color w:val="003399"/>
                    <w:sz w:val="24"/>
                    <w:szCs w:val="24"/>
                    <w:u w:val="thick" w:color="003399"/>
                  </w:rPr>
                  <w:t>Re</w:t>
                </w:r>
                <w:r>
                  <w:rPr>
                    <w:rFonts w:ascii="Arial" w:eastAsia="Arial" w:hAnsi="Arial" w:cs="Arial"/>
                    <w:b/>
                    <w:color w:val="003399"/>
                    <w:spacing w:val="1"/>
                    <w:sz w:val="24"/>
                    <w:szCs w:val="24"/>
                    <w:u w:val="thick" w:color="003399"/>
                  </w:rPr>
                  <w:t>v</w:t>
                </w:r>
                <w:r>
                  <w:rPr>
                    <w:rFonts w:ascii="Arial" w:eastAsia="Arial" w:hAnsi="Arial" w:cs="Arial"/>
                    <w:b/>
                    <w:color w:val="003399"/>
                    <w:sz w:val="24"/>
                    <w:szCs w:val="24"/>
                    <w:u w:val="thick" w:color="003399"/>
                  </w:rPr>
                  <w:t>i</w:t>
                </w:r>
                <w:r>
                  <w:rPr>
                    <w:rFonts w:ascii="Arial" w:eastAsia="Arial" w:hAnsi="Arial" w:cs="Arial"/>
                    <w:b/>
                    <w:color w:val="003399"/>
                    <w:spacing w:val="1"/>
                    <w:sz w:val="24"/>
                    <w:szCs w:val="24"/>
                    <w:u w:val="thick" w:color="003399"/>
                  </w:rPr>
                  <w:t>e</w:t>
                </w:r>
                <w:r>
                  <w:rPr>
                    <w:rFonts w:ascii="Arial" w:eastAsia="Arial" w:hAnsi="Arial" w:cs="Arial"/>
                    <w:b/>
                    <w:color w:val="003399"/>
                    <w:sz w:val="24"/>
                    <w:szCs w:val="24"/>
                    <w:u w:val="thick" w:color="003399"/>
                  </w:rPr>
                  <w:t>w</w:t>
                </w:r>
                <w:r>
                  <w:rPr>
                    <w:rFonts w:ascii="Arial" w:eastAsia="Arial" w:hAnsi="Arial" w:cs="Arial"/>
                    <w:b/>
                    <w:color w:val="003399"/>
                    <w:spacing w:val="-2"/>
                    <w:sz w:val="24"/>
                    <w:szCs w:val="24"/>
                    <w:u w:val="thick" w:color="003399"/>
                  </w:rPr>
                  <w:t xml:space="preserve"> </w:t>
                </w:r>
                <w:r>
                  <w:rPr>
                    <w:rFonts w:ascii="Arial" w:eastAsia="Arial" w:hAnsi="Arial" w:cs="Arial"/>
                    <w:b/>
                    <w:color w:val="003399"/>
                    <w:sz w:val="24"/>
                    <w:szCs w:val="24"/>
                    <w:u w:val="thick" w:color="003399"/>
                  </w:rPr>
                  <w:t>For</w:t>
                </w:r>
                <w:r>
                  <w:rPr>
                    <w:rFonts w:ascii="Arial" w:eastAsia="Arial" w:hAnsi="Arial" w:cs="Arial"/>
                    <w:b/>
                    <w:color w:val="003399"/>
                    <w:spacing w:val="1"/>
                    <w:sz w:val="24"/>
                    <w:szCs w:val="24"/>
                    <w:u w:val="thick" w:color="003399"/>
                  </w:rPr>
                  <w:t>m</w:t>
                </w:r>
                <w:r>
                  <w:rPr>
                    <w:rFonts w:ascii="Arial" w:eastAsia="Arial" w:hAnsi="Arial" w:cs="Arial"/>
                    <w:b/>
                    <w:color w:val="003399"/>
                    <w:spacing w:val="-1"/>
                    <w:sz w:val="24"/>
                    <w:szCs w:val="24"/>
                    <w:u w:val="thick" w:color="003399"/>
                  </w:rPr>
                  <w:t>-</w:t>
                </w:r>
                <w:r>
                  <w:rPr>
                    <w:rFonts w:ascii="Arial" w:eastAsia="Arial" w:hAnsi="Arial" w:cs="Arial"/>
                    <w:b/>
                    <w:color w:val="003399"/>
                    <w:sz w:val="24"/>
                    <w:szCs w:val="24"/>
                    <w:u w:val="thick" w:color="003399"/>
                  </w:rPr>
                  <w:t>2</w:t>
                </w:r>
              </w:p>
            </w:txbxContent>
          </v:textbox>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B39313D"/>
    <w:multiLevelType w:val="multilevel"/>
    <w:tmpl w:val="6540D6C6"/>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num w:numId="1" w16cid:durableId="379463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3070"/>
    <w:rsid w:val="000B5094"/>
    <w:rsid w:val="00273D71"/>
    <w:rsid w:val="0028177C"/>
    <w:rsid w:val="00352C3C"/>
    <w:rsid w:val="00395108"/>
    <w:rsid w:val="003C398B"/>
    <w:rsid w:val="00466570"/>
    <w:rsid w:val="004B3070"/>
    <w:rsid w:val="005737A4"/>
    <w:rsid w:val="0064799E"/>
    <w:rsid w:val="00970EB2"/>
    <w:rsid w:val="00A37C0A"/>
    <w:rsid w:val="00B6336A"/>
    <w:rsid w:val="00B859B1"/>
    <w:rsid w:val="00B93F02"/>
    <w:rsid w:val="00E03E12"/>
    <w:rsid w:val="00E64738"/>
    <w:rsid w:val="00EA0FF8"/>
    <w:rsid w:val="00FB3E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320949"/>
  <w15:docId w15:val="{C2185553-2CB6-4FE4-9727-C2B7359D25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3490"/>
  </w:style>
  <w:style w:type="paragraph" w:styleId="Heading1">
    <w:name w:val="heading 1"/>
    <w:basedOn w:val="Normal"/>
    <w:next w:val="Normal"/>
    <w:link w:val="Heading1Char"/>
    <w:uiPriority w:val="9"/>
    <w:qFormat/>
    <w:rsid w:val="001B3490"/>
    <w:pPr>
      <w:keepNext/>
      <w:numPr>
        <w:numId w:val="1"/>
      </w:numPr>
      <w:spacing w:before="240" w:after="6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iPriority w:val="9"/>
    <w:semiHidden/>
    <w:unhideWhenUsed/>
    <w:qFormat/>
    <w:rsid w:val="001B3490"/>
    <w:pPr>
      <w:keepNext/>
      <w:numPr>
        <w:ilvl w:val="1"/>
        <w:numId w:val="1"/>
      </w:numPr>
      <w:spacing w:before="240" w:after="60"/>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uiPriority w:val="9"/>
    <w:semiHidden/>
    <w:unhideWhenUsed/>
    <w:qFormat/>
    <w:rsid w:val="001B3490"/>
    <w:pPr>
      <w:keepNext/>
      <w:numPr>
        <w:ilvl w:val="2"/>
        <w:numId w:val="1"/>
      </w:numPr>
      <w:spacing w:before="240" w:after="60"/>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uiPriority w:val="9"/>
    <w:semiHidden/>
    <w:unhideWhenUsed/>
    <w:qFormat/>
    <w:rsid w:val="001B3490"/>
    <w:pPr>
      <w:keepNext/>
      <w:numPr>
        <w:ilvl w:val="3"/>
        <w:numId w:val="1"/>
      </w:numPr>
      <w:spacing w:before="240" w:after="60"/>
      <w:outlineLvl w:val="3"/>
    </w:pPr>
    <w:rPr>
      <w:rFonts w:asciiTheme="minorHAnsi" w:eastAsiaTheme="minorEastAsia" w:hAnsiTheme="minorHAnsi" w:cstheme="minorBidi"/>
      <w:b/>
      <w:bCs/>
      <w:sz w:val="28"/>
      <w:szCs w:val="28"/>
    </w:rPr>
  </w:style>
  <w:style w:type="paragraph" w:styleId="Heading5">
    <w:name w:val="heading 5"/>
    <w:basedOn w:val="Normal"/>
    <w:next w:val="Normal"/>
    <w:link w:val="Heading5Char"/>
    <w:uiPriority w:val="9"/>
    <w:semiHidden/>
    <w:unhideWhenUsed/>
    <w:qFormat/>
    <w:rsid w:val="001B3490"/>
    <w:pPr>
      <w:numPr>
        <w:ilvl w:val="4"/>
        <w:numId w:val="1"/>
      </w:numPr>
      <w:spacing w:before="240" w:after="60"/>
      <w:outlineLvl w:val="4"/>
    </w:pPr>
    <w:rPr>
      <w:rFonts w:asciiTheme="minorHAnsi" w:eastAsiaTheme="minorEastAsia" w:hAnsiTheme="minorHAnsi" w:cstheme="minorBidi"/>
      <w:b/>
      <w:bCs/>
      <w:i/>
      <w:iCs/>
      <w:sz w:val="26"/>
      <w:szCs w:val="26"/>
    </w:rPr>
  </w:style>
  <w:style w:type="paragraph" w:styleId="Heading6">
    <w:name w:val="heading 6"/>
    <w:basedOn w:val="Normal"/>
    <w:next w:val="Normal"/>
    <w:link w:val="Heading6Char"/>
    <w:qFormat/>
    <w:rsid w:val="001B3490"/>
    <w:pPr>
      <w:numPr>
        <w:ilvl w:val="5"/>
        <w:numId w:val="1"/>
      </w:num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1B3490"/>
    <w:pPr>
      <w:numPr>
        <w:ilvl w:val="6"/>
        <w:numId w:val="1"/>
      </w:numPr>
      <w:spacing w:before="240" w:after="60"/>
      <w:outlineLvl w:val="6"/>
    </w:pPr>
    <w:rPr>
      <w:rFonts w:asciiTheme="minorHAnsi" w:eastAsiaTheme="minorEastAsia" w:hAnsiTheme="minorHAnsi" w:cstheme="minorBidi"/>
      <w:sz w:val="24"/>
      <w:szCs w:val="24"/>
    </w:rPr>
  </w:style>
  <w:style w:type="paragraph" w:styleId="Heading8">
    <w:name w:val="heading 8"/>
    <w:basedOn w:val="Normal"/>
    <w:next w:val="Normal"/>
    <w:link w:val="Heading8Char"/>
    <w:uiPriority w:val="9"/>
    <w:semiHidden/>
    <w:unhideWhenUsed/>
    <w:qFormat/>
    <w:rsid w:val="001B3490"/>
    <w:pPr>
      <w:numPr>
        <w:ilvl w:val="7"/>
        <w:numId w:val="1"/>
      </w:numPr>
      <w:spacing w:before="240" w:after="60"/>
      <w:outlineLvl w:val="7"/>
    </w:pPr>
    <w:rPr>
      <w:rFonts w:asciiTheme="minorHAnsi" w:eastAsiaTheme="minorEastAsia" w:hAnsiTheme="minorHAnsi" w:cstheme="minorBidi"/>
      <w:i/>
      <w:iCs/>
      <w:sz w:val="24"/>
      <w:szCs w:val="24"/>
    </w:rPr>
  </w:style>
  <w:style w:type="paragraph" w:styleId="Heading9">
    <w:name w:val="heading 9"/>
    <w:basedOn w:val="Normal"/>
    <w:next w:val="Normal"/>
    <w:link w:val="Heading9Char"/>
    <w:uiPriority w:val="9"/>
    <w:semiHidden/>
    <w:unhideWhenUsed/>
    <w:qFormat/>
    <w:rsid w:val="001B3490"/>
    <w:pPr>
      <w:numPr>
        <w:ilvl w:val="8"/>
        <w:numId w:val="1"/>
      </w:numPr>
      <w:spacing w:before="240" w:after="60"/>
      <w:outlineLvl w:val="8"/>
    </w:pPr>
    <w:rPr>
      <w:rFonts w:asciiTheme="majorHAnsi" w:eastAsiaTheme="majorEastAsia" w:hAnsiTheme="majorHAnsi" w:cstheme="majorBidi"/>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B3490"/>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sid w:val="001B3490"/>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1B3490"/>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1B3490"/>
    <w:rPr>
      <w:rFonts w:asciiTheme="minorHAnsi" w:eastAsiaTheme="minorEastAsia" w:hAnsiTheme="minorHAnsi" w:cstheme="minorBidi"/>
      <w:b/>
      <w:bCs/>
      <w:sz w:val="28"/>
      <w:szCs w:val="28"/>
    </w:rPr>
  </w:style>
  <w:style w:type="character" w:customStyle="1" w:styleId="Heading5Char">
    <w:name w:val="Heading 5 Char"/>
    <w:basedOn w:val="DefaultParagraphFont"/>
    <w:link w:val="Heading5"/>
    <w:uiPriority w:val="9"/>
    <w:semiHidden/>
    <w:rsid w:val="001B3490"/>
    <w:rPr>
      <w:rFonts w:asciiTheme="minorHAnsi" w:eastAsiaTheme="minorEastAsia" w:hAnsiTheme="minorHAnsi" w:cstheme="minorBidi"/>
      <w:b/>
      <w:bCs/>
      <w:i/>
      <w:iCs/>
      <w:sz w:val="26"/>
      <w:szCs w:val="26"/>
    </w:rPr>
  </w:style>
  <w:style w:type="character" w:customStyle="1" w:styleId="Heading6Char">
    <w:name w:val="Heading 6 Char"/>
    <w:basedOn w:val="DefaultParagraphFont"/>
    <w:link w:val="Heading6"/>
    <w:rsid w:val="001B3490"/>
    <w:rPr>
      <w:b/>
      <w:bCs/>
      <w:sz w:val="22"/>
      <w:szCs w:val="22"/>
    </w:rPr>
  </w:style>
  <w:style w:type="character" w:customStyle="1" w:styleId="Heading7Char">
    <w:name w:val="Heading 7 Char"/>
    <w:basedOn w:val="DefaultParagraphFont"/>
    <w:link w:val="Heading7"/>
    <w:uiPriority w:val="9"/>
    <w:semiHidden/>
    <w:rsid w:val="001B3490"/>
    <w:rPr>
      <w:rFonts w:asciiTheme="minorHAnsi" w:eastAsiaTheme="minorEastAsia" w:hAnsiTheme="minorHAnsi" w:cstheme="minorBidi"/>
      <w:sz w:val="24"/>
      <w:szCs w:val="24"/>
    </w:rPr>
  </w:style>
  <w:style w:type="character" w:customStyle="1" w:styleId="Heading8Char">
    <w:name w:val="Heading 8 Char"/>
    <w:basedOn w:val="DefaultParagraphFont"/>
    <w:link w:val="Heading8"/>
    <w:uiPriority w:val="9"/>
    <w:semiHidden/>
    <w:rsid w:val="001B3490"/>
    <w:rPr>
      <w:rFonts w:asciiTheme="minorHAnsi" w:eastAsiaTheme="minorEastAsia" w:hAnsiTheme="minorHAnsi" w:cstheme="minorBidi"/>
      <w:i/>
      <w:iCs/>
      <w:sz w:val="24"/>
      <w:szCs w:val="24"/>
    </w:rPr>
  </w:style>
  <w:style w:type="character" w:customStyle="1" w:styleId="Heading9Char">
    <w:name w:val="Heading 9 Char"/>
    <w:basedOn w:val="DefaultParagraphFont"/>
    <w:link w:val="Heading9"/>
    <w:uiPriority w:val="9"/>
    <w:semiHidden/>
    <w:rsid w:val="001B3490"/>
    <w:rPr>
      <w:rFonts w:asciiTheme="majorHAnsi" w:eastAsiaTheme="majorEastAsia" w:hAnsiTheme="majorHAnsi" w:cstheme="majorBidi"/>
      <w:sz w:val="22"/>
      <w:szCs w:val="22"/>
    </w:rPr>
  </w:style>
  <w:style w:type="paragraph" w:styleId="BodyText">
    <w:name w:val="Body Text"/>
    <w:basedOn w:val="Normal"/>
    <w:link w:val="BodyTextChar"/>
    <w:rsid w:val="00EA0FF8"/>
    <w:pPr>
      <w:jc w:val="both"/>
    </w:pPr>
    <w:rPr>
      <w:rFonts w:ascii="Helvetica" w:eastAsia="MS Mincho" w:hAnsi="Helvetica"/>
      <w:sz w:val="24"/>
      <w:szCs w:val="24"/>
      <w:lang w:val="fr-FR" w:eastAsia="x-none"/>
    </w:rPr>
  </w:style>
  <w:style w:type="character" w:customStyle="1" w:styleId="BodyTextChar">
    <w:name w:val="Body Text Char"/>
    <w:basedOn w:val="DefaultParagraphFont"/>
    <w:link w:val="BodyText"/>
    <w:rsid w:val="00EA0FF8"/>
    <w:rPr>
      <w:rFonts w:ascii="Helvetica" w:eastAsia="MS Mincho" w:hAnsi="Helvetica"/>
      <w:sz w:val="24"/>
      <w:szCs w:val="24"/>
      <w:lang w:val="fr-FR"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277738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jsrr.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103</TotalTime>
  <Pages>3</Pages>
  <Words>775</Words>
  <Characters>4420</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Bharathi S</cp:lastModifiedBy>
  <cp:revision>18</cp:revision>
  <dcterms:created xsi:type="dcterms:W3CDTF">2026-03-23T11:36:00Z</dcterms:created>
  <dcterms:modified xsi:type="dcterms:W3CDTF">2026-03-24T15:46:00Z</dcterms:modified>
</cp:coreProperties>
</file>