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A7C" w:rsidRDefault="00353A7C">
      <w:pPr>
        <w:spacing w:before="8" w:line="160" w:lineRule="exact"/>
        <w:rPr>
          <w:sz w:val="16"/>
          <w:szCs w:val="16"/>
        </w:rPr>
      </w:pPr>
    </w:p>
    <w:p w:rsidR="00353A7C" w:rsidRDefault="00353A7C">
      <w:pPr>
        <w:spacing w:line="200" w:lineRule="exact"/>
      </w:pPr>
    </w:p>
    <w:p w:rsidR="00353A7C" w:rsidRDefault="00353A7C">
      <w:pPr>
        <w:spacing w:line="200" w:lineRule="exact"/>
      </w:pPr>
    </w:p>
    <w:tbl>
      <w:tblPr>
        <w:tblW w:w="0" w:type="auto"/>
        <w:tblInd w:w="3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9"/>
        <w:gridCol w:w="10163"/>
      </w:tblGrid>
      <w:tr w:rsidR="00353A7C">
        <w:trPr>
          <w:trHeight w:hRule="exact" w:val="300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87"/>
            </w:pPr>
            <w:r>
              <w:rPr>
                <w:spacing w:val="2"/>
              </w:rPr>
              <w:t>J</w:t>
            </w:r>
            <w:r>
              <w:t>ou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: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before="27"/>
              <w:ind w:left="99"/>
            </w:pPr>
            <w:hyperlink r:id="rId7">
              <w:r>
                <w:rPr>
                  <w:b/>
                  <w:color w:val="0000FF"/>
                  <w:spacing w:val="2"/>
                </w:rPr>
                <w:t>I</w:t>
              </w:r>
              <w:r>
                <w:rPr>
                  <w:b/>
                  <w:color w:val="0000FF"/>
                  <w:spacing w:val="-1"/>
                </w:rPr>
                <w:t>n</w:t>
              </w:r>
              <w:r>
                <w:rPr>
                  <w:b/>
                  <w:color w:val="0000FF"/>
                  <w:spacing w:val="-2"/>
                </w:rPr>
                <w:t>t</w:t>
              </w:r>
              <w:r>
                <w:rPr>
                  <w:b/>
                  <w:color w:val="0000FF"/>
                  <w:spacing w:val="1"/>
                </w:rPr>
                <w:t>er</w:t>
              </w:r>
              <w:r>
                <w:rPr>
                  <w:b/>
                  <w:color w:val="0000FF"/>
                  <w:spacing w:val="-1"/>
                </w:rPr>
                <w:t>n</w:t>
              </w:r>
              <w:r>
                <w:rPr>
                  <w:b/>
                  <w:color w:val="0000FF"/>
                </w:rPr>
                <w:t>a</w:t>
              </w:r>
              <w:r>
                <w:rPr>
                  <w:b/>
                  <w:color w:val="0000FF"/>
                  <w:spacing w:val="-2"/>
                </w:rPr>
                <w:t>t</w:t>
              </w:r>
              <w:r>
                <w:rPr>
                  <w:b/>
                  <w:color w:val="0000FF"/>
                </w:rPr>
                <w:t>i</w:t>
              </w:r>
              <w:r>
                <w:rPr>
                  <w:b/>
                  <w:color w:val="0000FF"/>
                  <w:spacing w:val="-1"/>
                </w:rPr>
                <w:t>on</w:t>
              </w:r>
              <w:r>
                <w:rPr>
                  <w:b/>
                  <w:color w:val="0000FF"/>
                </w:rPr>
                <w:t>al</w:t>
              </w:r>
              <w:r>
                <w:rPr>
                  <w:b/>
                  <w:color w:val="0000FF"/>
                  <w:spacing w:val="-1"/>
                </w:rPr>
                <w:t xml:space="preserve"> </w:t>
              </w:r>
              <w:r>
                <w:rPr>
                  <w:b/>
                  <w:color w:val="0000FF"/>
                </w:rPr>
                <w:t>Jo</w:t>
              </w:r>
              <w:r>
                <w:rPr>
                  <w:b/>
                  <w:color w:val="0000FF"/>
                  <w:spacing w:val="-1"/>
                </w:rPr>
                <w:t>u</w:t>
              </w:r>
              <w:r>
                <w:rPr>
                  <w:b/>
                  <w:color w:val="0000FF"/>
                  <w:spacing w:val="1"/>
                </w:rPr>
                <w:t>r</w:t>
              </w:r>
              <w:r>
                <w:rPr>
                  <w:b/>
                  <w:color w:val="0000FF"/>
                  <w:spacing w:val="-1"/>
                </w:rPr>
                <w:t>n</w:t>
              </w:r>
              <w:r>
                <w:rPr>
                  <w:b/>
                  <w:color w:val="0000FF"/>
                </w:rPr>
                <w:t>al</w:t>
              </w:r>
              <w:r>
                <w:rPr>
                  <w:b/>
                  <w:color w:val="0000FF"/>
                  <w:spacing w:val="-1"/>
                </w:rPr>
                <w:t xml:space="preserve"> </w:t>
              </w:r>
              <w:r>
                <w:rPr>
                  <w:b/>
                  <w:color w:val="0000FF"/>
                </w:rPr>
                <w:t>of</w:t>
              </w:r>
              <w:r>
                <w:rPr>
                  <w:b/>
                  <w:color w:val="0000FF"/>
                  <w:spacing w:val="3"/>
                </w:rPr>
                <w:t xml:space="preserve"> </w:t>
              </w:r>
              <w:r>
                <w:rPr>
                  <w:b/>
                  <w:color w:val="0000FF"/>
                </w:rPr>
                <w:t>R</w:t>
              </w:r>
              <w:r>
                <w:rPr>
                  <w:b/>
                  <w:color w:val="0000FF"/>
                  <w:spacing w:val="1"/>
                </w:rPr>
                <w:t>e</w:t>
              </w:r>
              <w:r>
                <w:rPr>
                  <w:b/>
                  <w:color w:val="0000FF"/>
                  <w:spacing w:val="2"/>
                </w:rPr>
                <w:t>s</w:t>
              </w:r>
              <w:r>
                <w:rPr>
                  <w:b/>
                  <w:color w:val="0000FF"/>
                  <w:spacing w:val="1"/>
                </w:rPr>
                <w:t>e</w:t>
              </w:r>
              <w:r>
                <w:rPr>
                  <w:b/>
                  <w:color w:val="0000FF"/>
                </w:rPr>
                <w:t>a</w:t>
              </w:r>
              <w:r>
                <w:rPr>
                  <w:b/>
                  <w:color w:val="0000FF"/>
                  <w:spacing w:val="1"/>
                </w:rPr>
                <w:t>rc</w:t>
              </w:r>
              <w:r>
                <w:rPr>
                  <w:b/>
                  <w:color w:val="0000FF"/>
                </w:rPr>
                <w:t>h</w:t>
              </w:r>
              <w:r>
                <w:rPr>
                  <w:b/>
                  <w:color w:val="0000FF"/>
                  <w:spacing w:val="-1"/>
                </w:rPr>
                <w:t xml:space="preserve"> </w:t>
              </w:r>
              <w:r>
                <w:rPr>
                  <w:b/>
                  <w:color w:val="0000FF"/>
                </w:rPr>
                <w:t>a</w:t>
              </w:r>
              <w:r>
                <w:rPr>
                  <w:b/>
                  <w:color w:val="0000FF"/>
                  <w:spacing w:val="-1"/>
                </w:rPr>
                <w:t>n</w:t>
              </w:r>
              <w:r>
                <w:rPr>
                  <w:b/>
                  <w:color w:val="0000FF"/>
                </w:rPr>
                <w:t>d</w:t>
              </w:r>
              <w:r>
                <w:rPr>
                  <w:b/>
                  <w:color w:val="0000FF"/>
                  <w:spacing w:val="-1"/>
                </w:rPr>
                <w:t xml:space="preserve"> </w:t>
              </w:r>
              <w:r>
                <w:rPr>
                  <w:b/>
                  <w:color w:val="0000FF"/>
                </w:rPr>
                <w:t>R</w:t>
              </w:r>
              <w:r>
                <w:rPr>
                  <w:b/>
                  <w:color w:val="0000FF"/>
                  <w:spacing w:val="1"/>
                </w:rPr>
                <w:t>e</w:t>
              </w:r>
              <w:r>
                <w:rPr>
                  <w:b/>
                  <w:color w:val="0000FF"/>
                  <w:spacing w:val="-1"/>
                </w:rPr>
                <w:t>p</w:t>
              </w:r>
              <w:r>
                <w:rPr>
                  <w:b/>
                  <w:color w:val="0000FF"/>
                </w:rPr>
                <w:t>o</w:t>
              </w:r>
              <w:r>
                <w:rPr>
                  <w:b/>
                  <w:color w:val="0000FF"/>
                  <w:spacing w:val="1"/>
                </w:rPr>
                <w:t>r</w:t>
              </w:r>
              <w:r>
                <w:rPr>
                  <w:b/>
                  <w:color w:val="0000FF"/>
                  <w:spacing w:val="-2"/>
                </w:rPr>
                <w:t>t</w:t>
              </w:r>
              <w:r>
                <w:rPr>
                  <w:b/>
                  <w:color w:val="0000FF"/>
                </w:rPr>
                <w:t>s</w:t>
              </w:r>
              <w:r>
                <w:rPr>
                  <w:b/>
                  <w:color w:val="0000FF"/>
                  <w:spacing w:val="2"/>
                </w:rPr>
                <w:t xml:space="preserve"> </w:t>
              </w:r>
              <w:r>
                <w:rPr>
                  <w:b/>
                  <w:color w:val="0000FF"/>
                  <w:spacing w:val="-1"/>
                </w:rPr>
                <w:t>i</w:t>
              </w:r>
              <w:r>
                <w:rPr>
                  <w:b/>
                  <w:color w:val="0000FF"/>
                </w:rPr>
                <w:t>n</w:t>
              </w:r>
              <w:r>
                <w:rPr>
                  <w:b/>
                  <w:color w:val="0000FF"/>
                  <w:spacing w:val="-1"/>
                </w:rPr>
                <w:t xml:space="preserve"> </w:t>
              </w:r>
              <w:r>
                <w:rPr>
                  <w:b/>
                  <w:color w:val="0000FF"/>
                </w:rPr>
                <w:t>D</w:t>
              </w:r>
              <w:r>
                <w:rPr>
                  <w:b/>
                  <w:color w:val="0000FF"/>
                  <w:spacing w:val="1"/>
                </w:rPr>
                <w:t>e</w:t>
              </w:r>
              <w:r>
                <w:rPr>
                  <w:b/>
                  <w:color w:val="0000FF"/>
                  <w:spacing w:val="-1"/>
                </w:rPr>
                <w:t>n</w:t>
              </w:r>
              <w:r>
                <w:rPr>
                  <w:b/>
                  <w:color w:val="0000FF"/>
                  <w:spacing w:val="-2"/>
                </w:rPr>
                <w:t>t</w:t>
              </w:r>
              <w:r>
                <w:rPr>
                  <w:b/>
                  <w:color w:val="0000FF"/>
                </w:rPr>
                <w:t>i</w:t>
              </w:r>
              <w:r>
                <w:rPr>
                  <w:b/>
                  <w:color w:val="0000FF"/>
                  <w:spacing w:val="1"/>
                </w:rPr>
                <w:t>s</w:t>
              </w:r>
              <w:r>
                <w:rPr>
                  <w:b/>
                  <w:color w:val="0000FF"/>
                  <w:spacing w:val="-2"/>
                </w:rPr>
                <w:t>t</w:t>
              </w:r>
              <w:r>
                <w:rPr>
                  <w:b/>
                  <w:color w:val="0000FF"/>
                  <w:spacing w:val="1"/>
                </w:rPr>
                <w:t>r</w:t>
              </w:r>
              <w:r>
                <w:rPr>
                  <w:b/>
                  <w:color w:val="0000FF"/>
                </w:rPr>
                <w:t>y</w:t>
              </w:r>
            </w:hyperlink>
          </w:p>
        </w:tc>
      </w:tr>
      <w:tr w:rsidR="00353A7C">
        <w:trPr>
          <w:trHeight w:hRule="exact" w:val="300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87"/>
            </w:pPr>
            <w:r>
              <w:rPr>
                <w:spacing w:val="2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Nu</w:t>
            </w:r>
            <w:r>
              <w:rPr>
                <w:spacing w:val="-1"/>
              </w:rPr>
              <w:t>m</w:t>
            </w:r>
            <w:r>
              <w:t>b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: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before="27"/>
              <w:ind w:left="99"/>
            </w:pPr>
            <w:r>
              <w:rPr>
                <w:b/>
                <w:spacing w:val="1"/>
              </w:rPr>
              <w:t>M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_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JRRD_154609</w:t>
            </w:r>
          </w:p>
        </w:tc>
      </w:tr>
      <w:tr w:rsidR="00353A7C">
        <w:trPr>
          <w:trHeight w:hRule="exact" w:val="660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87"/>
            </w:pPr>
            <w:r>
              <w:rPr>
                <w:spacing w:val="3"/>
              </w:rPr>
              <w:t>T</w:t>
            </w:r>
            <w:r>
              <w:t>i</w:t>
            </w:r>
            <w:r>
              <w:rPr>
                <w:spacing w:val="-1"/>
              </w:rPr>
              <w:t>t</w:t>
            </w:r>
            <w:r>
              <w:t>le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t: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353A7C">
            <w:pPr>
              <w:spacing w:before="7" w:line="200" w:lineRule="exact"/>
            </w:pPr>
          </w:p>
          <w:p w:rsidR="00353A7C" w:rsidRDefault="00E24F2E">
            <w:pPr>
              <w:ind w:left="99"/>
            </w:pPr>
            <w:r>
              <w:rPr>
                <w:b/>
              </w:rPr>
              <w:t>C</w:t>
            </w:r>
            <w:r>
              <w:rPr>
                <w:b/>
                <w:spacing w:val="1"/>
              </w:rPr>
              <w:t>B</w:t>
            </w:r>
            <w:r>
              <w:rPr>
                <w:b/>
              </w:rPr>
              <w:t>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Err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</w:p>
        </w:tc>
      </w:tr>
      <w:tr w:rsidR="00353A7C">
        <w:trPr>
          <w:trHeight w:hRule="exact" w:val="345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87"/>
            </w:pPr>
            <w:r>
              <w:rPr>
                <w:spacing w:val="3"/>
              </w:rPr>
              <w:t>T</w:t>
            </w:r>
            <w:r>
              <w:t>ype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le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before="52"/>
              <w:ind w:left="99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4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</w:p>
        </w:tc>
      </w:tr>
    </w:tbl>
    <w:p w:rsidR="00353A7C" w:rsidRDefault="00353A7C">
      <w:pPr>
        <w:spacing w:line="200" w:lineRule="exact"/>
      </w:pPr>
    </w:p>
    <w:p w:rsidR="00353A7C" w:rsidRDefault="00E24F2E">
      <w:pPr>
        <w:spacing w:before="34" w:line="220" w:lineRule="exact"/>
        <w:ind w:left="101"/>
      </w:pPr>
      <w:bookmarkStart w:id="0" w:name="_GoBack"/>
      <w:bookmarkEnd w:id="0"/>
      <w:r>
        <w:rPr>
          <w:b/>
          <w:spacing w:val="-2"/>
          <w:position w:val="-1"/>
          <w:highlight w:val="yellow"/>
        </w:rPr>
        <w:t>P</w:t>
      </w:r>
      <w:r>
        <w:rPr>
          <w:b/>
          <w:position w:val="-1"/>
          <w:highlight w:val="yellow"/>
        </w:rPr>
        <w:t>ART</w:t>
      </w:r>
      <w:r>
        <w:rPr>
          <w:b/>
          <w:spacing w:val="1"/>
          <w:position w:val="-1"/>
          <w:highlight w:val="yellow"/>
        </w:rPr>
        <w:t xml:space="preserve"> </w:t>
      </w:r>
      <w:r>
        <w:rPr>
          <w:b/>
          <w:position w:val="-1"/>
          <w:highlight w:val="yellow"/>
        </w:rPr>
        <w:t>1</w:t>
      </w:r>
    </w:p>
    <w:p w:rsidR="00353A7C" w:rsidRDefault="00353A7C">
      <w:pPr>
        <w:spacing w:line="200" w:lineRule="exact"/>
      </w:pPr>
    </w:p>
    <w:p w:rsidR="00353A7C" w:rsidRDefault="00353A7C">
      <w:pPr>
        <w:spacing w:before="20" w:line="240" w:lineRule="exact"/>
        <w:rPr>
          <w:sz w:val="24"/>
          <w:szCs w:val="24"/>
        </w:rPr>
      </w:pPr>
    </w:p>
    <w:tbl>
      <w:tblPr>
        <w:tblW w:w="0" w:type="auto"/>
        <w:tblInd w:w="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7"/>
        <w:gridCol w:w="4886"/>
        <w:gridCol w:w="3626"/>
      </w:tblGrid>
      <w:tr w:rsidR="00353A7C">
        <w:trPr>
          <w:trHeight w:hRule="exact" w:val="645"/>
        </w:trPr>
        <w:tc>
          <w:tcPr>
            <w:tcW w:w="4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353A7C"/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rPr>
                <w:b/>
              </w:rPr>
              <w:t>Co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k</w:t>
            </w:r>
          </w:p>
        </w:tc>
      </w:tr>
      <w:tr w:rsidR="00353A7C">
        <w:trPr>
          <w:trHeight w:hRule="exact" w:val="2541"/>
        </w:trPr>
        <w:tc>
          <w:tcPr>
            <w:tcW w:w="4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585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 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</w:t>
            </w:r>
          </w:p>
          <w:p w:rsidR="00353A7C" w:rsidRDefault="00E24F2E">
            <w:pPr>
              <w:spacing w:line="220" w:lineRule="exact"/>
              <w:ind w:left="104" w:right="573"/>
            </w:pP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y.</w:t>
            </w:r>
            <w:r>
              <w:rPr>
                <w:b/>
                <w:spacing w:val="1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n</w:t>
            </w:r>
            <w:r>
              <w:t>i</w:t>
            </w:r>
            <w:r>
              <w:rPr>
                <w:spacing w:val="-1"/>
              </w:rPr>
              <w:t>m</w:t>
            </w:r>
            <w:r>
              <w:t>um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3</w:t>
            </w:r>
            <w:r>
              <w:rPr>
                <w:spacing w:val="-2"/>
              </w:rPr>
              <w:t>-</w:t>
            </w:r>
            <w:r>
              <w:t xml:space="preserve">4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 xml:space="preserve">y be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qu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t.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 w:right="179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 xml:space="preserve">w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c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1"/>
              </w:rPr>
              <w:t>ac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-1"/>
              </w:rPr>
              <w:t>i</w:t>
            </w:r>
            <w:r>
              <w:t>d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 xml:space="preserve">y </w:t>
            </w:r>
            <w:r>
              <w:rPr>
                <w:spacing w:val="1"/>
              </w:rPr>
              <w:t>a</w:t>
            </w:r>
            <w:r>
              <w:t>nd di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>ngu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 xml:space="preserve">h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ac</w:t>
            </w:r>
            <w:r>
              <w:t>ts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fr</w:t>
            </w:r>
            <w:r>
              <w:t>om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p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h</w:t>
            </w:r>
            <w:r>
              <w:t>o</w:t>
            </w:r>
            <w:r>
              <w:rPr>
                <w:spacing w:val="-1"/>
              </w:rPr>
              <w:t>l</w:t>
            </w:r>
            <w:r>
              <w:t>ogy by methodic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t>y</w:t>
            </w:r>
          </w:p>
          <w:p w:rsidR="00353A7C" w:rsidRDefault="00E24F2E">
            <w:pPr>
              <w:spacing w:line="220" w:lineRule="exact"/>
              <w:ind w:left="99" w:right="79"/>
            </w:pPr>
            <w:r>
              <w:rPr>
                <w:spacing w:val="1"/>
              </w:rPr>
              <w:t>c</w:t>
            </w:r>
            <w:r>
              <w:t>la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2"/>
              </w:rPr>
              <w:t>f</w:t>
            </w:r>
            <w:r>
              <w:t>y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ca</w:t>
            </w:r>
            <w:r>
              <w:t>tego</w:t>
            </w:r>
            <w:r>
              <w:rPr>
                <w:spacing w:val="-2"/>
              </w:rPr>
              <w:t>r</w:t>
            </w:r>
            <w:r>
              <w:t>ie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e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und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l</w:t>
            </w:r>
            <w:r>
              <w:rPr>
                <w:spacing w:val="-1"/>
              </w:rPr>
              <w:t>y</w:t>
            </w:r>
            <w:r>
              <w:t>i</w:t>
            </w:r>
            <w:r>
              <w:rPr>
                <w:spacing w:val="-1"/>
              </w:rPr>
              <w:t>n</w:t>
            </w:r>
            <w:r>
              <w:t>g phy</w:t>
            </w:r>
            <w:r>
              <w:rPr>
                <w:spacing w:val="2"/>
              </w:rPr>
              <w:t>s</w:t>
            </w:r>
            <w:r>
              <w:t>ic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ec</w:t>
            </w:r>
            <w:r>
              <w:t>h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6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1"/>
              </w:rPr>
              <w:t>a</w:t>
            </w:r>
            <w:r>
              <w:t>nd 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</w:t>
            </w:r>
            <w:r>
              <w:rPr>
                <w:spacing w:val="-1"/>
              </w:rPr>
              <w:t>i</w:t>
            </w:r>
            <w:r>
              <w:t>ng 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t>ul</w:t>
            </w:r>
            <w:r>
              <w:rPr>
                <w:spacing w:val="-1"/>
              </w:rPr>
              <w:t xml:space="preserve"> m</w:t>
            </w:r>
            <w:r>
              <w:t>i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 te</w:t>
            </w:r>
            <w:r>
              <w:rPr>
                <w:spacing w:val="1"/>
              </w:rPr>
              <w:t>c</w:t>
            </w:r>
            <w:r>
              <w:t>hn</w:t>
            </w:r>
            <w:r>
              <w:rPr>
                <w:spacing w:val="-1"/>
              </w:rPr>
              <w:t>i</w:t>
            </w:r>
            <w:r>
              <w:t>qu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 xml:space="preserve">. </w:t>
            </w:r>
            <w:r>
              <w:rPr>
                <w:spacing w:val="-4"/>
              </w:rPr>
              <w:t>G</w:t>
            </w:r>
            <w:r>
              <w:t>i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e</w:t>
            </w:r>
            <w:r>
              <w:t>x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u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3"/>
              </w:rPr>
              <w:t>B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ny d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p</w:t>
            </w:r>
            <w:r>
              <w:rPr>
                <w:spacing w:val="1"/>
              </w:rPr>
              <w:t>ec</w:t>
            </w:r>
            <w:r>
              <w:t>ial</w:t>
            </w:r>
            <w:r>
              <w:rPr>
                <w:spacing w:val="-1"/>
              </w:rPr>
              <w:t>t</w:t>
            </w:r>
            <w:r>
              <w:t>ies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5"/>
              </w:rPr>
              <w:t>o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b</w:t>
            </w:r>
            <w:r>
              <w:t>i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t>y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2"/>
              </w:rPr>
              <w:t>rr</w:t>
            </w:r>
            <w:r>
              <w:rPr>
                <w:spacing w:val="1"/>
              </w:rPr>
              <w:t>ec</w:t>
            </w:r>
            <w:r>
              <w:t>t 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gno</w:t>
            </w:r>
            <w:r>
              <w:rPr>
                <w:spacing w:val="2"/>
              </w:rPr>
              <w:t>s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due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o p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5"/>
              </w:rPr>
              <w:t>p</w:t>
            </w:r>
            <w:r>
              <w:rPr>
                <w:spacing w:val="1"/>
              </w:rPr>
              <w:t>ec</w:t>
            </w:r>
            <w:r>
              <w:t>ial</w:t>
            </w:r>
            <w:r>
              <w:rPr>
                <w:spacing w:val="-1"/>
              </w:rPr>
              <w:t>l</w:t>
            </w:r>
            <w:r>
              <w:t>y i</w:t>
            </w:r>
            <w:r>
              <w:rPr>
                <w:spacing w:val="-1"/>
              </w:rPr>
              <w:t>m</w:t>
            </w:r>
            <w:r>
              <w:t>po</w:t>
            </w:r>
            <w:r>
              <w:rPr>
                <w:spacing w:val="-2"/>
              </w:rPr>
              <w:t>r</w:t>
            </w:r>
            <w:r>
              <w:t>tan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211"/>
            </w:pP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 xml:space="preserve">nk you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c</w:t>
            </w:r>
            <w: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 xml:space="preserve">. </w:t>
            </w: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 h</w:t>
            </w:r>
            <w:r>
              <w:rPr>
                <w:spacing w:val="-1"/>
              </w:rPr>
              <w:t>i</w:t>
            </w:r>
            <w:r>
              <w:t>gh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g</w:t>
            </w:r>
            <w:r>
              <w:t>h</w:t>
            </w:r>
            <w:r>
              <w:rPr>
                <w:spacing w:val="-1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im</w:t>
            </w:r>
            <w:r>
              <w:t>po</w:t>
            </w:r>
            <w:r>
              <w:rPr>
                <w:spacing w:val="-2"/>
              </w:rPr>
              <w:t>r</w:t>
            </w:r>
            <w:r>
              <w:t>tan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of</w:t>
            </w:r>
          </w:p>
          <w:p w:rsidR="00353A7C" w:rsidRDefault="00E24F2E">
            <w:pPr>
              <w:spacing w:line="220" w:lineRule="exact"/>
              <w:ind w:left="104" w:right="108"/>
            </w:pPr>
            <w:r>
              <w:rPr>
                <w:spacing w:val="1"/>
              </w:rPr>
              <w:t>CB</w:t>
            </w:r>
            <w:r>
              <w:rPr>
                <w:spacing w:val="-3"/>
              </w:rPr>
              <w:t>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ac</w:t>
            </w:r>
            <w:r>
              <w:t>ts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 d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g</w:t>
            </w:r>
            <w:r>
              <w:rPr>
                <w:spacing w:val="-1"/>
              </w:rPr>
              <w:t>i</w:t>
            </w:r>
            <w:r>
              <w:t>ng, h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-1"/>
              </w:rPr>
              <w:t>p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ians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acc</w:t>
            </w:r>
            <w: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6"/>
              </w:rPr>
              <w:t>t</w:t>
            </w:r>
            <w:r>
              <w:rPr>
                <w:spacing w:val="1"/>
              </w:rPr>
              <w:t>e</w:t>
            </w:r>
            <w:r>
              <w:t>ly</w:t>
            </w:r>
            <w:r>
              <w:rPr>
                <w:spacing w:val="-1"/>
              </w:rPr>
              <w:t xml:space="preserve"> i</w:t>
            </w:r>
            <w:r>
              <w:t>d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 xml:space="preserve">y </w:t>
            </w:r>
            <w:r>
              <w:rPr>
                <w:spacing w:val="1"/>
              </w:rPr>
              <w:t>a</w:t>
            </w:r>
            <w:r>
              <w:t>nd d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iate v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o</w:t>
            </w:r>
            <w:r>
              <w:t>us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1"/>
              </w:rPr>
              <w:t>s</w:t>
            </w:r>
            <w:r>
              <w:t>. Und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2"/>
              </w:rPr>
              <w:t>s</w:t>
            </w:r>
            <w:r>
              <w:t>tand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ac</w:t>
            </w:r>
            <w:r>
              <w:t>ts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3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ial 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vo</w:t>
            </w:r>
            <w:r>
              <w:rPr>
                <w:spacing w:val="-1"/>
              </w:rPr>
              <w:t>i</w:t>
            </w:r>
            <w:r>
              <w:t xml:space="preserve">d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1"/>
              </w:rPr>
              <w:t>s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gno</w:t>
            </w:r>
            <w:r>
              <w:rPr>
                <w:spacing w:val="2"/>
              </w:rPr>
              <w:t>s</w:t>
            </w:r>
            <w:r>
              <w:t>is</w:t>
            </w:r>
            <w:r>
              <w:rPr>
                <w:spacing w:val="1"/>
              </w:rPr>
              <w:t xml:space="preserve"> a</w:t>
            </w:r>
            <w:r>
              <w:t>nd</w:t>
            </w:r>
            <w:r>
              <w:rPr>
                <w:spacing w:val="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t>ove 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gno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</w:t>
            </w:r>
            <w:r>
              <w:t>i</w:t>
            </w:r>
            <w:r>
              <w:rPr>
                <w:spacing w:val="1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>n.</w:t>
            </w:r>
            <w:r>
              <w:rPr>
                <w:spacing w:val="-5"/>
              </w:rPr>
              <w:t xml:space="preserve">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</w:p>
          <w:p w:rsidR="00353A7C" w:rsidRDefault="00E24F2E">
            <w:pPr>
              <w:spacing w:line="220" w:lineRule="exact"/>
              <w:ind w:left="104"/>
            </w:pP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t>ph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s</w:t>
            </w:r>
            <w:r>
              <w:t>iz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la</w:t>
            </w:r>
            <w:r>
              <w:rPr>
                <w:spacing w:val="-3"/>
              </w:rPr>
              <w:t>s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2"/>
              </w:rPr>
              <w:t>f</w:t>
            </w:r>
            <w:r>
              <w:t>ic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on, </w:t>
            </w:r>
            <w:r>
              <w:rPr>
                <w:spacing w:val="1"/>
              </w:rPr>
              <w:t>ca</w:t>
            </w:r>
            <w:r>
              <w:rPr>
                <w:spacing w:val="-5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1"/>
              </w:rPr>
              <w:t>a</w:t>
            </w:r>
            <w:r>
              <w:t>nd</w:t>
            </w:r>
          </w:p>
          <w:p w:rsidR="00353A7C" w:rsidRDefault="00E24F2E">
            <w:pPr>
              <w:ind w:left="104" w:right="282"/>
            </w:pPr>
            <w:r>
              <w:t>po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b</w:t>
            </w:r>
            <w:r>
              <w:t xml:space="preserve">le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teg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-6"/>
              </w:rPr>
              <w:t>m</w:t>
            </w:r>
            <w:r>
              <w:rPr>
                <w:spacing w:val="1"/>
              </w:rPr>
              <w:t>a</w:t>
            </w:r>
            <w:r>
              <w:t>k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-1"/>
              </w:rPr>
              <w:t>i</w:t>
            </w:r>
            <w:r>
              <w:t xml:space="preserve">t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lev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</w:tr>
    </w:tbl>
    <w:p w:rsidR="00353A7C" w:rsidRDefault="00353A7C">
      <w:pPr>
        <w:spacing w:line="200" w:lineRule="exact"/>
      </w:pPr>
    </w:p>
    <w:p w:rsidR="00353A7C" w:rsidRDefault="00353A7C">
      <w:pPr>
        <w:spacing w:before="18" w:line="200" w:lineRule="exact"/>
      </w:pPr>
    </w:p>
    <w:p w:rsidR="00353A7C" w:rsidRDefault="00E24F2E">
      <w:pPr>
        <w:spacing w:before="34"/>
        <w:ind w:left="101"/>
      </w:pPr>
      <w:r>
        <w:rPr>
          <w:b/>
          <w:spacing w:val="-2"/>
          <w:highlight w:val="yellow"/>
        </w:rPr>
        <w:t>P</w:t>
      </w:r>
      <w:r>
        <w:rPr>
          <w:b/>
          <w:highlight w:val="yellow"/>
        </w:rPr>
        <w:t xml:space="preserve">ART </w:t>
      </w:r>
      <w:r>
        <w:rPr>
          <w:b/>
          <w:spacing w:val="1"/>
          <w:highlight w:val="yellow"/>
        </w:rPr>
        <w:t xml:space="preserve"> </w:t>
      </w:r>
      <w:r>
        <w:rPr>
          <w:b/>
          <w:highlight w:val="yellow"/>
        </w:rPr>
        <w:t>2</w:t>
      </w:r>
    </w:p>
    <w:p w:rsidR="00353A7C" w:rsidRDefault="00353A7C">
      <w:pPr>
        <w:spacing w:before="6" w:line="120" w:lineRule="exact"/>
        <w:rPr>
          <w:sz w:val="13"/>
          <w:szCs w:val="13"/>
        </w:rPr>
      </w:pPr>
    </w:p>
    <w:p w:rsidR="00353A7C" w:rsidRDefault="00353A7C">
      <w:pPr>
        <w:spacing w:line="200" w:lineRule="exact"/>
      </w:pPr>
    </w:p>
    <w:p w:rsidR="00353A7C" w:rsidRDefault="00353A7C">
      <w:pPr>
        <w:spacing w:line="200" w:lineRule="exact"/>
      </w:pPr>
    </w:p>
    <w:p w:rsidR="00353A7C" w:rsidRDefault="00353A7C">
      <w:pPr>
        <w:spacing w:line="200" w:lineRule="exact"/>
      </w:pPr>
    </w:p>
    <w:tbl>
      <w:tblPr>
        <w:tblW w:w="0" w:type="auto"/>
        <w:tblInd w:w="4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0"/>
        <w:gridCol w:w="4886"/>
        <w:gridCol w:w="3631"/>
      </w:tblGrid>
      <w:tr w:rsidR="00353A7C">
        <w:trPr>
          <w:trHeight w:hRule="exact" w:val="415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353A7C"/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rPr>
                <w:b/>
              </w:rPr>
              <w:t>Ra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k</w:t>
            </w:r>
          </w:p>
        </w:tc>
      </w:tr>
      <w:tr w:rsidR="00353A7C">
        <w:trPr>
          <w:trHeight w:hRule="exact" w:val="1275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2"/>
            </w:pPr>
            <w:r>
              <w:rPr>
                <w:b/>
              </w:rPr>
              <w:t xml:space="preserve">1.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le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?</w:t>
            </w:r>
          </w:p>
          <w:p w:rsidR="00353A7C" w:rsidRDefault="00E24F2E">
            <w:pPr>
              <w:ind w:left="102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2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2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(</w:t>
            </w:r>
            <w:r>
              <w:rPr>
                <w:b/>
                <w:spacing w:val="-1"/>
              </w:rPr>
              <w:t>G</w:t>
            </w:r>
            <w:r>
              <w:rPr>
                <w:b/>
              </w:rPr>
              <w:t>oo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)</w:t>
            </w:r>
          </w:p>
          <w:p w:rsidR="00353A7C" w:rsidRDefault="00E24F2E">
            <w:pPr>
              <w:ind w:left="99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le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lev</w:t>
            </w:r>
            <w:r>
              <w:rPr>
                <w:spacing w:val="1"/>
              </w:rPr>
              <w:t>a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t>le</w:t>
            </w:r>
            <w:r>
              <w:rPr>
                <w:spacing w:val="1"/>
              </w:rPr>
              <w:t>c</w:t>
            </w:r>
            <w:r>
              <w:rPr>
                <w:spacing w:val="-6"/>
              </w:rPr>
              <w:t>t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op</w:t>
            </w:r>
            <w:r>
              <w:rPr>
                <w:spacing w:val="-1"/>
              </w:rPr>
              <w:t>i</w:t>
            </w:r>
            <w:r>
              <w:t>c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354"/>
            </w:pP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 xml:space="preserve">nk you. No </w:t>
            </w:r>
            <w:r>
              <w:rPr>
                <w:spacing w:val="2"/>
              </w:rPr>
              <w:t>c</w:t>
            </w:r>
            <w:r>
              <w:t>h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5"/>
              </w:rPr>
              <w:t>g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qu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4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 t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>pp</w:t>
            </w:r>
            <w:r>
              <w:rPr>
                <w:spacing w:val="-2"/>
              </w:rPr>
              <w:t>r</w:t>
            </w:r>
            <w:r>
              <w:t>op</w:t>
            </w:r>
            <w:r>
              <w:rPr>
                <w:spacing w:val="-2"/>
              </w:rPr>
              <w:t>r</w:t>
            </w:r>
            <w:r>
              <w:t>iately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t>le</w:t>
            </w:r>
            <w:r>
              <w:rPr>
                <w:spacing w:val="1"/>
              </w:rPr>
              <w:t>c</w:t>
            </w:r>
            <w:r>
              <w:t>ts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</w:tr>
    </w:tbl>
    <w:p w:rsidR="00353A7C" w:rsidRDefault="00353A7C">
      <w:pPr>
        <w:sectPr w:rsidR="00353A7C">
          <w:headerReference w:type="default" r:id="rId8"/>
          <w:footerReference w:type="default" r:id="rId9"/>
          <w:pgSz w:w="16840" w:h="23820"/>
          <w:pgMar w:top="1540" w:right="1320" w:bottom="280" w:left="1340" w:header="1306" w:footer="1411" w:gutter="0"/>
          <w:pgNumType w:start="1"/>
          <w:cols w:space="720"/>
        </w:sectPr>
      </w:pPr>
    </w:p>
    <w:p w:rsidR="00353A7C" w:rsidRDefault="00353A7C">
      <w:pPr>
        <w:spacing w:before="18" w:line="260" w:lineRule="exact"/>
        <w:rPr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2"/>
        <w:gridCol w:w="4886"/>
        <w:gridCol w:w="3631"/>
      </w:tblGrid>
      <w:tr w:rsidR="00353A7C">
        <w:trPr>
          <w:trHeight w:hRule="exact" w:val="1275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rPr>
                <w:b/>
              </w:rPr>
              <w:t xml:space="preserve">2.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rPr>
                <w:b/>
              </w:rPr>
              <w:t xml:space="preserve">3 </w:t>
            </w:r>
            <w:r>
              <w:rPr>
                <w:b/>
                <w:spacing w:val="-2"/>
              </w:rPr>
              <w:t>(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y)</w:t>
            </w:r>
          </w:p>
          <w:p w:rsidR="00353A7C" w:rsidRDefault="00E24F2E">
            <w:pPr>
              <w:ind w:left="99" w:right="364"/>
            </w:pPr>
            <w:r>
              <w:t>Al</w:t>
            </w:r>
            <w:r>
              <w:rPr>
                <w:spacing w:val="-1"/>
              </w:rPr>
              <w:t>t</w:t>
            </w:r>
            <w:r>
              <w:t xml:space="preserve">hough the 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i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im</w:t>
            </w:r>
            <w:r>
              <w:t>po</w:t>
            </w:r>
            <w:r>
              <w:rPr>
                <w:spacing w:val="-2"/>
              </w:rPr>
              <w:t>r</w:t>
            </w:r>
            <w:r>
              <w:t>tant</w:t>
            </w:r>
            <w:r>
              <w:rPr>
                <w:spacing w:val="-1"/>
              </w:rPr>
              <w:t xml:space="preserve"> i</w:t>
            </w:r>
            <w:r>
              <w:t>d</w:t>
            </w:r>
            <w:r>
              <w:rPr>
                <w:spacing w:val="1"/>
              </w:rPr>
              <w:t>e</w:t>
            </w:r>
            <w:r>
              <w:rPr>
                <w:spacing w:val="-4"/>
              </w:rPr>
              <w:t>a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 l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t</w:t>
            </w:r>
            <w:r>
              <w:t xml:space="preserve">le </w:t>
            </w:r>
            <w:r>
              <w:rPr>
                <w:spacing w:val="-1"/>
              </w:rPr>
              <w:t>l</w:t>
            </w:r>
            <w:r>
              <w:t xml:space="preserve">ong,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>ou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ac</w:t>
            </w:r>
            <w:r>
              <w:t>ks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4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 xml:space="preserve">nd </w:t>
            </w:r>
            <w:r>
              <w:rPr>
                <w:spacing w:val="1"/>
              </w:rPr>
              <w:t>c</w:t>
            </w:r>
            <w:r>
              <w:t>la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y.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424"/>
            </w:pP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 xml:space="preserve">nk you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>on.</w:t>
            </w:r>
            <w:r>
              <w:rPr>
                <w:spacing w:val="-5"/>
              </w:rPr>
              <w:t xml:space="preserve"> </w:t>
            </w:r>
            <w:r>
              <w:rPr>
                <w:spacing w:val="3"/>
              </w:rPr>
              <w:t>T</w:t>
            </w:r>
            <w:r>
              <w:t xml:space="preserve">he 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 xml:space="preserve">ove </w:t>
            </w:r>
            <w:r>
              <w:rPr>
                <w:spacing w:val="1"/>
              </w:rPr>
              <w:t>c</w:t>
            </w:r>
            <w:r>
              <w:t>la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y,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du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on,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1"/>
              </w:rPr>
              <w:t>e</w:t>
            </w:r>
            <w:r>
              <w:t>nh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c</w:t>
            </w:r>
            <w:r>
              <w:t xml:space="preserve">e </w:t>
            </w:r>
            <w:r>
              <w:rPr>
                <w:spacing w:val="1"/>
              </w:rPr>
              <w:t>c</w:t>
            </w:r>
            <w:r>
              <w:t>oh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.</w:t>
            </w:r>
          </w:p>
        </w:tc>
      </w:tr>
      <w:tr w:rsidR="00353A7C">
        <w:trPr>
          <w:trHeight w:hRule="exact" w:val="1270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rPr>
                <w:b/>
              </w:rPr>
              <w:t>3. 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k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ywo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l?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rPr>
                <w:b/>
              </w:rPr>
              <w:t xml:space="preserve">3 </w:t>
            </w:r>
            <w:r>
              <w:rPr>
                <w:b/>
                <w:spacing w:val="-2"/>
              </w:rPr>
              <w:t>(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y)</w:t>
            </w:r>
          </w:p>
          <w:p w:rsidR="00353A7C" w:rsidRDefault="00E24F2E">
            <w:pPr>
              <w:ind w:left="99"/>
            </w:pPr>
            <w:r>
              <w:t>K</w:t>
            </w:r>
            <w:r>
              <w:rPr>
                <w:spacing w:val="1"/>
              </w:rPr>
              <w:t>e</w:t>
            </w:r>
            <w:r>
              <w:t>ywo</w:t>
            </w:r>
            <w:r>
              <w:rPr>
                <w:spacing w:val="-2"/>
              </w:rPr>
              <w:t>r</w:t>
            </w:r>
            <w:r>
              <w:t>ds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g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lev</w:t>
            </w:r>
            <w:r>
              <w:rPr>
                <w:spacing w:val="1"/>
              </w:rPr>
              <w:t>a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t>but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hou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-5"/>
              </w:rPr>
              <w:t>b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>e</w:t>
            </w:r>
          </w:p>
          <w:p w:rsidR="00353A7C" w:rsidRDefault="00E24F2E">
            <w:pPr>
              <w:ind w:left="99"/>
            </w:pPr>
            <w:r>
              <w:t>p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1"/>
              </w:rPr>
              <w:t>c</w:t>
            </w:r>
            <w:r>
              <w:t xml:space="preserve">h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“</w:t>
            </w:r>
            <w:r>
              <w:rPr>
                <w:spacing w:val="1"/>
              </w:rPr>
              <w:t>CB</w:t>
            </w:r>
            <w:r>
              <w:rPr>
                <w:spacing w:val="-3"/>
              </w:rPr>
              <w:t>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1"/>
              </w:rPr>
              <w:t>s”</w:t>
            </w:r>
            <w:r>
              <w:t>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269"/>
            </w:pPr>
            <w:r>
              <w:t>K</w:t>
            </w:r>
            <w:r>
              <w:rPr>
                <w:spacing w:val="1"/>
              </w:rPr>
              <w:t>e</w:t>
            </w:r>
            <w:r>
              <w:t>ywo</w:t>
            </w:r>
            <w:r>
              <w:rPr>
                <w:spacing w:val="-2"/>
              </w:rPr>
              <w:t>r</w:t>
            </w:r>
            <w:r>
              <w:t>ds</w:t>
            </w:r>
            <w:r>
              <w:rPr>
                <w:spacing w:val="2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e</w:t>
            </w:r>
            <w:r>
              <w:t xml:space="preserve">n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t</w:t>
            </w:r>
            <w:r>
              <w:t>o be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 xml:space="preserve">e </w:t>
            </w:r>
            <w:r>
              <w:rPr>
                <w:spacing w:val="2"/>
              </w:rPr>
              <w:t>s</w:t>
            </w:r>
            <w:r>
              <w:t>p</w:t>
            </w:r>
            <w:r>
              <w:rPr>
                <w:spacing w:val="1"/>
              </w:rPr>
              <w:t>ec</w:t>
            </w:r>
            <w:r>
              <w:t>i</w:t>
            </w:r>
            <w:r>
              <w:rPr>
                <w:spacing w:val="-2"/>
              </w:rPr>
              <w:t>f</w:t>
            </w:r>
            <w:r>
              <w:t xml:space="preserve">ic,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1"/>
              </w:rPr>
              <w:t>“C</w:t>
            </w:r>
            <w:r>
              <w:rPr>
                <w:spacing w:val="-3"/>
              </w:rPr>
              <w:t>B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1"/>
              </w:rPr>
              <w:t>s</w:t>
            </w:r>
            <w:r>
              <w:t xml:space="preserve">,” </w:t>
            </w:r>
            <w:r>
              <w:rPr>
                <w:spacing w:val="1"/>
              </w:rPr>
              <w:t>“</w:t>
            </w:r>
            <w:r>
              <w:t>b</w:t>
            </w:r>
            <w:r>
              <w:rPr>
                <w:spacing w:val="1"/>
              </w:rPr>
              <w:t>ea</w:t>
            </w:r>
            <w:r>
              <w:t>m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d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i</w:t>
            </w:r>
            <w:r>
              <w:t>ng,”</w:t>
            </w:r>
            <w:r>
              <w:rPr>
                <w:spacing w:val="1"/>
              </w:rPr>
              <w:t xml:space="preserve"> a</w:t>
            </w:r>
            <w:r>
              <w:t xml:space="preserve">nd </w:t>
            </w:r>
            <w:r>
              <w:rPr>
                <w:spacing w:val="1"/>
              </w:rPr>
              <w:t>“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g</w:t>
            </w:r>
            <w:r>
              <w:t>e</w:t>
            </w:r>
          </w:p>
          <w:p w:rsidR="00353A7C" w:rsidRDefault="00E24F2E">
            <w:pPr>
              <w:spacing w:line="220" w:lineRule="exact"/>
              <w:ind w:left="104"/>
            </w:pP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t>on.”</w:t>
            </w:r>
          </w:p>
        </w:tc>
      </w:tr>
      <w:tr w:rsidR="00353A7C">
        <w:trPr>
          <w:trHeight w:hRule="exact" w:val="1275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689"/>
            </w:pPr>
            <w:r>
              <w:rPr>
                <w:b/>
              </w:rPr>
              <w:t xml:space="preserve">4.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k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in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r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ga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>z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?</w:t>
            </w:r>
          </w:p>
          <w:p w:rsidR="00353A7C" w:rsidRDefault="00E24F2E">
            <w:pPr>
              <w:spacing w:line="220" w:lineRule="exact"/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(</w:t>
            </w:r>
            <w:r>
              <w:rPr>
                <w:b/>
                <w:spacing w:val="-1"/>
              </w:rPr>
              <w:t>G</w:t>
            </w:r>
            <w:r>
              <w:rPr>
                <w:b/>
              </w:rPr>
              <w:t>oo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)</w:t>
            </w:r>
          </w:p>
          <w:p w:rsidR="00353A7C" w:rsidRDefault="00E24F2E">
            <w:pPr>
              <w:ind w:left="99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r</w:t>
            </w:r>
            <w:r>
              <w:t>odu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1"/>
              </w:rPr>
              <w:t>e</w:t>
            </w:r>
            <w:r>
              <w:t>qu</w:t>
            </w:r>
            <w:r>
              <w:rPr>
                <w:spacing w:val="1"/>
              </w:rPr>
              <w:t>a</w:t>
            </w:r>
            <w:r>
              <w:t>te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1"/>
              </w:rPr>
              <w:t>e</w:t>
            </w:r>
            <w:r>
              <w:t>xp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i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CB</w:t>
            </w:r>
            <w:r>
              <w:rPr>
                <w:spacing w:val="-3"/>
              </w:rPr>
              <w:t>C</w:t>
            </w:r>
            <w:r>
              <w:t>T</w:t>
            </w:r>
          </w:p>
          <w:p w:rsidR="00353A7C" w:rsidRDefault="00E24F2E">
            <w:pPr>
              <w:ind w:left="99"/>
            </w:pPr>
            <w:r>
              <w:t>p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p</w:t>
            </w:r>
            <w:r>
              <w:t>les</w:t>
            </w:r>
            <w:r>
              <w:rPr>
                <w:spacing w:val="2"/>
              </w:rPr>
              <w:t xml:space="preserve"> </w:t>
            </w:r>
            <w:r>
              <w:t>w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-1"/>
              </w:rPr>
              <w:t>l</w:t>
            </w:r>
            <w:r>
              <w:t xml:space="preserve">, </w:t>
            </w:r>
            <w:r>
              <w:rPr>
                <w:spacing w:val="-1"/>
              </w:rPr>
              <w:t>t</w:t>
            </w:r>
            <w:r>
              <w:t xml:space="preserve">hough </w:t>
            </w:r>
            <w:r>
              <w:rPr>
                <w:spacing w:val="2"/>
              </w:rPr>
              <w:t>s</w:t>
            </w:r>
            <w: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79"/>
            </w:pPr>
            <w:r>
              <w:rPr>
                <w:spacing w:val="2"/>
              </w:rPr>
              <w:t>M</w:t>
            </w:r>
            <w:r>
              <w:t>i</w:t>
            </w:r>
            <w:r>
              <w:rPr>
                <w:spacing w:val="-1"/>
              </w:rPr>
              <w:t>n</w:t>
            </w:r>
            <w:r>
              <w:t>or</w:t>
            </w:r>
            <w:r>
              <w:rPr>
                <w:spacing w:val="-2"/>
              </w:rPr>
              <w:t xml:space="preserve"> 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>ns</w:t>
            </w:r>
            <w:r>
              <w:rPr>
                <w:spacing w:val="2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e</w:t>
            </w:r>
            <w:r>
              <w:t xml:space="preserve">n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du</w:t>
            </w:r>
            <w:r>
              <w:rPr>
                <w:spacing w:val="1"/>
              </w:rPr>
              <w:t>c</w:t>
            </w:r>
            <w:r>
              <w:t xml:space="preserve">e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l</w:t>
            </w:r>
            <w:r>
              <w:rPr>
                <w:spacing w:val="-1"/>
              </w:rPr>
              <w:t>o</w:t>
            </w:r>
            <w:r>
              <w:t>w.</w:t>
            </w:r>
          </w:p>
        </w:tc>
      </w:tr>
      <w:tr w:rsidR="00353A7C">
        <w:trPr>
          <w:trHeight w:hRule="exact" w:val="1271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rPr>
                <w:b/>
              </w:rPr>
              <w:t>5. 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-2"/>
              </w:rPr>
              <w:t>j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?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rPr>
                <w:b/>
              </w:rPr>
              <w:t xml:space="preserve">3 </w:t>
            </w:r>
            <w:r>
              <w:rPr>
                <w:b/>
                <w:spacing w:val="-2"/>
              </w:rPr>
              <w:t>(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y)</w:t>
            </w:r>
          </w:p>
          <w:p w:rsidR="00353A7C" w:rsidRDefault="00E24F2E">
            <w:pPr>
              <w:ind w:left="99" w:right="767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ob</w:t>
            </w:r>
            <w:r>
              <w:rPr>
                <w:spacing w:val="-1"/>
              </w:rPr>
              <w:t>j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-1"/>
              </w:rPr>
              <w:t>i</w:t>
            </w:r>
            <w:r>
              <w:t>v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1"/>
              </w:rPr>
              <w:t>l</w:t>
            </w:r>
            <w:r>
              <w:t>ied but ne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e</w:t>
            </w:r>
            <w:r>
              <w:t>xp</w:t>
            </w:r>
            <w:r>
              <w:rPr>
                <w:spacing w:val="-1"/>
              </w:rPr>
              <w:t>l</w:t>
            </w:r>
            <w:r>
              <w:t xml:space="preserve">icit </w:t>
            </w:r>
            <w:r>
              <w:rPr>
                <w:spacing w:val="1"/>
              </w:rPr>
              <w:t>e</w:t>
            </w:r>
            <w:r>
              <w:t>xp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1"/>
              </w:rPr>
              <w:t>c</w:t>
            </w:r>
            <w:r>
              <w:t>la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y.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t>Ob</w:t>
            </w:r>
            <w:r>
              <w:rPr>
                <w:spacing w:val="-1"/>
              </w:rPr>
              <w:t>j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-1"/>
              </w:rPr>
              <w:t>i</w:t>
            </w:r>
            <w:r>
              <w:t>v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 xml:space="preserve">tated </w:t>
            </w:r>
            <w:r>
              <w:rPr>
                <w:spacing w:val="1"/>
              </w:rPr>
              <w:t>a</w:t>
            </w:r>
            <w:r>
              <w:t>nd</w:t>
            </w:r>
          </w:p>
          <w:p w:rsidR="00353A7C" w:rsidRDefault="00E24F2E">
            <w:pPr>
              <w:ind w:left="104"/>
            </w:pPr>
            <w:r>
              <w:rPr>
                <w:spacing w:val="1"/>
              </w:rPr>
              <w:t>e</w:t>
            </w:r>
            <w:r>
              <w:t>xp</w:t>
            </w:r>
            <w:r>
              <w:rPr>
                <w:spacing w:val="-1"/>
              </w:rPr>
              <w:t>l</w:t>
            </w:r>
            <w:r>
              <w:t>ici</w:t>
            </w:r>
            <w:r>
              <w:rPr>
                <w:spacing w:val="-1"/>
              </w:rPr>
              <w:t>t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dd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t.</w:t>
            </w:r>
          </w:p>
        </w:tc>
      </w:tr>
      <w:tr w:rsidR="00353A7C">
        <w:trPr>
          <w:trHeight w:hRule="exact" w:val="1270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rPr>
                <w:b/>
              </w:rPr>
              <w:t xml:space="preserve">6.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leva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?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 xml:space="preserve">ood </w:t>
            </w:r>
            <w:r>
              <w:rPr>
                <w:color w:val="404040"/>
              </w:rPr>
              <w:t>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t xml:space="preserve">4 </w:t>
            </w:r>
            <w:r>
              <w:rPr>
                <w:spacing w:val="-2"/>
              </w:rPr>
              <w:t>(</w:t>
            </w:r>
            <w:r>
              <w:rPr>
                <w:spacing w:val="-4"/>
              </w:rPr>
              <w:t>G</w:t>
            </w:r>
            <w:r>
              <w:t>oo</w:t>
            </w:r>
            <w:r>
              <w:rPr>
                <w:spacing w:val="5"/>
              </w:rPr>
              <w:t>d</w:t>
            </w:r>
            <w:r>
              <w:t>)</w:t>
            </w:r>
          </w:p>
          <w:p w:rsidR="00353A7C" w:rsidRDefault="00E24F2E">
            <w:pPr>
              <w:ind w:left="99" w:right="292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 xml:space="preserve">w </w:t>
            </w:r>
            <w:r>
              <w:rPr>
                <w:spacing w:val="1"/>
              </w:rPr>
              <w:t>c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7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k</w:t>
            </w:r>
            <w:r>
              <w:rPr>
                <w:spacing w:val="1"/>
              </w:rPr>
              <w:t>e</w:t>
            </w:r>
            <w:r>
              <w:t xml:space="preserve">y </w:t>
            </w:r>
            <w:r>
              <w:rPr>
                <w:spacing w:val="-4"/>
              </w:rPr>
              <w:t>a</w:t>
            </w:r>
            <w:r>
              <w:rPr>
                <w:spacing w:val="2"/>
              </w:rPr>
              <w:t>s</w:t>
            </w:r>
            <w:r>
              <w:t>p</w:t>
            </w:r>
            <w:r>
              <w:rPr>
                <w:spacing w:val="1"/>
              </w:rPr>
              <w:t>ec</w:t>
            </w:r>
            <w:r>
              <w:t>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B</w:t>
            </w:r>
            <w:r>
              <w:rPr>
                <w:spacing w:val="-3"/>
              </w:rPr>
              <w:t>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ac</w:t>
            </w:r>
            <w:r>
              <w:t>ts</w:t>
            </w:r>
            <w:r>
              <w:rPr>
                <w:spacing w:val="1"/>
              </w:rPr>
              <w:t xml:space="preserve"> a</w:t>
            </w:r>
            <w:r>
              <w:t xml:space="preserve">nd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lev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nk you. No m</w:t>
            </w:r>
            <w:r>
              <w:rPr>
                <w:spacing w:val="1"/>
              </w:rPr>
              <w:t>a</w:t>
            </w:r>
            <w:r>
              <w:t>j</w:t>
            </w:r>
            <w:r>
              <w:rPr>
                <w:spacing w:val="-1"/>
              </w:rPr>
              <w:t>o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1"/>
              </w:rPr>
              <w:t>a</w:t>
            </w:r>
            <w:r>
              <w:t>ng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qu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d.</w:t>
            </w:r>
          </w:p>
        </w:tc>
      </w:tr>
      <w:tr w:rsidR="00353A7C">
        <w:trPr>
          <w:trHeight w:hRule="exact" w:val="1275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rPr>
                <w:b/>
              </w:rPr>
              <w:t xml:space="preserve">7.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ece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?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b/>
                <w:color w:val="404040"/>
              </w:rPr>
              <w:t>5 =</w:t>
            </w:r>
            <w:r>
              <w:rPr>
                <w:b/>
                <w:color w:val="404040"/>
                <w:spacing w:val="1"/>
              </w:rPr>
              <w:t xml:space="preserve"> E</w:t>
            </w:r>
            <w:r>
              <w:rPr>
                <w:b/>
                <w:color w:val="404040"/>
              </w:rPr>
              <w:t>x</w:t>
            </w:r>
            <w:r>
              <w:rPr>
                <w:b/>
                <w:color w:val="404040"/>
                <w:spacing w:val="1"/>
              </w:rPr>
              <w:t>ce</w:t>
            </w:r>
            <w:r>
              <w:rPr>
                <w:b/>
                <w:color w:val="404040"/>
              </w:rPr>
              <w:t>l</w:t>
            </w:r>
            <w:r>
              <w:rPr>
                <w:b/>
                <w:color w:val="404040"/>
                <w:spacing w:val="-1"/>
              </w:rPr>
              <w:t>l</w:t>
            </w:r>
            <w:r>
              <w:rPr>
                <w:b/>
                <w:color w:val="404040"/>
                <w:spacing w:val="1"/>
              </w:rPr>
              <w:t>e</w:t>
            </w:r>
            <w:r>
              <w:rPr>
                <w:b/>
                <w:color w:val="404040"/>
                <w:spacing w:val="-1"/>
              </w:rPr>
              <w:t>n</w:t>
            </w:r>
            <w:r>
              <w:rPr>
                <w:b/>
                <w:color w:val="404040"/>
              </w:rPr>
              <w:t>t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4 =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  <w:spacing w:val="-1"/>
              </w:rPr>
              <w:t>G</w:t>
            </w:r>
            <w:r>
              <w:rPr>
                <w:b/>
                <w:color w:val="404040"/>
              </w:rPr>
              <w:t>ood</w:t>
            </w:r>
            <w:r>
              <w:rPr>
                <w:b/>
                <w:color w:val="404040"/>
                <w:spacing w:val="-1"/>
              </w:rPr>
              <w:t xml:space="preserve"> </w:t>
            </w:r>
            <w:r>
              <w:rPr>
                <w:b/>
                <w:color w:val="404040"/>
              </w:rPr>
              <w:t>3 =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  <w:spacing w:val="-1"/>
              </w:rPr>
              <w:t>S</w:t>
            </w:r>
            <w:r>
              <w:rPr>
                <w:b/>
                <w:color w:val="404040"/>
              </w:rPr>
              <w:t>a</w:t>
            </w:r>
            <w:r>
              <w:rPr>
                <w:b/>
                <w:color w:val="404040"/>
                <w:spacing w:val="-2"/>
              </w:rPr>
              <w:t>t</w:t>
            </w:r>
            <w:r>
              <w:rPr>
                <w:b/>
                <w:color w:val="404040"/>
              </w:rPr>
              <w:t>i</w:t>
            </w:r>
            <w:r>
              <w:rPr>
                <w:b/>
                <w:color w:val="404040"/>
                <w:spacing w:val="1"/>
              </w:rPr>
              <w:t>s</w:t>
            </w:r>
            <w:r>
              <w:rPr>
                <w:b/>
                <w:color w:val="404040"/>
                <w:spacing w:val="3"/>
              </w:rPr>
              <w:t>f</w:t>
            </w:r>
            <w:r>
              <w:rPr>
                <w:b/>
                <w:color w:val="404040"/>
              </w:rPr>
              <w:t>a</w:t>
            </w:r>
            <w:r>
              <w:rPr>
                <w:b/>
                <w:color w:val="404040"/>
                <w:spacing w:val="1"/>
              </w:rPr>
              <w:t>c</w:t>
            </w:r>
            <w:r>
              <w:rPr>
                <w:b/>
                <w:color w:val="404040"/>
                <w:spacing w:val="-2"/>
              </w:rPr>
              <w:t>t</w:t>
            </w:r>
            <w:r>
              <w:rPr>
                <w:b/>
                <w:color w:val="404040"/>
              </w:rPr>
              <w:t>o</w:t>
            </w:r>
            <w:r>
              <w:rPr>
                <w:b/>
                <w:color w:val="404040"/>
                <w:spacing w:val="1"/>
              </w:rPr>
              <w:t>r</w:t>
            </w:r>
            <w:r>
              <w:rPr>
                <w:b/>
                <w:color w:val="404040"/>
              </w:rPr>
              <w:t>y 2 =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  <w:spacing w:val="-4"/>
              </w:rPr>
              <w:t>N</w:t>
            </w:r>
            <w:r>
              <w:rPr>
                <w:b/>
                <w:color w:val="404040"/>
                <w:spacing w:val="1"/>
              </w:rPr>
              <w:t>ee</w:t>
            </w:r>
            <w:r>
              <w:rPr>
                <w:b/>
                <w:color w:val="404040"/>
                <w:spacing w:val="-1"/>
              </w:rPr>
              <w:t>d</w:t>
            </w:r>
            <w:r>
              <w:rPr>
                <w:b/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b/>
                <w:color w:val="404040"/>
                <w:spacing w:val="2"/>
              </w:rPr>
              <w:t>I</w:t>
            </w:r>
            <w:r>
              <w:rPr>
                <w:b/>
                <w:color w:val="404040"/>
                <w:spacing w:val="3"/>
              </w:rPr>
              <w:t>m</w:t>
            </w:r>
            <w:r>
              <w:rPr>
                <w:b/>
                <w:color w:val="404040"/>
                <w:spacing w:val="-1"/>
              </w:rPr>
              <w:t>p</w:t>
            </w:r>
            <w:r>
              <w:rPr>
                <w:b/>
                <w:color w:val="404040"/>
                <w:spacing w:val="1"/>
              </w:rPr>
              <w:t>r</w:t>
            </w:r>
            <w:r>
              <w:rPr>
                <w:b/>
                <w:color w:val="404040"/>
              </w:rPr>
              <w:t>ov</w:t>
            </w:r>
            <w:r>
              <w:rPr>
                <w:b/>
                <w:color w:val="404040"/>
                <w:spacing w:val="-4"/>
              </w:rPr>
              <w:t>e</w:t>
            </w:r>
            <w:r>
              <w:rPr>
                <w:b/>
                <w:color w:val="404040"/>
                <w:spacing w:val="3"/>
              </w:rPr>
              <w:t>m</w:t>
            </w:r>
            <w:r>
              <w:rPr>
                <w:b/>
                <w:color w:val="404040"/>
                <w:spacing w:val="1"/>
              </w:rPr>
              <w:t>e</w:t>
            </w:r>
            <w:r>
              <w:rPr>
                <w:b/>
                <w:color w:val="404040"/>
                <w:spacing w:val="-1"/>
              </w:rPr>
              <w:t>n</w:t>
            </w:r>
            <w:r>
              <w:rPr>
                <w:b/>
                <w:color w:val="404040"/>
              </w:rPr>
              <w:t>t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1 =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  <w:spacing w:val="-2"/>
              </w:rPr>
              <w:t>P</w:t>
            </w:r>
            <w:r>
              <w:rPr>
                <w:b/>
                <w:color w:val="404040"/>
              </w:rPr>
              <w:t>oor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</w:rPr>
              <w:t>N/A =</w:t>
            </w:r>
            <w:r>
              <w:rPr>
                <w:b/>
                <w:color w:val="404040"/>
                <w:spacing w:val="1"/>
              </w:rPr>
              <w:t xml:space="preserve"> </w:t>
            </w:r>
            <w:r>
              <w:rPr>
                <w:b/>
                <w:color w:val="404040"/>
              </w:rPr>
              <w:t>Not</w:t>
            </w:r>
            <w:r>
              <w:rPr>
                <w:b/>
                <w:color w:val="404040"/>
                <w:spacing w:val="-2"/>
              </w:rPr>
              <w:t xml:space="preserve"> </w:t>
            </w:r>
            <w:r>
              <w:rPr>
                <w:b/>
                <w:color w:val="404040"/>
              </w:rPr>
              <w:t>A</w:t>
            </w:r>
            <w:r>
              <w:rPr>
                <w:b/>
                <w:color w:val="404040"/>
                <w:spacing w:val="-1"/>
              </w:rPr>
              <w:t>pp</w:t>
            </w:r>
            <w:r>
              <w:rPr>
                <w:b/>
                <w:color w:val="404040"/>
              </w:rPr>
              <w:t>l</w:t>
            </w:r>
            <w:r>
              <w:rPr>
                <w:b/>
                <w:color w:val="404040"/>
                <w:spacing w:val="-1"/>
              </w:rPr>
              <w:t>i</w:t>
            </w:r>
            <w:r>
              <w:rPr>
                <w:b/>
                <w:color w:val="404040"/>
                <w:spacing w:val="1"/>
              </w:rPr>
              <w:t>c</w:t>
            </w:r>
            <w:r>
              <w:rPr>
                <w:b/>
                <w:color w:val="404040"/>
              </w:rPr>
              <w:t>a</w:t>
            </w:r>
            <w:r>
              <w:rPr>
                <w:b/>
                <w:color w:val="404040"/>
                <w:spacing w:val="-1"/>
              </w:rPr>
              <w:t>b</w:t>
            </w:r>
            <w:r>
              <w:rPr>
                <w:b/>
                <w:color w:val="404040"/>
              </w:rPr>
              <w:t>le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99"/>
            </w:pPr>
            <w:r>
              <w:t xml:space="preserve">4 </w:t>
            </w:r>
            <w:r>
              <w:rPr>
                <w:spacing w:val="-2"/>
              </w:rPr>
              <w:t>(</w:t>
            </w:r>
            <w:r>
              <w:rPr>
                <w:spacing w:val="-4"/>
              </w:rPr>
              <w:t>G</w:t>
            </w:r>
            <w:r>
              <w:t>oo</w:t>
            </w:r>
            <w:r>
              <w:rPr>
                <w:spacing w:val="5"/>
              </w:rPr>
              <w:t>d</w:t>
            </w:r>
            <w:r>
              <w:t>)</w:t>
            </w:r>
          </w:p>
          <w:p w:rsidR="00353A7C" w:rsidRDefault="00E24F2E">
            <w:pPr>
              <w:ind w:left="199" w:right="70"/>
            </w:pPr>
            <w:r>
              <w:t>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ny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s</w:t>
            </w:r>
            <w:r>
              <w:t>howi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2"/>
              </w:rPr>
              <w:t>r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s</w:t>
            </w:r>
            <w:r>
              <w:t>on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of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ece</w:t>
            </w:r>
            <w:r>
              <w:t>nt</w:t>
            </w:r>
            <w:r>
              <w:rPr>
                <w:spacing w:val="-1"/>
              </w:rPr>
              <w:t xml:space="preserve"> </w:t>
            </w:r>
            <w:proofErr w:type="gramStart"/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rPr>
                <w:spacing w:val="3"/>
              </w:rPr>
              <w:t>e</w:t>
            </w:r>
            <w:r>
              <w:t>.</w:t>
            </w:r>
            <w:proofErr w:type="gramEnd"/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t>Add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ee</w:t>
            </w:r>
            <w:r>
              <w:t>n</w:t>
            </w:r>
          </w:p>
          <w:p w:rsidR="00353A7C" w:rsidRDefault="00E24F2E">
            <w:pPr>
              <w:ind w:left="104"/>
            </w:pP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1"/>
              </w:rPr>
              <w:t>e</w:t>
            </w:r>
            <w:r>
              <w:t>d wh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n</w:t>
            </w:r>
            <w:r>
              <w:rPr>
                <w:spacing w:val="1"/>
              </w:rPr>
              <w:t>ec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ss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y.</w:t>
            </w:r>
          </w:p>
        </w:tc>
      </w:tr>
      <w:tr w:rsidR="00353A7C">
        <w:trPr>
          <w:trHeight w:hRule="exact" w:val="1390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443"/>
            </w:pPr>
            <w:r>
              <w:rPr>
                <w:b/>
              </w:rPr>
              <w:t xml:space="preserve">8.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 xml:space="preserve">ogy 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x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d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>?</w:t>
            </w:r>
          </w:p>
          <w:p w:rsidR="00353A7C" w:rsidRDefault="00E24F2E">
            <w:pPr>
              <w:spacing w:line="220" w:lineRule="exact"/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t xml:space="preserve">2 </w:t>
            </w:r>
            <w:r>
              <w:rPr>
                <w:spacing w:val="-2"/>
              </w:rPr>
              <w:t>(</w:t>
            </w:r>
            <w:r>
              <w:t>N</w:t>
            </w:r>
            <w:r>
              <w:rPr>
                <w:spacing w:val="1"/>
              </w:rPr>
              <w:t>ee</w:t>
            </w:r>
            <w:r>
              <w:t>ds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)</w:t>
            </w:r>
          </w:p>
          <w:p w:rsidR="00353A7C" w:rsidRDefault="00E24F2E">
            <w:pPr>
              <w:ind w:left="99" w:right="336"/>
            </w:pPr>
            <w:r>
              <w:t xml:space="preserve">No </w:t>
            </w:r>
            <w:r>
              <w:rPr>
                <w:spacing w:val="1"/>
              </w:rPr>
              <w:t>c</w:t>
            </w:r>
            <w:r>
              <w:t>la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y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g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d</w:t>
            </w:r>
            <w:r>
              <w:rPr>
                <w:spacing w:val="-1"/>
              </w:rPr>
              <w:t>i</w:t>
            </w:r>
            <w:r>
              <w:t xml:space="preserve">ng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3"/>
              </w:rPr>
              <w:t xml:space="preserve"> </w:t>
            </w:r>
            <w:r>
              <w:t>d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1"/>
              </w:rPr>
              <w:t xml:space="preserve"> </w:t>
            </w:r>
            <w:r>
              <w:t>l</w:t>
            </w:r>
            <w:r>
              <w:rPr>
                <w:spacing w:val="-1"/>
              </w:rPr>
              <w:t>i</w:t>
            </w:r>
            <w:r>
              <w:t>te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2"/>
              </w:rPr>
              <w:t xml:space="preserve"> s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t xml:space="preserve">h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tegy, d</w:t>
            </w:r>
            <w:r>
              <w:rPr>
                <w:spacing w:val="1"/>
              </w:rPr>
              <w:t>a</w:t>
            </w:r>
            <w:r>
              <w:t>tab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, 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ia, wh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 xml:space="preserve">h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t</w:t>
            </w:r>
            <w:r>
              <w:t>s 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2"/>
              </w:rPr>
              <w:t>s</w:t>
            </w:r>
            <w:r>
              <w:t>p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</w:t>
            </w:r>
            <w:r>
              <w:t>y.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223"/>
            </w:pP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 xml:space="preserve">nk you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c</w:t>
            </w:r>
            <w: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 xml:space="preserve">. A </w:t>
            </w:r>
            <w:proofErr w:type="spellStart"/>
            <w:proofErr w:type="gramStart"/>
            <w:r>
              <w:t>d</w:t>
            </w:r>
            <w:r>
              <w:rPr>
                <w:spacing w:val="1"/>
              </w:rPr>
              <w:t>e</w:t>
            </w:r>
            <w:r>
              <w:t>tai”</w:t>
            </w:r>
            <w:r>
              <w:rPr>
                <w:spacing w:val="1"/>
              </w:rPr>
              <w:t>e</w:t>
            </w:r>
            <w:r>
              <w:t>d</w:t>
            </w:r>
            <w:proofErr w:type="spellEnd"/>
            <w:proofErr w:type="gramEnd"/>
            <w:r>
              <w:t xml:space="preserve"> d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t xml:space="preserve">h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 xml:space="preserve">tegy,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-1"/>
              </w:rPr>
              <w:t>i</w:t>
            </w:r>
            <w:r>
              <w:t>ng d</w:t>
            </w:r>
            <w:r>
              <w:rPr>
                <w:spacing w:val="1"/>
              </w:rPr>
              <w:t>a</w:t>
            </w:r>
            <w:r>
              <w:t>tab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-1"/>
              </w:rPr>
              <w:t>P</w:t>
            </w:r>
            <w:r>
              <w:t>ub</w:t>
            </w:r>
            <w:r>
              <w:rPr>
                <w:spacing w:val="2"/>
              </w:rPr>
              <w:t>M</w:t>
            </w:r>
            <w:r>
              <w:rPr>
                <w:spacing w:val="1"/>
              </w:rPr>
              <w:t>e</w:t>
            </w:r>
            <w:r>
              <w:t xml:space="preserve">d,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t>opu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-4"/>
              </w:rPr>
              <w:t>G</w:t>
            </w:r>
            <w:r>
              <w:t>oog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t>ho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r)</w:t>
            </w:r>
            <w:r>
              <w:t>, k</w:t>
            </w:r>
            <w:r>
              <w:rPr>
                <w:spacing w:val="1"/>
              </w:rPr>
              <w:t>e</w:t>
            </w:r>
            <w:r>
              <w:t>ywo</w:t>
            </w:r>
            <w:r>
              <w:rPr>
                <w:spacing w:val="-2"/>
              </w:rPr>
              <w:t>r</w:t>
            </w:r>
            <w:r>
              <w:t>d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1"/>
              </w:rPr>
              <w:t>a</w:t>
            </w:r>
            <w:r>
              <w:t>nd 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-1"/>
              </w:rPr>
              <w:t>/</w:t>
            </w:r>
            <w:r>
              <w:rPr>
                <w:spacing w:val="1"/>
              </w:rPr>
              <w:t>e</w:t>
            </w:r>
            <w:r>
              <w:t>x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ia, 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t>dd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2"/>
              </w:rPr>
              <w:t>s</w:t>
            </w:r>
            <w:r>
              <w:t>p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</w:t>
            </w:r>
            <w:r>
              <w:t>y.</w:t>
            </w:r>
          </w:p>
        </w:tc>
      </w:tr>
      <w:tr w:rsidR="00353A7C">
        <w:trPr>
          <w:trHeight w:hRule="exact" w:val="1270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rPr>
                <w:b/>
              </w:rPr>
              <w:t xml:space="preserve">9.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ical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t xml:space="preserve">3 </w:t>
            </w:r>
            <w:r>
              <w:rPr>
                <w:spacing w:val="-2"/>
              </w:rPr>
              <w:t>(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>y)</w:t>
            </w:r>
          </w:p>
          <w:p w:rsidR="00353A7C" w:rsidRDefault="00E24F2E">
            <w:pPr>
              <w:ind w:left="99" w:right="490"/>
            </w:pP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>i</w:t>
            </w:r>
            <w:r>
              <w:t>ve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t>u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 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>n b</w:t>
            </w:r>
            <w:r>
              <w:rPr>
                <w:spacing w:val="1"/>
              </w:rPr>
              <w:t>e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proofErr w:type="spellStart"/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proofErr w:type="spellEnd"/>
            <w:r>
              <w:rPr>
                <w:spacing w:val="1"/>
              </w:rPr>
              <w:t xml:space="preserve"> a</w:t>
            </w:r>
            <w:r>
              <w:t xml:space="preserve">nd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ac</w:t>
            </w:r>
            <w:r>
              <w:t>k</w:t>
            </w:r>
            <w:r>
              <w:rPr>
                <w:spacing w:val="-1"/>
              </w:rPr>
              <w:t>i</w:t>
            </w:r>
            <w:r>
              <w:t>ng</w:t>
            </w:r>
            <w:r>
              <w:rPr>
                <w:spacing w:val="1"/>
              </w:rPr>
              <w:t xml:space="preserve"> c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-5"/>
              </w:rPr>
              <w:t>p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1"/>
              </w:rPr>
              <w:t>s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wi</w:t>
            </w:r>
            <w:r>
              <w:rPr>
                <w:spacing w:val="-1"/>
              </w:rPr>
              <w:t>t</w:t>
            </w:r>
            <w:r>
              <w:t xml:space="preserve">h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rPr>
                <w:spacing w:val="2"/>
              </w:rPr>
              <w:t>e</w:t>
            </w:r>
            <w:r>
              <w:t>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378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t</w:t>
            </w:r>
            <w:r>
              <w:t>o 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5"/>
              </w:rPr>
              <w:t>u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1"/>
              </w:rPr>
              <w:t>s</w:t>
            </w:r>
            <w:r>
              <w:t>on of</w:t>
            </w:r>
            <w:r>
              <w:rPr>
                <w:spacing w:val="-2"/>
              </w:rPr>
              <w:t xml:space="preserve"> f</w:t>
            </w:r>
            <w:r>
              <w:t>i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>i</w:t>
            </w:r>
            <w:r>
              <w:t>ngs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fr</w:t>
            </w:r>
            <w:r>
              <w:t>om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3"/>
              </w:rPr>
              <w:t>f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 xml:space="preserve">nt 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.</w:t>
            </w:r>
          </w:p>
        </w:tc>
      </w:tr>
      <w:tr w:rsidR="00353A7C">
        <w:trPr>
          <w:trHeight w:hRule="exact" w:val="1161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301"/>
            </w:pPr>
            <w:r>
              <w:rPr>
                <w:b/>
              </w:rPr>
              <w:t xml:space="preserve">10.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spacing w:val="-2"/>
              </w:rPr>
              <w:t>I</w:t>
            </w:r>
            <w:r>
              <w:t>d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>ic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 of</w:t>
            </w:r>
            <w:r>
              <w:rPr>
                <w:spacing w:val="-2"/>
              </w:rPr>
              <w:t xml:space="preserve"> 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t>h g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p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-2"/>
              </w:rPr>
              <w:t>f</w:t>
            </w:r>
            <w:r>
              <w:t>u</w:t>
            </w:r>
            <w:r>
              <w:rPr>
                <w:spacing w:val="-1"/>
              </w:rPr>
              <w:t>t</w:t>
            </w:r>
            <w: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ons </w:t>
            </w:r>
            <w:proofErr w:type="gramStart"/>
            <w:r>
              <w:t>done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?</w:t>
            </w:r>
            <w:proofErr w:type="gramEnd"/>
          </w:p>
          <w:p w:rsidR="00353A7C" w:rsidRDefault="00E24F2E">
            <w:pPr>
              <w:spacing w:line="220" w:lineRule="exact"/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t xml:space="preserve">4 </w:t>
            </w:r>
            <w:r>
              <w:rPr>
                <w:spacing w:val="-2"/>
              </w:rPr>
              <w:t>(</w:t>
            </w:r>
            <w:r>
              <w:rPr>
                <w:spacing w:val="-4"/>
              </w:rPr>
              <w:t>G</w:t>
            </w:r>
            <w:r>
              <w:t>oo</w:t>
            </w:r>
            <w:r>
              <w:rPr>
                <w:spacing w:val="5"/>
              </w:rPr>
              <w:t>d</w:t>
            </w:r>
            <w:r>
              <w:t>)</w:t>
            </w:r>
          </w:p>
          <w:p w:rsidR="00353A7C" w:rsidRDefault="00E24F2E">
            <w:pPr>
              <w:ind w:left="99" w:right="694"/>
            </w:pPr>
            <w:r>
              <w:rPr>
                <w:spacing w:val="-1"/>
              </w:rPr>
              <w:t>S</w:t>
            </w:r>
            <w:r>
              <w:rPr>
                <w:spacing w:val="1"/>
              </w:rPr>
              <w:t>ee</w:t>
            </w:r>
            <w:r>
              <w:rPr>
                <w:spacing w:val="-1"/>
              </w:rPr>
              <w:t>m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o be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2"/>
              </w:rPr>
              <w:t>ff</w:t>
            </w:r>
            <w:r>
              <w:t>icient</w:t>
            </w:r>
            <w:r>
              <w:rPr>
                <w:spacing w:val="-1"/>
              </w:rPr>
              <w:t xml:space="preserve"> </w:t>
            </w:r>
            <w:r>
              <w:t>but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ou</w:t>
            </w:r>
            <w:r>
              <w:rPr>
                <w:spacing w:val="-1"/>
              </w:rPr>
              <w:t>l</w:t>
            </w:r>
            <w:r>
              <w:t>d be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>by 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>bout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g</w:t>
            </w:r>
            <w:r>
              <w:rPr>
                <w:spacing w:val="1"/>
              </w:rPr>
              <w:t>a</w:t>
            </w:r>
            <w:r>
              <w:t>ps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rPr>
                <w:spacing w:val="4"/>
              </w:rPr>
              <w:t>e</w:t>
            </w:r>
            <w:proofErr w:type="spellEnd"/>
            <w:r>
              <w:t>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360"/>
            </w:pPr>
            <w:r>
              <w:t>Add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 on </w:t>
            </w:r>
            <w:r>
              <w:rPr>
                <w:spacing w:val="-2"/>
              </w:rPr>
              <w:t>r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t>h g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p</w:t>
            </w:r>
            <w:r>
              <w:t>s 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2"/>
              </w:rPr>
              <w:t>r</w:t>
            </w:r>
            <w:r>
              <w:t>po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ted.</w:t>
            </w:r>
          </w:p>
        </w:tc>
      </w:tr>
      <w:tr w:rsidR="00353A7C">
        <w:trPr>
          <w:trHeight w:hRule="exact" w:val="930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rPr>
                <w:b/>
              </w:rPr>
              <w:t>11. 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og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?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t xml:space="preserve">4 </w:t>
            </w:r>
            <w:r>
              <w:rPr>
                <w:spacing w:val="-2"/>
              </w:rPr>
              <w:t>(</w:t>
            </w:r>
            <w:r>
              <w:rPr>
                <w:spacing w:val="-4"/>
              </w:rPr>
              <w:t>G</w:t>
            </w:r>
            <w:r>
              <w:t>oo</w:t>
            </w:r>
            <w:r>
              <w:rPr>
                <w:spacing w:val="5"/>
              </w:rPr>
              <w:t>d</w:t>
            </w:r>
            <w:r>
              <w:t>)</w:t>
            </w:r>
          </w:p>
          <w:p w:rsidR="00353A7C" w:rsidRDefault="00E24F2E">
            <w:pPr>
              <w:ind w:left="99" w:right="169"/>
            </w:pP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>ns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g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2"/>
              </w:rPr>
              <w:t>s</w:t>
            </w:r>
            <w:r>
              <w:rPr>
                <w:spacing w:val="-6"/>
              </w:rPr>
              <w:t>i</w:t>
            </w:r>
            <w:r>
              <w:rPr>
                <w:spacing w:val="2"/>
              </w:rPr>
              <w:t>s</w:t>
            </w:r>
            <w:r>
              <w:t>tent</w:t>
            </w:r>
            <w:r>
              <w:rPr>
                <w:spacing w:val="-1"/>
              </w:rPr>
              <w:t xml:space="preserve"> </w:t>
            </w:r>
            <w:r>
              <w:t>wi</w:t>
            </w:r>
            <w:r>
              <w:rPr>
                <w:spacing w:val="-1"/>
              </w:rPr>
              <w:t>t</w:t>
            </w:r>
            <w:r>
              <w:t xml:space="preserve">h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t xml:space="preserve">but </w:t>
            </w:r>
            <w:r>
              <w:rPr>
                <w:spacing w:val="1"/>
              </w:rPr>
              <w:t>c</w:t>
            </w:r>
            <w:r>
              <w:t>ou</w:t>
            </w:r>
            <w:r>
              <w:rPr>
                <w:spacing w:val="-1"/>
              </w:rPr>
              <w:t>l</w:t>
            </w:r>
            <w:r>
              <w:t>d be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</w:t>
            </w:r>
            <w:r>
              <w:t>i</w:t>
            </w:r>
            <w:r>
              <w:rPr>
                <w:spacing w:val="1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t xml:space="preserve">nd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2"/>
              </w:rPr>
              <w:t>f</w:t>
            </w:r>
            <w:r>
              <w:t>u</w:t>
            </w:r>
            <w:r>
              <w:rPr>
                <w:spacing w:val="-1"/>
              </w:rPr>
              <w:t>l</w:t>
            </w:r>
            <w:r>
              <w:t>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688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c</w:t>
            </w:r>
            <w:r>
              <w:t>on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6"/>
              </w:rPr>
              <w:t>u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>n 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b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e</w:t>
            </w:r>
            <w:r>
              <w:t xml:space="preserve">n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t</w:t>
            </w:r>
            <w:r>
              <w:t>o 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t>ove</w:t>
            </w:r>
            <w:r>
              <w:rPr>
                <w:spacing w:val="1"/>
              </w:rPr>
              <w:t xml:space="preserve"> c</w:t>
            </w:r>
            <w:r>
              <w:t>la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 xml:space="preserve">y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1"/>
              </w:rPr>
              <w:t>ac</w:t>
            </w:r>
            <w:r>
              <w:t>t.</w:t>
            </w:r>
          </w:p>
        </w:tc>
      </w:tr>
      <w:tr w:rsidR="00353A7C">
        <w:trPr>
          <w:trHeight w:hRule="exact" w:val="930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rPr>
                <w:b/>
              </w:rPr>
              <w:t>12. 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sc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?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t xml:space="preserve">2 </w:t>
            </w:r>
            <w:r>
              <w:rPr>
                <w:spacing w:val="-2"/>
              </w:rPr>
              <w:t>(</w:t>
            </w:r>
            <w:r>
              <w:t>N</w:t>
            </w:r>
            <w:r>
              <w:rPr>
                <w:spacing w:val="1"/>
              </w:rPr>
              <w:t>ee</w:t>
            </w:r>
            <w:r>
              <w:t>ds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)</w:t>
            </w:r>
          </w:p>
          <w:p w:rsidR="00353A7C" w:rsidRDefault="00E24F2E">
            <w:pPr>
              <w:ind w:left="99" w:right="317"/>
            </w:pPr>
            <w:r>
              <w:t xml:space="preserve">No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o</w:t>
            </w:r>
            <w:r>
              <w:t>n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2"/>
              </w:rPr>
              <w:t xml:space="preserve"> </w:t>
            </w:r>
            <w:r>
              <w:t>l</w:t>
            </w:r>
            <w:r>
              <w:rPr>
                <w:spacing w:val="-1"/>
              </w:rPr>
              <w:t>im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 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1"/>
              </w:rPr>
              <w:t>e</w:t>
            </w:r>
            <w:r>
              <w:t>d l</w:t>
            </w:r>
            <w:r>
              <w:rPr>
                <w:spacing w:val="-1"/>
              </w:rPr>
              <w:t>i</w:t>
            </w:r>
            <w:r>
              <w:t>te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141"/>
              <w:jc w:val="both"/>
            </w:pPr>
            <w:r>
              <w:t xml:space="preserve">A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p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te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-1"/>
              </w:rPr>
              <w:t>i</w:t>
            </w:r>
            <w:r>
              <w:t>on di</w:t>
            </w:r>
            <w:r>
              <w:rPr>
                <w:spacing w:val="1"/>
              </w:rPr>
              <w:t>sc</w:t>
            </w:r>
            <w:r>
              <w:rPr>
                <w:spacing w:val="-5"/>
              </w:rPr>
              <w:t>u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2"/>
              </w:rPr>
              <w:t>s</w:t>
            </w:r>
            <w:r>
              <w:t>, 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1"/>
              </w:rPr>
              <w:t>u</w:t>
            </w:r>
            <w:r>
              <w:t>d</w:t>
            </w:r>
            <w:r>
              <w:rPr>
                <w:spacing w:val="-1"/>
              </w:rPr>
              <w:t>i</w:t>
            </w:r>
            <w:r>
              <w:t>ng poten</w:t>
            </w:r>
            <w:r>
              <w:rPr>
                <w:spacing w:val="-1"/>
              </w:rPr>
              <w:t>t</w:t>
            </w:r>
            <w:r>
              <w:t>ial</w:t>
            </w:r>
            <w:r>
              <w:rPr>
                <w:spacing w:val="-1"/>
              </w:rPr>
              <w:t xml:space="preserve"> </w:t>
            </w:r>
            <w:r>
              <w:t>b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ons</w:t>
            </w:r>
            <w:r>
              <w:rPr>
                <w:spacing w:val="2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, 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-5"/>
              </w:rPr>
              <w:t>d</w:t>
            </w:r>
            <w:r>
              <w:rPr>
                <w:spacing w:val="1"/>
              </w:rPr>
              <w:t>e</w:t>
            </w:r>
            <w:r>
              <w:t>d.</w:t>
            </w:r>
          </w:p>
        </w:tc>
      </w:tr>
      <w:tr w:rsidR="00353A7C">
        <w:trPr>
          <w:trHeight w:hRule="exact" w:val="1390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396"/>
            </w:pPr>
            <w:r>
              <w:rPr>
                <w:b/>
              </w:rPr>
              <w:t>13. W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t>Qu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i</w:t>
            </w:r>
            <w:r>
              <w:t>ty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</w:t>
            </w:r>
            <w:r>
              <w:t>i</w:t>
            </w:r>
            <w:r>
              <w:rPr>
                <w:spacing w:val="-1"/>
              </w:rPr>
              <w:t>.</w:t>
            </w:r>
            <w:r>
              <w:rPr>
                <w:spacing w:val="1"/>
              </w:rPr>
              <w:t>e</w:t>
            </w:r>
            <w:r>
              <w:t xml:space="preserve">. </w:t>
            </w:r>
            <w:r>
              <w:rPr>
                <w:spacing w:val="-2"/>
              </w:rPr>
              <w:t>fr</w:t>
            </w:r>
            <w:r>
              <w:t>om</w:t>
            </w:r>
            <w:r>
              <w:rPr>
                <w:spacing w:val="-1"/>
              </w:rPr>
              <w:t xml:space="preserve"> </w:t>
            </w:r>
            <w:r>
              <w:t>p</w:t>
            </w:r>
            <w:r>
              <w:rPr>
                <w:spacing w:val="1"/>
              </w:rPr>
              <w:t>ee</w:t>
            </w:r>
            <w:r>
              <w:t xml:space="preserve">r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 xml:space="preserve">ic </w:t>
            </w:r>
            <w:r>
              <w:rPr>
                <w:spacing w:val="2"/>
              </w:rPr>
              <w:t>s</w:t>
            </w:r>
            <w:r>
              <w:t>ou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</w:t>
            </w:r>
            <w:r>
              <w:t>)</w:t>
            </w:r>
          </w:p>
          <w:p w:rsidR="00353A7C" w:rsidRDefault="00E24F2E">
            <w:pPr>
              <w:spacing w:line="220" w:lineRule="exact"/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/>
            </w:pPr>
            <w:r>
              <w:t xml:space="preserve">4 </w:t>
            </w:r>
            <w:r>
              <w:rPr>
                <w:spacing w:val="-2"/>
              </w:rPr>
              <w:t>(</w:t>
            </w:r>
            <w:r>
              <w:rPr>
                <w:spacing w:val="-4"/>
              </w:rPr>
              <w:t>G</w:t>
            </w:r>
            <w:r>
              <w:t>oo</w:t>
            </w:r>
            <w:r>
              <w:rPr>
                <w:spacing w:val="5"/>
              </w:rPr>
              <w:t>d</w:t>
            </w:r>
            <w:r>
              <w:t>)</w:t>
            </w:r>
          </w:p>
          <w:p w:rsidR="00353A7C" w:rsidRDefault="00E24F2E">
            <w:pPr>
              <w:ind w:left="99" w:right="301"/>
            </w:pPr>
            <w:r>
              <w:rPr>
                <w:spacing w:val="2"/>
              </w:rPr>
              <w:t>M</w:t>
            </w:r>
            <w:r>
              <w:t>o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fr</w:t>
            </w:r>
            <w:r>
              <w:t>om</w:t>
            </w:r>
            <w:r>
              <w:rPr>
                <w:spacing w:val="-1"/>
              </w:rPr>
              <w:t xml:space="preserve"> </w:t>
            </w:r>
            <w:r>
              <w:t>p</w:t>
            </w:r>
            <w:r>
              <w:rPr>
                <w:spacing w:val="1"/>
              </w:rPr>
              <w:t>eer</w:t>
            </w:r>
            <w:r>
              <w:rPr>
                <w:spacing w:val="-2"/>
              </w:rPr>
              <w:t>-r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pu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 xml:space="preserve">e </w:t>
            </w:r>
            <w:r>
              <w:rPr>
                <w:spacing w:val="2"/>
              </w:rPr>
              <w:t>s</w:t>
            </w:r>
            <w:r>
              <w:t>ou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ce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-1"/>
              </w:rPr>
              <w:t>t</w:t>
            </w:r>
            <w:r>
              <w:t xml:space="preserve">hough </w:t>
            </w:r>
            <w:r>
              <w:rPr>
                <w:spacing w:val="2"/>
              </w:rPr>
              <w:t>s</w:t>
            </w:r>
            <w: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dupl</w:t>
            </w:r>
            <w:r>
              <w:rPr>
                <w:spacing w:val="-6"/>
              </w:rPr>
              <w:t>i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ss</w:t>
            </w:r>
            <w:r>
              <w:t>u</w:t>
            </w:r>
            <w:r>
              <w:rPr>
                <w:spacing w:val="1"/>
              </w:rPr>
              <w:t>e</w:t>
            </w:r>
            <w:r>
              <w:t xml:space="preserve">s </w:t>
            </w:r>
            <w:r>
              <w:rPr>
                <w:spacing w:val="1"/>
              </w:rPr>
              <w:t>e</w:t>
            </w:r>
            <w:r>
              <w:t>x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t.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444"/>
            </w:pPr>
            <w:r>
              <w:rPr>
                <w:spacing w:val="1"/>
              </w:rPr>
              <w:t>Re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ee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1"/>
              </w:rPr>
              <w:t>ec</w:t>
            </w:r>
            <w:r>
              <w:t>k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d p</w:t>
            </w:r>
            <w:r>
              <w:rPr>
                <w:spacing w:val="-2"/>
              </w:rPr>
              <w:t>r</w:t>
            </w:r>
            <w:r>
              <w:t>op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l</w:t>
            </w:r>
            <w:r>
              <w:rPr>
                <w:spacing w:val="-1"/>
              </w:rPr>
              <w:t>y</w:t>
            </w:r>
            <w:r>
              <w:t>;</w:t>
            </w:r>
            <w:r>
              <w:rPr>
                <w:spacing w:val="-1"/>
              </w:rPr>
              <w:t xml:space="preserve"> </w:t>
            </w:r>
            <w:r>
              <w:t>dup</w:t>
            </w:r>
            <w:r>
              <w:rPr>
                <w:spacing w:val="-1"/>
              </w:rPr>
              <w:t>l</w:t>
            </w:r>
            <w:r>
              <w:t>ic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ss</w:t>
            </w:r>
            <w:r>
              <w:t>u</w:t>
            </w:r>
            <w:r>
              <w:rPr>
                <w:spacing w:val="1"/>
              </w:rPr>
              <w:t>e</w:t>
            </w:r>
            <w:r>
              <w:t>s</w:t>
            </w:r>
          </w:p>
          <w:p w:rsidR="00353A7C" w:rsidRDefault="00E24F2E">
            <w:pPr>
              <w:spacing w:line="220" w:lineRule="exact"/>
              <w:ind w:left="104"/>
            </w:pP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2"/>
              </w:rPr>
              <w:t>rr</w:t>
            </w:r>
            <w:r>
              <w:rPr>
                <w:spacing w:val="1"/>
              </w:rPr>
              <w:t>ec</w:t>
            </w:r>
            <w:r>
              <w:t>ted.</w:t>
            </w:r>
          </w:p>
        </w:tc>
      </w:tr>
      <w:tr w:rsidR="00353A7C">
        <w:trPr>
          <w:trHeight w:hRule="exact" w:val="1390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1072"/>
            </w:pPr>
            <w:r>
              <w:rPr>
                <w:b/>
              </w:rPr>
              <w:t xml:space="preserve">14.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-1"/>
              </w:rPr>
              <w:t>und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nd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:rsidR="00353A7C" w:rsidRDefault="00E24F2E">
            <w:pPr>
              <w:spacing w:line="220" w:lineRule="exact"/>
              <w:ind w:left="104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:rsidR="00353A7C" w:rsidRDefault="00E24F2E">
            <w:pPr>
              <w:ind w:left="104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</w:p>
          <w:p w:rsidR="00353A7C" w:rsidRDefault="00E24F2E">
            <w:pPr>
              <w:ind w:left="104"/>
            </w:pP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99" w:right="3510"/>
              <w:jc w:val="both"/>
            </w:pPr>
            <w:r>
              <w:t xml:space="preserve">3 </w:t>
            </w:r>
            <w:r>
              <w:rPr>
                <w:spacing w:val="-2"/>
              </w:rPr>
              <w:t>(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>y)</w:t>
            </w:r>
          </w:p>
          <w:p w:rsidR="00353A7C" w:rsidRDefault="00E24F2E">
            <w:pPr>
              <w:ind w:left="99" w:right="1025"/>
              <w:jc w:val="both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und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2"/>
              </w:rPr>
              <w:t>s</w:t>
            </w:r>
            <w:r>
              <w:t>tand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but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6"/>
              </w:rPr>
              <w:t>t</w:t>
            </w:r>
            <w:r>
              <w:rPr>
                <w:spacing w:val="1"/>
              </w:rPr>
              <w:t>a</w:t>
            </w:r>
            <w:r>
              <w:t>i</w:t>
            </w:r>
            <w:r>
              <w:rPr>
                <w:spacing w:val="-1"/>
              </w:rPr>
              <w:t>n</w:t>
            </w:r>
            <w:r>
              <w:t>s g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rr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2"/>
              </w:rPr>
              <w:t>s</w:t>
            </w:r>
            <w:r>
              <w:t xml:space="preserve">,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on,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n</w:t>
            </w:r>
            <w:r>
              <w:t>g 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1"/>
              </w:rPr>
              <w:t>s</w:t>
            </w:r>
            <w:r>
              <w:t>ten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4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qu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e</w:t>
            </w:r>
            <w:r>
              <w:t>d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i</w:t>
            </w:r>
            <w:r>
              <w:t>ng.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 w:right="727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-4"/>
              </w:rPr>
              <w:t>c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t>u</w:t>
            </w:r>
            <w:r>
              <w:rPr>
                <w:spacing w:val="-1"/>
              </w:rPr>
              <w:t>l</w:t>
            </w:r>
            <w:r>
              <w:t>ly p</w:t>
            </w:r>
            <w:r>
              <w:rPr>
                <w:spacing w:val="-2"/>
              </w:rPr>
              <w:t>r</w:t>
            </w:r>
            <w:r>
              <w:t>oo</w:t>
            </w:r>
            <w:r>
              <w:rPr>
                <w:spacing w:val="-2"/>
              </w:rPr>
              <w:t>fr</w:t>
            </w:r>
            <w:r>
              <w:rPr>
                <w:spacing w:val="1"/>
              </w:rPr>
              <w:t>ea</w:t>
            </w:r>
            <w:r>
              <w:t xml:space="preserve">d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1"/>
              </w:rPr>
              <w:t>i</w:t>
            </w:r>
            <w:r>
              <w:t xml:space="preserve">ted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2"/>
              </w:rPr>
              <w:t>rr</w:t>
            </w:r>
            <w:r>
              <w:rPr>
                <w:spacing w:val="1"/>
              </w:rPr>
              <w:t>ec</w:t>
            </w:r>
            <w:r>
              <w:t>t g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rr</w:t>
            </w:r>
            <w:r>
              <w:t>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 xml:space="preserve">ove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ea</w:t>
            </w:r>
            <w:r>
              <w:t>d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i</w:t>
            </w:r>
            <w:r>
              <w:t>l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>y</w:t>
            </w:r>
            <w:r>
              <w:t>.</w:t>
            </w:r>
          </w:p>
        </w:tc>
      </w:tr>
    </w:tbl>
    <w:p w:rsidR="00353A7C" w:rsidRDefault="00353A7C">
      <w:pPr>
        <w:spacing w:before="9" w:line="120" w:lineRule="exact"/>
        <w:rPr>
          <w:sz w:val="13"/>
          <w:szCs w:val="13"/>
        </w:rPr>
      </w:pPr>
    </w:p>
    <w:p w:rsidR="00353A7C" w:rsidRDefault="00353A7C">
      <w:pPr>
        <w:spacing w:line="200" w:lineRule="exact"/>
      </w:pPr>
    </w:p>
    <w:p w:rsidR="00353A7C" w:rsidRDefault="00353A7C">
      <w:pPr>
        <w:spacing w:line="200" w:lineRule="exact"/>
      </w:pPr>
    </w:p>
    <w:p w:rsidR="00353A7C" w:rsidRDefault="00353A7C">
      <w:pPr>
        <w:spacing w:line="200" w:lineRule="exact"/>
      </w:pPr>
    </w:p>
    <w:p w:rsidR="00353A7C" w:rsidRDefault="00E24F2E">
      <w:pPr>
        <w:spacing w:before="34"/>
        <w:ind w:left="221"/>
      </w:pPr>
      <w:r>
        <w:rPr>
          <w:b/>
          <w:spacing w:val="1"/>
          <w:u w:val="thick" w:color="000000"/>
        </w:rPr>
        <w:t>E</w:t>
      </w:r>
      <w:r>
        <w:rPr>
          <w:b/>
          <w:spacing w:val="-1"/>
          <w:u w:val="thick" w:color="000000"/>
        </w:rPr>
        <w:t>d</w:t>
      </w:r>
      <w:r>
        <w:rPr>
          <w:b/>
          <w:u w:val="thick" w:color="000000"/>
        </w:rPr>
        <w:t>i</w:t>
      </w:r>
      <w:r>
        <w:rPr>
          <w:b/>
          <w:spacing w:val="-2"/>
          <w:u w:val="thick" w:color="000000"/>
        </w:rPr>
        <w:t>t</w:t>
      </w:r>
      <w:r>
        <w:rPr>
          <w:b/>
          <w:u w:val="thick" w:color="000000"/>
        </w:rPr>
        <w:t>o</w:t>
      </w:r>
      <w:r>
        <w:rPr>
          <w:b/>
          <w:spacing w:val="1"/>
          <w:u w:val="thick" w:color="000000"/>
        </w:rPr>
        <w:t>r</w:t>
      </w:r>
      <w:r>
        <w:rPr>
          <w:b/>
          <w:u w:val="thick" w:color="000000"/>
        </w:rPr>
        <w:t>i</w:t>
      </w:r>
      <w:r>
        <w:rPr>
          <w:b/>
          <w:spacing w:val="-1"/>
          <w:u w:val="thick" w:color="000000"/>
        </w:rPr>
        <w:t>a</w:t>
      </w:r>
      <w:r>
        <w:rPr>
          <w:b/>
          <w:u w:val="thick" w:color="000000"/>
        </w:rPr>
        <w:t>l</w:t>
      </w:r>
      <w:r>
        <w:rPr>
          <w:b/>
          <w:spacing w:val="-1"/>
          <w:u w:val="thick" w:color="000000"/>
        </w:rPr>
        <w:t xml:space="preserve"> </w:t>
      </w:r>
      <w:r>
        <w:rPr>
          <w:b/>
          <w:u w:val="thick" w:color="000000"/>
        </w:rPr>
        <w:t>Co</w:t>
      </w:r>
      <w:r>
        <w:rPr>
          <w:b/>
          <w:spacing w:val="3"/>
          <w:u w:val="thick" w:color="000000"/>
        </w:rPr>
        <w:t>mm</w:t>
      </w:r>
      <w:r>
        <w:rPr>
          <w:b/>
          <w:spacing w:val="1"/>
          <w:u w:val="thick" w:color="000000"/>
        </w:rPr>
        <w:t>e</w:t>
      </w:r>
      <w:r>
        <w:rPr>
          <w:b/>
          <w:spacing w:val="-1"/>
          <w:u w:val="thick" w:color="000000"/>
        </w:rPr>
        <w:t>n</w:t>
      </w:r>
      <w:r>
        <w:rPr>
          <w:b/>
          <w:spacing w:val="-2"/>
          <w:u w:val="thick" w:color="000000"/>
        </w:rPr>
        <w:t>t</w:t>
      </w:r>
      <w:r>
        <w:rPr>
          <w:b/>
          <w:u w:val="thick" w:color="000000"/>
        </w:rPr>
        <w:t>s</w:t>
      </w:r>
      <w:r>
        <w:rPr>
          <w:b/>
          <w:spacing w:val="2"/>
          <w:u w:val="thick" w:color="000000"/>
        </w:rPr>
        <w:t xml:space="preserve"> </w:t>
      </w:r>
      <w:r>
        <w:rPr>
          <w:b/>
          <w:spacing w:val="-2"/>
          <w:u w:val="thick" w:color="000000"/>
        </w:rPr>
        <w:t>(</w:t>
      </w:r>
      <w:r>
        <w:rPr>
          <w:b/>
          <w:spacing w:val="1"/>
          <w:u w:val="thick" w:color="000000"/>
        </w:rPr>
        <w:t>T</w:t>
      </w:r>
      <w:r>
        <w:rPr>
          <w:b/>
          <w:spacing w:val="-1"/>
          <w:u w:val="thick" w:color="000000"/>
        </w:rPr>
        <w:t>h</w:t>
      </w:r>
      <w:r>
        <w:rPr>
          <w:b/>
          <w:u w:val="thick" w:color="000000"/>
        </w:rPr>
        <w:t>is</w:t>
      </w:r>
      <w:r>
        <w:rPr>
          <w:b/>
          <w:spacing w:val="-4"/>
          <w:u w:val="thick" w:color="000000"/>
        </w:rPr>
        <w:t xml:space="preserve"> </w:t>
      </w:r>
      <w:r>
        <w:rPr>
          <w:b/>
          <w:spacing w:val="2"/>
          <w:u w:val="thick" w:color="000000"/>
        </w:rPr>
        <w:t>s</w:t>
      </w:r>
      <w:r>
        <w:rPr>
          <w:b/>
          <w:spacing w:val="1"/>
          <w:u w:val="thick" w:color="000000"/>
        </w:rPr>
        <w:t>ec</w:t>
      </w:r>
      <w:r>
        <w:rPr>
          <w:b/>
          <w:spacing w:val="-2"/>
          <w:u w:val="thick" w:color="000000"/>
        </w:rPr>
        <w:t>t</w:t>
      </w:r>
      <w:r>
        <w:rPr>
          <w:b/>
          <w:u w:val="thick" w:color="000000"/>
        </w:rPr>
        <w:t>i</w:t>
      </w:r>
      <w:r>
        <w:rPr>
          <w:b/>
          <w:spacing w:val="-1"/>
          <w:u w:val="thick" w:color="000000"/>
        </w:rPr>
        <w:t>o</w:t>
      </w:r>
      <w:r>
        <w:rPr>
          <w:b/>
          <w:u w:val="thick" w:color="000000"/>
        </w:rPr>
        <w:t>n</w:t>
      </w:r>
      <w:r>
        <w:rPr>
          <w:b/>
          <w:spacing w:val="-1"/>
          <w:u w:val="thick" w:color="000000"/>
        </w:rPr>
        <w:t xml:space="preserve"> i</w:t>
      </w:r>
      <w:r>
        <w:rPr>
          <w:b/>
          <w:u w:val="thick" w:color="000000"/>
        </w:rPr>
        <w:t>s</w:t>
      </w:r>
      <w:r>
        <w:rPr>
          <w:b/>
          <w:spacing w:val="2"/>
          <w:u w:val="thick" w:color="000000"/>
        </w:rPr>
        <w:t xml:space="preserve"> </w:t>
      </w:r>
      <w:r>
        <w:rPr>
          <w:b/>
          <w:spacing w:val="1"/>
          <w:u w:val="thick" w:color="000000"/>
        </w:rPr>
        <w:t>r</w:t>
      </w:r>
      <w:r>
        <w:rPr>
          <w:b/>
          <w:spacing w:val="-4"/>
          <w:u w:val="thick" w:color="000000"/>
        </w:rPr>
        <w:t>e</w:t>
      </w:r>
      <w:r>
        <w:rPr>
          <w:b/>
          <w:spacing w:val="2"/>
          <w:u w:val="thick" w:color="000000"/>
        </w:rPr>
        <w:t>s</w:t>
      </w:r>
      <w:r>
        <w:rPr>
          <w:b/>
          <w:spacing w:val="1"/>
          <w:u w:val="thick" w:color="000000"/>
        </w:rPr>
        <w:t>er</w:t>
      </w:r>
      <w:r>
        <w:rPr>
          <w:b/>
          <w:spacing w:val="-5"/>
          <w:u w:val="thick" w:color="000000"/>
        </w:rPr>
        <w:t>v</w:t>
      </w:r>
      <w:r>
        <w:rPr>
          <w:b/>
          <w:spacing w:val="1"/>
          <w:u w:val="thick" w:color="000000"/>
        </w:rPr>
        <w:t>e</w:t>
      </w:r>
      <w:r>
        <w:rPr>
          <w:b/>
          <w:u w:val="thick" w:color="000000"/>
        </w:rPr>
        <w:t>d</w:t>
      </w:r>
      <w:r>
        <w:rPr>
          <w:b/>
          <w:spacing w:val="-1"/>
          <w:u w:val="thick" w:color="000000"/>
        </w:rPr>
        <w:t xml:space="preserve"> </w:t>
      </w:r>
      <w:r>
        <w:rPr>
          <w:b/>
          <w:spacing w:val="3"/>
          <w:u w:val="thick" w:color="000000"/>
        </w:rPr>
        <w:t>f</w:t>
      </w:r>
      <w:r>
        <w:rPr>
          <w:b/>
          <w:u w:val="thick" w:color="000000"/>
        </w:rPr>
        <w:t>or</w:t>
      </w:r>
      <w:r>
        <w:rPr>
          <w:b/>
          <w:spacing w:val="1"/>
          <w:u w:val="thick" w:color="000000"/>
        </w:rPr>
        <w:t xml:space="preserve"> </w:t>
      </w:r>
      <w:r>
        <w:rPr>
          <w:b/>
          <w:spacing w:val="-2"/>
          <w:u w:val="thick" w:color="000000"/>
        </w:rPr>
        <w:t>t</w:t>
      </w:r>
      <w:r>
        <w:rPr>
          <w:b/>
          <w:spacing w:val="-1"/>
          <w:u w:val="thick" w:color="000000"/>
        </w:rPr>
        <w:t>h</w:t>
      </w:r>
      <w:r>
        <w:rPr>
          <w:b/>
          <w:u w:val="thick" w:color="000000"/>
        </w:rPr>
        <w:t>e</w:t>
      </w:r>
      <w:r>
        <w:rPr>
          <w:b/>
          <w:spacing w:val="1"/>
          <w:u w:val="thick" w:color="000000"/>
        </w:rPr>
        <w:t xml:space="preserve"> c</w:t>
      </w:r>
      <w:r>
        <w:rPr>
          <w:b/>
          <w:spacing w:val="-5"/>
          <w:u w:val="thick" w:color="000000"/>
        </w:rPr>
        <w:t>o</w:t>
      </w:r>
      <w:r>
        <w:rPr>
          <w:b/>
          <w:spacing w:val="-2"/>
          <w:u w:val="thick" w:color="000000"/>
        </w:rPr>
        <w:t>mm</w:t>
      </w:r>
      <w:r>
        <w:rPr>
          <w:b/>
          <w:spacing w:val="1"/>
          <w:u w:val="thick" w:color="000000"/>
        </w:rPr>
        <w:t>e</w:t>
      </w:r>
      <w:r>
        <w:rPr>
          <w:b/>
          <w:spacing w:val="-1"/>
          <w:u w:val="thick" w:color="000000"/>
        </w:rPr>
        <w:t>n</w:t>
      </w:r>
      <w:r>
        <w:rPr>
          <w:b/>
          <w:spacing w:val="-2"/>
          <w:u w:val="thick" w:color="000000"/>
        </w:rPr>
        <w:t>t</w:t>
      </w:r>
      <w:r>
        <w:rPr>
          <w:b/>
          <w:u w:val="thick" w:color="000000"/>
        </w:rPr>
        <w:t>s</w:t>
      </w:r>
      <w:r>
        <w:rPr>
          <w:b/>
          <w:spacing w:val="2"/>
          <w:u w:val="thick" w:color="000000"/>
        </w:rPr>
        <w:t xml:space="preserve"> </w:t>
      </w:r>
      <w:r>
        <w:rPr>
          <w:b/>
          <w:spacing w:val="3"/>
          <w:u w:val="thick" w:color="000000"/>
        </w:rPr>
        <w:t>f</w:t>
      </w:r>
      <w:r>
        <w:rPr>
          <w:b/>
          <w:spacing w:val="1"/>
          <w:u w:val="thick" w:color="000000"/>
        </w:rPr>
        <w:t>r</w:t>
      </w:r>
      <w:r>
        <w:rPr>
          <w:b/>
          <w:spacing w:val="-5"/>
          <w:u w:val="thick" w:color="000000"/>
        </w:rPr>
        <w:t>o</w:t>
      </w:r>
      <w:r>
        <w:rPr>
          <w:b/>
          <w:u w:val="thick" w:color="000000"/>
        </w:rPr>
        <w:t>m</w:t>
      </w:r>
      <w:r>
        <w:rPr>
          <w:b/>
          <w:spacing w:val="3"/>
          <w:u w:val="thick" w:color="000000"/>
        </w:rPr>
        <w:t xml:space="preserve"> </w:t>
      </w:r>
      <w:r>
        <w:rPr>
          <w:b/>
          <w:spacing w:val="-2"/>
          <w:u w:val="thick" w:color="000000"/>
        </w:rPr>
        <w:t>j</w:t>
      </w:r>
      <w:r>
        <w:rPr>
          <w:b/>
          <w:u w:val="thick" w:color="000000"/>
        </w:rPr>
        <w:t>o</w:t>
      </w:r>
      <w:r>
        <w:rPr>
          <w:b/>
          <w:spacing w:val="-1"/>
          <w:u w:val="thick" w:color="000000"/>
        </w:rPr>
        <w:t>u</w:t>
      </w:r>
      <w:r>
        <w:rPr>
          <w:b/>
          <w:spacing w:val="1"/>
          <w:u w:val="thick" w:color="000000"/>
        </w:rPr>
        <w:t>r</w:t>
      </w:r>
      <w:r>
        <w:rPr>
          <w:b/>
          <w:spacing w:val="-1"/>
          <w:u w:val="thick" w:color="000000"/>
        </w:rPr>
        <w:t>n</w:t>
      </w:r>
      <w:r>
        <w:rPr>
          <w:b/>
          <w:u w:val="thick" w:color="000000"/>
        </w:rPr>
        <w:t>al</w:t>
      </w:r>
      <w:r>
        <w:rPr>
          <w:b/>
          <w:spacing w:val="-1"/>
          <w:u w:val="thick" w:color="000000"/>
        </w:rPr>
        <w:t xml:space="preserve"> </w:t>
      </w:r>
      <w:r>
        <w:rPr>
          <w:b/>
          <w:spacing w:val="1"/>
          <w:u w:val="thick" w:color="000000"/>
        </w:rPr>
        <w:t>e</w:t>
      </w:r>
      <w:r>
        <w:rPr>
          <w:b/>
          <w:spacing w:val="-1"/>
          <w:u w:val="thick" w:color="000000"/>
        </w:rPr>
        <w:t>d</w:t>
      </w:r>
      <w:r>
        <w:rPr>
          <w:b/>
          <w:u w:val="thick" w:color="000000"/>
        </w:rPr>
        <w:t>i</w:t>
      </w:r>
      <w:r>
        <w:rPr>
          <w:b/>
          <w:spacing w:val="-2"/>
          <w:u w:val="thick" w:color="000000"/>
        </w:rPr>
        <w:t>t</w:t>
      </w:r>
      <w:r>
        <w:rPr>
          <w:b/>
          <w:u w:val="thick" w:color="000000"/>
        </w:rPr>
        <w:t>o</w:t>
      </w:r>
      <w:r>
        <w:rPr>
          <w:b/>
          <w:spacing w:val="1"/>
          <w:u w:val="thick" w:color="000000"/>
        </w:rPr>
        <w:t>r</w:t>
      </w:r>
      <w:r>
        <w:rPr>
          <w:b/>
          <w:u w:val="thick" w:color="000000"/>
        </w:rPr>
        <w:t>i</w:t>
      </w:r>
      <w:r>
        <w:rPr>
          <w:b/>
          <w:spacing w:val="-1"/>
          <w:u w:val="thick" w:color="000000"/>
        </w:rPr>
        <w:t>a</w:t>
      </w:r>
      <w:r>
        <w:rPr>
          <w:b/>
          <w:u w:val="thick" w:color="000000"/>
        </w:rPr>
        <w:t>l</w:t>
      </w:r>
      <w:r>
        <w:rPr>
          <w:b/>
          <w:spacing w:val="-1"/>
          <w:u w:val="thick" w:color="000000"/>
        </w:rPr>
        <w:t xml:space="preserve"> </w:t>
      </w:r>
      <w:r>
        <w:rPr>
          <w:b/>
          <w:u w:val="thick" w:color="000000"/>
        </w:rPr>
        <w:t>o</w:t>
      </w:r>
      <w:r>
        <w:rPr>
          <w:b/>
          <w:spacing w:val="3"/>
          <w:u w:val="thick" w:color="000000"/>
        </w:rPr>
        <w:t>ff</w:t>
      </w:r>
      <w:r>
        <w:rPr>
          <w:b/>
          <w:u w:val="thick" w:color="000000"/>
        </w:rPr>
        <w:t>ice</w:t>
      </w:r>
      <w:r>
        <w:rPr>
          <w:b/>
          <w:spacing w:val="1"/>
          <w:u w:val="thick" w:color="000000"/>
        </w:rPr>
        <w:t xml:space="preserve"> </w:t>
      </w:r>
      <w:r>
        <w:rPr>
          <w:b/>
          <w:u w:val="thick" w:color="000000"/>
        </w:rPr>
        <w:t>a</w:t>
      </w:r>
      <w:r>
        <w:rPr>
          <w:b/>
          <w:spacing w:val="-1"/>
          <w:u w:val="thick" w:color="000000"/>
        </w:rPr>
        <w:t>n</w:t>
      </w:r>
      <w:r>
        <w:rPr>
          <w:b/>
          <w:u w:val="thick" w:color="000000"/>
        </w:rPr>
        <w:t>d</w:t>
      </w:r>
      <w:r>
        <w:rPr>
          <w:b/>
          <w:spacing w:val="-1"/>
          <w:u w:val="thick" w:color="000000"/>
        </w:rPr>
        <w:t xml:space="preserve"> </w:t>
      </w:r>
      <w:r>
        <w:rPr>
          <w:b/>
          <w:spacing w:val="1"/>
          <w:u w:val="thick" w:color="000000"/>
        </w:rPr>
        <w:t>e</w:t>
      </w:r>
      <w:r>
        <w:rPr>
          <w:b/>
          <w:spacing w:val="-1"/>
          <w:u w:val="thick" w:color="000000"/>
        </w:rPr>
        <w:t>d</w:t>
      </w:r>
      <w:r>
        <w:rPr>
          <w:b/>
          <w:u w:val="thick" w:color="000000"/>
        </w:rPr>
        <w:t>i</w:t>
      </w:r>
      <w:r>
        <w:rPr>
          <w:b/>
          <w:spacing w:val="-2"/>
          <w:u w:val="thick" w:color="000000"/>
        </w:rPr>
        <w:t>t</w:t>
      </w:r>
      <w:r>
        <w:rPr>
          <w:b/>
          <w:u w:val="thick" w:color="000000"/>
        </w:rPr>
        <w:t>o</w:t>
      </w:r>
      <w:r>
        <w:rPr>
          <w:b/>
          <w:spacing w:val="1"/>
          <w:u w:val="thick" w:color="000000"/>
        </w:rPr>
        <w:t>r</w:t>
      </w:r>
      <w:r>
        <w:rPr>
          <w:b/>
          <w:spacing w:val="2"/>
          <w:u w:val="thick" w:color="000000"/>
        </w:rPr>
        <w:t>s</w:t>
      </w:r>
      <w:r>
        <w:rPr>
          <w:b/>
          <w:spacing w:val="-2"/>
          <w:u w:val="thick" w:color="000000"/>
        </w:rPr>
        <w:t>)</w:t>
      </w:r>
      <w:r>
        <w:rPr>
          <w:b/>
          <w:u w:val="thick" w:color="000000"/>
        </w:rPr>
        <w:t>:</w:t>
      </w:r>
    </w:p>
    <w:p w:rsidR="00353A7C" w:rsidRDefault="00353A7C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30"/>
        <w:gridCol w:w="5757"/>
      </w:tblGrid>
      <w:tr w:rsidR="00353A7C">
        <w:trPr>
          <w:trHeight w:hRule="exact" w:val="240"/>
        </w:trPr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353A7C"/>
        </w:tc>
        <w:tc>
          <w:tcPr>
            <w:tcW w:w="5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line="220" w:lineRule="exact"/>
              <w:ind w:left="104"/>
            </w:pPr>
            <w:r>
              <w:t>Au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r’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ee</w:t>
            </w:r>
            <w:r>
              <w:t>db</w:t>
            </w:r>
            <w:r>
              <w:rPr>
                <w:spacing w:val="1"/>
              </w:rPr>
              <w:t>ac</w:t>
            </w:r>
            <w:r>
              <w:t>k</w:t>
            </w:r>
          </w:p>
        </w:tc>
      </w:tr>
      <w:tr w:rsidR="00353A7C">
        <w:trPr>
          <w:trHeight w:hRule="exact" w:val="2636"/>
        </w:trPr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353A7C">
            <w:pPr>
              <w:spacing w:line="200" w:lineRule="exact"/>
            </w:pPr>
          </w:p>
          <w:p w:rsidR="00353A7C" w:rsidRDefault="00353A7C">
            <w:pPr>
              <w:spacing w:line="200" w:lineRule="exact"/>
            </w:pPr>
          </w:p>
          <w:p w:rsidR="00353A7C" w:rsidRDefault="00353A7C">
            <w:pPr>
              <w:spacing w:before="10" w:line="280" w:lineRule="exact"/>
              <w:rPr>
                <w:sz w:val="28"/>
                <w:szCs w:val="28"/>
              </w:rPr>
            </w:pPr>
          </w:p>
          <w:p w:rsidR="00353A7C" w:rsidRDefault="00E24F2E">
            <w:pPr>
              <w:ind w:left="102" w:right="41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book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el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cti</w:t>
            </w:r>
            <w:r>
              <w:rPr>
                <w:sz w:val="24"/>
                <w:szCs w:val="24"/>
              </w:rPr>
              <w:t>on pr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5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d.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 d</w:t>
            </w:r>
            <w:r>
              <w:rPr>
                <w:spacing w:val="-2"/>
                <w:sz w:val="24"/>
                <w:szCs w:val="24"/>
              </w:rPr>
              <w:t>ata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/e</w:t>
            </w:r>
            <w:r>
              <w:rPr>
                <w:spacing w:val="5"/>
                <w:sz w:val="24"/>
                <w:szCs w:val="24"/>
              </w:rPr>
              <w:t>x</w:t>
            </w:r>
            <w:r>
              <w:rPr>
                <w:spacing w:val="-2"/>
                <w:sz w:val="24"/>
                <w:szCs w:val="24"/>
              </w:rPr>
              <w:t>cl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ite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he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 pro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dure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 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z w:val="24"/>
                <w:szCs w:val="24"/>
              </w:rPr>
              <w:t xml:space="preserve">r,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nfor</w:t>
            </w:r>
            <w:r>
              <w:rPr>
                <w:spacing w:val="-1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ci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prov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cie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.</w:t>
            </w:r>
          </w:p>
          <w:p w:rsidR="00353A7C" w:rsidRDefault="00E24F2E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 xml:space="preserve">horough 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ry of CBCT</w:t>
            </w:r>
          </w:p>
          <w:p w:rsidR="00353A7C" w:rsidRDefault="00E24F2E">
            <w:pPr>
              <w:spacing w:before="4"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-2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r</w:t>
            </w:r>
            <w:r>
              <w:rPr>
                <w:spacing w:val="-2"/>
                <w:position w:val="-1"/>
                <w:sz w:val="24"/>
                <w:szCs w:val="24"/>
              </w:rPr>
              <w:t>ti</w:t>
            </w:r>
            <w:r>
              <w:rPr>
                <w:position w:val="-1"/>
                <w:sz w:val="24"/>
                <w:szCs w:val="24"/>
              </w:rPr>
              <w:t>f</w:t>
            </w:r>
            <w:r>
              <w:rPr>
                <w:spacing w:val="3"/>
                <w:position w:val="-1"/>
                <w:sz w:val="24"/>
                <w:szCs w:val="24"/>
              </w:rPr>
              <w:t>a</w:t>
            </w:r>
            <w:r>
              <w:rPr>
                <w:spacing w:val="-2"/>
                <w:position w:val="-1"/>
                <w:sz w:val="24"/>
                <w:szCs w:val="24"/>
              </w:rPr>
              <w:t>ct</w:t>
            </w:r>
            <w:r>
              <w:rPr>
                <w:spacing w:val="1"/>
                <w:position w:val="-1"/>
                <w:sz w:val="24"/>
                <w:szCs w:val="24"/>
              </w:rPr>
              <w:t>s</w:t>
            </w:r>
            <w:r>
              <w:rPr>
                <w:position w:val="-1"/>
                <w:sz w:val="24"/>
                <w:szCs w:val="24"/>
              </w:rPr>
              <w:t>, ho</w:t>
            </w:r>
            <w:r>
              <w:rPr>
                <w:spacing w:val="1"/>
                <w:position w:val="-1"/>
                <w:sz w:val="24"/>
                <w:szCs w:val="24"/>
              </w:rPr>
              <w:t>w</w:t>
            </w:r>
            <w:r>
              <w:rPr>
                <w:spacing w:val="-2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v</w:t>
            </w:r>
            <w:r>
              <w:rPr>
                <w:spacing w:val="-2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 xml:space="preserve">r </w:t>
            </w:r>
            <w:r>
              <w:rPr>
                <w:spacing w:val="3"/>
                <w:position w:val="-1"/>
                <w:sz w:val="24"/>
                <w:szCs w:val="24"/>
              </w:rPr>
              <w:t>i</w:t>
            </w:r>
            <w:r>
              <w:rPr>
                <w:position w:val="-1"/>
                <w:sz w:val="24"/>
                <w:szCs w:val="24"/>
              </w:rPr>
              <w:t>t</w:t>
            </w:r>
            <w:r>
              <w:rPr>
                <w:spacing w:val="-2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do</w:t>
            </w:r>
            <w:r>
              <w:rPr>
                <w:spacing w:val="-2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s</w:t>
            </w:r>
            <w:r>
              <w:rPr>
                <w:spacing w:val="1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not</w:t>
            </w:r>
            <w:r>
              <w:rPr>
                <w:spacing w:val="-2"/>
                <w:position w:val="-1"/>
                <w:sz w:val="24"/>
                <w:szCs w:val="24"/>
              </w:rPr>
              <w:t xml:space="preserve"> c</w:t>
            </w:r>
            <w:r>
              <w:rPr>
                <w:position w:val="-1"/>
                <w:sz w:val="24"/>
                <w:szCs w:val="24"/>
              </w:rPr>
              <w:t>r</w:t>
            </w:r>
            <w:r>
              <w:rPr>
                <w:spacing w:val="3"/>
                <w:position w:val="-1"/>
                <w:sz w:val="24"/>
                <w:szCs w:val="24"/>
              </w:rPr>
              <w:t>i</w:t>
            </w:r>
            <w:r>
              <w:rPr>
                <w:spacing w:val="-2"/>
                <w:position w:val="-1"/>
                <w:sz w:val="24"/>
                <w:szCs w:val="24"/>
              </w:rPr>
              <w:t>ti</w:t>
            </w:r>
            <w:r>
              <w:rPr>
                <w:spacing w:val="3"/>
                <w:position w:val="-1"/>
                <w:sz w:val="24"/>
                <w:szCs w:val="24"/>
              </w:rPr>
              <w:t>c</w:t>
            </w:r>
            <w:r>
              <w:rPr>
                <w:spacing w:val="-2"/>
                <w:position w:val="-1"/>
                <w:sz w:val="24"/>
                <w:szCs w:val="24"/>
              </w:rPr>
              <w:t>all</w:t>
            </w:r>
            <w:r>
              <w:rPr>
                <w:position w:val="-1"/>
                <w:sz w:val="24"/>
                <w:szCs w:val="24"/>
              </w:rPr>
              <w:t>y</w:t>
            </w:r>
            <w:r>
              <w:rPr>
                <w:spacing w:val="5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-2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v</w:t>
            </w:r>
            <w:r>
              <w:rPr>
                <w:spacing w:val="-2"/>
                <w:position w:val="-1"/>
                <w:sz w:val="24"/>
                <w:szCs w:val="24"/>
              </w:rPr>
              <w:t>al</w:t>
            </w:r>
            <w:r>
              <w:rPr>
                <w:spacing w:val="5"/>
                <w:position w:val="-1"/>
                <w:sz w:val="24"/>
                <w:szCs w:val="24"/>
              </w:rPr>
              <w:t>u</w:t>
            </w:r>
            <w:r>
              <w:rPr>
                <w:spacing w:val="-2"/>
                <w:position w:val="-1"/>
                <w:sz w:val="24"/>
                <w:szCs w:val="24"/>
              </w:rPr>
              <w:t>at</w:t>
            </w:r>
            <w:r>
              <w:rPr>
                <w:position w:val="-1"/>
                <w:sz w:val="24"/>
                <w:szCs w:val="24"/>
              </w:rPr>
              <w:t>e</w:t>
            </w:r>
            <w:r>
              <w:rPr>
                <w:spacing w:val="3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-2"/>
                <w:position w:val="-1"/>
                <w:sz w:val="24"/>
                <w:szCs w:val="24"/>
              </w:rPr>
              <w:t>t</w:t>
            </w:r>
            <w:r>
              <w:rPr>
                <w:position w:val="-1"/>
                <w:sz w:val="24"/>
                <w:szCs w:val="24"/>
              </w:rPr>
              <w:t>he</w:t>
            </w:r>
            <w:r>
              <w:rPr>
                <w:spacing w:val="-2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3"/>
                <w:position w:val="-1"/>
                <w:sz w:val="24"/>
                <w:szCs w:val="24"/>
              </w:rPr>
              <w:t>li</w:t>
            </w:r>
            <w:r>
              <w:rPr>
                <w:spacing w:val="-2"/>
                <w:position w:val="-1"/>
                <w:sz w:val="24"/>
                <w:szCs w:val="24"/>
              </w:rPr>
              <w:t>te</w:t>
            </w:r>
            <w:r>
              <w:rPr>
                <w:position w:val="-1"/>
                <w:sz w:val="24"/>
                <w:szCs w:val="24"/>
              </w:rPr>
              <w:t>r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spacing w:val="-2"/>
                <w:position w:val="-1"/>
                <w:sz w:val="24"/>
                <w:szCs w:val="24"/>
              </w:rPr>
              <w:t>t</w:t>
            </w:r>
            <w:r>
              <w:rPr>
                <w:position w:val="-1"/>
                <w:sz w:val="24"/>
                <w:szCs w:val="24"/>
              </w:rPr>
              <w:t>u</w:t>
            </w:r>
            <w:r>
              <w:rPr>
                <w:spacing w:val="5"/>
                <w:position w:val="-1"/>
                <w:sz w:val="24"/>
                <w:szCs w:val="24"/>
              </w:rPr>
              <w:t>r</w:t>
            </w:r>
            <w:r>
              <w:rPr>
                <w:spacing w:val="-2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 xml:space="preserve">. </w:t>
            </w:r>
            <w:r>
              <w:rPr>
                <w:spacing w:val="-2"/>
                <w:position w:val="-1"/>
                <w:sz w:val="24"/>
                <w:szCs w:val="24"/>
              </w:rPr>
              <w:t>T</w:t>
            </w:r>
            <w:r>
              <w:rPr>
                <w:position w:val="-1"/>
                <w:sz w:val="24"/>
                <w:szCs w:val="24"/>
              </w:rPr>
              <w:t>he</w:t>
            </w:r>
          </w:p>
        </w:tc>
        <w:tc>
          <w:tcPr>
            <w:tcW w:w="5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353A7C">
            <w:pPr>
              <w:spacing w:before="2" w:line="160" w:lineRule="exact"/>
              <w:rPr>
                <w:sz w:val="16"/>
                <w:szCs w:val="16"/>
              </w:rPr>
            </w:pPr>
          </w:p>
          <w:p w:rsidR="00353A7C" w:rsidRDefault="00E24F2E">
            <w:pPr>
              <w:ind w:left="104" w:right="192"/>
            </w:pP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led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k</w:t>
            </w:r>
            <w:r>
              <w:rPr>
                <w:b/>
              </w:rPr>
              <w:t xml:space="preserve">.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rc</w:t>
            </w:r>
            <w:r>
              <w:rPr>
                <w:b/>
              </w:rPr>
              <w:t xml:space="preserve">h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 xml:space="preserve">ogy 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as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ow 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 xml:space="preserve">, 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4"/>
              </w:rPr>
              <w:t>b</w:t>
            </w:r>
            <w:r>
              <w:rPr>
                <w:b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 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 xml:space="preserve">.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as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ga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>z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 xml:space="preserve">or 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tt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w,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du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4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. A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ical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 xml:space="preserve">as 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in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b</w:t>
            </w:r>
            <w:r>
              <w:rPr>
                <w:b/>
              </w:rPr>
              <w:t xml:space="preserve">y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>s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ud</w:t>
            </w:r>
            <w:r>
              <w:rPr>
                <w:b/>
              </w:rPr>
              <w:t>ies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n</w:t>
            </w:r>
            <w:r>
              <w:rPr>
                <w:b/>
              </w:rPr>
              <w:t>d i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>in</w:t>
            </w:r>
            <w:r>
              <w:rPr>
                <w:b/>
              </w:rPr>
              <w:t xml:space="preserve">g 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ical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err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>t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 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ave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rrec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. 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 xml:space="preserve">, a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s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>as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o a</w:t>
            </w:r>
            <w:r>
              <w:rPr>
                <w:b/>
                <w:spacing w:val="-1"/>
              </w:rPr>
              <w:t>dd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, 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ga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,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.</w:t>
            </w:r>
          </w:p>
        </w:tc>
      </w:tr>
    </w:tbl>
    <w:p w:rsidR="00353A7C" w:rsidRDefault="00353A7C">
      <w:pPr>
        <w:sectPr w:rsidR="00353A7C">
          <w:pgSz w:w="16840" w:h="23820"/>
          <w:pgMar w:top="1540" w:right="1320" w:bottom="280" w:left="1720" w:header="1306" w:footer="1411" w:gutter="0"/>
          <w:cols w:space="720"/>
        </w:sectPr>
      </w:pPr>
    </w:p>
    <w:p w:rsidR="00353A7C" w:rsidRDefault="00353A7C">
      <w:pPr>
        <w:spacing w:before="6" w:line="260" w:lineRule="exact"/>
        <w:rPr>
          <w:sz w:val="26"/>
          <w:szCs w:val="26"/>
        </w:rPr>
      </w:pPr>
    </w:p>
    <w:p w:rsidR="00353A7C" w:rsidRDefault="00E24F2E">
      <w:pPr>
        <w:spacing w:before="29"/>
        <w:ind w:left="621" w:right="7284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>ie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 xml:space="preserve"> w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d be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g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 by a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ore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al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ic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ppro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t h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gh</w:t>
      </w:r>
      <w:r>
        <w:rPr>
          <w:spacing w:val="-2"/>
          <w:sz w:val="24"/>
          <w:szCs w:val="24"/>
        </w:rPr>
        <w:t>li</w:t>
      </w:r>
      <w:r>
        <w:rPr>
          <w:sz w:val="24"/>
          <w:szCs w:val="24"/>
        </w:rPr>
        <w:t>gh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te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c</w:t>
      </w:r>
      <w:r>
        <w:rPr>
          <w:spacing w:val="-2"/>
          <w:sz w:val="24"/>
          <w:szCs w:val="24"/>
        </w:rPr>
        <w:t>ie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pacing w:val="5"/>
          <w:sz w:val="24"/>
          <w:szCs w:val="24"/>
        </w:rPr>
        <w:t>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lt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ac</w:t>
      </w:r>
      <w:r>
        <w:rPr>
          <w:sz w:val="24"/>
          <w:szCs w:val="24"/>
        </w:rPr>
        <w:t>ro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>e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h,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ss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ss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h of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.</w:t>
      </w:r>
    </w:p>
    <w:p w:rsidR="00353A7C" w:rsidRDefault="00E24F2E">
      <w:pPr>
        <w:spacing w:line="260" w:lineRule="exact"/>
        <w:ind w:left="621" w:right="6781"/>
        <w:rPr>
          <w:sz w:val="24"/>
          <w:szCs w:val="24"/>
        </w:rPr>
      </w:pP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w</w:t>
      </w:r>
      <w:r>
        <w:rPr>
          <w:spacing w:val="-3"/>
          <w:sz w:val="24"/>
          <w:szCs w:val="24"/>
        </w:rPr>
        <w:t>'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go</w:t>
      </w:r>
      <w:r>
        <w:rPr>
          <w:spacing w:val="-2"/>
          <w:sz w:val="24"/>
          <w:szCs w:val="24"/>
        </w:rPr>
        <w:t>al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3"/>
          <w:sz w:val="24"/>
          <w:szCs w:val="24"/>
        </w:rPr>
        <w:t>'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ma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cl</w:t>
      </w:r>
      <w:r>
        <w:rPr>
          <w:spacing w:val="3"/>
          <w:sz w:val="24"/>
          <w:szCs w:val="24"/>
        </w:rPr>
        <w:t>e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r.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nn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hou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 xml:space="preserve">d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>tai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cci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at</w:t>
      </w:r>
      <w:r>
        <w:rPr>
          <w:spacing w:val="3"/>
          <w:sz w:val="24"/>
          <w:szCs w:val="24"/>
        </w:rPr>
        <w:t>e</w:t>
      </w:r>
      <w:r>
        <w:rPr>
          <w:spacing w:val="-2"/>
          <w:sz w:val="24"/>
          <w:szCs w:val="24"/>
        </w:rPr>
        <w:t>me</w:t>
      </w:r>
      <w:r>
        <w:rPr>
          <w:sz w:val="24"/>
          <w:szCs w:val="24"/>
        </w:rPr>
        <w:t>nt</w:t>
      </w:r>
      <w:r>
        <w:rPr>
          <w:spacing w:val="-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d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2"/>
          <w:sz w:val="24"/>
          <w:szCs w:val="24"/>
        </w:rPr>
        <w:t>t</w:t>
      </w:r>
      <w:r>
        <w:rPr>
          <w:spacing w:val="5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go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 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>a</w:t>
      </w:r>
      <w:r>
        <w:rPr>
          <w:spacing w:val="-2"/>
          <w:sz w:val="24"/>
          <w:szCs w:val="24"/>
        </w:rPr>
        <w:t>me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e</w:t>
      </w:r>
      <w:r>
        <w:rPr>
          <w:spacing w:val="5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>ie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 xml:space="preserve">. It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 xml:space="preserve">d </w:t>
      </w:r>
      <w:r>
        <w:rPr>
          <w:spacing w:val="-2"/>
          <w:sz w:val="24"/>
          <w:szCs w:val="24"/>
        </w:rPr>
        <w:t>al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 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from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e</w:t>
      </w:r>
      <w:r>
        <w:rPr>
          <w:spacing w:val="-2"/>
          <w:sz w:val="24"/>
          <w:szCs w:val="24"/>
        </w:rPr>
        <w:t>tte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2"/>
          <w:sz w:val="24"/>
          <w:szCs w:val="24"/>
        </w:rPr>
        <w:t>ic</w:t>
      </w:r>
      <w:r>
        <w:rPr>
          <w:sz w:val="24"/>
          <w:szCs w:val="24"/>
        </w:rPr>
        <w:t xml:space="preserve">h </w:t>
      </w:r>
      <w:r>
        <w:rPr>
          <w:spacing w:val="6"/>
          <w:sz w:val="24"/>
          <w:szCs w:val="24"/>
        </w:rPr>
        <w:t>w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 xml:space="preserve">d </w:t>
      </w:r>
      <w:r>
        <w:rPr>
          <w:spacing w:val="-2"/>
          <w:sz w:val="24"/>
          <w:szCs w:val="24"/>
        </w:rPr>
        <w:t>el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e</w:t>
      </w:r>
    </w:p>
    <w:p w:rsidR="00353A7C" w:rsidRDefault="00E24F2E">
      <w:pPr>
        <w:spacing w:before="1"/>
        <w:ind w:left="621"/>
        <w:rPr>
          <w:sz w:val="24"/>
          <w:szCs w:val="24"/>
        </w:rPr>
      </w:pPr>
      <w:r>
        <w:pict>
          <v:group id="_x0000_s1029" style="position:absolute;left:0;text-align:left;margin-left:91.25pt;margin-top:91.25pt;width:650.05pt;height:223.9pt;z-index:-251659264;mso-position-horizontal-relative:page;mso-position-vertical-relative:page" coordorigin="1825,1825" coordsize="13001,4478">
            <v:shape id="_x0000_s1036" style="position:absolute;left:1836;top:1836;width:7222;height:0" coordorigin="1836,1836" coordsize="7222,0" path="m1836,1836r7222,e" filled="f" strokeweight=".6pt">
              <v:path arrowok="t"/>
            </v:shape>
            <v:shape id="_x0000_s1035" style="position:absolute;left:9068;top:1836;width:5747;height:0" coordorigin="9068,1836" coordsize="5747,0" path="m9068,1836r5747,e" filled="f" strokeweight=".6pt">
              <v:path arrowok="t"/>
            </v:shape>
            <v:shape id="_x0000_s1034" style="position:absolute;left:1831;top:1831;width:0;height:4466" coordorigin="1831,1831" coordsize="0,4466" path="m1831,1831r,4466e" filled="f" strokeweight=".6pt">
              <v:path arrowok="t"/>
            </v:shape>
            <v:shape id="_x0000_s1033" style="position:absolute;left:1836;top:6292;width:7222;height:0" coordorigin="1836,6292" coordsize="7222,0" path="m1836,6292r7222,e" filled="f" strokeweight=".6pt">
              <v:path arrowok="t"/>
            </v:shape>
            <v:shape id="_x0000_s1032" style="position:absolute;left:9063;top:1831;width:0;height:4466" coordorigin="9063,1831" coordsize="0,4466" path="m9063,1831r,4466e" filled="f" strokeweight=".6pt">
              <v:path arrowok="t"/>
            </v:shape>
            <v:shape id="_x0000_s1031" style="position:absolute;left:9068;top:6292;width:5747;height:0" coordorigin="9068,6292" coordsize="5747,0" path="m9068,6292r5747,e" filled="f" strokeweight=".6pt">
              <v:path arrowok="t"/>
            </v:shape>
            <v:shape id="_x0000_s1030" style="position:absolute;left:14820;top:1831;width:0;height:4466" coordorigin="14820,1831" coordsize="0,4466" path="m14820,1831r,4466e" filled="f" strokeweight=".6pt">
              <v:path arrowok="t"/>
            </v:shape>
            <w10:wrap anchorx="page" anchory="page"/>
          </v:group>
        </w:pic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et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 pro</w:t>
      </w:r>
      <w:r>
        <w:rPr>
          <w:spacing w:val="5"/>
          <w:sz w:val="24"/>
          <w:szCs w:val="24"/>
        </w:rPr>
        <w:t>v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m</w:t>
      </w:r>
      <w:r>
        <w:rPr>
          <w:sz w:val="24"/>
          <w:szCs w:val="24"/>
        </w:rPr>
        <w:t>ore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e</w:t>
      </w:r>
      <w:r>
        <w:rPr>
          <w:spacing w:val="-2"/>
          <w:sz w:val="24"/>
          <w:szCs w:val="24"/>
        </w:rPr>
        <w:t>am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iti</w:t>
      </w:r>
      <w:r>
        <w:rPr>
          <w:sz w:val="24"/>
          <w:szCs w:val="24"/>
        </w:rPr>
        <w:t>ons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et</w:t>
      </w:r>
      <w:r>
        <w:rPr>
          <w:spacing w:val="1"/>
          <w:sz w:val="24"/>
          <w:szCs w:val="24"/>
        </w:rPr>
        <w:t>w</w:t>
      </w:r>
      <w:r>
        <w:rPr>
          <w:spacing w:val="-2"/>
          <w:sz w:val="24"/>
          <w:szCs w:val="24"/>
        </w:rPr>
        <w:t>ee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ecti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</w:t>
      </w:r>
    </w:p>
    <w:p w:rsidR="00353A7C" w:rsidRDefault="00E24F2E">
      <w:pPr>
        <w:spacing w:before="73" w:line="365" w:lineRule="auto"/>
        <w:ind w:left="621" w:right="692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m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ion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d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rm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og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epan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ie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gh</w:t>
      </w:r>
      <w:r>
        <w:rPr>
          <w:rFonts w:ascii="Arial" w:eastAsia="Arial" w:hAnsi="Arial" w:cs="Arial"/>
          <w:spacing w:val="-3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enhan</w:t>
      </w:r>
      <w:r>
        <w:rPr>
          <w:rFonts w:ascii="Arial" w:eastAsia="Arial" w:hAnsi="Arial" w:cs="Arial"/>
          <w:sz w:val="24"/>
          <w:szCs w:val="24"/>
        </w:rPr>
        <w:t>ce r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pacing w:val="-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abi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y,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 xml:space="preserve">g 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ry.</w:t>
      </w:r>
    </w:p>
    <w:p w:rsidR="00353A7C" w:rsidRDefault="00E24F2E">
      <w:pPr>
        <w:spacing w:line="260" w:lineRule="exact"/>
        <w:ind w:left="62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all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d 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</w:p>
    <w:p w:rsidR="00353A7C" w:rsidRDefault="00E24F2E">
      <w:pPr>
        <w:spacing w:before="33" w:line="420" w:lineRule="exact"/>
        <w:ind w:left="621" w:right="678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d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lu</w:t>
      </w:r>
      <w:r>
        <w:rPr>
          <w:rFonts w:ascii="Arial" w:eastAsia="Arial" w:hAnsi="Arial" w:cs="Arial"/>
          <w:spacing w:val="-3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a 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sz w:val="24"/>
          <w:szCs w:val="24"/>
        </w:rPr>
        <w:t>di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bia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gap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5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ie</w:t>
      </w:r>
      <w:r>
        <w:rPr>
          <w:rFonts w:ascii="Arial" w:eastAsia="Arial" w:hAnsi="Arial" w:cs="Arial"/>
          <w:sz w:val="24"/>
          <w:szCs w:val="24"/>
        </w:rPr>
        <w:t xml:space="preserve">w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ion</w:t>
      </w:r>
      <w:r>
        <w:rPr>
          <w:rFonts w:ascii="Arial" w:eastAsia="Arial" w:hAnsi="Arial" w:cs="Arial"/>
          <w:sz w:val="24"/>
          <w:szCs w:val="24"/>
        </w:rPr>
        <w:t>s.</w:t>
      </w:r>
    </w:p>
    <w:p w:rsidR="00353A7C" w:rsidRDefault="00353A7C">
      <w:pPr>
        <w:spacing w:before="4" w:line="120" w:lineRule="exact"/>
        <w:rPr>
          <w:sz w:val="12"/>
          <w:szCs w:val="12"/>
        </w:rPr>
      </w:pPr>
    </w:p>
    <w:p w:rsidR="00353A7C" w:rsidRDefault="00353A7C">
      <w:pPr>
        <w:spacing w:line="200" w:lineRule="exact"/>
      </w:pPr>
    </w:p>
    <w:p w:rsidR="00353A7C" w:rsidRDefault="00353A7C">
      <w:pPr>
        <w:spacing w:line="200" w:lineRule="exact"/>
      </w:pPr>
    </w:p>
    <w:p w:rsidR="00353A7C" w:rsidRDefault="00353A7C">
      <w:pPr>
        <w:spacing w:line="200" w:lineRule="exact"/>
      </w:pPr>
    </w:p>
    <w:p w:rsidR="00353A7C" w:rsidRDefault="00353A7C">
      <w:pPr>
        <w:spacing w:line="200" w:lineRule="exact"/>
      </w:pPr>
    </w:p>
    <w:p w:rsidR="00353A7C" w:rsidRDefault="00E24F2E">
      <w:pPr>
        <w:spacing w:before="34"/>
        <w:ind w:left="231"/>
        <w:rPr>
          <w:rFonts w:ascii="Arial" w:eastAsia="Arial" w:hAnsi="Arial" w:cs="Arial"/>
        </w:rPr>
      </w:pPr>
      <w:r>
        <w:pict>
          <v:group id="_x0000_s1026" style="position:absolute;left:0;text-align:left;margin-left:77pt;margin-top:1.1pt;width:42.85pt;height:12.5pt;z-index:-251658240;mso-position-horizontal-relative:page" coordorigin="1540,22" coordsize="857,250">
            <v:shape id="_x0000_s1028" style="position:absolute;left:1551;top:32;width:835;height:230" coordorigin="1551,32" coordsize="835,230" path="m1551,262r835,l2386,32r-835,l1551,262xe" fillcolor="yellow" stroked="f">
              <v:path arrowok="t"/>
            </v:shape>
            <v:shape id="_x0000_s1027" style="position:absolute;left:1551;top:252;width:835;height:0" coordorigin="1551,252" coordsize="835,0" path="m1551,252r835,e" filled="f" strokeweight="1.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1"/>
        </w:rPr>
        <w:t>P</w:t>
      </w:r>
      <w:r>
        <w:rPr>
          <w:rFonts w:ascii="Arial" w:eastAsia="Arial" w:hAnsi="Arial" w:cs="Arial"/>
          <w:b/>
        </w:rPr>
        <w:t xml:space="preserve">ART </w:t>
      </w:r>
      <w:r>
        <w:rPr>
          <w:rFonts w:ascii="Arial" w:eastAsia="Arial" w:hAnsi="Arial" w:cs="Arial"/>
          <w:b/>
          <w:spacing w:val="2"/>
        </w:rPr>
        <w:t xml:space="preserve"> </w:t>
      </w:r>
      <w:r>
        <w:rPr>
          <w:rFonts w:ascii="Arial" w:eastAsia="Arial" w:hAnsi="Arial" w:cs="Arial"/>
          <w:b/>
          <w:spacing w:val="-1"/>
        </w:rPr>
        <w:t>3</w:t>
      </w:r>
      <w:r>
        <w:rPr>
          <w:rFonts w:ascii="Arial" w:eastAsia="Arial" w:hAnsi="Arial" w:cs="Arial"/>
          <w:b/>
        </w:rPr>
        <w:t>:</w:t>
      </w:r>
    </w:p>
    <w:p w:rsidR="00353A7C" w:rsidRDefault="00353A7C">
      <w:pPr>
        <w:spacing w:before="2" w:line="220" w:lineRule="exact"/>
        <w:rPr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0"/>
        <w:gridCol w:w="4731"/>
        <w:gridCol w:w="4722"/>
      </w:tblGrid>
      <w:tr w:rsidR="00353A7C">
        <w:trPr>
          <w:trHeight w:hRule="exact" w:val="885"/>
        </w:trPr>
        <w:tc>
          <w:tcPr>
            <w:tcW w:w="4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353A7C"/>
        </w:tc>
        <w:tc>
          <w:tcPr>
            <w:tcW w:w="4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before="1"/>
              <w:ind w:left="9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w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co</w:t>
            </w:r>
            <w:r>
              <w:rPr>
                <w:rFonts w:ascii="Arial" w:eastAsia="Arial" w:hAnsi="Arial" w:cs="Arial"/>
                <w:b/>
                <w:spacing w:val="2"/>
              </w:rPr>
              <w:t>mm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4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E24F2E">
            <w:pPr>
              <w:spacing w:before="1" w:line="255" w:lineRule="auto"/>
              <w:ind w:left="-1" w:right="33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ut</w:t>
            </w:r>
            <w:r>
              <w:rPr>
                <w:rFonts w:ascii="Arial" w:eastAsia="Arial" w:hAnsi="Arial" w:cs="Arial"/>
                <w:b/>
                <w:spacing w:val="3"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7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d</w:t>
            </w:r>
            <w:r>
              <w:rPr>
                <w:rFonts w:ascii="Arial" w:eastAsia="Arial" w:hAnsi="Arial" w:cs="Arial"/>
                <w:b/>
                <w:spacing w:val="3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</w:rPr>
              <w:t>ac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(</w:t>
            </w:r>
            <w:r>
              <w:rPr>
                <w:rFonts w:ascii="Arial" w:eastAsia="Arial" w:hAnsi="Arial" w:cs="Arial"/>
              </w:rPr>
              <w:t>It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is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nda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y t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au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s s</w:t>
            </w:r>
            <w:r>
              <w:rPr>
                <w:rFonts w:ascii="Arial" w:eastAsia="Arial" w:hAnsi="Arial" w:cs="Arial"/>
                <w:spacing w:val="-1"/>
              </w:rPr>
              <w:t>hou</w:t>
            </w:r>
            <w:r>
              <w:rPr>
                <w:rFonts w:ascii="Arial" w:eastAsia="Arial" w:hAnsi="Arial" w:cs="Arial"/>
              </w:rPr>
              <w:t>ld w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ite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</w:rPr>
              <w:t>is/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 xml:space="preserve"> fe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dba</w:t>
            </w:r>
            <w:r>
              <w:rPr>
                <w:rFonts w:ascii="Arial" w:eastAsia="Arial" w:hAnsi="Arial" w:cs="Arial"/>
              </w:rPr>
              <w:t xml:space="preserve">ck </w:t>
            </w:r>
            <w:r>
              <w:rPr>
                <w:rFonts w:ascii="Arial" w:eastAsia="Arial" w:hAnsi="Arial" w:cs="Arial"/>
                <w:spacing w:val="4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</w:rPr>
              <w:t>)</w:t>
            </w:r>
          </w:p>
        </w:tc>
      </w:tr>
      <w:tr w:rsidR="00353A7C">
        <w:trPr>
          <w:trHeight w:hRule="exact" w:val="930"/>
        </w:trPr>
        <w:tc>
          <w:tcPr>
            <w:tcW w:w="4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353A7C">
            <w:pPr>
              <w:spacing w:before="11" w:line="220" w:lineRule="exact"/>
              <w:rPr>
                <w:sz w:val="22"/>
                <w:szCs w:val="22"/>
              </w:rPr>
            </w:pPr>
          </w:p>
          <w:p w:rsidR="00353A7C" w:rsidRDefault="00E24F2E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th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is</w:t>
            </w:r>
            <w:r>
              <w:rPr>
                <w:rFonts w:ascii="Arial" w:eastAsia="Arial" w:hAnsi="Arial" w:cs="Arial"/>
                <w:b/>
                <w:spacing w:val="4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>is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sc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4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353A7C">
            <w:pPr>
              <w:spacing w:before="6" w:line="100" w:lineRule="exact"/>
              <w:rPr>
                <w:sz w:val="11"/>
                <w:szCs w:val="11"/>
              </w:rPr>
            </w:pPr>
          </w:p>
          <w:p w:rsidR="00353A7C" w:rsidRDefault="00E24F2E">
            <w:pPr>
              <w:ind w:left="99" w:right="13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u w:val="single" w:color="000000"/>
              </w:rPr>
              <w:t>If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ye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s,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u w:val="single" w:color="000000"/>
              </w:rPr>
              <w:t>ly</w:t>
            </w:r>
            <w:proofErr w:type="gramEnd"/>
            <w:r>
              <w:rPr>
                <w:rFonts w:ascii="Arial" w:eastAsia="Arial" w:hAnsi="Arial" w:cs="Arial"/>
                <w:i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ea</w:t>
            </w:r>
            <w:r>
              <w:rPr>
                <w:rFonts w:ascii="Arial" w:eastAsia="Arial" w:hAnsi="Arial" w:cs="Arial"/>
                <w:i/>
                <w:u w:val="single" w:color="000000"/>
              </w:rPr>
              <w:t>se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u w:val="single" w:color="000000"/>
              </w:rPr>
              <w:t>wn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ic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l iss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ue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he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in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s)</w:t>
            </w:r>
          </w:p>
        </w:tc>
        <w:tc>
          <w:tcPr>
            <w:tcW w:w="4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3A7C" w:rsidRDefault="00353A7C">
            <w:pPr>
              <w:spacing w:line="200" w:lineRule="exact"/>
            </w:pPr>
          </w:p>
          <w:p w:rsidR="00353A7C" w:rsidRDefault="00353A7C">
            <w:pPr>
              <w:spacing w:before="1" w:line="260" w:lineRule="exact"/>
              <w:rPr>
                <w:sz w:val="26"/>
                <w:szCs w:val="26"/>
              </w:rPr>
            </w:pPr>
          </w:p>
          <w:p w:rsidR="00353A7C" w:rsidRDefault="00E24F2E">
            <w:pPr>
              <w:ind w:left="-1" w:right="3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e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</w:rPr>
              <w:t>ic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 iss</w:t>
            </w:r>
            <w:r>
              <w:rPr>
                <w:rFonts w:ascii="Arial" w:eastAsia="Arial" w:hAnsi="Arial" w:cs="Arial"/>
                <w:spacing w:val="-1"/>
              </w:rPr>
              <w:t>ue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ss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ci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with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th</w:t>
            </w:r>
            <w:r>
              <w:rPr>
                <w:rFonts w:ascii="Arial" w:eastAsia="Arial" w:hAnsi="Arial" w:cs="Arial"/>
              </w:rPr>
              <w:t>is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vi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 xml:space="preserve">w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ticl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.</w:t>
            </w:r>
          </w:p>
        </w:tc>
      </w:tr>
    </w:tbl>
    <w:p w:rsidR="00E24F2E" w:rsidRDefault="00E24F2E"/>
    <w:sectPr w:rsidR="00E24F2E">
      <w:pgSz w:w="16840" w:h="23820"/>
      <w:pgMar w:top="1540" w:right="1320" w:bottom="280" w:left="1320" w:header="1306" w:footer="14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F2E" w:rsidRDefault="00E24F2E">
      <w:r>
        <w:separator/>
      </w:r>
    </w:p>
  </w:endnote>
  <w:endnote w:type="continuationSeparator" w:id="0">
    <w:p w:rsidR="00E24F2E" w:rsidRDefault="00E2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A7C" w:rsidRDefault="00E24F2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24pt;margin-top:1109.2pt;width:47.25pt;height:23.5pt;z-index:-251658240;mso-position-horizontal-relative:page;mso-position-vertical-relative:page" filled="f" stroked="f">
          <v:textbox inset="0,0,0,0">
            <w:txbxContent>
              <w:p w:rsidR="00353A7C" w:rsidRDefault="00E24F2E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-1"/>
                  </w:rPr>
                  <w:t>P</w:t>
                </w:r>
                <w:r>
                  <w:rPr>
                    <w:spacing w:val="1"/>
                  </w:rPr>
                  <w:t>a</w:t>
                </w:r>
                <w:r>
                  <w:t xml:space="preserve">ge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</w:rPr>
                  <w:t xml:space="preserve"> </w:t>
                </w:r>
                <w:r>
                  <w:t>of</w:t>
                </w:r>
                <w:r>
                  <w:rPr>
                    <w:spacing w:val="-2"/>
                  </w:rPr>
                  <w:t xml:space="preserve"> </w:t>
                </w:r>
                <w:r>
                  <w:rPr>
                    <w:b/>
                  </w:rPr>
                  <w:t>3</w:t>
                </w:r>
              </w:p>
              <w:p w:rsidR="00353A7C" w:rsidRDefault="00E24F2E">
                <w:pPr>
                  <w:ind w:left="145" w:right="-15"/>
                  <w:jc w:val="center"/>
                </w:pPr>
                <w:r>
                  <w:rPr>
                    <w:b/>
                  </w:rPr>
                  <w:t>V180326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F2E" w:rsidRDefault="00E24F2E">
      <w:r>
        <w:separator/>
      </w:r>
    </w:p>
  </w:footnote>
  <w:footnote w:type="continuationSeparator" w:id="0">
    <w:p w:rsidR="00E24F2E" w:rsidRDefault="00E24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A7C" w:rsidRDefault="00E24F2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7.4pt;margin-top:64.3pt;width:87.4pt;height:14pt;z-index:-251659264;mso-position-horizontal-relative:page;mso-position-vertical-relative:page" filled="f" stroked="f">
          <v:textbox inset="0,0,0,0">
            <w:txbxContent>
              <w:p w:rsidR="00353A7C" w:rsidRDefault="00E24F2E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-2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35FC3"/>
    <w:multiLevelType w:val="multilevel"/>
    <w:tmpl w:val="F91076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A7C"/>
    <w:rsid w:val="00353A7C"/>
    <w:rsid w:val="004C5668"/>
    <w:rsid w:val="00E2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9D72F585-2ECD-4A8B-8E51-D44C20E6E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rrd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1296</Words>
  <Characters>7393</Characters>
  <Application>Microsoft Office Word</Application>
  <DocSecurity>0</DocSecurity>
  <Lines>61</Lines>
  <Paragraphs>17</Paragraphs>
  <ScaleCrop>false</ScaleCrop>
  <Company/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2026-04-15T06:37:00Z</dcterms:created>
  <dcterms:modified xsi:type="dcterms:W3CDTF">2026-04-15T06:37:00Z</dcterms:modified>
</cp:coreProperties>
</file>