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B98BA" w14:textId="77777777" w:rsidR="00DB4E08" w:rsidRDefault="00DB4E08">
      <w:pPr>
        <w:spacing w:before="8" w:line="260" w:lineRule="exact"/>
        <w:rPr>
          <w:sz w:val="26"/>
          <w:szCs w:val="26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5"/>
        <w:gridCol w:w="10596"/>
      </w:tblGrid>
      <w:tr w:rsidR="00DB4E08" w14:paraId="336DCBEE" w14:textId="77777777">
        <w:trPr>
          <w:trHeight w:hRule="exact" w:val="240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EDC6E" w14:textId="77777777" w:rsidR="00DB4E08" w:rsidRDefault="003C1AFD">
            <w:pPr>
              <w:spacing w:line="220" w:lineRule="exact"/>
              <w:ind w:left="192"/>
            </w:pPr>
            <w:r>
              <w:rPr>
                <w:spacing w:val="2"/>
              </w:rPr>
              <w:t>J</w:t>
            </w:r>
            <w:r>
              <w:t>ou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6"/>
              </w:rPr>
              <w:t xml:space="preserve"> </w:t>
            </w:r>
            <w:r>
              <w:t>N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:</w:t>
            </w:r>
          </w:p>
        </w:tc>
        <w:tc>
          <w:tcPr>
            <w:tcW w:w="10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B3F08" w14:textId="77777777" w:rsidR="00DB4E08" w:rsidRDefault="003C1AFD">
            <w:pPr>
              <w:spacing w:line="220" w:lineRule="exact"/>
              <w:ind w:left="101"/>
            </w:pPr>
            <w:r>
              <w:rPr>
                <w:color w:val="0000FF"/>
              </w:rPr>
              <w:t>As</w:t>
            </w:r>
            <w:r>
              <w:rPr>
                <w:color w:val="0000FF"/>
                <w:spacing w:val="1"/>
              </w:rPr>
              <w:t>i</w:t>
            </w:r>
            <w:r>
              <w:rPr>
                <w:color w:val="0000FF"/>
              </w:rPr>
              <w:t>an</w:t>
            </w:r>
            <w:r>
              <w:rPr>
                <w:color w:val="0000FF"/>
                <w:spacing w:val="21"/>
              </w:rPr>
              <w:t xml:space="preserve"> </w:t>
            </w:r>
            <w:r>
              <w:rPr>
                <w:color w:val="0000FF"/>
                <w:spacing w:val="2"/>
                <w:w w:val="112"/>
              </w:rPr>
              <w:t>Jo</w:t>
            </w:r>
            <w:r>
              <w:rPr>
                <w:color w:val="0000FF"/>
                <w:spacing w:val="-1"/>
                <w:w w:val="112"/>
              </w:rPr>
              <w:t>u</w:t>
            </w:r>
            <w:r>
              <w:rPr>
                <w:color w:val="0000FF"/>
                <w:spacing w:val="1"/>
                <w:w w:val="112"/>
              </w:rPr>
              <w:t>r</w:t>
            </w:r>
            <w:r>
              <w:rPr>
                <w:color w:val="0000FF"/>
                <w:spacing w:val="-1"/>
                <w:w w:val="112"/>
              </w:rPr>
              <w:t>n</w:t>
            </w:r>
            <w:r>
              <w:rPr>
                <w:color w:val="0000FF"/>
                <w:spacing w:val="2"/>
                <w:w w:val="112"/>
              </w:rPr>
              <w:t>a</w:t>
            </w:r>
            <w:r>
              <w:rPr>
                <w:color w:val="0000FF"/>
                <w:w w:val="112"/>
              </w:rPr>
              <w:t>l</w:t>
            </w:r>
            <w:r>
              <w:rPr>
                <w:color w:val="0000FF"/>
                <w:spacing w:val="-8"/>
                <w:w w:val="112"/>
              </w:rPr>
              <w:t xml:space="preserve"> </w:t>
            </w:r>
            <w:r>
              <w:rPr>
                <w:color w:val="0000FF"/>
              </w:rPr>
              <w:t>of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  <w:spacing w:val="1"/>
              </w:rPr>
              <w:t>E</w:t>
            </w:r>
            <w:r>
              <w:rPr>
                <w:color w:val="0000FF"/>
                <w:spacing w:val="-1"/>
              </w:rPr>
              <w:t>c</w:t>
            </w:r>
            <w:r>
              <w:rPr>
                <w:color w:val="0000FF"/>
                <w:spacing w:val="2"/>
              </w:rPr>
              <w:t>o</w:t>
            </w:r>
            <w:r>
              <w:rPr>
                <w:color w:val="0000FF"/>
                <w:spacing w:val="1"/>
              </w:rPr>
              <w:t>n</w:t>
            </w:r>
            <w:r>
              <w:rPr>
                <w:color w:val="0000FF"/>
              </w:rPr>
              <w:t>o</w:t>
            </w:r>
            <w:r>
              <w:rPr>
                <w:color w:val="0000FF"/>
                <w:spacing w:val="-3"/>
              </w:rPr>
              <w:t>m</w:t>
            </w:r>
            <w:r>
              <w:rPr>
                <w:color w:val="0000FF"/>
                <w:spacing w:val="3"/>
              </w:rPr>
              <w:t>ic</w:t>
            </w:r>
            <w:r>
              <w:rPr>
                <w:color w:val="0000FF"/>
              </w:rPr>
              <w:t>s,</w:t>
            </w:r>
            <w:r>
              <w:rPr>
                <w:color w:val="0000FF"/>
                <w:spacing w:val="23"/>
              </w:rPr>
              <w:t xml:space="preserve"> </w:t>
            </w:r>
            <w:r>
              <w:rPr>
                <w:color w:val="0000FF"/>
                <w:spacing w:val="3"/>
              </w:rPr>
              <w:t>B</w:t>
            </w:r>
            <w:r>
              <w:rPr>
                <w:color w:val="0000FF"/>
                <w:spacing w:val="-1"/>
              </w:rPr>
              <w:t>u</w:t>
            </w:r>
            <w:r>
              <w:rPr>
                <w:color w:val="0000FF"/>
              </w:rPr>
              <w:t>s</w:t>
            </w:r>
            <w:r>
              <w:rPr>
                <w:color w:val="0000FF"/>
                <w:spacing w:val="1"/>
              </w:rPr>
              <w:t>i</w:t>
            </w:r>
            <w:r>
              <w:rPr>
                <w:color w:val="0000FF"/>
                <w:spacing w:val="-1"/>
              </w:rPr>
              <w:t>n</w:t>
            </w:r>
            <w:r>
              <w:rPr>
                <w:color w:val="0000FF"/>
                <w:spacing w:val="1"/>
              </w:rPr>
              <w:t>e</w:t>
            </w:r>
            <w:r>
              <w:rPr>
                <w:color w:val="0000FF"/>
                <w:spacing w:val="-2"/>
              </w:rPr>
              <w:t>s</w:t>
            </w:r>
            <w:r>
              <w:rPr>
                <w:color w:val="0000FF"/>
              </w:rPr>
              <w:t>s</w:t>
            </w:r>
            <w:r>
              <w:rPr>
                <w:color w:val="0000FF"/>
                <w:spacing w:val="17"/>
              </w:rPr>
              <w:t xml:space="preserve"> </w:t>
            </w:r>
            <w:r>
              <w:rPr>
                <w:color w:val="0000FF"/>
                <w:spacing w:val="2"/>
              </w:rPr>
              <w:t>a</w:t>
            </w:r>
            <w:r>
              <w:rPr>
                <w:color w:val="0000FF"/>
                <w:spacing w:val="1"/>
              </w:rPr>
              <w:t>n</w:t>
            </w:r>
            <w:r>
              <w:rPr>
                <w:color w:val="0000FF"/>
              </w:rPr>
              <w:t>d</w:t>
            </w:r>
            <w:r>
              <w:rPr>
                <w:color w:val="0000FF"/>
                <w:spacing w:val="30"/>
              </w:rPr>
              <w:t xml:space="preserve"> </w:t>
            </w:r>
            <w:r>
              <w:rPr>
                <w:color w:val="0000FF"/>
                <w:spacing w:val="2"/>
                <w:w w:val="99"/>
              </w:rPr>
              <w:t>A</w:t>
            </w:r>
            <w:r>
              <w:rPr>
                <w:color w:val="0000FF"/>
                <w:spacing w:val="-1"/>
                <w:w w:val="99"/>
              </w:rPr>
              <w:t>c</w:t>
            </w:r>
            <w:r>
              <w:rPr>
                <w:color w:val="0000FF"/>
                <w:spacing w:val="1"/>
                <w:w w:val="99"/>
              </w:rPr>
              <w:t>c</w:t>
            </w:r>
            <w:r>
              <w:rPr>
                <w:color w:val="0000FF"/>
                <w:spacing w:val="2"/>
                <w:w w:val="99"/>
              </w:rPr>
              <w:t>o</w:t>
            </w:r>
            <w:r>
              <w:rPr>
                <w:color w:val="0000FF"/>
                <w:spacing w:val="-1"/>
                <w:w w:val="110"/>
              </w:rPr>
              <w:t>u</w:t>
            </w:r>
            <w:r>
              <w:rPr>
                <w:color w:val="0000FF"/>
                <w:spacing w:val="1"/>
                <w:w w:val="110"/>
              </w:rPr>
              <w:t>n</w:t>
            </w:r>
            <w:r>
              <w:rPr>
                <w:color w:val="0000FF"/>
                <w:spacing w:val="-1"/>
                <w:w w:val="119"/>
              </w:rPr>
              <w:t>t</w:t>
            </w:r>
            <w:r>
              <w:rPr>
                <w:color w:val="0000FF"/>
                <w:spacing w:val="1"/>
                <w:w w:val="99"/>
              </w:rPr>
              <w:t>i</w:t>
            </w:r>
            <w:r>
              <w:rPr>
                <w:color w:val="0000FF"/>
                <w:spacing w:val="-3"/>
                <w:w w:val="110"/>
              </w:rPr>
              <w:t>n</w:t>
            </w:r>
            <w:r>
              <w:rPr>
                <w:color w:val="0000FF"/>
                <w:w w:val="99"/>
              </w:rPr>
              <w:t>g</w:t>
            </w:r>
          </w:p>
        </w:tc>
      </w:tr>
      <w:tr w:rsidR="00DB4E08" w14:paraId="208F6169" w14:textId="77777777">
        <w:trPr>
          <w:trHeight w:hRule="exact" w:val="240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41E1" w14:textId="77777777" w:rsidR="00DB4E08" w:rsidRDefault="003C1AFD">
            <w:pPr>
              <w:spacing w:line="220" w:lineRule="exact"/>
              <w:ind w:left="192"/>
            </w:pPr>
            <w:r>
              <w:t>M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u</w:t>
            </w:r>
            <w:r>
              <w:t>s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ri</w:t>
            </w:r>
            <w:r>
              <w:t>pt</w:t>
            </w:r>
            <w:r>
              <w:rPr>
                <w:spacing w:val="-8"/>
              </w:rPr>
              <w:t xml:space="preserve"> </w:t>
            </w:r>
            <w:r>
              <w:t>Nu</w:t>
            </w:r>
            <w:r>
              <w:rPr>
                <w:spacing w:val="-1"/>
              </w:rPr>
              <w:t>m</w:t>
            </w:r>
            <w:r>
              <w:rPr>
                <w:spacing w:val="4"/>
              </w:rPr>
              <w:t>b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r</w:t>
            </w:r>
            <w:r>
              <w:t>:</w:t>
            </w:r>
          </w:p>
        </w:tc>
        <w:tc>
          <w:tcPr>
            <w:tcW w:w="10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151B" w14:textId="77777777" w:rsidR="00DB4E08" w:rsidRDefault="003C1AFD">
            <w:pPr>
              <w:spacing w:line="220" w:lineRule="exact"/>
              <w:ind w:left="101"/>
            </w:pPr>
            <w:r>
              <w:rPr>
                <w:spacing w:val="1"/>
                <w:w w:val="105"/>
              </w:rPr>
              <w:t>M</w:t>
            </w:r>
            <w:r>
              <w:rPr>
                <w:w w:val="99"/>
              </w:rPr>
              <w:t>s</w:t>
            </w:r>
            <w:r>
              <w:rPr>
                <w:spacing w:val="2"/>
                <w:w w:val="99"/>
              </w:rPr>
              <w:t>_</w:t>
            </w:r>
            <w:r>
              <w:rPr>
                <w:w w:val="99"/>
              </w:rPr>
              <w:t>A</w:t>
            </w:r>
            <w:r>
              <w:rPr>
                <w:spacing w:val="4"/>
                <w:w w:val="127"/>
              </w:rPr>
              <w:t>J</w:t>
            </w:r>
            <w:r>
              <w:rPr>
                <w:spacing w:val="-1"/>
                <w:w w:val="108"/>
              </w:rPr>
              <w:t>E</w:t>
            </w:r>
            <w:r>
              <w:rPr>
                <w:spacing w:val="-1"/>
                <w:w w:val="99"/>
              </w:rPr>
              <w:t>B</w:t>
            </w:r>
            <w:r>
              <w:rPr>
                <w:spacing w:val="2"/>
                <w:w w:val="99"/>
              </w:rPr>
              <w:t>A</w:t>
            </w:r>
            <w:r>
              <w:rPr>
                <w:w w:val="99"/>
              </w:rPr>
              <w:t>_</w:t>
            </w:r>
            <w:r>
              <w:rPr>
                <w:spacing w:val="4"/>
                <w:w w:val="99"/>
              </w:rPr>
              <w:t>1</w:t>
            </w:r>
            <w:r>
              <w:rPr>
                <w:spacing w:val="-2"/>
                <w:w w:val="99"/>
              </w:rPr>
              <w:t>5</w:t>
            </w:r>
            <w:r>
              <w:rPr>
                <w:w w:val="99"/>
              </w:rPr>
              <w:t>6</w:t>
            </w:r>
            <w:r>
              <w:rPr>
                <w:spacing w:val="4"/>
                <w:w w:val="99"/>
              </w:rPr>
              <w:t>8</w:t>
            </w:r>
            <w:r>
              <w:rPr>
                <w:spacing w:val="-4"/>
                <w:w w:val="99"/>
              </w:rPr>
              <w:t>8</w:t>
            </w:r>
            <w:r>
              <w:rPr>
                <w:w w:val="99"/>
              </w:rPr>
              <w:t>7</w:t>
            </w:r>
          </w:p>
        </w:tc>
      </w:tr>
      <w:tr w:rsidR="00DB4E08" w14:paraId="75D6D811" w14:textId="77777777">
        <w:trPr>
          <w:trHeight w:hRule="exact" w:val="240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8C041" w14:textId="77777777" w:rsidR="00DB4E08" w:rsidRDefault="003C1AFD">
            <w:pPr>
              <w:spacing w:line="220" w:lineRule="exact"/>
              <w:ind w:left="192"/>
            </w:pPr>
            <w:r>
              <w:rPr>
                <w:spacing w:val="2"/>
              </w:rP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tl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2"/>
              </w:rPr>
              <w:t xml:space="preserve"> </w:t>
            </w:r>
            <w:r>
              <w:t>M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u</w:t>
            </w:r>
            <w:r>
              <w:t>s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ri</w:t>
            </w:r>
            <w:r>
              <w:t>p</w:t>
            </w:r>
            <w:r>
              <w:rPr>
                <w:spacing w:val="1"/>
              </w:rPr>
              <w:t>t</w:t>
            </w:r>
            <w:r>
              <w:t>:</w:t>
            </w:r>
          </w:p>
        </w:tc>
        <w:tc>
          <w:tcPr>
            <w:tcW w:w="10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43F8C" w14:textId="77777777" w:rsidR="00DB4E08" w:rsidRDefault="003C1AFD">
            <w:pPr>
              <w:spacing w:line="220" w:lineRule="exact"/>
              <w:ind w:left="101"/>
            </w:pPr>
            <w:r>
              <w:rPr>
                <w:spacing w:val="-1"/>
              </w:rPr>
              <w:t>G</w:t>
            </w:r>
            <w:r>
              <w:rPr>
                <w:spacing w:val="3"/>
              </w:rPr>
              <w:t>S</w:t>
            </w:r>
            <w:r>
              <w:t>T</w:t>
            </w:r>
            <w:r>
              <w:rPr>
                <w:spacing w:val="22"/>
              </w:rPr>
              <w:t xml:space="preserve"> </w:t>
            </w:r>
            <w:r>
              <w:t>C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le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ti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23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0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3"/>
              </w:rPr>
              <w:t>d</w:t>
            </w:r>
            <w:r>
              <w:rPr>
                <w:spacing w:val="-1"/>
              </w:rPr>
              <w:t>i</w:t>
            </w:r>
            <w:r>
              <w:t>a</w:t>
            </w:r>
            <w:r>
              <w:rPr>
                <w:spacing w:val="43"/>
              </w:rPr>
              <w:t xml:space="preserve"> </w:t>
            </w:r>
            <w:r>
              <w:rPr>
                <w:spacing w:val="1"/>
              </w:rPr>
              <w:t>(</w:t>
            </w:r>
            <w:r>
              <w:rPr>
                <w:spacing w:val="2"/>
              </w:rPr>
              <w:t>2</w:t>
            </w:r>
            <w:r>
              <w:rPr>
                <w:spacing w:val="-2"/>
              </w:rPr>
              <w:t>0</w:t>
            </w:r>
            <w:r>
              <w:rPr>
                <w:spacing w:val="2"/>
              </w:rPr>
              <w:t>1</w:t>
            </w:r>
            <w:r>
              <w:rPr>
                <w:spacing w:val="-2"/>
              </w:rPr>
              <w:t>7</w:t>
            </w:r>
            <w:r>
              <w:rPr>
                <w:spacing w:val="2"/>
              </w:rPr>
              <w:t>–2</w:t>
            </w:r>
            <w:r>
              <w:t>026</w:t>
            </w:r>
            <w:r>
              <w:rPr>
                <w:spacing w:val="1"/>
              </w:rPr>
              <w:t>)</w:t>
            </w:r>
            <w:r>
              <w:t>:</w:t>
            </w:r>
            <w:r>
              <w:rPr>
                <w:spacing w:val="-1"/>
              </w:rPr>
              <w:t xml:space="preserve"> </w:t>
            </w:r>
            <w:r>
              <w:t>An</w:t>
            </w:r>
            <w:r>
              <w:rPr>
                <w:spacing w:val="10"/>
              </w:rPr>
              <w:t xml:space="preserve"> </w:t>
            </w:r>
            <w:r>
              <w:rPr>
                <w:spacing w:val="1"/>
                <w:w w:val="107"/>
              </w:rPr>
              <w:t>E</w:t>
            </w:r>
            <w:r>
              <w:rPr>
                <w:spacing w:val="-1"/>
                <w:w w:val="107"/>
              </w:rPr>
              <w:t>m</w:t>
            </w:r>
            <w:r>
              <w:rPr>
                <w:spacing w:val="3"/>
                <w:w w:val="107"/>
              </w:rPr>
              <w:t>p</w:t>
            </w:r>
            <w:r>
              <w:rPr>
                <w:spacing w:val="-1"/>
                <w:w w:val="107"/>
              </w:rPr>
              <w:t>i</w:t>
            </w:r>
            <w:r>
              <w:rPr>
                <w:spacing w:val="1"/>
                <w:w w:val="107"/>
              </w:rPr>
              <w:t>ri</w:t>
            </w:r>
            <w:r>
              <w:rPr>
                <w:spacing w:val="-1"/>
                <w:w w:val="107"/>
              </w:rPr>
              <w:t>c</w:t>
            </w:r>
            <w:r>
              <w:rPr>
                <w:spacing w:val="2"/>
                <w:w w:val="107"/>
              </w:rPr>
              <w:t>a</w:t>
            </w:r>
            <w:r>
              <w:rPr>
                <w:w w:val="107"/>
              </w:rPr>
              <w:t>l</w:t>
            </w:r>
            <w:r>
              <w:rPr>
                <w:spacing w:val="2"/>
                <w:w w:val="107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d</w:t>
            </w:r>
            <w:r>
              <w:t>y</w:t>
            </w:r>
            <w:r>
              <w:rPr>
                <w:spacing w:val="30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t>F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1"/>
              </w:rPr>
              <w:t>c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18"/>
              </w:rPr>
              <w:t xml:space="preserve"> </w:t>
            </w:r>
            <w:r>
              <w:rPr>
                <w:spacing w:val="2"/>
                <w:w w:val="106"/>
              </w:rPr>
              <w:t>F</w:t>
            </w:r>
            <w:r>
              <w:rPr>
                <w:spacing w:val="-1"/>
                <w:w w:val="106"/>
              </w:rPr>
              <w:t>e</w:t>
            </w:r>
            <w:r>
              <w:rPr>
                <w:spacing w:val="1"/>
                <w:w w:val="106"/>
              </w:rPr>
              <w:t>d</w:t>
            </w:r>
            <w:r>
              <w:rPr>
                <w:spacing w:val="-1"/>
                <w:w w:val="106"/>
              </w:rPr>
              <w:t>e</w:t>
            </w:r>
            <w:r>
              <w:rPr>
                <w:spacing w:val="1"/>
                <w:w w:val="106"/>
              </w:rPr>
              <w:t>r</w:t>
            </w:r>
            <w:r>
              <w:rPr>
                <w:spacing w:val="2"/>
                <w:w w:val="106"/>
              </w:rPr>
              <w:t>a</w:t>
            </w:r>
            <w:r>
              <w:rPr>
                <w:spacing w:val="-1"/>
                <w:w w:val="106"/>
              </w:rPr>
              <w:t>l</w:t>
            </w:r>
            <w:r>
              <w:rPr>
                <w:spacing w:val="1"/>
                <w:w w:val="106"/>
              </w:rPr>
              <w:t>i</w:t>
            </w:r>
            <w:r>
              <w:rPr>
                <w:w w:val="106"/>
              </w:rPr>
              <w:t>sm</w:t>
            </w:r>
            <w:r>
              <w:rPr>
                <w:spacing w:val="2"/>
                <w:w w:val="106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30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u</w:t>
            </w:r>
            <w:r>
              <w:t>e</w:t>
            </w:r>
            <w:r>
              <w:rPr>
                <w:spacing w:val="29"/>
              </w:rPr>
              <w:t xml:space="preserve"> </w:t>
            </w:r>
            <w:r>
              <w:rPr>
                <w:w w:val="109"/>
              </w:rPr>
              <w:t>P</w:t>
            </w:r>
            <w:r>
              <w:rPr>
                <w:spacing w:val="1"/>
                <w:w w:val="99"/>
              </w:rPr>
              <w:t>e</w:t>
            </w:r>
            <w:r>
              <w:rPr>
                <w:spacing w:val="-1"/>
                <w:w w:val="132"/>
              </w:rPr>
              <w:t>r</w:t>
            </w:r>
            <w:r>
              <w:rPr>
                <w:spacing w:val="1"/>
                <w:w w:val="99"/>
              </w:rPr>
              <w:t>f</w:t>
            </w:r>
            <w:r>
              <w:rPr>
                <w:spacing w:val="2"/>
                <w:w w:val="99"/>
              </w:rPr>
              <w:t>o</w:t>
            </w:r>
            <w:r>
              <w:rPr>
                <w:spacing w:val="1"/>
                <w:w w:val="132"/>
              </w:rPr>
              <w:t>r</w:t>
            </w:r>
            <w:r>
              <w:rPr>
                <w:spacing w:val="-3"/>
                <w:w w:val="106"/>
              </w:rPr>
              <w:t>m</w:t>
            </w:r>
            <w:r>
              <w:rPr>
                <w:w w:val="112"/>
              </w:rPr>
              <w:t>a</w:t>
            </w:r>
            <w:r>
              <w:rPr>
                <w:spacing w:val="1"/>
                <w:w w:val="110"/>
              </w:rPr>
              <w:t>n</w:t>
            </w:r>
            <w:r>
              <w:rPr>
                <w:spacing w:val="-1"/>
                <w:w w:val="99"/>
              </w:rPr>
              <w:t>c</w:t>
            </w:r>
            <w:r>
              <w:rPr>
                <w:w w:val="99"/>
              </w:rPr>
              <w:t>e</w:t>
            </w:r>
          </w:p>
        </w:tc>
      </w:tr>
      <w:tr w:rsidR="00DB4E08" w14:paraId="2E7C4B74" w14:textId="77777777">
        <w:trPr>
          <w:trHeight w:hRule="exact" w:val="468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E7E8" w14:textId="77777777" w:rsidR="00DB4E08" w:rsidRDefault="003C1AFD">
            <w:pPr>
              <w:spacing w:line="220" w:lineRule="exact"/>
              <w:ind w:left="192"/>
            </w:pPr>
            <w:r>
              <w:rPr>
                <w:spacing w:val="2"/>
              </w:rPr>
              <w:t>T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p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ti</w:t>
            </w:r>
            <w:r>
              <w:rPr>
                <w:spacing w:val="-1"/>
              </w:rPr>
              <w:t>c</w:t>
            </w:r>
            <w:r>
              <w:rPr>
                <w:spacing w:val="3"/>
              </w:rPr>
              <w:t>l</w:t>
            </w:r>
            <w:r>
              <w:t>e</w:t>
            </w:r>
          </w:p>
        </w:tc>
        <w:tc>
          <w:tcPr>
            <w:tcW w:w="10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C8022" w14:textId="77777777" w:rsidR="00DB4E08" w:rsidRDefault="003C1AFD">
            <w:pPr>
              <w:spacing w:line="220" w:lineRule="exact"/>
              <w:ind w:left="101"/>
            </w:pPr>
            <w:r>
              <w:rPr>
                <w:w w:val="106"/>
              </w:rPr>
              <w:t>R</w:t>
            </w:r>
            <w:r>
              <w:rPr>
                <w:spacing w:val="1"/>
                <w:w w:val="106"/>
              </w:rPr>
              <w:t>e</w:t>
            </w:r>
            <w:r>
              <w:rPr>
                <w:w w:val="106"/>
              </w:rPr>
              <w:t>s</w:t>
            </w:r>
            <w:r>
              <w:rPr>
                <w:spacing w:val="-1"/>
                <w:w w:val="106"/>
              </w:rPr>
              <w:t>e</w:t>
            </w:r>
            <w:r>
              <w:rPr>
                <w:spacing w:val="2"/>
                <w:w w:val="106"/>
              </w:rPr>
              <w:t>a</w:t>
            </w:r>
            <w:r>
              <w:rPr>
                <w:spacing w:val="3"/>
                <w:w w:val="106"/>
              </w:rPr>
              <w:t>r</w:t>
            </w:r>
            <w:r>
              <w:rPr>
                <w:spacing w:val="-1"/>
                <w:w w:val="106"/>
              </w:rPr>
              <w:t>c</w:t>
            </w:r>
            <w:r>
              <w:rPr>
                <w:w w:val="106"/>
              </w:rPr>
              <w:t>h</w:t>
            </w:r>
            <w:r>
              <w:rPr>
                <w:spacing w:val="2"/>
                <w:w w:val="106"/>
              </w:rPr>
              <w:t xml:space="preserve"> </w:t>
            </w:r>
            <w:r>
              <w:rPr>
                <w:w w:val="99"/>
              </w:rPr>
              <w:t>A</w:t>
            </w:r>
            <w:r>
              <w:rPr>
                <w:spacing w:val="1"/>
                <w:w w:val="132"/>
              </w:rPr>
              <w:t>r</w:t>
            </w:r>
            <w:r>
              <w:rPr>
                <w:spacing w:val="1"/>
                <w:w w:val="119"/>
              </w:rPr>
              <w:t>t</w:t>
            </w:r>
            <w:r>
              <w:rPr>
                <w:spacing w:val="1"/>
                <w:w w:val="99"/>
              </w:rPr>
              <w:t>i</w:t>
            </w:r>
            <w:r>
              <w:rPr>
                <w:spacing w:val="-1"/>
                <w:w w:val="99"/>
              </w:rPr>
              <w:t>c</w:t>
            </w:r>
            <w:r>
              <w:rPr>
                <w:spacing w:val="1"/>
                <w:w w:val="99"/>
              </w:rPr>
              <w:t>l</w:t>
            </w:r>
            <w:r>
              <w:rPr>
                <w:w w:val="99"/>
              </w:rPr>
              <w:t>e</w:t>
            </w:r>
          </w:p>
        </w:tc>
      </w:tr>
    </w:tbl>
    <w:p w14:paraId="71677655" w14:textId="77777777" w:rsidR="00DB4E08" w:rsidRDefault="00DB4E08">
      <w:pPr>
        <w:spacing w:line="200" w:lineRule="exact"/>
      </w:pPr>
    </w:p>
    <w:p w14:paraId="293388E0" w14:textId="77777777" w:rsidR="00DB4E08" w:rsidRDefault="00DB4E08">
      <w:pPr>
        <w:spacing w:line="200" w:lineRule="exact"/>
      </w:pPr>
    </w:p>
    <w:p w14:paraId="3916C5BA" w14:textId="77777777" w:rsidR="00DB4E08" w:rsidRDefault="00DB4E08">
      <w:pPr>
        <w:spacing w:before="16" w:line="240" w:lineRule="exact"/>
        <w:rPr>
          <w:sz w:val="24"/>
          <w:szCs w:val="24"/>
        </w:rPr>
      </w:pPr>
    </w:p>
    <w:p w14:paraId="39AC4DEF" w14:textId="77777777" w:rsidR="00DB4E08" w:rsidRDefault="00DB4E08">
      <w:pPr>
        <w:spacing w:line="200" w:lineRule="exact"/>
      </w:pPr>
    </w:p>
    <w:p w14:paraId="223689BD" w14:textId="77777777" w:rsidR="00DB4E08" w:rsidRDefault="00DB4E08">
      <w:pPr>
        <w:spacing w:line="200" w:lineRule="exact"/>
      </w:pPr>
    </w:p>
    <w:p w14:paraId="214EEF2E" w14:textId="77777777" w:rsidR="00DB4E08" w:rsidRDefault="007C05D0">
      <w:pPr>
        <w:spacing w:before="33" w:line="220" w:lineRule="exact"/>
        <w:ind w:left="100"/>
      </w:pPr>
      <w:r>
        <w:pict w14:anchorId="377DA380">
          <v:group id="_x0000_s2088" style="position:absolute;left:0;text-align:left;margin-left:71.5pt;margin-top:1.35pt;width:172.8pt;height:12.25pt;z-index:-251662336;mso-position-horizontal-relative:page" coordorigin="1430,27" coordsize="3456,245">
            <v:shape id="_x0000_s2091" style="position:absolute;left:1440;top:35;width:2395;height:230" coordorigin="1440,35" coordsize="2395,230" path="m1440,35r2395,l3835,265r-2395,l1440,35xe" fillcolor="yellow" stroked="f">
              <v:path arrowok="t"/>
            </v:shape>
            <v:shape id="_x0000_s2090" style="position:absolute;left:3835;top:35;width:1044;height:230" coordorigin="3835,35" coordsize="1044,230" path="m3835,35r1044,l4879,265r-1044,l3835,35xe" fillcolor="yellow" stroked="f">
              <v:path arrowok="t"/>
            </v:shape>
            <v:shape id="_x0000_s2089" style="position:absolute;left:1440;top:253;width:3437;height:0" coordorigin="1440,253" coordsize="3437,0" path="m1440,253r3437,e" filled="f" strokeweight=".96pt">
              <v:path arrowok="t"/>
            </v:shape>
            <w10:wrap anchorx="page"/>
          </v:group>
        </w:pict>
      </w:r>
      <w:r w:rsidR="003C1AFD">
        <w:rPr>
          <w:position w:val="-1"/>
        </w:rPr>
        <w:t>P</w:t>
      </w:r>
      <w:r w:rsidR="003C1AFD">
        <w:rPr>
          <w:spacing w:val="2"/>
          <w:position w:val="-1"/>
        </w:rPr>
        <w:t>A</w:t>
      </w:r>
      <w:r w:rsidR="003C1AFD">
        <w:rPr>
          <w:position w:val="-1"/>
        </w:rPr>
        <w:t>RT</w:t>
      </w:r>
      <w:r w:rsidR="003C1AFD">
        <w:rPr>
          <w:spacing w:val="29"/>
          <w:position w:val="-1"/>
        </w:rPr>
        <w:t xml:space="preserve"> </w:t>
      </w:r>
      <w:r w:rsidR="003C1AFD">
        <w:rPr>
          <w:position w:val="-1"/>
        </w:rPr>
        <w:t>1</w:t>
      </w:r>
      <w:r w:rsidR="003C1AFD">
        <w:rPr>
          <w:spacing w:val="1"/>
          <w:position w:val="-1"/>
        </w:rPr>
        <w:t xml:space="preserve"> </w:t>
      </w:r>
      <w:r w:rsidR="003C1AFD">
        <w:rPr>
          <w:spacing w:val="1"/>
          <w:w w:val="108"/>
          <w:position w:val="-1"/>
        </w:rPr>
        <w:t>(</w:t>
      </w:r>
      <w:r w:rsidR="003C1AFD">
        <w:rPr>
          <w:spacing w:val="-2"/>
          <w:w w:val="108"/>
          <w:position w:val="-1"/>
        </w:rPr>
        <w:t>I</w:t>
      </w:r>
      <w:r w:rsidR="003C1AFD">
        <w:rPr>
          <w:spacing w:val="-3"/>
          <w:w w:val="108"/>
          <w:position w:val="-1"/>
        </w:rPr>
        <w:t>m</w:t>
      </w:r>
      <w:r w:rsidR="003C1AFD">
        <w:rPr>
          <w:spacing w:val="3"/>
          <w:w w:val="108"/>
          <w:position w:val="-1"/>
        </w:rPr>
        <w:t>p</w:t>
      </w:r>
      <w:r w:rsidR="003C1AFD">
        <w:rPr>
          <w:spacing w:val="2"/>
          <w:w w:val="108"/>
          <w:position w:val="-1"/>
        </w:rPr>
        <w:t>o</w:t>
      </w:r>
      <w:r w:rsidR="003C1AFD">
        <w:rPr>
          <w:spacing w:val="-1"/>
          <w:w w:val="108"/>
          <w:position w:val="-1"/>
        </w:rPr>
        <w:t>r</w:t>
      </w:r>
      <w:r w:rsidR="003C1AFD">
        <w:rPr>
          <w:spacing w:val="1"/>
          <w:w w:val="108"/>
          <w:position w:val="-1"/>
        </w:rPr>
        <w:t>t</w:t>
      </w:r>
      <w:r w:rsidR="003C1AFD">
        <w:rPr>
          <w:spacing w:val="2"/>
          <w:w w:val="108"/>
          <w:position w:val="-1"/>
        </w:rPr>
        <w:t>a</w:t>
      </w:r>
      <w:r w:rsidR="003C1AFD">
        <w:rPr>
          <w:spacing w:val="-1"/>
          <w:w w:val="108"/>
          <w:position w:val="-1"/>
        </w:rPr>
        <w:t>n</w:t>
      </w:r>
      <w:r w:rsidR="003C1AFD">
        <w:rPr>
          <w:spacing w:val="1"/>
          <w:w w:val="108"/>
          <w:position w:val="-1"/>
        </w:rPr>
        <w:t>c</w:t>
      </w:r>
      <w:r w:rsidR="003C1AFD">
        <w:rPr>
          <w:w w:val="108"/>
          <w:position w:val="-1"/>
        </w:rPr>
        <w:t>e</w:t>
      </w:r>
      <w:r w:rsidR="003C1AFD">
        <w:rPr>
          <w:spacing w:val="-2"/>
          <w:w w:val="108"/>
          <w:position w:val="-1"/>
        </w:rPr>
        <w:t xml:space="preserve"> </w:t>
      </w:r>
      <w:r w:rsidR="003C1AFD">
        <w:rPr>
          <w:position w:val="-1"/>
        </w:rPr>
        <w:t>of</w:t>
      </w:r>
      <w:r w:rsidR="003C1AFD">
        <w:rPr>
          <w:spacing w:val="-3"/>
          <w:position w:val="-1"/>
        </w:rPr>
        <w:t xml:space="preserve"> </w:t>
      </w:r>
      <w:r w:rsidR="003C1AFD">
        <w:rPr>
          <w:spacing w:val="1"/>
          <w:position w:val="-1"/>
        </w:rPr>
        <w:t>t</w:t>
      </w:r>
      <w:r w:rsidR="003C1AFD">
        <w:rPr>
          <w:spacing w:val="-1"/>
          <w:position w:val="-1"/>
        </w:rPr>
        <w:t>h</w:t>
      </w:r>
      <w:r w:rsidR="003C1AFD">
        <w:rPr>
          <w:position w:val="-1"/>
        </w:rPr>
        <w:t>e</w:t>
      </w:r>
      <w:r w:rsidR="003C1AFD">
        <w:rPr>
          <w:spacing w:val="21"/>
          <w:position w:val="-1"/>
        </w:rPr>
        <w:t xml:space="preserve"> </w:t>
      </w:r>
      <w:r w:rsidR="003C1AFD">
        <w:rPr>
          <w:spacing w:val="-3"/>
          <w:w w:val="106"/>
          <w:position w:val="-1"/>
        </w:rPr>
        <w:t>m</w:t>
      </w:r>
      <w:r w:rsidR="003C1AFD">
        <w:rPr>
          <w:spacing w:val="4"/>
          <w:w w:val="112"/>
          <w:position w:val="-1"/>
        </w:rPr>
        <w:t>a</w:t>
      </w:r>
      <w:r w:rsidR="003C1AFD">
        <w:rPr>
          <w:spacing w:val="1"/>
          <w:w w:val="110"/>
          <w:position w:val="-1"/>
        </w:rPr>
        <w:t>n</w:t>
      </w:r>
      <w:r w:rsidR="003C1AFD">
        <w:rPr>
          <w:spacing w:val="-3"/>
          <w:w w:val="110"/>
          <w:position w:val="-1"/>
        </w:rPr>
        <w:t>u</w:t>
      </w:r>
      <w:r w:rsidR="003C1AFD">
        <w:rPr>
          <w:spacing w:val="2"/>
          <w:w w:val="99"/>
          <w:position w:val="-1"/>
        </w:rPr>
        <w:t>s</w:t>
      </w:r>
      <w:r w:rsidR="003C1AFD">
        <w:rPr>
          <w:spacing w:val="-1"/>
          <w:w w:val="99"/>
          <w:position w:val="-1"/>
        </w:rPr>
        <w:t>c</w:t>
      </w:r>
      <w:r w:rsidR="003C1AFD">
        <w:rPr>
          <w:spacing w:val="1"/>
          <w:w w:val="132"/>
          <w:position w:val="-1"/>
        </w:rPr>
        <w:t>r</w:t>
      </w:r>
      <w:r w:rsidR="003C1AFD">
        <w:rPr>
          <w:spacing w:val="1"/>
          <w:w w:val="99"/>
          <w:position w:val="-1"/>
        </w:rPr>
        <w:t>i</w:t>
      </w:r>
      <w:r w:rsidR="003C1AFD">
        <w:rPr>
          <w:spacing w:val="-1"/>
          <w:w w:val="110"/>
          <w:position w:val="-1"/>
        </w:rPr>
        <w:t>p</w:t>
      </w:r>
      <w:r w:rsidR="003C1AFD">
        <w:rPr>
          <w:spacing w:val="1"/>
          <w:w w:val="119"/>
          <w:position w:val="-1"/>
        </w:rPr>
        <w:t>t</w:t>
      </w:r>
      <w:r w:rsidR="003C1AFD">
        <w:rPr>
          <w:w w:val="99"/>
          <w:position w:val="-1"/>
        </w:rPr>
        <w:t>)</w:t>
      </w:r>
    </w:p>
    <w:p w14:paraId="69F6422F" w14:textId="77777777" w:rsidR="00DB4E08" w:rsidRDefault="00DB4E08">
      <w:pPr>
        <w:spacing w:before="16" w:line="240" w:lineRule="exact"/>
        <w:rPr>
          <w:sz w:val="24"/>
          <w:szCs w:val="24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0"/>
        <w:gridCol w:w="5124"/>
        <w:gridCol w:w="3797"/>
      </w:tblGrid>
      <w:tr w:rsidR="00DB4E08" w14:paraId="7019FDBF" w14:textId="77777777">
        <w:trPr>
          <w:trHeight w:hRule="exact" w:val="648"/>
        </w:trPr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5F95D" w14:textId="77777777" w:rsidR="00DB4E08" w:rsidRDefault="00DB4E08"/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C3B08" w14:textId="77777777" w:rsidR="00DB4E08" w:rsidRDefault="003C1AFD">
            <w:pPr>
              <w:spacing w:line="220" w:lineRule="exact"/>
              <w:ind w:left="103"/>
            </w:pPr>
            <w:r>
              <w:t>C</w:t>
            </w:r>
            <w:r>
              <w:rPr>
                <w:spacing w:val="2"/>
              </w:rPr>
              <w:t>o</w:t>
            </w:r>
            <w:r>
              <w:rPr>
                <w:spacing w:val="-3"/>
              </w:rPr>
              <w:t>m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t</w:t>
            </w:r>
            <w:r>
              <w:t>s</w:t>
            </w:r>
            <w:r>
              <w:rPr>
                <w:spacing w:val="48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2"/>
                <w:w w:val="107"/>
              </w:rPr>
              <w:t>R</w:t>
            </w:r>
            <w:r>
              <w:rPr>
                <w:spacing w:val="-1"/>
                <w:w w:val="99"/>
              </w:rPr>
              <w:t>e</w:t>
            </w:r>
            <w:r>
              <w:rPr>
                <w:spacing w:val="2"/>
                <w:w w:val="99"/>
              </w:rPr>
              <w:t>v</w:t>
            </w:r>
            <w:r>
              <w:rPr>
                <w:spacing w:val="1"/>
                <w:w w:val="99"/>
              </w:rPr>
              <w:t>i</w:t>
            </w:r>
            <w:r>
              <w:rPr>
                <w:spacing w:val="-1"/>
                <w:w w:val="99"/>
              </w:rPr>
              <w:t>e</w:t>
            </w:r>
            <w:r>
              <w:rPr>
                <w:spacing w:val="4"/>
                <w:w w:val="99"/>
              </w:rPr>
              <w:t>w</w:t>
            </w:r>
            <w:r>
              <w:rPr>
                <w:spacing w:val="-1"/>
                <w:w w:val="99"/>
              </w:rPr>
              <w:t>e</w:t>
            </w:r>
            <w:r>
              <w:rPr>
                <w:spacing w:val="1"/>
                <w:w w:val="132"/>
              </w:rPr>
              <w:t>r</w:t>
            </w:r>
            <w:r>
              <w:rPr>
                <w:w w:val="99"/>
              </w:rPr>
              <w:t>s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5802" w14:textId="77777777" w:rsidR="00DB4E08" w:rsidRDefault="003C1AFD">
            <w:pPr>
              <w:spacing w:line="220" w:lineRule="exact"/>
              <w:ind w:left="102"/>
            </w:pPr>
            <w:r>
              <w:rPr>
                <w:w w:val="106"/>
              </w:rPr>
              <w:t>A</w:t>
            </w:r>
            <w:r>
              <w:rPr>
                <w:spacing w:val="1"/>
                <w:w w:val="106"/>
              </w:rPr>
              <w:t>u</w:t>
            </w:r>
            <w:r>
              <w:rPr>
                <w:spacing w:val="-1"/>
                <w:w w:val="106"/>
              </w:rPr>
              <w:t>t</w:t>
            </w:r>
            <w:r>
              <w:rPr>
                <w:spacing w:val="1"/>
                <w:w w:val="106"/>
              </w:rPr>
              <w:t>h</w:t>
            </w:r>
            <w:r>
              <w:rPr>
                <w:w w:val="106"/>
              </w:rPr>
              <w:t>o</w:t>
            </w:r>
            <w:r>
              <w:rPr>
                <w:spacing w:val="5"/>
                <w:w w:val="106"/>
              </w:rPr>
              <w:t>r</w:t>
            </w:r>
            <w:r>
              <w:rPr>
                <w:spacing w:val="-5"/>
                <w:w w:val="106"/>
              </w:rPr>
              <w:t>’</w:t>
            </w:r>
            <w:r>
              <w:rPr>
                <w:w w:val="106"/>
              </w:rPr>
              <w:t xml:space="preserve">s </w:t>
            </w:r>
            <w:r>
              <w:rPr>
                <w:spacing w:val="2"/>
                <w:w w:val="109"/>
              </w:rPr>
              <w:t>F</w:t>
            </w:r>
            <w:r>
              <w:rPr>
                <w:spacing w:val="1"/>
                <w:w w:val="99"/>
              </w:rPr>
              <w:t>e</w:t>
            </w:r>
            <w:r>
              <w:rPr>
                <w:spacing w:val="-1"/>
                <w:w w:val="99"/>
              </w:rPr>
              <w:t>e</w:t>
            </w:r>
            <w:r>
              <w:rPr>
                <w:spacing w:val="1"/>
                <w:w w:val="110"/>
              </w:rPr>
              <w:t>d</w:t>
            </w:r>
            <w:r>
              <w:rPr>
                <w:spacing w:val="-1"/>
                <w:w w:val="110"/>
              </w:rPr>
              <w:t>b</w:t>
            </w:r>
            <w:r>
              <w:rPr>
                <w:spacing w:val="2"/>
                <w:w w:val="112"/>
              </w:rPr>
              <w:t>a</w:t>
            </w:r>
            <w:r>
              <w:rPr>
                <w:spacing w:val="1"/>
                <w:w w:val="99"/>
              </w:rPr>
              <w:t>c</w:t>
            </w:r>
            <w:r>
              <w:rPr>
                <w:w w:val="110"/>
              </w:rPr>
              <w:t>k</w:t>
            </w:r>
          </w:p>
        </w:tc>
      </w:tr>
      <w:tr w:rsidR="00DB4E08" w14:paraId="78BA2A2A" w14:textId="77777777">
        <w:trPr>
          <w:trHeight w:hRule="exact" w:val="3000"/>
        </w:trPr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86AFE" w14:textId="77777777" w:rsidR="00DB4E08" w:rsidRDefault="003C1AFD">
            <w:pPr>
              <w:spacing w:before="2" w:line="220" w:lineRule="exact"/>
              <w:ind w:left="103" w:right="212"/>
            </w:pPr>
            <w:r>
              <w:rPr>
                <w:spacing w:val="2"/>
              </w:rPr>
              <w:t>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s</w:t>
            </w:r>
            <w:r>
              <w:t>e</w:t>
            </w:r>
            <w:r>
              <w:rPr>
                <w:spacing w:val="17"/>
              </w:rPr>
              <w:t xml:space="preserve"> </w:t>
            </w:r>
            <w:r>
              <w:rPr>
                <w:spacing w:val="2"/>
                <w:w w:val="106"/>
              </w:rPr>
              <w:t>w</w:t>
            </w:r>
            <w:r>
              <w:rPr>
                <w:spacing w:val="1"/>
                <w:w w:val="106"/>
              </w:rPr>
              <w:t>rit</w:t>
            </w:r>
            <w:r>
              <w:rPr>
                <w:w w:val="106"/>
              </w:rPr>
              <w:t>e</w:t>
            </w:r>
            <w:r>
              <w:rPr>
                <w:spacing w:val="-2"/>
                <w:w w:val="106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rPr>
                <w:spacing w:val="1"/>
              </w:rPr>
              <w:t>fe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s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nc</w:t>
            </w:r>
            <w:r>
              <w:rPr>
                <w:spacing w:val="-1"/>
              </w:rPr>
              <w:t>e</w:t>
            </w:r>
            <w:r>
              <w:t>s</w:t>
            </w:r>
            <w:r>
              <w:rPr>
                <w:spacing w:val="25"/>
              </w:rPr>
              <w:t xml:space="preserve"> </w:t>
            </w:r>
            <w:r>
              <w:rPr>
                <w:spacing w:val="1"/>
                <w:w w:val="109"/>
              </w:rPr>
              <w:t>r</w:t>
            </w:r>
            <w:r>
              <w:rPr>
                <w:spacing w:val="-1"/>
                <w:w w:val="109"/>
              </w:rPr>
              <w:t>e</w:t>
            </w:r>
            <w:r>
              <w:rPr>
                <w:spacing w:val="2"/>
                <w:w w:val="109"/>
              </w:rPr>
              <w:t>ga</w:t>
            </w:r>
            <w:r>
              <w:rPr>
                <w:spacing w:val="-1"/>
                <w:w w:val="109"/>
              </w:rPr>
              <w:t>r</w:t>
            </w:r>
            <w:r>
              <w:rPr>
                <w:spacing w:val="1"/>
                <w:w w:val="109"/>
              </w:rPr>
              <w:t>d</w:t>
            </w:r>
            <w:r>
              <w:rPr>
                <w:spacing w:val="-1"/>
                <w:w w:val="109"/>
              </w:rPr>
              <w:t>i</w:t>
            </w:r>
            <w:r>
              <w:rPr>
                <w:spacing w:val="1"/>
                <w:w w:val="109"/>
              </w:rPr>
              <w:t>n</w:t>
            </w:r>
            <w:r>
              <w:rPr>
                <w:w w:val="109"/>
              </w:rPr>
              <w:t>g</w:t>
            </w:r>
            <w:r>
              <w:rPr>
                <w:spacing w:val="-2"/>
                <w:w w:val="109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1"/>
                <w:w w:val="99"/>
              </w:rPr>
              <w:t>i</w:t>
            </w:r>
            <w:r>
              <w:rPr>
                <w:spacing w:val="-3"/>
                <w:w w:val="106"/>
              </w:rPr>
              <w:t>m</w:t>
            </w:r>
            <w:r>
              <w:rPr>
                <w:spacing w:val="3"/>
                <w:w w:val="110"/>
              </w:rPr>
              <w:t>p</w:t>
            </w:r>
            <w:r>
              <w:rPr>
                <w:w w:val="99"/>
              </w:rPr>
              <w:t>o</w:t>
            </w:r>
            <w:r>
              <w:rPr>
                <w:spacing w:val="1"/>
                <w:w w:val="132"/>
              </w:rPr>
              <w:t>r</w:t>
            </w:r>
            <w:r>
              <w:rPr>
                <w:spacing w:val="1"/>
                <w:w w:val="119"/>
              </w:rPr>
              <w:t>t</w:t>
            </w:r>
            <w:r>
              <w:rPr>
                <w:w w:val="112"/>
              </w:rPr>
              <w:t>a</w:t>
            </w:r>
            <w:r>
              <w:rPr>
                <w:spacing w:val="1"/>
                <w:w w:val="110"/>
              </w:rPr>
              <w:t>n</w:t>
            </w:r>
            <w:r>
              <w:rPr>
                <w:spacing w:val="-1"/>
                <w:w w:val="99"/>
              </w:rPr>
              <w:t>c</w:t>
            </w:r>
            <w:r>
              <w:rPr>
                <w:w w:val="99"/>
              </w:rPr>
              <w:t xml:space="preserve">e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hi</w:t>
            </w:r>
            <w:r>
              <w:t>s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  <w:w w:val="108"/>
              </w:rPr>
              <w:t>m</w:t>
            </w:r>
            <w:r>
              <w:rPr>
                <w:spacing w:val="4"/>
                <w:w w:val="108"/>
              </w:rPr>
              <w:t>a</w:t>
            </w:r>
            <w:r>
              <w:rPr>
                <w:spacing w:val="1"/>
                <w:w w:val="108"/>
              </w:rPr>
              <w:t>n</w:t>
            </w:r>
            <w:r>
              <w:rPr>
                <w:spacing w:val="-1"/>
                <w:w w:val="108"/>
              </w:rPr>
              <w:t>u</w:t>
            </w:r>
            <w:r>
              <w:rPr>
                <w:w w:val="108"/>
              </w:rPr>
              <w:t>s</w:t>
            </w:r>
            <w:r>
              <w:rPr>
                <w:spacing w:val="3"/>
                <w:w w:val="108"/>
              </w:rPr>
              <w:t>c</w:t>
            </w:r>
            <w:r>
              <w:rPr>
                <w:spacing w:val="-1"/>
                <w:w w:val="108"/>
              </w:rPr>
              <w:t>r</w:t>
            </w:r>
            <w:r>
              <w:rPr>
                <w:spacing w:val="1"/>
                <w:w w:val="108"/>
              </w:rPr>
              <w:t>i</w:t>
            </w:r>
            <w:r>
              <w:rPr>
                <w:spacing w:val="-3"/>
                <w:w w:val="108"/>
              </w:rPr>
              <w:t>p</w:t>
            </w:r>
            <w:r>
              <w:rPr>
                <w:w w:val="108"/>
              </w:rPr>
              <w:t>t</w:t>
            </w:r>
            <w:r>
              <w:rPr>
                <w:spacing w:val="9"/>
                <w:w w:val="108"/>
              </w:rPr>
              <w:t xml:space="preserve"> </w:t>
            </w:r>
            <w:r>
              <w:rPr>
                <w:spacing w:val="-1"/>
                <w:w w:val="108"/>
              </w:rPr>
              <w:t>f</w:t>
            </w:r>
            <w:r>
              <w:rPr>
                <w:spacing w:val="2"/>
                <w:w w:val="108"/>
              </w:rPr>
              <w:t>o</w:t>
            </w:r>
            <w:r>
              <w:rPr>
                <w:w w:val="108"/>
              </w:rPr>
              <w:t>r</w:t>
            </w:r>
            <w:r>
              <w:rPr>
                <w:spacing w:val="-2"/>
                <w:w w:val="108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9"/>
              </w:rPr>
              <w:t xml:space="preserve"> </w:t>
            </w:r>
            <w:r>
              <w:t>s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ie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ti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i</w:t>
            </w:r>
            <w:r>
              <w:t>c</w:t>
            </w:r>
            <w:r>
              <w:rPr>
                <w:spacing w:val="18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5"/>
              </w:rPr>
              <w:t>m</w:t>
            </w:r>
            <w:r>
              <w:rPr>
                <w:spacing w:val="1"/>
              </w:rPr>
              <w:t>mu</w:t>
            </w:r>
            <w:r>
              <w:rPr>
                <w:spacing w:val="3"/>
              </w:rPr>
              <w:t>n</w:t>
            </w:r>
            <w:r>
              <w:rPr>
                <w:spacing w:val="1"/>
              </w:rPr>
              <w:t>it</w:t>
            </w:r>
            <w:r>
              <w:t>y.</w:t>
            </w:r>
            <w:r>
              <w:rPr>
                <w:spacing w:val="44"/>
              </w:rPr>
              <w:t xml:space="preserve"> </w:t>
            </w:r>
            <w:r>
              <w:t>A</w:t>
            </w:r>
          </w:p>
          <w:p w14:paraId="199D6D9D" w14:textId="77777777" w:rsidR="00DB4E08" w:rsidRDefault="003C1AFD">
            <w:pPr>
              <w:spacing w:line="220" w:lineRule="exact"/>
              <w:ind w:left="103"/>
            </w:pPr>
            <w:r>
              <w:rPr>
                <w:spacing w:val="-1"/>
              </w:rPr>
              <w:t>m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im</w:t>
            </w:r>
            <w:r>
              <w:rPr>
                <w:spacing w:val="2"/>
              </w:rPr>
              <w:t>u</w:t>
            </w:r>
            <w:r>
              <w:t>m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3</w:t>
            </w:r>
            <w:r>
              <w:rPr>
                <w:spacing w:val="-1"/>
              </w:rPr>
              <w:t>-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q</w:t>
            </w:r>
            <w:r>
              <w:t>u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re</w:t>
            </w:r>
            <w:r>
              <w:t>d</w:t>
            </w:r>
            <w:r>
              <w:rPr>
                <w:spacing w:val="-5"/>
              </w:rPr>
              <w:t xml:space="preserve"> </w:t>
            </w:r>
            <w:r>
              <w:rPr>
                <w:spacing w:val="-3"/>
              </w:rPr>
              <w:t>f</w:t>
            </w:r>
            <w:r>
              <w:rPr>
                <w:spacing w:val="2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rt</w:t>
            </w:r>
            <w:r>
              <w:t>.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2E39F" w14:textId="77777777" w:rsidR="00DB4E08" w:rsidRDefault="003C1AFD">
            <w:pPr>
              <w:spacing w:before="2" w:line="220" w:lineRule="exact"/>
              <w:ind w:left="103" w:right="68"/>
              <w:jc w:val="both"/>
            </w:pPr>
            <w:r>
              <w:t>Th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a</w:t>
            </w:r>
            <w:r>
              <w:rPr>
                <w:spacing w:val="2"/>
              </w:rPr>
              <w:t>nu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cr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p</w:t>
            </w:r>
            <w:r>
              <w:t>t</w:t>
            </w:r>
            <w:r>
              <w:rPr>
                <w:spacing w:val="-1"/>
              </w:rPr>
              <w:t xml:space="preserve"> i</w:t>
            </w:r>
            <w:r>
              <w:t>s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p</w:t>
            </w:r>
            <w:r>
              <w:t>o</w:t>
            </w:r>
            <w:r>
              <w:rPr>
                <w:spacing w:val="1"/>
              </w:rPr>
              <w:t>rt</w:t>
            </w:r>
            <w:r>
              <w:rPr>
                <w:spacing w:val="-1"/>
              </w:rPr>
              <w:t>a</w:t>
            </w:r>
            <w:r>
              <w:t>nt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f</w:t>
            </w:r>
            <w:r>
              <w:rPr>
                <w:spacing w:val="2"/>
              </w:rPr>
              <w:t>o</w:t>
            </w:r>
            <w:r>
              <w:t>r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ci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fi</w:t>
            </w:r>
            <w:r>
              <w:t>c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m</w:t>
            </w:r>
            <w:r>
              <w:t>u</w:t>
            </w:r>
            <w:r>
              <w:rPr>
                <w:spacing w:val="2"/>
              </w:rPr>
              <w:t>n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t</w:t>
            </w:r>
            <w:r>
              <w:t>y</w:t>
            </w:r>
            <w:r>
              <w:rPr>
                <w:spacing w:val="1"/>
              </w:rPr>
              <w:t xml:space="preserve"> a</w:t>
            </w:r>
            <w:r>
              <w:t xml:space="preserve">s </w:t>
            </w:r>
            <w:r>
              <w:rPr>
                <w:spacing w:val="1"/>
              </w:rPr>
              <w:t>i</w:t>
            </w:r>
            <w:r>
              <w:t xml:space="preserve">t  </w:t>
            </w:r>
            <w:r>
              <w:rPr>
                <w:spacing w:val="37"/>
              </w:rPr>
              <w:t xml:space="preserve"> </w:t>
            </w:r>
            <w:r>
              <w:t>p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i</w:t>
            </w:r>
            <w:r>
              <w:t>d</w:t>
            </w:r>
            <w:r>
              <w:rPr>
                <w:spacing w:val="1"/>
              </w:rPr>
              <w:t>e</w:t>
            </w:r>
            <w:r>
              <w:t xml:space="preserve">s  </w:t>
            </w:r>
            <w:r>
              <w:rPr>
                <w:spacing w:val="32"/>
              </w:rPr>
              <w:t xml:space="preserve"> </w:t>
            </w:r>
            <w:r>
              <w:t xml:space="preserve">a  </w:t>
            </w:r>
            <w:r>
              <w:rPr>
                <w:spacing w:val="39"/>
              </w:rPr>
              <w:t xml:space="preserve"> </w:t>
            </w:r>
            <w:r>
              <w:rPr>
                <w:spacing w:val="-1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m</w:t>
            </w:r>
            <w:r>
              <w:rPr>
                <w:spacing w:val="4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3"/>
              </w:rPr>
              <w:t>e</w:t>
            </w:r>
            <w:r>
              <w:rPr>
                <w:spacing w:val="-4"/>
              </w:rPr>
              <w:t>h</w:t>
            </w:r>
            <w:r>
              <w:rPr>
                <w:spacing w:val="-1"/>
              </w:rPr>
              <w:t>e</w:t>
            </w:r>
            <w:r>
              <w:t>n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v</w:t>
            </w:r>
            <w:r>
              <w:t xml:space="preserve">e  </w:t>
            </w:r>
            <w:r>
              <w:rPr>
                <w:spacing w:val="28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 xml:space="preserve">d  </w:t>
            </w:r>
            <w:r>
              <w:rPr>
                <w:spacing w:val="36"/>
              </w:rPr>
              <w:t xml:space="preserve"> 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p</w:t>
            </w:r>
            <w:r>
              <w:t>d</w:t>
            </w:r>
            <w:r>
              <w:rPr>
                <w:spacing w:val="1"/>
              </w:rPr>
              <w:t>at</w:t>
            </w:r>
            <w:r>
              <w:rPr>
                <w:spacing w:val="-1"/>
              </w:rPr>
              <w:t>e</w:t>
            </w:r>
            <w:r>
              <w:t xml:space="preserve">d  </w:t>
            </w:r>
            <w:r>
              <w:rPr>
                <w:spacing w:val="35"/>
              </w:rPr>
              <w:t xml:space="preserve"> </w:t>
            </w:r>
            <w:r>
              <w:rPr>
                <w:spacing w:val="1"/>
              </w:rPr>
              <w:t>em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r</w:t>
            </w:r>
            <w:r>
              <w:rPr>
                <w:spacing w:val="1"/>
              </w:rPr>
              <w:t>ic</w:t>
            </w:r>
            <w:r>
              <w:rPr>
                <w:spacing w:val="3"/>
              </w:rPr>
              <w:t>a</w:t>
            </w:r>
            <w:r>
              <w:t>l</w:t>
            </w:r>
          </w:p>
          <w:p w14:paraId="03631E76" w14:textId="77777777" w:rsidR="00DB4E08" w:rsidRDefault="003C1AFD">
            <w:pPr>
              <w:spacing w:line="220" w:lineRule="exact"/>
              <w:ind w:left="103" w:right="69"/>
              <w:jc w:val="both"/>
            </w:pPr>
            <w:r>
              <w:rPr>
                <w:spacing w:val="1"/>
              </w:rPr>
              <w:t>a</w:t>
            </w:r>
            <w:r>
              <w:rPr>
                <w:spacing w:val="-2"/>
              </w:rPr>
              <w:t>s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ss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-2"/>
              </w:rPr>
              <w:t>n</w:t>
            </w:r>
            <w:r>
              <w:t xml:space="preserve">t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2"/>
              </w:rPr>
              <w:t xml:space="preserve"> G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7"/>
              </w:rPr>
              <w:t xml:space="preserve"> </w:t>
            </w:r>
            <w:r>
              <w:t>p</w:t>
            </w:r>
            <w:r>
              <w:rPr>
                <w:spacing w:val="1"/>
              </w:rPr>
              <w:t>er</w:t>
            </w:r>
            <w:r>
              <w:rPr>
                <w:spacing w:val="-3"/>
              </w:rPr>
              <w:t>f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ma</w:t>
            </w:r>
            <w:r>
              <w:t>n</w:t>
            </w:r>
            <w:r>
              <w:rPr>
                <w:spacing w:val="-1"/>
              </w:rPr>
              <w:t>c</w:t>
            </w:r>
            <w:r>
              <w:t xml:space="preserve">e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nd</w:t>
            </w:r>
            <w:r>
              <w:rPr>
                <w:spacing w:val="1"/>
              </w:rPr>
              <w:t>i</w:t>
            </w:r>
            <w:r>
              <w:t>a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n</w:t>
            </w:r>
            <w:r>
              <w:t>g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e</w:t>
            </w:r>
            <w:r>
              <w:t>nt</w:t>
            </w:r>
            <w:r>
              <w:rPr>
                <w:spacing w:val="4"/>
              </w:rPr>
              <w:t xml:space="preserve"> </w:t>
            </w:r>
            <w:r>
              <w:t>d</w:t>
            </w:r>
            <w:r>
              <w:rPr>
                <w:spacing w:val="1"/>
              </w:rPr>
              <w:t>at</w:t>
            </w:r>
            <w:r>
              <w:t xml:space="preserve">a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tr</w:t>
            </w:r>
            <w:r>
              <w:rPr>
                <w:spacing w:val="1"/>
              </w:rPr>
              <w:t>i</w:t>
            </w:r>
            <w:r>
              <w:t xml:space="preserve">c </w:t>
            </w:r>
            <w:r>
              <w:rPr>
                <w:spacing w:val="1"/>
              </w:rPr>
              <w:t>m</w:t>
            </w:r>
            <w:r>
              <w:t>o</w:t>
            </w:r>
            <w:r>
              <w:rPr>
                <w:spacing w:val="2"/>
              </w:rPr>
              <w:t>d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n</w:t>
            </w:r>
            <w:r>
              <w:rPr>
                <w:spacing w:val="-2"/>
              </w:rPr>
              <w:t>g</w:t>
            </w:r>
            <w:r>
              <w:t>.</w:t>
            </w:r>
            <w:r>
              <w:rPr>
                <w:spacing w:val="3"/>
              </w:rPr>
              <w:t xml:space="preserve"> B</w:t>
            </w:r>
            <w:r>
              <w:t>y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g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at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n</w:t>
            </w:r>
            <w:r>
              <w:t xml:space="preserve">g </w:t>
            </w:r>
            <w:r>
              <w:rPr>
                <w:spacing w:val="-1"/>
              </w:rPr>
              <w:t>fi</w:t>
            </w:r>
            <w:r>
              <w:t>s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a</w:t>
            </w:r>
            <w:r>
              <w:t>l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f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li</w:t>
            </w:r>
            <w:r>
              <w:rPr>
                <w:spacing w:val="-2"/>
              </w:rPr>
              <w:t>s</w:t>
            </w:r>
            <w:r>
              <w:t xml:space="preserve">m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ec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v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5"/>
              </w:rPr>
              <w:t>i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24"/>
              </w:rPr>
              <w:t xml:space="preserve"> 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t>g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t>s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22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al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s</w:t>
            </w:r>
            <w:r>
              <w:rPr>
                <w:spacing w:val="3"/>
              </w:rPr>
              <w:t>i</w:t>
            </w:r>
            <w:r>
              <w:t>s,</w:t>
            </w:r>
            <w:r>
              <w:rPr>
                <w:spacing w:val="25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31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u</w:t>
            </w:r>
            <w:r>
              <w:t>dy</w:t>
            </w:r>
            <w:r>
              <w:rPr>
                <w:spacing w:val="28"/>
              </w:rPr>
              <w:t xml:space="preserve"> </w:t>
            </w:r>
            <w:r>
              <w:rPr>
                <w:spacing w:val="-1"/>
              </w:rPr>
              <w:t>c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ri</w:t>
            </w:r>
            <w:r>
              <w:rPr>
                <w:spacing w:val="2"/>
              </w:rPr>
              <w:t>b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e</w:t>
            </w:r>
            <w:r>
              <w:t xml:space="preserve">s </w:t>
            </w:r>
            <w:r>
              <w:rPr>
                <w:spacing w:val="1"/>
              </w:rPr>
              <w:t>t</w:t>
            </w:r>
            <w:r>
              <w:t xml:space="preserve">o </w:t>
            </w:r>
            <w:r>
              <w:rPr>
                <w:spacing w:val="7"/>
              </w:rPr>
              <w:t xml:space="preserve"> </w:t>
            </w:r>
            <w:r>
              <w:t xml:space="preserve">a </w:t>
            </w:r>
            <w:r>
              <w:rPr>
                <w:spacing w:val="10"/>
              </w:rPr>
              <w:t xml:space="preserve"> </w:t>
            </w:r>
            <w:r>
              <w:t>d</w:t>
            </w:r>
            <w:r>
              <w:rPr>
                <w:spacing w:val="1"/>
              </w:rPr>
              <w:t>ee</w:t>
            </w:r>
            <w:r>
              <w:t>p</w:t>
            </w:r>
            <w:r>
              <w:rPr>
                <w:spacing w:val="3"/>
              </w:rPr>
              <w:t>e</w:t>
            </w:r>
            <w:r>
              <w:t>r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nd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d</w:t>
            </w:r>
            <w:r>
              <w:rPr>
                <w:spacing w:val="1"/>
              </w:rPr>
              <w:t>i</w:t>
            </w:r>
            <w:r>
              <w:t>ng</w:t>
            </w:r>
            <w:r>
              <w:rPr>
                <w:spacing w:val="50"/>
              </w:rPr>
              <w:t xml:space="preserve"> </w:t>
            </w:r>
            <w:r>
              <w:rPr>
                <w:spacing w:val="2"/>
              </w:rPr>
              <w:t>o</w:t>
            </w:r>
            <w:r>
              <w:t xml:space="preserve">f </w:t>
            </w:r>
            <w:r>
              <w:rPr>
                <w:spacing w:val="7"/>
              </w:rPr>
              <w:t xml:space="preserve"> </w:t>
            </w:r>
            <w:r>
              <w:t xml:space="preserve">how 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a</w:t>
            </w:r>
            <w:r>
              <w:t xml:space="preserve">x 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3"/>
              </w:rPr>
              <w:t>f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m</w:t>
            </w:r>
            <w:r>
              <w:t xml:space="preserve">s 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fl</w:t>
            </w:r>
            <w:r>
              <w:rPr>
                <w:spacing w:val="2"/>
              </w:rPr>
              <w:t>u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n</w:t>
            </w:r>
            <w:r>
              <w:rPr>
                <w:spacing w:val="1"/>
              </w:rPr>
              <w:t>c</w:t>
            </w:r>
            <w:r>
              <w:t>e</w:t>
            </w:r>
          </w:p>
          <w:p w14:paraId="0C94443A" w14:textId="77777777" w:rsidR="00DB4E08" w:rsidRDefault="003C1AFD">
            <w:pPr>
              <w:spacing w:line="220" w:lineRule="exact"/>
              <w:ind w:left="103" w:right="76"/>
              <w:jc w:val="both"/>
            </w:pP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t>v</w:t>
            </w:r>
            <w:r>
              <w:rPr>
                <w:spacing w:val="-1"/>
              </w:rPr>
              <w:t>e</w:t>
            </w:r>
            <w:r>
              <w:t>n</w:t>
            </w:r>
            <w:r>
              <w:rPr>
                <w:spacing w:val="2"/>
              </w:rPr>
              <w:t>u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g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ti</w:t>
            </w:r>
            <w:r>
              <w:t>on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g</w:t>
            </w:r>
            <w:r>
              <w:rPr>
                <w:spacing w:val="2"/>
              </w:rPr>
              <w:t>ov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m</w:t>
            </w:r>
            <w:r>
              <w:rPr>
                <w:spacing w:val="3"/>
              </w:rPr>
              <w:t>e</w:t>
            </w:r>
            <w:r>
              <w:t>n</w:t>
            </w:r>
            <w:r>
              <w:rPr>
                <w:spacing w:val="1"/>
              </w:rPr>
              <w:t>ta</w:t>
            </w:r>
            <w:r>
              <w:t>l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y</w:t>
            </w:r>
            <w:r>
              <w:t>n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m</w:t>
            </w:r>
            <w:r>
              <w:rPr>
                <w:spacing w:val="3"/>
              </w:rPr>
              <w:t>i</w:t>
            </w:r>
            <w:r>
              <w:rPr>
                <w:spacing w:val="-1"/>
              </w:rPr>
              <w:t>c</w:t>
            </w:r>
            <w:r>
              <w:rPr>
                <w:spacing w:val="2"/>
              </w:rPr>
              <w:t>s</w:t>
            </w:r>
            <w:r>
              <w:t>.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t</w:t>
            </w:r>
          </w:p>
          <w:p w14:paraId="2F0A10C1" w14:textId="77777777" w:rsidR="00DB4E08" w:rsidRDefault="003C1AFD">
            <w:pPr>
              <w:ind w:left="103" w:right="69"/>
              <w:jc w:val="both"/>
            </w:pPr>
            <w:r>
              <w:rPr>
                <w:spacing w:val="1"/>
              </w:rPr>
              <w:t>a</w:t>
            </w:r>
            <w:r>
              <w:rPr>
                <w:spacing w:val="-1"/>
              </w:rPr>
              <w:t>l</w:t>
            </w:r>
            <w:r>
              <w:t>so</w:t>
            </w:r>
            <w:r>
              <w:rPr>
                <w:spacing w:val="5"/>
              </w:rPr>
              <w:t xml:space="preserve"> </w:t>
            </w:r>
            <w:r>
              <w:t>o</w:t>
            </w:r>
            <w:r>
              <w:rPr>
                <w:spacing w:val="-1"/>
              </w:rPr>
              <w:t>f</w:t>
            </w:r>
            <w:r>
              <w:rPr>
                <w:spacing w:val="-3"/>
              </w:rPr>
              <w:t>f</w:t>
            </w:r>
            <w:r>
              <w:rPr>
                <w:spacing w:val="1"/>
              </w:rPr>
              <w:t>er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l</w:t>
            </w:r>
            <w:r>
              <w:rPr>
                <w:spacing w:val="2"/>
              </w:rPr>
              <w:t>u</w:t>
            </w:r>
            <w:r>
              <w:rPr>
                <w:spacing w:val="1"/>
              </w:rPr>
              <w:t>a</w:t>
            </w:r>
            <w:r>
              <w:t>b</w:t>
            </w:r>
            <w:r>
              <w:rPr>
                <w:spacing w:val="1"/>
              </w:rPr>
              <w:t>l</w:t>
            </w:r>
            <w:r>
              <w:t xml:space="preserve">e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i</w:t>
            </w:r>
            <w:r>
              <w:t>gh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la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t>sh</w:t>
            </w:r>
            <w:r>
              <w:rPr>
                <w:spacing w:val="1"/>
              </w:rPr>
              <w:t>i</w:t>
            </w:r>
            <w:r>
              <w:t xml:space="preserve">p 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e</w:t>
            </w:r>
            <w:r>
              <w:t>n G</w:t>
            </w:r>
            <w:r>
              <w:rPr>
                <w:spacing w:val="1"/>
              </w:rPr>
              <w:t>S</w:t>
            </w:r>
            <w:r>
              <w:t>T</w:t>
            </w:r>
            <w:r>
              <w:rPr>
                <w:spacing w:val="12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1"/>
              </w:rPr>
              <w:t>lle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ti</w:t>
            </w:r>
            <w:r>
              <w:t>ons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</w:t>
            </w:r>
            <w:r>
              <w:rPr>
                <w:spacing w:val="1"/>
              </w:rPr>
              <w:t>e</w:t>
            </w:r>
            <w:r>
              <w:t>y</w:t>
            </w:r>
            <w:r>
              <w:rPr>
                <w:spacing w:val="13"/>
              </w:rPr>
              <w:t xml:space="preserve"> </w:t>
            </w:r>
            <w:r>
              <w:rPr>
                <w:spacing w:val="1"/>
              </w:rPr>
              <w:t>macr</w:t>
            </w:r>
            <w:r>
              <w:t>o</w:t>
            </w:r>
            <w:r>
              <w:rPr>
                <w:spacing w:val="1"/>
              </w:rPr>
              <w:t>ec</w:t>
            </w:r>
            <w:r>
              <w:t>ono</w:t>
            </w:r>
            <w:r>
              <w:rPr>
                <w:spacing w:val="1"/>
              </w:rPr>
              <w:t>m</w:t>
            </w:r>
            <w:r>
              <w:rPr>
                <w:spacing w:val="3"/>
              </w:rPr>
              <w:t>i</w:t>
            </w:r>
            <w:r>
              <w:t xml:space="preserve">c 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ar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2"/>
              </w:rPr>
              <w:t>u</w:t>
            </w:r>
            <w:r>
              <w:rPr>
                <w:spacing w:val="-1"/>
              </w:rPr>
              <w:t>c</w:t>
            </w:r>
            <w:r>
              <w:t>h</w:t>
            </w:r>
            <w:r>
              <w:rPr>
                <w:spacing w:val="14"/>
              </w:rPr>
              <w:t xml:space="preserve"> </w:t>
            </w:r>
            <w:r>
              <w:rPr>
                <w:spacing w:val="1"/>
              </w:rPr>
              <w:t>a</w:t>
            </w:r>
            <w:r>
              <w:t>s G</w:t>
            </w:r>
            <w:r>
              <w:rPr>
                <w:spacing w:val="2"/>
              </w:rPr>
              <w:t>D</w:t>
            </w:r>
            <w:r>
              <w:rPr>
                <w:spacing w:val="1"/>
              </w:rPr>
              <w:t>P</w:t>
            </w:r>
            <w:r>
              <w:t>,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t>s</w:t>
            </w:r>
            <w:r>
              <w:rPr>
                <w:spacing w:val="2"/>
              </w:rPr>
              <w:t>u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ti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a</w:t>
            </w:r>
            <w:r>
              <w:t>nd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ia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ce</w:t>
            </w:r>
            <w:r>
              <w:t>.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F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rt</w:t>
            </w:r>
            <w:r>
              <w:rPr>
                <w:spacing w:val="2"/>
              </w:rPr>
              <w:t>h</w:t>
            </w:r>
            <w:r>
              <w:rPr>
                <w:spacing w:val="3"/>
              </w:rPr>
              <w:t>e</w:t>
            </w:r>
            <w:r>
              <w:rPr>
                <w:spacing w:val="-3"/>
              </w:rPr>
              <w:t>r</w:t>
            </w:r>
            <w:r>
              <w:rPr>
                <w:spacing w:val="3"/>
              </w:rPr>
              <w:t>m</w:t>
            </w:r>
            <w:r>
              <w:t>o</w:t>
            </w:r>
            <w:r>
              <w:rPr>
                <w:spacing w:val="1"/>
              </w:rPr>
              <w:t>re</w:t>
            </w:r>
            <w:r>
              <w:t xml:space="preserve">,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 xml:space="preserve">e </w:t>
            </w:r>
            <w:r>
              <w:rPr>
                <w:spacing w:val="-1"/>
              </w:rPr>
              <w:t>fi</w:t>
            </w:r>
            <w:r>
              <w:rPr>
                <w:spacing w:val="2"/>
              </w:rPr>
              <w:t>nd</w:t>
            </w:r>
            <w:r>
              <w:rPr>
                <w:spacing w:val="-1"/>
              </w:rPr>
              <w:t>i</w:t>
            </w:r>
            <w:r>
              <w:t>ngs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er</w:t>
            </w:r>
            <w:r>
              <w:rPr>
                <w:spacing w:val="-2"/>
              </w:rPr>
              <w:t>v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a</w:t>
            </w:r>
            <w:r>
              <w:t>s a u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ef</w:t>
            </w:r>
            <w:r>
              <w:t>ul</w:t>
            </w:r>
            <w:r>
              <w:rPr>
                <w:spacing w:val="1"/>
              </w:rPr>
              <w:t xml:space="preserve"> r</w:t>
            </w:r>
            <w:r>
              <w:rPr>
                <w:spacing w:val="-1"/>
              </w:rPr>
              <w:t>efe</w:t>
            </w:r>
            <w:r>
              <w:rPr>
                <w:spacing w:val="1"/>
              </w:rPr>
              <w:t>re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f</w:t>
            </w:r>
            <w:r>
              <w:t>or</w:t>
            </w:r>
            <w:r>
              <w:rPr>
                <w:spacing w:val="3"/>
              </w:rPr>
              <w:t xml:space="preserve"> </w:t>
            </w:r>
            <w:r>
              <w:t>po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ic</w:t>
            </w:r>
            <w:r>
              <w:rPr>
                <w:spacing w:val="-2"/>
              </w:rPr>
              <w:t>y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2"/>
              </w:rPr>
              <w:t>k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 xml:space="preserve">d 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t>s</w:t>
            </w:r>
            <w:r>
              <w:rPr>
                <w:spacing w:val="1"/>
              </w:rPr>
              <w:t>ea</w:t>
            </w:r>
            <w:r>
              <w:rPr>
                <w:spacing w:val="-1"/>
              </w:rPr>
              <w:t>r</w:t>
            </w:r>
            <w:r>
              <w:rPr>
                <w:spacing w:val="3"/>
              </w:rPr>
              <w:t>c</w:t>
            </w:r>
            <w:r>
              <w:rPr>
                <w:spacing w:val="-4"/>
              </w:rPr>
              <w:t>h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r</w:t>
            </w:r>
            <w:r>
              <w:t>s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i</w:t>
            </w:r>
            <w:r>
              <w:t xml:space="preserve">n 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al</w:t>
            </w:r>
            <w:r>
              <w:t>u</w:t>
            </w:r>
            <w:r>
              <w:rPr>
                <w:spacing w:val="1"/>
              </w:rPr>
              <w:t>at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n</w:t>
            </w:r>
            <w:r>
              <w:t>g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a</w:t>
            </w:r>
            <w:r>
              <w:t>x s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e</w:t>
            </w:r>
            <w:r>
              <w:t>m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3"/>
              </w:rPr>
              <w:t>f</w:t>
            </w:r>
            <w:r>
              <w:rPr>
                <w:spacing w:val="1"/>
              </w:rPr>
              <w:t>fi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ie</w:t>
            </w:r>
            <w:r>
              <w:t>n</w:t>
            </w:r>
            <w:r>
              <w:rPr>
                <w:spacing w:val="1"/>
              </w:rPr>
              <w:t>c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d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g</w:t>
            </w:r>
            <w:r>
              <w:rPr>
                <w:spacing w:val="2"/>
              </w:rPr>
              <w:t>n</w:t>
            </w:r>
            <w:r>
              <w:rPr>
                <w:spacing w:val="1"/>
              </w:rPr>
              <w:t>i</w:t>
            </w:r>
            <w:r>
              <w:t xml:space="preserve">ng </w:t>
            </w:r>
            <w:r>
              <w:rPr>
                <w:spacing w:val="-1"/>
              </w:rPr>
              <w:t>m</w:t>
            </w:r>
            <w:r>
              <w:rPr>
                <w:spacing w:val="4"/>
              </w:rPr>
              <w:t>o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ff</w:t>
            </w:r>
            <w:r>
              <w:rPr>
                <w:spacing w:val="1"/>
              </w:rPr>
              <w:t>ec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v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3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a</w:t>
            </w:r>
            <w:r>
              <w:t>l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po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ic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i</w:t>
            </w:r>
            <w:r>
              <w:t xml:space="preserve">n </w:t>
            </w:r>
            <w:r>
              <w:rPr>
                <w:spacing w:val="-1"/>
              </w:rPr>
              <w:t>em</w:t>
            </w:r>
            <w:r>
              <w:rPr>
                <w:spacing w:val="1"/>
              </w:rPr>
              <w:t>er</w:t>
            </w:r>
            <w:r>
              <w:t>g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n</w:t>
            </w:r>
            <w:r>
              <w:t>g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s</w:t>
            </w:r>
            <w:r>
              <w:t>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191FB" w14:textId="02880085" w:rsidR="00DB4E08" w:rsidRDefault="00030483">
            <w:r>
              <w:t xml:space="preserve"> Thank you…</w:t>
            </w:r>
          </w:p>
        </w:tc>
      </w:tr>
    </w:tbl>
    <w:p w14:paraId="18F08140" w14:textId="77777777" w:rsidR="00DB4E08" w:rsidRDefault="00DB4E08">
      <w:pPr>
        <w:spacing w:before="3" w:line="120" w:lineRule="exact"/>
        <w:rPr>
          <w:sz w:val="12"/>
          <w:szCs w:val="12"/>
        </w:rPr>
      </w:pPr>
    </w:p>
    <w:p w14:paraId="5D9B2E9E" w14:textId="77777777" w:rsidR="00DB4E08" w:rsidRDefault="00DB4E08">
      <w:pPr>
        <w:spacing w:line="200" w:lineRule="exact"/>
      </w:pPr>
    </w:p>
    <w:p w14:paraId="25585059" w14:textId="77777777" w:rsidR="00DB4E08" w:rsidRDefault="00DB4E08">
      <w:pPr>
        <w:spacing w:line="200" w:lineRule="exact"/>
      </w:pPr>
    </w:p>
    <w:p w14:paraId="480F1DDB" w14:textId="77777777" w:rsidR="00DB4E08" w:rsidRDefault="00DB4E08">
      <w:pPr>
        <w:spacing w:line="200" w:lineRule="exact"/>
      </w:pPr>
    </w:p>
    <w:p w14:paraId="06F924E4" w14:textId="77777777" w:rsidR="00DB4E08" w:rsidRDefault="007C05D0">
      <w:pPr>
        <w:spacing w:before="33"/>
        <w:ind w:left="100"/>
      </w:pPr>
      <w:r>
        <w:pict w14:anchorId="098EFA98">
          <v:group id="_x0000_s2084" style="position:absolute;left:0;text-align:left;margin-left:71.5pt;margin-top:1.35pt;width:142.6pt;height:12.25pt;z-index:-251661312;mso-position-horizontal-relative:page" coordorigin="1430,27" coordsize="2851,245">
            <v:shape id="_x0000_s2087" style="position:absolute;left:1440;top:35;width:1834;height:230" coordorigin="1440,35" coordsize="1834,230" path="m1440,35r1834,l3274,265r-1834,l1440,35xe" fillcolor="yellow" stroked="f">
              <v:path arrowok="t"/>
            </v:shape>
            <v:shape id="_x0000_s2086" style="position:absolute;left:3274;top:35;width:1001;height:230" coordorigin="3274,35" coordsize="1001,230" path="m3274,35r1000,l4274,265r-1000,l3274,35xe" fillcolor="yellow" stroked="f">
              <v:path arrowok="t"/>
            </v:shape>
            <v:shape id="_x0000_s2085" style="position:absolute;left:1440;top:251;width:2832;height:0" coordorigin="1440,251" coordsize="2832,0" path="m1440,251r2832,e" filled="f" strokeweight=".96pt">
              <v:path arrowok="t"/>
            </v:shape>
            <w10:wrap anchorx="page"/>
          </v:group>
        </w:pict>
      </w:r>
      <w:r w:rsidR="003C1AFD">
        <w:t>P</w:t>
      </w:r>
      <w:r w:rsidR="003C1AFD">
        <w:rPr>
          <w:spacing w:val="2"/>
        </w:rPr>
        <w:t>A</w:t>
      </w:r>
      <w:r w:rsidR="003C1AFD">
        <w:t>RT</w:t>
      </w:r>
      <w:r w:rsidR="003C1AFD">
        <w:rPr>
          <w:spacing w:val="29"/>
        </w:rPr>
        <w:t xml:space="preserve"> </w:t>
      </w:r>
      <w:r w:rsidR="003C1AFD">
        <w:rPr>
          <w:spacing w:val="2"/>
        </w:rPr>
        <w:t>2</w:t>
      </w:r>
      <w:r w:rsidR="003C1AFD">
        <w:t>.1</w:t>
      </w:r>
      <w:r w:rsidR="003C1AFD">
        <w:rPr>
          <w:spacing w:val="-3"/>
        </w:rPr>
        <w:t xml:space="preserve"> </w:t>
      </w:r>
      <w:r w:rsidR="003C1AFD">
        <w:rPr>
          <w:spacing w:val="-1"/>
        </w:rPr>
        <w:t>(</w:t>
      </w:r>
      <w:r w:rsidR="003C1AFD">
        <w:rPr>
          <w:spacing w:val="3"/>
        </w:rPr>
        <w:t>O</w:t>
      </w:r>
      <w:r w:rsidR="003C1AFD">
        <w:rPr>
          <w:spacing w:val="-1"/>
        </w:rPr>
        <w:t>b</w:t>
      </w:r>
      <w:r w:rsidR="003C1AFD">
        <w:rPr>
          <w:spacing w:val="1"/>
        </w:rPr>
        <w:t>je</w:t>
      </w:r>
      <w:r w:rsidR="003C1AFD">
        <w:rPr>
          <w:spacing w:val="-1"/>
        </w:rPr>
        <w:t>c</w:t>
      </w:r>
      <w:r w:rsidR="003C1AFD">
        <w:rPr>
          <w:spacing w:val="1"/>
        </w:rPr>
        <w:t>ti</w:t>
      </w:r>
      <w:r w:rsidR="003C1AFD">
        <w:t>ve</w:t>
      </w:r>
      <w:r w:rsidR="003C1AFD">
        <w:rPr>
          <w:spacing w:val="35"/>
        </w:rPr>
        <w:t xml:space="preserve"> </w:t>
      </w:r>
      <w:r w:rsidR="003C1AFD">
        <w:rPr>
          <w:spacing w:val="1"/>
          <w:w w:val="108"/>
        </w:rPr>
        <w:t>E</w:t>
      </w:r>
      <w:r w:rsidR="003C1AFD">
        <w:rPr>
          <w:w w:val="99"/>
        </w:rPr>
        <w:t>v</w:t>
      </w:r>
      <w:r w:rsidR="003C1AFD">
        <w:rPr>
          <w:spacing w:val="2"/>
          <w:w w:val="112"/>
        </w:rPr>
        <w:t>a</w:t>
      </w:r>
      <w:r w:rsidR="003C1AFD">
        <w:rPr>
          <w:spacing w:val="1"/>
          <w:w w:val="99"/>
        </w:rPr>
        <w:t>l</w:t>
      </w:r>
      <w:r w:rsidR="003C1AFD">
        <w:rPr>
          <w:spacing w:val="-1"/>
          <w:w w:val="110"/>
        </w:rPr>
        <w:t>u</w:t>
      </w:r>
      <w:r w:rsidR="003C1AFD">
        <w:rPr>
          <w:spacing w:val="2"/>
          <w:w w:val="112"/>
        </w:rPr>
        <w:t>a</w:t>
      </w:r>
      <w:r w:rsidR="003C1AFD">
        <w:rPr>
          <w:spacing w:val="-1"/>
          <w:w w:val="119"/>
        </w:rPr>
        <w:t>t</w:t>
      </w:r>
      <w:r w:rsidR="003C1AFD">
        <w:rPr>
          <w:spacing w:val="1"/>
          <w:w w:val="99"/>
        </w:rPr>
        <w:t>i</w:t>
      </w:r>
      <w:r w:rsidR="003C1AFD">
        <w:rPr>
          <w:spacing w:val="2"/>
          <w:w w:val="99"/>
        </w:rPr>
        <w:t>o</w:t>
      </w:r>
      <w:r w:rsidR="003C1AFD">
        <w:rPr>
          <w:spacing w:val="-1"/>
          <w:w w:val="110"/>
        </w:rPr>
        <w:t>n</w:t>
      </w:r>
      <w:r w:rsidR="003C1AFD">
        <w:rPr>
          <w:w w:val="99"/>
        </w:rPr>
        <w:t>)</w:t>
      </w:r>
    </w:p>
    <w:p w14:paraId="4FF2A63C" w14:textId="77777777" w:rsidR="00DB4E08" w:rsidRDefault="00DB4E08">
      <w:pPr>
        <w:spacing w:before="9" w:line="100" w:lineRule="exact"/>
        <w:rPr>
          <w:sz w:val="11"/>
          <w:szCs w:val="11"/>
        </w:rPr>
      </w:pPr>
    </w:p>
    <w:p w14:paraId="2AE020B1" w14:textId="77777777" w:rsidR="00DB4E08" w:rsidRDefault="00DB4E08">
      <w:pPr>
        <w:spacing w:line="200" w:lineRule="exact"/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3"/>
        <w:gridCol w:w="5122"/>
        <w:gridCol w:w="3797"/>
      </w:tblGrid>
      <w:tr w:rsidR="00DB4E08" w14:paraId="68E2F749" w14:textId="77777777">
        <w:trPr>
          <w:trHeight w:hRule="exact" w:val="418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2F86B" w14:textId="77777777" w:rsidR="00DB4E08" w:rsidRDefault="00DB4E08"/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12412" w14:textId="77777777" w:rsidR="00DB4E08" w:rsidRDefault="003C1AFD">
            <w:pPr>
              <w:spacing w:line="220" w:lineRule="exact"/>
              <w:ind w:left="103"/>
            </w:pPr>
            <w:r>
              <w:t>R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39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th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w w:val="107"/>
              </w:rPr>
              <w:t>R</w:t>
            </w:r>
            <w:r>
              <w:rPr>
                <w:spacing w:val="1"/>
                <w:w w:val="99"/>
              </w:rPr>
              <w:t>e</w:t>
            </w:r>
            <w:r>
              <w:rPr>
                <w:w w:val="99"/>
              </w:rPr>
              <w:t>v</w:t>
            </w:r>
            <w:r>
              <w:rPr>
                <w:spacing w:val="1"/>
                <w:w w:val="99"/>
              </w:rPr>
              <w:t>ie</w:t>
            </w:r>
            <w:r>
              <w:rPr>
                <w:spacing w:val="2"/>
                <w:w w:val="99"/>
              </w:rPr>
              <w:t>w</w:t>
            </w:r>
            <w:r>
              <w:rPr>
                <w:spacing w:val="1"/>
                <w:w w:val="99"/>
              </w:rPr>
              <w:t>e</w:t>
            </w:r>
            <w:r>
              <w:rPr>
                <w:spacing w:val="-1"/>
                <w:w w:val="132"/>
              </w:rPr>
              <w:t>r</w:t>
            </w:r>
            <w:r>
              <w:rPr>
                <w:w w:val="99"/>
              </w:rPr>
              <w:t>s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A27B" w14:textId="77777777" w:rsidR="00DB4E08" w:rsidRDefault="003C1AFD">
            <w:pPr>
              <w:spacing w:line="220" w:lineRule="exact"/>
              <w:ind w:left="100"/>
            </w:pPr>
            <w:r>
              <w:rPr>
                <w:spacing w:val="2"/>
                <w:w w:val="106"/>
              </w:rPr>
              <w:t>A</w:t>
            </w:r>
            <w:r>
              <w:rPr>
                <w:spacing w:val="-1"/>
                <w:w w:val="106"/>
              </w:rPr>
              <w:t>u</w:t>
            </w:r>
            <w:r>
              <w:rPr>
                <w:spacing w:val="1"/>
                <w:w w:val="106"/>
              </w:rPr>
              <w:t>th</w:t>
            </w:r>
            <w:r>
              <w:rPr>
                <w:w w:val="106"/>
              </w:rPr>
              <w:t>o</w:t>
            </w:r>
            <w:r>
              <w:rPr>
                <w:spacing w:val="5"/>
                <w:w w:val="106"/>
              </w:rPr>
              <w:t>r</w:t>
            </w:r>
            <w:r>
              <w:rPr>
                <w:spacing w:val="-7"/>
                <w:w w:val="106"/>
              </w:rPr>
              <w:t>’</w:t>
            </w:r>
            <w:r>
              <w:rPr>
                <w:w w:val="106"/>
              </w:rPr>
              <w:t>s</w:t>
            </w:r>
            <w:r>
              <w:rPr>
                <w:spacing w:val="2"/>
                <w:w w:val="106"/>
              </w:rPr>
              <w:t xml:space="preserve"> </w:t>
            </w:r>
            <w:r>
              <w:rPr>
                <w:spacing w:val="2"/>
                <w:w w:val="109"/>
              </w:rPr>
              <w:t>F</w:t>
            </w:r>
            <w:r>
              <w:rPr>
                <w:spacing w:val="-1"/>
                <w:w w:val="99"/>
              </w:rPr>
              <w:t>e</w:t>
            </w:r>
            <w:r>
              <w:rPr>
                <w:spacing w:val="1"/>
                <w:w w:val="99"/>
              </w:rPr>
              <w:t>e</w:t>
            </w:r>
            <w:r>
              <w:rPr>
                <w:spacing w:val="1"/>
                <w:w w:val="110"/>
              </w:rPr>
              <w:t>d</w:t>
            </w:r>
            <w:r>
              <w:rPr>
                <w:spacing w:val="-1"/>
                <w:w w:val="110"/>
              </w:rPr>
              <w:t>b</w:t>
            </w:r>
            <w:r>
              <w:rPr>
                <w:spacing w:val="2"/>
                <w:w w:val="112"/>
              </w:rPr>
              <w:t>a</w:t>
            </w:r>
            <w:r>
              <w:rPr>
                <w:spacing w:val="-1"/>
                <w:w w:val="99"/>
              </w:rPr>
              <w:t>c</w:t>
            </w:r>
            <w:r>
              <w:rPr>
                <w:w w:val="110"/>
              </w:rPr>
              <w:t>k</w:t>
            </w:r>
          </w:p>
        </w:tc>
      </w:tr>
      <w:tr w:rsidR="00DB4E08" w14:paraId="5B389959" w14:textId="77777777">
        <w:trPr>
          <w:trHeight w:hRule="exact" w:val="1618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5AAF8" w14:textId="77777777" w:rsidR="00DB4E08" w:rsidRDefault="003C1AFD">
            <w:pPr>
              <w:spacing w:line="220" w:lineRule="exact"/>
              <w:ind w:left="103"/>
            </w:pPr>
            <w:r>
              <w:rPr>
                <w:spacing w:val="2"/>
              </w:rPr>
              <w:t>1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tl</w:t>
            </w:r>
            <w:r>
              <w:t>e</w:t>
            </w:r>
            <w:r>
              <w:rPr>
                <w:spacing w:val="20"/>
              </w:rPr>
              <w:t xml:space="preserve"> </w:t>
            </w:r>
            <w:r>
              <w:rPr>
                <w:spacing w:val="-1"/>
                <w:w w:val="107"/>
              </w:rPr>
              <w:t>c</w:t>
            </w:r>
            <w:r>
              <w:rPr>
                <w:spacing w:val="1"/>
                <w:w w:val="107"/>
              </w:rPr>
              <w:t>le</w:t>
            </w:r>
            <w:r>
              <w:rPr>
                <w:w w:val="107"/>
              </w:rPr>
              <w:t xml:space="preserve">ar 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32"/>
              </w:rPr>
              <w:t xml:space="preserve"> </w:t>
            </w:r>
            <w:r>
              <w:rPr>
                <w:spacing w:val="2"/>
                <w:w w:val="109"/>
              </w:rPr>
              <w:t>a</w:t>
            </w:r>
            <w:r>
              <w:rPr>
                <w:spacing w:val="-1"/>
                <w:w w:val="109"/>
              </w:rPr>
              <w:t>p</w:t>
            </w:r>
            <w:r>
              <w:rPr>
                <w:spacing w:val="1"/>
                <w:w w:val="109"/>
              </w:rPr>
              <w:t>pr</w:t>
            </w:r>
            <w:r>
              <w:rPr>
                <w:w w:val="109"/>
              </w:rPr>
              <w:t>o</w:t>
            </w:r>
            <w:r>
              <w:rPr>
                <w:spacing w:val="1"/>
                <w:w w:val="109"/>
              </w:rPr>
              <w:t>p</w:t>
            </w:r>
            <w:r>
              <w:rPr>
                <w:spacing w:val="-1"/>
                <w:w w:val="109"/>
              </w:rPr>
              <w:t>r</w:t>
            </w:r>
            <w:r>
              <w:rPr>
                <w:spacing w:val="1"/>
                <w:w w:val="109"/>
              </w:rPr>
              <w:t>i</w:t>
            </w:r>
            <w:r>
              <w:rPr>
                <w:spacing w:val="2"/>
                <w:w w:val="109"/>
              </w:rPr>
              <w:t>a</w:t>
            </w:r>
            <w:r>
              <w:rPr>
                <w:spacing w:val="-1"/>
                <w:w w:val="109"/>
              </w:rPr>
              <w:t>t</w:t>
            </w:r>
            <w:r>
              <w:rPr>
                <w:w w:val="109"/>
              </w:rPr>
              <w:t>e</w:t>
            </w:r>
            <w:r>
              <w:rPr>
                <w:spacing w:val="14"/>
                <w:w w:val="109"/>
              </w:rPr>
              <w:t xml:space="preserve"> </w:t>
            </w:r>
            <w:r>
              <w:rPr>
                <w:spacing w:val="1"/>
                <w:w w:val="109"/>
              </w:rPr>
              <w:t>f</w:t>
            </w:r>
            <w:r>
              <w:rPr>
                <w:spacing w:val="2"/>
                <w:w w:val="109"/>
              </w:rPr>
              <w:t>o</w:t>
            </w:r>
            <w:r>
              <w:rPr>
                <w:w w:val="109"/>
              </w:rPr>
              <w:t>r</w:t>
            </w:r>
            <w:r>
              <w:rPr>
                <w:spacing w:val="-5"/>
                <w:w w:val="109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  <w:w w:val="99"/>
              </w:rPr>
              <w:t>s</w:t>
            </w:r>
            <w:r>
              <w:rPr>
                <w:spacing w:val="1"/>
                <w:w w:val="119"/>
              </w:rPr>
              <w:t>t</w:t>
            </w:r>
            <w:r>
              <w:rPr>
                <w:spacing w:val="-1"/>
                <w:w w:val="110"/>
              </w:rPr>
              <w:t>u</w:t>
            </w:r>
            <w:r>
              <w:rPr>
                <w:spacing w:val="1"/>
                <w:w w:val="110"/>
              </w:rPr>
              <w:t>d</w:t>
            </w:r>
            <w:r>
              <w:rPr>
                <w:spacing w:val="2"/>
                <w:w w:val="99"/>
              </w:rPr>
              <w:t>y</w:t>
            </w:r>
            <w:r>
              <w:rPr>
                <w:w w:val="112"/>
              </w:rPr>
              <w:t>?</w:t>
            </w:r>
          </w:p>
          <w:p w14:paraId="33ECEB2C" w14:textId="77777777" w:rsidR="00DB4E08" w:rsidRDefault="003C1AFD">
            <w:pPr>
              <w:ind w:left="103"/>
            </w:pP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1"/>
              </w:rPr>
              <w:t>at</w:t>
            </w:r>
            <w:r>
              <w:rPr>
                <w:color w:val="3F3F3F"/>
                <w:spacing w:val="-1"/>
              </w:rPr>
              <w:t>i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g</w:t>
            </w:r>
            <w:r>
              <w:rPr>
                <w:color w:val="3F3F3F"/>
                <w:spacing w:val="-5"/>
              </w:rPr>
              <w:t xml:space="preserve">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ca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</w:rPr>
              <w:t>:</w:t>
            </w:r>
          </w:p>
          <w:p w14:paraId="2306D339" w14:textId="77777777" w:rsidR="00DB4E08" w:rsidRDefault="003C1AFD">
            <w:pPr>
              <w:ind w:left="103"/>
            </w:pPr>
            <w:r>
              <w:rPr>
                <w:color w:val="3F3F3F"/>
              </w:rPr>
              <w:t>5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Ex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el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4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G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od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3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ati</w:t>
            </w:r>
            <w:r>
              <w:rPr>
                <w:color w:val="3F3F3F"/>
                <w:spacing w:val="-2"/>
              </w:rPr>
              <w:t>s</w:t>
            </w:r>
            <w:r>
              <w:rPr>
                <w:color w:val="3F3F3F"/>
                <w:spacing w:val="1"/>
              </w:rPr>
              <w:t>fa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t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</w:rPr>
              <w:t>y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2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1"/>
              </w:rPr>
              <w:t>ee</w:t>
            </w:r>
            <w:r>
              <w:rPr>
                <w:color w:val="3F3F3F"/>
                <w:spacing w:val="4"/>
              </w:rPr>
              <w:t>d</w:t>
            </w:r>
            <w:r>
              <w:rPr>
                <w:color w:val="3F3F3F"/>
              </w:rPr>
              <w:t>s</w:t>
            </w:r>
          </w:p>
          <w:p w14:paraId="57E1FC2F" w14:textId="77777777" w:rsidR="00DB4E08" w:rsidRDefault="003C1AFD">
            <w:pPr>
              <w:spacing w:line="220" w:lineRule="exact"/>
              <w:ind w:left="103"/>
            </w:pPr>
            <w:r>
              <w:rPr>
                <w:color w:val="3F3F3F"/>
                <w:spacing w:val="1"/>
              </w:rPr>
              <w:t>I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2"/>
              </w:rPr>
              <w:t>v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11"/>
              </w:rPr>
              <w:t xml:space="preserve"> </w:t>
            </w:r>
            <w:r>
              <w:rPr>
                <w:color w:val="3F3F3F"/>
              </w:rPr>
              <w:t>1</w:t>
            </w:r>
            <w:r>
              <w:rPr>
                <w:color w:val="3F3F3F"/>
                <w:spacing w:val="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P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or</w:t>
            </w:r>
            <w:r>
              <w:rPr>
                <w:color w:val="3F3F3F"/>
                <w:spacing w:val="-5"/>
              </w:rPr>
              <w:t xml:space="preserve"> 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  <w:spacing w:val="-1"/>
              </w:rPr>
              <w:t>/</w:t>
            </w:r>
            <w:r>
              <w:rPr>
                <w:color w:val="3F3F3F"/>
              </w:rPr>
              <w:t>A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3"/>
              </w:rPr>
              <w:t xml:space="preserve"> </w:t>
            </w:r>
            <w:r>
              <w:rPr>
                <w:color w:val="3F3F3F"/>
                <w:spacing w:val="-2"/>
              </w:rPr>
              <w:t>A</w:t>
            </w:r>
            <w:r>
              <w:rPr>
                <w:color w:val="3F3F3F"/>
                <w:spacing w:val="4"/>
              </w:rPr>
              <w:t>p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1"/>
              </w:rPr>
              <w:t>l</w:t>
            </w:r>
            <w:r>
              <w:rPr>
                <w:color w:val="3F3F3F"/>
                <w:spacing w:val="-3"/>
              </w:rPr>
              <w:t>i</w:t>
            </w:r>
            <w:r>
              <w:rPr>
                <w:color w:val="3F3F3F"/>
                <w:spacing w:val="3"/>
              </w:rPr>
              <w:t>c</w:t>
            </w:r>
            <w:r>
              <w:rPr>
                <w:color w:val="3F3F3F"/>
                <w:spacing w:val="1"/>
              </w:rPr>
              <w:t>a</w:t>
            </w:r>
            <w:r>
              <w:rPr>
                <w:color w:val="3F3F3F"/>
              </w:rPr>
              <w:t>b</w:t>
            </w:r>
            <w:r>
              <w:rPr>
                <w:color w:val="3F3F3F"/>
                <w:spacing w:val="1"/>
              </w:rPr>
              <w:t>l</w:t>
            </w:r>
            <w:r>
              <w:rPr>
                <w:color w:val="3F3F3F"/>
              </w:rPr>
              <w:t>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4860C" w14:textId="77777777" w:rsidR="00DB4E08" w:rsidRDefault="003C1AFD">
            <w:pPr>
              <w:spacing w:line="220" w:lineRule="exact"/>
              <w:ind w:left="103" w:right="3913"/>
              <w:jc w:val="both"/>
            </w:pPr>
            <w:r>
              <w:t>5</w:t>
            </w:r>
            <w:r>
              <w:rPr>
                <w:spacing w:val="-1"/>
              </w:rPr>
              <w:t xml:space="preserve"> </w:t>
            </w:r>
            <w:r>
              <w:t>= Ex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ell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n</w:t>
            </w:r>
            <w:r>
              <w:t>t</w:t>
            </w:r>
          </w:p>
          <w:p w14:paraId="43E72E36" w14:textId="77777777" w:rsidR="00DB4E08" w:rsidRDefault="003C1AFD">
            <w:pPr>
              <w:ind w:left="103" w:right="71"/>
              <w:jc w:val="both"/>
            </w:pPr>
            <w:r>
              <w:rPr>
                <w:spacing w:val="2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itl</w:t>
            </w:r>
            <w:r>
              <w:t>e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cl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ar</w:t>
            </w:r>
            <w:r>
              <w:t>,</w:t>
            </w:r>
            <w:r>
              <w:rPr>
                <w:spacing w:val="4"/>
              </w:rPr>
              <w:t xml:space="preserve"> </w:t>
            </w:r>
            <w:r>
              <w:t>sp</w:t>
            </w:r>
            <w:r>
              <w:rPr>
                <w:spacing w:val="1"/>
              </w:rPr>
              <w:t>ec</w:t>
            </w:r>
            <w:r>
              <w:rPr>
                <w:spacing w:val="-1"/>
              </w:rPr>
              <w:t>if</w:t>
            </w:r>
            <w:r>
              <w:rPr>
                <w:spacing w:val="5"/>
              </w:rPr>
              <w:t>i</w:t>
            </w:r>
            <w:r>
              <w:rPr>
                <w:spacing w:val="1"/>
              </w:rPr>
              <w:t>c</w:t>
            </w:r>
            <w:r>
              <w:t xml:space="preserve">,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h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g</w:t>
            </w:r>
            <w:r>
              <w:t>h</w:t>
            </w:r>
            <w:r>
              <w:rPr>
                <w:spacing w:val="1"/>
              </w:rPr>
              <w:t>l</w:t>
            </w:r>
            <w:r>
              <w:t>y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f</w:t>
            </w:r>
            <w:r>
              <w:t>o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at</w:t>
            </w:r>
            <w:r>
              <w:rPr>
                <w:spacing w:val="3"/>
              </w:rPr>
              <w:t>i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e</w:t>
            </w:r>
            <w:r>
              <w:t>.</w:t>
            </w:r>
            <w:r>
              <w:rPr>
                <w:spacing w:val="1"/>
              </w:rPr>
              <w:t xml:space="preserve"> I</w:t>
            </w:r>
            <w:r>
              <w:t xml:space="preserve">t 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x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ici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l</w:t>
            </w:r>
            <w:r>
              <w:t>y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ta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10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t>s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ud</w:t>
            </w:r>
            <w:r>
              <w:t>y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ri</w:t>
            </w:r>
            <w:r>
              <w:rPr>
                <w:spacing w:val="2"/>
              </w:rPr>
              <w:t>o</w:t>
            </w:r>
            <w:r>
              <w:t>d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(</w:t>
            </w:r>
            <w:r>
              <w:rPr>
                <w:spacing w:val="-2"/>
              </w:rPr>
              <w:t>2</w:t>
            </w:r>
            <w:r>
              <w:rPr>
                <w:spacing w:val="2"/>
              </w:rPr>
              <w:t>01</w:t>
            </w:r>
            <w:r>
              <w:rPr>
                <w:spacing w:val="-2"/>
              </w:rPr>
              <w:t>7</w:t>
            </w:r>
            <w:r>
              <w:t>–2</w:t>
            </w:r>
            <w:r>
              <w:rPr>
                <w:spacing w:val="2"/>
              </w:rPr>
              <w:t>0</w:t>
            </w:r>
            <w:r>
              <w:rPr>
                <w:spacing w:val="-2"/>
              </w:rPr>
              <w:t>2</w:t>
            </w:r>
            <w:r>
              <w:rPr>
                <w:spacing w:val="2"/>
              </w:rPr>
              <w:t>6</w:t>
            </w:r>
            <w:r>
              <w:rPr>
                <w:spacing w:val="1"/>
              </w:rPr>
              <w:t>)</w:t>
            </w:r>
            <w:r>
              <w:t xml:space="preserve">,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 xml:space="preserve">e </w:t>
            </w:r>
            <w:r>
              <w:rPr>
                <w:spacing w:val="-2"/>
              </w:rPr>
              <w:t>g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g</w:t>
            </w:r>
            <w:r>
              <w:rPr>
                <w:spacing w:val="1"/>
              </w:rPr>
              <w:t>ra</w:t>
            </w:r>
            <w:r>
              <w:t>ph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 xml:space="preserve">l </w:t>
            </w: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x</w:t>
            </w:r>
            <w:r>
              <w:t>t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(I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a)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nd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1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al</w:t>
            </w:r>
            <w:r>
              <w:rPr>
                <w:spacing w:val="-2"/>
              </w:rPr>
              <w:t>y</w:t>
            </w:r>
            <w:r>
              <w:rPr>
                <w:spacing w:val="3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c</w:t>
            </w:r>
            <w:r>
              <w:rPr>
                <w:spacing w:val="2"/>
              </w:rPr>
              <w:t>u</w:t>
            </w:r>
            <w:r>
              <w:t>s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(</w:t>
            </w:r>
            <w:r>
              <w:rPr>
                <w:spacing w:val="-3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a</w:t>
            </w:r>
            <w:r>
              <w:t xml:space="preserve">l </w:t>
            </w:r>
            <w:r>
              <w:rPr>
                <w:spacing w:val="-1"/>
              </w:rPr>
              <w:t>fe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ral</w:t>
            </w:r>
            <w:r>
              <w:rPr>
                <w:spacing w:val="-1"/>
              </w:rPr>
              <w:t>i</w:t>
            </w:r>
            <w:r>
              <w:t xml:space="preserve">sm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t>v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n</w:t>
            </w:r>
            <w:r>
              <w:rPr>
                <w:spacing w:val="-2"/>
              </w:rPr>
              <w:t>u</w:t>
            </w:r>
            <w:r>
              <w:t>e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rf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rm</w:t>
            </w:r>
            <w:r>
              <w:rPr>
                <w:spacing w:val="3"/>
              </w:rPr>
              <w:t>a</w:t>
            </w:r>
            <w:r>
              <w:rPr>
                <w:spacing w:val="2"/>
              </w:rPr>
              <w:t>n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)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t>Th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ll</w:t>
            </w:r>
            <w:r>
              <w:t>o</w:t>
            </w:r>
            <w:r>
              <w:rPr>
                <w:spacing w:val="-2"/>
              </w:rPr>
              <w:t>w</w:t>
            </w:r>
            <w:r>
              <w:t>s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a</w:t>
            </w:r>
            <w:r>
              <w:rPr>
                <w:spacing w:val="2"/>
              </w:rPr>
              <w:t>d</w:t>
            </w:r>
            <w:r>
              <w:rPr>
                <w:spacing w:val="3"/>
              </w:rPr>
              <w:t>e</w:t>
            </w:r>
            <w:r>
              <w:rPr>
                <w:spacing w:val="-3"/>
              </w:rPr>
              <w:t>r</w:t>
            </w:r>
            <w:r>
              <w:t xml:space="preserve">s </w:t>
            </w:r>
            <w:r>
              <w:rPr>
                <w:spacing w:val="-1"/>
              </w:rPr>
              <w:t>t</w:t>
            </w:r>
            <w:r>
              <w:t xml:space="preserve">o 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at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l</w:t>
            </w:r>
            <w:r>
              <w:t>y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u</w:t>
            </w:r>
            <w:r>
              <w:t>nd</w:t>
            </w:r>
            <w:r>
              <w:rPr>
                <w:spacing w:val="1"/>
              </w:rPr>
              <w:t>er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ta</w:t>
            </w:r>
            <w:r>
              <w:t>nd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10"/>
              </w:rPr>
              <w:t xml:space="preserve"> </w:t>
            </w:r>
            <w:r>
              <w:t>s</w:t>
            </w:r>
            <w:r>
              <w:rPr>
                <w:spacing w:val="-1"/>
              </w:rPr>
              <w:t>c</w:t>
            </w:r>
            <w:r>
              <w:rPr>
                <w:spacing w:val="2"/>
              </w:rPr>
              <w:t>op</w:t>
            </w:r>
            <w:r>
              <w:t>e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tri</w:t>
            </w:r>
            <w:r>
              <w:t>bu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i</w:t>
            </w:r>
            <w:r>
              <w:t>on of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 xml:space="preserve">e 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t>s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rc</w:t>
            </w:r>
            <w:r>
              <w:t>h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i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2"/>
              </w:rPr>
              <w:t>o</w:t>
            </w:r>
            <w:r>
              <w:t>ut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t>b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g</w:t>
            </w:r>
            <w:r>
              <w:rPr>
                <w:spacing w:val="-2"/>
              </w:rPr>
              <w:t>u</w:t>
            </w:r>
            <w:r>
              <w:rPr>
                <w:spacing w:val="3"/>
              </w:rPr>
              <w:t>i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y</w:t>
            </w:r>
            <w:r>
              <w:t>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49BC5" w14:textId="41EB1944" w:rsidR="00DB4E08" w:rsidRDefault="00030483">
            <w:r>
              <w:t>Thank you…</w:t>
            </w:r>
          </w:p>
        </w:tc>
      </w:tr>
    </w:tbl>
    <w:p w14:paraId="76D3CD01" w14:textId="77777777" w:rsidR="00DB4E08" w:rsidRDefault="00DB4E08">
      <w:pPr>
        <w:sectPr w:rsidR="00DB4E08">
          <w:headerReference w:type="default" r:id="rId7"/>
          <w:footerReference w:type="default" r:id="rId8"/>
          <w:type w:val="continuous"/>
          <w:pgSz w:w="16840" w:h="23820"/>
          <w:pgMar w:top="1500" w:right="1320" w:bottom="280" w:left="1340" w:header="720" w:footer="720" w:gutter="0"/>
          <w:cols w:space="720"/>
        </w:sectPr>
      </w:pPr>
    </w:p>
    <w:p w14:paraId="366CA7F5" w14:textId="77777777" w:rsidR="00DB4E08" w:rsidRDefault="00DB4E08">
      <w:pPr>
        <w:spacing w:before="8" w:line="260" w:lineRule="exact"/>
        <w:rPr>
          <w:sz w:val="26"/>
          <w:szCs w:val="26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3"/>
        <w:gridCol w:w="5122"/>
        <w:gridCol w:w="3797"/>
      </w:tblGrid>
      <w:tr w:rsidR="00DB4E08" w14:paraId="7F808011" w14:textId="77777777">
        <w:trPr>
          <w:trHeight w:hRule="exact" w:val="418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440F1" w14:textId="77777777" w:rsidR="00DB4E08" w:rsidRDefault="00DB4E08"/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C1658" w14:textId="77777777" w:rsidR="00DB4E08" w:rsidRDefault="003C1AFD">
            <w:pPr>
              <w:spacing w:line="220" w:lineRule="exact"/>
              <w:ind w:left="103"/>
            </w:pPr>
            <w:r>
              <w:t>R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ti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39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th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w w:val="107"/>
              </w:rPr>
              <w:t>R</w:t>
            </w:r>
            <w:r>
              <w:rPr>
                <w:spacing w:val="1"/>
                <w:w w:val="99"/>
              </w:rPr>
              <w:t>e</w:t>
            </w:r>
            <w:r>
              <w:rPr>
                <w:w w:val="99"/>
              </w:rPr>
              <w:t>v</w:t>
            </w:r>
            <w:r>
              <w:rPr>
                <w:spacing w:val="1"/>
                <w:w w:val="99"/>
              </w:rPr>
              <w:t>ie</w:t>
            </w:r>
            <w:r>
              <w:rPr>
                <w:spacing w:val="2"/>
                <w:w w:val="99"/>
              </w:rPr>
              <w:t>w</w:t>
            </w:r>
            <w:r>
              <w:rPr>
                <w:spacing w:val="1"/>
                <w:w w:val="99"/>
              </w:rPr>
              <w:t>e</w:t>
            </w:r>
            <w:r>
              <w:rPr>
                <w:spacing w:val="-1"/>
                <w:w w:val="132"/>
              </w:rPr>
              <w:t>r</w:t>
            </w:r>
            <w:r>
              <w:rPr>
                <w:w w:val="99"/>
              </w:rPr>
              <w:t>s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2208" w14:textId="77777777" w:rsidR="00DB4E08" w:rsidRDefault="003C1AFD">
            <w:pPr>
              <w:spacing w:line="220" w:lineRule="exact"/>
              <w:ind w:left="100"/>
            </w:pPr>
            <w:r>
              <w:rPr>
                <w:spacing w:val="2"/>
                <w:w w:val="106"/>
              </w:rPr>
              <w:t>A</w:t>
            </w:r>
            <w:r>
              <w:rPr>
                <w:spacing w:val="-1"/>
                <w:w w:val="106"/>
              </w:rPr>
              <w:t>u</w:t>
            </w:r>
            <w:r>
              <w:rPr>
                <w:spacing w:val="1"/>
                <w:w w:val="106"/>
              </w:rPr>
              <w:t>th</w:t>
            </w:r>
            <w:r>
              <w:rPr>
                <w:w w:val="106"/>
              </w:rPr>
              <w:t>o</w:t>
            </w:r>
            <w:r>
              <w:rPr>
                <w:spacing w:val="5"/>
                <w:w w:val="106"/>
              </w:rPr>
              <w:t>r</w:t>
            </w:r>
            <w:r>
              <w:rPr>
                <w:spacing w:val="-7"/>
                <w:w w:val="106"/>
              </w:rPr>
              <w:t>’</w:t>
            </w:r>
            <w:r>
              <w:rPr>
                <w:w w:val="106"/>
              </w:rPr>
              <w:t>s</w:t>
            </w:r>
            <w:r>
              <w:rPr>
                <w:spacing w:val="2"/>
                <w:w w:val="106"/>
              </w:rPr>
              <w:t xml:space="preserve"> </w:t>
            </w:r>
            <w:r>
              <w:rPr>
                <w:spacing w:val="2"/>
                <w:w w:val="109"/>
              </w:rPr>
              <w:t>F</w:t>
            </w:r>
            <w:r>
              <w:rPr>
                <w:spacing w:val="-1"/>
                <w:w w:val="99"/>
              </w:rPr>
              <w:t>e</w:t>
            </w:r>
            <w:r>
              <w:rPr>
                <w:spacing w:val="1"/>
                <w:w w:val="99"/>
              </w:rPr>
              <w:t>e</w:t>
            </w:r>
            <w:r>
              <w:rPr>
                <w:spacing w:val="1"/>
                <w:w w:val="110"/>
              </w:rPr>
              <w:t>d</w:t>
            </w:r>
            <w:r>
              <w:rPr>
                <w:spacing w:val="-1"/>
                <w:w w:val="110"/>
              </w:rPr>
              <w:t>b</w:t>
            </w:r>
            <w:r>
              <w:rPr>
                <w:spacing w:val="2"/>
                <w:w w:val="112"/>
              </w:rPr>
              <w:t>a</w:t>
            </w:r>
            <w:r>
              <w:rPr>
                <w:spacing w:val="-1"/>
                <w:w w:val="99"/>
              </w:rPr>
              <w:t>c</w:t>
            </w:r>
            <w:r>
              <w:rPr>
                <w:w w:val="110"/>
              </w:rPr>
              <w:t>k</w:t>
            </w:r>
          </w:p>
        </w:tc>
      </w:tr>
      <w:tr w:rsidR="00DB4E08" w14:paraId="0715A233" w14:textId="77777777">
        <w:trPr>
          <w:trHeight w:hRule="exact" w:val="1620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E136B" w14:textId="77777777" w:rsidR="00DB4E08" w:rsidRDefault="003C1AFD">
            <w:pPr>
              <w:spacing w:line="220" w:lineRule="exact"/>
              <w:ind w:left="103"/>
            </w:pPr>
            <w:r>
              <w:rPr>
                <w:spacing w:val="2"/>
              </w:rPr>
              <w:t>2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w w:val="111"/>
              </w:rPr>
              <w:t>a</w:t>
            </w:r>
            <w:r>
              <w:rPr>
                <w:spacing w:val="1"/>
                <w:w w:val="111"/>
              </w:rPr>
              <w:t>b</w:t>
            </w:r>
            <w:r>
              <w:rPr>
                <w:w w:val="111"/>
              </w:rPr>
              <w:t>s</w:t>
            </w:r>
            <w:r>
              <w:rPr>
                <w:spacing w:val="-1"/>
                <w:w w:val="111"/>
              </w:rPr>
              <w:t>t</w:t>
            </w:r>
            <w:r>
              <w:rPr>
                <w:spacing w:val="1"/>
                <w:w w:val="111"/>
              </w:rPr>
              <w:t>r</w:t>
            </w:r>
            <w:r>
              <w:rPr>
                <w:spacing w:val="2"/>
                <w:w w:val="111"/>
              </w:rPr>
              <w:t>a</w:t>
            </w:r>
            <w:r>
              <w:rPr>
                <w:spacing w:val="-1"/>
                <w:w w:val="111"/>
              </w:rPr>
              <w:t>c</w:t>
            </w:r>
            <w:r>
              <w:rPr>
                <w:w w:val="111"/>
              </w:rPr>
              <w:t>t</w:t>
            </w:r>
            <w:r>
              <w:rPr>
                <w:spacing w:val="-1"/>
                <w:w w:val="111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2"/>
                <w:w w:val="107"/>
              </w:rPr>
              <w:t>a</w:t>
            </w:r>
            <w:r>
              <w:rPr>
                <w:spacing w:val="-1"/>
                <w:w w:val="107"/>
              </w:rPr>
              <w:t>r</w:t>
            </w:r>
            <w:r>
              <w:rPr>
                <w:spacing w:val="1"/>
                <w:w w:val="107"/>
              </w:rPr>
              <w:t>ti</w:t>
            </w:r>
            <w:r>
              <w:rPr>
                <w:spacing w:val="-1"/>
                <w:w w:val="107"/>
              </w:rPr>
              <w:t>c</w:t>
            </w:r>
            <w:r>
              <w:rPr>
                <w:spacing w:val="1"/>
                <w:w w:val="107"/>
              </w:rPr>
              <w:t>l</w:t>
            </w:r>
            <w:r>
              <w:rPr>
                <w:w w:val="107"/>
              </w:rPr>
              <w:t xml:space="preserve">e </w:t>
            </w:r>
            <w:r>
              <w:rPr>
                <w:spacing w:val="1"/>
                <w:w w:val="99"/>
              </w:rPr>
              <w:t>c</w:t>
            </w:r>
            <w:r>
              <w:rPr>
                <w:w w:val="99"/>
              </w:rPr>
              <w:t>o</w:t>
            </w:r>
            <w:r>
              <w:rPr>
                <w:spacing w:val="-3"/>
                <w:w w:val="106"/>
              </w:rPr>
              <w:t>m</w:t>
            </w:r>
            <w:r>
              <w:rPr>
                <w:spacing w:val="3"/>
                <w:w w:val="110"/>
              </w:rPr>
              <w:t>p</w:t>
            </w:r>
            <w:r>
              <w:rPr>
                <w:spacing w:val="-1"/>
                <w:w w:val="132"/>
              </w:rPr>
              <w:t>r</w:t>
            </w:r>
            <w:r>
              <w:rPr>
                <w:spacing w:val="1"/>
                <w:w w:val="99"/>
              </w:rPr>
              <w:t>e</w:t>
            </w:r>
            <w:r>
              <w:rPr>
                <w:spacing w:val="1"/>
                <w:w w:val="110"/>
              </w:rPr>
              <w:t>h</w:t>
            </w:r>
            <w:r>
              <w:rPr>
                <w:spacing w:val="-1"/>
                <w:w w:val="99"/>
              </w:rPr>
              <w:t>e</w:t>
            </w:r>
            <w:r>
              <w:rPr>
                <w:spacing w:val="3"/>
                <w:w w:val="110"/>
              </w:rPr>
              <w:t>n</w:t>
            </w:r>
            <w:r>
              <w:rPr>
                <w:spacing w:val="2"/>
                <w:w w:val="99"/>
              </w:rPr>
              <w:t>s</w:t>
            </w:r>
            <w:r>
              <w:rPr>
                <w:spacing w:val="-3"/>
                <w:w w:val="99"/>
              </w:rPr>
              <w:t>i</w:t>
            </w:r>
            <w:r>
              <w:rPr>
                <w:spacing w:val="4"/>
                <w:w w:val="99"/>
              </w:rPr>
              <w:t>v</w:t>
            </w:r>
            <w:r>
              <w:rPr>
                <w:spacing w:val="1"/>
                <w:w w:val="99"/>
              </w:rPr>
              <w:t>e</w:t>
            </w:r>
            <w:r>
              <w:rPr>
                <w:w w:val="112"/>
              </w:rPr>
              <w:t>?</w:t>
            </w:r>
          </w:p>
          <w:p w14:paraId="39FBEAD4" w14:textId="77777777" w:rsidR="00DB4E08" w:rsidRDefault="003C1AFD">
            <w:pPr>
              <w:spacing w:line="220" w:lineRule="exact"/>
              <w:ind w:left="103"/>
            </w:pP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1"/>
              </w:rPr>
              <w:t>at</w:t>
            </w:r>
            <w:r>
              <w:rPr>
                <w:color w:val="3F3F3F"/>
                <w:spacing w:val="-1"/>
              </w:rPr>
              <w:t>i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g</w:t>
            </w:r>
            <w:r>
              <w:rPr>
                <w:color w:val="3F3F3F"/>
                <w:spacing w:val="-5"/>
              </w:rPr>
              <w:t xml:space="preserve">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ca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</w:rPr>
              <w:t>:</w:t>
            </w:r>
          </w:p>
          <w:p w14:paraId="106CA3B5" w14:textId="77777777" w:rsidR="00DB4E08" w:rsidRDefault="003C1AFD">
            <w:pPr>
              <w:ind w:left="103"/>
            </w:pPr>
            <w:r>
              <w:rPr>
                <w:color w:val="3F3F3F"/>
              </w:rPr>
              <w:t>5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Ex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el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4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G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od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3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ati</w:t>
            </w:r>
            <w:r>
              <w:rPr>
                <w:color w:val="3F3F3F"/>
                <w:spacing w:val="-2"/>
              </w:rPr>
              <w:t>s</w:t>
            </w:r>
            <w:r>
              <w:rPr>
                <w:color w:val="3F3F3F"/>
                <w:spacing w:val="1"/>
              </w:rPr>
              <w:t>fa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t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</w:rPr>
              <w:t>y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2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1"/>
              </w:rPr>
              <w:t>ee</w:t>
            </w:r>
            <w:r>
              <w:rPr>
                <w:color w:val="3F3F3F"/>
                <w:spacing w:val="4"/>
              </w:rPr>
              <w:t>d</w:t>
            </w:r>
            <w:r>
              <w:rPr>
                <w:color w:val="3F3F3F"/>
              </w:rPr>
              <w:t>s</w:t>
            </w:r>
          </w:p>
          <w:p w14:paraId="32D0FE51" w14:textId="77777777" w:rsidR="00DB4E08" w:rsidRDefault="003C1AFD">
            <w:pPr>
              <w:ind w:left="103"/>
            </w:pPr>
            <w:r>
              <w:rPr>
                <w:color w:val="3F3F3F"/>
                <w:spacing w:val="1"/>
              </w:rPr>
              <w:t>I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2"/>
              </w:rPr>
              <w:t>v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11"/>
              </w:rPr>
              <w:t xml:space="preserve"> </w:t>
            </w:r>
            <w:r>
              <w:rPr>
                <w:color w:val="3F3F3F"/>
              </w:rPr>
              <w:t>1</w:t>
            </w:r>
            <w:r>
              <w:rPr>
                <w:color w:val="3F3F3F"/>
                <w:spacing w:val="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P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or</w:t>
            </w:r>
            <w:r>
              <w:rPr>
                <w:color w:val="3F3F3F"/>
                <w:spacing w:val="-5"/>
              </w:rPr>
              <w:t xml:space="preserve"> 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  <w:spacing w:val="-1"/>
              </w:rPr>
              <w:t>/</w:t>
            </w:r>
            <w:r>
              <w:rPr>
                <w:color w:val="3F3F3F"/>
              </w:rPr>
              <w:t>A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3"/>
              </w:rPr>
              <w:t xml:space="preserve"> </w:t>
            </w:r>
            <w:r>
              <w:rPr>
                <w:color w:val="3F3F3F"/>
                <w:spacing w:val="-2"/>
              </w:rPr>
              <w:t>A</w:t>
            </w:r>
            <w:r>
              <w:rPr>
                <w:color w:val="3F3F3F"/>
                <w:spacing w:val="4"/>
              </w:rPr>
              <w:t>p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1"/>
              </w:rPr>
              <w:t>l</w:t>
            </w:r>
            <w:r>
              <w:rPr>
                <w:color w:val="3F3F3F"/>
                <w:spacing w:val="-3"/>
              </w:rPr>
              <w:t>i</w:t>
            </w:r>
            <w:r>
              <w:rPr>
                <w:color w:val="3F3F3F"/>
                <w:spacing w:val="3"/>
              </w:rPr>
              <w:t>c</w:t>
            </w:r>
            <w:r>
              <w:rPr>
                <w:color w:val="3F3F3F"/>
                <w:spacing w:val="1"/>
              </w:rPr>
              <w:t>a</w:t>
            </w:r>
            <w:r>
              <w:rPr>
                <w:color w:val="3F3F3F"/>
              </w:rPr>
              <w:t>b</w:t>
            </w:r>
            <w:r>
              <w:rPr>
                <w:color w:val="3F3F3F"/>
                <w:spacing w:val="1"/>
              </w:rPr>
              <w:t>l</w:t>
            </w:r>
            <w:r>
              <w:rPr>
                <w:color w:val="3F3F3F"/>
              </w:rPr>
              <w:t>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93FAC" w14:textId="77777777" w:rsidR="00DB4E08" w:rsidRDefault="003C1AFD">
            <w:pPr>
              <w:spacing w:line="220" w:lineRule="exact"/>
              <w:ind w:left="103" w:right="4223"/>
              <w:jc w:val="both"/>
            </w:pPr>
            <w:r>
              <w:t>4</w:t>
            </w:r>
            <w:r>
              <w:rPr>
                <w:spacing w:val="-1"/>
              </w:rPr>
              <w:t xml:space="preserve"> </w:t>
            </w:r>
            <w:r>
              <w:t>= G</w:t>
            </w:r>
            <w:r>
              <w:rPr>
                <w:spacing w:val="2"/>
              </w:rPr>
              <w:t>o</w:t>
            </w:r>
            <w:r>
              <w:t>od</w:t>
            </w:r>
          </w:p>
          <w:p w14:paraId="5BCC5F95" w14:textId="77777777" w:rsidR="00DB4E08" w:rsidRDefault="003C1AFD">
            <w:pPr>
              <w:spacing w:line="220" w:lineRule="exact"/>
              <w:ind w:left="103" w:right="68"/>
              <w:jc w:val="both"/>
            </w:pPr>
            <w:r>
              <w:rPr>
                <w:spacing w:val="2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b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tr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g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ra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l</w:t>
            </w:r>
            <w:r>
              <w:t>y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m</w:t>
            </w:r>
            <w:r>
              <w:rPr>
                <w:spacing w:val="4"/>
              </w:rPr>
              <w:t>p</w:t>
            </w:r>
            <w:r>
              <w:rPr>
                <w:spacing w:val="-3"/>
              </w:rPr>
              <w:t>r</w:t>
            </w:r>
            <w:r>
              <w:rPr>
                <w:spacing w:val="3"/>
              </w:rPr>
              <w:t>e</w:t>
            </w:r>
            <w:r>
              <w:rPr>
                <w:spacing w:val="-4"/>
              </w:rPr>
              <w:t>h</w:t>
            </w:r>
            <w:r>
              <w:rPr>
                <w:spacing w:val="1"/>
              </w:rPr>
              <w:t>e</w:t>
            </w:r>
            <w:r>
              <w:rPr>
                <w:spacing w:val="4"/>
              </w:rPr>
              <w:t>n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v</w:t>
            </w:r>
            <w:r>
              <w:t xml:space="preserve">e 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i</w:t>
            </w:r>
            <w:r>
              <w:t>t</w:t>
            </w:r>
            <w:r>
              <w:rPr>
                <w:spacing w:val="14"/>
              </w:rPr>
              <w:t xml:space="preserve"> 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e</w:t>
            </w:r>
            <w:r>
              <w:t>s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 xml:space="preserve">e 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k</w:t>
            </w:r>
            <w:r>
              <w:t>g</w:t>
            </w:r>
            <w:r>
              <w:rPr>
                <w:spacing w:val="1"/>
              </w:rPr>
              <w:t>r</w:t>
            </w:r>
            <w:r>
              <w:t>oun</w:t>
            </w:r>
            <w:r>
              <w:rPr>
                <w:spacing w:val="2"/>
              </w:rPr>
              <w:t>d</w:t>
            </w:r>
            <w:r>
              <w:t>,</w:t>
            </w:r>
            <w:r>
              <w:rPr>
                <w:spacing w:val="44"/>
              </w:rPr>
              <w:t xml:space="preserve"> </w:t>
            </w:r>
            <w:r>
              <w:rPr>
                <w:spacing w:val="2"/>
              </w:rPr>
              <w:t>ob</w:t>
            </w:r>
            <w:r>
              <w:rPr>
                <w:spacing w:val="-1"/>
              </w:rPr>
              <w:t>j</w:t>
            </w:r>
            <w:r>
              <w:rPr>
                <w:spacing w:val="1"/>
              </w:rPr>
              <w:t>ec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i</w:t>
            </w:r>
            <w:r>
              <w:t>v</w:t>
            </w:r>
            <w:r>
              <w:rPr>
                <w:spacing w:val="-1"/>
              </w:rPr>
              <w:t>e</w:t>
            </w:r>
            <w:r>
              <w:t xml:space="preserve">,  </w:t>
            </w:r>
            <w:r>
              <w:rPr>
                <w:spacing w:val="-2"/>
              </w:rPr>
              <w:t>k</w:t>
            </w:r>
            <w:r>
              <w:rPr>
                <w:spacing w:val="1"/>
              </w:rPr>
              <w:t>e</w:t>
            </w:r>
            <w:r>
              <w:t xml:space="preserve">y 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ar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</w:t>
            </w:r>
            <w:r>
              <w:t>s,</w:t>
            </w:r>
            <w:r>
              <w:rPr>
                <w:spacing w:val="48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 xml:space="preserve">d 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et</w:t>
            </w:r>
            <w:r>
              <w:t>h</w:t>
            </w:r>
            <w:r>
              <w:rPr>
                <w:spacing w:val="2"/>
              </w:rPr>
              <w:t>o</w:t>
            </w:r>
            <w:r>
              <w:rPr>
                <w:spacing w:val="4"/>
              </w:rPr>
              <w:t>d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l</w:t>
            </w:r>
            <w:r>
              <w:rPr>
                <w:spacing w:val="2"/>
              </w:rPr>
              <w:t>o</w:t>
            </w:r>
            <w:r>
              <w:rPr>
                <w:spacing w:val="-4"/>
              </w:rPr>
              <w:t>g</w:t>
            </w:r>
            <w:r>
              <w:rPr>
                <w:spacing w:val="1"/>
              </w:rPr>
              <w:t>ica</w:t>
            </w:r>
            <w:r>
              <w:t xml:space="preserve">l </w:t>
            </w:r>
            <w:r>
              <w:rPr>
                <w:spacing w:val="1"/>
              </w:rPr>
              <w:t>a</w:t>
            </w:r>
            <w:r>
              <w:t>pp</w:t>
            </w:r>
            <w:r>
              <w:rPr>
                <w:spacing w:val="1"/>
              </w:rPr>
              <w:t>r</w:t>
            </w:r>
            <w:r>
              <w:t>o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c</w:t>
            </w:r>
            <w:r>
              <w:t xml:space="preserve">h  of 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 xml:space="preserve">e 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u</w:t>
            </w:r>
            <w:r>
              <w:t xml:space="preserve">dy. 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I</w:t>
            </w:r>
            <w:r>
              <w:t xml:space="preserve">t 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l</w:t>
            </w:r>
            <w:r>
              <w:t xml:space="preserve">so </w:t>
            </w:r>
            <w:r>
              <w:rPr>
                <w:spacing w:val="4"/>
              </w:rPr>
              <w:t xml:space="preserve"> </w:t>
            </w:r>
            <w:r>
              <w:t>h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gh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g</w:t>
            </w:r>
            <w:r>
              <w:rPr>
                <w:spacing w:val="4"/>
              </w:rPr>
              <w:t>h</w:t>
            </w:r>
            <w:r>
              <w:rPr>
                <w:spacing w:val="-1"/>
              </w:rPr>
              <w:t>t</w:t>
            </w:r>
            <w:r>
              <w:t xml:space="preserve">s 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rt</w:t>
            </w:r>
            <w:r>
              <w:rPr>
                <w:spacing w:val="-1"/>
              </w:rPr>
              <w:t>a</w:t>
            </w:r>
            <w:r>
              <w:t xml:space="preserve">nt </w:t>
            </w:r>
            <w:r>
              <w:rPr>
                <w:spacing w:val="3"/>
              </w:rPr>
              <w:t xml:space="preserve"> </w:t>
            </w:r>
            <w:r>
              <w:t>d</w:t>
            </w:r>
            <w:r>
              <w:rPr>
                <w:spacing w:val="1"/>
              </w:rPr>
              <w:t>at</w:t>
            </w:r>
            <w:r>
              <w:t xml:space="preserve">a </w:t>
            </w:r>
            <w:r>
              <w:rPr>
                <w:spacing w:val="1"/>
              </w:rPr>
              <w:t>tr</w:t>
            </w:r>
            <w:r>
              <w:rPr>
                <w:spacing w:val="-1"/>
              </w:rPr>
              <w:t>e</w:t>
            </w:r>
            <w:r>
              <w:t xml:space="preserve">nds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ea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c</w:t>
            </w:r>
            <w:r>
              <w:t>h g</w:t>
            </w:r>
            <w:r>
              <w:rPr>
                <w:spacing w:val="-1"/>
              </w:rPr>
              <w:t>a</w:t>
            </w:r>
            <w:r>
              <w:rPr>
                <w:spacing w:val="2"/>
              </w:rPr>
              <w:t>p</w:t>
            </w:r>
            <w:r>
              <w:t>.</w:t>
            </w:r>
            <w:r>
              <w:rPr>
                <w:spacing w:val="3"/>
              </w:rPr>
              <w:t xml:space="preserve"> </w:t>
            </w:r>
            <w:r>
              <w:t>H</w:t>
            </w:r>
            <w:r>
              <w:rPr>
                <w:spacing w:val="2"/>
              </w:rPr>
              <w:t>o</w:t>
            </w:r>
            <w:r>
              <w:t>w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er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l</w:t>
            </w:r>
            <w:r>
              <w:t>d</w:t>
            </w:r>
            <w:r>
              <w:rPr>
                <w:spacing w:val="2"/>
              </w:rPr>
              <w:t xml:space="preserve"> b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r</w:t>
            </w:r>
            <w:r>
              <w:t>ov</w:t>
            </w:r>
            <w:r>
              <w:rPr>
                <w:spacing w:val="-1"/>
              </w:rPr>
              <w:t>e</w:t>
            </w:r>
            <w:r>
              <w:t xml:space="preserve">d </w:t>
            </w:r>
            <w:r>
              <w:rPr>
                <w:spacing w:val="2"/>
              </w:rPr>
              <w:t>b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ea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l</w:t>
            </w:r>
            <w:r>
              <w:t>y s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ti</w:t>
            </w:r>
            <w:r>
              <w:rPr>
                <w:spacing w:val="2"/>
              </w:rPr>
              <w:t>n</w:t>
            </w:r>
            <w:r>
              <w:t>g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fi</w:t>
            </w:r>
            <w:r>
              <w:rPr>
                <w:spacing w:val="2"/>
              </w:rPr>
              <w:t>nd</w:t>
            </w:r>
            <w:r>
              <w:rPr>
                <w:spacing w:val="-1"/>
              </w:rPr>
              <w:t>i</w:t>
            </w:r>
            <w:r>
              <w:t>ngs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2"/>
              </w:rPr>
              <w:t>p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fi</w:t>
            </w:r>
            <w:r>
              <w:t xml:space="preserve">c </w:t>
            </w: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ri</w:t>
            </w:r>
            <w:r>
              <w:rPr>
                <w:spacing w:val="2"/>
              </w:rPr>
              <w:t>b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ti</w:t>
            </w:r>
            <w:r>
              <w:t>ons</w:t>
            </w:r>
            <w:r>
              <w:rPr>
                <w:spacing w:val="-9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2"/>
              </w:rPr>
              <w:t xml:space="preserve"> </w:t>
            </w:r>
            <w:r>
              <w:t>s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ud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h</w:t>
            </w:r>
            <w:r>
              <w:rPr>
                <w:spacing w:val="-1"/>
              </w:rPr>
              <w:t>a</w:t>
            </w:r>
            <w:r>
              <w:t>n</w:t>
            </w:r>
            <w:r>
              <w:rPr>
                <w:spacing w:val="-1"/>
              </w:rPr>
              <w:t>c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t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l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te</w:t>
            </w:r>
            <w:r>
              <w:rPr>
                <w:spacing w:val="4"/>
              </w:rPr>
              <w:t>n</w:t>
            </w:r>
            <w:r>
              <w:rPr>
                <w:spacing w:val="-1"/>
              </w:rPr>
              <w:t>e</w:t>
            </w:r>
            <w:r>
              <w:t>ss.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BB683" w14:textId="73352E86" w:rsidR="00DB4E08" w:rsidRDefault="00030483">
            <w:r>
              <w:t>Thank you…</w:t>
            </w:r>
          </w:p>
        </w:tc>
      </w:tr>
      <w:tr w:rsidR="00DB4E08" w14:paraId="67C818F3" w14:textId="77777777">
        <w:trPr>
          <w:trHeight w:hRule="exact" w:val="1620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C3380" w14:textId="77777777" w:rsidR="00DB4E08" w:rsidRDefault="003C1AFD">
            <w:pPr>
              <w:spacing w:line="220" w:lineRule="exact"/>
              <w:ind w:left="103"/>
            </w:pPr>
            <w:r>
              <w:rPr>
                <w:spacing w:val="2"/>
              </w:rPr>
              <w:t>3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rPr>
                <w:w w:val="106"/>
              </w:rPr>
              <w:t>A</w:t>
            </w:r>
            <w:r>
              <w:rPr>
                <w:spacing w:val="1"/>
                <w:w w:val="106"/>
              </w:rPr>
              <w:t>r</w:t>
            </w:r>
            <w:r>
              <w:rPr>
                <w:w w:val="106"/>
              </w:rPr>
              <w:t>e</w:t>
            </w:r>
            <w:r>
              <w:rPr>
                <w:spacing w:val="-3"/>
                <w:w w:val="106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23"/>
              </w:rPr>
              <w:t xml:space="preserve"> </w:t>
            </w:r>
            <w:r>
              <w:rPr>
                <w:spacing w:val="-3"/>
                <w:w w:val="110"/>
              </w:rPr>
              <w:t>k</w:t>
            </w:r>
            <w:r>
              <w:rPr>
                <w:spacing w:val="1"/>
                <w:w w:val="99"/>
              </w:rPr>
              <w:t>e</w:t>
            </w:r>
            <w:r>
              <w:rPr>
                <w:spacing w:val="2"/>
                <w:w w:val="99"/>
              </w:rPr>
              <w:t>ywo</w:t>
            </w:r>
            <w:r>
              <w:rPr>
                <w:spacing w:val="1"/>
                <w:w w:val="132"/>
              </w:rPr>
              <w:t>r</w:t>
            </w:r>
            <w:r>
              <w:rPr>
                <w:spacing w:val="-1"/>
                <w:w w:val="110"/>
              </w:rPr>
              <w:t>d</w:t>
            </w:r>
            <w:r>
              <w:rPr>
                <w:w w:val="99"/>
              </w:rPr>
              <w:t>s</w:t>
            </w:r>
            <w:r>
              <w:t xml:space="preserve"> </w:t>
            </w:r>
            <w:r>
              <w:rPr>
                <w:spacing w:val="2"/>
                <w:w w:val="111"/>
              </w:rPr>
              <w:t>a</w:t>
            </w:r>
            <w:r>
              <w:rPr>
                <w:spacing w:val="-1"/>
                <w:w w:val="111"/>
              </w:rPr>
              <w:t>p</w:t>
            </w:r>
            <w:r>
              <w:rPr>
                <w:spacing w:val="1"/>
                <w:w w:val="111"/>
              </w:rPr>
              <w:t>p</w:t>
            </w:r>
            <w:r>
              <w:rPr>
                <w:spacing w:val="-1"/>
                <w:w w:val="111"/>
              </w:rPr>
              <w:t>r</w:t>
            </w:r>
            <w:r>
              <w:rPr>
                <w:spacing w:val="2"/>
                <w:w w:val="111"/>
              </w:rPr>
              <w:t>o</w:t>
            </w:r>
            <w:r>
              <w:rPr>
                <w:spacing w:val="-1"/>
                <w:w w:val="111"/>
              </w:rPr>
              <w:t>p</w:t>
            </w:r>
            <w:r>
              <w:rPr>
                <w:spacing w:val="1"/>
                <w:w w:val="111"/>
              </w:rPr>
              <w:t>ri</w:t>
            </w:r>
            <w:r>
              <w:rPr>
                <w:w w:val="111"/>
              </w:rPr>
              <w:t>a</w:t>
            </w:r>
            <w:r>
              <w:rPr>
                <w:spacing w:val="1"/>
                <w:w w:val="111"/>
              </w:rPr>
              <w:t>t</w:t>
            </w:r>
            <w:r>
              <w:rPr>
                <w:w w:val="111"/>
              </w:rPr>
              <w:t>e</w:t>
            </w:r>
            <w:r>
              <w:rPr>
                <w:spacing w:val="-3"/>
                <w:w w:val="111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32"/>
              </w:rPr>
              <w:t xml:space="preserve"> </w:t>
            </w:r>
            <w:r>
              <w:rPr>
                <w:spacing w:val="1"/>
                <w:w w:val="110"/>
              </w:rPr>
              <w:t>u</w:t>
            </w:r>
            <w:r>
              <w:rPr>
                <w:spacing w:val="-2"/>
                <w:w w:val="99"/>
              </w:rPr>
              <w:t>s</w:t>
            </w:r>
            <w:r>
              <w:rPr>
                <w:spacing w:val="1"/>
                <w:w w:val="99"/>
              </w:rPr>
              <w:t>ef</w:t>
            </w:r>
            <w:r>
              <w:rPr>
                <w:spacing w:val="-1"/>
                <w:w w:val="110"/>
              </w:rPr>
              <w:t>u</w:t>
            </w:r>
            <w:r>
              <w:rPr>
                <w:spacing w:val="1"/>
                <w:w w:val="99"/>
              </w:rPr>
              <w:t>l</w:t>
            </w:r>
            <w:r>
              <w:rPr>
                <w:w w:val="112"/>
              </w:rPr>
              <w:t>?</w:t>
            </w:r>
          </w:p>
          <w:p w14:paraId="5D509F72" w14:textId="77777777" w:rsidR="00DB4E08" w:rsidRDefault="003C1AFD">
            <w:pPr>
              <w:spacing w:line="220" w:lineRule="exact"/>
              <w:ind w:left="103"/>
            </w:pP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1"/>
              </w:rPr>
              <w:t>at</w:t>
            </w:r>
            <w:r>
              <w:rPr>
                <w:color w:val="3F3F3F"/>
                <w:spacing w:val="-1"/>
              </w:rPr>
              <w:t>i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g</w:t>
            </w:r>
            <w:r>
              <w:rPr>
                <w:color w:val="3F3F3F"/>
                <w:spacing w:val="-5"/>
              </w:rPr>
              <w:t xml:space="preserve">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ca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</w:rPr>
              <w:t>:</w:t>
            </w:r>
          </w:p>
          <w:p w14:paraId="7901D278" w14:textId="77777777" w:rsidR="00DB4E08" w:rsidRDefault="003C1AFD">
            <w:pPr>
              <w:ind w:left="103"/>
            </w:pPr>
            <w:r>
              <w:rPr>
                <w:color w:val="3F3F3F"/>
              </w:rPr>
              <w:t>5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Ex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el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4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G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od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3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ati</w:t>
            </w:r>
            <w:r>
              <w:rPr>
                <w:color w:val="3F3F3F"/>
                <w:spacing w:val="-2"/>
              </w:rPr>
              <w:t>s</w:t>
            </w:r>
            <w:r>
              <w:rPr>
                <w:color w:val="3F3F3F"/>
                <w:spacing w:val="1"/>
              </w:rPr>
              <w:t>fa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t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</w:rPr>
              <w:t>y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2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1"/>
              </w:rPr>
              <w:t>ee</w:t>
            </w:r>
            <w:r>
              <w:rPr>
                <w:color w:val="3F3F3F"/>
                <w:spacing w:val="4"/>
              </w:rPr>
              <w:t>d</w:t>
            </w:r>
            <w:r>
              <w:rPr>
                <w:color w:val="3F3F3F"/>
              </w:rPr>
              <w:t>s</w:t>
            </w:r>
          </w:p>
          <w:p w14:paraId="55F441AD" w14:textId="77777777" w:rsidR="00DB4E08" w:rsidRDefault="003C1AFD">
            <w:pPr>
              <w:ind w:left="103"/>
            </w:pPr>
            <w:r>
              <w:rPr>
                <w:color w:val="3F3F3F"/>
                <w:spacing w:val="1"/>
              </w:rPr>
              <w:t>I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2"/>
              </w:rPr>
              <w:t>v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11"/>
              </w:rPr>
              <w:t xml:space="preserve"> </w:t>
            </w:r>
            <w:r>
              <w:rPr>
                <w:color w:val="3F3F3F"/>
              </w:rPr>
              <w:t>1</w:t>
            </w:r>
            <w:r>
              <w:rPr>
                <w:color w:val="3F3F3F"/>
                <w:spacing w:val="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P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or</w:t>
            </w:r>
            <w:r>
              <w:rPr>
                <w:color w:val="3F3F3F"/>
                <w:spacing w:val="-5"/>
              </w:rPr>
              <w:t xml:space="preserve"> 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  <w:spacing w:val="-1"/>
              </w:rPr>
              <w:t>/</w:t>
            </w:r>
            <w:r>
              <w:rPr>
                <w:color w:val="3F3F3F"/>
              </w:rPr>
              <w:t>A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3"/>
              </w:rPr>
              <w:t xml:space="preserve"> </w:t>
            </w:r>
            <w:r>
              <w:rPr>
                <w:color w:val="3F3F3F"/>
                <w:spacing w:val="-2"/>
              </w:rPr>
              <w:t>A</w:t>
            </w:r>
            <w:r>
              <w:rPr>
                <w:color w:val="3F3F3F"/>
                <w:spacing w:val="4"/>
              </w:rPr>
              <w:t>p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1"/>
              </w:rPr>
              <w:t>l</w:t>
            </w:r>
            <w:r>
              <w:rPr>
                <w:color w:val="3F3F3F"/>
                <w:spacing w:val="-3"/>
              </w:rPr>
              <w:t>i</w:t>
            </w:r>
            <w:r>
              <w:rPr>
                <w:color w:val="3F3F3F"/>
                <w:spacing w:val="3"/>
              </w:rPr>
              <w:t>c</w:t>
            </w:r>
            <w:r>
              <w:rPr>
                <w:color w:val="3F3F3F"/>
                <w:spacing w:val="1"/>
              </w:rPr>
              <w:t>a</w:t>
            </w:r>
            <w:r>
              <w:rPr>
                <w:color w:val="3F3F3F"/>
              </w:rPr>
              <w:t>b</w:t>
            </w:r>
            <w:r>
              <w:rPr>
                <w:color w:val="3F3F3F"/>
                <w:spacing w:val="1"/>
              </w:rPr>
              <w:t>l</w:t>
            </w:r>
            <w:r>
              <w:rPr>
                <w:color w:val="3F3F3F"/>
              </w:rPr>
              <w:t>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85BE6" w14:textId="77777777" w:rsidR="00DB4E08" w:rsidRDefault="003C1AFD">
            <w:pPr>
              <w:spacing w:line="220" w:lineRule="exact"/>
              <w:ind w:left="103" w:right="4288"/>
              <w:jc w:val="both"/>
            </w:pPr>
            <w:r>
              <w:t>1</w:t>
            </w:r>
            <w:r>
              <w:rPr>
                <w:spacing w:val="-1"/>
              </w:rPr>
              <w:t xml:space="preserve"> </w:t>
            </w:r>
            <w:r>
              <w:t xml:space="preserve">= </w:t>
            </w:r>
            <w:r>
              <w:rPr>
                <w:spacing w:val="-1"/>
              </w:rPr>
              <w:t>P</w:t>
            </w:r>
            <w:r>
              <w:rPr>
                <w:spacing w:val="2"/>
              </w:rPr>
              <w:t>oo</w:t>
            </w:r>
            <w:r>
              <w:t>r</w:t>
            </w:r>
          </w:p>
          <w:p w14:paraId="083A3610" w14:textId="77777777" w:rsidR="00DB4E08" w:rsidRDefault="003C1AFD">
            <w:pPr>
              <w:spacing w:line="220" w:lineRule="exact"/>
              <w:ind w:left="103" w:right="71"/>
              <w:jc w:val="both"/>
            </w:pPr>
            <w:r>
              <w:rPr>
                <w:spacing w:val="2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t>n</w:t>
            </w:r>
            <w:r>
              <w:rPr>
                <w:spacing w:val="-2"/>
              </w:rPr>
              <w:t>u</w:t>
            </w:r>
            <w:r>
              <w:t>s</w:t>
            </w:r>
            <w:r>
              <w:rPr>
                <w:spacing w:val="1"/>
              </w:rPr>
              <w:t>cri</w:t>
            </w:r>
            <w:r>
              <w:t xml:space="preserve">pt </w:t>
            </w:r>
            <w:r>
              <w:rPr>
                <w:spacing w:val="2"/>
              </w:rPr>
              <w:t>d</w:t>
            </w:r>
            <w:r>
              <w:t>o</w:t>
            </w:r>
            <w:r>
              <w:rPr>
                <w:spacing w:val="3"/>
              </w:rPr>
              <w:t>e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o</w:t>
            </w:r>
            <w:r>
              <w:t>t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d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a</w:t>
            </w:r>
            <w:r>
              <w:t>ny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y</w:t>
            </w:r>
            <w:r>
              <w:t>w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r</w:t>
            </w:r>
            <w:r>
              <w:t>ds,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h</w:t>
            </w:r>
            <w:r>
              <w:rPr>
                <w:spacing w:val="1"/>
              </w:rPr>
              <w:t>ic</w:t>
            </w:r>
            <w:r>
              <w:t>h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6"/>
              </w:rPr>
              <w:t xml:space="preserve"> </w:t>
            </w:r>
            <w:r>
              <w:t xml:space="preserve">a 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iti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po</w:t>
            </w:r>
            <w:r>
              <w:rPr>
                <w:spacing w:val="-4"/>
              </w:rPr>
              <w:t>n</w:t>
            </w:r>
            <w:r>
              <w:rPr>
                <w:spacing w:val="3"/>
              </w:rPr>
              <w:t>e</w:t>
            </w:r>
            <w:r>
              <w:rPr>
                <w:spacing w:val="-4"/>
              </w:rPr>
              <w:t>n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ci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fi</w:t>
            </w:r>
            <w:r>
              <w:t>c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ar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ic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</w:t>
            </w:r>
            <w:r>
              <w:t>.</w:t>
            </w:r>
            <w:r>
              <w:rPr>
                <w:spacing w:val="4"/>
              </w:rPr>
              <w:t xml:space="preserve"> </w:t>
            </w:r>
            <w:r>
              <w:t>K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y</w:t>
            </w:r>
            <w:r>
              <w:t>w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d</w:t>
            </w:r>
            <w:r>
              <w:t xml:space="preserve">s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r</w:t>
            </w:r>
            <w:r>
              <w:t xml:space="preserve">e 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s</w:t>
            </w:r>
            <w:r>
              <w:t>s</w:t>
            </w:r>
            <w:r>
              <w:rPr>
                <w:spacing w:val="-1"/>
              </w:rPr>
              <w:t>e</w:t>
            </w:r>
            <w:r>
              <w:rPr>
                <w:spacing w:val="4"/>
              </w:rPr>
              <w:t>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a</w:t>
            </w:r>
            <w:r>
              <w:t>l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f</w:t>
            </w:r>
            <w:r>
              <w:rPr>
                <w:spacing w:val="2"/>
              </w:rPr>
              <w:t>o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x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g</w:t>
            </w:r>
            <w:r>
              <w:t>, s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ar</w:t>
            </w:r>
            <w:r>
              <w:rPr>
                <w:spacing w:val="-1"/>
              </w:rPr>
              <w:t>c</w:t>
            </w:r>
            <w:r>
              <w:t>h</w:t>
            </w:r>
            <w:r>
              <w:rPr>
                <w:spacing w:val="1"/>
              </w:rPr>
              <w:t xml:space="preserve"> a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lit</w:t>
            </w:r>
            <w:r>
              <w:t>y,</w:t>
            </w:r>
            <w:r>
              <w:rPr>
                <w:spacing w:val="1"/>
              </w:rPr>
              <w:t xml:space="preserve"> 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5"/>
              </w:rPr>
              <w:t xml:space="preserve"> </w:t>
            </w:r>
            <w:r>
              <w:t>h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i</w:t>
            </w:r>
            <w:r>
              <w:t>ng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ea</w:t>
            </w:r>
            <w:r>
              <w:rPr>
                <w:spacing w:val="-2"/>
              </w:rPr>
              <w:t>d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r</w:t>
            </w:r>
            <w:r>
              <w:t xml:space="preserve">s </w:t>
            </w:r>
            <w:r>
              <w:rPr>
                <w:spacing w:val="2"/>
              </w:rPr>
              <w:t>q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c</w:t>
            </w:r>
            <w:r>
              <w:t>k</w:t>
            </w:r>
            <w:r>
              <w:rPr>
                <w:spacing w:val="1"/>
              </w:rPr>
              <w:t>l</w:t>
            </w:r>
            <w:r>
              <w:t xml:space="preserve">y 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if</w:t>
            </w:r>
            <w:r>
              <w:t xml:space="preserve">y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c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t>u</w:t>
            </w:r>
            <w:r>
              <w:rPr>
                <w:spacing w:val="2"/>
              </w:rPr>
              <w:t>d</w:t>
            </w:r>
            <w:r>
              <w:t>y.</w:t>
            </w:r>
            <w:r>
              <w:rPr>
                <w:spacing w:val="1"/>
              </w:rPr>
              <w:t xml:space="preserve"> </w:t>
            </w:r>
            <w:r>
              <w:t>Th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i</w:t>
            </w:r>
            <w:r>
              <w:t>r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2"/>
              </w:rPr>
              <w:t>b</w:t>
            </w:r>
            <w:r>
              <w:t>s</w:t>
            </w:r>
            <w:r>
              <w:rPr>
                <w:spacing w:val="-1"/>
              </w:rPr>
              <w:t>e</w:t>
            </w:r>
            <w:r>
              <w:t>n</w:t>
            </w:r>
            <w:r>
              <w:rPr>
                <w:spacing w:val="-1"/>
              </w:rPr>
              <w:t>c</w:t>
            </w:r>
            <w:r>
              <w:t>e s</w:t>
            </w:r>
            <w:r>
              <w:rPr>
                <w:spacing w:val="-1"/>
              </w:rPr>
              <w:t>i</w:t>
            </w:r>
            <w:r>
              <w:t>gn</w:t>
            </w:r>
            <w:r>
              <w:rPr>
                <w:spacing w:val="1"/>
              </w:rPr>
              <w:t>ifi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l</w:t>
            </w:r>
            <w:r>
              <w:t xml:space="preserve">y 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ce</w:t>
            </w:r>
            <w:r>
              <w:t xml:space="preserve">s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i</w:t>
            </w:r>
            <w:r>
              <w:t>b</w:t>
            </w:r>
            <w:r>
              <w:rPr>
                <w:spacing w:val="1"/>
              </w:rPr>
              <w:t>il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t</w:t>
            </w:r>
            <w:r>
              <w:t>y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e</w:t>
            </w:r>
            <w:r>
              <w:t>s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i</w:t>
            </w:r>
            <w:r>
              <w:rPr>
                <w:spacing w:val="4"/>
              </w:rPr>
              <w:t>b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l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t</w:t>
            </w:r>
            <w:r>
              <w:t>y of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 xml:space="preserve">e 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t>s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rc</w:t>
            </w:r>
            <w:r>
              <w:rPr>
                <w:spacing w:val="-2"/>
              </w:rPr>
              <w:t>h</w:t>
            </w:r>
            <w:r>
              <w:t>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8BD6F" w14:textId="6853D1D4" w:rsidR="00DB4E08" w:rsidRDefault="00030483">
            <w:r>
              <w:t>Key words has been added</w:t>
            </w:r>
          </w:p>
        </w:tc>
      </w:tr>
      <w:tr w:rsidR="00DB4E08" w14:paraId="039B8914" w14:textId="77777777">
        <w:trPr>
          <w:trHeight w:hRule="exact" w:val="1159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20304" w14:textId="77777777" w:rsidR="00DB4E08" w:rsidRDefault="003C1AFD">
            <w:pPr>
              <w:spacing w:before="2" w:line="220" w:lineRule="exact"/>
              <w:ind w:left="103" w:right="79"/>
            </w:pPr>
            <w:r>
              <w:rPr>
                <w:spacing w:val="2"/>
              </w:rPr>
              <w:t>4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-1"/>
                <w:w w:val="107"/>
              </w:rPr>
              <w:t>b</w:t>
            </w:r>
            <w:r>
              <w:rPr>
                <w:spacing w:val="2"/>
                <w:w w:val="107"/>
              </w:rPr>
              <w:t>a</w:t>
            </w:r>
            <w:r>
              <w:rPr>
                <w:spacing w:val="1"/>
                <w:w w:val="107"/>
              </w:rPr>
              <w:t>c</w:t>
            </w:r>
            <w:r>
              <w:rPr>
                <w:spacing w:val="-1"/>
                <w:w w:val="107"/>
              </w:rPr>
              <w:t>k</w:t>
            </w:r>
            <w:r>
              <w:rPr>
                <w:spacing w:val="2"/>
                <w:w w:val="107"/>
              </w:rPr>
              <w:t>g</w:t>
            </w:r>
            <w:r>
              <w:rPr>
                <w:spacing w:val="-1"/>
                <w:w w:val="107"/>
              </w:rPr>
              <w:t>r</w:t>
            </w:r>
            <w:r>
              <w:rPr>
                <w:spacing w:val="2"/>
                <w:w w:val="107"/>
              </w:rPr>
              <w:t>o</w:t>
            </w:r>
            <w:r>
              <w:rPr>
                <w:spacing w:val="-1"/>
                <w:w w:val="107"/>
              </w:rPr>
              <w:t>u</w:t>
            </w:r>
            <w:r>
              <w:rPr>
                <w:spacing w:val="1"/>
                <w:w w:val="107"/>
              </w:rPr>
              <w:t>n</w:t>
            </w:r>
            <w:r>
              <w:rPr>
                <w:w w:val="107"/>
              </w:rPr>
              <w:t>d</w:t>
            </w:r>
            <w:r>
              <w:rPr>
                <w:spacing w:val="12"/>
                <w:w w:val="107"/>
              </w:rPr>
              <w:t xml:space="preserve"> </w:t>
            </w:r>
            <w:r>
              <w:rPr>
                <w:spacing w:val="1"/>
                <w:w w:val="107"/>
              </w:rPr>
              <w:t>i</w:t>
            </w:r>
            <w:r>
              <w:rPr>
                <w:spacing w:val="-1"/>
                <w:w w:val="107"/>
              </w:rPr>
              <w:t>n</w:t>
            </w:r>
            <w:r>
              <w:rPr>
                <w:spacing w:val="1"/>
                <w:w w:val="107"/>
              </w:rPr>
              <w:t>f</w:t>
            </w:r>
            <w:r>
              <w:rPr>
                <w:spacing w:val="2"/>
                <w:w w:val="107"/>
              </w:rPr>
              <w:t>o</w:t>
            </w:r>
            <w:r>
              <w:rPr>
                <w:spacing w:val="-1"/>
                <w:w w:val="107"/>
              </w:rPr>
              <w:t>r</w:t>
            </w:r>
            <w:r>
              <w:rPr>
                <w:spacing w:val="-3"/>
                <w:w w:val="107"/>
              </w:rPr>
              <w:t>m</w:t>
            </w:r>
            <w:r>
              <w:rPr>
                <w:spacing w:val="2"/>
                <w:w w:val="107"/>
              </w:rPr>
              <w:t>a</w:t>
            </w:r>
            <w:r>
              <w:rPr>
                <w:spacing w:val="1"/>
                <w:w w:val="107"/>
              </w:rPr>
              <w:t>t</w:t>
            </w:r>
            <w:r>
              <w:rPr>
                <w:spacing w:val="-1"/>
                <w:w w:val="107"/>
              </w:rPr>
              <w:t>i</w:t>
            </w:r>
            <w:r>
              <w:rPr>
                <w:spacing w:val="2"/>
                <w:w w:val="107"/>
              </w:rPr>
              <w:t>o</w:t>
            </w:r>
            <w:r>
              <w:rPr>
                <w:w w:val="107"/>
              </w:rPr>
              <w:t>n</w:t>
            </w:r>
            <w:r>
              <w:rPr>
                <w:spacing w:val="1"/>
                <w:w w:val="107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-1"/>
                <w:w w:val="111"/>
              </w:rPr>
              <w:t>p</w:t>
            </w:r>
            <w:r>
              <w:rPr>
                <w:spacing w:val="2"/>
                <w:w w:val="111"/>
              </w:rPr>
              <w:t>a</w:t>
            </w:r>
            <w:r>
              <w:rPr>
                <w:spacing w:val="-1"/>
                <w:w w:val="111"/>
              </w:rPr>
              <w:t>p</w:t>
            </w:r>
            <w:r>
              <w:rPr>
                <w:spacing w:val="1"/>
                <w:w w:val="111"/>
              </w:rPr>
              <w:t>e</w:t>
            </w:r>
            <w:r>
              <w:rPr>
                <w:w w:val="111"/>
              </w:rPr>
              <w:t>r</w:t>
            </w:r>
            <w:r>
              <w:rPr>
                <w:spacing w:val="-2"/>
                <w:w w:val="111"/>
              </w:rPr>
              <w:t xml:space="preserve"> </w:t>
            </w:r>
            <w:r>
              <w:rPr>
                <w:w w:val="99"/>
              </w:rPr>
              <w:t>s</w:t>
            </w:r>
            <w:r>
              <w:rPr>
                <w:spacing w:val="-1"/>
                <w:w w:val="110"/>
              </w:rPr>
              <w:t>u</w:t>
            </w:r>
            <w:r>
              <w:rPr>
                <w:spacing w:val="1"/>
                <w:w w:val="99"/>
              </w:rPr>
              <w:t>ff</w:t>
            </w:r>
            <w:r>
              <w:rPr>
                <w:spacing w:val="-1"/>
                <w:w w:val="99"/>
              </w:rPr>
              <w:t>i</w:t>
            </w:r>
            <w:r>
              <w:rPr>
                <w:spacing w:val="1"/>
                <w:w w:val="99"/>
              </w:rPr>
              <w:t>ci</w:t>
            </w:r>
            <w:r>
              <w:rPr>
                <w:spacing w:val="-1"/>
                <w:w w:val="99"/>
              </w:rPr>
              <w:t>e</w:t>
            </w:r>
            <w:r>
              <w:rPr>
                <w:spacing w:val="1"/>
                <w:w w:val="110"/>
              </w:rPr>
              <w:t>n</w:t>
            </w:r>
            <w:r>
              <w:rPr>
                <w:w w:val="119"/>
              </w:rPr>
              <w:t xml:space="preserve">t 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32"/>
              </w:rPr>
              <w:t xml:space="preserve"> </w:t>
            </w:r>
            <w:r>
              <w:t>w</w:t>
            </w:r>
            <w:r>
              <w:rPr>
                <w:spacing w:val="1"/>
              </w:rPr>
              <w:t>el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o</w:t>
            </w:r>
            <w:r>
              <w:rPr>
                <w:spacing w:val="1"/>
                <w:w w:val="132"/>
              </w:rPr>
              <w:t>r</w:t>
            </w:r>
            <w:r>
              <w:rPr>
                <w:spacing w:val="2"/>
                <w:w w:val="99"/>
              </w:rPr>
              <w:t>g</w:t>
            </w:r>
            <w:r>
              <w:rPr>
                <w:spacing w:val="-2"/>
                <w:w w:val="112"/>
              </w:rPr>
              <w:t>a</w:t>
            </w:r>
            <w:r>
              <w:rPr>
                <w:spacing w:val="1"/>
                <w:w w:val="110"/>
              </w:rPr>
              <w:t>n</w:t>
            </w:r>
            <w:r>
              <w:rPr>
                <w:spacing w:val="-1"/>
                <w:w w:val="99"/>
              </w:rPr>
              <w:t>i</w:t>
            </w:r>
            <w:r>
              <w:rPr>
                <w:spacing w:val="1"/>
                <w:w w:val="99"/>
              </w:rPr>
              <w:t>ze</w:t>
            </w:r>
            <w:r>
              <w:rPr>
                <w:spacing w:val="-1"/>
                <w:w w:val="110"/>
              </w:rPr>
              <w:t>d</w:t>
            </w:r>
            <w:r>
              <w:rPr>
                <w:w w:val="112"/>
              </w:rPr>
              <w:t>?</w:t>
            </w:r>
          </w:p>
          <w:p w14:paraId="6AEA50AC" w14:textId="77777777" w:rsidR="00DB4E08" w:rsidRDefault="003C1AFD">
            <w:pPr>
              <w:spacing w:line="220" w:lineRule="exact"/>
              <w:ind w:left="103"/>
            </w:pP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1"/>
              </w:rPr>
              <w:t>at</w:t>
            </w:r>
            <w:r>
              <w:rPr>
                <w:color w:val="3F3F3F"/>
                <w:spacing w:val="-1"/>
              </w:rPr>
              <w:t>i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g</w:t>
            </w:r>
            <w:r>
              <w:rPr>
                <w:color w:val="3F3F3F"/>
                <w:spacing w:val="-5"/>
              </w:rPr>
              <w:t xml:space="preserve">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ca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</w:rPr>
              <w:t>:</w:t>
            </w:r>
          </w:p>
          <w:p w14:paraId="3A25B45F" w14:textId="77777777" w:rsidR="00DB4E08" w:rsidRDefault="003C1AFD">
            <w:pPr>
              <w:ind w:left="103"/>
            </w:pPr>
            <w:r>
              <w:rPr>
                <w:color w:val="3F3F3F"/>
              </w:rPr>
              <w:t>5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Ex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el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4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G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od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3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ati</w:t>
            </w:r>
            <w:r>
              <w:rPr>
                <w:color w:val="3F3F3F"/>
                <w:spacing w:val="-2"/>
              </w:rPr>
              <w:t>s</w:t>
            </w:r>
            <w:r>
              <w:rPr>
                <w:color w:val="3F3F3F"/>
                <w:spacing w:val="1"/>
              </w:rPr>
              <w:t>fa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t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</w:rPr>
              <w:t>y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2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1"/>
              </w:rPr>
              <w:t>ee</w:t>
            </w:r>
            <w:r>
              <w:rPr>
                <w:color w:val="3F3F3F"/>
                <w:spacing w:val="4"/>
              </w:rPr>
              <w:t>d</w:t>
            </w:r>
            <w:r>
              <w:rPr>
                <w:color w:val="3F3F3F"/>
              </w:rPr>
              <w:t>s</w:t>
            </w:r>
          </w:p>
          <w:p w14:paraId="538581D8" w14:textId="77777777" w:rsidR="00DB4E08" w:rsidRDefault="003C1AFD">
            <w:pPr>
              <w:spacing w:line="220" w:lineRule="exact"/>
              <w:ind w:left="103"/>
            </w:pPr>
            <w:r>
              <w:rPr>
                <w:color w:val="3F3F3F"/>
                <w:spacing w:val="1"/>
              </w:rPr>
              <w:t>I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2"/>
              </w:rPr>
              <w:t>v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11"/>
              </w:rPr>
              <w:t xml:space="preserve"> </w:t>
            </w:r>
            <w:r>
              <w:rPr>
                <w:color w:val="3F3F3F"/>
              </w:rPr>
              <w:t>1</w:t>
            </w:r>
            <w:r>
              <w:rPr>
                <w:color w:val="3F3F3F"/>
                <w:spacing w:val="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P</w:t>
            </w:r>
            <w:r>
              <w:rPr>
                <w:color w:val="3F3F3F"/>
                <w:spacing w:val="2"/>
              </w:rPr>
              <w:t>oo</w:t>
            </w:r>
            <w:r>
              <w:rPr>
                <w:color w:val="3F3F3F"/>
              </w:rPr>
              <w:t>r</w:t>
            </w:r>
            <w:r>
              <w:rPr>
                <w:color w:val="3F3F3F"/>
                <w:spacing w:val="-6"/>
              </w:rPr>
              <w:t xml:space="preserve"> </w:t>
            </w:r>
            <w:r>
              <w:rPr>
                <w:color w:val="3F3F3F"/>
              </w:rPr>
              <w:t>N</w:t>
            </w:r>
            <w:r>
              <w:rPr>
                <w:color w:val="3F3F3F"/>
                <w:spacing w:val="1"/>
              </w:rPr>
              <w:t>/</w:t>
            </w:r>
            <w:r>
              <w:rPr>
                <w:color w:val="3F3F3F"/>
              </w:rPr>
              <w:t>A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2"/>
              </w:rPr>
              <w:t xml:space="preserve"> A</w:t>
            </w:r>
            <w:r>
              <w:rPr>
                <w:color w:val="3F3F3F"/>
                <w:spacing w:val="4"/>
              </w:rPr>
              <w:t>p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li</w:t>
            </w:r>
            <w:r>
              <w:rPr>
                <w:color w:val="3F3F3F"/>
                <w:spacing w:val="3"/>
              </w:rPr>
              <w:t>c</w:t>
            </w:r>
            <w:r>
              <w:rPr>
                <w:color w:val="3F3F3F"/>
                <w:spacing w:val="-1"/>
              </w:rPr>
              <w:t>a</w:t>
            </w:r>
            <w:r>
              <w:rPr>
                <w:color w:val="3F3F3F"/>
                <w:spacing w:val="2"/>
              </w:rPr>
              <w:t>b</w:t>
            </w:r>
            <w:r>
              <w:rPr>
                <w:color w:val="3F3F3F"/>
                <w:spacing w:val="1"/>
              </w:rPr>
              <w:t>l</w:t>
            </w:r>
            <w:r>
              <w:rPr>
                <w:color w:val="3F3F3F"/>
              </w:rPr>
              <w:t>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3136F" w14:textId="77777777" w:rsidR="00DB4E08" w:rsidRDefault="003C1AFD">
            <w:pPr>
              <w:spacing w:line="220" w:lineRule="exact"/>
              <w:ind w:left="103" w:right="4272"/>
              <w:jc w:val="both"/>
            </w:pPr>
            <w:r>
              <w:rPr>
                <w:spacing w:val="-2"/>
              </w:rPr>
              <w:t>4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G</w:t>
            </w:r>
            <w:r>
              <w:t>o</w:t>
            </w:r>
            <w:r>
              <w:rPr>
                <w:spacing w:val="2"/>
              </w:rPr>
              <w:t>o</w:t>
            </w:r>
            <w:r>
              <w:t>d</w:t>
            </w:r>
          </w:p>
          <w:p w14:paraId="139D6C9B" w14:textId="77777777" w:rsidR="00DB4E08" w:rsidRDefault="003C1AFD">
            <w:pPr>
              <w:spacing w:line="220" w:lineRule="exact"/>
              <w:ind w:left="103" w:right="73"/>
              <w:jc w:val="both"/>
            </w:pPr>
            <w:r>
              <w:rPr>
                <w:spacing w:val="2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b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c</w:t>
            </w:r>
            <w:r>
              <w:t>k</w:t>
            </w:r>
            <w:r>
              <w:rPr>
                <w:spacing w:val="-2"/>
              </w:rPr>
              <w:t>g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o</w:t>
            </w:r>
            <w:r>
              <w:t>und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m</w:t>
            </w:r>
            <w:r>
              <w:rPr>
                <w:spacing w:val="4"/>
              </w:rPr>
              <w:t>p</w:t>
            </w:r>
            <w:r>
              <w:rPr>
                <w:spacing w:val="-3"/>
              </w:rPr>
              <w:t>r</w:t>
            </w:r>
            <w:r>
              <w:rPr>
                <w:spacing w:val="3"/>
              </w:rPr>
              <w:t>e</w:t>
            </w:r>
            <w:r>
              <w:rPr>
                <w:spacing w:val="-2"/>
              </w:rPr>
              <w:t>h</w:t>
            </w:r>
            <w:r>
              <w:rPr>
                <w:spacing w:val="-1"/>
              </w:rPr>
              <w:t>e</w:t>
            </w:r>
            <w:r>
              <w:rPr>
                <w:spacing w:val="4"/>
              </w:rPr>
              <w:t>n</w:t>
            </w:r>
            <w:r>
              <w:t>s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v</w:t>
            </w:r>
            <w:r>
              <w:t xml:space="preserve">e </w:t>
            </w:r>
            <w:r>
              <w:rPr>
                <w:spacing w:val="-1"/>
              </w:rPr>
              <w:t>a</w:t>
            </w:r>
            <w:r>
              <w:t>nd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d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s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t xml:space="preserve">g </w:t>
            </w: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t>xt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G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fe</w:t>
            </w:r>
            <w:r>
              <w:rPr>
                <w:spacing w:val="2"/>
              </w:rPr>
              <w:t>d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al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1"/>
              </w:rPr>
              <w:t>m</w:t>
            </w:r>
            <w:r>
              <w:t>.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H</w:t>
            </w:r>
            <w:r>
              <w:t>ow</w:t>
            </w:r>
            <w:r>
              <w:rPr>
                <w:spacing w:val="-1"/>
              </w:rPr>
              <w:t>e</w:t>
            </w:r>
            <w:r>
              <w:rPr>
                <w:spacing w:val="4"/>
              </w:rPr>
              <w:t>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r</w:t>
            </w:r>
            <w:r>
              <w:t xml:space="preserve">,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 xml:space="preserve">e 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r</w:t>
            </w:r>
            <w:r>
              <w:t>g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z</w:t>
            </w:r>
            <w:r>
              <w:rPr>
                <w:spacing w:val="1"/>
              </w:rPr>
              <w:t>at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a</w:t>
            </w:r>
            <w:r>
              <w:t>n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i</w:t>
            </w:r>
            <w:r>
              <w:rPr>
                <w:spacing w:val="1"/>
              </w:rPr>
              <w:t>m</w:t>
            </w:r>
            <w:r>
              <w:t>p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rPr>
                <w:spacing w:val="-3"/>
              </w:rPr>
              <w:t>f</w:t>
            </w:r>
            <w:r>
              <w:rPr>
                <w:spacing w:val="2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tt</w:t>
            </w:r>
            <w:r>
              <w:rPr>
                <w:spacing w:val="-1"/>
              </w:rPr>
              <w:t>e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l</w:t>
            </w:r>
            <w:r>
              <w:t>ow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cl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ri</w:t>
            </w:r>
            <w:r>
              <w:rPr>
                <w:spacing w:val="-1"/>
              </w:rPr>
              <w:t>t</w:t>
            </w:r>
            <w:r>
              <w:t>y.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43A3" w14:textId="6DEAC55E" w:rsidR="00DB4E08" w:rsidRDefault="00520A09">
            <w:r>
              <w:t>Thank you</w:t>
            </w:r>
          </w:p>
        </w:tc>
      </w:tr>
      <w:tr w:rsidR="00DB4E08" w14:paraId="3A9EEF14" w14:textId="77777777">
        <w:trPr>
          <w:trHeight w:hRule="exact" w:val="1159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674F9" w14:textId="77777777" w:rsidR="00DB4E08" w:rsidRDefault="003C1AFD">
            <w:pPr>
              <w:spacing w:before="2" w:line="220" w:lineRule="exact"/>
              <w:ind w:left="103" w:right="696"/>
            </w:pPr>
            <w:r>
              <w:rPr>
                <w:spacing w:val="2"/>
              </w:rPr>
              <w:t>5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rPr>
                <w:w w:val="106"/>
              </w:rPr>
              <w:t>A</w:t>
            </w:r>
            <w:r>
              <w:rPr>
                <w:spacing w:val="1"/>
                <w:w w:val="106"/>
              </w:rPr>
              <w:t>r</w:t>
            </w:r>
            <w:r>
              <w:rPr>
                <w:w w:val="106"/>
              </w:rPr>
              <w:t>e</w:t>
            </w:r>
            <w:r>
              <w:rPr>
                <w:spacing w:val="-3"/>
                <w:w w:val="106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23"/>
              </w:rPr>
              <w:t xml:space="preserve"> </w:t>
            </w:r>
            <w:r>
              <w:rPr>
                <w:spacing w:val="1"/>
                <w:w w:val="108"/>
              </w:rPr>
              <w:t>r</w:t>
            </w:r>
            <w:r>
              <w:rPr>
                <w:spacing w:val="-1"/>
                <w:w w:val="108"/>
              </w:rPr>
              <w:t>e</w:t>
            </w:r>
            <w:r>
              <w:rPr>
                <w:w w:val="108"/>
              </w:rPr>
              <w:t>s</w:t>
            </w:r>
            <w:r>
              <w:rPr>
                <w:spacing w:val="1"/>
                <w:w w:val="108"/>
              </w:rPr>
              <w:t>e</w:t>
            </w:r>
            <w:r>
              <w:rPr>
                <w:w w:val="108"/>
              </w:rPr>
              <w:t>a</w:t>
            </w:r>
            <w:r>
              <w:rPr>
                <w:spacing w:val="3"/>
                <w:w w:val="108"/>
              </w:rPr>
              <w:t>r</w:t>
            </w:r>
            <w:r>
              <w:rPr>
                <w:spacing w:val="1"/>
                <w:w w:val="108"/>
              </w:rPr>
              <w:t>c</w:t>
            </w:r>
            <w:r>
              <w:rPr>
                <w:w w:val="108"/>
              </w:rPr>
              <w:t>h</w:t>
            </w:r>
            <w:r>
              <w:rPr>
                <w:spacing w:val="-1"/>
                <w:w w:val="108"/>
              </w:rPr>
              <w:t xml:space="preserve"> 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j</w:t>
            </w:r>
            <w:r>
              <w:rPr>
                <w:spacing w:val="1"/>
              </w:rPr>
              <w:t>ec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v</w:t>
            </w:r>
            <w:r>
              <w:rPr>
                <w:spacing w:val="-1"/>
              </w:rPr>
              <w:t>e</w:t>
            </w:r>
            <w:r>
              <w:t>s</w:t>
            </w:r>
            <w:r>
              <w:rPr>
                <w:spacing w:val="1"/>
              </w:rPr>
              <w:t>/</w:t>
            </w:r>
            <w:r>
              <w:rPr>
                <w:spacing w:val="-1"/>
              </w:rPr>
              <w:t>h</w:t>
            </w:r>
            <w:r>
              <w:rPr>
                <w:spacing w:val="2"/>
              </w:rPr>
              <w:t>y</w:t>
            </w:r>
            <w:r>
              <w:rPr>
                <w:spacing w:val="-1"/>
              </w:rPr>
              <w:t>p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e</w:t>
            </w:r>
            <w:r>
              <w:t xml:space="preserve">s </w:t>
            </w:r>
            <w:r>
              <w:rPr>
                <w:spacing w:val="10"/>
              </w:rPr>
              <w:t xml:space="preserve"> </w:t>
            </w:r>
            <w:r>
              <w:rPr>
                <w:spacing w:val="1"/>
                <w:w w:val="99"/>
              </w:rPr>
              <w:t>c</w:t>
            </w:r>
            <w:r>
              <w:rPr>
                <w:spacing w:val="-1"/>
                <w:w w:val="99"/>
              </w:rPr>
              <w:t>l</w:t>
            </w:r>
            <w:r>
              <w:rPr>
                <w:spacing w:val="1"/>
                <w:w w:val="99"/>
              </w:rPr>
              <w:t>e</w:t>
            </w:r>
            <w:r>
              <w:rPr>
                <w:spacing w:val="2"/>
                <w:w w:val="112"/>
              </w:rPr>
              <w:t>a</w:t>
            </w:r>
            <w:r>
              <w:rPr>
                <w:spacing w:val="-1"/>
                <w:w w:val="132"/>
              </w:rPr>
              <w:t>r</w:t>
            </w:r>
            <w:r>
              <w:rPr>
                <w:spacing w:val="1"/>
                <w:w w:val="99"/>
              </w:rPr>
              <w:t>l</w:t>
            </w:r>
            <w:r>
              <w:rPr>
                <w:w w:val="99"/>
              </w:rPr>
              <w:t>y s</w:t>
            </w:r>
            <w:r>
              <w:rPr>
                <w:spacing w:val="-1"/>
                <w:w w:val="119"/>
              </w:rPr>
              <w:t>t</w:t>
            </w:r>
            <w:r>
              <w:rPr>
                <w:spacing w:val="2"/>
                <w:w w:val="112"/>
              </w:rPr>
              <w:t>a</w:t>
            </w:r>
            <w:r>
              <w:rPr>
                <w:spacing w:val="1"/>
                <w:w w:val="119"/>
              </w:rPr>
              <w:t>t</w:t>
            </w:r>
            <w:r>
              <w:rPr>
                <w:spacing w:val="-1"/>
                <w:w w:val="99"/>
              </w:rPr>
              <w:t>e</w:t>
            </w:r>
            <w:r>
              <w:rPr>
                <w:spacing w:val="1"/>
                <w:w w:val="110"/>
              </w:rPr>
              <w:t>d</w:t>
            </w:r>
            <w:r>
              <w:rPr>
                <w:w w:val="112"/>
              </w:rPr>
              <w:t>?</w:t>
            </w:r>
          </w:p>
          <w:p w14:paraId="24222A7B" w14:textId="77777777" w:rsidR="00DB4E08" w:rsidRDefault="003C1AFD">
            <w:pPr>
              <w:spacing w:line="220" w:lineRule="exact"/>
              <w:ind w:left="103"/>
            </w:pP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1"/>
              </w:rPr>
              <w:t>at</w:t>
            </w:r>
            <w:r>
              <w:rPr>
                <w:color w:val="3F3F3F"/>
                <w:spacing w:val="-1"/>
              </w:rPr>
              <w:t>i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g</w:t>
            </w:r>
            <w:r>
              <w:rPr>
                <w:color w:val="3F3F3F"/>
                <w:spacing w:val="-5"/>
              </w:rPr>
              <w:t xml:space="preserve">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ca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</w:rPr>
              <w:t>:</w:t>
            </w:r>
          </w:p>
          <w:p w14:paraId="4DC4891A" w14:textId="77777777" w:rsidR="00DB4E08" w:rsidRDefault="003C1AFD">
            <w:pPr>
              <w:ind w:left="103"/>
            </w:pPr>
            <w:r>
              <w:rPr>
                <w:color w:val="3F3F3F"/>
              </w:rPr>
              <w:t>5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Ex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el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4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G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od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3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ati</w:t>
            </w:r>
            <w:r>
              <w:rPr>
                <w:color w:val="3F3F3F"/>
                <w:spacing w:val="-2"/>
              </w:rPr>
              <w:t>s</w:t>
            </w:r>
            <w:r>
              <w:rPr>
                <w:color w:val="3F3F3F"/>
                <w:spacing w:val="1"/>
              </w:rPr>
              <w:t>fa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t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</w:rPr>
              <w:t>y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2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1"/>
              </w:rPr>
              <w:t>ee</w:t>
            </w:r>
            <w:r>
              <w:rPr>
                <w:color w:val="3F3F3F"/>
                <w:spacing w:val="4"/>
              </w:rPr>
              <w:t>d</w:t>
            </w:r>
            <w:r>
              <w:rPr>
                <w:color w:val="3F3F3F"/>
              </w:rPr>
              <w:t>s</w:t>
            </w:r>
          </w:p>
          <w:p w14:paraId="07CC7650" w14:textId="77777777" w:rsidR="00DB4E08" w:rsidRDefault="003C1AFD">
            <w:pPr>
              <w:ind w:left="103"/>
            </w:pPr>
            <w:r>
              <w:rPr>
                <w:color w:val="3F3F3F"/>
                <w:spacing w:val="1"/>
              </w:rPr>
              <w:t>I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2"/>
              </w:rPr>
              <w:t>v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11"/>
              </w:rPr>
              <w:t xml:space="preserve"> </w:t>
            </w:r>
            <w:r>
              <w:rPr>
                <w:color w:val="3F3F3F"/>
              </w:rPr>
              <w:t>1</w:t>
            </w:r>
            <w:r>
              <w:rPr>
                <w:color w:val="3F3F3F"/>
                <w:spacing w:val="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P</w:t>
            </w:r>
            <w:r>
              <w:rPr>
                <w:color w:val="3F3F3F"/>
                <w:spacing w:val="2"/>
              </w:rPr>
              <w:t>oo</w:t>
            </w:r>
            <w:r>
              <w:rPr>
                <w:color w:val="3F3F3F"/>
              </w:rPr>
              <w:t>r</w:t>
            </w:r>
            <w:r>
              <w:rPr>
                <w:color w:val="3F3F3F"/>
                <w:spacing w:val="-6"/>
              </w:rPr>
              <w:t xml:space="preserve"> </w:t>
            </w:r>
            <w:r>
              <w:rPr>
                <w:color w:val="3F3F3F"/>
              </w:rPr>
              <w:t>N</w:t>
            </w:r>
            <w:r>
              <w:rPr>
                <w:color w:val="3F3F3F"/>
                <w:spacing w:val="1"/>
              </w:rPr>
              <w:t>/</w:t>
            </w:r>
            <w:r>
              <w:rPr>
                <w:color w:val="3F3F3F"/>
              </w:rPr>
              <w:t>A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2"/>
              </w:rPr>
              <w:t xml:space="preserve"> A</w:t>
            </w:r>
            <w:r>
              <w:rPr>
                <w:color w:val="3F3F3F"/>
                <w:spacing w:val="4"/>
              </w:rPr>
              <w:t>p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li</w:t>
            </w:r>
            <w:r>
              <w:rPr>
                <w:color w:val="3F3F3F"/>
                <w:spacing w:val="3"/>
              </w:rPr>
              <w:t>c</w:t>
            </w:r>
            <w:r>
              <w:rPr>
                <w:color w:val="3F3F3F"/>
                <w:spacing w:val="-1"/>
              </w:rPr>
              <w:t>a</w:t>
            </w:r>
            <w:r>
              <w:rPr>
                <w:color w:val="3F3F3F"/>
                <w:spacing w:val="2"/>
              </w:rPr>
              <w:t>b</w:t>
            </w:r>
            <w:r>
              <w:rPr>
                <w:color w:val="3F3F3F"/>
                <w:spacing w:val="1"/>
              </w:rPr>
              <w:t>l</w:t>
            </w:r>
            <w:r>
              <w:rPr>
                <w:color w:val="3F3F3F"/>
              </w:rPr>
              <w:t>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39E59" w14:textId="77777777" w:rsidR="00DB4E08" w:rsidRDefault="003C1AFD">
            <w:pPr>
              <w:spacing w:line="220" w:lineRule="exact"/>
              <w:ind w:left="103"/>
            </w:pPr>
            <w:r>
              <w:t>4</w:t>
            </w:r>
            <w:r>
              <w:rPr>
                <w:spacing w:val="-1"/>
              </w:rPr>
              <w:t xml:space="preserve"> </w:t>
            </w:r>
            <w:r>
              <w:t>= G</w:t>
            </w:r>
            <w:r>
              <w:rPr>
                <w:spacing w:val="2"/>
              </w:rPr>
              <w:t>o</w:t>
            </w:r>
            <w:r>
              <w:t>od</w:t>
            </w:r>
          </w:p>
          <w:p w14:paraId="3C3E9A84" w14:textId="77777777" w:rsidR="00DB4E08" w:rsidRDefault="003C1AFD">
            <w:pPr>
              <w:spacing w:line="220" w:lineRule="exact"/>
              <w:ind w:left="103" w:right="70"/>
            </w:pPr>
            <w:r>
              <w:rPr>
                <w:spacing w:val="2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18"/>
              </w:rPr>
              <w:t xml:space="preserve"> </w:t>
            </w:r>
            <w:r>
              <w:t>o</w:t>
            </w:r>
            <w:r>
              <w:rPr>
                <w:spacing w:val="2"/>
              </w:rPr>
              <w:t>b</w:t>
            </w:r>
            <w:r>
              <w:rPr>
                <w:spacing w:val="1"/>
              </w:rPr>
              <w:t>j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ct</w:t>
            </w:r>
            <w:r>
              <w:rPr>
                <w:spacing w:val="-1"/>
              </w:rPr>
              <w:t>i</w:t>
            </w:r>
            <w:r>
              <w:t>v</w:t>
            </w:r>
            <w:r>
              <w:rPr>
                <w:spacing w:val="-1"/>
              </w:rPr>
              <w:t>e</w:t>
            </w:r>
            <w:r>
              <w:t>s</w:t>
            </w:r>
            <w:r>
              <w:rPr>
                <w:spacing w:val="16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21"/>
              </w:rPr>
              <w:t xml:space="preserve"> </w:t>
            </w:r>
            <w:r>
              <w:t>h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p</w:t>
            </w:r>
            <w:r>
              <w:t>o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h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9"/>
              </w:rPr>
              <w:t xml:space="preserve"> 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le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rl</w:t>
            </w:r>
            <w:r>
              <w:t>y</w:t>
            </w:r>
            <w:r>
              <w:rPr>
                <w:spacing w:val="15"/>
              </w:rPr>
              <w:t xml:space="preserve"> </w:t>
            </w:r>
            <w:r>
              <w:t>s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te</w:t>
            </w:r>
            <w:r>
              <w:t>d,</w:t>
            </w:r>
            <w:r>
              <w:rPr>
                <w:spacing w:val="19"/>
              </w:rPr>
              <w:t xml:space="preserve"> </w:t>
            </w:r>
            <w:r>
              <w:rPr>
                <w:spacing w:val="2"/>
              </w:rPr>
              <w:t>b</w:t>
            </w:r>
            <w:r>
              <w:rPr>
                <w:spacing w:val="-2"/>
              </w:rPr>
              <w:t>u</w:t>
            </w:r>
            <w:r>
              <w:t>t</w:t>
            </w:r>
            <w:r>
              <w:rPr>
                <w:spacing w:val="19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4"/>
              </w:rPr>
              <w:t>o</w:t>
            </w:r>
            <w:r>
              <w:t xml:space="preserve">r </w:t>
            </w:r>
            <w:r>
              <w:rPr>
                <w:spacing w:val="1"/>
              </w:rPr>
              <w:t>l</w:t>
            </w:r>
            <w:r>
              <w:rPr>
                <w:spacing w:val="-1"/>
              </w:rPr>
              <w:t>a</w:t>
            </w:r>
            <w:r>
              <w:t>ngu</w:t>
            </w:r>
            <w:r>
              <w:rPr>
                <w:spacing w:val="1"/>
              </w:rPr>
              <w:t>a</w:t>
            </w:r>
            <w:r>
              <w:t>ge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3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em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n</w:t>
            </w:r>
            <w:r>
              <w:t>t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a</w:t>
            </w:r>
            <w:r>
              <w:t>nd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c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ou</w:t>
            </w:r>
            <w:r>
              <w:rPr>
                <w:spacing w:val="-1"/>
              </w:rPr>
              <w:t>l</w:t>
            </w:r>
            <w:r>
              <w:t>d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m</w:t>
            </w:r>
            <w:r>
              <w:t>p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v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ar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t</w:t>
            </w:r>
            <w:r>
              <w:t>y.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AA028" w14:textId="4DBF188E" w:rsidR="00DB4E08" w:rsidRDefault="00A478E8">
            <w:r>
              <w:t>Thank you</w:t>
            </w:r>
          </w:p>
        </w:tc>
      </w:tr>
      <w:tr w:rsidR="00DB4E08" w14:paraId="49A3EB84" w14:textId="77777777">
        <w:trPr>
          <w:trHeight w:hRule="exact" w:val="931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6B637" w14:textId="77777777" w:rsidR="00DB4E08" w:rsidRDefault="003C1AFD">
            <w:pPr>
              <w:spacing w:line="220" w:lineRule="exact"/>
              <w:ind w:left="103"/>
            </w:pPr>
            <w:r>
              <w:rPr>
                <w:spacing w:val="2"/>
              </w:rPr>
              <w:t>6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1"/>
                <w:w w:val="111"/>
              </w:rPr>
              <w:t>l</w:t>
            </w:r>
            <w:r>
              <w:rPr>
                <w:spacing w:val="-1"/>
                <w:w w:val="111"/>
              </w:rPr>
              <w:t>i</w:t>
            </w:r>
            <w:r>
              <w:rPr>
                <w:spacing w:val="1"/>
                <w:w w:val="111"/>
              </w:rPr>
              <w:t>te</w:t>
            </w:r>
            <w:r>
              <w:rPr>
                <w:spacing w:val="-1"/>
                <w:w w:val="111"/>
              </w:rPr>
              <w:t>r</w:t>
            </w:r>
            <w:r>
              <w:rPr>
                <w:spacing w:val="2"/>
                <w:w w:val="111"/>
              </w:rPr>
              <w:t>a</w:t>
            </w:r>
            <w:r>
              <w:rPr>
                <w:spacing w:val="1"/>
                <w:w w:val="111"/>
              </w:rPr>
              <w:t>t</w:t>
            </w:r>
            <w:r>
              <w:rPr>
                <w:spacing w:val="-1"/>
                <w:w w:val="111"/>
              </w:rPr>
              <w:t>u</w:t>
            </w:r>
            <w:r>
              <w:rPr>
                <w:spacing w:val="1"/>
                <w:w w:val="111"/>
              </w:rPr>
              <w:t>r</w:t>
            </w:r>
            <w:r>
              <w:rPr>
                <w:w w:val="111"/>
              </w:rPr>
              <w:t>e</w:t>
            </w:r>
            <w:r>
              <w:rPr>
                <w:spacing w:val="-3"/>
                <w:w w:val="111"/>
              </w:rPr>
              <w:t xml:space="preserve"> </w:t>
            </w:r>
            <w:r>
              <w:rPr>
                <w:spacing w:val="-1"/>
                <w:w w:val="132"/>
              </w:rPr>
              <w:t>r</w:t>
            </w:r>
            <w:r>
              <w:rPr>
                <w:spacing w:val="1"/>
                <w:w w:val="99"/>
              </w:rPr>
              <w:t>e</w:t>
            </w:r>
            <w:r>
              <w:rPr>
                <w:spacing w:val="2"/>
                <w:w w:val="99"/>
              </w:rPr>
              <w:t>v</w:t>
            </w:r>
            <w:r>
              <w:rPr>
                <w:spacing w:val="-1"/>
                <w:w w:val="99"/>
              </w:rPr>
              <w:t>i</w:t>
            </w:r>
            <w:r>
              <w:rPr>
                <w:spacing w:val="1"/>
                <w:w w:val="99"/>
              </w:rPr>
              <w:t>e</w:t>
            </w:r>
            <w:r>
              <w:rPr>
                <w:w w:val="99"/>
              </w:rPr>
              <w:t>w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  <w:w w:val="107"/>
              </w:rPr>
              <w:t>r</w:t>
            </w:r>
            <w:r>
              <w:rPr>
                <w:spacing w:val="1"/>
                <w:w w:val="107"/>
              </w:rPr>
              <w:t>el</w:t>
            </w:r>
            <w:r>
              <w:rPr>
                <w:spacing w:val="-1"/>
                <w:w w:val="107"/>
              </w:rPr>
              <w:t>e</w:t>
            </w:r>
            <w:r>
              <w:rPr>
                <w:spacing w:val="4"/>
                <w:w w:val="107"/>
              </w:rPr>
              <w:t>v</w:t>
            </w:r>
            <w:r>
              <w:rPr>
                <w:spacing w:val="2"/>
                <w:w w:val="107"/>
              </w:rPr>
              <w:t>a</w:t>
            </w:r>
            <w:r>
              <w:rPr>
                <w:spacing w:val="-3"/>
                <w:w w:val="107"/>
              </w:rPr>
              <w:t>n</w:t>
            </w:r>
            <w:r>
              <w:rPr>
                <w:w w:val="107"/>
              </w:rPr>
              <w:t>t</w:t>
            </w:r>
            <w:r>
              <w:rPr>
                <w:spacing w:val="-1"/>
                <w:w w:val="107"/>
              </w:rPr>
              <w:t xml:space="preserve"> 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32"/>
              </w:rPr>
              <w:t xml:space="preserve"> </w:t>
            </w:r>
            <w:r>
              <w:rPr>
                <w:spacing w:val="-1"/>
              </w:rPr>
              <w:t>u</w:t>
            </w:r>
            <w:r>
              <w:t>p</w:t>
            </w:r>
            <w:r>
              <w:rPr>
                <w:spacing w:val="23"/>
              </w:rPr>
              <w:t xml:space="preserve"> 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  <w:w w:val="110"/>
              </w:rPr>
              <w:t>d</w:t>
            </w:r>
            <w:r>
              <w:rPr>
                <w:spacing w:val="2"/>
                <w:w w:val="112"/>
              </w:rPr>
              <w:t>a</w:t>
            </w:r>
            <w:r>
              <w:rPr>
                <w:spacing w:val="1"/>
                <w:w w:val="119"/>
              </w:rPr>
              <w:t>t</w:t>
            </w:r>
            <w:r>
              <w:rPr>
                <w:spacing w:val="-1"/>
                <w:w w:val="99"/>
              </w:rPr>
              <w:t>e</w:t>
            </w:r>
            <w:r>
              <w:rPr>
                <w:w w:val="112"/>
              </w:rPr>
              <w:t>?</w:t>
            </w:r>
          </w:p>
          <w:p w14:paraId="79C96805" w14:textId="77777777" w:rsidR="00DB4E08" w:rsidRDefault="003C1AFD">
            <w:pPr>
              <w:ind w:left="103"/>
            </w:pP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1"/>
              </w:rPr>
              <w:t>at</w:t>
            </w:r>
            <w:r>
              <w:rPr>
                <w:color w:val="3F3F3F"/>
                <w:spacing w:val="-1"/>
              </w:rPr>
              <w:t>i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g</w:t>
            </w:r>
            <w:r>
              <w:rPr>
                <w:color w:val="3F3F3F"/>
                <w:spacing w:val="-5"/>
              </w:rPr>
              <w:t xml:space="preserve">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ca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</w:rPr>
              <w:t>:</w:t>
            </w:r>
          </w:p>
          <w:p w14:paraId="3EA87463" w14:textId="77777777" w:rsidR="00DB4E08" w:rsidRDefault="003C1AFD">
            <w:pPr>
              <w:spacing w:line="220" w:lineRule="exact"/>
              <w:ind w:left="103"/>
            </w:pPr>
            <w:r>
              <w:rPr>
                <w:color w:val="3F3F3F"/>
              </w:rPr>
              <w:t>5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Ex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el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4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G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od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3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ati</w:t>
            </w:r>
            <w:r>
              <w:rPr>
                <w:color w:val="3F3F3F"/>
                <w:spacing w:val="-2"/>
              </w:rPr>
              <w:t>s</w:t>
            </w:r>
            <w:r>
              <w:rPr>
                <w:color w:val="3F3F3F"/>
                <w:spacing w:val="1"/>
              </w:rPr>
              <w:t>fa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t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</w:rPr>
              <w:t>y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2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1"/>
              </w:rPr>
              <w:t>ee</w:t>
            </w:r>
            <w:r>
              <w:rPr>
                <w:color w:val="3F3F3F"/>
                <w:spacing w:val="4"/>
              </w:rPr>
              <w:t>d</w:t>
            </w:r>
            <w:r>
              <w:rPr>
                <w:color w:val="3F3F3F"/>
              </w:rPr>
              <w:t>s</w:t>
            </w:r>
          </w:p>
          <w:p w14:paraId="5F85DB72" w14:textId="77777777" w:rsidR="00DB4E08" w:rsidRDefault="003C1AFD">
            <w:pPr>
              <w:ind w:left="103"/>
            </w:pPr>
            <w:r>
              <w:rPr>
                <w:color w:val="3F3F3F"/>
                <w:spacing w:val="1"/>
              </w:rPr>
              <w:t>I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2"/>
              </w:rPr>
              <w:t>v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11"/>
              </w:rPr>
              <w:t xml:space="preserve"> </w:t>
            </w:r>
            <w:r>
              <w:rPr>
                <w:color w:val="3F3F3F"/>
              </w:rPr>
              <w:t>1</w:t>
            </w:r>
            <w:r>
              <w:rPr>
                <w:color w:val="3F3F3F"/>
                <w:spacing w:val="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P</w:t>
            </w:r>
            <w:r>
              <w:rPr>
                <w:color w:val="3F3F3F"/>
                <w:spacing w:val="2"/>
              </w:rPr>
              <w:t>oo</w:t>
            </w:r>
            <w:r>
              <w:rPr>
                <w:color w:val="3F3F3F"/>
              </w:rPr>
              <w:t>r</w:t>
            </w:r>
            <w:r>
              <w:rPr>
                <w:color w:val="3F3F3F"/>
                <w:spacing w:val="-6"/>
              </w:rPr>
              <w:t xml:space="preserve"> </w:t>
            </w:r>
            <w:r>
              <w:rPr>
                <w:color w:val="3F3F3F"/>
              </w:rPr>
              <w:t>N</w:t>
            </w:r>
            <w:r>
              <w:rPr>
                <w:color w:val="3F3F3F"/>
                <w:spacing w:val="1"/>
              </w:rPr>
              <w:t>/</w:t>
            </w:r>
            <w:r>
              <w:rPr>
                <w:color w:val="3F3F3F"/>
              </w:rPr>
              <w:t>A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2"/>
              </w:rPr>
              <w:t xml:space="preserve"> A</w:t>
            </w:r>
            <w:r>
              <w:rPr>
                <w:color w:val="3F3F3F"/>
                <w:spacing w:val="4"/>
              </w:rPr>
              <w:t>p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li</w:t>
            </w:r>
            <w:r>
              <w:rPr>
                <w:color w:val="3F3F3F"/>
                <w:spacing w:val="3"/>
              </w:rPr>
              <w:t>c</w:t>
            </w:r>
            <w:r>
              <w:rPr>
                <w:color w:val="3F3F3F"/>
                <w:spacing w:val="-1"/>
              </w:rPr>
              <w:t>a</w:t>
            </w:r>
            <w:r>
              <w:rPr>
                <w:color w:val="3F3F3F"/>
                <w:spacing w:val="2"/>
              </w:rPr>
              <w:t>b</w:t>
            </w:r>
            <w:r>
              <w:rPr>
                <w:color w:val="3F3F3F"/>
                <w:spacing w:val="1"/>
              </w:rPr>
              <w:t>l</w:t>
            </w:r>
            <w:r>
              <w:rPr>
                <w:color w:val="3F3F3F"/>
              </w:rPr>
              <w:t>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08A51" w14:textId="77777777" w:rsidR="00DB4E08" w:rsidRDefault="003C1AFD">
            <w:pPr>
              <w:spacing w:line="220" w:lineRule="exact"/>
              <w:ind w:left="103" w:right="3913"/>
              <w:jc w:val="both"/>
            </w:pPr>
            <w:r>
              <w:t>5</w:t>
            </w:r>
            <w:r>
              <w:rPr>
                <w:spacing w:val="-1"/>
              </w:rPr>
              <w:t xml:space="preserve"> </w:t>
            </w:r>
            <w:r>
              <w:t>= Ex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ell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n</w:t>
            </w:r>
            <w:r>
              <w:t>t</w:t>
            </w:r>
          </w:p>
          <w:p w14:paraId="20072077" w14:textId="77777777" w:rsidR="00DB4E08" w:rsidRDefault="003C1AFD">
            <w:pPr>
              <w:spacing w:before="1"/>
              <w:ind w:left="103" w:right="73"/>
              <w:jc w:val="both"/>
            </w:pPr>
            <w:r>
              <w:rPr>
                <w:spacing w:val="2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ite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at</w:t>
            </w:r>
            <w:r>
              <w:t>u</w:t>
            </w:r>
            <w:r>
              <w:rPr>
                <w:spacing w:val="1"/>
              </w:rPr>
              <w:t>r</w:t>
            </w:r>
            <w:r>
              <w:t xml:space="preserve">e 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>w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el</w:t>
            </w:r>
            <w:r>
              <w:rPr>
                <w:spacing w:val="-1"/>
              </w:rPr>
              <w:t>e</w:t>
            </w:r>
            <w:r>
              <w:t>v</w:t>
            </w:r>
            <w:r>
              <w:rPr>
                <w:spacing w:val="-1"/>
              </w:rPr>
              <w:t>a</w:t>
            </w:r>
            <w:r>
              <w:rPr>
                <w:spacing w:val="2"/>
              </w:rPr>
              <w:t>n</w:t>
            </w:r>
            <w:r>
              <w:rPr>
                <w:spacing w:val="1"/>
              </w:rPr>
              <w:t>t</w:t>
            </w:r>
            <w:r>
              <w:t>,</w:t>
            </w:r>
            <w:r>
              <w:rPr>
                <w:spacing w:val="1"/>
              </w:rPr>
              <w:t xml:space="preserve"> re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t</w:t>
            </w:r>
            <w:r>
              <w:t>,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a</w:t>
            </w:r>
            <w:r>
              <w:t>nd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c</w:t>
            </w:r>
            <w:r>
              <w:rPr>
                <w:spacing w:val="2"/>
              </w:rPr>
              <w:t>o</w:t>
            </w:r>
            <w:r>
              <w:t>v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u</w:t>
            </w:r>
            <w:r>
              <w:rPr>
                <w:spacing w:val="1"/>
              </w:rPr>
              <w:t>lti</w:t>
            </w:r>
            <w:r>
              <w:t>p</w:t>
            </w:r>
            <w:r>
              <w:rPr>
                <w:spacing w:val="1"/>
              </w:rPr>
              <w:t>l</w:t>
            </w:r>
            <w:r>
              <w:t xml:space="preserve">e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r</w:t>
            </w:r>
            <w:r>
              <w:t>sp</w:t>
            </w:r>
            <w:r>
              <w:rPr>
                <w:spacing w:val="1"/>
              </w:rPr>
              <w:t>e</w:t>
            </w:r>
            <w:r>
              <w:rPr>
                <w:spacing w:val="3"/>
              </w:rPr>
              <w:t>c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i</w:t>
            </w:r>
            <w:r>
              <w:t>v</w:t>
            </w:r>
            <w:r>
              <w:rPr>
                <w:spacing w:val="-1"/>
              </w:rPr>
              <w:t>e</w:t>
            </w:r>
            <w:r>
              <w:t>s,</w:t>
            </w:r>
            <w:r>
              <w:rPr>
                <w:spacing w:val="45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cl</w:t>
            </w:r>
            <w:r>
              <w:t>u</w:t>
            </w:r>
            <w:r>
              <w:rPr>
                <w:spacing w:val="2"/>
              </w:rPr>
              <w:t>d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n</w:t>
            </w:r>
            <w:r>
              <w:t>g</w:t>
            </w:r>
            <w:r>
              <w:rPr>
                <w:spacing w:val="49"/>
              </w:rPr>
              <w:t xml:space="preserve"> </w:t>
            </w:r>
            <w:r>
              <w:rPr>
                <w:spacing w:val="-3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a</w:t>
            </w:r>
            <w:r>
              <w:t xml:space="preserve">l 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fe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ral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-1"/>
              </w:rPr>
              <w:t>m</w:t>
            </w:r>
            <w:r>
              <w:t xml:space="preserve">,  </w:t>
            </w:r>
            <w:r>
              <w:rPr>
                <w:spacing w:val="-1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li</w:t>
            </w:r>
            <w:r>
              <w:rPr>
                <w:spacing w:val="-1"/>
              </w:rPr>
              <w:t>a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e</w:t>
            </w:r>
            <w:r>
              <w:t>,</w:t>
            </w:r>
            <w:r>
              <w:rPr>
                <w:spacing w:val="43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 xml:space="preserve">d 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t>v</w:t>
            </w:r>
            <w:r>
              <w:rPr>
                <w:spacing w:val="-1"/>
              </w:rPr>
              <w:t>e</w:t>
            </w:r>
            <w:r>
              <w:t>n</w:t>
            </w:r>
            <w:r>
              <w:rPr>
                <w:spacing w:val="2"/>
              </w:rPr>
              <w:t>u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f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ma</w:t>
            </w:r>
            <w:r>
              <w:t>nce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5434E" w14:textId="371DD4B5" w:rsidR="00DB4E08" w:rsidRDefault="00A478E8">
            <w:r>
              <w:t>Thank you</w:t>
            </w:r>
          </w:p>
        </w:tc>
      </w:tr>
      <w:tr w:rsidR="00DB4E08" w14:paraId="6F13E890" w14:textId="77777777">
        <w:trPr>
          <w:trHeight w:hRule="exact" w:val="1159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EFB2C" w14:textId="77777777" w:rsidR="00DB4E08" w:rsidRDefault="003C1AFD">
            <w:pPr>
              <w:spacing w:before="2" w:line="220" w:lineRule="exact"/>
              <w:ind w:left="103" w:right="528"/>
            </w:pPr>
            <w:r>
              <w:rPr>
                <w:spacing w:val="2"/>
              </w:rPr>
              <w:t>7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-1"/>
                <w:w w:val="108"/>
              </w:rPr>
              <w:t>r</w:t>
            </w:r>
            <w:r>
              <w:rPr>
                <w:spacing w:val="1"/>
                <w:w w:val="108"/>
              </w:rPr>
              <w:t>e</w:t>
            </w:r>
            <w:r>
              <w:rPr>
                <w:w w:val="108"/>
              </w:rPr>
              <w:t>s</w:t>
            </w:r>
            <w:r>
              <w:rPr>
                <w:spacing w:val="-1"/>
                <w:w w:val="108"/>
              </w:rPr>
              <w:t>e</w:t>
            </w:r>
            <w:r>
              <w:rPr>
                <w:spacing w:val="2"/>
                <w:w w:val="108"/>
              </w:rPr>
              <w:t>a</w:t>
            </w:r>
            <w:r>
              <w:rPr>
                <w:spacing w:val="3"/>
                <w:w w:val="108"/>
              </w:rPr>
              <w:t>r</w:t>
            </w:r>
            <w:r>
              <w:rPr>
                <w:spacing w:val="-1"/>
                <w:w w:val="108"/>
              </w:rPr>
              <w:t>c</w:t>
            </w:r>
            <w:r>
              <w:rPr>
                <w:w w:val="108"/>
              </w:rPr>
              <w:t>h</w:t>
            </w:r>
            <w:r>
              <w:rPr>
                <w:spacing w:val="3"/>
                <w:w w:val="108"/>
              </w:rPr>
              <w:t xml:space="preserve"> </w:t>
            </w:r>
            <w:r>
              <w:rPr>
                <w:spacing w:val="-3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d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l</w:t>
            </w:r>
            <w:r>
              <w:t>o</w:t>
            </w:r>
            <w:r>
              <w:rPr>
                <w:spacing w:val="2"/>
              </w:rPr>
              <w:t>g</w:t>
            </w:r>
            <w:r>
              <w:t>y</w:t>
            </w:r>
            <w:r>
              <w:rPr>
                <w:spacing w:val="33"/>
              </w:rPr>
              <w:t xml:space="preserve"> </w:t>
            </w:r>
            <w:r>
              <w:rPr>
                <w:spacing w:val="2"/>
                <w:w w:val="109"/>
              </w:rPr>
              <w:t>a</w:t>
            </w:r>
            <w:r>
              <w:rPr>
                <w:spacing w:val="-1"/>
                <w:w w:val="109"/>
              </w:rPr>
              <w:t>pp</w:t>
            </w:r>
            <w:r>
              <w:rPr>
                <w:spacing w:val="1"/>
                <w:w w:val="109"/>
              </w:rPr>
              <w:t>r</w:t>
            </w:r>
            <w:r>
              <w:rPr>
                <w:spacing w:val="2"/>
                <w:w w:val="109"/>
              </w:rPr>
              <w:t>o</w:t>
            </w:r>
            <w:r>
              <w:rPr>
                <w:spacing w:val="-1"/>
                <w:w w:val="109"/>
              </w:rPr>
              <w:t>p</w:t>
            </w:r>
            <w:r>
              <w:rPr>
                <w:spacing w:val="1"/>
                <w:w w:val="109"/>
              </w:rPr>
              <w:t>ri</w:t>
            </w:r>
            <w:r>
              <w:rPr>
                <w:w w:val="109"/>
              </w:rPr>
              <w:t>a</w:t>
            </w:r>
            <w:r>
              <w:rPr>
                <w:spacing w:val="1"/>
                <w:w w:val="109"/>
              </w:rPr>
              <w:t>t</w:t>
            </w:r>
            <w:r>
              <w:rPr>
                <w:w w:val="109"/>
              </w:rPr>
              <w:t>e</w:t>
            </w:r>
            <w:r>
              <w:rPr>
                <w:spacing w:val="14"/>
                <w:w w:val="109"/>
              </w:rPr>
              <w:t xml:space="preserve"> </w:t>
            </w:r>
            <w:r>
              <w:rPr>
                <w:spacing w:val="1"/>
                <w:w w:val="109"/>
              </w:rPr>
              <w:t>f</w:t>
            </w:r>
            <w:r>
              <w:rPr>
                <w:w w:val="109"/>
              </w:rPr>
              <w:t>or</w:t>
            </w:r>
            <w:r>
              <w:rPr>
                <w:spacing w:val="-5"/>
                <w:w w:val="109"/>
              </w:rPr>
              <w:t xml:space="preserve"> </w:t>
            </w:r>
            <w:r>
              <w:rPr>
                <w:spacing w:val="1"/>
                <w:w w:val="119"/>
              </w:rPr>
              <w:t>t</w:t>
            </w:r>
            <w:r>
              <w:rPr>
                <w:spacing w:val="-1"/>
                <w:w w:val="110"/>
              </w:rPr>
              <w:t>h</w:t>
            </w:r>
            <w:r>
              <w:rPr>
                <w:w w:val="99"/>
              </w:rPr>
              <w:t>e s</w:t>
            </w:r>
            <w:r>
              <w:rPr>
                <w:spacing w:val="-1"/>
                <w:w w:val="119"/>
              </w:rPr>
              <w:t>t</w:t>
            </w:r>
            <w:r>
              <w:rPr>
                <w:spacing w:val="1"/>
                <w:w w:val="110"/>
              </w:rPr>
              <w:t>u</w:t>
            </w:r>
            <w:r>
              <w:rPr>
                <w:spacing w:val="-1"/>
                <w:w w:val="110"/>
              </w:rPr>
              <w:t>d</w:t>
            </w:r>
            <w:r>
              <w:rPr>
                <w:spacing w:val="2"/>
                <w:w w:val="99"/>
              </w:rPr>
              <w:t>y</w:t>
            </w:r>
            <w:r>
              <w:rPr>
                <w:w w:val="112"/>
              </w:rPr>
              <w:t>?</w:t>
            </w:r>
          </w:p>
          <w:p w14:paraId="7846A71D" w14:textId="77777777" w:rsidR="00DB4E08" w:rsidRDefault="003C1AFD">
            <w:pPr>
              <w:spacing w:line="220" w:lineRule="exact"/>
              <w:ind w:left="103"/>
            </w:pP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1"/>
              </w:rPr>
              <w:t>at</w:t>
            </w:r>
            <w:r>
              <w:rPr>
                <w:color w:val="3F3F3F"/>
                <w:spacing w:val="-1"/>
              </w:rPr>
              <w:t>i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g</w:t>
            </w:r>
            <w:r>
              <w:rPr>
                <w:color w:val="3F3F3F"/>
                <w:spacing w:val="-5"/>
              </w:rPr>
              <w:t xml:space="preserve">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ca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</w:rPr>
              <w:t>:</w:t>
            </w:r>
          </w:p>
          <w:p w14:paraId="49860576" w14:textId="77777777" w:rsidR="00DB4E08" w:rsidRDefault="003C1AFD">
            <w:pPr>
              <w:ind w:left="103"/>
            </w:pPr>
            <w:r>
              <w:rPr>
                <w:color w:val="3F3F3F"/>
              </w:rPr>
              <w:t>5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Ex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el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4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G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od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3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ati</w:t>
            </w:r>
            <w:r>
              <w:rPr>
                <w:color w:val="3F3F3F"/>
                <w:spacing w:val="-2"/>
              </w:rPr>
              <w:t>s</w:t>
            </w:r>
            <w:r>
              <w:rPr>
                <w:color w:val="3F3F3F"/>
                <w:spacing w:val="1"/>
              </w:rPr>
              <w:t>fa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t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</w:rPr>
              <w:t>y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2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1"/>
              </w:rPr>
              <w:t>ee</w:t>
            </w:r>
            <w:r>
              <w:rPr>
                <w:color w:val="3F3F3F"/>
                <w:spacing w:val="4"/>
              </w:rPr>
              <w:t>d</w:t>
            </w:r>
            <w:r>
              <w:rPr>
                <w:color w:val="3F3F3F"/>
              </w:rPr>
              <w:t>s</w:t>
            </w:r>
          </w:p>
          <w:p w14:paraId="358C5882" w14:textId="77777777" w:rsidR="00DB4E08" w:rsidRDefault="003C1AFD">
            <w:pPr>
              <w:ind w:left="103"/>
            </w:pPr>
            <w:r>
              <w:rPr>
                <w:color w:val="3F3F3F"/>
                <w:spacing w:val="1"/>
              </w:rPr>
              <w:t>I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2"/>
              </w:rPr>
              <w:t>v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11"/>
              </w:rPr>
              <w:t xml:space="preserve"> </w:t>
            </w:r>
            <w:r>
              <w:rPr>
                <w:color w:val="3F3F3F"/>
              </w:rPr>
              <w:t>1</w:t>
            </w:r>
            <w:r>
              <w:rPr>
                <w:color w:val="3F3F3F"/>
                <w:spacing w:val="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P</w:t>
            </w:r>
            <w:r>
              <w:rPr>
                <w:color w:val="3F3F3F"/>
                <w:spacing w:val="2"/>
              </w:rPr>
              <w:t>oo</w:t>
            </w:r>
            <w:r>
              <w:rPr>
                <w:color w:val="3F3F3F"/>
              </w:rPr>
              <w:t>r</w:t>
            </w:r>
            <w:r>
              <w:rPr>
                <w:color w:val="3F3F3F"/>
                <w:spacing w:val="-6"/>
              </w:rPr>
              <w:t xml:space="preserve"> </w:t>
            </w:r>
            <w:r>
              <w:rPr>
                <w:color w:val="3F3F3F"/>
              </w:rPr>
              <w:t>N</w:t>
            </w:r>
            <w:r>
              <w:rPr>
                <w:color w:val="3F3F3F"/>
                <w:spacing w:val="1"/>
              </w:rPr>
              <w:t>/</w:t>
            </w:r>
            <w:r>
              <w:rPr>
                <w:color w:val="3F3F3F"/>
              </w:rPr>
              <w:t>A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2"/>
              </w:rPr>
              <w:t xml:space="preserve"> A</w:t>
            </w:r>
            <w:r>
              <w:rPr>
                <w:color w:val="3F3F3F"/>
                <w:spacing w:val="4"/>
              </w:rPr>
              <w:t>p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li</w:t>
            </w:r>
            <w:r>
              <w:rPr>
                <w:color w:val="3F3F3F"/>
                <w:spacing w:val="3"/>
              </w:rPr>
              <w:t>c</w:t>
            </w:r>
            <w:r>
              <w:rPr>
                <w:color w:val="3F3F3F"/>
                <w:spacing w:val="-1"/>
              </w:rPr>
              <w:t>a</w:t>
            </w:r>
            <w:r>
              <w:rPr>
                <w:color w:val="3F3F3F"/>
                <w:spacing w:val="2"/>
              </w:rPr>
              <w:t>b</w:t>
            </w:r>
            <w:r>
              <w:rPr>
                <w:color w:val="3F3F3F"/>
                <w:spacing w:val="1"/>
              </w:rPr>
              <w:t>l</w:t>
            </w:r>
            <w:r>
              <w:rPr>
                <w:color w:val="3F3F3F"/>
              </w:rPr>
              <w:t>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487E" w14:textId="77777777" w:rsidR="00DB4E08" w:rsidRDefault="003C1AFD">
            <w:pPr>
              <w:spacing w:line="220" w:lineRule="exact"/>
              <w:ind w:left="103" w:right="4223"/>
              <w:jc w:val="both"/>
            </w:pPr>
            <w:r>
              <w:t>4</w:t>
            </w:r>
            <w:r>
              <w:rPr>
                <w:spacing w:val="-1"/>
              </w:rPr>
              <w:t xml:space="preserve"> </w:t>
            </w:r>
            <w:r>
              <w:t>= G</w:t>
            </w:r>
            <w:r>
              <w:rPr>
                <w:spacing w:val="2"/>
              </w:rPr>
              <w:t>o</w:t>
            </w:r>
            <w:r>
              <w:t>od</w:t>
            </w:r>
          </w:p>
          <w:p w14:paraId="11E5FEBD" w14:textId="77777777" w:rsidR="00DB4E08" w:rsidRDefault="003C1AFD">
            <w:pPr>
              <w:spacing w:line="220" w:lineRule="exact"/>
              <w:ind w:left="103" w:right="70"/>
              <w:jc w:val="both"/>
            </w:pPr>
            <w:r>
              <w:rPr>
                <w:spacing w:val="2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et</w:t>
            </w:r>
            <w:r>
              <w:rPr>
                <w:spacing w:val="2"/>
              </w:rPr>
              <w:t>h</w:t>
            </w:r>
            <w:r>
              <w:t>o</w:t>
            </w:r>
            <w:r>
              <w:rPr>
                <w:spacing w:val="2"/>
              </w:rPr>
              <w:t>d</w:t>
            </w:r>
            <w:r>
              <w:t>o</w:t>
            </w:r>
            <w:r>
              <w:rPr>
                <w:spacing w:val="1"/>
              </w:rPr>
              <w:t>l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g</w:t>
            </w:r>
            <w:r>
              <w:t>y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2"/>
              </w:rPr>
              <w:t>pp</w:t>
            </w:r>
            <w:r>
              <w:rPr>
                <w:spacing w:val="-1"/>
              </w:rPr>
              <w:t>r</w:t>
            </w:r>
            <w:r>
              <w:t>op</w:t>
            </w:r>
            <w:r>
              <w:rPr>
                <w:spacing w:val="1"/>
              </w:rPr>
              <w:t>ria</w:t>
            </w:r>
            <w:r>
              <w:rPr>
                <w:spacing w:val="-1"/>
              </w:rPr>
              <w:t>t</w:t>
            </w:r>
            <w:r>
              <w:t xml:space="preserve">e </w:t>
            </w:r>
            <w:r>
              <w:rPr>
                <w:spacing w:val="1"/>
              </w:rPr>
              <w:t>(</w:t>
            </w:r>
            <w:r>
              <w:rPr>
                <w:spacing w:val="2"/>
              </w:rPr>
              <w:t>q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i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ti</w:t>
            </w:r>
            <w:r>
              <w:rPr>
                <w:spacing w:val="2"/>
              </w:rPr>
              <w:t>v</w:t>
            </w:r>
            <w:r>
              <w:rPr>
                <w:spacing w:val="-1"/>
              </w:rPr>
              <w:t>e</w:t>
            </w:r>
            <w:r>
              <w:t xml:space="preserve">, </w:t>
            </w:r>
            <w:r>
              <w:rPr>
                <w:spacing w:val="1"/>
              </w:rPr>
              <w:t>re</w:t>
            </w:r>
            <w:r>
              <w:rPr>
                <w:spacing w:val="-2"/>
              </w:rPr>
              <w:t>g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t>s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i</w:t>
            </w:r>
            <w:r>
              <w:t>on, s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r</w:t>
            </w:r>
            <w:r>
              <w:t xml:space="preserve">y 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ta)</w:t>
            </w:r>
            <w:r>
              <w:t>,</w:t>
            </w:r>
            <w:r>
              <w:rPr>
                <w:spacing w:val="2"/>
              </w:rPr>
              <w:t xml:space="preserve"> b</w:t>
            </w:r>
            <w:r>
              <w:t>ut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10"/>
              </w:rPr>
              <w:t xml:space="preserve"> </w:t>
            </w:r>
            <w:r>
              <w:t>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r</w:t>
            </w:r>
            <w:r>
              <w:t>y</w:t>
            </w:r>
            <w:r>
              <w:rPr>
                <w:spacing w:val="5"/>
              </w:rPr>
              <w:t xml:space="preserve"> </w:t>
            </w:r>
            <w:r>
              <w:t>s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l</w:t>
            </w:r>
            <w:r>
              <w:t>l</w:t>
            </w:r>
            <w:r>
              <w:rPr>
                <w:spacing w:val="5"/>
              </w:rPr>
              <w:t xml:space="preserve"> </w:t>
            </w:r>
            <w:r>
              <w:t>s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m</w:t>
            </w:r>
            <w:r>
              <w:rPr>
                <w:spacing w:val="4"/>
              </w:rPr>
              <w:t>p</w:t>
            </w:r>
            <w:r>
              <w:rPr>
                <w:spacing w:val="3"/>
              </w:rPr>
              <w:t>l</w:t>
            </w:r>
            <w:r>
              <w:t>e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iz</w:t>
            </w:r>
            <w:r>
              <w:t>e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(</w:t>
            </w:r>
            <w:r>
              <w:t>N</w:t>
            </w:r>
            <w:r>
              <w:rPr>
                <w:spacing w:val="1"/>
              </w:rPr>
              <w:t>=</w:t>
            </w:r>
            <w:r>
              <w:t xml:space="preserve">7)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a</w:t>
            </w:r>
            <w:r>
              <w:rPr>
                <w:spacing w:val="4"/>
              </w:rPr>
              <w:t>k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n</w:t>
            </w:r>
            <w:r>
              <w:t>s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o</w:t>
            </w:r>
            <w:r>
              <w:t>bu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t>n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s</w:t>
            </w:r>
            <w:r>
              <w:t>s.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A60E4" w14:textId="0E75E46C" w:rsidR="00DB4E08" w:rsidRDefault="00A478E8">
            <w:r>
              <w:t>Thank you</w:t>
            </w:r>
          </w:p>
        </w:tc>
      </w:tr>
      <w:tr w:rsidR="00DB4E08" w14:paraId="2FF909C4" w14:textId="77777777">
        <w:trPr>
          <w:trHeight w:hRule="exact" w:val="1159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BF11" w14:textId="77777777" w:rsidR="00DB4E08" w:rsidRDefault="003C1AFD">
            <w:pPr>
              <w:spacing w:before="2" w:line="220" w:lineRule="exact"/>
              <w:ind w:left="103" w:right="1068"/>
            </w:pPr>
            <w:r>
              <w:rPr>
                <w:spacing w:val="2"/>
              </w:rPr>
              <w:t>8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rPr>
                <w:w w:val="106"/>
              </w:rPr>
              <w:t>W</w:t>
            </w:r>
            <w:r>
              <w:rPr>
                <w:spacing w:val="1"/>
                <w:w w:val="106"/>
              </w:rPr>
              <w:t>e</w:t>
            </w:r>
            <w:r>
              <w:rPr>
                <w:spacing w:val="-1"/>
                <w:w w:val="106"/>
              </w:rPr>
              <w:t>r</w:t>
            </w:r>
            <w:r>
              <w:rPr>
                <w:w w:val="106"/>
              </w:rPr>
              <w:t>e</w:t>
            </w:r>
            <w:r>
              <w:rPr>
                <w:spacing w:val="1"/>
                <w:w w:val="106"/>
              </w:rPr>
              <w:t xml:space="preserve"> </w:t>
            </w:r>
            <w:r>
              <w:rPr>
                <w:spacing w:val="1"/>
              </w:rPr>
              <w:t>et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ic</w:t>
            </w:r>
            <w:r>
              <w:t>al</w:t>
            </w:r>
            <w:r>
              <w:rPr>
                <w:spacing w:val="28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e</w:t>
            </w:r>
            <w:r>
              <w:t>s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  <w:w w:val="107"/>
              </w:rPr>
              <w:t>p</w:t>
            </w:r>
            <w:r>
              <w:rPr>
                <w:spacing w:val="1"/>
                <w:w w:val="107"/>
              </w:rPr>
              <w:t>r</w:t>
            </w:r>
            <w:r>
              <w:rPr>
                <w:w w:val="107"/>
              </w:rPr>
              <w:t>o</w:t>
            </w:r>
            <w:r>
              <w:rPr>
                <w:spacing w:val="1"/>
                <w:w w:val="107"/>
              </w:rPr>
              <w:t>p</w:t>
            </w:r>
            <w:r>
              <w:rPr>
                <w:spacing w:val="-1"/>
                <w:w w:val="107"/>
              </w:rPr>
              <w:t>e</w:t>
            </w:r>
            <w:r>
              <w:rPr>
                <w:spacing w:val="1"/>
                <w:w w:val="107"/>
              </w:rPr>
              <w:t>rl</w:t>
            </w:r>
            <w:r>
              <w:rPr>
                <w:w w:val="107"/>
              </w:rPr>
              <w:t>y</w:t>
            </w:r>
            <w:r>
              <w:rPr>
                <w:spacing w:val="10"/>
                <w:w w:val="107"/>
              </w:rPr>
              <w:t xml:space="preserve"> </w:t>
            </w:r>
            <w:r>
              <w:rPr>
                <w:w w:val="107"/>
              </w:rPr>
              <w:t>a</w:t>
            </w:r>
            <w:r>
              <w:rPr>
                <w:spacing w:val="1"/>
                <w:w w:val="107"/>
              </w:rPr>
              <w:t>d</w:t>
            </w:r>
            <w:r>
              <w:rPr>
                <w:spacing w:val="-1"/>
                <w:w w:val="107"/>
              </w:rPr>
              <w:t>d</w:t>
            </w:r>
            <w:r>
              <w:rPr>
                <w:spacing w:val="1"/>
                <w:w w:val="107"/>
              </w:rPr>
              <w:t>re</w:t>
            </w:r>
            <w:r>
              <w:rPr>
                <w:spacing w:val="-2"/>
                <w:w w:val="107"/>
              </w:rPr>
              <w:t>s</w:t>
            </w:r>
            <w:r>
              <w:rPr>
                <w:spacing w:val="2"/>
                <w:w w:val="107"/>
              </w:rPr>
              <w:t>s</w:t>
            </w:r>
            <w:r>
              <w:rPr>
                <w:spacing w:val="1"/>
                <w:w w:val="107"/>
              </w:rPr>
              <w:t>e</w:t>
            </w:r>
            <w:r>
              <w:rPr>
                <w:w w:val="107"/>
              </w:rPr>
              <w:t>d</w:t>
            </w:r>
            <w:r>
              <w:rPr>
                <w:spacing w:val="-1"/>
                <w:w w:val="107"/>
              </w:rPr>
              <w:t xml:space="preserve"> </w:t>
            </w:r>
            <w:r>
              <w:rPr>
                <w:spacing w:val="1"/>
              </w:rPr>
              <w:t>(i</w:t>
            </w:r>
            <w:r>
              <w:t xml:space="preserve">f </w:t>
            </w:r>
            <w:r>
              <w:rPr>
                <w:spacing w:val="2"/>
                <w:w w:val="112"/>
              </w:rPr>
              <w:t>a</w:t>
            </w:r>
            <w:r>
              <w:rPr>
                <w:spacing w:val="-1"/>
                <w:w w:val="110"/>
              </w:rPr>
              <w:t>p</w:t>
            </w:r>
            <w:r>
              <w:rPr>
                <w:spacing w:val="1"/>
                <w:w w:val="110"/>
              </w:rPr>
              <w:t>p</w:t>
            </w:r>
            <w:r>
              <w:rPr>
                <w:spacing w:val="-1"/>
                <w:w w:val="99"/>
              </w:rPr>
              <w:t>l</w:t>
            </w:r>
            <w:r>
              <w:rPr>
                <w:spacing w:val="1"/>
                <w:w w:val="99"/>
              </w:rPr>
              <w:t>ic</w:t>
            </w:r>
            <w:r>
              <w:rPr>
                <w:w w:val="112"/>
              </w:rPr>
              <w:t>a</w:t>
            </w:r>
            <w:r>
              <w:rPr>
                <w:spacing w:val="1"/>
                <w:w w:val="110"/>
              </w:rPr>
              <w:t>b</w:t>
            </w:r>
            <w:r>
              <w:rPr>
                <w:spacing w:val="1"/>
                <w:w w:val="99"/>
              </w:rPr>
              <w:t>l</w:t>
            </w:r>
            <w:r>
              <w:rPr>
                <w:spacing w:val="-1"/>
                <w:w w:val="99"/>
              </w:rPr>
              <w:t>e</w:t>
            </w:r>
            <w:r>
              <w:rPr>
                <w:spacing w:val="1"/>
                <w:w w:val="99"/>
              </w:rPr>
              <w:t>)</w:t>
            </w:r>
            <w:r>
              <w:rPr>
                <w:w w:val="112"/>
              </w:rPr>
              <w:t>?</w:t>
            </w:r>
          </w:p>
          <w:p w14:paraId="1527D89A" w14:textId="77777777" w:rsidR="00DB4E08" w:rsidRDefault="003C1AFD">
            <w:pPr>
              <w:spacing w:line="220" w:lineRule="exact"/>
              <w:ind w:left="103"/>
            </w:pP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1"/>
              </w:rPr>
              <w:t>at</w:t>
            </w:r>
            <w:r>
              <w:rPr>
                <w:color w:val="3F3F3F"/>
                <w:spacing w:val="-1"/>
              </w:rPr>
              <w:t>i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g</w:t>
            </w:r>
            <w:r>
              <w:rPr>
                <w:color w:val="3F3F3F"/>
                <w:spacing w:val="-5"/>
              </w:rPr>
              <w:t xml:space="preserve">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ca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</w:rPr>
              <w:t>:</w:t>
            </w:r>
          </w:p>
          <w:p w14:paraId="34AD553A" w14:textId="77777777" w:rsidR="00DB4E08" w:rsidRDefault="003C1AFD">
            <w:pPr>
              <w:ind w:left="103"/>
            </w:pPr>
            <w:r>
              <w:rPr>
                <w:color w:val="3F3F3F"/>
              </w:rPr>
              <w:t>5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Ex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el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4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G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od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3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ati</w:t>
            </w:r>
            <w:r>
              <w:rPr>
                <w:color w:val="3F3F3F"/>
                <w:spacing w:val="-2"/>
              </w:rPr>
              <w:t>s</w:t>
            </w:r>
            <w:r>
              <w:rPr>
                <w:color w:val="3F3F3F"/>
                <w:spacing w:val="1"/>
              </w:rPr>
              <w:t>fa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t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</w:rPr>
              <w:t>y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2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1"/>
              </w:rPr>
              <w:t>ee</w:t>
            </w:r>
            <w:r>
              <w:rPr>
                <w:color w:val="3F3F3F"/>
                <w:spacing w:val="4"/>
              </w:rPr>
              <w:t>d</w:t>
            </w:r>
            <w:r>
              <w:rPr>
                <w:color w:val="3F3F3F"/>
              </w:rPr>
              <w:t>s</w:t>
            </w:r>
          </w:p>
          <w:p w14:paraId="78AB5E45" w14:textId="77777777" w:rsidR="00DB4E08" w:rsidRDefault="003C1AFD">
            <w:pPr>
              <w:ind w:left="103"/>
            </w:pPr>
            <w:r>
              <w:rPr>
                <w:color w:val="3F3F3F"/>
                <w:spacing w:val="1"/>
              </w:rPr>
              <w:t>I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2"/>
              </w:rPr>
              <w:t>v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11"/>
              </w:rPr>
              <w:t xml:space="preserve"> </w:t>
            </w:r>
            <w:r>
              <w:rPr>
                <w:color w:val="3F3F3F"/>
              </w:rPr>
              <w:t>1</w:t>
            </w:r>
            <w:r>
              <w:rPr>
                <w:color w:val="3F3F3F"/>
                <w:spacing w:val="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P</w:t>
            </w:r>
            <w:r>
              <w:rPr>
                <w:color w:val="3F3F3F"/>
                <w:spacing w:val="2"/>
              </w:rPr>
              <w:t>oo</w:t>
            </w:r>
            <w:r>
              <w:rPr>
                <w:color w:val="3F3F3F"/>
              </w:rPr>
              <w:t>r</w:t>
            </w:r>
            <w:r>
              <w:rPr>
                <w:color w:val="3F3F3F"/>
                <w:spacing w:val="-6"/>
              </w:rPr>
              <w:t xml:space="preserve"> </w:t>
            </w:r>
            <w:r>
              <w:rPr>
                <w:color w:val="3F3F3F"/>
              </w:rPr>
              <w:t>N</w:t>
            </w:r>
            <w:r>
              <w:rPr>
                <w:color w:val="3F3F3F"/>
                <w:spacing w:val="1"/>
              </w:rPr>
              <w:t>/</w:t>
            </w:r>
            <w:r>
              <w:rPr>
                <w:color w:val="3F3F3F"/>
              </w:rPr>
              <w:t>A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2"/>
              </w:rPr>
              <w:t xml:space="preserve"> A</w:t>
            </w:r>
            <w:r>
              <w:rPr>
                <w:color w:val="3F3F3F"/>
                <w:spacing w:val="4"/>
              </w:rPr>
              <w:t>p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li</w:t>
            </w:r>
            <w:r>
              <w:rPr>
                <w:color w:val="3F3F3F"/>
                <w:spacing w:val="3"/>
              </w:rPr>
              <w:t>c</w:t>
            </w:r>
            <w:r>
              <w:rPr>
                <w:color w:val="3F3F3F"/>
                <w:spacing w:val="-1"/>
              </w:rPr>
              <w:t>a</w:t>
            </w:r>
            <w:r>
              <w:rPr>
                <w:color w:val="3F3F3F"/>
                <w:spacing w:val="2"/>
              </w:rPr>
              <w:t>b</w:t>
            </w:r>
            <w:r>
              <w:rPr>
                <w:color w:val="3F3F3F"/>
                <w:spacing w:val="1"/>
              </w:rPr>
              <w:t>l</w:t>
            </w:r>
            <w:r>
              <w:rPr>
                <w:color w:val="3F3F3F"/>
              </w:rPr>
              <w:t>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C72DA" w14:textId="77777777" w:rsidR="00DB4E08" w:rsidRDefault="003C1AFD">
            <w:pPr>
              <w:spacing w:line="220" w:lineRule="exact"/>
              <w:ind w:left="103" w:right="3913"/>
              <w:jc w:val="both"/>
            </w:pPr>
            <w:r>
              <w:t>5</w:t>
            </w:r>
            <w:r>
              <w:rPr>
                <w:spacing w:val="-1"/>
              </w:rPr>
              <w:t xml:space="preserve"> </w:t>
            </w:r>
            <w:r>
              <w:t>= Ex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ell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n</w:t>
            </w:r>
            <w:r>
              <w:t>t</w:t>
            </w:r>
          </w:p>
          <w:p w14:paraId="4CDF03B7" w14:textId="77777777" w:rsidR="00DB4E08" w:rsidRDefault="003C1AFD">
            <w:pPr>
              <w:spacing w:line="220" w:lineRule="exact"/>
              <w:ind w:left="103" w:right="72"/>
              <w:jc w:val="both"/>
            </w:pPr>
            <w:r>
              <w:rPr>
                <w:spacing w:val="2"/>
              </w:rPr>
              <w:t>E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ra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t xml:space="preserve">s 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a</w:t>
            </w:r>
            <w:r>
              <w:t>d</w:t>
            </w:r>
            <w:r>
              <w:rPr>
                <w:spacing w:val="3"/>
              </w:rPr>
              <w:t>e</w:t>
            </w:r>
            <w:r>
              <w:rPr>
                <w:spacing w:val="2"/>
              </w:rPr>
              <w:t>q</w:t>
            </w:r>
            <w:r>
              <w:rPr>
                <w:spacing w:val="-4"/>
              </w:rPr>
              <w:t>u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l</w:t>
            </w:r>
            <w:r>
              <w:t>y</w:t>
            </w:r>
            <w:r>
              <w:rPr>
                <w:spacing w:val="1"/>
              </w:rPr>
              <w:t xml:space="preserve"> a</w:t>
            </w:r>
            <w:r>
              <w:t>d</w:t>
            </w:r>
            <w:r>
              <w:rPr>
                <w:spacing w:val="2"/>
              </w:rPr>
              <w:t>d</w:t>
            </w:r>
            <w:r>
              <w:rPr>
                <w:spacing w:val="1"/>
              </w:rPr>
              <w:t>re</w:t>
            </w:r>
            <w:r>
              <w:rPr>
                <w:spacing w:val="-2"/>
              </w:rPr>
              <w:t>s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2"/>
              </w:rPr>
              <w:t>w</w:t>
            </w:r>
            <w:r>
              <w:rPr>
                <w:spacing w:val="-1"/>
              </w:rPr>
              <w:t>i</w:t>
            </w:r>
            <w:r>
              <w:rPr>
                <w:spacing w:val="3"/>
              </w:rPr>
              <w:t>t</w:t>
            </w:r>
            <w:r>
              <w:t>h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le</w:t>
            </w:r>
            <w:r>
              <w:rPr>
                <w:spacing w:val="-1"/>
              </w:rPr>
              <w:t>a</w:t>
            </w:r>
            <w:r>
              <w:t xml:space="preserve">r 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1"/>
              </w:rPr>
              <w:t>m</w:t>
            </w:r>
            <w:r>
              <w:rPr>
                <w:spacing w:val="4"/>
              </w:rPr>
              <w:t>p</w:t>
            </w:r>
            <w:r>
              <w:rPr>
                <w:spacing w:val="1"/>
              </w:rPr>
              <w:t>et</w:t>
            </w:r>
            <w:r>
              <w:rPr>
                <w:spacing w:val="-3"/>
              </w:rPr>
              <w:t>i</w:t>
            </w:r>
            <w:r>
              <w:t>ng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te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ai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1"/>
              </w:rPr>
              <w:t>r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a</w:t>
            </w:r>
            <w:r>
              <w:t>nd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7"/>
              </w:rPr>
              <w:t xml:space="preserve"> </w:t>
            </w:r>
            <w:r>
              <w:t>s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ud</w:t>
            </w:r>
            <w:r>
              <w:t>y</w:t>
            </w:r>
            <w:r>
              <w:rPr>
                <w:spacing w:val="2"/>
              </w:rPr>
              <w:t xml:space="preserve"> </w:t>
            </w:r>
            <w:r>
              <w:t>u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t>s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r</w:t>
            </w:r>
            <w:r>
              <w:t xml:space="preserve">y 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ta</w:t>
            </w:r>
            <w:r>
              <w:t>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E5A40" w14:textId="5BC8AD58" w:rsidR="00DB4E08" w:rsidRDefault="00A478E8">
            <w:r>
              <w:t>Thank you</w:t>
            </w:r>
          </w:p>
        </w:tc>
      </w:tr>
      <w:tr w:rsidR="00DB4E08" w14:paraId="6FB3F07F" w14:textId="77777777">
        <w:trPr>
          <w:trHeight w:hRule="exact" w:val="931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866BC" w14:textId="77777777" w:rsidR="00DB4E08" w:rsidRDefault="003C1AFD">
            <w:pPr>
              <w:spacing w:line="220" w:lineRule="exact"/>
              <w:ind w:left="103"/>
            </w:pPr>
            <w:r>
              <w:rPr>
                <w:spacing w:val="2"/>
              </w:rPr>
              <w:t>9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rPr>
                <w:w w:val="106"/>
              </w:rPr>
              <w:t>A</w:t>
            </w:r>
            <w:r>
              <w:rPr>
                <w:spacing w:val="1"/>
                <w:w w:val="106"/>
              </w:rPr>
              <w:t>r</w:t>
            </w:r>
            <w:r>
              <w:rPr>
                <w:w w:val="106"/>
              </w:rPr>
              <w:t>e</w:t>
            </w:r>
            <w:r>
              <w:rPr>
                <w:spacing w:val="-3"/>
                <w:w w:val="106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23"/>
              </w:rPr>
              <w:t xml:space="preserve"> </w:t>
            </w:r>
            <w:r>
              <w:rPr>
                <w:spacing w:val="1"/>
                <w:w w:val="107"/>
              </w:rPr>
              <w:t>r</w:t>
            </w:r>
            <w:r>
              <w:rPr>
                <w:spacing w:val="-1"/>
                <w:w w:val="107"/>
              </w:rPr>
              <w:t>e</w:t>
            </w:r>
            <w:r>
              <w:rPr>
                <w:w w:val="107"/>
              </w:rPr>
              <w:t>s</w:t>
            </w:r>
            <w:r>
              <w:rPr>
                <w:spacing w:val="1"/>
                <w:w w:val="107"/>
              </w:rPr>
              <w:t>u</w:t>
            </w:r>
            <w:r>
              <w:rPr>
                <w:spacing w:val="-1"/>
                <w:w w:val="107"/>
              </w:rPr>
              <w:t>l</w:t>
            </w:r>
            <w:r>
              <w:rPr>
                <w:spacing w:val="1"/>
                <w:w w:val="107"/>
              </w:rPr>
              <w:t>t</w:t>
            </w:r>
            <w:r>
              <w:rPr>
                <w:w w:val="107"/>
              </w:rPr>
              <w:t>s</w:t>
            </w:r>
            <w:r>
              <w:rPr>
                <w:spacing w:val="1"/>
                <w:w w:val="107"/>
              </w:rPr>
              <w:t xml:space="preserve"> p</w:t>
            </w:r>
            <w:r>
              <w:rPr>
                <w:spacing w:val="-1"/>
                <w:w w:val="107"/>
              </w:rPr>
              <w:t>r</w:t>
            </w:r>
            <w:r>
              <w:rPr>
                <w:spacing w:val="1"/>
                <w:w w:val="107"/>
              </w:rPr>
              <w:t>e</w:t>
            </w:r>
            <w:r>
              <w:rPr>
                <w:w w:val="107"/>
              </w:rPr>
              <w:t>s</w:t>
            </w:r>
            <w:r>
              <w:rPr>
                <w:spacing w:val="-1"/>
                <w:w w:val="107"/>
              </w:rPr>
              <w:t>e</w:t>
            </w:r>
            <w:r>
              <w:rPr>
                <w:spacing w:val="1"/>
                <w:w w:val="107"/>
              </w:rPr>
              <w:t>n</w:t>
            </w:r>
            <w:r>
              <w:rPr>
                <w:spacing w:val="-1"/>
                <w:w w:val="107"/>
              </w:rPr>
              <w:t>t</w:t>
            </w:r>
            <w:r>
              <w:rPr>
                <w:spacing w:val="1"/>
                <w:w w:val="107"/>
              </w:rPr>
              <w:t>e</w:t>
            </w:r>
            <w:r>
              <w:rPr>
                <w:w w:val="107"/>
              </w:rPr>
              <w:t>d</w:t>
            </w:r>
            <w:r>
              <w:rPr>
                <w:spacing w:val="4"/>
                <w:w w:val="107"/>
              </w:rPr>
              <w:t xml:space="preserve"> </w:t>
            </w:r>
            <w:r>
              <w:rPr>
                <w:spacing w:val="1"/>
                <w:w w:val="99"/>
              </w:rPr>
              <w:t>c</w:t>
            </w:r>
            <w:r>
              <w:rPr>
                <w:spacing w:val="-1"/>
                <w:w w:val="99"/>
              </w:rPr>
              <w:t>l</w:t>
            </w:r>
            <w:r>
              <w:rPr>
                <w:spacing w:val="1"/>
                <w:w w:val="99"/>
              </w:rPr>
              <w:t>e</w:t>
            </w:r>
            <w:r>
              <w:rPr>
                <w:spacing w:val="2"/>
                <w:w w:val="112"/>
              </w:rPr>
              <w:t>a</w:t>
            </w:r>
            <w:r>
              <w:rPr>
                <w:spacing w:val="-1"/>
                <w:w w:val="132"/>
              </w:rPr>
              <w:t>r</w:t>
            </w:r>
            <w:r>
              <w:rPr>
                <w:spacing w:val="1"/>
                <w:w w:val="99"/>
              </w:rPr>
              <w:t>l</w:t>
            </w:r>
            <w:r>
              <w:rPr>
                <w:spacing w:val="2"/>
                <w:w w:val="99"/>
              </w:rPr>
              <w:t>y</w:t>
            </w:r>
            <w:r>
              <w:rPr>
                <w:w w:val="112"/>
              </w:rPr>
              <w:t>?</w:t>
            </w:r>
          </w:p>
          <w:p w14:paraId="778A45E3" w14:textId="77777777" w:rsidR="00DB4E08" w:rsidRDefault="003C1AFD">
            <w:pPr>
              <w:ind w:left="103"/>
            </w:pP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1"/>
              </w:rPr>
              <w:t>at</w:t>
            </w:r>
            <w:r>
              <w:rPr>
                <w:color w:val="3F3F3F"/>
                <w:spacing w:val="-1"/>
              </w:rPr>
              <w:t>i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g</w:t>
            </w:r>
            <w:r>
              <w:rPr>
                <w:color w:val="3F3F3F"/>
                <w:spacing w:val="-5"/>
              </w:rPr>
              <w:t xml:space="preserve">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ca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</w:rPr>
              <w:t>:</w:t>
            </w:r>
          </w:p>
          <w:p w14:paraId="0EA7FE98" w14:textId="77777777" w:rsidR="00DB4E08" w:rsidRDefault="003C1AFD">
            <w:pPr>
              <w:ind w:left="103"/>
            </w:pPr>
            <w:r>
              <w:rPr>
                <w:color w:val="3F3F3F"/>
              </w:rPr>
              <w:t>5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Ex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el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4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G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od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3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ati</w:t>
            </w:r>
            <w:r>
              <w:rPr>
                <w:color w:val="3F3F3F"/>
                <w:spacing w:val="-2"/>
              </w:rPr>
              <w:t>s</w:t>
            </w:r>
            <w:r>
              <w:rPr>
                <w:color w:val="3F3F3F"/>
                <w:spacing w:val="1"/>
              </w:rPr>
              <w:t>fa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t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</w:rPr>
              <w:t>y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2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1"/>
              </w:rPr>
              <w:t>ee</w:t>
            </w:r>
            <w:r>
              <w:rPr>
                <w:color w:val="3F3F3F"/>
                <w:spacing w:val="4"/>
              </w:rPr>
              <w:t>d</w:t>
            </w:r>
            <w:r>
              <w:rPr>
                <w:color w:val="3F3F3F"/>
              </w:rPr>
              <w:t>s</w:t>
            </w:r>
          </w:p>
          <w:p w14:paraId="5DDEBAB3" w14:textId="77777777" w:rsidR="00DB4E08" w:rsidRDefault="003C1AFD">
            <w:pPr>
              <w:spacing w:line="220" w:lineRule="exact"/>
              <w:ind w:left="103"/>
            </w:pPr>
            <w:r>
              <w:rPr>
                <w:color w:val="3F3F3F"/>
                <w:spacing w:val="1"/>
              </w:rPr>
              <w:t>I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2"/>
              </w:rPr>
              <w:t>v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11"/>
              </w:rPr>
              <w:t xml:space="preserve"> </w:t>
            </w:r>
            <w:r>
              <w:rPr>
                <w:color w:val="3F3F3F"/>
              </w:rPr>
              <w:t>1</w:t>
            </w:r>
            <w:r>
              <w:rPr>
                <w:color w:val="3F3F3F"/>
                <w:spacing w:val="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P</w:t>
            </w:r>
            <w:r>
              <w:rPr>
                <w:color w:val="3F3F3F"/>
                <w:spacing w:val="2"/>
              </w:rPr>
              <w:t>oo</w:t>
            </w:r>
            <w:r>
              <w:rPr>
                <w:color w:val="3F3F3F"/>
              </w:rPr>
              <w:t>r</w:t>
            </w:r>
            <w:r>
              <w:rPr>
                <w:color w:val="3F3F3F"/>
                <w:spacing w:val="-6"/>
              </w:rPr>
              <w:t xml:space="preserve"> </w:t>
            </w:r>
            <w:r>
              <w:rPr>
                <w:color w:val="3F3F3F"/>
              </w:rPr>
              <w:t>N</w:t>
            </w:r>
            <w:r>
              <w:rPr>
                <w:color w:val="3F3F3F"/>
                <w:spacing w:val="1"/>
              </w:rPr>
              <w:t>/</w:t>
            </w:r>
            <w:r>
              <w:rPr>
                <w:color w:val="3F3F3F"/>
              </w:rPr>
              <w:t>A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2"/>
              </w:rPr>
              <w:t xml:space="preserve"> A</w:t>
            </w:r>
            <w:r>
              <w:rPr>
                <w:color w:val="3F3F3F"/>
                <w:spacing w:val="4"/>
              </w:rPr>
              <w:t>p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li</w:t>
            </w:r>
            <w:r>
              <w:rPr>
                <w:color w:val="3F3F3F"/>
                <w:spacing w:val="3"/>
              </w:rPr>
              <w:t>c</w:t>
            </w:r>
            <w:r>
              <w:rPr>
                <w:color w:val="3F3F3F"/>
                <w:spacing w:val="-1"/>
              </w:rPr>
              <w:t>a</w:t>
            </w:r>
            <w:r>
              <w:rPr>
                <w:color w:val="3F3F3F"/>
                <w:spacing w:val="2"/>
              </w:rPr>
              <w:t>b</w:t>
            </w:r>
            <w:r>
              <w:rPr>
                <w:color w:val="3F3F3F"/>
                <w:spacing w:val="1"/>
              </w:rPr>
              <w:t>l</w:t>
            </w:r>
            <w:r>
              <w:rPr>
                <w:color w:val="3F3F3F"/>
              </w:rPr>
              <w:t>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48AF" w14:textId="77777777" w:rsidR="00DB4E08" w:rsidRDefault="003C1AFD">
            <w:pPr>
              <w:spacing w:line="220" w:lineRule="exact"/>
              <w:ind w:left="103" w:right="3713"/>
              <w:jc w:val="both"/>
            </w:pPr>
            <w:r>
              <w:t>3</w:t>
            </w:r>
            <w:r>
              <w:rPr>
                <w:spacing w:val="-1"/>
              </w:rPr>
              <w:t xml:space="preserve"> </w:t>
            </w:r>
            <w:r>
              <w:t xml:space="preserve">=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at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1"/>
              </w:rPr>
              <w:t>f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ct</w:t>
            </w:r>
            <w:r>
              <w:t>o</w:t>
            </w:r>
            <w:r>
              <w:rPr>
                <w:spacing w:val="1"/>
              </w:rPr>
              <w:t>r</w:t>
            </w:r>
            <w:r>
              <w:t>y</w:t>
            </w:r>
          </w:p>
          <w:p w14:paraId="46CA2B61" w14:textId="77777777" w:rsidR="00DB4E08" w:rsidRDefault="003C1AFD">
            <w:pPr>
              <w:spacing w:before="1"/>
              <w:ind w:left="103" w:right="71"/>
              <w:jc w:val="both"/>
            </w:pPr>
            <w:r>
              <w:rPr>
                <w:spacing w:val="-1"/>
              </w:rPr>
              <w:t>R</w:t>
            </w:r>
            <w:r>
              <w:rPr>
                <w:spacing w:val="1"/>
              </w:rPr>
              <w:t>e</w:t>
            </w:r>
            <w:r>
              <w:t>su</w:t>
            </w:r>
            <w:r>
              <w:rPr>
                <w:spacing w:val="1"/>
              </w:rPr>
              <w:t>lt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t>p</w:t>
            </w:r>
            <w:r>
              <w:rPr>
                <w:spacing w:val="1"/>
              </w:rPr>
              <w:t>re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te</w:t>
            </w:r>
            <w:r>
              <w:t>d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i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rel</w:t>
            </w:r>
            <w:r>
              <w:rPr>
                <w:spacing w:val="-1"/>
              </w:rPr>
              <w:t>e</w:t>
            </w:r>
            <w:r>
              <w:t>v</w:t>
            </w:r>
            <w:r>
              <w:rPr>
                <w:spacing w:val="-1"/>
              </w:rPr>
              <w:t>a</w:t>
            </w:r>
            <w:r>
              <w:rPr>
                <w:spacing w:val="2"/>
              </w:rPr>
              <w:t>n</w:t>
            </w:r>
            <w:r>
              <w:t xml:space="preserve">t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ta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ti</w:t>
            </w:r>
            <w:r>
              <w:rPr>
                <w:spacing w:val="-1"/>
              </w:rPr>
              <w:t>c</w:t>
            </w:r>
            <w:r>
              <w:t>s,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b</w:t>
            </w:r>
            <w:r>
              <w:t>ut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cl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rit</w:t>
            </w:r>
            <w:r>
              <w:t>y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d</w:t>
            </w:r>
            <w:r>
              <w:t>u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u</w:t>
            </w:r>
            <w:r>
              <w:t>e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o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</w:t>
            </w:r>
            <w:r>
              <w:t>ng</w:t>
            </w:r>
            <w:r>
              <w:rPr>
                <w:spacing w:val="2"/>
              </w:rPr>
              <w:t>u</w:t>
            </w:r>
            <w:r>
              <w:rPr>
                <w:spacing w:val="-1"/>
              </w:rPr>
              <w:t>a</w:t>
            </w:r>
            <w:r>
              <w:t>ge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2"/>
              </w:rPr>
              <w:t>s</w:t>
            </w:r>
            <w:r>
              <w:rPr>
                <w:spacing w:val="2"/>
              </w:rPr>
              <w:t>u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a</w:t>
            </w:r>
            <w:r>
              <w:t>nd</w:t>
            </w:r>
            <w:r>
              <w:rPr>
                <w:spacing w:val="5"/>
              </w:rPr>
              <w:t xml:space="preserve"> </w:t>
            </w:r>
            <w:r>
              <w:t>so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2"/>
              </w:rPr>
              <w:t>n</w:t>
            </w:r>
            <w:r>
              <w:t>s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te</w:t>
            </w:r>
            <w:r>
              <w:rPr>
                <w:spacing w:val="-2"/>
              </w:rPr>
              <w:t>n</w:t>
            </w:r>
            <w:r>
              <w:t xml:space="preserve">t 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te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tat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t>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EFEDB" w14:textId="3CAEE5F5" w:rsidR="00DB4E08" w:rsidRDefault="00A478E8">
            <w:r>
              <w:t>Thank you</w:t>
            </w:r>
          </w:p>
        </w:tc>
      </w:tr>
      <w:tr w:rsidR="00DB4E08" w14:paraId="1A28604F" w14:textId="77777777">
        <w:trPr>
          <w:trHeight w:hRule="exact" w:val="1159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2947" w14:textId="77777777" w:rsidR="00DB4E08" w:rsidRDefault="003C1AFD">
            <w:pPr>
              <w:spacing w:before="2" w:line="220" w:lineRule="exact"/>
              <w:ind w:left="103" w:right="952"/>
            </w:pPr>
            <w:r>
              <w:rPr>
                <w:spacing w:val="2"/>
              </w:rPr>
              <w:t>1</w:t>
            </w:r>
            <w:r>
              <w:rPr>
                <w:spacing w:val="-2"/>
              </w:rPr>
              <w:t>0</w:t>
            </w:r>
            <w:r>
              <w:t>.</w:t>
            </w:r>
            <w:r>
              <w:rPr>
                <w:spacing w:val="-1"/>
              </w:rPr>
              <w:t xml:space="preserve"> </w:t>
            </w:r>
            <w:r>
              <w:rPr>
                <w:w w:val="106"/>
              </w:rPr>
              <w:t>A</w:t>
            </w:r>
            <w:r>
              <w:rPr>
                <w:spacing w:val="1"/>
                <w:w w:val="106"/>
              </w:rPr>
              <w:t>r</w:t>
            </w:r>
            <w:r>
              <w:rPr>
                <w:w w:val="106"/>
              </w:rPr>
              <w:t>e</w:t>
            </w:r>
            <w:r>
              <w:rPr>
                <w:spacing w:val="-5"/>
                <w:w w:val="106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b</w:t>
            </w:r>
            <w:r>
              <w:rPr>
                <w:spacing w:val="1"/>
              </w:rPr>
              <w:t>le</w:t>
            </w:r>
            <w:r>
              <w:t>s</w:t>
            </w:r>
            <w:r>
              <w:rPr>
                <w:spacing w:val="29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34"/>
              </w:rPr>
              <w:t xml:space="preserve"> </w:t>
            </w:r>
            <w:r>
              <w:rPr>
                <w:spacing w:val="1"/>
                <w:w w:val="99"/>
              </w:rPr>
              <w:t>f</w:t>
            </w:r>
            <w:r>
              <w:rPr>
                <w:spacing w:val="-1"/>
                <w:w w:val="99"/>
              </w:rPr>
              <w:t>i</w:t>
            </w:r>
            <w:r>
              <w:rPr>
                <w:spacing w:val="2"/>
                <w:w w:val="99"/>
              </w:rPr>
              <w:t>g</w:t>
            </w:r>
            <w:r>
              <w:rPr>
                <w:spacing w:val="-1"/>
                <w:w w:val="110"/>
              </w:rPr>
              <w:t>u</w:t>
            </w:r>
            <w:r>
              <w:rPr>
                <w:spacing w:val="1"/>
                <w:w w:val="132"/>
              </w:rPr>
              <w:t>r</w:t>
            </w:r>
            <w:r>
              <w:rPr>
                <w:spacing w:val="1"/>
                <w:w w:val="99"/>
              </w:rPr>
              <w:t>e</w:t>
            </w:r>
            <w:r>
              <w:rPr>
                <w:w w:val="99"/>
              </w:rPr>
              <w:t>s</w:t>
            </w:r>
            <w:r>
              <w:t xml:space="preserve"> </w:t>
            </w:r>
            <w:r>
              <w:rPr>
                <w:spacing w:val="-1"/>
                <w:w w:val="106"/>
              </w:rPr>
              <w:t>c</w:t>
            </w:r>
            <w:r>
              <w:rPr>
                <w:spacing w:val="1"/>
                <w:w w:val="106"/>
              </w:rPr>
              <w:t>le</w:t>
            </w:r>
            <w:r>
              <w:rPr>
                <w:w w:val="106"/>
              </w:rPr>
              <w:t>a</w:t>
            </w:r>
            <w:r>
              <w:rPr>
                <w:spacing w:val="1"/>
                <w:w w:val="106"/>
              </w:rPr>
              <w:t>r</w:t>
            </w:r>
            <w:r>
              <w:rPr>
                <w:w w:val="106"/>
              </w:rPr>
              <w:t>,</w:t>
            </w:r>
            <w:r>
              <w:rPr>
                <w:spacing w:val="-2"/>
                <w:w w:val="106"/>
              </w:rPr>
              <w:t xml:space="preserve"> </w:t>
            </w:r>
            <w:r>
              <w:rPr>
                <w:spacing w:val="1"/>
                <w:w w:val="106"/>
              </w:rPr>
              <w:t>re</w:t>
            </w:r>
            <w:r>
              <w:rPr>
                <w:spacing w:val="-1"/>
                <w:w w:val="106"/>
              </w:rPr>
              <w:t>l</w:t>
            </w:r>
            <w:r>
              <w:rPr>
                <w:spacing w:val="1"/>
                <w:w w:val="106"/>
              </w:rPr>
              <w:t>e</w:t>
            </w:r>
            <w:r>
              <w:rPr>
                <w:spacing w:val="2"/>
                <w:w w:val="106"/>
              </w:rPr>
              <w:t>v</w:t>
            </w:r>
            <w:r>
              <w:rPr>
                <w:w w:val="106"/>
              </w:rPr>
              <w:t>a</w:t>
            </w:r>
            <w:r>
              <w:rPr>
                <w:spacing w:val="1"/>
                <w:w w:val="106"/>
              </w:rPr>
              <w:t>n</w:t>
            </w:r>
            <w:r>
              <w:rPr>
                <w:spacing w:val="-1"/>
                <w:w w:val="106"/>
              </w:rPr>
              <w:t>t</w:t>
            </w:r>
            <w:r>
              <w:rPr>
                <w:w w:val="106"/>
              </w:rPr>
              <w:t>,</w:t>
            </w:r>
            <w:r>
              <w:rPr>
                <w:spacing w:val="4"/>
                <w:w w:val="106"/>
              </w:rPr>
              <w:t xml:space="preserve"> </w:t>
            </w:r>
            <w:r>
              <w:rPr>
                <w:spacing w:val="2"/>
                <w:w w:val="112"/>
              </w:rPr>
              <w:t>a</w:t>
            </w:r>
            <w:r>
              <w:rPr>
                <w:spacing w:val="-1"/>
                <w:w w:val="110"/>
              </w:rPr>
              <w:t>n</w:t>
            </w:r>
            <w:r>
              <w:rPr>
                <w:w w:val="110"/>
              </w:rPr>
              <w:t xml:space="preserve">d </w:t>
            </w:r>
            <w:r>
              <w:rPr>
                <w:spacing w:val="-1"/>
                <w:w w:val="110"/>
              </w:rPr>
              <w:t>n</w:t>
            </w:r>
            <w:r>
              <w:rPr>
                <w:spacing w:val="1"/>
                <w:w w:val="99"/>
              </w:rPr>
              <w:t>ec</w:t>
            </w:r>
            <w:r>
              <w:rPr>
                <w:spacing w:val="-1"/>
                <w:w w:val="99"/>
              </w:rPr>
              <w:t>e</w:t>
            </w:r>
            <w:r>
              <w:rPr>
                <w:w w:val="99"/>
              </w:rPr>
              <w:t>ss</w:t>
            </w:r>
            <w:r>
              <w:rPr>
                <w:w w:val="112"/>
              </w:rPr>
              <w:t>a</w:t>
            </w:r>
            <w:r>
              <w:rPr>
                <w:spacing w:val="1"/>
                <w:w w:val="132"/>
              </w:rPr>
              <w:t>r</w:t>
            </w:r>
            <w:r>
              <w:rPr>
                <w:spacing w:val="4"/>
                <w:w w:val="99"/>
              </w:rPr>
              <w:t>y</w:t>
            </w:r>
            <w:r>
              <w:rPr>
                <w:w w:val="112"/>
              </w:rPr>
              <w:t>?</w:t>
            </w:r>
          </w:p>
          <w:p w14:paraId="51226D6C" w14:textId="77777777" w:rsidR="00DB4E08" w:rsidRDefault="003C1AFD">
            <w:pPr>
              <w:spacing w:line="220" w:lineRule="exact"/>
              <w:ind w:left="103"/>
            </w:pP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1"/>
              </w:rPr>
              <w:t>at</w:t>
            </w:r>
            <w:r>
              <w:rPr>
                <w:color w:val="3F3F3F"/>
                <w:spacing w:val="-1"/>
              </w:rPr>
              <w:t>i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g</w:t>
            </w:r>
            <w:r>
              <w:rPr>
                <w:color w:val="3F3F3F"/>
                <w:spacing w:val="-5"/>
              </w:rPr>
              <w:t xml:space="preserve">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ca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</w:rPr>
              <w:t>:</w:t>
            </w:r>
          </w:p>
          <w:p w14:paraId="30CC9FE7" w14:textId="77777777" w:rsidR="00DB4E08" w:rsidRDefault="003C1AFD">
            <w:pPr>
              <w:ind w:left="103"/>
            </w:pPr>
            <w:r>
              <w:rPr>
                <w:color w:val="3F3F3F"/>
              </w:rPr>
              <w:t>5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Ex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el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4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G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od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3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ati</w:t>
            </w:r>
            <w:r>
              <w:rPr>
                <w:color w:val="3F3F3F"/>
                <w:spacing w:val="-2"/>
              </w:rPr>
              <w:t>s</w:t>
            </w:r>
            <w:r>
              <w:rPr>
                <w:color w:val="3F3F3F"/>
                <w:spacing w:val="1"/>
              </w:rPr>
              <w:t>fa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t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</w:rPr>
              <w:t>y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2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1"/>
              </w:rPr>
              <w:t>ee</w:t>
            </w:r>
            <w:r>
              <w:rPr>
                <w:color w:val="3F3F3F"/>
                <w:spacing w:val="4"/>
              </w:rPr>
              <w:t>d</w:t>
            </w:r>
            <w:r>
              <w:rPr>
                <w:color w:val="3F3F3F"/>
              </w:rPr>
              <w:t>s</w:t>
            </w:r>
          </w:p>
          <w:p w14:paraId="351F2853" w14:textId="77777777" w:rsidR="00DB4E08" w:rsidRDefault="003C1AFD">
            <w:pPr>
              <w:ind w:left="103"/>
            </w:pPr>
            <w:r>
              <w:rPr>
                <w:color w:val="3F3F3F"/>
                <w:spacing w:val="1"/>
              </w:rPr>
              <w:t>I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2"/>
              </w:rPr>
              <w:t>v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11"/>
              </w:rPr>
              <w:t xml:space="preserve"> </w:t>
            </w:r>
            <w:r>
              <w:rPr>
                <w:color w:val="3F3F3F"/>
              </w:rPr>
              <w:t>1</w:t>
            </w:r>
            <w:r>
              <w:rPr>
                <w:color w:val="3F3F3F"/>
                <w:spacing w:val="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P</w:t>
            </w:r>
            <w:r>
              <w:rPr>
                <w:color w:val="3F3F3F"/>
                <w:spacing w:val="2"/>
              </w:rPr>
              <w:t>oo</w:t>
            </w:r>
            <w:r>
              <w:rPr>
                <w:color w:val="3F3F3F"/>
              </w:rPr>
              <w:t>r</w:t>
            </w:r>
            <w:r>
              <w:rPr>
                <w:color w:val="3F3F3F"/>
                <w:spacing w:val="-6"/>
              </w:rPr>
              <w:t xml:space="preserve"> </w:t>
            </w:r>
            <w:r>
              <w:rPr>
                <w:color w:val="3F3F3F"/>
              </w:rPr>
              <w:t>N</w:t>
            </w:r>
            <w:r>
              <w:rPr>
                <w:color w:val="3F3F3F"/>
                <w:spacing w:val="1"/>
              </w:rPr>
              <w:t>/</w:t>
            </w:r>
            <w:r>
              <w:rPr>
                <w:color w:val="3F3F3F"/>
              </w:rPr>
              <w:t>A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2"/>
              </w:rPr>
              <w:t xml:space="preserve"> A</w:t>
            </w:r>
            <w:r>
              <w:rPr>
                <w:color w:val="3F3F3F"/>
                <w:spacing w:val="4"/>
              </w:rPr>
              <w:t>p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li</w:t>
            </w:r>
            <w:r>
              <w:rPr>
                <w:color w:val="3F3F3F"/>
                <w:spacing w:val="3"/>
              </w:rPr>
              <w:t>c</w:t>
            </w:r>
            <w:r>
              <w:rPr>
                <w:color w:val="3F3F3F"/>
                <w:spacing w:val="-1"/>
              </w:rPr>
              <w:t>a</w:t>
            </w:r>
            <w:r>
              <w:rPr>
                <w:color w:val="3F3F3F"/>
                <w:spacing w:val="2"/>
              </w:rPr>
              <w:t>b</w:t>
            </w:r>
            <w:r>
              <w:rPr>
                <w:color w:val="3F3F3F"/>
                <w:spacing w:val="1"/>
              </w:rPr>
              <w:t>l</w:t>
            </w:r>
            <w:r>
              <w:rPr>
                <w:color w:val="3F3F3F"/>
              </w:rPr>
              <w:t>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AD5F7" w14:textId="77777777" w:rsidR="00DB4E08" w:rsidRDefault="003C1AFD">
            <w:pPr>
              <w:spacing w:line="220" w:lineRule="exact"/>
              <w:ind w:left="103"/>
            </w:pPr>
            <w:r>
              <w:t>4</w:t>
            </w:r>
            <w:r>
              <w:rPr>
                <w:spacing w:val="-1"/>
              </w:rPr>
              <w:t xml:space="preserve"> </w:t>
            </w:r>
            <w:r>
              <w:t>= G</w:t>
            </w:r>
            <w:r>
              <w:rPr>
                <w:spacing w:val="2"/>
              </w:rPr>
              <w:t>o</w:t>
            </w:r>
            <w:r>
              <w:t>od</w:t>
            </w:r>
          </w:p>
          <w:p w14:paraId="42CF2817" w14:textId="77777777" w:rsidR="00DB4E08" w:rsidRDefault="003C1AFD">
            <w:pPr>
              <w:spacing w:line="220" w:lineRule="exact"/>
              <w:ind w:left="103" w:right="73"/>
            </w:pPr>
            <w:r>
              <w:rPr>
                <w:spacing w:val="2"/>
              </w:rPr>
              <w:t>T</w:t>
            </w:r>
            <w:r>
              <w:rPr>
                <w:spacing w:val="-1"/>
              </w:rPr>
              <w:t>a</w:t>
            </w:r>
            <w:r>
              <w:rPr>
                <w:spacing w:val="2"/>
              </w:rPr>
              <w:t>b</w:t>
            </w:r>
            <w:r>
              <w:rPr>
                <w:spacing w:val="1"/>
              </w:rPr>
              <w:t>l</w:t>
            </w:r>
            <w:r>
              <w:rPr>
                <w:spacing w:val="-1"/>
              </w:rPr>
              <w:t>e</w:t>
            </w:r>
            <w:r>
              <w:t xml:space="preserve">s </w:t>
            </w:r>
            <w:r>
              <w:rPr>
                <w:spacing w:val="31"/>
              </w:rPr>
              <w:t xml:space="preserve">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36"/>
              </w:rPr>
              <w:t xml:space="preserve"> </w:t>
            </w:r>
            <w:r>
              <w:rPr>
                <w:spacing w:val="-1"/>
              </w:rPr>
              <w:t>fi</w:t>
            </w:r>
            <w:r>
              <w:rPr>
                <w:spacing w:val="2"/>
              </w:rPr>
              <w:t>gu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t xml:space="preserve">s </w:t>
            </w:r>
            <w:r>
              <w:rPr>
                <w:spacing w:val="34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r</w:t>
            </w:r>
            <w:r>
              <w:t xml:space="preserve">e </w:t>
            </w:r>
            <w:r>
              <w:rPr>
                <w:spacing w:val="35"/>
              </w:rPr>
              <w:t xml:space="preserve"> </w:t>
            </w:r>
            <w:r>
              <w:rPr>
                <w:spacing w:val="1"/>
              </w:rPr>
              <w:t>rel</w:t>
            </w:r>
            <w:r>
              <w:rPr>
                <w:spacing w:val="-1"/>
              </w:rPr>
              <w:t>e</w:t>
            </w:r>
            <w:r>
              <w:t>v</w:t>
            </w:r>
            <w:r>
              <w:rPr>
                <w:spacing w:val="-1"/>
              </w:rPr>
              <w:t>a</w:t>
            </w:r>
            <w:r>
              <w:rPr>
                <w:spacing w:val="2"/>
              </w:rPr>
              <w:t>n</w:t>
            </w:r>
            <w:r>
              <w:t xml:space="preserve">t </w:t>
            </w:r>
            <w:r>
              <w:rPr>
                <w:spacing w:val="34"/>
              </w:rPr>
              <w:t xml:space="preserve"> </w:t>
            </w:r>
            <w:r>
              <w:rPr>
                <w:spacing w:val="-1"/>
              </w:rPr>
              <w:t>a</w:t>
            </w:r>
            <w:r>
              <w:t xml:space="preserve">nd </w:t>
            </w:r>
            <w:r>
              <w:rPr>
                <w:spacing w:val="36"/>
              </w:rPr>
              <w:t xml:space="preserve"> </w:t>
            </w:r>
            <w:r>
              <w:t>n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ce</w:t>
            </w:r>
            <w:r>
              <w:t>ss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r</w:t>
            </w:r>
            <w:r>
              <w:t xml:space="preserve">y, </w:t>
            </w:r>
            <w:r>
              <w:rPr>
                <w:spacing w:val="33"/>
              </w:rPr>
              <w:t xml:space="preserve"> </w:t>
            </w:r>
            <w:r>
              <w:rPr>
                <w:spacing w:val="1"/>
              </w:rPr>
              <w:t>t</w:t>
            </w:r>
            <w:r>
              <w:t xml:space="preserve">hough </w:t>
            </w:r>
            <w:r>
              <w:rPr>
                <w:spacing w:val="-1"/>
              </w:rPr>
              <w:t>f</w:t>
            </w:r>
            <w:r>
              <w:t>o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at</w:t>
            </w:r>
            <w:r>
              <w:rPr>
                <w:spacing w:val="-1"/>
              </w:rPr>
              <w:t>t</w:t>
            </w:r>
            <w:r>
              <w:rPr>
                <w:spacing w:val="3"/>
              </w:rPr>
              <w:t>i</w:t>
            </w:r>
            <w:r>
              <w:t>ng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a</w:t>
            </w:r>
            <w:r>
              <w:t>nd</w:t>
            </w:r>
            <w:r>
              <w:rPr>
                <w:spacing w:val="-1"/>
              </w:rPr>
              <w:t xml:space="preserve"> l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li</w:t>
            </w:r>
            <w:r>
              <w:rPr>
                <w:spacing w:val="-2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l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r</w:t>
            </w:r>
            <w:r>
              <w:t>ov</w:t>
            </w:r>
            <w:r>
              <w:rPr>
                <w:spacing w:val="-1"/>
              </w:rPr>
              <w:t>e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2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r</w:t>
            </w:r>
            <w:r>
              <w:rPr>
                <w:spacing w:val="1"/>
              </w:rPr>
              <w:t>ea</w:t>
            </w:r>
            <w:r>
              <w:t>d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lit</w:t>
            </w:r>
            <w:r>
              <w:rPr>
                <w:spacing w:val="-2"/>
              </w:rPr>
              <w:t>y</w:t>
            </w:r>
            <w:r>
              <w:t>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1DF83" w14:textId="1CB8AB71" w:rsidR="00DB4E08" w:rsidRDefault="00A478E8">
            <w:r>
              <w:t>Thank you</w:t>
            </w:r>
          </w:p>
        </w:tc>
      </w:tr>
      <w:tr w:rsidR="00DB4E08" w14:paraId="108F1CC0" w14:textId="77777777">
        <w:trPr>
          <w:trHeight w:hRule="exact" w:val="1159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387A0" w14:textId="77777777" w:rsidR="00DB4E08" w:rsidRDefault="003C1AFD">
            <w:pPr>
              <w:spacing w:before="1" w:line="220" w:lineRule="exact"/>
              <w:ind w:left="103" w:right="686"/>
            </w:pPr>
            <w:r>
              <w:rPr>
                <w:spacing w:val="2"/>
              </w:rPr>
              <w:t>1</w:t>
            </w:r>
            <w:r>
              <w:rPr>
                <w:spacing w:val="-2"/>
              </w:rPr>
              <w:t>1</w:t>
            </w:r>
            <w:r>
              <w:t>.</w:t>
            </w:r>
            <w:r>
              <w:rPr>
                <w:spacing w:val="-1"/>
              </w:rPr>
              <w:t xml:space="preserve"> </w:t>
            </w:r>
            <w:r>
              <w:t>D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e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th</w:t>
            </w:r>
            <w:r>
              <w:t>e</w:t>
            </w:r>
            <w:r>
              <w:rPr>
                <w:spacing w:val="17"/>
              </w:rPr>
              <w:t xml:space="preserve"> </w:t>
            </w:r>
            <w:r>
              <w:rPr>
                <w:spacing w:val="1"/>
              </w:rPr>
              <w:t>di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cu</w:t>
            </w:r>
            <w:r>
              <w:t>s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i</w:t>
            </w:r>
            <w:r>
              <w:t>on</w:t>
            </w:r>
            <w:r>
              <w:rPr>
                <w:spacing w:val="26"/>
              </w:rPr>
              <w:t xml:space="preserve"> </w:t>
            </w:r>
            <w:r>
              <w:rPr>
                <w:spacing w:val="1"/>
                <w:w w:val="109"/>
              </w:rPr>
              <w:t>r</w:t>
            </w:r>
            <w:r>
              <w:rPr>
                <w:spacing w:val="-1"/>
                <w:w w:val="109"/>
              </w:rPr>
              <w:t>e</w:t>
            </w:r>
            <w:r>
              <w:rPr>
                <w:spacing w:val="1"/>
                <w:w w:val="109"/>
              </w:rPr>
              <w:t>l</w:t>
            </w:r>
            <w:r>
              <w:rPr>
                <w:spacing w:val="2"/>
                <w:w w:val="109"/>
              </w:rPr>
              <w:t>a</w:t>
            </w:r>
            <w:r>
              <w:rPr>
                <w:spacing w:val="-1"/>
                <w:w w:val="109"/>
              </w:rPr>
              <w:t>t</w:t>
            </w:r>
            <w:r>
              <w:rPr>
                <w:w w:val="109"/>
              </w:rPr>
              <w:t>e</w:t>
            </w:r>
            <w:r>
              <w:rPr>
                <w:spacing w:val="-3"/>
                <w:w w:val="109"/>
              </w:rPr>
              <w:t xml:space="preserve"> </w:t>
            </w:r>
            <w:r>
              <w:rPr>
                <w:spacing w:val="1"/>
              </w:rPr>
              <w:t>fi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rPr>
                <w:spacing w:val="2"/>
              </w:rPr>
              <w:t>g</w:t>
            </w:r>
            <w:r>
              <w:t>s</w:t>
            </w:r>
            <w:r>
              <w:rPr>
                <w:spacing w:val="26"/>
              </w:rPr>
              <w:t xml:space="preserve"> 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  <w:w w:val="99"/>
              </w:rPr>
              <w:t>e</w:t>
            </w:r>
            <w:r>
              <w:rPr>
                <w:spacing w:val="-2"/>
                <w:w w:val="99"/>
              </w:rPr>
              <w:t>x</w:t>
            </w:r>
            <w:r>
              <w:rPr>
                <w:spacing w:val="1"/>
                <w:w w:val="99"/>
              </w:rPr>
              <w:t>i</w:t>
            </w:r>
            <w:r>
              <w:rPr>
                <w:spacing w:val="2"/>
                <w:w w:val="99"/>
              </w:rPr>
              <w:t>s</w:t>
            </w:r>
            <w:r>
              <w:rPr>
                <w:spacing w:val="1"/>
                <w:w w:val="119"/>
              </w:rPr>
              <w:t>t</w:t>
            </w:r>
            <w:r>
              <w:rPr>
                <w:spacing w:val="-3"/>
                <w:w w:val="99"/>
              </w:rPr>
              <w:t>i</w:t>
            </w:r>
            <w:r>
              <w:rPr>
                <w:spacing w:val="1"/>
                <w:w w:val="110"/>
              </w:rPr>
              <w:t>n</w:t>
            </w:r>
            <w:r>
              <w:rPr>
                <w:w w:val="99"/>
              </w:rPr>
              <w:t xml:space="preserve">g </w:t>
            </w:r>
            <w:r>
              <w:rPr>
                <w:spacing w:val="1"/>
                <w:w w:val="99"/>
              </w:rPr>
              <w:t>l</w:t>
            </w:r>
            <w:r>
              <w:rPr>
                <w:spacing w:val="-1"/>
                <w:w w:val="99"/>
              </w:rPr>
              <w:t>i</w:t>
            </w:r>
            <w:r>
              <w:rPr>
                <w:spacing w:val="1"/>
                <w:w w:val="119"/>
              </w:rPr>
              <w:t>t</w:t>
            </w:r>
            <w:r>
              <w:rPr>
                <w:spacing w:val="1"/>
                <w:w w:val="99"/>
              </w:rPr>
              <w:t>e</w:t>
            </w:r>
            <w:r>
              <w:rPr>
                <w:spacing w:val="-1"/>
                <w:w w:val="132"/>
              </w:rPr>
              <w:t>r</w:t>
            </w:r>
            <w:r>
              <w:rPr>
                <w:spacing w:val="2"/>
                <w:w w:val="112"/>
              </w:rPr>
              <w:t>a</w:t>
            </w:r>
            <w:r>
              <w:rPr>
                <w:spacing w:val="-1"/>
                <w:w w:val="119"/>
              </w:rPr>
              <w:t>t</w:t>
            </w:r>
            <w:r>
              <w:rPr>
                <w:spacing w:val="-1"/>
                <w:w w:val="110"/>
              </w:rPr>
              <w:t>u</w:t>
            </w:r>
            <w:r>
              <w:rPr>
                <w:spacing w:val="1"/>
                <w:w w:val="132"/>
              </w:rPr>
              <w:t>r</w:t>
            </w:r>
            <w:r>
              <w:rPr>
                <w:spacing w:val="-1"/>
                <w:w w:val="99"/>
              </w:rPr>
              <w:t>e</w:t>
            </w:r>
            <w:r>
              <w:rPr>
                <w:w w:val="112"/>
              </w:rPr>
              <w:t>?</w:t>
            </w:r>
          </w:p>
          <w:p w14:paraId="1476BF33" w14:textId="77777777" w:rsidR="00DB4E08" w:rsidRDefault="003C1AFD">
            <w:pPr>
              <w:spacing w:line="220" w:lineRule="exact"/>
              <w:ind w:left="103"/>
            </w:pP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1"/>
              </w:rPr>
              <w:t>at</w:t>
            </w:r>
            <w:r>
              <w:rPr>
                <w:color w:val="3F3F3F"/>
                <w:spacing w:val="-1"/>
              </w:rPr>
              <w:t>i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g</w:t>
            </w:r>
            <w:r>
              <w:rPr>
                <w:color w:val="3F3F3F"/>
                <w:spacing w:val="-5"/>
              </w:rPr>
              <w:t xml:space="preserve">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ca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</w:rPr>
              <w:t>:</w:t>
            </w:r>
          </w:p>
          <w:p w14:paraId="2A91B23D" w14:textId="77777777" w:rsidR="00DB4E08" w:rsidRDefault="003C1AFD">
            <w:pPr>
              <w:ind w:left="103"/>
            </w:pPr>
            <w:r>
              <w:rPr>
                <w:color w:val="3F3F3F"/>
              </w:rPr>
              <w:t>5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Ex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el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4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G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od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3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ati</w:t>
            </w:r>
            <w:r>
              <w:rPr>
                <w:color w:val="3F3F3F"/>
                <w:spacing w:val="-2"/>
              </w:rPr>
              <w:t>s</w:t>
            </w:r>
            <w:r>
              <w:rPr>
                <w:color w:val="3F3F3F"/>
                <w:spacing w:val="1"/>
              </w:rPr>
              <w:t>fa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t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</w:rPr>
              <w:t>y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2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1"/>
              </w:rPr>
              <w:t>ee</w:t>
            </w:r>
            <w:r>
              <w:rPr>
                <w:color w:val="3F3F3F"/>
                <w:spacing w:val="4"/>
              </w:rPr>
              <w:t>d</w:t>
            </w:r>
            <w:r>
              <w:rPr>
                <w:color w:val="3F3F3F"/>
              </w:rPr>
              <w:t>s</w:t>
            </w:r>
          </w:p>
          <w:p w14:paraId="326F962B" w14:textId="77777777" w:rsidR="00DB4E08" w:rsidRDefault="003C1AFD">
            <w:pPr>
              <w:ind w:left="103"/>
            </w:pPr>
            <w:r>
              <w:rPr>
                <w:color w:val="3F3F3F"/>
                <w:spacing w:val="1"/>
              </w:rPr>
              <w:t>I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2"/>
              </w:rPr>
              <w:t>v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11"/>
              </w:rPr>
              <w:t xml:space="preserve"> </w:t>
            </w:r>
            <w:r>
              <w:rPr>
                <w:color w:val="3F3F3F"/>
              </w:rPr>
              <w:t>1</w:t>
            </w:r>
            <w:r>
              <w:rPr>
                <w:color w:val="3F3F3F"/>
                <w:spacing w:val="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P</w:t>
            </w:r>
            <w:r>
              <w:rPr>
                <w:color w:val="3F3F3F"/>
                <w:spacing w:val="2"/>
              </w:rPr>
              <w:t>oo</w:t>
            </w:r>
            <w:r>
              <w:rPr>
                <w:color w:val="3F3F3F"/>
              </w:rPr>
              <w:t>r</w:t>
            </w:r>
            <w:r>
              <w:rPr>
                <w:color w:val="3F3F3F"/>
                <w:spacing w:val="-6"/>
              </w:rPr>
              <w:t xml:space="preserve"> </w:t>
            </w:r>
            <w:r>
              <w:rPr>
                <w:color w:val="3F3F3F"/>
              </w:rPr>
              <w:t>N</w:t>
            </w:r>
            <w:r>
              <w:rPr>
                <w:color w:val="3F3F3F"/>
                <w:spacing w:val="1"/>
              </w:rPr>
              <w:t>/</w:t>
            </w:r>
            <w:r>
              <w:rPr>
                <w:color w:val="3F3F3F"/>
              </w:rPr>
              <w:t>A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2"/>
              </w:rPr>
              <w:t xml:space="preserve"> A</w:t>
            </w:r>
            <w:r>
              <w:rPr>
                <w:color w:val="3F3F3F"/>
                <w:spacing w:val="4"/>
              </w:rPr>
              <w:t>p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li</w:t>
            </w:r>
            <w:r>
              <w:rPr>
                <w:color w:val="3F3F3F"/>
                <w:spacing w:val="3"/>
              </w:rPr>
              <w:t>c</w:t>
            </w:r>
            <w:r>
              <w:rPr>
                <w:color w:val="3F3F3F"/>
                <w:spacing w:val="-1"/>
              </w:rPr>
              <w:t>a</w:t>
            </w:r>
            <w:r>
              <w:rPr>
                <w:color w:val="3F3F3F"/>
                <w:spacing w:val="2"/>
              </w:rPr>
              <w:t>b</w:t>
            </w:r>
            <w:r>
              <w:rPr>
                <w:color w:val="3F3F3F"/>
                <w:spacing w:val="1"/>
              </w:rPr>
              <w:t>l</w:t>
            </w:r>
            <w:r>
              <w:rPr>
                <w:color w:val="3F3F3F"/>
              </w:rPr>
              <w:t>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0B873" w14:textId="77777777" w:rsidR="00DB4E08" w:rsidRDefault="003C1AFD">
            <w:pPr>
              <w:spacing w:line="220" w:lineRule="exact"/>
              <w:ind w:left="103"/>
            </w:pPr>
            <w:r>
              <w:t>3</w:t>
            </w:r>
            <w:r>
              <w:rPr>
                <w:spacing w:val="-1"/>
              </w:rPr>
              <w:t xml:space="preserve"> </w:t>
            </w:r>
            <w:r>
              <w:t xml:space="preserve">=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at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1"/>
              </w:rPr>
              <w:t>f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ct</w:t>
            </w:r>
            <w:r>
              <w:t>o</w:t>
            </w:r>
            <w:r>
              <w:rPr>
                <w:spacing w:val="1"/>
              </w:rPr>
              <w:t>r</w:t>
            </w:r>
            <w:r>
              <w:t>y</w:t>
            </w:r>
          </w:p>
          <w:p w14:paraId="311102E6" w14:textId="77777777" w:rsidR="00DB4E08" w:rsidRDefault="003C1AFD">
            <w:pPr>
              <w:spacing w:before="4" w:line="220" w:lineRule="exact"/>
              <w:ind w:left="103" w:right="145"/>
            </w:pPr>
            <w:r>
              <w:rPr>
                <w:spacing w:val="2"/>
              </w:rPr>
              <w:t>T</w:t>
            </w:r>
            <w:r>
              <w:rPr>
                <w:spacing w:val="-2"/>
              </w:rPr>
              <w:t>h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t>so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t>n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ct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t</w:t>
            </w:r>
            <w:r>
              <w:t>o p</w:t>
            </w:r>
            <w:r>
              <w:rPr>
                <w:spacing w:val="1"/>
              </w:rPr>
              <w:t>ri</w:t>
            </w:r>
            <w:r>
              <w:rPr>
                <w:spacing w:val="-2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d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s</w:t>
            </w:r>
            <w:r>
              <w:t>,</w:t>
            </w:r>
            <w:r>
              <w:rPr>
                <w:spacing w:val="-4"/>
              </w:rPr>
              <w:t xml:space="preserve"> </w:t>
            </w:r>
            <w:r>
              <w:t>but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d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s</w:t>
            </w:r>
            <w:r>
              <w:t>s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o</w:t>
            </w:r>
            <w:r>
              <w:t xml:space="preserve">n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o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e</w:t>
            </w:r>
            <w:r>
              <w:t>p</w:t>
            </w:r>
            <w:r>
              <w:rPr>
                <w:spacing w:val="1"/>
              </w:rPr>
              <w:t>l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g</w:t>
            </w:r>
            <w:r>
              <w:rPr>
                <w:spacing w:val="1"/>
              </w:rPr>
              <w:t>ra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i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l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ter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re</w:t>
            </w:r>
            <w:r>
              <w:t>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F36A" w14:textId="7395D3CE" w:rsidR="00DB4E08" w:rsidRDefault="00A478E8">
            <w:r>
              <w:t>Thank you</w:t>
            </w:r>
          </w:p>
        </w:tc>
      </w:tr>
      <w:tr w:rsidR="00DB4E08" w14:paraId="3B2A0899" w14:textId="77777777">
        <w:trPr>
          <w:trHeight w:hRule="exact" w:val="931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B350" w14:textId="77777777" w:rsidR="00DB4E08" w:rsidRDefault="003C1AFD">
            <w:pPr>
              <w:ind w:left="103"/>
            </w:pPr>
            <w:r>
              <w:rPr>
                <w:spacing w:val="2"/>
              </w:rPr>
              <w:t>1</w:t>
            </w:r>
            <w:r>
              <w:rPr>
                <w:spacing w:val="-2"/>
              </w:rPr>
              <w:t>2</w:t>
            </w:r>
            <w:r>
              <w:t>.</w:t>
            </w:r>
            <w:r>
              <w:rPr>
                <w:spacing w:val="-1"/>
              </w:rPr>
              <w:t xml:space="preserve"> </w:t>
            </w:r>
            <w:r>
              <w:rPr>
                <w:w w:val="106"/>
              </w:rPr>
              <w:t>A</w:t>
            </w:r>
            <w:r>
              <w:rPr>
                <w:spacing w:val="1"/>
                <w:w w:val="106"/>
              </w:rPr>
              <w:t>r</w:t>
            </w:r>
            <w:r>
              <w:rPr>
                <w:w w:val="106"/>
              </w:rPr>
              <w:t>e</w:t>
            </w:r>
            <w:r>
              <w:rPr>
                <w:spacing w:val="-5"/>
                <w:w w:val="106"/>
              </w:rPr>
              <w:t xml:space="preserve"> </w:t>
            </w:r>
            <w:r>
              <w:rPr>
                <w:spacing w:val="1"/>
              </w:rPr>
              <w:t>th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-1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cl</w:t>
            </w:r>
            <w:r>
              <w:rPr>
                <w:spacing w:val="-1"/>
              </w:rPr>
              <w:t>u</w:t>
            </w:r>
            <w:r>
              <w:t>s</w:t>
            </w:r>
            <w:r>
              <w:rPr>
                <w:spacing w:val="3"/>
              </w:rPr>
              <w:t>i</w:t>
            </w:r>
            <w:r>
              <w:t>o</w:t>
            </w:r>
            <w:r>
              <w:rPr>
                <w:spacing w:val="1"/>
              </w:rPr>
              <w:t>n</w:t>
            </w:r>
            <w:r>
              <w:t>s</w:t>
            </w:r>
            <w:r>
              <w:rPr>
                <w:spacing w:val="26"/>
              </w:rPr>
              <w:t xml:space="preserve"> </w:t>
            </w:r>
            <w:r>
              <w:rPr>
                <w:w w:val="108"/>
              </w:rPr>
              <w:t>s</w:t>
            </w:r>
            <w:r>
              <w:rPr>
                <w:spacing w:val="-1"/>
                <w:w w:val="108"/>
              </w:rPr>
              <w:t>u</w:t>
            </w:r>
            <w:r>
              <w:rPr>
                <w:spacing w:val="1"/>
                <w:w w:val="108"/>
              </w:rPr>
              <w:t>pp</w:t>
            </w:r>
            <w:r>
              <w:rPr>
                <w:spacing w:val="2"/>
                <w:w w:val="108"/>
              </w:rPr>
              <w:t>o</w:t>
            </w:r>
            <w:r>
              <w:rPr>
                <w:spacing w:val="1"/>
                <w:w w:val="108"/>
              </w:rPr>
              <w:t>r</w:t>
            </w:r>
            <w:r>
              <w:rPr>
                <w:spacing w:val="-1"/>
                <w:w w:val="108"/>
              </w:rPr>
              <w:t>t</w:t>
            </w:r>
            <w:r>
              <w:rPr>
                <w:spacing w:val="1"/>
                <w:w w:val="108"/>
              </w:rPr>
              <w:t>e</w:t>
            </w:r>
            <w:r>
              <w:rPr>
                <w:w w:val="108"/>
              </w:rPr>
              <w:t>d</w:t>
            </w:r>
            <w:r>
              <w:rPr>
                <w:spacing w:val="3"/>
                <w:w w:val="108"/>
              </w:rPr>
              <w:t xml:space="preserve"> </w:t>
            </w:r>
            <w:r>
              <w:rPr>
                <w:spacing w:val="-1"/>
              </w:rPr>
              <w:t>b</w:t>
            </w:r>
            <w:r>
              <w:t>y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1"/>
                <w:w w:val="110"/>
              </w:rPr>
              <w:t>d</w:t>
            </w:r>
            <w:r>
              <w:rPr>
                <w:w w:val="112"/>
              </w:rPr>
              <w:t>a</w:t>
            </w:r>
            <w:r>
              <w:rPr>
                <w:spacing w:val="1"/>
                <w:w w:val="119"/>
              </w:rPr>
              <w:t>t</w:t>
            </w:r>
            <w:r>
              <w:rPr>
                <w:spacing w:val="2"/>
                <w:w w:val="112"/>
              </w:rPr>
              <w:t>a</w:t>
            </w:r>
            <w:r>
              <w:rPr>
                <w:w w:val="112"/>
              </w:rPr>
              <w:t>?</w:t>
            </w:r>
          </w:p>
          <w:p w14:paraId="2F41DB6E" w14:textId="77777777" w:rsidR="00DB4E08" w:rsidRDefault="003C1AFD">
            <w:pPr>
              <w:spacing w:line="220" w:lineRule="exact"/>
              <w:ind w:left="103"/>
            </w:pP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1"/>
              </w:rPr>
              <w:t>at</w:t>
            </w:r>
            <w:r>
              <w:rPr>
                <w:color w:val="3F3F3F"/>
                <w:spacing w:val="-1"/>
              </w:rPr>
              <w:t>i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g</w:t>
            </w:r>
            <w:r>
              <w:rPr>
                <w:color w:val="3F3F3F"/>
                <w:spacing w:val="-5"/>
              </w:rPr>
              <w:t xml:space="preserve">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ca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</w:rPr>
              <w:t>:</w:t>
            </w:r>
          </w:p>
          <w:p w14:paraId="0C8BDCDC" w14:textId="77777777" w:rsidR="00DB4E08" w:rsidRDefault="003C1AFD">
            <w:pPr>
              <w:ind w:left="103"/>
            </w:pPr>
            <w:r>
              <w:rPr>
                <w:color w:val="3F3F3F"/>
              </w:rPr>
              <w:t>5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Ex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el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4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G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od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3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ati</w:t>
            </w:r>
            <w:r>
              <w:rPr>
                <w:color w:val="3F3F3F"/>
                <w:spacing w:val="-2"/>
              </w:rPr>
              <w:t>s</w:t>
            </w:r>
            <w:r>
              <w:rPr>
                <w:color w:val="3F3F3F"/>
                <w:spacing w:val="1"/>
              </w:rPr>
              <w:t>fa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t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</w:rPr>
              <w:t>y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2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1"/>
              </w:rPr>
              <w:t>ee</w:t>
            </w:r>
            <w:r>
              <w:rPr>
                <w:color w:val="3F3F3F"/>
                <w:spacing w:val="4"/>
              </w:rPr>
              <w:t>d</w:t>
            </w:r>
            <w:r>
              <w:rPr>
                <w:color w:val="3F3F3F"/>
              </w:rPr>
              <w:t>s</w:t>
            </w:r>
          </w:p>
          <w:p w14:paraId="6CA4ABDA" w14:textId="77777777" w:rsidR="00DB4E08" w:rsidRDefault="003C1AFD">
            <w:pPr>
              <w:ind w:left="103"/>
            </w:pPr>
            <w:r>
              <w:rPr>
                <w:color w:val="3F3F3F"/>
                <w:spacing w:val="1"/>
              </w:rPr>
              <w:t>I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2"/>
              </w:rPr>
              <w:t>v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11"/>
              </w:rPr>
              <w:t xml:space="preserve"> </w:t>
            </w:r>
            <w:r>
              <w:rPr>
                <w:color w:val="3F3F3F"/>
              </w:rPr>
              <w:t>1</w:t>
            </w:r>
            <w:r>
              <w:rPr>
                <w:color w:val="3F3F3F"/>
                <w:spacing w:val="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P</w:t>
            </w:r>
            <w:r>
              <w:rPr>
                <w:color w:val="3F3F3F"/>
                <w:spacing w:val="2"/>
              </w:rPr>
              <w:t>oo</w:t>
            </w:r>
            <w:r>
              <w:rPr>
                <w:color w:val="3F3F3F"/>
              </w:rPr>
              <w:t>r</w:t>
            </w:r>
            <w:r>
              <w:rPr>
                <w:color w:val="3F3F3F"/>
                <w:spacing w:val="-6"/>
              </w:rPr>
              <w:t xml:space="preserve"> </w:t>
            </w:r>
            <w:r>
              <w:rPr>
                <w:color w:val="3F3F3F"/>
              </w:rPr>
              <w:t>N</w:t>
            </w:r>
            <w:r>
              <w:rPr>
                <w:color w:val="3F3F3F"/>
                <w:spacing w:val="1"/>
              </w:rPr>
              <w:t>/</w:t>
            </w:r>
            <w:r>
              <w:rPr>
                <w:color w:val="3F3F3F"/>
              </w:rPr>
              <w:t>A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2"/>
              </w:rPr>
              <w:t xml:space="preserve"> A</w:t>
            </w:r>
            <w:r>
              <w:rPr>
                <w:color w:val="3F3F3F"/>
                <w:spacing w:val="4"/>
              </w:rPr>
              <w:t>p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li</w:t>
            </w:r>
            <w:r>
              <w:rPr>
                <w:color w:val="3F3F3F"/>
                <w:spacing w:val="3"/>
              </w:rPr>
              <w:t>c</w:t>
            </w:r>
            <w:r>
              <w:rPr>
                <w:color w:val="3F3F3F"/>
                <w:spacing w:val="-1"/>
              </w:rPr>
              <w:t>a</w:t>
            </w:r>
            <w:r>
              <w:rPr>
                <w:color w:val="3F3F3F"/>
                <w:spacing w:val="2"/>
              </w:rPr>
              <w:t>b</w:t>
            </w:r>
            <w:r>
              <w:rPr>
                <w:color w:val="3F3F3F"/>
                <w:spacing w:val="1"/>
              </w:rPr>
              <w:t>l</w:t>
            </w:r>
            <w:r>
              <w:rPr>
                <w:color w:val="3F3F3F"/>
              </w:rPr>
              <w:t>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1B26D" w14:textId="77777777" w:rsidR="00DB4E08" w:rsidRDefault="003C1AFD">
            <w:pPr>
              <w:ind w:left="103"/>
            </w:pPr>
            <w:r>
              <w:t>4</w:t>
            </w:r>
            <w:r>
              <w:rPr>
                <w:spacing w:val="-1"/>
              </w:rPr>
              <w:t xml:space="preserve"> </w:t>
            </w:r>
            <w:r>
              <w:t>= G</w:t>
            </w:r>
            <w:r>
              <w:rPr>
                <w:spacing w:val="2"/>
              </w:rPr>
              <w:t>o</w:t>
            </w:r>
            <w:r>
              <w:t>od</w:t>
            </w:r>
          </w:p>
          <w:p w14:paraId="3306A630" w14:textId="77777777" w:rsidR="00DB4E08" w:rsidRDefault="003C1AFD">
            <w:pPr>
              <w:spacing w:before="1" w:line="220" w:lineRule="exact"/>
              <w:ind w:left="103" w:right="113"/>
            </w:pPr>
            <w:r>
              <w:rPr>
                <w:spacing w:val="-1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cl</w:t>
            </w:r>
            <w:r>
              <w:t>us</w:t>
            </w:r>
            <w:r>
              <w:rPr>
                <w:spacing w:val="1"/>
              </w:rPr>
              <w:t>i</w:t>
            </w:r>
            <w:r>
              <w:t>o</w:t>
            </w:r>
            <w:r>
              <w:rPr>
                <w:spacing w:val="2"/>
              </w:rPr>
              <w:t>n</w:t>
            </w:r>
            <w:r>
              <w:t>s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g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n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all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</w:t>
            </w:r>
            <w:r>
              <w:t>up</w:t>
            </w:r>
            <w:r>
              <w:rPr>
                <w:spacing w:val="2"/>
              </w:rPr>
              <w:t>po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te</w:t>
            </w:r>
            <w:r>
              <w:t>d,</w:t>
            </w:r>
            <w:r>
              <w:rPr>
                <w:spacing w:val="-8"/>
              </w:rPr>
              <w:t xml:space="preserve"> </w:t>
            </w:r>
            <w:r>
              <w:t>but</w:t>
            </w:r>
            <w:r>
              <w:rPr>
                <w:spacing w:val="-3"/>
              </w:rPr>
              <w:t xml:space="preserve"> </w:t>
            </w:r>
            <w:r>
              <w:t>so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la</w:t>
            </w:r>
            <w:r>
              <w:rPr>
                <w:spacing w:val="-1"/>
              </w:rPr>
              <w:t>im</w:t>
            </w:r>
            <w:r>
              <w:t>s</w:t>
            </w:r>
            <w:r>
              <w:rPr>
                <w:spacing w:val="-1"/>
              </w:rPr>
              <w:t xml:space="preserve"> (</w:t>
            </w:r>
            <w:r>
              <w:rPr>
                <w:spacing w:val="1"/>
              </w:rPr>
              <w:t>e</w:t>
            </w:r>
            <w:r>
              <w:t xml:space="preserve">.g., </w:t>
            </w:r>
            <w:r>
              <w:rPr>
                <w:spacing w:val="-3"/>
              </w:rPr>
              <w:t>“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rf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c</w:t>
            </w:r>
            <w:r>
              <w:t>t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ati</w:t>
            </w:r>
            <w:r>
              <w:t>on</w:t>
            </w:r>
            <w:r>
              <w:rPr>
                <w:spacing w:val="-2"/>
              </w:rPr>
              <w:t>s</w:t>
            </w:r>
            <w:r>
              <w:rPr>
                <w:spacing w:val="2"/>
              </w:rPr>
              <w:t>h</w:t>
            </w:r>
            <w:r>
              <w:rPr>
                <w:spacing w:val="1"/>
              </w:rPr>
              <w:t>i</w:t>
            </w:r>
            <w:r>
              <w:rPr>
                <w:spacing w:val="4"/>
              </w:rPr>
              <w:t>p</w:t>
            </w:r>
            <w:r>
              <w:rPr>
                <w:spacing w:val="-1"/>
              </w:rPr>
              <w:t>”</w:t>
            </w:r>
            <w:r>
              <w:t>)</w:t>
            </w:r>
            <w:r>
              <w:rPr>
                <w:spacing w:val="-10"/>
              </w:rPr>
              <w:t xml:space="preserve"> </w:t>
            </w:r>
            <w:r>
              <w:t>s</w:t>
            </w:r>
            <w:r>
              <w:rPr>
                <w:spacing w:val="-2"/>
              </w:rPr>
              <w:t>h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</w:t>
            </w:r>
            <w:r>
              <w:rPr>
                <w:spacing w:val="3"/>
              </w:rPr>
              <w:t>l</w:t>
            </w:r>
            <w:r>
              <w:t>d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i</w:t>
            </w:r>
            <w:r>
              <w:t>n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et</w:t>
            </w:r>
            <w:r>
              <w:rPr>
                <w:spacing w:val="-1"/>
              </w:rPr>
              <w:t>e</w:t>
            </w:r>
            <w:r>
              <w:t>d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m</w:t>
            </w:r>
            <w:r>
              <w:t>o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a</w:t>
            </w:r>
            <w:r>
              <w:t>u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o</w:t>
            </w:r>
            <w:r>
              <w:t>us</w:t>
            </w:r>
            <w:r>
              <w:rPr>
                <w:spacing w:val="1"/>
              </w:rPr>
              <w:t>l</w:t>
            </w:r>
            <w:r>
              <w:t xml:space="preserve">y 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u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s</w:t>
            </w:r>
            <w:r>
              <w:rPr>
                <w:spacing w:val="-1"/>
              </w:rPr>
              <w:t>am</w:t>
            </w:r>
            <w:r>
              <w:rPr>
                <w:spacing w:val="2"/>
              </w:rPr>
              <w:t>p</w:t>
            </w:r>
            <w:r>
              <w:rPr>
                <w:spacing w:val="3"/>
              </w:rPr>
              <w:t>l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m</w:t>
            </w:r>
            <w:r>
              <w:rPr>
                <w:spacing w:val="3"/>
              </w:rPr>
              <w:t>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at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on</w:t>
            </w:r>
            <w:r>
              <w:rPr>
                <w:spacing w:val="-2"/>
              </w:rPr>
              <w:t>s</w:t>
            </w:r>
            <w:r>
              <w:t>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247D2" w14:textId="55EB8A29" w:rsidR="00DB4E08" w:rsidRDefault="00A478E8">
            <w:r>
              <w:t>Thank you</w:t>
            </w:r>
          </w:p>
        </w:tc>
      </w:tr>
      <w:tr w:rsidR="00DB4E08" w14:paraId="3B7249C7" w14:textId="77777777">
        <w:trPr>
          <w:trHeight w:hRule="exact" w:val="929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B018" w14:textId="77777777" w:rsidR="00DB4E08" w:rsidRDefault="003C1AFD">
            <w:pPr>
              <w:spacing w:line="220" w:lineRule="exact"/>
              <w:ind w:left="103"/>
            </w:pPr>
            <w:r>
              <w:rPr>
                <w:spacing w:val="2"/>
              </w:rPr>
              <w:t>1</w:t>
            </w:r>
            <w:r>
              <w:rPr>
                <w:spacing w:val="-2"/>
              </w:rPr>
              <w:t>3</w:t>
            </w:r>
            <w:r>
              <w:t>.</w:t>
            </w:r>
            <w:r>
              <w:rPr>
                <w:spacing w:val="-1"/>
              </w:rPr>
              <w:t xml:space="preserve"> </w:t>
            </w:r>
            <w:r>
              <w:rPr>
                <w:w w:val="106"/>
              </w:rPr>
              <w:t>A</w:t>
            </w:r>
            <w:r>
              <w:rPr>
                <w:spacing w:val="1"/>
                <w:w w:val="106"/>
              </w:rPr>
              <w:t>r</w:t>
            </w:r>
            <w:r>
              <w:rPr>
                <w:w w:val="106"/>
              </w:rPr>
              <w:t>e</w:t>
            </w:r>
            <w:r>
              <w:rPr>
                <w:spacing w:val="-5"/>
                <w:w w:val="106"/>
              </w:rPr>
              <w:t xml:space="preserve"> </w:t>
            </w:r>
            <w:r>
              <w:rPr>
                <w:spacing w:val="1"/>
              </w:rPr>
              <w:t>th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m</w:t>
            </w:r>
            <w:r>
              <w:rPr>
                <w:spacing w:val="3"/>
              </w:rPr>
              <w:t>i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n</w:t>
            </w:r>
            <w:r>
              <w:t>s</w:t>
            </w:r>
            <w:r>
              <w:rPr>
                <w:spacing w:val="49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t>s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d</w:t>
            </w:r>
            <w:r>
              <w:t>y</w:t>
            </w:r>
            <w:r>
              <w:rPr>
                <w:spacing w:val="31"/>
              </w:rPr>
              <w:t xml:space="preserve"> </w:t>
            </w:r>
            <w:r>
              <w:rPr>
                <w:spacing w:val="1"/>
                <w:w w:val="110"/>
              </w:rPr>
              <w:t>d</w:t>
            </w:r>
            <w:r>
              <w:rPr>
                <w:spacing w:val="1"/>
                <w:w w:val="99"/>
              </w:rPr>
              <w:t>i</w:t>
            </w:r>
            <w:r>
              <w:rPr>
                <w:spacing w:val="-2"/>
                <w:w w:val="99"/>
              </w:rPr>
              <w:t>s</w:t>
            </w:r>
            <w:r>
              <w:rPr>
                <w:spacing w:val="1"/>
                <w:w w:val="99"/>
              </w:rPr>
              <w:t>c</w:t>
            </w:r>
            <w:r>
              <w:rPr>
                <w:spacing w:val="1"/>
                <w:w w:val="110"/>
              </w:rPr>
              <w:t>u</w:t>
            </w:r>
            <w:r>
              <w:rPr>
                <w:w w:val="99"/>
              </w:rPr>
              <w:t>s</w:t>
            </w:r>
            <w:r>
              <w:rPr>
                <w:spacing w:val="2"/>
                <w:w w:val="99"/>
              </w:rPr>
              <w:t>s</w:t>
            </w:r>
            <w:r>
              <w:rPr>
                <w:spacing w:val="-1"/>
                <w:w w:val="99"/>
              </w:rPr>
              <w:t>e</w:t>
            </w:r>
            <w:r>
              <w:rPr>
                <w:spacing w:val="1"/>
                <w:w w:val="110"/>
              </w:rPr>
              <w:t>d</w:t>
            </w:r>
            <w:r>
              <w:rPr>
                <w:w w:val="112"/>
              </w:rPr>
              <w:t>?</w:t>
            </w:r>
          </w:p>
          <w:p w14:paraId="3AA872BE" w14:textId="77777777" w:rsidR="00DB4E08" w:rsidRDefault="003C1AFD">
            <w:pPr>
              <w:spacing w:line="220" w:lineRule="exact"/>
              <w:ind w:left="103"/>
            </w:pP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1"/>
              </w:rPr>
              <w:t>at</w:t>
            </w:r>
            <w:r>
              <w:rPr>
                <w:color w:val="3F3F3F"/>
                <w:spacing w:val="-1"/>
              </w:rPr>
              <w:t>i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g</w:t>
            </w:r>
            <w:r>
              <w:rPr>
                <w:color w:val="3F3F3F"/>
                <w:spacing w:val="-5"/>
              </w:rPr>
              <w:t xml:space="preserve">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ca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</w:rPr>
              <w:t>:</w:t>
            </w:r>
          </w:p>
          <w:p w14:paraId="6B46BDAF" w14:textId="77777777" w:rsidR="00DB4E08" w:rsidRDefault="003C1AFD">
            <w:pPr>
              <w:ind w:left="103"/>
            </w:pPr>
            <w:r>
              <w:rPr>
                <w:color w:val="3F3F3F"/>
              </w:rPr>
              <w:t>5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Ex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el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4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G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od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3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ati</w:t>
            </w:r>
            <w:r>
              <w:rPr>
                <w:color w:val="3F3F3F"/>
                <w:spacing w:val="-2"/>
              </w:rPr>
              <w:t>s</w:t>
            </w:r>
            <w:r>
              <w:rPr>
                <w:color w:val="3F3F3F"/>
                <w:spacing w:val="1"/>
              </w:rPr>
              <w:t>fa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t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</w:rPr>
              <w:t>y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2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1"/>
              </w:rPr>
              <w:t>ee</w:t>
            </w:r>
            <w:r>
              <w:rPr>
                <w:color w:val="3F3F3F"/>
                <w:spacing w:val="4"/>
              </w:rPr>
              <w:t>d</w:t>
            </w:r>
            <w:r>
              <w:rPr>
                <w:color w:val="3F3F3F"/>
              </w:rPr>
              <w:t>s</w:t>
            </w:r>
          </w:p>
          <w:p w14:paraId="13E7DA8A" w14:textId="77777777" w:rsidR="00DB4E08" w:rsidRDefault="003C1AFD">
            <w:pPr>
              <w:ind w:left="103"/>
            </w:pPr>
            <w:r>
              <w:rPr>
                <w:color w:val="3F3F3F"/>
                <w:spacing w:val="1"/>
              </w:rPr>
              <w:t>I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2"/>
              </w:rPr>
              <w:t>v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11"/>
              </w:rPr>
              <w:t xml:space="preserve"> </w:t>
            </w:r>
            <w:r>
              <w:rPr>
                <w:color w:val="3F3F3F"/>
              </w:rPr>
              <w:t>1</w:t>
            </w:r>
            <w:r>
              <w:rPr>
                <w:color w:val="3F3F3F"/>
                <w:spacing w:val="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P</w:t>
            </w:r>
            <w:r>
              <w:rPr>
                <w:color w:val="3F3F3F"/>
                <w:spacing w:val="2"/>
              </w:rPr>
              <w:t>oo</w:t>
            </w:r>
            <w:r>
              <w:rPr>
                <w:color w:val="3F3F3F"/>
              </w:rPr>
              <w:t>r</w:t>
            </w:r>
            <w:r>
              <w:rPr>
                <w:color w:val="3F3F3F"/>
                <w:spacing w:val="-6"/>
              </w:rPr>
              <w:t xml:space="preserve"> </w:t>
            </w:r>
            <w:r>
              <w:rPr>
                <w:color w:val="3F3F3F"/>
              </w:rPr>
              <w:t>N</w:t>
            </w:r>
            <w:r>
              <w:rPr>
                <w:color w:val="3F3F3F"/>
                <w:spacing w:val="1"/>
              </w:rPr>
              <w:t>/</w:t>
            </w:r>
            <w:r>
              <w:rPr>
                <w:color w:val="3F3F3F"/>
              </w:rPr>
              <w:t>A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2"/>
              </w:rPr>
              <w:t xml:space="preserve"> A</w:t>
            </w:r>
            <w:r>
              <w:rPr>
                <w:color w:val="3F3F3F"/>
                <w:spacing w:val="4"/>
              </w:rPr>
              <w:t>p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li</w:t>
            </w:r>
            <w:r>
              <w:rPr>
                <w:color w:val="3F3F3F"/>
                <w:spacing w:val="3"/>
              </w:rPr>
              <w:t>c</w:t>
            </w:r>
            <w:r>
              <w:rPr>
                <w:color w:val="3F3F3F"/>
                <w:spacing w:val="-1"/>
              </w:rPr>
              <w:t>a</w:t>
            </w:r>
            <w:r>
              <w:rPr>
                <w:color w:val="3F3F3F"/>
                <w:spacing w:val="2"/>
              </w:rPr>
              <w:t>b</w:t>
            </w:r>
            <w:r>
              <w:rPr>
                <w:color w:val="3F3F3F"/>
                <w:spacing w:val="1"/>
              </w:rPr>
              <w:t>l</w:t>
            </w:r>
            <w:r>
              <w:rPr>
                <w:color w:val="3F3F3F"/>
              </w:rPr>
              <w:t>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78C44" w14:textId="77777777" w:rsidR="00DB4E08" w:rsidRDefault="003C1AFD">
            <w:pPr>
              <w:spacing w:line="220" w:lineRule="exact"/>
              <w:ind w:left="103"/>
            </w:pPr>
            <w:r>
              <w:t>4</w:t>
            </w:r>
            <w:r>
              <w:rPr>
                <w:spacing w:val="-1"/>
              </w:rPr>
              <w:t xml:space="preserve"> </w:t>
            </w:r>
            <w:r>
              <w:t>= G</w:t>
            </w:r>
            <w:r>
              <w:rPr>
                <w:spacing w:val="2"/>
              </w:rPr>
              <w:t>o</w:t>
            </w:r>
            <w:r>
              <w:t>od</w:t>
            </w:r>
          </w:p>
          <w:p w14:paraId="5C8CE604" w14:textId="77777777" w:rsidR="00DB4E08" w:rsidRDefault="003C1AFD">
            <w:pPr>
              <w:spacing w:line="220" w:lineRule="exact"/>
              <w:ind w:left="103" w:right="68"/>
            </w:pPr>
            <w:r>
              <w:rPr>
                <w:spacing w:val="-2"/>
              </w:rPr>
              <w:t>L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i</w:t>
            </w:r>
            <w:r>
              <w:rPr>
                <w:spacing w:val="1"/>
              </w:rPr>
              <w:t>ta</w:t>
            </w:r>
            <w:r>
              <w:rPr>
                <w:spacing w:val="-1"/>
              </w:rPr>
              <w:t>t</w:t>
            </w:r>
            <w:r>
              <w:rPr>
                <w:spacing w:val="3"/>
              </w:rPr>
              <w:t>i</w:t>
            </w:r>
            <w:r>
              <w:rPr>
                <w:spacing w:val="4"/>
              </w:rPr>
              <w:t>o</w:t>
            </w:r>
            <w:r>
              <w:rPr>
                <w:spacing w:val="-4"/>
              </w:rPr>
              <w:t>n</w:t>
            </w:r>
            <w:r>
              <w:t xml:space="preserve">s </w:t>
            </w:r>
            <w:r>
              <w:rPr>
                <w:spacing w:val="34"/>
              </w:rPr>
              <w:t xml:space="preserve"> </w:t>
            </w:r>
            <w:r>
              <w:rPr>
                <w:spacing w:val="1"/>
              </w:rPr>
              <w:t>ar</w:t>
            </w:r>
            <w:r>
              <w:t xml:space="preserve">e </w:t>
            </w:r>
            <w:r>
              <w:rPr>
                <w:spacing w:val="43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k</w:t>
            </w:r>
            <w:r>
              <w:rPr>
                <w:spacing w:val="2"/>
              </w:rPr>
              <w:t>no</w:t>
            </w:r>
            <w:r>
              <w:rPr>
                <w:spacing w:val="-2"/>
              </w:rPr>
              <w:t>w</w:t>
            </w:r>
            <w:r>
              <w:rPr>
                <w:spacing w:val="5"/>
              </w:rPr>
              <w:t>l</w:t>
            </w:r>
            <w:r>
              <w:rPr>
                <w:spacing w:val="1"/>
              </w:rPr>
              <w:t>e</w:t>
            </w:r>
            <w:r>
              <w:t>dg</w:t>
            </w:r>
            <w:r>
              <w:rPr>
                <w:spacing w:val="-1"/>
              </w:rPr>
              <w:t>e</w:t>
            </w:r>
            <w:r>
              <w:t xml:space="preserve">d </w:t>
            </w:r>
            <w:r>
              <w:rPr>
                <w:spacing w:val="31"/>
              </w:rPr>
              <w:t xml:space="preserve"> </w:t>
            </w:r>
            <w:r>
              <w:rPr>
                <w:spacing w:val="1"/>
              </w:rPr>
              <w:t>(</w:t>
            </w:r>
            <w:r>
              <w:rPr>
                <w:spacing w:val="-1"/>
              </w:rPr>
              <w:t>e</w:t>
            </w:r>
            <w:r>
              <w:t>s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ci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ll</w:t>
            </w:r>
            <w:r>
              <w:t xml:space="preserve">y </w:t>
            </w:r>
            <w:r>
              <w:rPr>
                <w:spacing w:val="36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a</w:t>
            </w:r>
            <w:r>
              <w:rPr>
                <w:spacing w:val="5"/>
              </w:rPr>
              <w:t>l</w:t>
            </w:r>
            <w:r>
              <w:t xml:space="preserve">l </w:t>
            </w:r>
            <w:r>
              <w:rPr>
                <w:spacing w:val="38"/>
              </w:rPr>
              <w:t xml:space="preserve"> </w:t>
            </w:r>
            <w:r>
              <w:t>s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4"/>
              </w:rPr>
              <w:t>p</w:t>
            </w:r>
            <w:r>
              <w:rPr>
                <w:spacing w:val="3"/>
              </w:rPr>
              <w:t>l</w:t>
            </w:r>
            <w:r>
              <w:t>e s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ze</w:t>
            </w:r>
            <w:r>
              <w:rPr>
                <w:spacing w:val="-1"/>
              </w:rPr>
              <w:t>)</w:t>
            </w:r>
            <w:r>
              <w:t>,</w:t>
            </w:r>
            <w:r>
              <w:rPr>
                <w:spacing w:val="-4"/>
              </w:rPr>
              <w:t xml:space="preserve"> </w:t>
            </w:r>
            <w:r>
              <w:t>but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ou</w:t>
            </w:r>
            <w:r>
              <w:rPr>
                <w:spacing w:val="1"/>
              </w:rPr>
              <w:t>l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x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a</w:t>
            </w:r>
            <w:r>
              <w:t>nd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f</w:t>
            </w:r>
            <w:r>
              <w:t>u</w:t>
            </w:r>
            <w:r>
              <w:rPr>
                <w:spacing w:val="1"/>
              </w:rPr>
              <w:t>rt</w:t>
            </w:r>
            <w:r>
              <w:rPr>
                <w:spacing w:val="-2"/>
              </w:rPr>
              <w:t>h</w:t>
            </w:r>
            <w:r>
              <w:rPr>
                <w:spacing w:val="1"/>
              </w:rPr>
              <w:t>er</w:t>
            </w:r>
            <w:r>
              <w:t>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11513" w14:textId="48201857" w:rsidR="00DB4E08" w:rsidRDefault="00A478E8">
            <w:r>
              <w:t>Thank you</w:t>
            </w:r>
          </w:p>
        </w:tc>
      </w:tr>
      <w:tr w:rsidR="00DB4E08" w14:paraId="2B22CD39" w14:textId="77777777">
        <w:trPr>
          <w:trHeight w:hRule="exact" w:val="1392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522E6" w14:textId="77777777" w:rsidR="00DB4E08" w:rsidRDefault="003C1AFD">
            <w:pPr>
              <w:spacing w:before="5" w:line="220" w:lineRule="exact"/>
              <w:ind w:left="103" w:right="717"/>
            </w:pPr>
            <w:r>
              <w:rPr>
                <w:spacing w:val="2"/>
              </w:rPr>
              <w:t>1</w:t>
            </w:r>
            <w:r>
              <w:rPr>
                <w:spacing w:val="-2"/>
              </w:rPr>
              <w:t>4</w:t>
            </w:r>
            <w:r>
              <w:t>.</w:t>
            </w:r>
            <w:r>
              <w:rPr>
                <w:spacing w:val="-1"/>
              </w:rPr>
              <w:t xml:space="preserve"> </w:t>
            </w:r>
            <w:r>
              <w:rPr>
                <w:w w:val="106"/>
              </w:rPr>
              <w:t>A</w:t>
            </w:r>
            <w:r>
              <w:rPr>
                <w:spacing w:val="1"/>
                <w:w w:val="106"/>
              </w:rPr>
              <w:t>r</w:t>
            </w:r>
            <w:r>
              <w:rPr>
                <w:w w:val="106"/>
              </w:rPr>
              <w:t>e</w:t>
            </w:r>
            <w:r>
              <w:rPr>
                <w:spacing w:val="-5"/>
                <w:w w:val="106"/>
              </w:rPr>
              <w:t xml:space="preserve"> </w:t>
            </w:r>
            <w:r>
              <w:rPr>
                <w:spacing w:val="1"/>
              </w:rPr>
              <w:t>th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-1"/>
                <w:w w:val="132"/>
              </w:rPr>
              <w:t>r</w:t>
            </w:r>
            <w:r>
              <w:rPr>
                <w:spacing w:val="1"/>
                <w:w w:val="99"/>
              </w:rPr>
              <w:t>ef</w:t>
            </w:r>
            <w:r>
              <w:rPr>
                <w:spacing w:val="-1"/>
                <w:w w:val="99"/>
              </w:rPr>
              <w:t>e</w:t>
            </w:r>
            <w:r>
              <w:rPr>
                <w:spacing w:val="3"/>
                <w:w w:val="132"/>
              </w:rPr>
              <w:t>r</w:t>
            </w:r>
            <w:r>
              <w:rPr>
                <w:spacing w:val="1"/>
                <w:w w:val="99"/>
              </w:rPr>
              <w:t>e</w:t>
            </w:r>
            <w:r>
              <w:rPr>
                <w:spacing w:val="-3"/>
                <w:w w:val="110"/>
              </w:rPr>
              <w:t>n</w:t>
            </w:r>
            <w:r>
              <w:rPr>
                <w:spacing w:val="3"/>
                <w:w w:val="99"/>
              </w:rPr>
              <w:t>c</w:t>
            </w:r>
            <w:r>
              <w:rPr>
                <w:spacing w:val="-1"/>
                <w:w w:val="99"/>
              </w:rPr>
              <w:t>e</w:t>
            </w:r>
            <w:r>
              <w:rPr>
                <w:w w:val="99"/>
              </w:rP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  <w:w w:val="107"/>
              </w:rPr>
              <w:t>r</w:t>
            </w:r>
            <w:r>
              <w:rPr>
                <w:spacing w:val="-1"/>
                <w:w w:val="107"/>
              </w:rPr>
              <w:t>e</w:t>
            </w:r>
            <w:r>
              <w:rPr>
                <w:spacing w:val="1"/>
                <w:w w:val="107"/>
              </w:rPr>
              <w:t>le</w:t>
            </w:r>
            <w:r>
              <w:rPr>
                <w:w w:val="107"/>
              </w:rPr>
              <w:t>v</w:t>
            </w:r>
            <w:r>
              <w:rPr>
                <w:spacing w:val="2"/>
                <w:w w:val="107"/>
              </w:rPr>
              <w:t>a</w:t>
            </w:r>
            <w:r>
              <w:rPr>
                <w:spacing w:val="1"/>
                <w:w w:val="107"/>
              </w:rPr>
              <w:t>n</w:t>
            </w:r>
            <w:r>
              <w:rPr>
                <w:w w:val="107"/>
              </w:rPr>
              <w:t>t</w:t>
            </w:r>
            <w:r>
              <w:rPr>
                <w:spacing w:val="1"/>
                <w:w w:val="107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32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fic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  <w:w w:val="99"/>
              </w:rPr>
              <w:t>(</w:t>
            </w:r>
            <w:r>
              <w:rPr>
                <w:spacing w:val="1"/>
                <w:w w:val="99"/>
              </w:rPr>
              <w:t>i</w:t>
            </w:r>
            <w:r>
              <w:rPr>
                <w:w w:val="110"/>
              </w:rPr>
              <w:t xml:space="preserve">n </w:t>
            </w:r>
            <w:r>
              <w:rPr>
                <w:spacing w:val="-1"/>
                <w:w w:val="110"/>
              </w:rPr>
              <w:t>n</w:t>
            </w:r>
            <w:r>
              <w:rPr>
                <w:spacing w:val="1"/>
                <w:w w:val="110"/>
              </w:rPr>
              <w:t>u</w:t>
            </w:r>
            <w:r>
              <w:rPr>
                <w:spacing w:val="-3"/>
                <w:w w:val="106"/>
              </w:rPr>
              <w:t>m</w:t>
            </w:r>
            <w:r>
              <w:rPr>
                <w:spacing w:val="3"/>
                <w:w w:val="110"/>
              </w:rPr>
              <w:t>b</w:t>
            </w:r>
            <w:r>
              <w:rPr>
                <w:spacing w:val="-1"/>
                <w:w w:val="99"/>
              </w:rPr>
              <w:t>e</w:t>
            </w:r>
            <w:r>
              <w:rPr>
                <w:spacing w:val="1"/>
                <w:w w:val="132"/>
              </w:rPr>
              <w:t>r</w:t>
            </w:r>
            <w:r>
              <w:rPr>
                <w:spacing w:val="1"/>
                <w:w w:val="99"/>
              </w:rPr>
              <w:t>)</w:t>
            </w:r>
            <w:r>
              <w:rPr>
                <w:w w:val="112"/>
              </w:rPr>
              <w:t>?</w:t>
            </w:r>
          </w:p>
          <w:p w14:paraId="50988F98" w14:textId="77777777" w:rsidR="00DB4E08" w:rsidRDefault="003C1AFD">
            <w:pPr>
              <w:spacing w:line="220" w:lineRule="exact"/>
              <w:ind w:left="103"/>
            </w:pP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1"/>
              </w:rPr>
              <w:t>at</w:t>
            </w:r>
            <w:r>
              <w:rPr>
                <w:color w:val="3F3F3F"/>
                <w:spacing w:val="-1"/>
              </w:rPr>
              <w:t>i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g</w:t>
            </w:r>
            <w:r>
              <w:rPr>
                <w:color w:val="3F3F3F"/>
                <w:spacing w:val="-5"/>
              </w:rPr>
              <w:t xml:space="preserve">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ca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</w:rPr>
              <w:t>:</w:t>
            </w:r>
          </w:p>
          <w:p w14:paraId="07C9A359" w14:textId="77777777" w:rsidR="00DB4E08" w:rsidRDefault="003C1AFD">
            <w:pPr>
              <w:ind w:left="103"/>
            </w:pPr>
            <w:r>
              <w:rPr>
                <w:color w:val="3F3F3F"/>
              </w:rPr>
              <w:t>5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Ex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el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4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G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od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3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ati</w:t>
            </w:r>
            <w:r>
              <w:rPr>
                <w:color w:val="3F3F3F"/>
                <w:spacing w:val="-2"/>
              </w:rPr>
              <w:t>s</w:t>
            </w:r>
            <w:r>
              <w:rPr>
                <w:color w:val="3F3F3F"/>
                <w:spacing w:val="1"/>
              </w:rPr>
              <w:t>fa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t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</w:rPr>
              <w:t>y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2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1"/>
              </w:rPr>
              <w:t>ee</w:t>
            </w:r>
            <w:r>
              <w:rPr>
                <w:color w:val="3F3F3F"/>
                <w:spacing w:val="4"/>
              </w:rPr>
              <w:t>d</w:t>
            </w:r>
            <w:r>
              <w:rPr>
                <w:color w:val="3F3F3F"/>
              </w:rPr>
              <w:t>s</w:t>
            </w:r>
          </w:p>
          <w:p w14:paraId="5D8C3ABD" w14:textId="77777777" w:rsidR="00DB4E08" w:rsidRDefault="003C1AFD">
            <w:pPr>
              <w:spacing w:line="220" w:lineRule="exact"/>
              <w:ind w:left="103"/>
            </w:pPr>
            <w:r>
              <w:rPr>
                <w:color w:val="3F3F3F"/>
                <w:spacing w:val="1"/>
              </w:rPr>
              <w:t>I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2"/>
              </w:rPr>
              <w:t>v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11"/>
              </w:rPr>
              <w:t xml:space="preserve"> </w:t>
            </w:r>
            <w:r>
              <w:rPr>
                <w:color w:val="3F3F3F"/>
              </w:rPr>
              <w:t>1</w:t>
            </w:r>
            <w:r>
              <w:rPr>
                <w:color w:val="3F3F3F"/>
                <w:spacing w:val="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P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or</w:t>
            </w:r>
          </w:p>
          <w:p w14:paraId="67B64158" w14:textId="77777777" w:rsidR="00DB4E08" w:rsidRDefault="003C1AFD">
            <w:pPr>
              <w:ind w:left="103"/>
            </w:pPr>
            <w:r>
              <w:rPr>
                <w:color w:val="3F3F3F"/>
              </w:rPr>
              <w:t>N</w:t>
            </w:r>
            <w:r>
              <w:rPr>
                <w:color w:val="3F3F3F"/>
                <w:spacing w:val="1"/>
              </w:rPr>
              <w:t>/</w:t>
            </w:r>
            <w:r>
              <w:rPr>
                <w:color w:val="3F3F3F"/>
              </w:rPr>
              <w:t>A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5"/>
              </w:rPr>
              <w:t xml:space="preserve"> </w:t>
            </w:r>
            <w:r>
              <w:rPr>
                <w:color w:val="3F3F3F"/>
              </w:rPr>
              <w:t>A</w:t>
            </w:r>
            <w:r>
              <w:rPr>
                <w:color w:val="3F3F3F"/>
                <w:spacing w:val="2"/>
              </w:rPr>
              <w:t>pp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ic</w:t>
            </w:r>
            <w:r>
              <w:rPr>
                <w:color w:val="3F3F3F"/>
                <w:spacing w:val="-1"/>
              </w:rPr>
              <w:t>a</w:t>
            </w:r>
            <w:r>
              <w:rPr>
                <w:color w:val="3F3F3F"/>
                <w:spacing w:val="2"/>
              </w:rPr>
              <w:t>b</w:t>
            </w:r>
            <w:r>
              <w:rPr>
                <w:color w:val="3F3F3F"/>
                <w:spacing w:val="1"/>
              </w:rPr>
              <w:t>l</w:t>
            </w:r>
            <w:r>
              <w:rPr>
                <w:color w:val="3F3F3F"/>
              </w:rPr>
              <w:t>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5C142" w14:textId="77777777" w:rsidR="00DB4E08" w:rsidRDefault="003C1AFD">
            <w:pPr>
              <w:ind w:left="103"/>
            </w:pPr>
            <w:r>
              <w:t>5</w:t>
            </w:r>
            <w:r>
              <w:rPr>
                <w:spacing w:val="-1"/>
              </w:rPr>
              <w:t xml:space="preserve"> </w:t>
            </w:r>
            <w:r>
              <w:t>= Ex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ell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n</w:t>
            </w:r>
            <w:r>
              <w:t>t</w:t>
            </w:r>
          </w:p>
          <w:p w14:paraId="5003D738" w14:textId="77777777" w:rsidR="00DB4E08" w:rsidRDefault="003C1AFD">
            <w:pPr>
              <w:spacing w:line="220" w:lineRule="exact"/>
              <w:ind w:left="103" w:right="71"/>
            </w:pPr>
            <w:r>
              <w:rPr>
                <w:spacing w:val="2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36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3"/>
              </w:rPr>
              <w:t>f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e</w:t>
            </w:r>
            <w:r>
              <w:t>n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34"/>
              </w:rPr>
              <w:t xml:space="preserve"> </w:t>
            </w:r>
            <w:r>
              <w:rPr>
                <w:spacing w:val="1"/>
              </w:rPr>
              <w:t>ar</w:t>
            </w:r>
            <w:r>
              <w:t>e</w:t>
            </w:r>
            <w:r>
              <w:rPr>
                <w:spacing w:val="37"/>
              </w:rPr>
              <w:t xml:space="preserve"> </w:t>
            </w:r>
            <w:r>
              <w:t>nu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</w:t>
            </w:r>
            <w:r>
              <w:t>s,</w:t>
            </w:r>
            <w:r>
              <w:rPr>
                <w:spacing w:val="36"/>
              </w:rPr>
              <w:t xml:space="preserve"> 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le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t</w:t>
            </w:r>
            <w:r>
              <w:t>,</w:t>
            </w:r>
            <w:r>
              <w:rPr>
                <w:spacing w:val="35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41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l</w:t>
            </w:r>
            <w:r>
              <w:rPr>
                <w:spacing w:val="2"/>
              </w:rPr>
              <w:t>ud</w:t>
            </w:r>
            <w:r>
              <w:t>e</w:t>
            </w:r>
            <w:r>
              <w:rPr>
                <w:spacing w:val="35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n</w:t>
            </w:r>
            <w:r>
              <w:t xml:space="preserve">t </w:t>
            </w:r>
            <w:r>
              <w:rPr>
                <w:spacing w:val="2"/>
              </w:rPr>
              <w:t>p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b</w:t>
            </w:r>
            <w:r>
              <w:rPr>
                <w:spacing w:val="1"/>
              </w:rPr>
              <w:t>l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t>s.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45BCE" w14:textId="1252AC75" w:rsidR="00DB4E08" w:rsidRDefault="00A478E8">
            <w:r>
              <w:t>Thank you</w:t>
            </w:r>
          </w:p>
        </w:tc>
      </w:tr>
      <w:tr w:rsidR="00DB4E08" w14:paraId="7BDC54FB" w14:textId="77777777">
        <w:trPr>
          <w:trHeight w:hRule="exact" w:val="1390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7BFF2" w14:textId="77777777" w:rsidR="00DB4E08" w:rsidRDefault="003C1AFD">
            <w:pPr>
              <w:spacing w:line="220" w:lineRule="exact"/>
              <w:ind w:left="103"/>
            </w:pPr>
            <w:r>
              <w:rPr>
                <w:spacing w:val="2"/>
              </w:rPr>
              <w:t>1</w:t>
            </w:r>
            <w:r>
              <w:rPr>
                <w:spacing w:val="-2"/>
              </w:rPr>
              <w:t>5</w:t>
            </w:r>
            <w:r>
              <w:t>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I</w:t>
            </w:r>
            <w:r>
              <w:t>s</w:t>
            </w:r>
            <w:r>
              <w:rPr>
                <w:spacing w:val="10"/>
              </w:rPr>
              <w:t xml:space="preserve"> </w:t>
            </w:r>
            <w:r>
              <w:rPr>
                <w:spacing w:val="1"/>
              </w:rPr>
              <w:t>th</w:t>
            </w:r>
            <w:r>
              <w:t>e</w:t>
            </w:r>
            <w:r>
              <w:rPr>
                <w:spacing w:val="19"/>
              </w:rPr>
              <w:t xml:space="preserve"> </w:t>
            </w:r>
            <w:r>
              <w:rPr>
                <w:spacing w:val="-3"/>
                <w:w w:val="108"/>
              </w:rPr>
              <w:t>m</w:t>
            </w:r>
            <w:r>
              <w:rPr>
                <w:spacing w:val="4"/>
                <w:w w:val="108"/>
              </w:rPr>
              <w:t>a</w:t>
            </w:r>
            <w:r>
              <w:rPr>
                <w:spacing w:val="1"/>
                <w:w w:val="108"/>
              </w:rPr>
              <w:t>n</w:t>
            </w:r>
            <w:r>
              <w:rPr>
                <w:spacing w:val="-1"/>
                <w:w w:val="108"/>
              </w:rPr>
              <w:t>u</w:t>
            </w:r>
            <w:r>
              <w:rPr>
                <w:spacing w:val="2"/>
                <w:w w:val="108"/>
              </w:rPr>
              <w:t>s</w:t>
            </w:r>
            <w:r>
              <w:rPr>
                <w:spacing w:val="1"/>
                <w:w w:val="108"/>
              </w:rPr>
              <w:t>c</w:t>
            </w:r>
            <w:r>
              <w:rPr>
                <w:spacing w:val="-1"/>
                <w:w w:val="108"/>
              </w:rPr>
              <w:t>r</w:t>
            </w:r>
            <w:r>
              <w:rPr>
                <w:spacing w:val="1"/>
                <w:w w:val="108"/>
              </w:rPr>
              <w:t>i</w:t>
            </w:r>
            <w:r>
              <w:rPr>
                <w:spacing w:val="-3"/>
                <w:w w:val="108"/>
              </w:rPr>
              <w:t>p</w:t>
            </w:r>
            <w:r>
              <w:rPr>
                <w:w w:val="108"/>
              </w:rPr>
              <w:t>t</w:t>
            </w:r>
            <w:r>
              <w:rPr>
                <w:spacing w:val="9"/>
                <w:w w:val="108"/>
              </w:rPr>
              <w:t xml:space="preserve"> </w:t>
            </w:r>
            <w:r>
              <w:rPr>
                <w:spacing w:val="2"/>
                <w:w w:val="108"/>
              </w:rPr>
              <w:t>w</w:t>
            </w:r>
            <w:r>
              <w:rPr>
                <w:spacing w:val="1"/>
                <w:w w:val="108"/>
              </w:rPr>
              <w:t>ri</w:t>
            </w:r>
            <w:r>
              <w:rPr>
                <w:spacing w:val="-1"/>
                <w:w w:val="108"/>
              </w:rPr>
              <w:t>tt</w:t>
            </w:r>
            <w:r>
              <w:rPr>
                <w:spacing w:val="1"/>
                <w:w w:val="108"/>
              </w:rPr>
              <w:t>e</w:t>
            </w:r>
            <w:r>
              <w:rPr>
                <w:w w:val="108"/>
              </w:rPr>
              <w:t>n</w:t>
            </w:r>
            <w:r>
              <w:rPr>
                <w:spacing w:val="-1"/>
                <w:w w:val="108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  <w:w w:val="107"/>
              </w:rPr>
              <w:t>c</w:t>
            </w:r>
            <w:r>
              <w:rPr>
                <w:spacing w:val="1"/>
                <w:w w:val="107"/>
              </w:rPr>
              <w:t>le</w:t>
            </w:r>
            <w:r>
              <w:rPr>
                <w:spacing w:val="2"/>
                <w:w w:val="107"/>
              </w:rPr>
              <w:t>a</w:t>
            </w:r>
            <w:r>
              <w:rPr>
                <w:w w:val="107"/>
              </w:rPr>
              <w:t>r</w:t>
            </w:r>
            <w:r>
              <w:rPr>
                <w:spacing w:val="-2"/>
                <w:w w:val="107"/>
              </w:rPr>
              <w:t xml:space="preserve"> </w:t>
            </w:r>
            <w:r>
              <w:rPr>
                <w:spacing w:val="2"/>
                <w:w w:val="112"/>
              </w:rPr>
              <w:t>a</w:t>
            </w:r>
            <w:r>
              <w:rPr>
                <w:spacing w:val="1"/>
                <w:w w:val="110"/>
              </w:rPr>
              <w:t>n</w:t>
            </w:r>
            <w:r>
              <w:rPr>
                <w:w w:val="110"/>
              </w:rPr>
              <w:t>d</w:t>
            </w:r>
          </w:p>
          <w:p w14:paraId="1CFBA89E" w14:textId="77777777" w:rsidR="00DB4E08" w:rsidRDefault="003C1AFD">
            <w:pPr>
              <w:ind w:left="103"/>
            </w:pPr>
            <w:r>
              <w:rPr>
                <w:spacing w:val="-1"/>
                <w:w w:val="109"/>
              </w:rPr>
              <w:t>u</w:t>
            </w:r>
            <w:r>
              <w:rPr>
                <w:spacing w:val="1"/>
                <w:w w:val="109"/>
              </w:rPr>
              <w:t>n</w:t>
            </w:r>
            <w:r>
              <w:rPr>
                <w:spacing w:val="-1"/>
                <w:w w:val="109"/>
              </w:rPr>
              <w:t>d</w:t>
            </w:r>
            <w:r>
              <w:rPr>
                <w:spacing w:val="1"/>
                <w:w w:val="109"/>
              </w:rPr>
              <w:t>er</w:t>
            </w:r>
            <w:r>
              <w:rPr>
                <w:spacing w:val="-2"/>
                <w:w w:val="109"/>
              </w:rPr>
              <w:t>s</w:t>
            </w:r>
            <w:r>
              <w:rPr>
                <w:spacing w:val="1"/>
                <w:w w:val="109"/>
              </w:rPr>
              <w:t>t</w:t>
            </w:r>
            <w:r>
              <w:rPr>
                <w:spacing w:val="2"/>
                <w:w w:val="109"/>
              </w:rPr>
              <w:t>a</w:t>
            </w:r>
            <w:r>
              <w:rPr>
                <w:spacing w:val="-1"/>
                <w:w w:val="109"/>
              </w:rPr>
              <w:t>n</w:t>
            </w:r>
            <w:r>
              <w:rPr>
                <w:spacing w:val="3"/>
                <w:w w:val="109"/>
              </w:rPr>
              <w:t>d</w:t>
            </w:r>
            <w:r>
              <w:rPr>
                <w:spacing w:val="2"/>
                <w:w w:val="109"/>
              </w:rPr>
              <w:t>a</w:t>
            </w:r>
            <w:r>
              <w:rPr>
                <w:spacing w:val="-1"/>
                <w:w w:val="109"/>
              </w:rPr>
              <w:t>b</w:t>
            </w:r>
            <w:r>
              <w:rPr>
                <w:spacing w:val="1"/>
                <w:w w:val="109"/>
              </w:rPr>
              <w:t>l</w:t>
            </w:r>
            <w:r>
              <w:rPr>
                <w:w w:val="109"/>
              </w:rPr>
              <w:t>e</w:t>
            </w:r>
            <w:r>
              <w:rPr>
                <w:spacing w:val="-3"/>
                <w:w w:val="109"/>
              </w:rPr>
              <w:t xml:space="preserve"> </w:t>
            </w:r>
            <w:r>
              <w:rPr>
                <w:spacing w:val="-1"/>
                <w:w w:val="99"/>
              </w:rPr>
              <w:t>l</w:t>
            </w:r>
            <w:r>
              <w:rPr>
                <w:spacing w:val="2"/>
                <w:w w:val="112"/>
              </w:rPr>
              <w:t>a</w:t>
            </w:r>
            <w:r>
              <w:rPr>
                <w:spacing w:val="1"/>
                <w:w w:val="110"/>
              </w:rPr>
              <w:t>n</w:t>
            </w:r>
            <w:r>
              <w:rPr>
                <w:w w:val="99"/>
              </w:rPr>
              <w:t>g</w:t>
            </w:r>
            <w:r>
              <w:rPr>
                <w:spacing w:val="1"/>
                <w:w w:val="110"/>
              </w:rPr>
              <w:t>u</w:t>
            </w:r>
            <w:r>
              <w:rPr>
                <w:w w:val="112"/>
              </w:rPr>
              <w:t>a</w:t>
            </w:r>
            <w:r>
              <w:rPr>
                <w:spacing w:val="2"/>
                <w:w w:val="99"/>
              </w:rPr>
              <w:t>g</w:t>
            </w:r>
            <w:r>
              <w:rPr>
                <w:spacing w:val="1"/>
                <w:w w:val="99"/>
              </w:rPr>
              <w:t>e</w:t>
            </w:r>
            <w:r>
              <w:rPr>
                <w:w w:val="112"/>
              </w:rPr>
              <w:t>?</w:t>
            </w:r>
          </w:p>
          <w:p w14:paraId="7D80790E" w14:textId="77777777" w:rsidR="00DB4E08" w:rsidRDefault="003C1AFD">
            <w:pPr>
              <w:ind w:left="103"/>
            </w:pP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1"/>
              </w:rPr>
              <w:t>at</w:t>
            </w:r>
            <w:r>
              <w:rPr>
                <w:color w:val="3F3F3F"/>
                <w:spacing w:val="-1"/>
              </w:rPr>
              <w:t>i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g</w:t>
            </w:r>
            <w:r>
              <w:rPr>
                <w:color w:val="3F3F3F"/>
                <w:spacing w:val="-5"/>
              </w:rPr>
              <w:t xml:space="preserve">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ca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</w:rPr>
              <w:t>:</w:t>
            </w:r>
          </w:p>
          <w:p w14:paraId="44B10F1D" w14:textId="77777777" w:rsidR="00DB4E08" w:rsidRDefault="003C1AFD">
            <w:pPr>
              <w:spacing w:line="220" w:lineRule="exact"/>
              <w:ind w:left="103"/>
            </w:pPr>
            <w:r>
              <w:rPr>
                <w:color w:val="3F3F3F"/>
              </w:rPr>
              <w:t>5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Ex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el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4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G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od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3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S</w:t>
            </w:r>
            <w:r>
              <w:rPr>
                <w:color w:val="3F3F3F"/>
                <w:spacing w:val="1"/>
              </w:rPr>
              <w:t>ati</w:t>
            </w:r>
            <w:r>
              <w:rPr>
                <w:color w:val="3F3F3F"/>
                <w:spacing w:val="-2"/>
              </w:rPr>
              <w:t>s</w:t>
            </w:r>
            <w:r>
              <w:rPr>
                <w:color w:val="3F3F3F"/>
                <w:spacing w:val="1"/>
              </w:rPr>
              <w:t>fa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t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</w:rPr>
              <w:t>y</w:t>
            </w:r>
            <w:r>
              <w:rPr>
                <w:color w:val="3F3F3F"/>
                <w:spacing w:val="-8"/>
              </w:rPr>
              <w:t xml:space="preserve"> </w:t>
            </w:r>
            <w:r>
              <w:rPr>
                <w:color w:val="3F3F3F"/>
              </w:rPr>
              <w:t>2</w:t>
            </w:r>
            <w:r>
              <w:rPr>
                <w:color w:val="3F3F3F"/>
                <w:spacing w:val="-1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1"/>
              </w:rPr>
              <w:t>ee</w:t>
            </w:r>
            <w:r>
              <w:rPr>
                <w:color w:val="3F3F3F"/>
                <w:spacing w:val="4"/>
              </w:rPr>
              <w:t>d</w:t>
            </w:r>
            <w:r>
              <w:rPr>
                <w:color w:val="3F3F3F"/>
              </w:rPr>
              <w:t>s</w:t>
            </w:r>
          </w:p>
          <w:p w14:paraId="579D9D48" w14:textId="77777777" w:rsidR="00DB4E08" w:rsidRDefault="003C1AFD">
            <w:pPr>
              <w:ind w:left="103"/>
            </w:pPr>
            <w:r>
              <w:rPr>
                <w:color w:val="3F3F3F"/>
                <w:spacing w:val="1"/>
              </w:rPr>
              <w:t>I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  <w:spacing w:val="-1"/>
              </w:rPr>
              <w:t>r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  <w:spacing w:val="-2"/>
              </w:rPr>
              <w:t>v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-1"/>
              </w:rPr>
              <w:t>m</w:t>
            </w:r>
            <w:r>
              <w:rPr>
                <w:color w:val="3F3F3F"/>
                <w:spacing w:val="1"/>
              </w:rPr>
              <w:t>e</w:t>
            </w:r>
            <w:r>
              <w:rPr>
                <w:color w:val="3F3F3F"/>
                <w:spacing w:val="2"/>
              </w:rPr>
              <w:t>n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11"/>
              </w:rPr>
              <w:t xml:space="preserve"> </w:t>
            </w:r>
            <w:r>
              <w:rPr>
                <w:color w:val="3F3F3F"/>
              </w:rPr>
              <w:t>1</w:t>
            </w:r>
            <w:r>
              <w:rPr>
                <w:color w:val="3F3F3F"/>
                <w:spacing w:val="1"/>
              </w:rPr>
              <w:t xml:space="preserve"> </w:t>
            </w:r>
            <w:r>
              <w:rPr>
                <w:color w:val="3F3F3F"/>
              </w:rPr>
              <w:t xml:space="preserve">= </w:t>
            </w:r>
            <w:r>
              <w:rPr>
                <w:color w:val="3F3F3F"/>
                <w:spacing w:val="-1"/>
              </w:rPr>
              <w:t>P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or</w:t>
            </w:r>
          </w:p>
          <w:p w14:paraId="54A7B383" w14:textId="77777777" w:rsidR="00DB4E08" w:rsidRDefault="003C1AFD">
            <w:pPr>
              <w:ind w:left="103"/>
            </w:pPr>
            <w:r>
              <w:rPr>
                <w:color w:val="3F3F3F"/>
              </w:rPr>
              <w:t>N</w:t>
            </w:r>
            <w:r>
              <w:rPr>
                <w:color w:val="3F3F3F"/>
                <w:spacing w:val="1"/>
              </w:rPr>
              <w:t>/</w:t>
            </w:r>
            <w:r>
              <w:rPr>
                <w:color w:val="3F3F3F"/>
              </w:rPr>
              <w:t>A</w:t>
            </w:r>
            <w:r>
              <w:rPr>
                <w:color w:val="3F3F3F"/>
                <w:spacing w:val="-2"/>
              </w:rPr>
              <w:t xml:space="preserve"> </w:t>
            </w:r>
            <w:r>
              <w:rPr>
                <w:color w:val="3F3F3F"/>
              </w:rPr>
              <w:t>= N</w:t>
            </w:r>
            <w:r>
              <w:rPr>
                <w:color w:val="3F3F3F"/>
                <w:spacing w:val="2"/>
              </w:rPr>
              <w:t>o</w:t>
            </w:r>
            <w:r>
              <w:rPr>
                <w:color w:val="3F3F3F"/>
              </w:rPr>
              <w:t>t</w:t>
            </w:r>
            <w:r>
              <w:rPr>
                <w:color w:val="3F3F3F"/>
                <w:spacing w:val="-5"/>
              </w:rPr>
              <w:t xml:space="preserve"> </w:t>
            </w:r>
            <w:r>
              <w:rPr>
                <w:color w:val="3F3F3F"/>
              </w:rPr>
              <w:t>A</w:t>
            </w:r>
            <w:r>
              <w:rPr>
                <w:color w:val="3F3F3F"/>
                <w:spacing w:val="2"/>
              </w:rPr>
              <w:t>p</w:t>
            </w:r>
            <w:r>
              <w:rPr>
                <w:color w:val="3F3F3F"/>
              </w:rPr>
              <w:t>p</w:t>
            </w:r>
            <w:r>
              <w:rPr>
                <w:color w:val="3F3F3F"/>
                <w:spacing w:val="1"/>
              </w:rPr>
              <w:t>li</w:t>
            </w:r>
            <w:r>
              <w:rPr>
                <w:color w:val="3F3F3F"/>
                <w:spacing w:val="-1"/>
              </w:rPr>
              <w:t>c</w:t>
            </w:r>
            <w:r>
              <w:rPr>
                <w:color w:val="3F3F3F"/>
                <w:spacing w:val="1"/>
              </w:rPr>
              <w:t>a</w:t>
            </w:r>
            <w:r>
              <w:rPr>
                <w:color w:val="3F3F3F"/>
                <w:spacing w:val="2"/>
              </w:rPr>
              <w:t>b</w:t>
            </w:r>
            <w:r>
              <w:rPr>
                <w:color w:val="3F3F3F"/>
                <w:spacing w:val="-1"/>
              </w:rPr>
              <w:t>l</w:t>
            </w:r>
            <w:r>
              <w:rPr>
                <w:color w:val="3F3F3F"/>
              </w:rPr>
              <w:t>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E990F" w14:textId="77777777" w:rsidR="00DB4E08" w:rsidRDefault="003C1AFD">
            <w:pPr>
              <w:spacing w:line="220" w:lineRule="exact"/>
              <w:ind w:left="103" w:right="3039"/>
              <w:jc w:val="both"/>
            </w:pPr>
            <w:r>
              <w:t>2</w:t>
            </w:r>
            <w:r>
              <w:rPr>
                <w:spacing w:val="-1"/>
              </w:rPr>
              <w:t xml:space="preserve"> </w:t>
            </w:r>
            <w:r>
              <w:t>= N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d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eme</w:t>
            </w:r>
            <w:r>
              <w:rPr>
                <w:spacing w:val="2"/>
              </w:rPr>
              <w:t>n</w:t>
            </w:r>
            <w:r>
              <w:t>t</w:t>
            </w:r>
          </w:p>
          <w:p w14:paraId="1F62A094" w14:textId="77777777" w:rsidR="00DB4E08" w:rsidRDefault="003C1AFD">
            <w:pPr>
              <w:ind w:left="103" w:right="70"/>
              <w:jc w:val="both"/>
            </w:pPr>
            <w:r>
              <w:rPr>
                <w:spacing w:val="2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n</w:t>
            </w:r>
            <w:r>
              <w:rPr>
                <w:spacing w:val="4"/>
              </w:rPr>
              <w:t>u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cr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p</w:t>
            </w:r>
            <w:r>
              <w:t xml:space="preserve">t </w:t>
            </w:r>
            <w:r>
              <w:rPr>
                <w:spacing w:val="1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n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u</w:t>
            </w:r>
            <w:r>
              <w:rPr>
                <w:spacing w:val="1"/>
              </w:rPr>
              <w:t>lt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l</w:t>
            </w:r>
            <w:r>
              <w:t>e</w:t>
            </w:r>
            <w:r>
              <w:rPr>
                <w:spacing w:val="5"/>
              </w:rPr>
              <w:t xml:space="preserve"> </w:t>
            </w:r>
            <w:r>
              <w:t>g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m</w:t>
            </w:r>
            <w:r>
              <w:rPr>
                <w:spacing w:val="1"/>
              </w:rPr>
              <w:t>ati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rr</w:t>
            </w:r>
            <w:r>
              <w:t>o</w:t>
            </w:r>
            <w:r>
              <w:rPr>
                <w:spacing w:val="-1"/>
              </w:rPr>
              <w:t>r</w:t>
            </w:r>
            <w:r>
              <w:t xml:space="preserve">s,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w</w:t>
            </w:r>
            <w:r>
              <w:t>k</w:t>
            </w:r>
            <w:r>
              <w:rPr>
                <w:spacing w:val="2"/>
              </w:rPr>
              <w:t>w</w:t>
            </w:r>
            <w:r>
              <w:rPr>
                <w:spacing w:val="3"/>
              </w:rPr>
              <w:t>a</w:t>
            </w:r>
            <w:r>
              <w:rPr>
                <w:spacing w:val="-3"/>
              </w:rPr>
              <w:t>r</w:t>
            </w:r>
            <w:r>
              <w:t xml:space="preserve">d 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-2"/>
              </w:rPr>
              <w:t>h</w:t>
            </w:r>
            <w:r>
              <w:rPr>
                <w:spacing w:val="1"/>
              </w:rPr>
              <w:t>ra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n</w:t>
            </w:r>
            <w:r>
              <w:rPr>
                <w:spacing w:val="-2"/>
              </w:rPr>
              <w:t>g</w:t>
            </w:r>
            <w:r>
              <w:t xml:space="preserve">, 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a</w:t>
            </w:r>
            <w:r>
              <w:t xml:space="preserve">nd </w:t>
            </w:r>
            <w:r>
              <w:rPr>
                <w:spacing w:val="11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ie</w:t>
            </w:r>
            <w:r>
              <w:t xml:space="preserve">s 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rPr>
                <w:spacing w:val="1"/>
              </w:rPr>
              <w:t>a</w:t>
            </w:r>
            <w:r>
              <w:t xml:space="preserve">t </w:t>
            </w:r>
            <w:r>
              <w:rPr>
                <w:spacing w:val="11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f</w:t>
            </w:r>
            <w:r>
              <w:rPr>
                <w:spacing w:val="1"/>
              </w:rPr>
              <w:t>fec</w:t>
            </w:r>
            <w:r>
              <w:t xml:space="preserve">t 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a</w:t>
            </w:r>
            <w:r>
              <w:t>b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it</w:t>
            </w:r>
            <w:r>
              <w:rPr>
                <w:spacing w:val="-2"/>
              </w:rPr>
              <w:t>y</w:t>
            </w:r>
            <w:r>
              <w:t xml:space="preserve">. </w:t>
            </w:r>
            <w:r>
              <w:rPr>
                <w:spacing w:val="1"/>
              </w:rPr>
              <w:t>Pr</w:t>
            </w:r>
            <w:r>
              <w:t>o</w:t>
            </w:r>
            <w:r>
              <w:rPr>
                <w:spacing w:val="-3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a</w:t>
            </w:r>
            <w:r>
              <w:t xml:space="preserve">l </w:t>
            </w:r>
            <w:r>
              <w:rPr>
                <w:spacing w:val="1"/>
              </w:rPr>
              <w:t>l</w:t>
            </w:r>
            <w:r>
              <w:rPr>
                <w:spacing w:val="-1"/>
              </w:rPr>
              <w:t>a</w:t>
            </w:r>
            <w:r>
              <w:t>ng</w:t>
            </w:r>
            <w:r>
              <w:rPr>
                <w:spacing w:val="2"/>
              </w:rPr>
              <w:t>u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g</w:t>
            </w:r>
            <w:r>
              <w:t>e</w:t>
            </w:r>
            <w:r>
              <w:rPr>
                <w:spacing w:val="1"/>
              </w:rPr>
              <w:t xml:space="preserve"> e</w:t>
            </w:r>
            <w:r>
              <w:t>d</w:t>
            </w:r>
            <w:r>
              <w:rPr>
                <w:spacing w:val="1"/>
              </w:rPr>
              <w:t>iti</w:t>
            </w:r>
            <w:r>
              <w:rPr>
                <w:spacing w:val="-2"/>
              </w:rPr>
              <w:t>n</w:t>
            </w:r>
            <w:r>
              <w:t>g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tr</w:t>
            </w:r>
            <w:r>
              <w:t>on</w:t>
            </w:r>
            <w:r>
              <w:rPr>
                <w:spacing w:val="2"/>
              </w:rPr>
              <w:t>g</w:t>
            </w:r>
            <w:r>
              <w:rPr>
                <w:spacing w:val="-1"/>
              </w:rPr>
              <w:t>l</w:t>
            </w:r>
            <w:r>
              <w:t xml:space="preserve">y 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3"/>
              </w:rPr>
              <w:t>m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t>n</w:t>
            </w:r>
            <w:r>
              <w:rPr>
                <w:spacing w:val="2"/>
              </w:rPr>
              <w:t>d</w:t>
            </w:r>
            <w:r>
              <w:rPr>
                <w:spacing w:val="3"/>
              </w:rPr>
              <w:t>e</w:t>
            </w:r>
            <w:r>
              <w:t>d.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71639" w14:textId="527C5B28" w:rsidR="00DB4E08" w:rsidRDefault="00A27BE0">
            <w:r>
              <w:t xml:space="preserve"> There is an high rating by the other reviewers </w:t>
            </w:r>
          </w:p>
        </w:tc>
      </w:tr>
    </w:tbl>
    <w:p w14:paraId="4EB51DF0" w14:textId="77777777" w:rsidR="00DB4E08" w:rsidRDefault="00DB4E08">
      <w:pPr>
        <w:spacing w:line="200" w:lineRule="exact"/>
      </w:pPr>
    </w:p>
    <w:p w14:paraId="154A6AAA" w14:textId="77777777" w:rsidR="00DB4E08" w:rsidRDefault="00DB4E08">
      <w:pPr>
        <w:spacing w:line="200" w:lineRule="exact"/>
      </w:pPr>
    </w:p>
    <w:p w14:paraId="62EAB381" w14:textId="77777777" w:rsidR="00DB4E08" w:rsidRDefault="00DB4E08">
      <w:pPr>
        <w:spacing w:before="14" w:line="240" w:lineRule="exact"/>
        <w:rPr>
          <w:sz w:val="24"/>
          <w:szCs w:val="24"/>
        </w:rPr>
      </w:pPr>
    </w:p>
    <w:p w14:paraId="60F53B18" w14:textId="77777777" w:rsidR="00DB4E08" w:rsidRDefault="007C05D0">
      <w:pPr>
        <w:spacing w:before="33"/>
        <w:ind w:left="100"/>
      </w:pPr>
      <w:r>
        <w:pict w14:anchorId="3EDD2538">
          <v:group id="_x0000_s2080" style="position:absolute;left:0;text-align:left;margin-left:71.5pt;margin-top:1.35pt;width:145.95pt;height:12.25pt;z-index:-251660288;mso-position-horizontal-relative:page" coordorigin="1430,27" coordsize="2919,245">
            <v:shape id="_x0000_s2083" style="position:absolute;left:1440;top:35;width:1901;height:230" coordorigin="1440,35" coordsize="1901,230" path="m1440,35r1901,l3341,265r-1901,l1440,35xe" fillcolor="yellow" stroked="f">
              <v:path arrowok="t"/>
            </v:shape>
            <v:shape id="_x0000_s2082" style="position:absolute;left:3341;top:35;width:1001;height:230" coordorigin="3341,35" coordsize="1001,230" path="m3341,35r1001,l4342,265r-1001,l3341,35xe" fillcolor="yellow" stroked="f">
              <v:path arrowok="t"/>
            </v:shape>
            <v:shape id="_x0000_s2081" style="position:absolute;left:1440;top:251;width:2899;height:0" coordorigin="1440,251" coordsize="2899,0" path="m1440,251r2899,e" filled="f" strokeweight=".96pt">
              <v:path arrowok="t"/>
            </v:shape>
            <w10:wrap anchorx="page"/>
          </v:group>
        </w:pict>
      </w:r>
      <w:r w:rsidR="003C1AFD">
        <w:t>P</w:t>
      </w:r>
      <w:r w:rsidR="003C1AFD">
        <w:rPr>
          <w:spacing w:val="2"/>
        </w:rPr>
        <w:t>A</w:t>
      </w:r>
      <w:r w:rsidR="003C1AFD">
        <w:t>RT</w:t>
      </w:r>
      <w:r w:rsidR="003C1AFD">
        <w:rPr>
          <w:spacing w:val="29"/>
        </w:rPr>
        <w:t xml:space="preserve"> </w:t>
      </w:r>
      <w:r w:rsidR="003C1AFD">
        <w:rPr>
          <w:spacing w:val="2"/>
        </w:rPr>
        <w:t>2</w:t>
      </w:r>
      <w:r w:rsidR="003C1AFD">
        <w:t>.2</w:t>
      </w:r>
      <w:r w:rsidR="003C1AFD">
        <w:rPr>
          <w:spacing w:val="-3"/>
        </w:rPr>
        <w:t xml:space="preserve"> </w:t>
      </w:r>
      <w:r w:rsidR="003C1AFD">
        <w:rPr>
          <w:spacing w:val="-1"/>
        </w:rPr>
        <w:t>(</w:t>
      </w:r>
      <w:r w:rsidR="003C1AFD">
        <w:rPr>
          <w:spacing w:val="1"/>
        </w:rPr>
        <w:t>S</w:t>
      </w:r>
      <w:r w:rsidR="003C1AFD">
        <w:rPr>
          <w:spacing w:val="-3"/>
        </w:rPr>
        <w:t>u</w:t>
      </w:r>
      <w:r w:rsidR="003C1AFD">
        <w:rPr>
          <w:spacing w:val="1"/>
        </w:rPr>
        <w:t>b</w:t>
      </w:r>
      <w:r w:rsidR="003C1AFD">
        <w:rPr>
          <w:spacing w:val="-1"/>
        </w:rPr>
        <w:t>j</w:t>
      </w:r>
      <w:r w:rsidR="003C1AFD">
        <w:rPr>
          <w:spacing w:val="1"/>
        </w:rPr>
        <w:t>ec</w:t>
      </w:r>
      <w:r w:rsidR="003C1AFD">
        <w:rPr>
          <w:spacing w:val="-1"/>
        </w:rPr>
        <w:t>t</w:t>
      </w:r>
      <w:r w:rsidR="003C1AFD">
        <w:rPr>
          <w:spacing w:val="1"/>
        </w:rPr>
        <w:t>i</w:t>
      </w:r>
      <w:r w:rsidR="003C1AFD">
        <w:rPr>
          <w:spacing w:val="2"/>
        </w:rPr>
        <w:t>v</w:t>
      </w:r>
      <w:r w:rsidR="003C1AFD">
        <w:t>e</w:t>
      </w:r>
      <w:r w:rsidR="003C1AFD">
        <w:rPr>
          <w:spacing w:val="38"/>
        </w:rPr>
        <w:t xml:space="preserve"> </w:t>
      </w:r>
      <w:r w:rsidR="003C1AFD">
        <w:rPr>
          <w:spacing w:val="-1"/>
          <w:w w:val="108"/>
        </w:rPr>
        <w:t>E</w:t>
      </w:r>
      <w:r w:rsidR="003C1AFD">
        <w:rPr>
          <w:spacing w:val="2"/>
          <w:w w:val="99"/>
        </w:rPr>
        <w:t>v</w:t>
      </w:r>
      <w:r w:rsidR="003C1AFD">
        <w:rPr>
          <w:spacing w:val="2"/>
          <w:w w:val="112"/>
        </w:rPr>
        <w:t>a</w:t>
      </w:r>
      <w:r w:rsidR="003C1AFD">
        <w:rPr>
          <w:spacing w:val="-1"/>
          <w:w w:val="99"/>
        </w:rPr>
        <w:t>l</w:t>
      </w:r>
      <w:r w:rsidR="003C1AFD">
        <w:rPr>
          <w:spacing w:val="1"/>
          <w:w w:val="110"/>
        </w:rPr>
        <w:t>u</w:t>
      </w:r>
      <w:r w:rsidR="003C1AFD">
        <w:rPr>
          <w:w w:val="112"/>
        </w:rPr>
        <w:t>a</w:t>
      </w:r>
      <w:r w:rsidR="003C1AFD">
        <w:rPr>
          <w:spacing w:val="1"/>
          <w:w w:val="119"/>
        </w:rPr>
        <w:t>t</w:t>
      </w:r>
      <w:r w:rsidR="003C1AFD">
        <w:rPr>
          <w:spacing w:val="1"/>
          <w:w w:val="99"/>
        </w:rPr>
        <w:t>i</w:t>
      </w:r>
      <w:r w:rsidR="003C1AFD">
        <w:rPr>
          <w:spacing w:val="2"/>
          <w:w w:val="99"/>
        </w:rPr>
        <w:t>o</w:t>
      </w:r>
      <w:r w:rsidR="003C1AFD">
        <w:rPr>
          <w:spacing w:val="-1"/>
          <w:w w:val="110"/>
        </w:rPr>
        <w:t>n</w:t>
      </w:r>
      <w:r w:rsidR="003C1AFD">
        <w:rPr>
          <w:w w:val="99"/>
        </w:rPr>
        <w:t>)</w:t>
      </w:r>
    </w:p>
    <w:p w14:paraId="53C471D0" w14:textId="77777777" w:rsidR="00DB4E08" w:rsidRDefault="00DB4E08">
      <w:pPr>
        <w:spacing w:before="13" w:line="260" w:lineRule="exact"/>
        <w:rPr>
          <w:sz w:val="26"/>
          <w:szCs w:val="26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6"/>
        <w:gridCol w:w="4961"/>
        <w:gridCol w:w="4284"/>
      </w:tblGrid>
      <w:tr w:rsidR="00DB4E08" w14:paraId="0B1A515E" w14:textId="77777777">
        <w:trPr>
          <w:trHeight w:hRule="exact" w:val="898"/>
        </w:trPr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F2D87" w14:textId="77777777" w:rsidR="00DB4E08" w:rsidRDefault="00DB4E08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25C47" w14:textId="77777777" w:rsidR="00DB4E08" w:rsidRDefault="003C1AFD">
            <w:pPr>
              <w:spacing w:line="220" w:lineRule="exact"/>
              <w:ind w:left="101"/>
            </w:pPr>
            <w:r>
              <w:rPr>
                <w:w w:val="107"/>
              </w:rPr>
              <w:t>R</w:t>
            </w:r>
            <w:r>
              <w:rPr>
                <w:spacing w:val="1"/>
                <w:w w:val="99"/>
              </w:rPr>
              <w:t>e</w:t>
            </w:r>
            <w:r>
              <w:rPr>
                <w:spacing w:val="2"/>
                <w:w w:val="99"/>
              </w:rPr>
              <w:t>v</w:t>
            </w:r>
            <w:r>
              <w:rPr>
                <w:spacing w:val="-1"/>
                <w:w w:val="99"/>
              </w:rPr>
              <w:t>i</w:t>
            </w:r>
            <w:r>
              <w:rPr>
                <w:spacing w:val="1"/>
                <w:w w:val="99"/>
              </w:rPr>
              <w:t>e</w:t>
            </w:r>
            <w:r>
              <w:rPr>
                <w:spacing w:val="4"/>
                <w:w w:val="99"/>
              </w:rPr>
              <w:t>w</w:t>
            </w:r>
            <w:r>
              <w:rPr>
                <w:spacing w:val="-1"/>
                <w:w w:val="99"/>
              </w:rPr>
              <w:t>e</w:t>
            </w:r>
            <w:r>
              <w:rPr>
                <w:spacing w:val="-1"/>
                <w:w w:val="132"/>
              </w:rPr>
              <w:t>r</w:t>
            </w:r>
            <w:r>
              <w:rPr>
                <w:spacing w:val="-1"/>
                <w:w w:val="99"/>
              </w:rPr>
              <w:t>’</w:t>
            </w:r>
            <w:r>
              <w:rPr>
                <w:w w:val="99"/>
              </w:rPr>
              <w:t>s</w:t>
            </w:r>
            <w:r>
              <w:t xml:space="preserve"> </w:t>
            </w:r>
            <w:r>
              <w:rPr>
                <w:spacing w:val="1"/>
                <w:w w:val="99"/>
              </w:rPr>
              <w:t>c</w:t>
            </w:r>
            <w:r>
              <w:rPr>
                <w:spacing w:val="2"/>
                <w:w w:val="99"/>
              </w:rPr>
              <w:t>o</w:t>
            </w:r>
            <w:r>
              <w:rPr>
                <w:spacing w:val="-3"/>
                <w:w w:val="106"/>
              </w:rPr>
              <w:t>m</w:t>
            </w:r>
            <w:r>
              <w:rPr>
                <w:spacing w:val="-1"/>
                <w:w w:val="106"/>
              </w:rPr>
              <w:t>m</w:t>
            </w:r>
            <w:r>
              <w:rPr>
                <w:spacing w:val="3"/>
                <w:w w:val="99"/>
              </w:rPr>
              <w:t>e</w:t>
            </w:r>
            <w:r>
              <w:rPr>
                <w:spacing w:val="-1"/>
                <w:w w:val="110"/>
              </w:rPr>
              <w:t>n</w:t>
            </w:r>
            <w:r>
              <w:rPr>
                <w:w w:val="119"/>
              </w:rPr>
              <w:t>t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AC72A" w14:textId="77777777" w:rsidR="00DB4E08" w:rsidRDefault="003C1AFD">
            <w:pPr>
              <w:spacing w:line="220" w:lineRule="exact"/>
              <w:ind w:left="103"/>
            </w:pPr>
            <w:r>
              <w:rPr>
                <w:w w:val="106"/>
              </w:rPr>
              <w:t>A</w:t>
            </w:r>
            <w:r>
              <w:rPr>
                <w:spacing w:val="1"/>
                <w:w w:val="106"/>
              </w:rPr>
              <w:t>ut</w:t>
            </w:r>
            <w:r>
              <w:rPr>
                <w:spacing w:val="-3"/>
                <w:w w:val="106"/>
              </w:rPr>
              <w:t>h</w:t>
            </w:r>
            <w:r>
              <w:rPr>
                <w:spacing w:val="4"/>
                <w:w w:val="106"/>
              </w:rPr>
              <w:t>o</w:t>
            </w:r>
            <w:r>
              <w:rPr>
                <w:spacing w:val="3"/>
                <w:w w:val="106"/>
              </w:rPr>
              <w:t>r</w:t>
            </w:r>
            <w:r>
              <w:rPr>
                <w:spacing w:val="-7"/>
                <w:w w:val="106"/>
              </w:rPr>
              <w:t>’</w:t>
            </w:r>
            <w:r>
              <w:rPr>
                <w:w w:val="106"/>
              </w:rPr>
              <w:t>s</w:t>
            </w:r>
            <w:r>
              <w:rPr>
                <w:spacing w:val="2"/>
                <w:w w:val="106"/>
              </w:rPr>
              <w:t xml:space="preserve"> </w:t>
            </w:r>
            <w:r>
              <w:t>F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d</w:t>
            </w:r>
            <w:r>
              <w:rPr>
                <w:spacing w:val="-1"/>
              </w:rPr>
              <w:t>b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50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2"/>
              </w:rPr>
              <w:t>nd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r</w:t>
            </w:r>
            <w:r>
              <w:t>y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r</w:t>
            </w:r>
            <w:r>
              <w:t>s</w:t>
            </w:r>
          </w:p>
          <w:p w14:paraId="40E77903" w14:textId="77777777" w:rsidR="00DB4E08" w:rsidRDefault="003C1AFD">
            <w:pPr>
              <w:spacing w:before="17"/>
              <w:ind w:left="103"/>
            </w:pPr>
            <w:r>
              <w:t>s</w:t>
            </w:r>
            <w:r>
              <w:rPr>
                <w:spacing w:val="-2"/>
              </w:rPr>
              <w:t>h</w:t>
            </w:r>
            <w:r>
              <w:rPr>
                <w:spacing w:val="2"/>
              </w:rPr>
              <w:t>o</w:t>
            </w:r>
            <w:r>
              <w:t>u</w:t>
            </w:r>
            <w:r>
              <w:rPr>
                <w:spacing w:val="1"/>
              </w:rPr>
              <w:t>l</w:t>
            </w:r>
            <w:r>
              <w:t>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ri</w:t>
            </w:r>
            <w:r>
              <w:rPr>
                <w:spacing w:val="3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h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3"/>
              </w:rPr>
              <w:t>/</w:t>
            </w:r>
            <w:r>
              <w:t>h</w:t>
            </w:r>
            <w:r>
              <w:rPr>
                <w:spacing w:val="-1"/>
              </w:rPr>
              <w:t>e</w:t>
            </w:r>
            <w:r>
              <w:t xml:space="preserve">r </w:t>
            </w:r>
            <w:r>
              <w:rPr>
                <w:spacing w:val="-3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db</w:t>
            </w:r>
            <w:r>
              <w:rPr>
                <w:spacing w:val="1"/>
              </w:rPr>
              <w:t>ac</w:t>
            </w:r>
            <w:r>
              <w:t>k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h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e</w:t>
            </w:r>
            <w:r>
              <w:t>)</w:t>
            </w:r>
          </w:p>
        </w:tc>
      </w:tr>
      <w:tr w:rsidR="00DB4E08" w14:paraId="0A4D784F" w14:textId="77777777">
        <w:trPr>
          <w:trHeight w:hRule="exact" w:val="696"/>
        </w:trPr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03E7F" w14:textId="77777777" w:rsidR="00DB4E08" w:rsidRDefault="003C1AFD">
            <w:pPr>
              <w:spacing w:line="220" w:lineRule="exact"/>
              <w:ind w:left="103"/>
            </w:pPr>
            <w:r>
              <w:t>Is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th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itl</w:t>
            </w:r>
            <w:r>
              <w:t>e</w:t>
            </w:r>
            <w:r>
              <w:rPr>
                <w:spacing w:val="20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2"/>
                <w:w w:val="107"/>
              </w:rPr>
              <w:t>a</w:t>
            </w:r>
            <w:r>
              <w:rPr>
                <w:spacing w:val="1"/>
                <w:w w:val="107"/>
              </w:rPr>
              <w:t>r</w:t>
            </w:r>
            <w:r>
              <w:rPr>
                <w:spacing w:val="-1"/>
                <w:w w:val="107"/>
              </w:rPr>
              <w:t>t</w:t>
            </w:r>
            <w:r>
              <w:rPr>
                <w:spacing w:val="1"/>
                <w:w w:val="107"/>
              </w:rPr>
              <w:t>icl</w:t>
            </w:r>
            <w:r>
              <w:rPr>
                <w:w w:val="107"/>
              </w:rPr>
              <w:t>e</w:t>
            </w:r>
            <w:r>
              <w:rPr>
                <w:spacing w:val="-2"/>
                <w:w w:val="107"/>
              </w:rPr>
              <w:t xml:space="preserve"> </w:t>
            </w:r>
            <w:r>
              <w:rPr>
                <w:w w:val="99"/>
              </w:rPr>
              <w:t>s</w:t>
            </w:r>
            <w:r>
              <w:rPr>
                <w:spacing w:val="-1"/>
                <w:w w:val="110"/>
              </w:rPr>
              <w:t>u</w:t>
            </w:r>
            <w:r>
              <w:rPr>
                <w:spacing w:val="1"/>
                <w:w w:val="99"/>
              </w:rPr>
              <w:t>i</w:t>
            </w:r>
            <w:r>
              <w:rPr>
                <w:spacing w:val="1"/>
                <w:w w:val="119"/>
              </w:rPr>
              <w:t>t</w:t>
            </w:r>
            <w:r>
              <w:rPr>
                <w:spacing w:val="2"/>
                <w:w w:val="112"/>
              </w:rPr>
              <w:t>a</w:t>
            </w:r>
            <w:r>
              <w:rPr>
                <w:spacing w:val="-1"/>
                <w:w w:val="110"/>
              </w:rPr>
              <w:t>b</w:t>
            </w:r>
            <w:r>
              <w:rPr>
                <w:spacing w:val="1"/>
                <w:w w:val="99"/>
              </w:rPr>
              <w:t>l</w:t>
            </w:r>
            <w:r>
              <w:rPr>
                <w:spacing w:val="-1"/>
                <w:w w:val="99"/>
              </w:rPr>
              <w:t>e</w:t>
            </w:r>
            <w:r>
              <w:rPr>
                <w:w w:val="112"/>
              </w:rPr>
              <w:t>?</w:t>
            </w:r>
          </w:p>
          <w:p w14:paraId="035A3C39" w14:textId="77777777" w:rsidR="00DB4E08" w:rsidRDefault="00DB4E08">
            <w:pPr>
              <w:spacing w:before="8" w:line="220" w:lineRule="exact"/>
              <w:rPr>
                <w:sz w:val="22"/>
                <w:szCs w:val="22"/>
              </w:rPr>
            </w:pPr>
          </w:p>
          <w:p w14:paraId="37C4FF05" w14:textId="77777777" w:rsidR="00DB4E08" w:rsidRDefault="003C1AFD">
            <w:pPr>
              <w:spacing w:line="220" w:lineRule="exact"/>
              <w:ind w:left="103"/>
            </w:pPr>
            <w:r>
              <w:rPr>
                <w:spacing w:val="1"/>
              </w:rPr>
              <w:t>I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o</w:t>
            </w:r>
            <w:r>
              <w:t>ur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e</w:t>
            </w:r>
            <w:r>
              <w:t>r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t>N</w:t>
            </w:r>
            <w:r>
              <w:rPr>
                <w:spacing w:val="2"/>
              </w:rPr>
              <w:t>O</w:t>
            </w:r>
            <w:r>
              <w:t xml:space="preserve">,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ea</w:t>
            </w:r>
            <w:r>
              <w:rPr>
                <w:spacing w:val="-2"/>
              </w:rPr>
              <w:t>s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t>o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d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 xml:space="preserve">a 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ie</w:t>
            </w:r>
            <w:r>
              <w:rPr>
                <w:spacing w:val="-3"/>
              </w:rPr>
              <w:t>f</w:t>
            </w:r>
            <w:r>
              <w:t>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ea</w:t>
            </w:r>
            <w:r>
              <w:t>r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83205" w14:textId="77777777" w:rsidR="00DB4E08" w:rsidRDefault="003C1AFD">
            <w:pPr>
              <w:spacing w:line="220" w:lineRule="exact"/>
              <w:ind w:left="461"/>
            </w:pPr>
            <w:r>
              <w:rPr>
                <w:w w:val="99"/>
              </w:rPr>
              <w:t>Y</w:t>
            </w:r>
            <w:r>
              <w:rPr>
                <w:spacing w:val="1"/>
                <w:w w:val="108"/>
              </w:rPr>
              <w:t>E</w:t>
            </w:r>
            <w:r>
              <w:rPr>
                <w:w w:val="99"/>
              </w:rPr>
              <w:t>S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39D11" w14:textId="6C56E959" w:rsidR="00DB4E08" w:rsidRDefault="0052379E">
            <w:r>
              <w:t>Thank you</w:t>
            </w:r>
          </w:p>
        </w:tc>
      </w:tr>
    </w:tbl>
    <w:p w14:paraId="590D2E2A" w14:textId="77777777" w:rsidR="00DB4E08" w:rsidRDefault="00DB4E08">
      <w:pPr>
        <w:sectPr w:rsidR="00DB4E08">
          <w:pgSz w:w="16840" w:h="23820"/>
          <w:pgMar w:top="1500" w:right="1320" w:bottom="280" w:left="1340" w:header="1269" w:footer="1412" w:gutter="0"/>
          <w:cols w:space="720"/>
        </w:sectPr>
      </w:pPr>
    </w:p>
    <w:p w14:paraId="69B0D553" w14:textId="77777777" w:rsidR="00DB4E08" w:rsidRDefault="00DB4E08">
      <w:pPr>
        <w:spacing w:before="8" w:line="260" w:lineRule="exact"/>
        <w:rPr>
          <w:sz w:val="26"/>
          <w:szCs w:val="26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6"/>
        <w:gridCol w:w="4961"/>
        <w:gridCol w:w="4284"/>
      </w:tblGrid>
      <w:tr w:rsidR="00DB4E08" w14:paraId="5B1D75B2" w14:textId="77777777">
        <w:trPr>
          <w:trHeight w:hRule="exact" w:val="240"/>
        </w:trPr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4C9B6" w14:textId="77777777" w:rsidR="00DB4E08" w:rsidRDefault="003C1AFD">
            <w:pPr>
              <w:spacing w:line="220" w:lineRule="exact"/>
              <w:ind w:left="103"/>
            </w:pPr>
            <w:r>
              <w:t>s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g</w:t>
            </w:r>
            <w:r>
              <w:rPr>
                <w:spacing w:val="-2"/>
              </w:rPr>
              <w:t>g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f</w:t>
            </w:r>
            <w:r>
              <w:t xml:space="preserve">or 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2EEC" w14:textId="77777777" w:rsidR="00DB4E08" w:rsidRDefault="00DB4E08"/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3EB79" w14:textId="77777777" w:rsidR="00DB4E08" w:rsidRDefault="00DB4E08"/>
        </w:tc>
      </w:tr>
      <w:tr w:rsidR="00DB4E08" w14:paraId="3AAB237B" w14:textId="77777777">
        <w:trPr>
          <w:trHeight w:hRule="exact" w:val="1390"/>
        </w:trPr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9075B" w14:textId="77777777" w:rsidR="00DB4E08" w:rsidRDefault="003C1AFD">
            <w:pPr>
              <w:spacing w:line="220" w:lineRule="exact"/>
              <w:ind w:left="103"/>
            </w:pPr>
            <w:r>
              <w:t>Is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th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w w:val="111"/>
              </w:rPr>
              <w:t>a</w:t>
            </w:r>
            <w:r>
              <w:rPr>
                <w:spacing w:val="1"/>
                <w:w w:val="111"/>
              </w:rPr>
              <w:t>b</w:t>
            </w:r>
            <w:r>
              <w:rPr>
                <w:spacing w:val="-2"/>
                <w:w w:val="111"/>
              </w:rPr>
              <w:t>s</w:t>
            </w:r>
            <w:r>
              <w:rPr>
                <w:spacing w:val="1"/>
                <w:w w:val="111"/>
              </w:rPr>
              <w:t>tr</w:t>
            </w:r>
            <w:r>
              <w:rPr>
                <w:w w:val="111"/>
              </w:rPr>
              <w:t>a</w:t>
            </w:r>
            <w:r>
              <w:rPr>
                <w:spacing w:val="1"/>
                <w:w w:val="111"/>
              </w:rPr>
              <w:t>c</w:t>
            </w:r>
            <w:r>
              <w:rPr>
                <w:w w:val="111"/>
              </w:rPr>
              <w:t>t</w:t>
            </w:r>
            <w:r>
              <w:rPr>
                <w:spacing w:val="-1"/>
                <w:w w:val="111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2"/>
                <w:w w:val="107"/>
              </w:rPr>
              <w:t>a</w:t>
            </w:r>
            <w:r>
              <w:rPr>
                <w:spacing w:val="-1"/>
                <w:w w:val="107"/>
              </w:rPr>
              <w:t>r</w:t>
            </w:r>
            <w:r>
              <w:rPr>
                <w:spacing w:val="1"/>
                <w:w w:val="107"/>
              </w:rPr>
              <w:t>ti</w:t>
            </w:r>
            <w:r>
              <w:rPr>
                <w:spacing w:val="-1"/>
                <w:w w:val="107"/>
              </w:rPr>
              <w:t>c</w:t>
            </w:r>
            <w:r>
              <w:rPr>
                <w:spacing w:val="1"/>
                <w:w w:val="107"/>
              </w:rPr>
              <w:t>l</w:t>
            </w:r>
            <w:r>
              <w:rPr>
                <w:w w:val="107"/>
              </w:rPr>
              <w:t xml:space="preserve">e </w:t>
            </w:r>
            <w:r>
              <w:rPr>
                <w:spacing w:val="-1"/>
                <w:w w:val="99"/>
              </w:rPr>
              <w:t>c</w:t>
            </w:r>
            <w:r>
              <w:rPr>
                <w:spacing w:val="2"/>
                <w:w w:val="99"/>
              </w:rPr>
              <w:t>o</w:t>
            </w:r>
            <w:r>
              <w:rPr>
                <w:spacing w:val="-3"/>
                <w:w w:val="106"/>
              </w:rPr>
              <w:t>m</w:t>
            </w:r>
            <w:r>
              <w:rPr>
                <w:spacing w:val="3"/>
                <w:w w:val="110"/>
              </w:rPr>
              <w:t>p</w:t>
            </w:r>
            <w:r>
              <w:rPr>
                <w:spacing w:val="-1"/>
                <w:w w:val="132"/>
              </w:rPr>
              <w:t>r</w:t>
            </w:r>
            <w:r>
              <w:rPr>
                <w:spacing w:val="1"/>
                <w:w w:val="99"/>
              </w:rPr>
              <w:t>e</w:t>
            </w:r>
            <w:r>
              <w:rPr>
                <w:spacing w:val="-1"/>
                <w:w w:val="110"/>
              </w:rPr>
              <w:t>h</w:t>
            </w:r>
            <w:r>
              <w:rPr>
                <w:spacing w:val="1"/>
                <w:w w:val="99"/>
              </w:rPr>
              <w:t>e</w:t>
            </w:r>
            <w:r>
              <w:rPr>
                <w:spacing w:val="3"/>
                <w:w w:val="110"/>
              </w:rPr>
              <w:t>n</w:t>
            </w:r>
            <w:r>
              <w:rPr>
                <w:spacing w:val="2"/>
                <w:w w:val="99"/>
              </w:rPr>
              <w:t>s</w:t>
            </w:r>
            <w:r>
              <w:rPr>
                <w:spacing w:val="-3"/>
                <w:w w:val="99"/>
              </w:rPr>
              <w:t>i</w:t>
            </w:r>
            <w:r>
              <w:rPr>
                <w:spacing w:val="4"/>
                <w:w w:val="99"/>
              </w:rPr>
              <w:t>v</w:t>
            </w:r>
            <w:r>
              <w:rPr>
                <w:spacing w:val="1"/>
                <w:w w:val="99"/>
              </w:rPr>
              <w:t>e</w:t>
            </w:r>
            <w:r>
              <w:rPr>
                <w:w w:val="112"/>
              </w:rPr>
              <w:t>?</w:t>
            </w:r>
          </w:p>
          <w:p w14:paraId="6ADBF1CB" w14:textId="77777777" w:rsidR="00DB4E08" w:rsidRDefault="00DB4E08">
            <w:pPr>
              <w:spacing w:before="15" w:line="220" w:lineRule="exact"/>
              <w:rPr>
                <w:sz w:val="22"/>
                <w:szCs w:val="22"/>
              </w:rPr>
            </w:pPr>
          </w:p>
          <w:p w14:paraId="12D7DA61" w14:textId="77777777" w:rsidR="00DB4E08" w:rsidRDefault="003C1AFD">
            <w:pPr>
              <w:spacing w:line="220" w:lineRule="exact"/>
              <w:ind w:left="103" w:right="497"/>
            </w:pPr>
            <w:r>
              <w:rPr>
                <w:spacing w:val="1"/>
              </w:rPr>
              <w:t>I</w:t>
            </w:r>
            <w:r>
              <w:t>f</w:t>
            </w:r>
            <w:r>
              <w:rPr>
                <w:spacing w:val="-2"/>
              </w:rPr>
              <w:t xml:space="preserve"> y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e</w:t>
            </w:r>
            <w:r>
              <w:t>r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t>N</w:t>
            </w:r>
            <w:r>
              <w:rPr>
                <w:spacing w:val="2"/>
              </w:rPr>
              <w:t>O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l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a</w:t>
            </w:r>
            <w:r>
              <w:t>se</w:t>
            </w:r>
            <w:r>
              <w:rPr>
                <w:spacing w:val="-4"/>
              </w:rPr>
              <w:t xml:space="preserve"> </w:t>
            </w:r>
            <w:r>
              <w:t>p</w:t>
            </w:r>
            <w:r>
              <w:rPr>
                <w:spacing w:val="1"/>
              </w:rPr>
              <w:t>r</w:t>
            </w:r>
            <w:r>
              <w:t>o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i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 xml:space="preserve">a </w:t>
            </w:r>
            <w:r>
              <w:rPr>
                <w:spacing w:val="2"/>
              </w:rPr>
              <w:t>b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f</w:t>
            </w:r>
            <w:r>
              <w:t>,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cl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a</w:t>
            </w:r>
            <w:r>
              <w:t>r s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g</w:t>
            </w:r>
            <w:r>
              <w:rPr>
                <w:spacing w:val="-2"/>
              </w:rPr>
              <w:t>g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f</w:t>
            </w:r>
            <w:r>
              <w:rPr>
                <w:spacing w:val="2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188C9" w14:textId="77777777" w:rsidR="00DB4E08" w:rsidRDefault="003C1AFD">
            <w:pPr>
              <w:spacing w:line="220" w:lineRule="exact"/>
              <w:ind w:left="101" w:right="4534"/>
              <w:jc w:val="both"/>
            </w:pPr>
            <w:r>
              <w:t>NO</w:t>
            </w:r>
          </w:p>
          <w:p w14:paraId="50498725" w14:textId="77777777" w:rsidR="00DB4E08" w:rsidRDefault="003C1AFD">
            <w:pPr>
              <w:ind w:left="101" w:right="68"/>
              <w:jc w:val="both"/>
            </w:pPr>
            <w:r>
              <w:rPr>
                <w:spacing w:val="1"/>
              </w:rPr>
              <w:t>S</w:t>
            </w:r>
            <w:r>
              <w:t>ugg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i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t xml:space="preserve">: 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2"/>
              </w:rPr>
              <w:t>b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tra</w:t>
            </w:r>
            <w:r>
              <w:rPr>
                <w:spacing w:val="-1"/>
              </w:rPr>
              <w:t>c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2"/>
              </w:rPr>
              <w:t>ho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l</w:t>
            </w:r>
            <w:r>
              <w:t>d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cl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ar</w:t>
            </w:r>
            <w:r>
              <w:rPr>
                <w:spacing w:val="-1"/>
              </w:rPr>
              <w:t>l</w:t>
            </w:r>
            <w:r>
              <w:t>y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l</w:t>
            </w:r>
            <w:r>
              <w:rPr>
                <w:spacing w:val="2"/>
              </w:rPr>
              <w:t>ud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he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i</w:t>
            </w:r>
            <w:r>
              <w:t xml:space="preserve">n </w:t>
            </w:r>
            <w:r>
              <w:rPr>
                <w:spacing w:val="-1"/>
              </w:rPr>
              <w:t>fi</w:t>
            </w:r>
            <w:r>
              <w:rPr>
                <w:spacing w:val="2"/>
              </w:rPr>
              <w:t>nd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n</w:t>
            </w:r>
            <w:r>
              <w:rPr>
                <w:spacing w:val="-2"/>
              </w:rPr>
              <w:t>g</w:t>
            </w:r>
            <w:r>
              <w:t>s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k</w:t>
            </w:r>
            <w:r>
              <w:rPr>
                <w:spacing w:val="1"/>
              </w:rPr>
              <w:t>e</w:t>
            </w:r>
            <w:r>
              <w:t>y</w:t>
            </w:r>
            <w:r>
              <w:rPr>
                <w:spacing w:val="8"/>
              </w:rPr>
              <w:t xml:space="preserve"> </w:t>
            </w:r>
            <w:r>
              <w:rPr>
                <w:spacing w:val="2"/>
              </w:rPr>
              <w:t>q</w:t>
            </w:r>
            <w:r>
              <w:t>u</w:t>
            </w:r>
            <w:r>
              <w:rPr>
                <w:spacing w:val="-1"/>
              </w:rPr>
              <w:t>a</w:t>
            </w:r>
            <w:r>
              <w:t>n</w:t>
            </w:r>
            <w:r>
              <w:rPr>
                <w:spacing w:val="3"/>
              </w:rP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ta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v</w:t>
            </w:r>
            <w:r>
              <w:t xml:space="preserve">e </w:t>
            </w:r>
            <w:r>
              <w:rPr>
                <w:spacing w:val="1"/>
              </w:rPr>
              <w:t>re</w:t>
            </w:r>
            <w:r>
              <w:rPr>
                <w:spacing w:val="-2"/>
              </w:rPr>
              <w:t>s</w:t>
            </w:r>
            <w:r>
              <w:t>u</w:t>
            </w:r>
            <w:r>
              <w:rPr>
                <w:spacing w:val="-1"/>
              </w:rPr>
              <w:t>l</w:t>
            </w:r>
            <w:r>
              <w:rPr>
                <w:spacing w:val="3"/>
              </w:rPr>
              <w:t>t</w:t>
            </w:r>
            <w:r>
              <w:t>s,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e</w:t>
            </w:r>
            <w:r>
              <w:rPr>
                <w:spacing w:val="1"/>
              </w:rPr>
              <w:t>l</w:t>
            </w:r>
            <w:r>
              <w:t>l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a</w:t>
            </w:r>
            <w:r>
              <w:t>s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4"/>
              </w:rPr>
              <w:t>o</w:t>
            </w:r>
            <w:r>
              <w:rPr>
                <w:spacing w:val="-1"/>
              </w:rPr>
              <w:t>r</w:t>
            </w:r>
            <w:r>
              <w:t xml:space="preserve">e </w:t>
            </w: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i</w:t>
            </w:r>
            <w:r>
              <w:t>se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tat</w:t>
            </w:r>
            <w:r>
              <w:rPr>
                <w:spacing w:val="-1"/>
              </w:rPr>
              <w:t>e</w:t>
            </w:r>
            <w:r>
              <w:rPr>
                <w:spacing w:val="3"/>
              </w:rPr>
              <w:t>m</w:t>
            </w:r>
            <w:r>
              <w:rPr>
                <w:spacing w:val="-1"/>
              </w:rPr>
              <w:t>e</w:t>
            </w:r>
            <w:r>
              <w:t>nt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1"/>
              </w:rPr>
              <w:t xml:space="preserve"> </w:t>
            </w:r>
            <w:r>
              <w:t>s</w:t>
            </w:r>
            <w:r>
              <w:rPr>
                <w:spacing w:val="-1"/>
              </w:rPr>
              <w:t>t</w:t>
            </w:r>
            <w:r>
              <w:t>u</w:t>
            </w:r>
            <w:r>
              <w:rPr>
                <w:spacing w:val="2"/>
              </w:rPr>
              <w:t>d</w:t>
            </w:r>
            <w:r>
              <w:t>y</w:t>
            </w:r>
            <w:r>
              <w:rPr>
                <w:spacing w:val="1"/>
              </w:rPr>
              <w:t>’</w:t>
            </w:r>
            <w:r>
              <w:t>s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ri</w:t>
            </w:r>
            <w:r>
              <w:rPr>
                <w:spacing w:val="2"/>
              </w:rPr>
              <w:t>b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i</w:t>
            </w:r>
            <w:r>
              <w:t xml:space="preserve">on. </w:t>
            </w:r>
            <w:r>
              <w:rPr>
                <w:spacing w:val="1"/>
              </w:rPr>
              <w:t>C</w:t>
            </w:r>
            <w:r>
              <w:t>u</w:t>
            </w:r>
            <w:r>
              <w:rPr>
                <w:spacing w:val="1"/>
              </w:rPr>
              <w:t>rre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tl</w:t>
            </w:r>
            <w:r>
              <w:rPr>
                <w:spacing w:val="-2"/>
              </w:rPr>
              <w:t>y</w:t>
            </w:r>
            <w:r>
              <w:t>,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i</w:t>
            </w:r>
            <w:r>
              <w:t xml:space="preserve">t </w:t>
            </w:r>
            <w:r>
              <w:rPr>
                <w:spacing w:val="-1"/>
              </w:rPr>
              <w:t>f</w:t>
            </w:r>
            <w:r>
              <w:t>o</w:t>
            </w:r>
            <w:r>
              <w:rPr>
                <w:spacing w:val="1"/>
              </w:rPr>
              <w:t>c</w:t>
            </w:r>
            <w:r>
              <w:rPr>
                <w:spacing w:val="2"/>
              </w:rPr>
              <w:t>u</w:t>
            </w:r>
            <w:r>
              <w:rPr>
                <w:spacing w:val="-2"/>
              </w:rPr>
              <w:t>s</w:t>
            </w:r>
            <w:r>
              <w:rPr>
                <w:spacing w:val="3"/>
              </w:rPr>
              <w:t>e</w:t>
            </w:r>
            <w:r>
              <w:t>s</w:t>
            </w:r>
            <w:r>
              <w:rPr>
                <w:spacing w:val="1"/>
              </w:rPr>
              <w:t xml:space="preserve"> m</w:t>
            </w:r>
            <w:r>
              <w:t>o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6"/>
              </w:rPr>
              <w:t xml:space="preserve"> </w:t>
            </w:r>
            <w:r>
              <w:t>on</w:t>
            </w:r>
            <w:r>
              <w:rPr>
                <w:spacing w:val="7"/>
              </w:rPr>
              <w:t xml:space="preserve"> </w:t>
            </w:r>
            <w:r>
              <w:t>b</w:t>
            </w:r>
            <w:r>
              <w:rPr>
                <w:spacing w:val="1"/>
              </w:rPr>
              <w:t>ac</w:t>
            </w:r>
            <w:r>
              <w:rPr>
                <w:spacing w:val="-2"/>
              </w:rPr>
              <w:t>k</w:t>
            </w:r>
            <w:r>
              <w:t>g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n</w:t>
            </w:r>
            <w:r>
              <w:t>d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</w:t>
            </w:r>
            <w:r>
              <w:t>nd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2"/>
              </w:rPr>
              <w:t>h</w:t>
            </w:r>
            <w:r>
              <w:t>o</w:t>
            </w:r>
            <w:r>
              <w:rPr>
                <w:spacing w:val="4"/>
              </w:rPr>
              <w:t>d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l</w:t>
            </w:r>
            <w:r>
              <w:t>o</w:t>
            </w:r>
            <w:r>
              <w:rPr>
                <w:spacing w:val="-4"/>
              </w:rPr>
              <w:t>g</w:t>
            </w:r>
            <w:r>
              <w:t xml:space="preserve">y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rPr>
                <w:spacing w:val="1"/>
              </w:rPr>
              <w:t>a</w:t>
            </w:r>
            <w:r>
              <w:t xml:space="preserve">n 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tc</w:t>
            </w:r>
            <w:r>
              <w:t>o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87A9" w14:textId="7D37A495" w:rsidR="00DB4E08" w:rsidRDefault="006370E9">
            <w:r>
              <w:t xml:space="preserve"> Modified and Improved </w:t>
            </w:r>
          </w:p>
        </w:tc>
      </w:tr>
      <w:tr w:rsidR="00DB4E08" w14:paraId="54834588" w14:textId="77777777">
        <w:trPr>
          <w:trHeight w:hRule="exact" w:val="1850"/>
        </w:trPr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CEB4B" w14:textId="77777777" w:rsidR="00DB4E08" w:rsidRDefault="003C1AFD">
            <w:pPr>
              <w:spacing w:line="220" w:lineRule="exact"/>
              <w:ind w:left="103"/>
            </w:pPr>
            <w:r>
              <w:t>Is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th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-3"/>
                <w:w w:val="108"/>
              </w:rPr>
              <w:t>m</w:t>
            </w:r>
            <w:r>
              <w:rPr>
                <w:spacing w:val="4"/>
                <w:w w:val="108"/>
              </w:rPr>
              <w:t>a</w:t>
            </w:r>
            <w:r>
              <w:rPr>
                <w:spacing w:val="-1"/>
                <w:w w:val="108"/>
              </w:rPr>
              <w:t>n</w:t>
            </w:r>
            <w:r>
              <w:rPr>
                <w:spacing w:val="1"/>
                <w:w w:val="108"/>
              </w:rPr>
              <w:t>u</w:t>
            </w:r>
            <w:r>
              <w:rPr>
                <w:w w:val="108"/>
              </w:rPr>
              <w:t>s</w:t>
            </w:r>
            <w:r>
              <w:rPr>
                <w:spacing w:val="1"/>
                <w:w w:val="108"/>
              </w:rPr>
              <w:t>cr</w:t>
            </w:r>
            <w:r>
              <w:rPr>
                <w:spacing w:val="-1"/>
                <w:w w:val="108"/>
              </w:rPr>
              <w:t>ip</w:t>
            </w:r>
            <w:r>
              <w:rPr>
                <w:w w:val="108"/>
              </w:rPr>
              <w:t>t</w:t>
            </w:r>
            <w:r>
              <w:rPr>
                <w:spacing w:val="7"/>
                <w:w w:val="108"/>
              </w:rPr>
              <w:t xml:space="preserve"> </w:t>
            </w:r>
            <w:r>
              <w:t>s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nt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fic</w:t>
            </w:r>
            <w:r>
              <w:t>a</w:t>
            </w:r>
            <w:r>
              <w:rPr>
                <w:spacing w:val="1"/>
              </w:rPr>
              <w:t>ll</w:t>
            </w:r>
            <w:r>
              <w:t>y</w:t>
            </w:r>
            <w:r>
              <w:rPr>
                <w:spacing w:val="25"/>
              </w:rPr>
              <w:t xml:space="preserve"> </w:t>
            </w:r>
            <w:r>
              <w:rPr>
                <w:spacing w:val="-1"/>
                <w:w w:val="99"/>
              </w:rPr>
              <w:t>c</w:t>
            </w:r>
            <w:r>
              <w:rPr>
                <w:spacing w:val="2"/>
                <w:w w:val="99"/>
              </w:rPr>
              <w:t>o</w:t>
            </w:r>
            <w:r>
              <w:rPr>
                <w:spacing w:val="1"/>
                <w:w w:val="132"/>
              </w:rPr>
              <w:t>r</w:t>
            </w:r>
            <w:r>
              <w:rPr>
                <w:spacing w:val="-1"/>
                <w:w w:val="132"/>
              </w:rPr>
              <w:t>r</w:t>
            </w:r>
            <w:r>
              <w:rPr>
                <w:spacing w:val="1"/>
                <w:w w:val="99"/>
              </w:rPr>
              <w:t>e</w:t>
            </w:r>
            <w:r>
              <w:rPr>
                <w:spacing w:val="3"/>
                <w:w w:val="99"/>
              </w:rPr>
              <w:t>c</w:t>
            </w:r>
            <w:r>
              <w:rPr>
                <w:spacing w:val="-3"/>
                <w:w w:val="119"/>
              </w:rPr>
              <w:t>t</w:t>
            </w:r>
            <w:r>
              <w:rPr>
                <w:w w:val="112"/>
              </w:rPr>
              <w:t>?</w:t>
            </w:r>
          </w:p>
          <w:p w14:paraId="1D5B6C46" w14:textId="77777777" w:rsidR="00DB4E08" w:rsidRDefault="00DB4E08">
            <w:pPr>
              <w:spacing w:before="8" w:line="220" w:lineRule="exact"/>
              <w:rPr>
                <w:sz w:val="22"/>
                <w:szCs w:val="22"/>
              </w:rPr>
            </w:pPr>
          </w:p>
          <w:p w14:paraId="57556C9B" w14:textId="77777777" w:rsidR="00DB4E08" w:rsidRDefault="003C1AFD">
            <w:pPr>
              <w:ind w:left="103" w:right="497"/>
            </w:pPr>
            <w:r>
              <w:rPr>
                <w:spacing w:val="1"/>
              </w:rPr>
              <w:t>I</w:t>
            </w:r>
            <w:r>
              <w:t>f</w:t>
            </w:r>
            <w:r>
              <w:rPr>
                <w:spacing w:val="-2"/>
              </w:rPr>
              <w:t xml:space="preserve"> y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e</w:t>
            </w:r>
            <w:r>
              <w:t>r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t>N</w:t>
            </w:r>
            <w:r>
              <w:rPr>
                <w:spacing w:val="2"/>
              </w:rPr>
              <w:t>O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l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a</w:t>
            </w:r>
            <w:r>
              <w:t>se</w:t>
            </w:r>
            <w:r>
              <w:rPr>
                <w:spacing w:val="-4"/>
              </w:rPr>
              <w:t xml:space="preserve"> </w:t>
            </w:r>
            <w:r>
              <w:t>p</w:t>
            </w:r>
            <w:r>
              <w:rPr>
                <w:spacing w:val="1"/>
              </w:rPr>
              <w:t>r</w:t>
            </w:r>
            <w:r>
              <w:t>o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i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 xml:space="preserve">a </w:t>
            </w:r>
            <w:r>
              <w:rPr>
                <w:spacing w:val="2"/>
              </w:rPr>
              <w:t>b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f</w:t>
            </w:r>
            <w:r>
              <w:t>,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cl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a</w:t>
            </w:r>
            <w:r>
              <w:t>r s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g</w:t>
            </w:r>
            <w:r>
              <w:rPr>
                <w:spacing w:val="-2"/>
              </w:rPr>
              <w:t>g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f</w:t>
            </w:r>
            <w:r>
              <w:rPr>
                <w:spacing w:val="2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45279" w14:textId="77777777" w:rsidR="00DB4E08" w:rsidRDefault="003C1AFD">
            <w:pPr>
              <w:spacing w:line="220" w:lineRule="exact"/>
              <w:ind w:left="101" w:right="4534"/>
              <w:jc w:val="both"/>
            </w:pPr>
            <w:r>
              <w:t>NO</w:t>
            </w:r>
          </w:p>
          <w:p w14:paraId="094CAF79" w14:textId="77777777" w:rsidR="00DB4E08" w:rsidRDefault="003C1AFD">
            <w:pPr>
              <w:spacing w:line="220" w:lineRule="exact"/>
              <w:ind w:left="101" w:right="70"/>
              <w:jc w:val="both"/>
            </w:pPr>
            <w:r>
              <w:rPr>
                <w:spacing w:val="1"/>
              </w:rPr>
              <w:t>S</w:t>
            </w:r>
            <w:r>
              <w:t>ugg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3"/>
              </w:rPr>
              <w:t>i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t>: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ma</w:t>
            </w:r>
            <w:r>
              <w:rPr>
                <w:spacing w:val="2"/>
              </w:rPr>
              <w:t>n</w:t>
            </w:r>
            <w:r>
              <w:rPr>
                <w:spacing w:val="4"/>
              </w:rPr>
              <w:t>u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cri</w:t>
            </w:r>
            <w:r>
              <w:t xml:space="preserve">pt 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ee</w:t>
            </w:r>
            <w:r>
              <w:t>ds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-2"/>
              </w:rPr>
              <w:t>n</w:t>
            </w:r>
            <w:r>
              <w:t xml:space="preserve">t </w:t>
            </w:r>
            <w:r>
              <w:rPr>
                <w:spacing w:val="1"/>
              </w:rPr>
              <w:t>i</w:t>
            </w:r>
            <w:r>
              <w:t>n s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at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ti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te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tat</w:t>
            </w:r>
            <w:r>
              <w:rPr>
                <w:spacing w:val="-3"/>
              </w:rPr>
              <w:t>i</w:t>
            </w:r>
            <w:r>
              <w:rPr>
                <w:spacing w:val="4"/>
              </w:rPr>
              <w:t>o</w:t>
            </w:r>
            <w:r>
              <w:t>n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a</w:t>
            </w:r>
            <w:r>
              <w:t>nd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ho</w:t>
            </w:r>
            <w:r>
              <w:t>d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l</w:t>
            </w:r>
            <w:r>
              <w:t>og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 xml:space="preserve">l 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i</w:t>
            </w:r>
            <w:r>
              <w:t>go</w:t>
            </w:r>
            <w:r>
              <w:rPr>
                <w:spacing w:val="1"/>
              </w:rPr>
              <w:t>r</w:t>
            </w:r>
            <w:r>
              <w:t xml:space="preserve">,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rti</w:t>
            </w:r>
            <w:r>
              <w:rPr>
                <w:spacing w:val="-1"/>
              </w:rPr>
              <w:t>c</w:t>
            </w:r>
            <w:r>
              <w:t>u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arl</w:t>
            </w:r>
            <w:r>
              <w:t xml:space="preserve">y 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u</w:t>
            </w:r>
            <w:r>
              <w:t xml:space="preserve">e </w:t>
            </w:r>
            <w:r>
              <w:rPr>
                <w:spacing w:val="16"/>
              </w:rPr>
              <w:t xml:space="preserve"> </w:t>
            </w:r>
            <w:r>
              <w:rPr>
                <w:spacing w:val="1"/>
              </w:rPr>
              <w:t>t</w:t>
            </w:r>
            <w:r>
              <w:t xml:space="preserve">o </w:t>
            </w:r>
            <w:r>
              <w:rPr>
                <w:spacing w:val="15"/>
              </w:rPr>
              <w:t xml:space="preserve"> </w:t>
            </w:r>
            <w:r>
              <w:rPr>
                <w:spacing w:val="1"/>
              </w:rPr>
              <w:t>t</w:t>
            </w:r>
            <w:r>
              <w:t xml:space="preserve">he </w:t>
            </w:r>
            <w:r>
              <w:rPr>
                <w:spacing w:val="15"/>
              </w:rPr>
              <w:t xml:space="preserve"> </w:t>
            </w:r>
            <w:r>
              <w:t>v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r</w:t>
            </w:r>
            <w:r>
              <w:t xml:space="preserve">y 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3"/>
              </w:rPr>
              <w:t>m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l</w:t>
            </w:r>
            <w:r>
              <w:t xml:space="preserve">l 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p</w:t>
            </w:r>
            <w:r>
              <w:rPr>
                <w:spacing w:val="5"/>
              </w:rPr>
              <w:t>l</w:t>
            </w:r>
            <w:r>
              <w:t xml:space="preserve">e 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z</w:t>
            </w:r>
            <w:r>
              <w:t xml:space="preserve">e </w:t>
            </w:r>
            <w:r>
              <w:rPr>
                <w:spacing w:val="14"/>
              </w:rPr>
              <w:t xml:space="preserve"> </w:t>
            </w:r>
            <w:r>
              <w:rPr>
                <w:spacing w:val="1"/>
              </w:rPr>
              <w:t>(</w:t>
            </w:r>
            <w:r>
              <w:t>N</w:t>
            </w:r>
            <w:r>
              <w:rPr>
                <w:spacing w:val="1"/>
              </w:rPr>
              <w:t>=</w:t>
            </w:r>
            <w:r>
              <w:t>7</w:t>
            </w:r>
            <w:r>
              <w:rPr>
                <w:spacing w:val="1"/>
              </w:rPr>
              <w:t>)</w:t>
            </w:r>
            <w:r>
              <w:t>,</w:t>
            </w:r>
          </w:p>
          <w:p w14:paraId="5DF45B52" w14:textId="77777777" w:rsidR="00DB4E08" w:rsidRDefault="003C1AFD">
            <w:pPr>
              <w:spacing w:line="220" w:lineRule="exact"/>
              <w:ind w:left="101" w:right="74"/>
              <w:jc w:val="both"/>
            </w:pPr>
            <w:r>
              <w:rPr>
                <w:spacing w:val="-2"/>
              </w:rPr>
              <w:t>w</w:t>
            </w:r>
            <w:r>
              <w:rPr>
                <w:spacing w:val="2"/>
              </w:rPr>
              <w:t>h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c</w:t>
            </w:r>
            <w:r>
              <w:t>h</w:t>
            </w:r>
            <w:r>
              <w:rPr>
                <w:spacing w:val="35"/>
              </w:rPr>
              <w:t xml:space="preserve"> </w:t>
            </w:r>
            <w:r>
              <w:rPr>
                <w:spacing w:val="1"/>
              </w:rPr>
              <w:t>le</w:t>
            </w:r>
            <w:r>
              <w:rPr>
                <w:spacing w:val="-1"/>
              </w:rPr>
              <w:t>a</w:t>
            </w:r>
            <w:r>
              <w:rPr>
                <w:spacing w:val="2"/>
              </w:rPr>
              <w:t>d</w:t>
            </w:r>
            <w:r>
              <w:t>s</w:t>
            </w:r>
            <w:r>
              <w:rPr>
                <w:spacing w:val="32"/>
              </w:rPr>
              <w:t xml:space="preserve"> 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38"/>
              </w:rPr>
              <w:t xml:space="preserve"> 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er</w:t>
            </w:r>
            <w:r>
              <w:rPr>
                <w:spacing w:val="-3"/>
              </w:rPr>
              <w:t>f</w:t>
            </w:r>
            <w:r>
              <w:rPr>
                <w:spacing w:val="1"/>
              </w:rPr>
              <w:t>it</w:t>
            </w:r>
            <w:r>
              <w:rPr>
                <w:spacing w:val="-1"/>
              </w:rPr>
              <w:t>t</w:t>
            </w:r>
            <w:r>
              <w:rPr>
                <w:spacing w:val="3"/>
              </w:rPr>
              <w:t>i</w:t>
            </w:r>
            <w:r>
              <w:t>ng</w:t>
            </w:r>
            <w:r>
              <w:rPr>
                <w:spacing w:val="32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35"/>
              </w:rPr>
              <w:t xml:space="preserve"> </w:t>
            </w:r>
            <w:r>
              <w:t>un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ia</w:t>
            </w:r>
            <w:r>
              <w:t>b</w:t>
            </w:r>
            <w:r>
              <w:rPr>
                <w:spacing w:val="1"/>
              </w:rPr>
              <w:t>l</w:t>
            </w:r>
            <w:r>
              <w:t>e</w:t>
            </w:r>
            <w:r>
              <w:rPr>
                <w:spacing w:val="29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fer</w:t>
            </w:r>
            <w:r>
              <w:rPr>
                <w:spacing w:val="-1"/>
              </w:rPr>
              <w:t>e</w:t>
            </w:r>
            <w:r>
              <w:t>n</w:t>
            </w:r>
            <w:r>
              <w:rPr>
                <w:spacing w:val="-1"/>
              </w:rPr>
              <w:t>c</w:t>
            </w:r>
            <w:r>
              <w:t>e</w:t>
            </w:r>
            <w:r>
              <w:rPr>
                <w:spacing w:val="36"/>
              </w:rPr>
              <w:t xml:space="preserve"> </w:t>
            </w:r>
            <w:r>
              <w:rPr>
                <w:spacing w:val="-1"/>
              </w:rPr>
              <w:t>(</w:t>
            </w:r>
            <w:r>
              <w:rPr>
                <w:spacing w:val="1"/>
              </w:rPr>
              <w:t>e</w:t>
            </w:r>
            <w:r>
              <w:t>.g.,</w:t>
            </w:r>
          </w:p>
          <w:p w14:paraId="026049A0" w14:textId="77777777" w:rsidR="00DB4E08" w:rsidRDefault="003C1AFD">
            <w:pPr>
              <w:ind w:left="101" w:right="69"/>
              <w:jc w:val="both"/>
            </w:pPr>
            <w:r>
              <w:rPr>
                <w:spacing w:val="2"/>
              </w:rPr>
              <w:t>p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fe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1"/>
              </w:rPr>
              <w:t>rre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at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o</w:t>
            </w:r>
            <w:r>
              <w:t xml:space="preserve">ns </w:t>
            </w:r>
            <w:r>
              <w:rPr>
                <w:spacing w:val="-1"/>
              </w:rPr>
              <w:t>a</w:t>
            </w:r>
            <w:r>
              <w:t>nd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er</w:t>
            </w:r>
            <w:r>
              <w:t>y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h</w:t>
            </w:r>
            <w:r>
              <w:rPr>
                <w:spacing w:val="1"/>
              </w:rPr>
              <w:t>i</w:t>
            </w:r>
            <w:r>
              <w:t>gh</w:t>
            </w:r>
            <w:r>
              <w:rPr>
                <w:spacing w:val="8"/>
              </w:rPr>
              <w:t xml:space="preserve"> </w:t>
            </w:r>
            <w:r>
              <w:rPr>
                <w:spacing w:val="3"/>
              </w:rPr>
              <w:t>R</w:t>
            </w:r>
            <w:r>
              <w:t>²</w:t>
            </w:r>
            <w:r>
              <w:rPr>
                <w:spacing w:val="1"/>
              </w:rPr>
              <w:t>)</w:t>
            </w:r>
            <w:r>
              <w:t>.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a</w:t>
            </w:r>
            <w:r>
              <w:t>u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2"/>
              </w:rPr>
              <w:t>h</w:t>
            </w:r>
            <w:r>
              <w:t>ou</w:t>
            </w:r>
            <w:r>
              <w:rPr>
                <w:spacing w:val="1"/>
              </w:rPr>
              <w:t>l</w:t>
            </w:r>
            <w:r>
              <w:t xml:space="preserve">d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-1"/>
              </w:rPr>
              <w:t>e</w:t>
            </w:r>
            <w:r>
              <w:t>r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x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a</w:t>
            </w:r>
            <w:r>
              <w:t>nd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6"/>
              </w:rPr>
              <w:t xml:space="preserve"> </w:t>
            </w:r>
            <w:r>
              <w:t>d</w:t>
            </w:r>
            <w:r>
              <w:rPr>
                <w:spacing w:val="1"/>
              </w:rPr>
              <w:t>at</w:t>
            </w:r>
            <w:r>
              <w:rPr>
                <w:spacing w:val="-1"/>
              </w:rPr>
              <w:t>a</w:t>
            </w:r>
            <w:r>
              <w:t>s</w:t>
            </w:r>
            <w:r>
              <w:rPr>
                <w:spacing w:val="1"/>
              </w:rPr>
              <w:t>e</w:t>
            </w:r>
            <w:r>
              <w:t xml:space="preserve">t </w:t>
            </w:r>
            <w:r>
              <w:rPr>
                <w:spacing w:val="2"/>
              </w:rPr>
              <w:t>o</w:t>
            </w:r>
            <w:r>
              <w:t>r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2"/>
              </w:rPr>
              <w:t>pp</w:t>
            </w:r>
            <w:r>
              <w:rPr>
                <w:spacing w:val="-1"/>
              </w:rPr>
              <w:t>l</w:t>
            </w:r>
            <w:r>
              <w:t>y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r</w:t>
            </w:r>
            <w:r>
              <w:t xml:space="preserve">e 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p</w:t>
            </w:r>
            <w:r>
              <w:t>p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o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ri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t</w:t>
            </w:r>
            <w:r>
              <w:t xml:space="preserve">e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l</w:t>
            </w:r>
            <w:r>
              <w:t>y</w:t>
            </w:r>
            <w:r>
              <w:rPr>
                <w:spacing w:val="3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h</w:t>
            </w:r>
            <w:r>
              <w:rPr>
                <w:spacing w:val="2"/>
              </w:rPr>
              <w:t>n</w:t>
            </w:r>
            <w:r>
              <w:rPr>
                <w:spacing w:val="1"/>
              </w:rPr>
              <w:t>i</w:t>
            </w:r>
            <w:r>
              <w:t>qu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te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t>t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t>s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l</w:t>
            </w:r>
            <w:r>
              <w:rPr>
                <w:spacing w:val="3"/>
              </w:rPr>
              <w:t>t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a</w:t>
            </w:r>
            <w:r>
              <w:t>u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l</w:t>
            </w:r>
            <w:r>
              <w:rPr>
                <w:spacing w:val="-2"/>
              </w:rPr>
              <w:t>y</w:t>
            </w:r>
            <w:r>
              <w:t>.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53872" w14:textId="21DBCFC7" w:rsidR="00DB4E08" w:rsidRDefault="00F62528">
            <w:r>
              <w:t xml:space="preserve"> As data available for 7 years only </w:t>
            </w:r>
            <w:r w:rsidR="00F9044C">
              <w:t xml:space="preserve">analysis has been done. It was made the availability of the data. </w:t>
            </w:r>
          </w:p>
        </w:tc>
      </w:tr>
      <w:tr w:rsidR="00DB4E08" w14:paraId="30B1BAAB" w14:textId="77777777">
        <w:trPr>
          <w:trHeight w:hRule="exact" w:val="1159"/>
        </w:trPr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F5443" w14:textId="77777777" w:rsidR="00DB4E08" w:rsidRDefault="003C1AFD">
            <w:pPr>
              <w:spacing w:line="220" w:lineRule="exact"/>
              <w:ind w:left="103"/>
            </w:pPr>
            <w:r>
              <w:rPr>
                <w:w w:val="106"/>
              </w:rPr>
              <w:t>A</w:t>
            </w:r>
            <w:r>
              <w:rPr>
                <w:spacing w:val="1"/>
                <w:w w:val="106"/>
              </w:rPr>
              <w:t>r</w:t>
            </w:r>
            <w:r>
              <w:rPr>
                <w:w w:val="106"/>
              </w:rPr>
              <w:t>e</w:t>
            </w:r>
            <w:r>
              <w:rPr>
                <w:spacing w:val="-3"/>
                <w:w w:val="106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1"/>
                <w:w w:val="132"/>
              </w:rPr>
              <w:t>r</w:t>
            </w:r>
            <w:r>
              <w:rPr>
                <w:spacing w:val="-1"/>
                <w:w w:val="99"/>
              </w:rPr>
              <w:t>e</w:t>
            </w:r>
            <w:r>
              <w:rPr>
                <w:spacing w:val="1"/>
                <w:w w:val="99"/>
              </w:rPr>
              <w:t>fe</w:t>
            </w:r>
            <w:r>
              <w:rPr>
                <w:spacing w:val="1"/>
                <w:w w:val="132"/>
              </w:rPr>
              <w:t>r</w:t>
            </w:r>
            <w:r>
              <w:rPr>
                <w:spacing w:val="1"/>
                <w:w w:val="99"/>
              </w:rPr>
              <w:t>e</w:t>
            </w:r>
            <w:r>
              <w:rPr>
                <w:spacing w:val="-3"/>
                <w:w w:val="110"/>
              </w:rPr>
              <w:t>n</w:t>
            </w:r>
            <w:r>
              <w:rPr>
                <w:spacing w:val="3"/>
                <w:w w:val="99"/>
              </w:rPr>
              <w:t>c</w:t>
            </w:r>
            <w:r>
              <w:rPr>
                <w:spacing w:val="1"/>
                <w:w w:val="99"/>
              </w:rPr>
              <w:t>e</w:t>
            </w:r>
            <w:r>
              <w:rPr>
                <w:w w:val="99"/>
              </w:rPr>
              <w:t>s</w:t>
            </w:r>
            <w:r>
              <w:rPr>
                <w:spacing w:val="-4"/>
              </w:rPr>
              <w:t xml:space="preserve"> </w:t>
            </w:r>
            <w:r>
              <w:t>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fi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ie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31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30"/>
              </w:rPr>
              <w:t xml:space="preserve"> </w:t>
            </w:r>
            <w:r>
              <w:rPr>
                <w:spacing w:val="1"/>
                <w:w w:val="132"/>
              </w:rPr>
              <w:t>r</w:t>
            </w:r>
            <w:r>
              <w:rPr>
                <w:spacing w:val="1"/>
                <w:w w:val="99"/>
              </w:rPr>
              <w:t>e</w:t>
            </w:r>
            <w:r>
              <w:rPr>
                <w:spacing w:val="-1"/>
                <w:w w:val="99"/>
              </w:rPr>
              <w:t>c</w:t>
            </w:r>
            <w:r>
              <w:rPr>
                <w:spacing w:val="1"/>
                <w:w w:val="99"/>
              </w:rPr>
              <w:t>e</w:t>
            </w:r>
            <w:r>
              <w:rPr>
                <w:spacing w:val="-1"/>
                <w:w w:val="110"/>
              </w:rPr>
              <w:t>n</w:t>
            </w:r>
            <w:r>
              <w:rPr>
                <w:spacing w:val="1"/>
                <w:w w:val="119"/>
              </w:rPr>
              <w:t>t</w:t>
            </w:r>
            <w:r>
              <w:rPr>
                <w:w w:val="112"/>
              </w:rPr>
              <w:t>?</w:t>
            </w:r>
          </w:p>
          <w:p w14:paraId="262070B9" w14:textId="77777777" w:rsidR="00DB4E08" w:rsidRDefault="003C1AFD">
            <w:pPr>
              <w:ind w:left="103"/>
            </w:pPr>
            <w:r>
              <w:rPr>
                <w:spacing w:val="1"/>
              </w:rPr>
              <w:t>(</w:t>
            </w:r>
            <w:r>
              <w:t>Y</w:t>
            </w:r>
            <w:r>
              <w:rPr>
                <w:spacing w:val="2"/>
              </w:rPr>
              <w:t>E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rPr>
                <w:spacing w:val="2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N</w:t>
            </w:r>
            <w:r>
              <w:rPr>
                <w:spacing w:val="2"/>
              </w:rPr>
              <w:t>O</w:t>
            </w:r>
            <w:r>
              <w:t>)</w:t>
            </w:r>
          </w:p>
          <w:p w14:paraId="45912FA4" w14:textId="77777777" w:rsidR="00DB4E08" w:rsidRDefault="00DB4E08">
            <w:pPr>
              <w:spacing w:before="8" w:line="220" w:lineRule="exact"/>
              <w:rPr>
                <w:sz w:val="22"/>
                <w:szCs w:val="22"/>
              </w:rPr>
            </w:pPr>
          </w:p>
          <w:p w14:paraId="6DDD7686" w14:textId="77777777" w:rsidR="00DB4E08" w:rsidRDefault="003C1AFD">
            <w:pPr>
              <w:ind w:left="103" w:right="209"/>
            </w:pPr>
            <w:r>
              <w:rPr>
                <w:spacing w:val="1"/>
              </w:rPr>
              <w:t>I</w:t>
            </w:r>
            <w:r>
              <w:t>f</w:t>
            </w:r>
            <w:r>
              <w:rPr>
                <w:spacing w:val="-2"/>
              </w:rPr>
              <w:t xml:space="preserve"> y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e</w:t>
            </w:r>
            <w:r>
              <w:t>r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t>N</w:t>
            </w:r>
            <w:r>
              <w:rPr>
                <w:spacing w:val="2"/>
              </w:rPr>
              <w:t>O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l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a</w:t>
            </w:r>
            <w:r>
              <w:t>se</w:t>
            </w:r>
            <w:r>
              <w:rPr>
                <w:spacing w:val="-4"/>
              </w:rPr>
              <w:t xml:space="preserve"> </w:t>
            </w:r>
            <w:r>
              <w:t>p</w:t>
            </w:r>
            <w:r>
              <w:rPr>
                <w:spacing w:val="1"/>
              </w:rPr>
              <w:t>r</w:t>
            </w:r>
            <w:r>
              <w:t>o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i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cl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a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t>s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g</w:t>
            </w:r>
            <w:r>
              <w:t>g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o</w:t>
            </w:r>
            <w:r>
              <w:t xml:space="preserve">n </w:t>
            </w:r>
            <w:r>
              <w:rPr>
                <w:spacing w:val="-1"/>
              </w:rPr>
              <w:t>f</w:t>
            </w:r>
            <w:r>
              <w:t>or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t</w:t>
            </w:r>
            <w: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EB9D" w14:textId="77777777" w:rsidR="00DB4E08" w:rsidRDefault="003C1AFD">
            <w:pPr>
              <w:spacing w:line="220" w:lineRule="exact"/>
              <w:ind w:left="101"/>
            </w:pPr>
            <w:r>
              <w:t>Y</w:t>
            </w:r>
            <w:r>
              <w:rPr>
                <w:spacing w:val="2"/>
              </w:rPr>
              <w:t>E</w:t>
            </w:r>
            <w:r>
              <w:t>S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C678" w14:textId="77777777" w:rsidR="00DB4E08" w:rsidRDefault="00DB4E08"/>
        </w:tc>
      </w:tr>
      <w:tr w:rsidR="00DB4E08" w14:paraId="40BA223C" w14:textId="77777777">
        <w:trPr>
          <w:trHeight w:hRule="exact" w:val="1390"/>
        </w:trPr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2FA21" w14:textId="77777777" w:rsidR="00DB4E08" w:rsidRDefault="003C1AFD">
            <w:pPr>
              <w:spacing w:line="220" w:lineRule="exact"/>
              <w:ind w:left="103"/>
            </w:pPr>
            <w:r>
              <w:rPr>
                <w:w w:val="108"/>
              </w:rPr>
              <w:t>A</w:t>
            </w:r>
            <w:r>
              <w:rPr>
                <w:spacing w:val="1"/>
                <w:w w:val="108"/>
              </w:rPr>
              <w:t>r</w:t>
            </w:r>
            <w:r>
              <w:rPr>
                <w:w w:val="108"/>
              </w:rPr>
              <w:t>e</w:t>
            </w:r>
            <w:r>
              <w:rPr>
                <w:spacing w:val="-10"/>
                <w:w w:val="108"/>
              </w:rPr>
              <w:t xml:space="preserve"> </w:t>
            </w:r>
            <w:r>
              <w:rPr>
                <w:spacing w:val="-1"/>
                <w:w w:val="108"/>
              </w:rPr>
              <w:t>t</w:t>
            </w:r>
            <w:r>
              <w:rPr>
                <w:spacing w:val="1"/>
                <w:w w:val="108"/>
              </w:rPr>
              <w:t>he</w:t>
            </w:r>
            <w:r>
              <w:rPr>
                <w:spacing w:val="-1"/>
                <w:w w:val="108"/>
              </w:rPr>
              <w:t>r</w:t>
            </w:r>
            <w:r>
              <w:rPr>
                <w:w w:val="108"/>
              </w:rPr>
              <w:t>e</w:t>
            </w:r>
            <w:r>
              <w:rPr>
                <w:spacing w:val="5"/>
                <w:w w:val="108"/>
              </w:rPr>
              <w:t xml:space="preserve"> </w:t>
            </w:r>
            <w:r>
              <w:rPr>
                <w:spacing w:val="1"/>
              </w:rPr>
              <w:t>et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c</w:t>
            </w:r>
            <w:r>
              <w:rPr>
                <w:spacing w:val="2"/>
              </w:rPr>
              <w:t>a</w:t>
            </w:r>
            <w:r>
              <w:t>l</w:t>
            </w:r>
            <w:r>
              <w:rPr>
                <w:spacing w:val="28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s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e</w:t>
            </w:r>
            <w:r>
              <w:t>s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0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19"/>
              </w:rPr>
              <w:t xml:space="preserve"> </w:t>
            </w:r>
            <w:r>
              <w:rPr>
                <w:spacing w:val="-3"/>
                <w:w w:val="106"/>
              </w:rPr>
              <w:t>m</w:t>
            </w:r>
            <w:r>
              <w:rPr>
                <w:spacing w:val="4"/>
                <w:w w:val="112"/>
              </w:rPr>
              <w:t>a</w:t>
            </w:r>
            <w:r>
              <w:rPr>
                <w:spacing w:val="-1"/>
                <w:w w:val="110"/>
              </w:rPr>
              <w:t>n</w:t>
            </w:r>
            <w:r>
              <w:rPr>
                <w:spacing w:val="1"/>
                <w:w w:val="110"/>
              </w:rPr>
              <w:t>u</w:t>
            </w:r>
            <w:r>
              <w:rPr>
                <w:spacing w:val="2"/>
                <w:w w:val="99"/>
              </w:rPr>
              <w:t>s</w:t>
            </w:r>
            <w:r>
              <w:rPr>
                <w:spacing w:val="-1"/>
                <w:w w:val="99"/>
              </w:rPr>
              <w:t>c</w:t>
            </w:r>
            <w:r>
              <w:rPr>
                <w:spacing w:val="1"/>
                <w:w w:val="132"/>
              </w:rPr>
              <w:t>r</w:t>
            </w:r>
            <w:r>
              <w:rPr>
                <w:spacing w:val="1"/>
                <w:w w:val="99"/>
              </w:rPr>
              <w:t>i</w:t>
            </w:r>
            <w:r>
              <w:rPr>
                <w:spacing w:val="-3"/>
                <w:w w:val="110"/>
              </w:rPr>
              <w:t>p</w:t>
            </w:r>
            <w:r>
              <w:rPr>
                <w:spacing w:val="1"/>
                <w:w w:val="119"/>
              </w:rPr>
              <w:t>t</w:t>
            </w:r>
            <w:r>
              <w:rPr>
                <w:w w:val="112"/>
              </w:rPr>
              <w:t>?</w:t>
            </w:r>
          </w:p>
          <w:p w14:paraId="63528CD1" w14:textId="77777777" w:rsidR="00DB4E08" w:rsidRDefault="003C1AFD">
            <w:pPr>
              <w:spacing w:line="220" w:lineRule="exact"/>
              <w:ind w:left="103"/>
            </w:pPr>
            <w:r>
              <w:rPr>
                <w:spacing w:val="1"/>
              </w:rPr>
              <w:t>(</w:t>
            </w:r>
            <w:r>
              <w:t>Y</w:t>
            </w:r>
            <w:r>
              <w:rPr>
                <w:spacing w:val="2"/>
              </w:rPr>
              <w:t>E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rPr>
                <w:spacing w:val="2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N</w:t>
            </w:r>
            <w:r>
              <w:rPr>
                <w:spacing w:val="2"/>
              </w:rPr>
              <w:t>O</w:t>
            </w:r>
            <w:r>
              <w:t>)</w:t>
            </w:r>
          </w:p>
          <w:p w14:paraId="70F11D0B" w14:textId="77777777" w:rsidR="00DB4E08" w:rsidRDefault="00DB4E08">
            <w:pPr>
              <w:spacing w:before="11" w:line="220" w:lineRule="exact"/>
              <w:rPr>
                <w:sz w:val="22"/>
                <w:szCs w:val="22"/>
              </w:rPr>
            </w:pPr>
          </w:p>
          <w:p w14:paraId="6CF41725" w14:textId="77777777" w:rsidR="00DB4E08" w:rsidRDefault="003C1AFD">
            <w:pPr>
              <w:ind w:left="103" w:right="466"/>
            </w:pPr>
            <w:r>
              <w:rPr>
                <w:spacing w:val="1"/>
              </w:rPr>
              <w:t>(I</w:t>
            </w:r>
            <w:r>
              <w:t>f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s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k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n</w:t>
            </w:r>
            <w:r>
              <w:t>d</w:t>
            </w:r>
            <w:r>
              <w:rPr>
                <w:spacing w:val="1"/>
              </w:rPr>
              <w:t>l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ea</w:t>
            </w:r>
            <w:r>
              <w:rPr>
                <w:spacing w:val="-2"/>
              </w:rPr>
              <w:t>s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r</w:t>
            </w:r>
            <w:r>
              <w:rPr>
                <w:spacing w:val="3"/>
              </w:rPr>
              <w:t>i</w:t>
            </w:r>
            <w:r>
              <w:rPr>
                <w:spacing w:val="1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d</w:t>
            </w:r>
            <w:r>
              <w:rPr>
                <w:spacing w:val="2"/>
              </w:rPr>
              <w:t>o</w:t>
            </w:r>
            <w:r>
              <w:t>wn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et</w:t>
            </w:r>
            <w:r>
              <w:rPr>
                <w:spacing w:val="-2"/>
              </w:rPr>
              <w:t>h</w:t>
            </w:r>
            <w:r>
              <w:rPr>
                <w:spacing w:val="1"/>
              </w:rPr>
              <w:t>ic</w:t>
            </w:r>
            <w:r>
              <w:rPr>
                <w:spacing w:val="-1"/>
              </w:rPr>
              <w:t>a</w:t>
            </w:r>
            <w:r>
              <w:t>l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ssu</w:t>
            </w:r>
            <w:r>
              <w:rPr>
                <w:spacing w:val="1"/>
              </w:rPr>
              <w:t>e</w:t>
            </w:r>
            <w:r>
              <w:t xml:space="preserve">s </w:t>
            </w:r>
            <w:r>
              <w:rPr>
                <w:spacing w:val="-2"/>
              </w:rPr>
              <w:t>h</w:t>
            </w:r>
            <w:r>
              <w:rPr>
                <w:spacing w:val="1"/>
              </w:rPr>
              <w:t>er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d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ai</w:t>
            </w:r>
            <w:r>
              <w:rPr>
                <w:spacing w:val="-1"/>
              </w:rPr>
              <w:t>l</w:t>
            </w:r>
            <w:r>
              <w:t>s)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8D2DC" w14:textId="77777777" w:rsidR="00DB4E08" w:rsidRDefault="003C1AFD">
            <w:pPr>
              <w:spacing w:line="220" w:lineRule="exact"/>
              <w:ind w:left="101"/>
            </w:pPr>
            <w:r>
              <w:t>NO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E3BD5" w14:textId="77777777" w:rsidR="00DB4E08" w:rsidRDefault="00DB4E08"/>
        </w:tc>
      </w:tr>
    </w:tbl>
    <w:p w14:paraId="3FC0390E" w14:textId="77777777" w:rsidR="00DB4E08" w:rsidRDefault="00DB4E08">
      <w:pPr>
        <w:spacing w:before="7" w:line="140" w:lineRule="exact"/>
        <w:rPr>
          <w:sz w:val="14"/>
          <w:szCs w:val="14"/>
        </w:rPr>
      </w:pPr>
    </w:p>
    <w:p w14:paraId="4C599F15" w14:textId="77777777" w:rsidR="00DB4E08" w:rsidRDefault="00DB4E08">
      <w:pPr>
        <w:spacing w:line="200" w:lineRule="exact"/>
      </w:pPr>
    </w:p>
    <w:p w14:paraId="2538D008" w14:textId="77777777" w:rsidR="00DB4E08" w:rsidRDefault="00DB4E08">
      <w:pPr>
        <w:spacing w:line="200" w:lineRule="exact"/>
      </w:pPr>
    </w:p>
    <w:p w14:paraId="0F918FDC" w14:textId="77777777" w:rsidR="00DB4E08" w:rsidRDefault="00DB4E08">
      <w:pPr>
        <w:spacing w:line="200" w:lineRule="exact"/>
      </w:pPr>
    </w:p>
    <w:p w14:paraId="5E48B34D" w14:textId="77777777" w:rsidR="00DB4E08" w:rsidRDefault="00DB4E08">
      <w:pPr>
        <w:spacing w:line="200" w:lineRule="exact"/>
      </w:pPr>
    </w:p>
    <w:p w14:paraId="26137CA6" w14:textId="77777777" w:rsidR="00DB4E08" w:rsidRDefault="00DB4E08">
      <w:pPr>
        <w:spacing w:line="200" w:lineRule="exact"/>
      </w:pPr>
    </w:p>
    <w:p w14:paraId="54A1A074" w14:textId="77777777" w:rsidR="00DB4E08" w:rsidRDefault="00DB4E08">
      <w:pPr>
        <w:spacing w:before="14" w:line="240" w:lineRule="exact"/>
        <w:rPr>
          <w:sz w:val="24"/>
          <w:szCs w:val="24"/>
        </w:rPr>
      </w:pPr>
    </w:p>
    <w:p w14:paraId="57956C2A" w14:textId="77777777" w:rsidR="00DB4E08" w:rsidRDefault="007C05D0">
      <w:pPr>
        <w:spacing w:before="33" w:line="220" w:lineRule="exact"/>
        <w:ind w:left="100"/>
      </w:pPr>
      <w:r>
        <w:pict w14:anchorId="55DC1B51">
          <v:group id="_x0000_s2054" style="position:absolute;left:0;text-align:left;margin-left:71.5pt;margin-top:1.35pt;width:35.65pt;height:12.25pt;z-index:-251654144;mso-position-horizontal-relative:page" coordorigin="1430,27" coordsize="713,245">
            <v:shape id="_x0000_s2057" style="position:absolute;left:1440;top:35;width:595;height:230" coordorigin="1440,35" coordsize="595,230" path="m1440,35r595,l2035,265r-595,l1440,35xe" fillcolor="yellow" stroked="f">
              <v:path arrowok="t"/>
            </v:shape>
            <v:shape id="_x0000_s2056" style="position:absolute;left:2035;top:35;width:98;height:230" coordorigin="2035,35" coordsize="98,230" path="m2035,35r99,l2134,265r-99,l2035,35xe" fillcolor="yellow" stroked="f">
              <v:path arrowok="t"/>
            </v:shape>
            <v:shape id="_x0000_s2055" style="position:absolute;left:1440;top:251;width:694;height:0" coordorigin="1440,251" coordsize="694,0" path="m1440,251r694,e" filled="f" strokeweight=".96pt">
              <v:path arrowok="t"/>
            </v:shape>
            <w10:wrap anchorx="page"/>
          </v:group>
        </w:pict>
      </w:r>
      <w:r w:rsidR="003C1AFD">
        <w:rPr>
          <w:position w:val="-1"/>
        </w:rPr>
        <w:t>P</w:t>
      </w:r>
      <w:r w:rsidR="003C1AFD">
        <w:rPr>
          <w:spacing w:val="2"/>
          <w:position w:val="-1"/>
        </w:rPr>
        <w:t>A</w:t>
      </w:r>
      <w:r w:rsidR="003C1AFD">
        <w:rPr>
          <w:position w:val="-1"/>
        </w:rPr>
        <w:t>RT</w:t>
      </w:r>
      <w:r w:rsidR="003C1AFD">
        <w:rPr>
          <w:spacing w:val="29"/>
          <w:position w:val="-1"/>
        </w:rPr>
        <w:t xml:space="preserve"> </w:t>
      </w:r>
      <w:r w:rsidR="00F83642">
        <w:rPr>
          <w:position w:val="-1"/>
        </w:rPr>
        <w:t>3</w:t>
      </w:r>
    </w:p>
    <w:p w14:paraId="3B0E151F" w14:textId="77777777" w:rsidR="00DB4E08" w:rsidRDefault="00DB4E08">
      <w:pPr>
        <w:spacing w:before="18" w:line="260" w:lineRule="exact"/>
        <w:rPr>
          <w:sz w:val="26"/>
          <w:szCs w:val="26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5"/>
        <w:gridCol w:w="6156"/>
      </w:tblGrid>
      <w:tr w:rsidR="00DB4E08" w14:paraId="763D297A" w14:textId="77777777">
        <w:trPr>
          <w:trHeight w:hRule="exact" w:val="470"/>
        </w:trPr>
        <w:tc>
          <w:tcPr>
            <w:tcW w:w="13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D1576" w14:textId="77777777" w:rsidR="00DB4E08" w:rsidRDefault="003C1AFD">
            <w:pPr>
              <w:spacing w:line="220" w:lineRule="exact"/>
              <w:ind w:left="103"/>
            </w:pPr>
            <w:r>
              <w:rPr>
                <w:spacing w:val="-1"/>
                <w:w w:val="108"/>
                <w:u w:val="single" w:color="000000"/>
              </w:rPr>
              <w:t>E</w:t>
            </w:r>
            <w:r>
              <w:rPr>
                <w:spacing w:val="1"/>
                <w:w w:val="108"/>
                <w:u w:val="single" w:color="000000"/>
              </w:rPr>
              <w:t>di</w:t>
            </w:r>
            <w:r>
              <w:rPr>
                <w:spacing w:val="-1"/>
                <w:w w:val="108"/>
                <w:u w:val="single" w:color="000000"/>
              </w:rPr>
              <w:t>t</w:t>
            </w:r>
            <w:r>
              <w:rPr>
                <w:spacing w:val="2"/>
                <w:w w:val="108"/>
                <w:u w:val="single" w:color="000000"/>
              </w:rPr>
              <w:t>o</w:t>
            </w:r>
            <w:r>
              <w:rPr>
                <w:spacing w:val="1"/>
                <w:w w:val="108"/>
                <w:u w:val="single" w:color="000000"/>
              </w:rPr>
              <w:t>r</w:t>
            </w:r>
            <w:r>
              <w:rPr>
                <w:spacing w:val="-1"/>
                <w:w w:val="108"/>
                <w:u w:val="single" w:color="000000"/>
              </w:rPr>
              <w:t>i</w:t>
            </w:r>
            <w:r>
              <w:rPr>
                <w:spacing w:val="2"/>
                <w:w w:val="108"/>
                <w:u w:val="single" w:color="000000"/>
              </w:rPr>
              <w:t>a</w:t>
            </w:r>
            <w:r>
              <w:rPr>
                <w:w w:val="108"/>
                <w:u w:val="single" w:color="000000"/>
              </w:rPr>
              <w:t xml:space="preserve">l </w:t>
            </w:r>
            <w:r>
              <w:rPr>
                <w:u w:val="single" w:color="000000"/>
              </w:rPr>
              <w:t>C</w:t>
            </w:r>
            <w:r>
              <w:rPr>
                <w:spacing w:val="2"/>
                <w:u w:val="single" w:color="000000"/>
              </w:rPr>
              <w:t>o</w:t>
            </w:r>
            <w:r>
              <w:rPr>
                <w:spacing w:val="-3"/>
                <w:u w:val="single" w:color="000000"/>
              </w:rPr>
              <w:t>m</w:t>
            </w:r>
            <w:r>
              <w:rPr>
                <w:spacing w:val="-1"/>
                <w:u w:val="single" w:color="000000"/>
              </w:rPr>
              <w:t>m</w:t>
            </w:r>
            <w:r>
              <w:rPr>
                <w:spacing w:val="3"/>
                <w:u w:val="single" w:color="000000"/>
              </w:rPr>
              <w:t>e</w:t>
            </w:r>
            <w:r>
              <w:rPr>
                <w:spacing w:val="1"/>
                <w:u w:val="single" w:color="000000"/>
              </w:rPr>
              <w:t>n</w:t>
            </w:r>
            <w:r>
              <w:rPr>
                <w:spacing w:val="-1"/>
                <w:u w:val="single" w:color="000000"/>
              </w:rPr>
              <w:t>t</w:t>
            </w:r>
            <w:r>
              <w:rPr>
                <w:u w:val="single" w:color="000000"/>
              </w:rPr>
              <w:t>s</w:t>
            </w:r>
            <w:r>
              <w:rPr>
                <w:spacing w:val="47"/>
                <w:u w:val="single" w:color="000000"/>
              </w:rPr>
              <w:t xml:space="preserve"> </w:t>
            </w:r>
            <w:r>
              <w:rPr>
                <w:spacing w:val="1"/>
                <w:u w:val="single" w:color="000000"/>
              </w:rPr>
              <w:t>(T</w:t>
            </w:r>
            <w:r>
              <w:rPr>
                <w:spacing w:val="-1"/>
                <w:u w:val="single" w:color="000000"/>
              </w:rPr>
              <w:t>h</w:t>
            </w:r>
            <w:r>
              <w:rPr>
                <w:spacing w:val="1"/>
                <w:u w:val="single" w:color="000000"/>
              </w:rPr>
              <w:t>i</w:t>
            </w:r>
            <w:r>
              <w:rPr>
                <w:u w:val="single" w:color="000000"/>
              </w:rPr>
              <w:t>s</w:t>
            </w:r>
            <w:r>
              <w:rPr>
                <w:spacing w:val="19"/>
                <w:u w:val="single" w:color="000000"/>
              </w:rPr>
              <w:t xml:space="preserve"> </w:t>
            </w:r>
            <w:r>
              <w:rPr>
                <w:u w:val="single" w:color="000000"/>
              </w:rPr>
              <w:t>s</w:t>
            </w:r>
            <w:r>
              <w:rPr>
                <w:spacing w:val="-1"/>
                <w:u w:val="single" w:color="000000"/>
              </w:rPr>
              <w:t>e</w:t>
            </w:r>
            <w:r>
              <w:rPr>
                <w:spacing w:val="3"/>
                <w:u w:val="single" w:color="000000"/>
              </w:rPr>
              <w:t>c</w:t>
            </w:r>
            <w:r>
              <w:rPr>
                <w:spacing w:val="-1"/>
                <w:u w:val="single" w:color="000000"/>
              </w:rPr>
              <w:t>ti</w:t>
            </w:r>
            <w:r>
              <w:rPr>
                <w:spacing w:val="2"/>
                <w:u w:val="single" w:color="000000"/>
              </w:rPr>
              <w:t>o</w:t>
            </w:r>
            <w:r>
              <w:rPr>
                <w:u w:val="single" w:color="000000"/>
              </w:rPr>
              <w:t>n</w:t>
            </w:r>
            <w:r>
              <w:rPr>
                <w:spacing w:val="17"/>
                <w:u w:val="single" w:color="000000"/>
              </w:rPr>
              <w:t xml:space="preserve"> </w:t>
            </w:r>
            <w:r>
              <w:rPr>
                <w:spacing w:val="-1"/>
                <w:u w:val="single" w:color="000000"/>
              </w:rPr>
              <w:t>i</w:t>
            </w:r>
            <w:r>
              <w:rPr>
                <w:u w:val="single" w:color="000000"/>
              </w:rPr>
              <w:t>s</w:t>
            </w:r>
            <w:r>
              <w:rPr>
                <w:spacing w:val="-2"/>
                <w:u w:val="single" w:color="000000"/>
              </w:rPr>
              <w:t xml:space="preserve"> </w:t>
            </w:r>
            <w:r>
              <w:rPr>
                <w:spacing w:val="1"/>
                <w:w w:val="107"/>
                <w:u w:val="single" w:color="000000"/>
              </w:rPr>
              <w:t>re</w:t>
            </w:r>
            <w:r>
              <w:rPr>
                <w:spacing w:val="-2"/>
                <w:w w:val="107"/>
                <w:u w:val="single" w:color="000000"/>
              </w:rPr>
              <w:t>s</w:t>
            </w:r>
            <w:r>
              <w:rPr>
                <w:spacing w:val="1"/>
                <w:w w:val="107"/>
                <w:u w:val="single" w:color="000000"/>
              </w:rPr>
              <w:t>e</w:t>
            </w:r>
            <w:r>
              <w:rPr>
                <w:spacing w:val="-1"/>
                <w:w w:val="107"/>
                <w:u w:val="single" w:color="000000"/>
              </w:rPr>
              <w:t>r</w:t>
            </w:r>
            <w:r>
              <w:rPr>
                <w:spacing w:val="2"/>
                <w:w w:val="107"/>
                <w:u w:val="single" w:color="000000"/>
              </w:rPr>
              <w:t>v</w:t>
            </w:r>
            <w:r>
              <w:rPr>
                <w:spacing w:val="1"/>
                <w:w w:val="107"/>
                <w:u w:val="single" w:color="000000"/>
              </w:rPr>
              <w:t>e</w:t>
            </w:r>
            <w:r>
              <w:rPr>
                <w:w w:val="107"/>
                <w:u w:val="single" w:color="000000"/>
              </w:rPr>
              <w:t xml:space="preserve">d </w:t>
            </w:r>
            <w:r>
              <w:rPr>
                <w:spacing w:val="1"/>
                <w:w w:val="107"/>
                <w:u w:val="single" w:color="000000"/>
              </w:rPr>
              <w:t>f</w:t>
            </w:r>
            <w:r>
              <w:rPr>
                <w:spacing w:val="-2"/>
                <w:w w:val="107"/>
                <w:u w:val="single" w:color="000000"/>
              </w:rPr>
              <w:t>o</w:t>
            </w:r>
            <w:r>
              <w:rPr>
                <w:w w:val="107"/>
                <w:u w:val="single" w:color="000000"/>
              </w:rPr>
              <w:t xml:space="preserve">r </w:t>
            </w:r>
            <w:r>
              <w:rPr>
                <w:spacing w:val="1"/>
                <w:u w:val="single" w:color="000000"/>
              </w:rPr>
              <w:t>t</w:t>
            </w:r>
            <w:r>
              <w:rPr>
                <w:spacing w:val="-1"/>
                <w:u w:val="single" w:color="000000"/>
              </w:rPr>
              <w:t>h</w:t>
            </w:r>
            <w:r>
              <w:rPr>
                <w:u w:val="single" w:color="000000"/>
              </w:rPr>
              <w:t>e</w:t>
            </w:r>
            <w:r>
              <w:rPr>
                <w:spacing w:val="20"/>
                <w:u w:val="single" w:color="000000"/>
              </w:rPr>
              <w:t xml:space="preserve"> </w:t>
            </w:r>
            <w:r>
              <w:rPr>
                <w:spacing w:val="1"/>
                <w:u w:val="single" w:color="000000"/>
              </w:rPr>
              <w:t>c</w:t>
            </w:r>
            <w:r>
              <w:rPr>
                <w:u w:val="single" w:color="000000"/>
              </w:rPr>
              <w:t>o</w:t>
            </w:r>
            <w:r>
              <w:rPr>
                <w:spacing w:val="-3"/>
                <w:u w:val="single" w:color="000000"/>
              </w:rPr>
              <w:t>m</w:t>
            </w:r>
            <w:r>
              <w:rPr>
                <w:spacing w:val="1"/>
                <w:u w:val="single" w:color="000000"/>
              </w:rPr>
              <w:t>ment</w:t>
            </w:r>
            <w:r>
              <w:rPr>
                <w:u w:val="single" w:color="000000"/>
              </w:rPr>
              <w:t>s</w:t>
            </w:r>
            <w:r>
              <w:rPr>
                <w:spacing w:val="35"/>
                <w:u w:val="single" w:color="000000"/>
              </w:rPr>
              <w:t xml:space="preserve"> </w:t>
            </w:r>
            <w:r>
              <w:rPr>
                <w:spacing w:val="-1"/>
                <w:w w:val="108"/>
                <w:u w:val="single" w:color="000000"/>
              </w:rPr>
              <w:t>f</w:t>
            </w:r>
            <w:r>
              <w:rPr>
                <w:spacing w:val="1"/>
                <w:w w:val="108"/>
                <w:u w:val="single" w:color="000000"/>
              </w:rPr>
              <w:t>r</w:t>
            </w:r>
            <w:r>
              <w:rPr>
                <w:spacing w:val="2"/>
                <w:w w:val="108"/>
                <w:u w:val="single" w:color="000000"/>
              </w:rPr>
              <w:t>o</w:t>
            </w:r>
            <w:r>
              <w:rPr>
                <w:w w:val="108"/>
                <w:u w:val="single" w:color="000000"/>
              </w:rPr>
              <w:t>m</w:t>
            </w:r>
            <w:r>
              <w:rPr>
                <w:spacing w:val="-8"/>
                <w:w w:val="108"/>
                <w:u w:val="single" w:color="000000"/>
              </w:rPr>
              <w:t xml:space="preserve"> </w:t>
            </w:r>
            <w:r>
              <w:rPr>
                <w:spacing w:val="1"/>
                <w:w w:val="108"/>
                <w:u w:val="single" w:color="000000"/>
              </w:rPr>
              <w:t>j</w:t>
            </w:r>
            <w:r>
              <w:rPr>
                <w:spacing w:val="2"/>
                <w:w w:val="108"/>
                <w:u w:val="single" w:color="000000"/>
              </w:rPr>
              <w:t>o</w:t>
            </w:r>
            <w:r>
              <w:rPr>
                <w:spacing w:val="-1"/>
                <w:w w:val="108"/>
                <w:u w:val="single" w:color="000000"/>
              </w:rPr>
              <w:t>u</w:t>
            </w:r>
            <w:r>
              <w:rPr>
                <w:spacing w:val="1"/>
                <w:w w:val="108"/>
                <w:u w:val="single" w:color="000000"/>
              </w:rPr>
              <w:t>r</w:t>
            </w:r>
            <w:r>
              <w:rPr>
                <w:spacing w:val="-1"/>
                <w:w w:val="108"/>
                <w:u w:val="single" w:color="000000"/>
              </w:rPr>
              <w:t>n</w:t>
            </w:r>
            <w:r>
              <w:rPr>
                <w:spacing w:val="2"/>
                <w:w w:val="108"/>
                <w:u w:val="single" w:color="000000"/>
              </w:rPr>
              <w:t>a</w:t>
            </w:r>
            <w:r>
              <w:rPr>
                <w:w w:val="108"/>
                <w:u w:val="single" w:color="000000"/>
              </w:rPr>
              <w:t>l</w:t>
            </w:r>
            <w:r>
              <w:rPr>
                <w:spacing w:val="12"/>
                <w:w w:val="108"/>
                <w:u w:val="single" w:color="000000"/>
              </w:rPr>
              <w:t xml:space="preserve"> </w:t>
            </w:r>
            <w:r>
              <w:rPr>
                <w:spacing w:val="1"/>
                <w:w w:val="108"/>
                <w:u w:val="single" w:color="000000"/>
              </w:rPr>
              <w:t>e</w:t>
            </w:r>
            <w:r>
              <w:rPr>
                <w:spacing w:val="-1"/>
                <w:w w:val="108"/>
                <w:u w:val="single" w:color="000000"/>
              </w:rPr>
              <w:t>d</w:t>
            </w:r>
            <w:r>
              <w:rPr>
                <w:spacing w:val="1"/>
                <w:w w:val="108"/>
                <w:u w:val="single" w:color="000000"/>
              </w:rPr>
              <w:t>it</w:t>
            </w:r>
            <w:r>
              <w:rPr>
                <w:w w:val="108"/>
                <w:u w:val="single" w:color="000000"/>
              </w:rPr>
              <w:t>o</w:t>
            </w:r>
            <w:r>
              <w:rPr>
                <w:spacing w:val="1"/>
                <w:w w:val="108"/>
                <w:u w:val="single" w:color="000000"/>
              </w:rPr>
              <w:t>ri</w:t>
            </w:r>
            <w:r>
              <w:rPr>
                <w:w w:val="108"/>
                <w:u w:val="single" w:color="000000"/>
              </w:rPr>
              <w:t>al</w:t>
            </w:r>
            <w:r>
              <w:rPr>
                <w:spacing w:val="-8"/>
                <w:w w:val="108"/>
                <w:u w:val="single" w:color="000000"/>
              </w:rPr>
              <w:t xml:space="preserve"> </w:t>
            </w:r>
            <w:r>
              <w:rPr>
                <w:spacing w:val="2"/>
                <w:u w:val="single" w:color="000000"/>
              </w:rPr>
              <w:t>o</w:t>
            </w:r>
            <w:r>
              <w:rPr>
                <w:spacing w:val="1"/>
                <w:u w:val="single" w:color="000000"/>
              </w:rPr>
              <w:t>f</w:t>
            </w:r>
            <w:r>
              <w:rPr>
                <w:spacing w:val="-3"/>
                <w:u w:val="single" w:color="000000"/>
              </w:rPr>
              <w:t>f</w:t>
            </w:r>
            <w:r>
              <w:rPr>
                <w:spacing w:val="1"/>
                <w:u w:val="single" w:color="000000"/>
              </w:rPr>
              <w:t>ic</w:t>
            </w:r>
            <w:r>
              <w:rPr>
                <w:u w:val="single" w:color="000000"/>
              </w:rPr>
              <w:t>e</w:t>
            </w:r>
            <w:r>
              <w:rPr>
                <w:spacing w:val="-4"/>
                <w:u w:val="single" w:color="000000"/>
              </w:rPr>
              <w:t xml:space="preserve"> </w:t>
            </w:r>
            <w:r>
              <w:rPr>
                <w:u w:val="single" w:color="000000"/>
              </w:rPr>
              <w:t>a</w:t>
            </w:r>
            <w:r>
              <w:rPr>
                <w:spacing w:val="1"/>
                <w:u w:val="single" w:color="000000"/>
              </w:rPr>
              <w:t>n</w:t>
            </w:r>
            <w:r>
              <w:rPr>
                <w:u w:val="single" w:color="000000"/>
              </w:rPr>
              <w:t>d</w:t>
            </w:r>
            <w:r>
              <w:rPr>
                <w:spacing w:val="31"/>
                <w:u w:val="single" w:color="000000"/>
              </w:rPr>
              <w:t xml:space="preserve"> </w:t>
            </w:r>
            <w:r>
              <w:rPr>
                <w:spacing w:val="-1"/>
                <w:u w:val="single" w:color="000000"/>
              </w:rPr>
              <w:t>e</w:t>
            </w:r>
            <w:r>
              <w:rPr>
                <w:spacing w:val="1"/>
                <w:w w:val="110"/>
                <w:u w:val="single" w:color="000000"/>
              </w:rPr>
              <w:t>d</w:t>
            </w:r>
            <w:r>
              <w:rPr>
                <w:spacing w:val="-1"/>
                <w:w w:val="99"/>
                <w:u w:val="single" w:color="000000"/>
              </w:rPr>
              <w:t>i</w:t>
            </w:r>
            <w:r>
              <w:rPr>
                <w:spacing w:val="1"/>
                <w:w w:val="119"/>
                <w:u w:val="single" w:color="000000"/>
              </w:rPr>
              <w:t>t</w:t>
            </w:r>
            <w:r>
              <w:rPr>
                <w:spacing w:val="2"/>
                <w:w w:val="99"/>
                <w:u w:val="single" w:color="000000"/>
              </w:rPr>
              <w:t>o</w:t>
            </w:r>
            <w:r>
              <w:rPr>
                <w:spacing w:val="-1"/>
                <w:w w:val="132"/>
                <w:u w:val="single" w:color="000000"/>
              </w:rPr>
              <w:t>r</w:t>
            </w:r>
            <w:r>
              <w:rPr>
                <w:w w:val="99"/>
                <w:u w:val="single" w:color="000000"/>
              </w:rPr>
              <w:t>s</w:t>
            </w:r>
            <w:r>
              <w:rPr>
                <w:spacing w:val="1"/>
                <w:w w:val="99"/>
                <w:u w:val="single" w:color="000000"/>
              </w:rPr>
              <w:t>)</w:t>
            </w:r>
            <w:r>
              <w:rPr>
                <w:w w:val="119"/>
                <w:u w:val="single" w:color="000000"/>
              </w:rPr>
              <w:t>:</w:t>
            </w:r>
          </w:p>
        </w:tc>
      </w:tr>
      <w:tr w:rsidR="00DB4E08" w14:paraId="40416366" w14:textId="77777777">
        <w:trPr>
          <w:trHeight w:hRule="exact" w:val="240"/>
        </w:trPr>
        <w:tc>
          <w:tcPr>
            <w:tcW w:w="7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36D1" w14:textId="77777777" w:rsidR="00DB4E08" w:rsidRDefault="00DB4E08"/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CAF64" w14:textId="77777777" w:rsidR="00DB4E08" w:rsidRDefault="003C1AFD">
            <w:pPr>
              <w:spacing w:line="220" w:lineRule="exact"/>
              <w:ind w:left="101"/>
            </w:pPr>
            <w:r>
              <w:t>Au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r’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ee</w:t>
            </w:r>
            <w:r>
              <w:t>d</w:t>
            </w:r>
            <w:r>
              <w:rPr>
                <w:spacing w:val="2"/>
              </w:rPr>
              <w:t>b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c</w:t>
            </w:r>
            <w:r>
              <w:t>k</w:t>
            </w:r>
          </w:p>
        </w:tc>
      </w:tr>
      <w:tr w:rsidR="00DB4E08" w14:paraId="661AC1D3" w14:textId="77777777" w:rsidTr="008A266B">
        <w:trPr>
          <w:trHeight w:hRule="exact" w:val="1993"/>
        </w:trPr>
        <w:tc>
          <w:tcPr>
            <w:tcW w:w="7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F1241" w14:textId="77777777" w:rsidR="00DB4E08" w:rsidRDefault="008A266B">
            <w:r>
              <w:rPr>
                <w:spacing w:val="2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a</w:t>
            </w:r>
            <w:r>
              <w:rPr>
                <w:spacing w:val="2"/>
              </w:rPr>
              <w:t>n</w:t>
            </w:r>
            <w:r>
              <w:t>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cr</w:t>
            </w:r>
            <w:r>
              <w:rPr>
                <w:spacing w:val="-3"/>
              </w:rPr>
              <w:t>i</w:t>
            </w:r>
            <w:r>
              <w:rPr>
                <w:spacing w:val="4"/>
              </w:rPr>
              <w:t>p</w:t>
            </w:r>
            <w:r>
              <w:t>t h</w:t>
            </w:r>
            <w:r>
              <w:rPr>
                <w:spacing w:val="-1"/>
              </w:rPr>
              <w:t>a</w:t>
            </w:r>
            <w:r>
              <w:t>s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s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t>ng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el</w:t>
            </w:r>
            <w:r>
              <w:rPr>
                <w:spacing w:val="-1"/>
              </w:rPr>
              <w:t>e</w:t>
            </w:r>
            <w:r>
              <w:t>v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>t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op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t>,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pd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te</w:t>
            </w:r>
            <w:r>
              <w:t>d</w:t>
            </w:r>
            <w:r>
              <w:rPr>
                <w:spacing w:val="7"/>
              </w:rPr>
              <w:t xml:space="preserve"> 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ta</w:t>
            </w:r>
            <w:r>
              <w:t>,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a</w:t>
            </w:r>
            <w:r>
              <w:t>nd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l</w:t>
            </w:r>
            <w:r>
              <w:rPr>
                <w:spacing w:val="-1"/>
              </w:rPr>
              <w:t>i</w:t>
            </w:r>
            <w:r>
              <w:t xml:space="preserve">d </w:t>
            </w:r>
            <w:r>
              <w:rPr>
                <w:spacing w:val="1"/>
              </w:rPr>
              <w:t>c</w:t>
            </w:r>
            <w:r>
              <w:t>on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t</w:t>
            </w:r>
            <w:r>
              <w:t>u</w:t>
            </w:r>
            <w:r>
              <w:rPr>
                <w:spacing w:val="-1"/>
              </w:rPr>
              <w:t>a</w:t>
            </w:r>
            <w:r>
              <w:t>l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f</w:t>
            </w:r>
            <w:r>
              <w:t>o</w:t>
            </w:r>
            <w:r>
              <w:rPr>
                <w:spacing w:val="4"/>
              </w:rPr>
              <w:t>u</w:t>
            </w:r>
            <w:r>
              <w:rPr>
                <w:spacing w:val="-4"/>
              </w:rPr>
              <w:t>n</w:t>
            </w:r>
            <w:r>
              <w:rPr>
                <w:spacing w:val="2"/>
              </w:rPr>
              <w:t>d</w:t>
            </w:r>
            <w:r>
              <w:rPr>
                <w:spacing w:val="3"/>
              </w:rPr>
              <w:t>a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o</w:t>
            </w:r>
            <w:r>
              <w:rPr>
                <w:spacing w:val="4"/>
              </w:rPr>
              <w:t>n</w:t>
            </w:r>
            <w:r>
              <w:t xml:space="preserve">. </w:t>
            </w:r>
            <w:r>
              <w:rPr>
                <w:spacing w:val="2"/>
              </w:rPr>
              <w:t>Ho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e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r</w:t>
            </w:r>
            <w:r>
              <w:t>,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t>s</w:t>
            </w:r>
            <w:r>
              <w:rPr>
                <w:spacing w:val="1"/>
              </w:rPr>
              <w:t>i</w:t>
            </w:r>
            <w:r>
              <w:t>gn</w:t>
            </w:r>
            <w:r>
              <w:rPr>
                <w:spacing w:val="3"/>
              </w:rPr>
              <w:t>i</w:t>
            </w:r>
            <w:r>
              <w:rPr>
                <w:spacing w:val="-3"/>
              </w:rPr>
              <w:t>f</w:t>
            </w:r>
            <w:r>
              <w:rPr>
                <w:spacing w:val="1"/>
              </w:rPr>
              <w:t>ic</w:t>
            </w:r>
            <w:r>
              <w:rPr>
                <w:spacing w:val="-1"/>
              </w:rPr>
              <w:t>a</w:t>
            </w:r>
            <w:r>
              <w:rPr>
                <w:spacing w:val="2"/>
              </w:rPr>
              <w:t>n</w:t>
            </w:r>
            <w:r>
              <w:t>t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a</w:t>
            </w:r>
            <w:r>
              <w:rPr>
                <w:spacing w:val="4"/>
              </w:rPr>
              <w:t>k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e</w:t>
            </w:r>
            <w:r>
              <w:t>ss</w:t>
            </w:r>
            <w:r>
              <w:rPr>
                <w:spacing w:val="-1"/>
              </w:rPr>
              <w:t>e</w:t>
            </w:r>
            <w:r>
              <w:t>s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i</w:t>
            </w:r>
            <w:r>
              <w:t xml:space="preserve">n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et</w:t>
            </w:r>
            <w:r>
              <w:t>h</w:t>
            </w:r>
            <w:r>
              <w:rPr>
                <w:spacing w:val="2"/>
              </w:rPr>
              <w:t>od</w:t>
            </w:r>
            <w:r>
              <w:t>o</w:t>
            </w:r>
            <w:r>
              <w:rPr>
                <w:spacing w:val="1"/>
              </w:rPr>
              <w:t>l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g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a</w:t>
            </w:r>
            <w:r>
              <w:t xml:space="preserve">l 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b</w:t>
            </w:r>
            <w:r>
              <w:t>u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s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(</w:t>
            </w:r>
            <w:r>
              <w:t>v</w:t>
            </w:r>
            <w:r>
              <w:rPr>
                <w:spacing w:val="-1"/>
              </w:rPr>
              <w:t>e</w:t>
            </w:r>
            <w:r>
              <w:rPr>
                <w:spacing w:val="1"/>
              </w:rPr>
              <w:t>r</w:t>
            </w:r>
            <w:r>
              <w:t>y</w:t>
            </w:r>
            <w:r>
              <w:rPr>
                <w:spacing w:val="8"/>
              </w:rPr>
              <w:t xml:space="preserve"> </w:t>
            </w:r>
            <w:r>
              <w:t>s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l</w:t>
            </w:r>
            <w:r>
              <w:t>l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am</w:t>
            </w:r>
            <w:r>
              <w:rPr>
                <w:spacing w:val="2"/>
              </w:rPr>
              <w:t>p</w:t>
            </w:r>
            <w:r>
              <w:rPr>
                <w:spacing w:val="3"/>
              </w:rPr>
              <w:t>l</w:t>
            </w:r>
            <w:r>
              <w:t>e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iz</w:t>
            </w:r>
            <w:r>
              <w:rPr>
                <w:spacing w:val="-1"/>
              </w:rPr>
              <w:t>e</w:t>
            </w:r>
            <w:r>
              <w:t>,</w:t>
            </w:r>
            <w:r>
              <w:rPr>
                <w:spacing w:val="11"/>
              </w:rPr>
              <w:t xml:space="preserve"> 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er</w:t>
            </w:r>
            <w:r>
              <w:rPr>
                <w:spacing w:val="-3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3"/>
              </w:rPr>
              <w:t>t</w:t>
            </w:r>
            <w:r>
              <w:rPr>
                <w:spacing w:val="1"/>
              </w:rPr>
              <w:t>ti</w:t>
            </w:r>
            <w:r>
              <w:t>ng</w:t>
            </w:r>
            <w:r>
              <w:rPr>
                <w:spacing w:val="-1"/>
              </w:rPr>
              <w:t>)</w:t>
            </w:r>
            <w:r>
              <w:t>,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cl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ri</w:t>
            </w:r>
            <w:r>
              <w:rPr>
                <w:spacing w:val="-1"/>
              </w:rPr>
              <w:t>t</w:t>
            </w:r>
            <w:r>
              <w:t>y</w:t>
            </w:r>
            <w:r>
              <w:rPr>
                <w:spacing w:val="11"/>
              </w:rPr>
              <w:t xml:space="preserve"> </w:t>
            </w:r>
            <w:r>
              <w:t xml:space="preserve">of 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t>s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l</w:t>
            </w:r>
            <w:r>
              <w:rPr>
                <w:spacing w:val="3"/>
              </w:rPr>
              <w:t>t</w:t>
            </w:r>
            <w:r>
              <w:t xml:space="preserve">s, 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t xml:space="preserve">d 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gu</w:t>
            </w:r>
            <w:r>
              <w:rPr>
                <w:spacing w:val="-1"/>
              </w:rPr>
              <w:t>a</w:t>
            </w:r>
            <w:r>
              <w:t xml:space="preserve">ge </w:t>
            </w:r>
            <w:r>
              <w:rPr>
                <w:spacing w:val="2"/>
              </w:rPr>
              <w:t xml:space="preserve"> q</w:t>
            </w:r>
            <w:r>
              <w:t>u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li</w:t>
            </w:r>
            <w:r>
              <w:rPr>
                <w:spacing w:val="-1"/>
              </w:rPr>
              <w:t>t</w:t>
            </w:r>
            <w:r>
              <w:t xml:space="preserve">y. 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h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s</w:t>
            </w:r>
            <w:r>
              <w:t xml:space="preserve">e 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s</w:t>
            </w:r>
            <w:r>
              <w:rPr>
                <w:spacing w:val="2"/>
              </w:rPr>
              <w:t>s</w:t>
            </w:r>
            <w:r>
              <w:t>u</w:t>
            </w:r>
            <w:r>
              <w:rPr>
                <w:spacing w:val="-1"/>
              </w:rPr>
              <w:t>e</w:t>
            </w:r>
            <w:r>
              <w:t xml:space="preserve">s 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r</w:t>
            </w:r>
            <w:r>
              <w:t xml:space="preserve">e </w:t>
            </w:r>
            <w:r>
              <w:rPr>
                <w:spacing w:val="7"/>
              </w:rPr>
              <w:t xml:space="preserve"> </w:t>
            </w:r>
            <w:r>
              <w:t>su</w:t>
            </w:r>
            <w:r>
              <w:rPr>
                <w:spacing w:val="2"/>
              </w:rPr>
              <w:t>b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ta</w:t>
            </w:r>
            <w:r>
              <w:rPr>
                <w:spacing w:val="-2"/>
              </w:rPr>
              <w:t>n</w:t>
            </w:r>
            <w:r>
              <w:rPr>
                <w:spacing w:val="3"/>
              </w:rPr>
              <w:t>t</w:t>
            </w:r>
            <w:r>
              <w:rPr>
                <w:spacing w:val="1"/>
              </w:rPr>
              <w:t>ia</w:t>
            </w:r>
            <w:r>
              <w:t xml:space="preserve">l  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o</w:t>
            </w:r>
            <w:r>
              <w:t xml:space="preserve">ugh 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t</w:t>
            </w:r>
            <w:r>
              <w:t xml:space="preserve">o 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q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ir</w:t>
            </w:r>
            <w:r>
              <w:t>e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rPr>
                <w:spacing w:val="5"/>
              </w:rPr>
              <w:t>j</w:t>
            </w:r>
            <w:r>
              <w:rPr>
                <w:spacing w:val="2"/>
              </w:rPr>
              <w:t>o</w:t>
            </w:r>
            <w:r>
              <w:t xml:space="preserve">r 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r</w:t>
            </w:r>
            <w:r>
              <w:t>ov</w:t>
            </w:r>
            <w:r>
              <w:rPr>
                <w:spacing w:val="-1"/>
              </w:rPr>
              <w:t>em</w:t>
            </w:r>
            <w:r>
              <w:rPr>
                <w:spacing w:val="3"/>
              </w:rPr>
              <w:t>e</w:t>
            </w:r>
            <w:r>
              <w:rPr>
                <w:spacing w:val="2"/>
              </w:rPr>
              <w:t>n</w:t>
            </w:r>
            <w:r>
              <w:rPr>
                <w:spacing w:val="1"/>
              </w:rPr>
              <w:t>t</w:t>
            </w:r>
            <w:r>
              <w:t>s b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f</w:t>
            </w:r>
            <w:r>
              <w:t>o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10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a</w:t>
            </w:r>
            <w:r>
              <w:t>p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8"/>
              </w:rPr>
              <w:t xml:space="preserve"> </w:t>
            </w:r>
            <w:r>
              <w:rPr>
                <w:spacing w:val="2"/>
              </w:rPr>
              <w:t>b</w:t>
            </w:r>
            <w:r>
              <w:t>e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t>s</w:t>
            </w:r>
            <w:r>
              <w:rPr>
                <w:spacing w:val="1"/>
              </w:rPr>
              <w:t>i</w:t>
            </w:r>
            <w:r>
              <w:t>d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e</w:t>
            </w:r>
            <w:r>
              <w:t xml:space="preserve">d </w:t>
            </w:r>
            <w:r>
              <w:rPr>
                <w:spacing w:val="-1"/>
              </w:rPr>
              <w:t>f</w:t>
            </w:r>
            <w:r>
              <w:t xml:space="preserve">or </w:t>
            </w:r>
            <w:r>
              <w:rPr>
                <w:spacing w:val="2"/>
              </w:rPr>
              <w:t>p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ic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ti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t>,</w:t>
            </w:r>
            <w:r>
              <w:rPr>
                <w:spacing w:val="-7"/>
              </w:rPr>
              <w:t xml:space="preserve"> </w:t>
            </w:r>
            <w:r>
              <w:t>but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h</w:t>
            </w:r>
            <w:r>
              <w:rPr>
                <w:spacing w:val="1"/>
              </w:rPr>
              <w:t>e</w:t>
            </w:r>
            <w:r>
              <w:t>y</w:t>
            </w:r>
            <w:r>
              <w:rPr>
                <w:spacing w:val="-1"/>
              </w:rPr>
              <w:t xml:space="preserve"> a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s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il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e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ra</w:t>
            </w:r>
            <w:r>
              <w:rPr>
                <w:spacing w:val="-2"/>
              </w:rPr>
              <w:t>b</w:t>
            </w:r>
            <w:r>
              <w:rPr>
                <w:spacing w:val="1"/>
              </w:rPr>
              <w:t>le</w:t>
            </w:r>
            <w:r>
              <w:t>.</w:t>
            </w: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C050E" w14:textId="632DC22C" w:rsidR="00DB4E08" w:rsidRDefault="00CF509F">
            <w:r>
              <w:t xml:space="preserve"> Thank you suggestion </w:t>
            </w:r>
            <w:r w:rsidR="007F76B7">
              <w:t xml:space="preserve">has done </w:t>
            </w:r>
            <w:r>
              <w:t>which is made by the reviewers</w:t>
            </w:r>
            <w:r w:rsidR="007F76B7">
              <w:t xml:space="preserve">. </w:t>
            </w:r>
          </w:p>
        </w:tc>
      </w:tr>
    </w:tbl>
    <w:p w14:paraId="2B8AB064" w14:textId="77777777" w:rsidR="00DB4E08" w:rsidRDefault="00DB4E08">
      <w:pPr>
        <w:spacing w:line="200" w:lineRule="exact"/>
      </w:pPr>
    </w:p>
    <w:p w14:paraId="029DC605" w14:textId="77777777" w:rsidR="00DB4E08" w:rsidRDefault="00DB4E08">
      <w:pPr>
        <w:spacing w:line="200" w:lineRule="exact"/>
      </w:pPr>
    </w:p>
    <w:p w14:paraId="79C2718C" w14:textId="77777777" w:rsidR="00DB4E08" w:rsidRDefault="00DB4E08">
      <w:pPr>
        <w:spacing w:line="200" w:lineRule="exact"/>
      </w:pPr>
    </w:p>
    <w:p w14:paraId="338B0FDC" w14:textId="77777777" w:rsidR="00DB4E08" w:rsidRDefault="00DB4E08">
      <w:pPr>
        <w:spacing w:before="16" w:line="280" w:lineRule="exact"/>
        <w:rPr>
          <w:sz w:val="28"/>
          <w:szCs w:val="28"/>
        </w:rPr>
      </w:pPr>
    </w:p>
    <w:sectPr w:rsidR="00DB4E08">
      <w:footerReference w:type="default" r:id="rId9"/>
      <w:pgSz w:w="16840" w:h="23820"/>
      <w:pgMar w:top="1500" w:right="1320" w:bottom="280" w:left="1360" w:header="1269" w:footer="10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67DCF" w14:textId="77777777" w:rsidR="007C05D0" w:rsidRDefault="007C05D0">
      <w:r>
        <w:separator/>
      </w:r>
    </w:p>
  </w:endnote>
  <w:endnote w:type="continuationSeparator" w:id="0">
    <w:p w14:paraId="187EF8BC" w14:textId="77777777" w:rsidR="007C05D0" w:rsidRDefault="007C0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9A6F7" w14:textId="77777777" w:rsidR="00DB4E08" w:rsidRDefault="007C05D0">
    <w:pPr>
      <w:spacing w:line="200" w:lineRule="exact"/>
    </w:pPr>
    <w:r>
      <w:pict w14:anchorId="30A9A4ED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23.7pt;margin-top:1108.95pt;width:47.25pt;height:23.45pt;z-index:-251658240;mso-position-horizontal-relative:page;mso-position-vertical-relative:page" filled="f" stroked="f">
          <v:textbox inset="0,0,0,0">
            <w:txbxContent>
              <w:p w14:paraId="23E11710" w14:textId="77777777" w:rsidR="00DB4E08" w:rsidRDefault="003C1AFD">
                <w:pPr>
                  <w:spacing w:line="220" w:lineRule="exact"/>
                  <w:ind w:left="-15" w:right="-13"/>
                  <w:jc w:val="center"/>
                </w:pPr>
                <w:r>
                  <w:rPr>
                    <w:spacing w:val="3"/>
                  </w:rPr>
                  <w:t>P</w:t>
                </w:r>
                <w:r>
                  <w:rPr>
                    <w:spacing w:val="-1"/>
                  </w:rPr>
                  <w:t>a</w:t>
                </w:r>
                <w:r>
                  <w:t>ge</w:t>
                </w:r>
                <w:r>
                  <w:rPr>
                    <w:spacing w:val="-4"/>
                  </w:rPr>
                  <w:t xml:space="preserve">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spacing w:val="1"/>
                  </w:rPr>
                  <w:t xml:space="preserve"> </w:t>
                </w:r>
                <w:r>
                  <w:rPr>
                    <w:spacing w:val="2"/>
                  </w:rPr>
                  <w:t>o</w:t>
                </w:r>
                <w:r>
                  <w:t>f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w w:val="99"/>
                  </w:rPr>
                  <w:t>4</w:t>
                </w:r>
              </w:p>
              <w:p w14:paraId="0D3E78B6" w14:textId="77777777" w:rsidR="00DB4E08" w:rsidRDefault="003C1AFD">
                <w:pPr>
                  <w:ind w:left="146" w:right="-15"/>
                  <w:jc w:val="center"/>
                </w:pPr>
                <w:r>
                  <w:rPr>
                    <w:w w:val="99"/>
                  </w:rPr>
                  <w:t>V</w:t>
                </w:r>
                <w:r>
                  <w:rPr>
                    <w:spacing w:val="2"/>
                    <w:w w:val="99"/>
                  </w:rPr>
                  <w:t>24</w:t>
                </w:r>
                <w:r>
                  <w:rPr>
                    <w:w w:val="99"/>
                  </w:rPr>
                  <w:t>0326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F2E5D" w14:textId="77777777" w:rsidR="00DB4E08" w:rsidRDefault="007C05D0">
    <w:pPr>
      <w:spacing w:line="200" w:lineRule="exact"/>
    </w:pPr>
    <w:r>
      <w:pict w14:anchorId="3071F879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23.7pt;margin-top:1108.95pt;width:47.25pt;height:23.45pt;z-index:-251657216;mso-position-horizontal-relative:page;mso-position-vertical-relative:page" filled="f" stroked="f">
          <v:textbox inset="0,0,0,0">
            <w:txbxContent>
              <w:p w14:paraId="08A249ED" w14:textId="77777777" w:rsidR="00DB4E08" w:rsidRDefault="003C1AFD">
                <w:pPr>
                  <w:spacing w:line="220" w:lineRule="exact"/>
                  <w:ind w:left="-15" w:right="-13"/>
                  <w:jc w:val="center"/>
                </w:pPr>
                <w:r>
                  <w:rPr>
                    <w:spacing w:val="3"/>
                  </w:rPr>
                  <w:t>P</w:t>
                </w:r>
                <w:r>
                  <w:rPr>
                    <w:spacing w:val="-1"/>
                  </w:rPr>
                  <w:t>a</w:t>
                </w:r>
                <w:r>
                  <w:t>ge</w:t>
                </w:r>
                <w:r>
                  <w:rPr>
                    <w:spacing w:val="-6"/>
                  </w:rPr>
                  <w:t xml:space="preserve"> </w:t>
                </w:r>
                <w:r>
                  <w:t>4</w:t>
                </w:r>
                <w:r>
                  <w:rPr>
                    <w:spacing w:val="1"/>
                  </w:rPr>
                  <w:t xml:space="preserve"> </w:t>
                </w:r>
                <w:r>
                  <w:rPr>
                    <w:spacing w:val="2"/>
                  </w:rPr>
                  <w:t>o</w:t>
                </w:r>
                <w:r>
                  <w:t>f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w w:val="99"/>
                  </w:rPr>
                  <w:t>4</w:t>
                </w:r>
              </w:p>
              <w:p w14:paraId="54FAB155" w14:textId="77777777" w:rsidR="00DB4E08" w:rsidRDefault="003C1AFD">
                <w:pPr>
                  <w:ind w:left="146" w:right="-15"/>
                  <w:jc w:val="center"/>
                </w:pPr>
                <w:r>
                  <w:rPr>
                    <w:w w:val="99"/>
                  </w:rPr>
                  <w:t>V</w:t>
                </w:r>
                <w:r>
                  <w:rPr>
                    <w:spacing w:val="2"/>
                    <w:w w:val="99"/>
                  </w:rPr>
                  <w:t>24</w:t>
                </w:r>
                <w:r>
                  <w:rPr>
                    <w:w w:val="99"/>
                  </w:rPr>
                  <w:t>0326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9802A" w14:textId="77777777" w:rsidR="007C05D0" w:rsidRDefault="007C05D0">
      <w:r>
        <w:separator/>
      </w:r>
    </w:p>
  </w:footnote>
  <w:footnote w:type="continuationSeparator" w:id="0">
    <w:p w14:paraId="5A849452" w14:textId="77777777" w:rsidR="007C05D0" w:rsidRDefault="007C0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60940" w14:textId="77777777" w:rsidR="00DB4E08" w:rsidRDefault="007C05D0">
    <w:pPr>
      <w:spacing w:line="200" w:lineRule="exact"/>
    </w:pPr>
    <w:r>
      <w:pict w14:anchorId="6B5A5A93">
        <v:group id="_x0000_s1028" style="position:absolute;margin-left:370.3pt;margin-top:63.45pt;width:101.3pt;height:12.25pt;z-index:-251660288;mso-position-horizontal-relative:page;mso-position-vertical-relative:page" coordorigin="7406,1269" coordsize="2026,245">
          <v:shape id="_x0000_s1030" style="position:absolute;left:7414;top:1277;width:1145;height:230" coordorigin="7414,1277" coordsize="1145,230" path="m7414,1277r1144,l8558,1507r-1144,l7414,1277xe" fillcolor="yellow" stroked="f">
            <v:path arrowok="t"/>
          </v:shape>
          <v:shape id="_x0000_s1029" style="position:absolute;left:8558;top:1277;width:866;height:230" coordorigin="8558,1277" coordsize="866,230" path="m8558,1277r867,l9425,1507r-867,l8558,1277xe" fillcolor="yellow" stroked="f">
            <v:path arrowok="t"/>
          </v:shape>
          <w10:wrap anchorx="page" anchory="page"/>
        </v:group>
      </w:pict>
    </w:r>
    <w:r>
      <w:pict w14:anchorId="6B975A23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9.7pt;margin-top:64.05pt;width:102.45pt;height:11.95pt;z-index:-251659264;mso-position-horizontal-relative:page;mso-position-vertical-relative:page" filled="f" stroked="f">
          <v:textbox inset="0,0,0,0">
            <w:txbxContent>
              <w:p w14:paraId="38D8ADFB" w14:textId="77777777" w:rsidR="00DB4E08" w:rsidRDefault="003C1AFD">
                <w:pPr>
                  <w:spacing w:line="220" w:lineRule="exact"/>
                  <w:ind w:left="20" w:right="-30"/>
                </w:pPr>
                <w:r>
                  <w:rPr>
                    <w:color w:val="003399"/>
                    <w:spacing w:val="-1"/>
                  </w:rPr>
                  <w:t>R</w:t>
                </w:r>
                <w:r>
                  <w:rPr>
                    <w:color w:val="003399"/>
                    <w:spacing w:val="1"/>
                  </w:rPr>
                  <w:t>e</w:t>
                </w:r>
                <w:r>
                  <w:rPr>
                    <w:color w:val="003399"/>
                    <w:spacing w:val="2"/>
                  </w:rPr>
                  <w:t>v</w:t>
                </w:r>
                <w:r>
                  <w:rPr>
                    <w:color w:val="003399"/>
                    <w:spacing w:val="-1"/>
                  </w:rPr>
                  <w:t>i</w:t>
                </w:r>
                <w:r>
                  <w:rPr>
                    <w:color w:val="003399"/>
                    <w:spacing w:val="1"/>
                  </w:rPr>
                  <w:t>e</w:t>
                </w:r>
                <w:r>
                  <w:rPr>
                    <w:color w:val="003399"/>
                  </w:rPr>
                  <w:t>w</w:t>
                </w:r>
                <w:r>
                  <w:rPr>
                    <w:color w:val="003399"/>
                    <w:spacing w:val="-5"/>
                  </w:rPr>
                  <w:t xml:space="preserve"> </w:t>
                </w:r>
                <w:r>
                  <w:rPr>
                    <w:color w:val="003399"/>
                    <w:spacing w:val="-1"/>
                  </w:rPr>
                  <w:t>F</w:t>
                </w:r>
                <w:r>
                  <w:rPr>
                    <w:color w:val="003399"/>
                    <w:spacing w:val="2"/>
                  </w:rPr>
                  <w:t>o</w:t>
                </w:r>
                <w:r>
                  <w:rPr>
                    <w:color w:val="003399"/>
                    <w:spacing w:val="1"/>
                  </w:rPr>
                  <w:t>r</w:t>
                </w:r>
                <w:r>
                  <w:rPr>
                    <w:color w:val="003399"/>
                  </w:rPr>
                  <w:t>m</w:t>
                </w:r>
                <w:r>
                  <w:rPr>
                    <w:color w:val="003399"/>
                    <w:spacing w:val="-4"/>
                  </w:rPr>
                  <w:t xml:space="preserve"> </w:t>
                </w:r>
                <w:r>
                  <w:rPr>
                    <w:color w:val="003399"/>
                    <w:spacing w:val="1"/>
                  </w:rPr>
                  <w:t>(</w:t>
                </w:r>
                <w:r>
                  <w:rPr>
                    <w:color w:val="003399"/>
                    <w:spacing w:val="-1"/>
                  </w:rPr>
                  <w:t>R</w:t>
                </w:r>
                <w:r>
                  <w:rPr>
                    <w:color w:val="003399"/>
                    <w:spacing w:val="1"/>
                  </w:rPr>
                  <w:t>e</w:t>
                </w:r>
                <w:r>
                  <w:rPr>
                    <w:color w:val="003399"/>
                  </w:rPr>
                  <w:t>s</w:t>
                </w:r>
                <w:r>
                  <w:rPr>
                    <w:color w:val="003399"/>
                    <w:spacing w:val="-1"/>
                  </w:rPr>
                  <w:t>e</w:t>
                </w:r>
                <w:r>
                  <w:rPr>
                    <w:color w:val="003399"/>
                    <w:spacing w:val="1"/>
                  </w:rPr>
                  <w:t>ar</w:t>
                </w:r>
                <w:r>
                  <w:rPr>
                    <w:color w:val="003399"/>
                    <w:spacing w:val="-1"/>
                  </w:rPr>
                  <w:t>c</w:t>
                </w:r>
                <w:r>
                  <w:rPr>
                    <w:color w:val="003399"/>
                  </w:rPr>
                  <w:t>h)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7706C8"/>
    <w:multiLevelType w:val="multilevel"/>
    <w:tmpl w:val="C6B6A73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1531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9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E08"/>
    <w:rsid w:val="00030483"/>
    <w:rsid w:val="003C1AFD"/>
    <w:rsid w:val="00520A09"/>
    <w:rsid w:val="0052379E"/>
    <w:rsid w:val="006370E9"/>
    <w:rsid w:val="00734250"/>
    <w:rsid w:val="007C05D0"/>
    <w:rsid w:val="007F5811"/>
    <w:rsid w:val="007F76B7"/>
    <w:rsid w:val="008A266B"/>
    <w:rsid w:val="00A27BE0"/>
    <w:rsid w:val="00A478E8"/>
    <w:rsid w:val="00CF509F"/>
    <w:rsid w:val="00DB4E08"/>
    <w:rsid w:val="00F62528"/>
    <w:rsid w:val="00F83642"/>
    <w:rsid w:val="00F9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2"/>
    <o:shapelayout v:ext="edit">
      <o:idmap v:ext="edit" data="2"/>
    </o:shapelayout>
  </w:shapeDefaults>
  <w:decimalSymbol w:val="."/>
  <w:listSeparator w:val=","/>
  <w14:docId w14:val="190AAC4A"/>
  <w15:docId w15:val="{C24F33ED-654F-4128-98FF-A85789B2F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8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1336</Words>
  <Characters>7618</Characters>
  <Application>Microsoft Office Word</Application>
  <DocSecurity>0</DocSecurity>
  <Lines>63</Lines>
  <Paragraphs>17</Paragraphs>
  <ScaleCrop>false</ScaleCrop>
  <Company/>
  <LinksUpToDate>false</LinksUpToDate>
  <CharactersWithSpaces>8937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Dr. PARAMASIVAM P.</cp:lastModifiedBy>
  <cp:revision>13</cp:revision>
  <dcterms:created xsi:type="dcterms:W3CDTF">2026-04-11T10:13:00Z</dcterms:created>
  <dcterms:modified xsi:type="dcterms:W3CDTF">2026-04-13T06:57:00Z</dcterms:modified>
</cp:coreProperties>
</file>