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CF0FF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144972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E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Climate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</w:t>
              </w:r>
              <w:r w:rsidR="0099040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99040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CF0FF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</w:rPr>
              <w:t>IJ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CC_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40</w:t>
            </w:r>
          </w:p>
        </w:tc>
      </w:tr>
      <w:tr w:rsidR="00CF0FF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5" w:line="200" w:lineRule="exact"/>
            </w:pPr>
          </w:p>
          <w:p w:rsidR="00CF0FF5" w:rsidRDefault="00990408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8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Y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1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5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CR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DE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W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K-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PP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IUM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X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  <w:tr w:rsidR="00CF0FF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before="3" w:line="280" w:lineRule="exact"/>
        <w:rPr>
          <w:sz w:val="28"/>
          <w:szCs w:val="28"/>
        </w:rPr>
      </w:pPr>
    </w:p>
    <w:p w:rsidR="00CF0FF5" w:rsidRDefault="00990408">
      <w:pPr>
        <w:spacing w:before="33" w:line="220" w:lineRule="exact"/>
        <w:ind w:left="2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:rsidR="00CF0FF5" w:rsidRDefault="00CF0FF5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CF0FF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CF0FF5" w:rsidRDefault="00CF0FF5">
            <w:pPr>
              <w:ind w:left="102" w:right="643"/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CF0FF5" w:rsidRDefault="00990408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CF0FF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it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CF0FF5" w:rsidRDefault="00990408">
            <w:pPr>
              <w:ind w:left="460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.   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intr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rt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rk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  <w:p w:rsidR="00CF0FF5" w:rsidRDefault="00990408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.   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ncl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on</w:t>
            </w:r>
            <w:r>
              <w:rPr>
                <w:b/>
              </w:rPr>
              <w:t>.</w:t>
            </w:r>
          </w:p>
          <w:p w:rsidR="00CF0FF5" w:rsidRDefault="00990408">
            <w:pPr>
              <w:ind w:left="463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 xml:space="preserve">.   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ncl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  <w:p w:rsidR="00CF0FF5" w:rsidRDefault="00990408">
            <w:pPr>
              <w:ind w:left="463"/>
            </w:pPr>
            <w:r>
              <w:rPr>
                <w:b/>
                <w:spacing w:val="1"/>
              </w:rPr>
              <w:t>4</w:t>
            </w:r>
            <w:r>
              <w:rPr>
                <w:b/>
              </w:rPr>
              <w:t xml:space="preserve">.   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ncl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recent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A2311F">
            <w:r>
              <w:t>Okay</w:t>
            </w:r>
          </w:p>
        </w:tc>
      </w:tr>
      <w:tr w:rsidR="00CF0FF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CF0FF5" w:rsidRDefault="00990408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4" w:line="100" w:lineRule="exact"/>
              <w:rPr>
                <w:sz w:val="11"/>
                <w:szCs w:val="11"/>
              </w:rPr>
            </w:pPr>
          </w:p>
          <w:p w:rsidR="00CF0FF5" w:rsidRDefault="00CF0FF5">
            <w:pPr>
              <w:spacing w:line="200" w:lineRule="exact"/>
            </w:pPr>
          </w:p>
          <w:p w:rsidR="00CF0FF5" w:rsidRDefault="00CF0FF5">
            <w:pPr>
              <w:spacing w:line="200" w:lineRule="exact"/>
            </w:pPr>
          </w:p>
          <w:p w:rsidR="00CF0FF5" w:rsidRDefault="00990408">
            <w:pPr>
              <w:ind w:left="463"/>
            </w:pPr>
            <w:r>
              <w:rPr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A2311F">
            <w:r w:rsidRPr="00A2311F">
              <w:t>Okay</w:t>
            </w:r>
          </w:p>
        </w:tc>
      </w:tr>
      <w:tr w:rsidR="00CF0FF5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:rsidR="00CF0FF5" w:rsidRDefault="00990408">
            <w:pPr>
              <w:ind w:left="460" w:right="198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line="200" w:lineRule="exact"/>
            </w:pPr>
          </w:p>
          <w:p w:rsidR="00CF0FF5" w:rsidRDefault="00CF0FF5">
            <w:pPr>
              <w:spacing w:line="200" w:lineRule="exact"/>
            </w:pPr>
          </w:p>
          <w:p w:rsidR="00CF0FF5" w:rsidRDefault="00CF0FF5">
            <w:pPr>
              <w:spacing w:before="8" w:line="220" w:lineRule="exact"/>
              <w:rPr>
                <w:sz w:val="22"/>
                <w:szCs w:val="22"/>
              </w:rPr>
            </w:pPr>
          </w:p>
          <w:p w:rsidR="00CF0FF5" w:rsidRDefault="00990408">
            <w:pPr>
              <w:ind w:left="456"/>
            </w:pPr>
            <w:r>
              <w:rPr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/>
        </w:tc>
      </w:tr>
      <w:tr w:rsidR="00CF0FF5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</w:p>
          <w:p w:rsidR="00CF0FF5" w:rsidRDefault="00990408">
            <w:pPr>
              <w:ind w:left="460"/>
            </w:pP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15" w:line="220" w:lineRule="exact"/>
              <w:rPr>
                <w:sz w:val="22"/>
                <w:szCs w:val="22"/>
              </w:rPr>
            </w:pPr>
          </w:p>
          <w:p w:rsidR="00CF0FF5" w:rsidRDefault="00990408">
            <w:pPr>
              <w:ind w:left="102"/>
            </w:pPr>
            <w:r>
              <w:rPr>
                <w:b/>
              </w:rPr>
              <w:t>Ne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A2311F">
            <w:r w:rsidRPr="00A2311F">
              <w:t>Okay</w:t>
            </w:r>
          </w:p>
        </w:tc>
      </w:tr>
      <w:tr w:rsidR="00CF0FF5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:rsidR="00CF0FF5" w:rsidRDefault="00990408">
            <w:pPr>
              <w:ind w:left="460" w:right="44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12" w:line="220" w:lineRule="exact"/>
              <w:rPr>
                <w:sz w:val="22"/>
                <w:szCs w:val="22"/>
              </w:rPr>
            </w:pPr>
          </w:p>
          <w:p w:rsidR="00CF0FF5" w:rsidRDefault="00990408">
            <w:pPr>
              <w:ind w:left="102"/>
            </w:pP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ent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A2311F">
            <w:r>
              <w:t xml:space="preserve">Noted </w:t>
            </w:r>
          </w:p>
        </w:tc>
      </w:tr>
      <w:tr w:rsidR="00CF0FF5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8" w:line="220" w:lineRule="exact"/>
              <w:rPr>
                <w:sz w:val="22"/>
                <w:szCs w:val="22"/>
              </w:rPr>
            </w:pPr>
          </w:p>
          <w:p w:rsidR="00CF0FF5" w:rsidRDefault="00990408">
            <w:pPr>
              <w:ind w:left="102"/>
            </w:pPr>
            <w:r>
              <w:rPr>
                <w:b/>
                <w:spacing w:val="1"/>
              </w:rPr>
              <w:t>Mo</w:t>
            </w:r>
            <w:r>
              <w:rPr>
                <w:b/>
              </w:rPr>
              <w:t>der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/>
        </w:tc>
      </w:tr>
      <w:tr w:rsidR="00CF0FF5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990408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CF0FF5">
            <w:pPr>
              <w:spacing w:before="7" w:line="140" w:lineRule="exact"/>
              <w:rPr>
                <w:sz w:val="15"/>
                <w:szCs w:val="15"/>
              </w:rPr>
            </w:pPr>
          </w:p>
          <w:p w:rsidR="00CF0FF5" w:rsidRDefault="00CF0FF5">
            <w:pPr>
              <w:spacing w:line="200" w:lineRule="exact"/>
            </w:pPr>
          </w:p>
          <w:p w:rsidR="00CF0FF5" w:rsidRDefault="00CF0FF5">
            <w:pPr>
              <w:spacing w:line="200" w:lineRule="exact"/>
            </w:pPr>
          </w:p>
          <w:p w:rsidR="00CF0FF5" w:rsidRDefault="00990408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 xml:space="preserve">d to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mprove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0FF5" w:rsidRDefault="008F423F">
            <w:r w:rsidRPr="008F423F">
              <w:t>Noted</w:t>
            </w:r>
            <w:bookmarkStart w:id="0" w:name="_GoBack"/>
            <w:bookmarkEnd w:id="0"/>
          </w:p>
        </w:tc>
      </w:tr>
    </w:tbl>
    <w:p w:rsidR="00CF0FF5" w:rsidRDefault="00CF0FF5">
      <w:pPr>
        <w:spacing w:before="7" w:line="140" w:lineRule="exact"/>
        <w:rPr>
          <w:sz w:val="14"/>
          <w:szCs w:val="14"/>
        </w:rPr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CF0FF5" w:rsidRDefault="00CF0FF5">
      <w:pPr>
        <w:spacing w:line="200" w:lineRule="exact"/>
      </w:pPr>
    </w:p>
    <w:p w:rsidR="00045D6F" w:rsidRDefault="00045D6F">
      <w:pPr>
        <w:spacing w:line="200" w:lineRule="exact"/>
      </w:pPr>
    </w:p>
    <w:p w:rsidR="00045D6F" w:rsidRDefault="00045D6F">
      <w:pPr>
        <w:spacing w:line="200" w:lineRule="exact"/>
      </w:pPr>
    </w:p>
    <w:p w:rsidR="00045D6F" w:rsidRDefault="00045D6F">
      <w:pPr>
        <w:spacing w:line="200" w:lineRule="exact"/>
      </w:pPr>
    </w:p>
    <w:p w:rsidR="00045D6F" w:rsidRDefault="00045D6F">
      <w:pPr>
        <w:spacing w:line="200" w:lineRule="exact"/>
      </w:pPr>
    </w:p>
    <w:p w:rsidR="00045D6F" w:rsidRDefault="00045D6F">
      <w:pPr>
        <w:spacing w:line="200" w:lineRule="exact"/>
      </w:pPr>
    </w:p>
    <w:p w:rsidR="00CF0FF5" w:rsidRDefault="00CF0FF5">
      <w:pPr>
        <w:spacing w:line="200" w:lineRule="exact"/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1F08EC" w:rsidTr="001F08E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1F08EC" w:rsidTr="001F08E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8EC" w:rsidRDefault="001F08E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8EC" w:rsidRDefault="001F08E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F08EC" w:rsidTr="001F08E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1F08EC" w:rsidRDefault="001F08EC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bookmarkEnd w:id="1"/>
      </w:tr>
    </w:tbl>
    <w:p w:rsidR="00CF0FF5" w:rsidRDefault="00CF0FF5">
      <w:pPr>
        <w:spacing w:line="200" w:lineRule="exact"/>
      </w:pPr>
    </w:p>
    <w:sectPr w:rsidR="00CF0FF5" w:rsidSect="001F08EC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972" w:rsidRDefault="00144972">
      <w:r>
        <w:separator/>
      </w:r>
    </w:p>
  </w:endnote>
  <w:endnote w:type="continuationSeparator" w:id="0">
    <w:p w:rsidR="00144972" w:rsidRDefault="0014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972" w:rsidRDefault="00144972">
      <w:r>
        <w:separator/>
      </w:r>
    </w:p>
  </w:footnote>
  <w:footnote w:type="continuationSeparator" w:id="0">
    <w:p w:rsidR="00144972" w:rsidRDefault="00144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852E0C"/>
    <w:multiLevelType w:val="multilevel"/>
    <w:tmpl w:val="8E7A81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F5"/>
    <w:rsid w:val="00045D6F"/>
    <w:rsid w:val="00144972"/>
    <w:rsid w:val="001F08EC"/>
    <w:rsid w:val="00262E3B"/>
    <w:rsid w:val="00305C53"/>
    <w:rsid w:val="008F423F"/>
    <w:rsid w:val="00990408"/>
    <w:rsid w:val="00A2311F"/>
    <w:rsid w:val="00CF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C4337"/>
  <w15:docId w15:val="{98B23639-5F8F-46DF-90CE-27A11F77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1158</cp:lastModifiedBy>
  <cp:revision>6</cp:revision>
  <dcterms:created xsi:type="dcterms:W3CDTF">2026-03-14T10:16:00Z</dcterms:created>
  <dcterms:modified xsi:type="dcterms:W3CDTF">2026-03-17T13:15:00Z</dcterms:modified>
</cp:coreProperties>
</file>