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E0C" w:rsidRPr="008B26BF" w:rsidRDefault="007C3E0C">
      <w:pPr>
        <w:spacing w:before="9" w:line="180" w:lineRule="exact"/>
        <w:rPr>
          <w:rFonts w:ascii="Arial" w:hAnsi="Arial" w:cs="Arial"/>
        </w:rPr>
      </w:pPr>
    </w:p>
    <w:p w:rsidR="007C3E0C" w:rsidRPr="008B26BF" w:rsidRDefault="007C3E0C">
      <w:pPr>
        <w:spacing w:line="200" w:lineRule="exact"/>
        <w:rPr>
          <w:rFonts w:ascii="Arial" w:hAnsi="Arial" w:cs="Arial"/>
        </w:rPr>
      </w:pPr>
    </w:p>
    <w:p w:rsidR="007C3E0C" w:rsidRPr="008B26BF" w:rsidRDefault="007C3E0C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7C3E0C" w:rsidRPr="008B26BF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 w:rsidRPr="008B26BF">
              <w:rPr>
                <w:rFonts w:ascii="Arial" w:eastAsia="Arial" w:hAnsi="Arial" w:cs="Arial"/>
                <w:spacing w:val="1"/>
              </w:rPr>
              <w:t>J</w:t>
            </w:r>
            <w:r w:rsidRPr="008B26BF">
              <w:rPr>
                <w:rFonts w:ascii="Arial" w:eastAsia="Arial" w:hAnsi="Arial" w:cs="Arial"/>
              </w:rPr>
              <w:t>o</w:t>
            </w:r>
            <w:r w:rsidRPr="008B26BF">
              <w:rPr>
                <w:rFonts w:ascii="Arial" w:eastAsia="Arial" w:hAnsi="Arial" w:cs="Arial"/>
                <w:spacing w:val="-1"/>
              </w:rPr>
              <w:t>u</w:t>
            </w:r>
            <w:r w:rsidRPr="008B26BF">
              <w:rPr>
                <w:rFonts w:ascii="Arial" w:eastAsia="Arial" w:hAnsi="Arial" w:cs="Arial"/>
                <w:spacing w:val="1"/>
              </w:rPr>
              <w:t>r</w:t>
            </w:r>
            <w:r w:rsidRPr="008B26BF">
              <w:rPr>
                <w:rFonts w:ascii="Arial" w:eastAsia="Arial" w:hAnsi="Arial" w:cs="Arial"/>
              </w:rPr>
              <w:t>n</w:t>
            </w:r>
            <w:r w:rsidRPr="008B26BF">
              <w:rPr>
                <w:rFonts w:ascii="Arial" w:eastAsia="Arial" w:hAnsi="Arial" w:cs="Arial"/>
                <w:spacing w:val="-1"/>
              </w:rPr>
              <w:t>a</w:t>
            </w:r>
            <w:r w:rsidRPr="008B26BF">
              <w:rPr>
                <w:rFonts w:ascii="Arial" w:eastAsia="Arial" w:hAnsi="Arial" w:cs="Arial"/>
              </w:rPr>
              <w:t>lNa</w:t>
            </w:r>
            <w:r w:rsidRPr="008B26BF">
              <w:rPr>
                <w:rFonts w:ascii="Arial" w:eastAsia="Arial" w:hAnsi="Arial" w:cs="Arial"/>
                <w:spacing w:val="2"/>
              </w:rPr>
              <w:t>m</w:t>
            </w:r>
            <w:r w:rsidRPr="008B26BF">
              <w:rPr>
                <w:rFonts w:ascii="Arial" w:eastAsia="Arial" w:hAnsi="Arial" w:cs="Arial"/>
              </w:rPr>
              <w:t>e</w:t>
            </w:r>
            <w:proofErr w:type="spellEnd"/>
            <w:r w:rsidRPr="008B26BF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665643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proofErr w:type="spellStart"/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ope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nJo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lofNu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ition&amp;F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od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afe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8B680C" w:rsidRPr="008B26B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proofErr w:type="spellEnd"/>
            </w:hyperlink>
          </w:p>
        </w:tc>
      </w:tr>
      <w:tr w:rsidR="007C3E0C" w:rsidRPr="008B26BF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 w:rsidRPr="008B26BF">
              <w:rPr>
                <w:rFonts w:ascii="Arial" w:eastAsia="Arial" w:hAnsi="Arial" w:cs="Arial"/>
              </w:rPr>
              <w:t>M</w:t>
            </w:r>
            <w:r w:rsidRPr="008B26BF">
              <w:rPr>
                <w:rFonts w:ascii="Arial" w:eastAsia="Arial" w:hAnsi="Arial" w:cs="Arial"/>
                <w:spacing w:val="-1"/>
              </w:rPr>
              <w:t>a</w:t>
            </w:r>
            <w:r w:rsidRPr="008B26BF">
              <w:rPr>
                <w:rFonts w:ascii="Arial" w:eastAsia="Arial" w:hAnsi="Arial" w:cs="Arial"/>
              </w:rPr>
              <w:t>n</w:t>
            </w:r>
            <w:r w:rsidRPr="008B26BF">
              <w:rPr>
                <w:rFonts w:ascii="Arial" w:eastAsia="Arial" w:hAnsi="Arial" w:cs="Arial"/>
                <w:spacing w:val="-1"/>
              </w:rPr>
              <w:t>u</w:t>
            </w:r>
            <w:r w:rsidRPr="008B26BF">
              <w:rPr>
                <w:rFonts w:ascii="Arial" w:eastAsia="Arial" w:hAnsi="Arial" w:cs="Arial"/>
                <w:spacing w:val="1"/>
              </w:rPr>
              <w:t>scr</w:t>
            </w:r>
            <w:r w:rsidRPr="008B26BF">
              <w:rPr>
                <w:rFonts w:ascii="Arial" w:eastAsia="Arial" w:hAnsi="Arial" w:cs="Arial"/>
                <w:spacing w:val="-1"/>
              </w:rPr>
              <w:t>i</w:t>
            </w:r>
            <w:r w:rsidRPr="008B26BF">
              <w:rPr>
                <w:rFonts w:ascii="Arial" w:eastAsia="Arial" w:hAnsi="Arial" w:cs="Arial"/>
                <w:spacing w:val="2"/>
              </w:rPr>
              <w:t>p</w:t>
            </w:r>
            <w:r w:rsidRPr="008B26BF">
              <w:rPr>
                <w:rFonts w:ascii="Arial" w:eastAsia="Arial" w:hAnsi="Arial" w:cs="Arial"/>
              </w:rPr>
              <w:t>tN</w:t>
            </w:r>
            <w:r w:rsidRPr="008B26BF">
              <w:rPr>
                <w:rFonts w:ascii="Arial" w:eastAsia="Arial" w:hAnsi="Arial" w:cs="Arial"/>
                <w:spacing w:val="2"/>
              </w:rPr>
              <w:t>u</w:t>
            </w:r>
            <w:r w:rsidRPr="008B26BF">
              <w:rPr>
                <w:rFonts w:ascii="Arial" w:eastAsia="Arial" w:hAnsi="Arial" w:cs="Arial"/>
              </w:rPr>
              <w:t>m</w:t>
            </w:r>
            <w:r w:rsidRPr="008B26BF">
              <w:rPr>
                <w:rFonts w:ascii="Arial" w:eastAsia="Arial" w:hAnsi="Arial" w:cs="Arial"/>
                <w:spacing w:val="-1"/>
              </w:rPr>
              <w:t>b</w:t>
            </w:r>
            <w:r w:rsidRPr="008B26BF">
              <w:rPr>
                <w:rFonts w:ascii="Arial" w:eastAsia="Arial" w:hAnsi="Arial" w:cs="Arial"/>
              </w:rPr>
              <w:t>er</w:t>
            </w:r>
            <w:proofErr w:type="spellEnd"/>
            <w:r w:rsidRPr="008B26BF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8B26BF">
              <w:rPr>
                <w:rFonts w:ascii="Arial" w:eastAsia="Arial" w:hAnsi="Arial" w:cs="Arial"/>
                <w:b/>
              </w:rPr>
              <w:t>M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B26BF">
              <w:rPr>
                <w:rFonts w:ascii="Arial" w:eastAsia="Arial" w:hAnsi="Arial" w:cs="Arial"/>
                <w:b/>
                <w:spacing w:val="2"/>
              </w:rPr>
              <w:t>_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B26BF">
              <w:rPr>
                <w:rFonts w:ascii="Arial" w:eastAsia="Arial" w:hAnsi="Arial" w:cs="Arial"/>
                <w:b/>
              </w:rPr>
              <w:t>JN</w:t>
            </w:r>
            <w:r w:rsidRPr="008B26BF">
              <w:rPr>
                <w:rFonts w:ascii="Arial" w:eastAsia="Arial" w:hAnsi="Arial" w:cs="Arial"/>
                <w:b/>
                <w:spacing w:val="3"/>
              </w:rPr>
              <w:t>F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B26BF">
              <w:rPr>
                <w:rFonts w:ascii="Arial" w:eastAsia="Arial" w:hAnsi="Arial" w:cs="Arial"/>
                <w:b/>
              </w:rPr>
              <w:t>_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1</w:t>
            </w:r>
            <w:r w:rsidRPr="008B26BF">
              <w:rPr>
                <w:rFonts w:ascii="Arial" w:eastAsia="Arial" w:hAnsi="Arial" w:cs="Arial"/>
                <w:b/>
              </w:rPr>
              <w:t>5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4</w:t>
            </w:r>
            <w:r w:rsidRPr="008B26BF">
              <w:rPr>
                <w:rFonts w:ascii="Arial" w:eastAsia="Arial" w:hAnsi="Arial" w:cs="Arial"/>
                <w:b/>
                <w:spacing w:val="2"/>
              </w:rPr>
              <w:t>1</w:t>
            </w:r>
            <w:r w:rsidRPr="008B26BF">
              <w:rPr>
                <w:rFonts w:ascii="Arial" w:eastAsia="Arial" w:hAnsi="Arial" w:cs="Arial"/>
                <w:b/>
              </w:rPr>
              <w:t>47</w:t>
            </w:r>
          </w:p>
        </w:tc>
      </w:tr>
      <w:tr w:rsidR="007C3E0C" w:rsidRPr="008B26BF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 w:rsidRPr="008B26BF">
              <w:rPr>
                <w:rFonts w:ascii="Arial" w:eastAsia="Arial" w:hAnsi="Arial" w:cs="Arial"/>
              </w:rPr>
              <w:t>T</w:t>
            </w:r>
            <w:r w:rsidRPr="008B26BF">
              <w:rPr>
                <w:rFonts w:ascii="Arial" w:eastAsia="Arial" w:hAnsi="Arial" w:cs="Arial"/>
                <w:spacing w:val="-1"/>
              </w:rPr>
              <w:t>i</w:t>
            </w:r>
            <w:r w:rsidRPr="008B26BF">
              <w:rPr>
                <w:rFonts w:ascii="Arial" w:eastAsia="Arial" w:hAnsi="Arial" w:cs="Arial"/>
              </w:rPr>
              <w:t>t</w:t>
            </w:r>
            <w:r w:rsidRPr="008B26BF">
              <w:rPr>
                <w:rFonts w:ascii="Arial" w:eastAsia="Arial" w:hAnsi="Arial" w:cs="Arial"/>
                <w:spacing w:val="-1"/>
              </w:rPr>
              <w:t>l</w:t>
            </w:r>
            <w:r w:rsidRPr="008B26BF">
              <w:rPr>
                <w:rFonts w:ascii="Arial" w:eastAsia="Arial" w:hAnsi="Arial" w:cs="Arial"/>
              </w:rPr>
              <w:t>eof</w:t>
            </w:r>
            <w:r w:rsidRPr="008B26BF">
              <w:rPr>
                <w:rFonts w:ascii="Arial" w:eastAsia="Arial" w:hAnsi="Arial" w:cs="Arial"/>
                <w:spacing w:val="2"/>
              </w:rPr>
              <w:t>t</w:t>
            </w:r>
            <w:r w:rsidRPr="008B26BF">
              <w:rPr>
                <w:rFonts w:ascii="Arial" w:eastAsia="Arial" w:hAnsi="Arial" w:cs="Arial"/>
              </w:rPr>
              <w:t>heM</w:t>
            </w:r>
            <w:r w:rsidRPr="008B26BF">
              <w:rPr>
                <w:rFonts w:ascii="Arial" w:eastAsia="Arial" w:hAnsi="Arial" w:cs="Arial"/>
                <w:spacing w:val="-1"/>
              </w:rPr>
              <w:t>a</w:t>
            </w:r>
            <w:r w:rsidRPr="008B26BF">
              <w:rPr>
                <w:rFonts w:ascii="Arial" w:eastAsia="Arial" w:hAnsi="Arial" w:cs="Arial"/>
                <w:spacing w:val="2"/>
              </w:rPr>
              <w:t>n</w:t>
            </w:r>
            <w:r w:rsidRPr="008B26BF">
              <w:rPr>
                <w:rFonts w:ascii="Arial" w:eastAsia="Arial" w:hAnsi="Arial" w:cs="Arial"/>
              </w:rPr>
              <w:t>u</w:t>
            </w:r>
            <w:r w:rsidRPr="008B26BF">
              <w:rPr>
                <w:rFonts w:ascii="Arial" w:eastAsia="Arial" w:hAnsi="Arial" w:cs="Arial"/>
                <w:spacing w:val="1"/>
              </w:rPr>
              <w:t>scr</w:t>
            </w:r>
            <w:r w:rsidRPr="008B26BF">
              <w:rPr>
                <w:rFonts w:ascii="Arial" w:eastAsia="Arial" w:hAnsi="Arial" w:cs="Arial"/>
                <w:spacing w:val="-1"/>
              </w:rPr>
              <w:t>i</w:t>
            </w:r>
            <w:r w:rsidRPr="008B26BF">
              <w:rPr>
                <w:rFonts w:ascii="Arial" w:eastAsia="Arial" w:hAnsi="Arial" w:cs="Arial"/>
              </w:rPr>
              <w:t>pt</w:t>
            </w:r>
            <w:proofErr w:type="spellEnd"/>
            <w:r w:rsidRPr="008B26BF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before="94"/>
              <w:ind w:left="102"/>
              <w:rPr>
                <w:rFonts w:ascii="Arial" w:eastAsia="Arial" w:hAnsi="Arial" w:cs="Arial"/>
              </w:rPr>
            </w:pPr>
            <w:proofErr w:type="spellStart"/>
            <w:r w:rsidRPr="008B26BF">
              <w:rPr>
                <w:rFonts w:ascii="Arial" w:eastAsia="Arial" w:hAnsi="Arial" w:cs="Arial"/>
                <w:b/>
              </w:rPr>
              <w:t>A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p</w:t>
            </w:r>
            <w:r w:rsidRPr="008B26BF">
              <w:rPr>
                <w:rFonts w:ascii="Arial" w:eastAsia="Arial" w:hAnsi="Arial" w:cs="Arial"/>
                <w:b/>
              </w:rPr>
              <w:t>pli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8B26BF">
              <w:rPr>
                <w:rFonts w:ascii="Arial" w:eastAsia="Arial" w:hAnsi="Arial" w:cs="Arial"/>
                <w:b/>
              </w:rPr>
              <w:t>ati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o</w:t>
            </w:r>
            <w:r w:rsidRPr="008B26BF">
              <w:rPr>
                <w:rFonts w:ascii="Arial" w:eastAsia="Arial" w:hAnsi="Arial" w:cs="Arial"/>
                <w:b/>
              </w:rPr>
              <w:t>nofA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t</w:t>
            </w:r>
            <w:r w:rsidRPr="008B26BF">
              <w:rPr>
                <w:rFonts w:ascii="Arial" w:eastAsia="Arial" w:hAnsi="Arial" w:cs="Arial"/>
                <w:b/>
              </w:rPr>
              <w:t>ifi</w:t>
            </w:r>
            <w:r w:rsidRPr="008B26BF">
              <w:rPr>
                <w:rFonts w:ascii="Arial" w:eastAsia="Arial" w:hAnsi="Arial" w:cs="Arial"/>
                <w:b/>
                <w:spacing w:val="2"/>
              </w:rPr>
              <w:t>c</w:t>
            </w:r>
            <w:r w:rsidRPr="008B26BF">
              <w:rPr>
                <w:rFonts w:ascii="Arial" w:eastAsia="Arial" w:hAnsi="Arial" w:cs="Arial"/>
                <w:b/>
              </w:rPr>
              <w:t>ialI</w:t>
            </w:r>
            <w:r w:rsidRPr="008B26BF">
              <w:rPr>
                <w:rFonts w:ascii="Arial" w:eastAsia="Arial" w:hAnsi="Arial" w:cs="Arial"/>
                <w:b/>
                <w:spacing w:val="3"/>
              </w:rPr>
              <w:t>n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t</w:t>
            </w:r>
            <w:r w:rsidRPr="008B26BF">
              <w:rPr>
                <w:rFonts w:ascii="Arial" w:eastAsia="Arial" w:hAnsi="Arial" w:cs="Arial"/>
                <w:b/>
              </w:rPr>
              <w:t>el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l</w:t>
            </w:r>
            <w:r w:rsidRPr="008B26BF">
              <w:rPr>
                <w:rFonts w:ascii="Arial" w:eastAsia="Arial" w:hAnsi="Arial" w:cs="Arial"/>
                <w:b/>
              </w:rPr>
              <w:t>ige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n</w:t>
            </w:r>
            <w:r w:rsidRPr="008B26BF">
              <w:rPr>
                <w:rFonts w:ascii="Arial" w:eastAsia="Arial" w:hAnsi="Arial" w:cs="Arial"/>
                <w:b/>
              </w:rPr>
              <w:t>ceand</w:t>
            </w:r>
            <w:r w:rsidRPr="008B26BF">
              <w:rPr>
                <w:rFonts w:ascii="Arial" w:eastAsia="Arial" w:hAnsi="Arial" w:cs="Arial"/>
                <w:b/>
                <w:spacing w:val="2"/>
              </w:rPr>
              <w:t>M</w:t>
            </w:r>
            <w:r w:rsidRPr="008B26BF">
              <w:rPr>
                <w:rFonts w:ascii="Arial" w:eastAsia="Arial" w:hAnsi="Arial" w:cs="Arial"/>
                <w:b/>
              </w:rPr>
              <w:t>eta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b</w:t>
            </w:r>
            <w:r w:rsidRPr="008B26BF">
              <w:rPr>
                <w:rFonts w:ascii="Arial" w:eastAsia="Arial" w:hAnsi="Arial" w:cs="Arial"/>
                <w:b/>
              </w:rPr>
              <w:t>olo</w:t>
            </w:r>
            <w:r w:rsidRPr="008B26BF">
              <w:rPr>
                <w:rFonts w:ascii="Arial" w:eastAsia="Arial" w:hAnsi="Arial" w:cs="Arial"/>
                <w:b/>
                <w:spacing w:val="3"/>
              </w:rPr>
              <w:t>m</w:t>
            </w:r>
            <w:r w:rsidRPr="008B26BF">
              <w:rPr>
                <w:rFonts w:ascii="Arial" w:eastAsia="Arial" w:hAnsi="Arial" w:cs="Arial"/>
                <w:b/>
              </w:rPr>
              <w:t>icsin</w:t>
            </w:r>
            <w:proofErr w:type="spellEnd"/>
            <w:r w:rsidRPr="008B26BF">
              <w:rPr>
                <w:rFonts w:ascii="Arial" w:eastAsia="Arial" w:hAnsi="Arial" w:cs="Arial"/>
                <w:b/>
              </w:rPr>
              <w:t xml:space="preserve"> </w:t>
            </w:r>
            <w:proofErr w:type="gramStart"/>
            <w:r w:rsidRPr="008B26BF">
              <w:rPr>
                <w:rFonts w:ascii="Arial" w:eastAsia="Arial" w:hAnsi="Arial" w:cs="Arial"/>
                <w:b/>
                <w:spacing w:val="-1"/>
              </w:rPr>
              <w:t>P</w:t>
            </w:r>
            <w:r w:rsidRPr="008B26BF">
              <w:rPr>
                <w:rFonts w:ascii="Arial" w:eastAsia="Arial" w:hAnsi="Arial" w:cs="Arial"/>
                <w:b/>
                <w:spacing w:val="2"/>
              </w:rPr>
              <w:t>e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B26BF">
              <w:rPr>
                <w:rFonts w:ascii="Arial" w:eastAsia="Arial" w:hAnsi="Arial" w:cs="Arial"/>
                <w:b/>
              </w:rPr>
              <w:t>so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n</w:t>
            </w:r>
            <w:r w:rsidRPr="008B26BF">
              <w:rPr>
                <w:rFonts w:ascii="Arial" w:eastAsia="Arial" w:hAnsi="Arial" w:cs="Arial"/>
                <w:b/>
              </w:rPr>
              <w:t>al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z</w:t>
            </w:r>
            <w:r w:rsidRPr="008B26BF">
              <w:rPr>
                <w:rFonts w:ascii="Arial" w:eastAsia="Arial" w:hAnsi="Arial" w:cs="Arial"/>
                <w:b/>
              </w:rPr>
              <w:t>edN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ut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B26BF">
              <w:rPr>
                <w:rFonts w:ascii="Arial" w:eastAsia="Arial" w:hAnsi="Arial" w:cs="Arial"/>
                <w:b/>
              </w:rPr>
              <w:t>it</w:t>
            </w:r>
            <w:r w:rsidRPr="008B26BF">
              <w:rPr>
                <w:rFonts w:ascii="Arial" w:eastAsia="Arial" w:hAnsi="Arial" w:cs="Arial"/>
                <w:b/>
                <w:spacing w:val="2"/>
              </w:rPr>
              <w:t>i</w:t>
            </w:r>
            <w:r w:rsidRPr="008B26BF">
              <w:rPr>
                <w:rFonts w:ascii="Arial" w:eastAsia="Arial" w:hAnsi="Arial" w:cs="Arial"/>
                <w:b/>
              </w:rPr>
              <w:t>onandDiet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O</w:t>
            </w:r>
            <w:r w:rsidRPr="008B26BF">
              <w:rPr>
                <w:rFonts w:ascii="Arial" w:eastAsia="Arial" w:hAnsi="Arial" w:cs="Arial"/>
                <w:b/>
              </w:rPr>
              <w:t>p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t</w:t>
            </w:r>
            <w:r w:rsidRPr="008B26BF">
              <w:rPr>
                <w:rFonts w:ascii="Arial" w:eastAsia="Arial" w:hAnsi="Arial" w:cs="Arial"/>
                <w:b/>
              </w:rPr>
              <w:t>imi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z</w:t>
            </w:r>
            <w:r w:rsidRPr="008B26BF">
              <w:rPr>
                <w:rFonts w:ascii="Arial" w:eastAsia="Arial" w:hAnsi="Arial" w:cs="Arial"/>
                <w:b/>
              </w:rPr>
              <w:t>ati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o</w:t>
            </w:r>
            <w:r w:rsidRPr="008B26BF">
              <w:rPr>
                <w:rFonts w:ascii="Arial" w:eastAsia="Arial" w:hAnsi="Arial" w:cs="Arial"/>
                <w:b/>
              </w:rPr>
              <w:t>n: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P</w:t>
            </w:r>
            <w:r w:rsidRPr="008B26BF">
              <w:rPr>
                <w:rFonts w:ascii="Arial" w:eastAsia="Arial" w:hAnsi="Arial" w:cs="Arial"/>
                <w:b/>
                <w:spacing w:val="2"/>
              </w:rPr>
              <w:t>e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B26BF">
              <w:rPr>
                <w:rFonts w:ascii="Arial" w:eastAsia="Arial" w:hAnsi="Arial" w:cs="Arial"/>
                <w:b/>
              </w:rPr>
              <w:t>spect</w:t>
            </w:r>
            <w:r w:rsidRPr="008B26BF">
              <w:rPr>
                <w:rFonts w:ascii="Arial" w:eastAsia="Arial" w:hAnsi="Arial" w:cs="Arial"/>
                <w:b/>
                <w:spacing w:val="3"/>
              </w:rPr>
              <w:t>i</w:t>
            </w:r>
            <w:r w:rsidRPr="008B26BF">
              <w:rPr>
                <w:rFonts w:ascii="Arial" w:eastAsia="Arial" w:hAnsi="Arial" w:cs="Arial"/>
                <w:b/>
              </w:rPr>
              <w:t>v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B26BF">
              <w:rPr>
                <w:rFonts w:ascii="Arial" w:eastAsia="Arial" w:hAnsi="Arial" w:cs="Arial"/>
                <w:b/>
              </w:rPr>
              <w:t>sf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B26BF">
              <w:rPr>
                <w:rFonts w:ascii="Arial" w:eastAsia="Arial" w:hAnsi="Arial" w:cs="Arial"/>
                <w:b/>
              </w:rPr>
              <w:t>om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F</w:t>
            </w:r>
            <w:r w:rsidRPr="008B26BF">
              <w:rPr>
                <w:rFonts w:ascii="Arial" w:eastAsia="Arial" w:hAnsi="Arial" w:cs="Arial"/>
                <w:b/>
                <w:spacing w:val="12"/>
              </w:rPr>
              <w:t>o</w:t>
            </w:r>
            <w:r w:rsidRPr="008B26BF">
              <w:rPr>
                <w:rFonts w:ascii="Arial" w:eastAsia="Arial" w:hAnsi="Arial" w:cs="Arial"/>
                <w:b/>
              </w:rPr>
              <w:t>od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8B26BF">
              <w:rPr>
                <w:rFonts w:ascii="Arial" w:eastAsia="Arial" w:hAnsi="Arial" w:cs="Arial"/>
                <w:b/>
              </w:rPr>
              <w:t>ci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B26BF">
              <w:rPr>
                <w:rFonts w:ascii="Arial" w:eastAsia="Arial" w:hAnsi="Arial" w:cs="Arial"/>
                <w:b/>
                <w:spacing w:val="3"/>
              </w:rPr>
              <w:t>n</w:t>
            </w:r>
            <w:r w:rsidRPr="008B26BF">
              <w:rPr>
                <w:rFonts w:ascii="Arial" w:eastAsia="Arial" w:hAnsi="Arial" w:cs="Arial"/>
                <w:b/>
              </w:rPr>
              <w:t>ceandTech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n</w:t>
            </w:r>
            <w:r w:rsidRPr="008B26BF">
              <w:rPr>
                <w:rFonts w:ascii="Arial" w:eastAsia="Arial" w:hAnsi="Arial" w:cs="Arial"/>
                <w:b/>
              </w:rPr>
              <w:t>olo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g</w:t>
            </w:r>
            <w:r w:rsidRPr="008B26BF">
              <w:rPr>
                <w:rFonts w:ascii="Arial" w:eastAsia="Arial" w:hAnsi="Arial" w:cs="Arial"/>
                <w:b/>
              </w:rPr>
              <w:t>yand</w:t>
            </w:r>
            <w:proofErr w:type="gramEnd"/>
          </w:p>
          <w:p w:rsidR="007C3E0C" w:rsidRPr="008B26BF" w:rsidRDefault="008B680C">
            <w:pPr>
              <w:ind w:left="102"/>
              <w:rPr>
                <w:rFonts w:ascii="Arial" w:eastAsia="Arial" w:hAnsi="Arial" w:cs="Arial"/>
              </w:rPr>
            </w:pPr>
            <w:r w:rsidRPr="008B26BF">
              <w:rPr>
                <w:rFonts w:ascii="Arial" w:eastAsia="Arial" w:hAnsi="Arial" w:cs="Arial"/>
                <w:b/>
              </w:rPr>
              <w:t>N</w:t>
            </w:r>
            <w:r w:rsidRPr="008B26BF">
              <w:rPr>
                <w:rFonts w:ascii="Arial" w:eastAsia="Arial" w:hAnsi="Arial" w:cs="Arial"/>
                <w:b/>
                <w:spacing w:val="1"/>
              </w:rPr>
              <w:t>ut</w:t>
            </w:r>
            <w:r w:rsidRPr="008B26B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8B26BF">
              <w:rPr>
                <w:rFonts w:ascii="Arial" w:eastAsia="Arial" w:hAnsi="Arial" w:cs="Arial"/>
                <w:b/>
              </w:rPr>
              <w:t>ition</w:t>
            </w:r>
          </w:p>
        </w:tc>
      </w:tr>
      <w:tr w:rsidR="007C3E0C" w:rsidRPr="008B26BF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 w:rsidRPr="008B26BF">
              <w:rPr>
                <w:rFonts w:ascii="Arial" w:eastAsia="Arial" w:hAnsi="Arial" w:cs="Arial"/>
              </w:rPr>
              <w:t>T</w:t>
            </w:r>
            <w:r w:rsidRPr="008B26BF">
              <w:rPr>
                <w:rFonts w:ascii="Arial" w:eastAsia="Arial" w:hAnsi="Arial" w:cs="Arial"/>
                <w:spacing w:val="1"/>
              </w:rPr>
              <w:t>y</w:t>
            </w:r>
            <w:r w:rsidRPr="008B26BF">
              <w:rPr>
                <w:rFonts w:ascii="Arial" w:eastAsia="Arial" w:hAnsi="Arial" w:cs="Arial"/>
              </w:rPr>
              <w:t>peof</w:t>
            </w:r>
            <w:r w:rsidRPr="008B26BF">
              <w:rPr>
                <w:rFonts w:ascii="Arial" w:eastAsia="Arial" w:hAnsi="Arial" w:cs="Arial"/>
                <w:spacing w:val="2"/>
              </w:rPr>
              <w:t>t</w:t>
            </w:r>
            <w:r w:rsidRPr="008B26BF">
              <w:rPr>
                <w:rFonts w:ascii="Arial" w:eastAsia="Arial" w:hAnsi="Arial" w:cs="Arial"/>
              </w:rPr>
              <w:t>he</w:t>
            </w:r>
            <w:r w:rsidRPr="008B26BF">
              <w:rPr>
                <w:rFonts w:ascii="Arial" w:eastAsia="Arial" w:hAnsi="Arial" w:cs="Arial"/>
                <w:spacing w:val="-1"/>
              </w:rPr>
              <w:t>A</w:t>
            </w:r>
            <w:r w:rsidRPr="008B26BF">
              <w:rPr>
                <w:rFonts w:ascii="Arial" w:eastAsia="Arial" w:hAnsi="Arial" w:cs="Arial"/>
                <w:spacing w:val="1"/>
              </w:rPr>
              <w:t>r</w:t>
            </w:r>
            <w:r w:rsidRPr="008B26BF">
              <w:rPr>
                <w:rFonts w:ascii="Arial" w:eastAsia="Arial" w:hAnsi="Arial" w:cs="Arial"/>
              </w:rPr>
              <w:t>t</w:t>
            </w:r>
            <w:r w:rsidRPr="008B26BF">
              <w:rPr>
                <w:rFonts w:ascii="Arial" w:eastAsia="Arial" w:hAnsi="Arial" w:cs="Arial"/>
                <w:spacing w:val="-1"/>
              </w:rPr>
              <w:t>i</w:t>
            </w:r>
            <w:r w:rsidRPr="008B26BF">
              <w:rPr>
                <w:rFonts w:ascii="Arial" w:eastAsia="Arial" w:hAnsi="Arial" w:cs="Arial"/>
                <w:spacing w:val="1"/>
              </w:rPr>
              <w:t>cl</w:t>
            </w:r>
            <w:r w:rsidRPr="008B26BF">
              <w:rPr>
                <w:rFonts w:ascii="Arial" w:eastAsia="Arial" w:hAnsi="Arial" w:cs="Arial"/>
              </w:rPr>
              <w:t>e</w:t>
            </w:r>
            <w:proofErr w:type="spellEnd"/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7C3E0C">
            <w:pPr>
              <w:rPr>
                <w:rFonts w:ascii="Arial" w:hAnsi="Arial" w:cs="Arial"/>
              </w:rPr>
            </w:pPr>
          </w:p>
        </w:tc>
      </w:tr>
    </w:tbl>
    <w:p w:rsidR="007C3E0C" w:rsidRPr="008B26BF" w:rsidRDefault="007C3E0C">
      <w:pPr>
        <w:spacing w:line="200" w:lineRule="exact"/>
        <w:rPr>
          <w:rFonts w:ascii="Arial" w:hAnsi="Arial" w:cs="Arial"/>
        </w:rPr>
      </w:pPr>
    </w:p>
    <w:p w:rsidR="007C3E0C" w:rsidRPr="008B26BF" w:rsidRDefault="008B680C">
      <w:pPr>
        <w:spacing w:before="33" w:line="220" w:lineRule="exact"/>
        <w:ind w:left="220"/>
        <w:rPr>
          <w:rFonts w:ascii="Arial" w:hAnsi="Arial" w:cs="Arial"/>
        </w:rPr>
      </w:pPr>
      <w:r w:rsidRPr="008B26BF">
        <w:rPr>
          <w:rFonts w:ascii="Arial" w:hAnsi="Arial" w:cs="Arial"/>
          <w:b/>
          <w:position w:val="-1"/>
          <w:highlight w:val="yellow"/>
        </w:rPr>
        <w:t>PART</w:t>
      </w:r>
      <w:r w:rsidRPr="008B26BF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Pr="008B26BF">
        <w:rPr>
          <w:rFonts w:ascii="Arial" w:hAnsi="Arial" w:cs="Arial"/>
          <w:b/>
          <w:position w:val="-1"/>
          <w:highlight w:val="yellow"/>
        </w:rPr>
        <w:t>:</w:t>
      </w:r>
      <w:r w:rsidRPr="008B26BF">
        <w:rPr>
          <w:rFonts w:ascii="Arial" w:hAnsi="Arial" w:cs="Arial"/>
          <w:b/>
          <w:position w:val="-1"/>
        </w:rPr>
        <w:t xml:space="preserve"> C</w:t>
      </w:r>
      <w:r w:rsidRPr="008B26BF">
        <w:rPr>
          <w:rFonts w:ascii="Arial" w:hAnsi="Arial" w:cs="Arial"/>
          <w:b/>
          <w:spacing w:val="1"/>
          <w:position w:val="-1"/>
        </w:rPr>
        <w:t>o</w:t>
      </w:r>
      <w:r w:rsidRPr="008B26BF">
        <w:rPr>
          <w:rFonts w:ascii="Arial" w:hAnsi="Arial" w:cs="Arial"/>
          <w:b/>
          <w:position w:val="-1"/>
        </w:rPr>
        <w:t>m</w:t>
      </w:r>
      <w:r w:rsidRPr="008B26BF">
        <w:rPr>
          <w:rFonts w:ascii="Arial" w:hAnsi="Arial" w:cs="Arial"/>
          <w:b/>
          <w:spacing w:val="2"/>
          <w:position w:val="-1"/>
        </w:rPr>
        <w:t>m</w:t>
      </w:r>
      <w:r w:rsidRPr="008B26BF">
        <w:rPr>
          <w:rFonts w:ascii="Arial" w:hAnsi="Arial" w:cs="Arial"/>
          <w:b/>
          <w:position w:val="-1"/>
        </w:rPr>
        <w:t>en</w:t>
      </w:r>
      <w:r w:rsidRPr="008B26BF">
        <w:rPr>
          <w:rFonts w:ascii="Arial" w:hAnsi="Arial" w:cs="Arial"/>
          <w:b/>
          <w:spacing w:val="1"/>
          <w:position w:val="-1"/>
        </w:rPr>
        <w:t>t</w:t>
      </w:r>
      <w:r w:rsidRPr="008B26BF">
        <w:rPr>
          <w:rFonts w:ascii="Arial" w:hAnsi="Arial" w:cs="Arial"/>
          <w:b/>
          <w:position w:val="-1"/>
        </w:rPr>
        <w:t>s</w:t>
      </w:r>
    </w:p>
    <w:p w:rsidR="007C3E0C" w:rsidRPr="008B26BF" w:rsidRDefault="007C3E0C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4"/>
      </w:tblGrid>
      <w:tr w:rsidR="007C3E0C" w:rsidRPr="008B26BF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7C3E0C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8B26BF">
              <w:rPr>
                <w:rFonts w:ascii="Arial" w:hAnsi="Arial" w:cs="Arial"/>
                <w:b/>
              </w:rPr>
              <w:t>Re</w:t>
            </w:r>
            <w:r w:rsidRPr="008B26BF">
              <w:rPr>
                <w:rFonts w:ascii="Arial" w:hAnsi="Arial" w:cs="Arial"/>
                <w:b/>
                <w:spacing w:val="2"/>
              </w:rPr>
              <w:t>v</w:t>
            </w:r>
            <w:r w:rsidRPr="008B26BF">
              <w:rPr>
                <w:rFonts w:ascii="Arial" w:hAnsi="Arial" w:cs="Arial"/>
                <w:b/>
              </w:rPr>
              <w:t>iew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’</w:t>
            </w:r>
            <w:r w:rsidRPr="008B26BF">
              <w:rPr>
                <w:rFonts w:ascii="Arial" w:hAnsi="Arial" w:cs="Arial"/>
                <w:b/>
              </w:rPr>
              <w:t>sc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mm</w:t>
            </w:r>
            <w:r w:rsidRPr="008B26BF">
              <w:rPr>
                <w:rFonts w:ascii="Arial" w:hAnsi="Arial" w:cs="Arial"/>
                <w:b/>
              </w:rPr>
              <w:t>ent</w:t>
            </w:r>
            <w:proofErr w:type="spellEnd"/>
          </w:p>
          <w:p w:rsidR="007C3E0C" w:rsidRPr="008B26BF" w:rsidRDefault="007C3E0C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proofErr w:type="gramStart"/>
            <w:r w:rsidRPr="008B26BF">
              <w:rPr>
                <w:rFonts w:ascii="Arial" w:hAnsi="Arial" w:cs="Arial"/>
                <w:b/>
              </w:rPr>
              <w:t>Auth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5"/>
              </w:rPr>
              <w:t>r</w:t>
            </w:r>
            <w:r w:rsidRPr="008B26BF">
              <w:rPr>
                <w:rFonts w:ascii="Arial" w:hAnsi="Arial" w:cs="Arial"/>
                <w:b/>
                <w:spacing w:val="-6"/>
              </w:rPr>
              <w:t>’</w:t>
            </w:r>
            <w:r w:rsidRPr="008B26BF">
              <w:rPr>
                <w:rFonts w:ascii="Arial" w:hAnsi="Arial" w:cs="Arial"/>
                <w:b/>
              </w:rPr>
              <w:t>sFe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d</w:t>
            </w:r>
            <w:r w:rsidRPr="008B26BF">
              <w:rPr>
                <w:rFonts w:ascii="Arial" w:hAnsi="Arial" w:cs="Arial"/>
                <w:b/>
                <w:spacing w:val="-1"/>
              </w:rPr>
              <w:t>b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ck</w:t>
            </w:r>
            <w:proofErr w:type="spellEnd"/>
            <w:r w:rsidRPr="008B26BF">
              <w:rPr>
                <w:rFonts w:ascii="Arial" w:hAnsi="Arial" w:cs="Arial"/>
                <w:spacing w:val="1"/>
              </w:rPr>
              <w:t>(</w:t>
            </w:r>
            <w:proofErr w:type="spellStart"/>
            <w:proofErr w:type="gramEnd"/>
            <w:r w:rsidRPr="008B26BF">
              <w:rPr>
                <w:rFonts w:ascii="Arial" w:hAnsi="Arial" w:cs="Arial"/>
                <w:spacing w:val="1"/>
              </w:rPr>
              <w:t>I</w:t>
            </w:r>
            <w:r w:rsidRPr="008B26BF">
              <w:rPr>
                <w:rFonts w:ascii="Arial" w:hAnsi="Arial" w:cs="Arial"/>
              </w:rPr>
              <w:t>tis</w:t>
            </w:r>
            <w:r w:rsidRPr="008B26BF">
              <w:rPr>
                <w:rFonts w:ascii="Arial" w:hAnsi="Arial" w:cs="Arial"/>
                <w:spacing w:val="1"/>
              </w:rPr>
              <w:t>m</w:t>
            </w:r>
            <w:r w:rsidRPr="008B26BF">
              <w:rPr>
                <w:rFonts w:ascii="Arial" w:hAnsi="Arial" w:cs="Arial"/>
              </w:rPr>
              <w:t>a</w:t>
            </w:r>
            <w:r w:rsidRPr="008B26BF">
              <w:rPr>
                <w:rFonts w:ascii="Arial" w:hAnsi="Arial" w:cs="Arial"/>
                <w:spacing w:val="-1"/>
              </w:rPr>
              <w:t>n</w:t>
            </w:r>
            <w:r w:rsidRPr="008B26BF">
              <w:rPr>
                <w:rFonts w:ascii="Arial" w:hAnsi="Arial" w:cs="Arial"/>
                <w:spacing w:val="1"/>
              </w:rPr>
              <w:t>d</w:t>
            </w:r>
            <w:r w:rsidRPr="008B26BF">
              <w:rPr>
                <w:rFonts w:ascii="Arial" w:hAnsi="Arial" w:cs="Arial"/>
              </w:rPr>
              <w:t>at</w:t>
            </w:r>
            <w:r w:rsidRPr="008B26BF">
              <w:rPr>
                <w:rFonts w:ascii="Arial" w:hAnsi="Arial" w:cs="Arial"/>
                <w:spacing w:val="1"/>
              </w:rPr>
              <w:t>or</w:t>
            </w:r>
            <w:r w:rsidRPr="008B26BF">
              <w:rPr>
                <w:rFonts w:ascii="Arial" w:hAnsi="Arial" w:cs="Arial"/>
              </w:rPr>
              <w:t>yt</w:t>
            </w:r>
            <w:r w:rsidRPr="008B26BF">
              <w:rPr>
                <w:rFonts w:ascii="Arial" w:hAnsi="Arial" w:cs="Arial"/>
                <w:spacing w:val="1"/>
              </w:rPr>
              <w:t>h</w:t>
            </w:r>
            <w:r w:rsidRPr="008B26BF">
              <w:rPr>
                <w:rFonts w:ascii="Arial" w:hAnsi="Arial" w:cs="Arial"/>
              </w:rPr>
              <w:t>at</w:t>
            </w:r>
            <w:r w:rsidRPr="008B26BF">
              <w:rPr>
                <w:rFonts w:ascii="Arial" w:hAnsi="Arial" w:cs="Arial"/>
                <w:spacing w:val="-2"/>
              </w:rPr>
              <w:t>a</w:t>
            </w:r>
            <w:r w:rsidRPr="008B26BF">
              <w:rPr>
                <w:rFonts w:ascii="Arial" w:hAnsi="Arial" w:cs="Arial"/>
                <w:spacing w:val="1"/>
              </w:rPr>
              <w:t>u</w:t>
            </w:r>
            <w:r w:rsidRPr="008B26BF">
              <w:rPr>
                <w:rFonts w:ascii="Arial" w:hAnsi="Arial" w:cs="Arial"/>
              </w:rPr>
              <w:t>t</w:t>
            </w:r>
            <w:r w:rsidRPr="008B26BF">
              <w:rPr>
                <w:rFonts w:ascii="Arial" w:hAnsi="Arial" w:cs="Arial"/>
                <w:spacing w:val="1"/>
              </w:rPr>
              <w:t>h</w:t>
            </w:r>
            <w:r w:rsidRPr="008B26BF">
              <w:rPr>
                <w:rFonts w:ascii="Arial" w:hAnsi="Arial" w:cs="Arial"/>
                <w:spacing w:val="-1"/>
              </w:rPr>
              <w:t>o</w:t>
            </w:r>
            <w:r w:rsidRPr="008B26BF">
              <w:rPr>
                <w:rFonts w:ascii="Arial" w:hAnsi="Arial" w:cs="Arial"/>
                <w:spacing w:val="1"/>
              </w:rPr>
              <w:t>r</w:t>
            </w:r>
            <w:r w:rsidRPr="008B26BF">
              <w:rPr>
                <w:rFonts w:ascii="Arial" w:hAnsi="Arial" w:cs="Arial"/>
              </w:rPr>
              <w:t>s</w:t>
            </w:r>
            <w:r w:rsidRPr="008B26BF">
              <w:rPr>
                <w:rFonts w:ascii="Arial" w:hAnsi="Arial" w:cs="Arial"/>
                <w:spacing w:val="-1"/>
              </w:rPr>
              <w:t>s</w:t>
            </w:r>
            <w:r w:rsidRPr="008B26BF">
              <w:rPr>
                <w:rFonts w:ascii="Arial" w:hAnsi="Arial" w:cs="Arial"/>
                <w:spacing w:val="1"/>
              </w:rPr>
              <w:t>hou</w:t>
            </w:r>
            <w:r w:rsidRPr="008B26BF">
              <w:rPr>
                <w:rFonts w:ascii="Arial" w:hAnsi="Arial" w:cs="Arial"/>
              </w:rPr>
              <w:t>ldw</w:t>
            </w:r>
            <w:r w:rsidRPr="008B26BF">
              <w:rPr>
                <w:rFonts w:ascii="Arial" w:hAnsi="Arial" w:cs="Arial"/>
                <w:spacing w:val="1"/>
              </w:rPr>
              <w:t>r</w:t>
            </w:r>
            <w:r w:rsidRPr="008B26BF">
              <w:rPr>
                <w:rFonts w:ascii="Arial" w:hAnsi="Arial" w:cs="Arial"/>
              </w:rPr>
              <w:t>i</w:t>
            </w:r>
            <w:r w:rsidRPr="008B26BF">
              <w:rPr>
                <w:rFonts w:ascii="Arial" w:hAnsi="Arial" w:cs="Arial"/>
                <w:spacing w:val="-3"/>
              </w:rPr>
              <w:t>t</w:t>
            </w:r>
            <w:r w:rsidRPr="008B26BF">
              <w:rPr>
                <w:rFonts w:ascii="Arial" w:hAnsi="Arial" w:cs="Arial"/>
              </w:rPr>
              <w:t>e</w:t>
            </w:r>
            <w:r w:rsidRPr="008B26BF">
              <w:rPr>
                <w:rFonts w:ascii="Arial" w:hAnsi="Arial" w:cs="Arial"/>
                <w:spacing w:val="1"/>
              </w:rPr>
              <w:t>h</w:t>
            </w:r>
            <w:r w:rsidRPr="008B26BF">
              <w:rPr>
                <w:rFonts w:ascii="Arial" w:hAnsi="Arial" w:cs="Arial"/>
              </w:rPr>
              <w:t>i</w:t>
            </w:r>
            <w:r w:rsidRPr="008B26BF">
              <w:rPr>
                <w:rFonts w:ascii="Arial" w:hAnsi="Arial" w:cs="Arial"/>
                <w:spacing w:val="-1"/>
              </w:rPr>
              <w:t>s</w:t>
            </w:r>
            <w:proofErr w:type="spellEnd"/>
            <w:r w:rsidRPr="008B26BF">
              <w:rPr>
                <w:rFonts w:ascii="Arial" w:hAnsi="Arial" w:cs="Arial"/>
              </w:rPr>
              <w:t>/</w:t>
            </w:r>
            <w:r w:rsidRPr="008B26BF">
              <w:rPr>
                <w:rFonts w:ascii="Arial" w:hAnsi="Arial" w:cs="Arial"/>
                <w:spacing w:val="1"/>
              </w:rPr>
              <w:t>h</w:t>
            </w:r>
            <w:r w:rsidRPr="008B26BF">
              <w:rPr>
                <w:rFonts w:ascii="Arial" w:hAnsi="Arial" w:cs="Arial"/>
              </w:rPr>
              <w:t>er</w:t>
            </w:r>
          </w:p>
          <w:p w:rsidR="007C3E0C" w:rsidRPr="008B26BF" w:rsidRDefault="008B680C">
            <w:pPr>
              <w:spacing w:before="12"/>
              <w:ind w:left="102"/>
              <w:rPr>
                <w:rFonts w:ascii="Arial" w:hAnsi="Arial" w:cs="Arial"/>
              </w:rPr>
            </w:pPr>
            <w:proofErr w:type="spellStart"/>
            <w:r w:rsidRPr="008B26BF">
              <w:rPr>
                <w:rFonts w:ascii="Arial" w:hAnsi="Arial" w:cs="Arial"/>
                <w:spacing w:val="1"/>
              </w:rPr>
              <w:t>f</w:t>
            </w:r>
            <w:r w:rsidRPr="008B26BF">
              <w:rPr>
                <w:rFonts w:ascii="Arial" w:hAnsi="Arial" w:cs="Arial"/>
              </w:rPr>
              <w:t>e</w:t>
            </w:r>
            <w:r w:rsidRPr="008B26BF">
              <w:rPr>
                <w:rFonts w:ascii="Arial" w:hAnsi="Arial" w:cs="Arial"/>
                <w:spacing w:val="1"/>
              </w:rPr>
              <w:t>edb</w:t>
            </w:r>
            <w:r w:rsidRPr="008B26BF">
              <w:rPr>
                <w:rFonts w:ascii="Arial" w:hAnsi="Arial" w:cs="Arial"/>
              </w:rPr>
              <w:t>a</w:t>
            </w:r>
            <w:r w:rsidRPr="008B26BF">
              <w:rPr>
                <w:rFonts w:ascii="Arial" w:hAnsi="Arial" w:cs="Arial"/>
                <w:spacing w:val="1"/>
              </w:rPr>
              <w:t>c</w:t>
            </w:r>
            <w:r w:rsidRPr="008B26BF">
              <w:rPr>
                <w:rFonts w:ascii="Arial" w:hAnsi="Arial" w:cs="Arial"/>
              </w:rPr>
              <w:t>k</w:t>
            </w:r>
            <w:r w:rsidRPr="008B26BF">
              <w:rPr>
                <w:rFonts w:ascii="Arial" w:hAnsi="Arial" w:cs="Arial"/>
                <w:spacing w:val="1"/>
              </w:rPr>
              <w:t>h</w:t>
            </w:r>
            <w:r w:rsidRPr="008B26BF">
              <w:rPr>
                <w:rFonts w:ascii="Arial" w:hAnsi="Arial" w:cs="Arial"/>
              </w:rPr>
              <w:t>e</w:t>
            </w:r>
            <w:r w:rsidRPr="008B26BF">
              <w:rPr>
                <w:rFonts w:ascii="Arial" w:hAnsi="Arial" w:cs="Arial"/>
                <w:spacing w:val="1"/>
              </w:rPr>
              <w:t>r</w:t>
            </w:r>
            <w:r w:rsidRPr="008B26BF">
              <w:rPr>
                <w:rFonts w:ascii="Arial" w:hAnsi="Arial" w:cs="Arial"/>
              </w:rPr>
              <w:t>e</w:t>
            </w:r>
            <w:proofErr w:type="spellEnd"/>
            <w:r w:rsidRPr="008B26BF">
              <w:rPr>
                <w:rFonts w:ascii="Arial" w:hAnsi="Arial" w:cs="Arial"/>
              </w:rPr>
              <w:t>)</w:t>
            </w:r>
          </w:p>
        </w:tc>
      </w:tr>
      <w:tr w:rsidR="007C3E0C" w:rsidRPr="008B26BF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proofErr w:type="spellStart"/>
            <w:r w:rsidRPr="008B26BF">
              <w:rPr>
                <w:rFonts w:ascii="Arial" w:hAnsi="Arial" w:cs="Arial"/>
                <w:b/>
              </w:rPr>
              <w:t>Ple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ewri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ea</w:t>
            </w:r>
            <w:proofErr w:type="spellEnd"/>
            <w:r w:rsidRPr="008B26BF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1"/>
              </w:rPr>
              <w:t>f</w:t>
            </w:r>
            <w:r w:rsidRPr="008B26BF">
              <w:rPr>
                <w:rFonts w:ascii="Arial" w:hAnsi="Arial" w:cs="Arial"/>
                <w:b/>
              </w:rPr>
              <w:t>ew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enc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sr</w:t>
            </w:r>
            <w:r w:rsidRPr="008B26BF">
              <w:rPr>
                <w:rFonts w:ascii="Arial" w:hAnsi="Arial" w:cs="Arial"/>
                <w:b/>
                <w:spacing w:val="1"/>
              </w:rPr>
              <w:t>ega</w:t>
            </w:r>
            <w:r w:rsidRPr="008B26BF">
              <w:rPr>
                <w:rFonts w:ascii="Arial" w:hAnsi="Arial" w:cs="Arial"/>
                <w:b/>
              </w:rPr>
              <w:t>rding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hei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p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ta</w:t>
            </w:r>
            <w:r w:rsidRPr="008B26BF">
              <w:rPr>
                <w:rFonts w:ascii="Arial" w:hAnsi="Arial" w:cs="Arial"/>
                <w:b/>
              </w:rPr>
              <w:t>nce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f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his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-1"/>
              </w:rPr>
              <w:t>us</w:t>
            </w:r>
            <w:r w:rsidRPr="008B26BF">
              <w:rPr>
                <w:rFonts w:ascii="Arial" w:hAnsi="Arial" w:cs="Arial"/>
                <w:b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ipt</w:t>
            </w:r>
            <w:r w:rsidRPr="008B26BF">
              <w:rPr>
                <w:rFonts w:ascii="Arial" w:hAnsi="Arial" w:cs="Arial"/>
                <w:b/>
                <w:spacing w:val="1"/>
              </w:rPr>
              <w:t>fo</w:t>
            </w:r>
            <w:r w:rsidRPr="008B26BF">
              <w:rPr>
                <w:rFonts w:ascii="Arial" w:hAnsi="Arial" w:cs="Arial"/>
                <w:b/>
              </w:rPr>
              <w:t>r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cien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ificc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m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-1"/>
              </w:rPr>
              <w:t>n</w:t>
            </w:r>
            <w:r w:rsidRPr="008B26BF">
              <w:rPr>
                <w:rFonts w:ascii="Arial" w:hAnsi="Arial" w:cs="Arial"/>
                <w:b/>
              </w:rPr>
              <w:t>it</w:t>
            </w:r>
            <w:r w:rsidRPr="008B26BF">
              <w:rPr>
                <w:rFonts w:ascii="Arial" w:hAnsi="Arial" w:cs="Arial"/>
                <w:b/>
                <w:spacing w:val="1"/>
              </w:rPr>
              <w:t>y</w:t>
            </w:r>
            <w:r w:rsidRPr="008B26BF">
              <w:rPr>
                <w:rFonts w:ascii="Arial" w:hAnsi="Arial" w:cs="Arial"/>
                <w:b/>
              </w:rPr>
              <w:t>.A</w:t>
            </w:r>
            <w:proofErr w:type="spellEnd"/>
            <w:proofErr w:type="gramEnd"/>
            <w:r w:rsidRPr="008B26BF">
              <w:rPr>
                <w:rFonts w:ascii="Arial" w:hAnsi="Arial" w:cs="Arial"/>
                <w:b/>
              </w:rPr>
              <w:t xml:space="preserve"> 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in</w:t>
            </w:r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um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f</w:t>
            </w:r>
            <w:r w:rsidRPr="008B26BF">
              <w:rPr>
                <w:rFonts w:ascii="Arial" w:hAnsi="Arial" w:cs="Arial"/>
                <w:b/>
                <w:spacing w:val="1"/>
              </w:rPr>
              <w:t>3</w:t>
            </w:r>
            <w:r w:rsidRPr="008B26BF">
              <w:rPr>
                <w:rFonts w:ascii="Arial" w:hAnsi="Arial" w:cs="Arial"/>
                <w:b/>
                <w:spacing w:val="-2"/>
              </w:rPr>
              <w:t>-</w:t>
            </w:r>
            <w:r w:rsidRPr="008B26BF">
              <w:rPr>
                <w:rFonts w:ascii="Arial" w:hAnsi="Arial" w:cs="Arial"/>
                <w:b/>
              </w:rPr>
              <w:t>4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enc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s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yber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q</w:t>
            </w:r>
            <w:r w:rsidRPr="008B26BF">
              <w:rPr>
                <w:rFonts w:ascii="Arial" w:hAnsi="Arial" w:cs="Arial"/>
                <w:b/>
                <w:spacing w:val="-1"/>
              </w:rPr>
              <w:t>u</w:t>
            </w:r>
            <w:r w:rsidRPr="008B26BF">
              <w:rPr>
                <w:rFonts w:ascii="Arial" w:hAnsi="Arial" w:cs="Arial"/>
                <w:b/>
              </w:rPr>
              <w:t>ired</w:t>
            </w:r>
            <w:r w:rsidRPr="008B26BF">
              <w:rPr>
                <w:rFonts w:ascii="Arial" w:hAnsi="Arial" w:cs="Arial"/>
                <w:b/>
                <w:spacing w:val="1"/>
              </w:rPr>
              <w:t>fo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his p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before="2" w:line="220" w:lineRule="exact"/>
              <w:ind w:left="102" w:right="425"/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spacing w:val="-1"/>
              </w:rPr>
              <w:t>T</w:t>
            </w:r>
            <w:r w:rsidRPr="008B26BF">
              <w:rPr>
                <w:rFonts w:ascii="Arial" w:hAnsi="Arial" w:cs="Arial"/>
                <w:b/>
              </w:rPr>
              <w:t>h</w:t>
            </w:r>
            <w:r w:rsidRPr="008B26BF">
              <w:rPr>
                <w:rFonts w:ascii="Arial" w:hAnsi="Arial" w:cs="Arial"/>
                <w:b/>
                <w:spacing w:val="2"/>
              </w:rPr>
              <w:t>i</w:t>
            </w:r>
            <w:r w:rsidRPr="008B26BF">
              <w:rPr>
                <w:rFonts w:ascii="Arial" w:hAnsi="Arial" w:cs="Arial"/>
                <w:b/>
              </w:rPr>
              <w:t>s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-1"/>
              </w:rPr>
              <w:t>us</w:t>
            </w:r>
            <w:r w:rsidRPr="008B26BF">
              <w:rPr>
                <w:rFonts w:ascii="Arial" w:hAnsi="Arial" w:cs="Arial"/>
                <w:b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iptpr</w:t>
            </w:r>
            <w:r w:rsidRPr="008B26BF">
              <w:rPr>
                <w:rFonts w:ascii="Arial" w:hAnsi="Arial" w:cs="Arial"/>
                <w:b/>
                <w:spacing w:val="1"/>
              </w:rPr>
              <w:t>ov</w:t>
            </w:r>
            <w:r w:rsidRPr="008B26BF">
              <w:rPr>
                <w:rFonts w:ascii="Arial" w:hAnsi="Arial" w:cs="Arial"/>
                <w:b/>
              </w:rPr>
              <w:t>ides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  <w:spacing w:val="2"/>
              </w:rPr>
              <w:t>h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h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prehen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f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ew</w:t>
            </w:r>
            <w:r w:rsidRPr="008B26BF">
              <w:rPr>
                <w:rFonts w:ascii="Arial" w:hAnsi="Arial" w:cs="Arial"/>
                <w:b/>
                <w:spacing w:val="2"/>
              </w:rPr>
              <w:t>o</w:t>
            </w:r>
            <w:r w:rsidRPr="008B26BF">
              <w:rPr>
                <w:rFonts w:ascii="Arial" w:hAnsi="Arial" w:cs="Arial"/>
                <w:b/>
                <w:spacing w:val="-2"/>
              </w:rPr>
              <w:t>r</w:t>
            </w:r>
            <w:r w:rsidRPr="008B26BF">
              <w:rPr>
                <w:rFonts w:ascii="Arial" w:hAnsi="Arial" w:cs="Arial"/>
                <w:b/>
              </w:rPr>
              <w:t>kbyinte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-1"/>
              </w:rPr>
              <w:t>a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ing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-1"/>
              </w:rPr>
              <w:t>t</w:t>
            </w:r>
            <w:r w:rsidRPr="008B26BF">
              <w:rPr>
                <w:rFonts w:ascii="Arial" w:hAnsi="Arial" w:cs="Arial"/>
                <w:b/>
              </w:rPr>
              <w:t>ifici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lin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elli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 xml:space="preserve">ence </w:t>
            </w:r>
            <w:proofErr w:type="gramStart"/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ta</w:t>
            </w:r>
            <w:r w:rsidRPr="008B26BF">
              <w:rPr>
                <w:rFonts w:ascii="Arial" w:hAnsi="Arial" w:cs="Arial"/>
                <w:b/>
              </w:rPr>
              <w:t>b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-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icswi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</w:t>
            </w:r>
            <w:r w:rsidRPr="008B26BF">
              <w:rPr>
                <w:rFonts w:ascii="Arial" w:hAnsi="Arial" w:cs="Arial"/>
                <w:b/>
                <w:spacing w:val="1"/>
              </w:rPr>
              <w:t>foo</w:t>
            </w:r>
            <w:r w:rsidRPr="008B26BF">
              <w:rPr>
                <w:rFonts w:ascii="Arial" w:hAnsi="Arial" w:cs="Arial"/>
                <w:b/>
              </w:rPr>
              <w:t>den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ineerin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,</w:t>
            </w:r>
            <w:r w:rsidRPr="008B26BF">
              <w:rPr>
                <w:rFonts w:ascii="Arial" w:hAnsi="Arial" w:cs="Arial"/>
                <w:b/>
                <w:spacing w:val="1"/>
              </w:rPr>
              <w:t>foo</w:t>
            </w:r>
            <w:r w:rsidRPr="008B26BF">
              <w:rPr>
                <w:rFonts w:ascii="Arial" w:hAnsi="Arial" w:cs="Arial"/>
                <w:b/>
              </w:rPr>
              <w:t>d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c</w:t>
            </w:r>
            <w:r w:rsidRPr="008B26BF">
              <w:rPr>
                <w:rFonts w:ascii="Arial" w:hAnsi="Arial" w:cs="Arial"/>
                <w:b/>
              </w:rPr>
              <w:t>h</w:t>
            </w:r>
            <w:r w:rsidRPr="008B26BF">
              <w:rPr>
                <w:rFonts w:ascii="Arial" w:hAnsi="Arial" w:cs="Arial"/>
                <w:b/>
                <w:spacing w:val="-1"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og</w:t>
            </w:r>
            <w:r w:rsidRPr="008B26BF">
              <w:rPr>
                <w:rFonts w:ascii="Arial" w:hAnsi="Arial" w:cs="Arial"/>
                <w:b/>
              </w:rPr>
              <w:t>y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ndn</w:t>
            </w:r>
            <w:r w:rsidRPr="008B26BF">
              <w:rPr>
                <w:rFonts w:ascii="Arial" w:hAnsi="Arial" w:cs="Arial"/>
                <w:b/>
                <w:spacing w:val="-1"/>
              </w:rPr>
              <w:t>u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ri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lscienc</w:t>
            </w:r>
            <w:r w:rsidRPr="008B26BF">
              <w:rPr>
                <w:rFonts w:ascii="Arial" w:hAnsi="Arial" w:cs="Arial"/>
                <w:b/>
                <w:spacing w:val="3"/>
              </w:rPr>
              <w:t>e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proofErr w:type="gramEnd"/>
            <w:r w:rsidRPr="008B26BF">
              <w:rPr>
                <w:rFonts w:ascii="Arial" w:hAnsi="Arial" w:cs="Arial"/>
                <w:b/>
              </w:rPr>
              <w:t>.</w:t>
            </w:r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</w:rPr>
              <w:t>thighl</w:t>
            </w:r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htsh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w pers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lizeddiet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ry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at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ies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re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fo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edbyd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-2"/>
              </w:rPr>
              <w:t>t</w:t>
            </w:r>
            <w:r w:rsidRPr="008B26BF">
              <w:rPr>
                <w:rFonts w:ascii="Arial" w:hAnsi="Arial" w:cs="Arial"/>
                <w:b/>
              </w:rPr>
              <w:t>adri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en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p</w:t>
            </w:r>
            <w:r w:rsidRPr="008B26BF">
              <w:rPr>
                <w:rFonts w:ascii="Arial" w:hAnsi="Arial" w:cs="Arial"/>
                <w:b/>
                <w:spacing w:val="-1"/>
              </w:rPr>
              <w:t>p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oa</w:t>
            </w:r>
            <w:r w:rsidRPr="008B26BF">
              <w:rPr>
                <w:rFonts w:ascii="Arial" w:hAnsi="Arial" w:cs="Arial"/>
                <w:b/>
              </w:rPr>
              <w:t>ches.Fur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3"/>
              </w:rPr>
              <w:t>r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,itc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itic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lly e</w:t>
            </w:r>
            <w:r w:rsidRPr="008B26BF">
              <w:rPr>
                <w:rFonts w:ascii="Arial" w:hAnsi="Arial" w:cs="Arial"/>
                <w:b/>
                <w:spacing w:val="1"/>
              </w:rPr>
              <w:t>xa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inesr</w:t>
            </w:r>
            <w:r w:rsidRPr="008B26BF">
              <w:rPr>
                <w:rFonts w:ascii="Arial" w:hAnsi="Arial" w:cs="Arial"/>
                <w:b/>
                <w:spacing w:val="1"/>
              </w:rPr>
              <w:t>eg</w:t>
            </w:r>
            <w:r w:rsidRPr="008B26BF">
              <w:rPr>
                <w:rFonts w:ascii="Arial" w:hAnsi="Arial" w:cs="Arial"/>
                <w:b/>
              </w:rPr>
              <w:t>ula</w:t>
            </w:r>
            <w:r w:rsidRPr="008B26BF">
              <w:rPr>
                <w:rFonts w:ascii="Arial" w:hAnsi="Arial" w:cs="Arial"/>
                <w:b/>
                <w:spacing w:val="1"/>
              </w:rPr>
              <w:t>to</w:t>
            </w:r>
            <w:r w:rsidRPr="008B26BF">
              <w:rPr>
                <w:rFonts w:ascii="Arial" w:hAnsi="Arial" w:cs="Arial"/>
                <w:b/>
                <w:spacing w:val="-2"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y</w:t>
            </w:r>
            <w:r w:rsidRPr="008B26BF">
              <w:rPr>
                <w:rFonts w:ascii="Arial" w:hAnsi="Arial" w:cs="Arial"/>
                <w:b/>
              </w:rPr>
              <w:t>,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c</w:t>
            </w:r>
            <w:r w:rsidRPr="008B26BF">
              <w:rPr>
                <w:rFonts w:ascii="Arial" w:hAnsi="Arial" w:cs="Arial"/>
                <w:b/>
              </w:rPr>
              <w:t>h</w:t>
            </w:r>
            <w:r w:rsidRPr="008B26BF">
              <w:rPr>
                <w:rFonts w:ascii="Arial" w:hAnsi="Arial" w:cs="Arial"/>
                <w:b/>
                <w:spacing w:val="-1"/>
              </w:rPr>
              <w:t>no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og</w:t>
            </w:r>
            <w:r w:rsidRPr="008B26BF">
              <w:rPr>
                <w:rFonts w:ascii="Arial" w:hAnsi="Arial" w:cs="Arial"/>
                <w:b/>
              </w:rPr>
              <w:t>ic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bi</w:t>
            </w:r>
            <w:r w:rsidRPr="008B26BF">
              <w:rPr>
                <w:rFonts w:ascii="Arial" w:hAnsi="Arial" w:cs="Arial"/>
                <w:b/>
                <w:spacing w:val="-1"/>
              </w:rPr>
              <w:t>l</w:t>
            </w:r>
            <w:r w:rsidRPr="008B26BF">
              <w:rPr>
                <w:rFonts w:ascii="Arial" w:hAnsi="Arial" w:cs="Arial"/>
                <w:b/>
              </w:rPr>
              <w:t>itych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llen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es</w:t>
            </w:r>
            <w:r w:rsidRPr="008B26BF">
              <w:rPr>
                <w:rFonts w:ascii="Arial" w:hAnsi="Arial" w:cs="Arial"/>
                <w:b/>
                <w:spacing w:val="1"/>
              </w:rPr>
              <w:t>off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ing</w:t>
            </w:r>
            <w:r w:rsidRPr="008B26BF">
              <w:rPr>
                <w:rFonts w:ascii="Arial" w:hAnsi="Arial" w:cs="Arial"/>
                <w:b/>
                <w:spacing w:val="1"/>
              </w:rPr>
              <w:t>va</w:t>
            </w:r>
            <w:r w:rsidRPr="008B26BF">
              <w:rPr>
                <w:rFonts w:ascii="Arial" w:hAnsi="Arial" w:cs="Arial"/>
                <w:b/>
              </w:rPr>
              <w:t>luablein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htsn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t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nly</w:t>
            </w:r>
            <w:r w:rsidRPr="008B26BF">
              <w:rPr>
                <w:rFonts w:ascii="Arial" w:hAnsi="Arial" w:cs="Arial"/>
                <w:b/>
                <w:spacing w:val="1"/>
              </w:rPr>
              <w:t>fo</w:t>
            </w:r>
            <w:r w:rsidRPr="008B26BF">
              <w:rPr>
                <w:rFonts w:ascii="Arial" w:hAnsi="Arial" w:cs="Arial"/>
                <w:b/>
              </w:rPr>
              <w:t xml:space="preserve">r </w:t>
            </w:r>
            <w:proofErr w:type="spellStart"/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c</w:t>
            </w:r>
            <w:r w:rsidRPr="008B26BF">
              <w:rPr>
                <w:rFonts w:ascii="Arial" w:hAnsi="Arial" w:cs="Arial"/>
                <w:b/>
              </w:rPr>
              <w:t>hersbut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o</w:t>
            </w:r>
            <w:r w:rsidRPr="008B26BF">
              <w:rPr>
                <w:rFonts w:ascii="Arial" w:hAnsi="Arial" w:cs="Arial"/>
                <w:b/>
                <w:spacing w:val="1"/>
              </w:rPr>
              <w:t>fo</w:t>
            </w:r>
            <w:r w:rsidRPr="008B26BF">
              <w:rPr>
                <w:rFonts w:ascii="Arial" w:hAnsi="Arial" w:cs="Arial"/>
                <w:b/>
              </w:rPr>
              <w:t>rp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licyde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el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pers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ndin</w:t>
            </w:r>
            <w:r w:rsidRPr="008B26BF">
              <w:rPr>
                <w:rFonts w:ascii="Arial" w:hAnsi="Arial" w:cs="Arial"/>
                <w:b/>
                <w:spacing w:val="-1"/>
              </w:rPr>
              <w:t>d</w:t>
            </w:r>
            <w:r w:rsidRPr="008B26BF">
              <w:rPr>
                <w:rFonts w:ascii="Arial" w:hAnsi="Arial" w:cs="Arial"/>
                <w:b/>
                <w:spacing w:val="2"/>
              </w:rPr>
              <w:t>u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ry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ta</w:t>
            </w:r>
            <w:r w:rsidRPr="008B26BF">
              <w:rPr>
                <w:rFonts w:ascii="Arial" w:hAnsi="Arial" w:cs="Arial"/>
                <w:b/>
                <w:spacing w:val="2"/>
              </w:rPr>
              <w:t>k</w:t>
            </w:r>
            <w:r w:rsidRPr="008B26BF">
              <w:rPr>
                <w:rFonts w:ascii="Arial" w:hAnsi="Arial" w:cs="Arial"/>
                <w:b/>
              </w:rPr>
              <w:t>eh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lders</w:t>
            </w:r>
            <w:proofErr w:type="spellEnd"/>
            <w:r w:rsidRPr="008B26B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4102B9">
            <w:pPr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lang w:val="en-GB"/>
              </w:rPr>
              <w:t>No changes are made as the comments are positive</w:t>
            </w:r>
          </w:p>
        </w:tc>
      </w:tr>
      <w:tr w:rsidR="007C3E0C" w:rsidRPr="008B26BF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460"/>
              <w:rPr>
                <w:rFonts w:ascii="Arial" w:hAnsi="Arial" w:cs="Arial"/>
              </w:rPr>
            </w:pP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itle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f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icle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uit</w:t>
            </w:r>
            <w:r w:rsidRPr="008B26BF">
              <w:rPr>
                <w:rFonts w:ascii="Arial" w:hAnsi="Arial" w:cs="Arial"/>
                <w:b/>
                <w:spacing w:val="-1"/>
              </w:rPr>
              <w:t>a</w:t>
            </w:r>
            <w:r w:rsidRPr="008B26BF">
              <w:rPr>
                <w:rFonts w:ascii="Arial" w:hAnsi="Arial" w:cs="Arial"/>
                <w:b/>
              </w:rPr>
              <w:t>ble</w:t>
            </w:r>
            <w:proofErr w:type="spellEnd"/>
            <w:r w:rsidRPr="008B26BF">
              <w:rPr>
                <w:rFonts w:ascii="Arial" w:hAnsi="Arial" w:cs="Arial"/>
                <w:b/>
              </w:rPr>
              <w:t>?</w:t>
            </w:r>
          </w:p>
          <w:p w:rsidR="007C3E0C" w:rsidRPr="008B26BF" w:rsidRDefault="008B680C">
            <w:pPr>
              <w:ind w:left="460"/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spacing w:val="1"/>
              </w:rPr>
              <w:t>(</w:t>
            </w: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</w:rPr>
              <w:t>fn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tple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1"/>
              </w:rPr>
              <w:t>gg</w:t>
            </w:r>
            <w:r w:rsidRPr="008B26BF">
              <w:rPr>
                <w:rFonts w:ascii="Arial" w:hAnsi="Arial" w:cs="Arial"/>
                <w:b/>
              </w:rPr>
              <w:t>est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lt</w:t>
            </w:r>
            <w:r w:rsidRPr="008B26BF">
              <w:rPr>
                <w:rFonts w:ascii="Arial" w:hAnsi="Arial" w:cs="Arial"/>
                <w:b/>
                <w:spacing w:val="-2"/>
              </w:rPr>
              <w:t>e</w:t>
            </w:r>
            <w:r w:rsidRPr="008B26BF">
              <w:rPr>
                <w:rFonts w:ascii="Arial" w:hAnsi="Arial" w:cs="Arial"/>
                <w:b/>
              </w:rPr>
              <w:t>rn</w:t>
            </w:r>
            <w:r w:rsidRPr="008B26BF">
              <w:rPr>
                <w:rFonts w:ascii="Arial" w:hAnsi="Arial" w:cs="Arial"/>
                <w:b/>
                <w:spacing w:val="1"/>
              </w:rPr>
              <w:t>at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itle</w:t>
            </w:r>
            <w:proofErr w:type="spellEnd"/>
            <w:r w:rsidRPr="008B26B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gramStart"/>
            <w:r w:rsidRPr="008B26BF">
              <w:rPr>
                <w:rFonts w:ascii="Arial" w:hAnsi="Arial" w:cs="Arial"/>
                <w:b/>
                <w:spacing w:val="-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itleiscle</w:t>
            </w:r>
            <w:r w:rsidRPr="008B26BF">
              <w:rPr>
                <w:rFonts w:ascii="Arial" w:hAnsi="Arial" w:cs="Arial"/>
                <w:b/>
                <w:spacing w:val="2"/>
              </w:rPr>
              <w:t>a</w:t>
            </w:r>
            <w:r w:rsidRPr="008B26BF">
              <w:rPr>
                <w:rFonts w:ascii="Arial" w:hAnsi="Arial" w:cs="Arial"/>
                <w:b/>
              </w:rPr>
              <w:t>rlyc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prehen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eb</w:t>
            </w:r>
            <w:r w:rsidRPr="008B26BF">
              <w:rPr>
                <w:rFonts w:ascii="Arial" w:hAnsi="Arial" w:cs="Arial"/>
                <w:b/>
                <w:spacing w:val="-1"/>
              </w:rPr>
              <w:t>u</w:t>
            </w:r>
            <w:r w:rsidRPr="008B26BF">
              <w:rPr>
                <w:rFonts w:ascii="Arial" w:hAnsi="Arial" w:cs="Arial"/>
                <w:b/>
              </w:rPr>
              <w:t>t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ewh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tlen</w:t>
            </w:r>
            <w:r w:rsidRPr="008B26BF">
              <w:rPr>
                <w:rFonts w:ascii="Arial" w:hAnsi="Arial" w:cs="Arial"/>
                <w:b/>
                <w:spacing w:val="1"/>
              </w:rPr>
              <w:t>gt</w:t>
            </w:r>
            <w:r w:rsidRPr="008B26BF">
              <w:rPr>
                <w:rFonts w:ascii="Arial" w:hAnsi="Arial" w:cs="Arial"/>
                <w:b/>
              </w:rPr>
              <w:t>hy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uldbe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li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htlyr</w:t>
            </w:r>
            <w:r w:rsidRPr="008B26BF">
              <w:rPr>
                <w:rFonts w:ascii="Arial" w:hAnsi="Arial" w:cs="Arial"/>
                <w:b/>
                <w:spacing w:val="1"/>
              </w:rPr>
              <w:t>ef</w:t>
            </w:r>
            <w:r w:rsidRPr="008B26BF">
              <w:rPr>
                <w:rFonts w:ascii="Arial" w:hAnsi="Arial" w:cs="Arial"/>
                <w:b/>
              </w:rPr>
              <w:t>ined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:</w:t>
            </w:r>
            <w:r w:rsidRPr="008B26BF">
              <w:rPr>
                <w:rFonts w:ascii="Arial" w:hAnsi="Arial" w:cs="Arial"/>
                <w:b/>
                <w:spacing w:val="9"/>
              </w:rPr>
              <w:t>“</w:t>
            </w:r>
            <w:proofErr w:type="gramEnd"/>
            <w:r w:rsidRPr="008B26BF">
              <w:rPr>
                <w:rFonts w:ascii="Arial" w:hAnsi="Arial" w:cs="Arial"/>
                <w:b/>
              </w:rPr>
              <w:t>Aidri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en</w:t>
            </w:r>
          </w:p>
          <w:p w:rsidR="007C3E0C" w:rsidRPr="008B26BF" w:rsidRDefault="008B680C">
            <w:pPr>
              <w:ind w:left="102"/>
              <w:rPr>
                <w:rFonts w:ascii="Arial" w:hAnsi="Arial" w:cs="Arial"/>
              </w:rPr>
            </w:pPr>
            <w:proofErr w:type="gramStart"/>
            <w:r w:rsidRPr="008B26BF">
              <w:rPr>
                <w:rFonts w:ascii="Arial" w:hAnsi="Arial" w:cs="Arial"/>
                <w:b/>
                <w:spacing w:val="-1"/>
              </w:rPr>
              <w:t>M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ta</w:t>
            </w:r>
            <w:r w:rsidRPr="008B26BF">
              <w:rPr>
                <w:rFonts w:ascii="Arial" w:hAnsi="Arial" w:cs="Arial"/>
                <w:b/>
              </w:rPr>
              <w:t>b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ics</w:t>
            </w:r>
            <w:r w:rsidRPr="008B26BF">
              <w:rPr>
                <w:rFonts w:ascii="Arial" w:hAnsi="Arial" w:cs="Arial"/>
                <w:b/>
                <w:spacing w:val="1"/>
              </w:rPr>
              <w:t>fo</w:t>
            </w:r>
            <w:r w:rsidRPr="008B26BF">
              <w:rPr>
                <w:rFonts w:ascii="Arial" w:hAnsi="Arial" w:cs="Arial"/>
                <w:b/>
              </w:rPr>
              <w:t>rPr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cis</w:t>
            </w:r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nNutri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n:AF</w:t>
            </w:r>
            <w:r w:rsidRPr="008B26BF">
              <w:rPr>
                <w:rFonts w:ascii="Arial" w:hAnsi="Arial" w:cs="Arial"/>
                <w:b/>
                <w:spacing w:val="1"/>
              </w:rPr>
              <w:t>oo</w:t>
            </w:r>
            <w:r w:rsidRPr="008B26BF">
              <w:rPr>
                <w:rFonts w:ascii="Arial" w:hAnsi="Arial" w:cs="Arial"/>
                <w:b/>
              </w:rPr>
              <w:t>dScience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</w:t>
            </w:r>
            <w:r w:rsidRPr="008B26BF">
              <w:rPr>
                <w:rFonts w:ascii="Arial" w:hAnsi="Arial" w:cs="Arial"/>
                <w:b/>
                <w:spacing w:val="-1"/>
              </w:rPr>
              <w:t>T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c</w:t>
            </w:r>
            <w:r w:rsidRPr="008B26BF">
              <w:rPr>
                <w:rFonts w:ascii="Arial" w:hAnsi="Arial" w:cs="Arial"/>
                <w:b/>
                <w:spacing w:val="2"/>
              </w:rPr>
              <w:t>h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og</w:t>
            </w:r>
            <w:r w:rsidRPr="008B26BF">
              <w:rPr>
                <w:rFonts w:ascii="Arial" w:hAnsi="Arial" w:cs="Arial"/>
                <w:b/>
              </w:rPr>
              <w:t>yPe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pec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  <w:spacing w:val="8"/>
              </w:rPr>
              <w:t>e</w:t>
            </w:r>
            <w:proofErr w:type="gramEnd"/>
            <w:r w:rsidRPr="008B26BF">
              <w:rPr>
                <w:rFonts w:ascii="Arial" w:hAnsi="Arial" w:cs="Arial"/>
                <w:b/>
              </w:rPr>
              <w:t>”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4102B9" w:rsidP="000959D5">
            <w:pPr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lang w:val="en-GB"/>
              </w:rPr>
              <w:t>changes are made as</w:t>
            </w:r>
            <w:r w:rsidR="000959D5" w:rsidRPr="008B26BF">
              <w:rPr>
                <w:rFonts w:ascii="Arial" w:hAnsi="Arial" w:cs="Arial"/>
                <w:b/>
                <w:lang w:val="en-GB"/>
              </w:rPr>
              <w:t xml:space="preserve"> per</w:t>
            </w:r>
            <w:r w:rsidRPr="008B26BF">
              <w:rPr>
                <w:rFonts w:ascii="Arial" w:hAnsi="Arial" w:cs="Arial"/>
                <w:b/>
                <w:lang w:val="en-GB"/>
              </w:rPr>
              <w:t xml:space="preserve"> the comments </w:t>
            </w:r>
          </w:p>
        </w:tc>
      </w:tr>
      <w:tr w:rsidR="007C3E0C" w:rsidRPr="008B26BF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before="2" w:line="220" w:lineRule="exact"/>
              <w:ind w:left="460" w:right="198"/>
              <w:rPr>
                <w:rFonts w:ascii="Arial" w:hAnsi="Arial" w:cs="Arial"/>
              </w:rPr>
            </w:pPr>
            <w:proofErr w:type="spellStart"/>
            <w:proofErr w:type="gramStart"/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b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ct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f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iclec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prehen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e?Do</w:t>
            </w:r>
            <w:r w:rsidRPr="008B26BF">
              <w:rPr>
                <w:rFonts w:ascii="Arial" w:hAnsi="Arial" w:cs="Arial"/>
                <w:b/>
                <w:spacing w:val="1"/>
              </w:rPr>
              <w:t>yo</w:t>
            </w:r>
            <w:r w:rsidRPr="008B26BF">
              <w:rPr>
                <w:rFonts w:ascii="Arial" w:hAnsi="Arial" w:cs="Arial"/>
                <w:b/>
              </w:rPr>
              <w:t>u</w:t>
            </w:r>
            <w:proofErr w:type="spellEnd"/>
            <w:proofErr w:type="gram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1"/>
              </w:rPr>
              <w:t>gg</w:t>
            </w:r>
            <w:r w:rsidRPr="008B26BF">
              <w:rPr>
                <w:rFonts w:ascii="Arial" w:hAnsi="Arial" w:cs="Arial"/>
                <w:b/>
              </w:rPr>
              <w:t>est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d</w:t>
            </w:r>
            <w:r w:rsidRPr="008B26BF">
              <w:rPr>
                <w:rFonts w:ascii="Arial" w:hAnsi="Arial" w:cs="Arial"/>
                <w:b/>
                <w:spacing w:val="-1"/>
              </w:rPr>
              <w:t>d</w:t>
            </w:r>
            <w:r w:rsidRPr="008B26BF">
              <w:rPr>
                <w:rFonts w:ascii="Arial" w:hAnsi="Arial" w:cs="Arial"/>
                <w:b/>
              </w:rPr>
              <w:t>iti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</w:t>
            </w:r>
            <w:proofErr w:type="spellEnd"/>
            <w:r w:rsidRPr="008B26BF">
              <w:rPr>
                <w:rFonts w:ascii="Arial" w:hAnsi="Arial" w:cs="Arial"/>
                <w:b/>
                <w:spacing w:val="1"/>
              </w:rPr>
              <w:t>(</w:t>
            </w:r>
            <w:proofErr w:type="spellStart"/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rdele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</w:t>
            </w:r>
            <w:proofErr w:type="spellEnd"/>
            <w:r w:rsidRPr="008B26BF">
              <w:rPr>
                <w:rFonts w:ascii="Arial" w:hAnsi="Arial" w:cs="Arial"/>
                <w:b/>
              </w:rPr>
              <w:t>)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f</w:t>
            </w:r>
            <w:r w:rsidRPr="008B26BF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so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ep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intsin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his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ct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n?Ple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ewri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yo</w:t>
            </w:r>
            <w:r w:rsidRPr="008B26BF">
              <w:rPr>
                <w:rFonts w:ascii="Arial" w:hAnsi="Arial" w:cs="Arial"/>
                <w:b/>
              </w:rPr>
              <w:t>ur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1"/>
              </w:rPr>
              <w:t>gg</w:t>
            </w:r>
            <w:r w:rsidRPr="008B26BF">
              <w:rPr>
                <w:rFonts w:ascii="Arial" w:hAnsi="Arial" w:cs="Arial"/>
                <w:b/>
              </w:rPr>
              <w:t>esti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nsher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proofErr w:type="spellEnd"/>
            <w:r w:rsidRPr="008B26B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before="2" w:line="220" w:lineRule="exact"/>
              <w:ind w:left="102" w:right="513"/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spacing w:val="-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b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ctisc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prehen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2"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ndwel</w:t>
            </w:r>
            <w:r w:rsidRPr="008B26BF">
              <w:rPr>
                <w:rFonts w:ascii="Arial" w:hAnsi="Arial" w:cs="Arial"/>
                <w:b/>
                <w:spacing w:val="3"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-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ruc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ured</w:t>
            </w:r>
            <w:r w:rsidRPr="008B26BF">
              <w:rPr>
                <w:rFonts w:ascii="Arial" w:hAnsi="Arial" w:cs="Arial"/>
                <w:b/>
                <w:spacing w:val="2"/>
              </w:rPr>
              <w:t>s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2"/>
              </w:rPr>
              <w:t>mm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rizing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2"/>
              </w:rPr>
              <w:t>k</w:t>
            </w:r>
            <w:r w:rsidRPr="008B26BF">
              <w:rPr>
                <w:rFonts w:ascii="Arial" w:hAnsi="Arial" w:cs="Arial"/>
                <w:b/>
                <w:spacing w:val="-2"/>
              </w:rPr>
              <w:t>e</w:t>
            </w:r>
            <w:r w:rsidRPr="008B26BF">
              <w:rPr>
                <w:rFonts w:ascii="Arial" w:hAnsi="Arial" w:cs="Arial"/>
                <w:b/>
              </w:rPr>
              <w:t>yc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ncep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sincl</w:t>
            </w:r>
            <w:r w:rsidRPr="008B26BF">
              <w:rPr>
                <w:rFonts w:ascii="Arial" w:hAnsi="Arial" w:cs="Arial"/>
                <w:b/>
                <w:spacing w:val="-1"/>
              </w:rPr>
              <w:t>u</w:t>
            </w:r>
            <w:r w:rsidRPr="008B26BF">
              <w:rPr>
                <w:rFonts w:ascii="Arial" w:hAnsi="Arial" w:cs="Arial"/>
                <w:b/>
              </w:rPr>
              <w:t>di</w:t>
            </w:r>
            <w:r w:rsidRPr="008B26BF">
              <w:rPr>
                <w:rFonts w:ascii="Arial" w:hAnsi="Arial" w:cs="Arial"/>
                <w:b/>
                <w:spacing w:val="-1"/>
              </w:rPr>
              <w:t>n</w:t>
            </w:r>
            <w:r w:rsidRPr="008B26BF">
              <w:rPr>
                <w:rFonts w:ascii="Arial" w:hAnsi="Arial" w:cs="Arial"/>
                <w:b/>
              </w:rPr>
              <w:t>gr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le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 xml:space="preserve">fAi, </w:t>
            </w:r>
            <w:proofErr w:type="spellStart"/>
            <w:proofErr w:type="gramStart"/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ta</w:t>
            </w:r>
            <w:r w:rsidRPr="008B26BF">
              <w:rPr>
                <w:rFonts w:ascii="Arial" w:hAnsi="Arial" w:cs="Arial"/>
                <w:b/>
              </w:rPr>
              <w:t>b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-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ics,chr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nicdi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epre</w:t>
            </w:r>
            <w:r w:rsidRPr="008B26BF">
              <w:rPr>
                <w:rFonts w:ascii="Arial" w:hAnsi="Arial" w:cs="Arial"/>
                <w:b/>
                <w:spacing w:val="1"/>
              </w:rPr>
              <w:t>v</w:t>
            </w:r>
            <w:r w:rsidRPr="008B26BF">
              <w:rPr>
                <w:rFonts w:ascii="Arial" w:hAnsi="Arial" w:cs="Arial"/>
                <w:b/>
              </w:rPr>
              <w:t>en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nddiet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ry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pti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iz</w:t>
            </w:r>
            <w:r w:rsidRPr="008B26BF">
              <w:rPr>
                <w:rFonts w:ascii="Arial" w:hAnsi="Arial" w:cs="Arial"/>
                <w:b/>
                <w:spacing w:val="1"/>
              </w:rPr>
              <w:t>at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</w:t>
            </w:r>
            <w:proofErr w:type="gramEnd"/>
            <w:r w:rsidRPr="008B26BF">
              <w:rPr>
                <w:rFonts w:ascii="Arial" w:hAnsi="Arial" w:cs="Arial"/>
                <w:b/>
              </w:rPr>
              <w:t>.</w:t>
            </w:r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</w:rPr>
              <w:t>t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-2"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uld</w:t>
            </w:r>
            <w:r w:rsidRPr="008B26BF">
              <w:rPr>
                <w:rFonts w:ascii="Arial" w:hAnsi="Arial" w:cs="Arial"/>
                <w:b/>
                <w:spacing w:val="1"/>
              </w:rPr>
              <w:t>f</w:t>
            </w:r>
            <w:r w:rsidRPr="008B26BF">
              <w:rPr>
                <w:rFonts w:ascii="Arial" w:hAnsi="Arial" w:cs="Arial"/>
                <w:b/>
              </w:rPr>
              <w:t>ur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her</w:t>
            </w:r>
            <w:r w:rsidRPr="008B26BF">
              <w:rPr>
                <w:rFonts w:ascii="Arial" w:hAnsi="Arial" w:cs="Arial"/>
                <w:b/>
                <w:spacing w:val="2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gt</w:t>
            </w:r>
            <w:r w:rsidRPr="008B26BF">
              <w:rPr>
                <w:rFonts w:ascii="Arial" w:hAnsi="Arial" w:cs="Arial"/>
                <w:b/>
              </w:rPr>
              <w:t>henby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ni</w:t>
            </w:r>
            <w:r w:rsidRPr="008B26BF">
              <w:rPr>
                <w:rFonts w:ascii="Arial" w:hAnsi="Arial" w:cs="Arial"/>
                <w:b/>
                <w:spacing w:val="-1"/>
              </w:rPr>
              <w:t>n</w:t>
            </w:r>
            <w:r w:rsidRPr="008B26BF">
              <w:rPr>
                <w:rFonts w:ascii="Arial" w:hAnsi="Arial" w:cs="Arial"/>
                <w:b/>
              </w:rPr>
              <w:t>g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hech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llen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es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ndli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it</w:t>
            </w:r>
            <w:r w:rsidRPr="008B26BF">
              <w:rPr>
                <w:rFonts w:ascii="Arial" w:hAnsi="Arial" w:cs="Arial"/>
                <w:b/>
                <w:spacing w:val="1"/>
              </w:rPr>
              <w:t>at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nsbyi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ple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en</w:t>
            </w:r>
            <w:r w:rsidRPr="008B26BF">
              <w:rPr>
                <w:rFonts w:ascii="Arial" w:hAnsi="Arial" w:cs="Arial"/>
                <w:b/>
                <w:spacing w:val="-2"/>
              </w:rPr>
              <w:t>t</w:t>
            </w:r>
            <w:r w:rsidRPr="008B26BF">
              <w:rPr>
                <w:rFonts w:ascii="Arial" w:hAnsi="Arial" w:cs="Arial"/>
                <w:b/>
              </w:rPr>
              <w:t>ingAiinpre</w:t>
            </w:r>
            <w:r w:rsidRPr="008B26BF">
              <w:rPr>
                <w:rFonts w:ascii="Arial" w:hAnsi="Arial" w:cs="Arial"/>
                <w:b/>
                <w:spacing w:val="1"/>
              </w:rPr>
              <w:t>c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s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nnut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iti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724DBA">
            <w:pPr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lang w:val="en-GB"/>
              </w:rPr>
              <w:t>changes are made as per the comments</w:t>
            </w:r>
          </w:p>
        </w:tc>
      </w:tr>
      <w:tr w:rsidR="007C3E0C" w:rsidRPr="008B26BF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proofErr w:type="spellStart"/>
            <w:proofErr w:type="gramStart"/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-1"/>
              </w:rPr>
              <w:t>us</w:t>
            </w:r>
            <w:r w:rsidRPr="008B26BF">
              <w:rPr>
                <w:rFonts w:ascii="Arial" w:hAnsi="Arial" w:cs="Arial"/>
                <w:b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ipt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3"/>
              </w:rPr>
              <w:t>c</w:t>
            </w:r>
            <w:r w:rsidRPr="008B26BF">
              <w:rPr>
                <w:rFonts w:ascii="Arial" w:hAnsi="Arial" w:cs="Arial"/>
                <w:b/>
              </w:rPr>
              <w:t>ientific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ll</w:t>
            </w:r>
            <w:r w:rsidRPr="008B26BF">
              <w:rPr>
                <w:rFonts w:ascii="Arial" w:hAnsi="Arial" w:cs="Arial"/>
                <w:b/>
                <w:spacing w:val="1"/>
              </w:rPr>
              <w:t>y</w:t>
            </w:r>
            <w:r w:rsidRPr="008B26BF">
              <w:rPr>
                <w:rFonts w:ascii="Arial" w:hAnsi="Arial" w:cs="Arial"/>
                <w:b/>
              </w:rPr>
              <w:t>,c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ct</w:t>
            </w:r>
            <w:proofErr w:type="gramEnd"/>
            <w:r w:rsidRPr="008B26BF">
              <w:rPr>
                <w:rFonts w:ascii="Arial" w:hAnsi="Arial" w:cs="Arial"/>
                <w:b/>
              </w:rPr>
              <w:t>?Ple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ewri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e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her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gramStart"/>
            <w:r w:rsidRPr="008B26BF">
              <w:rPr>
                <w:rFonts w:ascii="Arial" w:hAnsi="Arial" w:cs="Arial"/>
                <w:b/>
              </w:rPr>
              <w:t>Yes,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-1"/>
              </w:rPr>
              <w:t>us</w:t>
            </w:r>
            <w:r w:rsidRPr="008B26BF">
              <w:rPr>
                <w:rFonts w:ascii="Arial" w:hAnsi="Arial" w:cs="Arial"/>
                <w:b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iptpres</w:t>
            </w:r>
            <w:r w:rsidRPr="008B26BF">
              <w:rPr>
                <w:rFonts w:ascii="Arial" w:hAnsi="Arial" w:cs="Arial"/>
                <w:b/>
                <w:spacing w:val="2"/>
              </w:rPr>
              <w:t>e</w:t>
            </w:r>
            <w:r w:rsidRPr="008B26BF">
              <w:rPr>
                <w:rFonts w:ascii="Arial" w:hAnsi="Arial" w:cs="Arial"/>
                <w:b/>
              </w:rPr>
              <w:t>nts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c</w:t>
            </w:r>
            <w:r w:rsidRPr="008B26BF">
              <w:rPr>
                <w:rFonts w:ascii="Arial" w:hAnsi="Arial" w:cs="Arial"/>
                <w:b/>
              </w:rPr>
              <w:t>ur</w:t>
            </w:r>
            <w:r w:rsidRPr="008B26BF">
              <w:rPr>
                <w:rFonts w:ascii="Arial" w:hAnsi="Arial" w:cs="Arial"/>
                <w:b/>
                <w:spacing w:val="1"/>
              </w:rPr>
              <w:t>at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cien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ific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lly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-1"/>
              </w:rPr>
              <w:t>n</w:t>
            </w:r>
            <w:r w:rsidRPr="008B26BF">
              <w:rPr>
                <w:rFonts w:ascii="Arial" w:hAnsi="Arial" w:cs="Arial"/>
                <w:b/>
              </w:rPr>
              <w:t>dinf</w:t>
            </w:r>
            <w:r w:rsidRPr="008B26BF">
              <w:rPr>
                <w:rFonts w:ascii="Arial" w:hAnsi="Arial" w:cs="Arial"/>
                <w:b/>
                <w:spacing w:val="2"/>
              </w:rPr>
              <w:t>o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  <w:spacing w:val="1"/>
              </w:rPr>
              <w:t>at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nwi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hup</w:t>
            </w:r>
            <w:proofErr w:type="gramEnd"/>
            <w:r w:rsidRPr="008B26BF">
              <w:rPr>
                <w:rFonts w:ascii="Arial" w:hAnsi="Arial" w:cs="Arial"/>
                <w:b/>
                <w:spacing w:val="1"/>
              </w:rPr>
              <w:t>-to-</w:t>
            </w:r>
            <w:r w:rsidRPr="008B26BF">
              <w:rPr>
                <w:rFonts w:ascii="Arial" w:hAnsi="Arial" w:cs="Arial"/>
                <w:b/>
              </w:rPr>
              <w:t>d</w:t>
            </w:r>
            <w:r w:rsidRPr="008B26BF">
              <w:rPr>
                <w:rFonts w:ascii="Arial" w:hAnsi="Arial" w:cs="Arial"/>
                <w:b/>
                <w:spacing w:val="1"/>
              </w:rPr>
              <w:t>at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2"/>
              </w:rPr>
              <w:t>k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wled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0959D5">
            <w:pPr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lang w:val="en-GB"/>
              </w:rPr>
              <w:t>No changes are made as the comments are positive</w:t>
            </w:r>
          </w:p>
        </w:tc>
      </w:tr>
      <w:tr w:rsidR="007C3E0C" w:rsidRPr="008B26BF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ind w:left="460" w:right="381"/>
              <w:rPr>
                <w:rFonts w:ascii="Arial" w:hAnsi="Arial" w:cs="Arial"/>
              </w:rPr>
            </w:pPr>
            <w:proofErr w:type="spellStart"/>
            <w:proofErr w:type="gramStart"/>
            <w:r w:rsidRPr="008B26BF">
              <w:rPr>
                <w:rFonts w:ascii="Arial" w:hAnsi="Arial" w:cs="Arial"/>
                <w:b/>
              </w:rPr>
              <w:t>Are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her</w:t>
            </w:r>
            <w:r w:rsidRPr="008B26BF">
              <w:rPr>
                <w:rFonts w:ascii="Arial" w:hAnsi="Arial" w:cs="Arial"/>
                <w:b/>
                <w:spacing w:val="1"/>
              </w:rPr>
              <w:t>ef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enc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s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uf</w:t>
            </w:r>
            <w:r w:rsidRPr="008B26BF">
              <w:rPr>
                <w:rFonts w:ascii="Arial" w:hAnsi="Arial" w:cs="Arial"/>
                <w:b/>
                <w:spacing w:val="1"/>
              </w:rPr>
              <w:t>f</w:t>
            </w:r>
            <w:r w:rsidRPr="008B26BF">
              <w:rPr>
                <w:rFonts w:ascii="Arial" w:hAnsi="Arial" w:cs="Arial"/>
                <w:b/>
              </w:rPr>
              <w:t>icient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ndr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nt?</w:t>
            </w:r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</w:rPr>
              <w:t>f</w:t>
            </w:r>
            <w:proofErr w:type="spellEnd"/>
            <w:proofErr w:type="gram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1"/>
              </w:rPr>
              <w:t>yo</w:t>
            </w:r>
            <w:r w:rsidRPr="008B26BF">
              <w:rPr>
                <w:rFonts w:ascii="Arial" w:hAnsi="Arial" w:cs="Arial"/>
                <w:b/>
              </w:rPr>
              <w:t>uh</w:t>
            </w:r>
            <w:r w:rsidRPr="008B26BF">
              <w:rPr>
                <w:rFonts w:ascii="Arial" w:hAnsi="Arial" w:cs="Arial"/>
                <w:b/>
                <w:spacing w:val="1"/>
              </w:rPr>
              <w:t>av</w:t>
            </w:r>
            <w:r w:rsidRPr="008B26BF">
              <w:rPr>
                <w:rFonts w:ascii="Arial" w:hAnsi="Arial" w:cs="Arial"/>
                <w:b/>
              </w:rPr>
              <w:t>e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1"/>
              </w:rPr>
              <w:t>gg</w:t>
            </w:r>
            <w:r w:rsidRPr="008B26BF">
              <w:rPr>
                <w:rFonts w:ascii="Arial" w:hAnsi="Arial" w:cs="Arial"/>
                <w:b/>
              </w:rPr>
              <w:t>esti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ns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f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d</w:t>
            </w:r>
            <w:r w:rsidRPr="008B26BF">
              <w:rPr>
                <w:rFonts w:ascii="Arial" w:hAnsi="Arial" w:cs="Arial"/>
                <w:b/>
                <w:spacing w:val="-1"/>
              </w:rPr>
              <w:t>d</w:t>
            </w:r>
            <w:r w:rsidRPr="008B26BF">
              <w:rPr>
                <w:rFonts w:ascii="Arial" w:hAnsi="Arial" w:cs="Arial"/>
                <w:b/>
              </w:rPr>
              <w:t>iti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f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r</w:t>
            </w:r>
            <w:r w:rsidRPr="008B26BF">
              <w:rPr>
                <w:rFonts w:ascii="Arial" w:hAnsi="Arial" w:cs="Arial"/>
                <w:b/>
              </w:rPr>
              <w:t>enc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,ple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r w:rsidRPr="008B26BF">
              <w:rPr>
                <w:rFonts w:ascii="Arial" w:hAnsi="Arial" w:cs="Arial"/>
                <w:b/>
              </w:rPr>
              <w:t>en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n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hemin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her</w:t>
            </w:r>
            <w:r w:rsidRPr="008B26BF">
              <w:rPr>
                <w:rFonts w:ascii="Arial" w:hAnsi="Arial" w:cs="Arial"/>
                <w:b/>
                <w:spacing w:val="1"/>
              </w:rPr>
              <w:t>ev</w:t>
            </w:r>
            <w:r w:rsidRPr="008B26BF">
              <w:rPr>
                <w:rFonts w:ascii="Arial" w:hAnsi="Arial" w:cs="Arial"/>
                <w:b/>
              </w:rPr>
              <w:t>iew</w:t>
            </w:r>
            <w:r w:rsidRPr="008B26BF">
              <w:rPr>
                <w:rFonts w:ascii="Arial" w:hAnsi="Arial" w:cs="Arial"/>
                <w:b/>
                <w:spacing w:val="1"/>
              </w:rPr>
              <w:t>fo</w:t>
            </w:r>
            <w:r w:rsidRPr="008B26BF">
              <w:rPr>
                <w:rFonts w:ascii="Arial" w:hAnsi="Arial" w:cs="Arial"/>
                <w:b/>
                <w:spacing w:val="-2"/>
              </w:rPr>
              <w:t>r</w:t>
            </w:r>
            <w:r w:rsidRPr="008B26BF">
              <w:rPr>
                <w:rFonts w:ascii="Arial" w:hAnsi="Arial" w:cs="Arial"/>
                <w:b/>
                <w:spacing w:val="2"/>
              </w:rPr>
              <w:t>m</w:t>
            </w:r>
            <w:proofErr w:type="spellEnd"/>
            <w:r w:rsidRPr="008B26B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40" w:lineRule="exact"/>
              <w:ind w:left="102"/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spacing w:val="-1"/>
              </w:rPr>
              <w:t>A</w:t>
            </w:r>
            <w:r w:rsidRPr="008B26BF">
              <w:rPr>
                <w:rFonts w:ascii="Arial" w:hAnsi="Arial" w:cs="Arial"/>
                <w:b/>
              </w:rPr>
              <w:t xml:space="preserve">dd 1–2 </w:t>
            </w:r>
            <w:r w:rsidRPr="008B26BF">
              <w:rPr>
                <w:rFonts w:ascii="Arial" w:hAnsi="Arial" w:cs="Arial"/>
                <w:b/>
                <w:spacing w:val="1"/>
              </w:rPr>
              <w:t>f</w:t>
            </w:r>
            <w:r w:rsidRPr="008B26BF">
              <w:rPr>
                <w:rFonts w:ascii="Arial" w:hAnsi="Arial" w:cs="Arial"/>
                <w:b/>
              </w:rPr>
              <w:t>ou</w:t>
            </w:r>
            <w:r w:rsidRPr="008B26BF">
              <w:rPr>
                <w:rFonts w:ascii="Arial" w:hAnsi="Arial" w:cs="Arial"/>
                <w:b/>
                <w:spacing w:val="-1"/>
              </w:rPr>
              <w:t>n</w:t>
            </w:r>
            <w:r w:rsidRPr="008B26BF">
              <w:rPr>
                <w:rFonts w:ascii="Arial" w:hAnsi="Arial" w:cs="Arial"/>
                <w:b/>
              </w:rPr>
              <w:t>d</w:t>
            </w:r>
            <w:r w:rsidRPr="008B26BF">
              <w:rPr>
                <w:rFonts w:ascii="Arial" w:hAnsi="Arial" w:cs="Arial"/>
                <w:b/>
                <w:spacing w:val="-3"/>
              </w:rPr>
              <w:t>a</w:t>
            </w:r>
            <w:r w:rsidRPr="008B26BF">
              <w:rPr>
                <w:rFonts w:ascii="Arial" w:hAnsi="Arial" w:cs="Arial"/>
                <w:b/>
                <w:spacing w:val="1"/>
              </w:rPr>
              <w:t>ti</w:t>
            </w:r>
            <w:r w:rsidRPr="008B26BF">
              <w:rPr>
                <w:rFonts w:ascii="Arial" w:hAnsi="Arial" w:cs="Arial"/>
                <w:b/>
                <w:spacing w:val="-2"/>
              </w:rPr>
              <w:t>o</w:t>
            </w:r>
            <w:r w:rsidRPr="008B26BF">
              <w:rPr>
                <w:rFonts w:ascii="Arial" w:hAnsi="Arial" w:cs="Arial"/>
                <w:b/>
              </w:rPr>
              <w:t xml:space="preserve">nal </w:t>
            </w:r>
            <w:r w:rsidRPr="008B26BF">
              <w:rPr>
                <w:rFonts w:ascii="Arial" w:hAnsi="Arial" w:cs="Arial"/>
                <w:b/>
                <w:spacing w:val="-2"/>
              </w:rPr>
              <w:t>p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-2"/>
              </w:rPr>
              <w:t>e</w:t>
            </w:r>
            <w:r w:rsidRPr="008B26BF">
              <w:rPr>
                <w:rFonts w:ascii="Arial" w:hAnsi="Arial" w:cs="Arial"/>
                <w:b/>
              </w:rPr>
              <w:t>c</w:t>
            </w:r>
            <w:r w:rsidRPr="008B26BF">
              <w:rPr>
                <w:rFonts w:ascii="Arial" w:hAnsi="Arial" w:cs="Arial"/>
                <w:b/>
                <w:spacing w:val="1"/>
              </w:rPr>
              <w:t>i</w:t>
            </w:r>
            <w:r w:rsidRPr="008B26BF">
              <w:rPr>
                <w:rFonts w:ascii="Arial" w:hAnsi="Arial" w:cs="Arial"/>
                <w:b/>
                <w:spacing w:val="-2"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i</w:t>
            </w:r>
            <w:r w:rsidRPr="008B26BF">
              <w:rPr>
                <w:rFonts w:ascii="Arial" w:hAnsi="Arial" w:cs="Arial"/>
                <w:b/>
              </w:rPr>
              <w:t xml:space="preserve">on </w:t>
            </w: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n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-2"/>
              </w:rPr>
              <w:t>t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ti</w:t>
            </w:r>
            <w:r w:rsidRPr="008B26BF">
              <w:rPr>
                <w:rFonts w:ascii="Arial" w:hAnsi="Arial" w:cs="Arial"/>
                <w:b/>
              </w:rPr>
              <w:t>onand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s</w:t>
            </w:r>
            <w:r w:rsidRPr="008B26BF">
              <w:rPr>
                <w:rFonts w:ascii="Arial" w:hAnsi="Arial" w:cs="Arial"/>
                <w:b/>
                <w:spacing w:val="-2"/>
              </w:rPr>
              <w:t>y</w:t>
            </w:r>
            <w:r w:rsidRPr="008B26BF">
              <w:rPr>
                <w:rFonts w:ascii="Arial" w:hAnsi="Arial" w:cs="Arial"/>
                <w:b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  <w:spacing w:val="-2"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m</w:t>
            </w:r>
            <w:r w:rsidRPr="008B26BF">
              <w:rPr>
                <w:rFonts w:ascii="Arial" w:hAnsi="Arial" w:cs="Arial"/>
                <w:b/>
              </w:rPr>
              <w:t xml:space="preserve">s </w:t>
            </w:r>
            <w:r w:rsidRPr="008B26BF">
              <w:rPr>
                <w:rFonts w:ascii="Arial" w:hAnsi="Arial" w:cs="Arial"/>
                <w:b/>
                <w:spacing w:val="-2"/>
              </w:rPr>
              <w:t>b</w:t>
            </w:r>
            <w:r w:rsidRPr="008B26BF">
              <w:rPr>
                <w:rFonts w:ascii="Arial" w:hAnsi="Arial" w:cs="Arial"/>
                <w:b/>
                <w:spacing w:val="1"/>
              </w:rPr>
              <w:t>i</w:t>
            </w:r>
            <w:r w:rsidRPr="008B26BF">
              <w:rPr>
                <w:rFonts w:ascii="Arial" w:hAnsi="Arial" w:cs="Arial"/>
                <w:b/>
              </w:rPr>
              <w:t>o</w:t>
            </w:r>
            <w:r w:rsidRPr="008B26BF">
              <w:rPr>
                <w:rFonts w:ascii="Arial" w:hAnsi="Arial" w:cs="Arial"/>
                <w:b/>
                <w:spacing w:val="1"/>
              </w:rPr>
              <w:t>l</w:t>
            </w:r>
            <w:r w:rsidRPr="008B26BF">
              <w:rPr>
                <w:rFonts w:ascii="Arial" w:hAnsi="Arial" w:cs="Arial"/>
                <w:b/>
                <w:spacing w:val="-2"/>
              </w:rPr>
              <w:t>o</w:t>
            </w:r>
            <w:r w:rsidRPr="008B26BF">
              <w:rPr>
                <w:rFonts w:ascii="Arial" w:hAnsi="Arial" w:cs="Arial"/>
                <w:b/>
              </w:rPr>
              <w:t>gy r</w:t>
            </w:r>
            <w:r w:rsidRPr="008B26BF">
              <w:rPr>
                <w:rFonts w:ascii="Arial" w:hAnsi="Arial" w:cs="Arial"/>
                <w:b/>
                <w:spacing w:val="-2"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f</w:t>
            </w:r>
            <w:r w:rsidRPr="008B26BF">
              <w:rPr>
                <w:rFonts w:ascii="Arial" w:hAnsi="Arial" w:cs="Arial"/>
                <w:b/>
                <w:spacing w:val="-2"/>
              </w:rPr>
              <w:t>e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e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-2"/>
              </w:rPr>
              <w:t>c</w:t>
            </w:r>
            <w:r w:rsidRPr="008B26BF">
              <w:rPr>
                <w:rFonts w:ascii="Arial" w:hAnsi="Arial" w:cs="Arial"/>
                <w:b/>
              </w:rPr>
              <w:t>e</w:t>
            </w:r>
            <w:r w:rsidRPr="008B26BF">
              <w:rPr>
                <w:rFonts w:ascii="Arial" w:hAnsi="Arial" w:cs="Arial"/>
                <w:b/>
                <w:spacing w:val="1"/>
              </w:rPr>
              <w:t>s</w:t>
            </w:r>
            <w:r w:rsidRPr="008B26B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7F151C">
            <w:pPr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lang w:val="en-GB"/>
              </w:rPr>
              <w:t>changes are made as per the comments</w:t>
            </w:r>
          </w:p>
        </w:tc>
      </w:tr>
      <w:tr w:rsidR="007C3E0C" w:rsidRPr="008B26BF">
        <w:trPr>
          <w:trHeight w:hRule="exact" w:val="69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before="2" w:line="220" w:lineRule="exact"/>
              <w:ind w:left="460" w:right="365"/>
              <w:rPr>
                <w:rFonts w:ascii="Arial" w:hAnsi="Arial" w:cs="Arial"/>
              </w:rPr>
            </w:pP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I</w:t>
            </w:r>
            <w:r w:rsidRPr="008B26BF">
              <w:rPr>
                <w:rFonts w:ascii="Arial" w:hAnsi="Arial" w:cs="Arial"/>
                <w:b/>
              </w:rPr>
              <w:t>s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hel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1"/>
              </w:rPr>
              <w:t>ag</w:t>
            </w:r>
            <w:r w:rsidRPr="008B26BF">
              <w:rPr>
                <w:rFonts w:ascii="Arial" w:hAnsi="Arial" w:cs="Arial"/>
                <w:b/>
              </w:rPr>
              <w:t>e</w:t>
            </w:r>
            <w:proofErr w:type="spellEnd"/>
            <w:r w:rsidRPr="008B26BF">
              <w:rPr>
                <w:rFonts w:ascii="Arial" w:hAnsi="Arial" w:cs="Arial"/>
                <w:b/>
              </w:rPr>
              <w:t>/</w:t>
            </w:r>
            <w:proofErr w:type="spellStart"/>
            <w:r w:rsidRPr="008B26BF">
              <w:rPr>
                <w:rFonts w:ascii="Arial" w:hAnsi="Arial" w:cs="Arial"/>
                <w:b/>
                <w:spacing w:val="-1"/>
              </w:rPr>
              <w:t>E</w:t>
            </w:r>
            <w:r w:rsidRPr="008B26BF">
              <w:rPr>
                <w:rFonts w:ascii="Arial" w:hAnsi="Arial" w:cs="Arial"/>
                <w:b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</w:rPr>
              <w:t>g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2"/>
              </w:rPr>
              <w:t>i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h</w:t>
            </w:r>
            <w:r w:rsidRPr="008B26BF">
              <w:rPr>
                <w:rFonts w:ascii="Arial" w:hAnsi="Arial" w:cs="Arial"/>
                <w:b/>
                <w:spacing w:val="2"/>
              </w:rPr>
              <w:t>q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lity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f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he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1"/>
              </w:rPr>
              <w:t>t</w:t>
            </w:r>
            <w:r w:rsidRPr="008B26BF">
              <w:rPr>
                <w:rFonts w:ascii="Arial" w:hAnsi="Arial" w:cs="Arial"/>
                <w:b/>
              </w:rPr>
              <w:t>icle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uit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ble</w:t>
            </w:r>
            <w:proofErr w:type="spellEnd"/>
            <w:r w:rsidRPr="008B26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b/>
                <w:spacing w:val="1"/>
              </w:rPr>
              <w:t>fo</w:t>
            </w:r>
            <w:r w:rsidRPr="008B26BF">
              <w:rPr>
                <w:rFonts w:ascii="Arial" w:hAnsi="Arial" w:cs="Arial"/>
                <w:b/>
              </w:rPr>
              <w:t>r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r w:rsidRPr="008B26BF">
              <w:rPr>
                <w:rFonts w:ascii="Arial" w:hAnsi="Arial" w:cs="Arial"/>
                <w:b/>
              </w:rPr>
              <w:t>ch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</w:rPr>
              <w:t>l</w:t>
            </w:r>
            <w:r w:rsidRPr="008B26BF">
              <w:rPr>
                <w:rFonts w:ascii="Arial" w:hAnsi="Arial" w:cs="Arial"/>
                <w:b/>
                <w:spacing w:val="1"/>
              </w:rPr>
              <w:t>a</w:t>
            </w:r>
            <w:r w:rsidRPr="008B26BF">
              <w:rPr>
                <w:rFonts w:ascii="Arial" w:hAnsi="Arial" w:cs="Arial"/>
                <w:b/>
              </w:rPr>
              <w:t>rlyc</w:t>
            </w:r>
            <w:r w:rsidRPr="008B26BF">
              <w:rPr>
                <w:rFonts w:ascii="Arial" w:hAnsi="Arial" w:cs="Arial"/>
                <w:b/>
                <w:spacing w:val="-1"/>
              </w:rPr>
              <w:t>o</w:t>
            </w:r>
            <w:r w:rsidRPr="008B26BF">
              <w:rPr>
                <w:rFonts w:ascii="Arial" w:hAnsi="Arial" w:cs="Arial"/>
                <w:b/>
                <w:spacing w:val="2"/>
              </w:rPr>
              <w:t>mm</w:t>
            </w:r>
            <w:r w:rsidRPr="008B26BF">
              <w:rPr>
                <w:rFonts w:ascii="Arial" w:hAnsi="Arial" w:cs="Arial"/>
                <w:b/>
              </w:rPr>
              <w:t>u</w:t>
            </w:r>
            <w:r w:rsidRPr="008B26BF">
              <w:rPr>
                <w:rFonts w:ascii="Arial" w:hAnsi="Arial" w:cs="Arial"/>
                <w:b/>
                <w:spacing w:val="-1"/>
              </w:rPr>
              <w:t>n</w:t>
            </w:r>
            <w:r w:rsidRPr="008B26BF">
              <w:rPr>
                <w:rFonts w:ascii="Arial" w:hAnsi="Arial" w:cs="Arial"/>
                <w:b/>
              </w:rPr>
              <w:t>ic</w:t>
            </w:r>
            <w:r w:rsidRPr="008B26BF">
              <w:rPr>
                <w:rFonts w:ascii="Arial" w:hAnsi="Arial" w:cs="Arial"/>
                <w:b/>
                <w:spacing w:val="1"/>
              </w:rPr>
              <w:t>at</w:t>
            </w:r>
            <w:r w:rsidRPr="008B26BF">
              <w:rPr>
                <w:rFonts w:ascii="Arial" w:hAnsi="Arial" w:cs="Arial"/>
                <w:b/>
              </w:rPr>
              <w:t>i</w:t>
            </w:r>
            <w:r w:rsidRPr="008B26BF">
              <w:rPr>
                <w:rFonts w:ascii="Arial" w:hAnsi="Arial" w:cs="Arial"/>
                <w:b/>
                <w:spacing w:val="1"/>
              </w:rPr>
              <w:t>o</w:t>
            </w:r>
            <w:r w:rsidRPr="008B26BF">
              <w:rPr>
                <w:rFonts w:ascii="Arial" w:hAnsi="Arial" w:cs="Arial"/>
                <w:b/>
                <w:spacing w:val="-3"/>
              </w:rPr>
              <w:t>n</w:t>
            </w:r>
            <w:r w:rsidRPr="008B26BF">
              <w:rPr>
                <w:rFonts w:ascii="Arial" w:hAnsi="Arial" w:cs="Arial"/>
                <w:b/>
                <w:spacing w:val="-1"/>
              </w:rPr>
              <w:t>s</w:t>
            </w:r>
            <w:proofErr w:type="spellEnd"/>
            <w:r w:rsidRPr="008B26B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proofErr w:type="gramStart"/>
            <w:r w:rsidRPr="008B26BF">
              <w:rPr>
                <w:rFonts w:ascii="Arial" w:hAnsi="Arial" w:cs="Arial"/>
              </w:rPr>
              <w:t>Yes,t</w:t>
            </w:r>
            <w:r w:rsidRPr="008B26BF">
              <w:rPr>
                <w:rFonts w:ascii="Arial" w:hAnsi="Arial" w:cs="Arial"/>
                <w:spacing w:val="1"/>
              </w:rPr>
              <w:t>h</w:t>
            </w:r>
            <w:r w:rsidRPr="008B26BF">
              <w:rPr>
                <w:rFonts w:ascii="Arial" w:hAnsi="Arial" w:cs="Arial"/>
              </w:rPr>
              <w:t>ela</w:t>
            </w:r>
            <w:r w:rsidRPr="008B26BF">
              <w:rPr>
                <w:rFonts w:ascii="Arial" w:hAnsi="Arial" w:cs="Arial"/>
                <w:spacing w:val="1"/>
              </w:rPr>
              <w:t>ngu</w:t>
            </w:r>
            <w:r w:rsidRPr="008B26BF">
              <w:rPr>
                <w:rFonts w:ascii="Arial" w:hAnsi="Arial" w:cs="Arial"/>
              </w:rPr>
              <w:t>a</w:t>
            </w:r>
            <w:r w:rsidRPr="008B26BF">
              <w:rPr>
                <w:rFonts w:ascii="Arial" w:hAnsi="Arial" w:cs="Arial"/>
                <w:spacing w:val="1"/>
              </w:rPr>
              <w:t>g</w:t>
            </w:r>
            <w:r w:rsidRPr="008B26BF">
              <w:rPr>
                <w:rFonts w:ascii="Arial" w:hAnsi="Arial" w:cs="Arial"/>
              </w:rPr>
              <w:t>eis</w:t>
            </w:r>
            <w:r w:rsidRPr="008B26BF">
              <w:rPr>
                <w:rFonts w:ascii="Arial" w:hAnsi="Arial" w:cs="Arial"/>
                <w:spacing w:val="-1"/>
              </w:rPr>
              <w:t>s</w:t>
            </w:r>
            <w:r w:rsidRPr="008B26BF">
              <w:rPr>
                <w:rFonts w:ascii="Arial" w:hAnsi="Arial" w:cs="Arial"/>
                <w:spacing w:val="1"/>
              </w:rPr>
              <w:t>u</w:t>
            </w:r>
            <w:r w:rsidRPr="008B26BF">
              <w:rPr>
                <w:rFonts w:ascii="Arial" w:hAnsi="Arial" w:cs="Arial"/>
              </w:rPr>
              <w:t>ita</w:t>
            </w:r>
            <w:r w:rsidRPr="008B26BF">
              <w:rPr>
                <w:rFonts w:ascii="Arial" w:hAnsi="Arial" w:cs="Arial"/>
                <w:spacing w:val="1"/>
              </w:rPr>
              <w:t>b</w:t>
            </w:r>
            <w:r w:rsidRPr="008B26BF">
              <w:rPr>
                <w:rFonts w:ascii="Arial" w:hAnsi="Arial" w:cs="Arial"/>
              </w:rPr>
              <w:t>le</w:t>
            </w:r>
            <w:r w:rsidRPr="008B26BF">
              <w:rPr>
                <w:rFonts w:ascii="Arial" w:hAnsi="Arial" w:cs="Arial"/>
                <w:spacing w:val="-2"/>
              </w:rPr>
              <w:t>f</w:t>
            </w:r>
            <w:r w:rsidRPr="008B26BF">
              <w:rPr>
                <w:rFonts w:ascii="Arial" w:hAnsi="Arial" w:cs="Arial"/>
                <w:spacing w:val="1"/>
              </w:rPr>
              <w:t>o</w:t>
            </w:r>
            <w:r w:rsidRPr="008B26BF">
              <w:rPr>
                <w:rFonts w:ascii="Arial" w:hAnsi="Arial" w:cs="Arial"/>
              </w:rPr>
              <w:t>r</w:t>
            </w:r>
            <w:proofErr w:type="spellEnd"/>
            <w:proofErr w:type="gramEnd"/>
            <w:r w:rsidRPr="008B26BF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8B26BF">
              <w:rPr>
                <w:rFonts w:ascii="Arial" w:hAnsi="Arial" w:cs="Arial"/>
                <w:spacing w:val="-1"/>
              </w:rPr>
              <w:t>s</w:t>
            </w:r>
            <w:r w:rsidRPr="008B26BF">
              <w:rPr>
                <w:rFonts w:ascii="Arial" w:hAnsi="Arial" w:cs="Arial"/>
              </w:rPr>
              <w:t>c</w:t>
            </w:r>
            <w:r w:rsidRPr="008B26BF">
              <w:rPr>
                <w:rFonts w:ascii="Arial" w:hAnsi="Arial" w:cs="Arial"/>
                <w:spacing w:val="1"/>
              </w:rPr>
              <w:t>ho</w:t>
            </w:r>
            <w:r w:rsidRPr="008B26BF">
              <w:rPr>
                <w:rFonts w:ascii="Arial" w:hAnsi="Arial" w:cs="Arial"/>
              </w:rPr>
              <w:t>la</w:t>
            </w:r>
            <w:r w:rsidRPr="008B26BF">
              <w:rPr>
                <w:rFonts w:ascii="Arial" w:hAnsi="Arial" w:cs="Arial"/>
                <w:spacing w:val="1"/>
              </w:rPr>
              <w:t>r</w:t>
            </w:r>
            <w:r w:rsidRPr="008B26BF">
              <w:rPr>
                <w:rFonts w:ascii="Arial" w:hAnsi="Arial" w:cs="Arial"/>
              </w:rPr>
              <w:t>ly</w:t>
            </w:r>
            <w:r w:rsidRPr="008B26BF">
              <w:rPr>
                <w:rFonts w:ascii="Arial" w:hAnsi="Arial" w:cs="Arial"/>
                <w:spacing w:val="-2"/>
              </w:rPr>
              <w:t>c</w:t>
            </w:r>
            <w:r w:rsidRPr="008B26BF">
              <w:rPr>
                <w:rFonts w:ascii="Arial" w:hAnsi="Arial" w:cs="Arial"/>
                <w:spacing w:val="1"/>
              </w:rPr>
              <w:t>omm</w:t>
            </w:r>
            <w:r w:rsidRPr="008B26BF">
              <w:rPr>
                <w:rFonts w:ascii="Arial" w:hAnsi="Arial" w:cs="Arial"/>
                <w:spacing w:val="-1"/>
              </w:rPr>
              <w:t>u</w:t>
            </w:r>
            <w:r w:rsidRPr="008B26BF">
              <w:rPr>
                <w:rFonts w:ascii="Arial" w:hAnsi="Arial" w:cs="Arial"/>
                <w:spacing w:val="1"/>
              </w:rPr>
              <w:t>n</w:t>
            </w:r>
            <w:r w:rsidRPr="008B26BF">
              <w:rPr>
                <w:rFonts w:ascii="Arial" w:hAnsi="Arial" w:cs="Arial"/>
              </w:rPr>
              <w:t>icati</w:t>
            </w:r>
            <w:r w:rsidRPr="008B26BF">
              <w:rPr>
                <w:rFonts w:ascii="Arial" w:hAnsi="Arial" w:cs="Arial"/>
                <w:spacing w:val="1"/>
              </w:rPr>
              <w:t>on</w:t>
            </w:r>
            <w:proofErr w:type="spellEnd"/>
            <w:r w:rsidRPr="008B26BF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0959D5">
            <w:pPr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lang w:val="en-GB"/>
              </w:rPr>
              <w:t>No changes are made as the comments are positive</w:t>
            </w:r>
          </w:p>
        </w:tc>
      </w:tr>
      <w:tr w:rsidR="007C3E0C" w:rsidRPr="008B26BF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8B680C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8B26BF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8B26BF">
              <w:rPr>
                <w:rFonts w:ascii="Arial" w:hAnsi="Arial" w:cs="Arial"/>
                <w:b/>
                <w:u w:val="thick" w:color="000000"/>
              </w:rPr>
              <w:t>pti</w:t>
            </w:r>
            <w:r w:rsidRPr="008B26BF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8B26BF">
              <w:rPr>
                <w:rFonts w:ascii="Arial" w:hAnsi="Arial" w:cs="Arial"/>
                <w:b/>
                <w:u w:val="thick" w:color="000000"/>
              </w:rPr>
              <w:t>n</w:t>
            </w:r>
            <w:r w:rsidRPr="008B26BF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8B26BF">
              <w:rPr>
                <w:rFonts w:ascii="Arial" w:hAnsi="Arial" w:cs="Arial"/>
                <w:b/>
                <w:u w:val="thick" w:color="000000"/>
              </w:rPr>
              <w:t>l/</w:t>
            </w:r>
            <w:proofErr w:type="spellStart"/>
            <w:r w:rsidRPr="008B26BF">
              <w:rPr>
                <w:rFonts w:ascii="Arial" w:hAnsi="Arial" w:cs="Arial"/>
                <w:b/>
                <w:u w:val="thick" w:color="000000"/>
              </w:rPr>
              <w:t>Gene</w:t>
            </w:r>
            <w:r w:rsidRPr="008B26BF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8B26BF">
              <w:rPr>
                <w:rFonts w:ascii="Arial" w:hAnsi="Arial" w:cs="Arial"/>
                <w:b/>
                <w:u w:val="thick" w:color="000000"/>
              </w:rPr>
              <w:t>l</w:t>
            </w:r>
            <w:r w:rsidRPr="008B26BF">
              <w:rPr>
                <w:rFonts w:ascii="Arial" w:hAnsi="Arial" w:cs="Arial"/>
              </w:rPr>
              <w:t>c</w:t>
            </w:r>
            <w:r w:rsidRPr="008B26BF">
              <w:rPr>
                <w:rFonts w:ascii="Arial" w:hAnsi="Arial" w:cs="Arial"/>
                <w:spacing w:val="1"/>
              </w:rPr>
              <w:t>omm</w:t>
            </w:r>
            <w:r w:rsidRPr="008B26BF">
              <w:rPr>
                <w:rFonts w:ascii="Arial" w:hAnsi="Arial" w:cs="Arial"/>
              </w:rPr>
              <w:t>e</w:t>
            </w:r>
            <w:r w:rsidRPr="008B26BF">
              <w:rPr>
                <w:rFonts w:ascii="Arial" w:hAnsi="Arial" w:cs="Arial"/>
                <w:spacing w:val="1"/>
              </w:rPr>
              <w:t>n</w:t>
            </w:r>
            <w:r w:rsidRPr="008B26BF">
              <w:rPr>
                <w:rFonts w:ascii="Arial" w:hAnsi="Arial" w:cs="Arial"/>
              </w:rPr>
              <w:t>ts</w:t>
            </w:r>
            <w:proofErr w:type="spellEnd"/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7C3E0C">
            <w:pPr>
              <w:rPr>
                <w:rFonts w:ascii="Arial" w:hAnsi="Arial" w:cs="Arial"/>
              </w:rPr>
            </w:pP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3E0C" w:rsidRPr="008B26BF" w:rsidRDefault="007C3E0C">
            <w:pPr>
              <w:rPr>
                <w:rFonts w:ascii="Arial" w:hAnsi="Arial" w:cs="Arial"/>
              </w:rPr>
            </w:pPr>
          </w:p>
        </w:tc>
      </w:tr>
    </w:tbl>
    <w:p w:rsidR="007C3E0C" w:rsidRPr="008B26BF" w:rsidRDefault="007C3E0C">
      <w:pPr>
        <w:spacing w:before="10" w:line="140" w:lineRule="exact"/>
        <w:rPr>
          <w:rFonts w:ascii="Arial" w:hAnsi="Arial" w:cs="Arial"/>
        </w:rPr>
      </w:pPr>
    </w:p>
    <w:tbl>
      <w:tblPr>
        <w:tblW w:w="4876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7"/>
        <w:gridCol w:w="7316"/>
        <w:gridCol w:w="6967"/>
      </w:tblGrid>
      <w:tr w:rsidR="00E15F88" w:rsidRPr="008B26BF" w:rsidTr="0080539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F88" w:rsidRPr="008B26BF" w:rsidRDefault="00E15F88" w:rsidP="008931C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704"/>
            <w:bookmarkStart w:id="1" w:name="_Hlk156057883"/>
            <w:bookmarkStart w:id="2" w:name="_GoBack"/>
            <w:bookmarkEnd w:id="2"/>
            <w:r w:rsidRPr="008B26BF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</w:p>
          <w:p w:rsidR="00E15F88" w:rsidRPr="008B26BF" w:rsidRDefault="00E15F88" w:rsidP="008931C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E15F88" w:rsidRPr="008B26BF" w:rsidTr="00805393">
        <w:tc>
          <w:tcPr>
            <w:tcW w:w="160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F88" w:rsidRPr="008B26BF" w:rsidRDefault="00E15F88" w:rsidP="008931C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F88" w:rsidRPr="008B26BF" w:rsidRDefault="00E15F88" w:rsidP="008931CE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8B26BF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53" w:type="pct"/>
          </w:tcPr>
          <w:p w:rsidR="00E15F88" w:rsidRPr="008B26BF" w:rsidRDefault="00E15F88" w:rsidP="008931CE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B26BF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B26BF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E15F88" w:rsidRPr="008B26BF" w:rsidRDefault="00E15F88" w:rsidP="008931CE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E15F88" w:rsidRPr="008B26BF" w:rsidTr="00805393">
        <w:trPr>
          <w:trHeight w:val="890"/>
        </w:trPr>
        <w:tc>
          <w:tcPr>
            <w:tcW w:w="160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F88" w:rsidRPr="008B26BF" w:rsidRDefault="00E15F88" w:rsidP="008931CE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8B26BF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E15F88" w:rsidRPr="008B26BF" w:rsidRDefault="00E15F88" w:rsidP="008931C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F88" w:rsidRPr="008B26BF" w:rsidRDefault="00E15F88" w:rsidP="008931CE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8B26B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8B26B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8B26B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E15F88" w:rsidRPr="008B26BF" w:rsidRDefault="00E15F88" w:rsidP="008931CE">
            <w:pPr>
              <w:rPr>
                <w:rFonts w:ascii="Arial" w:eastAsia="Arial Unicode MS" w:hAnsi="Arial" w:cs="Arial"/>
                <w:lang w:val="en-GB"/>
              </w:rPr>
            </w:pPr>
          </w:p>
          <w:p w:rsidR="00E15F88" w:rsidRPr="008B26BF" w:rsidRDefault="00E15F88" w:rsidP="008931C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53" w:type="pct"/>
            <w:vAlign w:val="center"/>
          </w:tcPr>
          <w:p w:rsidR="00E15F88" w:rsidRPr="008B26BF" w:rsidRDefault="00E15F88" w:rsidP="008931CE">
            <w:pPr>
              <w:rPr>
                <w:rFonts w:ascii="Arial" w:eastAsia="Arial Unicode MS" w:hAnsi="Arial" w:cs="Arial"/>
                <w:lang w:val="en-GB"/>
              </w:rPr>
            </w:pPr>
          </w:p>
          <w:p w:rsidR="00E15F88" w:rsidRPr="008B26BF" w:rsidRDefault="00E15F88" w:rsidP="008931CE">
            <w:pPr>
              <w:rPr>
                <w:rFonts w:ascii="Arial" w:eastAsia="Arial Unicode MS" w:hAnsi="Arial" w:cs="Arial"/>
                <w:lang w:val="en-GB"/>
              </w:rPr>
            </w:pPr>
          </w:p>
          <w:p w:rsidR="00E15F88" w:rsidRPr="008B26BF" w:rsidRDefault="00E15F88" w:rsidP="008931CE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E15F88" w:rsidRPr="008B26BF" w:rsidRDefault="00E15F88" w:rsidP="00E15F88">
      <w:pPr>
        <w:rPr>
          <w:rFonts w:ascii="Arial" w:hAnsi="Arial" w:cs="Arial"/>
        </w:rPr>
      </w:pPr>
    </w:p>
    <w:p w:rsidR="00E15F88" w:rsidRPr="008B26BF" w:rsidRDefault="00E15F88" w:rsidP="00E15F88">
      <w:pPr>
        <w:rPr>
          <w:rFonts w:ascii="Arial" w:hAnsi="Arial" w:cs="Arial"/>
        </w:rPr>
      </w:pPr>
    </w:p>
    <w:p w:rsidR="00E15F88" w:rsidRPr="008B26BF" w:rsidRDefault="00E15F88" w:rsidP="00E15F88">
      <w:pPr>
        <w:rPr>
          <w:rFonts w:ascii="Arial" w:hAnsi="Arial" w:cs="Arial"/>
          <w:bCs/>
          <w:u w:val="single"/>
          <w:lang w:val="en-GB"/>
        </w:rPr>
      </w:pPr>
    </w:p>
    <w:bookmarkEnd w:id="0"/>
    <w:p w:rsidR="00E15F88" w:rsidRPr="008B26BF" w:rsidRDefault="00E15F88" w:rsidP="00E15F88">
      <w:pPr>
        <w:rPr>
          <w:rFonts w:ascii="Arial" w:hAnsi="Arial" w:cs="Arial"/>
        </w:rPr>
      </w:pPr>
    </w:p>
    <w:p w:rsidR="007C3E0C" w:rsidRPr="008B26BF" w:rsidRDefault="007C3E0C">
      <w:pPr>
        <w:spacing w:line="200" w:lineRule="exact"/>
        <w:rPr>
          <w:rFonts w:ascii="Arial" w:hAnsi="Arial" w:cs="Arial"/>
        </w:rPr>
      </w:pPr>
    </w:p>
    <w:sectPr w:rsidR="007C3E0C" w:rsidRPr="008B26BF" w:rsidSect="00067E15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5643" w:rsidRDefault="00665643">
      <w:r>
        <w:separator/>
      </w:r>
    </w:p>
  </w:endnote>
  <w:endnote w:type="continuationSeparator" w:id="0">
    <w:p w:rsidR="00665643" w:rsidRDefault="0066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5643" w:rsidRDefault="00665643">
      <w:r>
        <w:separator/>
      </w:r>
    </w:p>
  </w:footnote>
  <w:footnote w:type="continuationSeparator" w:id="0">
    <w:p w:rsidR="00665643" w:rsidRDefault="00665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1F31E7"/>
    <w:multiLevelType w:val="multilevel"/>
    <w:tmpl w:val="32DC9F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E0C"/>
    <w:rsid w:val="00067E15"/>
    <w:rsid w:val="00092A2A"/>
    <w:rsid w:val="000959D5"/>
    <w:rsid w:val="000F3115"/>
    <w:rsid w:val="00325347"/>
    <w:rsid w:val="0040172B"/>
    <w:rsid w:val="004102B9"/>
    <w:rsid w:val="00665643"/>
    <w:rsid w:val="00724DBA"/>
    <w:rsid w:val="00754BB9"/>
    <w:rsid w:val="007A2FB9"/>
    <w:rsid w:val="007B13BA"/>
    <w:rsid w:val="007C3E0C"/>
    <w:rsid w:val="007F151C"/>
    <w:rsid w:val="00805393"/>
    <w:rsid w:val="008B26BF"/>
    <w:rsid w:val="008B680C"/>
    <w:rsid w:val="00923F06"/>
    <w:rsid w:val="00960EEB"/>
    <w:rsid w:val="00A20B89"/>
    <w:rsid w:val="00A67395"/>
    <w:rsid w:val="00BE0B54"/>
    <w:rsid w:val="00C50948"/>
    <w:rsid w:val="00E15F88"/>
    <w:rsid w:val="00FC2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DF9CF2-376E-4458-92C2-2CA83847B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4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index.php/EJNF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17</cp:revision>
  <dcterms:created xsi:type="dcterms:W3CDTF">2026-03-02T08:07:00Z</dcterms:created>
  <dcterms:modified xsi:type="dcterms:W3CDTF">2026-03-11T11:24:00Z</dcterms:modified>
</cp:coreProperties>
</file>