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8B97" w14:textId="77777777" w:rsidR="0071111B" w:rsidRDefault="0071111B">
      <w:pPr>
        <w:spacing w:before="9" w:line="180" w:lineRule="exact"/>
        <w:rPr>
          <w:sz w:val="19"/>
          <w:szCs w:val="19"/>
        </w:rPr>
      </w:pPr>
    </w:p>
    <w:p w14:paraId="347DDE32" w14:textId="77777777" w:rsidR="0071111B" w:rsidRDefault="0071111B">
      <w:pPr>
        <w:spacing w:line="200" w:lineRule="exact"/>
      </w:pPr>
    </w:p>
    <w:p w14:paraId="5BC202CD" w14:textId="77777777" w:rsidR="0071111B" w:rsidRDefault="0071111B">
      <w:pPr>
        <w:spacing w:line="200" w:lineRule="exact"/>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71111B" w14:paraId="27C00308"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3CF24CC3" w14:textId="77777777" w:rsidR="0071111B" w:rsidRDefault="00AC039B">
            <w:pPr>
              <w:spacing w:line="220" w:lineRule="exact"/>
              <w:ind w:left="88"/>
              <w:rPr>
                <w:rFonts w:ascii="Arial" w:eastAsia="Arial" w:hAnsi="Arial" w:cs="Arial"/>
              </w:rPr>
            </w:pPr>
            <w:r>
              <w:rPr>
                <w:rFonts w:ascii="Arial" w:eastAsia="Arial" w:hAnsi="Arial" w:cs="Arial"/>
                <w:spacing w:val="1"/>
              </w:rPr>
              <w:t>J</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6"/>
              </w:rPr>
              <w:t xml:space="preserve"> </w:t>
            </w:r>
            <w:r>
              <w:rPr>
                <w:rFonts w:ascii="Arial" w:eastAsia="Arial" w:hAnsi="Arial" w:cs="Arial"/>
              </w:rPr>
              <w:t>Na</w:t>
            </w:r>
            <w:r>
              <w:rPr>
                <w:rFonts w:ascii="Arial" w:eastAsia="Arial" w:hAnsi="Arial" w:cs="Arial"/>
                <w:spacing w:val="2"/>
              </w:rPr>
              <w:t>m</w:t>
            </w:r>
            <w:r>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3677A9F6" w14:textId="77777777" w:rsidR="0071111B" w:rsidRDefault="00AC039B">
            <w:pPr>
              <w:spacing w:before="30"/>
              <w:ind w:left="102"/>
              <w:rPr>
                <w:rFonts w:ascii="Arial" w:eastAsia="Arial" w:hAnsi="Arial" w:cs="Arial"/>
              </w:rPr>
            </w:pPr>
            <w:hyperlink r:id="rId7">
              <w:r>
                <w:rPr>
                  <w:rFonts w:ascii="Arial" w:eastAsia="Arial" w:hAnsi="Arial" w:cs="Arial"/>
                  <w:b/>
                  <w:color w:val="0000FF"/>
                  <w:u w:val="thick" w:color="0000FF"/>
                </w:rPr>
                <w:t>Asi</w:t>
              </w:r>
              <w:r>
                <w:rPr>
                  <w:rFonts w:ascii="Arial" w:eastAsia="Arial" w:hAnsi="Arial" w:cs="Arial"/>
                  <w:b/>
                  <w:color w:val="0000FF"/>
                  <w:spacing w:val="-1"/>
                  <w:u w:val="thick" w:color="0000FF"/>
                </w:rPr>
                <w:t>a</w:t>
              </w:r>
              <w:r>
                <w:rPr>
                  <w:rFonts w:ascii="Arial" w:eastAsia="Arial" w:hAnsi="Arial" w:cs="Arial"/>
                  <w:b/>
                  <w:color w:val="0000FF"/>
                  <w:u w:val="thick" w:color="0000FF"/>
                </w:rPr>
                <w:t>n</w:t>
              </w:r>
              <w:r>
                <w:rPr>
                  <w:rFonts w:ascii="Arial" w:eastAsia="Arial" w:hAnsi="Arial" w:cs="Arial"/>
                  <w:b/>
                  <w:color w:val="0000FF"/>
                  <w:spacing w:val="-6"/>
                  <w:u w:val="thick" w:color="0000FF"/>
                </w:rPr>
                <w:t xml:space="preserve"> </w:t>
              </w:r>
              <w:r>
                <w:rPr>
                  <w:rFonts w:ascii="Arial" w:eastAsia="Arial" w:hAnsi="Arial" w:cs="Arial"/>
                  <w:b/>
                  <w:color w:val="0000FF"/>
                  <w:u w:val="thick" w:color="0000FF"/>
                </w:rPr>
                <w:t>Jo</w:t>
              </w:r>
              <w:r>
                <w:rPr>
                  <w:rFonts w:ascii="Arial" w:eastAsia="Arial" w:hAnsi="Arial" w:cs="Arial"/>
                  <w:b/>
                  <w:color w:val="0000FF"/>
                  <w:spacing w:val="3"/>
                  <w:u w:val="thick" w:color="0000FF"/>
                </w:rPr>
                <w:t>u</w:t>
              </w:r>
              <w:r>
                <w:rPr>
                  <w:rFonts w:ascii="Arial" w:eastAsia="Arial" w:hAnsi="Arial" w:cs="Arial"/>
                  <w:b/>
                  <w:color w:val="0000FF"/>
                  <w:spacing w:val="-1"/>
                  <w:u w:val="thick" w:color="0000FF"/>
                </w:rPr>
                <w:t>r</w:t>
              </w:r>
              <w:r>
                <w:rPr>
                  <w:rFonts w:ascii="Arial" w:eastAsia="Arial" w:hAnsi="Arial" w:cs="Arial"/>
                  <w:b/>
                  <w:color w:val="0000FF"/>
                  <w:u w:val="thick" w:color="0000FF"/>
                </w:rPr>
                <w:t>nal</w:t>
              </w:r>
              <w:r>
                <w:rPr>
                  <w:rFonts w:ascii="Arial" w:eastAsia="Arial" w:hAnsi="Arial" w:cs="Arial"/>
                  <w:b/>
                  <w:color w:val="0000FF"/>
                  <w:spacing w:val="-9"/>
                  <w:u w:val="thick" w:color="0000FF"/>
                </w:rPr>
                <w:t xml:space="preserve"> </w:t>
              </w:r>
              <w:r>
                <w:rPr>
                  <w:rFonts w:ascii="Arial" w:eastAsia="Arial" w:hAnsi="Arial" w:cs="Arial"/>
                  <w:b/>
                  <w:color w:val="0000FF"/>
                  <w:u w:val="thick" w:color="0000FF"/>
                </w:rPr>
                <w:t>of</w:t>
              </w:r>
              <w:r>
                <w:rPr>
                  <w:rFonts w:ascii="Arial" w:eastAsia="Arial" w:hAnsi="Arial" w:cs="Arial"/>
                  <w:b/>
                  <w:color w:val="0000FF"/>
                  <w:spacing w:val="1"/>
                  <w:u w:val="thick" w:color="0000FF"/>
                </w:rPr>
                <w:t xml:space="preserve"> </w:t>
              </w:r>
              <w:r>
                <w:rPr>
                  <w:rFonts w:ascii="Arial" w:eastAsia="Arial" w:hAnsi="Arial" w:cs="Arial"/>
                  <w:b/>
                  <w:color w:val="0000FF"/>
                  <w:spacing w:val="-1"/>
                  <w:u w:val="thick" w:color="0000FF"/>
                </w:rPr>
                <w:t>E</w:t>
              </w:r>
              <w:r>
                <w:rPr>
                  <w:rFonts w:ascii="Arial" w:eastAsia="Arial" w:hAnsi="Arial" w:cs="Arial"/>
                  <w:b/>
                  <w:color w:val="0000FF"/>
                  <w:u w:val="thick" w:color="0000FF"/>
                </w:rPr>
                <w:t>nv</w:t>
              </w:r>
              <w:r>
                <w:rPr>
                  <w:rFonts w:ascii="Arial" w:eastAsia="Arial" w:hAnsi="Arial" w:cs="Arial"/>
                  <w:b/>
                  <w:color w:val="0000FF"/>
                  <w:spacing w:val="2"/>
                  <w:u w:val="thick" w:color="0000FF"/>
                </w:rPr>
                <w:t>i</w:t>
              </w:r>
              <w:r>
                <w:rPr>
                  <w:rFonts w:ascii="Arial" w:eastAsia="Arial" w:hAnsi="Arial" w:cs="Arial"/>
                  <w:b/>
                  <w:color w:val="0000FF"/>
                  <w:spacing w:val="-1"/>
                  <w:u w:val="thick" w:color="0000FF"/>
                </w:rPr>
                <w:t>r</w:t>
              </w:r>
              <w:r>
                <w:rPr>
                  <w:rFonts w:ascii="Arial" w:eastAsia="Arial" w:hAnsi="Arial" w:cs="Arial"/>
                  <w:b/>
                  <w:color w:val="0000FF"/>
                  <w:u w:val="thick" w:color="0000FF"/>
                </w:rPr>
                <w:t>onme</w:t>
              </w:r>
              <w:r>
                <w:rPr>
                  <w:rFonts w:ascii="Arial" w:eastAsia="Arial" w:hAnsi="Arial" w:cs="Arial"/>
                  <w:b/>
                  <w:color w:val="0000FF"/>
                  <w:spacing w:val="1"/>
                  <w:u w:val="thick" w:color="0000FF"/>
                </w:rPr>
                <w:t>n</w:t>
              </w:r>
              <w:r>
                <w:rPr>
                  <w:rFonts w:ascii="Arial" w:eastAsia="Arial" w:hAnsi="Arial" w:cs="Arial"/>
                  <w:b/>
                  <w:color w:val="0000FF"/>
                  <w:u w:val="thick" w:color="0000FF"/>
                </w:rPr>
                <w:t>t</w:t>
              </w:r>
              <w:r>
                <w:rPr>
                  <w:rFonts w:ascii="Arial" w:eastAsia="Arial" w:hAnsi="Arial" w:cs="Arial"/>
                  <w:b/>
                  <w:color w:val="0000FF"/>
                  <w:spacing w:val="-12"/>
                  <w:u w:val="thick" w:color="0000FF"/>
                </w:rPr>
                <w:t xml:space="preserve"> </w:t>
              </w:r>
              <w:r>
                <w:rPr>
                  <w:rFonts w:ascii="Arial" w:eastAsia="Arial" w:hAnsi="Arial" w:cs="Arial"/>
                  <w:b/>
                  <w:color w:val="0000FF"/>
                  <w:u w:val="thick" w:color="0000FF"/>
                </w:rPr>
                <w:t>&amp;</w:t>
              </w:r>
              <w:r>
                <w:rPr>
                  <w:rFonts w:ascii="Arial" w:eastAsia="Arial" w:hAnsi="Arial" w:cs="Arial"/>
                  <w:b/>
                  <w:color w:val="0000FF"/>
                  <w:spacing w:val="-2"/>
                  <w:u w:val="thick" w:color="0000FF"/>
                </w:rPr>
                <w:t xml:space="preserve"> </w:t>
              </w:r>
              <w:r>
                <w:rPr>
                  <w:rFonts w:ascii="Arial" w:eastAsia="Arial" w:hAnsi="Arial" w:cs="Arial"/>
                  <w:b/>
                  <w:color w:val="0000FF"/>
                  <w:spacing w:val="1"/>
                  <w:u w:val="thick" w:color="0000FF"/>
                </w:rPr>
                <w:t>E</w:t>
              </w:r>
              <w:r>
                <w:rPr>
                  <w:rFonts w:ascii="Arial" w:eastAsia="Arial" w:hAnsi="Arial" w:cs="Arial"/>
                  <w:b/>
                  <w:color w:val="0000FF"/>
                  <w:u w:val="thick" w:color="0000FF"/>
                </w:rPr>
                <w:t>col</w:t>
              </w:r>
              <w:r>
                <w:rPr>
                  <w:rFonts w:ascii="Arial" w:eastAsia="Arial" w:hAnsi="Arial" w:cs="Arial"/>
                  <w:b/>
                  <w:color w:val="0000FF"/>
                  <w:spacing w:val="1"/>
                  <w:u w:val="thick" w:color="0000FF"/>
                </w:rPr>
                <w:t>o</w:t>
              </w:r>
              <w:r>
                <w:rPr>
                  <w:rFonts w:ascii="Arial" w:eastAsia="Arial" w:hAnsi="Arial" w:cs="Arial"/>
                  <w:b/>
                  <w:color w:val="0000FF"/>
                  <w:u w:val="thick" w:color="0000FF"/>
                </w:rPr>
                <w:t>gy</w:t>
              </w:r>
            </w:hyperlink>
          </w:p>
        </w:tc>
      </w:tr>
      <w:tr w:rsidR="0071111B" w14:paraId="1A7CEC82"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0C411A62" w14:textId="77777777" w:rsidR="0071111B" w:rsidRDefault="00AC039B">
            <w:pPr>
              <w:spacing w:line="220" w:lineRule="exact"/>
              <w:ind w:left="88"/>
              <w:rPr>
                <w:rFonts w:ascii="Arial" w:eastAsia="Arial" w:hAnsi="Arial" w:cs="Arial"/>
              </w:rPr>
            </w:pPr>
            <w:r>
              <w:rPr>
                <w:rFonts w:ascii="Arial" w:eastAsia="Arial" w:hAnsi="Arial" w:cs="Arial"/>
              </w:rPr>
              <w:t>M</w:t>
            </w:r>
            <w:r>
              <w:rPr>
                <w:rFonts w:ascii="Arial" w:eastAsia="Arial" w:hAnsi="Arial" w:cs="Arial"/>
                <w:spacing w:val="-1"/>
              </w:rPr>
              <w:t>a</w:t>
            </w:r>
            <w:r>
              <w:rPr>
                <w:rFonts w:ascii="Arial" w:eastAsia="Arial" w:hAnsi="Arial" w:cs="Arial"/>
              </w:rPr>
              <w:t>n</w:t>
            </w:r>
            <w:r>
              <w:rPr>
                <w:rFonts w:ascii="Arial" w:eastAsia="Arial" w:hAnsi="Arial" w:cs="Arial"/>
                <w:spacing w:val="-1"/>
              </w:rPr>
              <w:t>u</w:t>
            </w:r>
            <w:r>
              <w:rPr>
                <w:rFonts w:ascii="Arial" w:eastAsia="Arial" w:hAnsi="Arial" w:cs="Arial"/>
                <w:spacing w:val="1"/>
              </w:rPr>
              <w:t>scr</w:t>
            </w:r>
            <w:r>
              <w:rPr>
                <w:rFonts w:ascii="Arial" w:eastAsia="Arial" w:hAnsi="Arial" w:cs="Arial"/>
                <w:spacing w:val="-1"/>
              </w:rPr>
              <w:t>i</w:t>
            </w:r>
            <w:r>
              <w:rPr>
                <w:rFonts w:ascii="Arial" w:eastAsia="Arial" w:hAnsi="Arial" w:cs="Arial"/>
                <w:spacing w:val="2"/>
              </w:rPr>
              <w:t>p</w:t>
            </w:r>
            <w:r>
              <w:rPr>
                <w:rFonts w:ascii="Arial" w:eastAsia="Arial" w:hAnsi="Arial" w:cs="Arial"/>
              </w:rPr>
              <w:t>t</w:t>
            </w:r>
            <w:r>
              <w:rPr>
                <w:rFonts w:ascii="Arial" w:eastAsia="Arial" w:hAnsi="Arial" w:cs="Arial"/>
                <w:spacing w:val="-10"/>
              </w:rPr>
              <w:t xml:space="preserve"> </w:t>
            </w:r>
            <w:r>
              <w:rPr>
                <w:rFonts w:ascii="Arial" w:eastAsia="Arial" w:hAnsi="Arial" w:cs="Arial"/>
              </w:rPr>
              <w:t>N</w:t>
            </w:r>
            <w:r>
              <w:rPr>
                <w:rFonts w:ascii="Arial" w:eastAsia="Arial" w:hAnsi="Arial" w:cs="Arial"/>
                <w:spacing w:val="2"/>
              </w:rPr>
              <w:t>u</w:t>
            </w:r>
            <w:r>
              <w:rPr>
                <w:rFonts w:ascii="Arial" w:eastAsia="Arial" w:hAnsi="Arial" w:cs="Arial"/>
              </w:rPr>
              <w:t>m</w:t>
            </w:r>
            <w:r>
              <w:rPr>
                <w:rFonts w:ascii="Arial" w:eastAsia="Arial" w:hAnsi="Arial" w:cs="Arial"/>
                <w:spacing w:val="-1"/>
              </w:rPr>
              <w:t>b</w:t>
            </w:r>
            <w:r>
              <w:rPr>
                <w:rFonts w:ascii="Arial" w:eastAsia="Arial" w:hAnsi="Arial" w:cs="Arial"/>
              </w:rPr>
              <w:t>er:</w:t>
            </w:r>
          </w:p>
        </w:tc>
        <w:tc>
          <w:tcPr>
            <w:tcW w:w="15770" w:type="dxa"/>
            <w:tcBorders>
              <w:top w:val="single" w:sz="5" w:space="0" w:color="000000"/>
              <w:left w:val="single" w:sz="5" w:space="0" w:color="000000"/>
              <w:bottom w:val="single" w:sz="5" w:space="0" w:color="000000"/>
              <w:right w:val="single" w:sz="5" w:space="0" w:color="000000"/>
            </w:tcBorders>
          </w:tcPr>
          <w:p w14:paraId="389DD83A" w14:textId="77777777" w:rsidR="0071111B" w:rsidRDefault="00AC039B">
            <w:pPr>
              <w:spacing w:before="30"/>
              <w:ind w:left="102"/>
              <w:rPr>
                <w:rFonts w:ascii="Arial" w:eastAsia="Arial" w:hAnsi="Arial" w:cs="Arial"/>
              </w:rPr>
            </w:pPr>
            <w:r>
              <w:rPr>
                <w:rFonts w:ascii="Arial" w:eastAsia="Arial" w:hAnsi="Arial" w:cs="Arial"/>
                <w:b/>
              </w:rPr>
              <w:t>M</w:t>
            </w:r>
            <w:r>
              <w:rPr>
                <w:rFonts w:ascii="Arial" w:eastAsia="Arial" w:hAnsi="Arial" w:cs="Arial"/>
                <w:b/>
                <w:spacing w:val="-1"/>
              </w:rPr>
              <w:t>s</w:t>
            </w:r>
            <w:r>
              <w:rPr>
                <w:rFonts w:ascii="Arial" w:eastAsia="Arial" w:hAnsi="Arial" w:cs="Arial"/>
                <w:b/>
              </w:rPr>
              <w:t>_</w:t>
            </w:r>
            <w:r>
              <w:rPr>
                <w:rFonts w:ascii="Arial" w:eastAsia="Arial" w:hAnsi="Arial" w:cs="Arial"/>
                <w:b/>
                <w:spacing w:val="2"/>
              </w:rPr>
              <w:t>A</w:t>
            </w:r>
            <w:r>
              <w:rPr>
                <w:rFonts w:ascii="Arial" w:eastAsia="Arial" w:hAnsi="Arial" w:cs="Arial"/>
                <w:b/>
              </w:rPr>
              <w:t>J</w:t>
            </w:r>
            <w:r>
              <w:rPr>
                <w:rFonts w:ascii="Arial" w:eastAsia="Arial" w:hAnsi="Arial" w:cs="Arial"/>
                <w:b/>
                <w:spacing w:val="1"/>
              </w:rPr>
              <w:t>E</w:t>
            </w:r>
            <w:r>
              <w:rPr>
                <w:rFonts w:ascii="Arial" w:eastAsia="Arial" w:hAnsi="Arial" w:cs="Arial"/>
                <w:b/>
                <w:spacing w:val="-1"/>
              </w:rPr>
              <w:t>E</w:t>
            </w:r>
            <w:r>
              <w:rPr>
                <w:rFonts w:ascii="Arial" w:eastAsia="Arial" w:hAnsi="Arial" w:cs="Arial"/>
                <w:b/>
                <w:spacing w:val="2"/>
              </w:rPr>
              <w:t>_</w:t>
            </w:r>
            <w:r>
              <w:rPr>
                <w:rFonts w:ascii="Arial" w:eastAsia="Arial" w:hAnsi="Arial" w:cs="Arial"/>
                <w:b/>
              </w:rPr>
              <w:t>1</w:t>
            </w:r>
            <w:r>
              <w:rPr>
                <w:rFonts w:ascii="Arial" w:eastAsia="Arial" w:hAnsi="Arial" w:cs="Arial"/>
                <w:b/>
                <w:spacing w:val="-1"/>
              </w:rPr>
              <w:t>5</w:t>
            </w:r>
            <w:r>
              <w:rPr>
                <w:rFonts w:ascii="Arial" w:eastAsia="Arial" w:hAnsi="Arial" w:cs="Arial"/>
                <w:b/>
                <w:spacing w:val="2"/>
              </w:rPr>
              <w:t>3</w:t>
            </w:r>
            <w:r>
              <w:rPr>
                <w:rFonts w:ascii="Arial" w:eastAsia="Arial" w:hAnsi="Arial" w:cs="Arial"/>
                <w:b/>
              </w:rPr>
              <w:t>9</w:t>
            </w:r>
            <w:r>
              <w:rPr>
                <w:rFonts w:ascii="Arial" w:eastAsia="Arial" w:hAnsi="Arial" w:cs="Arial"/>
                <w:b/>
                <w:spacing w:val="-1"/>
              </w:rPr>
              <w:t>5</w:t>
            </w:r>
            <w:r>
              <w:rPr>
                <w:rFonts w:ascii="Arial" w:eastAsia="Arial" w:hAnsi="Arial" w:cs="Arial"/>
                <w:b/>
              </w:rPr>
              <w:t>2</w:t>
            </w:r>
          </w:p>
        </w:tc>
      </w:tr>
      <w:tr w:rsidR="0071111B" w14:paraId="7853E296" w14:textId="77777777">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14:paraId="4589FCFC" w14:textId="77777777" w:rsidR="0071111B" w:rsidRDefault="00AC039B">
            <w:pPr>
              <w:spacing w:line="220" w:lineRule="exact"/>
              <w:ind w:left="88"/>
              <w:rPr>
                <w:rFonts w:ascii="Arial" w:eastAsia="Arial" w:hAnsi="Arial" w:cs="Arial"/>
              </w:rPr>
            </w:pPr>
            <w:r>
              <w:rPr>
                <w:rFonts w:ascii="Arial" w:eastAsia="Arial" w:hAnsi="Arial" w:cs="Arial"/>
              </w:rPr>
              <w:t>T</w:t>
            </w:r>
            <w:r>
              <w:rPr>
                <w:rFonts w:ascii="Arial" w:eastAsia="Arial" w:hAnsi="Arial" w:cs="Arial"/>
                <w:spacing w:val="-1"/>
              </w:rPr>
              <w:t>i</w:t>
            </w:r>
            <w:r>
              <w:rPr>
                <w:rFonts w:ascii="Arial" w:eastAsia="Arial" w:hAnsi="Arial" w:cs="Arial"/>
              </w:rPr>
              <w:t>t</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a</w:t>
            </w:r>
            <w:r>
              <w:rPr>
                <w:rFonts w:ascii="Arial" w:eastAsia="Arial" w:hAnsi="Arial" w:cs="Arial"/>
                <w:spacing w:val="2"/>
              </w:rPr>
              <w:t>n</w:t>
            </w:r>
            <w:r>
              <w:rPr>
                <w:rFonts w:ascii="Arial" w:eastAsia="Arial" w:hAnsi="Arial" w:cs="Arial"/>
              </w:rPr>
              <w:t>u</w:t>
            </w:r>
            <w:r>
              <w:rPr>
                <w:rFonts w:ascii="Arial" w:eastAsia="Arial" w:hAnsi="Arial" w:cs="Arial"/>
                <w:spacing w:val="1"/>
              </w:rPr>
              <w:t>scr</w:t>
            </w:r>
            <w:r>
              <w:rPr>
                <w:rFonts w:ascii="Arial" w:eastAsia="Arial" w:hAnsi="Arial" w:cs="Arial"/>
                <w:spacing w:val="-1"/>
              </w:rPr>
              <w:t>i</w:t>
            </w:r>
            <w:r>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59BB2D81" w14:textId="77777777" w:rsidR="0071111B" w:rsidRDefault="0071111B">
            <w:pPr>
              <w:spacing w:before="10" w:line="200" w:lineRule="exact"/>
            </w:pPr>
          </w:p>
          <w:p w14:paraId="7CCDA585" w14:textId="77777777" w:rsidR="0071111B" w:rsidRDefault="00AC039B">
            <w:pPr>
              <w:ind w:left="102"/>
              <w:rPr>
                <w:rFonts w:ascii="Arial" w:eastAsia="Arial" w:hAnsi="Arial" w:cs="Arial"/>
              </w:rPr>
            </w:pPr>
            <w:r>
              <w:rPr>
                <w:rFonts w:ascii="Arial" w:eastAsia="Arial" w:hAnsi="Arial" w:cs="Arial"/>
                <w:b/>
                <w:spacing w:val="-1"/>
              </w:rPr>
              <w:t>S</w:t>
            </w:r>
            <w:r>
              <w:rPr>
                <w:rFonts w:ascii="Arial" w:eastAsia="Arial" w:hAnsi="Arial" w:cs="Arial"/>
                <w:b/>
              </w:rPr>
              <w:t>un</w:t>
            </w:r>
            <w:r>
              <w:rPr>
                <w:rFonts w:ascii="Arial" w:eastAsia="Arial" w:hAnsi="Arial" w:cs="Arial"/>
                <w:b/>
                <w:spacing w:val="-4"/>
              </w:rPr>
              <w:t xml:space="preserve"> </w:t>
            </w:r>
            <w:r>
              <w:rPr>
                <w:rFonts w:ascii="Arial" w:eastAsia="Arial" w:hAnsi="Arial" w:cs="Arial"/>
                <w:b/>
                <w:spacing w:val="-1"/>
              </w:rPr>
              <w:t>E</w:t>
            </w:r>
            <w:r>
              <w:rPr>
                <w:rFonts w:ascii="Arial" w:eastAsia="Arial" w:hAnsi="Arial" w:cs="Arial"/>
                <w:b/>
              </w:rPr>
              <w:t>xp</w:t>
            </w:r>
            <w:r>
              <w:rPr>
                <w:rFonts w:ascii="Arial" w:eastAsia="Arial" w:hAnsi="Arial" w:cs="Arial"/>
                <w:b/>
                <w:spacing w:val="3"/>
              </w:rPr>
              <w:t>o</w:t>
            </w:r>
            <w:r>
              <w:rPr>
                <w:rFonts w:ascii="Arial" w:eastAsia="Arial" w:hAnsi="Arial" w:cs="Arial"/>
                <w:b/>
              </w:rPr>
              <w:t>sure</w:t>
            </w:r>
            <w:r>
              <w:rPr>
                <w:rFonts w:ascii="Arial" w:eastAsia="Arial" w:hAnsi="Arial" w:cs="Arial"/>
                <w:b/>
                <w:spacing w:val="-8"/>
              </w:rPr>
              <w:t xml:space="preserve"> </w:t>
            </w:r>
            <w:r>
              <w:rPr>
                <w:rFonts w:ascii="Arial" w:eastAsia="Arial" w:hAnsi="Arial" w:cs="Arial"/>
                <w:b/>
              </w:rPr>
              <w:t>A</w:t>
            </w:r>
            <w:r>
              <w:rPr>
                <w:rFonts w:ascii="Arial" w:eastAsia="Arial" w:hAnsi="Arial" w:cs="Arial"/>
                <w:b/>
                <w:spacing w:val="1"/>
              </w:rPr>
              <w:t>w</w:t>
            </w:r>
            <w:r>
              <w:rPr>
                <w:rFonts w:ascii="Arial" w:eastAsia="Arial" w:hAnsi="Arial" w:cs="Arial"/>
                <w:b/>
              </w:rPr>
              <w:t>a</w:t>
            </w:r>
            <w:r>
              <w:rPr>
                <w:rFonts w:ascii="Arial" w:eastAsia="Arial" w:hAnsi="Arial" w:cs="Arial"/>
                <w:b/>
                <w:spacing w:val="1"/>
              </w:rPr>
              <w:t>r</w:t>
            </w:r>
            <w:r>
              <w:rPr>
                <w:rFonts w:ascii="Arial" w:eastAsia="Arial" w:hAnsi="Arial" w:cs="Arial"/>
                <w:b/>
              </w:rPr>
              <w:t>ene</w:t>
            </w:r>
            <w:r>
              <w:rPr>
                <w:rFonts w:ascii="Arial" w:eastAsia="Arial" w:hAnsi="Arial" w:cs="Arial"/>
                <w:b/>
                <w:spacing w:val="2"/>
              </w:rPr>
              <w:t>s</w:t>
            </w:r>
            <w:r>
              <w:rPr>
                <w:rFonts w:ascii="Arial" w:eastAsia="Arial" w:hAnsi="Arial" w:cs="Arial"/>
                <w:b/>
              </w:rPr>
              <w:t>s</w:t>
            </w:r>
            <w:r>
              <w:rPr>
                <w:rFonts w:ascii="Arial" w:eastAsia="Arial" w:hAnsi="Arial" w:cs="Arial"/>
                <w:b/>
                <w:spacing w:val="-11"/>
              </w:rPr>
              <w:t xml:space="preserve"> </w:t>
            </w:r>
            <w:r>
              <w:rPr>
                <w:rFonts w:ascii="Arial" w:eastAsia="Arial" w:hAnsi="Arial" w:cs="Arial"/>
                <w:b/>
                <w:spacing w:val="-1"/>
              </w:rPr>
              <w:t>a</w:t>
            </w:r>
            <w:r>
              <w:rPr>
                <w:rFonts w:ascii="Arial" w:eastAsia="Arial" w:hAnsi="Arial" w:cs="Arial"/>
                <w:b/>
              </w:rPr>
              <w:t>nd</w:t>
            </w:r>
            <w:r>
              <w:rPr>
                <w:rFonts w:ascii="Arial" w:eastAsia="Arial" w:hAnsi="Arial" w:cs="Arial"/>
                <w:b/>
                <w:spacing w:val="-4"/>
              </w:rPr>
              <w:t xml:space="preserve"> </w:t>
            </w:r>
            <w:r>
              <w:rPr>
                <w:rFonts w:ascii="Arial" w:eastAsia="Arial" w:hAnsi="Arial" w:cs="Arial"/>
                <w:b/>
                <w:spacing w:val="-1"/>
              </w:rPr>
              <w:t>S</w:t>
            </w:r>
            <w:r>
              <w:rPr>
                <w:rFonts w:ascii="Arial" w:eastAsia="Arial" w:hAnsi="Arial" w:cs="Arial"/>
                <w:b/>
              </w:rPr>
              <w:t>u</w:t>
            </w:r>
            <w:r>
              <w:rPr>
                <w:rFonts w:ascii="Arial" w:eastAsia="Arial" w:hAnsi="Arial" w:cs="Arial"/>
                <w:b/>
                <w:spacing w:val="3"/>
              </w:rPr>
              <w:t>n</w:t>
            </w:r>
            <w:r>
              <w:rPr>
                <w:rFonts w:ascii="Arial" w:eastAsia="Arial" w:hAnsi="Arial" w:cs="Arial"/>
                <w:b/>
              </w:rPr>
              <w:t>s</w:t>
            </w:r>
            <w:r>
              <w:rPr>
                <w:rFonts w:ascii="Arial" w:eastAsia="Arial" w:hAnsi="Arial" w:cs="Arial"/>
                <w:b/>
                <w:spacing w:val="-1"/>
              </w:rPr>
              <w:t>c</w:t>
            </w:r>
            <w:r>
              <w:rPr>
                <w:rFonts w:ascii="Arial" w:eastAsia="Arial" w:hAnsi="Arial" w:cs="Arial"/>
                <w:b/>
                <w:spacing w:val="2"/>
              </w:rPr>
              <w:t>r</w:t>
            </w:r>
            <w:r>
              <w:rPr>
                <w:rFonts w:ascii="Arial" w:eastAsia="Arial" w:hAnsi="Arial" w:cs="Arial"/>
                <w:b/>
              </w:rPr>
              <w:t>e</w:t>
            </w:r>
            <w:r>
              <w:rPr>
                <w:rFonts w:ascii="Arial" w:eastAsia="Arial" w:hAnsi="Arial" w:cs="Arial"/>
                <w:b/>
                <w:spacing w:val="-1"/>
              </w:rPr>
              <w:t>e</w:t>
            </w:r>
            <w:r>
              <w:rPr>
                <w:rFonts w:ascii="Arial" w:eastAsia="Arial" w:hAnsi="Arial" w:cs="Arial"/>
                <w:b/>
              </w:rPr>
              <w:t>n</w:t>
            </w:r>
            <w:r>
              <w:rPr>
                <w:rFonts w:ascii="Arial" w:eastAsia="Arial" w:hAnsi="Arial" w:cs="Arial"/>
                <w:b/>
                <w:spacing w:val="-10"/>
              </w:rPr>
              <w:t xml:space="preserve"> </w:t>
            </w:r>
            <w:r>
              <w:rPr>
                <w:rFonts w:ascii="Arial" w:eastAsia="Arial" w:hAnsi="Arial" w:cs="Arial"/>
                <w:b/>
                <w:spacing w:val="2"/>
              </w:rPr>
              <w:t>U</w:t>
            </w:r>
            <w:r>
              <w:rPr>
                <w:rFonts w:ascii="Arial" w:eastAsia="Arial" w:hAnsi="Arial" w:cs="Arial"/>
                <w:b/>
              </w:rPr>
              <w:t>se</w:t>
            </w:r>
            <w:r>
              <w:rPr>
                <w:rFonts w:ascii="Arial" w:eastAsia="Arial" w:hAnsi="Arial" w:cs="Arial"/>
                <w:b/>
                <w:spacing w:val="-5"/>
              </w:rPr>
              <w:t xml:space="preserve"> </w:t>
            </w:r>
            <w:r>
              <w:rPr>
                <w:rFonts w:ascii="Arial" w:eastAsia="Arial" w:hAnsi="Arial" w:cs="Arial"/>
                <w:b/>
              </w:rPr>
              <w:t>A</w:t>
            </w:r>
            <w:r>
              <w:rPr>
                <w:rFonts w:ascii="Arial" w:eastAsia="Arial" w:hAnsi="Arial" w:cs="Arial"/>
                <w:b/>
                <w:spacing w:val="3"/>
              </w:rPr>
              <w:t>m</w:t>
            </w:r>
            <w:r>
              <w:rPr>
                <w:rFonts w:ascii="Arial" w:eastAsia="Arial" w:hAnsi="Arial" w:cs="Arial"/>
                <w:b/>
              </w:rPr>
              <w:t>ong</w:t>
            </w:r>
            <w:r>
              <w:rPr>
                <w:rFonts w:ascii="Arial" w:eastAsia="Arial" w:hAnsi="Arial" w:cs="Arial"/>
                <w:b/>
                <w:spacing w:val="-7"/>
              </w:rPr>
              <w:t xml:space="preserve"> </w:t>
            </w:r>
            <w:r>
              <w:rPr>
                <w:rFonts w:ascii="Arial" w:eastAsia="Arial" w:hAnsi="Arial" w:cs="Arial"/>
                <w:b/>
              </w:rPr>
              <w:t>Adults</w:t>
            </w:r>
            <w:r>
              <w:rPr>
                <w:rFonts w:ascii="Arial" w:eastAsia="Arial" w:hAnsi="Arial" w:cs="Arial"/>
                <w:b/>
                <w:spacing w:val="-6"/>
              </w:rPr>
              <w:t xml:space="preserve"> </w:t>
            </w:r>
            <w:r>
              <w:rPr>
                <w:rFonts w:ascii="Arial" w:eastAsia="Arial" w:hAnsi="Arial" w:cs="Arial"/>
                <w:b/>
                <w:spacing w:val="-1"/>
              </w:rPr>
              <w:t>i</w:t>
            </w:r>
            <w:r>
              <w:rPr>
                <w:rFonts w:ascii="Arial" w:eastAsia="Arial" w:hAnsi="Arial" w:cs="Arial"/>
                <w:b/>
              </w:rPr>
              <w:t>n</w:t>
            </w:r>
            <w:r>
              <w:rPr>
                <w:rFonts w:ascii="Arial" w:eastAsia="Arial" w:hAnsi="Arial" w:cs="Arial"/>
                <w:b/>
                <w:spacing w:val="-2"/>
              </w:rPr>
              <w:t xml:space="preserve"> </w:t>
            </w:r>
            <w:r>
              <w:rPr>
                <w:rFonts w:ascii="Arial" w:eastAsia="Arial" w:hAnsi="Arial" w:cs="Arial"/>
                <w:b/>
              </w:rPr>
              <w:t>Mumba</w:t>
            </w:r>
            <w:r>
              <w:rPr>
                <w:rFonts w:ascii="Arial" w:eastAsia="Arial" w:hAnsi="Arial" w:cs="Arial"/>
                <w:b/>
                <w:spacing w:val="2"/>
              </w:rPr>
              <w:t>i</w:t>
            </w:r>
            <w:r>
              <w:rPr>
                <w:rFonts w:ascii="Arial" w:eastAsia="Arial" w:hAnsi="Arial" w:cs="Arial"/>
                <w:b/>
              </w:rPr>
              <w:t>,</w:t>
            </w:r>
            <w:r>
              <w:rPr>
                <w:rFonts w:ascii="Arial" w:eastAsia="Arial" w:hAnsi="Arial" w:cs="Arial"/>
                <w:b/>
                <w:spacing w:val="-8"/>
              </w:rPr>
              <w:t xml:space="preserve"> </w:t>
            </w:r>
            <w:r>
              <w:rPr>
                <w:rFonts w:ascii="Arial" w:eastAsia="Arial" w:hAnsi="Arial" w:cs="Arial"/>
                <w:b/>
              </w:rPr>
              <w:t>I</w:t>
            </w:r>
            <w:r>
              <w:rPr>
                <w:rFonts w:ascii="Arial" w:eastAsia="Arial" w:hAnsi="Arial" w:cs="Arial"/>
                <w:b/>
                <w:spacing w:val="2"/>
              </w:rPr>
              <w:t>n</w:t>
            </w:r>
            <w:r>
              <w:rPr>
                <w:rFonts w:ascii="Arial" w:eastAsia="Arial" w:hAnsi="Arial" w:cs="Arial"/>
                <w:b/>
              </w:rPr>
              <w:t>dia:</w:t>
            </w:r>
            <w:r>
              <w:rPr>
                <w:rFonts w:ascii="Arial" w:eastAsia="Arial" w:hAnsi="Arial" w:cs="Arial"/>
                <w:b/>
                <w:spacing w:val="-5"/>
              </w:rPr>
              <w:t xml:space="preserve"> </w:t>
            </w:r>
            <w:r>
              <w:rPr>
                <w:rFonts w:ascii="Arial" w:eastAsia="Arial" w:hAnsi="Arial" w:cs="Arial"/>
                <w:b/>
              </w:rPr>
              <w:t>A</w:t>
            </w:r>
            <w:r>
              <w:rPr>
                <w:rFonts w:ascii="Arial" w:eastAsia="Arial" w:hAnsi="Arial" w:cs="Arial"/>
                <w:b/>
                <w:spacing w:val="-1"/>
              </w:rPr>
              <w:t xml:space="preserve"> </w:t>
            </w:r>
            <w:r>
              <w:rPr>
                <w:rFonts w:ascii="Arial" w:eastAsia="Arial" w:hAnsi="Arial" w:cs="Arial"/>
                <w:b/>
              </w:rPr>
              <w:t>Cr</w:t>
            </w:r>
            <w:r>
              <w:rPr>
                <w:rFonts w:ascii="Arial" w:eastAsia="Arial" w:hAnsi="Arial" w:cs="Arial"/>
                <w:b/>
                <w:spacing w:val="3"/>
              </w:rPr>
              <w:t>o</w:t>
            </w:r>
            <w:r>
              <w:rPr>
                <w:rFonts w:ascii="Arial" w:eastAsia="Arial" w:hAnsi="Arial" w:cs="Arial"/>
                <w:b/>
              </w:rPr>
              <w:t>s</w:t>
            </w:r>
            <w:r>
              <w:rPr>
                <w:rFonts w:ascii="Arial" w:eastAsia="Arial" w:hAnsi="Arial" w:cs="Arial"/>
                <w:b/>
                <w:spacing w:val="7"/>
              </w:rPr>
              <w:t>s</w:t>
            </w:r>
            <w:r>
              <w:rPr>
                <w:rFonts w:ascii="Arial" w:eastAsia="Arial" w:hAnsi="Arial" w:cs="Arial"/>
                <w:b/>
                <w:spacing w:val="1"/>
              </w:rPr>
              <w:t>-S</w:t>
            </w:r>
            <w:r>
              <w:rPr>
                <w:rFonts w:ascii="Arial" w:eastAsia="Arial" w:hAnsi="Arial" w:cs="Arial"/>
                <w:b/>
              </w:rPr>
              <w:t>e</w:t>
            </w:r>
            <w:r>
              <w:rPr>
                <w:rFonts w:ascii="Arial" w:eastAsia="Arial" w:hAnsi="Arial" w:cs="Arial"/>
                <w:b/>
                <w:spacing w:val="-1"/>
              </w:rPr>
              <w:t>c</w:t>
            </w:r>
            <w:r>
              <w:rPr>
                <w:rFonts w:ascii="Arial" w:eastAsia="Arial" w:hAnsi="Arial" w:cs="Arial"/>
                <w:b/>
                <w:spacing w:val="1"/>
              </w:rPr>
              <w:t>t</w:t>
            </w:r>
            <w:r>
              <w:rPr>
                <w:rFonts w:ascii="Arial" w:eastAsia="Arial" w:hAnsi="Arial" w:cs="Arial"/>
                <w:b/>
              </w:rPr>
              <w:t>io</w:t>
            </w:r>
            <w:r>
              <w:rPr>
                <w:rFonts w:ascii="Arial" w:eastAsia="Arial" w:hAnsi="Arial" w:cs="Arial"/>
                <w:b/>
                <w:spacing w:val="1"/>
              </w:rPr>
              <w:t>n</w:t>
            </w:r>
            <w:r>
              <w:rPr>
                <w:rFonts w:ascii="Arial" w:eastAsia="Arial" w:hAnsi="Arial" w:cs="Arial"/>
                <w:b/>
              </w:rPr>
              <w:t>al</w:t>
            </w:r>
            <w:r>
              <w:rPr>
                <w:rFonts w:ascii="Arial" w:eastAsia="Arial" w:hAnsi="Arial" w:cs="Arial"/>
                <w:b/>
                <w:spacing w:val="-14"/>
              </w:rPr>
              <w:t xml:space="preserve"> </w:t>
            </w:r>
            <w:r>
              <w:rPr>
                <w:rFonts w:ascii="Arial" w:eastAsia="Arial" w:hAnsi="Arial" w:cs="Arial"/>
                <w:b/>
                <w:spacing w:val="-1"/>
              </w:rPr>
              <w:t>S</w:t>
            </w:r>
            <w:r>
              <w:rPr>
                <w:rFonts w:ascii="Arial" w:eastAsia="Arial" w:hAnsi="Arial" w:cs="Arial"/>
                <w:b/>
                <w:spacing w:val="3"/>
              </w:rPr>
              <w:t>t</w:t>
            </w:r>
            <w:r>
              <w:rPr>
                <w:rFonts w:ascii="Arial" w:eastAsia="Arial" w:hAnsi="Arial" w:cs="Arial"/>
                <w:b/>
              </w:rPr>
              <w:t>udy</w:t>
            </w:r>
          </w:p>
        </w:tc>
      </w:tr>
      <w:tr w:rsidR="0071111B" w14:paraId="344B3962" w14:textId="77777777">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14:paraId="45289DB0" w14:textId="77777777" w:rsidR="0071111B" w:rsidRDefault="00AC039B">
            <w:pPr>
              <w:spacing w:line="220" w:lineRule="exact"/>
              <w:ind w:left="88"/>
              <w:rPr>
                <w:rFonts w:ascii="Arial" w:eastAsia="Arial" w:hAnsi="Arial" w:cs="Arial"/>
              </w:rPr>
            </w:pPr>
            <w:r>
              <w:rPr>
                <w:rFonts w:ascii="Arial" w:eastAsia="Arial" w:hAnsi="Arial" w:cs="Arial"/>
              </w:rPr>
              <w:t>T</w:t>
            </w:r>
            <w:r>
              <w:rPr>
                <w:rFonts w:ascii="Arial" w:eastAsia="Arial" w:hAnsi="Arial" w:cs="Arial"/>
                <w:spacing w:val="1"/>
              </w:rPr>
              <w:t>y</w:t>
            </w:r>
            <w:r>
              <w:rPr>
                <w:rFonts w:ascii="Arial" w:eastAsia="Arial" w:hAnsi="Arial" w:cs="Arial"/>
              </w:rPr>
              <w:t>pe</w:t>
            </w:r>
            <w:r>
              <w:rPr>
                <w:rFonts w:ascii="Arial" w:eastAsia="Arial" w:hAnsi="Arial" w:cs="Arial"/>
                <w:spacing w:val="-5"/>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cl</w:t>
            </w:r>
            <w:r>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423632E4" w14:textId="77777777" w:rsidR="0071111B" w:rsidRDefault="00AC039B">
            <w:pPr>
              <w:spacing w:before="51"/>
              <w:ind w:left="102"/>
              <w:rPr>
                <w:rFonts w:ascii="Arial" w:eastAsia="Arial" w:hAnsi="Arial" w:cs="Arial"/>
              </w:rPr>
            </w:pPr>
            <w:r>
              <w:rPr>
                <w:rFonts w:ascii="Arial" w:eastAsia="Arial" w:hAnsi="Arial" w:cs="Arial"/>
                <w:b/>
                <w:spacing w:val="1"/>
              </w:rPr>
              <w:t>O</w:t>
            </w:r>
            <w:r>
              <w:rPr>
                <w:rFonts w:ascii="Arial" w:eastAsia="Arial" w:hAnsi="Arial" w:cs="Arial"/>
                <w:b/>
                <w:spacing w:val="-1"/>
              </w:rPr>
              <w:t>r</w:t>
            </w:r>
            <w:r>
              <w:rPr>
                <w:rFonts w:ascii="Arial" w:eastAsia="Arial" w:hAnsi="Arial" w:cs="Arial"/>
                <w:b/>
              </w:rPr>
              <w:t>igi</w:t>
            </w:r>
            <w:r>
              <w:rPr>
                <w:rFonts w:ascii="Arial" w:eastAsia="Arial" w:hAnsi="Arial" w:cs="Arial"/>
                <w:b/>
                <w:spacing w:val="1"/>
              </w:rPr>
              <w:t>n</w:t>
            </w:r>
            <w:r>
              <w:rPr>
                <w:rFonts w:ascii="Arial" w:eastAsia="Arial" w:hAnsi="Arial" w:cs="Arial"/>
                <w:b/>
              </w:rPr>
              <w:t>al</w:t>
            </w:r>
            <w:r>
              <w:rPr>
                <w:rFonts w:ascii="Arial" w:eastAsia="Arial" w:hAnsi="Arial" w:cs="Arial"/>
                <w:b/>
                <w:spacing w:val="-9"/>
              </w:rPr>
              <w:t xml:space="preserve"> </w:t>
            </w:r>
            <w:r>
              <w:rPr>
                <w:rFonts w:ascii="Arial" w:eastAsia="Arial" w:hAnsi="Arial" w:cs="Arial"/>
                <w:b/>
                <w:spacing w:val="2"/>
              </w:rPr>
              <w:t>r</w:t>
            </w:r>
            <w:r>
              <w:rPr>
                <w:rFonts w:ascii="Arial" w:eastAsia="Arial" w:hAnsi="Arial" w:cs="Arial"/>
                <w:b/>
              </w:rPr>
              <w:t>e</w:t>
            </w:r>
            <w:r>
              <w:rPr>
                <w:rFonts w:ascii="Arial" w:eastAsia="Arial" w:hAnsi="Arial" w:cs="Arial"/>
                <w:b/>
                <w:spacing w:val="1"/>
              </w:rPr>
              <w:t>s</w:t>
            </w:r>
            <w:r>
              <w:rPr>
                <w:rFonts w:ascii="Arial" w:eastAsia="Arial" w:hAnsi="Arial" w:cs="Arial"/>
                <w:b/>
              </w:rPr>
              <w:t>e</w:t>
            </w:r>
            <w:r>
              <w:rPr>
                <w:rFonts w:ascii="Arial" w:eastAsia="Arial" w:hAnsi="Arial" w:cs="Arial"/>
                <w:b/>
                <w:spacing w:val="-1"/>
              </w:rPr>
              <w:t>a</w:t>
            </w:r>
            <w:r>
              <w:rPr>
                <w:rFonts w:ascii="Arial" w:eastAsia="Arial" w:hAnsi="Arial" w:cs="Arial"/>
                <w:b/>
                <w:spacing w:val="2"/>
              </w:rPr>
              <w:t>r</w:t>
            </w:r>
            <w:r>
              <w:rPr>
                <w:rFonts w:ascii="Arial" w:eastAsia="Arial" w:hAnsi="Arial" w:cs="Arial"/>
                <w:b/>
              </w:rPr>
              <w:t>ch</w:t>
            </w:r>
            <w:r>
              <w:rPr>
                <w:rFonts w:ascii="Arial" w:eastAsia="Arial" w:hAnsi="Arial" w:cs="Arial"/>
                <w:b/>
                <w:spacing w:val="-8"/>
              </w:rPr>
              <w:t xml:space="preserve"> </w:t>
            </w:r>
            <w:r>
              <w:rPr>
                <w:rFonts w:ascii="Arial" w:eastAsia="Arial" w:hAnsi="Arial" w:cs="Arial"/>
                <w:b/>
              </w:rPr>
              <w:t>a</w:t>
            </w:r>
            <w:r>
              <w:rPr>
                <w:rFonts w:ascii="Arial" w:eastAsia="Arial" w:hAnsi="Arial" w:cs="Arial"/>
                <w:b/>
                <w:spacing w:val="-1"/>
              </w:rPr>
              <w:t>r</w:t>
            </w:r>
            <w:r>
              <w:rPr>
                <w:rFonts w:ascii="Arial" w:eastAsia="Arial" w:hAnsi="Arial" w:cs="Arial"/>
                <w:b/>
                <w:spacing w:val="1"/>
              </w:rPr>
              <w:t>t</w:t>
            </w:r>
            <w:r>
              <w:rPr>
                <w:rFonts w:ascii="Arial" w:eastAsia="Arial" w:hAnsi="Arial" w:cs="Arial"/>
                <w:b/>
                <w:spacing w:val="2"/>
              </w:rPr>
              <w:t>i</w:t>
            </w:r>
            <w:r>
              <w:rPr>
                <w:rFonts w:ascii="Arial" w:eastAsia="Arial" w:hAnsi="Arial" w:cs="Arial"/>
                <w:b/>
              </w:rPr>
              <w:t>cle</w:t>
            </w:r>
          </w:p>
        </w:tc>
      </w:tr>
    </w:tbl>
    <w:p w14:paraId="44E5354D" w14:textId="77777777" w:rsidR="0071111B" w:rsidRDefault="0071111B">
      <w:pPr>
        <w:spacing w:line="200" w:lineRule="exact"/>
      </w:pPr>
    </w:p>
    <w:p w14:paraId="283A9681" w14:textId="77777777" w:rsidR="0071111B" w:rsidRDefault="0071111B">
      <w:pPr>
        <w:spacing w:line="200" w:lineRule="exact"/>
      </w:pPr>
    </w:p>
    <w:p w14:paraId="6AAC89EF" w14:textId="77777777" w:rsidR="0071111B" w:rsidRDefault="0071111B">
      <w:pPr>
        <w:spacing w:line="200" w:lineRule="exact"/>
      </w:pPr>
    </w:p>
    <w:p w14:paraId="78348311" w14:textId="77777777" w:rsidR="0071111B" w:rsidRDefault="0071111B">
      <w:pPr>
        <w:spacing w:before="1" w:line="280" w:lineRule="exact"/>
        <w:rPr>
          <w:sz w:val="28"/>
          <w:szCs w:val="28"/>
        </w:rPr>
      </w:pPr>
    </w:p>
    <w:p w14:paraId="11951CF0" w14:textId="77777777" w:rsidR="0071111B" w:rsidRDefault="00AC039B">
      <w:pPr>
        <w:spacing w:before="33"/>
        <w:ind w:left="220"/>
      </w:pPr>
      <w:r>
        <w:rPr>
          <w:b/>
          <w:highlight w:val="yellow"/>
        </w:rPr>
        <w:t>PART</w:t>
      </w:r>
      <w:r>
        <w:rPr>
          <w:b/>
          <w:spacing w:val="44"/>
          <w:highlight w:val="yellow"/>
        </w:rPr>
        <w:t xml:space="preserve"> </w:t>
      </w:r>
      <w:r>
        <w:rPr>
          <w:b/>
          <w:spacing w:val="1"/>
          <w:highlight w:val="yellow"/>
        </w:rPr>
        <w:t>1</w:t>
      </w:r>
      <w:r>
        <w:rPr>
          <w:b/>
          <w:highlight w:val="yellow"/>
        </w:rPr>
        <w:t>:</w:t>
      </w:r>
      <w:r>
        <w:rPr>
          <w:b/>
        </w:rPr>
        <w:t xml:space="preserve"> C</w:t>
      </w:r>
      <w:r>
        <w:rPr>
          <w:b/>
          <w:spacing w:val="1"/>
        </w:rPr>
        <w:t>o</w:t>
      </w:r>
      <w:r>
        <w:rPr>
          <w:b/>
        </w:rPr>
        <w:t>m</w:t>
      </w:r>
      <w:r>
        <w:rPr>
          <w:b/>
          <w:spacing w:val="2"/>
        </w:rPr>
        <w:t>m</w:t>
      </w:r>
      <w:r>
        <w:rPr>
          <w:b/>
        </w:rPr>
        <w:t>en</w:t>
      </w:r>
      <w:r>
        <w:rPr>
          <w:b/>
          <w:spacing w:val="1"/>
        </w:rPr>
        <w:t>t</w:t>
      </w:r>
      <w:r>
        <w:rPr>
          <w:b/>
        </w:rPr>
        <w:t>s</w:t>
      </w:r>
    </w:p>
    <w:p w14:paraId="2083DD1C" w14:textId="77777777" w:rsidR="0071111B" w:rsidRDefault="0071111B">
      <w:pPr>
        <w:spacing w:before="5" w:line="220" w:lineRule="exact"/>
        <w:rPr>
          <w:sz w:val="22"/>
          <w:szCs w:val="22"/>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5"/>
      </w:tblGrid>
      <w:tr w:rsidR="0071111B" w14:paraId="51B3FC55" w14:textId="77777777">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14:paraId="7DC63E4E" w14:textId="77777777" w:rsidR="0071111B" w:rsidRDefault="0071111B"/>
        </w:tc>
        <w:tc>
          <w:tcPr>
            <w:tcW w:w="9356" w:type="dxa"/>
            <w:tcBorders>
              <w:top w:val="single" w:sz="5" w:space="0" w:color="000000"/>
              <w:left w:val="single" w:sz="5" w:space="0" w:color="000000"/>
              <w:bottom w:val="single" w:sz="5" w:space="0" w:color="000000"/>
              <w:right w:val="single" w:sz="5" w:space="0" w:color="000000"/>
            </w:tcBorders>
          </w:tcPr>
          <w:p w14:paraId="39512CF3" w14:textId="77777777" w:rsidR="0071111B" w:rsidRDefault="00AC039B">
            <w:pPr>
              <w:spacing w:line="220" w:lineRule="exact"/>
              <w:ind w:left="102"/>
            </w:pPr>
            <w:r>
              <w:rPr>
                <w:b/>
              </w:rPr>
              <w:t>Re</w:t>
            </w:r>
            <w:r>
              <w:rPr>
                <w:b/>
                <w:spacing w:val="2"/>
              </w:rPr>
              <w:t>v</w:t>
            </w:r>
            <w:r>
              <w:rPr>
                <w:b/>
              </w:rPr>
              <w:t>iew</w:t>
            </w:r>
            <w:r>
              <w:rPr>
                <w:b/>
                <w:spacing w:val="1"/>
              </w:rPr>
              <w:t>e</w:t>
            </w:r>
            <w:r>
              <w:rPr>
                <w:b/>
              </w:rPr>
              <w:t>r</w:t>
            </w:r>
            <w:r>
              <w:rPr>
                <w:b/>
                <w:spacing w:val="1"/>
              </w:rPr>
              <w:t>’</w:t>
            </w:r>
            <w:r>
              <w:rPr>
                <w:b/>
              </w:rPr>
              <w:t>s</w:t>
            </w:r>
            <w:r>
              <w:rPr>
                <w:b/>
                <w:spacing w:val="-9"/>
              </w:rPr>
              <w:t xml:space="preserve"> </w:t>
            </w:r>
            <w:r>
              <w:rPr>
                <w:b/>
              </w:rPr>
              <w:t>c</w:t>
            </w:r>
            <w:r>
              <w:rPr>
                <w:b/>
                <w:spacing w:val="1"/>
              </w:rPr>
              <w:t>o</w:t>
            </w:r>
            <w:r>
              <w:rPr>
                <w:b/>
                <w:spacing w:val="2"/>
              </w:rPr>
              <w:t>mm</w:t>
            </w:r>
            <w:r>
              <w:rPr>
                <w:b/>
              </w:rPr>
              <w:t>ent</w:t>
            </w:r>
          </w:p>
          <w:p w14:paraId="7A362E6E" w14:textId="77777777" w:rsidR="0071111B" w:rsidRDefault="0071111B">
            <w:pPr>
              <w:spacing w:before="4" w:line="220" w:lineRule="exact"/>
              <w:ind w:left="102" w:right="643"/>
            </w:pPr>
          </w:p>
        </w:tc>
        <w:tc>
          <w:tcPr>
            <w:tcW w:w="6445" w:type="dxa"/>
            <w:tcBorders>
              <w:top w:val="single" w:sz="5" w:space="0" w:color="000000"/>
              <w:left w:val="single" w:sz="5" w:space="0" w:color="000000"/>
              <w:bottom w:val="single" w:sz="5" w:space="0" w:color="000000"/>
              <w:right w:val="single" w:sz="5" w:space="0" w:color="000000"/>
            </w:tcBorders>
          </w:tcPr>
          <w:p w14:paraId="0BA02F18" w14:textId="77777777" w:rsidR="0071111B" w:rsidRDefault="00AC039B">
            <w:pPr>
              <w:spacing w:line="220" w:lineRule="exact"/>
              <w:ind w:left="102"/>
            </w:pPr>
            <w:r>
              <w:rPr>
                <w:b/>
              </w:rPr>
              <w:t>Auth</w:t>
            </w:r>
            <w:r>
              <w:rPr>
                <w:b/>
                <w:spacing w:val="1"/>
              </w:rPr>
              <w:t>o</w:t>
            </w:r>
            <w:r>
              <w:rPr>
                <w:b/>
                <w:spacing w:val="5"/>
              </w:rPr>
              <w:t>r</w:t>
            </w:r>
            <w:r>
              <w:rPr>
                <w:b/>
                <w:spacing w:val="-6"/>
              </w:rPr>
              <w:t>’</w:t>
            </w:r>
            <w:r>
              <w:rPr>
                <w:b/>
              </w:rPr>
              <w:t>s</w:t>
            </w:r>
            <w:r>
              <w:rPr>
                <w:b/>
                <w:spacing w:val="-8"/>
              </w:rPr>
              <w:t xml:space="preserve"> </w:t>
            </w:r>
            <w:r>
              <w:rPr>
                <w:b/>
              </w:rPr>
              <w:t>Fe</w:t>
            </w:r>
            <w:r>
              <w:rPr>
                <w:b/>
                <w:spacing w:val="1"/>
              </w:rPr>
              <w:t>e</w:t>
            </w:r>
            <w:r>
              <w:rPr>
                <w:b/>
              </w:rPr>
              <w:t>d</w:t>
            </w:r>
            <w:r>
              <w:rPr>
                <w:b/>
                <w:spacing w:val="-1"/>
              </w:rPr>
              <w:t>b</w:t>
            </w:r>
            <w:r>
              <w:rPr>
                <w:b/>
                <w:spacing w:val="1"/>
              </w:rPr>
              <w:t>a</w:t>
            </w:r>
            <w:r>
              <w:rPr>
                <w:b/>
              </w:rPr>
              <w:t>ck</w:t>
            </w:r>
            <w:r>
              <w:rPr>
                <w:b/>
                <w:spacing w:val="-3"/>
              </w:rPr>
              <w:t xml:space="preserve"> </w:t>
            </w:r>
            <w:r>
              <w:rPr>
                <w:spacing w:val="1"/>
              </w:rPr>
              <w:t>(I</w:t>
            </w:r>
            <w:r>
              <w:t>t</w:t>
            </w:r>
            <w:r>
              <w:rPr>
                <w:spacing w:val="-2"/>
              </w:rPr>
              <w:t xml:space="preserve"> </w:t>
            </w:r>
            <w:r>
              <w:t>is</w:t>
            </w:r>
            <w:r>
              <w:rPr>
                <w:spacing w:val="-1"/>
              </w:rPr>
              <w:t xml:space="preserve"> </w:t>
            </w:r>
            <w:r>
              <w:rPr>
                <w:spacing w:val="1"/>
              </w:rPr>
              <w:t>m</w:t>
            </w:r>
            <w:r>
              <w:t>a</w:t>
            </w:r>
            <w:r>
              <w:rPr>
                <w:spacing w:val="-1"/>
              </w:rPr>
              <w:t>n</w:t>
            </w:r>
            <w:r>
              <w:rPr>
                <w:spacing w:val="1"/>
              </w:rPr>
              <w:t>d</w:t>
            </w:r>
            <w:r>
              <w:t>at</w:t>
            </w:r>
            <w:r>
              <w:rPr>
                <w:spacing w:val="1"/>
              </w:rPr>
              <w:t>or</w:t>
            </w:r>
            <w:r>
              <w:t>y</w:t>
            </w:r>
            <w:r>
              <w:rPr>
                <w:spacing w:val="-8"/>
              </w:rPr>
              <w:t xml:space="preserve"> </w:t>
            </w:r>
            <w:r>
              <w:t>t</w:t>
            </w:r>
            <w:r>
              <w:rPr>
                <w:spacing w:val="1"/>
              </w:rPr>
              <w:t>h</w:t>
            </w:r>
            <w:r>
              <w:t>at</w:t>
            </w:r>
            <w:r>
              <w:rPr>
                <w:spacing w:val="-3"/>
              </w:rPr>
              <w:t xml:space="preserve"> </w:t>
            </w:r>
            <w:r>
              <w:rPr>
                <w:spacing w:val="-2"/>
              </w:rPr>
              <w:t>a</w:t>
            </w:r>
            <w:r>
              <w:rPr>
                <w:spacing w:val="1"/>
              </w:rPr>
              <w:t>u</w:t>
            </w:r>
            <w:r>
              <w:t>t</w:t>
            </w:r>
            <w:r>
              <w:rPr>
                <w:spacing w:val="1"/>
              </w:rPr>
              <w:t>h</w:t>
            </w:r>
            <w:r>
              <w:rPr>
                <w:spacing w:val="-1"/>
              </w:rPr>
              <w:t>o</w:t>
            </w:r>
            <w:r>
              <w:rPr>
                <w:spacing w:val="1"/>
              </w:rPr>
              <w:t>r</w:t>
            </w:r>
            <w:r>
              <w:t>s</w:t>
            </w:r>
            <w:r>
              <w:rPr>
                <w:spacing w:val="-6"/>
              </w:rPr>
              <w:t xml:space="preserve"> </w:t>
            </w:r>
            <w:r>
              <w:rPr>
                <w:spacing w:val="-1"/>
              </w:rPr>
              <w:t>s</w:t>
            </w:r>
            <w:r>
              <w:rPr>
                <w:spacing w:val="1"/>
              </w:rPr>
              <w:t>hou</w:t>
            </w:r>
            <w:r>
              <w:t>ld</w:t>
            </w:r>
            <w:r>
              <w:rPr>
                <w:spacing w:val="-4"/>
              </w:rPr>
              <w:t xml:space="preserve"> </w:t>
            </w:r>
            <w:r>
              <w:t>w</w:t>
            </w:r>
            <w:r>
              <w:rPr>
                <w:spacing w:val="1"/>
              </w:rPr>
              <w:t>r</w:t>
            </w:r>
            <w:r>
              <w:t>i</w:t>
            </w:r>
            <w:r>
              <w:rPr>
                <w:spacing w:val="-3"/>
              </w:rPr>
              <w:t>t</w:t>
            </w:r>
            <w:r>
              <w:t>e</w:t>
            </w:r>
            <w:r>
              <w:rPr>
                <w:spacing w:val="-3"/>
              </w:rPr>
              <w:t xml:space="preserve"> </w:t>
            </w:r>
            <w:r>
              <w:rPr>
                <w:spacing w:val="1"/>
              </w:rPr>
              <w:t>h</w:t>
            </w:r>
            <w:r>
              <w:t>i</w:t>
            </w:r>
            <w:r>
              <w:rPr>
                <w:spacing w:val="-1"/>
              </w:rPr>
              <w:t>s</w:t>
            </w:r>
            <w:r>
              <w:t>/</w:t>
            </w:r>
            <w:r>
              <w:rPr>
                <w:spacing w:val="1"/>
              </w:rPr>
              <w:t>h</w:t>
            </w:r>
            <w:r>
              <w:t>er</w:t>
            </w:r>
          </w:p>
          <w:p w14:paraId="1B3B6C3C" w14:textId="77777777" w:rsidR="0071111B" w:rsidRDefault="00AC039B">
            <w:pPr>
              <w:spacing w:before="15"/>
              <w:ind w:left="102"/>
            </w:pPr>
            <w:r>
              <w:rPr>
                <w:spacing w:val="1"/>
              </w:rPr>
              <w:t>f</w:t>
            </w:r>
            <w:r>
              <w:t>e</w:t>
            </w:r>
            <w:r>
              <w:rPr>
                <w:spacing w:val="1"/>
              </w:rPr>
              <w:t>edb</w:t>
            </w:r>
            <w:r>
              <w:t>a</w:t>
            </w:r>
            <w:r>
              <w:rPr>
                <w:spacing w:val="1"/>
              </w:rPr>
              <w:t>c</w:t>
            </w:r>
            <w:r>
              <w:t>k</w:t>
            </w:r>
            <w:r>
              <w:rPr>
                <w:spacing w:val="-8"/>
              </w:rPr>
              <w:t xml:space="preserve"> </w:t>
            </w:r>
            <w:r>
              <w:rPr>
                <w:spacing w:val="1"/>
              </w:rPr>
              <w:t>h</w:t>
            </w:r>
            <w:r>
              <w:t>e</w:t>
            </w:r>
            <w:r>
              <w:rPr>
                <w:spacing w:val="1"/>
              </w:rPr>
              <w:t>r</w:t>
            </w:r>
            <w:r>
              <w:t>e)</w:t>
            </w:r>
          </w:p>
        </w:tc>
      </w:tr>
      <w:tr w:rsidR="0071111B" w14:paraId="08C45B4C" w14:textId="77777777" w:rsidTr="00FB5A92">
        <w:trPr>
          <w:trHeight w:hRule="exact" w:val="2306"/>
        </w:trPr>
        <w:tc>
          <w:tcPr>
            <w:tcW w:w="5351" w:type="dxa"/>
            <w:tcBorders>
              <w:top w:val="single" w:sz="5" w:space="0" w:color="000000"/>
              <w:left w:val="single" w:sz="5" w:space="0" w:color="000000"/>
              <w:bottom w:val="single" w:sz="5" w:space="0" w:color="000000"/>
              <w:right w:val="single" w:sz="5" w:space="0" w:color="000000"/>
            </w:tcBorders>
          </w:tcPr>
          <w:p w14:paraId="00E42E1C" w14:textId="77777777" w:rsidR="0071111B" w:rsidRDefault="00AC039B">
            <w:pPr>
              <w:spacing w:before="2" w:line="220" w:lineRule="exact"/>
              <w:ind w:left="460" w:right="230"/>
            </w:pPr>
            <w:r>
              <w:rPr>
                <w:b/>
              </w:rPr>
              <w:t>Ple</w:t>
            </w:r>
            <w:r>
              <w:rPr>
                <w:b/>
                <w:spacing w:val="1"/>
              </w:rPr>
              <w:t>a</w:t>
            </w:r>
            <w:r>
              <w:rPr>
                <w:b/>
                <w:spacing w:val="-1"/>
              </w:rPr>
              <w:t>s</w:t>
            </w:r>
            <w:r>
              <w:rPr>
                <w:b/>
              </w:rPr>
              <w:t>e</w:t>
            </w:r>
            <w:r>
              <w:rPr>
                <w:b/>
                <w:spacing w:val="-4"/>
              </w:rPr>
              <w:t xml:space="preserve"> </w:t>
            </w:r>
            <w:r>
              <w:rPr>
                <w:b/>
              </w:rPr>
              <w:t>wri</w:t>
            </w:r>
            <w:r>
              <w:rPr>
                <w:b/>
                <w:spacing w:val="1"/>
              </w:rPr>
              <w:t>t</w:t>
            </w:r>
            <w:r>
              <w:rPr>
                <w:b/>
              </w:rPr>
              <w:t>e</w:t>
            </w:r>
            <w:r>
              <w:rPr>
                <w:b/>
                <w:spacing w:val="-2"/>
              </w:rPr>
              <w:t xml:space="preserve"> </w:t>
            </w:r>
            <w:r>
              <w:rPr>
                <w:b/>
              </w:rPr>
              <w:t>a</w:t>
            </w:r>
            <w:r>
              <w:rPr>
                <w:b/>
                <w:spacing w:val="1"/>
              </w:rPr>
              <w:t xml:space="preserve"> f</w:t>
            </w:r>
            <w:r>
              <w:rPr>
                <w:b/>
              </w:rPr>
              <w:t>ew</w:t>
            </w:r>
            <w:r>
              <w:rPr>
                <w:b/>
                <w:spacing w:val="-2"/>
              </w:rPr>
              <w:t xml:space="preserve"> </w:t>
            </w:r>
            <w:r>
              <w:rPr>
                <w:b/>
                <w:spacing w:val="-1"/>
              </w:rPr>
              <w:t>s</w:t>
            </w:r>
            <w:r>
              <w:rPr>
                <w:b/>
              </w:rPr>
              <w:t>en</w:t>
            </w:r>
            <w:r>
              <w:rPr>
                <w:b/>
                <w:spacing w:val="1"/>
              </w:rPr>
              <w:t>t</w:t>
            </w:r>
            <w:r>
              <w:rPr>
                <w:b/>
              </w:rPr>
              <w:t>enc</w:t>
            </w:r>
            <w:r>
              <w:rPr>
                <w:b/>
                <w:spacing w:val="1"/>
              </w:rPr>
              <w:t>e</w:t>
            </w:r>
            <w:r>
              <w:rPr>
                <w:b/>
              </w:rPr>
              <w:t>s</w:t>
            </w:r>
            <w:r>
              <w:rPr>
                <w:b/>
                <w:spacing w:val="-8"/>
              </w:rPr>
              <w:t xml:space="preserve"> </w:t>
            </w:r>
            <w:r>
              <w:rPr>
                <w:b/>
              </w:rPr>
              <w:t>r</w:t>
            </w:r>
            <w:r>
              <w:rPr>
                <w:b/>
                <w:spacing w:val="1"/>
              </w:rPr>
              <w:t>ega</w:t>
            </w:r>
            <w:r>
              <w:rPr>
                <w:b/>
              </w:rPr>
              <w:t>rding</w:t>
            </w:r>
            <w:r>
              <w:rPr>
                <w:b/>
                <w:spacing w:val="-7"/>
              </w:rPr>
              <w:t xml:space="preserve"> </w:t>
            </w:r>
            <w:r>
              <w:rPr>
                <w:b/>
                <w:spacing w:val="1"/>
              </w:rPr>
              <w:t>t</w:t>
            </w:r>
            <w:r>
              <w:rPr>
                <w:b/>
              </w:rPr>
              <w:t>he</w:t>
            </w:r>
            <w:r>
              <w:rPr>
                <w:b/>
                <w:spacing w:val="-3"/>
              </w:rPr>
              <w:t xml:space="preserve"> </w:t>
            </w:r>
            <w:r>
              <w:rPr>
                <w:b/>
              </w:rPr>
              <w:t>i</w:t>
            </w:r>
            <w:r>
              <w:rPr>
                <w:b/>
                <w:spacing w:val="2"/>
              </w:rPr>
              <w:t>m</w:t>
            </w:r>
            <w:r>
              <w:rPr>
                <w:b/>
              </w:rPr>
              <w:t>p</w:t>
            </w:r>
            <w:r>
              <w:rPr>
                <w:b/>
                <w:spacing w:val="1"/>
              </w:rPr>
              <w:t>o</w:t>
            </w:r>
            <w:r>
              <w:rPr>
                <w:b/>
              </w:rPr>
              <w:t>r</w:t>
            </w:r>
            <w:r>
              <w:rPr>
                <w:b/>
                <w:spacing w:val="1"/>
              </w:rPr>
              <w:t>ta</w:t>
            </w:r>
            <w:r>
              <w:rPr>
                <w:b/>
              </w:rPr>
              <w:t xml:space="preserve">nce </w:t>
            </w:r>
            <w:r>
              <w:rPr>
                <w:b/>
                <w:spacing w:val="1"/>
              </w:rPr>
              <w:t>o</w:t>
            </w:r>
            <w:r>
              <w:rPr>
                <w:b/>
              </w:rPr>
              <w:t>f</w:t>
            </w:r>
            <w:r>
              <w:rPr>
                <w:b/>
                <w:spacing w:val="-1"/>
              </w:rPr>
              <w:t xml:space="preserve"> </w:t>
            </w:r>
            <w:r>
              <w:rPr>
                <w:b/>
                <w:spacing w:val="1"/>
              </w:rPr>
              <w:t>t</w:t>
            </w:r>
            <w:r>
              <w:rPr>
                <w:b/>
              </w:rPr>
              <w:t>his</w:t>
            </w:r>
            <w:r>
              <w:rPr>
                <w:b/>
                <w:spacing w:val="-4"/>
              </w:rPr>
              <w:t xml:space="preserve"> </w:t>
            </w:r>
            <w:r>
              <w:rPr>
                <w:b/>
                <w:spacing w:val="2"/>
              </w:rPr>
              <w:t>m</w:t>
            </w:r>
            <w:r>
              <w:rPr>
                <w:b/>
                <w:spacing w:val="1"/>
              </w:rPr>
              <w:t>a</w:t>
            </w:r>
            <w:r>
              <w:rPr>
                <w:b/>
              </w:rPr>
              <w:t>n</w:t>
            </w:r>
            <w:r>
              <w:rPr>
                <w:b/>
                <w:spacing w:val="-1"/>
              </w:rPr>
              <w:t>us</w:t>
            </w:r>
            <w:r>
              <w:rPr>
                <w:b/>
              </w:rPr>
              <w:t>c</w:t>
            </w:r>
            <w:r>
              <w:rPr>
                <w:b/>
                <w:spacing w:val="1"/>
              </w:rPr>
              <w:t>r</w:t>
            </w:r>
            <w:r>
              <w:rPr>
                <w:b/>
              </w:rPr>
              <w:t>ipt</w:t>
            </w:r>
            <w:r>
              <w:rPr>
                <w:b/>
                <w:spacing w:val="-9"/>
              </w:rPr>
              <w:t xml:space="preserve"> </w:t>
            </w:r>
            <w:r>
              <w:rPr>
                <w:b/>
                <w:spacing w:val="1"/>
              </w:rPr>
              <w:t>fo</w:t>
            </w:r>
            <w:r>
              <w:rPr>
                <w:b/>
              </w:rPr>
              <w:t xml:space="preserve">r </w:t>
            </w:r>
            <w:r>
              <w:rPr>
                <w:b/>
                <w:spacing w:val="1"/>
              </w:rPr>
              <w:t>t</w:t>
            </w:r>
            <w:r>
              <w:rPr>
                <w:b/>
              </w:rPr>
              <w:t>he</w:t>
            </w:r>
            <w:r>
              <w:rPr>
                <w:b/>
                <w:spacing w:val="-2"/>
              </w:rPr>
              <w:t xml:space="preserve"> </w:t>
            </w:r>
            <w:r>
              <w:rPr>
                <w:b/>
                <w:spacing w:val="-1"/>
              </w:rPr>
              <w:t>s</w:t>
            </w:r>
            <w:r>
              <w:rPr>
                <w:b/>
              </w:rPr>
              <w:t>cien</w:t>
            </w:r>
            <w:r>
              <w:rPr>
                <w:b/>
                <w:spacing w:val="1"/>
              </w:rPr>
              <w:t>t</w:t>
            </w:r>
            <w:r>
              <w:rPr>
                <w:b/>
              </w:rPr>
              <w:t>ific</w:t>
            </w:r>
            <w:r>
              <w:rPr>
                <w:b/>
                <w:spacing w:val="-8"/>
              </w:rPr>
              <w:t xml:space="preserve"> </w:t>
            </w:r>
            <w:r>
              <w:rPr>
                <w:b/>
              </w:rPr>
              <w:t>c</w:t>
            </w:r>
            <w:r>
              <w:rPr>
                <w:b/>
                <w:spacing w:val="1"/>
              </w:rPr>
              <w:t>o</w:t>
            </w:r>
            <w:r>
              <w:rPr>
                <w:b/>
              </w:rPr>
              <w:t>m</w:t>
            </w:r>
            <w:r>
              <w:rPr>
                <w:b/>
                <w:spacing w:val="2"/>
              </w:rPr>
              <w:t>m</w:t>
            </w:r>
            <w:r>
              <w:rPr>
                <w:b/>
              </w:rPr>
              <w:t>u</w:t>
            </w:r>
            <w:r>
              <w:rPr>
                <w:b/>
                <w:spacing w:val="-1"/>
              </w:rPr>
              <w:t>n</w:t>
            </w:r>
            <w:r>
              <w:rPr>
                <w:b/>
              </w:rPr>
              <w:t>it</w:t>
            </w:r>
            <w:r>
              <w:rPr>
                <w:b/>
                <w:spacing w:val="1"/>
              </w:rPr>
              <w:t>y</w:t>
            </w:r>
            <w:r>
              <w:rPr>
                <w:b/>
              </w:rPr>
              <w:t>.</w:t>
            </w:r>
            <w:r>
              <w:rPr>
                <w:b/>
                <w:spacing w:val="-7"/>
              </w:rPr>
              <w:t xml:space="preserve"> </w:t>
            </w:r>
            <w:r>
              <w:rPr>
                <w:b/>
              </w:rPr>
              <w:t xml:space="preserve">A </w:t>
            </w:r>
            <w:r>
              <w:rPr>
                <w:b/>
                <w:spacing w:val="2"/>
              </w:rPr>
              <w:t>m</w:t>
            </w:r>
            <w:r>
              <w:rPr>
                <w:b/>
              </w:rPr>
              <w:t>in</w:t>
            </w:r>
            <w:r>
              <w:rPr>
                <w:b/>
                <w:spacing w:val="-1"/>
              </w:rPr>
              <w:t>i</w:t>
            </w:r>
            <w:r>
              <w:rPr>
                <w:b/>
                <w:spacing w:val="2"/>
              </w:rPr>
              <w:t>m</w:t>
            </w:r>
            <w:r>
              <w:rPr>
                <w:b/>
              </w:rPr>
              <w:t>um</w:t>
            </w:r>
            <w:r>
              <w:rPr>
                <w:b/>
                <w:spacing w:val="-5"/>
              </w:rPr>
              <w:t xml:space="preserve"> </w:t>
            </w:r>
            <w:r>
              <w:rPr>
                <w:b/>
                <w:spacing w:val="1"/>
              </w:rPr>
              <w:t>o</w:t>
            </w:r>
            <w:r>
              <w:rPr>
                <w:b/>
              </w:rPr>
              <w:t>f</w:t>
            </w:r>
            <w:r>
              <w:rPr>
                <w:b/>
                <w:spacing w:val="-3"/>
              </w:rPr>
              <w:t xml:space="preserve"> </w:t>
            </w:r>
            <w:r>
              <w:rPr>
                <w:b/>
                <w:spacing w:val="1"/>
              </w:rPr>
              <w:t>3</w:t>
            </w:r>
            <w:r>
              <w:rPr>
                <w:b/>
                <w:spacing w:val="-2"/>
              </w:rPr>
              <w:t>-</w:t>
            </w:r>
            <w:r>
              <w:rPr>
                <w:b/>
              </w:rPr>
              <w:t>4</w:t>
            </w:r>
            <w:r>
              <w:rPr>
                <w:b/>
                <w:spacing w:val="-2"/>
              </w:rPr>
              <w:t xml:space="preserve"> </w:t>
            </w:r>
            <w:r>
              <w:rPr>
                <w:b/>
                <w:spacing w:val="-1"/>
              </w:rPr>
              <w:t>s</w:t>
            </w:r>
            <w:r>
              <w:rPr>
                <w:b/>
              </w:rPr>
              <w:t>en</w:t>
            </w:r>
            <w:r>
              <w:rPr>
                <w:b/>
                <w:spacing w:val="1"/>
              </w:rPr>
              <w:t>t</w:t>
            </w:r>
            <w:r>
              <w:rPr>
                <w:b/>
              </w:rPr>
              <w:t>enc</w:t>
            </w:r>
            <w:r>
              <w:rPr>
                <w:b/>
                <w:spacing w:val="1"/>
              </w:rPr>
              <w:t>e</w:t>
            </w:r>
            <w:r>
              <w:rPr>
                <w:b/>
              </w:rPr>
              <w:t>s</w:t>
            </w:r>
            <w:r>
              <w:rPr>
                <w:b/>
                <w:spacing w:val="-8"/>
              </w:rPr>
              <w:t xml:space="preserve"> </w:t>
            </w:r>
            <w:r>
              <w:rPr>
                <w:b/>
                <w:spacing w:val="2"/>
              </w:rPr>
              <w:t>m</w:t>
            </w:r>
            <w:r>
              <w:rPr>
                <w:b/>
                <w:spacing w:val="1"/>
              </w:rPr>
              <w:t>a</w:t>
            </w:r>
            <w:r>
              <w:rPr>
                <w:b/>
              </w:rPr>
              <w:t>y</w:t>
            </w:r>
            <w:r>
              <w:rPr>
                <w:b/>
                <w:spacing w:val="-3"/>
              </w:rPr>
              <w:t xml:space="preserve"> </w:t>
            </w:r>
            <w:r>
              <w:rPr>
                <w:b/>
              </w:rPr>
              <w:t>be</w:t>
            </w:r>
            <w:r>
              <w:rPr>
                <w:b/>
                <w:spacing w:val="-2"/>
              </w:rPr>
              <w:t xml:space="preserve"> </w:t>
            </w:r>
            <w:r>
              <w:rPr>
                <w:b/>
              </w:rPr>
              <w:t>r</w:t>
            </w:r>
            <w:r>
              <w:rPr>
                <w:b/>
                <w:spacing w:val="1"/>
              </w:rPr>
              <w:t>e</w:t>
            </w:r>
            <w:r>
              <w:rPr>
                <w:b/>
              </w:rPr>
              <w:t>q</w:t>
            </w:r>
            <w:r>
              <w:rPr>
                <w:b/>
                <w:spacing w:val="-1"/>
              </w:rPr>
              <w:t>u</w:t>
            </w:r>
            <w:r>
              <w:rPr>
                <w:b/>
              </w:rPr>
              <w:t>ired</w:t>
            </w:r>
            <w:r>
              <w:rPr>
                <w:b/>
                <w:spacing w:val="-7"/>
              </w:rPr>
              <w:t xml:space="preserve"> </w:t>
            </w:r>
            <w:r>
              <w:rPr>
                <w:b/>
                <w:spacing w:val="1"/>
              </w:rPr>
              <w:t>fo</w:t>
            </w:r>
            <w:r>
              <w:rPr>
                <w:b/>
              </w:rPr>
              <w:t>r</w:t>
            </w:r>
            <w:r>
              <w:rPr>
                <w:b/>
                <w:spacing w:val="-2"/>
              </w:rPr>
              <w:t xml:space="preserve"> </w:t>
            </w:r>
            <w:r>
              <w:rPr>
                <w:b/>
                <w:spacing w:val="1"/>
              </w:rPr>
              <w:t>t</w:t>
            </w:r>
            <w:r>
              <w:rPr>
                <w:b/>
              </w:rPr>
              <w:t>his p</w:t>
            </w:r>
            <w:r>
              <w:rPr>
                <w:b/>
                <w:spacing w:val="1"/>
              </w:rPr>
              <w:t>a</w:t>
            </w:r>
            <w:r>
              <w:rPr>
                <w:b/>
              </w:rPr>
              <w:t>r</w:t>
            </w:r>
            <w:r>
              <w:rPr>
                <w:b/>
                <w:spacing w:val="1"/>
              </w:rPr>
              <w:t>t</w:t>
            </w:r>
            <w:r>
              <w:rPr>
                <w:b/>
              </w:rPr>
              <w:t>.</w:t>
            </w:r>
          </w:p>
        </w:tc>
        <w:tc>
          <w:tcPr>
            <w:tcW w:w="9356" w:type="dxa"/>
            <w:tcBorders>
              <w:top w:val="single" w:sz="5" w:space="0" w:color="000000"/>
              <w:left w:val="single" w:sz="5" w:space="0" w:color="000000"/>
              <w:bottom w:val="single" w:sz="5" w:space="0" w:color="000000"/>
              <w:right w:val="single" w:sz="5" w:space="0" w:color="000000"/>
            </w:tcBorders>
          </w:tcPr>
          <w:p w14:paraId="4CC9AADC" w14:textId="77777777" w:rsidR="0071111B" w:rsidRDefault="00AC039B">
            <w:pPr>
              <w:spacing w:before="2" w:line="220" w:lineRule="exact"/>
              <w:ind w:left="102" w:right="219"/>
            </w:pPr>
            <w:r>
              <w:t>T</w:t>
            </w:r>
            <w:r>
              <w:rPr>
                <w:spacing w:val="1"/>
              </w:rPr>
              <w:t>h</w:t>
            </w:r>
            <w:r>
              <w:t>e</w:t>
            </w:r>
            <w:r>
              <w:rPr>
                <w:spacing w:val="-2"/>
              </w:rPr>
              <w:t xml:space="preserve"> </w:t>
            </w:r>
            <w:r>
              <w:t>i</w:t>
            </w:r>
            <w:r>
              <w:rPr>
                <w:spacing w:val="1"/>
              </w:rPr>
              <w:t>nf</w:t>
            </w:r>
            <w:r>
              <w:rPr>
                <w:spacing w:val="-1"/>
              </w:rPr>
              <w:t>o</w:t>
            </w:r>
            <w:r>
              <w:rPr>
                <w:spacing w:val="1"/>
              </w:rPr>
              <w:t>rm</w:t>
            </w:r>
            <w:r>
              <w:t>ati</w:t>
            </w:r>
            <w:r>
              <w:rPr>
                <w:spacing w:val="1"/>
              </w:rPr>
              <w:t>o</w:t>
            </w:r>
            <w:r>
              <w:t>n</w:t>
            </w:r>
            <w:r>
              <w:rPr>
                <w:spacing w:val="-10"/>
              </w:rPr>
              <w:t xml:space="preserve"> </w:t>
            </w:r>
            <w:r>
              <w:rPr>
                <w:spacing w:val="1"/>
              </w:rPr>
              <w:t>pr</w:t>
            </w:r>
            <w:r>
              <w:t>ese</w:t>
            </w:r>
            <w:r>
              <w:rPr>
                <w:spacing w:val="1"/>
              </w:rPr>
              <w:t>n</w:t>
            </w:r>
            <w:r>
              <w:t>ted</w:t>
            </w:r>
            <w:r>
              <w:rPr>
                <w:spacing w:val="-7"/>
              </w:rPr>
              <w:t xml:space="preserve"> </w:t>
            </w:r>
            <w:r>
              <w:t>in</w:t>
            </w:r>
            <w:r>
              <w:rPr>
                <w:spacing w:val="-1"/>
              </w:rPr>
              <w:t xml:space="preserve"> </w:t>
            </w:r>
            <w:r>
              <w:rPr>
                <w:spacing w:val="-3"/>
              </w:rPr>
              <w:t>t</w:t>
            </w:r>
            <w:r>
              <w:rPr>
                <w:spacing w:val="1"/>
              </w:rPr>
              <w:t>h</w:t>
            </w:r>
            <w:r>
              <w:t>is</w:t>
            </w:r>
            <w:r>
              <w:rPr>
                <w:spacing w:val="-4"/>
              </w:rPr>
              <w:t xml:space="preserve"> </w:t>
            </w:r>
            <w:r>
              <w:rPr>
                <w:spacing w:val="1"/>
              </w:rPr>
              <w:t>m</w:t>
            </w:r>
            <w:r>
              <w:t>a</w:t>
            </w:r>
            <w:r>
              <w:rPr>
                <w:spacing w:val="1"/>
              </w:rPr>
              <w:t>nu</w:t>
            </w:r>
            <w:r>
              <w:rPr>
                <w:spacing w:val="-1"/>
              </w:rPr>
              <w:t>s</w:t>
            </w:r>
            <w:r>
              <w:t>c</w:t>
            </w:r>
            <w:r>
              <w:rPr>
                <w:spacing w:val="1"/>
              </w:rPr>
              <w:t>r</w:t>
            </w:r>
            <w:r>
              <w:t>i</w:t>
            </w:r>
            <w:r>
              <w:rPr>
                <w:spacing w:val="1"/>
              </w:rPr>
              <w:t>p</w:t>
            </w:r>
            <w:r>
              <w:t>t</w:t>
            </w:r>
            <w:r>
              <w:rPr>
                <w:spacing w:val="-9"/>
              </w:rPr>
              <w:t xml:space="preserve"> </w:t>
            </w:r>
            <w:r>
              <w:t>is</w:t>
            </w:r>
            <w:r>
              <w:rPr>
                <w:spacing w:val="-1"/>
              </w:rPr>
              <w:t xml:space="preserve"> </w:t>
            </w:r>
            <w:r>
              <w:t>i</w:t>
            </w:r>
            <w:r>
              <w:rPr>
                <w:spacing w:val="1"/>
              </w:rPr>
              <w:t>mpor</w:t>
            </w:r>
            <w:r>
              <w:t>ta</w:t>
            </w:r>
            <w:r>
              <w:rPr>
                <w:spacing w:val="1"/>
              </w:rPr>
              <w:t>n</w:t>
            </w:r>
            <w:r>
              <w:t>t,</w:t>
            </w:r>
            <w:r>
              <w:rPr>
                <w:spacing w:val="-10"/>
              </w:rPr>
              <w:t xml:space="preserve"> </w:t>
            </w:r>
            <w:r>
              <w:t>es</w:t>
            </w:r>
            <w:r>
              <w:rPr>
                <w:spacing w:val="1"/>
              </w:rPr>
              <w:t>p</w:t>
            </w:r>
            <w:r>
              <w:t>e</w:t>
            </w:r>
            <w:r>
              <w:rPr>
                <w:spacing w:val="1"/>
              </w:rPr>
              <w:t>c</w:t>
            </w:r>
            <w:r>
              <w:t>ially</w:t>
            </w:r>
            <w:r>
              <w:rPr>
                <w:spacing w:val="-7"/>
              </w:rPr>
              <w:t xml:space="preserve"> </w:t>
            </w:r>
            <w:r>
              <w:rPr>
                <w:spacing w:val="1"/>
              </w:rPr>
              <w:t>fo</w:t>
            </w:r>
            <w:r>
              <w:t>r</w:t>
            </w:r>
            <w:r>
              <w:rPr>
                <w:spacing w:val="-1"/>
              </w:rPr>
              <w:t xml:space="preserve"> </w:t>
            </w:r>
            <w:r>
              <w:rPr>
                <w:spacing w:val="-2"/>
              </w:rPr>
              <w:t>a</w:t>
            </w:r>
            <w:r>
              <w:rPr>
                <w:spacing w:val="1"/>
              </w:rPr>
              <w:t>du</w:t>
            </w:r>
            <w:r>
              <w:t>lts</w:t>
            </w:r>
            <w:r>
              <w:rPr>
                <w:spacing w:val="-6"/>
              </w:rPr>
              <w:t xml:space="preserve"> </w:t>
            </w:r>
            <w:r>
              <w:t>in</w:t>
            </w:r>
            <w:r>
              <w:rPr>
                <w:spacing w:val="-1"/>
              </w:rPr>
              <w:t xml:space="preserve"> </w:t>
            </w:r>
            <w:r>
              <w:t>M</w:t>
            </w:r>
            <w:r>
              <w:rPr>
                <w:spacing w:val="2"/>
              </w:rPr>
              <w:t>u</w:t>
            </w:r>
            <w:r>
              <w:rPr>
                <w:spacing w:val="-1"/>
              </w:rPr>
              <w:t>m</w:t>
            </w:r>
            <w:r>
              <w:rPr>
                <w:spacing w:val="1"/>
              </w:rPr>
              <w:t>b</w:t>
            </w:r>
            <w:r>
              <w:t>ai,</w:t>
            </w:r>
            <w:r>
              <w:rPr>
                <w:spacing w:val="-8"/>
              </w:rPr>
              <w:t xml:space="preserve"> </w:t>
            </w:r>
            <w:r>
              <w:rPr>
                <w:spacing w:val="1"/>
              </w:rPr>
              <w:t>Ind</w:t>
            </w:r>
            <w:r>
              <w:t>ia.</w:t>
            </w:r>
            <w:r>
              <w:rPr>
                <w:spacing w:val="-4"/>
              </w:rPr>
              <w:t xml:space="preserve"> </w:t>
            </w:r>
            <w:r>
              <w:rPr>
                <w:spacing w:val="-2"/>
              </w:rPr>
              <w:t>T</w:t>
            </w:r>
            <w:r>
              <w:rPr>
                <w:spacing w:val="1"/>
              </w:rPr>
              <w:t>h</w:t>
            </w:r>
            <w:r>
              <w:t>e</w:t>
            </w:r>
            <w:r>
              <w:rPr>
                <w:spacing w:val="-2"/>
              </w:rPr>
              <w:t xml:space="preserve"> </w:t>
            </w:r>
            <w:r>
              <w:rPr>
                <w:spacing w:val="1"/>
              </w:rPr>
              <w:t>r</w:t>
            </w:r>
            <w:r>
              <w:t>es</w:t>
            </w:r>
            <w:r>
              <w:rPr>
                <w:spacing w:val="1"/>
              </w:rPr>
              <w:t>u</w:t>
            </w:r>
            <w:r>
              <w:t>lts</w:t>
            </w:r>
            <w:r>
              <w:rPr>
                <w:spacing w:val="-6"/>
              </w:rPr>
              <w:t xml:space="preserve"> </w:t>
            </w:r>
            <w:r>
              <w:rPr>
                <w:spacing w:val="1"/>
              </w:rPr>
              <w:t>o</w:t>
            </w:r>
            <w:r>
              <w:t>f t</w:t>
            </w:r>
            <w:r>
              <w:rPr>
                <w:spacing w:val="1"/>
              </w:rPr>
              <w:t>h</w:t>
            </w:r>
            <w:r>
              <w:t>is</w:t>
            </w:r>
            <w:r>
              <w:rPr>
                <w:spacing w:val="-4"/>
              </w:rPr>
              <w:t xml:space="preserve"> </w:t>
            </w:r>
            <w:r>
              <w:rPr>
                <w:spacing w:val="-1"/>
              </w:rPr>
              <w:t>s</w:t>
            </w:r>
            <w:r>
              <w:t>t</w:t>
            </w:r>
            <w:r>
              <w:rPr>
                <w:spacing w:val="1"/>
              </w:rPr>
              <w:t>ud</w:t>
            </w:r>
            <w:r>
              <w:t>y</w:t>
            </w:r>
            <w:r>
              <w:rPr>
                <w:spacing w:val="-3"/>
              </w:rPr>
              <w:t xml:space="preserve"> </w:t>
            </w:r>
            <w:r>
              <w:t>i</w:t>
            </w:r>
            <w:r>
              <w:rPr>
                <w:spacing w:val="1"/>
              </w:rPr>
              <w:t>nd</w:t>
            </w:r>
            <w:r>
              <w:t>icate</w:t>
            </w:r>
            <w:r>
              <w:rPr>
                <w:spacing w:val="-5"/>
              </w:rPr>
              <w:t xml:space="preserve"> </w:t>
            </w:r>
            <w:r>
              <w:t xml:space="preserve">a </w:t>
            </w:r>
            <w:r>
              <w:rPr>
                <w:spacing w:val="1"/>
              </w:rPr>
              <w:t>d</w:t>
            </w:r>
            <w:r>
              <w:t>i</w:t>
            </w:r>
            <w:r>
              <w:rPr>
                <w:spacing w:val="-1"/>
              </w:rPr>
              <w:t>s</w:t>
            </w:r>
            <w:r>
              <w:t>c</w:t>
            </w:r>
            <w:r>
              <w:rPr>
                <w:spacing w:val="1"/>
              </w:rPr>
              <w:t>r</w:t>
            </w:r>
            <w:r>
              <w:t>e</w:t>
            </w:r>
            <w:r>
              <w:rPr>
                <w:spacing w:val="1"/>
              </w:rPr>
              <w:t>p</w:t>
            </w:r>
            <w:r>
              <w:rPr>
                <w:spacing w:val="-2"/>
              </w:rPr>
              <w:t>a</w:t>
            </w:r>
            <w:r>
              <w:rPr>
                <w:spacing w:val="-1"/>
              </w:rPr>
              <w:t>n</w:t>
            </w:r>
            <w:r>
              <w:t>cy</w:t>
            </w:r>
            <w:r>
              <w:rPr>
                <w:spacing w:val="-8"/>
              </w:rPr>
              <w:t xml:space="preserve"> </w:t>
            </w:r>
            <w:r>
              <w:rPr>
                <w:spacing w:val="1"/>
              </w:rPr>
              <w:t>b</w:t>
            </w:r>
            <w:r>
              <w:t>etw</w:t>
            </w:r>
            <w:r>
              <w:rPr>
                <w:spacing w:val="1"/>
              </w:rPr>
              <w:t>e</w:t>
            </w:r>
            <w:r>
              <w:t>en</w:t>
            </w:r>
            <w:r>
              <w:rPr>
                <w:spacing w:val="-5"/>
              </w:rPr>
              <w:t xml:space="preserve"> </w:t>
            </w:r>
            <w:r>
              <w:rPr>
                <w:spacing w:val="-1"/>
              </w:rPr>
              <w:t>k</w:t>
            </w:r>
            <w:r>
              <w:rPr>
                <w:spacing w:val="1"/>
              </w:rPr>
              <w:t>no</w:t>
            </w:r>
            <w:r>
              <w:t>wle</w:t>
            </w:r>
            <w:r>
              <w:rPr>
                <w:spacing w:val="1"/>
              </w:rPr>
              <w:t>dg</w:t>
            </w:r>
            <w:r>
              <w:t>e</w:t>
            </w:r>
            <w:r>
              <w:rPr>
                <w:spacing w:val="-11"/>
              </w:rPr>
              <w:t xml:space="preserve"> </w:t>
            </w:r>
            <w:r>
              <w:t>a</w:t>
            </w:r>
            <w:r>
              <w:rPr>
                <w:spacing w:val="1"/>
              </w:rPr>
              <w:t>n</w:t>
            </w:r>
            <w:r>
              <w:t>d</w:t>
            </w:r>
            <w:r>
              <w:rPr>
                <w:spacing w:val="-2"/>
              </w:rPr>
              <w:t xml:space="preserve"> </w:t>
            </w:r>
            <w:r>
              <w:t>a</w:t>
            </w:r>
            <w:r>
              <w:rPr>
                <w:spacing w:val="1"/>
              </w:rPr>
              <w:t>c</w:t>
            </w:r>
            <w:r>
              <w:rPr>
                <w:spacing w:val="-3"/>
              </w:rPr>
              <w:t>t</w:t>
            </w:r>
            <w:r>
              <w:rPr>
                <w:spacing w:val="1"/>
              </w:rPr>
              <w:t>u</w:t>
            </w:r>
            <w:r>
              <w:t>al</w:t>
            </w:r>
            <w:r>
              <w:rPr>
                <w:spacing w:val="-5"/>
              </w:rPr>
              <w:t xml:space="preserve"> </w:t>
            </w:r>
            <w:r>
              <w:rPr>
                <w:spacing w:val="-1"/>
              </w:rPr>
              <w:t>s</w:t>
            </w:r>
            <w:r>
              <w:rPr>
                <w:spacing w:val="1"/>
              </w:rPr>
              <w:t>un</w:t>
            </w:r>
            <w:r>
              <w:rPr>
                <w:spacing w:val="-1"/>
              </w:rPr>
              <w:t>s</w:t>
            </w:r>
            <w:r>
              <w:t>c</w:t>
            </w:r>
            <w:r>
              <w:rPr>
                <w:spacing w:val="1"/>
              </w:rPr>
              <w:t>r</w:t>
            </w:r>
            <w:r>
              <w:t>e</w:t>
            </w:r>
            <w:r>
              <w:rPr>
                <w:spacing w:val="1"/>
              </w:rPr>
              <w:t>e</w:t>
            </w:r>
            <w:r>
              <w:t>n</w:t>
            </w:r>
            <w:r>
              <w:rPr>
                <w:spacing w:val="-7"/>
              </w:rPr>
              <w:t xml:space="preserve"> </w:t>
            </w:r>
            <w:r>
              <w:rPr>
                <w:spacing w:val="1"/>
              </w:rPr>
              <w:t>u</w:t>
            </w:r>
            <w:r>
              <w:rPr>
                <w:spacing w:val="-1"/>
              </w:rPr>
              <w:t>s</w:t>
            </w:r>
            <w:r>
              <w:t>e</w:t>
            </w:r>
            <w:r>
              <w:rPr>
                <w:spacing w:val="-2"/>
              </w:rPr>
              <w:t xml:space="preserve"> </w:t>
            </w:r>
            <w:r>
              <w:rPr>
                <w:spacing w:val="-1"/>
              </w:rPr>
              <w:t>p</w:t>
            </w:r>
            <w:r>
              <w:rPr>
                <w:spacing w:val="1"/>
              </w:rPr>
              <w:t>r</w:t>
            </w:r>
            <w:r>
              <w:t>a</w:t>
            </w:r>
            <w:r>
              <w:rPr>
                <w:spacing w:val="1"/>
              </w:rPr>
              <w:t>c</w:t>
            </w:r>
            <w:r>
              <w:t>tices.</w:t>
            </w:r>
            <w:r>
              <w:rPr>
                <w:spacing w:val="-8"/>
              </w:rPr>
              <w:t xml:space="preserve"> </w:t>
            </w:r>
            <w:r>
              <w:t>T</w:t>
            </w:r>
            <w:r>
              <w:rPr>
                <w:spacing w:val="1"/>
              </w:rPr>
              <w:t>h</w:t>
            </w:r>
            <w:r>
              <w:t>e</w:t>
            </w:r>
            <w:r>
              <w:rPr>
                <w:spacing w:val="1"/>
              </w:rPr>
              <w:t>r</w:t>
            </w:r>
            <w:r>
              <w:t>e</w:t>
            </w:r>
            <w:r>
              <w:rPr>
                <w:spacing w:val="1"/>
              </w:rPr>
              <w:t>for</w:t>
            </w:r>
            <w:r>
              <w:rPr>
                <w:spacing w:val="-2"/>
              </w:rPr>
              <w:t>e</w:t>
            </w:r>
            <w:r>
              <w:t>,</w:t>
            </w:r>
            <w:r>
              <w:rPr>
                <w:spacing w:val="-7"/>
              </w:rPr>
              <w:t xml:space="preserve"> </w:t>
            </w:r>
            <w:r>
              <w:t>t</w:t>
            </w:r>
            <w:r>
              <w:rPr>
                <w:spacing w:val="1"/>
              </w:rPr>
              <w:t>h</w:t>
            </w:r>
            <w:r>
              <w:t>ese</w:t>
            </w:r>
            <w:r>
              <w:rPr>
                <w:spacing w:val="-4"/>
              </w:rPr>
              <w:t xml:space="preserve"> </w:t>
            </w:r>
            <w:r>
              <w:rPr>
                <w:spacing w:val="1"/>
              </w:rPr>
              <w:t>r</w:t>
            </w:r>
            <w:r>
              <w:t>es</w:t>
            </w:r>
            <w:r>
              <w:rPr>
                <w:spacing w:val="1"/>
              </w:rPr>
              <w:t>u</w:t>
            </w:r>
            <w:r>
              <w:t>lts c</w:t>
            </w:r>
            <w:r>
              <w:rPr>
                <w:spacing w:val="1"/>
              </w:rPr>
              <w:t>a</w:t>
            </w:r>
            <w:r>
              <w:t>n</w:t>
            </w:r>
            <w:r>
              <w:rPr>
                <w:spacing w:val="-2"/>
              </w:rPr>
              <w:t xml:space="preserve"> </w:t>
            </w:r>
            <w:r>
              <w:rPr>
                <w:spacing w:val="1"/>
              </w:rPr>
              <w:t>b</w:t>
            </w:r>
            <w:r>
              <w:t>e</w:t>
            </w:r>
            <w:r>
              <w:rPr>
                <w:spacing w:val="-1"/>
              </w:rPr>
              <w:t xml:space="preserve"> </w:t>
            </w:r>
            <w:r>
              <w:rPr>
                <w:spacing w:val="-2"/>
              </w:rPr>
              <w:t>f</w:t>
            </w:r>
            <w:r>
              <w:rPr>
                <w:spacing w:val="1"/>
              </w:rPr>
              <w:t>o</w:t>
            </w:r>
            <w:r>
              <w:t>ll</w:t>
            </w:r>
            <w:r>
              <w:rPr>
                <w:spacing w:val="1"/>
              </w:rPr>
              <w:t>o</w:t>
            </w:r>
            <w:r>
              <w:t>wed</w:t>
            </w:r>
            <w:r>
              <w:rPr>
                <w:spacing w:val="-5"/>
              </w:rPr>
              <w:t xml:space="preserve"> </w:t>
            </w:r>
            <w:r>
              <w:rPr>
                <w:spacing w:val="-1"/>
              </w:rPr>
              <w:t>u</w:t>
            </w:r>
            <w:r>
              <w:t>p</w:t>
            </w:r>
            <w:r>
              <w:rPr>
                <w:spacing w:val="-1"/>
              </w:rPr>
              <w:t xml:space="preserve"> </w:t>
            </w:r>
            <w:r>
              <w:rPr>
                <w:spacing w:val="1"/>
              </w:rPr>
              <w:t>b</w:t>
            </w:r>
            <w:r>
              <w:t>y</w:t>
            </w:r>
            <w:r>
              <w:rPr>
                <w:spacing w:val="-3"/>
              </w:rPr>
              <w:t xml:space="preserve"> </w:t>
            </w:r>
            <w:r>
              <w:rPr>
                <w:spacing w:val="1"/>
              </w:rPr>
              <w:t>r</w:t>
            </w:r>
            <w:r>
              <w:t>ele</w:t>
            </w:r>
            <w:r>
              <w:rPr>
                <w:spacing w:val="2"/>
              </w:rPr>
              <w:t>v</w:t>
            </w:r>
            <w:r>
              <w:t>a</w:t>
            </w:r>
            <w:r>
              <w:rPr>
                <w:spacing w:val="-1"/>
              </w:rPr>
              <w:t>n</w:t>
            </w:r>
            <w:r>
              <w:t>t</w:t>
            </w:r>
            <w:r>
              <w:rPr>
                <w:spacing w:val="-6"/>
              </w:rPr>
              <w:t xml:space="preserve"> </w:t>
            </w:r>
            <w:r>
              <w:rPr>
                <w:spacing w:val="1"/>
              </w:rPr>
              <w:t>p</w:t>
            </w:r>
            <w:r>
              <w:t>a</w:t>
            </w:r>
            <w:r>
              <w:rPr>
                <w:spacing w:val="1"/>
              </w:rPr>
              <w:t>r</w:t>
            </w:r>
            <w:r>
              <w:t>tie</w:t>
            </w:r>
            <w:r>
              <w:rPr>
                <w:spacing w:val="-1"/>
              </w:rPr>
              <w:t>s</w:t>
            </w:r>
            <w:r>
              <w:t>,</w:t>
            </w:r>
            <w:r>
              <w:rPr>
                <w:spacing w:val="-5"/>
              </w:rPr>
              <w:t xml:space="preserve"> </w:t>
            </w:r>
            <w:r>
              <w:t>i</w:t>
            </w:r>
            <w:r>
              <w:rPr>
                <w:spacing w:val="1"/>
              </w:rPr>
              <w:t>n</w:t>
            </w:r>
            <w:r>
              <w:t>cl</w:t>
            </w:r>
            <w:r>
              <w:rPr>
                <w:spacing w:val="1"/>
              </w:rPr>
              <w:t>ud</w:t>
            </w:r>
            <w:r>
              <w:t>i</w:t>
            </w:r>
            <w:r>
              <w:rPr>
                <w:spacing w:val="1"/>
              </w:rPr>
              <w:t>n</w:t>
            </w:r>
            <w:r>
              <w:t>g</w:t>
            </w:r>
            <w:r>
              <w:rPr>
                <w:spacing w:val="-9"/>
              </w:rPr>
              <w:t xml:space="preserve"> </w:t>
            </w:r>
            <w:r>
              <w:t>t</w:t>
            </w:r>
            <w:r>
              <w:rPr>
                <w:spacing w:val="1"/>
              </w:rPr>
              <w:t>h</w:t>
            </w:r>
            <w:r>
              <w:t>e</w:t>
            </w:r>
            <w:r>
              <w:rPr>
                <w:spacing w:val="-1"/>
              </w:rPr>
              <w:t xml:space="preserve"> g</w:t>
            </w:r>
            <w:r>
              <w:rPr>
                <w:spacing w:val="1"/>
              </w:rPr>
              <w:t>ov</w:t>
            </w:r>
            <w:r>
              <w:t>e</w:t>
            </w:r>
            <w:r>
              <w:rPr>
                <w:spacing w:val="1"/>
              </w:rPr>
              <w:t>r</w:t>
            </w:r>
            <w:r>
              <w:rPr>
                <w:spacing w:val="-1"/>
              </w:rPr>
              <w:t>n</w:t>
            </w:r>
            <w:r>
              <w:rPr>
                <w:spacing w:val="1"/>
              </w:rPr>
              <w:t>m</w:t>
            </w:r>
            <w:r>
              <w:t>e</w:t>
            </w:r>
            <w:r>
              <w:rPr>
                <w:spacing w:val="1"/>
              </w:rPr>
              <w:t>n</w:t>
            </w:r>
            <w:r>
              <w:t>t,</w:t>
            </w:r>
            <w:r>
              <w:rPr>
                <w:spacing w:val="-9"/>
              </w:rPr>
              <w:t xml:space="preserve"> </w:t>
            </w:r>
            <w:r>
              <w:rPr>
                <w:spacing w:val="1"/>
              </w:rPr>
              <w:t>h</w:t>
            </w:r>
            <w:r>
              <w:t>e</w:t>
            </w:r>
            <w:r>
              <w:rPr>
                <w:spacing w:val="1"/>
              </w:rPr>
              <w:t>a</w:t>
            </w:r>
            <w:r>
              <w:t>lth</w:t>
            </w:r>
            <w:r>
              <w:rPr>
                <w:spacing w:val="-4"/>
              </w:rPr>
              <w:t xml:space="preserve"> </w:t>
            </w:r>
            <w:r>
              <w:rPr>
                <w:spacing w:val="-1"/>
              </w:rPr>
              <w:t>s</w:t>
            </w:r>
            <w:r>
              <w:t>e</w:t>
            </w:r>
            <w:r>
              <w:rPr>
                <w:spacing w:val="1"/>
              </w:rPr>
              <w:t>rv</w:t>
            </w:r>
            <w:r>
              <w:t>ices,</w:t>
            </w:r>
            <w:r>
              <w:rPr>
                <w:spacing w:val="-6"/>
              </w:rPr>
              <w:t xml:space="preserve"> </w:t>
            </w:r>
            <w:r>
              <w:t>a</w:t>
            </w:r>
            <w:r>
              <w:rPr>
                <w:spacing w:val="-1"/>
              </w:rPr>
              <w:t>n</w:t>
            </w:r>
            <w:r>
              <w:t>d</w:t>
            </w:r>
            <w:r>
              <w:rPr>
                <w:spacing w:val="-2"/>
              </w:rPr>
              <w:t xml:space="preserve"> </w:t>
            </w:r>
            <w:r>
              <w:t>e</w:t>
            </w:r>
            <w:r>
              <w:rPr>
                <w:spacing w:val="-1"/>
              </w:rPr>
              <w:t>du</w:t>
            </w:r>
            <w:r>
              <w:t>c</w:t>
            </w:r>
            <w:r>
              <w:rPr>
                <w:spacing w:val="1"/>
              </w:rPr>
              <w:t>a</w:t>
            </w:r>
            <w:r>
              <w:t>ti</w:t>
            </w:r>
            <w:r>
              <w:rPr>
                <w:spacing w:val="1"/>
              </w:rPr>
              <w:t>on</w:t>
            </w:r>
            <w:r>
              <w:t>,</w:t>
            </w:r>
            <w:r>
              <w:rPr>
                <w:spacing w:val="-7"/>
              </w:rPr>
              <w:t xml:space="preserve"> </w:t>
            </w:r>
            <w:r>
              <w:t>to</w:t>
            </w:r>
            <w:r>
              <w:rPr>
                <w:spacing w:val="-1"/>
              </w:rPr>
              <w:t xml:space="preserve"> </w:t>
            </w:r>
            <w:r>
              <w:t>e</w:t>
            </w:r>
            <w:r>
              <w:rPr>
                <w:spacing w:val="-1"/>
              </w:rPr>
              <w:t>m</w:t>
            </w:r>
            <w:r>
              <w:rPr>
                <w:spacing w:val="1"/>
              </w:rPr>
              <w:t>ph</w:t>
            </w:r>
            <w:r>
              <w:t>asize t</w:t>
            </w:r>
            <w:r>
              <w:rPr>
                <w:spacing w:val="1"/>
              </w:rPr>
              <w:t>h</w:t>
            </w:r>
            <w:r>
              <w:t>e</w:t>
            </w:r>
            <w:r>
              <w:rPr>
                <w:spacing w:val="-1"/>
              </w:rPr>
              <w:t xml:space="preserve"> </w:t>
            </w:r>
            <w:r>
              <w:rPr>
                <w:spacing w:val="1"/>
              </w:rPr>
              <w:t>pr</w:t>
            </w:r>
            <w:r>
              <w:t>a</w:t>
            </w:r>
            <w:r>
              <w:rPr>
                <w:spacing w:val="1"/>
              </w:rPr>
              <w:t>c</w:t>
            </w:r>
            <w:r>
              <w:t>tice</w:t>
            </w:r>
            <w:r>
              <w:rPr>
                <w:spacing w:val="-5"/>
              </w:rPr>
              <w:t xml:space="preserve"> </w:t>
            </w:r>
            <w:r>
              <w:rPr>
                <w:spacing w:val="1"/>
              </w:rPr>
              <w:t>o</w:t>
            </w:r>
            <w:r>
              <w:t>f</w:t>
            </w:r>
            <w:r>
              <w:rPr>
                <w:spacing w:val="-3"/>
              </w:rPr>
              <w:t xml:space="preserve"> </w:t>
            </w:r>
            <w:r>
              <w:rPr>
                <w:spacing w:val="-1"/>
              </w:rPr>
              <w:t>s</w:t>
            </w:r>
            <w:r>
              <w:rPr>
                <w:spacing w:val="1"/>
              </w:rPr>
              <w:t>un</w:t>
            </w:r>
            <w:r>
              <w:rPr>
                <w:spacing w:val="-1"/>
              </w:rPr>
              <w:t>s</w:t>
            </w:r>
            <w:r>
              <w:t>c</w:t>
            </w:r>
            <w:r>
              <w:rPr>
                <w:spacing w:val="1"/>
              </w:rPr>
              <w:t>r</w:t>
            </w:r>
            <w:r>
              <w:t>e</w:t>
            </w:r>
            <w:r>
              <w:rPr>
                <w:spacing w:val="1"/>
              </w:rPr>
              <w:t>e</w:t>
            </w:r>
            <w:r>
              <w:t>n</w:t>
            </w:r>
            <w:r>
              <w:rPr>
                <w:spacing w:val="-7"/>
              </w:rPr>
              <w:t xml:space="preserve"> </w:t>
            </w:r>
            <w:r>
              <w:rPr>
                <w:spacing w:val="1"/>
              </w:rPr>
              <w:t>u</w:t>
            </w:r>
            <w:r>
              <w:rPr>
                <w:spacing w:val="-1"/>
              </w:rPr>
              <w:t>s</w:t>
            </w:r>
            <w:r>
              <w:t>e</w:t>
            </w:r>
            <w:r>
              <w:rPr>
                <w:spacing w:val="-2"/>
              </w:rPr>
              <w:t xml:space="preserve"> a</w:t>
            </w:r>
            <w:r>
              <w:t>s</w:t>
            </w:r>
            <w:r>
              <w:rPr>
                <w:spacing w:val="-2"/>
              </w:rPr>
              <w:t xml:space="preserve"> </w:t>
            </w:r>
            <w:r>
              <w:rPr>
                <w:spacing w:val="-1"/>
              </w:rPr>
              <w:t>s</w:t>
            </w:r>
            <w:r>
              <w:rPr>
                <w:spacing w:val="1"/>
              </w:rPr>
              <w:t>k</w:t>
            </w:r>
            <w:r>
              <w:t>in</w:t>
            </w:r>
            <w:r>
              <w:rPr>
                <w:spacing w:val="-2"/>
              </w:rPr>
              <w:t xml:space="preserve"> </w:t>
            </w:r>
            <w:r>
              <w:rPr>
                <w:spacing w:val="1"/>
              </w:rPr>
              <w:t>pro</w:t>
            </w:r>
            <w:r>
              <w:t>tecti</w:t>
            </w:r>
            <w:r>
              <w:rPr>
                <w:spacing w:val="1"/>
              </w:rPr>
              <w:t>o</w:t>
            </w:r>
            <w:r>
              <w:t>n</w:t>
            </w:r>
            <w:r>
              <w:rPr>
                <w:spacing w:val="-9"/>
              </w:rPr>
              <w:t xml:space="preserve"> </w:t>
            </w:r>
            <w:r>
              <w:rPr>
                <w:spacing w:val="1"/>
              </w:rPr>
              <w:t>fro</w:t>
            </w:r>
            <w:r>
              <w:t>m</w:t>
            </w:r>
            <w:r>
              <w:rPr>
                <w:spacing w:val="-3"/>
              </w:rPr>
              <w:t xml:space="preserve"> t</w:t>
            </w:r>
            <w:r>
              <w:rPr>
                <w:spacing w:val="1"/>
              </w:rPr>
              <w:t>h</w:t>
            </w:r>
            <w:r>
              <w:t>e</w:t>
            </w:r>
            <w:r>
              <w:rPr>
                <w:spacing w:val="-1"/>
              </w:rPr>
              <w:t xml:space="preserve"> </w:t>
            </w:r>
            <w:r>
              <w:rPr>
                <w:spacing w:val="1"/>
              </w:rPr>
              <w:t>h</w:t>
            </w:r>
            <w:r>
              <w:t>a</w:t>
            </w:r>
            <w:r>
              <w:rPr>
                <w:spacing w:val="-1"/>
              </w:rPr>
              <w:t>r</w:t>
            </w:r>
            <w:r>
              <w:rPr>
                <w:spacing w:val="1"/>
              </w:rPr>
              <w:t>mfu</w:t>
            </w:r>
            <w:r>
              <w:t>l</w:t>
            </w:r>
            <w:r>
              <w:rPr>
                <w:spacing w:val="-6"/>
              </w:rPr>
              <w:t xml:space="preserve"> </w:t>
            </w:r>
            <w:r>
              <w:rPr>
                <w:spacing w:val="1"/>
              </w:rPr>
              <w:t>eff</w:t>
            </w:r>
            <w:r>
              <w:t>e</w:t>
            </w:r>
            <w:r>
              <w:rPr>
                <w:spacing w:val="1"/>
              </w:rPr>
              <w:t>c</w:t>
            </w:r>
            <w:r>
              <w:t>ts</w:t>
            </w:r>
            <w:r>
              <w:rPr>
                <w:spacing w:val="-6"/>
              </w:rPr>
              <w:t xml:space="preserve"> </w:t>
            </w:r>
            <w:r>
              <w:rPr>
                <w:spacing w:val="1"/>
              </w:rPr>
              <w:t>o</w:t>
            </w:r>
            <w:r>
              <w:t>f</w:t>
            </w:r>
            <w:r>
              <w:rPr>
                <w:spacing w:val="-3"/>
              </w:rPr>
              <w:t xml:space="preserve"> </w:t>
            </w:r>
            <w:r>
              <w:rPr>
                <w:spacing w:val="1"/>
              </w:rPr>
              <w:t>u</w:t>
            </w:r>
            <w:r>
              <w:t>ltr</w:t>
            </w:r>
            <w:r>
              <w:rPr>
                <w:spacing w:val="1"/>
              </w:rPr>
              <w:t>av</w:t>
            </w:r>
            <w:r>
              <w:t>i</w:t>
            </w:r>
            <w:r>
              <w:rPr>
                <w:spacing w:val="1"/>
              </w:rPr>
              <w:t>o</w:t>
            </w:r>
            <w:r>
              <w:t>let</w:t>
            </w:r>
            <w:r>
              <w:rPr>
                <w:spacing w:val="-10"/>
              </w:rPr>
              <w:t xml:space="preserve"> </w:t>
            </w:r>
            <w:r>
              <w:rPr>
                <w:spacing w:val="1"/>
              </w:rPr>
              <w:t>(</w:t>
            </w:r>
            <w:r>
              <w:t>UV)</w:t>
            </w:r>
            <w:r>
              <w:rPr>
                <w:spacing w:val="-3"/>
              </w:rPr>
              <w:t xml:space="preserve"> </w:t>
            </w:r>
            <w:r>
              <w:rPr>
                <w:spacing w:val="1"/>
              </w:rPr>
              <w:t>r</w:t>
            </w:r>
            <w:r>
              <w:t>a</w:t>
            </w:r>
            <w:r>
              <w:rPr>
                <w:spacing w:val="1"/>
              </w:rPr>
              <w:t>d</w:t>
            </w:r>
            <w:r>
              <w:t>iati</w:t>
            </w:r>
            <w:r>
              <w:rPr>
                <w:spacing w:val="1"/>
              </w:rPr>
              <w:t>on</w:t>
            </w:r>
            <w:r>
              <w:t>,</w:t>
            </w:r>
            <w:r>
              <w:rPr>
                <w:spacing w:val="-10"/>
              </w:rPr>
              <w:t xml:space="preserve"> </w:t>
            </w:r>
            <w:r>
              <w:t>w</w:t>
            </w:r>
            <w:r>
              <w:rPr>
                <w:spacing w:val="1"/>
              </w:rPr>
              <w:t>h</w:t>
            </w:r>
            <w:r>
              <w:t>ich</w:t>
            </w:r>
            <w:r>
              <w:rPr>
                <w:spacing w:val="-4"/>
              </w:rPr>
              <w:t xml:space="preserve"> </w:t>
            </w:r>
            <w:r>
              <w:rPr>
                <w:spacing w:val="1"/>
              </w:rPr>
              <w:t>h</w:t>
            </w:r>
            <w:r>
              <w:t xml:space="preserve">as </w:t>
            </w:r>
            <w:r>
              <w:rPr>
                <w:spacing w:val="1"/>
              </w:rPr>
              <w:t>b</w:t>
            </w:r>
            <w:r>
              <w:t>e</w:t>
            </w:r>
            <w:r>
              <w:rPr>
                <w:spacing w:val="1"/>
              </w:rPr>
              <w:t>e</w:t>
            </w:r>
            <w:r>
              <w:t>n</w:t>
            </w:r>
            <w:r>
              <w:rPr>
                <w:spacing w:val="-3"/>
              </w:rPr>
              <w:t xml:space="preserve"> </w:t>
            </w:r>
            <w:r>
              <w:rPr>
                <w:spacing w:val="1"/>
              </w:rPr>
              <w:t>p</w:t>
            </w:r>
            <w:r>
              <w:rPr>
                <w:spacing w:val="-2"/>
              </w:rPr>
              <w:t>r</w:t>
            </w:r>
            <w:r>
              <w:rPr>
                <w:spacing w:val="1"/>
              </w:rPr>
              <w:t>ov</w:t>
            </w:r>
            <w:r>
              <w:t>en</w:t>
            </w:r>
            <w:r>
              <w:rPr>
                <w:spacing w:val="-7"/>
              </w:rPr>
              <w:t xml:space="preserve"> </w:t>
            </w:r>
            <w:r>
              <w:t>to</w:t>
            </w:r>
            <w:r>
              <w:rPr>
                <w:spacing w:val="-1"/>
              </w:rPr>
              <w:t xml:space="preserve"> </w:t>
            </w:r>
            <w:r>
              <w:t>c</w:t>
            </w:r>
            <w:r>
              <w:rPr>
                <w:spacing w:val="1"/>
              </w:rPr>
              <w:t>au</w:t>
            </w:r>
            <w:r>
              <w:rPr>
                <w:spacing w:val="-1"/>
              </w:rPr>
              <w:t>s</w:t>
            </w:r>
            <w:r>
              <w:t>e</w:t>
            </w:r>
            <w:r>
              <w:rPr>
                <w:spacing w:val="-3"/>
              </w:rPr>
              <w:t xml:space="preserve"> </w:t>
            </w:r>
            <w:r>
              <w:rPr>
                <w:spacing w:val="-1"/>
              </w:rPr>
              <w:t>s</w:t>
            </w:r>
            <w:r>
              <w:rPr>
                <w:spacing w:val="1"/>
              </w:rPr>
              <w:t>k</w:t>
            </w:r>
            <w:r>
              <w:t>in</w:t>
            </w:r>
            <w:r>
              <w:rPr>
                <w:spacing w:val="-4"/>
              </w:rPr>
              <w:t xml:space="preserve"> </w:t>
            </w:r>
            <w:r>
              <w:rPr>
                <w:spacing w:val="1"/>
              </w:rPr>
              <w:t>d</w:t>
            </w:r>
            <w:r>
              <w:rPr>
                <w:spacing w:val="-2"/>
              </w:rPr>
              <w:t>a</w:t>
            </w:r>
            <w:r>
              <w:rPr>
                <w:spacing w:val="1"/>
              </w:rPr>
              <w:t>m</w:t>
            </w:r>
            <w:r>
              <w:t>a</w:t>
            </w:r>
            <w:r>
              <w:rPr>
                <w:spacing w:val="1"/>
              </w:rPr>
              <w:t>g</w:t>
            </w:r>
            <w:r>
              <w:t>e</w:t>
            </w:r>
            <w:r>
              <w:rPr>
                <w:spacing w:val="-5"/>
              </w:rPr>
              <w:t xml:space="preserve"> </w:t>
            </w:r>
            <w:r>
              <w:t>a</w:t>
            </w:r>
            <w:r>
              <w:rPr>
                <w:spacing w:val="1"/>
              </w:rPr>
              <w:t>n</w:t>
            </w:r>
            <w:r>
              <w:t>d</w:t>
            </w:r>
            <w:r>
              <w:rPr>
                <w:spacing w:val="-4"/>
              </w:rPr>
              <w:t xml:space="preserve"> </w:t>
            </w:r>
            <w:r>
              <w:rPr>
                <w:spacing w:val="-1"/>
              </w:rPr>
              <w:t>s</w:t>
            </w:r>
            <w:r>
              <w:rPr>
                <w:spacing w:val="1"/>
              </w:rPr>
              <w:t>k</w:t>
            </w:r>
            <w:r>
              <w:t>in</w:t>
            </w:r>
            <w:r>
              <w:rPr>
                <w:spacing w:val="-2"/>
              </w:rPr>
              <w:t xml:space="preserve"> </w:t>
            </w:r>
            <w:r>
              <w:t>c</w:t>
            </w:r>
            <w:r>
              <w:rPr>
                <w:spacing w:val="1"/>
              </w:rPr>
              <w:t>an</w:t>
            </w:r>
            <w:r>
              <w:t>c</w:t>
            </w:r>
            <w:r>
              <w:rPr>
                <w:spacing w:val="1"/>
              </w:rPr>
              <w:t>e</w:t>
            </w:r>
            <w:r>
              <w:rPr>
                <w:spacing w:val="-2"/>
              </w:rPr>
              <w:t>r</w:t>
            </w:r>
            <w:r>
              <w:t>.</w:t>
            </w:r>
            <w:r>
              <w:rPr>
                <w:spacing w:val="-5"/>
              </w:rPr>
              <w:t xml:space="preserve"> </w:t>
            </w:r>
            <w:r>
              <w:t>F</w:t>
            </w:r>
            <w:r>
              <w:rPr>
                <w:spacing w:val="1"/>
              </w:rPr>
              <w:t>ur</w:t>
            </w:r>
            <w:r>
              <w:t>t</w:t>
            </w:r>
            <w:r>
              <w:rPr>
                <w:spacing w:val="1"/>
              </w:rPr>
              <w:t>h</w:t>
            </w:r>
            <w:r>
              <w:t>e</w:t>
            </w:r>
            <w:r>
              <w:rPr>
                <w:spacing w:val="-1"/>
              </w:rPr>
              <w:t>r</w:t>
            </w:r>
            <w:r>
              <w:rPr>
                <w:spacing w:val="1"/>
              </w:rPr>
              <w:t>mor</w:t>
            </w:r>
            <w:r>
              <w:t>e,</w:t>
            </w:r>
            <w:r>
              <w:rPr>
                <w:spacing w:val="-9"/>
              </w:rPr>
              <w:t xml:space="preserve"> </w:t>
            </w:r>
            <w:r>
              <w:t>it</w:t>
            </w:r>
            <w:r>
              <w:rPr>
                <w:spacing w:val="-1"/>
              </w:rPr>
              <w:t xml:space="preserve"> </w:t>
            </w:r>
            <w:r>
              <w:t>can</w:t>
            </w:r>
            <w:r>
              <w:rPr>
                <w:spacing w:val="-1"/>
              </w:rPr>
              <w:t xml:space="preserve"> </w:t>
            </w:r>
            <w:r>
              <w:t>also</w:t>
            </w:r>
            <w:r>
              <w:rPr>
                <w:spacing w:val="-5"/>
              </w:rPr>
              <w:t xml:space="preserve"> </w:t>
            </w:r>
            <w:r>
              <w:rPr>
                <w:spacing w:val="1"/>
              </w:rPr>
              <w:t>b</w:t>
            </w:r>
            <w:r>
              <w:t>e</w:t>
            </w:r>
            <w:r>
              <w:rPr>
                <w:spacing w:val="-1"/>
              </w:rPr>
              <w:t xml:space="preserve"> s</w:t>
            </w:r>
            <w:r>
              <w:rPr>
                <w:spacing w:val="1"/>
              </w:rPr>
              <w:t>upp</w:t>
            </w:r>
            <w:r>
              <w:t>le</w:t>
            </w:r>
            <w:r>
              <w:rPr>
                <w:spacing w:val="1"/>
              </w:rPr>
              <w:t>m</w:t>
            </w:r>
            <w:r>
              <w:rPr>
                <w:spacing w:val="-2"/>
              </w:rPr>
              <w:t>e</w:t>
            </w:r>
            <w:r>
              <w:rPr>
                <w:spacing w:val="1"/>
              </w:rPr>
              <w:t>n</w:t>
            </w:r>
            <w:r>
              <w:t>ted</w:t>
            </w:r>
            <w:r>
              <w:rPr>
                <w:spacing w:val="-10"/>
              </w:rPr>
              <w:t xml:space="preserve"> </w:t>
            </w:r>
            <w:r>
              <w:t>with</w:t>
            </w:r>
            <w:r>
              <w:rPr>
                <w:spacing w:val="-3"/>
              </w:rPr>
              <w:t xml:space="preserve"> </w:t>
            </w:r>
            <w:r>
              <w:t>t</w:t>
            </w:r>
            <w:r>
              <w:rPr>
                <w:spacing w:val="1"/>
              </w:rPr>
              <w:t>h</w:t>
            </w:r>
            <w:r>
              <w:t>e</w:t>
            </w:r>
          </w:p>
          <w:p w14:paraId="6FAC86B9" w14:textId="77777777" w:rsidR="0071111B" w:rsidRDefault="00AC039B">
            <w:pPr>
              <w:spacing w:before="2" w:line="220" w:lineRule="exact"/>
              <w:ind w:left="102" w:right="80"/>
            </w:pPr>
            <w:r>
              <w:t>i</w:t>
            </w:r>
            <w:r>
              <w:rPr>
                <w:spacing w:val="1"/>
              </w:rPr>
              <w:t>n</w:t>
            </w:r>
            <w:r>
              <w:t>tr</w:t>
            </w:r>
            <w:r>
              <w:rPr>
                <w:spacing w:val="1"/>
              </w:rPr>
              <w:t>odu</w:t>
            </w:r>
            <w:r>
              <w:t>cti</w:t>
            </w:r>
            <w:r>
              <w:rPr>
                <w:spacing w:val="-1"/>
              </w:rPr>
              <w:t>o</w:t>
            </w:r>
            <w:r>
              <w:t>n</w:t>
            </w:r>
            <w:r>
              <w:rPr>
                <w:spacing w:val="-9"/>
              </w:rPr>
              <w:t xml:space="preserve"> </w:t>
            </w:r>
            <w:r>
              <w:rPr>
                <w:spacing w:val="1"/>
              </w:rPr>
              <w:t>o</w:t>
            </w:r>
            <w:r>
              <w:t>f</w:t>
            </w:r>
            <w:r>
              <w:rPr>
                <w:spacing w:val="-3"/>
              </w:rPr>
              <w:t xml:space="preserve"> </w:t>
            </w:r>
            <w:r>
              <w:rPr>
                <w:spacing w:val="1"/>
              </w:rPr>
              <w:t>n</w:t>
            </w:r>
            <w:r>
              <w:t>at</w:t>
            </w:r>
            <w:r>
              <w:rPr>
                <w:spacing w:val="1"/>
              </w:rPr>
              <w:t>ur</w:t>
            </w:r>
            <w:r>
              <w:t>al</w:t>
            </w:r>
            <w:r>
              <w:rPr>
                <w:spacing w:val="-6"/>
              </w:rPr>
              <w:t xml:space="preserve"> </w:t>
            </w:r>
            <w:r>
              <w:t>i</w:t>
            </w:r>
            <w:r>
              <w:rPr>
                <w:spacing w:val="-1"/>
              </w:rPr>
              <w:t>n</w:t>
            </w:r>
            <w:r>
              <w:rPr>
                <w:spacing w:val="1"/>
              </w:rPr>
              <w:t>gr</w:t>
            </w:r>
            <w:r>
              <w:t>e</w:t>
            </w:r>
            <w:r>
              <w:rPr>
                <w:spacing w:val="1"/>
              </w:rPr>
              <w:t>d</w:t>
            </w:r>
            <w:r>
              <w:rPr>
                <w:spacing w:val="-3"/>
              </w:rPr>
              <w:t>i</w:t>
            </w:r>
            <w:r>
              <w:t>e</w:t>
            </w:r>
            <w:r>
              <w:rPr>
                <w:spacing w:val="1"/>
              </w:rPr>
              <w:t>n</w:t>
            </w:r>
            <w:r>
              <w:t>ts</w:t>
            </w:r>
            <w:r>
              <w:rPr>
                <w:spacing w:val="-10"/>
              </w:rPr>
              <w:t xml:space="preserve"> </w:t>
            </w:r>
            <w:r>
              <w:t>t</w:t>
            </w:r>
            <w:r>
              <w:rPr>
                <w:spacing w:val="1"/>
              </w:rPr>
              <w:t>h</w:t>
            </w:r>
            <w:r>
              <w:t>at</w:t>
            </w:r>
            <w:r>
              <w:rPr>
                <w:spacing w:val="-3"/>
              </w:rPr>
              <w:t xml:space="preserve"> </w:t>
            </w:r>
            <w:r>
              <w:rPr>
                <w:spacing w:val="1"/>
              </w:rPr>
              <w:t>n</w:t>
            </w:r>
            <w:r>
              <w:t>at</w:t>
            </w:r>
            <w:r>
              <w:rPr>
                <w:spacing w:val="1"/>
              </w:rPr>
              <w:t>ur</w:t>
            </w:r>
            <w:r>
              <w:t>ally</w:t>
            </w:r>
            <w:r>
              <w:rPr>
                <w:spacing w:val="-6"/>
              </w:rPr>
              <w:t xml:space="preserve"> </w:t>
            </w:r>
            <w:r>
              <w:rPr>
                <w:spacing w:val="1"/>
              </w:rPr>
              <w:t>h</w:t>
            </w:r>
            <w:r>
              <w:rPr>
                <w:spacing w:val="-2"/>
              </w:rPr>
              <w:t>a</w:t>
            </w:r>
            <w:r>
              <w:rPr>
                <w:spacing w:val="1"/>
              </w:rPr>
              <w:t>v</w:t>
            </w:r>
            <w:r>
              <w:t>e</w:t>
            </w:r>
            <w:r>
              <w:rPr>
                <w:spacing w:val="-3"/>
              </w:rPr>
              <w:t xml:space="preserve"> </w:t>
            </w:r>
            <w:r>
              <w:rPr>
                <w:spacing w:val="-1"/>
              </w:rPr>
              <w:t>s</w:t>
            </w:r>
            <w:r>
              <w:rPr>
                <w:spacing w:val="1"/>
              </w:rPr>
              <w:t>un</w:t>
            </w:r>
            <w:r>
              <w:rPr>
                <w:spacing w:val="-1"/>
              </w:rPr>
              <w:t>s</w:t>
            </w:r>
            <w:r>
              <w:t>c</w:t>
            </w:r>
            <w:r>
              <w:rPr>
                <w:spacing w:val="-1"/>
              </w:rPr>
              <w:t>r</w:t>
            </w:r>
            <w:r>
              <w:t>e</w:t>
            </w:r>
            <w:r>
              <w:rPr>
                <w:spacing w:val="1"/>
              </w:rPr>
              <w:t>e</w:t>
            </w:r>
            <w:r>
              <w:t>n</w:t>
            </w:r>
            <w:r>
              <w:rPr>
                <w:spacing w:val="-7"/>
              </w:rPr>
              <w:t xml:space="preserve"> </w:t>
            </w:r>
            <w:r>
              <w:rPr>
                <w:spacing w:val="1"/>
              </w:rPr>
              <w:t>pr</w:t>
            </w:r>
            <w:r>
              <w:rPr>
                <w:spacing w:val="-1"/>
              </w:rPr>
              <w:t>o</w:t>
            </w:r>
            <w:r>
              <w:rPr>
                <w:spacing w:val="1"/>
              </w:rPr>
              <w:t>p</w:t>
            </w:r>
            <w:r>
              <w:t>e</w:t>
            </w:r>
            <w:r>
              <w:rPr>
                <w:spacing w:val="1"/>
              </w:rPr>
              <w:t>r</w:t>
            </w:r>
            <w:r>
              <w:t>tie</w:t>
            </w:r>
            <w:r>
              <w:rPr>
                <w:spacing w:val="-1"/>
              </w:rPr>
              <w:t>s</w:t>
            </w:r>
            <w:r>
              <w:t>.</w:t>
            </w:r>
            <w:r>
              <w:rPr>
                <w:spacing w:val="-7"/>
              </w:rPr>
              <w:t xml:space="preserve"> </w:t>
            </w:r>
            <w:r>
              <w:t>T</w:t>
            </w:r>
            <w:r>
              <w:rPr>
                <w:spacing w:val="1"/>
              </w:rPr>
              <w:t>r</w:t>
            </w:r>
            <w:r>
              <w:t>ai</w:t>
            </w:r>
            <w:r>
              <w:rPr>
                <w:spacing w:val="1"/>
              </w:rPr>
              <w:t>n</w:t>
            </w:r>
            <w:r>
              <w:t>i</w:t>
            </w:r>
            <w:r>
              <w:rPr>
                <w:spacing w:val="-1"/>
              </w:rPr>
              <w:t>n</w:t>
            </w:r>
            <w:r>
              <w:t>g</w:t>
            </w:r>
            <w:r>
              <w:rPr>
                <w:spacing w:val="-6"/>
              </w:rPr>
              <w:t xml:space="preserve"> </w:t>
            </w:r>
            <w:r>
              <w:t>a</w:t>
            </w:r>
            <w:r>
              <w:rPr>
                <w:spacing w:val="1"/>
              </w:rPr>
              <w:t>n</w:t>
            </w:r>
            <w:r>
              <w:t>d</w:t>
            </w:r>
            <w:r>
              <w:rPr>
                <w:spacing w:val="-4"/>
              </w:rPr>
              <w:t xml:space="preserve"> </w:t>
            </w:r>
            <w:r>
              <w:rPr>
                <w:spacing w:val="-1"/>
              </w:rPr>
              <w:t>p</w:t>
            </w:r>
            <w:r>
              <w:rPr>
                <w:spacing w:val="1"/>
              </w:rPr>
              <w:t>r</w:t>
            </w:r>
            <w:r>
              <w:t>a</w:t>
            </w:r>
            <w:r>
              <w:rPr>
                <w:spacing w:val="1"/>
              </w:rPr>
              <w:t>c</w:t>
            </w:r>
            <w:r>
              <w:t>tice</w:t>
            </w:r>
            <w:r>
              <w:rPr>
                <w:spacing w:val="-5"/>
              </w:rPr>
              <w:t xml:space="preserve"> </w:t>
            </w:r>
            <w:r>
              <w:t>in</w:t>
            </w:r>
            <w:r>
              <w:rPr>
                <w:spacing w:val="-1"/>
              </w:rPr>
              <w:t xml:space="preserve"> s</w:t>
            </w:r>
            <w:r>
              <w:rPr>
                <w:spacing w:val="1"/>
              </w:rPr>
              <w:t>un</w:t>
            </w:r>
            <w:r>
              <w:rPr>
                <w:spacing w:val="-1"/>
              </w:rPr>
              <w:t>s</w:t>
            </w:r>
            <w:r>
              <w:t>c</w:t>
            </w:r>
            <w:r>
              <w:rPr>
                <w:spacing w:val="1"/>
              </w:rPr>
              <w:t>r</w:t>
            </w:r>
            <w:r>
              <w:t>e</w:t>
            </w:r>
            <w:r>
              <w:rPr>
                <w:spacing w:val="1"/>
              </w:rPr>
              <w:t>e</w:t>
            </w:r>
            <w:r>
              <w:t>n</w:t>
            </w:r>
            <w:r>
              <w:rPr>
                <w:spacing w:val="-7"/>
              </w:rPr>
              <w:t xml:space="preserve"> </w:t>
            </w:r>
            <w:r>
              <w:rPr>
                <w:spacing w:val="1"/>
              </w:rPr>
              <w:t>u</w:t>
            </w:r>
            <w:r>
              <w:rPr>
                <w:spacing w:val="-1"/>
              </w:rPr>
              <w:t>s</w:t>
            </w:r>
            <w:r>
              <w:t>e c</w:t>
            </w:r>
            <w:r>
              <w:rPr>
                <w:spacing w:val="1"/>
              </w:rPr>
              <w:t>a</w:t>
            </w:r>
            <w:r>
              <w:t>n</w:t>
            </w:r>
            <w:r>
              <w:rPr>
                <w:spacing w:val="-2"/>
              </w:rPr>
              <w:t xml:space="preserve"> </w:t>
            </w:r>
            <w:r>
              <w:rPr>
                <w:spacing w:val="1"/>
              </w:rPr>
              <w:t>b</w:t>
            </w:r>
            <w:r>
              <w:t>e</w:t>
            </w:r>
            <w:r>
              <w:rPr>
                <w:spacing w:val="-1"/>
              </w:rPr>
              <w:t xml:space="preserve"> p</w:t>
            </w:r>
            <w:r>
              <w:rPr>
                <w:spacing w:val="1"/>
              </w:rPr>
              <w:t>rov</w:t>
            </w:r>
            <w:r>
              <w:t>i</w:t>
            </w:r>
            <w:r>
              <w:rPr>
                <w:spacing w:val="1"/>
              </w:rPr>
              <w:t>d</w:t>
            </w:r>
            <w:r>
              <w:rPr>
                <w:spacing w:val="-2"/>
              </w:rPr>
              <w:t>e</w:t>
            </w:r>
            <w:r>
              <w:t>d</w:t>
            </w:r>
            <w:r>
              <w:rPr>
                <w:spacing w:val="-6"/>
              </w:rPr>
              <w:t xml:space="preserve"> </w:t>
            </w:r>
            <w:r>
              <w:t>to</w:t>
            </w:r>
            <w:r>
              <w:rPr>
                <w:spacing w:val="-1"/>
              </w:rPr>
              <w:t xml:space="preserve"> </w:t>
            </w:r>
            <w:r>
              <w:t>all</w:t>
            </w:r>
            <w:r>
              <w:rPr>
                <w:spacing w:val="-2"/>
              </w:rPr>
              <w:t xml:space="preserve"> </w:t>
            </w:r>
            <w:r>
              <w:rPr>
                <w:spacing w:val="-1"/>
              </w:rPr>
              <w:t>g</w:t>
            </w:r>
            <w:r>
              <w:rPr>
                <w:spacing w:val="1"/>
              </w:rPr>
              <w:t>ro</w:t>
            </w:r>
            <w:r>
              <w:rPr>
                <w:spacing w:val="-1"/>
              </w:rPr>
              <w:t>u</w:t>
            </w:r>
            <w:r>
              <w:rPr>
                <w:spacing w:val="1"/>
              </w:rPr>
              <w:t>p</w:t>
            </w:r>
            <w:r>
              <w:t>s</w:t>
            </w:r>
            <w:r>
              <w:rPr>
                <w:spacing w:val="-5"/>
              </w:rPr>
              <w:t xml:space="preserve"> </w:t>
            </w:r>
            <w:r>
              <w:rPr>
                <w:spacing w:val="1"/>
              </w:rPr>
              <w:t>o</w:t>
            </w:r>
            <w:r>
              <w:t>f</w:t>
            </w:r>
            <w:r>
              <w:rPr>
                <w:spacing w:val="-1"/>
              </w:rPr>
              <w:t xml:space="preserve"> </w:t>
            </w:r>
            <w:r>
              <w:t>all</w:t>
            </w:r>
            <w:r>
              <w:rPr>
                <w:spacing w:val="-2"/>
              </w:rPr>
              <w:t xml:space="preserve"> </w:t>
            </w:r>
            <w:r>
              <w:rPr>
                <w:spacing w:val="1"/>
              </w:rPr>
              <w:t>g</w:t>
            </w:r>
            <w:r>
              <w:t>e</w:t>
            </w:r>
            <w:r>
              <w:rPr>
                <w:spacing w:val="-1"/>
              </w:rPr>
              <w:t>n</w:t>
            </w:r>
            <w:r>
              <w:rPr>
                <w:spacing w:val="1"/>
              </w:rPr>
              <w:t>d</w:t>
            </w:r>
            <w:r>
              <w:t>e</w:t>
            </w:r>
            <w:r>
              <w:rPr>
                <w:spacing w:val="1"/>
              </w:rPr>
              <w:t>r</w:t>
            </w:r>
            <w:r>
              <w:t>s</w:t>
            </w:r>
            <w:r>
              <w:rPr>
                <w:spacing w:val="-6"/>
              </w:rPr>
              <w:t xml:space="preserve"> </w:t>
            </w:r>
            <w:r>
              <w:t>a</w:t>
            </w:r>
            <w:r>
              <w:rPr>
                <w:spacing w:val="1"/>
              </w:rPr>
              <w:t>n</w:t>
            </w:r>
            <w:r>
              <w:t>d</w:t>
            </w:r>
            <w:r>
              <w:rPr>
                <w:spacing w:val="-2"/>
              </w:rPr>
              <w:t xml:space="preserve"> </w:t>
            </w:r>
            <w:r>
              <w:t>c</w:t>
            </w:r>
            <w:r>
              <w:rPr>
                <w:spacing w:val="-2"/>
              </w:rPr>
              <w:t>a</w:t>
            </w:r>
            <w:r>
              <w:t>n</w:t>
            </w:r>
            <w:r>
              <w:rPr>
                <w:spacing w:val="-2"/>
              </w:rPr>
              <w:t xml:space="preserve"> </w:t>
            </w:r>
            <w:r>
              <w:rPr>
                <w:spacing w:val="1"/>
              </w:rPr>
              <w:t>b</w:t>
            </w:r>
            <w:r>
              <w:t>e</w:t>
            </w:r>
            <w:r>
              <w:rPr>
                <w:spacing w:val="-4"/>
              </w:rPr>
              <w:t xml:space="preserve"> </w:t>
            </w:r>
            <w:r>
              <w:rPr>
                <w:spacing w:val="1"/>
              </w:rPr>
              <w:t>d</w:t>
            </w:r>
            <w:r>
              <w:t>eli</w:t>
            </w:r>
            <w:r>
              <w:rPr>
                <w:spacing w:val="-1"/>
              </w:rPr>
              <w:t>v</w:t>
            </w:r>
            <w:r>
              <w:t>e</w:t>
            </w:r>
            <w:r>
              <w:rPr>
                <w:spacing w:val="1"/>
              </w:rPr>
              <w:t>r</w:t>
            </w:r>
            <w:r>
              <w:t>ed</w:t>
            </w:r>
            <w:r>
              <w:rPr>
                <w:spacing w:val="-5"/>
              </w:rPr>
              <w:t xml:space="preserve"> </w:t>
            </w:r>
            <w:r>
              <w:t>t</w:t>
            </w:r>
            <w:r>
              <w:rPr>
                <w:spacing w:val="1"/>
              </w:rPr>
              <w:t>h</w:t>
            </w:r>
            <w:r>
              <w:rPr>
                <w:spacing w:val="-2"/>
              </w:rPr>
              <w:t>r</w:t>
            </w:r>
            <w:r>
              <w:rPr>
                <w:spacing w:val="1"/>
              </w:rPr>
              <w:t>ou</w:t>
            </w:r>
            <w:r>
              <w:rPr>
                <w:spacing w:val="-1"/>
              </w:rPr>
              <w:t>g</w:t>
            </w:r>
            <w:r>
              <w:t>h</w:t>
            </w:r>
            <w:r>
              <w:rPr>
                <w:spacing w:val="-5"/>
              </w:rPr>
              <w:t xml:space="preserve"> </w:t>
            </w:r>
            <w:r>
              <w:rPr>
                <w:spacing w:val="-1"/>
              </w:rPr>
              <w:t>s</w:t>
            </w:r>
            <w:r>
              <w:rPr>
                <w:spacing w:val="1"/>
              </w:rPr>
              <w:t>o</w:t>
            </w:r>
            <w:r>
              <w:t>cial</w:t>
            </w:r>
            <w:r>
              <w:rPr>
                <w:spacing w:val="-4"/>
              </w:rPr>
              <w:t xml:space="preserve"> </w:t>
            </w:r>
            <w:r>
              <w:t>a</w:t>
            </w:r>
            <w:r>
              <w:rPr>
                <w:spacing w:val="1"/>
              </w:rPr>
              <w:t>c</w:t>
            </w:r>
            <w:r>
              <w:t>ti</w:t>
            </w:r>
            <w:r>
              <w:rPr>
                <w:spacing w:val="1"/>
              </w:rPr>
              <w:t>v</w:t>
            </w:r>
            <w:r>
              <w:t>ities</w:t>
            </w:r>
            <w:r>
              <w:rPr>
                <w:spacing w:val="-8"/>
              </w:rPr>
              <w:t xml:space="preserve"> </w:t>
            </w:r>
            <w:r>
              <w:t>in</w:t>
            </w:r>
            <w:r>
              <w:rPr>
                <w:spacing w:val="-1"/>
              </w:rPr>
              <w:t xml:space="preserve"> </w:t>
            </w:r>
            <w:r>
              <w:t>t</w:t>
            </w:r>
            <w:r>
              <w:rPr>
                <w:spacing w:val="1"/>
              </w:rPr>
              <w:t>h</w:t>
            </w:r>
            <w:r>
              <w:t>e</w:t>
            </w:r>
            <w:r>
              <w:rPr>
                <w:spacing w:val="-1"/>
              </w:rPr>
              <w:t xml:space="preserve"> </w:t>
            </w:r>
            <w:r>
              <w:t>c</w:t>
            </w:r>
            <w:r>
              <w:rPr>
                <w:spacing w:val="1"/>
              </w:rPr>
              <w:t>o</w:t>
            </w:r>
            <w:r>
              <w:rPr>
                <w:spacing w:val="-1"/>
              </w:rPr>
              <w:t>m</w:t>
            </w:r>
            <w:r>
              <w:rPr>
                <w:spacing w:val="1"/>
              </w:rPr>
              <w:t>mun</w:t>
            </w:r>
            <w:r>
              <w:t>it</w:t>
            </w:r>
            <w:r>
              <w:rPr>
                <w:spacing w:val="1"/>
              </w:rPr>
              <w:t>y</w:t>
            </w:r>
            <w:r>
              <w:t>.</w:t>
            </w:r>
          </w:p>
        </w:tc>
        <w:tc>
          <w:tcPr>
            <w:tcW w:w="6445" w:type="dxa"/>
            <w:tcBorders>
              <w:top w:val="single" w:sz="5" w:space="0" w:color="000000"/>
              <w:left w:val="single" w:sz="5" w:space="0" w:color="000000"/>
              <w:bottom w:val="single" w:sz="5" w:space="0" w:color="000000"/>
              <w:right w:val="single" w:sz="5" w:space="0" w:color="000000"/>
            </w:tcBorders>
          </w:tcPr>
          <w:p w14:paraId="6FEE9CAF" w14:textId="77777777" w:rsidR="00FB5A92" w:rsidRPr="00FB5A92" w:rsidRDefault="00FB5A92" w:rsidP="00FB5A92">
            <w:pPr>
              <w:pStyle w:val="NormalWeb"/>
              <w:rPr>
                <w:sz w:val="20"/>
                <w:szCs w:val="20"/>
              </w:rPr>
            </w:pPr>
            <w:r w:rsidRPr="00FB5A92">
              <w:rPr>
                <w:sz w:val="20"/>
                <w:szCs w:val="20"/>
              </w:rPr>
              <w:t>Thank you for the positive evaluation. Based on the reviewer’s suggestion, we have added a short paragraph in the Introduction highlighting the scientific and public health importance of the study. The revised section emphasizes the relevance of assessing sun exposure awareness and sunscreen use behavior in tropical urban populations such as Mumbai, where ultraviolet radiation exposure occurs throughout the year. The paragraph also highlights how the findings may help guide future public health interventions and community awareness programs promoting sun protection practices.</w:t>
            </w:r>
          </w:p>
          <w:p w14:paraId="48B9537A" w14:textId="0762AF60" w:rsidR="0071111B" w:rsidRDefault="0071111B"/>
        </w:tc>
      </w:tr>
      <w:tr w:rsidR="0071111B" w14:paraId="229D7537"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6FEF1C44" w14:textId="77777777" w:rsidR="0071111B" w:rsidRDefault="00AC039B">
            <w:pPr>
              <w:spacing w:line="220" w:lineRule="exact"/>
              <w:ind w:left="460"/>
            </w:pP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t</w:t>
            </w:r>
            <w:r>
              <w:rPr>
                <w:b/>
              </w:rPr>
              <w:t>itle</w:t>
            </w:r>
            <w:r>
              <w:rPr>
                <w:b/>
                <w:spacing w:val="-3"/>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uit</w:t>
            </w:r>
            <w:r>
              <w:rPr>
                <w:b/>
                <w:spacing w:val="-1"/>
              </w:rPr>
              <w:t>a</w:t>
            </w:r>
            <w:r>
              <w:rPr>
                <w:b/>
              </w:rPr>
              <w:t>ble?</w:t>
            </w:r>
          </w:p>
          <w:p w14:paraId="431C5C9B" w14:textId="77777777" w:rsidR="0071111B" w:rsidRDefault="00AC039B">
            <w:pPr>
              <w:ind w:left="460"/>
            </w:pPr>
            <w:r>
              <w:rPr>
                <w:b/>
                <w:spacing w:val="1"/>
              </w:rPr>
              <w:t>(</w:t>
            </w:r>
            <w:r>
              <w:rPr>
                <w:b/>
                <w:spacing w:val="-1"/>
              </w:rPr>
              <w:t>I</w:t>
            </w:r>
            <w:r>
              <w:rPr>
                <w:b/>
              </w:rPr>
              <w:t>f</w:t>
            </w:r>
            <w:r>
              <w:rPr>
                <w:b/>
                <w:spacing w:val="-1"/>
              </w:rPr>
              <w:t xml:space="preserve"> </w:t>
            </w:r>
            <w:r>
              <w:rPr>
                <w:b/>
              </w:rPr>
              <w:t>n</w:t>
            </w:r>
            <w:r>
              <w:rPr>
                <w:b/>
                <w:spacing w:val="1"/>
              </w:rPr>
              <w:t>o</w:t>
            </w:r>
            <w:r>
              <w:rPr>
                <w:b/>
              </w:rPr>
              <w:t>t</w:t>
            </w:r>
            <w:r>
              <w:rPr>
                <w:b/>
                <w:spacing w:val="-2"/>
              </w:rPr>
              <w:t xml:space="preserve"> </w:t>
            </w:r>
            <w:r>
              <w:rPr>
                <w:b/>
              </w:rPr>
              <w:t>ple</w:t>
            </w:r>
            <w:r>
              <w:rPr>
                <w:b/>
                <w:spacing w:val="1"/>
              </w:rPr>
              <w:t>a</w:t>
            </w:r>
            <w:r>
              <w:rPr>
                <w:b/>
                <w:spacing w:val="-1"/>
              </w:rPr>
              <w:t>s</w:t>
            </w:r>
            <w:r>
              <w:rPr>
                <w:b/>
              </w:rPr>
              <w:t>e</w:t>
            </w:r>
            <w:r>
              <w:rPr>
                <w:b/>
                <w:spacing w:val="-4"/>
              </w:rPr>
              <w:t xml:space="preserve"> </w:t>
            </w:r>
            <w:r>
              <w:rPr>
                <w:b/>
                <w:spacing w:val="-1"/>
              </w:rPr>
              <w:t>s</w:t>
            </w:r>
            <w:r>
              <w:rPr>
                <w:b/>
              </w:rPr>
              <w:t>u</w:t>
            </w:r>
            <w:r>
              <w:rPr>
                <w:b/>
                <w:spacing w:val="1"/>
              </w:rPr>
              <w:t>gg</w:t>
            </w:r>
            <w:r>
              <w:rPr>
                <w:b/>
              </w:rPr>
              <w:t>est</w:t>
            </w:r>
            <w:r>
              <w:rPr>
                <w:b/>
                <w:spacing w:val="-5"/>
              </w:rPr>
              <w:t xml:space="preserve"> </w:t>
            </w:r>
            <w:r>
              <w:rPr>
                <w:b/>
                <w:spacing w:val="1"/>
              </w:rPr>
              <w:t>a</w:t>
            </w:r>
            <w:r>
              <w:rPr>
                <w:b/>
              </w:rPr>
              <w:t>n</w:t>
            </w:r>
            <w:r>
              <w:rPr>
                <w:b/>
                <w:spacing w:val="-2"/>
              </w:rPr>
              <w:t xml:space="preserve"> </w:t>
            </w:r>
            <w:r>
              <w:rPr>
                <w:b/>
                <w:spacing w:val="1"/>
              </w:rPr>
              <w:t>a</w:t>
            </w:r>
            <w:r>
              <w:rPr>
                <w:b/>
              </w:rPr>
              <w:t>lt</w:t>
            </w:r>
            <w:r>
              <w:rPr>
                <w:b/>
                <w:spacing w:val="-2"/>
              </w:rPr>
              <w:t>e</w:t>
            </w:r>
            <w:r>
              <w:rPr>
                <w:b/>
              </w:rPr>
              <w:t>rn</w:t>
            </w:r>
            <w:r>
              <w:rPr>
                <w:b/>
                <w:spacing w:val="1"/>
              </w:rPr>
              <w:t>at</w:t>
            </w:r>
            <w:r>
              <w:rPr>
                <w:b/>
              </w:rPr>
              <w:t>i</w:t>
            </w:r>
            <w:r>
              <w:rPr>
                <w:b/>
                <w:spacing w:val="1"/>
              </w:rPr>
              <w:t>v</w:t>
            </w:r>
            <w:r>
              <w:rPr>
                <w:b/>
              </w:rPr>
              <w:t>e</w:t>
            </w:r>
            <w:r>
              <w:rPr>
                <w:b/>
                <w:spacing w:val="-8"/>
              </w:rPr>
              <w:t xml:space="preserve"> </w:t>
            </w:r>
            <w:r>
              <w:rPr>
                <w:b/>
                <w:spacing w:val="1"/>
              </w:rPr>
              <w:t>t</w:t>
            </w:r>
            <w:r>
              <w:rPr>
                <w:b/>
              </w:rPr>
              <w:t>itle)</w:t>
            </w:r>
          </w:p>
        </w:tc>
        <w:tc>
          <w:tcPr>
            <w:tcW w:w="9356" w:type="dxa"/>
            <w:tcBorders>
              <w:top w:val="single" w:sz="5" w:space="0" w:color="000000"/>
              <w:left w:val="single" w:sz="5" w:space="0" w:color="000000"/>
              <w:bottom w:val="single" w:sz="5" w:space="0" w:color="000000"/>
              <w:right w:val="single" w:sz="5" w:space="0" w:color="000000"/>
            </w:tcBorders>
          </w:tcPr>
          <w:p w14:paraId="3219828C" w14:textId="77777777" w:rsidR="0071111B" w:rsidRDefault="00AC039B">
            <w:pPr>
              <w:spacing w:line="220" w:lineRule="exact"/>
              <w:ind w:left="102"/>
            </w:pPr>
            <w:r>
              <w:t>Yes,</w:t>
            </w:r>
            <w:r>
              <w:rPr>
                <w:spacing w:val="-3"/>
              </w:rPr>
              <w:t xml:space="preserve"> </w:t>
            </w:r>
            <w:r>
              <w:t>t</w:t>
            </w:r>
            <w:r>
              <w:rPr>
                <w:spacing w:val="1"/>
              </w:rPr>
              <w:t>h</w:t>
            </w:r>
            <w:r>
              <w:t>e tit</w:t>
            </w:r>
            <w:r>
              <w:rPr>
                <w:spacing w:val="-1"/>
              </w:rPr>
              <w:t>l</w:t>
            </w:r>
            <w:r>
              <w:t>e</w:t>
            </w:r>
            <w:r>
              <w:rPr>
                <w:spacing w:val="-2"/>
              </w:rPr>
              <w:t xml:space="preserve"> </w:t>
            </w:r>
            <w:r>
              <w:rPr>
                <w:spacing w:val="1"/>
              </w:rPr>
              <w:t>o</w:t>
            </w:r>
            <w:r>
              <w:t>f</w:t>
            </w:r>
            <w:r>
              <w:rPr>
                <w:spacing w:val="-1"/>
              </w:rPr>
              <w:t xml:space="preserve"> </w:t>
            </w:r>
            <w:r>
              <w:t>t</w:t>
            </w:r>
            <w:r>
              <w:rPr>
                <w:spacing w:val="1"/>
              </w:rPr>
              <w:t>h</w:t>
            </w:r>
            <w:r>
              <w:t>e</w:t>
            </w:r>
            <w:r>
              <w:rPr>
                <w:spacing w:val="-1"/>
              </w:rPr>
              <w:t xml:space="preserve"> </w:t>
            </w:r>
            <w:r>
              <w:t>a</w:t>
            </w:r>
            <w:r>
              <w:rPr>
                <w:spacing w:val="1"/>
              </w:rPr>
              <w:t>r</w:t>
            </w:r>
            <w:r>
              <w:t>ticle</w:t>
            </w:r>
            <w:r>
              <w:rPr>
                <w:spacing w:val="-5"/>
              </w:rPr>
              <w:t xml:space="preserve"> </w:t>
            </w:r>
            <w:r>
              <w:t>is</w:t>
            </w:r>
            <w:r>
              <w:rPr>
                <w:spacing w:val="-2"/>
              </w:rPr>
              <w:t xml:space="preserve"> </w:t>
            </w:r>
            <w:r>
              <w:rPr>
                <w:spacing w:val="-1"/>
              </w:rPr>
              <w:t>s</w:t>
            </w:r>
            <w:r>
              <w:rPr>
                <w:spacing w:val="1"/>
              </w:rPr>
              <w:t>u</w:t>
            </w:r>
            <w:r>
              <w:t>ita</w:t>
            </w:r>
            <w:r>
              <w:rPr>
                <w:spacing w:val="1"/>
              </w:rPr>
              <w:t>b</w:t>
            </w:r>
            <w:r>
              <w:t>le.</w:t>
            </w:r>
          </w:p>
        </w:tc>
        <w:tc>
          <w:tcPr>
            <w:tcW w:w="6445" w:type="dxa"/>
            <w:tcBorders>
              <w:top w:val="single" w:sz="5" w:space="0" w:color="000000"/>
              <w:left w:val="single" w:sz="5" w:space="0" w:color="000000"/>
              <w:bottom w:val="single" w:sz="5" w:space="0" w:color="000000"/>
              <w:right w:val="single" w:sz="5" w:space="0" w:color="000000"/>
            </w:tcBorders>
          </w:tcPr>
          <w:p w14:paraId="17B1FF57" w14:textId="411F0A8F" w:rsidR="0071111B" w:rsidRDefault="00FB5A92">
            <w:r>
              <w:t>We thank the reviewer for confirming that the title appropriately reflects the scope and objectives of the study.</w:t>
            </w:r>
          </w:p>
        </w:tc>
      </w:tr>
      <w:tr w:rsidR="0071111B" w14:paraId="06C570E7"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0DA672D6" w14:textId="77777777" w:rsidR="0071111B" w:rsidRDefault="00AC039B">
            <w:pPr>
              <w:spacing w:before="2" w:line="220" w:lineRule="exact"/>
              <w:ind w:left="460" w:right="197"/>
            </w:pP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a</w:t>
            </w:r>
            <w:r>
              <w:rPr>
                <w:b/>
              </w:rPr>
              <w:t>b</w:t>
            </w:r>
            <w:r>
              <w:rPr>
                <w:b/>
                <w:spacing w:val="-1"/>
              </w:rPr>
              <w:t>s</w:t>
            </w:r>
            <w:r>
              <w:rPr>
                <w:b/>
                <w:spacing w:val="1"/>
              </w:rPr>
              <w:t>t</w:t>
            </w:r>
            <w:r>
              <w:rPr>
                <w:b/>
              </w:rPr>
              <w:t>r</w:t>
            </w:r>
            <w:r>
              <w:rPr>
                <w:b/>
                <w:spacing w:val="1"/>
              </w:rPr>
              <w:t>a</w:t>
            </w:r>
            <w:r>
              <w:rPr>
                <w:b/>
              </w:rPr>
              <w:t>ct</w:t>
            </w:r>
            <w:r>
              <w:rPr>
                <w:b/>
                <w:spacing w:val="-6"/>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7"/>
              </w:rPr>
              <w:t xml:space="preserve"> </w:t>
            </w:r>
            <w:r>
              <w:rPr>
                <w:b/>
              </w:rPr>
              <w:t>c</w:t>
            </w:r>
            <w:r>
              <w:rPr>
                <w:b/>
                <w:spacing w:val="1"/>
              </w:rPr>
              <w:t>o</w:t>
            </w:r>
            <w:r>
              <w:rPr>
                <w:b/>
                <w:spacing w:val="2"/>
              </w:rPr>
              <w:t>m</w:t>
            </w:r>
            <w:r>
              <w:rPr>
                <w:b/>
              </w:rPr>
              <w:t>prehen</w:t>
            </w:r>
            <w:r>
              <w:rPr>
                <w:b/>
                <w:spacing w:val="-1"/>
              </w:rPr>
              <w:t>s</w:t>
            </w:r>
            <w:r>
              <w:rPr>
                <w:b/>
              </w:rPr>
              <w:t>i</w:t>
            </w:r>
            <w:r>
              <w:rPr>
                <w:b/>
                <w:spacing w:val="1"/>
              </w:rPr>
              <w:t>v</w:t>
            </w:r>
            <w:r>
              <w:rPr>
                <w:b/>
              </w:rPr>
              <w:t>e?</w:t>
            </w:r>
            <w:r>
              <w:rPr>
                <w:b/>
                <w:spacing w:val="-12"/>
              </w:rPr>
              <w:t xml:space="preserve"> </w:t>
            </w:r>
            <w:r>
              <w:rPr>
                <w:b/>
              </w:rPr>
              <w:t>Do</w:t>
            </w:r>
            <w:r>
              <w:rPr>
                <w:b/>
                <w:spacing w:val="-1"/>
              </w:rPr>
              <w:t xml:space="preserve"> </w:t>
            </w:r>
            <w:r>
              <w:rPr>
                <w:b/>
                <w:spacing w:val="1"/>
              </w:rPr>
              <w:t>yo</w:t>
            </w:r>
            <w:r>
              <w:rPr>
                <w:b/>
              </w:rPr>
              <w:t xml:space="preserve">u </w:t>
            </w:r>
            <w:r>
              <w:rPr>
                <w:b/>
                <w:spacing w:val="-1"/>
              </w:rPr>
              <w:t>s</w:t>
            </w:r>
            <w:r>
              <w:rPr>
                <w:b/>
              </w:rPr>
              <w:t>u</w:t>
            </w:r>
            <w:r>
              <w:rPr>
                <w:b/>
                <w:spacing w:val="1"/>
              </w:rPr>
              <w:t>gg</w:t>
            </w:r>
            <w:r>
              <w:rPr>
                <w:b/>
              </w:rPr>
              <w:t>est</w:t>
            </w:r>
            <w:r>
              <w:rPr>
                <w:b/>
                <w:spacing w:val="-4"/>
              </w:rPr>
              <w:t xml:space="preserve"> </w:t>
            </w:r>
            <w:r>
              <w:rPr>
                <w:b/>
                <w:spacing w:val="1"/>
              </w:rPr>
              <w:t>t</w:t>
            </w:r>
            <w:r>
              <w:rPr>
                <w:b/>
              </w:rPr>
              <w:t>he</w:t>
            </w:r>
            <w:r>
              <w:rPr>
                <w:b/>
                <w:spacing w:val="-2"/>
              </w:rPr>
              <w:t xml:space="preserve"> </w:t>
            </w:r>
            <w:r>
              <w:rPr>
                <w:b/>
                <w:spacing w:val="1"/>
              </w:rPr>
              <w:t>a</w:t>
            </w:r>
            <w:r>
              <w:rPr>
                <w:b/>
              </w:rPr>
              <w:t>d</w:t>
            </w:r>
            <w:r>
              <w:rPr>
                <w:b/>
                <w:spacing w:val="-1"/>
              </w:rPr>
              <w:t>d</w:t>
            </w:r>
            <w:r>
              <w:rPr>
                <w:b/>
              </w:rPr>
              <w:t>iti</w:t>
            </w:r>
            <w:r>
              <w:rPr>
                <w:b/>
                <w:spacing w:val="1"/>
              </w:rPr>
              <w:t>o</w:t>
            </w:r>
            <w:r>
              <w:rPr>
                <w:b/>
              </w:rPr>
              <w:t>n</w:t>
            </w:r>
            <w:r>
              <w:rPr>
                <w:b/>
                <w:spacing w:val="-7"/>
              </w:rPr>
              <w:t xml:space="preserve"> </w:t>
            </w:r>
            <w:r>
              <w:rPr>
                <w:b/>
                <w:spacing w:val="1"/>
              </w:rPr>
              <w:t>(o</w:t>
            </w:r>
            <w:r>
              <w:rPr>
                <w:b/>
              </w:rPr>
              <w:t>r</w:t>
            </w:r>
            <w:r>
              <w:rPr>
                <w:b/>
                <w:spacing w:val="-2"/>
              </w:rPr>
              <w:t xml:space="preserve"> </w:t>
            </w:r>
            <w:r>
              <w:rPr>
                <w:b/>
              </w:rPr>
              <w:t>dele</w:t>
            </w:r>
            <w:r>
              <w:rPr>
                <w:b/>
                <w:spacing w:val="1"/>
              </w:rPr>
              <w:t>t</w:t>
            </w:r>
            <w:r>
              <w:rPr>
                <w:b/>
              </w:rPr>
              <w:t>i</w:t>
            </w:r>
            <w:r>
              <w:rPr>
                <w:b/>
                <w:spacing w:val="1"/>
              </w:rPr>
              <w:t>o</w:t>
            </w:r>
            <w:r>
              <w:rPr>
                <w:b/>
              </w:rPr>
              <w:t>n)</w:t>
            </w:r>
            <w:r>
              <w:rPr>
                <w:b/>
                <w:spacing w:val="-6"/>
              </w:rPr>
              <w:t xml:space="preserve"> </w:t>
            </w:r>
            <w:r>
              <w:rPr>
                <w:b/>
                <w:spacing w:val="1"/>
              </w:rPr>
              <w:t>o</w:t>
            </w:r>
            <w:r>
              <w:rPr>
                <w:b/>
              </w:rPr>
              <w:t>f</w:t>
            </w:r>
            <w:r>
              <w:rPr>
                <w:b/>
                <w:spacing w:val="-1"/>
              </w:rPr>
              <w:t xml:space="preserve"> so</w:t>
            </w:r>
            <w:r>
              <w:rPr>
                <w:b/>
                <w:spacing w:val="2"/>
              </w:rPr>
              <w:t>m</w:t>
            </w:r>
            <w:r>
              <w:rPr>
                <w:b/>
              </w:rPr>
              <w:t>e</w:t>
            </w:r>
            <w:r>
              <w:rPr>
                <w:b/>
                <w:spacing w:val="-3"/>
              </w:rPr>
              <w:t xml:space="preserve"> </w:t>
            </w:r>
            <w:r>
              <w:rPr>
                <w:b/>
              </w:rPr>
              <w:t>p</w:t>
            </w:r>
            <w:r>
              <w:rPr>
                <w:b/>
                <w:spacing w:val="1"/>
              </w:rPr>
              <w:t>o</w:t>
            </w:r>
            <w:r>
              <w:rPr>
                <w:b/>
              </w:rPr>
              <w:t>ints</w:t>
            </w:r>
            <w:r>
              <w:rPr>
                <w:b/>
                <w:spacing w:val="-5"/>
              </w:rPr>
              <w:t xml:space="preserve"> </w:t>
            </w:r>
            <w:r>
              <w:rPr>
                <w:b/>
              </w:rPr>
              <w:t>in</w:t>
            </w:r>
            <w:r>
              <w:rPr>
                <w:b/>
                <w:spacing w:val="-2"/>
              </w:rPr>
              <w:t xml:space="preserve"> </w:t>
            </w:r>
            <w:r>
              <w:rPr>
                <w:b/>
                <w:spacing w:val="1"/>
              </w:rPr>
              <w:t>t</w:t>
            </w:r>
            <w:r>
              <w:rPr>
                <w:b/>
              </w:rPr>
              <w:t xml:space="preserve">his </w:t>
            </w:r>
            <w:r>
              <w:rPr>
                <w:b/>
                <w:spacing w:val="-1"/>
              </w:rPr>
              <w:t>s</w:t>
            </w:r>
            <w:r>
              <w:rPr>
                <w:b/>
              </w:rPr>
              <w:t>e</w:t>
            </w:r>
            <w:r>
              <w:rPr>
                <w:b/>
                <w:spacing w:val="1"/>
              </w:rPr>
              <w:t>ct</w:t>
            </w:r>
            <w:r>
              <w:rPr>
                <w:b/>
              </w:rPr>
              <w:t>i</w:t>
            </w:r>
            <w:r>
              <w:rPr>
                <w:b/>
                <w:spacing w:val="1"/>
              </w:rPr>
              <w:t>o</w:t>
            </w:r>
            <w:r>
              <w:rPr>
                <w:b/>
              </w:rPr>
              <w:t>n?</w:t>
            </w:r>
            <w:r>
              <w:rPr>
                <w:b/>
                <w:spacing w:val="-6"/>
              </w:rPr>
              <w:t xml:space="preserve"> </w:t>
            </w:r>
            <w:r>
              <w:rPr>
                <w:b/>
              </w:rPr>
              <w:t>Ple</w:t>
            </w:r>
            <w:r>
              <w:rPr>
                <w:b/>
                <w:spacing w:val="1"/>
              </w:rPr>
              <w:t>a</w:t>
            </w:r>
            <w:r>
              <w:rPr>
                <w:b/>
                <w:spacing w:val="-1"/>
              </w:rPr>
              <w:t>s</w:t>
            </w:r>
            <w:r>
              <w:rPr>
                <w:b/>
              </w:rPr>
              <w:t>e</w:t>
            </w:r>
            <w:r>
              <w:rPr>
                <w:b/>
                <w:spacing w:val="-4"/>
              </w:rPr>
              <w:t xml:space="preserve"> </w:t>
            </w:r>
            <w:r>
              <w:rPr>
                <w:b/>
              </w:rPr>
              <w:t>wri</w:t>
            </w:r>
            <w:r>
              <w:rPr>
                <w:b/>
                <w:spacing w:val="1"/>
              </w:rPr>
              <w:t>t</w:t>
            </w:r>
            <w:r>
              <w:rPr>
                <w:b/>
              </w:rPr>
              <w:t>e</w:t>
            </w:r>
            <w:r>
              <w:rPr>
                <w:b/>
                <w:spacing w:val="-3"/>
              </w:rPr>
              <w:t xml:space="preserve"> </w:t>
            </w:r>
            <w:r>
              <w:rPr>
                <w:b/>
                <w:spacing w:val="1"/>
              </w:rPr>
              <w:t>yo</w:t>
            </w:r>
            <w:r>
              <w:rPr>
                <w:b/>
              </w:rPr>
              <w:t>ur</w:t>
            </w:r>
            <w:r>
              <w:rPr>
                <w:b/>
                <w:spacing w:val="-4"/>
              </w:rPr>
              <w:t xml:space="preserve"> </w:t>
            </w:r>
            <w:r>
              <w:rPr>
                <w:b/>
                <w:spacing w:val="-1"/>
              </w:rPr>
              <w:t>s</w:t>
            </w:r>
            <w:r>
              <w:rPr>
                <w:b/>
              </w:rPr>
              <w:t>u</w:t>
            </w:r>
            <w:r>
              <w:rPr>
                <w:b/>
                <w:spacing w:val="1"/>
              </w:rPr>
              <w:t>gg</w:t>
            </w:r>
            <w:r>
              <w:rPr>
                <w:b/>
              </w:rPr>
              <w:t>esti</w:t>
            </w:r>
            <w:r>
              <w:rPr>
                <w:b/>
                <w:spacing w:val="1"/>
              </w:rPr>
              <w:t>o</w:t>
            </w:r>
            <w:r>
              <w:rPr>
                <w:b/>
              </w:rPr>
              <w:t>ns</w:t>
            </w:r>
            <w:r>
              <w:rPr>
                <w:b/>
                <w:spacing w:val="-11"/>
              </w:rPr>
              <w:t xml:space="preserve"> </w:t>
            </w:r>
            <w:r>
              <w:rPr>
                <w:b/>
              </w:rPr>
              <w:t>her</w:t>
            </w:r>
            <w:r>
              <w:rPr>
                <w:b/>
                <w:spacing w:val="1"/>
              </w:rPr>
              <w:t>e</w:t>
            </w:r>
            <w:r>
              <w:rPr>
                <w:b/>
              </w:rPr>
              <w:t>.</w:t>
            </w:r>
          </w:p>
        </w:tc>
        <w:tc>
          <w:tcPr>
            <w:tcW w:w="9356" w:type="dxa"/>
            <w:tcBorders>
              <w:top w:val="single" w:sz="5" w:space="0" w:color="000000"/>
              <w:left w:val="single" w:sz="5" w:space="0" w:color="000000"/>
              <w:bottom w:val="single" w:sz="5" w:space="0" w:color="000000"/>
              <w:right w:val="single" w:sz="5" w:space="0" w:color="000000"/>
            </w:tcBorders>
          </w:tcPr>
          <w:p w14:paraId="45902387" w14:textId="77777777" w:rsidR="0071111B" w:rsidRDefault="00AC039B">
            <w:pPr>
              <w:spacing w:line="220" w:lineRule="exact"/>
              <w:ind w:left="102"/>
            </w:pPr>
            <w:r>
              <w:t>Ye</w:t>
            </w:r>
            <w:r>
              <w:rPr>
                <w:spacing w:val="-1"/>
              </w:rPr>
              <w:t>s</w:t>
            </w:r>
            <w:r>
              <w:t>,</w:t>
            </w:r>
            <w:r>
              <w:rPr>
                <w:spacing w:val="-3"/>
              </w:rPr>
              <w:t xml:space="preserve"> </w:t>
            </w:r>
            <w:r>
              <w:t>t</w:t>
            </w:r>
            <w:r>
              <w:rPr>
                <w:spacing w:val="1"/>
              </w:rPr>
              <w:t>h</w:t>
            </w:r>
            <w:r>
              <w:t>e a</w:t>
            </w:r>
            <w:r>
              <w:rPr>
                <w:spacing w:val="1"/>
              </w:rPr>
              <w:t>b</w:t>
            </w:r>
            <w:r>
              <w:rPr>
                <w:spacing w:val="-1"/>
              </w:rPr>
              <w:t>s</w:t>
            </w:r>
            <w:r>
              <w:t>tra</w:t>
            </w:r>
            <w:r>
              <w:rPr>
                <w:spacing w:val="1"/>
              </w:rPr>
              <w:t>c</w:t>
            </w:r>
            <w:r>
              <w:t>t</w:t>
            </w:r>
            <w:r>
              <w:rPr>
                <w:spacing w:val="-5"/>
              </w:rPr>
              <w:t xml:space="preserve"> </w:t>
            </w:r>
            <w:r>
              <w:t>is</w:t>
            </w:r>
            <w:r>
              <w:rPr>
                <w:spacing w:val="-1"/>
              </w:rPr>
              <w:t xml:space="preserve"> </w:t>
            </w:r>
            <w:r>
              <w:t>c</w:t>
            </w:r>
            <w:r>
              <w:rPr>
                <w:spacing w:val="1"/>
              </w:rPr>
              <w:t>ompr</w:t>
            </w:r>
            <w:r>
              <w:t>e</w:t>
            </w:r>
            <w:r>
              <w:rPr>
                <w:spacing w:val="1"/>
              </w:rPr>
              <w:t>h</w:t>
            </w:r>
            <w:r>
              <w:t>e</w:t>
            </w:r>
            <w:r>
              <w:rPr>
                <w:spacing w:val="-1"/>
              </w:rPr>
              <w:t>ns</w:t>
            </w:r>
            <w:r>
              <w:t>i</w:t>
            </w:r>
            <w:r>
              <w:rPr>
                <w:spacing w:val="1"/>
              </w:rPr>
              <w:t>ve</w:t>
            </w:r>
            <w:r>
              <w:t>.</w:t>
            </w:r>
          </w:p>
        </w:tc>
        <w:tc>
          <w:tcPr>
            <w:tcW w:w="6445" w:type="dxa"/>
            <w:tcBorders>
              <w:top w:val="single" w:sz="5" w:space="0" w:color="000000"/>
              <w:left w:val="single" w:sz="5" w:space="0" w:color="000000"/>
              <w:bottom w:val="single" w:sz="5" w:space="0" w:color="000000"/>
              <w:right w:val="single" w:sz="5" w:space="0" w:color="000000"/>
            </w:tcBorders>
          </w:tcPr>
          <w:p w14:paraId="45AFDD31" w14:textId="657107EF" w:rsidR="0071111B" w:rsidRDefault="0044018A">
            <w:r>
              <w:t xml:space="preserve">Highly appreciate the reviewer. </w:t>
            </w:r>
            <w:r w:rsidR="00FB5A92">
              <w:t>We appreciate the reviewer’s positive feedback regarding the abstract. Minor wording improvements were made to enhance clarity and readability while maintaining the key methodological and result-related information.</w:t>
            </w:r>
          </w:p>
        </w:tc>
      </w:tr>
      <w:tr w:rsidR="0044018A" w14:paraId="44B80C9E" w14:textId="77777777">
        <w:trPr>
          <w:trHeight w:hRule="exact" w:val="716"/>
        </w:trPr>
        <w:tc>
          <w:tcPr>
            <w:tcW w:w="5351" w:type="dxa"/>
            <w:tcBorders>
              <w:top w:val="single" w:sz="5" w:space="0" w:color="000000"/>
              <w:left w:val="single" w:sz="5" w:space="0" w:color="000000"/>
              <w:bottom w:val="single" w:sz="5" w:space="0" w:color="000000"/>
              <w:right w:val="single" w:sz="5" w:space="0" w:color="000000"/>
            </w:tcBorders>
          </w:tcPr>
          <w:p w14:paraId="5F890810" w14:textId="77777777" w:rsidR="0044018A" w:rsidRDefault="0044018A" w:rsidP="0044018A">
            <w:pPr>
              <w:spacing w:before="2" w:line="220" w:lineRule="exact"/>
              <w:ind w:left="460" w:right="343"/>
            </w:pPr>
            <w:r>
              <w:rPr>
                <w:b/>
                <w:spacing w:val="-1"/>
              </w:rPr>
              <w:t>I</w:t>
            </w:r>
            <w:r>
              <w:rPr>
                <w:b/>
              </w:rPr>
              <w:t>s</w:t>
            </w:r>
            <w:r>
              <w:rPr>
                <w:b/>
                <w:spacing w:val="-2"/>
              </w:rPr>
              <w:t xml:space="preserve"> </w:t>
            </w:r>
            <w:r>
              <w:rPr>
                <w:b/>
                <w:spacing w:val="1"/>
              </w:rPr>
              <w:t>t</w:t>
            </w:r>
            <w:r>
              <w:rPr>
                <w:b/>
              </w:rPr>
              <w:t>he</w:t>
            </w:r>
            <w:r>
              <w:rPr>
                <w:b/>
                <w:spacing w:val="-2"/>
              </w:rPr>
              <w:t xml:space="preserve"> </w:t>
            </w:r>
            <w:r>
              <w:rPr>
                <w:b/>
                <w:spacing w:val="2"/>
              </w:rPr>
              <w:t>m</w:t>
            </w:r>
            <w:r>
              <w:rPr>
                <w:b/>
                <w:spacing w:val="1"/>
              </w:rPr>
              <w:t>a</w:t>
            </w:r>
            <w:r>
              <w:rPr>
                <w:b/>
              </w:rPr>
              <w:t>n</w:t>
            </w:r>
            <w:r>
              <w:rPr>
                <w:b/>
                <w:spacing w:val="-1"/>
              </w:rPr>
              <w:t>us</w:t>
            </w:r>
            <w:r>
              <w:rPr>
                <w:b/>
              </w:rPr>
              <w:t>c</w:t>
            </w:r>
            <w:r>
              <w:rPr>
                <w:b/>
                <w:spacing w:val="1"/>
              </w:rPr>
              <w:t>r</w:t>
            </w:r>
            <w:r>
              <w:rPr>
                <w:b/>
              </w:rPr>
              <w:t>ipt</w:t>
            </w:r>
            <w:r>
              <w:rPr>
                <w:b/>
                <w:spacing w:val="-9"/>
              </w:rPr>
              <w:t xml:space="preserve"> </w:t>
            </w:r>
            <w:r>
              <w:rPr>
                <w:b/>
                <w:spacing w:val="-1"/>
              </w:rPr>
              <w:t>s</w:t>
            </w:r>
            <w:r>
              <w:rPr>
                <w:b/>
                <w:spacing w:val="3"/>
              </w:rPr>
              <w:t>c</w:t>
            </w:r>
            <w:r>
              <w:rPr>
                <w:b/>
              </w:rPr>
              <w:t>ientific</w:t>
            </w:r>
            <w:r>
              <w:rPr>
                <w:b/>
                <w:spacing w:val="1"/>
              </w:rPr>
              <w:t>a</w:t>
            </w:r>
            <w:r>
              <w:rPr>
                <w:b/>
              </w:rPr>
              <w:t>ll</w:t>
            </w:r>
            <w:r>
              <w:rPr>
                <w:b/>
                <w:spacing w:val="1"/>
              </w:rPr>
              <w:t>y</w:t>
            </w:r>
            <w:r>
              <w:rPr>
                <w:b/>
              </w:rPr>
              <w:t>,</w:t>
            </w:r>
            <w:r>
              <w:rPr>
                <w:b/>
                <w:spacing w:val="-10"/>
              </w:rPr>
              <w:t xml:space="preserve"> </w:t>
            </w:r>
            <w:r>
              <w:rPr>
                <w:b/>
              </w:rPr>
              <w:t>c</w:t>
            </w:r>
            <w:r>
              <w:rPr>
                <w:b/>
                <w:spacing w:val="1"/>
              </w:rPr>
              <w:t>o</w:t>
            </w:r>
            <w:r>
              <w:rPr>
                <w:b/>
              </w:rPr>
              <w:t>r</w:t>
            </w:r>
            <w:r>
              <w:rPr>
                <w:b/>
                <w:spacing w:val="1"/>
              </w:rPr>
              <w:t>r</w:t>
            </w:r>
            <w:r>
              <w:rPr>
                <w:b/>
              </w:rPr>
              <w:t>e</w:t>
            </w:r>
            <w:r>
              <w:rPr>
                <w:b/>
                <w:spacing w:val="1"/>
              </w:rPr>
              <w:t>ct</w:t>
            </w:r>
            <w:r>
              <w:rPr>
                <w:b/>
              </w:rPr>
              <w:t>?</w:t>
            </w:r>
            <w:r>
              <w:rPr>
                <w:b/>
                <w:spacing w:val="-8"/>
              </w:rPr>
              <w:t xml:space="preserve"> </w:t>
            </w:r>
            <w:r>
              <w:rPr>
                <w:b/>
              </w:rPr>
              <w:t>Ple</w:t>
            </w:r>
            <w:r>
              <w:rPr>
                <w:b/>
                <w:spacing w:val="1"/>
              </w:rPr>
              <w:t>a</w:t>
            </w:r>
            <w:r>
              <w:rPr>
                <w:b/>
                <w:spacing w:val="-1"/>
              </w:rPr>
              <w:t>s</w:t>
            </w:r>
            <w:r>
              <w:rPr>
                <w:b/>
              </w:rPr>
              <w:t>e</w:t>
            </w:r>
            <w:r>
              <w:rPr>
                <w:b/>
                <w:spacing w:val="-4"/>
              </w:rPr>
              <w:t xml:space="preserve"> </w:t>
            </w:r>
            <w:r>
              <w:rPr>
                <w:b/>
              </w:rPr>
              <w:t>wri</w:t>
            </w:r>
            <w:r>
              <w:rPr>
                <w:b/>
                <w:spacing w:val="1"/>
              </w:rPr>
              <w:t>t</w:t>
            </w:r>
            <w:r>
              <w:rPr>
                <w:b/>
              </w:rPr>
              <w:t>e her</w:t>
            </w:r>
            <w:r>
              <w:rPr>
                <w:b/>
                <w:spacing w:val="1"/>
              </w:rPr>
              <w:t>e</w:t>
            </w:r>
            <w:r>
              <w:rPr>
                <w:b/>
              </w:rPr>
              <w:t>.</w:t>
            </w:r>
          </w:p>
        </w:tc>
        <w:tc>
          <w:tcPr>
            <w:tcW w:w="9356" w:type="dxa"/>
            <w:tcBorders>
              <w:top w:val="single" w:sz="5" w:space="0" w:color="000000"/>
              <w:left w:val="single" w:sz="5" w:space="0" w:color="000000"/>
              <w:bottom w:val="single" w:sz="5" w:space="0" w:color="000000"/>
              <w:right w:val="single" w:sz="5" w:space="0" w:color="000000"/>
            </w:tcBorders>
          </w:tcPr>
          <w:p w14:paraId="270725DB" w14:textId="77777777" w:rsidR="0044018A" w:rsidRDefault="0044018A" w:rsidP="0044018A">
            <w:pPr>
              <w:spacing w:line="220" w:lineRule="exact"/>
              <w:ind w:left="102"/>
            </w:pPr>
            <w:r>
              <w:t>Yes,</w:t>
            </w:r>
            <w:r>
              <w:rPr>
                <w:spacing w:val="-3"/>
              </w:rPr>
              <w:t xml:space="preserve"> </w:t>
            </w:r>
            <w:r>
              <w:t>t</w:t>
            </w:r>
            <w:r>
              <w:rPr>
                <w:spacing w:val="1"/>
              </w:rPr>
              <w:t>h</w:t>
            </w:r>
            <w:r>
              <w:t>is</w:t>
            </w:r>
            <w:r>
              <w:rPr>
                <w:spacing w:val="-2"/>
              </w:rPr>
              <w:t xml:space="preserve"> </w:t>
            </w:r>
            <w:r>
              <w:rPr>
                <w:spacing w:val="1"/>
              </w:rPr>
              <w:t>m</w:t>
            </w:r>
            <w:r>
              <w:t>a</w:t>
            </w:r>
            <w:r>
              <w:rPr>
                <w:spacing w:val="1"/>
              </w:rPr>
              <w:t>nu</w:t>
            </w:r>
            <w:r>
              <w:rPr>
                <w:spacing w:val="-1"/>
              </w:rPr>
              <w:t>s</w:t>
            </w:r>
            <w:r>
              <w:t>c</w:t>
            </w:r>
            <w:r>
              <w:rPr>
                <w:spacing w:val="1"/>
              </w:rPr>
              <w:t>r</w:t>
            </w:r>
            <w:r>
              <w:t>i</w:t>
            </w:r>
            <w:r>
              <w:rPr>
                <w:spacing w:val="1"/>
              </w:rPr>
              <w:t>p</w:t>
            </w:r>
            <w:r>
              <w:t>t</w:t>
            </w:r>
            <w:r>
              <w:rPr>
                <w:spacing w:val="-8"/>
              </w:rPr>
              <w:t xml:space="preserve"> </w:t>
            </w:r>
            <w:r>
              <w:t>is</w:t>
            </w:r>
            <w:r>
              <w:rPr>
                <w:spacing w:val="-1"/>
              </w:rPr>
              <w:t xml:space="preserve"> s</w:t>
            </w:r>
            <w:r>
              <w:t>cie</w:t>
            </w:r>
            <w:r>
              <w:rPr>
                <w:spacing w:val="2"/>
              </w:rPr>
              <w:t>n</w:t>
            </w:r>
            <w:r>
              <w:t>t</w:t>
            </w:r>
            <w:r>
              <w:rPr>
                <w:spacing w:val="2"/>
              </w:rPr>
              <w:t>i</w:t>
            </w:r>
            <w:r>
              <w:rPr>
                <w:spacing w:val="1"/>
              </w:rPr>
              <w:t>f</w:t>
            </w:r>
            <w:r>
              <w:t>ically</w:t>
            </w:r>
            <w:r>
              <w:rPr>
                <w:spacing w:val="-8"/>
              </w:rPr>
              <w:t xml:space="preserve"> </w:t>
            </w:r>
            <w:r>
              <w:t>c</w:t>
            </w:r>
            <w:r>
              <w:rPr>
                <w:spacing w:val="1"/>
              </w:rPr>
              <w:t>orr</w:t>
            </w:r>
            <w:r>
              <w:t>e</w:t>
            </w:r>
            <w:r>
              <w:rPr>
                <w:spacing w:val="1"/>
              </w:rPr>
              <w:t>c</w:t>
            </w:r>
            <w:r>
              <w:t>t.</w:t>
            </w:r>
          </w:p>
        </w:tc>
        <w:tc>
          <w:tcPr>
            <w:tcW w:w="6445" w:type="dxa"/>
            <w:tcBorders>
              <w:top w:val="single" w:sz="5" w:space="0" w:color="000000"/>
              <w:left w:val="single" w:sz="5" w:space="0" w:color="000000"/>
              <w:bottom w:val="single" w:sz="5" w:space="0" w:color="000000"/>
              <w:right w:val="single" w:sz="5" w:space="0" w:color="000000"/>
            </w:tcBorders>
          </w:tcPr>
          <w:p w14:paraId="5F9734C8" w14:textId="49E76852" w:rsidR="00FB5A92" w:rsidRPr="00FB5A92" w:rsidRDefault="0044018A" w:rsidP="00FB5A92">
            <w:pPr>
              <w:pStyle w:val="NormalWeb"/>
              <w:rPr>
                <w:sz w:val="20"/>
                <w:szCs w:val="20"/>
              </w:rPr>
            </w:pPr>
            <w:r w:rsidRPr="00FB5A92">
              <w:rPr>
                <w:sz w:val="20"/>
                <w:szCs w:val="20"/>
              </w:rPr>
              <w:t>Highly appreciate the reviewer.</w:t>
            </w:r>
            <w:r w:rsidR="00FB5A92" w:rsidRPr="00FB5A92">
              <w:rPr>
                <w:sz w:val="20"/>
                <w:szCs w:val="20"/>
              </w:rPr>
              <w:t>We thank the reviewer for acknowledging the scientific validity of the manuscript.</w:t>
            </w:r>
          </w:p>
          <w:p w14:paraId="58440671" w14:textId="46D0CB40" w:rsidR="0044018A" w:rsidRDefault="0044018A" w:rsidP="00FB5A92">
            <w:pPr>
              <w:tabs>
                <w:tab w:val="center" w:pos="3216"/>
              </w:tabs>
            </w:pPr>
          </w:p>
        </w:tc>
      </w:tr>
      <w:tr w:rsidR="0044018A" w14:paraId="6F8E93D8" w14:textId="77777777" w:rsidTr="00FB5A92">
        <w:trPr>
          <w:trHeight w:hRule="exact" w:val="1244"/>
        </w:trPr>
        <w:tc>
          <w:tcPr>
            <w:tcW w:w="5351" w:type="dxa"/>
            <w:tcBorders>
              <w:top w:val="single" w:sz="5" w:space="0" w:color="000000"/>
              <w:left w:val="single" w:sz="5" w:space="0" w:color="000000"/>
              <w:bottom w:val="single" w:sz="5" w:space="0" w:color="000000"/>
              <w:right w:val="single" w:sz="5" w:space="0" w:color="000000"/>
            </w:tcBorders>
          </w:tcPr>
          <w:p w14:paraId="63C8F4FE" w14:textId="77777777" w:rsidR="0044018A" w:rsidRDefault="0044018A" w:rsidP="0044018A">
            <w:pPr>
              <w:spacing w:before="2" w:line="220" w:lineRule="exact"/>
              <w:ind w:left="460" w:right="380"/>
            </w:pPr>
            <w:r>
              <w:rPr>
                <w:b/>
              </w:rPr>
              <w:t>Are</w:t>
            </w:r>
            <w:r>
              <w:rPr>
                <w:b/>
                <w:spacing w:val="-2"/>
              </w:rPr>
              <w:t xml:space="preserve"> </w:t>
            </w:r>
            <w:r>
              <w:rPr>
                <w:b/>
                <w:spacing w:val="1"/>
              </w:rPr>
              <w:t>t</w:t>
            </w:r>
            <w:r>
              <w:rPr>
                <w:b/>
              </w:rPr>
              <w:t>he</w:t>
            </w:r>
            <w:r>
              <w:rPr>
                <w:b/>
                <w:spacing w:val="-3"/>
              </w:rPr>
              <w:t xml:space="preserve"> </w:t>
            </w:r>
            <w:r>
              <w:rPr>
                <w:b/>
              </w:rPr>
              <w:t>r</w:t>
            </w:r>
            <w:r>
              <w:rPr>
                <w:b/>
                <w:spacing w:val="1"/>
              </w:rPr>
              <w:t>ef</w:t>
            </w:r>
            <w:r>
              <w:rPr>
                <w:b/>
              </w:rPr>
              <w:t>e</w:t>
            </w:r>
            <w:r>
              <w:rPr>
                <w:b/>
                <w:spacing w:val="1"/>
              </w:rPr>
              <w:t>r</w:t>
            </w:r>
            <w:r>
              <w:rPr>
                <w:b/>
              </w:rPr>
              <w:t>enc</w:t>
            </w:r>
            <w:r>
              <w:rPr>
                <w:b/>
                <w:spacing w:val="1"/>
              </w:rPr>
              <w:t>e</w:t>
            </w:r>
            <w:r>
              <w:rPr>
                <w:b/>
              </w:rPr>
              <w:t>s</w:t>
            </w:r>
            <w:r>
              <w:rPr>
                <w:b/>
                <w:spacing w:val="-9"/>
              </w:rPr>
              <w:t xml:space="preserve"> </w:t>
            </w:r>
            <w:r>
              <w:rPr>
                <w:b/>
                <w:spacing w:val="-1"/>
              </w:rPr>
              <w:t>s</w:t>
            </w:r>
            <w:r>
              <w:rPr>
                <w:b/>
              </w:rPr>
              <w:t>uf</w:t>
            </w:r>
            <w:r>
              <w:rPr>
                <w:b/>
                <w:spacing w:val="1"/>
              </w:rPr>
              <w:t>f</w:t>
            </w:r>
            <w:r>
              <w:rPr>
                <w:b/>
              </w:rPr>
              <w:t>icient</w:t>
            </w:r>
            <w:r>
              <w:rPr>
                <w:b/>
                <w:spacing w:val="-5"/>
              </w:rPr>
              <w:t xml:space="preserve"> </w:t>
            </w:r>
            <w:r>
              <w:rPr>
                <w:b/>
                <w:spacing w:val="1"/>
              </w:rPr>
              <w:t>a</w:t>
            </w:r>
            <w:r>
              <w:rPr>
                <w:b/>
              </w:rPr>
              <w:t>nd</w:t>
            </w:r>
            <w:r>
              <w:rPr>
                <w:b/>
                <w:spacing w:val="-4"/>
              </w:rPr>
              <w:t xml:space="preserve"> </w:t>
            </w:r>
            <w:r>
              <w:rPr>
                <w:b/>
              </w:rPr>
              <w:t>r</w:t>
            </w:r>
            <w:r>
              <w:rPr>
                <w:b/>
                <w:spacing w:val="1"/>
              </w:rPr>
              <w:t>e</w:t>
            </w:r>
            <w:r>
              <w:rPr>
                <w:b/>
              </w:rPr>
              <w:t>c</w:t>
            </w:r>
            <w:r>
              <w:rPr>
                <w:b/>
                <w:spacing w:val="1"/>
              </w:rPr>
              <w:t>e</w:t>
            </w:r>
            <w:r>
              <w:rPr>
                <w:b/>
              </w:rPr>
              <w:t>nt?</w:t>
            </w:r>
            <w:r>
              <w:rPr>
                <w:b/>
                <w:spacing w:val="-4"/>
              </w:rPr>
              <w:t xml:space="preserve"> </w:t>
            </w:r>
            <w:r>
              <w:rPr>
                <w:b/>
                <w:spacing w:val="-1"/>
              </w:rPr>
              <w:t>I</w:t>
            </w:r>
            <w:r>
              <w:rPr>
                <w:b/>
              </w:rPr>
              <w:t xml:space="preserve">f </w:t>
            </w:r>
            <w:r>
              <w:rPr>
                <w:b/>
                <w:spacing w:val="1"/>
              </w:rPr>
              <w:t>yo</w:t>
            </w:r>
            <w:r>
              <w:rPr>
                <w:b/>
              </w:rPr>
              <w:t>u</w:t>
            </w:r>
            <w:r>
              <w:rPr>
                <w:b/>
                <w:spacing w:val="-3"/>
              </w:rPr>
              <w:t xml:space="preserve"> </w:t>
            </w:r>
            <w:r>
              <w:rPr>
                <w:b/>
              </w:rPr>
              <w:t>h</w:t>
            </w:r>
            <w:r>
              <w:rPr>
                <w:b/>
                <w:spacing w:val="1"/>
              </w:rPr>
              <w:t>av</w:t>
            </w:r>
            <w:r>
              <w:rPr>
                <w:b/>
              </w:rPr>
              <w:t xml:space="preserve">e </w:t>
            </w:r>
            <w:r>
              <w:rPr>
                <w:b/>
                <w:spacing w:val="-1"/>
              </w:rPr>
              <w:t>s</w:t>
            </w:r>
            <w:r>
              <w:rPr>
                <w:b/>
              </w:rPr>
              <w:t>u</w:t>
            </w:r>
            <w:r>
              <w:rPr>
                <w:b/>
                <w:spacing w:val="1"/>
              </w:rPr>
              <w:t>gg</w:t>
            </w:r>
            <w:r>
              <w:rPr>
                <w:b/>
              </w:rPr>
              <w:t>esti</w:t>
            </w:r>
            <w:r>
              <w:rPr>
                <w:b/>
                <w:spacing w:val="1"/>
              </w:rPr>
              <w:t>o</w:t>
            </w:r>
            <w:r>
              <w:rPr>
                <w:b/>
              </w:rPr>
              <w:t>ns</w:t>
            </w:r>
            <w:r>
              <w:rPr>
                <w:b/>
                <w:spacing w:val="-10"/>
              </w:rPr>
              <w:t xml:space="preserve"> </w:t>
            </w:r>
            <w:r>
              <w:rPr>
                <w:b/>
                <w:spacing w:val="1"/>
              </w:rPr>
              <w:t>o</w:t>
            </w:r>
            <w:r>
              <w:rPr>
                <w:b/>
              </w:rPr>
              <w:t>f</w:t>
            </w:r>
            <w:r>
              <w:rPr>
                <w:b/>
                <w:spacing w:val="-1"/>
              </w:rPr>
              <w:t xml:space="preserve"> </w:t>
            </w:r>
            <w:r>
              <w:rPr>
                <w:b/>
                <w:spacing w:val="1"/>
              </w:rPr>
              <w:t>a</w:t>
            </w:r>
            <w:r>
              <w:rPr>
                <w:b/>
              </w:rPr>
              <w:t>d</w:t>
            </w:r>
            <w:r>
              <w:rPr>
                <w:b/>
                <w:spacing w:val="-1"/>
              </w:rPr>
              <w:t>d</w:t>
            </w:r>
            <w:r>
              <w:rPr>
                <w:b/>
              </w:rPr>
              <w:t>iti</w:t>
            </w:r>
            <w:r>
              <w:rPr>
                <w:b/>
                <w:spacing w:val="1"/>
              </w:rPr>
              <w:t>o</w:t>
            </w:r>
            <w:r>
              <w:rPr>
                <w:b/>
              </w:rPr>
              <w:t>n</w:t>
            </w:r>
            <w:r>
              <w:rPr>
                <w:b/>
                <w:spacing w:val="1"/>
              </w:rPr>
              <w:t>a</w:t>
            </w:r>
            <w:r>
              <w:rPr>
                <w:b/>
              </w:rPr>
              <w:t>l</w:t>
            </w:r>
            <w:r>
              <w:rPr>
                <w:b/>
                <w:spacing w:val="-9"/>
              </w:rPr>
              <w:t xml:space="preserve"> </w:t>
            </w:r>
            <w:r>
              <w:rPr>
                <w:b/>
                <w:spacing w:val="1"/>
              </w:rPr>
              <w:t>r</w:t>
            </w:r>
            <w:r>
              <w:rPr>
                <w:b/>
              </w:rPr>
              <w:t>e</w:t>
            </w:r>
            <w:r>
              <w:rPr>
                <w:b/>
                <w:spacing w:val="1"/>
              </w:rPr>
              <w:t>f</w:t>
            </w:r>
            <w:r>
              <w:rPr>
                <w:b/>
              </w:rPr>
              <w:t>e</w:t>
            </w:r>
            <w:r>
              <w:rPr>
                <w:b/>
                <w:spacing w:val="1"/>
              </w:rPr>
              <w:t>r</w:t>
            </w:r>
            <w:r>
              <w:rPr>
                <w:b/>
              </w:rPr>
              <w:t>enc</w:t>
            </w:r>
            <w:r>
              <w:rPr>
                <w:b/>
                <w:spacing w:val="1"/>
              </w:rPr>
              <w:t>e</w:t>
            </w:r>
            <w:r>
              <w:rPr>
                <w:b/>
                <w:spacing w:val="-1"/>
              </w:rPr>
              <w:t>s</w:t>
            </w:r>
            <w:r>
              <w:rPr>
                <w:b/>
              </w:rPr>
              <w:t>,</w:t>
            </w:r>
            <w:r>
              <w:rPr>
                <w:b/>
                <w:spacing w:val="-8"/>
              </w:rPr>
              <w:t xml:space="preserve"> </w:t>
            </w:r>
            <w:r>
              <w:rPr>
                <w:b/>
              </w:rPr>
              <w:t>ple</w:t>
            </w:r>
            <w:r>
              <w:rPr>
                <w:b/>
                <w:spacing w:val="1"/>
              </w:rPr>
              <w:t>a</w:t>
            </w:r>
            <w:r>
              <w:rPr>
                <w:b/>
                <w:spacing w:val="-1"/>
              </w:rPr>
              <w:t>s</w:t>
            </w:r>
            <w:r>
              <w:rPr>
                <w:b/>
              </w:rPr>
              <w:t>e</w:t>
            </w:r>
            <w:r>
              <w:rPr>
                <w:b/>
                <w:spacing w:val="-4"/>
              </w:rPr>
              <w:t xml:space="preserve"> </w:t>
            </w:r>
            <w:r>
              <w:rPr>
                <w:b/>
                <w:spacing w:val="2"/>
              </w:rPr>
              <w:t>m</w:t>
            </w:r>
            <w:r>
              <w:rPr>
                <w:b/>
              </w:rPr>
              <w:t>en</w:t>
            </w:r>
            <w:r>
              <w:rPr>
                <w:b/>
                <w:spacing w:val="1"/>
              </w:rPr>
              <w:t>t</w:t>
            </w:r>
            <w:r>
              <w:rPr>
                <w:b/>
              </w:rPr>
              <w:t>i</w:t>
            </w:r>
            <w:r>
              <w:rPr>
                <w:b/>
                <w:spacing w:val="1"/>
              </w:rPr>
              <w:t>o</w:t>
            </w:r>
            <w:r>
              <w:rPr>
                <w:b/>
              </w:rPr>
              <w:t xml:space="preserve">n </w:t>
            </w:r>
            <w:r>
              <w:rPr>
                <w:b/>
                <w:spacing w:val="1"/>
              </w:rPr>
              <w:t>t</w:t>
            </w:r>
            <w:r>
              <w:rPr>
                <w:b/>
              </w:rPr>
              <w:t>hem</w:t>
            </w:r>
            <w:r>
              <w:rPr>
                <w:b/>
                <w:spacing w:val="-1"/>
              </w:rPr>
              <w:t xml:space="preserve"> </w:t>
            </w:r>
            <w:r>
              <w:rPr>
                <w:b/>
              </w:rPr>
              <w:t>in</w:t>
            </w:r>
            <w:r>
              <w:rPr>
                <w:b/>
                <w:spacing w:val="-2"/>
              </w:rPr>
              <w:t xml:space="preserve"> </w:t>
            </w:r>
            <w:r>
              <w:rPr>
                <w:b/>
                <w:spacing w:val="1"/>
              </w:rPr>
              <w:t>t</w:t>
            </w:r>
            <w:r>
              <w:rPr>
                <w:b/>
              </w:rPr>
              <w:t>he</w:t>
            </w:r>
            <w:r>
              <w:rPr>
                <w:b/>
                <w:spacing w:val="-3"/>
              </w:rPr>
              <w:t xml:space="preserve"> </w:t>
            </w:r>
            <w:r>
              <w:rPr>
                <w:b/>
              </w:rPr>
              <w:t>r</w:t>
            </w:r>
            <w:r>
              <w:rPr>
                <w:b/>
                <w:spacing w:val="1"/>
              </w:rPr>
              <w:t>ev</w:t>
            </w:r>
            <w:r>
              <w:rPr>
                <w:b/>
              </w:rPr>
              <w:t>iew</w:t>
            </w:r>
            <w:r>
              <w:rPr>
                <w:b/>
                <w:spacing w:val="-5"/>
              </w:rPr>
              <w:t xml:space="preserve"> </w:t>
            </w:r>
            <w:r>
              <w:rPr>
                <w:b/>
                <w:spacing w:val="1"/>
              </w:rPr>
              <w:t>fo</w:t>
            </w:r>
            <w:r>
              <w:rPr>
                <w:b/>
                <w:spacing w:val="-2"/>
              </w:rPr>
              <w:t>r</w:t>
            </w:r>
            <w:r>
              <w:rPr>
                <w:b/>
                <w:spacing w:val="2"/>
              </w:rPr>
              <w:t>m</w:t>
            </w:r>
            <w:r>
              <w:rPr>
                <w:b/>
              </w:rPr>
              <w:t>.</w:t>
            </w:r>
          </w:p>
        </w:tc>
        <w:tc>
          <w:tcPr>
            <w:tcW w:w="9356" w:type="dxa"/>
            <w:tcBorders>
              <w:top w:val="single" w:sz="5" w:space="0" w:color="000000"/>
              <w:left w:val="single" w:sz="5" w:space="0" w:color="000000"/>
              <w:bottom w:val="single" w:sz="5" w:space="0" w:color="000000"/>
              <w:right w:val="single" w:sz="5" w:space="0" w:color="000000"/>
            </w:tcBorders>
          </w:tcPr>
          <w:p w14:paraId="2F6BAE2F" w14:textId="77777777" w:rsidR="0044018A" w:rsidRDefault="0044018A" w:rsidP="0044018A">
            <w:pPr>
              <w:spacing w:before="2" w:line="220" w:lineRule="exact"/>
              <w:ind w:left="102" w:right="384"/>
            </w:pPr>
            <w:r>
              <w:t>T</w:t>
            </w:r>
            <w:r>
              <w:rPr>
                <w:spacing w:val="1"/>
              </w:rPr>
              <w:t>h</w:t>
            </w:r>
            <w:r>
              <w:t>e</w:t>
            </w:r>
            <w:r>
              <w:rPr>
                <w:spacing w:val="-2"/>
              </w:rPr>
              <w:t xml:space="preserve"> </w:t>
            </w:r>
            <w:r>
              <w:rPr>
                <w:spacing w:val="1"/>
              </w:rPr>
              <w:t>r</w:t>
            </w:r>
            <w:r>
              <w:t>e</w:t>
            </w:r>
            <w:r>
              <w:rPr>
                <w:spacing w:val="1"/>
              </w:rPr>
              <w:t>f</w:t>
            </w:r>
            <w:r>
              <w:t>e</w:t>
            </w:r>
            <w:r>
              <w:rPr>
                <w:spacing w:val="1"/>
              </w:rPr>
              <w:t>r</w:t>
            </w:r>
            <w:r>
              <w:rPr>
                <w:spacing w:val="-2"/>
              </w:rPr>
              <w:t>e</w:t>
            </w:r>
            <w:r>
              <w:rPr>
                <w:spacing w:val="1"/>
              </w:rPr>
              <w:t>n</w:t>
            </w:r>
            <w:r>
              <w:t>c</w:t>
            </w:r>
            <w:r>
              <w:rPr>
                <w:spacing w:val="1"/>
              </w:rPr>
              <w:t>e</w:t>
            </w:r>
            <w:r>
              <w:t>s</w:t>
            </w:r>
            <w:r>
              <w:rPr>
                <w:spacing w:val="-8"/>
              </w:rPr>
              <w:t xml:space="preserve"> </w:t>
            </w:r>
            <w:r>
              <w:rPr>
                <w:spacing w:val="1"/>
              </w:rPr>
              <w:t>pr</w:t>
            </w:r>
            <w:r>
              <w:rPr>
                <w:spacing w:val="-1"/>
              </w:rPr>
              <w:t>o</w:t>
            </w:r>
            <w:r>
              <w:rPr>
                <w:spacing w:val="1"/>
              </w:rPr>
              <w:t>v</w:t>
            </w:r>
            <w:r>
              <w:t>i</w:t>
            </w:r>
            <w:r>
              <w:rPr>
                <w:spacing w:val="1"/>
              </w:rPr>
              <w:t>d</w:t>
            </w:r>
            <w:r>
              <w:t>ed</w:t>
            </w:r>
            <w:r>
              <w:rPr>
                <w:spacing w:val="-5"/>
              </w:rPr>
              <w:t xml:space="preserve"> </w:t>
            </w:r>
            <w:r>
              <w:rPr>
                <w:spacing w:val="-2"/>
              </w:rPr>
              <w:t>a</w:t>
            </w:r>
            <w:r>
              <w:rPr>
                <w:spacing w:val="1"/>
              </w:rPr>
              <w:t>r</w:t>
            </w:r>
            <w:r>
              <w:t>e</w:t>
            </w:r>
            <w:r>
              <w:rPr>
                <w:spacing w:val="-1"/>
              </w:rPr>
              <w:t xml:space="preserve"> s</w:t>
            </w:r>
            <w:r>
              <w:rPr>
                <w:spacing w:val="1"/>
              </w:rPr>
              <w:t>uff</w:t>
            </w:r>
            <w:r>
              <w:t>icie</w:t>
            </w:r>
            <w:r>
              <w:rPr>
                <w:spacing w:val="1"/>
              </w:rPr>
              <w:t>n</w:t>
            </w:r>
            <w:r>
              <w:t>t.</w:t>
            </w:r>
            <w:r>
              <w:rPr>
                <w:spacing w:val="-7"/>
              </w:rPr>
              <w:t xml:space="preserve"> </w:t>
            </w:r>
            <w:r>
              <w:t>a</w:t>
            </w:r>
            <w:r>
              <w:rPr>
                <w:spacing w:val="-1"/>
              </w:rPr>
              <w:t>n</w:t>
            </w:r>
            <w:r>
              <w:t>d</w:t>
            </w:r>
            <w:r>
              <w:rPr>
                <w:spacing w:val="-2"/>
              </w:rPr>
              <w:t xml:space="preserve"> </w:t>
            </w:r>
            <w:r>
              <w:t>it</w:t>
            </w:r>
            <w:r>
              <w:rPr>
                <w:spacing w:val="-1"/>
              </w:rPr>
              <w:t xml:space="preserve"> </w:t>
            </w:r>
            <w:r>
              <w:t>w</w:t>
            </w:r>
            <w:r>
              <w:rPr>
                <w:spacing w:val="1"/>
              </w:rPr>
              <w:t>ou</w:t>
            </w:r>
            <w:r>
              <w:t>ld</w:t>
            </w:r>
            <w:r>
              <w:rPr>
                <w:spacing w:val="-6"/>
              </w:rPr>
              <w:t xml:space="preserve"> </w:t>
            </w:r>
            <w:r>
              <w:rPr>
                <w:spacing w:val="1"/>
              </w:rPr>
              <w:t>b</w:t>
            </w:r>
            <w:r>
              <w:t>e</w:t>
            </w:r>
            <w:r>
              <w:rPr>
                <w:spacing w:val="5"/>
              </w:rPr>
              <w:t xml:space="preserve"> </w:t>
            </w:r>
            <w:r>
              <w:rPr>
                <w:spacing w:val="1"/>
              </w:rPr>
              <w:t>b</w:t>
            </w:r>
            <w:r>
              <w:t>ett</w:t>
            </w:r>
            <w:r>
              <w:rPr>
                <w:spacing w:val="-2"/>
              </w:rPr>
              <w:t>e</w:t>
            </w:r>
            <w:r>
              <w:t>r</w:t>
            </w:r>
            <w:r>
              <w:rPr>
                <w:spacing w:val="-4"/>
              </w:rPr>
              <w:t xml:space="preserve"> </w:t>
            </w:r>
            <w:r>
              <w:t>if t</w:t>
            </w:r>
            <w:r>
              <w:rPr>
                <w:spacing w:val="1"/>
              </w:rPr>
              <w:t>h</w:t>
            </w:r>
            <w:r>
              <w:t>e</w:t>
            </w:r>
            <w:r>
              <w:rPr>
                <w:spacing w:val="-1"/>
              </w:rPr>
              <w:t xml:space="preserve"> </w:t>
            </w:r>
            <w:r>
              <w:rPr>
                <w:spacing w:val="1"/>
              </w:rPr>
              <w:t>o</w:t>
            </w:r>
            <w:r>
              <w:rPr>
                <w:spacing w:val="-3"/>
              </w:rPr>
              <w:t>l</w:t>
            </w:r>
            <w:r>
              <w:t>d</w:t>
            </w:r>
            <w:r>
              <w:rPr>
                <w:spacing w:val="-2"/>
              </w:rPr>
              <w:t xml:space="preserve"> </w:t>
            </w:r>
            <w:r>
              <w:rPr>
                <w:spacing w:val="1"/>
              </w:rPr>
              <w:t>r</w:t>
            </w:r>
            <w:r>
              <w:t>e</w:t>
            </w:r>
            <w:r>
              <w:rPr>
                <w:spacing w:val="1"/>
              </w:rPr>
              <w:t>f</w:t>
            </w:r>
            <w:r>
              <w:t>e</w:t>
            </w:r>
            <w:r>
              <w:rPr>
                <w:spacing w:val="1"/>
              </w:rPr>
              <w:t>r</w:t>
            </w:r>
            <w:r>
              <w:rPr>
                <w:spacing w:val="-2"/>
              </w:rPr>
              <w:t>e</w:t>
            </w:r>
            <w:r>
              <w:rPr>
                <w:spacing w:val="1"/>
              </w:rPr>
              <w:t>n</w:t>
            </w:r>
            <w:r>
              <w:t>c</w:t>
            </w:r>
            <w:r>
              <w:rPr>
                <w:spacing w:val="1"/>
              </w:rPr>
              <w:t>e</w:t>
            </w:r>
            <w:r>
              <w:t>s</w:t>
            </w:r>
            <w:r>
              <w:rPr>
                <w:spacing w:val="-8"/>
              </w:rPr>
              <w:t xml:space="preserve"> </w:t>
            </w:r>
            <w:r>
              <w:t>we</w:t>
            </w:r>
            <w:r>
              <w:rPr>
                <w:spacing w:val="1"/>
              </w:rPr>
              <w:t>r</w:t>
            </w:r>
            <w:r>
              <w:t>e</w:t>
            </w:r>
            <w:r>
              <w:rPr>
                <w:spacing w:val="-3"/>
              </w:rPr>
              <w:t xml:space="preserve"> </w:t>
            </w:r>
            <w:r>
              <w:rPr>
                <w:spacing w:val="1"/>
              </w:rPr>
              <w:t>u</w:t>
            </w:r>
            <w:r>
              <w:rPr>
                <w:spacing w:val="-1"/>
              </w:rPr>
              <w:t>p</w:t>
            </w:r>
            <w:r>
              <w:rPr>
                <w:spacing w:val="1"/>
              </w:rPr>
              <w:t>d</w:t>
            </w:r>
            <w:r>
              <w:t>ated</w:t>
            </w:r>
            <w:r>
              <w:rPr>
                <w:spacing w:val="-4"/>
              </w:rPr>
              <w:t xml:space="preserve"> </w:t>
            </w:r>
            <w:r>
              <w:t>with</w:t>
            </w:r>
            <w:r>
              <w:rPr>
                <w:spacing w:val="-3"/>
              </w:rPr>
              <w:t xml:space="preserve"> </w:t>
            </w:r>
            <w:r>
              <w:t>t</w:t>
            </w:r>
            <w:r>
              <w:rPr>
                <w:spacing w:val="1"/>
              </w:rPr>
              <w:t>h</w:t>
            </w:r>
            <w:r>
              <w:t>e</w:t>
            </w:r>
            <w:r>
              <w:rPr>
                <w:spacing w:val="-1"/>
              </w:rPr>
              <w:t xml:space="preserve"> </w:t>
            </w:r>
            <w:r>
              <w:t xml:space="preserve">latest </w:t>
            </w:r>
            <w:r>
              <w:rPr>
                <w:spacing w:val="1"/>
              </w:rPr>
              <w:t>r</w:t>
            </w:r>
            <w:r>
              <w:t>e</w:t>
            </w:r>
            <w:r>
              <w:rPr>
                <w:spacing w:val="1"/>
              </w:rPr>
              <w:t>f</w:t>
            </w:r>
            <w:r>
              <w:t>e</w:t>
            </w:r>
            <w:r>
              <w:rPr>
                <w:spacing w:val="1"/>
              </w:rPr>
              <w:t>r</w:t>
            </w:r>
            <w:r>
              <w:t>e</w:t>
            </w:r>
            <w:r>
              <w:rPr>
                <w:spacing w:val="1"/>
              </w:rPr>
              <w:t>n</w:t>
            </w:r>
            <w:r>
              <w:t>c</w:t>
            </w:r>
            <w:r>
              <w:rPr>
                <w:spacing w:val="1"/>
              </w:rPr>
              <w:t>e</w:t>
            </w:r>
            <w:r>
              <w:rPr>
                <w:spacing w:val="-1"/>
              </w:rPr>
              <w:t>s</w:t>
            </w:r>
            <w:r>
              <w:t>.</w:t>
            </w:r>
          </w:p>
        </w:tc>
        <w:tc>
          <w:tcPr>
            <w:tcW w:w="6445" w:type="dxa"/>
            <w:tcBorders>
              <w:top w:val="single" w:sz="5" w:space="0" w:color="000000"/>
              <w:left w:val="single" w:sz="5" w:space="0" w:color="000000"/>
              <w:bottom w:val="single" w:sz="5" w:space="0" w:color="000000"/>
              <w:right w:val="single" w:sz="5" w:space="0" w:color="000000"/>
            </w:tcBorders>
          </w:tcPr>
          <w:p w14:paraId="510608DB" w14:textId="101BE6B6" w:rsidR="0044018A" w:rsidRDefault="00FB5A92" w:rsidP="0044018A">
            <w:r>
              <w:t>We appreciate the reviewer’s suggestion regarding references. To strengthen the manuscript, several recent references have been incorporated in the Introduction and Discussion sections to ensure that the literature reflects current developments in sun exposure awareness and sunscreen use research.</w:t>
            </w:r>
          </w:p>
        </w:tc>
      </w:tr>
      <w:tr w:rsidR="0044018A" w14:paraId="688DBB2F" w14:textId="77777777" w:rsidTr="00FB5A92">
        <w:trPr>
          <w:trHeight w:hRule="exact" w:val="1073"/>
        </w:trPr>
        <w:tc>
          <w:tcPr>
            <w:tcW w:w="5351" w:type="dxa"/>
            <w:tcBorders>
              <w:top w:val="single" w:sz="5" w:space="0" w:color="000000"/>
              <w:left w:val="single" w:sz="5" w:space="0" w:color="000000"/>
              <w:bottom w:val="single" w:sz="5" w:space="0" w:color="000000"/>
              <w:right w:val="single" w:sz="5" w:space="0" w:color="000000"/>
            </w:tcBorders>
          </w:tcPr>
          <w:p w14:paraId="4BCAC0F3" w14:textId="77777777" w:rsidR="0044018A" w:rsidRDefault="0044018A" w:rsidP="0044018A">
            <w:pPr>
              <w:spacing w:before="2" w:line="220" w:lineRule="exact"/>
              <w:ind w:left="460" w:right="364"/>
            </w:pPr>
            <w:r>
              <w:rPr>
                <w:b/>
                <w:spacing w:val="-1"/>
              </w:rPr>
              <w:t>I</w:t>
            </w:r>
            <w:r>
              <w:rPr>
                <w:b/>
              </w:rPr>
              <w:t>s</w:t>
            </w:r>
            <w:r>
              <w:rPr>
                <w:b/>
                <w:spacing w:val="-2"/>
              </w:rPr>
              <w:t xml:space="preserve"> </w:t>
            </w:r>
            <w:r>
              <w:rPr>
                <w:b/>
                <w:spacing w:val="1"/>
              </w:rPr>
              <w:t>t</w:t>
            </w:r>
            <w:r>
              <w:rPr>
                <w:b/>
              </w:rPr>
              <w:t>he</w:t>
            </w:r>
            <w:r>
              <w:rPr>
                <w:b/>
                <w:spacing w:val="-2"/>
              </w:rPr>
              <w:t xml:space="preserve"> </w:t>
            </w:r>
            <w:r>
              <w:rPr>
                <w:b/>
              </w:rPr>
              <w:t>l</w:t>
            </w:r>
            <w:r>
              <w:rPr>
                <w:b/>
                <w:spacing w:val="1"/>
              </w:rPr>
              <w:t>a</w:t>
            </w:r>
            <w:r>
              <w:rPr>
                <w:b/>
              </w:rPr>
              <w:t>n</w:t>
            </w:r>
            <w:r>
              <w:rPr>
                <w:b/>
                <w:spacing w:val="1"/>
              </w:rPr>
              <w:t>g</w:t>
            </w:r>
            <w:r>
              <w:rPr>
                <w:b/>
              </w:rPr>
              <w:t>u</w:t>
            </w:r>
            <w:r>
              <w:rPr>
                <w:b/>
                <w:spacing w:val="1"/>
              </w:rPr>
              <w:t>ag</w:t>
            </w:r>
            <w:r>
              <w:rPr>
                <w:b/>
              </w:rPr>
              <w:t>e/</w:t>
            </w:r>
            <w:r>
              <w:rPr>
                <w:b/>
                <w:spacing w:val="-1"/>
              </w:rPr>
              <w:t>E</w:t>
            </w:r>
            <w:r>
              <w:rPr>
                <w:b/>
              </w:rPr>
              <w:t>n</w:t>
            </w:r>
            <w:r>
              <w:rPr>
                <w:b/>
                <w:spacing w:val="1"/>
              </w:rPr>
              <w:t>g</w:t>
            </w:r>
            <w:r>
              <w:rPr>
                <w:b/>
              </w:rPr>
              <w:t>l</w:t>
            </w:r>
            <w:r>
              <w:rPr>
                <w:b/>
                <w:spacing w:val="2"/>
              </w:rPr>
              <w:t>i</w:t>
            </w:r>
            <w:r>
              <w:rPr>
                <w:b/>
                <w:spacing w:val="-1"/>
              </w:rPr>
              <w:t>s</w:t>
            </w:r>
            <w:r>
              <w:rPr>
                <w:b/>
              </w:rPr>
              <w:t>h</w:t>
            </w:r>
            <w:r>
              <w:rPr>
                <w:b/>
                <w:spacing w:val="-15"/>
              </w:rPr>
              <w:t xml:space="preserve"> </w:t>
            </w:r>
            <w:r>
              <w:rPr>
                <w:b/>
                <w:spacing w:val="2"/>
              </w:rPr>
              <w:t>q</w:t>
            </w:r>
            <w:r>
              <w:rPr>
                <w:b/>
              </w:rPr>
              <w:t>u</w:t>
            </w:r>
            <w:r>
              <w:rPr>
                <w:b/>
                <w:spacing w:val="1"/>
              </w:rPr>
              <w:t>a</w:t>
            </w:r>
            <w:r>
              <w:rPr>
                <w:b/>
              </w:rPr>
              <w:t>lity</w:t>
            </w:r>
            <w:r>
              <w:rPr>
                <w:b/>
                <w:spacing w:val="-4"/>
              </w:rPr>
              <w:t xml:space="preserve"> </w:t>
            </w:r>
            <w:r>
              <w:rPr>
                <w:b/>
                <w:spacing w:val="1"/>
              </w:rPr>
              <w:t>o</w:t>
            </w:r>
            <w:r>
              <w:rPr>
                <w:b/>
              </w:rPr>
              <w:t>f</w:t>
            </w:r>
            <w:r>
              <w:rPr>
                <w:b/>
                <w:spacing w:val="-3"/>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uit</w:t>
            </w:r>
            <w:r>
              <w:rPr>
                <w:b/>
                <w:spacing w:val="1"/>
              </w:rPr>
              <w:t>a</w:t>
            </w:r>
            <w:r>
              <w:rPr>
                <w:b/>
              </w:rPr>
              <w:t xml:space="preserve">ble </w:t>
            </w:r>
            <w:r>
              <w:rPr>
                <w:b/>
                <w:spacing w:val="1"/>
              </w:rPr>
              <w:t>fo</w:t>
            </w:r>
            <w:r>
              <w:rPr>
                <w:b/>
              </w:rPr>
              <w:t>r</w:t>
            </w:r>
            <w:r>
              <w:rPr>
                <w:b/>
                <w:spacing w:val="-2"/>
              </w:rPr>
              <w:t xml:space="preserve"> </w:t>
            </w:r>
            <w:r>
              <w:rPr>
                <w:b/>
                <w:spacing w:val="-1"/>
              </w:rPr>
              <w:t>s</w:t>
            </w:r>
            <w:r>
              <w:rPr>
                <w:b/>
              </w:rPr>
              <w:t>ch</w:t>
            </w:r>
            <w:r>
              <w:rPr>
                <w:b/>
                <w:spacing w:val="1"/>
              </w:rPr>
              <w:t>o</w:t>
            </w:r>
            <w:r>
              <w:rPr>
                <w:b/>
              </w:rPr>
              <w:t>l</w:t>
            </w:r>
            <w:r>
              <w:rPr>
                <w:b/>
                <w:spacing w:val="1"/>
              </w:rPr>
              <w:t>a</w:t>
            </w:r>
            <w:r>
              <w:rPr>
                <w:b/>
              </w:rPr>
              <w:t>rly</w:t>
            </w:r>
            <w:r>
              <w:rPr>
                <w:b/>
                <w:spacing w:val="-7"/>
              </w:rPr>
              <w:t xml:space="preserve"> </w:t>
            </w:r>
            <w:r>
              <w:rPr>
                <w:b/>
              </w:rPr>
              <w:t>c</w:t>
            </w:r>
            <w:r>
              <w:rPr>
                <w:b/>
                <w:spacing w:val="-1"/>
              </w:rPr>
              <w:t>o</w:t>
            </w:r>
            <w:r>
              <w:rPr>
                <w:b/>
                <w:spacing w:val="2"/>
              </w:rPr>
              <w:t>mm</w:t>
            </w:r>
            <w:r>
              <w:rPr>
                <w:b/>
              </w:rPr>
              <w:t>u</w:t>
            </w:r>
            <w:r>
              <w:rPr>
                <w:b/>
                <w:spacing w:val="-1"/>
              </w:rPr>
              <w:t>n</w:t>
            </w:r>
            <w:r>
              <w:rPr>
                <w:b/>
              </w:rPr>
              <w:t>ic</w:t>
            </w:r>
            <w:r>
              <w:rPr>
                <w:b/>
                <w:spacing w:val="1"/>
              </w:rPr>
              <w:t>at</w:t>
            </w:r>
            <w:r>
              <w:rPr>
                <w:b/>
              </w:rPr>
              <w:t>i</w:t>
            </w:r>
            <w:r>
              <w:rPr>
                <w:b/>
                <w:spacing w:val="1"/>
              </w:rPr>
              <w:t>o</w:t>
            </w:r>
            <w:r>
              <w:rPr>
                <w:b/>
                <w:spacing w:val="-3"/>
              </w:rPr>
              <w:t>n</w:t>
            </w:r>
            <w:r>
              <w:rPr>
                <w:b/>
                <w:spacing w:val="-1"/>
              </w:rPr>
              <w:t>s</w:t>
            </w:r>
            <w:r>
              <w:rPr>
                <w:b/>
              </w:rPr>
              <w:t>?</w:t>
            </w:r>
          </w:p>
        </w:tc>
        <w:tc>
          <w:tcPr>
            <w:tcW w:w="9356" w:type="dxa"/>
            <w:tcBorders>
              <w:top w:val="single" w:sz="5" w:space="0" w:color="000000"/>
              <w:left w:val="single" w:sz="5" w:space="0" w:color="000000"/>
              <w:bottom w:val="single" w:sz="5" w:space="0" w:color="000000"/>
              <w:right w:val="single" w:sz="5" w:space="0" w:color="000000"/>
            </w:tcBorders>
          </w:tcPr>
          <w:p w14:paraId="3C59114E" w14:textId="77777777" w:rsidR="0044018A" w:rsidRDefault="0044018A" w:rsidP="0044018A">
            <w:pPr>
              <w:spacing w:line="220" w:lineRule="exact"/>
              <w:ind w:left="102"/>
            </w:pPr>
            <w:r>
              <w:t>Yes,</w:t>
            </w:r>
            <w:r>
              <w:rPr>
                <w:spacing w:val="-3"/>
              </w:rPr>
              <w:t xml:space="preserve"> </w:t>
            </w:r>
            <w:r>
              <w:t>t</w:t>
            </w:r>
            <w:r>
              <w:rPr>
                <w:spacing w:val="1"/>
              </w:rPr>
              <w:t>h</w:t>
            </w:r>
            <w:r>
              <w:t>e</w:t>
            </w:r>
            <w:r>
              <w:rPr>
                <w:spacing w:val="-1"/>
              </w:rPr>
              <w:t xml:space="preserve"> </w:t>
            </w:r>
            <w:r>
              <w:t>la</w:t>
            </w:r>
            <w:r>
              <w:rPr>
                <w:spacing w:val="1"/>
              </w:rPr>
              <w:t>ngu</w:t>
            </w:r>
            <w:r>
              <w:t>a</w:t>
            </w:r>
            <w:r>
              <w:rPr>
                <w:spacing w:val="1"/>
              </w:rPr>
              <w:t>g</w:t>
            </w:r>
            <w:r>
              <w:t>e/</w:t>
            </w:r>
            <w:r>
              <w:rPr>
                <w:spacing w:val="-2"/>
              </w:rPr>
              <w:t>E</w:t>
            </w:r>
            <w:r>
              <w:rPr>
                <w:spacing w:val="1"/>
              </w:rPr>
              <w:t>ng</w:t>
            </w:r>
            <w:r>
              <w:t>li</w:t>
            </w:r>
            <w:r>
              <w:rPr>
                <w:spacing w:val="-1"/>
              </w:rPr>
              <w:t>s</w:t>
            </w:r>
            <w:r>
              <w:t>h</w:t>
            </w:r>
            <w:r>
              <w:rPr>
                <w:spacing w:val="-10"/>
              </w:rPr>
              <w:t xml:space="preserve"> </w:t>
            </w:r>
            <w:r>
              <w:rPr>
                <w:spacing w:val="1"/>
              </w:rPr>
              <w:t>qu</w:t>
            </w:r>
            <w:r>
              <w:rPr>
                <w:spacing w:val="-2"/>
              </w:rPr>
              <w:t>a</w:t>
            </w:r>
            <w:r>
              <w:t>lity</w:t>
            </w:r>
            <w:r>
              <w:rPr>
                <w:spacing w:val="-5"/>
              </w:rPr>
              <w:t xml:space="preserve"> </w:t>
            </w:r>
            <w:r>
              <w:rPr>
                <w:spacing w:val="1"/>
              </w:rPr>
              <w:t>o</w:t>
            </w:r>
            <w:r>
              <w:t>f</w:t>
            </w:r>
            <w:r>
              <w:rPr>
                <w:spacing w:val="-1"/>
              </w:rPr>
              <w:t xml:space="preserve"> </w:t>
            </w:r>
            <w:r>
              <w:t>t</w:t>
            </w:r>
            <w:r>
              <w:rPr>
                <w:spacing w:val="1"/>
              </w:rPr>
              <w:t>h</w:t>
            </w:r>
            <w:r>
              <w:t>e</w:t>
            </w:r>
            <w:r>
              <w:rPr>
                <w:spacing w:val="-1"/>
              </w:rPr>
              <w:t xml:space="preserve"> </w:t>
            </w:r>
            <w:r>
              <w:t>a</w:t>
            </w:r>
            <w:r>
              <w:rPr>
                <w:spacing w:val="1"/>
              </w:rPr>
              <w:t>r</w:t>
            </w:r>
            <w:r>
              <w:t>ticle</w:t>
            </w:r>
            <w:r>
              <w:rPr>
                <w:spacing w:val="-5"/>
              </w:rPr>
              <w:t xml:space="preserve"> </w:t>
            </w:r>
            <w:r>
              <w:rPr>
                <w:spacing w:val="-1"/>
              </w:rPr>
              <w:t>s</w:t>
            </w:r>
            <w:r>
              <w:rPr>
                <w:spacing w:val="1"/>
              </w:rPr>
              <w:t>u</w:t>
            </w:r>
            <w:r>
              <w:t>ita</w:t>
            </w:r>
            <w:r>
              <w:rPr>
                <w:spacing w:val="1"/>
              </w:rPr>
              <w:t>b</w:t>
            </w:r>
            <w:r>
              <w:t>le</w:t>
            </w:r>
            <w:r>
              <w:rPr>
                <w:spacing w:val="-6"/>
              </w:rPr>
              <w:t xml:space="preserve"> </w:t>
            </w:r>
            <w:r>
              <w:rPr>
                <w:spacing w:val="-2"/>
              </w:rPr>
              <w:t>f</w:t>
            </w:r>
            <w:r>
              <w:rPr>
                <w:spacing w:val="1"/>
              </w:rPr>
              <w:t>o</w:t>
            </w:r>
            <w:r>
              <w:t>r</w:t>
            </w:r>
            <w:r>
              <w:rPr>
                <w:spacing w:val="-1"/>
              </w:rPr>
              <w:t xml:space="preserve"> </w:t>
            </w:r>
            <w:r>
              <w:rPr>
                <w:spacing w:val="-3"/>
              </w:rPr>
              <w:t>s</w:t>
            </w:r>
            <w:r>
              <w:t>c</w:t>
            </w:r>
            <w:r>
              <w:rPr>
                <w:spacing w:val="1"/>
              </w:rPr>
              <w:t>ho</w:t>
            </w:r>
            <w:r>
              <w:t>la</w:t>
            </w:r>
            <w:r>
              <w:rPr>
                <w:spacing w:val="1"/>
              </w:rPr>
              <w:t>r</w:t>
            </w:r>
            <w:r>
              <w:t>ly</w:t>
            </w:r>
            <w:r>
              <w:rPr>
                <w:spacing w:val="-6"/>
              </w:rPr>
              <w:t xml:space="preserve"> </w:t>
            </w:r>
            <w:r>
              <w:t>c</w:t>
            </w:r>
            <w:r>
              <w:rPr>
                <w:spacing w:val="-1"/>
              </w:rPr>
              <w:t>o</w:t>
            </w:r>
            <w:r>
              <w:rPr>
                <w:spacing w:val="1"/>
              </w:rPr>
              <w:t>mmun</w:t>
            </w:r>
            <w:r>
              <w:t>icati</w:t>
            </w:r>
            <w:r>
              <w:rPr>
                <w:spacing w:val="-1"/>
              </w:rPr>
              <w:t>o</w:t>
            </w:r>
            <w:r>
              <w:rPr>
                <w:spacing w:val="1"/>
              </w:rPr>
              <w:t>n</w:t>
            </w:r>
            <w:r>
              <w:rPr>
                <w:spacing w:val="-1"/>
              </w:rPr>
              <w:t>s</w:t>
            </w:r>
            <w:r>
              <w:t>.</w:t>
            </w:r>
          </w:p>
        </w:tc>
        <w:tc>
          <w:tcPr>
            <w:tcW w:w="6445" w:type="dxa"/>
            <w:tcBorders>
              <w:top w:val="single" w:sz="5" w:space="0" w:color="000000"/>
              <w:left w:val="single" w:sz="5" w:space="0" w:color="000000"/>
              <w:bottom w:val="single" w:sz="5" w:space="0" w:color="000000"/>
              <w:right w:val="single" w:sz="5" w:space="0" w:color="000000"/>
            </w:tcBorders>
          </w:tcPr>
          <w:p w14:paraId="3FF9ADCF" w14:textId="1FFA2E3B" w:rsidR="0044018A" w:rsidRDefault="00FB5A92" w:rsidP="0044018A">
            <w:r>
              <w:t>We thank the reviewer for the positive assessment of the language quality of the manuscript. Minor editorial revisions were made to further improve clarity and readability.</w:t>
            </w:r>
          </w:p>
        </w:tc>
      </w:tr>
      <w:tr w:rsidR="0044018A" w14:paraId="0DB6EA5D" w14:textId="77777777">
        <w:trPr>
          <w:trHeight w:hRule="exact" w:val="1188"/>
        </w:trPr>
        <w:tc>
          <w:tcPr>
            <w:tcW w:w="5351" w:type="dxa"/>
            <w:tcBorders>
              <w:top w:val="single" w:sz="5" w:space="0" w:color="000000"/>
              <w:left w:val="single" w:sz="5" w:space="0" w:color="000000"/>
              <w:bottom w:val="single" w:sz="5" w:space="0" w:color="000000"/>
              <w:right w:val="single" w:sz="5" w:space="0" w:color="000000"/>
            </w:tcBorders>
          </w:tcPr>
          <w:p w14:paraId="2052E3E0" w14:textId="77777777" w:rsidR="0044018A" w:rsidRDefault="0044018A" w:rsidP="0044018A">
            <w:pPr>
              <w:spacing w:line="220" w:lineRule="exact"/>
              <w:ind w:left="100"/>
            </w:pPr>
            <w:r>
              <w:rPr>
                <w:b/>
                <w:spacing w:val="1"/>
                <w:u w:val="thick" w:color="000000"/>
              </w:rPr>
              <w:t>O</w:t>
            </w:r>
            <w:r>
              <w:rPr>
                <w:b/>
                <w:u w:val="thick" w:color="000000"/>
              </w:rPr>
              <w:t>pti</w:t>
            </w:r>
            <w:r>
              <w:rPr>
                <w:b/>
                <w:spacing w:val="1"/>
                <w:u w:val="thick" w:color="000000"/>
              </w:rPr>
              <w:t>o</w:t>
            </w:r>
            <w:r>
              <w:rPr>
                <w:b/>
                <w:u w:val="thick" w:color="000000"/>
              </w:rPr>
              <w:t>n</w:t>
            </w:r>
            <w:r>
              <w:rPr>
                <w:b/>
                <w:spacing w:val="1"/>
                <w:u w:val="thick" w:color="000000"/>
              </w:rPr>
              <w:t>a</w:t>
            </w:r>
            <w:r>
              <w:rPr>
                <w:b/>
                <w:u w:val="thick" w:color="000000"/>
              </w:rPr>
              <w:t>l/Gene</w:t>
            </w:r>
            <w:r>
              <w:rPr>
                <w:b/>
                <w:spacing w:val="1"/>
                <w:u w:val="thick" w:color="000000"/>
              </w:rPr>
              <w:t>ra</w:t>
            </w:r>
            <w:r>
              <w:rPr>
                <w:b/>
                <w:u w:val="thick" w:color="000000"/>
              </w:rPr>
              <w:t>l</w:t>
            </w:r>
            <w:r>
              <w:rPr>
                <w:b/>
                <w:spacing w:val="-13"/>
              </w:rPr>
              <w:t xml:space="preserve"> </w:t>
            </w:r>
            <w:r>
              <w:t>c</w:t>
            </w:r>
            <w:r>
              <w:rPr>
                <w:spacing w:val="1"/>
              </w:rPr>
              <w:t>omm</w:t>
            </w:r>
            <w:r>
              <w:t>e</w:t>
            </w:r>
            <w:r>
              <w:rPr>
                <w:spacing w:val="1"/>
              </w:rPr>
              <w:t>n</w:t>
            </w:r>
            <w:r>
              <w:t>ts</w:t>
            </w:r>
          </w:p>
        </w:tc>
        <w:tc>
          <w:tcPr>
            <w:tcW w:w="9356" w:type="dxa"/>
            <w:tcBorders>
              <w:top w:val="single" w:sz="5" w:space="0" w:color="000000"/>
              <w:left w:val="single" w:sz="5" w:space="0" w:color="000000"/>
              <w:bottom w:val="single" w:sz="5" w:space="0" w:color="000000"/>
              <w:right w:val="single" w:sz="5" w:space="0" w:color="000000"/>
            </w:tcBorders>
          </w:tcPr>
          <w:p w14:paraId="26FCCE23" w14:textId="77777777" w:rsidR="0044018A" w:rsidRDefault="0044018A" w:rsidP="0044018A"/>
        </w:tc>
        <w:tc>
          <w:tcPr>
            <w:tcW w:w="6445" w:type="dxa"/>
            <w:tcBorders>
              <w:top w:val="single" w:sz="5" w:space="0" w:color="000000"/>
              <w:left w:val="single" w:sz="5" w:space="0" w:color="000000"/>
              <w:bottom w:val="single" w:sz="5" w:space="0" w:color="000000"/>
              <w:right w:val="single" w:sz="5" w:space="0" w:color="000000"/>
            </w:tcBorders>
          </w:tcPr>
          <w:p w14:paraId="4B7CCC50" w14:textId="77777777" w:rsidR="0044018A" w:rsidRDefault="0044018A" w:rsidP="0044018A"/>
        </w:tc>
      </w:tr>
    </w:tbl>
    <w:p w14:paraId="3D49A855" w14:textId="77777777" w:rsidR="0071111B" w:rsidRDefault="0071111B">
      <w:pPr>
        <w:sectPr w:rsidR="0071111B">
          <w:headerReference w:type="default" r:id="rId8"/>
          <w:footerReference w:type="default" r:id="rId9"/>
          <w:pgSz w:w="23820" w:h="16840" w:orient="landscape"/>
          <w:pgMar w:top="1540" w:right="1220" w:bottom="280" w:left="1220" w:header="1308" w:footer="681" w:gutter="0"/>
          <w:cols w:space="720"/>
        </w:sectPr>
      </w:pPr>
    </w:p>
    <w:p w14:paraId="4DCBA7B5" w14:textId="77777777" w:rsidR="0071111B" w:rsidRDefault="0071111B">
      <w:pPr>
        <w:spacing w:line="20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22540F" w:rsidRPr="00340561" w14:paraId="6C94AD86" w14:textId="77777777" w:rsidTr="00CA1980">
        <w:tc>
          <w:tcPr>
            <w:tcW w:w="5000" w:type="pct"/>
            <w:gridSpan w:val="3"/>
            <w:tcBorders>
              <w:top w:val="nil"/>
              <w:left w:val="nil"/>
              <w:right w:val="nil"/>
            </w:tcBorders>
            <w:noWrap/>
            <w:tcMar>
              <w:top w:w="0" w:type="dxa"/>
              <w:left w:w="108" w:type="dxa"/>
              <w:bottom w:w="0" w:type="dxa"/>
              <w:right w:w="108" w:type="dxa"/>
            </w:tcMar>
            <w:vAlign w:val="center"/>
          </w:tcPr>
          <w:p w14:paraId="18EDBB00" w14:textId="77777777" w:rsidR="0022540F" w:rsidRPr="00340561" w:rsidRDefault="0022540F" w:rsidP="00CA1980">
            <w:pPr>
              <w:rPr>
                <w:rFonts w:ascii="Arial" w:eastAsia="Arial Unicode MS" w:hAnsi="Arial" w:cs="Arial"/>
                <w:b/>
                <w:u w:val="single"/>
                <w:lang w:val="en-GB"/>
              </w:rPr>
            </w:pPr>
            <w:bookmarkStart w:id="0" w:name="_Hlk156057883"/>
            <w:bookmarkStart w:id="1" w:name="_Hlk156057704"/>
            <w:r w:rsidRPr="00340561">
              <w:rPr>
                <w:rFonts w:ascii="Arial" w:eastAsia="Arial Unicode MS" w:hAnsi="Arial" w:cs="Arial"/>
                <w:b/>
                <w:highlight w:val="yellow"/>
                <w:u w:val="single"/>
                <w:lang w:val="en-GB"/>
              </w:rPr>
              <w:t>PART  2:</w:t>
            </w:r>
            <w:r w:rsidRPr="00340561">
              <w:rPr>
                <w:rFonts w:ascii="Arial" w:eastAsia="Arial Unicode MS" w:hAnsi="Arial" w:cs="Arial"/>
                <w:b/>
                <w:u w:val="single"/>
                <w:lang w:val="en-GB"/>
              </w:rPr>
              <w:t xml:space="preserve"> </w:t>
            </w:r>
          </w:p>
          <w:p w14:paraId="732BA638" w14:textId="77777777" w:rsidR="0022540F" w:rsidRPr="00340561" w:rsidRDefault="0022540F" w:rsidP="00CA1980">
            <w:pPr>
              <w:rPr>
                <w:rFonts w:ascii="Arial" w:eastAsia="Arial Unicode MS" w:hAnsi="Arial" w:cs="Arial"/>
                <w:b/>
                <w:u w:val="single"/>
                <w:lang w:val="en-GB"/>
              </w:rPr>
            </w:pPr>
          </w:p>
        </w:tc>
      </w:tr>
      <w:tr w:rsidR="0022540F" w:rsidRPr="00340561" w14:paraId="0DD4DE2A" w14:textId="77777777" w:rsidTr="00CA1980">
        <w:tc>
          <w:tcPr>
            <w:tcW w:w="1615" w:type="pct"/>
            <w:noWrap/>
            <w:tcMar>
              <w:top w:w="0" w:type="dxa"/>
              <w:left w:w="108" w:type="dxa"/>
              <w:bottom w:w="0" w:type="dxa"/>
              <w:right w:w="108" w:type="dxa"/>
            </w:tcMar>
            <w:vAlign w:val="center"/>
          </w:tcPr>
          <w:p w14:paraId="1ED1DF33" w14:textId="77777777" w:rsidR="0022540F" w:rsidRPr="00340561" w:rsidRDefault="0022540F" w:rsidP="00CA1980">
            <w:pPr>
              <w:rPr>
                <w:rFonts w:ascii="Arial" w:eastAsia="Arial Unicode MS" w:hAnsi="Arial" w:cs="Arial"/>
                <w:lang w:val="en-GB"/>
              </w:rPr>
            </w:pPr>
          </w:p>
        </w:tc>
        <w:tc>
          <w:tcPr>
            <w:tcW w:w="1694" w:type="pct"/>
            <w:tcMar>
              <w:top w:w="0" w:type="dxa"/>
              <w:left w:w="108" w:type="dxa"/>
              <w:bottom w:w="0" w:type="dxa"/>
              <w:right w:w="108" w:type="dxa"/>
            </w:tcMar>
          </w:tcPr>
          <w:p w14:paraId="746C6231" w14:textId="77777777" w:rsidR="0022540F" w:rsidRPr="00340561" w:rsidRDefault="0022540F" w:rsidP="00CA1980">
            <w:pPr>
              <w:keepNext/>
              <w:outlineLvl w:val="1"/>
              <w:rPr>
                <w:rFonts w:ascii="Arial" w:eastAsia="MS Mincho" w:hAnsi="Arial" w:cs="Arial"/>
                <w:b/>
                <w:bCs/>
                <w:lang w:val="en-GB"/>
              </w:rPr>
            </w:pPr>
            <w:r w:rsidRPr="00340561">
              <w:rPr>
                <w:rFonts w:ascii="Arial" w:eastAsia="MS Mincho" w:hAnsi="Arial" w:cs="Arial"/>
                <w:b/>
                <w:bCs/>
                <w:lang w:val="en-GB"/>
              </w:rPr>
              <w:t>Reviewer’s comment</w:t>
            </w:r>
          </w:p>
        </w:tc>
        <w:tc>
          <w:tcPr>
            <w:tcW w:w="1691" w:type="pct"/>
          </w:tcPr>
          <w:p w14:paraId="7CFFFA9E" w14:textId="77777777" w:rsidR="0022540F" w:rsidRPr="008608EB" w:rsidRDefault="0022540F" w:rsidP="00CA1980">
            <w:pPr>
              <w:spacing w:after="160" w:line="252" w:lineRule="auto"/>
              <w:rPr>
                <w:rFonts w:ascii="Arial" w:eastAsia="Calibri" w:hAnsi="Arial" w:cs="Arial"/>
                <w:kern w:val="2"/>
                <w:lang w:val="en-IN"/>
              </w:rPr>
            </w:pPr>
            <w:r w:rsidRPr="008608EB">
              <w:rPr>
                <w:rFonts w:ascii="Arial" w:eastAsia="Calibri" w:hAnsi="Arial" w:cs="Arial"/>
                <w:b/>
                <w:kern w:val="2"/>
                <w:lang w:val="en-IN"/>
              </w:rPr>
              <w:t>Author’s Feedback</w:t>
            </w:r>
            <w:r w:rsidRPr="008608EB">
              <w:rPr>
                <w:rFonts w:ascii="Arial" w:eastAsia="Calibri" w:hAnsi="Arial" w:cs="Arial"/>
                <w:kern w:val="2"/>
                <w:lang w:val="en-IN"/>
              </w:rPr>
              <w:t xml:space="preserve"> (It is mandatory that authors should write his/her feedback here)</w:t>
            </w:r>
          </w:p>
          <w:p w14:paraId="033E732B" w14:textId="77777777" w:rsidR="0022540F" w:rsidRPr="00340561" w:rsidRDefault="0022540F" w:rsidP="00CA1980">
            <w:pPr>
              <w:keepNext/>
              <w:outlineLvl w:val="1"/>
              <w:rPr>
                <w:rFonts w:ascii="Arial" w:eastAsia="MS Mincho" w:hAnsi="Arial" w:cs="Arial"/>
                <w:bCs/>
                <w:lang w:val="en-GB"/>
              </w:rPr>
            </w:pPr>
          </w:p>
        </w:tc>
      </w:tr>
      <w:tr w:rsidR="0022540F" w:rsidRPr="00340561" w14:paraId="1D7D940E" w14:textId="77777777" w:rsidTr="00CA1980">
        <w:trPr>
          <w:trHeight w:val="890"/>
        </w:trPr>
        <w:tc>
          <w:tcPr>
            <w:tcW w:w="1615" w:type="pct"/>
            <w:noWrap/>
            <w:tcMar>
              <w:top w:w="0" w:type="dxa"/>
              <w:left w:w="108" w:type="dxa"/>
              <w:bottom w:w="0" w:type="dxa"/>
              <w:right w:w="108" w:type="dxa"/>
            </w:tcMar>
            <w:vAlign w:val="center"/>
          </w:tcPr>
          <w:p w14:paraId="3A5BA4D0" w14:textId="77777777" w:rsidR="0022540F" w:rsidRPr="00340561" w:rsidRDefault="0022540F" w:rsidP="00CA1980">
            <w:pPr>
              <w:rPr>
                <w:rFonts w:ascii="Arial" w:eastAsia="Arial Unicode MS" w:hAnsi="Arial" w:cs="Arial"/>
                <w:b/>
                <w:lang w:val="en-GB"/>
              </w:rPr>
            </w:pPr>
            <w:r w:rsidRPr="00340561">
              <w:rPr>
                <w:rFonts w:ascii="Arial" w:eastAsia="Arial Unicode MS" w:hAnsi="Arial" w:cs="Arial"/>
                <w:b/>
                <w:lang w:val="en-GB"/>
              </w:rPr>
              <w:t xml:space="preserve">Are there ethical issues in this manuscript? </w:t>
            </w:r>
          </w:p>
          <w:p w14:paraId="68CE88D7" w14:textId="77777777" w:rsidR="0022540F" w:rsidRPr="00340561" w:rsidRDefault="0022540F" w:rsidP="00CA1980">
            <w:pPr>
              <w:rPr>
                <w:rFonts w:ascii="Arial" w:eastAsia="Arial Unicode MS" w:hAnsi="Arial" w:cs="Arial"/>
                <w:lang w:val="en-GB"/>
              </w:rPr>
            </w:pPr>
          </w:p>
        </w:tc>
        <w:tc>
          <w:tcPr>
            <w:tcW w:w="1694" w:type="pct"/>
            <w:tcMar>
              <w:top w:w="0" w:type="dxa"/>
              <w:left w:w="108" w:type="dxa"/>
              <w:bottom w:w="0" w:type="dxa"/>
              <w:right w:w="108" w:type="dxa"/>
            </w:tcMar>
            <w:vAlign w:val="center"/>
          </w:tcPr>
          <w:p w14:paraId="566492AB" w14:textId="77777777" w:rsidR="0022540F" w:rsidRPr="00340561" w:rsidRDefault="0022540F" w:rsidP="00CA1980">
            <w:pPr>
              <w:rPr>
                <w:rFonts w:ascii="Arial" w:eastAsia="Arial Unicode MS" w:hAnsi="Arial" w:cs="Arial"/>
                <w:i/>
                <w:iCs/>
                <w:u w:val="single"/>
                <w:lang w:val="en-GB"/>
              </w:rPr>
            </w:pPr>
            <w:r w:rsidRPr="00340561">
              <w:rPr>
                <w:rFonts w:ascii="Arial" w:eastAsia="Arial Unicode MS" w:hAnsi="Arial" w:cs="Arial"/>
                <w:i/>
                <w:iCs/>
                <w:u w:val="single"/>
                <w:lang w:val="en-GB"/>
              </w:rPr>
              <w:t>(If yes, Kindly please write down the ethical issues here in details)</w:t>
            </w:r>
          </w:p>
          <w:p w14:paraId="6B5B9FE8" w14:textId="77777777" w:rsidR="0022540F" w:rsidRPr="00340561" w:rsidRDefault="0022540F" w:rsidP="00CA1980">
            <w:pPr>
              <w:rPr>
                <w:rFonts w:ascii="Arial" w:eastAsia="Arial Unicode MS" w:hAnsi="Arial" w:cs="Arial"/>
                <w:lang w:val="en-GB"/>
              </w:rPr>
            </w:pPr>
          </w:p>
          <w:p w14:paraId="351275CD" w14:textId="77777777" w:rsidR="0022540F" w:rsidRPr="00340561" w:rsidRDefault="0022540F" w:rsidP="00CA1980">
            <w:pPr>
              <w:rPr>
                <w:rFonts w:ascii="Arial" w:eastAsia="Arial Unicode MS" w:hAnsi="Arial" w:cs="Arial"/>
                <w:lang w:val="en-GB"/>
              </w:rPr>
            </w:pPr>
          </w:p>
        </w:tc>
        <w:tc>
          <w:tcPr>
            <w:tcW w:w="1691" w:type="pct"/>
            <w:vAlign w:val="center"/>
          </w:tcPr>
          <w:p w14:paraId="203E1051" w14:textId="77777777" w:rsidR="0022540F" w:rsidRPr="00340561" w:rsidRDefault="0022540F" w:rsidP="00CA1980">
            <w:pPr>
              <w:rPr>
                <w:rFonts w:ascii="Arial" w:eastAsia="Arial Unicode MS" w:hAnsi="Arial" w:cs="Arial"/>
                <w:lang w:val="en-GB"/>
              </w:rPr>
            </w:pPr>
          </w:p>
          <w:p w14:paraId="0804BAE9" w14:textId="77777777" w:rsidR="0022540F" w:rsidRPr="00340561" w:rsidRDefault="0022540F" w:rsidP="00CA1980">
            <w:pPr>
              <w:rPr>
                <w:rFonts w:ascii="Arial" w:eastAsia="Arial Unicode MS" w:hAnsi="Arial" w:cs="Arial"/>
                <w:lang w:val="en-GB"/>
              </w:rPr>
            </w:pPr>
          </w:p>
          <w:p w14:paraId="38833B10" w14:textId="77777777" w:rsidR="0022540F" w:rsidRPr="00340561" w:rsidRDefault="0022540F" w:rsidP="00CA1980">
            <w:pPr>
              <w:rPr>
                <w:rFonts w:ascii="Arial" w:eastAsia="Arial Unicode MS" w:hAnsi="Arial" w:cs="Arial"/>
                <w:lang w:val="en-GB"/>
              </w:rPr>
            </w:pPr>
          </w:p>
        </w:tc>
      </w:tr>
      <w:bookmarkEnd w:id="0"/>
    </w:tbl>
    <w:p w14:paraId="75A59C3F" w14:textId="77777777" w:rsidR="0022540F" w:rsidRDefault="0022540F" w:rsidP="0022540F"/>
    <w:p w14:paraId="6D6821CF" w14:textId="77777777" w:rsidR="0022540F" w:rsidRDefault="0022540F" w:rsidP="0022540F"/>
    <w:p w14:paraId="4EE5E4E1" w14:textId="77777777" w:rsidR="0022540F" w:rsidRPr="00375011" w:rsidRDefault="0022540F" w:rsidP="0022540F">
      <w:pPr>
        <w:rPr>
          <w:bCs/>
          <w:u w:val="single"/>
          <w:lang w:val="en-GB"/>
        </w:rPr>
      </w:pPr>
    </w:p>
    <w:bookmarkEnd w:id="1"/>
    <w:p w14:paraId="648A6E1E" w14:textId="77777777" w:rsidR="0022540F" w:rsidRDefault="0022540F" w:rsidP="0022540F"/>
    <w:p w14:paraId="2DAF61B2" w14:textId="77777777" w:rsidR="0071111B" w:rsidRDefault="0071111B">
      <w:pPr>
        <w:spacing w:before="1" w:line="280" w:lineRule="exact"/>
        <w:rPr>
          <w:sz w:val="28"/>
          <w:szCs w:val="28"/>
        </w:rPr>
      </w:pPr>
    </w:p>
    <w:sectPr w:rsidR="0071111B" w:rsidSect="0022540F">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FAE2" w14:textId="77777777" w:rsidR="002940E7" w:rsidRDefault="002940E7">
      <w:r>
        <w:separator/>
      </w:r>
    </w:p>
  </w:endnote>
  <w:endnote w:type="continuationSeparator" w:id="0">
    <w:p w14:paraId="6FBCCF4A" w14:textId="77777777" w:rsidR="002940E7" w:rsidRDefault="0029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AD2D" w14:textId="77777777" w:rsidR="0071111B" w:rsidRDefault="002940E7">
    <w:pPr>
      <w:spacing w:line="200" w:lineRule="exact"/>
    </w:pPr>
    <w:r>
      <w:pict w14:anchorId="1B3C6717">
        <v:shapetype id="_x0000_t202" coordsize="21600,21600" o:spt="202" path="m,l,21600r21600,l21600,xe">
          <v:stroke joinstyle="miter"/>
          <v:path gradientshapeok="t" o:connecttype="rect"/>
        </v:shapetype>
        <v:shape id="_x0000_s1028" type="#_x0000_t202" alt="" style="position:absolute;margin-left:71pt;margin-top:796.9pt;width:52.2pt;height:10.05pt;z-index:-251659776;mso-wrap-style:square;mso-wrap-edited:f;mso-width-percent:0;mso-height-percent:0;mso-position-horizontal-relative:page;mso-position-vertical-relative:page;mso-width-percent:0;mso-height-percent:0;v-text-anchor:top" filled="f" stroked="f">
          <v:textbox inset="0,0,0,0">
            <w:txbxContent>
              <w:p w14:paraId="127B5FBE" w14:textId="77777777" w:rsidR="0071111B" w:rsidRDefault="00AC039B">
                <w:pPr>
                  <w:ind w:left="20" w:right="-24"/>
                  <w:rPr>
                    <w:sz w:val="16"/>
                    <w:szCs w:val="16"/>
                  </w:rPr>
                </w:pPr>
                <w:r>
                  <w:rPr>
                    <w:spacing w:val="1"/>
                    <w:sz w:val="16"/>
                    <w:szCs w:val="16"/>
                  </w:rPr>
                  <w:t>C</w:t>
                </w:r>
                <w:r>
                  <w:rPr>
                    <w:spacing w:val="-1"/>
                    <w:sz w:val="16"/>
                    <w:szCs w:val="16"/>
                  </w:rPr>
                  <w:t>r</w:t>
                </w:r>
                <w:r>
                  <w:rPr>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1"/>
                    <w:sz w:val="16"/>
                    <w:szCs w:val="16"/>
                  </w:rPr>
                  <w:t>y</w:t>
                </w:r>
                <w:r>
                  <w:rPr>
                    <w:sz w:val="16"/>
                    <w:szCs w:val="16"/>
                  </w:rPr>
                  <w:t>:</w:t>
                </w:r>
                <w:r>
                  <w:rPr>
                    <w:spacing w:val="1"/>
                    <w:sz w:val="16"/>
                    <w:szCs w:val="16"/>
                  </w:rPr>
                  <w:t xml:space="preserve"> </w:t>
                </w:r>
                <w:r>
                  <w:rPr>
                    <w:spacing w:val="-3"/>
                    <w:sz w:val="16"/>
                    <w:szCs w:val="16"/>
                  </w:rPr>
                  <w:t>D</w:t>
                </w:r>
                <w:r>
                  <w:rPr>
                    <w:sz w:val="16"/>
                    <w:szCs w:val="16"/>
                  </w:rPr>
                  <w:t>R</w:t>
                </w:r>
              </w:p>
            </w:txbxContent>
          </v:textbox>
          <w10:wrap anchorx="page" anchory="page"/>
        </v:shape>
      </w:pict>
    </w:r>
    <w:r>
      <w:pict w14:anchorId="6609625D">
        <v:shape id="_x0000_s1027" type="#_x0000_t202" alt="" style="position:absolute;margin-left:207.95pt;margin-top:796.9pt;width:55.7pt;height:10.05pt;z-index:-251658752;mso-wrap-style:square;mso-wrap-edited:f;mso-width-percent:0;mso-height-percent:0;mso-position-horizontal-relative:page;mso-position-vertical-relative:page;mso-width-percent:0;mso-height-percent:0;v-text-anchor:top" filled="f" stroked="f">
          <v:textbox inset="0,0,0,0">
            <w:txbxContent>
              <w:p w14:paraId="0FABC705" w14:textId="77777777" w:rsidR="0071111B" w:rsidRDefault="00AC039B">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z w:val="16"/>
                    <w:szCs w:val="16"/>
                  </w:rPr>
                  <w:t xml:space="preserve">ed </w:t>
                </w:r>
                <w:r>
                  <w:rPr>
                    <w:spacing w:val="-1"/>
                    <w:sz w:val="16"/>
                    <w:szCs w:val="16"/>
                  </w:rPr>
                  <w:t>by</w:t>
                </w:r>
                <w:r>
                  <w:rPr>
                    <w:sz w:val="16"/>
                    <w:szCs w:val="16"/>
                  </w:rPr>
                  <w:t>:</w:t>
                </w:r>
                <w:r>
                  <w:rPr>
                    <w:spacing w:val="1"/>
                    <w:sz w:val="16"/>
                    <w:szCs w:val="16"/>
                  </w:rPr>
                  <w:t xml:space="preserve"> </w:t>
                </w:r>
                <w:r>
                  <w:rPr>
                    <w:spacing w:val="-3"/>
                    <w:sz w:val="16"/>
                    <w:szCs w:val="16"/>
                  </w:rPr>
                  <w:t>P</w:t>
                </w:r>
                <w:r>
                  <w:rPr>
                    <w:sz w:val="16"/>
                    <w:szCs w:val="16"/>
                  </w:rPr>
                  <w:t>M</w:t>
                </w:r>
              </w:p>
            </w:txbxContent>
          </v:textbox>
          <w10:wrap anchorx="page" anchory="page"/>
        </v:shape>
      </w:pict>
    </w:r>
    <w:r>
      <w:pict w14:anchorId="3C097CE4">
        <v:shape id="_x0000_s1026" type="#_x0000_t202" alt="" style="position:absolute;margin-left:347.75pt;margin-top:796.9pt;width:67.8pt;height:10.05pt;z-index:-251657728;mso-wrap-style:square;mso-wrap-edited:f;mso-width-percent:0;mso-height-percent:0;mso-position-horizontal-relative:page;mso-position-vertical-relative:page;mso-width-percent:0;mso-height-percent:0;v-text-anchor:top" filled="f" stroked="f">
          <v:textbox inset="0,0,0,0">
            <w:txbxContent>
              <w:p w14:paraId="06361C2A" w14:textId="77777777" w:rsidR="0071111B" w:rsidRDefault="00AC039B">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w14:anchorId="252084AE">
        <v:shape id="_x0000_s1025" type="#_x0000_t202" alt="" style="position:absolute;margin-left:539.05pt;margin-top:796.9pt;width:80.4pt;height:10.05pt;z-index:-251656704;mso-wrap-style:square;mso-wrap-edited:f;mso-width-percent:0;mso-height-percent:0;mso-position-horizontal-relative:page;mso-position-vertical-relative:page;mso-width-percent:0;mso-height-percent:0;v-text-anchor:top" filled="f" stroked="f">
          <v:textbox inset="0,0,0,0">
            <w:txbxContent>
              <w:p w14:paraId="79F0FFB5" w14:textId="77777777" w:rsidR="0071111B" w:rsidRDefault="00AC039B">
                <w:pPr>
                  <w:ind w:left="20" w:right="-24"/>
                  <w:rPr>
                    <w:sz w:val="16"/>
                    <w:szCs w:val="16"/>
                  </w:rPr>
                </w:pPr>
                <w:r>
                  <w:rPr>
                    <w:spacing w:val="-1"/>
                    <w:sz w:val="16"/>
                    <w:szCs w:val="16"/>
                  </w:rPr>
                  <w:t>V</w:t>
                </w:r>
                <w:r>
                  <w:rPr>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 3 </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466C" w14:textId="77777777" w:rsidR="002940E7" w:rsidRDefault="002940E7">
      <w:r>
        <w:separator/>
      </w:r>
    </w:p>
  </w:footnote>
  <w:footnote w:type="continuationSeparator" w:id="0">
    <w:p w14:paraId="359104B5" w14:textId="77777777" w:rsidR="002940E7" w:rsidRDefault="0029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1B7C" w14:textId="77777777" w:rsidR="0071111B" w:rsidRDefault="002940E7">
    <w:pPr>
      <w:spacing w:line="200" w:lineRule="exact"/>
    </w:pPr>
    <w:r>
      <w:pict w14:anchorId="16DAB963">
        <v:shapetype id="_x0000_t202" coordsize="21600,21600" o:spt="202" path="m,l,21600r21600,l21600,xe">
          <v:stroke joinstyle="miter"/>
          <v:path gradientshapeok="t" o:connecttype="rect"/>
        </v:shapetype>
        <v:shape id="_x0000_s1029" type="#_x0000_t202" alt="" style="position:absolute;margin-left:71pt;margin-top:64.4pt;width:86.8pt;height:14pt;z-index:-251660800;mso-wrap-style:square;mso-wrap-edited:f;mso-width-percent:0;mso-height-percent:0;mso-position-horizontal-relative:page;mso-position-vertical-relative:page;mso-width-percent:0;mso-height-percent:0;v-text-anchor:top" filled="f" stroked="f">
          <v:textbox inset="0,0,0,0">
            <w:txbxContent>
              <w:p w14:paraId="6383FE75" w14:textId="77777777" w:rsidR="0071111B" w:rsidRDefault="00AC039B">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6A7728"/>
    <w:multiLevelType w:val="multilevel"/>
    <w:tmpl w:val="2DB855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785661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11B"/>
    <w:rsid w:val="001D5E89"/>
    <w:rsid w:val="00216711"/>
    <w:rsid w:val="0022540F"/>
    <w:rsid w:val="002940E7"/>
    <w:rsid w:val="0044018A"/>
    <w:rsid w:val="00506302"/>
    <w:rsid w:val="00643CC5"/>
    <w:rsid w:val="0071111B"/>
    <w:rsid w:val="00776849"/>
    <w:rsid w:val="0085346B"/>
    <w:rsid w:val="00AC039B"/>
    <w:rsid w:val="00C609CE"/>
    <w:rsid w:val="00E912E0"/>
    <w:rsid w:val="00F446AA"/>
    <w:rsid w:val="00FB5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784C1"/>
  <w15:docId w15:val="{F39BEDCC-1408-480E-8127-A873CCDC3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NormalWeb">
    <w:name w:val="Normal (Web)"/>
    <w:basedOn w:val="Normal"/>
    <w:uiPriority w:val="99"/>
    <w:semiHidden/>
    <w:unhideWhenUsed/>
    <w:rsid w:val="00FB5A9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608</Words>
  <Characters>3456</Characters>
  <Application>Microsoft Office Word</Application>
  <DocSecurity>0</DocSecurity>
  <Lines>123</Lines>
  <Paragraphs>63</Paragraphs>
  <ScaleCrop>false</ScaleCrop>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Nikita Singhi</cp:lastModifiedBy>
  <cp:revision>7</cp:revision>
  <dcterms:created xsi:type="dcterms:W3CDTF">2026-02-26T06:58:00Z</dcterms:created>
  <dcterms:modified xsi:type="dcterms:W3CDTF">2026-03-12T07:31:00Z</dcterms:modified>
</cp:coreProperties>
</file>