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04401" w14:textId="77777777" w:rsidR="00620771" w:rsidRDefault="00620771">
      <w:pPr>
        <w:spacing w:before="9" w:line="180" w:lineRule="exact"/>
        <w:rPr>
          <w:sz w:val="19"/>
          <w:szCs w:val="19"/>
        </w:rPr>
      </w:pPr>
    </w:p>
    <w:p w14:paraId="606DA763" w14:textId="77777777" w:rsidR="00620771" w:rsidRDefault="00620771">
      <w:pPr>
        <w:spacing w:line="200" w:lineRule="exact"/>
      </w:pPr>
    </w:p>
    <w:p w14:paraId="69BB76AD" w14:textId="77777777" w:rsidR="00620771" w:rsidRDefault="00620771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620771" w14:paraId="10757D0E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4B266" w14:textId="77777777" w:rsidR="00620771" w:rsidRDefault="00786733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FCCDF2" w14:textId="77777777" w:rsidR="00620771" w:rsidRDefault="009D28E2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78673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78673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78673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78673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ci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78673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78673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ific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 xml:space="preserve"> </w:t>
              </w:r>
              <w:r w:rsidR="0078673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78673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="0078673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78673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78673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78673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Rep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78673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78673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620771" w14:paraId="68137FD2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B4826" w14:textId="77777777" w:rsidR="00620771" w:rsidRDefault="00786733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B86EA" w14:textId="77777777" w:rsidR="00620771" w:rsidRDefault="00786733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1"/>
              </w:rPr>
              <w:t>J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R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</w:rPr>
              <w:t>5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</w:rPr>
              <w:t>6</w:t>
            </w:r>
            <w:r>
              <w:rPr>
                <w:rFonts w:ascii="Arial" w:eastAsia="Arial" w:hAnsi="Arial" w:cs="Arial"/>
                <w:b/>
              </w:rPr>
              <w:t>11</w:t>
            </w:r>
          </w:p>
        </w:tc>
      </w:tr>
      <w:tr w:rsidR="00620771" w14:paraId="349A69C4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B79B3" w14:textId="77777777" w:rsidR="00620771" w:rsidRDefault="00786733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89CC5" w14:textId="77777777" w:rsidR="00620771" w:rsidRDefault="00620771">
            <w:pPr>
              <w:spacing w:before="10" w:line="200" w:lineRule="exact"/>
            </w:pPr>
          </w:p>
          <w:p w14:paraId="07431C1E" w14:textId="77777777" w:rsidR="00620771" w:rsidRDefault="00786733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Dime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sio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Inven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Behavio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</w:rPr>
              <w:t>r</w:t>
            </w:r>
          </w:p>
        </w:tc>
      </w:tr>
      <w:tr w:rsidR="00620771" w14:paraId="355BB24C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D846E4" w14:textId="77777777" w:rsidR="00620771" w:rsidRDefault="00786733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2465A1" w14:textId="77777777" w:rsidR="00620771" w:rsidRDefault="00620771"/>
        </w:tc>
      </w:tr>
    </w:tbl>
    <w:p w14:paraId="19D3DB2A" w14:textId="77777777" w:rsidR="00620771" w:rsidRDefault="00620771">
      <w:pPr>
        <w:spacing w:line="200" w:lineRule="exact"/>
      </w:pPr>
    </w:p>
    <w:p w14:paraId="6F8B8DA8" w14:textId="77777777" w:rsidR="00620771" w:rsidRDefault="00620771">
      <w:pPr>
        <w:spacing w:line="200" w:lineRule="exact"/>
      </w:pPr>
    </w:p>
    <w:p w14:paraId="57C65719" w14:textId="77777777" w:rsidR="00620771" w:rsidRDefault="00620771">
      <w:pPr>
        <w:spacing w:line="200" w:lineRule="exact"/>
      </w:pPr>
    </w:p>
    <w:p w14:paraId="6F0837AA" w14:textId="77777777" w:rsidR="00620771" w:rsidRDefault="00620771">
      <w:pPr>
        <w:spacing w:before="1" w:line="280" w:lineRule="exact"/>
        <w:rPr>
          <w:sz w:val="28"/>
          <w:szCs w:val="28"/>
        </w:rPr>
      </w:pPr>
    </w:p>
    <w:p w14:paraId="294C6FF1" w14:textId="77777777" w:rsidR="00620771" w:rsidRDefault="009D28E2">
      <w:pPr>
        <w:spacing w:before="33" w:line="220" w:lineRule="exact"/>
        <w:ind w:left="220"/>
      </w:pPr>
      <w:r>
        <w:pict w14:anchorId="2B42E69D">
          <v:group id="_x0000_s1045" style="position:absolute;left:0;text-align:left;margin-left:339.1pt;margin-top:36.15pt;width:429.7pt;height:23.9pt;z-index:-251661312;mso-position-horizontal-relative:page" coordorigin="6782,723" coordsize="8594,478">
            <v:shape id="_x0000_s1047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46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786733">
        <w:rPr>
          <w:b/>
          <w:position w:val="-1"/>
          <w:highlight w:val="yellow"/>
        </w:rPr>
        <w:t>PART</w:t>
      </w:r>
      <w:r w:rsidR="00786733">
        <w:rPr>
          <w:b/>
          <w:spacing w:val="44"/>
          <w:position w:val="-1"/>
          <w:highlight w:val="yellow"/>
        </w:rPr>
        <w:t xml:space="preserve"> </w:t>
      </w:r>
      <w:r w:rsidR="00786733">
        <w:rPr>
          <w:b/>
          <w:spacing w:val="1"/>
          <w:position w:val="-1"/>
          <w:highlight w:val="yellow"/>
        </w:rPr>
        <w:t>1</w:t>
      </w:r>
      <w:r w:rsidR="00786733">
        <w:rPr>
          <w:b/>
          <w:position w:val="-1"/>
          <w:highlight w:val="yellow"/>
        </w:rPr>
        <w:t>:</w:t>
      </w:r>
      <w:r w:rsidR="00786733">
        <w:rPr>
          <w:b/>
          <w:position w:val="-1"/>
        </w:rPr>
        <w:t xml:space="preserve"> C</w:t>
      </w:r>
      <w:r w:rsidR="00786733">
        <w:rPr>
          <w:b/>
          <w:spacing w:val="1"/>
          <w:position w:val="-1"/>
        </w:rPr>
        <w:t>o</w:t>
      </w:r>
      <w:r w:rsidR="00786733">
        <w:rPr>
          <w:b/>
          <w:position w:val="-1"/>
        </w:rPr>
        <w:t>m</w:t>
      </w:r>
      <w:r w:rsidR="00786733">
        <w:rPr>
          <w:b/>
          <w:spacing w:val="2"/>
          <w:position w:val="-1"/>
        </w:rPr>
        <w:t>m</w:t>
      </w:r>
      <w:r w:rsidR="00786733">
        <w:rPr>
          <w:b/>
          <w:position w:val="-1"/>
        </w:rPr>
        <w:t>en</w:t>
      </w:r>
      <w:r w:rsidR="00786733">
        <w:rPr>
          <w:b/>
          <w:spacing w:val="1"/>
          <w:position w:val="-1"/>
        </w:rPr>
        <w:t>t</w:t>
      </w:r>
      <w:r w:rsidR="00786733">
        <w:rPr>
          <w:b/>
          <w:position w:val="-1"/>
        </w:rPr>
        <w:t>s</w:t>
      </w:r>
    </w:p>
    <w:p w14:paraId="746F3BB3" w14:textId="77777777" w:rsidR="00620771" w:rsidRDefault="00620771">
      <w:pPr>
        <w:spacing w:before="9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620771" w14:paraId="7B01F041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24958" w14:textId="77777777" w:rsidR="00620771" w:rsidRDefault="00620771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4B6F7" w14:textId="77777777" w:rsidR="00620771" w:rsidRDefault="00786733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  <w:p w14:paraId="087C278E" w14:textId="77777777" w:rsidR="00620771" w:rsidRDefault="00786733">
            <w:pPr>
              <w:spacing w:before="4" w:line="220" w:lineRule="exact"/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635F3" w14:textId="77777777" w:rsidR="00620771" w:rsidRDefault="00786733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</w:p>
          <w:p w14:paraId="6F506A11" w14:textId="77777777" w:rsidR="00620771" w:rsidRDefault="00786733">
            <w:pPr>
              <w:spacing w:before="12"/>
              <w:ind w:left="102"/>
            </w:pP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620771" w14:paraId="278E7BD9" w14:textId="77777777">
        <w:trPr>
          <w:trHeight w:hRule="exact" w:val="185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AE4FA" w14:textId="77777777" w:rsidR="00620771" w:rsidRDefault="00786733">
            <w:pPr>
              <w:spacing w:before="2" w:line="220" w:lineRule="exact"/>
              <w:ind w:left="460" w:right="230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F0BEE" w14:textId="77777777" w:rsidR="00620771" w:rsidRDefault="00786733">
            <w:pPr>
              <w:spacing w:before="2" w:line="220" w:lineRule="exact"/>
              <w:ind w:left="102" w:right="135"/>
            </w:pPr>
            <w:r>
              <w:rPr>
                <w:spacing w:val="-1"/>
              </w:rPr>
              <w:t>B</w:t>
            </w:r>
            <w:r>
              <w:t>ased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</w:t>
            </w:r>
            <w:r>
              <w:t>ata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g</w:t>
            </w:r>
            <w:r>
              <w:t>at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f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</w:t>
            </w:r>
            <w:r>
              <w:t>m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1"/>
              </w:rPr>
              <w:t>9</w:t>
            </w:r>
            <w:r>
              <w:t>9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cie</w:t>
            </w:r>
            <w:r>
              <w:rPr>
                <w:spacing w:val="2"/>
              </w:rPr>
              <w:t>n</w:t>
            </w:r>
            <w:r>
              <w:t>ti</w:t>
            </w:r>
            <w:r>
              <w:rPr>
                <w:spacing w:val="-1"/>
              </w:rPr>
              <w:t>s</w:t>
            </w:r>
            <w:r>
              <w:t>ts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hrough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rPr>
                <w:spacing w:val="-3"/>
              </w:rPr>
              <w:t>t</w:t>
            </w:r>
            <w:r>
              <w:t>ate,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t>s</w:t>
            </w:r>
            <w:r>
              <w:rPr>
                <w:spacing w:val="1"/>
              </w:rPr>
              <w:t>y</w:t>
            </w:r>
            <w:r>
              <w:rPr>
                <w:spacing w:val="-1"/>
              </w:rPr>
              <w:t>s</w:t>
            </w:r>
            <w:r>
              <w:t>te</w:t>
            </w:r>
            <w:r>
              <w:rPr>
                <w:spacing w:val="1"/>
              </w:rPr>
              <w:t>m</w:t>
            </w:r>
            <w:r>
              <w:t>atic</w:t>
            </w:r>
            <w:r>
              <w:rPr>
                <w:spacing w:val="1"/>
              </w:rPr>
              <w:t>a</w:t>
            </w:r>
            <w:r>
              <w:t>lly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1"/>
              </w:rPr>
              <w:t>xp</w:t>
            </w:r>
            <w:r>
              <w:t>l</w:t>
            </w:r>
            <w:r>
              <w:rPr>
                <w:spacing w:val="1"/>
              </w:rPr>
              <w:t>or</w:t>
            </w:r>
            <w:r>
              <w:t>es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 c</w:t>
            </w:r>
            <w:r>
              <w:rPr>
                <w:spacing w:val="1"/>
              </w:rPr>
              <w:t>h</w:t>
            </w:r>
            <w:r>
              <w:t>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1"/>
              </w:rPr>
              <w:t>c</w:t>
            </w:r>
            <w:r>
              <w:t>te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1"/>
              </w:rPr>
              <w:t>s</w:t>
            </w:r>
            <w:r>
              <w:t>tics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nnov</w:t>
            </w:r>
            <w:r>
              <w:t>at</w:t>
            </w:r>
            <w:r>
              <w:rPr>
                <w:spacing w:val="-2"/>
              </w:rPr>
              <w:t>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b</w:t>
            </w:r>
            <w:r>
              <w:t>e</w:t>
            </w:r>
            <w:r>
              <w:rPr>
                <w:spacing w:val="1"/>
              </w:rPr>
              <w:t>h</w:t>
            </w:r>
            <w:r>
              <w:t>a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on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cie</w:t>
            </w:r>
            <w:r>
              <w:rPr>
                <w:spacing w:val="2"/>
              </w:rPr>
              <w:t>n</w:t>
            </w:r>
            <w:r>
              <w:t>ti</w:t>
            </w:r>
            <w:r>
              <w:rPr>
                <w:spacing w:val="-1"/>
              </w:rPr>
              <w:t>s</w:t>
            </w:r>
            <w:r>
              <w:t>ts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ork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s</w:t>
            </w:r>
            <w:r>
              <w:t>ix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gr</w:t>
            </w:r>
            <w:r>
              <w:t>ic</w:t>
            </w:r>
            <w:r>
              <w:rPr>
                <w:spacing w:val="1"/>
              </w:rPr>
              <w:t>u</w:t>
            </w:r>
            <w:r>
              <w:t>l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ur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t>U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3"/>
              </w:rPr>
              <w:t>s</w:t>
            </w:r>
            <w:r>
              <w:t>ities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Ka</w:t>
            </w:r>
            <w:r>
              <w:rPr>
                <w:spacing w:val="1"/>
              </w:rPr>
              <w:t>rn</w:t>
            </w:r>
            <w:r>
              <w:t>ata</w:t>
            </w:r>
            <w:r>
              <w:rPr>
                <w:spacing w:val="2"/>
              </w:rPr>
              <w:t>k</w:t>
            </w:r>
            <w:r>
              <w:t xml:space="preserve">a,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k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gn</w:t>
            </w:r>
            <w:r>
              <w:t>ifica</w:t>
            </w:r>
            <w:r>
              <w:rPr>
                <w:spacing w:val="2"/>
              </w:rPr>
              <w:t>n</w:t>
            </w:r>
            <w:r>
              <w:t>t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cie</w:t>
            </w:r>
            <w:r>
              <w:rPr>
                <w:spacing w:val="2"/>
              </w:rPr>
              <w:t>n</w:t>
            </w:r>
            <w:r>
              <w:t>tific</w:t>
            </w:r>
            <w:r>
              <w:rPr>
                <w:spacing w:val="-6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ommun</w:t>
            </w:r>
            <w:r>
              <w:t>i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y</w:t>
            </w:r>
            <w:r>
              <w:t>.</w:t>
            </w:r>
            <w:r>
              <w:rPr>
                <w:spacing w:val="-9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c</w:t>
            </w:r>
            <w:r>
              <w:rPr>
                <w:spacing w:val="1"/>
              </w:rPr>
              <w:t>on</w:t>
            </w:r>
            <w:r>
              <w:t>tr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bu</w:t>
            </w:r>
            <w:r>
              <w:t>tes</w:t>
            </w:r>
            <w:r>
              <w:rPr>
                <w:spacing w:val="-9"/>
              </w:rPr>
              <w:t xml:space="preserve"> </w:t>
            </w:r>
            <w:r>
              <w:t>es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n</w:t>
            </w:r>
            <w:r>
              <w:t>tial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emp</w:t>
            </w:r>
            <w:r>
              <w:t>irical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f</w:t>
            </w:r>
            <w:r>
              <w:t>ield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 a</w:t>
            </w:r>
            <w:r>
              <w:rPr>
                <w:spacing w:val="1"/>
              </w:rPr>
              <w:t>gr</w:t>
            </w:r>
            <w:r>
              <w:t>ic</w:t>
            </w:r>
            <w:r>
              <w:rPr>
                <w:spacing w:val="1"/>
              </w:rPr>
              <w:t>u</w:t>
            </w:r>
            <w:r>
              <w:t>lt</w:t>
            </w:r>
            <w:r>
              <w:rPr>
                <w:spacing w:val="1"/>
              </w:rPr>
              <w:t>ur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h</w:t>
            </w:r>
            <w:r>
              <w:t>a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r</w:t>
            </w:r>
            <w:r>
              <w:t>esea</w:t>
            </w:r>
            <w:r>
              <w:rPr>
                <w:spacing w:val="1"/>
              </w:rPr>
              <w:t>r</w:t>
            </w:r>
            <w:r>
              <w:t>c</w:t>
            </w:r>
            <w:r>
              <w:rPr>
                <w:spacing w:val="1"/>
              </w:rPr>
              <w:t>h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an a</w:t>
            </w:r>
            <w:r>
              <w:rPr>
                <w:spacing w:val="1"/>
              </w:rPr>
              <w:t>r</w:t>
            </w:r>
            <w:r>
              <w:t>ea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1"/>
              </w:rPr>
              <w:t>h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ou</w:t>
            </w:r>
            <w:r>
              <w:t>r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la</w:t>
            </w:r>
            <w:r>
              <w:rPr>
                <w:spacing w:val="1"/>
              </w:rPr>
              <w:t>y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t>a c</w:t>
            </w:r>
            <w:r>
              <w:rPr>
                <w:spacing w:val="1"/>
              </w:rPr>
              <w:t>r</w:t>
            </w:r>
            <w:r>
              <w:t>itical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ov</w:t>
            </w:r>
            <w:r>
              <w:t>ati</w:t>
            </w:r>
            <w:r>
              <w:rPr>
                <w:spacing w:val="1"/>
              </w:rPr>
              <w:t>on</w:t>
            </w:r>
            <w:r>
              <w:t xml:space="preserve">, </w:t>
            </w:r>
            <w:r>
              <w:rPr>
                <w:spacing w:val="1"/>
              </w:rPr>
              <w:t>prob</w:t>
            </w:r>
            <w:r>
              <w:t>lem</w:t>
            </w:r>
            <w:r>
              <w:rPr>
                <w:spacing w:val="1"/>
              </w:rPr>
              <w:t>-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t>l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ng</w:t>
            </w:r>
            <w:r>
              <w:t>,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tec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no</w:t>
            </w:r>
            <w:r>
              <w:t>l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g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ss</w:t>
            </w:r>
            <w:r>
              <w:t>e</w:t>
            </w:r>
            <w:r>
              <w:rPr>
                <w:spacing w:val="1"/>
              </w:rPr>
              <w:t>m</w:t>
            </w:r>
            <w:r>
              <w:t>i</w:t>
            </w:r>
            <w:r>
              <w:rPr>
                <w:spacing w:val="1"/>
              </w:rPr>
              <w:t>n</w:t>
            </w:r>
            <w:r>
              <w:t>ati</w:t>
            </w:r>
            <w:r>
              <w:rPr>
                <w:spacing w:val="1"/>
              </w:rPr>
              <w:t>on</w:t>
            </w:r>
            <w:r>
              <w:t>.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esea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c</w:t>
            </w:r>
            <w:r>
              <w:t>h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es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1"/>
              </w:rPr>
              <w:t>mp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ta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gh</w:t>
            </w:r>
            <w:r>
              <w:t>ts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elp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cie</w:t>
            </w:r>
            <w:r>
              <w:rPr>
                <w:spacing w:val="2"/>
              </w:rPr>
              <w:t>n</w:t>
            </w:r>
            <w:r>
              <w:t>ti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s</w:t>
            </w:r>
            <w:r>
              <w:t>, a</w:t>
            </w:r>
            <w:r>
              <w:rPr>
                <w:spacing w:val="1"/>
              </w:rPr>
              <w:t>c</w:t>
            </w:r>
            <w:r>
              <w:t>a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m</w:t>
            </w:r>
            <w:r>
              <w:t>ic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dm</w:t>
            </w:r>
            <w:r>
              <w:t>i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-1"/>
              </w:rPr>
              <w:t>s</w:t>
            </w:r>
            <w:r>
              <w:t>trat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po</w:t>
            </w:r>
            <w:r>
              <w:t>licy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k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etter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ta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ele</w:t>
            </w:r>
            <w:r>
              <w:rPr>
                <w:spacing w:val="2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6"/>
              </w:rPr>
              <w:t>s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F</w:t>
            </w:r>
            <w:r>
              <w:rPr>
                <w:spacing w:val="1"/>
              </w:rPr>
              <w:t>ur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rm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e,</w:t>
            </w:r>
            <w:r>
              <w:rPr>
                <w:spacing w:val="-1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1"/>
              </w:rPr>
              <w:t>nd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t>c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rv</w:t>
            </w:r>
            <w:r>
              <w:t>e</w:t>
            </w:r>
          </w:p>
          <w:p w14:paraId="7ED9A3BE" w14:textId="77777777" w:rsidR="00620771" w:rsidRDefault="00786733">
            <w:pPr>
              <w:spacing w:line="220" w:lineRule="exact"/>
              <w:ind w:left="102"/>
            </w:pPr>
            <w:r>
              <w:t>as</w:t>
            </w:r>
            <w:r>
              <w:rPr>
                <w:spacing w:val="-2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ur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</w:t>
            </w:r>
            <w:r>
              <w:t>i</w:t>
            </w:r>
            <w:r>
              <w:rPr>
                <w:spacing w:val="-2"/>
              </w:rPr>
              <w:t>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esea</w:t>
            </w:r>
            <w:r>
              <w:rPr>
                <w:spacing w:val="1"/>
              </w:rPr>
              <w:t>r</w:t>
            </w:r>
            <w:r>
              <w:t>c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s</w:t>
            </w:r>
            <w:r>
              <w:t>tre</w:t>
            </w:r>
            <w:r>
              <w:rPr>
                <w:spacing w:val="1"/>
              </w:rPr>
              <w:t>ng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k</w:t>
            </w:r>
            <w:r>
              <w:rPr>
                <w:spacing w:val="1"/>
              </w:rPr>
              <w:t>no</w:t>
            </w:r>
            <w:r>
              <w:t>wle</w:t>
            </w:r>
            <w:r>
              <w:rPr>
                <w:spacing w:val="1"/>
              </w:rPr>
              <w:t>dg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1"/>
              </w:rPr>
              <w:t>r</w:t>
            </w:r>
            <w:r>
              <w:t>at</w:t>
            </w:r>
            <w:r>
              <w:rPr>
                <w:spacing w:val="-2"/>
              </w:rP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nn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v</w:t>
            </w:r>
            <w:r>
              <w:t>ati</w:t>
            </w:r>
            <w:r>
              <w:rPr>
                <w:spacing w:val="1"/>
              </w:rPr>
              <w:t>v</w:t>
            </w:r>
            <w:r>
              <w:t>e</w:t>
            </w:r>
          </w:p>
          <w:p w14:paraId="7E6B9AA5" w14:textId="77777777" w:rsidR="00620771" w:rsidRDefault="00786733">
            <w:pPr>
              <w:spacing w:before="1" w:line="220" w:lineRule="exact"/>
              <w:ind w:left="102"/>
            </w:pPr>
            <w:r>
              <w:rPr>
                <w:spacing w:val="1"/>
              </w:rPr>
              <w:t>pr</w:t>
            </w:r>
            <w:r>
              <w:t>a</w:t>
            </w:r>
            <w:r>
              <w:rPr>
                <w:spacing w:val="1"/>
              </w:rPr>
              <w:t>c</w:t>
            </w:r>
            <w:r>
              <w:t>tices</w:t>
            </w:r>
            <w:r>
              <w:rPr>
                <w:spacing w:val="-7"/>
              </w:rPr>
              <w:t xml:space="preserve"> </w:t>
            </w:r>
            <w:r>
              <w:t>wit</w:t>
            </w:r>
            <w:r>
              <w:rPr>
                <w:spacing w:val="1"/>
              </w:rPr>
              <w:t>h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gr</w:t>
            </w:r>
            <w:r>
              <w:t>ic</w:t>
            </w:r>
            <w:r>
              <w:rPr>
                <w:spacing w:val="1"/>
              </w:rPr>
              <w:t>u</w:t>
            </w:r>
            <w:r>
              <w:t>lt</w:t>
            </w:r>
            <w:r>
              <w:rPr>
                <w:spacing w:val="-2"/>
              </w:rPr>
              <w:t>ur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1"/>
              </w:rPr>
              <w:t>or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189811" w14:textId="77777777" w:rsidR="00620771" w:rsidRDefault="00620771"/>
        </w:tc>
      </w:tr>
      <w:tr w:rsidR="00620771" w14:paraId="6740A88F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20C1A" w14:textId="77777777" w:rsidR="00620771" w:rsidRDefault="00786733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3B06FF60" w14:textId="77777777" w:rsidR="00620771" w:rsidRDefault="00786733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FD15E" w14:textId="77777777" w:rsidR="00620771" w:rsidRDefault="00786733">
            <w:pPr>
              <w:spacing w:before="2" w:line="220" w:lineRule="exact"/>
              <w:ind w:left="102" w:right="101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1"/>
              </w:rPr>
              <w:t>x</w:t>
            </w:r>
            <w:r>
              <w:t>i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t>tit</w:t>
            </w:r>
            <w:r>
              <w:rPr>
                <w:spacing w:val="-1"/>
              </w:rPr>
              <w:t>l</w:t>
            </w:r>
            <w:r>
              <w:t>e,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"</w:t>
            </w:r>
            <w:r>
              <w:rPr>
                <w:b/>
              </w:rPr>
              <w:t>Di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eh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r</w:t>
            </w:r>
            <w:r>
              <w:t>,"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less</w:t>
            </w:r>
            <w:r>
              <w:rPr>
                <w:spacing w:val="-4"/>
              </w:rPr>
              <w:t xml:space="preserve"> </w:t>
            </w:r>
            <w:r>
              <w:t>cle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ad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 lit</w:t>
            </w:r>
            <w:r>
              <w:rPr>
                <w:spacing w:val="-1"/>
              </w:rPr>
              <w:t>t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o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1"/>
              </w:rPr>
              <w:t>r</w:t>
            </w:r>
            <w:r>
              <w:t>al 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f</w:t>
            </w:r>
            <w:r>
              <w:t>ails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qu</w:t>
            </w:r>
            <w:r>
              <w:t>ately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d</w:t>
            </w:r>
            <w:r>
              <w:t>esc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1"/>
              </w:rPr>
              <w:t>b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udy</w:t>
            </w:r>
            <w:r>
              <w:rPr>
                <w:spacing w:val="-2"/>
              </w:rPr>
              <w:t>'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on</w:t>
            </w:r>
            <w:r>
              <w:t>te</w:t>
            </w:r>
            <w:r>
              <w:rPr>
                <w:spacing w:val="1"/>
              </w:rPr>
              <w:t>x</w:t>
            </w:r>
            <w:r>
              <w:t>t</w:t>
            </w:r>
            <w:r>
              <w:rPr>
                <w:spacing w:val="-1"/>
              </w:rPr>
              <w:t xml:space="preserve"> </w:t>
            </w:r>
            <w:proofErr w:type="spellStart"/>
            <w:r>
              <w:t>a</w:t>
            </w:r>
            <w:r>
              <w:rPr>
                <w:spacing w:val="1"/>
              </w:rPr>
              <w:t>nd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op</w:t>
            </w:r>
            <w:r>
              <w:rPr>
                <w:spacing w:val="-2"/>
              </w:rPr>
              <w:t>e</w:t>
            </w:r>
            <w:proofErr w:type="spellEnd"/>
            <w:r>
              <w:t>.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d</w:t>
            </w:r>
            <w:r>
              <w:t>ition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udy</w:t>
            </w:r>
            <w:r>
              <w:rPr>
                <w:spacing w:val="-2"/>
              </w:rPr>
              <w:t>'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b</w:t>
            </w:r>
            <w:r>
              <w:t>il</w:t>
            </w:r>
            <w:r>
              <w:rPr>
                <w:spacing w:val="2"/>
              </w:rPr>
              <w:t>i</w:t>
            </w:r>
            <w:r>
              <w:t>ty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 xml:space="preserve">d </w:t>
            </w:r>
            <w:r>
              <w:rPr>
                <w:spacing w:val="1"/>
              </w:rPr>
              <w:t>r</w:t>
            </w:r>
            <w:r>
              <w:t>ele</w:t>
            </w:r>
            <w:r>
              <w:rPr>
                <w:spacing w:val="2"/>
              </w:rPr>
              <w:t>v</w:t>
            </w:r>
            <w:r>
              <w:t>a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cie</w:t>
            </w:r>
            <w:r>
              <w:rPr>
                <w:spacing w:val="2"/>
              </w:rPr>
              <w:t>n</w:t>
            </w:r>
            <w:r>
              <w:t>tific</w:t>
            </w:r>
            <w:r>
              <w:rPr>
                <w:spacing w:val="-6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mmun</w:t>
            </w:r>
            <w:r>
              <w:t>it</w:t>
            </w:r>
            <w:r>
              <w:rPr>
                <w:spacing w:val="1"/>
              </w:rPr>
              <w:t>y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mor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d</w:t>
            </w:r>
            <w:r>
              <w:t>esc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t</w:t>
            </w:r>
            <w:r>
              <w:t>itle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etter</w:t>
            </w:r>
            <w:r>
              <w:rPr>
                <w:spacing w:val="-4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nv</w:t>
            </w:r>
            <w:r>
              <w:t>ey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udy</w:t>
            </w:r>
            <w:r>
              <w:rPr>
                <w:spacing w:val="-2"/>
              </w:rPr>
              <w:t>'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op</w:t>
            </w:r>
            <w:r>
              <w:t>ic.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374A3" w14:textId="3E1B65C2" w:rsidR="000D186E" w:rsidRPr="000D186E" w:rsidRDefault="000D186E" w:rsidP="000D186E">
            <w:r>
              <w:t xml:space="preserve"> I have reframed the title to “</w:t>
            </w:r>
            <w:r w:rsidRPr="000D186E">
              <w:t>Dimensions of Inventive Behaviour of Farm Scientists in SAUs</w:t>
            </w:r>
            <w:r>
              <w:t>”</w:t>
            </w:r>
          </w:p>
          <w:p w14:paraId="408FC9E2" w14:textId="10CE6417" w:rsidR="00620771" w:rsidRDefault="00620771" w:rsidP="000D186E"/>
        </w:tc>
      </w:tr>
      <w:tr w:rsidR="00620771" w14:paraId="1BEEB216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F5E66" w14:textId="77777777" w:rsidR="00620771" w:rsidRDefault="00786733">
            <w:pPr>
              <w:spacing w:before="2" w:line="220" w:lineRule="exact"/>
              <w:ind w:left="460" w:right="19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550D6" w14:textId="77777777" w:rsidR="00620771" w:rsidRDefault="00786733">
            <w:pPr>
              <w:spacing w:before="2" w:line="220" w:lineRule="exact"/>
              <w:ind w:left="102" w:right="261"/>
            </w:pPr>
            <w:r>
              <w:t>Alt</w:t>
            </w:r>
            <w:r>
              <w:rPr>
                <w:spacing w:val="1"/>
              </w:rPr>
              <w:t>houg</w:t>
            </w:r>
            <w:r>
              <w:t>h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s</w:t>
            </w:r>
            <w:r>
              <w:t>tra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of</w:t>
            </w:r>
            <w:r>
              <w:t>ten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uff</w:t>
            </w:r>
            <w:r>
              <w:t>icie</w:t>
            </w:r>
            <w:r>
              <w:rPr>
                <w:spacing w:val="2"/>
              </w:rPr>
              <w:t>n</w:t>
            </w:r>
            <w:r>
              <w:t>t,</w:t>
            </w:r>
            <w:r>
              <w:rPr>
                <w:spacing w:val="-7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g</w:t>
            </w:r>
            <w:r>
              <w:t>h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nd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ta</w:t>
            </w:r>
            <w:r>
              <w:rPr>
                <w:spacing w:val="1"/>
              </w:rPr>
              <w:t>nd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12"/>
              </w:rPr>
              <w:t xml:space="preserve"> </w:t>
            </w:r>
            <w:r>
              <w:t xml:space="preserve">if </w:t>
            </w:r>
            <w:r>
              <w:rPr>
                <w:spacing w:val="-3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we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org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ized</w:t>
            </w:r>
            <w:r>
              <w:rPr>
                <w:spacing w:val="-6"/>
              </w:rPr>
              <w:t xml:space="preserve"> </w:t>
            </w:r>
            <w:r>
              <w:t xml:space="preserve">to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c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n</w:t>
            </w:r>
            <w:r>
              <w:t>ctly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d</w:t>
            </w:r>
            <w:r>
              <w:t>esc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y</w:t>
            </w:r>
            <w:r>
              <w:rPr>
                <w:spacing w:val="-2"/>
              </w:rPr>
              <w:t>'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tr</w:t>
            </w:r>
            <w:r>
              <w:rPr>
                <w:spacing w:val="1"/>
              </w:rPr>
              <w:t>odu</w:t>
            </w:r>
            <w:r>
              <w:t>cti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m</w:t>
            </w:r>
            <w:r>
              <w:t>et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od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ain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i</w:t>
            </w:r>
            <w:r>
              <w:rPr>
                <w:spacing w:val="1"/>
              </w:rPr>
              <w:t>nd</w:t>
            </w:r>
            <w:r>
              <w:t>i</w:t>
            </w:r>
            <w:r>
              <w:rPr>
                <w:spacing w:val="1"/>
              </w:rPr>
              <w:t>ng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limitati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s</w:t>
            </w:r>
            <w:r>
              <w:t>tr</w:t>
            </w:r>
            <w:r>
              <w:rPr>
                <w:spacing w:val="1"/>
              </w:rPr>
              <w:t>u</w:t>
            </w:r>
            <w:r>
              <w:t>ct</w:t>
            </w:r>
            <w:r>
              <w:rPr>
                <w:spacing w:val="1"/>
              </w:rPr>
              <w:t>ur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li</w:t>
            </w:r>
            <w:r>
              <w:rPr>
                <w:spacing w:val="1"/>
              </w:rPr>
              <w:t>k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ou</w:t>
            </w:r>
            <w:r>
              <w:rPr>
                <w:spacing w:val="-3"/>
              </w:rPr>
              <w:t>l</w:t>
            </w:r>
            <w:r>
              <w:t>d e</w:t>
            </w:r>
            <w:r>
              <w:rPr>
                <w:spacing w:val="1"/>
              </w:rPr>
              <w:t>nh</w:t>
            </w:r>
            <w:r>
              <w:t>a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d</w:t>
            </w:r>
            <w:r>
              <w:t>a</w:t>
            </w:r>
            <w:r>
              <w:rPr>
                <w:spacing w:val="1"/>
              </w:rPr>
              <w:t>b</w:t>
            </w:r>
            <w:r>
              <w:t>ili</w:t>
            </w:r>
            <w:r>
              <w:rPr>
                <w:spacing w:val="-1"/>
              </w:rPr>
              <w:t>t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k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easier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ad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ta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c</w:t>
            </w:r>
            <w:r>
              <w:rPr>
                <w:spacing w:val="1"/>
              </w:rPr>
              <w:t>op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n</w:t>
            </w:r>
            <w:r>
              <w:t>ifica</w:t>
            </w:r>
            <w:r>
              <w:rPr>
                <w:spacing w:val="2"/>
              </w:rPr>
              <w:t>n</w:t>
            </w:r>
            <w:r>
              <w:t>ce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y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AFD27" w14:textId="6D3378E5" w:rsidR="00620771" w:rsidRDefault="002C58D1">
            <w:r>
              <w:t>Abstract reframed as suggested</w:t>
            </w:r>
          </w:p>
        </w:tc>
      </w:tr>
      <w:tr w:rsidR="00620771" w14:paraId="7C8E172E" w14:textId="77777777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2C5A4" w14:textId="77777777" w:rsidR="00620771" w:rsidRDefault="00786733">
            <w:pPr>
              <w:spacing w:before="2" w:line="220" w:lineRule="exact"/>
              <w:ind w:left="460" w:right="34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501A4" w14:textId="77777777" w:rsidR="00620771" w:rsidRDefault="00786733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p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cie</w:t>
            </w:r>
            <w:r>
              <w:rPr>
                <w:spacing w:val="2"/>
              </w:rPr>
              <w:t>n</w:t>
            </w:r>
            <w:r>
              <w:t>tifi</w:t>
            </w:r>
            <w:r>
              <w:rPr>
                <w:spacing w:val="1"/>
              </w:rPr>
              <w:t>c</w:t>
            </w:r>
            <w:r>
              <w:t>ally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om</w:t>
            </w:r>
            <w:r>
              <w:t>e</w:t>
            </w:r>
            <w:r>
              <w:rPr>
                <w:spacing w:val="1"/>
              </w:rPr>
              <w:t>ho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ou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ACBAFC" w14:textId="77777777" w:rsidR="00620771" w:rsidRDefault="00620771"/>
        </w:tc>
      </w:tr>
      <w:tr w:rsidR="00620771" w14:paraId="7CB36118" w14:textId="77777777">
        <w:trPr>
          <w:trHeight w:hRule="exact" w:val="92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C4468" w14:textId="77777777" w:rsidR="00620771" w:rsidRDefault="00786733">
            <w:pPr>
              <w:ind w:left="460" w:right="38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93DFF" w14:textId="77777777" w:rsidR="00620771" w:rsidRDefault="00786733">
            <w:pPr>
              <w:ind w:left="102" w:right="84"/>
              <w:jc w:val="both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2"/>
              </w:rPr>
              <w:t>'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uff</w:t>
            </w:r>
            <w:r>
              <w:t>icie</w:t>
            </w:r>
            <w:r>
              <w:rPr>
                <w:spacing w:val="2"/>
              </w:rPr>
              <w:t>n</w:t>
            </w:r>
            <w:r>
              <w:t>t.</w:t>
            </w:r>
            <w:r>
              <w:rPr>
                <w:spacing w:val="-3"/>
              </w:rPr>
              <w:t xml:space="preserve"> </w:t>
            </w:r>
            <w:r>
              <w:t>H</w:t>
            </w:r>
            <w:r>
              <w:rPr>
                <w:spacing w:val="1"/>
              </w:rPr>
              <w:t>o</w:t>
            </w:r>
            <w:r>
              <w:t>we</w:t>
            </w:r>
            <w:r>
              <w:rPr>
                <w:spacing w:val="2"/>
              </w:rPr>
              <w:t>v</w:t>
            </w:r>
            <w:r>
              <w:t>e</w:t>
            </w:r>
            <w:r>
              <w:rPr>
                <w:spacing w:val="-1"/>
              </w:rPr>
              <w:t>r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u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ho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h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1"/>
              </w:rPr>
              <w:t>n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u</w:t>
            </w:r>
            <w:r>
              <w:t>til</w:t>
            </w:r>
            <w:r>
              <w:rPr>
                <w:spacing w:val="-1"/>
              </w:rPr>
              <w:t>i</w:t>
            </w:r>
            <w:r>
              <w:t>zi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</w:t>
            </w:r>
            <w:r>
              <w:t>a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 xml:space="preserve">t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of</w:t>
            </w:r>
            <w:r>
              <w:t>twa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li</w:t>
            </w:r>
            <w:r>
              <w:rPr>
                <w:spacing w:val="1"/>
              </w:rPr>
              <w:t>k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endeley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Z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k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mor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1"/>
              </w:rPr>
              <w:t>c</w:t>
            </w:r>
            <w:r>
              <w:t>a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i</w:t>
            </w:r>
            <w:r>
              <w:t>c,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2"/>
              </w:rPr>
              <w:t>f</w:t>
            </w:r>
            <w:r>
              <w:t>es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on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ho</w:t>
            </w:r>
            <w:r>
              <w:t>la</w:t>
            </w:r>
            <w:r>
              <w:rPr>
                <w:spacing w:val="1"/>
              </w:rPr>
              <w:t>r</w:t>
            </w:r>
            <w:r>
              <w:rPr>
                <w:spacing w:val="-3"/>
              </w:rPr>
              <w:t>l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r</w:t>
            </w:r>
            <w:r>
              <w:t>ese</w:t>
            </w:r>
            <w:r>
              <w:rPr>
                <w:spacing w:val="1"/>
              </w:rPr>
              <w:t>n</w:t>
            </w:r>
            <w:r>
              <w:t>tati</w:t>
            </w:r>
            <w:r>
              <w:rPr>
                <w:spacing w:val="1"/>
              </w:rPr>
              <w:t>on</w:t>
            </w:r>
            <w:r>
              <w:t>.</w:t>
            </w:r>
            <w:r>
              <w:rPr>
                <w:spacing w:val="-9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a</w:t>
            </w:r>
            <w:r>
              <w:rPr>
                <w:spacing w:val="1"/>
              </w:rPr>
              <w:t>r</w:t>
            </w:r>
            <w:r>
              <w:t>ticle 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also</w:t>
            </w:r>
            <w:r>
              <w:rPr>
                <w:spacing w:val="-2"/>
              </w:rPr>
              <w:t xml:space="preserve"> 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o</w:t>
            </w:r>
            <w:r>
              <w:t>k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mor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po</w:t>
            </w:r>
            <w:r>
              <w:t>li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prof</w:t>
            </w:r>
            <w:r>
              <w:t>es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on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t xml:space="preserve">if 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we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rr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lp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rder</w:t>
            </w:r>
            <w:r>
              <w:rPr>
                <w:b/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h</w:t>
            </w:r>
            <w:r>
              <w:t>a</w:t>
            </w:r>
            <w:r>
              <w:rPr>
                <w:spacing w:val="1"/>
              </w:rPr>
              <w:t>n</w:t>
            </w:r>
            <w:r>
              <w:t>ce cla</w:t>
            </w:r>
            <w:r>
              <w:rPr>
                <w:spacing w:val="1"/>
              </w:rPr>
              <w:t>r</w:t>
            </w:r>
            <w:r>
              <w:t>ity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mp</w:t>
            </w:r>
            <w:r>
              <w:t>ly</w:t>
            </w:r>
            <w:r>
              <w:rPr>
                <w:spacing w:val="-5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1"/>
              </w:rPr>
              <w:t>onv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ti</w:t>
            </w:r>
            <w:r>
              <w:rPr>
                <w:spacing w:val="1"/>
              </w:rPr>
              <w:t>on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1"/>
              </w:rPr>
              <w:t>c</w:t>
            </w:r>
            <w:r>
              <w:t>a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m</w:t>
            </w:r>
            <w:r>
              <w:t>ic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form</w:t>
            </w:r>
            <w:r>
              <w:t>atti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g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C2EFC" w14:textId="69AB9114" w:rsidR="00620771" w:rsidRDefault="00AB7497">
            <w:r>
              <w:t>References arranged alphabetically and reference formatted.</w:t>
            </w:r>
          </w:p>
        </w:tc>
      </w:tr>
      <w:tr w:rsidR="00620771" w14:paraId="266895F1" w14:textId="77777777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0D6F9" w14:textId="77777777" w:rsidR="00620771" w:rsidRDefault="00786733">
            <w:pPr>
              <w:spacing w:before="2" w:line="220" w:lineRule="exact"/>
              <w:ind w:left="460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3CEAC" w14:textId="77777777" w:rsidR="00620771" w:rsidRDefault="00786733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ticle's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1"/>
              </w:rPr>
              <w:t>ngu</w:t>
            </w:r>
            <w:r>
              <w:t>a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1"/>
              </w:rPr>
              <w:t>ng</w:t>
            </w:r>
            <w:r>
              <w:t>li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qu</w:t>
            </w:r>
            <w:r>
              <w:t>ality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ro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r</w:t>
            </w:r>
            <w:r>
              <w:t>iate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m</w:t>
            </w:r>
            <w:r>
              <w:t>ic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itin</w:t>
            </w:r>
            <w:r>
              <w:rPr>
                <w:spacing w:val="1"/>
              </w:rPr>
              <w:t>g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FC6983" w14:textId="77777777" w:rsidR="00620771" w:rsidRDefault="00620771"/>
        </w:tc>
      </w:tr>
      <w:tr w:rsidR="00620771" w14:paraId="22E0ABF1" w14:textId="77777777">
        <w:trPr>
          <w:trHeight w:hRule="exact" w:val="144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CFFBE" w14:textId="77777777" w:rsidR="00620771" w:rsidRDefault="00786733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BD08C" w14:textId="77777777" w:rsidR="00620771" w:rsidRDefault="00786733">
            <w:pPr>
              <w:ind w:left="102" w:right="133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or</w:t>
            </w:r>
            <w:r>
              <w:t>k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t>all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oo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esea</w:t>
            </w:r>
            <w:r>
              <w:rPr>
                <w:spacing w:val="1"/>
              </w:rPr>
              <w:t>r</w:t>
            </w:r>
            <w:r>
              <w:t>c</w:t>
            </w:r>
            <w:r>
              <w:rPr>
                <w:spacing w:val="2"/>
              </w:rPr>
              <w:t>h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b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s</w:t>
            </w:r>
            <w:r>
              <w:rPr>
                <w:spacing w:val="1"/>
              </w:rPr>
              <w:t>om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h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ng</w:t>
            </w:r>
            <w:r>
              <w:t>es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n</w:t>
            </w:r>
            <w:r>
              <w:rPr>
                <w:spacing w:val="-2"/>
              </w:rPr>
              <w:t>e</w:t>
            </w:r>
            <w:r>
              <w:t>e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d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es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c</w:t>
            </w:r>
            <w:r>
              <w:t>ially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g</w:t>
            </w:r>
            <w:r>
              <w:t>a</w:t>
            </w:r>
            <w:r>
              <w:rPr>
                <w:spacing w:val="1"/>
              </w:rPr>
              <w:t>r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tit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t>te</w:t>
            </w:r>
            <w:r>
              <w:rPr>
                <w:spacing w:val="1"/>
              </w:rPr>
              <w:t>n</w:t>
            </w:r>
            <w:r>
              <w:t>t a</w:t>
            </w:r>
            <w:r>
              <w:rPr>
                <w:spacing w:val="1"/>
              </w:rPr>
              <w:t>rr</w:t>
            </w:r>
            <w:r>
              <w:t>a</w:t>
            </w:r>
            <w:r>
              <w:rPr>
                <w:spacing w:val="1"/>
              </w:rPr>
              <w:t>ng</w:t>
            </w:r>
            <w:r>
              <w:t>e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t.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f</w:t>
            </w:r>
            <w:r>
              <w:t>es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on</w:t>
            </w:r>
            <w:r>
              <w:t>ali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m</w:t>
            </w:r>
            <w:r>
              <w:t>,</w:t>
            </w:r>
            <w:r>
              <w:rPr>
                <w:spacing w:val="-12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dv</w:t>
            </w:r>
            <w:r>
              <w:t>i</w:t>
            </w:r>
            <w:r>
              <w:rPr>
                <w:spacing w:val="-1"/>
              </w:rPr>
              <w:t>s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</w:t>
            </w:r>
            <w:r>
              <w:t>a</w:t>
            </w:r>
            <w:r>
              <w:rPr>
                <w:spacing w:val="1"/>
              </w:rPr>
              <w:t>g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10"/>
              </w:rPr>
              <w:t xml:space="preserve"> </w:t>
            </w:r>
            <w:r>
              <w:t>s</w:t>
            </w:r>
            <w:r>
              <w:rPr>
                <w:spacing w:val="1"/>
              </w:rPr>
              <w:t>of</w:t>
            </w:r>
            <w:r>
              <w:t>t</w:t>
            </w:r>
            <w:r>
              <w:rPr>
                <w:spacing w:val="-2"/>
              </w:rPr>
              <w:t>w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ch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nd</w:t>
            </w:r>
            <w:r>
              <w:t>el</w:t>
            </w:r>
            <w:r>
              <w:rPr>
                <w:spacing w:val="-2"/>
              </w:rPr>
              <w:t>e</w:t>
            </w:r>
            <w:r>
              <w:t xml:space="preserve">y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1"/>
              </w:rPr>
              <w:t>o</w:t>
            </w:r>
            <w:r>
              <w:t>te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o</w:t>
            </w:r>
            <w:r>
              <w:t>)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rr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ng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al</w:t>
            </w:r>
            <w:r>
              <w:rPr>
                <w:spacing w:val="1"/>
              </w:rPr>
              <w:t>ph</w:t>
            </w:r>
            <w:r>
              <w:t>a</w:t>
            </w:r>
            <w:r>
              <w:rPr>
                <w:spacing w:val="1"/>
              </w:rPr>
              <w:t>b</w:t>
            </w:r>
            <w:r>
              <w:t>etic</w:t>
            </w:r>
            <w:r>
              <w:rPr>
                <w:spacing w:val="1"/>
              </w:rPr>
              <w:t>a</w:t>
            </w:r>
            <w:r>
              <w:t>lly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cla</w:t>
            </w:r>
            <w:r>
              <w:rPr>
                <w:spacing w:val="-1"/>
              </w:rPr>
              <w:t>r</w:t>
            </w:r>
            <w:r>
              <w:t>it</w:t>
            </w:r>
            <w:r>
              <w:rPr>
                <w:spacing w:val="1"/>
              </w:rPr>
              <w:t>y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te</w:t>
            </w:r>
            <w:r>
              <w:rPr>
                <w:spacing w:val="1"/>
              </w:rPr>
              <w:t>x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mor</w:t>
            </w:r>
            <w:r>
              <w:t>e</w:t>
            </w:r>
            <w:r>
              <w:rPr>
                <w:spacing w:val="-3"/>
              </w:rPr>
              <w:t xml:space="preserve"> 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g</w:t>
            </w:r>
            <w:r>
              <w:t>h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u</w:t>
            </w:r>
            <w:r>
              <w:t>c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on</w:t>
            </w:r>
            <w:r>
              <w:t>al</w:t>
            </w:r>
          </w:p>
          <w:p w14:paraId="687C715C" w14:textId="77777777" w:rsidR="00620771" w:rsidRDefault="00786733">
            <w:pPr>
              <w:ind w:left="102"/>
            </w:pPr>
            <w:r>
              <w:rPr>
                <w:spacing w:val="1"/>
              </w:rPr>
              <w:t>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if it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cl</w:t>
            </w:r>
            <w:r>
              <w:rPr>
                <w:spacing w:val="1"/>
              </w:rPr>
              <w:t>ud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t xml:space="preserve">a </w:t>
            </w:r>
            <w:r>
              <w:rPr>
                <w:spacing w:val="-1"/>
              </w:rPr>
              <w:t>b</w:t>
            </w:r>
            <w:r>
              <w:rPr>
                <w:spacing w:val="1"/>
              </w:rPr>
              <w:t>r</w:t>
            </w:r>
            <w:r>
              <w:t>ief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1"/>
              </w:rPr>
              <w:t>xp</w:t>
            </w:r>
            <w:r>
              <w:t>la</w:t>
            </w:r>
            <w:r>
              <w:rPr>
                <w:spacing w:val="1"/>
              </w:rPr>
              <w:t>n</w:t>
            </w:r>
            <w:r>
              <w:t>ati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udy</w:t>
            </w:r>
            <w:r>
              <w:rPr>
                <w:spacing w:val="-2"/>
              </w:rPr>
              <w:t>'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>limitati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po</w:t>
            </w:r>
            <w:r>
              <w:t>t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tial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fu</w:t>
            </w:r>
            <w:r>
              <w:t>t</w:t>
            </w:r>
            <w:r>
              <w:rPr>
                <w:spacing w:val="1"/>
              </w:rPr>
              <w:t>ur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esea</w:t>
            </w:r>
            <w:r>
              <w:rPr>
                <w:spacing w:val="1"/>
              </w:rPr>
              <w:t>r</w:t>
            </w:r>
            <w:r>
              <w:t>ch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15C2D9" w14:textId="15227817" w:rsidR="00620771" w:rsidRDefault="00067470">
            <w:r>
              <w:t>Recommended suggestions incorporated according to increase professionalism in writing</w:t>
            </w:r>
          </w:p>
        </w:tc>
      </w:tr>
    </w:tbl>
    <w:p w14:paraId="2030FD5E" w14:textId="77777777" w:rsidR="00620771" w:rsidRDefault="00620771">
      <w:pPr>
        <w:spacing w:before="10" w:line="140" w:lineRule="exact"/>
        <w:rPr>
          <w:sz w:val="14"/>
          <w:szCs w:val="14"/>
        </w:rPr>
      </w:pPr>
    </w:p>
    <w:p w14:paraId="1274B733" w14:textId="77777777" w:rsidR="00620771" w:rsidRDefault="00620771">
      <w:pPr>
        <w:spacing w:line="200" w:lineRule="exact"/>
      </w:pPr>
    </w:p>
    <w:p w14:paraId="22A4CDE9" w14:textId="77777777" w:rsidR="00620771" w:rsidRDefault="00620771">
      <w:pPr>
        <w:spacing w:line="200" w:lineRule="exact"/>
      </w:pPr>
    </w:p>
    <w:p w14:paraId="277C27D5" w14:textId="77777777" w:rsidR="00620771" w:rsidRDefault="00620771">
      <w:pPr>
        <w:spacing w:line="200" w:lineRule="exact"/>
      </w:pPr>
    </w:p>
    <w:p w14:paraId="6110D518" w14:textId="77777777" w:rsidR="00620771" w:rsidRDefault="00620771">
      <w:pPr>
        <w:spacing w:line="200" w:lineRule="exact"/>
      </w:pPr>
    </w:p>
    <w:p w14:paraId="5DCBD4D4" w14:textId="77777777" w:rsidR="00620771" w:rsidRDefault="00620771">
      <w:pPr>
        <w:spacing w:line="200" w:lineRule="exact"/>
      </w:pPr>
    </w:p>
    <w:p w14:paraId="6FB0C46C" w14:textId="77777777" w:rsidR="00620771" w:rsidRDefault="00620771">
      <w:pPr>
        <w:spacing w:line="200" w:lineRule="exact"/>
      </w:pPr>
    </w:p>
    <w:p w14:paraId="6B6C434A" w14:textId="77777777" w:rsidR="00620771" w:rsidRDefault="00620771">
      <w:pPr>
        <w:spacing w:line="200" w:lineRule="exact"/>
      </w:pPr>
    </w:p>
    <w:p w14:paraId="335E68FE" w14:textId="77777777" w:rsidR="00620771" w:rsidRDefault="00620771">
      <w:pPr>
        <w:spacing w:line="200" w:lineRule="exact"/>
      </w:pPr>
    </w:p>
    <w:p w14:paraId="47EE9C88" w14:textId="77777777" w:rsidR="00620771" w:rsidRDefault="00620771">
      <w:pPr>
        <w:spacing w:line="200" w:lineRule="exact"/>
      </w:pPr>
    </w:p>
    <w:p w14:paraId="27F7F974" w14:textId="77777777" w:rsidR="00620771" w:rsidRDefault="00620771">
      <w:pPr>
        <w:spacing w:line="200" w:lineRule="exact"/>
      </w:pPr>
    </w:p>
    <w:p w14:paraId="6F29AE21" w14:textId="77777777" w:rsidR="00620771" w:rsidRDefault="00620771">
      <w:pPr>
        <w:spacing w:line="200" w:lineRule="exact"/>
      </w:pPr>
    </w:p>
    <w:p w14:paraId="2D0A23C5" w14:textId="77777777" w:rsidR="00620771" w:rsidRDefault="00620771">
      <w:pPr>
        <w:spacing w:line="200" w:lineRule="exact"/>
      </w:pPr>
    </w:p>
    <w:p w14:paraId="790B191A" w14:textId="77777777" w:rsidR="00620771" w:rsidRDefault="00620771">
      <w:pPr>
        <w:spacing w:line="200" w:lineRule="exact"/>
      </w:pPr>
    </w:p>
    <w:p w14:paraId="39CEE0CC" w14:textId="77777777" w:rsidR="00620771" w:rsidRDefault="00620771">
      <w:pPr>
        <w:spacing w:line="200" w:lineRule="exact"/>
      </w:pPr>
    </w:p>
    <w:p w14:paraId="2B5EF2AD" w14:textId="14C58D55" w:rsidR="00620771" w:rsidRDefault="009D28E2" w:rsidP="004C1968">
      <w:pPr>
        <w:spacing w:before="33"/>
        <w:ind w:left="220"/>
        <w:rPr>
          <w:sz w:val="26"/>
          <w:szCs w:val="26"/>
        </w:rPr>
      </w:pPr>
      <w:r>
        <w:pict w14:anchorId="4095EA01">
          <v:group id="_x0000_s1042" style="position:absolute;left:0;text-align:left;margin-left:71.45pt;margin-top:1.25pt;width:41.65pt;height:12.4pt;z-index:-251660288;mso-position-horizontal-relative:page" coordorigin="1429,25" coordsize="833,248">
            <v:shape id="_x0000_s1044" style="position:absolute;left:1440;top:35;width:812;height:228" coordorigin="1440,35" coordsize="812,228" path="m1440,263r812,l2252,35r-812,l1440,263xe" fillcolor="yellow" stroked="f">
              <v:path arrowok="t"/>
            </v:shape>
            <v:shape id="_x0000_s1043" style="position:absolute;left:1440;top:251;width:812;height:0" coordorigin="1440,251" coordsize="812,0" path="m1440,251r812,e" filled="f" strokeweight="1.06pt">
              <v:path arrowok="t"/>
            </v:shape>
            <w10:wrap anchorx="page"/>
          </v:group>
        </w:pict>
      </w:r>
      <w:r>
        <w:pict w14:anchorId="523F0174">
          <v:group id="_x0000_s1040" style="position:absolute;left:0;text-align:left;margin-left:65.9pt;margin-top:24.9pt;width:1058.4pt;height:0;z-index:-251659264;mso-position-horizontal-relative:page" coordorigin="1318,498" coordsize="21168,0">
            <v:shape id="_x0000_s1041" style="position:absolute;left:1318;top:498;width:21168;height:0" coordorigin="1318,498" coordsize="21168,0" path="m1318,498r21168,e" filled="f" strokeweight=".20464mm">
              <v:path arrowok="t"/>
            </v:shape>
            <w10:wrap anchorx="page"/>
          </v:group>
        </w:pict>
      </w:r>
      <w:r w:rsidR="00786733">
        <w:rPr>
          <w:b/>
        </w:rPr>
        <w:t>PART</w:t>
      </w:r>
      <w:r w:rsidR="00786733">
        <w:rPr>
          <w:b/>
          <w:spacing w:val="45"/>
        </w:rPr>
        <w:t xml:space="preserve"> </w:t>
      </w:r>
      <w:r w:rsidR="00786733">
        <w:rPr>
          <w:b/>
          <w:spacing w:val="1"/>
        </w:rPr>
        <w:t>2</w:t>
      </w:r>
      <w:r w:rsidR="00786733">
        <w:rPr>
          <w:b/>
        </w:rPr>
        <w:t>:</w:t>
      </w:r>
      <w:bookmarkStart w:id="0" w:name="_GoBack"/>
      <w:bookmarkEnd w:id="0"/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9"/>
      </w:tblGrid>
      <w:tr w:rsidR="00620771" w14:paraId="2E4D6CDD" w14:textId="77777777">
        <w:trPr>
          <w:trHeight w:hRule="exact" w:val="946"/>
        </w:trPr>
        <w:tc>
          <w:tcPr>
            <w:tcW w:w="6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08EAB" w14:textId="77777777" w:rsidR="00620771" w:rsidRDefault="00620771"/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E1C52" w14:textId="77777777" w:rsidR="00620771" w:rsidRDefault="00786733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516CB3" w14:textId="77777777" w:rsidR="00620771" w:rsidRDefault="00786733">
            <w:pPr>
              <w:spacing w:line="220" w:lineRule="exact"/>
              <w:ind w:left="-1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</w:p>
          <w:p w14:paraId="2EC3F2FC" w14:textId="77777777" w:rsidR="00620771" w:rsidRDefault="00786733">
            <w:pPr>
              <w:spacing w:before="15"/>
              <w:ind w:left="-1"/>
            </w:pP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620771" w14:paraId="371461E6" w14:textId="77777777">
        <w:trPr>
          <w:trHeight w:hRule="exact" w:val="931"/>
        </w:trPr>
        <w:tc>
          <w:tcPr>
            <w:tcW w:w="6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6206A" w14:textId="77777777" w:rsidR="00620771" w:rsidRDefault="00620771">
            <w:pPr>
              <w:spacing w:before="10" w:line="220" w:lineRule="exact"/>
              <w:rPr>
                <w:sz w:val="22"/>
                <w:szCs w:val="22"/>
              </w:rPr>
            </w:pPr>
          </w:p>
          <w:p w14:paraId="6226834F" w14:textId="77777777" w:rsidR="00620771" w:rsidRDefault="00786733">
            <w:pPr>
              <w:ind w:left="102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8850D3" w14:textId="77777777" w:rsidR="00620771" w:rsidRDefault="00786733">
            <w:pPr>
              <w:spacing w:before="90"/>
              <w:ind w:left="102"/>
            </w:pPr>
            <w:r>
              <w:rPr>
                <w:i/>
                <w:spacing w:val="1"/>
                <w:u w:val="single" w:color="000000"/>
              </w:rPr>
              <w:t>(I</w:t>
            </w:r>
            <w:r>
              <w:rPr>
                <w:i/>
                <w:u w:val="single" w:color="000000"/>
              </w:rPr>
              <w:t>f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y</w:t>
            </w:r>
            <w:r>
              <w:rPr>
                <w:i/>
                <w:u w:val="single" w:color="000000"/>
              </w:rPr>
              <w:t>es,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proofErr w:type="gramStart"/>
            <w:r>
              <w:rPr>
                <w:i/>
                <w:spacing w:val="-1"/>
                <w:u w:val="single" w:color="000000"/>
              </w:rPr>
              <w:t>K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nd</w:t>
            </w:r>
            <w:r>
              <w:rPr>
                <w:i/>
                <w:u w:val="single" w:color="000000"/>
              </w:rPr>
              <w:t>ly</w:t>
            </w:r>
            <w:proofErr w:type="gramEnd"/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p</w:t>
            </w:r>
            <w:r>
              <w:rPr>
                <w:i/>
                <w:u w:val="single" w:color="000000"/>
              </w:rPr>
              <w:t>le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wr</w:t>
            </w:r>
            <w:r>
              <w:rPr>
                <w:i/>
                <w:u w:val="single" w:color="000000"/>
              </w:rPr>
              <w:t>ite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do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ic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-6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is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spacing w:val="1"/>
                <w:u w:val="single" w:color="000000"/>
              </w:rPr>
              <w:t>u</w:t>
            </w:r>
            <w:r>
              <w:rPr>
                <w:i/>
                <w:u w:val="single" w:color="000000"/>
              </w:rPr>
              <w:t>es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ere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in</w:t>
            </w:r>
            <w:r>
              <w:rPr>
                <w:i/>
                <w:spacing w:val="4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il)</w:t>
            </w:r>
          </w:p>
          <w:p w14:paraId="5A91BAC4" w14:textId="77777777" w:rsidR="00620771" w:rsidRDefault="00620771">
            <w:pPr>
              <w:spacing w:before="18" w:line="260" w:lineRule="exact"/>
              <w:rPr>
                <w:sz w:val="26"/>
                <w:szCs w:val="26"/>
              </w:rPr>
            </w:pPr>
          </w:p>
          <w:p w14:paraId="23B6E4D2" w14:textId="77777777" w:rsidR="00620771" w:rsidRDefault="00786733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no et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ed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s 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pt.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50A2E" w14:textId="5EA93189" w:rsidR="00620771" w:rsidRDefault="00AB7497">
            <w:r>
              <w:t>No ethical issues</w:t>
            </w:r>
          </w:p>
        </w:tc>
      </w:tr>
    </w:tbl>
    <w:p w14:paraId="23FC9092" w14:textId="77777777" w:rsidR="00786733" w:rsidRDefault="00786733"/>
    <w:sectPr w:rsidR="00786733">
      <w:headerReference w:type="default" r:id="rId8"/>
      <w:footerReference w:type="default" r:id="rId9"/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5148C" w14:textId="77777777" w:rsidR="009D28E2" w:rsidRDefault="009D28E2">
      <w:r>
        <w:separator/>
      </w:r>
    </w:p>
  </w:endnote>
  <w:endnote w:type="continuationSeparator" w:id="0">
    <w:p w14:paraId="586E1438" w14:textId="77777777" w:rsidR="009D28E2" w:rsidRDefault="009D2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95CDE" w14:textId="77777777" w:rsidR="00620771" w:rsidRDefault="009D28E2">
    <w:pPr>
      <w:spacing w:line="200" w:lineRule="exact"/>
    </w:pPr>
    <w:r>
      <w:pict w14:anchorId="4DBAD819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14:paraId="46065841" w14:textId="77777777" w:rsidR="00620771" w:rsidRDefault="00786733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14010C34"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14:paraId="1EB026D1" w14:textId="77777777" w:rsidR="00620771" w:rsidRDefault="00786733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73DE78F"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14:paraId="0128689C" w14:textId="77777777" w:rsidR="00620771" w:rsidRDefault="00786733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6CE9030E"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14:paraId="2A0E93CE" w14:textId="77777777" w:rsidR="00620771" w:rsidRDefault="00786733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6C182" w14:textId="77777777" w:rsidR="009D28E2" w:rsidRDefault="009D28E2">
      <w:r>
        <w:separator/>
      </w:r>
    </w:p>
  </w:footnote>
  <w:footnote w:type="continuationSeparator" w:id="0">
    <w:p w14:paraId="64B94C72" w14:textId="77777777" w:rsidR="009D28E2" w:rsidRDefault="009D2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1141A" w14:textId="77777777" w:rsidR="00620771" w:rsidRDefault="009D28E2">
    <w:pPr>
      <w:spacing w:line="200" w:lineRule="exact"/>
    </w:pPr>
    <w:r>
      <w:pict w14:anchorId="648E9A1B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14:paraId="4227336F" w14:textId="77777777" w:rsidR="00620771" w:rsidRDefault="00786733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B1C4B"/>
    <w:multiLevelType w:val="multilevel"/>
    <w:tmpl w:val="5D12F9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71"/>
    <w:rsid w:val="00067470"/>
    <w:rsid w:val="000D186E"/>
    <w:rsid w:val="002C58D1"/>
    <w:rsid w:val="003F2B08"/>
    <w:rsid w:val="004C1968"/>
    <w:rsid w:val="004C610A"/>
    <w:rsid w:val="00620771"/>
    <w:rsid w:val="00786733"/>
    <w:rsid w:val="007C4556"/>
    <w:rsid w:val="00827D6E"/>
    <w:rsid w:val="009D28E2"/>
    <w:rsid w:val="00AB7497"/>
    <w:rsid w:val="00CB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0B0B876"/>
  <w15:docId w15:val="{825B7881-4C5E-4799-B1FC-EEF95B57C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7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8</cp:revision>
  <dcterms:created xsi:type="dcterms:W3CDTF">2026-01-14T10:32:00Z</dcterms:created>
  <dcterms:modified xsi:type="dcterms:W3CDTF">2026-01-19T11:23:00Z</dcterms:modified>
</cp:coreProperties>
</file>