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color w:val="0000FF"/>
                <w:w w:val="99"/>
                <w:sz w:val="20"/>
                <w:szCs w:val="20"/>
              </w:rPr>
            </w:r>
            <w:hyperlink r:id="rId6"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Jo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u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al</w:t>
              </w:r>
              <w:r>
                <w:rPr>
                  <w:rFonts w:cs="Arial" w:hAnsi="Arial" w:eastAsia="Arial" w:ascii="Arial"/>
                  <w:b/>
                  <w:color w:val="0000FF"/>
                  <w:spacing w:val="-9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f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ing</w:t>
              </w:r>
              <w:r>
                <w:rPr>
                  <w:rFonts w:cs="Arial" w:hAnsi="Arial" w:eastAsia="Arial" w:ascii="Arial"/>
                  <w:b/>
                  <w:color w:val="0000FF"/>
                  <w:spacing w:val="-1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s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ch</w:t>
              </w:r>
              <w:r>
                <w:rPr>
                  <w:rFonts w:cs="Arial" w:hAnsi="Arial" w:eastAsia="Arial" w:ascii="Arial"/>
                  <w:b/>
                  <w:color w:val="0000FF"/>
                  <w:spacing w:val="-8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and</w:t>
              </w:r>
              <w:r>
                <w:rPr>
                  <w:rFonts w:cs="Arial" w:hAnsi="Arial" w:eastAsia="Arial" w:ascii="Arial"/>
                  <w:b/>
                  <w:color w:val="0000FF"/>
                  <w:spacing w:val="-3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Rep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t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</w:hyperlink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02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pt: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oje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isti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Construc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ey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cs="Arial" w:hAnsi="Arial" w:eastAsia="Arial" w:ascii="Arial"/>
                <w:b/>
                <w:spacing w:val="1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ise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ldi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oje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Nai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obi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1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igi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Artic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pict>
          <v:group style="position:absolute;margin-left:353.31pt;margin-top:36.1719pt;width:429.66pt;height:24.064pt;mso-position-horizontal-relative:page;mso-position-vertical-relative:paragraph;z-index:-300" coordorigin="7066,723" coordsize="8593,481">
            <v:shape style="position:absolute;left:7076;top:733;width:8573;height:231" coordorigin="7076,733" coordsize="8573,231" path="m7076,964l15649,964,15649,733,7076,733,7076,964xe" filled="t" fillcolor="#FFFF00" stroked="f">
              <v:path arrowok="t"/>
              <v:fill/>
            </v:shape>
            <v:shape style="position:absolute;left:11055;top:964;width:617;height:230" coordorigin="11055,964" coordsize="617,230" path="m11055,1195l11672,1195,11672,964,11055,964,11055,1195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7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3747" w:right="37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1"/>
              <w:ind w:left="369" w:right="37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ring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8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620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2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2" w:right="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irical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'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lized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etail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8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timeli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izati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ality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0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2429" w:right="242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cur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ipti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single" w:color="00000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single" w:color="00000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Here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me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tive,</w:t>
            </w:r>
            <w:r>
              <w:rPr>
                <w:rFonts w:cs="Times New Roman" w:hAnsi="Times New Roman" w:eastAsia="Times New Roman" w:ascii="Times New Roman"/>
                <w:i/>
                <w:spacing w:val="-1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-1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ttin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6"/>
                <w:w w:val="100"/>
                <w:sz w:val="20"/>
                <w:szCs w:val="20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i/>
                <w:spacing w:val="6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9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lte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tive</w:t>
            </w:r>
            <w:r>
              <w:rPr>
                <w:rFonts w:cs="Times New Roman" w:hAnsi="Times New Roman" w:eastAsia="Times New Roman" w:ascii="Times New Roman"/>
                <w:i/>
                <w:spacing w:val="-8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tit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single" w:color="000000"/>
              </w:rPr>
              <w:t>):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ultidi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ics: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eness</w:t>
            </w:r>
            <w:r>
              <w:rPr>
                <w:rFonts w:cs="Times New Roman" w:hAnsi="Times New Roman" w:eastAsia="Times New Roman" w:ascii="Times New Roman"/>
                <w:b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b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Financi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inants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ruc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 w:right="71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piric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ruc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n: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rpl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lua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iciency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iciency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ruc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ure: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nflu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ruc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utpu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Mar w:header="1308" w:footer="681" w:top="1540" w:bottom="280" w:left="1220" w:right="1220"/>
          <w:headerReference w:type="default" r:id="rId4"/>
          <w:footerReference w:type="default" r:id="rId5"/>
          <w:pgSz w:w="23820" w:h="16840" w:orient="landscape"/>
        </w:sectPr>
      </w:pP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11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2" w:right="197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4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etail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ANOVA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twe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30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eleti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9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2" w:right="34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4457" w:right="445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Yes.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ey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esign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les.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atic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trate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tlett’s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Data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ated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tly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lies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test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cisely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ifica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ased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&lt;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tain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tific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itive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tria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lated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463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2" w:right="38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7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ia,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ica,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106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last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5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ely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inal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hig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urn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l.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lit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ure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uld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hened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incl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hig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8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rise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ruc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nced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urce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nt.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ide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cu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472" w:right="3469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z w:val="28"/>
                <w:szCs w:val="28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  <w:u w:val="thick" w:color="FF000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8"/>
                <w:szCs w:val="28"/>
                <w:u w:val="thick" w:color="FF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  <w:u w:val="thick" w:color="FF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8"/>
                <w:szCs w:val="28"/>
                <w:u w:val="thick" w:color="FF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8"/>
                <w:szCs w:val="28"/>
                <w:u w:val="thick" w:color="FF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  <w:u w:val="thick" w:color="FF000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3"/>
                <w:w w:val="100"/>
                <w:sz w:val="28"/>
                <w:szCs w:val="28"/>
                <w:u w:val="thick" w:color="FF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3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8"/>
                <w:szCs w:val="28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  <w:u w:val="thick" w:color="FF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8"/>
                <w:szCs w:val="28"/>
                <w:u w:val="thick" w:color="FF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8"/>
                <w:szCs w:val="28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  <w:u w:val="thick" w:color="FF0000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8"/>
                <w:szCs w:val="28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28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8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3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6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9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v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9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28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0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/ij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v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0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538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1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8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/f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ats.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1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443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2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/(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)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5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5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-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8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0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34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3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8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8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-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-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-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4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38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4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v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8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5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2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5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5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28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6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/ij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v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8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548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7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b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il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5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51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8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3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58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19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8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04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0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8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2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437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1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cs.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4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50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2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4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4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-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5167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1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42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3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3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1"/>
              <w:ind w:left="102" w:right="583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4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4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57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5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/j.sc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5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522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6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b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il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9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441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7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/(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)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5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5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-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5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7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4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547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8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/j.j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b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1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04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29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9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2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lineRule="exact" w:line="220"/>
              <w:ind w:left="102" w:right="579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FF"/>
                <w:spacing w:val="-48"/>
                <w:w w:val="100"/>
                <w:sz w:val="20"/>
                <w:szCs w:val="20"/>
              </w:rPr>
              <w:t> </w:t>
            </w:r>
            <w:hyperlink r:id="rId30"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tt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://d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6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2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4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/i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  <w:t>j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v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1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3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0</w:t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Times New Roman" w:hAnsi="Times New Roman" w:eastAsia="Times New Roman" w:ascii="Times New Roman"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3</w:t>
              </w:r>
            </w:hyperlink>
            <w:r>
              <w:rPr>
                <w:rFonts w:cs="Times New Roman" w:hAnsi="Times New Roman" w:eastAsia="Times New Roman" w:ascii="Times New Roman"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40"/>
        <w:ind w:left="220"/>
        <w:sectPr>
          <w:pgMar w:footer="0" w:header="1308" w:top="1540" w:bottom="280" w:left="1220" w:right="1220"/>
          <w:footerReference w:type="default" r:id="rId7"/>
          <w:pgSz w:w="23820" w:h="16840" w:orient="landscape"/>
        </w:sectPr>
      </w:pP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</w:t>
      </w:r>
      <w:r>
        <w:rPr>
          <w:rFonts w:cs="Times New Roman" w:hAnsi="Times New Roman" w:eastAsia="Times New Roman" w:ascii="Times New Roman"/>
          <w:spacing w:val="1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spacing w:val="3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(0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)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20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2" w:right="36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4457" w:right="445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Yes.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ind w:left="102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ality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ticle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ata.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201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1937" w:right="1944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  <w:u w:val="thick" w:color="FF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4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1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2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  <w:u w:val="thick" w:color="FF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2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8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3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4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  <w:u w:val="thick" w:color="FF000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5"/>
                <w:w w:val="100"/>
                <w:sz w:val="20"/>
                <w:szCs w:val="20"/>
                <w:u w:val="thick" w:color="FF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99"/>
                <w:sz w:val="20"/>
                <w:szCs w:val="20"/>
                <w:u w:val="thick" w:color="FF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99"/>
                <w:sz w:val="20"/>
                <w:szCs w:val="20"/>
                <w:u w:val="thick" w:color="FF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99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99"/>
                <w:sz w:val="20"/>
                <w:szCs w:val="20"/>
                <w:u w:val="thick" w:color="FF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99"/>
                <w:sz w:val="20"/>
                <w:szCs w:val="20"/>
                <w:u w:val="thick" w:color="FF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99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99"/>
                <w:sz w:val="20"/>
                <w:szCs w:val="20"/>
                <w:u w:val="thick" w:color="FF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-1"/>
                <w:w w:val="99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99"/>
                <w:sz w:val="20"/>
                <w:szCs w:val="20"/>
                <w:u w:val="thick" w:color="FF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99"/>
                <w:sz w:val="20"/>
                <w:szCs w:val="20"/>
                <w:u w:val="thick" w:color="FF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99"/>
                <w:sz w:val="20"/>
                <w:szCs w:val="20"/>
                <w:u w:val="thick" w:color="FF0000"/>
              </w:rPr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99"/>
                <w:sz w:val="20"/>
                <w:szCs w:val="20"/>
                <w:u w:val="thick" w:color="FF0000"/>
              </w:rPr>
              <w:t>ipt: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lite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itates</w:t>
            </w:r>
            <w:r>
              <w:rPr>
                <w:rFonts w:cs="Times New Roman" w:hAnsi="Times New Roman" w:eastAsia="Times New Roman" w:ascii="Times New Roman"/>
                <w:color w:val="000000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8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ics.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 w:lineRule="exact" w:line="220"/>
              <w:ind w:left="463" w:right="67" w:hanging="361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ically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elat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alize</w:t>
            </w:r>
            <w:r>
              <w:rPr>
                <w:rFonts w:cs="Times New Roman" w:hAnsi="Times New Roman" w:eastAsia="Times New Roman" w:ascii="Times New Roman"/>
                <w:color w:val="000000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izati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ires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tifi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jects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KS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ill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tical</w:t>
            </w:r>
            <w:r>
              <w:rPr>
                <w:rFonts w:cs="Times New Roman" w:hAnsi="Times New Roman" w:eastAsia="Times New Roman" w:ascii="Times New Roman"/>
                <w:color w:val="000000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0000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atte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66" w:hanging="361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licy</w:t>
            </w:r>
            <w:r>
              <w:rPr>
                <w:rFonts w:cs="Times New Roman" w:hAnsi="Times New Roman" w:eastAsia="Times New Roman" w:ascii="Times New Roman"/>
                <w:color w:val="000000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late</w:t>
            </w:r>
            <w:r>
              <w:rPr>
                <w:rFonts w:cs="Times New Roman" w:hAnsi="Times New Roman" w:eastAsia="Times New Roman" w:ascii="Times New Roman"/>
                <w:color w:val="000000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color w:val="00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color w:val="000000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8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ated</w:t>
            </w:r>
            <w:r>
              <w:rPr>
                <w:rFonts w:cs="Times New Roman" w:hAnsi="Times New Roman" w:eastAsia="Times New Roman" w:ascii="Times New Roman"/>
                <w:color w:val="000000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tec</w:t>
            </w:r>
            <w:r>
              <w:rPr>
                <w:rFonts w:cs="Times New Roman" w:hAnsi="Times New Roman" w:eastAsia="Times New Roman" w:ascii="Times New Roman"/>
                <w:color w:val="000000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 w:right="76" w:hanging="361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color w:val="000000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itly</w:t>
            </w:r>
            <w:r>
              <w:rPr>
                <w:rFonts w:cs="Times New Roman" w:hAnsi="Times New Roman" w:eastAsia="Times New Roman" w:ascii="Times New Roman"/>
                <w:color w:val="00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trast</w:t>
            </w:r>
            <w:r>
              <w:rPr>
                <w:rFonts w:cs="Times New Roman" w:hAnsi="Times New Roman" w:eastAsia="Times New Roman" w:ascii="Times New Roman"/>
                <w:color w:val="000000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color w:val="000000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Ke</w:t>
            </w:r>
            <w:r>
              <w:rPr>
                <w:rFonts w:cs="Times New Roman" w:hAnsi="Times New Roman" w:eastAsia="Times New Roman" w:ascii="Times New Roman"/>
                <w:color w:val="000000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color w:val="000000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000000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esta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color w:val="000000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ity</w:t>
            </w:r>
            <w:r>
              <w:rPr>
                <w:rFonts w:cs="Times New Roman" w:hAnsi="Times New Roman" w:eastAsia="Times New Roman" w:ascii="Times New Roman"/>
                <w:color w:val="000000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els</w:t>
            </w:r>
            <w:r>
              <w:rPr>
                <w:rFonts w:cs="Times New Roman" w:hAnsi="Times New Roman" w:eastAsia="Times New Roman" w:ascii="Times New Roman"/>
                <w:color w:val="000000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 w:right="75" w:hanging="361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ett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74" w:hanging="361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00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color w:val="000000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000000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ically</w:t>
            </w:r>
            <w:r>
              <w:rPr>
                <w:rFonts w:cs="Times New Roman" w:hAnsi="Times New Roman" w:eastAsia="Times New Roman" w:ascii="Times New Roman"/>
                <w:color w:val="000000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Times New Roman" w:hAnsi="Times New Roman" w:eastAsia="Times New Roman" w:ascii="Times New Roman"/>
                <w:color w:val="000000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etic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color w:val="000000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izati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color w:val="000000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 w:lineRule="exact" w:line="220"/>
              <w:ind w:left="463" w:right="75" w:hanging="361"/>
            </w:pPr>
            <w:r>
              <w:rPr>
                <w:rFonts w:cs="Times New Roman" w:hAnsi="Times New Roman" w:eastAsia="Times New Roman" w:ascii="Times New Roman"/>
                <w:b/>
                <w:color w:val="FF0000"/>
                <w:spacing w:val="1"/>
                <w:w w:val="100"/>
                <w:sz w:val="20"/>
                <w:szCs w:val="20"/>
              </w:rPr>
              <w:t>10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FF0000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color w:val="000000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color w:val="000000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color w:val="000000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Times New Roman" w:hAnsi="Times New Roman" w:eastAsia="Times New Roman" w:ascii="Times New Roman"/>
                <w:color w:val="000000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00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esign</w:t>
            </w:r>
            <w:r>
              <w:rPr>
                <w:rFonts w:cs="Times New Roman" w:hAnsi="Times New Roman" w:eastAsia="Times New Roman" w:ascii="Times New Roman"/>
                <w:color w:val="000000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000000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ely</w:t>
            </w:r>
            <w:r>
              <w:rPr>
                <w:rFonts w:cs="Times New Roman" w:hAnsi="Times New Roman" w:eastAsia="Times New Roman" w:ascii="Times New Roman"/>
                <w:color w:val="000000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color w:val="000000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iati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lif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cle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ase</w:t>
            </w:r>
            <w:r>
              <w:rPr>
                <w:rFonts w:cs="Times New Roman" w:hAnsi="Times New Roman" w:eastAsia="Times New Roman" w:ascii="Times New Roman"/>
                <w:color w:val="000000"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2" w:right="668" w:hanging="3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irically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ately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izati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62" w:right="792" w:hanging="3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62" w:right="119" w:hanging="3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2" w:right="312" w:hanging="36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ately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izati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pict>
          <v:group style="position:absolute;margin-left:71.41pt;margin-top:1.21988pt;width:42.844pt;height:12.52pt;mso-position-horizontal-relative:page;mso-position-vertical-relative:paragraph;z-index:-299" coordorigin="1428,24" coordsize="857,250">
            <v:shape style="position:absolute;left:1440;top:34;width:833;height:230" coordorigin="1440,34" coordsize="833,230" path="m1440,265l2273,265,2273,34,1440,34,1440,265xe" filled="t" fillcolor="#FFFF00" stroked="f">
              <v:path arrowok="t"/>
              <v:fill/>
            </v:shape>
            <v:shape style="position:absolute;left:1440;top:254;width:833;height:0" coordorigin="1440,254" coordsize="833,0" path="m1440,254l2273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84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-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Feed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3"/>
              <w:ind w:left="-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0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i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the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al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ere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-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sectPr>
      <w:pgMar w:footer="681" w:header="1308" w:top="1540" w:bottom="280" w:left="1220" w:right="1220"/>
      <w:footerReference w:type="default" r:id="rId31"/>
      <w:pgSz w:w="2382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9pt;width:52.1937pt;height:10.04pt;mso-position-horizontal-relative:page;mso-position-vertical-relative:page;z-index:-29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94pt;margin-top:796.89pt;width:55.6844pt;height:10.04pt;mso-position-horizontal-relative:page;mso-position-vertical-relative:page;z-index:-29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74pt;margin-top:796.89pt;width:67.7846pt;height:10.04pt;mso-position-horizontal-relative:page;mso-position-vertical-relative:page;z-index:-29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05pt;margin-top:796.89pt;width:80.4013pt;height:10.04pt;mso-position-horizontal-relative:page;mso-position-vertical-relative:page;z-index:-29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9pt;width:52.1937pt;height:10.04pt;mso-position-horizontal-relative:page;mso-position-vertical-relative:page;z-index:-29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94pt;margin-top:796.89pt;width:55.6844pt;height:10.04pt;mso-position-horizontal-relative:page;mso-position-vertical-relative:page;z-index:-29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74pt;margin-top:796.89pt;width:67.7846pt;height:10.04pt;mso-position-horizontal-relative:page;mso-position-vertical-relative:page;z-index:-29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05pt;margin-top:796.89pt;width:80.4013pt;height:10.04pt;mso-position-horizontal-relative:page;mso-position-vertical-relative:page;z-index:-29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962pt;width:86.8138pt;height:14pt;mso-position-horizontal-relative:page;mso-position-vertical-relative:page;z-index:-30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jerr.com/index.php/JERR" TargetMode="External"/><Relationship Id="rId7" Type="http://schemas.openxmlformats.org/officeDocument/2006/relationships/footer" Target="footer2.xml"/><Relationship Id="rId8" Type="http://schemas.openxmlformats.org/officeDocument/2006/relationships/hyperlink" Target="https://doi.org/10.1016/j.autcon.2023.105123" TargetMode="External"/><Relationship Id="rId9" Type="http://schemas.openxmlformats.org/officeDocument/2006/relationships/hyperlink" Target="https://doi.org/10.54536/ajcec.v1i1.4739" TargetMode="External"/><Relationship Id="rId10" Type="http://schemas.openxmlformats.org/officeDocument/2006/relationships/hyperlink" Target="https://doi.org/10.9734/ijecc/2025/v15i74940" TargetMode="External"/><Relationship Id="rId11" Type="http://schemas.openxmlformats.org/officeDocument/2006/relationships/hyperlink" Target="https://doi.org/10.3389/fmats.2024.1499691" TargetMode="External"/><Relationship Id="rId12" Type="http://schemas.openxmlformats.org/officeDocument/2006/relationships/hyperlink" Target="https://doi.org/10.1061/(ASCE)CO.1943-7862.0002410" TargetMode="External"/><Relationship Id="rId13" Type="http://schemas.openxmlformats.org/officeDocument/2006/relationships/hyperlink" Target="https://doi.org/10.1038/s41598-025-29637-4" TargetMode="External"/><Relationship Id="rId14" Type="http://schemas.openxmlformats.org/officeDocument/2006/relationships/hyperlink" Target="https://doi.org/10.9734/jerr/2025/v27i71585" TargetMode="External"/><Relationship Id="rId15" Type="http://schemas.openxmlformats.org/officeDocument/2006/relationships/hyperlink" Target="https://doi.org/10.1016/j.jclepro.2021.129345" TargetMode="External"/><Relationship Id="rId16" Type="http://schemas.openxmlformats.org/officeDocument/2006/relationships/hyperlink" Target="https://doi.org/10.9734/ijecc/2025/v15i74928" TargetMode="External"/><Relationship Id="rId17" Type="http://schemas.openxmlformats.org/officeDocument/2006/relationships/hyperlink" Target="https://doi.org/10.3390/buildings13041025" TargetMode="External"/><Relationship Id="rId18" Type="http://schemas.openxmlformats.org/officeDocument/2006/relationships/hyperlink" Target="https://doi.org/10.1016/j.ssci.2022.105943" TargetMode="External"/><Relationship Id="rId19" Type="http://schemas.openxmlformats.org/officeDocument/2006/relationships/hyperlink" Target="https://doi.org/10.1016/j.aei.2023.102148" TargetMode="External"/><Relationship Id="rId20" Type="http://schemas.openxmlformats.org/officeDocument/2006/relationships/hyperlink" Target="https://doi.org/10.3390/su15097482" TargetMode="External"/><Relationship Id="rId21" Type="http://schemas.openxmlformats.org/officeDocument/2006/relationships/hyperlink" Target="https://doi.org/10.1016/j.procs.2022.12.114" TargetMode="External"/><Relationship Id="rId22" Type="http://schemas.openxmlformats.org/officeDocument/2006/relationships/hyperlink" Target="https://doi.org/10.1061/JMENEA.MEENG-5167" TargetMode="External"/><Relationship Id="rId23" Type="http://schemas.openxmlformats.org/officeDocument/2006/relationships/hyperlink" Target="https://doi.org/10.1016/j.istruc.2023.01.123" TargetMode="External"/><Relationship Id="rId24" Type="http://schemas.openxmlformats.org/officeDocument/2006/relationships/hyperlink" Target="https://doi.org/10.3390/app122111054" TargetMode="External"/><Relationship Id="rId25" Type="http://schemas.openxmlformats.org/officeDocument/2006/relationships/hyperlink" Target="https://doi.org/10.1016/j.scs.2022.104245" TargetMode="External"/><Relationship Id="rId26" Type="http://schemas.openxmlformats.org/officeDocument/2006/relationships/hyperlink" Target="https://doi.org/10.1016/j.enbuild.2022.112419" TargetMode="External"/><Relationship Id="rId27" Type="http://schemas.openxmlformats.org/officeDocument/2006/relationships/hyperlink" Target="https://doi.org/10.1061/(ASCE)ME.1943-5479.0000994" TargetMode="External"/><Relationship Id="rId28" Type="http://schemas.openxmlformats.org/officeDocument/2006/relationships/hyperlink" Target="https://doi.org/10.1016/j.jobe.2023.106231" TargetMode="External"/><Relationship Id="rId29" Type="http://schemas.openxmlformats.org/officeDocument/2006/relationships/hyperlink" Target="https://doi.org/10.3390/su13041932" TargetMode="External"/><Relationship Id="rId30" Type="http://schemas.openxmlformats.org/officeDocument/2006/relationships/hyperlink" Target="https://doi.org/10.61424/ijans.v3i1.303" TargetMode="External"/><Relationship Id="rId31" Type="http://schemas.openxmlformats.org/officeDocument/2006/relationships/footer" Target="footer3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