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4C92" w:rsidRDefault="00154C92">
      <w:pPr>
        <w:spacing w:before="9" w:line="180" w:lineRule="exact"/>
        <w:rPr>
          <w:sz w:val="19"/>
          <w:szCs w:val="19"/>
        </w:rPr>
      </w:pPr>
      <w:bookmarkStart w:id="0" w:name="_GoBack"/>
      <w:bookmarkEnd w:id="0"/>
    </w:p>
    <w:p w:rsidR="00154C92" w:rsidRDefault="00154C92">
      <w:pPr>
        <w:spacing w:line="200" w:lineRule="exact"/>
      </w:pPr>
    </w:p>
    <w:p w:rsidR="00154C92" w:rsidRDefault="00154C92">
      <w:pPr>
        <w:spacing w:line="200" w:lineRule="exact"/>
      </w:pP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154C92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ngine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ing</w:t>
              </w:r>
              <w:r>
                <w:rPr>
                  <w:rFonts w:ascii="Arial" w:eastAsia="Arial" w:hAnsi="Arial" w:cs="Arial"/>
                  <w:b/>
                  <w:color w:val="0000FF"/>
                  <w:spacing w:val="-11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ch</w:t>
              </w:r>
              <w:r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Rep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</w:hyperlink>
          </w:p>
        </w:tc>
      </w:tr>
      <w:tr w:rsidR="00154C92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before="3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1"/>
              </w:rPr>
              <w:t>J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R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-1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</w:rPr>
              <w:t>5</w:t>
            </w:r>
            <w:r>
              <w:rPr>
                <w:rFonts w:ascii="Arial" w:eastAsia="Arial" w:hAnsi="Arial" w:cs="Arial"/>
                <w:b/>
              </w:rPr>
              <w:t>2</w:t>
            </w:r>
            <w:r>
              <w:rPr>
                <w:rFonts w:ascii="Arial" w:eastAsia="Arial" w:hAnsi="Arial" w:cs="Arial"/>
                <w:b/>
                <w:spacing w:val="1"/>
              </w:rPr>
              <w:t>8</w:t>
            </w:r>
            <w:r>
              <w:rPr>
                <w:rFonts w:ascii="Arial" w:eastAsia="Arial" w:hAnsi="Arial" w:cs="Arial"/>
                <w:b/>
              </w:rPr>
              <w:t>02</w:t>
            </w:r>
          </w:p>
        </w:tc>
      </w:tr>
      <w:tr w:rsidR="00154C92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154C92">
            <w:pPr>
              <w:spacing w:before="10" w:line="200" w:lineRule="exact"/>
            </w:pPr>
          </w:p>
          <w:p w:rsidR="00154C92" w:rsidRDefault="00E422F1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ff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oje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</w:rPr>
              <w:t>h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ct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isti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on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the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m</w:t>
            </w:r>
            <w:r>
              <w:rPr>
                <w:rFonts w:ascii="Arial" w:eastAsia="Arial" w:hAnsi="Arial" w:cs="Arial"/>
                <w:b/>
              </w:rPr>
              <w:t>an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Construc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ion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W</w:t>
            </w:r>
            <w:r>
              <w:rPr>
                <w:rFonts w:ascii="Arial" w:eastAsia="Arial" w:hAnsi="Arial" w:cs="Arial"/>
                <w:b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k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Ke</w:t>
            </w:r>
            <w:r>
              <w:rPr>
                <w:rFonts w:ascii="Arial" w:eastAsia="Arial" w:hAnsi="Arial" w:cs="Arial"/>
                <w:b/>
                <w:spacing w:val="3"/>
              </w:rPr>
              <w:t>n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: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ey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H</w:t>
            </w:r>
            <w:r>
              <w:rPr>
                <w:rFonts w:ascii="Arial" w:eastAsia="Arial" w:hAnsi="Arial" w:cs="Arial"/>
                <w:b/>
              </w:rPr>
              <w:t>ig</w:t>
            </w:r>
            <w:r>
              <w:rPr>
                <w:rFonts w:ascii="Arial" w:eastAsia="Arial" w:hAnsi="Arial" w:cs="Arial"/>
                <w:b/>
                <w:spacing w:val="11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</w:rPr>
              <w:t>-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ise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Bu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ldi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oje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Nai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obi</w:t>
            </w:r>
          </w:p>
        </w:tc>
      </w:tr>
      <w:tr w:rsidR="00154C92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before="51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igi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ch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Artic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154C92" w:rsidRDefault="00154C92">
      <w:pPr>
        <w:spacing w:line="200" w:lineRule="exact"/>
      </w:pPr>
    </w:p>
    <w:p w:rsidR="00154C92" w:rsidRDefault="00154C92">
      <w:pPr>
        <w:spacing w:before="2" w:line="220" w:lineRule="exact"/>
        <w:rPr>
          <w:sz w:val="22"/>
          <w:szCs w:val="22"/>
        </w:rPr>
      </w:pPr>
    </w:p>
    <w:p w:rsidR="00154C92" w:rsidRDefault="00E422F1">
      <w:pPr>
        <w:spacing w:before="33"/>
        <w:ind w:left="220"/>
      </w:pPr>
      <w:r>
        <w:pict>
          <v:group id="_x0000_s1029" style="position:absolute;left:0;text-align:left;margin-left:339.1pt;margin-top:36.05pt;width:429.7pt;height:24.05pt;z-index:-251659264;mso-position-horizontal-relative:page" coordorigin="6782,721" coordsize="8594,481">
            <v:shape id="_x0000_s1031" style="position:absolute;left:6792;top:731;width:8574;height:230" coordorigin="6792,731" coordsize="8574,230" path="m6792,961r8574,l15366,731r-8574,l6792,961xe" fillcolor="yellow" stroked="f">
              <v:path arrowok="t"/>
            </v:shape>
            <v:shape id="_x0000_s1030" style="position:absolute;left:6792;top:961;width:617;height:231" coordorigin="6792,961" coordsize="617,231" path="m6792,1192r618,l7410,961r-618,l6792,1192xe" fillcolor="yellow" stroked="f">
              <v:path arrowok="t"/>
            </v:shape>
            <w10:wrap anchorx="page"/>
          </v:group>
        </w:pict>
      </w:r>
      <w:r>
        <w:rPr>
          <w:b/>
          <w:highlight w:val="yellow"/>
        </w:rPr>
        <w:t>PART</w:t>
      </w:r>
      <w:r>
        <w:rPr>
          <w:b/>
          <w:spacing w:val="44"/>
          <w:highlight w:val="yellow"/>
        </w:rPr>
        <w:t xml:space="preserve"> </w:t>
      </w:r>
      <w:r>
        <w:rPr>
          <w:b/>
          <w:spacing w:val="1"/>
          <w:highlight w:val="yellow"/>
        </w:rPr>
        <w:t>1</w:t>
      </w:r>
      <w:r>
        <w:rPr>
          <w:b/>
          <w:highlight w:val="yellow"/>
        </w:rPr>
        <w:t>:</w:t>
      </w:r>
      <w:r>
        <w:rPr>
          <w:b/>
        </w:rPr>
        <w:t xml:space="preserve"> C</w:t>
      </w:r>
      <w:r>
        <w:rPr>
          <w:b/>
          <w:spacing w:val="1"/>
        </w:rPr>
        <w:t>o</w:t>
      </w:r>
      <w:r>
        <w:rPr>
          <w:b/>
        </w:rPr>
        <w:t>m</w:t>
      </w:r>
      <w:r>
        <w:rPr>
          <w:b/>
          <w:spacing w:val="2"/>
        </w:rPr>
        <w:t>m</w:t>
      </w:r>
      <w:r>
        <w:rPr>
          <w:b/>
        </w:rPr>
        <w:t>en</w:t>
      </w:r>
      <w:r>
        <w:rPr>
          <w:b/>
          <w:spacing w:val="1"/>
        </w:rPr>
        <w:t>t</w:t>
      </w:r>
      <w:r>
        <w:rPr>
          <w:b/>
        </w:rPr>
        <w:t>s</w:t>
      </w:r>
    </w:p>
    <w:p w:rsidR="00154C92" w:rsidRDefault="00154C92">
      <w:pPr>
        <w:spacing w:before="2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154C92">
        <w:trPr>
          <w:trHeight w:hRule="exact" w:val="977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154C92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  <w:p w:rsidR="00154C92" w:rsidRDefault="00E422F1">
            <w:pPr>
              <w:ind w:left="102" w:right="643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ited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before="2" w:line="255" w:lineRule="auto"/>
              <w:ind w:left="102" w:right="710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3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hou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3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t>/</w:t>
            </w:r>
            <w:r>
              <w:rPr>
                <w:spacing w:val="1"/>
              </w:rPr>
              <w:t>h</w:t>
            </w:r>
            <w:r>
              <w:t xml:space="preserve">er 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154C92">
        <w:trPr>
          <w:trHeight w:hRule="exact" w:val="208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before="2" w:line="220" w:lineRule="exact"/>
              <w:ind w:left="460" w:right="230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f</w:t>
            </w:r>
            <w:r>
              <w:rPr>
                <w:b/>
              </w:rPr>
              <w:t>ew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before="2" w:line="220" w:lineRule="exact"/>
              <w:ind w:left="102" w:right="172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k</w:t>
            </w:r>
            <w:r>
              <w:rPr>
                <w:b/>
              </w:rPr>
              <w:t>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gf</w:t>
            </w:r>
            <w:r>
              <w:rPr>
                <w:b/>
              </w:rPr>
              <w:t>ul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ib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ruc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ag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ent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  <w:w w:val="99"/>
              </w:rPr>
              <w:t>l</w:t>
            </w:r>
            <w:r>
              <w:rPr>
                <w:b/>
                <w:spacing w:val="1"/>
                <w:w w:val="99"/>
              </w:rPr>
              <w:t>a</w:t>
            </w:r>
            <w:r>
              <w:rPr>
                <w:b/>
                <w:w w:val="99"/>
              </w:rPr>
              <w:t>b</w:t>
            </w:r>
            <w:r>
              <w:rPr>
                <w:b/>
                <w:spacing w:val="1"/>
                <w:w w:val="99"/>
              </w:rPr>
              <w:t>o</w:t>
            </w:r>
            <w:r>
              <w:rPr>
                <w:b/>
                <w:w w:val="99"/>
              </w:rPr>
              <w:t>ur</w:t>
            </w:r>
            <w:proofErr w:type="spellEnd"/>
            <w:r>
              <w:rPr>
                <w:b/>
                <w:w w:val="99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ity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lit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ure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id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piric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idence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oj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>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influence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>k</w:t>
            </w:r>
            <w:r>
              <w:rPr>
                <w:b/>
              </w:rPr>
              <w:t>er per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nce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 de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el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g-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ry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nt</w:t>
            </w:r>
            <w:r>
              <w:rPr>
                <w:b/>
                <w:spacing w:val="1"/>
              </w:rPr>
              <w:t>ex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ingui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ng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we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ur</w:t>
            </w:r>
            <w:proofErr w:type="spell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uc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ity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ur</w:t>
            </w:r>
            <w:proofErr w:type="spellEnd"/>
            <w:r>
              <w:rPr>
                <w:b/>
              </w:rPr>
              <w:t xml:space="preserve"> e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enes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nces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ncep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nce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ure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</w:rPr>
              <w:t>hich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oft</w:t>
            </w:r>
            <w:r>
              <w:rPr>
                <w:b/>
              </w:rPr>
              <w:t>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nfl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ed</w:t>
            </w:r>
          </w:p>
          <w:p w:rsidR="00154C92" w:rsidRDefault="00E422F1">
            <w:pPr>
              <w:spacing w:line="220" w:lineRule="exact"/>
              <w:ind w:left="102"/>
            </w:pP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cus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hi</w:t>
            </w:r>
            <w:r>
              <w:rPr>
                <w:b/>
                <w:spacing w:val="1"/>
              </w:rPr>
              <w:t>g</w:t>
            </w:r>
            <w:r>
              <w:rPr>
                <w:b/>
                <w:spacing w:val="2"/>
              </w:rPr>
              <w:t>h</w:t>
            </w:r>
            <w:r>
              <w:rPr>
                <w:b/>
                <w:spacing w:val="1"/>
              </w:rPr>
              <w:t>-</w:t>
            </w:r>
            <w:r>
              <w:rPr>
                <w:b/>
              </w:rPr>
              <w:t>rise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oj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ills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 n</w:t>
            </w:r>
            <w:r>
              <w:rPr>
                <w:b/>
                <w:spacing w:val="1"/>
              </w:rPr>
              <w:t>ota</w:t>
            </w:r>
            <w:r>
              <w:rPr>
                <w:b/>
              </w:rPr>
              <w:t>ble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og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nt</w:t>
            </w:r>
            <w:r>
              <w:rPr>
                <w:b/>
                <w:spacing w:val="1"/>
              </w:rPr>
              <w:t>ext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g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</w:p>
          <w:p w:rsidR="00154C92" w:rsidRDefault="00E422F1">
            <w:pPr>
              <w:ind w:left="102" w:right="138"/>
            </w:pP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ric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ruc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res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lized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nt</w:t>
            </w:r>
            <w:r>
              <w:rPr>
                <w:b/>
                <w:spacing w:val="3"/>
              </w:rPr>
              <w:t>i</w:t>
            </w:r>
            <w:r>
              <w:rPr>
                <w:b/>
                <w:spacing w:val="1"/>
              </w:rPr>
              <w:t>tat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idence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ins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ited.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d</w:t>
            </w:r>
            <w:r>
              <w:rPr>
                <w:b/>
              </w:rPr>
              <w:t>ings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off</w:t>
            </w:r>
            <w:r>
              <w:rPr>
                <w:b/>
              </w:rPr>
              <w:t>er pr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lic</w:t>
            </w:r>
            <w:r>
              <w:rPr>
                <w:b/>
                <w:spacing w:val="3"/>
              </w:rPr>
              <w:t>y</w:t>
            </w:r>
            <w:r>
              <w:rPr>
                <w:b/>
                <w:spacing w:val="1"/>
              </w:rPr>
              <w:t>-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nt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hts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inf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rm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1"/>
              </w:rPr>
              <w:t>j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plan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ing,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niz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st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ies,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 w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>k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el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ent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rg</w:t>
            </w:r>
            <w:r>
              <w:rPr>
                <w:b/>
              </w:rPr>
              <w:t>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ruc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>k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line="220" w:lineRule="exact"/>
              <w:ind w:left="102"/>
            </w:pPr>
            <w:r>
              <w:rPr>
                <w:spacing w:val="1"/>
              </w:rPr>
              <w:t>Th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no</w:t>
            </w:r>
            <w:r>
              <w:t>ted</w:t>
            </w:r>
          </w:p>
        </w:tc>
      </w:tr>
      <w:tr w:rsidR="00154C92">
        <w:trPr>
          <w:trHeight w:hRule="exact" w:val="184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:rsidR="00154C92" w:rsidRDefault="00E422F1">
            <w:pPr>
              <w:spacing w:line="220" w:lineRule="exact"/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ind w:left="102" w:right="499"/>
            </w:pPr>
            <w:r>
              <w:rPr>
                <w:b/>
              </w:rPr>
              <w:t>Yes,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cle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r,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pe,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1"/>
              </w:rPr>
              <w:t>gy</w:t>
            </w:r>
            <w:r>
              <w:rPr>
                <w:b/>
              </w:rPr>
              <w:t>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t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ur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ely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lec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2"/>
              </w:rPr>
              <w:t>k</w:t>
            </w:r>
            <w:r>
              <w:rPr>
                <w:b/>
              </w:rPr>
              <w:t>ey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v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oj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>k</w:t>
            </w:r>
            <w:r>
              <w:rPr>
                <w:b/>
              </w:rPr>
              <w:t>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nce</w:t>
            </w:r>
            <w:r>
              <w:rPr>
                <w:b/>
                <w:spacing w:val="1"/>
              </w:rPr>
              <w:t>)</w:t>
            </w:r>
            <w:r>
              <w:rPr>
                <w:b/>
              </w:rPr>
              <w:t>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ruc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oj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y</w:t>
            </w:r>
            <w:r>
              <w:rPr>
                <w:b/>
              </w:rPr>
              <w:t>pe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hig</w:t>
            </w:r>
            <w:r>
              <w:rPr>
                <w:b/>
                <w:spacing w:val="4"/>
              </w:rPr>
              <w:t>h</w:t>
            </w:r>
            <w:r>
              <w:rPr>
                <w:b/>
                <w:spacing w:val="1"/>
              </w:rPr>
              <w:t>-</w:t>
            </w:r>
            <w:r>
              <w:rPr>
                <w:b/>
              </w:rPr>
              <w:t>rise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bu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ld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3"/>
              </w:rPr>
              <w:t>g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)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</w:rPr>
              <w:t>nt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ir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bi,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K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ya)</w:t>
            </w:r>
            <w:r>
              <w:rPr>
                <w:b/>
              </w:rPr>
              <w:t>.</w:t>
            </w:r>
          </w:p>
          <w:p w:rsidR="00154C92" w:rsidRDefault="00154C92">
            <w:pPr>
              <w:spacing w:before="11" w:line="220" w:lineRule="exact"/>
              <w:rPr>
                <w:sz w:val="22"/>
                <w:szCs w:val="22"/>
              </w:rPr>
            </w:pPr>
          </w:p>
          <w:p w:rsidR="00154C92" w:rsidRDefault="00E422F1">
            <w:pPr>
              <w:ind w:left="102"/>
            </w:pP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ty</w:t>
            </w:r>
            <w:r>
              <w:rPr>
                <w:b/>
              </w:rPr>
              <w:t>l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1"/>
              </w:rPr>
              <w:t>-</w:t>
            </w:r>
            <w:r>
              <w:rPr>
                <w:b/>
              </w:rPr>
              <w:t>dri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en,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2"/>
              </w:rPr>
              <w:t>)</w:t>
            </w:r>
            <w:r>
              <w:rPr>
                <w:b/>
              </w:rPr>
              <w:t>:</w:t>
            </w:r>
          </w:p>
          <w:p w:rsidR="00154C92" w:rsidRDefault="00E422F1">
            <w:pPr>
              <w:ind w:left="102"/>
            </w:pPr>
            <w:r>
              <w:rPr>
                <w:b/>
                <w:i/>
                <w:spacing w:val="-1"/>
              </w:rPr>
              <w:t>I</w:t>
            </w:r>
            <w:r>
              <w:rPr>
                <w:b/>
                <w:i/>
              </w:rPr>
              <w:t>nfluence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</w:rPr>
              <w:t>f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P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</w:rPr>
              <w:t>ject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  <w:spacing w:val="-1"/>
              </w:rPr>
              <w:t>V</w:t>
            </w:r>
            <w:r>
              <w:rPr>
                <w:b/>
                <w:i/>
                <w:spacing w:val="1"/>
              </w:rPr>
              <w:t>a</w:t>
            </w:r>
            <w:r>
              <w:rPr>
                <w:b/>
                <w:i/>
              </w:rPr>
              <w:t>lue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  <w:spacing w:val="1"/>
              </w:rPr>
              <w:t>a</w:t>
            </w:r>
            <w:r>
              <w:rPr>
                <w:b/>
                <w:i/>
                <w:spacing w:val="2"/>
              </w:rPr>
              <w:t>n</w:t>
            </w:r>
            <w:r>
              <w:rPr>
                <w:b/>
                <w:i/>
              </w:rPr>
              <w:t>d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Du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  <w:spacing w:val="1"/>
              </w:rPr>
              <w:t>a</w:t>
            </w:r>
            <w:r>
              <w:rPr>
                <w:b/>
                <w:i/>
              </w:rPr>
              <w:t>ti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</w:rPr>
              <w:t>n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</w:rPr>
              <w:t>n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1"/>
              </w:rPr>
              <w:t>C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</w:rPr>
              <w:t>n</w:t>
            </w:r>
            <w:r>
              <w:rPr>
                <w:b/>
                <w:i/>
                <w:spacing w:val="-1"/>
              </w:rPr>
              <w:t>s</w:t>
            </w:r>
            <w:r>
              <w:rPr>
                <w:b/>
                <w:i/>
                <w:spacing w:val="2"/>
              </w:rPr>
              <w:t>t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</w:rPr>
              <w:t>ucti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</w:rPr>
              <w:t>n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W</w:t>
            </w:r>
            <w:r>
              <w:rPr>
                <w:b/>
                <w:i/>
                <w:spacing w:val="2"/>
              </w:rPr>
              <w:t>o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  <w:spacing w:val="1"/>
              </w:rPr>
              <w:t>k</w:t>
            </w:r>
            <w:r>
              <w:rPr>
                <w:b/>
                <w:i/>
              </w:rPr>
              <w:t>er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1"/>
              </w:rPr>
              <w:t>P</w:t>
            </w:r>
            <w:r>
              <w:rPr>
                <w:b/>
                <w:i/>
              </w:rPr>
              <w:t>erf</w:t>
            </w:r>
            <w:r>
              <w:rPr>
                <w:b/>
                <w:i/>
                <w:spacing w:val="2"/>
              </w:rPr>
              <w:t>o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  <w:spacing w:val="1"/>
              </w:rPr>
              <w:t>ma</w:t>
            </w:r>
            <w:r>
              <w:rPr>
                <w:b/>
                <w:i/>
              </w:rPr>
              <w:t>nce:</w:t>
            </w:r>
            <w:r>
              <w:rPr>
                <w:b/>
                <w:i/>
                <w:spacing w:val="-10"/>
              </w:rPr>
              <w:t xml:space="preserve"> </w:t>
            </w:r>
            <w:r>
              <w:rPr>
                <w:b/>
                <w:i/>
                <w:spacing w:val="-1"/>
              </w:rPr>
              <w:t>E</w:t>
            </w:r>
            <w:r>
              <w:rPr>
                <w:b/>
                <w:i/>
              </w:rPr>
              <w:t>vi</w:t>
            </w:r>
            <w:r>
              <w:rPr>
                <w:b/>
                <w:i/>
                <w:spacing w:val="1"/>
              </w:rPr>
              <w:t>d</w:t>
            </w:r>
            <w:r>
              <w:rPr>
                <w:b/>
                <w:i/>
              </w:rPr>
              <w:t>ence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1"/>
              </w:rPr>
              <w:t>f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</w:rPr>
              <w:t>m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1"/>
              </w:rPr>
              <w:t>H</w:t>
            </w:r>
            <w:r>
              <w:rPr>
                <w:b/>
                <w:i/>
              </w:rPr>
              <w:t>i</w:t>
            </w:r>
            <w:r>
              <w:rPr>
                <w:b/>
                <w:i/>
                <w:spacing w:val="1"/>
              </w:rPr>
              <w:t>g</w:t>
            </w:r>
            <w:r>
              <w:rPr>
                <w:b/>
                <w:i/>
                <w:spacing w:val="8"/>
              </w:rPr>
              <w:t>h</w:t>
            </w:r>
            <w:r>
              <w:rPr>
                <w:b/>
                <w:i/>
                <w:spacing w:val="1"/>
              </w:rPr>
              <w:t>-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</w:rPr>
              <w:t>i</w:t>
            </w:r>
            <w:r>
              <w:rPr>
                <w:b/>
                <w:i/>
                <w:spacing w:val="-1"/>
              </w:rPr>
              <w:t>s</w:t>
            </w:r>
            <w:r>
              <w:rPr>
                <w:b/>
                <w:i/>
              </w:rPr>
              <w:t>e</w:t>
            </w:r>
          </w:p>
          <w:p w:rsidR="00154C92" w:rsidRDefault="00E422F1">
            <w:pPr>
              <w:ind w:left="102"/>
            </w:pPr>
            <w:r>
              <w:rPr>
                <w:b/>
                <w:i/>
              </w:rPr>
              <w:t>P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</w:rPr>
              <w:t>jects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in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N</w:t>
            </w:r>
            <w:r>
              <w:rPr>
                <w:b/>
                <w:i/>
                <w:spacing w:val="2"/>
              </w:rPr>
              <w:t>a</w:t>
            </w:r>
            <w:r>
              <w:rPr>
                <w:b/>
                <w:i/>
              </w:rPr>
              <w:t>i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  <w:spacing w:val="1"/>
              </w:rPr>
              <w:t>ob</w:t>
            </w:r>
            <w:r>
              <w:rPr>
                <w:b/>
                <w:i/>
              </w:rPr>
              <w:t>i,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-1"/>
              </w:rPr>
              <w:t>K</w:t>
            </w:r>
            <w:r>
              <w:rPr>
                <w:b/>
                <w:i/>
              </w:rPr>
              <w:t>enya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ind w:left="102" w:right="219"/>
              <w:jc w:val="both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“</w:t>
            </w:r>
            <w:r>
              <w:rPr>
                <w:b/>
                <w:i/>
                <w:spacing w:val="-1"/>
              </w:rPr>
              <w:t>I</w:t>
            </w:r>
            <w:r>
              <w:rPr>
                <w:b/>
                <w:i/>
              </w:rPr>
              <w:t>nfluence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</w:rPr>
              <w:t>f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P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</w:rPr>
              <w:t>ject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  <w:spacing w:val="-1"/>
              </w:rPr>
              <w:t>C</w:t>
            </w:r>
            <w:r>
              <w:rPr>
                <w:b/>
                <w:i/>
              </w:rPr>
              <w:t>h</w:t>
            </w:r>
            <w:r>
              <w:rPr>
                <w:b/>
                <w:i/>
                <w:spacing w:val="1"/>
              </w:rPr>
              <w:t>a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  <w:spacing w:val="1"/>
              </w:rPr>
              <w:t>a</w:t>
            </w:r>
            <w:r>
              <w:rPr>
                <w:b/>
                <w:i/>
              </w:rPr>
              <w:t>cter</w:t>
            </w:r>
            <w:r>
              <w:rPr>
                <w:b/>
                <w:i/>
                <w:spacing w:val="2"/>
              </w:rPr>
              <w:t>i</w:t>
            </w:r>
            <w:r>
              <w:rPr>
                <w:b/>
                <w:i/>
                <w:spacing w:val="-1"/>
              </w:rPr>
              <w:t>s</w:t>
            </w:r>
            <w:r>
              <w:rPr>
                <w:b/>
                <w:i/>
              </w:rPr>
              <w:t>ti</w:t>
            </w:r>
            <w:r>
              <w:rPr>
                <w:b/>
                <w:i/>
                <w:spacing w:val="2"/>
              </w:rPr>
              <w:t>c</w:t>
            </w:r>
            <w:r>
              <w:rPr>
                <w:b/>
                <w:i/>
              </w:rPr>
              <w:t xml:space="preserve">s 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</w:rPr>
              <w:t>n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1"/>
              </w:rPr>
              <w:t>C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</w:rPr>
              <w:t>n</w:t>
            </w:r>
            <w:r>
              <w:rPr>
                <w:b/>
                <w:i/>
                <w:spacing w:val="-1"/>
              </w:rPr>
              <w:t>s</w:t>
            </w:r>
            <w:r>
              <w:rPr>
                <w:b/>
                <w:i/>
              </w:rPr>
              <w:t>t</w:t>
            </w:r>
            <w:r>
              <w:rPr>
                <w:b/>
                <w:i/>
                <w:spacing w:val="1"/>
              </w:rPr>
              <w:t>r</w:t>
            </w:r>
            <w:r>
              <w:rPr>
                <w:b/>
                <w:i/>
              </w:rPr>
              <w:t>ucti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</w:rPr>
              <w:t>n</w:t>
            </w:r>
            <w:r>
              <w:rPr>
                <w:b/>
                <w:i/>
                <w:spacing w:val="-11"/>
              </w:rPr>
              <w:t xml:space="preserve"> </w:t>
            </w:r>
            <w:r>
              <w:rPr>
                <w:b/>
                <w:i/>
                <w:spacing w:val="1"/>
              </w:rPr>
              <w:t>Wo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  <w:spacing w:val="1"/>
              </w:rPr>
              <w:t>k</w:t>
            </w:r>
            <w:r>
              <w:rPr>
                <w:b/>
                <w:i/>
              </w:rPr>
              <w:t>er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1"/>
              </w:rPr>
              <w:t>P</w:t>
            </w:r>
            <w:r>
              <w:rPr>
                <w:b/>
                <w:i/>
              </w:rPr>
              <w:t>er</w:t>
            </w:r>
            <w:r>
              <w:rPr>
                <w:b/>
                <w:i/>
                <w:spacing w:val="3"/>
              </w:rPr>
              <w:t>f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  <w:spacing w:val="1"/>
              </w:rPr>
              <w:t>ma</w:t>
            </w:r>
            <w:r>
              <w:rPr>
                <w:b/>
                <w:i/>
              </w:rPr>
              <w:t>nce:</w:t>
            </w:r>
            <w:r>
              <w:rPr>
                <w:b/>
                <w:i/>
                <w:spacing w:val="-10"/>
              </w:rPr>
              <w:t xml:space="preserve"> </w:t>
            </w:r>
            <w:r>
              <w:rPr>
                <w:b/>
                <w:i/>
                <w:spacing w:val="-1"/>
              </w:rPr>
              <w:t>E</w:t>
            </w:r>
            <w:r>
              <w:rPr>
                <w:b/>
                <w:i/>
              </w:rPr>
              <w:t>vi</w:t>
            </w:r>
            <w:r>
              <w:rPr>
                <w:b/>
                <w:i/>
                <w:spacing w:val="1"/>
              </w:rPr>
              <w:t>d</w:t>
            </w:r>
            <w:r>
              <w:rPr>
                <w:b/>
                <w:i/>
              </w:rPr>
              <w:t>ence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1"/>
              </w:rPr>
              <w:t>f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</w:rPr>
              <w:t>m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1"/>
              </w:rPr>
              <w:t>H</w:t>
            </w:r>
            <w:r>
              <w:rPr>
                <w:b/>
                <w:i/>
              </w:rPr>
              <w:t>i</w:t>
            </w:r>
            <w:r>
              <w:rPr>
                <w:b/>
                <w:i/>
                <w:spacing w:val="-1"/>
              </w:rPr>
              <w:t>g</w:t>
            </w:r>
            <w:r>
              <w:rPr>
                <w:b/>
                <w:i/>
                <w:spacing w:val="4"/>
              </w:rPr>
              <w:t>h</w:t>
            </w:r>
            <w:r>
              <w:rPr>
                <w:b/>
                <w:i/>
                <w:spacing w:val="1"/>
              </w:rPr>
              <w:t>-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</w:rPr>
              <w:t>i</w:t>
            </w:r>
            <w:r>
              <w:rPr>
                <w:b/>
                <w:i/>
                <w:spacing w:val="-1"/>
              </w:rPr>
              <w:t>s</w:t>
            </w:r>
            <w:r>
              <w:rPr>
                <w:b/>
                <w:i/>
              </w:rPr>
              <w:t>e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P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</w:rPr>
              <w:t>jec</w:t>
            </w:r>
            <w:r>
              <w:rPr>
                <w:b/>
                <w:i/>
                <w:spacing w:val="3"/>
              </w:rPr>
              <w:t>t</w:t>
            </w:r>
            <w:r>
              <w:rPr>
                <w:b/>
                <w:i/>
              </w:rPr>
              <w:t>s in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N</w:t>
            </w:r>
            <w:r>
              <w:rPr>
                <w:b/>
                <w:i/>
                <w:spacing w:val="1"/>
              </w:rPr>
              <w:t>a</w:t>
            </w:r>
            <w:r>
              <w:rPr>
                <w:b/>
                <w:i/>
              </w:rPr>
              <w:t>i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  <w:spacing w:val="1"/>
              </w:rPr>
              <w:t>ob</w:t>
            </w:r>
            <w:r>
              <w:rPr>
                <w:b/>
                <w:i/>
              </w:rPr>
              <w:t>i,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-1"/>
              </w:rPr>
              <w:t>K</w:t>
            </w:r>
            <w:r>
              <w:rPr>
                <w:b/>
                <w:i/>
              </w:rPr>
              <w:t>eny</w:t>
            </w:r>
            <w:r>
              <w:rPr>
                <w:b/>
                <w:i/>
                <w:spacing w:val="3"/>
              </w:rPr>
              <w:t>a</w:t>
            </w:r>
            <w:r>
              <w:rPr>
                <w:b/>
                <w:i/>
                <w:spacing w:val="1"/>
              </w:rPr>
              <w:t>.</w:t>
            </w:r>
            <w:r>
              <w:rPr>
                <w:b/>
                <w:i/>
              </w:rPr>
              <w:t>”</w:t>
            </w:r>
          </w:p>
        </w:tc>
      </w:tr>
      <w:tr w:rsidR="00154C92">
        <w:trPr>
          <w:trHeight w:hRule="exact" w:val="164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before="2" w:line="220" w:lineRule="exact"/>
              <w:ind w:left="460" w:right="197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his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before="2" w:line="220" w:lineRule="exact"/>
              <w:ind w:left="102" w:right="415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e,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wel</w:t>
            </w:r>
            <w:r>
              <w:rPr>
                <w:b/>
                <w:spacing w:val="3"/>
              </w:rPr>
              <w:t>l</w:t>
            </w:r>
            <w:r>
              <w:rPr>
                <w:b/>
                <w:spacing w:val="1"/>
              </w:rPr>
              <w:t>-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ruc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ured,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inf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 cle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ble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 xml:space="preserve">,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g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size,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yt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es,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k</w:t>
            </w:r>
            <w:r>
              <w:rPr>
                <w:b/>
              </w:rPr>
              <w:t>ey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ing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</w:p>
          <w:p w:rsidR="00154C92" w:rsidRDefault="00E422F1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M</w:t>
            </w:r>
            <w:r>
              <w:rPr>
                <w:b/>
              </w:rPr>
              <w:t>inor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ent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l):</w:t>
            </w:r>
          </w:p>
          <w:p w:rsidR="00154C92" w:rsidRDefault="00E422F1">
            <w:pPr>
              <w:spacing w:before="15"/>
              <w:ind w:left="463"/>
            </w:pPr>
            <w:r>
              <w:rPr>
                <w:w w:val="130"/>
              </w:rPr>
              <w:t xml:space="preserve">•   </w:t>
            </w:r>
            <w:r>
              <w:rPr>
                <w:spacing w:val="8"/>
                <w:w w:val="130"/>
              </w:rPr>
              <w:t xml:space="preserve"> 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x</w:t>
            </w:r>
            <w:r>
              <w:rPr>
                <w:b/>
              </w:rPr>
              <w:t>pl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ci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ro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-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ur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)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cl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ty</w:t>
            </w:r>
            <w:r>
              <w:rPr>
                <w:b/>
              </w:rPr>
              <w:t>.</w:t>
            </w:r>
          </w:p>
          <w:p w:rsidR="00154C92" w:rsidRDefault="00E422F1">
            <w:pPr>
              <w:tabs>
                <w:tab w:val="left" w:pos="820"/>
              </w:tabs>
              <w:spacing w:before="15"/>
              <w:ind w:left="823" w:right="211" w:hanging="360"/>
            </w:pPr>
            <w:r>
              <w:rPr>
                <w:w w:val="130"/>
              </w:rPr>
              <w:t>•</w:t>
            </w:r>
            <w:r>
              <w:tab/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rie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highl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ht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licy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pl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at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inal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sentence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gt</w:t>
            </w:r>
            <w:r>
              <w:rPr>
                <w:b/>
              </w:rPr>
              <w:t>hen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 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nce.</w:t>
            </w:r>
          </w:p>
          <w:p w:rsidR="00154C92" w:rsidRDefault="00E422F1">
            <w:pPr>
              <w:spacing w:line="220" w:lineRule="exact"/>
              <w:ind w:left="102"/>
            </w:pP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before="2" w:line="220" w:lineRule="exact"/>
              <w:ind w:left="102" w:right="222"/>
            </w:pPr>
            <w:r>
              <w:rPr>
                <w:spacing w:val="1"/>
              </w:rPr>
              <w:t>Th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t</w:t>
            </w:r>
            <w:r>
              <w:rPr>
                <w:spacing w:val="1"/>
              </w:rPr>
              <w:t>ud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d</w:t>
            </w:r>
            <w:r>
              <w:t>esign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(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urv</w:t>
            </w:r>
            <w:r>
              <w:rPr>
                <w:spacing w:val="-2"/>
              </w:rPr>
              <w:t>e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es</w:t>
            </w:r>
            <w:r>
              <w:rPr>
                <w:spacing w:val="-2"/>
              </w:rPr>
              <w:t>e</w:t>
            </w:r>
            <w:r>
              <w:t>a</w:t>
            </w:r>
            <w:r>
              <w:rPr>
                <w:spacing w:val="1"/>
              </w:rPr>
              <w:t>r</w:t>
            </w:r>
            <w:r>
              <w:t>ch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d</w:t>
            </w:r>
            <w:r>
              <w:t>esig</w:t>
            </w:r>
            <w:r>
              <w:rPr>
                <w:spacing w:val="1"/>
              </w:rPr>
              <w:t>n</w:t>
            </w:r>
            <w:r>
              <w:t>)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h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2"/>
              </w:rPr>
              <w:t>n</w:t>
            </w:r>
            <w:r>
              <w:t>cl</w:t>
            </w:r>
            <w:r>
              <w:rPr>
                <w:spacing w:val="1"/>
              </w:rPr>
              <w:t>ud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s</w:t>
            </w:r>
            <w:r>
              <w:t>tra</w:t>
            </w:r>
            <w:r>
              <w:rPr>
                <w:spacing w:val="1"/>
              </w:rPr>
              <w:t>c</w:t>
            </w:r>
            <w:r>
              <w:t xml:space="preserve">t. </w:t>
            </w:r>
            <w:r>
              <w:rPr>
                <w:spacing w:val="1"/>
              </w:rPr>
              <w:t>Th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1"/>
              </w:rPr>
              <w:t>mp</w:t>
            </w:r>
            <w:r>
              <w:t>licati</w:t>
            </w:r>
            <w:r>
              <w:rPr>
                <w:spacing w:val="1"/>
              </w:rPr>
              <w:t>on</w:t>
            </w:r>
            <w:r>
              <w:t>s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t</w:t>
            </w:r>
            <w:r>
              <w:rPr>
                <w:spacing w:val="1"/>
              </w:rPr>
              <w:t>ud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ed</w:t>
            </w:r>
            <w:r>
              <w:rPr>
                <w:spacing w:val="-5"/>
              </w:rPr>
              <w:t xml:space="preserve"> </w:t>
            </w:r>
            <w:r>
              <w:t>at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6"/>
              </w:rPr>
              <w:t>a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s</w:t>
            </w:r>
            <w:r>
              <w:t>tra</w:t>
            </w:r>
            <w:r>
              <w:rPr>
                <w:spacing w:val="1"/>
              </w:rPr>
              <w:t>c</w:t>
            </w:r>
            <w:r>
              <w:t>t</w:t>
            </w:r>
          </w:p>
        </w:tc>
      </w:tr>
      <w:tr w:rsidR="00154C92">
        <w:trPr>
          <w:trHeight w:hRule="exact" w:val="13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before="2" w:line="220" w:lineRule="exact"/>
              <w:ind w:left="460" w:right="34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before="2" w:line="220" w:lineRule="exact"/>
              <w:ind w:left="102" w:right="149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nu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lly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us</w:t>
            </w:r>
            <w:r>
              <w:rPr>
                <w:b/>
                <w:spacing w:val="5"/>
              </w:rPr>
              <w:t>t</w:t>
            </w:r>
            <w:r>
              <w:t>.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esea</w:t>
            </w:r>
            <w:r>
              <w:rPr>
                <w:spacing w:val="1"/>
              </w:rPr>
              <w:t>r</w:t>
            </w:r>
            <w:r>
              <w:t>ch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d</w:t>
            </w:r>
            <w:r>
              <w:t>esig</w:t>
            </w:r>
            <w:r>
              <w:rPr>
                <w:spacing w:val="1"/>
              </w:rPr>
              <w:t>n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a</w:t>
            </w:r>
            <w:r>
              <w:rPr>
                <w:spacing w:val="1"/>
              </w:rPr>
              <w:t>mp</w:t>
            </w:r>
            <w:r>
              <w:t>li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6"/>
              </w:rPr>
              <w:t xml:space="preserve"> </w:t>
            </w:r>
            <w:r>
              <w:t>tec</w:t>
            </w:r>
            <w:r>
              <w:rPr>
                <w:spacing w:val="2"/>
              </w:rPr>
              <w:t>h</w:t>
            </w:r>
            <w:r>
              <w:rPr>
                <w:spacing w:val="1"/>
              </w:rPr>
              <w:t>n</w:t>
            </w:r>
            <w:r>
              <w:t>i</w:t>
            </w:r>
            <w:r>
              <w:rPr>
                <w:spacing w:val="-1"/>
              </w:rPr>
              <w:t>q</w:t>
            </w:r>
            <w:r>
              <w:rPr>
                <w:spacing w:val="1"/>
              </w:rPr>
              <w:t>u</w:t>
            </w:r>
            <w:r>
              <w:t xml:space="preserve">e, </w:t>
            </w:r>
            <w:r>
              <w:rPr>
                <w:spacing w:val="1"/>
              </w:rPr>
              <w:t>op</w:t>
            </w:r>
            <w:r>
              <w:t>e</w:t>
            </w:r>
            <w:r>
              <w:rPr>
                <w:spacing w:val="1"/>
              </w:rPr>
              <w:t>r</w:t>
            </w:r>
            <w:r>
              <w:t>ati</w:t>
            </w:r>
            <w:r>
              <w:rPr>
                <w:spacing w:val="1"/>
              </w:rPr>
              <w:t>on</w:t>
            </w:r>
            <w:r>
              <w:t>aliz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v</w:t>
            </w:r>
            <w:r>
              <w:t>a</w:t>
            </w:r>
            <w:r>
              <w:rPr>
                <w:spacing w:val="1"/>
              </w:rPr>
              <w:t>r</w:t>
            </w:r>
            <w:r>
              <w:t>ia</w:t>
            </w:r>
            <w:r>
              <w:rPr>
                <w:spacing w:val="1"/>
              </w:rPr>
              <w:t>b</w:t>
            </w:r>
            <w:r>
              <w:t>les,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c</w:t>
            </w:r>
            <w:r>
              <w:rPr>
                <w:spacing w:val="1"/>
              </w:rPr>
              <w:t>ho</w:t>
            </w:r>
            <w:r>
              <w:t>ice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tati</w:t>
            </w:r>
            <w:r>
              <w:rPr>
                <w:spacing w:val="-1"/>
              </w:rPr>
              <w:t>s</w:t>
            </w:r>
            <w:r>
              <w:t>tical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a</w:t>
            </w:r>
            <w:r>
              <w:rPr>
                <w:spacing w:val="2"/>
              </w:rPr>
              <w:t>l</w:t>
            </w:r>
            <w:r>
              <w:rPr>
                <w:spacing w:val="1"/>
              </w:rPr>
              <w:t>y</w:t>
            </w:r>
            <w:r>
              <w:rPr>
                <w:spacing w:val="-1"/>
              </w:rPr>
              <w:t>s</w:t>
            </w:r>
            <w:r>
              <w:t>es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(d</w:t>
            </w:r>
            <w:r>
              <w:t>esc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tati</w:t>
            </w:r>
            <w:r>
              <w:rPr>
                <w:spacing w:val="-1"/>
              </w:rPr>
              <w:t>s</w:t>
            </w:r>
            <w:r>
              <w:t>ti</w:t>
            </w:r>
            <w:r>
              <w:rPr>
                <w:spacing w:val="2"/>
              </w:rPr>
              <w:t>c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elia</w:t>
            </w:r>
            <w:r>
              <w:rPr>
                <w:spacing w:val="2"/>
              </w:rPr>
              <w:t>b</w:t>
            </w:r>
            <w:r>
              <w:t>ili</w:t>
            </w:r>
            <w:r>
              <w:rPr>
                <w:spacing w:val="-1"/>
              </w:rPr>
              <w:t>t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rPr>
                <w:w w:val="99"/>
              </w:rPr>
              <w:t>tes</w:t>
            </w:r>
            <w:r>
              <w:rPr>
                <w:spacing w:val="-1"/>
                <w:w w:val="99"/>
              </w:rPr>
              <w:t>t</w:t>
            </w:r>
            <w:r>
              <w:rPr>
                <w:w w:val="99"/>
              </w:rPr>
              <w:t>i</w:t>
            </w:r>
            <w:r>
              <w:rPr>
                <w:spacing w:val="1"/>
                <w:w w:val="99"/>
              </w:rPr>
              <w:t>ng</w:t>
            </w:r>
            <w:r>
              <w:rPr>
                <w:w w:val="99"/>
              </w:rPr>
              <w:t xml:space="preserve">, </w:t>
            </w:r>
            <w:r>
              <w:t>ANOVA,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orr</w:t>
            </w:r>
            <w:r>
              <w:t>elati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t>a</w:t>
            </w:r>
            <w:r>
              <w:rPr>
                <w:spacing w:val="-2"/>
              </w:rPr>
              <w:t>l</w:t>
            </w:r>
            <w:r>
              <w:rPr>
                <w:spacing w:val="1"/>
              </w:rPr>
              <w:t>y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-1"/>
              </w:rPr>
              <w:t>s</w:t>
            </w:r>
            <w:r>
              <w:t>)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ppr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pr</w:t>
            </w:r>
            <w:r>
              <w:t>iate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</w:t>
            </w:r>
            <w:r>
              <w:t>ctly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1"/>
              </w:rPr>
              <w:t>pp</w:t>
            </w:r>
            <w:r>
              <w:t>lie</w:t>
            </w:r>
            <w:r>
              <w:rPr>
                <w:spacing w:val="1"/>
              </w:rPr>
              <w:t>d</w:t>
            </w:r>
            <w:r>
              <w:t>.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R</w:t>
            </w:r>
            <w:r>
              <w:t>es</w:t>
            </w:r>
            <w:r>
              <w:rPr>
                <w:spacing w:val="1"/>
              </w:rPr>
              <w:t>u</w:t>
            </w:r>
            <w:r>
              <w:t>lts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l</w:t>
            </w:r>
            <w:r>
              <w:rPr>
                <w:spacing w:val="1"/>
              </w:rPr>
              <w:t>og</w:t>
            </w:r>
            <w:r>
              <w:t>i</w:t>
            </w:r>
            <w:r>
              <w:rPr>
                <w:spacing w:val="-2"/>
              </w:rPr>
              <w:t>c</w:t>
            </w:r>
            <w:r>
              <w:t>ally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</w:t>
            </w:r>
            <w:r>
              <w:t>te</w:t>
            </w:r>
            <w:r>
              <w:rPr>
                <w:spacing w:val="1"/>
              </w:rPr>
              <w:t>rpr</w:t>
            </w:r>
            <w:r>
              <w:t>eted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t>d c</w:t>
            </w:r>
            <w:r>
              <w:rPr>
                <w:spacing w:val="1"/>
              </w:rPr>
              <w:t>on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-1"/>
              </w:rPr>
              <w:t>s</w:t>
            </w:r>
            <w:r>
              <w:t>te</w:t>
            </w:r>
            <w:r>
              <w:rPr>
                <w:spacing w:val="1"/>
              </w:rPr>
              <w:t>n</w:t>
            </w:r>
            <w:r>
              <w:t>tly</w:t>
            </w:r>
            <w:r>
              <w:rPr>
                <w:spacing w:val="-9"/>
              </w:rPr>
              <w:t xml:space="preserve"> </w:t>
            </w:r>
            <w:r>
              <w:t>li</w:t>
            </w:r>
            <w:r>
              <w:rPr>
                <w:spacing w:val="1"/>
              </w:rPr>
              <w:t>nk</w:t>
            </w:r>
            <w:r>
              <w:t>ed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x</w:t>
            </w:r>
            <w:r>
              <w:t>i</w:t>
            </w:r>
            <w:r>
              <w:rPr>
                <w:spacing w:val="-1"/>
              </w:rPr>
              <w:t>s</w:t>
            </w:r>
            <w:r>
              <w:t>ti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5"/>
              </w:rPr>
              <w:t xml:space="preserve"> </w:t>
            </w:r>
            <w:r>
              <w:t>lite</w:t>
            </w:r>
            <w:r>
              <w:rPr>
                <w:spacing w:val="1"/>
              </w:rPr>
              <w:t>r</w:t>
            </w:r>
            <w:r>
              <w:t>at</w:t>
            </w:r>
            <w:r>
              <w:rPr>
                <w:spacing w:val="1"/>
              </w:rPr>
              <w:t>ur</w:t>
            </w:r>
            <w:r>
              <w:t>e.</w:t>
            </w:r>
            <w:r>
              <w:rPr>
                <w:spacing w:val="-7"/>
              </w:rPr>
              <w:t xml:space="preserve"> </w:t>
            </w:r>
            <w:r>
              <w:t>Et</w:t>
            </w:r>
            <w:r>
              <w:rPr>
                <w:spacing w:val="1"/>
              </w:rPr>
              <w:t>h</w:t>
            </w:r>
            <w:r>
              <w:t>ical</w:t>
            </w:r>
            <w:r>
              <w:rPr>
                <w:spacing w:val="-5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on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r</w:t>
            </w:r>
            <w:r>
              <w:t>ati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v</w:t>
            </w:r>
            <w:r>
              <w:t>ali</w:t>
            </w:r>
            <w:r>
              <w:rPr>
                <w:spacing w:val="1"/>
              </w:rPr>
              <w:t>d</w:t>
            </w:r>
            <w:r>
              <w:t>it</w:t>
            </w:r>
            <w:r>
              <w:rPr>
                <w:spacing w:val="1"/>
              </w:rPr>
              <w:t>y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elia</w:t>
            </w:r>
            <w:r>
              <w:rPr>
                <w:spacing w:val="2"/>
              </w:rPr>
              <w:t>b</w:t>
            </w:r>
            <w:r>
              <w:t>ili</w:t>
            </w:r>
            <w:r>
              <w:rPr>
                <w:spacing w:val="-1"/>
              </w:rPr>
              <w:t>t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qu</w:t>
            </w:r>
            <w:r>
              <w:t>ately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ddr</w:t>
            </w:r>
            <w:r>
              <w:t>es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>d</w:t>
            </w:r>
            <w:r>
              <w:t>,</w:t>
            </w:r>
          </w:p>
          <w:p w:rsidR="00154C92" w:rsidRDefault="00E422F1">
            <w:pPr>
              <w:spacing w:line="220" w:lineRule="exact"/>
              <w:ind w:left="102"/>
            </w:pPr>
            <w:r>
              <w:t>e</w:t>
            </w:r>
            <w:r>
              <w:rPr>
                <w:spacing w:val="1"/>
              </w:rPr>
              <w:t>nh</w:t>
            </w:r>
            <w:r>
              <w:t>a</w:t>
            </w:r>
            <w:r>
              <w:rPr>
                <w:spacing w:val="1"/>
              </w:rPr>
              <w:t>n</w:t>
            </w:r>
            <w:r>
              <w:t>ci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c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1"/>
              </w:rPr>
              <w:t>b</w:t>
            </w:r>
            <w:r>
              <w:t>ili</w:t>
            </w:r>
            <w:r>
              <w:rPr>
                <w:spacing w:val="-1"/>
              </w:rPr>
              <w:t>t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f</w:t>
            </w:r>
            <w:r>
              <w:t>i</w:t>
            </w:r>
            <w:r>
              <w:rPr>
                <w:spacing w:val="1"/>
              </w:rPr>
              <w:t>nd</w:t>
            </w:r>
            <w:r>
              <w:t>i</w:t>
            </w:r>
            <w:r>
              <w:rPr>
                <w:spacing w:val="1"/>
              </w:rPr>
              <w:t>ng</w:t>
            </w:r>
            <w:r>
              <w:rPr>
                <w:spacing w:val="-1"/>
              </w:rPr>
              <w:t>s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line="220" w:lineRule="exact"/>
              <w:ind w:left="102"/>
            </w:pPr>
            <w:r>
              <w:rPr>
                <w:spacing w:val="1"/>
              </w:rPr>
              <w:t>Th</w:t>
            </w:r>
            <w:r>
              <w:t>a</w:t>
            </w:r>
            <w:r>
              <w:rPr>
                <w:spacing w:val="1"/>
              </w:rPr>
              <w:t>n</w:t>
            </w:r>
            <w:r>
              <w:t>k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you</w:t>
            </w:r>
          </w:p>
        </w:tc>
      </w:tr>
      <w:tr w:rsidR="00154C92">
        <w:trPr>
          <w:trHeight w:hRule="exact" w:val="185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before="2" w:line="220" w:lineRule="exact"/>
              <w:ind w:left="460" w:right="38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before="2" w:line="220" w:lineRule="exact"/>
              <w:ind w:left="102" w:right="211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nt,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an a</w:t>
            </w:r>
            <w:r>
              <w:rPr>
                <w:spacing w:val="1"/>
              </w:rPr>
              <w:t>p</w:t>
            </w:r>
            <w:r>
              <w:rPr>
                <w:spacing w:val="1"/>
              </w:rP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opr</w:t>
            </w:r>
            <w:r>
              <w:t>iate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b</w:t>
            </w:r>
            <w:r>
              <w:t>ala</w:t>
            </w:r>
            <w:r>
              <w:rPr>
                <w:spacing w:val="2"/>
              </w:rPr>
              <w:t>n</w:t>
            </w:r>
            <w:r>
              <w:t>ce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b</w:t>
            </w:r>
            <w:r>
              <w:rPr>
                <w:spacing w:val="-2"/>
              </w:rPr>
              <w:t>e</w:t>
            </w:r>
            <w:r>
              <w:t>twe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fou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ati</w:t>
            </w:r>
            <w:r>
              <w:rPr>
                <w:spacing w:val="1"/>
              </w:rPr>
              <w:t>on</w:t>
            </w:r>
            <w:r>
              <w:t>al w</w:t>
            </w:r>
            <w:r>
              <w:rPr>
                <w:spacing w:val="1"/>
              </w:rPr>
              <w:t>ork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c</w:t>
            </w:r>
            <w:r>
              <w:rPr>
                <w:spacing w:val="1"/>
              </w:rPr>
              <w:t>on</w:t>
            </w:r>
            <w:r>
              <w:t>te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or</w:t>
            </w:r>
            <w:r>
              <w:t>a</w:t>
            </w:r>
            <w:r>
              <w:rPr>
                <w:spacing w:val="1"/>
              </w:rPr>
              <w:t>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ud</w:t>
            </w:r>
            <w:r>
              <w:rPr>
                <w:spacing w:val="-3"/>
              </w:rPr>
              <w:t>i</w:t>
            </w:r>
            <w:r>
              <w:t>es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(202</w:t>
            </w:r>
            <w:r>
              <w:rPr>
                <w:spacing w:val="3"/>
              </w:rPr>
              <w:t>0</w:t>
            </w:r>
            <w:r>
              <w:rPr>
                <w:spacing w:val="1"/>
              </w:rPr>
              <w:t>–2</w:t>
            </w:r>
            <w:r>
              <w:rPr>
                <w:spacing w:val="-1"/>
              </w:rPr>
              <w:t>0</w:t>
            </w:r>
            <w:r>
              <w:rPr>
                <w:spacing w:val="1"/>
              </w:rPr>
              <w:t>25)</w:t>
            </w:r>
            <w:r>
              <w:t>.</w:t>
            </w:r>
            <w:r>
              <w:rPr>
                <w:spacing w:val="-1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r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trates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goo</w:t>
            </w:r>
            <w:r>
              <w:t>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ng</w:t>
            </w:r>
            <w:r>
              <w:t>a</w:t>
            </w:r>
            <w:r>
              <w:rPr>
                <w:spacing w:val="1"/>
              </w:rPr>
              <w:t>g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10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1"/>
              </w:rPr>
              <w:t>fr</w:t>
            </w:r>
            <w:r>
              <w:t>ican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t xml:space="preserve">d </w:t>
            </w:r>
            <w:r>
              <w:rPr>
                <w:spacing w:val="1"/>
              </w:rPr>
              <w:t>g</w:t>
            </w:r>
            <w:r>
              <w:t>l</w:t>
            </w:r>
            <w:r>
              <w:rPr>
                <w:spacing w:val="1"/>
              </w:rPr>
              <w:t>ob</w:t>
            </w:r>
            <w:r>
              <w:t>al</w:t>
            </w:r>
            <w:r>
              <w:rPr>
                <w:spacing w:val="-5"/>
              </w:rPr>
              <w:t xml:space="preserve"> </w:t>
            </w:r>
            <w:r>
              <w:t>c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tr</w:t>
            </w:r>
            <w:r>
              <w:rPr>
                <w:spacing w:val="1"/>
              </w:rPr>
              <w:t>u</w:t>
            </w:r>
            <w:r>
              <w:t>cti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ro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u</w:t>
            </w:r>
            <w:r>
              <w:t>cti</w:t>
            </w:r>
            <w:r>
              <w:rPr>
                <w:spacing w:val="1"/>
              </w:rPr>
              <w:t>v</w:t>
            </w:r>
            <w:r>
              <w:t>ity</w:t>
            </w:r>
            <w:r>
              <w:rPr>
                <w:spacing w:val="-9"/>
              </w:rPr>
              <w:t xml:space="preserve"> </w:t>
            </w:r>
            <w:r>
              <w:t>lite</w:t>
            </w:r>
            <w:r>
              <w:rPr>
                <w:spacing w:val="1"/>
              </w:rPr>
              <w:t>r</w:t>
            </w:r>
            <w:r>
              <w:t>at</w:t>
            </w:r>
            <w:r>
              <w:rPr>
                <w:spacing w:val="1"/>
              </w:rPr>
              <w:t>ur</w:t>
            </w:r>
            <w:r>
              <w:t>e.</w:t>
            </w:r>
          </w:p>
          <w:p w:rsidR="00154C92" w:rsidRDefault="00154C92">
            <w:pPr>
              <w:spacing w:before="8" w:line="220" w:lineRule="exact"/>
              <w:rPr>
                <w:sz w:val="22"/>
                <w:szCs w:val="22"/>
              </w:rPr>
            </w:pPr>
          </w:p>
          <w:p w:rsidR="00154C92" w:rsidRDefault="00E422F1">
            <w:pPr>
              <w:ind w:left="102"/>
            </w:pP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n:</w:t>
            </w:r>
          </w:p>
          <w:p w:rsidR="00154C92" w:rsidRDefault="00E422F1">
            <w:pPr>
              <w:spacing w:before="4" w:line="220" w:lineRule="exact"/>
              <w:ind w:left="102" w:right="171"/>
            </w:pPr>
            <w:r>
              <w:t>F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ur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v</w:t>
            </w:r>
            <w:r>
              <w:t>i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on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ay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n</w:t>
            </w:r>
            <w:r>
              <w:t>cl</w:t>
            </w:r>
            <w:r>
              <w:rPr>
                <w:spacing w:val="1"/>
              </w:rPr>
              <w:t>ud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1"/>
              </w:rPr>
              <w:t>–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</w:t>
            </w:r>
            <w:r>
              <w:t>te</w:t>
            </w:r>
            <w:r>
              <w:rPr>
                <w:spacing w:val="1"/>
              </w:rPr>
              <w:t>r</w:t>
            </w:r>
            <w:r>
              <w:rPr>
                <w:spacing w:val="1"/>
              </w:rPr>
              <w:t>n</w:t>
            </w:r>
            <w:r>
              <w:t>ati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t>al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ud</w:t>
            </w:r>
            <w:r>
              <w:t>i</w:t>
            </w:r>
            <w:r>
              <w:rPr>
                <w:spacing w:val="-2"/>
              </w:rPr>
              <w:t>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proofErr w:type="spellStart"/>
            <w:r>
              <w:t>la</w:t>
            </w:r>
            <w:r>
              <w:rPr>
                <w:spacing w:val="1"/>
              </w:rPr>
              <w:t>bo</w:t>
            </w:r>
            <w:r>
              <w:rPr>
                <w:spacing w:val="-1"/>
              </w:rPr>
              <w:t>u</w:t>
            </w:r>
            <w:r>
              <w:t>r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odu</w:t>
            </w:r>
            <w:r>
              <w:t>cti</w:t>
            </w:r>
            <w:r>
              <w:rPr>
                <w:spacing w:val="1"/>
              </w:rPr>
              <w:t>v</w:t>
            </w:r>
            <w:r>
              <w:t>ity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pr</w:t>
            </w:r>
            <w:r>
              <w:rPr>
                <w:spacing w:val="-1"/>
              </w:rPr>
              <w:t>o</w:t>
            </w:r>
            <w:r>
              <w:t>ject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1"/>
              </w:rPr>
              <w:t>rform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t>ce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f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</w:t>
            </w:r>
            <w:r>
              <w:t>m e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rg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2"/>
              </w:rPr>
              <w:t>c</w:t>
            </w:r>
            <w:r>
              <w:rPr>
                <w:spacing w:val="1"/>
              </w:rPr>
              <w:t>on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m</w:t>
            </w:r>
            <w:r>
              <w:t>ies</w:t>
            </w:r>
            <w:r>
              <w:rPr>
                <w:spacing w:val="-9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fur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h</w:t>
            </w:r>
            <w:r>
              <w:rPr>
                <w:spacing w:val="-2"/>
              </w:rPr>
              <w:t>e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tre</w:t>
            </w:r>
            <w:r>
              <w:rPr>
                <w:spacing w:val="1"/>
              </w:rPr>
              <w:t>ng</w:t>
            </w:r>
            <w:r>
              <w:t>t</w:t>
            </w:r>
            <w:r>
              <w:rPr>
                <w:spacing w:val="1"/>
              </w:rPr>
              <w:t>h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g</w:t>
            </w:r>
            <w:r>
              <w:t>l</w:t>
            </w:r>
            <w:r>
              <w:rPr>
                <w:spacing w:val="1"/>
              </w:rPr>
              <w:t>ob</w:t>
            </w:r>
            <w:r>
              <w:t>al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1"/>
              </w:rPr>
              <w:t>omp</w:t>
            </w:r>
            <w:r>
              <w:t>a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b</w:t>
            </w:r>
            <w:r>
              <w:t>ili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y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line="220" w:lineRule="exact"/>
              <w:ind w:left="102"/>
            </w:pPr>
            <w:r>
              <w:rPr>
                <w:spacing w:val="-1"/>
              </w:rPr>
              <w:t>R</w:t>
            </w:r>
            <w:r>
              <w:t>ec</w:t>
            </w:r>
            <w:r>
              <w:rPr>
                <w:spacing w:val="1"/>
              </w:rPr>
              <w:t>en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t>citati</w:t>
            </w:r>
            <w:r>
              <w:rPr>
                <w:spacing w:val="1"/>
              </w:rPr>
              <w:t>on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t>ch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</w:t>
            </w:r>
            <w:r>
              <w:rPr>
                <w:spacing w:val="2"/>
              </w:rPr>
              <w:t>u</w:t>
            </w:r>
            <w:r>
              <w:rPr>
                <w:spacing w:val="1"/>
              </w:rPr>
              <w:t>r</w:t>
            </w:r>
            <w:r>
              <w:t>ia</w:t>
            </w:r>
            <w:r>
              <w:rPr>
                <w:spacing w:val="1"/>
              </w:rPr>
              <w:t>nk</w:t>
            </w:r>
            <w:r>
              <w:t>a</w:t>
            </w:r>
            <w:proofErr w:type="spellEnd"/>
            <w:r>
              <w:rPr>
                <w:spacing w:val="-7"/>
              </w:rPr>
              <w:t xml:space="preserve"> </w:t>
            </w:r>
            <w:r>
              <w:t>et</w:t>
            </w:r>
            <w:r>
              <w:rPr>
                <w:spacing w:val="-1"/>
              </w:rPr>
              <w:t xml:space="preserve"> </w:t>
            </w:r>
            <w:r>
              <w:t>al.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</w:t>
            </w:r>
            <w:r>
              <w:rPr>
                <w:spacing w:val="1"/>
              </w:rPr>
              <w:t>20</w:t>
            </w:r>
            <w:r>
              <w:rPr>
                <w:spacing w:val="-1"/>
              </w:rPr>
              <w:t>2</w:t>
            </w:r>
            <w:r>
              <w:rPr>
                <w:spacing w:val="1"/>
              </w:rPr>
              <w:t>3</w:t>
            </w:r>
            <w:r>
              <w:t>)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</w:t>
            </w:r>
            <w:r>
              <w:rPr>
                <w:spacing w:val="2"/>
              </w:rPr>
              <w:t>u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k</w:t>
            </w:r>
            <w:r>
              <w:t>a</w:t>
            </w:r>
            <w:proofErr w:type="spellEnd"/>
            <w:r>
              <w:rPr>
                <w:spacing w:val="-7"/>
              </w:rPr>
              <w:t xml:space="preserve"> </w:t>
            </w:r>
            <w:r>
              <w:t>et</w:t>
            </w:r>
            <w:r>
              <w:rPr>
                <w:spacing w:val="-1"/>
              </w:rPr>
              <w:t xml:space="preserve"> </w:t>
            </w:r>
            <w:r>
              <w:t>al.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(2</w:t>
            </w:r>
            <w:r>
              <w:rPr>
                <w:spacing w:val="-1"/>
              </w:rPr>
              <w:t>0</w:t>
            </w:r>
            <w:r>
              <w:rPr>
                <w:spacing w:val="3"/>
              </w:rPr>
              <w:t>2</w:t>
            </w:r>
            <w:r>
              <w:rPr>
                <w:spacing w:val="1"/>
              </w:rPr>
              <w:t>5</w:t>
            </w:r>
            <w:r>
              <w:t>)</w:t>
            </w:r>
          </w:p>
          <w:p w:rsidR="00154C92" w:rsidRDefault="00E422F1">
            <w:pPr>
              <w:ind w:left="102"/>
            </w:pPr>
            <w:r>
              <w:rPr>
                <w:spacing w:val="1"/>
              </w:rPr>
              <w:t>h</w:t>
            </w:r>
            <w:r>
              <w:t>a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2"/>
              </w:rPr>
              <w:t>e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</w:t>
            </w:r>
            <w:r>
              <w:t>cl</w:t>
            </w:r>
            <w:r>
              <w:rPr>
                <w:spacing w:val="1"/>
              </w:rPr>
              <w:t>u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d</w:t>
            </w:r>
            <w:r>
              <w:t>.</w:t>
            </w:r>
          </w:p>
        </w:tc>
      </w:tr>
    </w:tbl>
    <w:p w:rsidR="00154C92" w:rsidRDefault="00154C92">
      <w:pPr>
        <w:sectPr w:rsidR="00154C92">
          <w:headerReference w:type="default" r:id="rId8"/>
          <w:footerReference w:type="default" r:id="rId9"/>
          <w:pgSz w:w="23820" w:h="16840" w:orient="landscape"/>
          <w:pgMar w:top="1540" w:right="1220" w:bottom="280" w:left="1220" w:header="1308" w:footer="681" w:gutter="0"/>
          <w:cols w:space="720"/>
        </w:sectPr>
      </w:pPr>
    </w:p>
    <w:p w:rsidR="00154C92" w:rsidRDefault="00154C92">
      <w:pPr>
        <w:spacing w:before="18" w:line="260" w:lineRule="exact"/>
        <w:rPr>
          <w:sz w:val="26"/>
          <w:szCs w:val="26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154C92">
        <w:trPr>
          <w:trHeight w:hRule="exact" w:val="931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before="2" w:line="220" w:lineRule="exact"/>
              <w:ind w:left="462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before="2" w:line="220" w:lineRule="exact"/>
              <w:ind w:left="102" w:right="352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1"/>
              </w:rPr>
              <w:t>ng</w:t>
            </w:r>
            <w:r>
              <w:t>li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gu</w:t>
            </w:r>
            <w:r>
              <w:t>a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qu</w:t>
            </w:r>
            <w:r>
              <w:t>ality</w:t>
            </w:r>
            <w:r>
              <w:rPr>
                <w:spacing w:val="-5"/>
              </w:rPr>
              <w:t xml:space="preserve"> </w:t>
            </w:r>
            <w:r>
              <w:rPr>
                <w:spacing w:val="-3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4"/>
              </w:rPr>
              <w:t>n</w:t>
            </w:r>
            <w:r>
              <w:t>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nu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9"/>
              </w:rPr>
              <w:t xml:space="preserve"> </w:t>
            </w:r>
            <w:r>
              <w:t>is cle</w:t>
            </w:r>
            <w:r>
              <w:rPr>
                <w:spacing w:val="1"/>
              </w:rPr>
              <w:t>ar</w:t>
            </w:r>
            <w:r>
              <w:t>ly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itte</w:t>
            </w:r>
            <w:r>
              <w:rPr>
                <w:spacing w:val="1"/>
              </w:rPr>
              <w:t>n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t>tec</w:t>
            </w:r>
            <w:r>
              <w:rPr>
                <w:spacing w:val="2"/>
              </w:rPr>
              <w:t>h</w:t>
            </w:r>
            <w:r>
              <w:rPr>
                <w:spacing w:val="1"/>
              </w:rPr>
              <w:t>n</w:t>
            </w:r>
            <w:r>
              <w:t>ically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so</w:t>
            </w:r>
            <w:r>
              <w:rPr>
                <w:spacing w:val="1"/>
              </w:rPr>
              <w:t>und</w:t>
            </w:r>
            <w:r>
              <w:t>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rof</w:t>
            </w:r>
            <w:r>
              <w:t>es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on</w:t>
            </w:r>
            <w:r>
              <w:t>ally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r</w:t>
            </w:r>
            <w:r>
              <w:t>ese</w:t>
            </w:r>
            <w:r>
              <w:rPr>
                <w:spacing w:val="-1"/>
              </w:rPr>
              <w:t>n</w:t>
            </w:r>
            <w:r>
              <w:t>te</w:t>
            </w:r>
            <w:r>
              <w:rPr>
                <w:spacing w:val="1"/>
              </w:rPr>
              <w:t>d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1"/>
              </w:rPr>
              <w:t>n</w:t>
            </w:r>
            <w:r>
              <w:t>ly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m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1"/>
              </w:rPr>
              <w:t>d</w:t>
            </w:r>
            <w:r>
              <w:t>it</w:t>
            </w:r>
            <w:r>
              <w:rPr>
                <w:spacing w:val="-2"/>
              </w:rPr>
              <w:t>o</w:t>
            </w:r>
            <w:r>
              <w:rPr>
                <w:spacing w:val="1"/>
              </w:rPr>
              <w:t>r</w:t>
            </w:r>
            <w:r>
              <w:t>ial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po</w:t>
            </w:r>
            <w:r>
              <w:t>li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(</w:t>
            </w:r>
            <w:r>
              <w:t>e</w:t>
            </w:r>
            <w:r>
              <w:rPr>
                <w:spacing w:val="-1"/>
              </w:rPr>
              <w:t>.</w:t>
            </w:r>
            <w:r>
              <w:rPr>
                <w:spacing w:val="1"/>
              </w:rPr>
              <w:t>g</w:t>
            </w:r>
            <w:r>
              <w:t>.,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>p</w:t>
            </w:r>
            <w:r>
              <w:t>etiti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du</w:t>
            </w:r>
            <w:r>
              <w:t>cti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ss</w:t>
            </w:r>
            <w:r>
              <w:t>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>c</w:t>
            </w:r>
            <w:r>
              <w:t>ti</w:t>
            </w:r>
            <w:r>
              <w:rPr>
                <w:spacing w:val="1"/>
              </w:rPr>
              <w:t>on</w:t>
            </w:r>
            <w:r>
              <w:rPr>
                <w:spacing w:val="-1"/>
              </w:rPr>
              <w:t>s</w:t>
            </w:r>
            <w:r>
              <w:t>)</w:t>
            </w:r>
            <w:r>
              <w:rPr>
                <w:spacing w:val="-6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on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1"/>
              </w:rPr>
              <w:t>r</w:t>
            </w:r>
            <w:r>
              <w:t>ed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b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no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ss</w:t>
            </w:r>
            <w:r>
              <w:t>e</w:t>
            </w:r>
            <w:r>
              <w:rPr>
                <w:spacing w:val="1"/>
              </w:rPr>
              <w:t>n</w:t>
            </w:r>
            <w:r>
              <w:t>tial.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line="220" w:lineRule="exact"/>
              <w:ind w:left="102"/>
            </w:pPr>
            <w:r>
              <w:rPr>
                <w:spacing w:val="1"/>
              </w:rPr>
              <w:t>Th</w:t>
            </w:r>
            <w:r>
              <w:t>a</w:t>
            </w:r>
            <w:r>
              <w:rPr>
                <w:spacing w:val="1"/>
              </w:rPr>
              <w:t>n</w:t>
            </w:r>
            <w:r>
              <w:t>k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you</w:t>
            </w:r>
          </w:p>
        </w:tc>
      </w:tr>
      <w:tr w:rsidR="00154C92">
        <w:trPr>
          <w:trHeight w:hRule="exact" w:val="1188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line="220" w:lineRule="exact"/>
              <w:ind w:left="102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l/Gene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ind w:left="102" w:right="140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 wel</w:t>
            </w:r>
            <w:r>
              <w:rPr>
                <w:b/>
                <w:spacing w:val="2"/>
              </w:rPr>
              <w:t>l</w:t>
            </w:r>
            <w:r>
              <w:rPr>
                <w:b/>
                <w:spacing w:val="1"/>
              </w:rPr>
              <w:t>-o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ga</w:t>
            </w:r>
            <w:r>
              <w:rPr>
                <w:b/>
              </w:rPr>
              <w:t>nized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piric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study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ele</w:t>
            </w:r>
            <w:r>
              <w:rPr>
                <w:b/>
                <w:spacing w:val="2"/>
              </w:rPr>
              <w:t>v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nce.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incti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 be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we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ity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eness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icul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luable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ld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eta</w:t>
            </w:r>
            <w:r>
              <w:rPr>
                <w:b/>
              </w:rPr>
              <w:t>in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 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1"/>
              </w:rPr>
              <w:t>ra</w:t>
            </w:r>
            <w:r>
              <w:rPr>
                <w:b/>
              </w:rPr>
              <w:t>l 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ib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n.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ld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inter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ics,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lic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k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ruc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ners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in</w:t>
            </w:r>
          </w:p>
          <w:p w:rsidR="00154C92" w:rsidRDefault="00E422F1">
            <w:pPr>
              <w:ind w:left="102"/>
            </w:pPr>
            <w:r>
              <w:rPr>
                <w:b/>
              </w:rPr>
              <w:t>de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el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rg</w:t>
            </w:r>
            <w:r>
              <w:rPr>
                <w:b/>
              </w:rPr>
              <w:t>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ies.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line="220" w:lineRule="exact"/>
              <w:ind w:left="102"/>
            </w:pPr>
            <w:r>
              <w:rPr>
                <w:spacing w:val="1"/>
              </w:rPr>
              <w:t>Th</w:t>
            </w:r>
            <w:r>
              <w:t>a</w:t>
            </w:r>
            <w:r>
              <w:rPr>
                <w:spacing w:val="1"/>
              </w:rPr>
              <w:t>n</w:t>
            </w:r>
            <w:r>
              <w:t>k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you</w:t>
            </w:r>
          </w:p>
        </w:tc>
      </w:tr>
    </w:tbl>
    <w:p w:rsidR="00154C92" w:rsidRDefault="00154C92">
      <w:pPr>
        <w:spacing w:line="200" w:lineRule="exact"/>
      </w:pPr>
    </w:p>
    <w:p w:rsidR="00154C92" w:rsidRDefault="00154C92">
      <w:pPr>
        <w:spacing w:before="18" w:line="200" w:lineRule="exact"/>
      </w:pPr>
    </w:p>
    <w:p w:rsidR="00154C92" w:rsidRDefault="00E422F1">
      <w:pPr>
        <w:spacing w:before="34"/>
        <w:ind w:left="220"/>
        <w:rPr>
          <w:rFonts w:ascii="Arial" w:eastAsia="Arial" w:hAnsi="Arial" w:cs="Arial"/>
        </w:rPr>
      </w:pPr>
      <w:r>
        <w:pict>
          <v:group id="_x0000_s1026" style="position:absolute;left:0;text-align:left;margin-left:71.4pt;margin-top:1.35pt;width:42.85pt;height:12.4pt;z-index:-251658240;mso-position-horizontal-relative:page" coordorigin="1428,27" coordsize="857,248">
            <v:shape id="_x0000_s1028" style="position:absolute;left:1440;top:37;width:833;height:228" coordorigin="1440,37" coordsize="833,228" path="m1440,265r833,l2273,37r-833,l1440,265xe" fillcolor="yellow" stroked="f">
              <v:path arrowok="t"/>
            </v:shape>
            <v:shape id="_x0000_s1027" style="position:absolute;left:1440;top:254;width:833;height:0" coordorigin="1440,254" coordsize="833,0" path="m1440,254r833,e" filled="f" strokeweight="1.1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-1"/>
        </w:rPr>
        <w:t>P</w:t>
      </w:r>
      <w:r>
        <w:rPr>
          <w:rFonts w:ascii="Arial" w:eastAsia="Arial" w:hAnsi="Arial" w:cs="Arial"/>
          <w:b/>
        </w:rPr>
        <w:t>ART</w:t>
      </w:r>
      <w:r>
        <w:rPr>
          <w:rFonts w:ascii="Arial" w:eastAsia="Arial" w:hAnsi="Arial" w:cs="Arial"/>
          <w:b/>
          <w:spacing w:val="53"/>
        </w:rPr>
        <w:t xml:space="preserve"> </w:t>
      </w:r>
      <w:r>
        <w:rPr>
          <w:rFonts w:ascii="Arial" w:eastAsia="Arial" w:hAnsi="Arial" w:cs="Arial"/>
          <w:b/>
        </w:rPr>
        <w:t>2:</w:t>
      </w:r>
    </w:p>
    <w:p w:rsidR="00154C92" w:rsidRDefault="00154C92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7167"/>
        <w:gridCol w:w="7155"/>
      </w:tblGrid>
      <w:tr w:rsidR="00154C92">
        <w:trPr>
          <w:trHeight w:hRule="exact" w:val="884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154C92"/>
        </w:tc>
        <w:tc>
          <w:tcPr>
            <w:tcW w:w="7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Rev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w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’s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comme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7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line="220" w:lineRule="exact"/>
              <w:ind w:left="-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ut</w:t>
            </w:r>
            <w:r>
              <w:rPr>
                <w:rFonts w:ascii="Arial" w:eastAsia="Arial" w:hAnsi="Arial" w:cs="Arial"/>
                <w:b/>
              </w:rPr>
              <w:t>ho</w:t>
            </w:r>
            <w:r>
              <w:rPr>
                <w:rFonts w:ascii="Arial" w:eastAsia="Arial" w:hAnsi="Arial" w:cs="Arial"/>
                <w:b/>
                <w:spacing w:val="6"/>
              </w:rPr>
              <w:t>r</w:t>
            </w:r>
            <w:r>
              <w:rPr>
                <w:rFonts w:ascii="Arial" w:eastAsia="Arial" w:hAnsi="Arial" w:cs="Arial"/>
                <w:b/>
                <w:spacing w:val="-7"/>
              </w:rPr>
              <w:t>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Feed</w:t>
            </w:r>
            <w:r>
              <w:rPr>
                <w:rFonts w:ascii="Arial" w:eastAsia="Arial" w:hAnsi="Arial" w:cs="Arial"/>
                <w:b/>
                <w:spacing w:val="3"/>
              </w:rPr>
              <w:t>b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k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(</w:t>
            </w:r>
            <w:r>
              <w:rPr>
                <w:rFonts w:ascii="Arial" w:eastAsia="Arial" w:hAnsi="Arial" w:cs="Arial"/>
              </w:rPr>
              <w:t xml:space="preserve">It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</w:rPr>
              <w:t>tory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at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wri</w:t>
            </w: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/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d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k</w:t>
            </w:r>
          </w:p>
          <w:p w:rsidR="00154C92" w:rsidRDefault="00E422F1">
            <w:pPr>
              <w:spacing w:before="13"/>
              <w:ind w:left="-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e)</w:t>
            </w:r>
          </w:p>
        </w:tc>
      </w:tr>
      <w:tr w:rsidR="00154C92">
        <w:trPr>
          <w:trHeight w:hRule="exact" w:val="900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154C92">
            <w:pPr>
              <w:spacing w:before="15" w:line="200" w:lineRule="exact"/>
            </w:pPr>
          </w:p>
          <w:p w:rsidR="00154C92" w:rsidRDefault="00E422F1">
            <w:pPr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Are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th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this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ma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us</w:t>
            </w:r>
            <w:r>
              <w:rPr>
                <w:rFonts w:ascii="Arial" w:eastAsia="Arial" w:hAnsi="Arial" w:cs="Arial"/>
                <w:b/>
                <w:spacing w:val="1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ip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?</w:t>
            </w:r>
          </w:p>
        </w:tc>
        <w:tc>
          <w:tcPr>
            <w:tcW w:w="7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154C92">
            <w:pPr>
              <w:spacing w:before="15" w:line="200" w:lineRule="exact"/>
            </w:pPr>
          </w:p>
          <w:p w:rsidR="00154C92" w:rsidRDefault="00E422F1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(</w:t>
            </w:r>
            <w:r>
              <w:rPr>
                <w:rFonts w:ascii="Arial" w:eastAsia="Arial" w:hAnsi="Arial" w:cs="Arial"/>
                <w:i/>
                <w:u w:val="single" w:color="000000"/>
              </w:rPr>
              <w:t>If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ye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,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K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n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u w:val="single" w:color="000000"/>
              </w:rPr>
              <w:t>y</w:t>
            </w:r>
            <w:proofErr w:type="gramEnd"/>
            <w:r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p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6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te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o</w:t>
            </w:r>
            <w:r>
              <w:rPr>
                <w:rFonts w:ascii="Arial" w:eastAsia="Arial" w:hAnsi="Arial" w:cs="Arial"/>
                <w:i/>
                <w:u w:val="single" w:color="000000"/>
              </w:rPr>
              <w:t>wn</w:t>
            </w:r>
            <w:r>
              <w:rPr>
                <w:rFonts w:ascii="Arial" w:eastAsia="Arial" w:hAnsi="Arial" w:cs="Arial"/>
                <w:i/>
                <w:spacing w:val="-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the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et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i/>
                <w:u w:val="single" w:color="000000"/>
              </w:rPr>
              <w:t>al</w:t>
            </w:r>
            <w:r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ss</w:t>
            </w:r>
            <w:r>
              <w:rPr>
                <w:rFonts w:ascii="Arial" w:eastAsia="Arial" w:hAnsi="Arial" w:cs="Arial"/>
                <w:i/>
                <w:u w:val="single" w:color="000000"/>
              </w:rPr>
              <w:t>u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u w:val="single" w:color="000000"/>
              </w:rPr>
              <w:t>ere</w:t>
            </w:r>
            <w:r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n 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2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)</w:t>
            </w:r>
          </w:p>
        </w:tc>
        <w:tc>
          <w:tcPr>
            <w:tcW w:w="7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C92" w:rsidRDefault="00E422F1">
            <w:pPr>
              <w:spacing w:before="99"/>
              <w:ind w:left="-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co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nt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to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re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to</w:t>
            </w:r>
          </w:p>
        </w:tc>
      </w:tr>
    </w:tbl>
    <w:p w:rsidR="00E422F1" w:rsidRDefault="00E422F1"/>
    <w:sectPr w:rsidR="00E422F1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2F1" w:rsidRDefault="00E422F1">
      <w:r>
        <w:separator/>
      </w:r>
    </w:p>
  </w:endnote>
  <w:endnote w:type="continuationSeparator" w:id="0">
    <w:p w:rsidR="00E422F1" w:rsidRDefault="00E42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C92" w:rsidRDefault="00E422F1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" filled="f" stroked="f">
          <v:textbox inset="0,0,0,0">
            <w:txbxContent>
              <w:p w:rsidR="00154C92" w:rsidRDefault="00E422F1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9pt;width:55.7pt;height:10.05pt;z-index:-251658752;mso-position-horizontal-relative:page;mso-position-vertical-relative:page" filled="f" stroked="f">
          <v:textbox inset="0,0,0,0">
            <w:txbxContent>
              <w:p w:rsidR="00154C92" w:rsidRDefault="00E422F1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5pt;margin-top:796.9pt;width:67.8pt;height:10.05pt;z-index:-251657728;mso-position-horizontal-relative:page;mso-position-vertical-relative:page" filled="f" stroked="f">
          <v:textbox inset="0,0,0,0">
            <w:txbxContent>
              <w:p w:rsidR="00154C92" w:rsidRDefault="00E422F1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9pt;width:80.4pt;height:10.05pt;z-index:-251656704;mso-position-horizontal-relative:page;mso-position-vertical-relative:page" filled="f" stroked="f">
          <v:textbox inset="0,0,0,0">
            <w:txbxContent>
              <w:p w:rsidR="00154C92" w:rsidRDefault="00E422F1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2F1" w:rsidRDefault="00E422F1">
      <w:r>
        <w:separator/>
      </w:r>
    </w:p>
  </w:footnote>
  <w:footnote w:type="continuationSeparator" w:id="0">
    <w:p w:rsidR="00E422F1" w:rsidRDefault="00E42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C92" w:rsidRDefault="00E422F1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8pt;height:14pt;z-index:-251660800;mso-position-horizontal-relative:page;mso-position-vertical-relative:page" filled="f" stroked="f">
          <v:textbox inset="0,0,0,0">
            <w:txbxContent>
              <w:p w:rsidR="00154C92" w:rsidRDefault="00E422F1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4A4115"/>
    <w:multiLevelType w:val="multilevel"/>
    <w:tmpl w:val="FFA63AE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92"/>
    <w:rsid w:val="00154C92"/>
    <w:rsid w:val="00D1596D"/>
    <w:rsid w:val="00E4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1E1C3C6A-8E99-4F18-A386-3ABEDDB9F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index.php/JE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SDI 1186</dc:creator>
  <cp:lastModifiedBy>SDI 1186</cp:lastModifiedBy>
  <cp:revision>2</cp:revision>
  <dcterms:created xsi:type="dcterms:W3CDTF">2026-02-05T10:04:00Z</dcterms:created>
  <dcterms:modified xsi:type="dcterms:W3CDTF">2026-02-05T10:04:00Z</dcterms:modified>
</cp:coreProperties>
</file>