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EA5" w:rsidRDefault="00095EA5">
      <w:pPr>
        <w:spacing w:before="9" w:line="180" w:lineRule="exact"/>
        <w:rPr>
          <w:sz w:val="19"/>
          <w:szCs w:val="19"/>
        </w:rPr>
      </w:pPr>
    </w:p>
    <w:p w:rsidR="00095EA5" w:rsidRDefault="00095EA5">
      <w:pPr>
        <w:spacing w:line="200" w:lineRule="exact"/>
      </w:pPr>
    </w:p>
    <w:p w:rsidR="00095EA5" w:rsidRDefault="00095EA5">
      <w:pPr>
        <w:spacing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095EA5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2757DA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lNa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e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8A1D80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proofErr w:type="spellStart"/>
              <w:r w:rsidR="002757D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2757DA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="002757DA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2757D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nalof</w:t>
              </w:r>
              <w:r w:rsidR="002757DA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="002757D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xp</w:t>
              </w:r>
              <w:r w:rsidR="002757DA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2757DA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2757D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imen</w:t>
              </w:r>
              <w:r w:rsidR="002757DA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2757D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alA</w:t>
              </w:r>
              <w:r w:rsidR="002757DA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g</w:t>
              </w:r>
              <w:r w:rsidR="002757DA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2757D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icul</w:t>
              </w:r>
              <w:r w:rsidR="002757DA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2757D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u</w:t>
              </w:r>
              <w:r w:rsidR="002757DA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2757D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2757DA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="002757D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2757DA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2757D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2757DA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2757DA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n</w:t>
              </w:r>
              <w:r w:rsidR="002757D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ati</w:t>
              </w:r>
              <w:r w:rsidR="002757DA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2757DA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proofErr w:type="spellEnd"/>
            </w:hyperlink>
          </w:p>
        </w:tc>
      </w:tr>
      <w:tr w:rsidR="00095EA5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2757DA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</w:rPr>
              <w:t>er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2757DA">
            <w:pPr>
              <w:spacing w:before="30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_</w:t>
            </w:r>
            <w:r>
              <w:rPr>
                <w:rFonts w:ascii="Arial" w:eastAsia="Arial" w:hAnsi="Arial" w:cs="Arial"/>
                <w:b/>
                <w:spacing w:val="1"/>
              </w:rPr>
              <w:t>J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_</w:t>
            </w:r>
            <w:r>
              <w:rPr>
                <w:rFonts w:ascii="Arial" w:eastAsia="Arial" w:hAnsi="Arial" w:cs="Arial"/>
                <w:b/>
                <w:spacing w:val="-1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</w:rPr>
              <w:t>5</w:t>
            </w:r>
            <w:r>
              <w:rPr>
                <w:rFonts w:ascii="Arial" w:eastAsia="Arial" w:hAnsi="Arial" w:cs="Arial"/>
                <w:b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</w:rPr>
              <w:t>9</w:t>
            </w:r>
            <w:r>
              <w:rPr>
                <w:rFonts w:ascii="Arial" w:eastAsia="Arial" w:hAnsi="Arial" w:cs="Arial"/>
                <w:b/>
                <w:spacing w:val="2"/>
              </w:rPr>
              <w:t>1</w:t>
            </w:r>
            <w:r>
              <w:rPr>
                <w:rFonts w:ascii="Arial" w:eastAsia="Arial" w:hAnsi="Arial" w:cs="Arial"/>
                <w:b/>
              </w:rPr>
              <w:t>1</w:t>
            </w:r>
          </w:p>
        </w:tc>
      </w:tr>
      <w:tr w:rsidR="00095EA5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2757DA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eof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095EA5">
            <w:pPr>
              <w:spacing w:before="10" w:line="200" w:lineRule="exact"/>
            </w:pPr>
          </w:p>
          <w:p w:rsidR="00095EA5" w:rsidRDefault="002757DA">
            <w:pPr>
              <w:ind w:left="102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  <w:b/>
              </w:rPr>
              <w:t>BI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CHAR:AB</w:t>
            </w:r>
            <w:r>
              <w:rPr>
                <w:rFonts w:ascii="Arial" w:eastAsia="Arial" w:hAnsi="Arial" w:cs="Arial"/>
                <w:b/>
                <w:spacing w:val="1"/>
              </w:rPr>
              <w:t>OO</w:t>
            </w:r>
            <w:r>
              <w:rPr>
                <w:rFonts w:ascii="Arial" w:eastAsia="Arial" w:hAnsi="Arial" w:cs="Arial"/>
                <w:b/>
              </w:rPr>
              <w:t>NF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ILH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THANDC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ECH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</w:rPr>
              <w:t>EMITI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3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proofErr w:type="gramEnd"/>
            <w:r>
              <w:rPr>
                <w:rFonts w:ascii="Arial" w:eastAsia="Arial" w:hAnsi="Arial" w:cs="Arial"/>
                <w:b/>
              </w:rPr>
              <w:t>- AC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V</w:t>
            </w:r>
            <w:r>
              <w:rPr>
                <w:rFonts w:ascii="Arial" w:eastAsia="Arial" w:hAnsi="Arial" w:cs="Arial"/>
                <w:b/>
              </w:rPr>
              <w:t>ER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V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</w:rPr>
              <w:t>W</w:t>
            </w:r>
          </w:p>
        </w:tc>
      </w:tr>
      <w:tr w:rsidR="00095EA5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2757DA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y</w:t>
            </w:r>
            <w:r>
              <w:rPr>
                <w:rFonts w:ascii="Arial" w:eastAsia="Arial" w:hAnsi="Arial" w:cs="Arial"/>
              </w:rPr>
              <w:t>peof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  <w:proofErr w:type="spellEnd"/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2757DA">
            <w:pPr>
              <w:spacing w:before="51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Rev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</w:rPr>
              <w:t>ewArtic</w:t>
            </w:r>
            <w:r>
              <w:rPr>
                <w:rFonts w:ascii="Arial" w:eastAsia="Arial" w:hAnsi="Arial" w:cs="Arial"/>
                <w:b/>
                <w:spacing w:val="2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  <w:proofErr w:type="spellEnd"/>
          </w:p>
        </w:tc>
      </w:tr>
    </w:tbl>
    <w:p w:rsidR="00095EA5" w:rsidRDefault="00095EA5">
      <w:pPr>
        <w:spacing w:before="1" w:line="280" w:lineRule="exact"/>
        <w:rPr>
          <w:sz w:val="28"/>
          <w:szCs w:val="28"/>
        </w:rPr>
      </w:pPr>
    </w:p>
    <w:p w:rsidR="00095EA5" w:rsidRDefault="008A1D80">
      <w:pPr>
        <w:spacing w:before="33" w:line="220" w:lineRule="exact"/>
        <w:ind w:left="220"/>
      </w:pPr>
      <w:r>
        <w:pict>
          <v:group id="_x0000_s1045" style="position:absolute;left:0;text-align:left;margin-left:339.1pt;margin-top:36.15pt;width:429.7pt;height:23.9pt;z-index:-251658240;mso-position-horizontal-relative:page" coordorigin="6782,723" coordsize="8594,478">
            <v:shape id="_x0000_s1047" style="position:absolute;left:6792;top:733;width:8574;height:230" coordorigin="6792,733" coordsize="8574,230" path="m6792,964r8574,l15366,733r-8574,l6792,964xe" fillcolor="yellow" stroked="f">
              <v:path arrowok="t"/>
            </v:shape>
            <v:shape id="_x0000_s1046" style="position:absolute;left:6792;top:964;width:617;height:228" coordorigin="6792,964" coordsize="617,228" path="m6792,1192r618,l7410,964r-618,l6792,1192xe" fillcolor="yellow" stroked="f">
              <v:path arrowok="t"/>
            </v:shape>
            <w10:wrap anchorx="page"/>
          </v:group>
        </w:pict>
      </w:r>
      <w:r w:rsidR="002757DA">
        <w:rPr>
          <w:b/>
          <w:position w:val="-1"/>
          <w:highlight w:val="yellow"/>
        </w:rPr>
        <w:t>PART</w:t>
      </w:r>
      <w:r w:rsidR="002757DA">
        <w:rPr>
          <w:b/>
          <w:spacing w:val="1"/>
          <w:position w:val="-1"/>
          <w:highlight w:val="yellow"/>
        </w:rPr>
        <w:t>1</w:t>
      </w:r>
      <w:r w:rsidR="002757DA">
        <w:rPr>
          <w:b/>
          <w:position w:val="-1"/>
          <w:highlight w:val="yellow"/>
        </w:rPr>
        <w:t>:</w:t>
      </w:r>
      <w:r w:rsidR="002757DA">
        <w:rPr>
          <w:b/>
          <w:position w:val="-1"/>
        </w:rPr>
        <w:t xml:space="preserve"> C</w:t>
      </w:r>
      <w:r w:rsidR="002757DA">
        <w:rPr>
          <w:b/>
          <w:spacing w:val="1"/>
          <w:position w:val="-1"/>
        </w:rPr>
        <w:t>o</w:t>
      </w:r>
      <w:r w:rsidR="002757DA">
        <w:rPr>
          <w:b/>
          <w:position w:val="-1"/>
        </w:rPr>
        <w:t>m</w:t>
      </w:r>
      <w:r w:rsidR="002757DA">
        <w:rPr>
          <w:b/>
          <w:spacing w:val="2"/>
          <w:position w:val="-1"/>
        </w:rPr>
        <w:t>m</w:t>
      </w:r>
      <w:r w:rsidR="002757DA">
        <w:rPr>
          <w:b/>
          <w:position w:val="-1"/>
        </w:rPr>
        <w:t>en</w:t>
      </w:r>
      <w:r w:rsidR="002757DA">
        <w:rPr>
          <w:b/>
          <w:spacing w:val="1"/>
          <w:position w:val="-1"/>
        </w:rPr>
        <w:t>t</w:t>
      </w:r>
      <w:r w:rsidR="002757DA">
        <w:rPr>
          <w:b/>
          <w:position w:val="-1"/>
        </w:rPr>
        <w:t>s</w:t>
      </w:r>
    </w:p>
    <w:p w:rsidR="00095EA5" w:rsidRDefault="00095EA5">
      <w:pPr>
        <w:spacing w:before="9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095EA5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095EA5"/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2757DA">
            <w:pPr>
              <w:spacing w:line="220" w:lineRule="exact"/>
              <w:ind w:left="102"/>
            </w:pPr>
            <w:proofErr w:type="spellStart"/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ent</w:t>
            </w:r>
            <w:proofErr w:type="spellEnd"/>
          </w:p>
          <w:p w:rsidR="00095EA5" w:rsidRDefault="002757DA">
            <w:pPr>
              <w:spacing w:before="4" w:line="220" w:lineRule="exact"/>
              <w:ind w:left="102" w:right="643"/>
            </w:pPr>
            <w:proofErr w:type="gramStart"/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elli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ence</w:t>
            </w:r>
            <w:r>
              <w:rPr>
                <w:b/>
                <w:spacing w:val="1"/>
              </w:rPr>
              <w:t>(</w:t>
            </w:r>
            <w:proofErr w:type="gramEnd"/>
            <w:r>
              <w:rPr>
                <w:b/>
              </w:rPr>
              <w:t>AI)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ed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hi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itedd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ringpeer 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2757DA">
            <w:pPr>
              <w:spacing w:line="220" w:lineRule="exact"/>
              <w:ind w:left="102"/>
            </w:pPr>
            <w:proofErr w:type="spellStart"/>
            <w:proofErr w:type="gramStart"/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proofErr w:type="spellEnd"/>
            <w:r>
              <w:rPr>
                <w:spacing w:val="1"/>
              </w:rPr>
              <w:t>(</w:t>
            </w:r>
            <w:proofErr w:type="spellStart"/>
            <w:proofErr w:type="gramEnd"/>
            <w:r>
              <w:rPr>
                <w:spacing w:val="1"/>
              </w:rPr>
              <w:t>I</w:t>
            </w:r>
            <w:r>
              <w:t>tis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at</w:t>
            </w:r>
            <w:r>
              <w:rPr>
                <w:spacing w:val="1"/>
              </w:rPr>
              <w:t>or</w:t>
            </w:r>
            <w:r>
              <w:t>yt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1"/>
              </w:rPr>
              <w:t>h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hou</w:t>
            </w:r>
            <w:r>
              <w:t>ldw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3"/>
              </w:rPr>
              <w:t>t</w:t>
            </w:r>
            <w:r>
              <w:t>e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proofErr w:type="spellEnd"/>
            <w:r>
              <w:t>/</w:t>
            </w:r>
            <w:r>
              <w:rPr>
                <w:spacing w:val="1"/>
              </w:rPr>
              <w:t>h</w:t>
            </w:r>
            <w:r>
              <w:t>er</w:t>
            </w:r>
          </w:p>
          <w:p w:rsidR="00095EA5" w:rsidRDefault="002757DA">
            <w:pPr>
              <w:spacing w:before="15"/>
              <w:ind w:left="102"/>
            </w:pPr>
            <w:proofErr w:type="spellStart"/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proofErr w:type="spellEnd"/>
            <w:r>
              <w:t>)</w:t>
            </w:r>
          </w:p>
          <w:p w:rsidR="005D0694" w:rsidRDefault="005D0694">
            <w:pPr>
              <w:spacing w:before="15"/>
              <w:ind w:left="102"/>
            </w:pPr>
            <w:r w:rsidRPr="005D0694">
              <w:rPr>
                <w:highlight w:val="yellow"/>
              </w:rPr>
              <w:t>Disclaimer Included at the end of the manuscript</w:t>
            </w:r>
          </w:p>
        </w:tc>
      </w:tr>
      <w:tr w:rsidR="00095EA5">
        <w:trPr>
          <w:trHeight w:hRule="exact" w:val="139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2757DA">
            <w:pPr>
              <w:spacing w:before="2" w:line="220" w:lineRule="exact"/>
              <w:ind w:left="460" w:right="230"/>
            </w:pPr>
            <w:proofErr w:type="spellStart"/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ea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  <w:spacing w:val="1"/>
              </w:rPr>
              <w:t>f</w:t>
            </w:r>
            <w:r>
              <w:rPr>
                <w:b/>
              </w:rPr>
              <w:t>ew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nce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.A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um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1"/>
              </w:rPr>
              <w:t>3</w:t>
            </w:r>
            <w:r>
              <w:rPr>
                <w:b/>
                <w:spacing w:val="-2"/>
              </w:rPr>
              <w:t>-</w:t>
            </w:r>
            <w:r>
              <w:rPr>
                <w:b/>
              </w:rPr>
              <w:t>4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yber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 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2757DA">
            <w:pPr>
              <w:spacing w:before="2" w:line="220" w:lineRule="exact"/>
              <w:ind w:left="102" w:right="72"/>
              <w:jc w:val="both"/>
            </w:pPr>
            <w:proofErr w:type="gramStart"/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ss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spacing w:val="2"/>
              </w:rPr>
              <w:t xml:space="preserve"> </w:t>
            </w:r>
            <w:proofErr w:type="spellStart"/>
            <w:r>
              <w:rPr>
                <w:b/>
                <w:spacing w:val="2"/>
              </w:rPr>
              <w:t>im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nt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spacing w:val="1"/>
              </w:rPr>
              <w:t xml:space="preserve"> t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 xml:space="preserve">ely 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  <w:spacing w:val="1"/>
              </w:rPr>
              <w:t>to</w:t>
            </w:r>
            <w:r>
              <w:rPr>
                <w:b/>
              </w:rPr>
              <w:t>pic,c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idering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1"/>
              </w:rPr>
              <w:t>g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wingc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nce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ns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n,cli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ech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  <w:spacing w:val="-2"/>
              </w:rPr>
              <w:t>e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inable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ricul</w:t>
            </w:r>
            <w:r>
              <w:rPr>
                <w:b/>
                <w:spacing w:val="3"/>
              </w:rPr>
              <w:t>t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lpr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ices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ptpr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ides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abr</w:t>
            </w:r>
            <w:r>
              <w:rPr>
                <w:b/>
                <w:spacing w:val="1"/>
              </w:rPr>
              <w:t>oa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proofErr w:type="spellEnd"/>
            <w:r>
              <w:rPr>
                <w:b/>
              </w:rPr>
              <w:t xml:space="preserve"> wel</w:t>
            </w:r>
            <w:r>
              <w:rPr>
                <w:b/>
                <w:spacing w:val="1"/>
              </w:rPr>
              <w:t>l-o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ga</w:t>
            </w:r>
            <w:r>
              <w:rPr>
                <w:b/>
              </w:rPr>
              <w:t xml:space="preserve">nized </w:t>
            </w:r>
            <w:proofErr w:type="gramStart"/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nthes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x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inglit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ure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nbioch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r,c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ingitsr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lein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ilhe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lthi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proofErr w:type="gramEnd"/>
            <w:r>
              <w:rPr>
                <w:b/>
              </w:rPr>
              <w:t>, 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rb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eque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n, 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enh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ga</w:t>
            </w:r>
            <w:r>
              <w:rPr>
                <w:b/>
              </w:rPr>
              <w:t xml:space="preserve">s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gat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n, 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>d en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l  r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edi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n.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 xml:space="preserve">he </w:t>
            </w:r>
            <w:proofErr w:type="spellStart"/>
            <w:r>
              <w:rPr>
                <w:b/>
              </w:rPr>
              <w:t>di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u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1"/>
              </w:rPr>
              <w:t>va</w:t>
            </w:r>
            <w:r>
              <w:rPr>
                <w:b/>
              </w:rPr>
              <w:t>nt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hers,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1"/>
              </w:rPr>
              <w:t>g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-1"/>
              </w:rPr>
              <w:t>s</w:t>
            </w:r>
            <w:proofErr w:type="gramEnd"/>
            <w:r>
              <w:rPr>
                <w:b/>
              </w:rPr>
              <w:t>,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nden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perc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sau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ul</w:t>
            </w:r>
            <w:proofErr w:type="spellEnd"/>
            <w:r>
              <w:rPr>
                <w:b/>
              </w:rPr>
              <w:t xml:space="preserve"> 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ence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uturer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lic</w:t>
            </w:r>
            <w:r>
              <w:rPr>
                <w:b/>
                <w:spacing w:val="5"/>
              </w:rPr>
              <w:t>y</w:t>
            </w:r>
            <w:r>
              <w:rPr>
                <w:b/>
                <w:spacing w:val="1"/>
              </w:rPr>
              <w:t>-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edw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rkin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inablel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5"/>
              </w:rPr>
              <w:t>e</w:t>
            </w:r>
            <w:r>
              <w:rPr>
                <w:b/>
              </w:rPr>
              <w:t>nt.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095EA5"/>
        </w:tc>
      </w:tr>
      <w:tr w:rsidR="00095EA5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2757DA">
            <w:pPr>
              <w:spacing w:line="220" w:lineRule="exact"/>
              <w:ind w:left="460"/>
            </w:pPr>
            <w:proofErr w:type="spellStart"/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</w:t>
            </w:r>
            <w:proofErr w:type="spellEnd"/>
            <w:r>
              <w:rPr>
                <w:b/>
              </w:rPr>
              <w:t>?</w:t>
            </w:r>
          </w:p>
          <w:p w:rsidR="00095EA5" w:rsidRDefault="002757DA">
            <w:pPr>
              <w:spacing w:line="220" w:lineRule="exact"/>
              <w:ind w:left="460"/>
            </w:pPr>
            <w:r>
              <w:rPr>
                <w:b/>
                <w:spacing w:val="1"/>
              </w:rPr>
              <w:t>(</w:t>
            </w:r>
            <w:proofErr w:type="spellStart"/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2757DA">
            <w:pPr>
              <w:ind w:left="102" w:right="75"/>
              <w:jc w:val="both"/>
            </w:pPr>
            <w:proofErr w:type="spellStart"/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itleis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pri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ur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elyr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lec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pe </w:t>
            </w:r>
            <w:proofErr w:type="spellStart"/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proofErr w:type="spellEnd"/>
            <w:r>
              <w:rPr>
                <w:b/>
                <w:spacing w:val="1"/>
              </w:rPr>
              <w:t xml:space="preserve"> t</w:t>
            </w:r>
            <w:r>
              <w:rPr>
                <w:b/>
              </w:rPr>
              <w:t xml:space="preserve">he </w:t>
            </w:r>
            <w:proofErr w:type="spellStart"/>
            <w:proofErr w:type="gramStart"/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ipt.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tcle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>rlyin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es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perisa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cu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ing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nb</w:t>
            </w:r>
            <w:r>
              <w:rPr>
                <w:b/>
                <w:spacing w:val="1"/>
              </w:rPr>
              <w:t>ot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ilhe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ndcli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ech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g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n.No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eis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lynec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ss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y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280539">
            <w:r>
              <w:t>Thank you</w:t>
            </w:r>
            <w:bookmarkStart w:id="0" w:name="_GoBack"/>
            <w:bookmarkEnd w:id="0"/>
          </w:p>
        </w:tc>
      </w:tr>
      <w:tr w:rsidR="00095EA5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2757DA">
            <w:pPr>
              <w:ind w:left="460" w:right="197"/>
            </w:pPr>
            <w:proofErr w:type="spellStart"/>
            <w:proofErr w:type="gramStart"/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e?Do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proofErr w:type="spellEnd"/>
            <w:r>
              <w:rPr>
                <w:b/>
                <w:spacing w:val="1"/>
              </w:rPr>
              <w:t>(</w:t>
            </w:r>
            <w:proofErr w:type="spellStart"/>
            <w:r>
              <w:rPr>
                <w:b/>
                <w:spacing w:val="1"/>
              </w:rPr>
              <w:t>o</w:t>
            </w:r>
            <w:r>
              <w:rPr>
                <w:b/>
              </w:rPr>
              <w:t>rdele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proofErr w:type="spellEnd"/>
            <w:r>
              <w:rPr>
                <w:b/>
              </w:rPr>
              <w:t>)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1"/>
              </w:rPr>
              <w:t>so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intsin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nsher</w:t>
            </w:r>
            <w:r>
              <w:rPr>
                <w:b/>
                <w:spacing w:val="1"/>
              </w:rPr>
              <w:t>e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2757DA">
            <w:pPr>
              <w:ind w:left="102" w:right="73"/>
              <w:jc w:val="both"/>
            </w:pPr>
            <w:proofErr w:type="spellStart"/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ctiscle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2"/>
              </w:rPr>
              <w:t>w</w:t>
            </w:r>
            <w:r>
              <w:rPr>
                <w:b/>
              </w:rPr>
              <w:t>ell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ruc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ured.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mm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ri</w:t>
            </w:r>
            <w:r>
              <w:rPr>
                <w:b/>
                <w:spacing w:val="-2"/>
              </w:rPr>
              <w:t>z</w:t>
            </w:r>
            <w:r>
              <w:rPr>
                <w:b/>
              </w:rPr>
              <w:t>es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k</w:t>
            </w:r>
            <w:r>
              <w:rPr>
                <w:b/>
              </w:rPr>
              <w:t>ey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bj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es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proofErr w:type="gramStart"/>
            <w:r>
              <w:rPr>
                <w:b/>
              </w:rPr>
              <w:t>m</w:t>
            </w:r>
            <w:r>
              <w:rPr>
                <w:b/>
                <w:spacing w:val="1"/>
              </w:rPr>
              <w:t>ajo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ing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ra</w:t>
            </w:r>
            <w:r>
              <w:rPr>
                <w:b/>
              </w:rPr>
              <w:t>ll</w:t>
            </w:r>
            <w:proofErr w:type="spellEnd"/>
            <w:proofErr w:type="gramEnd"/>
            <w:r>
              <w:rPr>
                <w:b/>
              </w:rPr>
              <w:t xml:space="preserve"> 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nclu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 xml:space="preserve">s </w:t>
            </w:r>
            <w:proofErr w:type="spellStart"/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iewe</w:t>
            </w:r>
            <w:r>
              <w:rPr>
                <w:b/>
                <w:spacing w:val="1"/>
              </w:rPr>
              <w:t>ff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ajo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ili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spacing w:val="1"/>
              </w:rPr>
              <w:t>g</w:t>
            </w:r>
            <w:r>
              <w:rPr>
                <w:b/>
                <w:spacing w:val="-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ga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gat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ndli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3"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g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1"/>
              </w:rPr>
              <w:t>-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3"/>
              </w:rPr>
              <w:t>l</w:t>
            </w:r>
            <w:r>
              <w:rPr>
                <w:b/>
              </w:rPr>
              <w:t>ebioch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rewellc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ptur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d.A</w:t>
            </w:r>
            <w:proofErr w:type="spellEnd"/>
            <w:r>
              <w:rPr>
                <w:b/>
                <w:spacing w:val="2"/>
              </w:rPr>
              <w:t xml:space="preserve"> </w:t>
            </w:r>
            <w:proofErr w:type="spellStart"/>
            <w:r>
              <w:rPr>
                <w:b/>
                <w:spacing w:val="2"/>
              </w:rPr>
              <w:t>m</w:t>
            </w:r>
            <w:r>
              <w:rPr>
                <w:b/>
              </w:rPr>
              <w:t>inori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1"/>
              </w:rPr>
              <w:t>v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entc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uldbe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obrie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ly</w:t>
            </w:r>
            <w:proofErr w:type="spellEnd"/>
          </w:p>
          <w:p w:rsidR="00095EA5" w:rsidRDefault="002757DA">
            <w:pPr>
              <w:ind w:left="102" w:right="1300"/>
              <w:jc w:val="both"/>
            </w:pPr>
            <w:proofErr w:type="gramStart"/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oa</w:t>
            </w:r>
            <w:r>
              <w:rPr>
                <w:b/>
              </w:rPr>
              <w:t>chu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ed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ele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ing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iewing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helit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ure,b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hisisn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165ADA">
            <w:r>
              <w:t>Correction done</w:t>
            </w:r>
          </w:p>
        </w:tc>
      </w:tr>
      <w:tr w:rsidR="00095EA5">
        <w:trPr>
          <w:trHeight w:hRule="exact" w:val="92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2757DA">
            <w:pPr>
              <w:spacing w:before="3" w:line="220" w:lineRule="exact"/>
              <w:ind w:left="460" w:right="343"/>
            </w:pPr>
            <w:proofErr w:type="spellStart"/>
            <w:proofErr w:type="gramStart"/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proofErr w:type="gramEnd"/>
            <w:r>
              <w:rPr>
                <w:b/>
              </w:rPr>
              <w:t>?Ple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proofErr w:type="spellEnd"/>
            <w:r>
              <w:rPr>
                <w:b/>
              </w:rPr>
              <w:t xml:space="preserve"> 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2757DA">
            <w:pPr>
              <w:ind w:left="102" w:right="74"/>
              <w:jc w:val="both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 xml:space="preserve">he </w:t>
            </w:r>
            <w:proofErr w:type="spellStart"/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ptis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lly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proofErr w:type="spellEnd"/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 xml:space="preserve">he </w:t>
            </w:r>
            <w:proofErr w:type="spellStart"/>
            <w:proofErr w:type="gramStart"/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nc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ptsr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ed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spacing w:val="1"/>
              </w:rPr>
              <w:t xml:space="preserve"> t</w:t>
            </w:r>
            <w:r>
              <w:rPr>
                <w:b/>
              </w:rPr>
              <w:t>o</w:t>
            </w:r>
            <w:proofErr w:type="gramEnd"/>
            <w:r>
              <w:rPr>
                <w:b/>
              </w:rPr>
              <w:t xml:space="preserve"> bioch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r  </w:t>
            </w:r>
            <w:proofErr w:type="spellStart"/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n,p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che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per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ies,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ilinter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1"/>
              </w:rPr>
              <w:t>s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  <w:spacing w:val="1"/>
              </w:rPr>
              <w:t>g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enh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ga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gat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n,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edi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3"/>
              </w:rPr>
              <w:t>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 xml:space="preserve">s </w:t>
            </w:r>
            <w:proofErr w:type="spellStart"/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ly</w:t>
            </w:r>
            <w:proofErr w:type="spellEnd"/>
            <w:r>
              <w:rPr>
                <w:b/>
              </w:rPr>
              <w:t xml:space="preserve"> de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ib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2"/>
              </w:rPr>
              <w:t>b</w:t>
            </w:r>
            <w:r>
              <w:rPr>
                <w:b/>
              </w:rPr>
              <w:t>ye</w:t>
            </w:r>
            <w:r>
              <w:rPr>
                <w:b/>
                <w:spacing w:val="1"/>
              </w:rPr>
              <w:t>x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inglit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ure.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hee</w:t>
            </w:r>
            <w:r>
              <w:rPr>
                <w:b/>
                <w:spacing w:val="1"/>
              </w:rPr>
              <w:t>x</w:t>
            </w:r>
            <w:r>
              <w:rPr>
                <w:b/>
              </w:rPr>
              <w:t>plan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entwi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hcur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ent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</w:t>
            </w:r>
          </w:p>
          <w:p w:rsidR="00095EA5" w:rsidRDefault="002757DA">
            <w:pPr>
              <w:spacing w:line="220" w:lineRule="exact"/>
              <w:ind w:left="102" w:right="3480"/>
              <w:jc w:val="both"/>
            </w:pPr>
            <w:proofErr w:type="spellStart"/>
            <w:proofErr w:type="gramStart"/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derst</w:t>
            </w:r>
            <w:r>
              <w:rPr>
                <w:b/>
                <w:spacing w:val="2"/>
              </w:rPr>
              <w:t>an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,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ndno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aj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ificinac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ur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cieswe</w:t>
            </w:r>
            <w:r>
              <w:rPr>
                <w:b/>
                <w:spacing w:val="3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rv</w:t>
            </w:r>
            <w:r>
              <w:rPr>
                <w:b/>
              </w:rPr>
              <w:t>ed</w:t>
            </w:r>
            <w:proofErr w:type="spellEnd"/>
            <w:proofErr w:type="gramEnd"/>
            <w:r>
              <w:rPr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095EA5"/>
        </w:tc>
      </w:tr>
      <w:tr w:rsidR="00095EA5">
        <w:trPr>
          <w:trHeight w:hRule="exact" w:val="116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2757DA">
            <w:pPr>
              <w:spacing w:before="2" w:line="220" w:lineRule="exact"/>
              <w:ind w:left="460" w:right="380"/>
            </w:pPr>
            <w:proofErr w:type="spellStart"/>
            <w:proofErr w:type="gramStart"/>
            <w:r>
              <w:rPr>
                <w:b/>
              </w:rPr>
              <w:t>Are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>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proofErr w:type="spellEnd"/>
          </w:p>
          <w:p w:rsidR="00095EA5" w:rsidRDefault="002757DA">
            <w:pPr>
              <w:spacing w:line="220" w:lineRule="exact"/>
              <w:ind w:left="460"/>
            </w:pPr>
            <w:proofErr w:type="spellStart"/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hemin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1"/>
              </w:rPr>
              <w:t>fo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m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2757DA">
            <w:pPr>
              <w:spacing w:before="2" w:line="220" w:lineRule="exact"/>
              <w:ind w:left="102" w:right="74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deq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3"/>
              </w:rPr>
              <w:t>t</w:t>
            </w:r>
            <w:r>
              <w:rPr>
                <w:b/>
              </w:rPr>
              <w:t>einn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ber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1"/>
              </w:rPr>
              <w:t>va</w:t>
            </w:r>
            <w:r>
              <w:rPr>
                <w:b/>
              </w:rPr>
              <w:t>nt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j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att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>r</w:t>
            </w:r>
            <w:r>
              <w:rPr>
                <w:b/>
              </w:rPr>
              <w:t>.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uth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rsh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>eci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edb</w:t>
            </w:r>
            <w:r>
              <w:rPr>
                <w:b/>
                <w:spacing w:val="1"/>
              </w:rPr>
              <w:t>ot</w:t>
            </w:r>
            <w:r>
              <w:rPr>
                <w:b/>
              </w:rPr>
              <w:t xml:space="preserve">h </w:t>
            </w:r>
            <w:proofErr w:type="gramStart"/>
            <w:r>
              <w:rPr>
                <w:b/>
              </w:rPr>
              <w:t>cl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die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nclu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ng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ra</w:t>
            </w:r>
            <w:r>
              <w:rPr>
                <w:b/>
              </w:rPr>
              <w:t>lw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2"/>
              </w:rPr>
              <w:t>k</w:t>
            </w:r>
            <w:r>
              <w:rPr>
                <w:b/>
              </w:rPr>
              <w:t>sp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b</w:t>
            </w:r>
            <w:r>
              <w:rPr>
                <w:b/>
                <w:spacing w:val="2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hedwi</w:t>
            </w:r>
            <w:r>
              <w:rPr>
                <w:b/>
                <w:spacing w:val="3"/>
              </w:rPr>
              <w:t>t</w:t>
            </w:r>
            <w:r>
              <w:rPr>
                <w:b/>
              </w:rPr>
              <w:t>hin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hel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ew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rs</w:t>
            </w:r>
            <w:proofErr w:type="gramEnd"/>
            <w:r>
              <w:rPr>
                <w:b/>
              </w:rPr>
              <w:t>.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spr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ides</w:t>
            </w:r>
            <w:r>
              <w:rPr>
                <w:b/>
                <w:spacing w:val="1"/>
              </w:rPr>
              <w:t>goo</w:t>
            </w:r>
            <w:r>
              <w:rPr>
                <w:b/>
              </w:rPr>
              <w:t>d</w:t>
            </w:r>
          </w:p>
          <w:p w:rsidR="00095EA5" w:rsidRDefault="002757DA">
            <w:pPr>
              <w:spacing w:before="2" w:line="220" w:lineRule="exact"/>
              <w:ind w:left="102" w:right="73"/>
            </w:pPr>
            <w:proofErr w:type="gramStart"/>
            <w:r>
              <w:rPr>
                <w:b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ncebe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we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fo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k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wled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ntd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el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nly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inor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yr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</w:t>
            </w:r>
            <w:proofErr w:type="gramEnd"/>
            <w:r>
              <w:rPr>
                <w:b/>
              </w:rPr>
              <w:t xml:space="preserve"> 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ge-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le </w:t>
            </w:r>
            <w:proofErr w:type="spellStart"/>
            <w:r>
              <w:rPr>
                <w:b/>
                <w:spacing w:val="1"/>
              </w:rPr>
              <w:t>f</w:t>
            </w:r>
            <w:r>
              <w:rPr>
                <w:b/>
              </w:rPr>
              <w:t>ield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ies</w:t>
            </w:r>
            <w:proofErr w:type="spellEnd"/>
            <w:r>
              <w:rPr>
                <w:b/>
              </w:rPr>
              <w:t xml:space="preserve"> 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uld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ur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her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gt</w:t>
            </w:r>
            <w:r>
              <w:rPr>
                <w:b/>
              </w:rPr>
              <w:t xml:space="preserve">hen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ipt, b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 xml:space="preserve">t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 cur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ent 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ence li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 is</w:t>
            </w:r>
          </w:p>
          <w:p w:rsidR="00095EA5" w:rsidRDefault="002757DA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ep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ble.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69346D">
            <w:r>
              <w:t>Yes</w:t>
            </w:r>
          </w:p>
          <w:p w:rsidR="0069346D" w:rsidRDefault="0069346D"/>
        </w:tc>
      </w:tr>
      <w:tr w:rsidR="00095EA5">
        <w:trPr>
          <w:trHeight w:hRule="exact" w:val="93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2757DA">
            <w:pPr>
              <w:spacing w:before="2" w:line="220" w:lineRule="exact"/>
              <w:ind w:left="460" w:right="364"/>
            </w:pPr>
            <w:proofErr w:type="spellStart"/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rlyc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-1"/>
              </w:rPr>
              <w:t>s</w:t>
            </w:r>
            <w:proofErr w:type="spellEnd"/>
            <w:r>
              <w:rPr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2757DA">
            <w:pPr>
              <w:spacing w:before="2" w:line="220" w:lineRule="exact"/>
              <w:ind w:left="102" w:right="73"/>
              <w:jc w:val="both"/>
            </w:pPr>
            <w:proofErr w:type="spellStart"/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ra</w:t>
            </w:r>
            <w:r>
              <w:rPr>
                <w:b/>
              </w:rPr>
              <w:t>lll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eq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lityis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ep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ble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1"/>
              </w:rPr>
              <w:t>jo</w:t>
            </w:r>
            <w:r>
              <w:rPr>
                <w:b/>
              </w:rPr>
              <w:t>urn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l.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proofErr w:type="spellEnd"/>
            <w:proofErr w:type="gramEnd"/>
            <w:r>
              <w:rPr>
                <w:b/>
                <w:spacing w:val="2"/>
              </w:rPr>
              <w:t xml:space="preserve"> </w:t>
            </w:r>
            <w:proofErr w:type="spellStart"/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iptis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ra</w:t>
            </w:r>
            <w:r>
              <w:rPr>
                <w:b/>
              </w:rPr>
              <w:t>llye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1"/>
              </w:rPr>
              <w:t>t</w:t>
            </w:r>
            <w:r>
              <w:rPr>
                <w:b/>
              </w:rPr>
              <w:t>or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ndwell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ga</w:t>
            </w:r>
            <w:r>
              <w:rPr>
                <w:b/>
              </w:rPr>
              <w:t>nized.</w:t>
            </w:r>
            <w:r>
              <w:rPr>
                <w:b/>
                <w:spacing w:val="1"/>
              </w:rPr>
              <w:t>Ho</w:t>
            </w:r>
            <w:r>
              <w:rPr>
                <w:b/>
              </w:rPr>
              <w:t>we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,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here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inor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2"/>
              </w:rPr>
              <w:t>mm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ue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 xml:space="preserve">cies </w:t>
            </w:r>
            <w:proofErr w:type="spellStart"/>
            <w:r>
              <w:rPr>
                <w:b/>
              </w:rPr>
              <w:t>inp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,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1"/>
              </w:rPr>
              <w:t>o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ca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ty</w:t>
            </w:r>
            <w:r>
              <w:rPr>
                <w:b/>
              </w:rPr>
              <w:t>p</w:t>
            </w:r>
            <w:r>
              <w:rPr>
                <w:b/>
                <w:spacing w:val="-2"/>
              </w:rPr>
              <w:t>o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</w:t>
            </w:r>
            <w:r>
              <w:rPr>
                <w:b/>
                <w:spacing w:val="-2"/>
              </w:rPr>
              <w:t>r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rs.Ac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ull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eeditw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uldi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ecl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3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wb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tno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1"/>
              </w:rPr>
              <w:t>jo</w:t>
            </w:r>
            <w:r>
              <w:rPr>
                <w:b/>
              </w:rPr>
              <w:t>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ingisr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d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095EA5"/>
        </w:tc>
      </w:tr>
      <w:tr w:rsidR="00095EA5">
        <w:trPr>
          <w:trHeight w:hRule="exact" w:val="118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2757DA">
            <w:pPr>
              <w:spacing w:line="220" w:lineRule="exact"/>
              <w:ind w:left="100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</w:t>
            </w:r>
            <w:proofErr w:type="spellStart"/>
            <w:r>
              <w:rPr>
                <w:b/>
                <w:u w:val="thick" w:color="000000"/>
              </w:rPr>
              <w:t>Gene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t>c</w:t>
            </w:r>
            <w:r>
              <w:rPr>
                <w:spacing w:val="1"/>
              </w:rPr>
              <w:t>omm</w:t>
            </w:r>
            <w:r>
              <w:t>e</w:t>
            </w:r>
            <w:r>
              <w:rPr>
                <w:spacing w:val="1"/>
              </w:rPr>
              <w:t>n</w:t>
            </w:r>
            <w:r>
              <w:t>ts</w:t>
            </w:r>
            <w:proofErr w:type="spellEnd"/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2757DA">
            <w:pPr>
              <w:ind w:left="102" w:right="73"/>
              <w:jc w:val="both"/>
            </w:pPr>
            <w:proofErr w:type="spellStart"/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isl</w:t>
            </w:r>
            <w:r>
              <w:rPr>
                <w:b/>
                <w:spacing w:val="1"/>
              </w:rPr>
              <w:t>og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lly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ruc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ured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ndc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sawider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-1"/>
              </w:rPr>
              <w:t>v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nt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picsr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ed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obioch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proofErr w:type="spellEnd"/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ncl</w:t>
            </w:r>
            <w:r>
              <w:rPr>
                <w:b/>
                <w:spacing w:val="2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mm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ry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bl</w:t>
            </w:r>
            <w:r>
              <w:rPr>
                <w:b/>
                <w:spacing w:val="-3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ic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  <w:spacing w:val="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uresc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uld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ur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heri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er</w:t>
            </w:r>
            <w:r>
              <w:rPr>
                <w:b/>
                <w:spacing w:val="1"/>
              </w:rPr>
              <w:t>ea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bi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t</w:t>
            </w:r>
            <w:r>
              <w:rPr>
                <w:b/>
                <w:spacing w:val="1"/>
              </w:rPr>
              <w:t>y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b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hisis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proofErr w:type="spellEnd"/>
            <w:r>
              <w:rPr>
                <w:b/>
              </w:rPr>
              <w:t xml:space="preserve">. </w:t>
            </w:r>
            <w:proofErr w:type="gramStart"/>
            <w:r>
              <w:rPr>
                <w:b/>
                <w:spacing w:val="1"/>
              </w:rPr>
              <w:t>Ov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ra</w:t>
            </w:r>
            <w:r>
              <w:rPr>
                <w:b/>
              </w:rPr>
              <w:t>ll,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periswellprep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nlyr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ires</w:t>
            </w:r>
            <w:r>
              <w:rPr>
                <w:b/>
                <w:spacing w:val="2"/>
              </w:rPr>
              <w:t>mi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nsbe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rep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bl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3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5EA5" w:rsidRDefault="00095EA5"/>
        </w:tc>
      </w:tr>
    </w:tbl>
    <w:p w:rsidR="00095EA5" w:rsidRDefault="00095EA5">
      <w:pPr>
        <w:spacing w:before="10" w:line="140" w:lineRule="exact"/>
        <w:rPr>
          <w:sz w:val="14"/>
          <w:szCs w:val="1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5"/>
        <w:gridCol w:w="7317"/>
        <w:gridCol w:w="7304"/>
      </w:tblGrid>
      <w:tr w:rsidR="000B00BA" w:rsidRPr="000B00BA" w:rsidTr="000B00B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DAE" w:rsidRDefault="00946DAE" w:rsidP="000B00BA">
            <w:pPr>
              <w:spacing w:line="276" w:lineRule="auto"/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</w:pPr>
            <w:bookmarkStart w:id="1" w:name="_Hlk156057704"/>
            <w:bookmarkStart w:id="2" w:name="_Hlk156057883"/>
          </w:p>
          <w:p w:rsidR="00946DAE" w:rsidRDefault="00946DAE" w:rsidP="000B00BA">
            <w:pPr>
              <w:spacing w:line="276" w:lineRule="auto"/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</w:pPr>
          </w:p>
          <w:p w:rsidR="00946DAE" w:rsidRDefault="00946DAE" w:rsidP="000B00BA">
            <w:pPr>
              <w:spacing w:line="276" w:lineRule="auto"/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</w:pPr>
          </w:p>
          <w:p w:rsidR="00946DAE" w:rsidRDefault="00946DAE" w:rsidP="000B00BA">
            <w:pPr>
              <w:spacing w:line="276" w:lineRule="auto"/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</w:pPr>
          </w:p>
          <w:p w:rsidR="00946DAE" w:rsidRDefault="00946DAE" w:rsidP="000B00BA">
            <w:pPr>
              <w:spacing w:line="276" w:lineRule="auto"/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</w:pPr>
          </w:p>
          <w:p w:rsidR="00946DAE" w:rsidRDefault="00946DAE" w:rsidP="000B00BA">
            <w:pPr>
              <w:spacing w:line="276" w:lineRule="auto"/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</w:pPr>
          </w:p>
          <w:p w:rsidR="00946DAE" w:rsidRDefault="00946DAE" w:rsidP="000B00BA">
            <w:pPr>
              <w:spacing w:line="276" w:lineRule="auto"/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</w:pPr>
          </w:p>
          <w:p w:rsidR="002550CE" w:rsidRDefault="002550CE" w:rsidP="000B00BA">
            <w:pPr>
              <w:spacing w:line="276" w:lineRule="auto"/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</w:pPr>
          </w:p>
          <w:p w:rsidR="002550CE" w:rsidRDefault="002550CE" w:rsidP="000B00BA">
            <w:pPr>
              <w:spacing w:line="276" w:lineRule="auto"/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</w:pPr>
          </w:p>
          <w:p w:rsidR="00946DAE" w:rsidRDefault="00946DAE" w:rsidP="000B00BA">
            <w:pPr>
              <w:spacing w:line="276" w:lineRule="auto"/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</w:pPr>
          </w:p>
          <w:p w:rsidR="00946DAE" w:rsidRDefault="00946DAE" w:rsidP="000B00BA">
            <w:pPr>
              <w:spacing w:line="276" w:lineRule="auto"/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</w:pPr>
          </w:p>
          <w:p w:rsidR="000B00BA" w:rsidRPr="000B00BA" w:rsidRDefault="000B00BA" w:rsidP="000B00BA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r w:rsidRPr="000B00BA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</w:p>
          <w:p w:rsidR="000B00BA" w:rsidRPr="000B00BA" w:rsidRDefault="000B00BA" w:rsidP="000B00BA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0B00BA" w:rsidRPr="000B00BA" w:rsidTr="000B00B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0BA" w:rsidRPr="000B00BA" w:rsidRDefault="000B00BA" w:rsidP="000B00B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0BA" w:rsidRPr="000B00BA" w:rsidRDefault="000B00BA" w:rsidP="000B00B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0B00BA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0BA" w:rsidRPr="000B00BA" w:rsidRDefault="000B00BA" w:rsidP="000B00B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0B00BA">
              <w:rPr>
                <w:rFonts w:ascii="Arial" w:eastAsia="MS Mincho" w:hAnsi="Arial" w:cs="Arial"/>
                <w:b/>
                <w:bCs/>
                <w:lang w:val="en-GB"/>
              </w:rPr>
              <w:t xml:space="preserve">Author’s </w:t>
            </w:r>
            <w:proofErr w:type="gramStart"/>
            <w:r w:rsidRPr="000B00BA">
              <w:rPr>
                <w:rFonts w:ascii="Arial" w:eastAsia="MS Mincho" w:hAnsi="Arial" w:cs="Arial"/>
                <w:b/>
                <w:bCs/>
                <w:lang w:val="en-GB"/>
              </w:rPr>
              <w:t>comment</w:t>
            </w:r>
            <w:r w:rsidRPr="000B00BA">
              <w:rPr>
                <w:rFonts w:ascii="Arial" w:eastAsia="MS Mincho" w:hAnsi="Arial" w:cs="Arial"/>
                <w:bCs/>
                <w:i/>
                <w:lang w:val="en-GB"/>
              </w:rPr>
              <w:t>(</w:t>
            </w:r>
            <w:proofErr w:type="gramEnd"/>
            <w:r w:rsidRPr="000B00BA">
              <w:rPr>
                <w:rFonts w:ascii="Arial" w:eastAsia="MS Mincho" w:hAnsi="Arial" w:cs="Arial"/>
                <w:bCs/>
                <w:i/>
                <w:lang w:val="en-GB"/>
              </w:rPr>
              <w:t>if agreed with reviewer, correct the manuscript and highlight that part in the manuscript. It is mandatory that authors should write his/her feedback here)</w:t>
            </w:r>
          </w:p>
        </w:tc>
      </w:tr>
      <w:tr w:rsidR="000B00BA" w:rsidRPr="000B00BA" w:rsidTr="000B00B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0BA" w:rsidRPr="000B00BA" w:rsidRDefault="000B00BA" w:rsidP="000B00BA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0B00BA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0B00BA" w:rsidRPr="000B00BA" w:rsidRDefault="000B00BA" w:rsidP="000B00B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0BA" w:rsidRPr="000B00BA" w:rsidRDefault="000B00BA" w:rsidP="000B00BA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0B00BA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0B00BA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0B00BA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0B00BA" w:rsidRPr="000B00BA" w:rsidRDefault="000B00BA" w:rsidP="000B00B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0B00BA" w:rsidRPr="000B00BA" w:rsidRDefault="000B00BA" w:rsidP="000B00B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0BA" w:rsidRPr="000B00BA" w:rsidRDefault="000B00BA" w:rsidP="000B00B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5D0694" w:rsidRPr="00E32CB2" w:rsidRDefault="005D0694" w:rsidP="005D0694">
            <w:pPr>
              <w:rPr>
                <w:rFonts w:ascii="Arial" w:eastAsia="Arial Unicode MS" w:hAnsi="Arial" w:cs="Arial"/>
                <w:lang w:val="en-GB"/>
              </w:rPr>
            </w:pPr>
            <w:r w:rsidRPr="005D0694">
              <w:rPr>
                <w:rFonts w:ascii="Arial" w:eastAsia="Arial Unicode MS" w:hAnsi="Arial" w:cs="Arial"/>
                <w:highlight w:val="yellow"/>
                <w:lang w:val="en-GB"/>
              </w:rPr>
              <w:t>Revised manuscript submitted on 06.02.2026</w:t>
            </w:r>
          </w:p>
          <w:p w:rsidR="000B00BA" w:rsidRPr="000B00BA" w:rsidRDefault="000B00BA" w:rsidP="000B00B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0B00BA" w:rsidRPr="000B00BA" w:rsidRDefault="000B00BA" w:rsidP="000B00B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  <w:bookmarkEnd w:id="2"/>
    </w:tbl>
    <w:p w:rsidR="000B00BA" w:rsidRPr="000B00BA" w:rsidRDefault="000B00BA" w:rsidP="000B00BA">
      <w:pPr>
        <w:rPr>
          <w:sz w:val="24"/>
          <w:szCs w:val="24"/>
        </w:rPr>
      </w:pPr>
    </w:p>
    <w:p w:rsidR="00095EA5" w:rsidRDefault="00095EA5">
      <w:pPr>
        <w:spacing w:line="200" w:lineRule="exact"/>
      </w:pPr>
    </w:p>
    <w:p w:rsidR="00095EA5" w:rsidRDefault="00095EA5">
      <w:pPr>
        <w:spacing w:line="200" w:lineRule="exact"/>
      </w:pPr>
    </w:p>
    <w:p w:rsidR="00095EA5" w:rsidRDefault="00095EA5">
      <w:pPr>
        <w:spacing w:line="200" w:lineRule="exact"/>
      </w:pPr>
    </w:p>
    <w:p w:rsidR="00095EA5" w:rsidRDefault="00095EA5">
      <w:pPr>
        <w:spacing w:line="200" w:lineRule="exact"/>
      </w:pPr>
    </w:p>
    <w:p w:rsidR="00095EA5" w:rsidRDefault="00095EA5">
      <w:pPr>
        <w:spacing w:line="200" w:lineRule="exact"/>
      </w:pPr>
    </w:p>
    <w:p w:rsidR="00095EA5" w:rsidRDefault="00095EA5">
      <w:pPr>
        <w:spacing w:line="200" w:lineRule="exact"/>
      </w:pPr>
    </w:p>
    <w:p w:rsidR="00095EA5" w:rsidRDefault="00095EA5">
      <w:pPr>
        <w:spacing w:line="200" w:lineRule="exact"/>
      </w:pPr>
    </w:p>
    <w:p w:rsidR="00095EA5" w:rsidRDefault="00095EA5">
      <w:pPr>
        <w:spacing w:line="200" w:lineRule="exact"/>
      </w:pPr>
    </w:p>
    <w:p w:rsidR="00095EA5" w:rsidRDefault="00095EA5">
      <w:pPr>
        <w:spacing w:line="200" w:lineRule="exact"/>
      </w:pPr>
    </w:p>
    <w:p w:rsidR="00095EA5" w:rsidRDefault="00095EA5">
      <w:pPr>
        <w:spacing w:line="200" w:lineRule="exact"/>
      </w:pPr>
    </w:p>
    <w:p w:rsidR="00095EA5" w:rsidRDefault="00095EA5">
      <w:pPr>
        <w:spacing w:line="200" w:lineRule="exact"/>
      </w:pPr>
    </w:p>
    <w:sectPr w:rsidR="00095EA5" w:rsidSect="00521B74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1D80" w:rsidRDefault="008A1D80">
      <w:r>
        <w:separator/>
      </w:r>
    </w:p>
  </w:endnote>
  <w:endnote w:type="continuationSeparator" w:id="0">
    <w:p w:rsidR="008A1D80" w:rsidRDefault="008A1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1D80" w:rsidRDefault="008A1D80">
      <w:r>
        <w:separator/>
      </w:r>
    </w:p>
  </w:footnote>
  <w:footnote w:type="continuationSeparator" w:id="0">
    <w:p w:rsidR="008A1D80" w:rsidRDefault="008A1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E8386D"/>
    <w:multiLevelType w:val="multilevel"/>
    <w:tmpl w:val="CA222E1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5EA5"/>
    <w:rsid w:val="00095EA5"/>
    <w:rsid w:val="000B00BA"/>
    <w:rsid w:val="00142B19"/>
    <w:rsid w:val="00165ADA"/>
    <w:rsid w:val="00210CC2"/>
    <w:rsid w:val="002550CE"/>
    <w:rsid w:val="002757DA"/>
    <w:rsid w:val="00280539"/>
    <w:rsid w:val="002C34F9"/>
    <w:rsid w:val="00521B74"/>
    <w:rsid w:val="005D0694"/>
    <w:rsid w:val="00687767"/>
    <w:rsid w:val="0069346D"/>
    <w:rsid w:val="007F2CF5"/>
    <w:rsid w:val="008A1D80"/>
    <w:rsid w:val="00946DAE"/>
    <w:rsid w:val="00E5277E"/>
    <w:rsid w:val="00E55F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B42C39"/>
  <w15:docId w15:val="{6B939357-6D75-4D3D-ACC1-94AC44D50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7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jeai.com/index.php/JE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599</Words>
  <Characters>3416</Characters>
  <Application>Microsoft Office Word</Application>
  <DocSecurity>0</DocSecurity>
  <Lines>28</Lines>
  <Paragraphs>8</Paragraphs>
  <ScaleCrop>false</ScaleCrop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15</cp:revision>
  <dcterms:created xsi:type="dcterms:W3CDTF">2026-02-04T07:43:00Z</dcterms:created>
  <dcterms:modified xsi:type="dcterms:W3CDTF">2026-02-06T05:41:00Z</dcterms:modified>
</cp:coreProperties>
</file>