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A1AAC5" w14:textId="77777777" w:rsidR="00EA0BC8" w:rsidRDefault="00EA0BC8">
      <w:pPr>
        <w:spacing w:line="200" w:lineRule="exact"/>
      </w:pPr>
    </w:p>
    <w:p w14:paraId="22211CC3" w14:textId="77777777" w:rsidR="00EA0BC8" w:rsidRDefault="00EA0BC8">
      <w:pPr>
        <w:spacing w:line="200" w:lineRule="exact"/>
      </w:pPr>
    </w:p>
    <w:p w14:paraId="6B592C78" w14:textId="77777777" w:rsidR="00EA0BC8" w:rsidRDefault="00EA0BC8">
      <w:pPr>
        <w:spacing w:before="4" w:line="20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69"/>
      </w:tblGrid>
      <w:tr w:rsidR="00EA0BC8" w14:paraId="57E02399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0BEA4F" w14:textId="77777777" w:rsidR="00EA0BC8" w:rsidRDefault="00BC48A8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J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Na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28B622" w14:textId="77777777" w:rsidR="00EA0BC8" w:rsidRDefault="00050B2F">
            <w:pPr>
              <w:spacing w:before="25"/>
              <w:ind w:left="102"/>
              <w:rPr>
                <w:rFonts w:ascii="Arial" w:eastAsia="Arial" w:hAnsi="Arial" w:cs="Arial"/>
              </w:rPr>
            </w:pPr>
            <w:hyperlink r:id="rId7">
              <w:r w:rsidR="00BC48A8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</w:t>
              </w:r>
              <w:r w:rsidR="00BC48A8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u</w:t>
              </w:r>
              <w:r w:rsidR="00BC48A8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BC48A8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 w:rsidR="00BC48A8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 w:rsidR="00BC48A8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</w:t>
              </w:r>
              <w:r w:rsidR="00BC48A8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 xml:space="preserve"> </w:t>
              </w:r>
              <w:r w:rsidR="00BC48A8">
                <w:rPr>
                  <w:rFonts w:ascii="Arial" w:eastAsia="Arial" w:hAnsi="Arial" w:cs="Arial"/>
                  <w:b/>
                  <w:color w:val="0000FF"/>
                  <w:spacing w:val="-5"/>
                  <w:u w:val="thick" w:color="0000FF"/>
                </w:rPr>
                <w:t>A</w:t>
              </w:r>
              <w:r w:rsidR="00BC48A8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g</w:t>
              </w:r>
              <w:r w:rsidR="00BC48A8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BC48A8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icul</w:t>
              </w:r>
              <w:r w:rsidR="00BC48A8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="00BC48A8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u</w:t>
              </w:r>
              <w:r w:rsidR="00BC48A8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 w:rsidR="00BC48A8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 w:rsidR="00BC48A8">
                <w:rPr>
                  <w:rFonts w:ascii="Arial" w:eastAsia="Arial" w:hAnsi="Arial" w:cs="Arial"/>
                  <w:b/>
                  <w:color w:val="0000FF"/>
                  <w:spacing w:val="-11"/>
                  <w:u w:val="thick" w:color="0000FF"/>
                </w:rPr>
                <w:t xml:space="preserve"> </w:t>
              </w:r>
              <w:r w:rsidR="00BC48A8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a</w:t>
              </w:r>
              <w:r w:rsidR="00BC48A8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n</w:t>
              </w:r>
              <w:r w:rsidR="00BC48A8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d</w:t>
              </w:r>
              <w:r w:rsidR="00BC48A8">
                <w:rPr>
                  <w:rFonts w:ascii="Arial" w:eastAsia="Arial" w:hAnsi="Arial" w:cs="Arial"/>
                  <w:b/>
                  <w:color w:val="0000FF"/>
                  <w:spacing w:val="-4"/>
                  <w:u w:val="thick" w:color="0000FF"/>
                </w:rPr>
                <w:t xml:space="preserve"> </w:t>
              </w:r>
              <w:r w:rsidR="00BC48A8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E</w:t>
              </w:r>
              <w:r w:rsidR="00BC48A8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col</w:t>
              </w:r>
              <w:r w:rsidR="00BC48A8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="00BC48A8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g</w:t>
              </w:r>
              <w:r w:rsidR="00BC48A8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y</w:t>
              </w:r>
              <w:r w:rsidR="00BC48A8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 w:rsidR="00BC48A8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Re</w:t>
              </w:r>
              <w:r w:rsidR="00BC48A8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s</w:t>
              </w:r>
              <w:r w:rsidR="00BC48A8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 w:rsidR="00BC48A8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a</w:t>
              </w:r>
              <w:r w:rsidR="00BC48A8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 w:rsidR="00BC48A8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ch</w:t>
              </w:r>
              <w:r w:rsidR="00BC48A8">
                <w:rPr>
                  <w:rFonts w:ascii="Arial" w:eastAsia="Arial" w:hAnsi="Arial" w:cs="Arial"/>
                  <w:b/>
                  <w:color w:val="0000FF"/>
                  <w:spacing w:val="-10"/>
                  <w:u w:val="thick" w:color="0000FF"/>
                </w:rPr>
                <w:t xml:space="preserve"> </w:t>
              </w:r>
              <w:r w:rsidR="00BC48A8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In</w:t>
              </w:r>
              <w:r w:rsidR="00BC48A8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="00BC48A8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 w:rsidR="00BC48A8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r</w:t>
              </w:r>
              <w:r w:rsidR="00BC48A8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nati</w:t>
              </w:r>
              <w:r w:rsidR="00BC48A8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="00BC48A8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</w:hyperlink>
          </w:p>
        </w:tc>
      </w:tr>
      <w:tr w:rsidR="00EA0BC8" w14:paraId="7158CCDA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C27820" w14:textId="77777777" w:rsidR="00EA0BC8" w:rsidRDefault="00BC48A8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</w:rPr>
              <w:t>Nu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b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8751C5" w14:textId="77777777" w:rsidR="00EA0BC8" w:rsidRDefault="00BC48A8">
            <w:pPr>
              <w:spacing w:before="25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4"/>
              </w:rPr>
              <w:t>M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>_</w:t>
            </w:r>
            <w:r>
              <w:rPr>
                <w:rFonts w:ascii="Arial" w:eastAsia="Arial" w:hAnsi="Arial" w:cs="Arial"/>
                <w:b/>
                <w:spacing w:val="2"/>
              </w:rPr>
              <w:t>J</w:t>
            </w:r>
            <w:r>
              <w:rPr>
                <w:rFonts w:ascii="Arial" w:eastAsia="Arial" w:hAnsi="Arial" w:cs="Arial"/>
                <w:b/>
                <w:spacing w:val="-5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I_</w:t>
            </w:r>
            <w:r>
              <w:rPr>
                <w:rFonts w:ascii="Arial" w:eastAsia="Arial" w:hAnsi="Arial" w:cs="Arial"/>
                <w:b/>
                <w:spacing w:val="1"/>
              </w:rPr>
              <w:t>1</w:t>
            </w:r>
            <w:r>
              <w:rPr>
                <w:rFonts w:ascii="Arial" w:eastAsia="Arial" w:hAnsi="Arial" w:cs="Arial"/>
                <w:b/>
              </w:rPr>
              <w:t>5</w:t>
            </w:r>
            <w:r>
              <w:rPr>
                <w:rFonts w:ascii="Arial" w:eastAsia="Arial" w:hAnsi="Arial" w:cs="Arial"/>
                <w:b/>
                <w:spacing w:val="-1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</w:rPr>
              <w:t>5</w:t>
            </w:r>
            <w:r>
              <w:rPr>
                <w:rFonts w:ascii="Arial" w:eastAsia="Arial" w:hAnsi="Arial" w:cs="Arial"/>
                <w:b/>
              </w:rPr>
              <w:t>87</w:t>
            </w:r>
          </w:p>
        </w:tc>
      </w:tr>
      <w:tr w:rsidR="00EA0BC8" w14:paraId="5A1C5AEC" w14:textId="77777777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B7C2AD" w14:textId="77777777" w:rsidR="00EA0BC8" w:rsidRDefault="00BC48A8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</w:rPr>
              <w:t>f t</w:t>
            </w:r>
            <w:r>
              <w:rPr>
                <w:rFonts w:ascii="Arial" w:eastAsia="Arial" w:hAnsi="Arial" w:cs="Arial"/>
                <w:spacing w:val="-1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n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B44DE1" w14:textId="77777777" w:rsidR="00EA0BC8" w:rsidRDefault="00BC48A8">
            <w:pPr>
              <w:spacing w:before="90"/>
              <w:ind w:left="102" w:right="74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SSE</w:t>
            </w:r>
            <w:r>
              <w:rPr>
                <w:rFonts w:ascii="Arial" w:eastAsia="Arial" w:hAnsi="Arial" w:cs="Arial"/>
                <w:b/>
                <w:spacing w:val="-1"/>
              </w:rPr>
              <w:t>SS</w:t>
            </w:r>
            <w:r>
              <w:rPr>
                <w:rFonts w:ascii="Arial" w:eastAsia="Arial" w:hAnsi="Arial" w:cs="Arial"/>
                <w:b/>
                <w:spacing w:val="4"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NT</w:t>
            </w:r>
            <w:r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V</w:t>
            </w:r>
            <w:r>
              <w:rPr>
                <w:rFonts w:ascii="Arial" w:eastAsia="Arial" w:hAnsi="Arial" w:cs="Arial"/>
                <w:b/>
                <w:spacing w:val="2"/>
              </w:rPr>
              <w:t>I</w:t>
            </w:r>
            <w:r>
              <w:rPr>
                <w:rFonts w:ascii="Arial" w:eastAsia="Arial" w:hAnsi="Arial" w:cs="Arial"/>
                <w:b/>
                <w:spacing w:val="-5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B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3"/>
              </w:rPr>
              <w:t>L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</w:rPr>
              <w:t>Y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F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CI</w:t>
            </w:r>
            <w:r>
              <w:rPr>
                <w:rFonts w:ascii="Arial" w:eastAsia="Arial" w:hAnsi="Arial" w:cs="Arial"/>
                <w:b/>
                <w:spacing w:val="-1"/>
              </w:rPr>
              <w:t>V</w:t>
            </w:r>
            <w:r>
              <w:rPr>
                <w:rFonts w:ascii="Arial" w:eastAsia="Arial" w:hAnsi="Arial" w:cs="Arial"/>
                <w:b/>
              </w:rPr>
              <w:t>IL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SOCI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</w:rPr>
              <w:t>Y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3"/>
              </w:rPr>
              <w:t>G</w:t>
            </w:r>
            <w:r>
              <w:rPr>
                <w:rFonts w:ascii="Arial" w:eastAsia="Arial" w:hAnsi="Arial" w:cs="Arial"/>
                <w:b/>
                <w:spacing w:val="-5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N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5"/>
              </w:rPr>
              <w:t>Z</w:t>
            </w:r>
            <w:r>
              <w:rPr>
                <w:rFonts w:ascii="Arial" w:eastAsia="Arial" w:hAnsi="Arial" w:cs="Arial"/>
                <w:b/>
                <w:spacing w:val="-7"/>
              </w:rPr>
              <w:t>A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1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5"/>
              </w:rPr>
              <w:t>B</w:t>
            </w:r>
            <w:r>
              <w:rPr>
                <w:rFonts w:ascii="Arial" w:eastAsia="Arial" w:hAnsi="Arial" w:cs="Arial"/>
                <w:b/>
                <w:spacing w:val="-5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SE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E</w:t>
            </w:r>
            <w:r>
              <w:rPr>
                <w:rFonts w:ascii="Arial" w:eastAsia="Arial" w:hAnsi="Arial" w:cs="Arial"/>
                <w:b/>
                <w:spacing w:val="5"/>
              </w:rPr>
              <w:t>N</w:t>
            </w:r>
            <w:r>
              <w:rPr>
                <w:rFonts w:ascii="Arial" w:eastAsia="Arial" w:hAnsi="Arial" w:cs="Arial"/>
                <w:b/>
                <w:spacing w:val="-1"/>
              </w:rPr>
              <w:t>V</w:t>
            </w:r>
            <w:r>
              <w:rPr>
                <w:rFonts w:ascii="Arial" w:eastAsia="Arial" w:hAnsi="Arial" w:cs="Arial"/>
                <w:b/>
              </w:rPr>
              <w:t>IR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4"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5"/>
              </w:rPr>
              <w:t>T</w:t>
            </w:r>
            <w:r>
              <w:rPr>
                <w:rFonts w:ascii="Arial" w:eastAsia="Arial" w:hAnsi="Arial" w:cs="Arial"/>
                <w:b/>
                <w:spacing w:val="-7"/>
              </w:rPr>
              <w:t>A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-15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E</w:t>
            </w: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4"/>
              </w:rPr>
              <w:t>V</w:t>
            </w:r>
            <w:r>
              <w:rPr>
                <w:rFonts w:ascii="Arial" w:eastAsia="Arial" w:hAnsi="Arial" w:cs="Arial"/>
                <w:b/>
                <w:spacing w:val="-7"/>
              </w:rPr>
              <w:t>A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1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P</w:t>
            </w: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  <w:spacing w:val="2"/>
              </w:rPr>
              <w:t>J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12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(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</w:rPr>
              <w:t>GO</w:t>
            </w:r>
            <w:r>
              <w:rPr>
                <w:rFonts w:ascii="Arial" w:eastAsia="Arial" w:hAnsi="Arial" w:cs="Arial"/>
                <w:b/>
              </w:rPr>
              <w:t>IN</w:t>
            </w:r>
            <w:r>
              <w:rPr>
                <w:rFonts w:ascii="Arial" w:eastAsia="Arial" w:hAnsi="Arial" w:cs="Arial"/>
                <w:b/>
                <w:spacing w:val="1"/>
              </w:rPr>
              <w:t>G</w:t>
            </w:r>
            <w:r>
              <w:rPr>
                <w:rFonts w:ascii="Arial" w:eastAsia="Arial" w:hAnsi="Arial" w:cs="Arial"/>
                <w:b/>
              </w:rPr>
              <w:t>)</w:t>
            </w:r>
            <w:r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IN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</w:rPr>
              <w:t>G</w:t>
            </w:r>
            <w:r>
              <w:rPr>
                <w:rFonts w:ascii="Arial" w:eastAsia="Arial" w:hAnsi="Arial" w:cs="Arial"/>
                <w:b/>
                <w:spacing w:val="-7"/>
              </w:rPr>
              <w:t>A</w:t>
            </w:r>
            <w:r>
              <w:rPr>
                <w:rFonts w:ascii="Arial" w:eastAsia="Arial" w:hAnsi="Arial" w:cs="Arial"/>
                <w:b/>
                <w:spacing w:val="4"/>
              </w:rPr>
              <w:t>M</w:t>
            </w:r>
            <w:r>
              <w:rPr>
                <w:rFonts w:ascii="Arial" w:eastAsia="Arial" w:hAnsi="Arial" w:cs="Arial"/>
                <w:b/>
              </w:rPr>
              <w:t>B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5"/>
              </w:rPr>
              <w:t>L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1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</w:rPr>
              <w:t>OW</w:t>
            </w:r>
            <w:r>
              <w:rPr>
                <w:rFonts w:ascii="Arial" w:eastAsia="Arial" w:hAnsi="Arial" w:cs="Arial"/>
                <w:b/>
              </w:rPr>
              <w:t xml:space="preserve">N, 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U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</w:rPr>
              <w:t>H-W</w:t>
            </w:r>
            <w:r>
              <w:rPr>
                <w:rFonts w:ascii="Arial" w:eastAsia="Arial" w:hAnsi="Arial" w:cs="Arial"/>
                <w:b/>
                <w:spacing w:val="-1"/>
              </w:rPr>
              <w:t>ES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RN</w:t>
            </w:r>
            <w:r>
              <w:rPr>
                <w:rFonts w:ascii="Arial" w:eastAsia="Arial" w:hAnsi="Arial" w:cs="Arial"/>
                <w:b/>
                <w:spacing w:val="-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</w:rPr>
              <w:t>HI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</w:rPr>
              <w:t>P</w:t>
            </w:r>
            <w:r>
              <w:rPr>
                <w:rFonts w:ascii="Arial" w:eastAsia="Arial" w:hAnsi="Arial" w:cs="Arial"/>
                <w:b/>
                <w:spacing w:val="4"/>
              </w:rPr>
              <w:t>I</w:t>
            </w:r>
            <w:r>
              <w:rPr>
                <w:rFonts w:ascii="Arial" w:eastAsia="Arial" w:hAnsi="Arial" w:cs="Arial"/>
                <w:b/>
                <w:spacing w:val="-5"/>
              </w:rPr>
              <w:t>A</w:t>
            </w:r>
            <w:r>
              <w:rPr>
                <w:rFonts w:ascii="Arial" w:eastAsia="Arial" w:hAnsi="Arial" w:cs="Arial"/>
                <w:b/>
              </w:rPr>
              <w:t>.</w:t>
            </w:r>
          </w:p>
        </w:tc>
      </w:tr>
      <w:tr w:rsidR="00EA0BC8" w14:paraId="5ED6C7D4" w14:textId="77777777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D8F3B2" w14:textId="77777777" w:rsidR="00EA0BC8" w:rsidRDefault="00BC48A8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5"/>
              </w:rPr>
              <w:t>T</w:t>
            </w:r>
            <w:r>
              <w:rPr>
                <w:rFonts w:ascii="Arial" w:eastAsia="Arial" w:hAnsi="Arial" w:cs="Arial"/>
                <w:spacing w:val="-6"/>
              </w:rPr>
              <w:t>y</w:t>
            </w:r>
            <w:r>
              <w:rPr>
                <w:rFonts w:ascii="Arial" w:eastAsia="Arial" w:hAnsi="Arial" w:cs="Arial"/>
              </w:rPr>
              <w:t>pe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</w:rPr>
              <w:t>of t</w:t>
            </w:r>
            <w:r>
              <w:rPr>
                <w:rFonts w:ascii="Arial" w:eastAsia="Arial" w:hAnsi="Arial" w:cs="Arial"/>
                <w:spacing w:val="-1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A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cl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15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09A39D" w14:textId="77777777" w:rsidR="00EA0BC8" w:rsidRDefault="00BC48A8">
            <w:pPr>
              <w:spacing w:before="33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>
              <w:rPr>
                <w:spacing w:val="-3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ua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on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ch A</w:t>
            </w:r>
            <w:r>
              <w:rPr>
                <w:spacing w:val="-2"/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</w:t>
            </w:r>
          </w:p>
        </w:tc>
      </w:tr>
    </w:tbl>
    <w:p w14:paraId="70BCEB5A" w14:textId="77777777" w:rsidR="00EA0BC8" w:rsidRDefault="00EA0BC8">
      <w:pPr>
        <w:spacing w:line="200" w:lineRule="exact"/>
      </w:pPr>
    </w:p>
    <w:p w14:paraId="660DE8AC" w14:textId="77777777" w:rsidR="00EA0BC8" w:rsidRDefault="00050B2F">
      <w:pPr>
        <w:spacing w:before="33"/>
        <w:ind w:left="220"/>
      </w:pPr>
      <w:bookmarkStart w:id="0" w:name="_GoBack"/>
      <w:bookmarkEnd w:id="0"/>
      <w:r>
        <w:pict w14:anchorId="0AF91CD0">
          <v:group id="_x0000_s1044" style="position:absolute;left:0;text-align:left;margin-left:339.15pt;margin-top:36.3pt;width:429.7pt;height:23.9pt;z-index:-251661312;mso-position-horizontal-relative:page" coordorigin="6783,726" coordsize="8594,478">
            <v:shape id="_x0000_s1046" style="position:absolute;left:6793;top:736;width:8574;height:230" coordorigin="6793,736" coordsize="8574,230" path="m6793,966r8574,l15367,736r-8574,l6793,966xe" fillcolor="yellow" stroked="f">
              <v:path arrowok="t"/>
            </v:shape>
            <v:shape id="_x0000_s1045" style="position:absolute;left:6793;top:966;width:617;height:228" coordorigin="6793,966" coordsize="617,228" path="m6793,1194r617,l7410,966r-617,l6793,1194xe" fillcolor="yellow" stroked="f">
              <v:path arrowok="t"/>
            </v:shape>
            <w10:wrap anchorx="page"/>
          </v:group>
        </w:pict>
      </w:r>
      <w:r w:rsidR="00BC48A8">
        <w:rPr>
          <w:b/>
          <w:highlight w:val="yellow"/>
        </w:rPr>
        <w:t>PART</w:t>
      </w:r>
      <w:r w:rsidR="00BC48A8">
        <w:rPr>
          <w:b/>
          <w:spacing w:val="44"/>
          <w:highlight w:val="yellow"/>
        </w:rPr>
        <w:t xml:space="preserve"> </w:t>
      </w:r>
      <w:r w:rsidR="00BC48A8">
        <w:rPr>
          <w:b/>
          <w:spacing w:val="1"/>
          <w:highlight w:val="yellow"/>
        </w:rPr>
        <w:t>1</w:t>
      </w:r>
      <w:r w:rsidR="00BC48A8">
        <w:rPr>
          <w:b/>
          <w:highlight w:val="yellow"/>
        </w:rPr>
        <w:t>:</w:t>
      </w:r>
      <w:r w:rsidR="00BC48A8">
        <w:rPr>
          <w:b/>
        </w:rPr>
        <w:t xml:space="preserve"> C</w:t>
      </w:r>
      <w:r w:rsidR="00BC48A8">
        <w:rPr>
          <w:b/>
          <w:spacing w:val="4"/>
        </w:rPr>
        <w:t>o</w:t>
      </w:r>
      <w:r w:rsidR="00BC48A8">
        <w:rPr>
          <w:b/>
          <w:spacing w:val="-3"/>
        </w:rPr>
        <w:t>mm</w:t>
      </w:r>
      <w:r w:rsidR="00BC48A8">
        <w:rPr>
          <w:b/>
          <w:spacing w:val="3"/>
        </w:rPr>
        <w:t>e</w:t>
      </w:r>
      <w:r w:rsidR="00BC48A8">
        <w:rPr>
          <w:b/>
        </w:rPr>
        <w:t>nts</w:t>
      </w:r>
    </w:p>
    <w:p w14:paraId="3EA3FEA7" w14:textId="77777777" w:rsidR="00EA0BC8" w:rsidRDefault="00EA0BC8">
      <w:pPr>
        <w:spacing w:before="7" w:line="220" w:lineRule="exact"/>
        <w:rPr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6"/>
        <w:gridCol w:w="6444"/>
      </w:tblGrid>
      <w:tr w:rsidR="00EA0BC8" w14:paraId="13DED662" w14:textId="77777777">
        <w:trPr>
          <w:trHeight w:hRule="exact" w:val="9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6D2349" w14:textId="77777777" w:rsidR="00EA0BC8" w:rsidRDefault="00EA0BC8"/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EF8075" w14:textId="77777777" w:rsidR="00EA0BC8" w:rsidRDefault="00BC48A8">
            <w:pPr>
              <w:spacing w:line="220" w:lineRule="exact"/>
              <w:ind w:left="102"/>
            </w:pPr>
            <w:r>
              <w:rPr>
                <w:b/>
              </w:rPr>
              <w:t>Re</w:t>
            </w:r>
            <w:r>
              <w:rPr>
                <w:b/>
                <w:spacing w:val="2"/>
              </w:rPr>
              <w:t>v</w:t>
            </w:r>
            <w:r>
              <w:rPr>
                <w:b/>
              </w:rPr>
              <w:t>ie</w:t>
            </w:r>
            <w:r>
              <w:rPr>
                <w:b/>
                <w:spacing w:val="3"/>
              </w:rPr>
              <w:t>w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r’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ent</w:t>
            </w:r>
          </w:p>
          <w:p w14:paraId="541FF9A5" w14:textId="77777777" w:rsidR="00EA0BC8" w:rsidRDefault="00BC48A8">
            <w:pPr>
              <w:ind w:left="102" w:right="643"/>
            </w:pPr>
            <w:r>
              <w:rPr>
                <w:b/>
              </w:rPr>
              <w:t>Ar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ifici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elli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ence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(</w:t>
            </w:r>
            <w:r>
              <w:rPr>
                <w:b/>
              </w:rPr>
              <w:t>AI)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ene</w:t>
            </w:r>
            <w:r>
              <w:rPr>
                <w:b/>
                <w:spacing w:val="1"/>
              </w:rPr>
              <w:t>rat</w:t>
            </w:r>
            <w:r>
              <w:rPr>
                <w:b/>
              </w:rPr>
              <w:t>ed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ss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3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ric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ly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hi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ed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ring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peer 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</w:t>
            </w:r>
            <w:r>
              <w:rPr>
                <w:b/>
                <w:spacing w:val="3"/>
              </w:rPr>
              <w:t>w</w:t>
            </w:r>
            <w:r>
              <w:rPr>
                <w:b/>
              </w:rPr>
              <w:t>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B9136B" w14:textId="77777777" w:rsidR="00EA0BC8" w:rsidRDefault="00BC48A8">
            <w:pPr>
              <w:spacing w:line="220" w:lineRule="exact"/>
              <w:ind w:left="102"/>
            </w:pPr>
            <w:r>
              <w:rPr>
                <w:b/>
              </w:rPr>
              <w:t>Auth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5"/>
              </w:rPr>
              <w:t>r</w:t>
            </w:r>
            <w:r>
              <w:rPr>
                <w:b/>
                <w:spacing w:val="-6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ck</w:t>
            </w:r>
            <w:r>
              <w:rPr>
                <w:b/>
                <w:spacing w:val="-8"/>
              </w:rPr>
              <w:t xml:space="preserve"> </w:t>
            </w:r>
            <w:r>
              <w:rPr>
                <w:spacing w:val="1"/>
              </w:rPr>
              <w:t>(I</w:t>
            </w:r>
            <w:r>
              <w:t>t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a</w:t>
            </w:r>
            <w:r>
              <w:rPr>
                <w:spacing w:val="1"/>
              </w:rPr>
              <w:t>nd</w:t>
            </w:r>
            <w:r>
              <w:t>at</w:t>
            </w:r>
            <w:r>
              <w:rPr>
                <w:spacing w:val="1"/>
              </w:rPr>
              <w:t>or</w:t>
            </w:r>
            <w:r>
              <w:t>y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h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u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or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u</w:t>
            </w:r>
            <w:r>
              <w:t>ld</w:t>
            </w:r>
            <w:r>
              <w:rPr>
                <w:spacing w:val="-2"/>
              </w:rPr>
              <w:t xml:space="preserve"> w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2"/>
              </w:rPr>
              <w:t>t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h</w:t>
            </w:r>
            <w:r>
              <w:rPr>
                <w:spacing w:val="5"/>
              </w:rPr>
              <w:t>i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/</w:t>
            </w:r>
            <w:r>
              <w:rPr>
                <w:spacing w:val="-1"/>
              </w:rPr>
              <w:t>h</w:t>
            </w:r>
            <w:r>
              <w:t>er</w:t>
            </w:r>
          </w:p>
          <w:p w14:paraId="7C2ADFF6" w14:textId="77777777" w:rsidR="00EA0BC8" w:rsidRDefault="00BC48A8">
            <w:pPr>
              <w:spacing w:before="12"/>
              <w:ind w:left="102"/>
            </w:pPr>
            <w:r>
              <w:rPr>
                <w:spacing w:val="-2"/>
              </w:rPr>
              <w:t>f</w:t>
            </w:r>
            <w:r>
              <w:t>e</w:t>
            </w:r>
            <w:r>
              <w:rPr>
                <w:spacing w:val="1"/>
              </w:rPr>
              <w:t>edb</w:t>
            </w:r>
            <w:r>
              <w:t>a</w:t>
            </w:r>
            <w:r>
              <w:rPr>
                <w:spacing w:val="1"/>
              </w:rPr>
              <w:t>c</w:t>
            </w:r>
            <w:r>
              <w:t>k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>r</w:t>
            </w:r>
            <w:r>
              <w:t>e)</w:t>
            </w:r>
          </w:p>
        </w:tc>
      </w:tr>
      <w:tr w:rsidR="00ED54A9" w14:paraId="08468A00" w14:textId="77777777">
        <w:trPr>
          <w:trHeight w:hRule="exact" w:val="102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D3245F" w14:textId="77777777" w:rsidR="00ED54A9" w:rsidRDefault="00ED54A9" w:rsidP="00ED54A9">
            <w:pPr>
              <w:ind w:left="460" w:right="233"/>
            </w:pP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 xml:space="preserve">w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ega</w:t>
            </w:r>
            <w:r>
              <w:rPr>
                <w:b/>
              </w:rPr>
              <w:t>rding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 xml:space="preserve">nce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2"/>
              </w:rPr>
              <w:t>n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 xml:space="preserve">r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3"/>
              </w:rPr>
              <w:t>mm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nit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4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m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3-</w:t>
            </w:r>
            <w:r>
              <w:rPr>
                <w:b/>
              </w:rPr>
              <w:t>4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q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ired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</w:p>
          <w:p w14:paraId="4D27483F" w14:textId="77777777" w:rsidR="00ED54A9" w:rsidRDefault="00ED54A9" w:rsidP="00ED54A9">
            <w:pPr>
              <w:ind w:left="460"/>
            </w:pP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0B7CC3" w14:textId="77777777" w:rsidR="00ED54A9" w:rsidRDefault="00ED54A9" w:rsidP="00ED54A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he</w:t>
            </w:r>
            <w:r>
              <w:rPr>
                <w:spacing w:val="10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bo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0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>tl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ti</w:t>
            </w:r>
            <w:r>
              <w:rPr>
                <w:sz w:val="22"/>
                <w:szCs w:val="22"/>
              </w:rPr>
              <w:t>on</w:t>
            </w:r>
            <w:r>
              <w:rPr>
                <w:spacing w:val="8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ch</w:t>
            </w:r>
            <w:r>
              <w:rPr>
                <w:spacing w:val="10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bout</w:t>
            </w:r>
            <w:r>
              <w:rPr>
                <w:spacing w:val="8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he</w:t>
            </w:r>
            <w:r>
              <w:rPr>
                <w:spacing w:val="10"/>
                <w:sz w:val="22"/>
                <w:szCs w:val="22"/>
              </w:rPr>
              <w:t xml:space="preserve"> </w:t>
            </w:r>
            <w:r>
              <w:rPr>
                <w:spacing w:val="3"/>
                <w:sz w:val="22"/>
                <w:szCs w:val="22"/>
              </w:rPr>
              <w:t>‘</w:t>
            </w:r>
            <w:proofErr w:type="spellStart"/>
            <w:r>
              <w:rPr>
                <w:spacing w:val="-1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be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pacing w:val="1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To</w:t>
            </w:r>
            <w:r>
              <w:rPr>
                <w:spacing w:val="-2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n,</w:t>
            </w:r>
            <w:r>
              <w:rPr>
                <w:spacing w:val="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Southw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h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p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’</w:t>
            </w:r>
            <w:r>
              <w:rPr>
                <w:spacing w:val="1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can</w:t>
            </w:r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us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f</w:t>
            </w:r>
            <w:r>
              <w:rPr>
                <w:spacing w:val="-2"/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l</w:t>
            </w:r>
          </w:p>
          <w:p w14:paraId="0EBE49EA" w14:textId="77777777" w:rsidR="00ED54A9" w:rsidRDefault="00ED54A9" w:rsidP="00ED54A9">
            <w:pPr>
              <w:spacing w:before="3" w:line="240" w:lineRule="exact"/>
              <w:ind w:left="102" w:right="59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>or</w:t>
            </w:r>
            <w:r>
              <w:rPr>
                <w:spacing w:val="5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he</w:t>
            </w:r>
            <w:r>
              <w:rPr>
                <w:spacing w:val="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c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>f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m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un</w:t>
            </w:r>
            <w:r>
              <w:rPr>
                <w:spacing w:val="1"/>
                <w:sz w:val="22"/>
                <w:szCs w:val="22"/>
              </w:rPr>
              <w:t>it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,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pec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y</w:t>
            </w:r>
            <w:r>
              <w:rPr>
                <w:spacing w:val="5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>or</w:t>
            </w:r>
            <w:r>
              <w:rPr>
                <w:spacing w:val="6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h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5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2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he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5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5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h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f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f</w:t>
            </w:r>
            <w:r>
              <w:rPr>
                <w:spacing w:val="8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gr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u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al</w:t>
            </w:r>
            <w:r>
              <w:rPr>
                <w:spacing w:val="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y</w:t>
            </w:r>
            <w:r>
              <w:rPr>
                <w:spacing w:val="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and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ay p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de</w:t>
            </w:r>
            <w:r>
              <w:rPr>
                <w:spacing w:val="1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0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-2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0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li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0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>or</w:t>
            </w:r>
            <w:r>
              <w:rPr>
                <w:spacing w:val="8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1"/>
                <w:sz w:val="22"/>
                <w:szCs w:val="22"/>
              </w:rPr>
              <w:t>rt</w:t>
            </w:r>
            <w:r>
              <w:rPr>
                <w:spacing w:val="-2"/>
                <w:sz w:val="22"/>
                <w:szCs w:val="22"/>
              </w:rPr>
              <w:t>h</w:t>
            </w:r>
            <w:r>
              <w:rPr>
                <w:sz w:val="22"/>
                <w:szCs w:val="22"/>
              </w:rPr>
              <w:t>er</w:t>
            </w:r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ch</w:t>
            </w:r>
            <w:r>
              <w:rPr>
                <w:spacing w:val="10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nd</w:t>
            </w:r>
            <w:r>
              <w:rPr>
                <w:spacing w:val="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of</w:t>
            </w:r>
            <w:r>
              <w:rPr>
                <w:spacing w:val="1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2"/>
                <w:sz w:val="22"/>
                <w:szCs w:val="22"/>
              </w:rPr>
              <w:t>d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about</w:t>
            </w:r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o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her</w:t>
            </w:r>
            <w:r>
              <w:rPr>
                <w:spacing w:val="8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ons</w:t>
            </w:r>
            <w:r>
              <w:rPr>
                <w:spacing w:val="1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and</w:t>
            </w:r>
            <w:r>
              <w:rPr>
                <w:spacing w:val="10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oun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s.</w:t>
            </w:r>
            <w:r>
              <w:rPr>
                <w:spacing w:val="18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add</w:t>
            </w:r>
            <w:r>
              <w:rPr>
                <w:spacing w:val="1"/>
                <w:sz w:val="22"/>
                <w:szCs w:val="22"/>
              </w:rPr>
              <w:t>iti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,</w:t>
            </w:r>
          </w:p>
          <w:p w14:paraId="35266043" w14:textId="77777777" w:rsidR="00ED54A9" w:rsidRDefault="00ED54A9" w:rsidP="00ED54A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t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 xml:space="preserve">an 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so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be a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ua</w:t>
            </w:r>
            <w:r>
              <w:rPr>
                <w:spacing w:val="-2"/>
                <w:sz w:val="22"/>
                <w:szCs w:val="22"/>
              </w:rPr>
              <w:t>b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de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c add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>ti</w:t>
            </w:r>
            <w:r>
              <w:rPr>
                <w:spacing w:val="-2"/>
                <w:sz w:val="22"/>
                <w:szCs w:val="22"/>
              </w:rPr>
              <w:t>o</w:t>
            </w:r>
            <w:r>
              <w:rPr>
                <w:spacing w:val="1"/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47C468" w14:textId="3EAD030D" w:rsidR="00ED54A9" w:rsidRDefault="00ED54A9" w:rsidP="00ED54A9">
            <w:r>
              <w:rPr>
                <w:b/>
                <w:lang w:val="en-GB"/>
              </w:rPr>
              <w:t>My target goal to conduct this research is because in my city there is several environmental conservation projects but the level of their sustainability is very low.</w:t>
            </w:r>
          </w:p>
        </w:tc>
      </w:tr>
      <w:tr w:rsidR="00ED54A9" w14:paraId="435ED134" w14:textId="77777777">
        <w:trPr>
          <w:trHeight w:hRule="exact" w:val="61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28C8AA" w14:textId="77777777" w:rsidR="00ED54A9" w:rsidRDefault="00ED54A9" w:rsidP="00ED54A9">
            <w:pPr>
              <w:spacing w:line="220" w:lineRule="exact"/>
              <w:ind w:left="46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ble?</w:t>
            </w:r>
          </w:p>
          <w:p w14:paraId="58A6F11B" w14:textId="77777777" w:rsidR="00ED54A9" w:rsidRDefault="00ED54A9" w:rsidP="00ED54A9">
            <w:pPr>
              <w:ind w:left="460"/>
            </w:pPr>
            <w:r>
              <w:rPr>
                <w:b/>
                <w:spacing w:val="1"/>
              </w:rPr>
              <w:t>(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lt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rn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7C805D" w14:textId="77777777" w:rsidR="00ED54A9" w:rsidRDefault="00ED54A9" w:rsidP="00ED54A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he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 xml:space="preserve">e </w:t>
            </w:r>
            <w:r>
              <w:rPr>
                <w:spacing w:val="-2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f</w:t>
            </w:r>
            <w:r>
              <w:rPr>
                <w:spacing w:val="1"/>
                <w:sz w:val="22"/>
                <w:szCs w:val="22"/>
              </w:rPr>
              <w:t xml:space="preserve"> t</w:t>
            </w:r>
            <w:r>
              <w:rPr>
                <w:spacing w:val="-2"/>
                <w:sz w:val="22"/>
                <w:szCs w:val="22"/>
              </w:rPr>
              <w:t>h</w:t>
            </w:r>
            <w:r>
              <w:rPr>
                <w:sz w:val="22"/>
                <w:szCs w:val="22"/>
              </w:rPr>
              <w:t xml:space="preserve">e 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pacing w:val="-2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h a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appe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 xml:space="preserve">o </w:t>
            </w:r>
            <w:r>
              <w:rPr>
                <w:spacing w:val="-2"/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u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ab</w:t>
            </w: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552450" w14:textId="77777777" w:rsidR="00ED54A9" w:rsidRDefault="00ED54A9" w:rsidP="00ED54A9"/>
        </w:tc>
      </w:tr>
      <w:tr w:rsidR="00ED54A9" w14:paraId="6E09389E" w14:textId="77777777">
        <w:trPr>
          <w:trHeight w:hRule="exact" w:val="2036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8C7DF3" w14:textId="77777777" w:rsidR="00ED54A9" w:rsidRDefault="00ED54A9" w:rsidP="00ED54A9">
            <w:pPr>
              <w:spacing w:line="220" w:lineRule="exact"/>
              <w:ind w:left="46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pr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he</w:t>
            </w:r>
            <w:r>
              <w:rPr>
                <w:b/>
                <w:spacing w:val="2"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e?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</w:p>
          <w:p w14:paraId="53C8A6BF" w14:textId="77777777" w:rsidR="00ED54A9" w:rsidRDefault="00ED54A9" w:rsidP="00ED54A9">
            <w:pPr>
              <w:ind w:left="460" w:right="198"/>
            </w:pP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(o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dele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s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nts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n?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B1D490" w14:textId="77777777" w:rsidR="00ED54A9" w:rsidRDefault="00ED54A9" w:rsidP="00ED54A9">
            <w:pPr>
              <w:spacing w:line="240" w:lineRule="exact"/>
              <w:ind w:left="1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 </w:t>
            </w:r>
            <w:r>
              <w:rPr>
                <w:spacing w:val="29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he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u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ho</w:t>
            </w:r>
            <w:r>
              <w:rPr>
                <w:spacing w:val="-2"/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/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2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19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22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ade</w:t>
            </w:r>
            <w:r>
              <w:rPr>
                <w:spacing w:val="2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h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2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t</w:t>
            </w:r>
            <w:r>
              <w:rPr>
                <w:spacing w:val="23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2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co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p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ehen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2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acc</w:t>
            </w:r>
            <w:r>
              <w:rPr>
                <w:spacing w:val="-2"/>
                <w:sz w:val="22"/>
                <w:szCs w:val="22"/>
              </w:rPr>
              <w:t>o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pacing w:val="-2"/>
                <w:sz w:val="22"/>
                <w:szCs w:val="22"/>
              </w:rPr>
              <w:t>d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ng</w:t>
            </w:r>
            <w:r>
              <w:rPr>
                <w:spacing w:val="19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2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he</w:t>
            </w:r>
            <w:r>
              <w:rPr>
                <w:spacing w:val="2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ng</w:t>
            </w:r>
          </w:p>
          <w:p w14:paraId="683476B8" w14:textId="77777777" w:rsidR="00ED54A9" w:rsidRDefault="00ED54A9" w:rsidP="00ED54A9">
            <w:pPr>
              <w:spacing w:before="1"/>
              <w:ind w:left="5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que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1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spacing w:val="-3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ach p</w:t>
            </w:r>
            <w:r>
              <w:rPr>
                <w:spacing w:val="-2"/>
                <w:sz w:val="22"/>
                <w:szCs w:val="22"/>
              </w:rPr>
              <w:t>o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t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sh</w:t>
            </w:r>
            <w:r>
              <w:rPr>
                <w:spacing w:val="-2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 xml:space="preserve">d be 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ti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 xml:space="preserve">ed 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pacing w:val="-2"/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st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or</w:t>
            </w:r>
            <w:r>
              <w:rPr>
                <w:spacing w:val="1"/>
                <w:sz w:val="22"/>
                <w:szCs w:val="22"/>
              </w:rPr>
              <w:t xml:space="preserve"> t</w:t>
            </w:r>
            <w:r>
              <w:rPr>
                <w:spacing w:val="-2"/>
                <w:sz w:val="22"/>
                <w:szCs w:val="22"/>
              </w:rPr>
              <w:t>h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pacing w:val="1"/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>ul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-2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.</w:t>
            </w:r>
          </w:p>
          <w:p w14:paraId="3FBB6BF4" w14:textId="77777777" w:rsidR="00ED54A9" w:rsidRDefault="00ED54A9" w:rsidP="00ED54A9">
            <w:pPr>
              <w:spacing w:line="240" w:lineRule="exact"/>
              <w:ind w:left="86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1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tr</w:t>
            </w:r>
            <w:r>
              <w:rPr>
                <w:sz w:val="22"/>
                <w:szCs w:val="22"/>
              </w:rPr>
              <w:t>oduc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on, 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cope,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and w</w:t>
            </w:r>
            <w:r>
              <w:rPr>
                <w:spacing w:val="-3"/>
                <w:sz w:val="22"/>
                <w:szCs w:val="22"/>
              </w:rPr>
              <w:t>o</w:t>
            </w:r>
            <w:r>
              <w:rPr>
                <w:spacing w:val="1"/>
                <w:sz w:val="22"/>
                <w:szCs w:val="22"/>
              </w:rPr>
              <w:t>rt</w:t>
            </w:r>
            <w:r>
              <w:rPr>
                <w:sz w:val="22"/>
                <w:szCs w:val="22"/>
              </w:rPr>
              <w:t xml:space="preserve">h </w:t>
            </w:r>
            <w:r>
              <w:rPr>
                <w:spacing w:val="-2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f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 xml:space="preserve">he 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udy</w:t>
            </w:r>
          </w:p>
          <w:p w14:paraId="142933D4" w14:textId="77777777" w:rsidR="00ED54A9" w:rsidRDefault="00ED54A9" w:rsidP="00ED54A9">
            <w:pPr>
              <w:spacing w:before="1"/>
              <w:ind w:left="86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b</w:t>
            </w:r>
            <w:r>
              <w:rPr>
                <w:spacing w:val="1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c</w:t>
            </w:r>
            <w:r>
              <w:rPr>
                <w:spacing w:val="1"/>
                <w:sz w:val="22"/>
                <w:szCs w:val="22"/>
              </w:rPr>
              <w:t>ti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of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th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ud</w:t>
            </w:r>
            <w:r>
              <w:rPr>
                <w:sz w:val="22"/>
                <w:szCs w:val="22"/>
              </w:rPr>
              <w:t>y</w:t>
            </w:r>
          </w:p>
          <w:p w14:paraId="0BB60ABC" w14:textId="77777777" w:rsidR="00ED54A9" w:rsidRDefault="00ED54A9" w:rsidP="00ED54A9">
            <w:pPr>
              <w:spacing w:line="240" w:lineRule="exact"/>
              <w:ind w:left="86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 xml:space="preserve">a 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ou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pacing w:val="-2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es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 xml:space="preserve">nd 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hod</w:t>
            </w:r>
            <w:r>
              <w:rPr>
                <w:spacing w:val="-2"/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ogy</w:t>
            </w:r>
          </w:p>
          <w:p w14:paraId="61C6830B" w14:textId="77777777" w:rsidR="00ED54A9" w:rsidRDefault="00ED54A9" w:rsidP="00ED54A9">
            <w:pPr>
              <w:spacing w:line="240" w:lineRule="exact"/>
              <w:ind w:left="86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M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pacing w:val="-2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fi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2"/>
                <w:sz w:val="22"/>
                <w:szCs w:val="22"/>
              </w:rPr>
              <w:t>d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 xml:space="preserve">s </w:t>
            </w:r>
            <w:r>
              <w:rPr>
                <w:spacing w:val="1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 xml:space="preserve">nd 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n </w:t>
            </w:r>
            <w:r>
              <w:rPr>
                <w:spacing w:val="-2"/>
                <w:sz w:val="22"/>
                <w:szCs w:val="22"/>
              </w:rPr>
              <w:t>co</w:t>
            </w:r>
            <w:r>
              <w:rPr>
                <w:sz w:val="22"/>
                <w:szCs w:val="22"/>
              </w:rPr>
              <w:t>nc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on</w:t>
            </w:r>
          </w:p>
          <w:p w14:paraId="179E3868" w14:textId="77777777" w:rsidR="00ED54A9" w:rsidRDefault="00ED54A9" w:rsidP="00ED54A9">
            <w:pPr>
              <w:spacing w:before="1"/>
              <w:ind w:left="86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Pol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cy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p</w:t>
            </w:r>
            <w:r>
              <w:rPr>
                <w:spacing w:val="1"/>
                <w:sz w:val="22"/>
                <w:szCs w:val="22"/>
              </w:rPr>
              <w:t>li</w:t>
            </w:r>
            <w:r>
              <w:rPr>
                <w:sz w:val="22"/>
                <w:szCs w:val="22"/>
              </w:rPr>
              <w:t>ca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s of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he</w:t>
            </w:r>
            <w:r>
              <w:rPr>
                <w:spacing w:val="-2"/>
                <w:sz w:val="22"/>
                <w:szCs w:val="22"/>
              </w:rPr>
              <w:t xml:space="preserve"> 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udy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f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ny</w:t>
            </w:r>
          </w:p>
          <w:p w14:paraId="2BE6A77A" w14:textId="77777777" w:rsidR="00ED54A9" w:rsidRDefault="00ED54A9" w:rsidP="00ED54A9">
            <w:pPr>
              <w:spacing w:line="240" w:lineRule="exact"/>
              <w:ind w:left="1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 </w:t>
            </w:r>
            <w:r>
              <w:rPr>
                <w:spacing w:val="29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he</w:t>
            </w:r>
            <w:r>
              <w:rPr>
                <w:spacing w:val="-2"/>
                <w:sz w:val="22"/>
                <w:szCs w:val="22"/>
              </w:rPr>
              <w:t xml:space="preserve"> k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 xml:space="preserve">ds </w:t>
            </w:r>
            <w:r>
              <w:rPr>
                <w:spacing w:val="1"/>
                <w:sz w:val="22"/>
                <w:szCs w:val="22"/>
              </w:rPr>
              <w:t>ar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eq</w:t>
            </w:r>
            <w:r>
              <w:rPr>
                <w:spacing w:val="-2"/>
                <w:sz w:val="22"/>
                <w:szCs w:val="22"/>
              </w:rPr>
              <w:t>u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ed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 be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 xml:space="preserve">ed 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pha</w:t>
            </w:r>
            <w:r>
              <w:rPr>
                <w:spacing w:val="-2"/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B3C7EA" w14:textId="4DED5319" w:rsidR="00ED54A9" w:rsidRDefault="00ED54A9" w:rsidP="00ED54A9">
            <w:r>
              <w:t xml:space="preserve"> I made modification in original manuscript according to comment.</w:t>
            </w:r>
          </w:p>
        </w:tc>
      </w:tr>
      <w:tr w:rsidR="00ED54A9" w14:paraId="1A469089" w14:textId="77777777">
        <w:trPr>
          <w:trHeight w:hRule="exact" w:val="475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CDF2B7" w14:textId="77777777" w:rsidR="00ED54A9" w:rsidRDefault="00ED54A9" w:rsidP="00ED54A9">
            <w:pPr>
              <w:spacing w:line="220" w:lineRule="exact"/>
              <w:ind w:left="46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he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3"/>
              </w:rPr>
              <w:t>c</w:t>
            </w:r>
            <w:r>
              <w:rPr>
                <w:b/>
              </w:rPr>
              <w:t>ientific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?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</w:p>
          <w:p w14:paraId="61E55748" w14:textId="77777777" w:rsidR="00ED54A9" w:rsidRDefault="00ED54A9" w:rsidP="00ED54A9">
            <w:pPr>
              <w:ind w:left="460"/>
            </w:pPr>
            <w:r>
              <w:rPr>
                <w:b/>
              </w:rPr>
              <w:t>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52484A" w14:textId="77777777" w:rsidR="00ED54A9" w:rsidRDefault="00ED54A9" w:rsidP="00ED54A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he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anu</w:t>
            </w:r>
            <w:r>
              <w:rPr>
                <w:spacing w:val="1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pt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 xml:space="preserve"> t</w:t>
            </w:r>
            <w:r>
              <w:rPr>
                <w:sz w:val="22"/>
                <w:szCs w:val="22"/>
              </w:rPr>
              <w:t xml:space="preserve">o </w:t>
            </w:r>
            <w:r>
              <w:rPr>
                <w:spacing w:val="-2"/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c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f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ll</w:t>
            </w:r>
            <w:r>
              <w:rPr>
                <w:sz w:val="22"/>
                <w:szCs w:val="22"/>
              </w:rPr>
              <w:t>y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so</w:t>
            </w:r>
            <w:r>
              <w:rPr>
                <w:spacing w:val="-2"/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2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ABFE47" w14:textId="6C37E28E" w:rsidR="00ED54A9" w:rsidRDefault="00ED54A9" w:rsidP="00ED54A9">
            <w:r>
              <w:t>Alright</w:t>
            </w:r>
          </w:p>
        </w:tc>
      </w:tr>
      <w:tr w:rsidR="00ED54A9" w14:paraId="1191D9BB" w14:textId="77777777">
        <w:trPr>
          <w:trHeight w:hRule="exact" w:val="102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2387BA" w14:textId="77777777" w:rsidR="00ED54A9" w:rsidRDefault="00ED54A9" w:rsidP="00ED54A9">
            <w:pPr>
              <w:ind w:left="460" w:right="381"/>
            </w:pP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uf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icient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nt?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f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av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1AA7A4" w14:textId="77777777" w:rsidR="00ED54A9" w:rsidRDefault="00ED54A9" w:rsidP="00ED54A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y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6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07)</w:t>
            </w:r>
            <w:r>
              <w:rPr>
                <w:spacing w:val="5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1"/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nc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ha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been</w:t>
            </w:r>
            <w:r>
              <w:rPr>
                <w:spacing w:val="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d</w:t>
            </w:r>
            <w:r>
              <w:rPr>
                <w:spacing w:val="1"/>
                <w:sz w:val="22"/>
                <w:szCs w:val="22"/>
              </w:rPr>
              <w:t>/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ti</w:t>
            </w:r>
            <w:r>
              <w:rPr>
                <w:sz w:val="22"/>
                <w:szCs w:val="22"/>
              </w:rPr>
              <w:t>on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d.</w:t>
            </w:r>
            <w:r>
              <w:rPr>
                <w:spacing w:val="2"/>
                <w:sz w:val="22"/>
                <w:szCs w:val="22"/>
              </w:rPr>
              <w:t xml:space="preserve"> T</w:t>
            </w:r>
            <w:r>
              <w:rPr>
                <w:sz w:val="22"/>
                <w:szCs w:val="22"/>
              </w:rPr>
              <w:t>h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5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2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t</w:t>
            </w:r>
            <w:r>
              <w:rPr>
                <w:spacing w:val="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9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son</w:t>
            </w:r>
            <w:r>
              <w:rPr>
                <w:spacing w:val="1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b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2"/>
                <w:sz w:val="22"/>
                <w:szCs w:val="22"/>
              </w:rPr>
              <w:t>u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ber</w:t>
            </w:r>
            <w:r>
              <w:rPr>
                <w:spacing w:val="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of</w:t>
            </w:r>
            <w:r>
              <w:rPr>
                <w:spacing w:val="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1"/>
                <w:sz w:val="22"/>
                <w:szCs w:val="22"/>
              </w:rPr>
              <w:t>it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ti</w:t>
            </w:r>
            <w:r>
              <w:rPr>
                <w:spacing w:val="-2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ns</w:t>
            </w:r>
            <w:r>
              <w:rPr>
                <w:spacing w:val="5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f</w:t>
            </w:r>
            <w:r>
              <w:rPr>
                <w:spacing w:val="-2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r</w:t>
            </w:r>
          </w:p>
          <w:p w14:paraId="2F9DF37B" w14:textId="77777777" w:rsidR="00ED54A9" w:rsidRDefault="00ED54A9" w:rsidP="00ED54A9">
            <w:pPr>
              <w:spacing w:before="3" w:line="240" w:lineRule="exact"/>
              <w:ind w:left="102" w:righ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>
              <w:rPr>
                <w:spacing w:val="2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de</w:t>
            </w:r>
            <w:r>
              <w:rPr>
                <w:spacing w:val="-2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ent</w:t>
            </w:r>
            <w:r>
              <w:rPr>
                <w:spacing w:val="25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pacing w:val="-2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h</w:t>
            </w:r>
            <w:r>
              <w:rPr>
                <w:spacing w:val="26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.</w:t>
            </w:r>
            <w:r>
              <w:rPr>
                <w:spacing w:val="2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There</w:t>
            </w:r>
            <w:r>
              <w:rPr>
                <w:spacing w:val="2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27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so</w:t>
            </w:r>
            <w:r>
              <w:rPr>
                <w:spacing w:val="2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27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ack</w:t>
            </w:r>
            <w:r>
              <w:rPr>
                <w:spacing w:val="25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f</w:t>
            </w:r>
            <w:r>
              <w:rPr>
                <w:spacing w:val="25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t</w:t>
            </w:r>
            <w:r>
              <w:rPr>
                <w:spacing w:val="27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f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ces.</w:t>
            </w:r>
            <w:r>
              <w:rPr>
                <w:spacing w:val="2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t</w:t>
            </w:r>
            <w:r>
              <w:rPr>
                <w:spacing w:val="27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2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su</w:t>
            </w:r>
            <w:r>
              <w:rPr>
                <w:spacing w:val="-2"/>
                <w:sz w:val="22"/>
                <w:szCs w:val="22"/>
              </w:rPr>
              <w:t>gg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st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26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h</w:t>
            </w:r>
            <w:r>
              <w:rPr>
                <w:sz w:val="22"/>
                <w:szCs w:val="22"/>
              </w:rPr>
              <w:t>at</w:t>
            </w:r>
            <w:r>
              <w:rPr>
                <w:spacing w:val="2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au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ho</w:t>
            </w:r>
            <w:r>
              <w:rPr>
                <w:spacing w:val="-2"/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2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sho</w:t>
            </w:r>
            <w:r>
              <w:rPr>
                <w:spacing w:val="-2"/>
                <w:sz w:val="22"/>
                <w:szCs w:val="22"/>
              </w:rPr>
              <w:t>u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d c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1"/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add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so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and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t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1"/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nces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-2"/>
                <w:sz w:val="22"/>
                <w:szCs w:val="22"/>
              </w:rPr>
              <w:t>h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ch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w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36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he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-2"/>
                <w:sz w:val="22"/>
                <w:szCs w:val="22"/>
              </w:rPr>
              <w:t>o</w:t>
            </w:r>
            <w:r>
              <w:rPr>
                <w:spacing w:val="1"/>
                <w:sz w:val="22"/>
                <w:szCs w:val="22"/>
              </w:rPr>
              <w:t>rt</w:t>
            </w:r>
            <w:r>
              <w:rPr>
                <w:sz w:val="22"/>
                <w:szCs w:val="22"/>
              </w:rPr>
              <w:t>h</w:t>
            </w:r>
            <w:r>
              <w:rPr>
                <w:spacing w:val="3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of</w:t>
            </w:r>
            <w:r>
              <w:rPr>
                <w:spacing w:val="37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h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4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ti</w:t>
            </w:r>
            <w:r>
              <w:rPr>
                <w:spacing w:val="-2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40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pacing w:val="-2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h</w:t>
            </w:r>
          </w:p>
          <w:p w14:paraId="5992724D" w14:textId="77777777" w:rsidR="00ED54A9" w:rsidRDefault="00ED54A9" w:rsidP="00ED54A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37CBC9" w14:textId="52276758" w:rsidR="00ED54A9" w:rsidRDefault="00ED54A9" w:rsidP="00ED54A9">
            <w:r>
              <w:t xml:space="preserve">I include all 57 references in the original </w:t>
            </w:r>
            <w:proofErr w:type="spellStart"/>
            <w:r>
              <w:t>manicript</w:t>
            </w:r>
            <w:proofErr w:type="spellEnd"/>
          </w:p>
        </w:tc>
      </w:tr>
      <w:tr w:rsidR="00ED54A9" w14:paraId="6E60028B" w14:textId="77777777">
        <w:trPr>
          <w:trHeight w:hRule="exact" w:val="52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5A8A24" w14:textId="77777777" w:rsidR="00ED54A9" w:rsidRDefault="00ED54A9" w:rsidP="00ED54A9">
            <w:pPr>
              <w:spacing w:line="220" w:lineRule="exact"/>
              <w:ind w:left="46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ag</w:t>
            </w:r>
            <w:r>
              <w:rPr>
                <w:b/>
              </w:rPr>
              <w:t>e/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l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  <w:spacing w:val="2"/>
              </w:rPr>
              <w:t>q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lity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3"/>
              </w:rPr>
              <w:t>l</w:t>
            </w:r>
            <w:r>
              <w:rPr>
                <w:b/>
              </w:rPr>
              <w:t>e</w:t>
            </w:r>
          </w:p>
          <w:p w14:paraId="63724B30" w14:textId="77777777" w:rsidR="00ED54A9" w:rsidRDefault="00ED54A9" w:rsidP="00ED54A9">
            <w:pPr>
              <w:ind w:left="460"/>
            </w:pP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BB4E8C" w14:textId="77777777" w:rsidR="00ED54A9" w:rsidRDefault="00ED54A9" w:rsidP="00ED54A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lt</w:t>
            </w:r>
            <w:r>
              <w:rPr>
                <w:sz w:val="22"/>
                <w:szCs w:val="22"/>
              </w:rPr>
              <w:t>hou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 xml:space="preserve">h </w:t>
            </w: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ua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 xml:space="preserve">e 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s 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cce</w:t>
            </w:r>
            <w:r>
              <w:rPr>
                <w:spacing w:val="-2"/>
                <w:sz w:val="22"/>
                <w:szCs w:val="22"/>
              </w:rPr>
              <w:t>p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b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e,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 so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 p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 xml:space="preserve">ces 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nor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on 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equ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ed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 xml:space="preserve">o 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ake</w:t>
            </w:r>
            <w:r>
              <w:rPr>
                <w:spacing w:val="1"/>
                <w:sz w:val="22"/>
                <w:szCs w:val="22"/>
              </w:rPr>
              <w:t xml:space="preserve"> i</w:t>
            </w:r>
            <w:r>
              <w:rPr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 xml:space="preserve">e </w:t>
            </w:r>
            <w:r>
              <w:rPr>
                <w:spacing w:val="1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f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c</w:t>
            </w:r>
          </w:p>
          <w:p w14:paraId="56C13018" w14:textId="77777777" w:rsidR="00ED54A9" w:rsidRDefault="00ED54A9" w:rsidP="00ED54A9">
            <w:pPr>
              <w:spacing w:before="1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and 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h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nce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he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ti</w:t>
            </w:r>
            <w:r>
              <w:rPr>
                <w:sz w:val="22"/>
                <w:szCs w:val="22"/>
              </w:rPr>
              <w:t>on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qu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y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of</w:t>
            </w:r>
            <w:r>
              <w:rPr>
                <w:spacing w:val="1"/>
                <w:sz w:val="22"/>
                <w:szCs w:val="22"/>
              </w:rPr>
              <w:t xml:space="preserve"> r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ch w</w:t>
            </w:r>
            <w:r>
              <w:rPr>
                <w:spacing w:val="-3"/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rk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5EDD63" w14:textId="46261A15" w:rsidR="00ED54A9" w:rsidRDefault="00ED54A9" w:rsidP="00ED54A9">
            <w:r>
              <w:rPr>
                <w:lang w:val="en-GB"/>
              </w:rPr>
              <w:t xml:space="preserve">Of course, English language is not my mother tongue and again </w:t>
            </w:r>
            <w:proofErr w:type="spellStart"/>
            <w:r>
              <w:rPr>
                <w:lang w:val="en-GB"/>
              </w:rPr>
              <w:t>its</w:t>
            </w:r>
            <w:proofErr w:type="spellEnd"/>
            <w:r>
              <w:rPr>
                <w:lang w:val="en-GB"/>
              </w:rPr>
              <w:t xml:space="preserve"> not the working language in my country, I kindly request your understanding to consider is a one of the challenges in my paper.</w:t>
            </w:r>
          </w:p>
        </w:tc>
      </w:tr>
      <w:tr w:rsidR="00ED54A9" w14:paraId="5EE26EC0" w14:textId="77777777">
        <w:trPr>
          <w:trHeight w:hRule="exact" w:val="2288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4E77B1" w14:textId="77777777" w:rsidR="00ED54A9" w:rsidRDefault="00ED54A9" w:rsidP="00ED54A9">
            <w:pPr>
              <w:spacing w:line="220" w:lineRule="exact"/>
              <w:ind w:left="100"/>
            </w:pP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pti</w:t>
            </w: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n</w:t>
            </w:r>
            <w:r>
              <w:rPr>
                <w:b/>
                <w:spacing w:val="1"/>
                <w:u w:val="thick" w:color="000000"/>
              </w:rPr>
              <w:t>a</w:t>
            </w:r>
            <w:r>
              <w:rPr>
                <w:b/>
                <w:u w:val="thick" w:color="000000"/>
              </w:rPr>
              <w:t>l/</w:t>
            </w:r>
            <w:r>
              <w:rPr>
                <w:b/>
                <w:spacing w:val="-2"/>
                <w:u w:val="thick" w:color="000000"/>
              </w:rPr>
              <w:t>G</w:t>
            </w:r>
            <w:r>
              <w:rPr>
                <w:b/>
                <w:u w:val="thick" w:color="000000"/>
              </w:rPr>
              <w:t>ene</w:t>
            </w:r>
            <w:r>
              <w:rPr>
                <w:b/>
                <w:spacing w:val="1"/>
                <w:u w:val="thick" w:color="000000"/>
              </w:rPr>
              <w:t>ra</w:t>
            </w:r>
            <w:r>
              <w:rPr>
                <w:b/>
                <w:u w:val="thick" w:color="000000"/>
              </w:rPr>
              <w:t>l</w:t>
            </w:r>
            <w:r>
              <w:rPr>
                <w:b/>
                <w:spacing w:val="-13"/>
              </w:rPr>
              <w:t xml:space="preserve"> </w:t>
            </w:r>
            <w:r>
              <w:t>c</w:t>
            </w:r>
            <w:r>
              <w:rPr>
                <w:spacing w:val="4"/>
              </w:rPr>
              <w:t>o</w:t>
            </w:r>
            <w:r>
              <w:rPr>
                <w:spacing w:val="-1"/>
              </w:rPr>
              <w:t>mm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t>ts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52C268" w14:textId="77777777" w:rsidR="00ED54A9" w:rsidRDefault="00ED54A9" w:rsidP="00ED54A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he</w:t>
            </w:r>
            <w:r>
              <w:rPr>
                <w:spacing w:val="53"/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 xml:space="preserve">l 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o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on</w:t>
            </w:r>
            <w:proofErr w:type="gramEnd"/>
            <w:r>
              <w:rPr>
                <w:spacing w:val="5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and 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rr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ent 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of</w:t>
            </w:r>
            <w:r>
              <w:rPr>
                <w:spacing w:val="5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he</w:t>
            </w:r>
            <w:r>
              <w:rPr>
                <w:spacing w:val="51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anu</w:t>
            </w:r>
            <w:r>
              <w:rPr>
                <w:spacing w:val="1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1"/>
                <w:sz w:val="22"/>
                <w:szCs w:val="22"/>
              </w:rPr>
              <w:t>ri</w:t>
            </w:r>
            <w:r>
              <w:rPr>
                <w:spacing w:val="-2"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 xml:space="preserve">t 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s </w:t>
            </w:r>
            <w:r>
              <w:rPr>
                <w:spacing w:val="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ce</w:t>
            </w:r>
            <w:r>
              <w:rPr>
                <w:spacing w:val="-2"/>
                <w:sz w:val="22"/>
                <w:szCs w:val="22"/>
              </w:rPr>
              <w:t>p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b</w:t>
            </w:r>
            <w:r>
              <w:rPr>
                <w:spacing w:val="1"/>
                <w:sz w:val="22"/>
                <w:szCs w:val="22"/>
              </w:rPr>
              <w:t>le</w:t>
            </w:r>
            <w:r>
              <w:rPr>
                <w:sz w:val="22"/>
                <w:szCs w:val="22"/>
              </w:rPr>
              <w:t>.</w:t>
            </w:r>
            <w:r>
              <w:rPr>
                <w:spacing w:val="53"/>
                <w:sz w:val="22"/>
                <w:szCs w:val="22"/>
              </w:rPr>
              <w:t xml:space="preserve"> </w:t>
            </w:r>
            <w:proofErr w:type="gramStart"/>
            <w:r>
              <w:rPr>
                <w:spacing w:val="-1"/>
                <w:sz w:val="22"/>
                <w:szCs w:val="22"/>
              </w:rPr>
              <w:t>H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qua</w:t>
            </w: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>it</w:t>
            </w:r>
            <w:r>
              <w:rPr>
                <w:sz w:val="22"/>
                <w:szCs w:val="22"/>
              </w:rPr>
              <w:t>y</w:t>
            </w:r>
            <w:proofErr w:type="gramEnd"/>
            <w:r>
              <w:rPr>
                <w:spacing w:val="5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and</w:t>
            </w:r>
          </w:p>
          <w:p w14:paraId="5EF8C20E" w14:textId="77777777" w:rsidR="00ED54A9" w:rsidRDefault="00ED54A9" w:rsidP="00ED54A9">
            <w:pPr>
              <w:spacing w:before="1" w:line="240" w:lineRule="exact"/>
              <w:ind w:left="102" w:right="59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ea</w:t>
            </w:r>
            <w:r>
              <w:rPr>
                <w:spacing w:val="-2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ab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y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of</w:t>
            </w:r>
            <w:r>
              <w:rPr>
                <w:spacing w:val="6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he</w:t>
            </w:r>
            <w:r>
              <w:rPr>
                <w:spacing w:val="5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ap</w:t>
            </w:r>
            <w:r>
              <w:rPr>
                <w:spacing w:val="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showing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udy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ea</w:t>
            </w:r>
            <w:r>
              <w:rPr>
                <w:spacing w:val="5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Fi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5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)</w:t>
            </w:r>
            <w:r>
              <w:rPr>
                <w:spacing w:val="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needs</w:t>
            </w:r>
            <w:r>
              <w:rPr>
                <w:spacing w:val="5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be</w:t>
            </w:r>
            <w:r>
              <w:rPr>
                <w:spacing w:val="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enh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nced</w:t>
            </w:r>
            <w:r>
              <w:rPr>
                <w:spacing w:val="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by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ng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5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-2"/>
                <w:sz w:val="22"/>
                <w:szCs w:val="22"/>
              </w:rPr>
              <w:t>u</w:t>
            </w:r>
            <w:r>
              <w:rPr>
                <w:spacing w:val="1"/>
                <w:sz w:val="22"/>
                <w:szCs w:val="22"/>
              </w:rPr>
              <w:t>ti</w:t>
            </w:r>
            <w:r>
              <w:rPr>
                <w:spacing w:val="-2"/>
                <w:sz w:val="22"/>
                <w:szCs w:val="22"/>
              </w:rPr>
              <w:t>o</w:t>
            </w:r>
            <w:r>
              <w:rPr>
                <w:spacing w:val="2"/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, beca</w:t>
            </w:r>
            <w:r>
              <w:rPr>
                <w:spacing w:val="-2"/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se</w:t>
            </w:r>
            <w:r>
              <w:rPr>
                <w:spacing w:val="45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2"/>
                <w:sz w:val="22"/>
                <w:szCs w:val="22"/>
              </w:rPr>
              <w:t>c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on</w:t>
            </w:r>
            <w:r>
              <w:rPr>
                <w:spacing w:val="4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of</w:t>
            </w:r>
            <w:r>
              <w:rPr>
                <w:spacing w:val="4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44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s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y</w:t>
            </w:r>
            <w:r>
              <w:rPr>
                <w:spacing w:val="4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und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and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b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45"/>
                <w:sz w:val="22"/>
                <w:szCs w:val="22"/>
              </w:rPr>
              <w:t xml:space="preserve"> </w:t>
            </w:r>
            <w:r>
              <w:rPr>
                <w:b/>
                <w:spacing w:val="-1"/>
                <w:sz w:val="22"/>
                <w:szCs w:val="22"/>
              </w:rPr>
              <w:t>l</w:t>
            </w:r>
            <w:r>
              <w:rPr>
                <w:b/>
                <w:sz w:val="22"/>
                <w:szCs w:val="22"/>
              </w:rPr>
              <w:t>oc</w:t>
            </w:r>
            <w:r>
              <w:rPr>
                <w:b/>
                <w:spacing w:val="-2"/>
                <w:sz w:val="22"/>
                <w:szCs w:val="22"/>
              </w:rPr>
              <w:t>at</w:t>
            </w:r>
            <w:r>
              <w:rPr>
                <w:b/>
                <w:spacing w:val="1"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on</w:t>
            </w:r>
            <w:r>
              <w:rPr>
                <w:b/>
                <w:spacing w:val="43"/>
                <w:sz w:val="22"/>
                <w:szCs w:val="22"/>
              </w:rPr>
              <w:t xml:space="preserve"> </w:t>
            </w:r>
            <w:proofErr w:type="gramStart"/>
            <w:r>
              <w:rPr>
                <w:b/>
                <w:spacing w:val="1"/>
                <w:sz w:val="22"/>
                <w:szCs w:val="22"/>
              </w:rPr>
              <w:t>m</w:t>
            </w:r>
            <w:r>
              <w:rPr>
                <w:b/>
                <w:sz w:val="22"/>
                <w:szCs w:val="22"/>
              </w:rPr>
              <w:t>ap</w:t>
            </w:r>
            <w:proofErr w:type="gramEnd"/>
            <w:r>
              <w:rPr>
                <w:b/>
                <w:spacing w:val="44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h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46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udy</w:t>
            </w:r>
            <w:r>
              <w:rPr>
                <w:spacing w:val="43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ea</w:t>
            </w:r>
            <w:r>
              <w:rPr>
                <w:spacing w:val="42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3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es</w:t>
            </w:r>
            <w:r>
              <w:rPr>
                <w:spacing w:val="46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he</w:t>
            </w:r>
            <w:r>
              <w:rPr>
                <w:spacing w:val="4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k</w:t>
            </w:r>
            <w:r>
              <w:rPr>
                <w:spacing w:val="43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</w:t>
            </w:r>
          </w:p>
          <w:p w14:paraId="08398EB9" w14:textId="77777777" w:rsidR="00ED54A9" w:rsidRDefault="00ED54A9" w:rsidP="00ED54A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ng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>or</w:t>
            </w:r>
            <w:r>
              <w:rPr>
                <w:spacing w:val="8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ea</w:t>
            </w:r>
            <w:r>
              <w:rPr>
                <w:spacing w:val="-2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.</w:t>
            </w:r>
            <w:r>
              <w:rPr>
                <w:spacing w:val="10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Q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y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of</w:t>
            </w:r>
            <w:r>
              <w:rPr>
                <w:spacing w:val="1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h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8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fi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0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so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eq</w:t>
            </w:r>
            <w:r>
              <w:rPr>
                <w:spacing w:val="-2"/>
                <w:sz w:val="22"/>
                <w:szCs w:val="22"/>
              </w:rPr>
              <w:t>u</w:t>
            </w:r>
            <w:r>
              <w:rPr>
                <w:spacing w:val="1"/>
                <w:sz w:val="22"/>
                <w:szCs w:val="22"/>
              </w:rPr>
              <w:t>ir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9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9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0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p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ed</w:t>
            </w:r>
            <w:r>
              <w:rPr>
                <w:spacing w:val="15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nd</w:t>
            </w:r>
            <w:r>
              <w:rPr>
                <w:spacing w:val="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er</w:t>
            </w:r>
            <w:r>
              <w:rPr>
                <w:spacing w:val="1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nu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be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ng</w:t>
            </w:r>
          </w:p>
          <w:p w14:paraId="232502E9" w14:textId="77777777" w:rsidR="00ED54A9" w:rsidRDefault="00ED54A9" w:rsidP="00ED54A9">
            <w:pPr>
              <w:spacing w:before="1" w:line="240" w:lineRule="exact"/>
              <w:ind w:left="102" w:righ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shou</w:t>
            </w: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be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it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.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The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au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h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1"/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4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 xml:space="preserve">ead 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he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c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y and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p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it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q</w:t>
            </w:r>
            <w:r>
              <w:rPr>
                <w:spacing w:val="-2"/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>it</w:t>
            </w:r>
            <w:r>
              <w:rPr>
                <w:sz w:val="22"/>
                <w:szCs w:val="22"/>
              </w:rPr>
              <w:t xml:space="preserve">y and 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eada</w:t>
            </w:r>
            <w:r>
              <w:rPr>
                <w:spacing w:val="-2"/>
                <w:sz w:val="22"/>
                <w:szCs w:val="22"/>
              </w:rPr>
              <w:t>b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y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n 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h</w:t>
            </w:r>
            <w:r>
              <w:rPr>
                <w:sz w:val="22"/>
                <w:szCs w:val="22"/>
              </w:rPr>
              <w:t xml:space="preserve">e </w:t>
            </w: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ht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of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abo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 xml:space="preserve">e 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 xml:space="preserve">en </w:t>
            </w:r>
            <w:r>
              <w:rPr>
                <w:spacing w:val="1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2"/>
                <w:sz w:val="22"/>
                <w:szCs w:val="22"/>
              </w:rPr>
              <w:t>gg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sti</w:t>
            </w:r>
            <w:r>
              <w:rPr>
                <w:sz w:val="22"/>
                <w:szCs w:val="22"/>
              </w:rPr>
              <w:t>on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.</w:t>
            </w:r>
          </w:p>
          <w:p w14:paraId="5DED64DB" w14:textId="77777777" w:rsidR="00ED54A9" w:rsidRDefault="00ED54A9" w:rsidP="00ED54A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 xml:space="preserve"> i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ll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h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h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h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s/</w:t>
            </w:r>
            <w:r>
              <w:rPr>
                <w:spacing w:val="-2"/>
                <w:sz w:val="22"/>
                <w:szCs w:val="22"/>
              </w:rPr>
              <w:t>h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done an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p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b</w:t>
            </w: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.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W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 xml:space="preserve">h 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 xml:space="preserve">he 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2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p</w:t>
            </w:r>
            <w:r>
              <w:rPr>
                <w:spacing w:val="-2"/>
                <w:sz w:val="22"/>
                <w:szCs w:val="22"/>
              </w:rPr>
              <w:t>o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on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f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nor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han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es</w:t>
            </w:r>
          </w:p>
          <w:p w14:paraId="774318F2" w14:textId="77777777" w:rsidR="00ED54A9" w:rsidRDefault="00ED54A9" w:rsidP="00ED54A9">
            <w:pPr>
              <w:spacing w:before="5" w:line="240" w:lineRule="exact"/>
              <w:ind w:left="102" w:right="6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</w:t>
            </w:r>
            <w:r>
              <w:rPr>
                <w:spacing w:val="-2"/>
                <w:sz w:val="22"/>
                <w:szCs w:val="22"/>
              </w:rPr>
              <w:t>gg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st</w:t>
            </w:r>
            <w:r>
              <w:rPr>
                <w:sz w:val="22"/>
                <w:szCs w:val="22"/>
              </w:rPr>
              <w:t>ed</w:t>
            </w:r>
            <w:r>
              <w:rPr>
                <w:spacing w:val="1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abo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e,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h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ce</w:t>
            </w:r>
            <w:r>
              <w:rPr>
                <w:spacing w:val="8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of</w:t>
            </w:r>
            <w:r>
              <w:rPr>
                <w:spacing w:val="10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-2"/>
                <w:sz w:val="22"/>
                <w:szCs w:val="22"/>
              </w:rPr>
              <w:t>o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k</w:t>
            </w:r>
            <w:r>
              <w:rPr>
                <w:spacing w:val="9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ay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beco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ood</w:t>
            </w:r>
            <w:r>
              <w:rPr>
                <w:spacing w:val="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enou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h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9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2"/>
                <w:sz w:val="22"/>
                <w:szCs w:val="22"/>
              </w:rPr>
              <w:t>c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uded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5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he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f</w:t>
            </w:r>
            <w:r>
              <w:rPr>
                <w:spacing w:val="-2"/>
                <w:sz w:val="22"/>
                <w:szCs w:val="22"/>
              </w:rPr>
              <w:t>o</w:t>
            </w:r>
            <w:r>
              <w:rPr>
                <w:spacing w:val="1"/>
                <w:sz w:val="22"/>
                <w:szCs w:val="22"/>
              </w:rPr>
              <w:t>rt</w:t>
            </w:r>
            <w:r>
              <w:rPr>
                <w:spacing w:val="-2"/>
                <w:sz w:val="22"/>
                <w:szCs w:val="22"/>
              </w:rPr>
              <w:t>h</w:t>
            </w:r>
            <w:r>
              <w:rPr>
                <w:sz w:val="22"/>
                <w:szCs w:val="22"/>
              </w:rPr>
              <w:t>co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ng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ue of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h</w:t>
            </w:r>
            <w:r>
              <w:rPr>
                <w:spacing w:val="1"/>
                <w:sz w:val="22"/>
                <w:szCs w:val="22"/>
              </w:rPr>
              <w:t>e</w:t>
            </w:r>
            <w:hyperlink r:id="rId8">
              <w:r>
                <w:rPr>
                  <w:b/>
                  <w:sz w:val="22"/>
                  <w:szCs w:val="22"/>
                </w:rPr>
                <w:t>Jour</w:t>
              </w:r>
              <w:r>
                <w:rPr>
                  <w:b/>
                  <w:spacing w:val="-3"/>
                  <w:sz w:val="22"/>
                  <w:szCs w:val="22"/>
                </w:rPr>
                <w:t>n</w:t>
              </w:r>
              <w:r>
                <w:rPr>
                  <w:b/>
                  <w:sz w:val="22"/>
                  <w:szCs w:val="22"/>
                </w:rPr>
                <w:t>al</w:t>
              </w:r>
              <w:proofErr w:type="spellEnd"/>
              <w:r>
                <w:rPr>
                  <w:b/>
                  <w:spacing w:val="1"/>
                  <w:sz w:val="22"/>
                  <w:szCs w:val="22"/>
                </w:rPr>
                <w:t xml:space="preserve"> </w:t>
              </w:r>
              <w:r>
                <w:rPr>
                  <w:b/>
                  <w:spacing w:val="-2"/>
                  <w:sz w:val="22"/>
                  <w:szCs w:val="22"/>
                </w:rPr>
                <w:t>o</w:t>
              </w:r>
              <w:r>
                <w:rPr>
                  <w:b/>
                  <w:sz w:val="22"/>
                  <w:szCs w:val="22"/>
                </w:rPr>
                <w:t>f</w:t>
              </w:r>
              <w:r>
                <w:rPr>
                  <w:b/>
                  <w:spacing w:val="1"/>
                  <w:sz w:val="22"/>
                  <w:szCs w:val="22"/>
                </w:rPr>
                <w:t xml:space="preserve"> </w:t>
              </w:r>
              <w:r>
                <w:rPr>
                  <w:b/>
                  <w:spacing w:val="-1"/>
                  <w:sz w:val="22"/>
                  <w:szCs w:val="22"/>
                </w:rPr>
                <w:t>A</w:t>
              </w:r>
              <w:r>
                <w:rPr>
                  <w:b/>
                  <w:sz w:val="22"/>
                  <w:szCs w:val="22"/>
                </w:rPr>
                <w:t>g</w:t>
              </w:r>
              <w:r>
                <w:rPr>
                  <w:b/>
                  <w:spacing w:val="-2"/>
                  <w:sz w:val="22"/>
                  <w:szCs w:val="22"/>
                </w:rPr>
                <w:t>r</w:t>
              </w:r>
              <w:r>
                <w:rPr>
                  <w:b/>
                  <w:spacing w:val="1"/>
                  <w:sz w:val="22"/>
                  <w:szCs w:val="22"/>
                </w:rPr>
                <w:t>i</w:t>
              </w:r>
              <w:r>
                <w:rPr>
                  <w:b/>
                  <w:sz w:val="22"/>
                  <w:szCs w:val="22"/>
                </w:rPr>
                <w:t>c</w:t>
              </w:r>
              <w:r>
                <w:rPr>
                  <w:b/>
                  <w:spacing w:val="-2"/>
                  <w:sz w:val="22"/>
                  <w:szCs w:val="22"/>
                </w:rPr>
                <w:t>u</w:t>
              </w:r>
              <w:r>
                <w:rPr>
                  <w:b/>
                  <w:spacing w:val="1"/>
                  <w:sz w:val="22"/>
                  <w:szCs w:val="22"/>
                </w:rPr>
                <w:t>lt</w:t>
              </w:r>
              <w:r>
                <w:rPr>
                  <w:b/>
                  <w:spacing w:val="-3"/>
                  <w:sz w:val="22"/>
                  <w:szCs w:val="22"/>
                </w:rPr>
                <w:t>u</w:t>
              </w:r>
              <w:r>
                <w:rPr>
                  <w:b/>
                  <w:sz w:val="22"/>
                  <w:szCs w:val="22"/>
                </w:rPr>
                <w:t>re</w:t>
              </w:r>
              <w:r>
                <w:rPr>
                  <w:b/>
                  <w:spacing w:val="1"/>
                  <w:sz w:val="22"/>
                  <w:szCs w:val="22"/>
                </w:rPr>
                <w:t xml:space="preserve"> </w:t>
              </w:r>
              <w:r>
                <w:rPr>
                  <w:b/>
                  <w:sz w:val="22"/>
                  <w:szCs w:val="22"/>
                </w:rPr>
                <w:t xml:space="preserve">and </w:t>
              </w:r>
              <w:r>
                <w:rPr>
                  <w:b/>
                  <w:spacing w:val="-1"/>
                  <w:sz w:val="22"/>
                  <w:szCs w:val="22"/>
                </w:rPr>
                <w:t>E</w:t>
              </w:r>
              <w:r>
                <w:rPr>
                  <w:b/>
                  <w:sz w:val="22"/>
                  <w:szCs w:val="22"/>
                </w:rPr>
                <w:t>c</w:t>
              </w:r>
              <w:r>
                <w:rPr>
                  <w:b/>
                  <w:spacing w:val="-2"/>
                  <w:sz w:val="22"/>
                  <w:szCs w:val="22"/>
                </w:rPr>
                <w:t>o</w:t>
              </w:r>
              <w:r>
                <w:rPr>
                  <w:b/>
                  <w:spacing w:val="1"/>
                  <w:sz w:val="22"/>
                  <w:szCs w:val="22"/>
                </w:rPr>
                <w:t>l</w:t>
              </w:r>
              <w:r>
                <w:rPr>
                  <w:b/>
                  <w:sz w:val="22"/>
                  <w:szCs w:val="22"/>
                </w:rPr>
                <w:t xml:space="preserve">ogy </w:t>
              </w:r>
              <w:r>
                <w:rPr>
                  <w:b/>
                  <w:spacing w:val="-3"/>
                  <w:sz w:val="22"/>
                  <w:szCs w:val="22"/>
                </w:rPr>
                <w:t>R</w:t>
              </w:r>
              <w:r>
                <w:rPr>
                  <w:b/>
                  <w:sz w:val="22"/>
                  <w:szCs w:val="22"/>
                </w:rPr>
                <w:t>e</w:t>
              </w:r>
              <w:r>
                <w:rPr>
                  <w:b/>
                  <w:spacing w:val="1"/>
                  <w:sz w:val="22"/>
                  <w:szCs w:val="22"/>
                </w:rPr>
                <w:t>s</w:t>
              </w:r>
              <w:r>
                <w:rPr>
                  <w:b/>
                  <w:sz w:val="22"/>
                  <w:szCs w:val="22"/>
                </w:rPr>
                <w:t>e</w:t>
              </w:r>
              <w:r>
                <w:rPr>
                  <w:b/>
                  <w:spacing w:val="-2"/>
                  <w:sz w:val="22"/>
                  <w:szCs w:val="22"/>
                </w:rPr>
                <w:t>a</w:t>
              </w:r>
              <w:r>
                <w:rPr>
                  <w:b/>
                  <w:sz w:val="22"/>
                  <w:szCs w:val="22"/>
                </w:rPr>
                <w:t>rch</w:t>
              </w:r>
              <w:r>
                <w:rPr>
                  <w:b/>
                  <w:spacing w:val="-3"/>
                  <w:sz w:val="22"/>
                  <w:szCs w:val="22"/>
                </w:rPr>
                <w:t xml:space="preserve"> </w:t>
              </w:r>
              <w:r>
                <w:rPr>
                  <w:b/>
                  <w:sz w:val="22"/>
                  <w:szCs w:val="22"/>
                </w:rPr>
                <w:t>In</w:t>
              </w:r>
              <w:r>
                <w:rPr>
                  <w:b/>
                  <w:spacing w:val="1"/>
                  <w:sz w:val="22"/>
                  <w:szCs w:val="22"/>
                </w:rPr>
                <w:t>t</w:t>
              </w:r>
              <w:r>
                <w:rPr>
                  <w:b/>
                  <w:sz w:val="22"/>
                  <w:szCs w:val="22"/>
                </w:rPr>
                <w:t>er</w:t>
              </w:r>
              <w:r>
                <w:rPr>
                  <w:b/>
                  <w:spacing w:val="-3"/>
                  <w:sz w:val="22"/>
                  <w:szCs w:val="22"/>
                </w:rPr>
                <w:t>n</w:t>
              </w:r>
              <w:r>
                <w:rPr>
                  <w:b/>
                  <w:sz w:val="22"/>
                  <w:szCs w:val="22"/>
                </w:rPr>
                <w:t>a</w:t>
              </w:r>
              <w:r>
                <w:rPr>
                  <w:b/>
                  <w:spacing w:val="-2"/>
                  <w:sz w:val="22"/>
                  <w:szCs w:val="22"/>
                </w:rPr>
                <w:t>t</w:t>
              </w:r>
              <w:r>
                <w:rPr>
                  <w:b/>
                  <w:spacing w:val="1"/>
                  <w:sz w:val="22"/>
                  <w:szCs w:val="22"/>
                </w:rPr>
                <w:t>i</w:t>
              </w:r>
              <w:r>
                <w:rPr>
                  <w:b/>
                  <w:sz w:val="22"/>
                  <w:szCs w:val="22"/>
                </w:rPr>
                <w:t>ona</w:t>
              </w:r>
              <w:r>
                <w:rPr>
                  <w:b/>
                  <w:spacing w:val="1"/>
                  <w:sz w:val="22"/>
                  <w:szCs w:val="22"/>
                </w:rPr>
                <w:t>l</w:t>
              </w:r>
              <w:r>
                <w:rPr>
                  <w:b/>
                  <w:sz w:val="22"/>
                  <w:szCs w:val="22"/>
                </w:rPr>
                <w:t>.</w:t>
              </w:r>
            </w:hyperlink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20F1A0" w14:textId="4D5860D2" w:rsidR="00ED54A9" w:rsidRDefault="00ED54A9" w:rsidP="00ED54A9">
            <w:r>
              <w:t>I made modification and I do shape some contents as well as language part</w:t>
            </w:r>
          </w:p>
        </w:tc>
      </w:tr>
    </w:tbl>
    <w:p w14:paraId="2FBF9D9C" w14:textId="77777777" w:rsidR="00EA0BC8" w:rsidRDefault="00EA0BC8">
      <w:pPr>
        <w:sectPr w:rsidR="00EA0BC8">
          <w:headerReference w:type="default" r:id="rId9"/>
          <w:footerReference w:type="default" r:id="rId10"/>
          <w:pgSz w:w="23820" w:h="16840" w:orient="landscape"/>
          <w:pgMar w:top="1540" w:right="1220" w:bottom="280" w:left="1220" w:header="1303" w:footer="686" w:gutter="0"/>
          <w:cols w:space="720"/>
        </w:sectPr>
      </w:pPr>
    </w:p>
    <w:p w14:paraId="650E25B0" w14:textId="77777777" w:rsidR="00EA0BC8" w:rsidRDefault="00EA0BC8">
      <w:pPr>
        <w:spacing w:before="13" w:line="240" w:lineRule="exact"/>
        <w:rPr>
          <w:sz w:val="24"/>
          <w:szCs w:val="24"/>
        </w:rPr>
      </w:pPr>
    </w:p>
    <w:p w14:paraId="6AC8BDBB" w14:textId="77777777" w:rsidR="00EA0BC8" w:rsidRDefault="00050B2F">
      <w:pPr>
        <w:spacing w:before="33" w:line="220" w:lineRule="exact"/>
        <w:ind w:left="220"/>
      </w:pPr>
      <w:r>
        <w:pict w14:anchorId="11D313A8">
          <v:group id="_x0000_s1041" style="position:absolute;left:0;text-align:left;margin-left:71.45pt;margin-top:1.25pt;width:41.65pt;height:12.55pt;z-index:-251660288;mso-position-horizontal-relative:page" coordorigin="1429,25" coordsize="833,251">
            <v:shape id="_x0000_s1043" style="position:absolute;left:1440;top:34;width:812;height:231" coordorigin="1440,34" coordsize="812,231" path="m2252,35r-812,l1440,265r812,l2252,35xe" fillcolor="yellow" stroked="f">
              <v:path arrowok="t"/>
            </v:shape>
            <v:shape id="_x0000_s1042" style="position:absolute;left:1440;top:251;width:812;height:0" coordorigin="1440,251" coordsize="812,0" path="m1440,251r812,e" filled="f" strokeweight="1.06pt">
              <v:path arrowok="t"/>
            </v:shape>
            <w10:wrap anchorx="page"/>
          </v:group>
        </w:pict>
      </w:r>
      <w:r w:rsidR="00BC48A8">
        <w:rPr>
          <w:b/>
          <w:position w:val="-1"/>
        </w:rPr>
        <w:t>PART</w:t>
      </w:r>
      <w:r w:rsidR="00BC48A8">
        <w:rPr>
          <w:b/>
          <w:spacing w:val="45"/>
          <w:position w:val="-1"/>
        </w:rPr>
        <w:t xml:space="preserve"> </w:t>
      </w:r>
      <w:r w:rsidR="00BC48A8">
        <w:rPr>
          <w:b/>
          <w:spacing w:val="1"/>
          <w:position w:val="-1"/>
        </w:rPr>
        <w:t>2</w:t>
      </w:r>
      <w:r w:rsidR="00BC48A8">
        <w:rPr>
          <w:b/>
          <w:position w:val="-1"/>
        </w:rPr>
        <w:t>:</w:t>
      </w:r>
    </w:p>
    <w:p w14:paraId="3223A53F" w14:textId="77777777" w:rsidR="00EA0BC8" w:rsidRDefault="00EA0BC8">
      <w:pPr>
        <w:spacing w:before="11" w:line="220" w:lineRule="exact"/>
        <w:rPr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0"/>
        <w:gridCol w:w="8643"/>
        <w:gridCol w:w="5679"/>
      </w:tblGrid>
      <w:tr w:rsidR="00EA0BC8" w14:paraId="1BB32421" w14:textId="77777777">
        <w:trPr>
          <w:trHeight w:hRule="exact" w:val="946"/>
        </w:trPr>
        <w:tc>
          <w:tcPr>
            <w:tcW w:w="6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873489" w14:textId="77777777" w:rsidR="00EA0BC8" w:rsidRDefault="00EA0BC8"/>
        </w:tc>
        <w:tc>
          <w:tcPr>
            <w:tcW w:w="8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F72CA9" w14:textId="77777777" w:rsidR="00EA0BC8" w:rsidRDefault="00BC48A8">
            <w:pPr>
              <w:spacing w:line="220" w:lineRule="exact"/>
              <w:ind w:left="102"/>
            </w:pPr>
            <w:r>
              <w:rPr>
                <w:b/>
              </w:rPr>
              <w:t>Re</w:t>
            </w:r>
            <w:r>
              <w:rPr>
                <w:b/>
                <w:spacing w:val="2"/>
              </w:rPr>
              <w:t>v</w:t>
            </w:r>
            <w:r>
              <w:rPr>
                <w:b/>
              </w:rPr>
              <w:t>ie</w:t>
            </w:r>
            <w:r>
              <w:rPr>
                <w:b/>
                <w:spacing w:val="3"/>
              </w:rPr>
              <w:t>w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r’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ent</w:t>
            </w:r>
          </w:p>
        </w:tc>
        <w:tc>
          <w:tcPr>
            <w:tcW w:w="5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790E68" w14:textId="77777777" w:rsidR="00EA0BC8" w:rsidRDefault="00BC48A8">
            <w:pPr>
              <w:spacing w:line="220" w:lineRule="exact"/>
              <w:ind w:left="-1"/>
            </w:pPr>
            <w:r>
              <w:rPr>
                <w:b/>
              </w:rPr>
              <w:t>Auth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5"/>
              </w:rPr>
              <w:t>r</w:t>
            </w:r>
            <w:r>
              <w:rPr>
                <w:b/>
                <w:spacing w:val="-6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ck</w:t>
            </w:r>
            <w:r>
              <w:rPr>
                <w:b/>
                <w:spacing w:val="-8"/>
              </w:rPr>
              <w:t xml:space="preserve"> </w:t>
            </w:r>
            <w:r>
              <w:rPr>
                <w:spacing w:val="1"/>
              </w:rPr>
              <w:t>(I</w:t>
            </w:r>
            <w:r>
              <w:t>t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a</w:t>
            </w:r>
            <w:r>
              <w:rPr>
                <w:spacing w:val="1"/>
              </w:rPr>
              <w:t>nd</w:t>
            </w:r>
            <w:r>
              <w:t>at</w:t>
            </w:r>
            <w:r>
              <w:rPr>
                <w:spacing w:val="1"/>
              </w:rPr>
              <w:t>or</w:t>
            </w:r>
            <w:r>
              <w:t>y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h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u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or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u</w:t>
            </w:r>
            <w:r>
              <w:t>ld</w:t>
            </w:r>
            <w:r>
              <w:rPr>
                <w:spacing w:val="-2"/>
              </w:rPr>
              <w:t xml:space="preserve"> w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2"/>
              </w:rPr>
              <w:t>t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h</w:t>
            </w:r>
            <w:r>
              <w:t>i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/</w:t>
            </w:r>
            <w:r>
              <w:rPr>
                <w:spacing w:val="-1"/>
              </w:rPr>
              <w:t>h</w:t>
            </w:r>
            <w:r>
              <w:t>er</w:t>
            </w:r>
          </w:p>
          <w:p w14:paraId="412AA2C5" w14:textId="77777777" w:rsidR="00EA0BC8" w:rsidRDefault="00BC48A8">
            <w:pPr>
              <w:spacing w:before="12"/>
              <w:ind w:left="-1"/>
            </w:pPr>
            <w:r>
              <w:rPr>
                <w:spacing w:val="-2"/>
              </w:rPr>
              <w:t>f</w:t>
            </w:r>
            <w:r>
              <w:t>e</w:t>
            </w:r>
            <w:r>
              <w:rPr>
                <w:spacing w:val="1"/>
              </w:rPr>
              <w:t>edb</w:t>
            </w:r>
            <w:r>
              <w:t>a</w:t>
            </w:r>
            <w:r>
              <w:rPr>
                <w:spacing w:val="1"/>
              </w:rPr>
              <w:t>c</w:t>
            </w:r>
            <w:r>
              <w:t>k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>r</w:t>
            </w:r>
            <w:r>
              <w:t>e)</w:t>
            </w:r>
          </w:p>
        </w:tc>
      </w:tr>
      <w:tr w:rsidR="00ED54A9" w14:paraId="733D8EAA" w14:textId="77777777" w:rsidTr="00893D2F">
        <w:trPr>
          <w:trHeight w:hRule="exact" w:val="929"/>
        </w:trPr>
        <w:tc>
          <w:tcPr>
            <w:tcW w:w="6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7DC12F" w14:textId="77777777" w:rsidR="00ED54A9" w:rsidRDefault="00ED54A9" w:rsidP="00ED54A9">
            <w:pPr>
              <w:spacing w:before="7" w:line="220" w:lineRule="exact"/>
              <w:rPr>
                <w:sz w:val="22"/>
                <w:szCs w:val="22"/>
              </w:rPr>
            </w:pPr>
          </w:p>
          <w:p w14:paraId="6D68EE94" w14:textId="77777777" w:rsidR="00ED54A9" w:rsidRDefault="00ED54A9" w:rsidP="00ED54A9">
            <w:pPr>
              <w:ind w:left="100"/>
            </w:pP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  <w:spacing w:val="2"/>
              </w:rPr>
              <w:t>h</w:t>
            </w:r>
            <w:r>
              <w:rPr>
                <w:b/>
              </w:rPr>
              <w:t>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ipt?</w:t>
            </w:r>
          </w:p>
        </w:tc>
        <w:tc>
          <w:tcPr>
            <w:tcW w:w="8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95A10B" w14:textId="77777777" w:rsidR="00ED54A9" w:rsidRDefault="00ED54A9" w:rsidP="00ED54A9">
            <w:pPr>
              <w:spacing w:before="95"/>
              <w:ind w:left="102"/>
            </w:pPr>
            <w:r>
              <w:rPr>
                <w:i/>
                <w:spacing w:val="-2"/>
                <w:u w:val="single" w:color="000000"/>
              </w:rPr>
              <w:t>(</w:t>
            </w:r>
            <w:r>
              <w:rPr>
                <w:i/>
                <w:spacing w:val="1"/>
                <w:u w:val="single" w:color="000000"/>
              </w:rPr>
              <w:t>I</w:t>
            </w:r>
            <w:r>
              <w:rPr>
                <w:i/>
                <w:u w:val="single" w:color="000000"/>
              </w:rPr>
              <w:t>f</w:t>
            </w:r>
            <w:r>
              <w:rPr>
                <w:i/>
                <w:spacing w:val="-2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y</w:t>
            </w:r>
            <w:r>
              <w:rPr>
                <w:i/>
                <w:u w:val="single" w:color="000000"/>
              </w:rPr>
              <w:t>es,</w:t>
            </w:r>
            <w:r>
              <w:rPr>
                <w:i/>
                <w:spacing w:val="-3"/>
                <w:u w:val="single" w:color="000000"/>
              </w:rPr>
              <w:t xml:space="preserve"> </w:t>
            </w:r>
            <w:proofErr w:type="gramStart"/>
            <w:r>
              <w:rPr>
                <w:i/>
                <w:spacing w:val="-1"/>
                <w:u w:val="single" w:color="000000"/>
              </w:rPr>
              <w:t>K</w:t>
            </w:r>
            <w:r>
              <w:rPr>
                <w:i/>
                <w:u w:val="single" w:color="000000"/>
              </w:rPr>
              <w:t>i</w:t>
            </w:r>
            <w:r>
              <w:rPr>
                <w:i/>
                <w:spacing w:val="1"/>
                <w:u w:val="single" w:color="000000"/>
              </w:rPr>
              <w:t>nd</w:t>
            </w:r>
            <w:r>
              <w:rPr>
                <w:i/>
                <w:u w:val="single" w:color="000000"/>
              </w:rPr>
              <w:t>ly</w:t>
            </w:r>
            <w:proofErr w:type="gramEnd"/>
            <w:r>
              <w:rPr>
                <w:i/>
                <w:spacing w:val="-5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p</w:t>
            </w:r>
            <w:r>
              <w:rPr>
                <w:i/>
                <w:u w:val="single" w:color="000000"/>
              </w:rPr>
              <w:t>le</w:t>
            </w:r>
            <w:r>
              <w:rPr>
                <w:i/>
                <w:spacing w:val="1"/>
                <w:u w:val="single" w:color="000000"/>
              </w:rPr>
              <w:t>a</w:t>
            </w:r>
            <w:r>
              <w:rPr>
                <w:i/>
                <w:spacing w:val="-1"/>
                <w:u w:val="single" w:color="000000"/>
              </w:rPr>
              <w:t>s</w:t>
            </w:r>
            <w:r>
              <w:rPr>
                <w:i/>
                <w:u w:val="single" w:color="000000"/>
              </w:rPr>
              <w:t>e</w:t>
            </w:r>
            <w:r>
              <w:rPr>
                <w:i/>
                <w:spacing w:val="-5"/>
                <w:u w:val="single" w:color="000000"/>
              </w:rPr>
              <w:t xml:space="preserve"> </w:t>
            </w:r>
            <w:r>
              <w:rPr>
                <w:i/>
                <w:spacing w:val="-1"/>
                <w:u w:val="single" w:color="000000"/>
              </w:rPr>
              <w:t>w</w:t>
            </w:r>
            <w:r>
              <w:rPr>
                <w:i/>
                <w:spacing w:val="2"/>
                <w:u w:val="single" w:color="000000"/>
              </w:rPr>
              <w:t>r</w:t>
            </w:r>
            <w:r>
              <w:rPr>
                <w:i/>
                <w:u w:val="single" w:color="000000"/>
              </w:rPr>
              <w:t>ite</w:t>
            </w:r>
            <w:r>
              <w:rPr>
                <w:i/>
                <w:spacing w:val="-5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do</w:t>
            </w:r>
            <w:r>
              <w:rPr>
                <w:i/>
                <w:spacing w:val="-1"/>
                <w:u w:val="single" w:color="000000"/>
              </w:rPr>
              <w:t>w</w:t>
            </w:r>
            <w:r>
              <w:rPr>
                <w:i/>
                <w:u w:val="single" w:color="000000"/>
              </w:rPr>
              <w:t>n</w:t>
            </w:r>
            <w:r>
              <w:rPr>
                <w:i/>
                <w:spacing w:val="-4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t</w:t>
            </w:r>
            <w:r>
              <w:rPr>
                <w:i/>
                <w:spacing w:val="1"/>
                <w:u w:val="single" w:color="000000"/>
              </w:rPr>
              <w:t>h</w:t>
            </w:r>
            <w:r>
              <w:rPr>
                <w:i/>
                <w:u w:val="single" w:color="000000"/>
              </w:rPr>
              <w:t>e</w:t>
            </w:r>
            <w:r>
              <w:rPr>
                <w:i/>
                <w:spacing w:val="-2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et</w:t>
            </w:r>
            <w:r>
              <w:rPr>
                <w:i/>
                <w:spacing w:val="1"/>
                <w:u w:val="single" w:color="000000"/>
              </w:rPr>
              <w:t>h</w:t>
            </w:r>
            <w:r>
              <w:rPr>
                <w:i/>
                <w:u w:val="single" w:color="000000"/>
              </w:rPr>
              <w:t>ic</w:t>
            </w:r>
            <w:r>
              <w:rPr>
                <w:i/>
                <w:spacing w:val="1"/>
                <w:u w:val="single" w:color="000000"/>
              </w:rPr>
              <w:t>a</w:t>
            </w:r>
            <w:r>
              <w:rPr>
                <w:i/>
                <w:u w:val="single" w:color="000000"/>
              </w:rPr>
              <w:t>l</w:t>
            </w:r>
            <w:r>
              <w:rPr>
                <w:i/>
                <w:spacing w:val="-6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is</w:t>
            </w:r>
            <w:r>
              <w:rPr>
                <w:i/>
                <w:spacing w:val="-1"/>
                <w:u w:val="single" w:color="000000"/>
              </w:rPr>
              <w:t>s</w:t>
            </w:r>
            <w:r>
              <w:rPr>
                <w:i/>
                <w:spacing w:val="1"/>
                <w:u w:val="single" w:color="000000"/>
              </w:rPr>
              <w:t>u</w:t>
            </w:r>
            <w:r>
              <w:rPr>
                <w:i/>
                <w:u w:val="single" w:color="000000"/>
              </w:rPr>
              <w:t>es</w:t>
            </w:r>
            <w:r>
              <w:rPr>
                <w:i/>
                <w:spacing w:val="-5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h</w:t>
            </w:r>
            <w:r>
              <w:rPr>
                <w:i/>
                <w:u w:val="single" w:color="000000"/>
              </w:rPr>
              <w:t>ere</w:t>
            </w:r>
            <w:r>
              <w:rPr>
                <w:i/>
                <w:spacing w:val="-4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in</w:t>
            </w:r>
            <w:r>
              <w:rPr>
                <w:i/>
                <w:spacing w:val="4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d</w:t>
            </w:r>
            <w:r>
              <w:rPr>
                <w:i/>
                <w:u w:val="single" w:color="000000"/>
              </w:rPr>
              <w:t>et</w:t>
            </w:r>
            <w:r>
              <w:rPr>
                <w:i/>
                <w:spacing w:val="1"/>
                <w:u w:val="single" w:color="000000"/>
              </w:rPr>
              <w:t>a</w:t>
            </w:r>
            <w:r>
              <w:rPr>
                <w:i/>
                <w:u w:val="single" w:color="000000"/>
              </w:rPr>
              <w:t>il)</w:t>
            </w:r>
          </w:p>
          <w:p w14:paraId="205017D0" w14:textId="77777777" w:rsidR="00ED54A9" w:rsidRDefault="00ED54A9" w:rsidP="00ED54A9">
            <w:pPr>
              <w:spacing w:before="11" w:line="220" w:lineRule="exact"/>
              <w:rPr>
                <w:sz w:val="22"/>
                <w:szCs w:val="22"/>
              </w:rPr>
            </w:pPr>
          </w:p>
          <w:p w14:paraId="3BAE40EF" w14:textId="77777777" w:rsidR="00ED54A9" w:rsidRDefault="00ED54A9" w:rsidP="00ED54A9">
            <w:pPr>
              <w:ind w:left="102"/>
              <w:rPr>
                <w:rFonts w:ascii="Arial" w:eastAsia="Arial" w:hAnsi="Arial" w:cs="Arial"/>
              </w:rPr>
            </w:pPr>
            <w:r>
              <w:rPr>
                <w:spacing w:val="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 xml:space="preserve">he </w:t>
            </w:r>
            <w:r>
              <w:rPr>
                <w:spacing w:val="-2"/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t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of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y</w:t>
            </w:r>
            <w:r>
              <w:rPr>
                <w:spacing w:val="-2"/>
                <w:sz w:val="22"/>
                <w:szCs w:val="22"/>
              </w:rPr>
              <w:t xml:space="preserve"> k</w:t>
            </w:r>
            <w:r>
              <w:rPr>
                <w:sz w:val="22"/>
                <w:szCs w:val="22"/>
              </w:rPr>
              <w:t>no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ed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 xml:space="preserve">e, 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he</w:t>
            </w:r>
            <w:r>
              <w:rPr>
                <w:spacing w:val="3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 xml:space="preserve">e no 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h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es</w:t>
            </w:r>
            <w:r>
              <w:rPr>
                <w:spacing w:val="1"/>
                <w:sz w:val="22"/>
                <w:szCs w:val="22"/>
              </w:rPr>
              <w:t xml:space="preserve"> i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h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ea</w:t>
            </w:r>
            <w:r>
              <w:rPr>
                <w:spacing w:val="-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ch work</w:t>
            </w: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5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A125B7" w14:textId="77777777" w:rsidR="00ED54A9" w:rsidRPr="00900E9B" w:rsidRDefault="00ED54A9" w:rsidP="00ED54A9">
            <w:pPr>
              <w:rPr>
                <w:rFonts w:eastAsia="Arial Unicode MS"/>
                <w:lang w:val="en-GB"/>
              </w:rPr>
            </w:pPr>
          </w:p>
          <w:p w14:paraId="1F30DE36" w14:textId="77777777" w:rsidR="00ED54A9" w:rsidRPr="00900E9B" w:rsidRDefault="00ED54A9" w:rsidP="00ED54A9">
            <w:pPr>
              <w:rPr>
                <w:rFonts w:eastAsia="Arial Unicode MS"/>
                <w:lang w:val="en-GB"/>
              </w:rPr>
            </w:pPr>
            <w:r>
              <w:rPr>
                <w:rFonts w:eastAsia="Arial Unicode MS"/>
                <w:lang w:val="en-GB"/>
              </w:rPr>
              <w:t>Now I include ethical consideration in the original manuscript.</w:t>
            </w:r>
          </w:p>
          <w:p w14:paraId="30C9737E" w14:textId="77777777" w:rsidR="00ED54A9" w:rsidRPr="00900E9B" w:rsidRDefault="00ED54A9" w:rsidP="00ED54A9">
            <w:pPr>
              <w:rPr>
                <w:rFonts w:eastAsia="Arial Unicode MS"/>
                <w:lang w:val="en-GB"/>
              </w:rPr>
            </w:pPr>
          </w:p>
          <w:p w14:paraId="26FDD769" w14:textId="77777777" w:rsidR="00ED54A9" w:rsidRDefault="00ED54A9" w:rsidP="00ED54A9"/>
        </w:tc>
      </w:tr>
    </w:tbl>
    <w:p w14:paraId="1B970074" w14:textId="77777777" w:rsidR="00EA0BC8" w:rsidRDefault="00EA0BC8">
      <w:pPr>
        <w:spacing w:line="320" w:lineRule="exact"/>
        <w:ind w:left="1660"/>
        <w:rPr>
          <w:rFonts w:ascii="Segoe Script" w:eastAsia="Segoe Script" w:hAnsi="Segoe Script" w:cs="Segoe Script"/>
          <w:sz w:val="22"/>
          <w:szCs w:val="22"/>
        </w:rPr>
      </w:pPr>
    </w:p>
    <w:sectPr w:rsidR="00EA0BC8">
      <w:pgSz w:w="23820" w:h="16840" w:orient="landscape"/>
      <w:pgMar w:top="1540" w:right="1220" w:bottom="280" w:left="1220" w:header="1303" w:footer="6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3DA8C6" w14:textId="77777777" w:rsidR="00050B2F" w:rsidRDefault="00050B2F">
      <w:r>
        <w:separator/>
      </w:r>
    </w:p>
  </w:endnote>
  <w:endnote w:type="continuationSeparator" w:id="0">
    <w:p w14:paraId="7598AC1D" w14:textId="77777777" w:rsidR="00050B2F" w:rsidRDefault="00050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Script">
    <w:panose1 w:val="030B0504020000000003"/>
    <w:charset w:val="00"/>
    <w:family w:val="script"/>
    <w:pitch w:val="variable"/>
    <w:sig w:usb0="0000028F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196EA" w14:textId="77777777" w:rsidR="00EA0BC8" w:rsidRDefault="00050B2F">
    <w:pPr>
      <w:spacing w:line="200" w:lineRule="exact"/>
    </w:pPr>
    <w:r>
      <w:pict w14:anchorId="0C331E2F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65pt;width:52.1pt;height:10.05pt;z-index:-251659776;mso-position-horizontal-relative:page;mso-position-vertical-relative:page" filled="f" stroked="f">
          <v:textbox inset="0,0,0,0">
            <w:txbxContent>
              <w:p w14:paraId="57A13AC8" w14:textId="77777777" w:rsidR="00EA0BC8" w:rsidRDefault="00BC48A8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20199D36">
        <v:shape id="_x0000_s2051" type="#_x0000_t202" style="position:absolute;margin-left:207.95pt;margin-top:796.65pt;width:55.65pt;height:10.05pt;z-index:-251658752;mso-position-horizontal-relative:page;mso-position-vertical-relative:page" filled="f" stroked="f">
          <v:textbox inset="0,0,0,0">
            <w:txbxContent>
              <w:p w14:paraId="73986765" w14:textId="77777777" w:rsidR="00EA0BC8" w:rsidRDefault="00BC48A8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k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11B0D392">
        <v:shape id="_x0000_s2050" type="#_x0000_t202" style="position:absolute;margin-left:347.75pt;margin-top:796.65pt;width:67.8pt;height:10.05pt;z-index:-251657728;mso-position-horizontal-relative:page;mso-position-vertical-relative:page" filled="f" stroked="f">
          <v:textbox inset="0,0,0,0">
            <w:txbxContent>
              <w:p w14:paraId="41A2F674" w14:textId="77777777" w:rsidR="00EA0BC8" w:rsidRDefault="00BC48A8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3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pp</w:t>
                </w:r>
                <w:r>
                  <w:rPr>
                    <w:spacing w:val="-1"/>
                    <w:sz w:val="16"/>
                    <w:szCs w:val="16"/>
                  </w:rPr>
                  <w:t>rov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MB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47B14F4C">
        <v:shape id="_x0000_s2049" type="#_x0000_t202" style="position:absolute;margin-left:539.05pt;margin-top:796.65pt;width:80.4pt;height:10.05pt;z-index:-251656704;mso-position-horizontal-relative:page;mso-position-vertical-relative:page" filled="f" stroked="f">
          <v:textbox inset="0,0,0,0">
            <w:txbxContent>
              <w:p w14:paraId="52F73592" w14:textId="77777777" w:rsidR="00EA0BC8" w:rsidRDefault="00BC48A8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>: 3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1"/>
                    <w:sz w:val="16"/>
                    <w:szCs w:val="16"/>
                  </w:rPr>
                  <w:t>(0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-20</w:t>
                </w:r>
                <w:r>
                  <w:rPr>
                    <w:spacing w:val="1"/>
                    <w:sz w:val="16"/>
                    <w:szCs w:val="16"/>
                  </w:rPr>
                  <w:t>24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E852AB" w14:textId="77777777" w:rsidR="00050B2F" w:rsidRDefault="00050B2F">
      <w:r>
        <w:separator/>
      </w:r>
    </w:p>
  </w:footnote>
  <w:footnote w:type="continuationSeparator" w:id="0">
    <w:p w14:paraId="79D21485" w14:textId="77777777" w:rsidR="00050B2F" w:rsidRDefault="00050B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E4BA5" w14:textId="77777777" w:rsidR="00EA0BC8" w:rsidRDefault="00050B2F">
    <w:pPr>
      <w:spacing w:line="200" w:lineRule="exact"/>
    </w:pPr>
    <w:r>
      <w:pict w14:anchorId="1AE2DC88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15pt;width:86.8pt;height:14pt;z-index:-251660800;mso-position-horizontal-relative:page;mso-position-vertical-relative:page" filled="f" stroked="f">
          <v:textbox inset="0,0,0,0">
            <w:txbxContent>
              <w:p w14:paraId="783BE67B" w14:textId="77777777" w:rsidR="00EA0BC8" w:rsidRDefault="00BC48A8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3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5E318C"/>
    <w:multiLevelType w:val="multilevel"/>
    <w:tmpl w:val="F864DD6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0BC8"/>
    <w:rsid w:val="00050B2F"/>
    <w:rsid w:val="00070889"/>
    <w:rsid w:val="00590DBE"/>
    <w:rsid w:val="005C5311"/>
    <w:rsid w:val="005D47F6"/>
    <w:rsid w:val="00806EA1"/>
    <w:rsid w:val="008A51A7"/>
    <w:rsid w:val="00BC48A8"/>
    <w:rsid w:val="00EA0BC8"/>
    <w:rsid w:val="00ED5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0C12E811"/>
  <w15:docId w15:val="{E0506036-EE1E-40A1-A6FE-32C6082F3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8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ecc.com/index.php/IJEC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journaljaeri.com/index.php/JAER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681</Words>
  <Characters>3885</Characters>
  <Application>Microsoft Office Word</Application>
  <DocSecurity>0</DocSecurity>
  <Lines>32</Lines>
  <Paragraphs>9</Paragraphs>
  <ScaleCrop>false</ScaleCrop>
  <Company/>
  <LinksUpToDate>false</LinksUpToDate>
  <CharactersWithSpaces>4557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5</cp:revision>
  <dcterms:created xsi:type="dcterms:W3CDTF">2026-01-12T10:18:00Z</dcterms:created>
  <dcterms:modified xsi:type="dcterms:W3CDTF">2026-01-14T07:00:00Z</dcterms:modified>
</cp:coreProperties>
</file>