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9778BD" w:rsidRPr="002126D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126D5">
              <w:rPr>
                <w:rFonts w:ascii="Arial" w:eastAsia="Arial" w:hAnsi="Arial" w:cs="Arial"/>
                <w:spacing w:val="1"/>
              </w:rPr>
              <w:t>J</w:t>
            </w:r>
            <w:r w:rsidRPr="002126D5">
              <w:rPr>
                <w:rFonts w:ascii="Arial" w:eastAsia="Arial" w:hAnsi="Arial" w:cs="Arial"/>
              </w:rPr>
              <w:t>o</w:t>
            </w:r>
            <w:r w:rsidRPr="002126D5">
              <w:rPr>
                <w:rFonts w:ascii="Arial" w:eastAsia="Arial" w:hAnsi="Arial" w:cs="Arial"/>
                <w:spacing w:val="-1"/>
              </w:rPr>
              <w:t>u</w:t>
            </w:r>
            <w:r w:rsidRPr="002126D5">
              <w:rPr>
                <w:rFonts w:ascii="Arial" w:eastAsia="Arial" w:hAnsi="Arial" w:cs="Arial"/>
                <w:spacing w:val="1"/>
              </w:rPr>
              <w:t>r</w:t>
            </w:r>
            <w:r w:rsidRPr="002126D5">
              <w:rPr>
                <w:rFonts w:ascii="Arial" w:eastAsia="Arial" w:hAnsi="Arial" w:cs="Arial"/>
              </w:rPr>
              <w:t>n</w:t>
            </w:r>
            <w:r w:rsidRPr="002126D5">
              <w:rPr>
                <w:rFonts w:ascii="Arial" w:eastAsia="Arial" w:hAnsi="Arial" w:cs="Arial"/>
                <w:spacing w:val="-1"/>
              </w:rPr>
              <w:t>a</w:t>
            </w:r>
            <w:r w:rsidRPr="002126D5">
              <w:rPr>
                <w:rFonts w:ascii="Arial" w:eastAsia="Arial" w:hAnsi="Arial" w:cs="Arial"/>
              </w:rPr>
              <w:t>l</w:t>
            </w:r>
            <w:r w:rsidRPr="002126D5">
              <w:rPr>
                <w:rFonts w:ascii="Arial" w:eastAsia="Arial" w:hAnsi="Arial" w:cs="Arial"/>
                <w:spacing w:val="-6"/>
              </w:rPr>
              <w:t xml:space="preserve"> </w:t>
            </w:r>
            <w:r w:rsidRPr="002126D5">
              <w:rPr>
                <w:rFonts w:ascii="Arial" w:eastAsia="Arial" w:hAnsi="Arial" w:cs="Arial"/>
              </w:rPr>
              <w:t>Na</w:t>
            </w:r>
            <w:r w:rsidRPr="002126D5">
              <w:rPr>
                <w:rFonts w:ascii="Arial" w:eastAsia="Arial" w:hAnsi="Arial" w:cs="Arial"/>
                <w:spacing w:val="4"/>
              </w:rPr>
              <w:t>m</w:t>
            </w:r>
            <w:r w:rsidRPr="002126D5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32697B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olo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hnolo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C63B6B" w:rsidRPr="002126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9778BD" w:rsidRPr="002126D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126D5">
              <w:rPr>
                <w:rFonts w:ascii="Arial" w:eastAsia="Arial" w:hAnsi="Arial" w:cs="Arial"/>
              </w:rPr>
              <w:t>M</w:t>
            </w:r>
            <w:r w:rsidRPr="002126D5">
              <w:rPr>
                <w:rFonts w:ascii="Arial" w:eastAsia="Arial" w:hAnsi="Arial" w:cs="Arial"/>
                <w:spacing w:val="-1"/>
              </w:rPr>
              <w:t>a</w:t>
            </w:r>
            <w:r w:rsidRPr="002126D5">
              <w:rPr>
                <w:rFonts w:ascii="Arial" w:eastAsia="Arial" w:hAnsi="Arial" w:cs="Arial"/>
              </w:rPr>
              <w:t>n</w:t>
            </w:r>
            <w:r w:rsidRPr="002126D5">
              <w:rPr>
                <w:rFonts w:ascii="Arial" w:eastAsia="Arial" w:hAnsi="Arial" w:cs="Arial"/>
                <w:spacing w:val="-1"/>
              </w:rPr>
              <w:t>u</w:t>
            </w:r>
            <w:r w:rsidRPr="002126D5">
              <w:rPr>
                <w:rFonts w:ascii="Arial" w:eastAsia="Arial" w:hAnsi="Arial" w:cs="Arial"/>
                <w:spacing w:val="1"/>
              </w:rPr>
              <w:t>scr</w:t>
            </w:r>
            <w:r w:rsidRPr="002126D5">
              <w:rPr>
                <w:rFonts w:ascii="Arial" w:eastAsia="Arial" w:hAnsi="Arial" w:cs="Arial"/>
                <w:spacing w:val="-1"/>
              </w:rPr>
              <w:t>i</w:t>
            </w:r>
            <w:r w:rsidRPr="002126D5">
              <w:rPr>
                <w:rFonts w:ascii="Arial" w:eastAsia="Arial" w:hAnsi="Arial" w:cs="Arial"/>
                <w:spacing w:val="2"/>
              </w:rPr>
              <w:t>p</w:t>
            </w:r>
            <w:r w:rsidRPr="002126D5">
              <w:rPr>
                <w:rFonts w:ascii="Arial" w:eastAsia="Arial" w:hAnsi="Arial" w:cs="Arial"/>
              </w:rPr>
              <w:t>t</w:t>
            </w:r>
            <w:r w:rsidRPr="002126D5">
              <w:rPr>
                <w:rFonts w:ascii="Arial" w:eastAsia="Arial" w:hAnsi="Arial" w:cs="Arial"/>
                <w:spacing w:val="-10"/>
              </w:rPr>
              <w:t xml:space="preserve"> </w:t>
            </w:r>
            <w:r w:rsidRPr="002126D5">
              <w:rPr>
                <w:rFonts w:ascii="Arial" w:eastAsia="Arial" w:hAnsi="Arial" w:cs="Arial"/>
              </w:rPr>
              <w:t>Nu</w:t>
            </w:r>
            <w:r w:rsidRPr="002126D5">
              <w:rPr>
                <w:rFonts w:ascii="Arial" w:eastAsia="Arial" w:hAnsi="Arial" w:cs="Arial"/>
                <w:spacing w:val="4"/>
              </w:rPr>
              <w:t>m</w:t>
            </w:r>
            <w:r w:rsidRPr="002126D5">
              <w:rPr>
                <w:rFonts w:ascii="Arial" w:eastAsia="Arial" w:hAnsi="Arial" w:cs="Arial"/>
              </w:rPr>
              <w:t>b</w:t>
            </w:r>
            <w:r w:rsidRPr="002126D5">
              <w:rPr>
                <w:rFonts w:ascii="Arial" w:eastAsia="Arial" w:hAnsi="Arial" w:cs="Arial"/>
                <w:spacing w:val="-1"/>
              </w:rPr>
              <w:t>e</w:t>
            </w:r>
            <w:r w:rsidRPr="002126D5">
              <w:rPr>
                <w:rFonts w:ascii="Arial" w:eastAsia="Arial" w:hAnsi="Arial" w:cs="Arial"/>
                <w:spacing w:val="1"/>
              </w:rPr>
              <w:t>r</w:t>
            </w:r>
            <w:r w:rsidRPr="002126D5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2126D5">
              <w:rPr>
                <w:rFonts w:ascii="Arial" w:eastAsia="Arial" w:hAnsi="Arial" w:cs="Arial"/>
                <w:b/>
                <w:spacing w:val="4"/>
              </w:rPr>
              <w:t>M</w:t>
            </w:r>
            <w:r w:rsidRPr="002126D5">
              <w:rPr>
                <w:rFonts w:ascii="Arial" w:eastAsia="Arial" w:hAnsi="Arial" w:cs="Arial"/>
                <w:b/>
              </w:rPr>
              <w:t>s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_</w:t>
            </w:r>
            <w:r w:rsidRPr="002126D5">
              <w:rPr>
                <w:rFonts w:ascii="Arial" w:eastAsia="Arial" w:hAnsi="Arial" w:cs="Arial"/>
                <w:b/>
                <w:spacing w:val="2"/>
              </w:rPr>
              <w:t>J</w:t>
            </w:r>
            <w:r w:rsidRPr="002126D5">
              <w:rPr>
                <w:rFonts w:ascii="Arial" w:eastAsia="Arial" w:hAnsi="Arial" w:cs="Arial"/>
                <w:b/>
                <w:spacing w:val="-5"/>
              </w:rPr>
              <w:t>A</w:t>
            </w:r>
            <w:r w:rsidRPr="002126D5">
              <w:rPr>
                <w:rFonts w:ascii="Arial" w:eastAsia="Arial" w:hAnsi="Arial" w:cs="Arial"/>
                <w:b/>
              </w:rPr>
              <w:t>BB</w:t>
            </w:r>
            <w:r w:rsidRPr="002126D5">
              <w:rPr>
                <w:rFonts w:ascii="Arial" w:eastAsia="Arial" w:hAnsi="Arial" w:cs="Arial"/>
                <w:b/>
                <w:spacing w:val="4"/>
              </w:rPr>
              <w:t>_</w:t>
            </w:r>
            <w:r w:rsidRPr="002126D5">
              <w:rPr>
                <w:rFonts w:ascii="Arial" w:eastAsia="Arial" w:hAnsi="Arial" w:cs="Arial"/>
                <w:b/>
              </w:rPr>
              <w:t>1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5</w:t>
            </w:r>
            <w:r w:rsidRPr="002126D5">
              <w:rPr>
                <w:rFonts w:ascii="Arial" w:eastAsia="Arial" w:hAnsi="Arial" w:cs="Arial"/>
                <w:b/>
                <w:spacing w:val="2"/>
              </w:rPr>
              <w:t>2</w:t>
            </w:r>
            <w:r w:rsidRPr="002126D5">
              <w:rPr>
                <w:rFonts w:ascii="Arial" w:eastAsia="Arial" w:hAnsi="Arial" w:cs="Arial"/>
                <w:b/>
              </w:rPr>
              <w:t>2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2</w:t>
            </w:r>
            <w:r w:rsidRPr="002126D5">
              <w:rPr>
                <w:rFonts w:ascii="Arial" w:eastAsia="Arial" w:hAnsi="Arial" w:cs="Arial"/>
                <w:b/>
              </w:rPr>
              <w:t>0</w:t>
            </w:r>
          </w:p>
        </w:tc>
      </w:tr>
      <w:tr w:rsidR="009778BD" w:rsidRPr="002126D5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126D5">
              <w:rPr>
                <w:rFonts w:ascii="Arial" w:eastAsia="Arial" w:hAnsi="Arial" w:cs="Arial"/>
                <w:spacing w:val="3"/>
              </w:rPr>
              <w:t>T</w:t>
            </w:r>
            <w:r w:rsidRPr="002126D5">
              <w:rPr>
                <w:rFonts w:ascii="Arial" w:eastAsia="Arial" w:hAnsi="Arial" w:cs="Arial"/>
                <w:spacing w:val="-1"/>
              </w:rPr>
              <w:t>i</w:t>
            </w:r>
            <w:r w:rsidRPr="002126D5">
              <w:rPr>
                <w:rFonts w:ascii="Arial" w:eastAsia="Arial" w:hAnsi="Arial" w:cs="Arial"/>
              </w:rPr>
              <w:t>t</w:t>
            </w:r>
            <w:r w:rsidRPr="002126D5">
              <w:rPr>
                <w:rFonts w:ascii="Arial" w:eastAsia="Arial" w:hAnsi="Arial" w:cs="Arial"/>
                <w:spacing w:val="-1"/>
              </w:rPr>
              <w:t>l</w:t>
            </w:r>
            <w:r w:rsidRPr="002126D5">
              <w:rPr>
                <w:rFonts w:ascii="Arial" w:eastAsia="Arial" w:hAnsi="Arial" w:cs="Arial"/>
              </w:rPr>
              <w:t>e</w:t>
            </w:r>
            <w:r w:rsidRPr="002126D5">
              <w:rPr>
                <w:rFonts w:ascii="Arial" w:eastAsia="Arial" w:hAnsi="Arial" w:cs="Arial"/>
                <w:spacing w:val="-4"/>
              </w:rPr>
              <w:t xml:space="preserve"> </w:t>
            </w:r>
            <w:r w:rsidRPr="002126D5">
              <w:rPr>
                <w:rFonts w:ascii="Arial" w:eastAsia="Arial" w:hAnsi="Arial" w:cs="Arial"/>
                <w:spacing w:val="-1"/>
              </w:rPr>
              <w:t>o</w:t>
            </w:r>
            <w:r w:rsidRPr="002126D5">
              <w:rPr>
                <w:rFonts w:ascii="Arial" w:eastAsia="Arial" w:hAnsi="Arial" w:cs="Arial"/>
              </w:rPr>
              <w:t>f t</w:t>
            </w:r>
            <w:r w:rsidRPr="002126D5">
              <w:rPr>
                <w:rFonts w:ascii="Arial" w:eastAsia="Arial" w:hAnsi="Arial" w:cs="Arial"/>
                <w:spacing w:val="-1"/>
              </w:rPr>
              <w:t>h</w:t>
            </w:r>
            <w:r w:rsidRPr="002126D5">
              <w:rPr>
                <w:rFonts w:ascii="Arial" w:eastAsia="Arial" w:hAnsi="Arial" w:cs="Arial"/>
              </w:rPr>
              <w:t>e</w:t>
            </w:r>
            <w:r w:rsidRPr="002126D5">
              <w:rPr>
                <w:rFonts w:ascii="Arial" w:eastAsia="Arial" w:hAnsi="Arial" w:cs="Arial"/>
                <w:spacing w:val="-1"/>
              </w:rPr>
              <w:t xml:space="preserve"> </w:t>
            </w:r>
            <w:r w:rsidRPr="002126D5">
              <w:rPr>
                <w:rFonts w:ascii="Arial" w:eastAsia="Arial" w:hAnsi="Arial" w:cs="Arial"/>
              </w:rPr>
              <w:t>M</w:t>
            </w:r>
            <w:r w:rsidRPr="002126D5">
              <w:rPr>
                <w:rFonts w:ascii="Arial" w:eastAsia="Arial" w:hAnsi="Arial" w:cs="Arial"/>
                <w:spacing w:val="-1"/>
              </w:rPr>
              <w:t>a</w:t>
            </w:r>
            <w:r w:rsidRPr="002126D5">
              <w:rPr>
                <w:rFonts w:ascii="Arial" w:eastAsia="Arial" w:hAnsi="Arial" w:cs="Arial"/>
                <w:spacing w:val="2"/>
              </w:rPr>
              <w:t>n</w:t>
            </w:r>
            <w:r w:rsidRPr="002126D5">
              <w:rPr>
                <w:rFonts w:ascii="Arial" w:eastAsia="Arial" w:hAnsi="Arial" w:cs="Arial"/>
              </w:rPr>
              <w:t>u</w:t>
            </w:r>
            <w:r w:rsidRPr="002126D5">
              <w:rPr>
                <w:rFonts w:ascii="Arial" w:eastAsia="Arial" w:hAnsi="Arial" w:cs="Arial"/>
                <w:spacing w:val="1"/>
              </w:rPr>
              <w:t>scr</w:t>
            </w:r>
            <w:r w:rsidRPr="002126D5">
              <w:rPr>
                <w:rFonts w:ascii="Arial" w:eastAsia="Arial" w:hAnsi="Arial" w:cs="Arial"/>
                <w:spacing w:val="-1"/>
              </w:rPr>
              <w:t>i</w:t>
            </w:r>
            <w:r w:rsidRPr="002126D5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spacing w:before="5" w:line="20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Arial" w:hAnsi="Arial" w:cs="Arial"/>
              </w:rPr>
            </w:pPr>
            <w:r w:rsidRPr="002126D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>ff</w:t>
            </w:r>
            <w:r w:rsidRPr="002126D5">
              <w:rPr>
                <w:rFonts w:ascii="Arial" w:eastAsia="Arial" w:hAnsi="Arial" w:cs="Arial"/>
                <w:b/>
              </w:rPr>
              <w:t>e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c</w:t>
            </w:r>
            <w:r w:rsidRPr="002126D5">
              <w:rPr>
                <w:rFonts w:ascii="Arial" w:eastAsia="Arial" w:hAnsi="Arial" w:cs="Arial"/>
                <w:b/>
              </w:rPr>
              <w:t>t</w:t>
            </w:r>
            <w:r w:rsidRPr="002126D5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2126D5">
              <w:rPr>
                <w:rFonts w:ascii="Arial" w:eastAsia="Arial" w:hAnsi="Arial" w:cs="Arial"/>
                <w:b/>
              </w:rPr>
              <w:t>of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eastAsia="Arial" w:hAnsi="Arial" w:cs="Arial"/>
                <w:b/>
              </w:rPr>
              <w:t>Nan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>o</w:t>
            </w:r>
            <w:r w:rsidRPr="002126D5">
              <w:rPr>
                <w:rFonts w:ascii="Arial" w:eastAsia="Arial" w:hAnsi="Arial" w:cs="Arial"/>
                <w:b/>
              </w:rPr>
              <w:t>p</w:t>
            </w:r>
            <w:r w:rsidRPr="002126D5">
              <w:rPr>
                <w:rFonts w:ascii="Arial" w:eastAsia="Arial" w:hAnsi="Arial" w:cs="Arial"/>
                <w:b/>
                <w:spacing w:val="2"/>
              </w:rPr>
              <w:t>a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>t</w:t>
            </w:r>
            <w:r w:rsidRPr="002126D5">
              <w:rPr>
                <w:rFonts w:ascii="Arial" w:eastAsia="Arial" w:hAnsi="Arial" w:cs="Arial"/>
                <w:b/>
              </w:rPr>
              <w:t>ic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l</w:t>
            </w:r>
            <w:r w:rsidRPr="002126D5">
              <w:rPr>
                <w:rFonts w:ascii="Arial" w:eastAsia="Arial" w:hAnsi="Arial" w:cs="Arial"/>
                <w:b/>
                <w:spacing w:val="2"/>
              </w:rPr>
              <w:t>e</w:t>
            </w:r>
            <w:r w:rsidRPr="002126D5">
              <w:rPr>
                <w:rFonts w:ascii="Arial" w:eastAsia="Arial" w:hAnsi="Arial" w:cs="Arial"/>
                <w:b/>
              </w:rPr>
              <w:t>s</w:t>
            </w:r>
            <w:r w:rsidRPr="002126D5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i</w:t>
            </w:r>
            <w:r w:rsidRPr="002126D5">
              <w:rPr>
                <w:rFonts w:ascii="Arial" w:eastAsia="Arial" w:hAnsi="Arial" w:cs="Arial"/>
                <w:b/>
              </w:rPr>
              <w:t>n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2126D5">
              <w:rPr>
                <w:rFonts w:ascii="Arial" w:eastAsia="Arial" w:hAnsi="Arial" w:cs="Arial"/>
                <w:b/>
              </w:rPr>
              <w:t>Ho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>t</w:t>
            </w:r>
            <w:r w:rsidRPr="002126D5">
              <w:rPr>
                <w:rFonts w:ascii="Arial" w:eastAsia="Arial" w:hAnsi="Arial" w:cs="Arial"/>
                <w:b/>
              </w:rPr>
              <w:t>icul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>t</w:t>
            </w:r>
            <w:r w:rsidRPr="002126D5">
              <w:rPr>
                <w:rFonts w:ascii="Arial" w:eastAsia="Arial" w:hAnsi="Arial" w:cs="Arial"/>
                <w:b/>
              </w:rPr>
              <w:t>u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126D5">
              <w:rPr>
                <w:rFonts w:ascii="Arial" w:eastAsia="Arial" w:hAnsi="Arial" w:cs="Arial"/>
                <w:b/>
              </w:rPr>
              <w:t>e</w:t>
            </w:r>
            <w:r w:rsidRPr="002126D5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eastAsia="Arial" w:hAnsi="Arial" w:cs="Arial"/>
                <w:b/>
              </w:rPr>
              <w:t>C</w:t>
            </w:r>
            <w:r w:rsidRPr="002126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126D5">
              <w:rPr>
                <w:rFonts w:ascii="Arial" w:eastAsia="Arial" w:hAnsi="Arial" w:cs="Arial"/>
                <w:b/>
              </w:rPr>
              <w:t>ops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2126D5">
              <w:rPr>
                <w:rFonts w:ascii="Arial" w:eastAsia="Arial" w:hAnsi="Arial" w:cs="Arial"/>
                <w:b/>
                <w:spacing w:val="5"/>
              </w:rPr>
              <w:t>—</w:t>
            </w:r>
            <w:r w:rsidRPr="002126D5">
              <w:rPr>
                <w:rFonts w:ascii="Arial" w:eastAsia="Arial" w:hAnsi="Arial" w:cs="Arial"/>
                <w:b/>
              </w:rPr>
              <w:t>A</w:t>
            </w:r>
            <w:r w:rsidRPr="002126D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eastAsia="Arial" w:hAnsi="Arial" w:cs="Arial"/>
                <w:b/>
                <w:spacing w:val="2"/>
              </w:rPr>
              <w:t>R</w:t>
            </w:r>
            <w:r w:rsidRPr="002126D5">
              <w:rPr>
                <w:rFonts w:ascii="Arial" w:eastAsia="Arial" w:hAnsi="Arial" w:cs="Arial"/>
                <w:b/>
              </w:rPr>
              <w:t>e</w:t>
            </w:r>
            <w:r w:rsidRPr="002126D5">
              <w:rPr>
                <w:rFonts w:ascii="Arial" w:eastAsia="Arial" w:hAnsi="Arial" w:cs="Arial"/>
                <w:b/>
                <w:spacing w:val="1"/>
              </w:rPr>
              <w:t>v</w:t>
            </w:r>
            <w:r w:rsidRPr="002126D5">
              <w:rPr>
                <w:rFonts w:ascii="Arial" w:eastAsia="Arial" w:hAnsi="Arial" w:cs="Arial"/>
                <w:b/>
              </w:rPr>
              <w:t>iew</w:t>
            </w:r>
          </w:p>
        </w:tc>
      </w:tr>
      <w:tr w:rsidR="009778BD" w:rsidRPr="002126D5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126D5">
              <w:rPr>
                <w:rFonts w:ascii="Arial" w:eastAsia="Arial" w:hAnsi="Arial" w:cs="Arial"/>
                <w:spacing w:val="5"/>
              </w:rPr>
              <w:t>T</w:t>
            </w:r>
            <w:r w:rsidRPr="002126D5">
              <w:rPr>
                <w:rFonts w:ascii="Arial" w:eastAsia="Arial" w:hAnsi="Arial" w:cs="Arial"/>
                <w:spacing w:val="-6"/>
              </w:rPr>
              <w:t>y</w:t>
            </w:r>
            <w:r w:rsidRPr="002126D5">
              <w:rPr>
                <w:rFonts w:ascii="Arial" w:eastAsia="Arial" w:hAnsi="Arial" w:cs="Arial"/>
              </w:rPr>
              <w:t>pe</w:t>
            </w:r>
            <w:r w:rsidRPr="002126D5">
              <w:rPr>
                <w:rFonts w:ascii="Arial" w:eastAsia="Arial" w:hAnsi="Arial" w:cs="Arial"/>
                <w:spacing w:val="-3"/>
              </w:rPr>
              <w:t xml:space="preserve"> </w:t>
            </w:r>
            <w:r w:rsidRPr="002126D5">
              <w:rPr>
                <w:rFonts w:ascii="Arial" w:eastAsia="Arial" w:hAnsi="Arial" w:cs="Arial"/>
              </w:rPr>
              <w:t>of t</w:t>
            </w:r>
            <w:r w:rsidRPr="002126D5">
              <w:rPr>
                <w:rFonts w:ascii="Arial" w:eastAsia="Arial" w:hAnsi="Arial" w:cs="Arial"/>
                <w:spacing w:val="-1"/>
              </w:rPr>
              <w:t>h</w:t>
            </w:r>
            <w:r w:rsidRPr="002126D5">
              <w:rPr>
                <w:rFonts w:ascii="Arial" w:eastAsia="Arial" w:hAnsi="Arial" w:cs="Arial"/>
              </w:rPr>
              <w:t>e</w:t>
            </w:r>
            <w:r w:rsidRPr="002126D5">
              <w:rPr>
                <w:rFonts w:ascii="Arial" w:eastAsia="Arial" w:hAnsi="Arial" w:cs="Arial"/>
                <w:spacing w:val="-1"/>
              </w:rPr>
              <w:t xml:space="preserve"> A</w:t>
            </w:r>
            <w:r w:rsidRPr="002126D5">
              <w:rPr>
                <w:rFonts w:ascii="Arial" w:eastAsia="Arial" w:hAnsi="Arial" w:cs="Arial"/>
                <w:spacing w:val="1"/>
              </w:rPr>
              <w:t>r</w:t>
            </w:r>
            <w:r w:rsidRPr="002126D5">
              <w:rPr>
                <w:rFonts w:ascii="Arial" w:eastAsia="Arial" w:hAnsi="Arial" w:cs="Arial"/>
              </w:rPr>
              <w:t>t</w:t>
            </w:r>
            <w:r w:rsidRPr="002126D5">
              <w:rPr>
                <w:rFonts w:ascii="Arial" w:eastAsia="Arial" w:hAnsi="Arial" w:cs="Arial"/>
                <w:spacing w:val="-1"/>
              </w:rPr>
              <w:t>i</w:t>
            </w:r>
            <w:r w:rsidRPr="002126D5">
              <w:rPr>
                <w:rFonts w:ascii="Arial" w:eastAsia="Arial" w:hAnsi="Arial" w:cs="Arial"/>
                <w:spacing w:val="1"/>
              </w:rPr>
              <w:t>cl</w:t>
            </w:r>
            <w:r w:rsidRPr="002126D5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rPr>
                <w:rFonts w:ascii="Arial" w:hAnsi="Arial" w:cs="Arial"/>
              </w:rPr>
            </w:pPr>
          </w:p>
        </w:tc>
      </w:tr>
    </w:tbl>
    <w:p w:rsidR="002126D5" w:rsidRPr="002126D5" w:rsidRDefault="002126D5">
      <w:pPr>
        <w:spacing w:before="33"/>
        <w:ind w:left="220"/>
        <w:rPr>
          <w:rFonts w:ascii="Arial" w:hAnsi="Arial" w:cs="Arial"/>
          <w:b/>
          <w:highlight w:val="yellow"/>
        </w:rPr>
      </w:pPr>
    </w:p>
    <w:p w:rsidR="009778BD" w:rsidRPr="002126D5" w:rsidRDefault="0032697B">
      <w:pPr>
        <w:spacing w:before="33"/>
        <w:ind w:left="220"/>
        <w:rPr>
          <w:rFonts w:ascii="Arial" w:hAnsi="Arial" w:cs="Arial"/>
        </w:rPr>
      </w:pPr>
      <w:r w:rsidRPr="002126D5">
        <w:rPr>
          <w:rFonts w:ascii="Arial" w:hAnsi="Arial" w:cs="Arial"/>
        </w:rPr>
        <w:pict>
          <v:group id="_x0000_s1077" style="position:absolute;left:0;text-align:left;margin-left:339.1pt;margin-top:36.3pt;width:429.7pt;height:23.9pt;z-index:-251661824;mso-position-horizontal-relative:page" coordorigin="6782,726" coordsize="8594,478">
            <v:shape id="_x0000_s1079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78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 w:rsidR="00C63B6B" w:rsidRPr="002126D5">
        <w:rPr>
          <w:rFonts w:ascii="Arial" w:hAnsi="Arial" w:cs="Arial"/>
          <w:b/>
          <w:highlight w:val="yellow"/>
        </w:rPr>
        <w:t>PART</w:t>
      </w:r>
      <w:r w:rsidR="00C63B6B" w:rsidRPr="002126D5">
        <w:rPr>
          <w:rFonts w:ascii="Arial" w:hAnsi="Arial" w:cs="Arial"/>
          <w:b/>
          <w:spacing w:val="47"/>
          <w:highlight w:val="yellow"/>
        </w:rPr>
        <w:t xml:space="preserve"> </w:t>
      </w:r>
      <w:r w:rsidR="00C63B6B" w:rsidRPr="002126D5">
        <w:rPr>
          <w:rFonts w:ascii="Arial" w:hAnsi="Arial" w:cs="Arial"/>
          <w:b/>
          <w:spacing w:val="-1"/>
          <w:highlight w:val="yellow"/>
        </w:rPr>
        <w:t>1</w:t>
      </w:r>
      <w:r w:rsidR="00C63B6B" w:rsidRPr="002126D5">
        <w:rPr>
          <w:rFonts w:ascii="Arial" w:hAnsi="Arial" w:cs="Arial"/>
          <w:b/>
          <w:highlight w:val="yellow"/>
        </w:rPr>
        <w:t>:</w:t>
      </w:r>
      <w:r w:rsidR="00C63B6B" w:rsidRPr="002126D5">
        <w:rPr>
          <w:rFonts w:ascii="Arial" w:hAnsi="Arial" w:cs="Arial"/>
          <w:b/>
          <w:spacing w:val="-1"/>
        </w:rPr>
        <w:t xml:space="preserve"> </w:t>
      </w:r>
      <w:r w:rsidR="00C63B6B" w:rsidRPr="002126D5">
        <w:rPr>
          <w:rFonts w:ascii="Arial" w:hAnsi="Arial" w:cs="Arial"/>
          <w:b/>
        </w:rPr>
        <w:t>C</w:t>
      </w:r>
      <w:r w:rsidR="00C63B6B" w:rsidRPr="002126D5">
        <w:rPr>
          <w:rFonts w:ascii="Arial" w:hAnsi="Arial" w:cs="Arial"/>
          <w:b/>
          <w:spacing w:val="4"/>
        </w:rPr>
        <w:t>o</w:t>
      </w:r>
      <w:r w:rsidR="00C63B6B" w:rsidRPr="002126D5">
        <w:rPr>
          <w:rFonts w:ascii="Arial" w:hAnsi="Arial" w:cs="Arial"/>
          <w:b/>
          <w:spacing w:val="-3"/>
        </w:rPr>
        <w:t>mm</w:t>
      </w:r>
      <w:r w:rsidR="00C63B6B" w:rsidRPr="002126D5">
        <w:rPr>
          <w:rFonts w:ascii="Arial" w:hAnsi="Arial" w:cs="Arial"/>
          <w:b/>
          <w:spacing w:val="3"/>
        </w:rPr>
        <w:t>e</w:t>
      </w:r>
      <w:r w:rsidR="00C63B6B" w:rsidRPr="002126D5">
        <w:rPr>
          <w:rFonts w:ascii="Arial" w:hAnsi="Arial" w:cs="Arial"/>
          <w:b/>
        </w:rPr>
        <w:t>nts</w:t>
      </w:r>
    </w:p>
    <w:p w:rsidR="009778BD" w:rsidRPr="002126D5" w:rsidRDefault="009778BD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9778BD" w:rsidRPr="002126D5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</w:rPr>
              <w:t>Re</w:t>
            </w:r>
            <w:r w:rsidRPr="002126D5">
              <w:rPr>
                <w:rFonts w:ascii="Arial" w:hAnsi="Arial" w:cs="Arial"/>
                <w:b/>
                <w:spacing w:val="2"/>
              </w:rPr>
              <w:t>v</w:t>
            </w:r>
            <w:r w:rsidRPr="002126D5">
              <w:rPr>
                <w:rFonts w:ascii="Arial" w:hAnsi="Arial" w:cs="Arial"/>
                <w:b/>
              </w:rPr>
              <w:t>ie</w:t>
            </w:r>
            <w:r w:rsidRPr="002126D5">
              <w:rPr>
                <w:rFonts w:ascii="Arial" w:hAnsi="Arial" w:cs="Arial"/>
                <w:b/>
                <w:spacing w:val="3"/>
              </w:rPr>
              <w:t>w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1"/>
              </w:rPr>
              <w:t>r’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m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</w:rPr>
              <w:t>ent</w:t>
            </w:r>
          </w:p>
          <w:p w:rsidR="009778BD" w:rsidRPr="002126D5" w:rsidRDefault="00C63B6B">
            <w:pPr>
              <w:ind w:left="102" w:right="641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</w:rPr>
              <w:t>Ar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ifici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l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-1"/>
              </w:rPr>
              <w:t>n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elli</w:t>
            </w:r>
            <w:r w:rsidRPr="002126D5">
              <w:rPr>
                <w:rFonts w:ascii="Arial" w:hAnsi="Arial" w:cs="Arial"/>
                <w:b/>
                <w:spacing w:val="1"/>
              </w:rPr>
              <w:t>g</w:t>
            </w:r>
            <w:r w:rsidRPr="002126D5">
              <w:rPr>
                <w:rFonts w:ascii="Arial" w:hAnsi="Arial" w:cs="Arial"/>
                <w:b/>
              </w:rPr>
              <w:t>ence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3"/>
              </w:rPr>
              <w:t>(</w:t>
            </w:r>
            <w:r w:rsidRPr="002126D5">
              <w:rPr>
                <w:rFonts w:ascii="Arial" w:hAnsi="Arial" w:cs="Arial"/>
                <w:b/>
              </w:rPr>
              <w:t>AI)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g</w:t>
            </w:r>
            <w:r w:rsidRPr="002126D5">
              <w:rPr>
                <w:rFonts w:ascii="Arial" w:hAnsi="Arial" w:cs="Arial"/>
                <w:b/>
              </w:rPr>
              <w:t>ene</w:t>
            </w:r>
            <w:r w:rsidRPr="002126D5">
              <w:rPr>
                <w:rFonts w:ascii="Arial" w:hAnsi="Arial" w:cs="Arial"/>
                <w:b/>
                <w:spacing w:val="1"/>
              </w:rPr>
              <w:t>rat</w:t>
            </w:r>
            <w:r w:rsidRPr="002126D5">
              <w:rPr>
                <w:rFonts w:ascii="Arial" w:hAnsi="Arial" w:cs="Arial"/>
                <w:b/>
              </w:rPr>
              <w:t>ed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  <w:spacing w:val="-1"/>
              </w:rPr>
              <w:t>ss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ed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ev</w:t>
            </w:r>
            <w:r w:rsidRPr="002126D5">
              <w:rPr>
                <w:rFonts w:ascii="Arial" w:hAnsi="Arial" w:cs="Arial"/>
                <w:b/>
              </w:rPr>
              <w:t>iew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2"/>
              </w:rPr>
              <w:t>c</w:t>
            </w:r>
            <w:r w:rsidRPr="002126D5">
              <w:rPr>
                <w:rFonts w:ascii="Arial" w:hAnsi="Arial" w:cs="Arial"/>
                <w:b/>
                <w:spacing w:val="3"/>
              </w:rPr>
              <w:t>o</w:t>
            </w:r>
            <w:r w:rsidRPr="002126D5">
              <w:rPr>
                <w:rFonts w:ascii="Arial" w:hAnsi="Arial" w:cs="Arial"/>
                <w:b/>
              </w:rPr>
              <w:t>m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</w:rPr>
              <w:t>en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re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ric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ly</w:t>
            </w:r>
            <w:r w:rsidRPr="002126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pr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hi</w:t>
            </w:r>
            <w:r w:rsidRPr="002126D5">
              <w:rPr>
                <w:rFonts w:ascii="Arial" w:hAnsi="Arial" w:cs="Arial"/>
                <w:b/>
                <w:spacing w:val="-1"/>
              </w:rPr>
              <w:t>b</w:t>
            </w:r>
            <w:r w:rsidRPr="002126D5">
              <w:rPr>
                <w:rFonts w:ascii="Arial" w:hAnsi="Arial" w:cs="Arial"/>
                <w:b/>
                <w:spacing w:val="2"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ed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d</w:t>
            </w:r>
            <w:r w:rsidRPr="002126D5">
              <w:rPr>
                <w:rFonts w:ascii="Arial" w:hAnsi="Arial" w:cs="Arial"/>
                <w:b/>
                <w:spacing w:val="-1"/>
              </w:rPr>
              <w:t>u</w:t>
            </w:r>
            <w:r w:rsidRPr="002126D5">
              <w:rPr>
                <w:rFonts w:ascii="Arial" w:hAnsi="Arial" w:cs="Arial"/>
                <w:b/>
              </w:rPr>
              <w:t>ring</w:t>
            </w:r>
            <w:r w:rsidRPr="002126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peer r</w:t>
            </w:r>
            <w:r w:rsidRPr="002126D5">
              <w:rPr>
                <w:rFonts w:ascii="Arial" w:hAnsi="Arial" w:cs="Arial"/>
                <w:b/>
                <w:spacing w:val="1"/>
              </w:rPr>
              <w:t>ev</w:t>
            </w:r>
            <w:r w:rsidRPr="002126D5">
              <w:rPr>
                <w:rFonts w:ascii="Arial" w:hAnsi="Arial" w:cs="Arial"/>
                <w:b/>
              </w:rPr>
              <w:t>ie</w:t>
            </w:r>
            <w:r w:rsidRPr="002126D5">
              <w:rPr>
                <w:rFonts w:ascii="Arial" w:hAnsi="Arial" w:cs="Arial"/>
                <w:b/>
                <w:spacing w:val="3"/>
              </w:rPr>
              <w:t>w</w:t>
            </w:r>
            <w:r w:rsidRPr="002126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</w:rPr>
              <w:t>Auth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  <w:spacing w:val="5"/>
              </w:rPr>
              <w:t>r</w:t>
            </w:r>
            <w:r w:rsidRPr="002126D5">
              <w:rPr>
                <w:rFonts w:ascii="Arial" w:hAnsi="Arial" w:cs="Arial"/>
                <w:b/>
                <w:spacing w:val="-6"/>
              </w:rPr>
              <w:t>’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Fe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d</w:t>
            </w:r>
            <w:r w:rsidRPr="002126D5">
              <w:rPr>
                <w:rFonts w:ascii="Arial" w:hAnsi="Arial" w:cs="Arial"/>
                <w:b/>
                <w:spacing w:val="-1"/>
              </w:rPr>
              <w:t>b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ck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(I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</w:rPr>
              <w:t>is</w:t>
            </w:r>
            <w:r w:rsidRPr="002126D5">
              <w:rPr>
                <w:rFonts w:ascii="Arial" w:hAnsi="Arial" w:cs="Arial"/>
                <w:spacing w:val="1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m</w:t>
            </w:r>
            <w:r w:rsidRPr="002126D5">
              <w:rPr>
                <w:rFonts w:ascii="Arial" w:hAnsi="Arial" w:cs="Arial"/>
                <w:spacing w:val="3"/>
              </w:rPr>
              <w:t>a</w:t>
            </w:r>
            <w:r w:rsidRPr="002126D5">
              <w:rPr>
                <w:rFonts w:ascii="Arial" w:hAnsi="Arial" w:cs="Arial"/>
                <w:spacing w:val="1"/>
              </w:rPr>
              <w:t>nd</w:t>
            </w:r>
            <w:r w:rsidRPr="002126D5">
              <w:rPr>
                <w:rFonts w:ascii="Arial" w:hAnsi="Arial" w:cs="Arial"/>
              </w:rPr>
              <w:t>at</w:t>
            </w:r>
            <w:r w:rsidRPr="002126D5">
              <w:rPr>
                <w:rFonts w:ascii="Arial" w:hAnsi="Arial" w:cs="Arial"/>
                <w:spacing w:val="1"/>
              </w:rPr>
              <w:t>or</w:t>
            </w:r>
            <w:r w:rsidRPr="002126D5">
              <w:rPr>
                <w:rFonts w:ascii="Arial" w:hAnsi="Arial" w:cs="Arial"/>
              </w:rPr>
              <w:t>y</w:t>
            </w:r>
            <w:r w:rsidRPr="002126D5">
              <w:rPr>
                <w:rFonts w:ascii="Arial" w:hAnsi="Arial" w:cs="Arial"/>
                <w:spacing w:val="-12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at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1"/>
              </w:rPr>
              <w:t>or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s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</w:rPr>
              <w:t>ld</w:t>
            </w:r>
            <w:r w:rsidRPr="002126D5">
              <w:rPr>
                <w:rFonts w:ascii="Arial" w:hAnsi="Arial" w:cs="Arial"/>
                <w:spacing w:val="-2"/>
              </w:rPr>
              <w:t xml:space="preserve"> w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  <w:spacing w:val="2"/>
              </w:rPr>
              <w:t>/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er</w:t>
            </w:r>
          </w:p>
          <w:p w:rsidR="009778BD" w:rsidRPr="002126D5" w:rsidRDefault="00C63B6B">
            <w:pPr>
              <w:spacing w:before="12"/>
              <w:ind w:left="10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spacing w:val="-2"/>
              </w:rPr>
              <w:t>f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"/>
              </w:rPr>
              <w:t>edb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1"/>
              </w:rPr>
              <w:t>c</w:t>
            </w:r>
            <w:r w:rsidRPr="002126D5">
              <w:rPr>
                <w:rFonts w:ascii="Arial" w:hAnsi="Arial" w:cs="Arial"/>
              </w:rPr>
              <w:t>k</w:t>
            </w:r>
            <w:r w:rsidRPr="002126D5">
              <w:rPr>
                <w:rFonts w:ascii="Arial" w:hAnsi="Arial" w:cs="Arial"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e)</w:t>
            </w:r>
          </w:p>
        </w:tc>
      </w:tr>
      <w:tr w:rsidR="009778BD" w:rsidRPr="002126D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ind w:left="460" w:right="23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</w:rPr>
              <w:t>Ple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2"/>
              </w:rPr>
              <w:t>w</w:t>
            </w:r>
            <w:r w:rsidRPr="002126D5">
              <w:rPr>
                <w:rFonts w:ascii="Arial" w:hAnsi="Arial" w:cs="Arial"/>
                <w:b/>
              </w:rPr>
              <w:t>ri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a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f</w:t>
            </w:r>
            <w:r w:rsidRPr="002126D5">
              <w:rPr>
                <w:rFonts w:ascii="Arial" w:hAnsi="Arial" w:cs="Arial"/>
                <w:b/>
                <w:spacing w:val="-2"/>
              </w:rPr>
              <w:t>e</w:t>
            </w:r>
            <w:r w:rsidRPr="002126D5">
              <w:rPr>
                <w:rFonts w:ascii="Arial" w:hAnsi="Arial" w:cs="Arial"/>
                <w:b/>
              </w:rPr>
              <w:t xml:space="preserve">w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en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enc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ega</w:t>
            </w:r>
            <w:r w:rsidRPr="002126D5">
              <w:rPr>
                <w:rFonts w:ascii="Arial" w:hAnsi="Arial" w:cs="Arial"/>
                <w:b/>
              </w:rPr>
              <w:t>rding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2"/>
              </w:rPr>
              <w:t>i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</w:rPr>
              <w:t>p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ta</w:t>
            </w:r>
            <w:r w:rsidRPr="002126D5">
              <w:rPr>
                <w:rFonts w:ascii="Arial" w:hAnsi="Arial" w:cs="Arial"/>
                <w:b/>
              </w:rPr>
              <w:t xml:space="preserve">nce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his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5"/>
              </w:rPr>
              <w:t>m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  <w:spacing w:val="2"/>
              </w:rPr>
              <w:t>n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1"/>
              </w:rPr>
              <w:t>r</w:t>
            </w:r>
            <w:r w:rsidRPr="002126D5">
              <w:rPr>
                <w:rFonts w:ascii="Arial" w:hAnsi="Arial" w:cs="Arial"/>
                <w:b/>
              </w:rPr>
              <w:t>ipt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fo</w:t>
            </w:r>
            <w:r w:rsidRPr="002126D5">
              <w:rPr>
                <w:rFonts w:ascii="Arial" w:hAnsi="Arial" w:cs="Arial"/>
                <w:b/>
              </w:rPr>
              <w:t xml:space="preserve">r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2"/>
              </w:rPr>
              <w:t>i</w:t>
            </w:r>
            <w:r w:rsidRPr="002126D5">
              <w:rPr>
                <w:rFonts w:ascii="Arial" w:hAnsi="Arial" w:cs="Arial"/>
                <w:b/>
              </w:rPr>
              <w:t>en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ific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4"/>
              </w:rPr>
              <w:t>o</w:t>
            </w:r>
            <w:r w:rsidRPr="002126D5">
              <w:rPr>
                <w:rFonts w:ascii="Arial" w:hAnsi="Arial" w:cs="Arial"/>
                <w:b/>
                <w:spacing w:val="-3"/>
              </w:rPr>
              <w:t>mm</w:t>
            </w:r>
            <w:r w:rsidRPr="002126D5">
              <w:rPr>
                <w:rFonts w:ascii="Arial" w:hAnsi="Arial" w:cs="Arial"/>
                <w:b/>
                <w:spacing w:val="2"/>
              </w:rPr>
              <w:t>u</w:t>
            </w:r>
            <w:r w:rsidRPr="002126D5">
              <w:rPr>
                <w:rFonts w:ascii="Arial" w:hAnsi="Arial" w:cs="Arial"/>
                <w:b/>
              </w:rPr>
              <w:t>nit</w:t>
            </w:r>
            <w:r w:rsidRPr="002126D5">
              <w:rPr>
                <w:rFonts w:ascii="Arial" w:hAnsi="Arial" w:cs="Arial"/>
                <w:b/>
                <w:spacing w:val="1"/>
              </w:rPr>
              <w:t>y</w:t>
            </w:r>
            <w:r w:rsidRPr="002126D5">
              <w:rPr>
                <w:rFonts w:ascii="Arial" w:hAnsi="Arial" w:cs="Arial"/>
                <w:b/>
              </w:rPr>
              <w:t>.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 xml:space="preserve">A 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  <w:spacing w:val="2"/>
              </w:rPr>
              <w:t>i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4"/>
              </w:rPr>
              <w:t>i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  <w:spacing w:val="2"/>
              </w:rPr>
              <w:t>u</w:t>
            </w:r>
            <w:r w:rsidRPr="002126D5">
              <w:rPr>
                <w:rFonts w:ascii="Arial" w:hAnsi="Arial" w:cs="Arial"/>
                <w:b/>
              </w:rPr>
              <w:t>m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3-</w:t>
            </w:r>
            <w:r w:rsidRPr="002126D5">
              <w:rPr>
                <w:rFonts w:ascii="Arial" w:hAnsi="Arial" w:cs="Arial"/>
                <w:b/>
              </w:rPr>
              <w:t>4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en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enc</w:t>
            </w:r>
            <w:r w:rsidRPr="002126D5">
              <w:rPr>
                <w:rFonts w:ascii="Arial" w:hAnsi="Arial" w:cs="Arial"/>
                <w:b/>
                <w:spacing w:val="3"/>
              </w:rPr>
              <w:t>e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m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y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be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q</w:t>
            </w:r>
            <w:r w:rsidRPr="002126D5">
              <w:rPr>
                <w:rFonts w:ascii="Arial" w:hAnsi="Arial" w:cs="Arial"/>
                <w:b/>
                <w:spacing w:val="-1"/>
              </w:rPr>
              <w:t>u</w:t>
            </w:r>
            <w:r w:rsidRPr="002126D5">
              <w:rPr>
                <w:rFonts w:ascii="Arial" w:hAnsi="Arial" w:cs="Arial"/>
                <w:b/>
              </w:rPr>
              <w:t>ired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fo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his</w:t>
            </w:r>
          </w:p>
          <w:p w:rsidR="009778BD" w:rsidRPr="002126D5" w:rsidRDefault="00C63B6B">
            <w:pPr>
              <w:ind w:left="460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</w:rPr>
              <w:t>p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spacing w:val="3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is</w:t>
            </w:r>
            <w:r w:rsidRPr="002126D5">
              <w:rPr>
                <w:rFonts w:ascii="Arial" w:hAnsi="Arial" w:cs="Arial"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spacing w:val="-4"/>
              </w:rPr>
              <w:t>m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1"/>
              </w:rPr>
              <w:t>nu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c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p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gh</w:t>
            </w:r>
            <w:r w:rsidRPr="002126D5">
              <w:rPr>
                <w:rFonts w:ascii="Arial" w:hAnsi="Arial" w:cs="Arial"/>
                <w:spacing w:val="2"/>
              </w:rPr>
              <w:t>l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g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g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  <w:spacing w:val="3"/>
              </w:rPr>
              <w:t>o</w:t>
            </w:r>
            <w:r w:rsidRPr="002126D5">
              <w:rPr>
                <w:rFonts w:ascii="Arial" w:hAnsi="Arial" w:cs="Arial"/>
                <w:spacing w:val="-5"/>
              </w:rPr>
              <w:t>w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n</w:t>
            </w:r>
            <w:r w:rsidRPr="002126D5">
              <w:rPr>
                <w:rFonts w:ascii="Arial" w:hAnsi="Arial" w:cs="Arial"/>
              </w:rPr>
              <w:t>g</w:t>
            </w:r>
            <w:r w:rsidRPr="002126D5">
              <w:rPr>
                <w:rFonts w:ascii="Arial" w:hAnsi="Arial" w:cs="Arial"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ro</w:t>
            </w:r>
            <w:r w:rsidRPr="002126D5">
              <w:rPr>
                <w:rFonts w:ascii="Arial" w:hAnsi="Arial" w:cs="Arial"/>
              </w:rPr>
              <w:t>le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f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te</w:t>
            </w:r>
            <w:r w:rsidRPr="002126D5">
              <w:rPr>
                <w:rFonts w:ascii="Arial" w:hAnsi="Arial" w:cs="Arial"/>
                <w:spacing w:val="3"/>
              </w:rPr>
              <w:t>c</w:t>
            </w:r>
            <w:r w:rsidRPr="002126D5">
              <w:rPr>
                <w:rFonts w:ascii="Arial" w:hAnsi="Arial" w:cs="Arial"/>
                <w:spacing w:val="1"/>
              </w:rPr>
              <w:t>h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l</w:t>
            </w:r>
            <w:r w:rsidRPr="002126D5">
              <w:rPr>
                <w:rFonts w:ascii="Arial" w:hAnsi="Arial" w:cs="Arial"/>
                <w:spacing w:val="1"/>
              </w:rPr>
              <w:t>og</w:t>
            </w:r>
            <w:r w:rsidRPr="002126D5">
              <w:rPr>
                <w:rFonts w:ascii="Arial" w:hAnsi="Arial" w:cs="Arial"/>
              </w:rPr>
              <w:t>y</w:t>
            </w:r>
            <w:r w:rsidRPr="002126D5">
              <w:rPr>
                <w:rFonts w:ascii="Arial" w:hAnsi="Arial" w:cs="Arial"/>
                <w:spacing w:val="-16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</w:rPr>
              <w:t>n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-4"/>
              </w:rPr>
              <w:t>m</w:t>
            </w:r>
            <w:r w:rsidRPr="002126D5">
              <w:rPr>
                <w:rFonts w:ascii="Arial" w:hAnsi="Arial" w:cs="Arial"/>
                <w:spacing w:val="1"/>
              </w:rPr>
              <w:t>pr</w:t>
            </w:r>
            <w:r w:rsidRPr="002126D5">
              <w:rPr>
                <w:rFonts w:ascii="Arial" w:hAnsi="Arial" w:cs="Arial"/>
                <w:spacing w:val="3"/>
              </w:rPr>
              <w:t>o</w:t>
            </w:r>
            <w:r w:rsidRPr="002126D5">
              <w:rPr>
                <w:rFonts w:ascii="Arial" w:hAnsi="Arial" w:cs="Arial"/>
                <w:spacing w:val="-1"/>
              </w:rPr>
              <w:t>v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n</w:t>
            </w:r>
            <w:r w:rsidRPr="002126D5">
              <w:rPr>
                <w:rFonts w:ascii="Arial" w:hAnsi="Arial" w:cs="Arial"/>
              </w:rPr>
              <w:t>g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le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ce</w:t>
            </w:r>
            <w:r w:rsidRPr="002126D5">
              <w:rPr>
                <w:rFonts w:ascii="Arial" w:hAnsi="Arial" w:cs="Arial"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f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1"/>
              </w:rPr>
              <w:t>or</w:t>
            </w:r>
            <w:r w:rsidRPr="002126D5">
              <w:rPr>
                <w:rFonts w:ascii="Arial" w:hAnsi="Arial" w:cs="Arial"/>
              </w:rPr>
              <w:t>tic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2"/>
              </w:rPr>
              <w:t>l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al</w:t>
            </w:r>
            <w:r w:rsidRPr="002126D5">
              <w:rPr>
                <w:rFonts w:ascii="Arial" w:hAnsi="Arial" w:cs="Arial"/>
                <w:spacing w:val="-10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p</w:t>
            </w:r>
            <w:r w:rsidRPr="002126D5">
              <w:rPr>
                <w:rFonts w:ascii="Arial" w:hAnsi="Arial" w:cs="Arial"/>
              </w:rPr>
              <w:t>l</w:t>
            </w:r>
            <w:r w:rsidRPr="002126D5">
              <w:rPr>
                <w:rFonts w:ascii="Arial" w:hAnsi="Arial" w:cs="Arial"/>
                <w:spacing w:val="2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ts</w:t>
            </w:r>
          </w:p>
          <w:p w:rsidR="009778BD" w:rsidRPr="002126D5" w:rsidRDefault="00C63B6B">
            <w:pPr>
              <w:spacing w:line="220" w:lineRule="exact"/>
              <w:ind w:left="102" w:right="94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</w:rPr>
              <w:t>to</w:t>
            </w:r>
            <w:r w:rsidRPr="002126D5">
              <w:rPr>
                <w:rFonts w:ascii="Arial" w:hAnsi="Arial" w:cs="Arial"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b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tic</w:t>
            </w:r>
            <w:r w:rsidRPr="002126D5">
              <w:rPr>
                <w:rFonts w:ascii="Arial" w:hAnsi="Arial" w:cs="Arial"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d</w:t>
            </w:r>
            <w:r w:rsidRPr="002126D5">
              <w:rPr>
                <w:rFonts w:ascii="Arial" w:hAnsi="Arial" w:cs="Arial"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1"/>
              </w:rPr>
              <w:t>b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tic</w:t>
            </w:r>
            <w:r w:rsidRPr="002126D5">
              <w:rPr>
                <w:rFonts w:ascii="Arial" w:hAnsi="Arial" w:cs="Arial"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tres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es</w:t>
            </w:r>
            <w:r w:rsidRPr="002126D5">
              <w:rPr>
                <w:rFonts w:ascii="Arial" w:hAnsi="Arial" w:cs="Arial"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spacing w:val="3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d</w:t>
            </w:r>
            <w:r w:rsidRPr="002126D5">
              <w:rPr>
                <w:rFonts w:ascii="Arial" w:hAnsi="Arial" w:cs="Arial"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c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n</w:t>
            </w:r>
            <w:r w:rsidRPr="002126D5">
              <w:rPr>
                <w:rFonts w:ascii="Arial" w:hAnsi="Arial" w:cs="Arial"/>
              </w:rPr>
              <w:t>g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g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2"/>
              </w:rPr>
              <w:t>c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</w:rPr>
              <w:t>l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al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prod</w:t>
            </w:r>
            <w:r w:rsidRPr="002126D5">
              <w:rPr>
                <w:rFonts w:ascii="Arial" w:hAnsi="Arial" w:cs="Arial"/>
                <w:spacing w:val="5"/>
              </w:rPr>
              <w:t>u</w:t>
            </w:r>
            <w:r w:rsidRPr="002126D5">
              <w:rPr>
                <w:rFonts w:ascii="Arial" w:hAnsi="Arial" w:cs="Arial"/>
              </w:rPr>
              <w:t>cti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n</w:t>
            </w:r>
            <w:r w:rsidRPr="002126D5">
              <w:rPr>
                <w:rFonts w:ascii="Arial" w:hAnsi="Arial" w:cs="Arial"/>
                <w:spacing w:val="-10"/>
              </w:rPr>
              <w:t xml:space="preserve"> </w:t>
            </w:r>
            <w:r w:rsidRPr="002126D5">
              <w:rPr>
                <w:rFonts w:ascii="Arial" w:hAnsi="Arial" w:cs="Arial"/>
                <w:spacing w:val="3"/>
              </w:rPr>
              <w:t>e</w:t>
            </w:r>
            <w:r w:rsidRPr="002126D5">
              <w:rPr>
                <w:rFonts w:ascii="Arial" w:hAnsi="Arial" w:cs="Arial"/>
                <w:spacing w:val="-2"/>
              </w:rPr>
              <w:t>ff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2"/>
              </w:rPr>
              <w:t>c</w:t>
            </w:r>
            <w:r w:rsidRPr="002126D5">
              <w:rPr>
                <w:rFonts w:ascii="Arial" w:hAnsi="Arial" w:cs="Arial"/>
              </w:rPr>
              <w:t>ie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  <w:spacing w:val="3"/>
              </w:rPr>
              <w:t>c</w:t>
            </w:r>
            <w:r w:rsidRPr="002126D5">
              <w:rPr>
                <w:rFonts w:ascii="Arial" w:hAnsi="Arial" w:cs="Arial"/>
                <w:spacing w:val="-1"/>
              </w:rPr>
              <w:t>y</w:t>
            </w:r>
            <w:r w:rsidRPr="002126D5">
              <w:rPr>
                <w:rFonts w:ascii="Arial" w:hAnsi="Arial" w:cs="Arial"/>
              </w:rPr>
              <w:t>.</w:t>
            </w:r>
            <w:r w:rsidRPr="002126D5">
              <w:rPr>
                <w:rFonts w:ascii="Arial" w:hAnsi="Arial" w:cs="Arial"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I</w:t>
            </w:r>
            <w:r w:rsidRPr="002126D5">
              <w:rPr>
                <w:rFonts w:ascii="Arial" w:hAnsi="Arial" w:cs="Arial"/>
              </w:rPr>
              <w:t>ts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g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-2"/>
              </w:rPr>
              <w:t>f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2"/>
              </w:rPr>
              <w:t>c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ce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</w:rPr>
              <w:t>lies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</w:rPr>
              <w:t>n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</w:rPr>
              <w:t>its c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  <w:spacing w:val="-4"/>
              </w:rPr>
              <w:t>m</w:t>
            </w:r>
            <w:r w:rsidRPr="002126D5">
              <w:rPr>
                <w:rFonts w:ascii="Arial" w:hAnsi="Arial" w:cs="Arial"/>
                <w:spacing w:val="1"/>
              </w:rPr>
              <w:t>p</w:t>
            </w:r>
            <w:r w:rsidRPr="002126D5">
              <w:rPr>
                <w:rFonts w:ascii="Arial" w:hAnsi="Arial" w:cs="Arial"/>
              </w:rPr>
              <w:t>il</w:t>
            </w:r>
            <w:r w:rsidRPr="002126D5">
              <w:rPr>
                <w:rFonts w:ascii="Arial" w:hAnsi="Arial" w:cs="Arial"/>
                <w:spacing w:val="2"/>
              </w:rPr>
              <w:t>a</w:t>
            </w:r>
            <w:r w:rsidRPr="002126D5">
              <w:rPr>
                <w:rFonts w:ascii="Arial" w:hAnsi="Arial" w:cs="Arial"/>
              </w:rPr>
              <w:t>ti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n</w:t>
            </w:r>
            <w:r w:rsidRPr="002126D5">
              <w:rPr>
                <w:rFonts w:ascii="Arial" w:hAnsi="Arial" w:cs="Arial"/>
                <w:spacing w:val="-11"/>
              </w:rPr>
              <w:t xml:space="preserve"> </w:t>
            </w:r>
            <w:r w:rsidRPr="002126D5">
              <w:rPr>
                <w:rFonts w:ascii="Arial" w:hAnsi="Arial" w:cs="Arial"/>
                <w:spacing w:val="3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d</w:t>
            </w:r>
            <w:r w:rsidRPr="002126D5">
              <w:rPr>
                <w:rFonts w:ascii="Arial" w:hAnsi="Arial" w:cs="Arial"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2"/>
              </w:rPr>
              <w:t>l</w:t>
            </w:r>
            <w:r w:rsidRPr="002126D5">
              <w:rPr>
                <w:rFonts w:ascii="Arial" w:hAnsi="Arial" w:cs="Arial"/>
                <w:spacing w:val="-1"/>
              </w:rPr>
              <w:t>ys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f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"/>
              </w:rPr>
              <w:t>c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1"/>
              </w:rPr>
              <w:t>d</w:t>
            </w:r>
            <w:r w:rsidRPr="002126D5">
              <w:rPr>
                <w:rFonts w:ascii="Arial" w:hAnsi="Arial" w:cs="Arial"/>
              </w:rPr>
              <w:t>ies</w:t>
            </w:r>
            <w:r w:rsidRPr="002126D5">
              <w:rPr>
                <w:rFonts w:ascii="Arial" w:hAnsi="Arial" w:cs="Arial"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2"/>
              </w:rPr>
              <w:t>l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</w:rPr>
              <w:t>ci</w:t>
            </w:r>
            <w:r w:rsidRPr="002126D5">
              <w:rPr>
                <w:rFonts w:ascii="Arial" w:hAnsi="Arial" w:cs="Arial"/>
                <w:spacing w:val="1"/>
              </w:rPr>
              <w:t>d</w:t>
            </w:r>
            <w:r w:rsidRPr="002126D5">
              <w:rPr>
                <w:rFonts w:ascii="Arial" w:hAnsi="Arial" w:cs="Arial"/>
              </w:rPr>
              <w:t>at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g</w:t>
            </w:r>
            <w:r w:rsidRPr="002126D5">
              <w:rPr>
                <w:rFonts w:ascii="Arial" w:hAnsi="Arial" w:cs="Arial"/>
                <w:spacing w:val="-10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ph</w:t>
            </w:r>
            <w:r w:rsidRPr="002126D5">
              <w:rPr>
                <w:rFonts w:ascii="Arial" w:hAnsi="Arial" w:cs="Arial"/>
                <w:spacing w:val="-1"/>
              </w:rPr>
              <w:t>ys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l</w:t>
            </w:r>
            <w:r w:rsidRPr="002126D5">
              <w:rPr>
                <w:rFonts w:ascii="Arial" w:hAnsi="Arial" w:cs="Arial"/>
                <w:spacing w:val="1"/>
              </w:rPr>
              <w:t>og</w:t>
            </w:r>
            <w:r w:rsidRPr="002126D5">
              <w:rPr>
                <w:rFonts w:ascii="Arial" w:hAnsi="Arial" w:cs="Arial"/>
              </w:rPr>
              <w:t>ical</w:t>
            </w:r>
            <w:r w:rsidRPr="002126D5">
              <w:rPr>
                <w:rFonts w:ascii="Arial" w:hAnsi="Arial" w:cs="Arial"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spacing w:val="-4"/>
              </w:rPr>
              <w:t>m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3"/>
              </w:rPr>
              <w:t>c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3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s</w:t>
            </w:r>
            <w:r w:rsidRPr="002126D5">
              <w:rPr>
                <w:rFonts w:ascii="Arial" w:hAnsi="Arial" w:cs="Arial"/>
                <w:spacing w:val="-1"/>
              </w:rPr>
              <w:t>m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10"/>
              </w:rPr>
              <w:t xml:space="preserve"> </w:t>
            </w:r>
            <w:r w:rsidRPr="002126D5">
              <w:rPr>
                <w:rFonts w:ascii="Arial" w:hAnsi="Arial" w:cs="Arial"/>
                <w:spacing w:val="3"/>
              </w:rPr>
              <w:t>o</w:t>
            </w:r>
            <w:r w:rsidRPr="002126D5">
              <w:rPr>
                <w:rFonts w:ascii="Arial" w:hAnsi="Arial" w:cs="Arial"/>
              </w:rPr>
              <w:t>f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3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spacing w:val="-4"/>
              </w:rPr>
              <w:t>m</w:t>
            </w:r>
            <w:r w:rsidRPr="002126D5">
              <w:rPr>
                <w:rFonts w:ascii="Arial" w:hAnsi="Arial" w:cs="Arial"/>
              </w:rPr>
              <w:t>ate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ia</w:t>
            </w:r>
            <w:r w:rsidRPr="002126D5">
              <w:rPr>
                <w:rFonts w:ascii="Arial" w:hAnsi="Arial" w:cs="Arial"/>
                <w:spacing w:val="2"/>
              </w:rPr>
              <w:t>l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,</w:t>
            </w:r>
            <w:r w:rsidRPr="002126D5">
              <w:rPr>
                <w:rFonts w:ascii="Arial" w:hAnsi="Arial" w:cs="Arial"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spacing w:val="-2"/>
              </w:rPr>
              <w:t>w</w:t>
            </w:r>
            <w:r w:rsidRPr="002126D5">
              <w:rPr>
                <w:rFonts w:ascii="Arial" w:hAnsi="Arial" w:cs="Arial"/>
                <w:spacing w:val="-1"/>
              </w:rPr>
              <w:t>h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</w:rPr>
              <w:t>le</w:t>
            </w:r>
            <w:r w:rsidRPr="002126D5">
              <w:rPr>
                <w:rFonts w:ascii="Arial" w:hAnsi="Arial" w:cs="Arial"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</w:rPr>
              <w:t>also a</w:t>
            </w:r>
            <w:r w:rsidRPr="002126D5">
              <w:rPr>
                <w:rFonts w:ascii="Arial" w:hAnsi="Arial" w:cs="Arial"/>
                <w:spacing w:val="1"/>
              </w:rPr>
              <w:t>ddr</w:t>
            </w:r>
            <w:r w:rsidRPr="002126D5">
              <w:rPr>
                <w:rFonts w:ascii="Arial" w:hAnsi="Arial" w:cs="Arial"/>
              </w:rPr>
              <w:t>es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g</w:t>
            </w:r>
            <w:r w:rsidRPr="002126D5">
              <w:rPr>
                <w:rFonts w:ascii="Arial" w:hAnsi="Arial" w:cs="Arial"/>
                <w:spacing w:val="-10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po</w:t>
            </w:r>
            <w:r w:rsidRPr="002126D5">
              <w:rPr>
                <w:rFonts w:ascii="Arial" w:hAnsi="Arial" w:cs="Arial"/>
              </w:rPr>
              <w:t>te</w:t>
            </w:r>
            <w:r w:rsidRPr="002126D5">
              <w:rPr>
                <w:rFonts w:ascii="Arial" w:hAnsi="Arial" w:cs="Arial"/>
                <w:spacing w:val="1"/>
              </w:rPr>
              <w:t>n</w:t>
            </w:r>
            <w:r w:rsidRPr="002126D5">
              <w:rPr>
                <w:rFonts w:ascii="Arial" w:hAnsi="Arial" w:cs="Arial"/>
              </w:rPr>
              <w:t>tial</w:t>
            </w:r>
            <w:r w:rsidRPr="002126D5">
              <w:rPr>
                <w:rFonts w:ascii="Arial" w:hAnsi="Arial" w:cs="Arial"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en</w:t>
            </w:r>
            <w:r w:rsidRPr="002126D5">
              <w:rPr>
                <w:rFonts w:ascii="Arial" w:hAnsi="Arial" w:cs="Arial"/>
                <w:spacing w:val="-1"/>
              </w:rPr>
              <w:t>v</w:t>
            </w:r>
            <w:r w:rsidRPr="002126D5">
              <w:rPr>
                <w:rFonts w:ascii="Arial" w:hAnsi="Arial" w:cs="Arial"/>
              </w:rPr>
              <w:t>ir</w:t>
            </w:r>
            <w:r w:rsidRPr="002126D5">
              <w:rPr>
                <w:rFonts w:ascii="Arial" w:hAnsi="Arial" w:cs="Arial"/>
                <w:spacing w:val="1"/>
              </w:rPr>
              <w:t>onm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tal</w:t>
            </w:r>
            <w:r w:rsidRPr="002126D5">
              <w:rPr>
                <w:rFonts w:ascii="Arial" w:hAnsi="Arial" w:cs="Arial"/>
                <w:spacing w:val="-12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1"/>
              </w:rPr>
              <w:t>s</w:t>
            </w:r>
            <w:r w:rsidRPr="002126D5">
              <w:rPr>
                <w:rFonts w:ascii="Arial" w:hAnsi="Arial" w:cs="Arial"/>
                <w:spacing w:val="-1"/>
              </w:rPr>
              <w:t>ks</w:t>
            </w:r>
            <w:r w:rsidRPr="002126D5">
              <w:rPr>
                <w:rFonts w:ascii="Arial" w:hAnsi="Arial" w:cs="Arial"/>
              </w:rPr>
              <w:t>.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I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1"/>
              </w:rPr>
              <w:t>hu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  <w:spacing w:val="-1"/>
              </w:rPr>
              <w:t>v</w:t>
            </w:r>
            <w:r w:rsidRPr="002126D5">
              <w:rPr>
                <w:rFonts w:ascii="Arial" w:hAnsi="Arial" w:cs="Arial"/>
                <w:spacing w:val="3"/>
              </w:rPr>
              <w:t>e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</w:rPr>
              <w:t>as</w:t>
            </w:r>
            <w:r w:rsidRPr="002126D5">
              <w:rPr>
                <w:rFonts w:ascii="Arial" w:hAnsi="Arial" w:cs="Arial"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2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v</w:t>
            </w:r>
            <w:r w:rsidRPr="002126D5">
              <w:rPr>
                <w:rFonts w:ascii="Arial" w:hAnsi="Arial" w:cs="Arial"/>
              </w:rPr>
              <w:t>al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1"/>
              </w:rPr>
              <w:t>b</w:t>
            </w:r>
            <w:r w:rsidRPr="002126D5">
              <w:rPr>
                <w:rFonts w:ascii="Arial" w:hAnsi="Arial" w:cs="Arial"/>
              </w:rPr>
              <w:t>le</w:t>
            </w:r>
            <w:r w:rsidRPr="002126D5">
              <w:rPr>
                <w:rFonts w:ascii="Arial" w:hAnsi="Arial" w:cs="Arial"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es</w:t>
            </w:r>
            <w:r w:rsidRPr="002126D5">
              <w:rPr>
                <w:rFonts w:ascii="Arial" w:hAnsi="Arial" w:cs="Arial"/>
                <w:spacing w:val="3"/>
              </w:rPr>
              <w:t>o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ce</w:t>
            </w:r>
            <w:r w:rsidRPr="002126D5">
              <w:rPr>
                <w:rFonts w:ascii="Arial" w:hAnsi="Arial" w:cs="Arial"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spacing w:val="-2"/>
              </w:rPr>
              <w:t>f</w:t>
            </w:r>
            <w:r w:rsidRPr="002126D5">
              <w:rPr>
                <w:rFonts w:ascii="Arial" w:hAnsi="Arial" w:cs="Arial"/>
                <w:spacing w:val="1"/>
              </w:rPr>
              <w:t>o</w:t>
            </w:r>
            <w:r w:rsidRPr="002126D5">
              <w:rPr>
                <w:rFonts w:ascii="Arial" w:hAnsi="Arial" w:cs="Arial"/>
              </w:rPr>
              <w:t>r</w:t>
            </w:r>
            <w:r w:rsidRPr="002126D5">
              <w:rPr>
                <w:rFonts w:ascii="Arial" w:hAnsi="Arial" w:cs="Arial"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esea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c</w:t>
            </w:r>
            <w:r w:rsidRPr="002126D5">
              <w:rPr>
                <w:rFonts w:ascii="Arial" w:hAnsi="Arial" w:cs="Arial"/>
                <w:spacing w:val="1"/>
              </w:rPr>
              <w:t>h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0"/>
              </w:rPr>
              <w:t>r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te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ested</w:t>
            </w:r>
            <w:r w:rsidRPr="002126D5">
              <w:rPr>
                <w:rFonts w:ascii="Arial" w:hAnsi="Arial" w:cs="Arial"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</w:rPr>
              <w:t xml:space="preserve">n </w:t>
            </w:r>
            <w:r w:rsidRPr="002126D5">
              <w:rPr>
                <w:rFonts w:ascii="Arial" w:hAnsi="Arial" w:cs="Arial"/>
                <w:spacing w:val="1"/>
              </w:rPr>
              <w:t>d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>v</w:t>
            </w:r>
            <w:r w:rsidRPr="002126D5">
              <w:rPr>
                <w:rFonts w:ascii="Arial" w:hAnsi="Arial" w:cs="Arial"/>
              </w:rPr>
              <w:t>el</w:t>
            </w:r>
            <w:r w:rsidRPr="002126D5">
              <w:rPr>
                <w:rFonts w:ascii="Arial" w:hAnsi="Arial" w:cs="Arial"/>
                <w:spacing w:val="1"/>
              </w:rPr>
              <w:t>op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g</w:t>
            </w:r>
            <w:r w:rsidRPr="002126D5">
              <w:rPr>
                <w:rFonts w:ascii="Arial" w:hAnsi="Arial" w:cs="Arial"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m</w:t>
            </w:r>
            <w:r w:rsidRPr="002126D5">
              <w:rPr>
                <w:rFonts w:ascii="Arial" w:hAnsi="Arial" w:cs="Arial"/>
                <w:spacing w:val="1"/>
              </w:rPr>
              <w:t>or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  <w:spacing w:val="1"/>
              </w:rPr>
              <w:t>u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ta</w:t>
            </w:r>
            <w:r w:rsidRPr="002126D5">
              <w:rPr>
                <w:rFonts w:ascii="Arial" w:hAnsi="Arial" w:cs="Arial"/>
                <w:spacing w:val="2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1"/>
              </w:rPr>
              <w:t>b</w:t>
            </w:r>
            <w:r w:rsidRPr="002126D5">
              <w:rPr>
                <w:rFonts w:ascii="Arial" w:hAnsi="Arial" w:cs="Arial"/>
              </w:rPr>
              <w:t>le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-1"/>
              </w:rPr>
              <w:t>g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ic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2"/>
              </w:rPr>
              <w:t>l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>u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al</w:t>
            </w:r>
            <w:r w:rsidRPr="002126D5">
              <w:rPr>
                <w:rFonts w:ascii="Arial" w:hAnsi="Arial" w:cs="Arial"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pr</w:t>
            </w:r>
            <w:r w:rsidRPr="002126D5">
              <w:rPr>
                <w:rFonts w:ascii="Arial" w:hAnsi="Arial" w:cs="Arial"/>
              </w:rPr>
              <w:t>a</w:t>
            </w:r>
            <w:r w:rsidRPr="002126D5">
              <w:rPr>
                <w:rFonts w:ascii="Arial" w:hAnsi="Arial" w:cs="Arial"/>
                <w:spacing w:val="1"/>
              </w:rPr>
              <w:t>c</w:t>
            </w:r>
            <w:r w:rsidRPr="002126D5">
              <w:rPr>
                <w:rFonts w:ascii="Arial" w:hAnsi="Arial" w:cs="Arial"/>
              </w:rPr>
              <w:t>tices.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rPr>
                <w:rFonts w:ascii="Arial" w:hAnsi="Arial" w:cs="Arial"/>
              </w:rPr>
            </w:pPr>
          </w:p>
        </w:tc>
      </w:tr>
      <w:tr w:rsidR="009778BD" w:rsidRPr="002126D5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-1"/>
              </w:rPr>
              <w:t>I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itle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icle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uit</w:t>
            </w:r>
            <w:r w:rsidRPr="002126D5">
              <w:rPr>
                <w:rFonts w:ascii="Arial" w:hAnsi="Arial" w:cs="Arial"/>
                <w:b/>
                <w:spacing w:val="-1"/>
              </w:rPr>
              <w:t>a</w:t>
            </w:r>
            <w:r w:rsidRPr="002126D5">
              <w:rPr>
                <w:rFonts w:ascii="Arial" w:hAnsi="Arial" w:cs="Arial"/>
                <w:b/>
              </w:rPr>
              <w:t>ble?</w:t>
            </w:r>
          </w:p>
          <w:p w:rsidR="009778BD" w:rsidRPr="002126D5" w:rsidRDefault="00C63B6B">
            <w:pPr>
              <w:spacing w:before="1"/>
              <w:ind w:left="460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1"/>
              </w:rPr>
              <w:t>(</w:t>
            </w:r>
            <w:r w:rsidRPr="002126D5">
              <w:rPr>
                <w:rFonts w:ascii="Arial" w:hAnsi="Arial" w:cs="Arial"/>
                <w:b/>
                <w:spacing w:val="-1"/>
              </w:rPr>
              <w:t>I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t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ple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1"/>
              </w:rPr>
              <w:t>gg</w:t>
            </w:r>
            <w:r w:rsidRPr="002126D5">
              <w:rPr>
                <w:rFonts w:ascii="Arial" w:hAnsi="Arial" w:cs="Arial"/>
                <w:b/>
              </w:rPr>
              <w:t>est</w:t>
            </w:r>
            <w:r w:rsidRPr="002126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lt</w:t>
            </w:r>
            <w:r w:rsidRPr="002126D5">
              <w:rPr>
                <w:rFonts w:ascii="Arial" w:hAnsi="Arial" w:cs="Arial"/>
                <w:b/>
                <w:spacing w:val="-2"/>
              </w:rPr>
              <w:t>e</w:t>
            </w:r>
            <w:r w:rsidRPr="002126D5">
              <w:rPr>
                <w:rFonts w:ascii="Arial" w:hAnsi="Arial" w:cs="Arial"/>
                <w:b/>
              </w:rPr>
              <w:t>rn</w:t>
            </w:r>
            <w:r w:rsidRPr="002126D5">
              <w:rPr>
                <w:rFonts w:ascii="Arial" w:hAnsi="Arial" w:cs="Arial"/>
                <w:b/>
                <w:spacing w:val="1"/>
              </w:rPr>
              <w:t>at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v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463"/>
              <w:rPr>
                <w:rFonts w:ascii="Arial" w:hAnsi="Arial" w:cs="Arial"/>
              </w:rPr>
            </w:pPr>
            <w:proofErr w:type="spellStart"/>
            <w:r w:rsidRPr="002126D5">
              <w:rPr>
                <w:rFonts w:ascii="Arial" w:hAnsi="Arial" w:cs="Arial"/>
                <w:b/>
                <w:spacing w:val="1"/>
              </w:rPr>
              <w:t>yas</w:t>
            </w:r>
            <w:proofErr w:type="spellEnd"/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rPr>
                <w:rFonts w:ascii="Arial" w:hAnsi="Arial" w:cs="Arial"/>
              </w:rPr>
            </w:pPr>
          </w:p>
        </w:tc>
      </w:tr>
      <w:tr w:rsidR="009778BD" w:rsidRPr="002126D5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-1"/>
              </w:rPr>
              <w:t>I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b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ct</w:t>
            </w:r>
            <w:r w:rsidRPr="002126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icle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4"/>
              </w:rPr>
              <w:t>o</w:t>
            </w:r>
            <w:r w:rsidRPr="002126D5">
              <w:rPr>
                <w:rFonts w:ascii="Arial" w:hAnsi="Arial" w:cs="Arial"/>
                <w:b/>
                <w:spacing w:val="-5"/>
              </w:rPr>
              <w:t>m</w:t>
            </w:r>
            <w:r w:rsidRPr="002126D5">
              <w:rPr>
                <w:rFonts w:ascii="Arial" w:hAnsi="Arial" w:cs="Arial"/>
                <w:b/>
              </w:rPr>
              <w:t>pr</w:t>
            </w:r>
            <w:r w:rsidRPr="002126D5">
              <w:rPr>
                <w:rFonts w:ascii="Arial" w:hAnsi="Arial" w:cs="Arial"/>
                <w:b/>
                <w:spacing w:val="3"/>
              </w:rPr>
              <w:t>e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2"/>
              </w:rPr>
              <w:t>n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v</w:t>
            </w:r>
            <w:r w:rsidRPr="002126D5">
              <w:rPr>
                <w:rFonts w:ascii="Arial" w:hAnsi="Arial" w:cs="Arial"/>
                <w:b/>
              </w:rPr>
              <w:t>e?</w:t>
            </w:r>
            <w:r w:rsidRPr="002126D5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Do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yo</w:t>
            </w:r>
            <w:r w:rsidRPr="002126D5">
              <w:rPr>
                <w:rFonts w:ascii="Arial" w:hAnsi="Arial" w:cs="Arial"/>
                <w:b/>
              </w:rPr>
              <w:t>u</w:t>
            </w:r>
          </w:p>
          <w:p w:rsidR="009778BD" w:rsidRPr="002126D5" w:rsidRDefault="00C63B6B">
            <w:pPr>
              <w:ind w:left="460" w:right="195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1"/>
              </w:rPr>
              <w:t>gg</w:t>
            </w:r>
            <w:r w:rsidRPr="002126D5">
              <w:rPr>
                <w:rFonts w:ascii="Arial" w:hAnsi="Arial" w:cs="Arial"/>
                <w:b/>
              </w:rPr>
              <w:t>est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d</w:t>
            </w:r>
            <w:r w:rsidRPr="002126D5">
              <w:rPr>
                <w:rFonts w:ascii="Arial" w:hAnsi="Arial" w:cs="Arial"/>
                <w:b/>
                <w:spacing w:val="-1"/>
              </w:rPr>
              <w:t>d</w:t>
            </w:r>
            <w:r w:rsidRPr="002126D5">
              <w:rPr>
                <w:rFonts w:ascii="Arial" w:hAnsi="Arial" w:cs="Arial"/>
                <w:b/>
              </w:rPr>
              <w:t>iti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(o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dele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n)</w:t>
            </w:r>
            <w:r w:rsidRPr="002126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  <w:spacing w:val="-5"/>
              </w:rPr>
              <w:t>m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p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  <w:spacing w:val="2"/>
              </w:rPr>
              <w:t>i</w:t>
            </w:r>
            <w:r w:rsidRPr="002126D5">
              <w:rPr>
                <w:rFonts w:ascii="Arial" w:hAnsi="Arial" w:cs="Arial"/>
                <w:b/>
              </w:rPr>
              <w:t>nts</w:t>
            </w:r>
            <w:r w:rsidRPr="002126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in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</w:t>
            </w:r>
            <w:r w:rsidRPr="002126D5">
              <w:rPr>
                <w:rFonts w:ascii="Arial" w:hAnsi="Arial" w:cs="Arial"/>
                <w:b/>
                <w:spacing w:val="2"/>
              </w:rPr>
              <w:t>i</w:t>
            </w:r>
            <w:r w:rsidRPr="002126D5">
              <w:rPr>
                <w:rFonts w:ascii="Arial" w:hAnsi="Arial" w:cs="Arial"/>
                <w:b/>
              </w:rPr>
              <w:t xml:space="preserve">s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1"/>
              </w:rPr>
              <w:t>ct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n?</w:t>
            </w:r>
            <w:r w:rsidRPr="002126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Ple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2"/>
              </w:rPr>
              <w:t>w</w:t>
            </w:r>
            <w:r w:rsidRPr="002126D5">
              <w:rPr>
                <w:rFonts w:ascii="Arial" w:hAnsi="Arial" w:cs="Arial"/>
                <w:b/>
              </w:rPr>
              <w:t>ri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yo</w:t>
            </w:r>
            <w:r w:rsidRPr="002126D5">
              <w:rPr>
                <w:rFonts w:ascii="Arial" w:hAnsi="Arial" w:cs="Arial"/>
                <w:b/>
              </w:rPr>
              <w:t>ur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1"/>
              </w:rPr>
              <w:t>gg</w:t>
            </w:r>
            <w:r w:rsidRPr="002126D5">
              <w:rPr>
                <w:rFonts w:ascii="Arial" w:hAnsi="Arial" w:cs="Arial"/>
                <w:b/>
              </w:rPr>
              <w:t>esti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ns</w:t>
            </w:r>
            <w:r w:rsidRPr="002126D5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her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-1"/>
              </w:rPr>
              <w:t>T</w:t>
            </w:r>
            <w:r w:rsidRPr="002126D5">
              <w:rPr>
                <w:rFonts w:ascii="Arial" w:hAnsi="Arial" w:cs="Arial"/>
                <w:b/>
              </w:rPr>
              <w:t xml:space="preserve">he 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dific</w:t>
            </w:r>
            <w:r w:rsidRPr="002126D5">
              <w:rPr>
                <w:rFonts w:ascii="Arial" w:hAnsi="Arial" w:cs="Arial"/>
                <w:b/>
                <w:spacing w:val="2"/>
              </w:rPr>
              <w:t>a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</w:rPr>
              <w:t>en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2"/>
              </w:rPr>
              <w:t>e</w:t>
            </w:r>
            <w:r w:rsidRPr="002126D5">
              <w:rPr>
                <w:rFonts w:ascii="Arial" w:hAnsi="Arial" w:cs="Arial"/>
                <w:b/>
              </w:rPr>
              <w:t>d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in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4"/>
              </w:rPr>
              <w:t>o</w:t>
            </w:r>
            <w:r w:rsidRPr="002126D5">
              <w:rPr>
                <w:rFonts w:ascii="Arial" w:hAnsi="Arial" w:cs="Arial"/>
                <w:b/>
              </w:rPr>
              <w:t>m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</w:rPr>
              <w:t>en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ne</w:t>
            </w:r>
            <w:r w:rsidRPr="002126D5">
              <w:rPr>
                <w:rFonts w:ascii="Arial" w:hAnsi="Arial" w:cs="Arial"/>
                <w:b/>
                <w:spacing w:val="3"/>
              </w:rPr>
              <w:t>e</w:t>
            </w:r>
            <w:r w:rsidRPr="002126D5">
              <w:rPr>
                <w:rFonts w:ascii="Arial" w:hAnsi="Arial" w:cs="Arial"/>
                <w:b/>
              </w:rPr>
              <w:t>ds</w:t>
            </w:r>
            <w:r w:rsidRPr="002126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o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be</w:t>
            </w:r>
            <w:r w:rsidRPr="002126D5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5"/>
              </w:rPr>
              <w:t>m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de.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7E1E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9778BD" w:rsidRPr="002126D5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-1"/>
              </w:rPr>
              <w:t>I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 xml:space="preserve">he 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1"/>
              </w:rPr>
              <w:t>u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1"/>
              </w:rPr>
              <w:t>r</w:t>
            </w:r>
            <w:r w:rsidRPr="002126D5">
              <w:rPr>
                <w:rFonts w:ascii="Arial" w:hAnsi="Arial" w:cs="Arial"/>
                <w:b/>
              </w:rPr>
              <w:t>ipt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  <w:spacing w:val="3"/>
              </w:rPr>
              <w:t>c</w:t>
            </w:r>
            <w:r w:rsidRPr="002126D5">
              <w:rPr>
                <w:rFonts w:ascii="Arial" w:hAnsi="Arial" w:cs="Arial"/>
                <w:b/>
              </w:rPr>
              <w:t>ientific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ll</w:t>
            </w:r>
            <w:r w:rsidRPr="002126D5">
              <w:rPr>
                <w:rFonts w:ascii="Arial" w:hAnsi="Arial" w:cs="Arial"/>
                <w:b/>
                <w:spacing w:val="1"/>
              </w:rPr>
              <w:t>y</w:t>
            </w:r>
            <w:r w:rsidRPr="002126D5">
              <w:rPr>
                <w:rFonts w:ascii="Arial" w:hAnsi="Arial" w:cs="Arial"/>
                <w:b/>
              </w:rPr>
              <w:t>,</w:t>
            </w:r>
            <w:r w:rsidRPr="002126D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r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1"/>
              </w:rPr>
              <w:t>ct</w:t>
            </w:r>
            <w:r w:rsidRPr="002126D5">
              <w:rPr>
                <w:rFonts w:ascii="Arial" w:hAnsi="Arial" w:cs="Arial"/>
                <w:b/>
              </w:rPr>
              <w:t>?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Ple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2"/>
              </w:rPr>
              <w:t>w</w:t>
            </w:r>
            <w:r w:rsidRPr="002126D5">
              <w:rPr>
                <w:rFonts w:ascii="Arial" w:hAnsi="Arial" w:cs="Arial"/>
                <w:b/>
              </w:rPr>
              <w:t>ri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e</w:t>
            </w:r>
          </w:p>
          <w:p w:rsidR="009778BD" w:rsidRPr="002126D5" w:rsidRDefault="00C63B6B">
            <w:pPr>
              <w:ind w:left="460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</w:rPr>
              <w:t>her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2126D5">
              <w:rPr>
                <w:rFonts w:ascii="Arial" w:hAnsi="Arial" w:cs="Arial"/>
                <w:spacing w:val="-1"/>
              </w:rPr>
              <w:t>y</w:t>
            </w:r>
            <w:r w:rsidRPr="002126D5">
              <w:rPr>
                <w:rFonts w:ascii="Arial" w:hAnsi="Arial" w:cs="Arial"/>
              </w:rPr>
              <w:t>as</w:t>
            </w:r>
            <w:proofErr w:type="spellEnd"/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rPr>
                <w:rFonts w:ascii="Arial" w:hAnsi="Arial" w:cs="Arial"/>
              </w:rPr>
            </w:pPr>
          </w:p>
        </w:tc>
      </w:tr>
      <w:tr w:rsidR="009778BD" w:rsidRPr="002126D5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</w:rPr>
              <w:t>Are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ef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1"/>
              </w:rPr>
              <w:t>r</w:t>
            </w:r>
            <w:r w:rsidRPr="002126D5">
              <w:rPr>
                <w:rFonts w:ascii="Arial" w:hAnsi="Arial" w:cs="Arial"/>
                <w:b/>
              </w:rPr>
              <w:t>enc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uf</w:t>
            </w:r>
            <w:r w:rsidRPr="002126D5">
              <w:rPr>
                <w:rFonts w:ascii="Arial" w:hAnsi="Arial" w:cs="Arial"/>
                <w:b/>
                <w:spacing w:val="1"/>
              </w:rPr>
              <w:t>f</w:t>
            </w:r>
            <w:r w:rsidRPr="002126D5">
              <w:rPr>
                <w:rFonts w:ascii="Arial" w:hAnsi="Arial" w:cs="Arial"/>
                <w:b/>
              </w:rPr>
              <w:t>icient</w:t>
            </w:r>
            <w:r w:rsidRPr="002126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nd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</w:rPr>
              <w:t>nt?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I</w:t>
            </w:r>
            <w:r w:rsidRPr="002126D5">
              <w:rPr>
                <w:rFonts w:ascii="Arial" w:hAnsi="Arial" w:cs="Arial"/>
                <w:b/>
              </w:rPr>
              <w:t xml:space="preserve">f </w:t>
            </w:r>
            <w:r w:rsidRPr="002126D5">
              <w:rPr>
                <w:rFonts w:ascii="Arial" w:hAnsi="Arial" w:cs="Arial"/>
                <w:b/>
                <w:spacing w:val="1"/>
              </w:rPr>
              <w:t>yo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h</w:t>
            </w:r>
            <w:r w:rsidRPr="002126D5">
              <w:rPr>
                <w:rFonts w:ascii="Arial" w:hAnsi="Arial" w:cs="Arial"/>
                <w:b/>
                <w:spacing w:val="1"/>
              </w:rPr>
              <w:t>av</w:t>
            </w:r>
            <w:r w:rsidRPr="002126D5">
              <w:rPr>
                <w:rFonts w:ascii="Arial" w:hAnsi="Arial" w:cs="Arial"/>
                <w:b/>
              </w:rPr>
              <w:t>e</w:t>
            </w:r>
          </w:p>
          <w:p w:rsidR="009778BD" w:rsidRPr="002126D5" w:rsidRDefault="00C63B6B">
            <w:pPr>
              <w:spacing w:before="1"/>
              <w:ind w:left="460" w:right="447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1"/>
              </w:rPr>
              <w:t>gg</w:t>
            </w:r>
            <w:r w:rsidRPr="002126D5">
              <w:rPr>
                <w:rFonts w:ascii="Arial" w:hAnsi="Arial" w:cs="Arial"/>
                <w:b/>
              </w:rPr>
              <w:t>esti</w:t>
            </w:r>
            <w:r w:rsidRPr="002126D5">
              <w:rPr>
                <w:rFonts w:ascii="Arial" w:hAnsi="Arial" w:cs="Arial"/>
                <w:b/>
                <w:spacing w:val="1"/>
              </w:rPr>
              <w:t>on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d</w:t>
            </w:r>
            <w:r w:rsidRPr="002126D5">
              <w:rPr>
                <w:rFonts w:ascii="Arial" w:hAnsi="Arial" w:cs="Arial"/>
                <w:b/>
                <w:spacing w:val="-1"/>
              </w:rPr>
              <w:t>d</w:t>
            </w:r>
            <w:r w:rsidRPr="002126D5">
              <w:rPr>
                <w:rFonts w:ascii="Arial" w:hAnsi="Arial" w:cs="Arial"/>
                <w:b/>
              </w:rPr>
              <w:t>iti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l</w:t>
            </w:r>
            <w:r w:rsidRPr="002126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r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1"/>
              </w:rPr>
              <w:t>f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1"/>
              </w:rPr>
              <w:t>r</w:t>
            </w:r>
            <w:r w:rsidRPr="002126D5">
              <w:rPr>
                <w:rFonts w:ascii="Arial" w:hAnsi="Arial" w:cs="Arial"/>
                <w:b/>
              </w:rPr>
              <w:t>enc</w:t>
            </w:r>
            <w:r w:rsidRPr="002126D5">
              <w:rPr>
                <w:rFonts w:ascii="Arial" w:hAnsi="Arial" w:cs="Arial"/>
                <w:b/>
                <w:spacing w:val="1"/>
              </w:rPr>
              <w:t>e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,</w:t>
            </w:r>
            <w:r w:rsidRPr="002126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ple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  <w:spacing w:val="3"/>
              </w:rPr>
              <w:t>e</w:t>
            </w:r>
            <w:r w:rsidRPr="002126D5">
              <w:rPr>
                <w:rFonts w:ascii="Arial" w:hAnsi="Arial" w:cs="Arial"/>
                <w:b/>
              </w:rPr>
              <w:t>nti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 xml:space="preserve">n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</w:t>
            </w:r>
            <w:r w:rsidRPr="002126D5">
              <w:rPr>
                <w:rFonts w:ascii="Arial" w:hAnsi="Arial" w:cs="Arial"/>
                <w:b/>
                <w:spacing w:val="2"/>
              </w:rPr>
              <w:t>e</w:t>
            </w:r>
            <w:r w:rsidRPr="002126D5">
              <w:rPr>
                <w:rFonts w:ascii="Arial" w:hAnsi="Arial" w:cs="Arial"/>
                <w:b/>
              </w:rPr>
              <w:t>m</w:t>
            </w:r>
            <w:r w:rsidRPr="002126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in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ev</w:t>
            </w:r>
            <w:r w:rsidRPr="002126D5">
              <w:rPr>
                <w:rFonts w:ascii="Arial" w:hAnsi="Arial" w:cs="Arial"/>
                <w:b/>
              </w:rPr>
              <w:t>iew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fo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-5"/>
              </w:rPr>
              <w:t>m</w:t>
            </w:r>
            <w:r w:rsidRPr="002126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2126D5">
              <w:rPr>
                <w:rFonts w:ascii="Arial" w:hAnsi="Arial" w:cs="Arial"/>
                <w:spacing w:val="-1"/>
              </w:rPr>
              <w:t>y</w:t>
            </w:r>
            <w:r w:rsidRPr="002126D5">
              <w:rPr>
                <w:rFonts w:ascii="Arial" w:hAnsi="Arial" w:cs="Arial"/>
              </w:rPr>
              <w:t>as</w:t>
            </w:r>
            <w:proofErr w:type="spellEnd"/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rPr>
                <w:rFonts w:ascii="Arial" w:hAnsi="Arial" w:cs="Arial"/>
              </w:rPr>
            </w:pPr>
          </w:p>
        </w:tc>
      </w:tr>
    </w:tbl>
    <w:p w:rsidR="009778BD" w:rsidRPr="002126D5" w:rsidRDefault="009778BD">
      <w:pPr>
        <w:rPr>
          <w:rFonts w:ascii="Arial" w:hAnsi="Arial" w:cs="Arial"/>
        </w:rPr>
        <w:sectPr w:rsidR="009778BD" w:rsidRPr="002126D5">
          <w:headerReference w:type="default" r:id="rId8"/>
          <w:footerReference w:type="default" r:id="rId9"/>
          <w:pgSz w:w="23820" w:h="16840" w:orient="landscape"/>
          <w:pgMar w:top="1540" w:right="1220" w:bottom="280" w:left="1220" w:header="1303" w:footer="685" w:gutter="0"/>
          <w:cols w:space="720"/>
        </w:sectPr>
      </w:pPr>
    </w:p>
    <w:p w:rsidR="009778BD" w:rsidRPr="002126D5" w:rsidRDefault="009778BD">
      <w:pPr>
        <w:spacing w:before="3" w:line="28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778BD" w:rsidRPr="002126D5">
        <w:trPr>
          <w:trHeight w:hRule="exact" w:val="70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-1"/>
              </w:rPr>
              <w:t>I</w:t>
            </w:r>
            <w:r w:rsidRPr="002126D5">
              <w:rPr>
                <w:rFonts w:ascii="Arial" w:hAnsi="Arial" w:cs="Arial"/>
                <w:b/>
              </w:rPr>
              <w:t>s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l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1"/>
              </w:rPr>
              <w:t>g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1"/>
              </w:rPr>
              <w:t>ag</w:t>
            </w:r>
            <w:r w:rsidRPr="002126D5">
              <w:rPr>
                <w:rFonts w:ascii="Arial" w:hAnsi="Arial" w:cs="Arial"/>
                <w:b/>
              </w:rPr>
              <w:t>e/</w:t>
            </w:r>
            <w:r w:rsidRPr="002126D5">
              <w:rPr>
                <w:rFonts w:ascii="Arial" w:hAnsi="Arial" w:cs="Arial"/>
                <w:b/>
                <w:spacing w:val="-1"/>
              </w:rPr>
              <w:t>E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1"/>
              </w:rPr>
              <w:t>g</w:t>
            </w:r>
            <w:r w:rsidRPr="002126D5">
              <w:rPr>
                <w:rFonts w:ascii="Arial" w:hAnsi="Arial" w:cs="Arial"/>
                <w:b/>
              </w:rPr>
              <w:t>l</w:t>
            </w:r>
            <w:r w:rsidRPr="002126D5">
              <w:rPr>
                <w:rFonts w:ascii="Arial" w:hAnsi="Arial" w:cs="Arial"/>
                <w:b/>
                <w:spacing w:val="2"/>
              </w:rPr>
              <w:t>i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h</w:t>
            </w:r>
            <w:r w:rsidRPr="002126D5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2"/>
              </w:rPr>
              <w:t>q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lity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f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he</w:t>
            </w:r>
            <w:r w:rsidRPr="002126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1"/>
              </w:rPr>
              <w:t>t</w:t>
            </w:r>
            <w:r w:rsidRPr="002126D5">
              <w:rPr>
                <w:rFonts w:ascii="Arial" w:hAnsi="Arial" w:cs="Arial"/>
                <w:b/>
              </w:rPr>
              <w:t>icle</w:t>
            </w:r>
            <w:r w:rsidRPr="002126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uit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ble</w:t>
            </w:r>
          </w:p>
          <w:p w:rsidR="009778BD" w:rsidRPr="002126D5" w:rsidRDefault="00C63B6B">
            <w:pPr>
              <w:ind w:left="46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1"/>
              </w:rPr>
              <w:t>fo</w:t>
            </w:r>
            <w:r w:rsidRPr="002126D5">
              <w:rPr>
                <w:rFonts w:ascii="Arial" w:hAnsi="Arial" w:cs="Arial"/>
                <w:b/>
              </w:rPr>
              <w:t>r</w:t>
            </w:r>
            <w:r w:rsidRPr="002126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ch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l</w:t>
            </w:r>
            <w:r w:rsidRPr="002126D5">
              <w:rPr>
                <w:rFonts w:ascii="Arial" w:hAnsi="Arial" w:cs="Arial"/>
                <w:b/>
                <w:spacing w:val="1"/>
              </w:rPr>
              <w:t>a</w:t>
            </w:r>
            <w:r w:rsidRPr="002126D5">
              <w:rPr>
                <w:rFonts w:ascii="Arial" w:hAnsi="Arial" w:cs="Arial"/>
                <w:b/>
              </w:rPr>
              <w:t>rly</w:t>
            </w:r>
            <w:r w:rsidRPr="002126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126D5">
              <w:rPr>
                <w:rFonts w:ascii="Arial" w:hAnsi="Arial" w:cs="Arial"/>
                <w:b/>
              </w:rPr>
              <w:t>c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m</w:t>
            </w:r>
            <w:r w:rsidRPr="002126D5">
              <w:rPr>
                <w:rFonts w:ascii="Arial" w:hAnsi="Arial" w:cs="Arial"/>
                <w:b/>
                <w:spacing w:val="-3"/>
              </w:rPr>
              <w:t>m</w:t>
            </w:r>
            <w:r w:rsidRPr="002126D5">
              <w:rPr>
                <w:rFonts w:ascii="Arial" w:hAnsi="Arial" w:cs="Arial"/>
                <w:b/>
              </w:rPr>
              <w:t>u</w:t>
            </w:r>
            <w:r w:rsidRPr="002126D5">
              <w:rPr>
                <w:rFonts w:ascii="Arial" w:hAnsi="Arial" w:cs="Arial"/>
                <w:b/>
                <w:spacing w:val="1"/>
              </w:rPr>
              <w:t>n</w:t>
            </w:r>
            <w:r w:rsidRPr="002126D5">
              <w:rPr>
                <w:rFonts w:ascii="Arial" w:hAnsi="Arial" w:cs="Arial"/>
                <w:b/>
              </w:rPr>
              <w:t>ic</w:t>
            </w:r>
            <w:r w:rsidRPr="002126D5">
              <w:rPr>
                <w:rFonts w:ascii="Arial" w:hAnsi="Arial" w:cs="Arial"/>
                <w:b/>
                <w:spacing w:val="1"/>
              </w:rPr>
              <w:t>at</w:t>
            </w:r>
            <w:r w:rsidRPr="002126D5">
              <w:rPr>
                <w:rFonts w:ascii="Arial" w:hAnsi="Arial" w:cs="Arial"/>
                <w:b/>
              </w:rPr>
              <w:t>i</w:t>
            </w:r>
            <w:r w:rsidRPr="002126D5">
              <w:rPr>
                <w:rFonts w:ascii="Arial" w:hAnsi="Arial" w:cs="Arial"/>
                <w:b/>
                <w:spacing w:val="1"/>
              </w:rPr>
              <w:t>o</w:t>
            </w:r>
            <w:r w:rsidRPr="002126D5">
              <w:rPr>
                <w:rFonts w:ascii="Arial" w:hAnsi="Arial" w:cs="Arial"/>
                <w:b/>
              </w:rPr>
              <w:t>n</w:t>
            </w:r>
            <w:r w:rsidRPr="002126D5">
              <w:rPr>
                <w:rFonts w:ascii="Arial" w:hAnsi="Arial" w:cs="Arial"/>
                <w:b/>
                <w:spacing w:val="-1"/>
              </w:rPr>
              <w:t>s</w:t>
            </w:r>
            <w:r w:rsidRPr="002126D5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spacing w:val="1"/>
              </w:rPr>
              <w:t>I</w:t>
            </w:r>
            <w:r w:rsidRPr="002126D5">
              <w:rPr>
                <w:rFonts w:ascii="Arial" w:hAnsi="Arial" w:cs="Arial"/>
              </w:rPr>
              <w:t>t</w:t>
            </w:r>
            <w:r w:rsidRPr="002126D5">
              <w:rPr>
                <w:rFonts w:ascii="Arial" w:hAnsi="Arial" w:cs="Arial"/>
                <w:spacing w:val="-1"/>
              </w:rPr>
              <w:t xml:space="preserve"> n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1"/>
              </w:rPr>
              <w:t>ed</w:t>
            </w:r>
            <w:r w:rsidRPr="002126D5">
              <w:rPr>
                <w:rFonts w:ascii="Arial" w:hAnsi="Arial" w:cs="Arial"/>
              </w:rPr>
              <w:t>s</w:t>
            </w:r>
            <w:r w:rsidRPr="002126D5">
              <w:rPr>
                <w:rFonts w:ascii="Arial" w:hAnsi="Arial" w:cs="Arial"/>
                <w:spacing w:val="-5"/>
              </w:rPr>
              <w:t xml:space="preserve"> </w:t>
            </w:r>
            <w:r w:rsidRPr="002126D5">
              <w:rPr>
                <w:rFonts w:ascii="Arial" w:hAnsi="Arial" w:cs="Arial"/>
                <w:spacing w:val="1"/>
              </w:rPr>
              <w:t>r</w:t>
            </w:r>
            <w:r w:rsidRPr="002126D5">
              <w:rPr>
                <w:rFonts w:ascii="Arial" w:hAnsi="Arial" w:cs="Arial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>v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-1"/>
              </w:rPr>
              <w:t>s</w:t>
            </w:r>
            <w:r w:rsidRPr="002126D5">
              <w:rPr>
                <w:rFonts w:ascii="Arial" w:hAnsi="Arial" w:cs="Arial"/>
              </w:rPr>
              <w:t>i</w:t>
            </w:r>
            <w:r w:rsidRPr="002126D5">
              <w:rPr>
                <w:rFonts w:ascii="Arial" w:hAnsi="Arial" w:cs="Arial"/>
                <w:spacing w:val="3"/>
              </w:rPr>
              <w:t>o</w:t>
            </w:r>
            <w:r w:rsidRPr="002126D5">
              <w:rPr>
                <w:rFonts w:ascii="Arial" w:hAnsi="Arial" w:cs="Arial"/>
              </w:rPr>
              <w:t>n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9778BD">
            <w:pPr>
              <w:rPr>
                <w:rFonts w:ascii="Arial" w:hAnsi="Arial" w:cs="Arial"/>
              </w:rPr>
            </w:pPr>
          </w:p>
        </w:tc>
      </w:tr>
      <w:tr w:rsidR="009778BD" w:rsidRPr="002126D5">
        <w:trPr>
          <w:trHeight w:hRule="exact" w:val="1246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126D5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126D5">
              <w:rPr>
                <w:rFonts w:ascii="Arial" w:hAnsi="Arial" w:cs="Arial"/>
                <w:b/>
                <w:u w:val="thick" w:color="000000"/>
              </w:rPr>
              <w:t>pti</w:t>
            </w:r>
            <w:r w:rsidRPr="002126D5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126D5">
              <w:rPr>
                <w:rFonts w:ascii="Arial" w:hAnsi="Arial" w:cs="Arial"/>
                <w:b/>
                <w:u w:val="thick" w:color="000000"/>
              </w:rPr>
              <w:t>n</w:t>
            </w:r>
            <w:r w:rsidRPr="002126D5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2126D5">
              <w:rPr>
                <w:rFonts w:ascii="Arial" w:hAnsi="Arial" w:cs="Arial"/>
                <w:b/>
                <w:u w:val="thick" w:color="000000"/>
              </w:rPr>
              <w:t>l/</w:t>
            </w:r>
            <w:r w:rsidRPr="002126D5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2126D5">
              <w:rPr>
                <w:rFonts w:ascii="Arial" w:hAnsi="Arial" w:cs="Arial"/>
                <w:b/>
                <w:u w:val="thick" w:color="000000"/>
              </w:rPr>
              <w:t>ene</w:t>
            </w:r>
            <w:r w:rsidRPr="002126D5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2126D5">
              <w:rPr>
                <w:rFonts w:ascii="Arial" w:hAnsi="Arial" w:cs="Arial"/>
                <w:b/>
                <w:u w:val="thick" w:color="000000"/>
              </w:rPr>
              <w:t>l</w:t>
            </w:r>
            <w:r w:rsidRPr="002126D5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2126D5">
              <w:rPr>
                <w:rFonts w:ascii="Arial" w:hAnsi="Arial" w:cs="Arial"/>
              </w:rPr>
              <w:t>c</w:t>
            </w:r>
            <w:r w:rsidRPr="002126D5">
              <w:rPr>
                <w:rFonts w:ascii="Arial" w:hAnsi="Arial" w:cs="Arial"/>
                <w:spacing w:val="4"/>
              </w:rPr>
              <w:t>o</w:t>
            </w:r>
            <w:r w:rsidRPr="002126D5">
              <w:rPr>
                <w:rFonts w:ascii="Arial" w:hAnsi="Arial" w:cs="Arial"/>
                <w:spacing w:val="-1"/>
              </w:rPr>
              <w:t>mm</w:t>
            </w:r>
            <w:r w:rsidRPr="002126D5">
              <w:rPr>
                <w:rFonts w:ascii="Arial" w:hAnsi="Arial" w:cs="Arial"/>
                <w:spacing w:val="3"/>
              </w:rPr>
              <w:t>e</w:t>
            </w:r>
            <w:r w:rsidRPr="002126D5">
              <w:rPr>
                <w:rFonts w:ascii="Arial" w:hAnsi="Arial" w:cs="Arial"/>
                <w:spacing w:val="-1"/>
              </w:rPr>
              <w:t>n</w:t>
            </w:r>
            <w:r w:rsidRPr="002126D5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C63B6B">
            <w:pPr>
              <w:spacing w:line="260" w:lineRule="exact"/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position w:val="1"/>
              </w:rPr>
              <w:t>Re</w:t>
            </w:r>
            <w:r w:rsidRPr="002126D5">
              <w:rPr>
                <w:rFonts w:ascii="Arial" w:eastAsia="Calibri" w:hAnsi="Arial" w:cs="Arial"/>
                <w:spacing w:val="2"/>
                <w:position w:val="1"/>
              </w:rPr>
              <w:t>v</w:t>
            </w:r>
            <w:r w:rsidRPr="002126D5">
              <w:rPr>
                <w:rFonts w:ascii="Arial" w:eastAsia="Calibri" w:hAnsi="Arial" w:cs="Arial"/>
                <w:spacing w:val="-3"/>
                <w:position w:val="1"/>
              </w:rPr>
              <w:t>i</w:t>
            </w:r>
            <w:r w:rsidRPr="002126D5">
              <w:rPr>
                <w:rFonts w:ascii="Arial" w:eastAsia="Calibri" w:hAnsi="Arial" w:cs="Arial"/>
                <w:position w:val="1"/>
              </w:rPr>
              <w:t>e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w</w:t>
            </w:r>
            <w:r w:rsidRPr="002126D5">
              <w:rPr>
                <w:rFonts w:ascii="Arial" w:eastAsia="Calibri" w:hAnsi="Arial" w:cs="Arial"/>
                <w:position w:val="1"/>
              </w:rPr>
              <w:t>er</w:t>
            </w:r>
            <w:r w:rsidRPr="002126D5">
              <w:rPr>
                <w:rFonts w:ascii="Arial" w:eastAsia="Calibri" w:hAnsi="Arial" w:cs="Arial"/>
                <w:spacing w:val="-2"/>
                <w:position w:val="1"/>
              </w:rPr>
              <w:t xml:space="preserve"> </w:t>
            </w:r>
            <w:r w:rsidRPr="002126D5">
              <w:rPr>
                <w:rFonts w:ascii="Arial" w:eastAsia="Calibri" w:hAnsi="Arial" w:cs="Arial"/>
                <w:position w:val="1"/>
              </w:rPr>
              <w:t>R</w:t>
            </w:r>
            <w:r w:rsidRPr="002126D5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2126D5">
              <w:rPr>
                <w:rFonts w:ascii="Arial" w:eastAsia="Calibri" w:hAnsi="Arial" w:cs="Arial"/>
                <w:position w:val="1"/>
              </w:rPr>
              <w:t>c</w:t>
            </w:r>
            <w:r w:rsidRPr="002126D5">
              <w:rPr>
                <w:rFonts w:ascii="Arial" w:eastAsia="Calibri" w:hAnsi="Arial" w:cs="Arial"/>
                <w:spacing w:val="-1"/>
                <w:position w:val="1"/>
              </w:rPr>
              <w:t>om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m</w:t>
            </w:r>
            <w:r w:rsidRPr="002126D5">
              <w:rPr>
                <w:rFonts w:ascii="Arial" w:eastAsia="Calibri" w:hAnsi="Arial" w:cs="Arial"/>
                <w:position w:val="1"/>
              </w:rPr>
              <w:t>en</w:t>
            </w:r>
            <w:r w:rsidRPr="002126D5">
              <w:rPr>
                <w:rFonts w:ascii="Arial" w:eastAsia="Calibri" w:hAnsi="Arial" w:cs="Arial"/>
                <w:spacing w:val="-1"/>
                <w:position w:val="1"/>
              </w:rPr>
              <w:t>d</w:t>
            </w:r>
            <w:r w:rsidRPr="002126D5">
              <w:rPr>
                <w:rFonts w:ascii="Arial" w:eastAsia="Calibri" w:hAnsi="Arial" w:cs="Arial"/>
                <w:position w:val="1"/>
              </w:rPr>
              <w:t>at</w:t>
            </w:r>
            <w:r w:rsidRPr="002126D5">
              <w:rPr>
                <w:rFonts w:ascii="Arial" w:eastAsia="Calibri" w:hAnsi="Arial" w:cs="Arial"/>
                <w:spacing w:val="-2"/>
                <w:position w:val="1"/>
              </w:rPr>
              <w:t>i</w:t>
            </w:r>
            <w:r w:rsidRPr="002126D5">
              <w:rPr>
                <w:rFonts w:ascii="Arial" w:eastAsia="Calibri" w:hAnsi="Arial" w:cs="Arial"/>
                <w:spacing w:val="-1"/>
                <w:position w:val="1"/>
              </w:rPr>
              <w:t>o</w:t>
            </w:r>
            <w:r w:rsidRPr="002126D5">
              <w:rPr>
                <w:rFonts w:ascii="Arial" w:eastAsia="Calibri" w:hAnsi="Arial" w:cs="Arial"/>
                <w:position w:val="1"/>
              </w:rPr>
              <w:t>n</w:t>
            </w:r>
            <w:r w:rsidRPr="002126D5">
              <w:rPr>
                <w:rFonts w:ascii="Arial" w:eastAsia="Calibri" w:hAnsi="Arial" w:cs="Arial"/>
                <w:spacing w:val="-1"/>
                <w:position w:val="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T</w:t>
            </w:r>
            <w:r w:rsidRPr="002126D5">
              <w:rPr>
                <w:rFonts w:ascii="Arial" w:eastAsia="Calibri" w:hAnsi="Arial" w:cs="Arial"/>
                <w:position w:val="1"/>
              </w:rPr>
              <w:t>e</w:t>
            </w:r>
            <w:r w:rsidRPr="002126D5">
              <w:rPr>
                <w:rFonts w:ascii="Arial" w:eastAsia="Calibri" w:hAnsi="Arial" w:cs="Arial"/>
                <w:spacing w:val="-2"/>
                <w:position w:val="1"/>
              </w:rPr>
              <w:t>r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m</w:t>
            </w:r>
            <w:r w:rsidRPr="002126D5">
              <w:rPr>
                <w:rFonts w:ascii="Arial" w:eastAsia="Calibri" w:hAnsi="Arial" w:cs="Arial"/>
                <w:position w:val="1"/>
              </w:rPr>
              <w:t>:</w:t>
            </w:r>
            <w:r w:rsidRPr="002126D5">
              <w:rPr>
                <w:rFonts w:ascii="Arial" w:eastAsia="Calibri" w:hAnsi="Arial" w:cs="Arial"/>
                <w:spacing w:val="-1"/>
                <w:position w:val="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M</w:t>
            </w:r>
            <w:r w:rsidRPr="002126D5">
              <w:rPr>
                <w:rFonts w:ascii="Arial" w:eastAsia="Calibri" w:hAnsi="Arial" w:cs="Arial"/>
                <w:position w:val="1"/>
              </w:rPr>
              <w:t>a</w:t>
            </w:r>
            <w:r w:rsidRPr="002126D5">
              <w:rPr>
                <w:rFonts w:ascii="Arial" w:eastAsia="Calibri" w:hAnsi="Arial" w:cs="Arial"/>
                <w:spacing w:val="-2"/>
                <w:position w:val="1"/>
              </w:rPr>
              <w:t>j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2126D5">
              <w:rPr>
                <w:rFonts w:ascii="Arial" w:eastAsia="Calibri" w:hAnsi="Arial" w:cs="Arial"/>
                <w:position w:val="1"/>
              </w:rPr>
              <w:t xml:space="preserve">r </w:t>
            </w:r>
            <w:r w:rsidRPr="002126D5">
              <w:rPr>
                <w:rFonts w:ascii="Arial" w:eastAsia="Calibri" w:hAnsi="Arial" w:cs="Arial"/>
                <w:spacing w:val="-2"/>
                <w:position w:val="1"/>
              </w:rPr>
              <w:t>R</w:t>
            </w:r>
            <w:r w:rsidRPr="002126D5">
              <w:rPr>
                <w:rFonts w:ascii="Arial" w:eastAsia="Calibri" w:hAnsi="Arial" w:cs="Arial"/>
                <w:position w:val="1"/>
              </w:rPr>
              <w:t>e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v</w:t>
            </w:r>
            <w:r w:rsidRPr="002126D5">
              <w:rPr>
                <w:rFonts w:ascii="Arial" w:eastAsia="Calibri" w:hAnsi="Arial" w:cs="Arial"/>
                <w:position w:val="1"/>
              </w:rPr>
              <w:t>is</w:t>
            </w:r>
            <w:r w:rsidRPr="002126D5">
              <w:rPr>
                <w:rFonts w:ascii="Arial" w:eastAsia="Calibri" w:hAnsi="Arial" w:cs="Arial"/>
                <w:spacing w:val="-3"/>
                <w:position w:val="1"/>
              </w:rPr>
              <w:t>i</w:t>
            </w:r>
            <w:r w:rsidRPr="002126D5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2126D5">
              <w:rPr>
                <w:rFonts w:ascii="Arial" w:eastAsia="Calibri" w:hAnsi="Arial" w:cs="Arial"/>
                <w:position w:val="1"/>
              </w:rPr>
              <w:t>n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C</w:t>
            </w:r>
            <w:r w:rsidRPr="002126D5">
              <w:rPr>
                <w:rFonts w:ascii="Arial" w:eastAsia="Calibri" w:hAnsi="Arial" w:cs="Arial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spacing w:val="2"/>
              </w:rPr>
              <w:t>m</w:t>
            </w:r>
            <w:r w:rsidRPr="002126D5">
              <w:rPr>
                <w:rFonts w:ascii="Arial" w:eastAsia="Calibri" w:hAnsi="Arial" w:cs="Arial"/>
                <w:spacing w:val="-1"/>
              </w:rPr>
              <w:t>m</w:t>
            </w:r>
            <w:r w:rsidRPr="002126D5">
              <w:rPr>
                <w:rFonts w:ascii="Arial" w:eastAsia="Calibri" w:hAnsi="Arial" w:cs="Arial"/>
              </w:rPr>
              <w:t>ents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to</w:t>
            </w:r>
            <w:r w:rsidRPr="002126D5">
              <w:rPr>
                <w:rFonts w:ascii="Arial" w:eastAsia="Calibri" w:hAnsi="Arial" w:cs="Arial"/>
                <w:spacing w:val="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3"/>
              </w:rPr>
              <w:t>u</w:t>
            </w:r>
            <w:r w:rsidRPr="002126D5">
              <w:rPr>
                <w:rFonts w:ascii="Arial" w:eastAsia="Calibri" w:hAnsi="Arial" w:cs="Arial"/>
              </w:rPr>
              <w:t>th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</w:rPr>
              <w:t>: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color w:val="FF0000"/>
              </w:rPr>
              <w:t>-The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nu</w:t>
            </w:r>
            <w:r w:rsidRPr="002126D5">
              <w:rPr>
                <w:rFonts w:ascii="Arial" w:eastAsia="Calibri" w:hAnsi="Arial" w:cs="Arial"/>
                <w:color w:val="FF0000"/>
              </w:rPr>
              <w:t>scri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c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tai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s l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ngu</w:t>
            </w:r>
            <w:r w:rsidRPr="002126D5">
              <w:rPr>
                <w:rFonts w:ascii="Arial" w:eastAsia="Calibri" w:hAnsi="Arial" w:cs="Arial"/>
                <w:color w:val="FF0000"/>
              </w:rPr>
              <w:t>istic repe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ti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and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w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</w:rPr>
              <w:t>knesses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in the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fi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al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w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ng</w:t>
            </w:r>
            <w:r w:rsidRPr="002126D5">
              <w:rPr>
                <w:rFonts w:ascii="Arial" w:eastAsia="Calibri" w:hAnsi="Arial" w:cs="Arial"/>
                <w:color w:val="FF0000"/>
              </w:rPr>
              <w:t>.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color w:val="FF0000"/>
              </w:rPr>
              <w:t>-There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dup</w:t>
            </w:r>
            <w:r w:rsidRPr="002126D5">
              <w:rPr>
                <w:rFonts w:ascii="Arial" w:eastAsia="Calibri" w:hAnsi="Arial" w:cs="Arial"/>
                <w:color w:val="FF0000"/>
              </w:rPr>
              <w:t>licate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ces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at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sh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</w:rPr>
              <w:t>ld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be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del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ed</w:t>
            </w:r>
            <w:r w:rsidRPr="002126D5">
              <w:rPr>
                <w:rFonts w:ascii="Arial" w:eastAsia="Calibri" w:hAnsi="Arial" w:cs="Arial"/>
                <w:color w:val="FF0000"/>
              </w:rPr>
              <w:t>.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color w:val="FF0000"/>
              </w:rPr>
              <w:t>- The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>le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f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w</w:t>
            </w:r>
            <w:r w:rsidRPr="002126D5">
              <w:rPr>
                <w:rFonts w:ascii="Arial" w:eastAsia="Calibri" w:hAnsi="Arial" w:cs="Arial"/>
                <w:color w:val="FF0000"/>
              </w:rPr>
              <w:t>riti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</w:rPr>
              <w:t>ef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ces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w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th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x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wh</w:t>
            </w:r>
            <w:r w:rsidRPr="002126D5">
              <w:rPr>
                <w:rFonts w:ascii="Arial" w:eastAsia="Calibri" w:hAnsi="Arial" w:cs="Arial"/>
                <w:color w:val="FF0000"/>
              </w:rPr>
              <w:t>en 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cl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ud</w:t>
            </w:r>
            <w:r w:rsidRPr="002126D5">
              <w:rPr>
                <w:rFonts w:ascii="Arial" w:eastAsia="Calibri" w:hAnsi="Arial" w:cs="Arial"/>
                <w:color w:val="FF0000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feren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c</w:t>
            </w:r>
            <w:r w:rsidRPr="002126D5">
              <w:rPr>
                <w:rFonts w:ascii="Arial" w:eastAsia="Calibri" w:hAnsi="Arial" w:cs="Arial"/>
                <w:color w:val="FF0000"/>
              </w:rPr>
              <w:t>es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</w:rPr>
              <w:t>ld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be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c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sis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en</w:t>
            </w:r>
            <w:r w:rsidRPr="002126D5">
              <w:rPr>
                <w:rFonts w:ascii="Arial" w:eastAsia="Calibri" w:hAnsi="Arial" w:cs="Arial"/>
                <w:color w:val="FF0000"/>
                <w:spacing w:val="4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.</w:t>
            </w:r>
          </w:p>
          <w:p w:rsidR="009778BD" w:rsidRPr="002126D5" w:rsidRDefault="009778BD">
            <w:pPr>
              <w:spacing w:before="18" w:line="22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spacing w:line="278" w:lineRule="auto"/>
              <w:ind w:left="102" w:right="298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color w:val="FF0000"/>
              </w:rPr>
              <w:t>- The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art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cle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</w:rPr>
              <w:t>ckn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wled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</w:rPr>
              <w:t>es</w:t>
            </w:r>
            <w:r w:rsidRPr="002126D5">
              <w:rPr>
                <w:rFonts w:ascii="Arial" w:eastAsia="Calibri" w:hAnsi="Arial" w:cs="Arial"/>
                <w:color w:val="FF0000"/>
                <w:spacing w:val="-4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the acc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</w:rPr>
              <w:t>lat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, b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es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</w:rPr>
              <w:t>cuss in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depth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ts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nu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ritional ri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</w:rPr>
              <w:t>ks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r its tra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iss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ug</w:t>
            </w:r>
            <w:r w:rsidRPr="002126D5">
              <w:rPr>
                <w:rFonts w:ascii="Arial" w:eastAsia="Calibri" w:hAnsi="Arial" w:cs="Arial"/>
                <w:color w:val="FF0000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f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oo</w:t>
            </w:r>
            <w:r w:rsidRPr="002126D5">
              <w:rPr>
                <w:rFonts w:ascii="Arial" w:eastAsia="Calibri" w:hAnsi="Arial" w:cs="Arial"/>
                <w:color w:val="FF0000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ch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.</w:t>
            </w:r>
          </w:p>
          <w:p w:rsidR="009778BD" w:rsidRPr="002126D5" w:rsidRDefault="009778BD">
            <w:pPr>
              <w:spacing w:before="4" w:line="18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spacing w:line="278" w:lineRule="auto"/>
              <w:ind w:left="102" w:right="429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color w:val="FF0000"/>
              </w:rPr>
              <w:t>- The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b</w:t>
            </w:r>
            <w:r w:rsidRPr="002126D5">
              <w:rPr>
                <w:rFonts w:ascii="Arial" w:eastAsia="Calibri" w:hAnsi="Arial" w:cs="Arial"/>
                <w:color w:val="FF0000"/>
              </w:rPr>
              <w:t>se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ce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f 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q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itati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v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r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c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om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</w:rPr>
              <w:t>ati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v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l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>sis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eans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</w:rPr>
              <w:t>ticle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is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re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ar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</w:rPr>
              <w:t>at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v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than 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aly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ical.</w:t>
            </w:r>
          </w:p>
          <w:p w:rsidR="009778BD" w:rsidRPr="002126D5" w:rsidRDefault="009778BD">
            <w:pPr>
              <w:spacing w:before="7" w:line="18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b/>
                <w:spacing w:val="-2"/>
              </w:rPr>
              <w:t>1</w:t>
            </w:r>
            <w:r w:rsidRPr="002126D5">
              <w:rPr>
                <w:rFonts w:ascii="Arial" w:eastAsia="Calibri" w:hAnsi="Arial" w:cs="Arial"/>
                <w:b/>
              </w:rPr>
              <w:t>-A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B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S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b/>
                <w:spacing w:val="-2"/>
              </w:rPr>
              <w:t>R</w:t>
            </w:r>
            <w:r w:rsidRPr="002126D5">
              <w:rPr>
                <w:rFonts w:ascii="Arial" w:eastAsia="Calibri" w:hAnsi="Arial" w:cs="Arial"/>
                <w:b/>
              </w:rPr>
              <w:t>A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C</w:t>
            </w:r>
            <w:r w:rsidRPr="002126D5">
              <w:rPr>
                <w:rFonts w:ascii="Arial" w:eastAsia="Calibri" w:hAnsi="Arial" w:cs="Arial"/>
                <w:b/>
              </w:rPr>
              <w:t>T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 I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cl</w:t>
            </w:r>
            <w:r w:rsidRPr="002126D5">
              <w:rPr>
                <w:rFonts w:ascii="Arial" w:eastAsia="Calibri" w:hAnsi="Arial" w:cs="Arial"/>
                <w:spacing w:val="-1"/>
              </w:rPr>
              <w:t>ud</w:t>
            </w:r>
            <w:r w:rsidRPr="002126D5">
              <w:rPr>
                <w:rFonts w:ascii="Arial" w:eastAsia="Calibri" w:hAnsi="Arial" w:cs="Arial"/>
              </w:rPr>
              <w:t>i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g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sp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rts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-2"/>
              </w:rPr>
              <w:t>r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wit</w:t>
            </w:r>
            <w:r w:rsidRPr="002126D5">
              <w:rPr>
                <w:rFonts w:ascii="Arial" w:eastAsia="Calibri" w:hAnsi="Arial" w:cs="Arial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sp</w:t>
            </w:r>
            <w:r w:rsidRPr="002126D5">
              <w:rPr>
                <w:rFonts w:ascii="Arial" w:eastAsia="Calibri" w:hAnsi="Arial" w:cs="Arial"/>
                <w:spacing w:val="-3"/>
              </w:rPr>
              <w:t>e</w:t>
            </w:r>
            <w:r w:rsidRPr="002126D5">
              <w:rPr>
                <w:rFonts w:ascii="Arial" w:eastAsia="Calibri" w:hAnsi="Arial" w:cs="Arial"/>
              </w:rPr>
              <w:t>cificat</w:t>
            </w:r>
            <w:r w:rsidRPr="002126D5">
              <w:rPr>
                <w:rFonts w:ascii="Arial" w:eastAsia="Calibri" w:hAnsi="Arial" w:cs="Arial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n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is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an</w:t>
            </w:r>
            <w:r w:rsidRPr="002126D5">
              <w:rPr>
                <w:rFonts w:ascii="Arial" w:eastAsia="Calibri" w:hAnsi="Arial" w:cs="Arial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u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sc</w:t>
            </w:r>
            <w:r w:rsidRPr="002126D5">
              <w:rPr>
                <w:rFonts w:ascii="Arial" w:eastAsia="Calibri" w:hAnsi="Arial" w:cs="Arial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</w:rPr>
              <w:t>entific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-1"/>
              </w:rPr>
              <w:t>g</w:t>
            </w:r>
            <w:r w:rsidRPr="002126D5">
              <w:rPr>
                <w:rFonts w:ascii="Arial" w:eastAsia="Calibri" w:hAnsi="Arial" w:cs="Arial"/>
              </w:rPr>
              <w:t>ene</w:t>
            </w:r>
            <w:r w:rsidRPr="002126D5">
              <w:rPr>
                <w:rFonts w:ascii="Arial" w:eastAsia="Calibri" w:hAnsi="Arial" w:cs="Arial"/>
                <w:spacing w:val="-2"/>
              </w:rPr>
              <w:t>r</w:t>
            </w:r>
            <w:r w:rsidRPr="002126D5">
              <w:rPr>
                <w:rFonts w:ascii="Arial" w:eastAsia="Calibri" w:hAnsi="Arial" w:cs="Arial"/>
              </w:rPr>
              <w:t>al</w:t>
            </w:r>
            <w:r w:rsidRPr="002126D5">
              <w:rPr>
                <w:rFonts w:ascii="Arial" w:eastAsia="Calibri" w:hAnsi="Arial" w:cs="Arial"/>
                <w:spacing w:val="-1"/>
              </w:rPr>
              <w:t>iz</w:t>
            </w:r>
            <w:r w:rsidRPr="002126D5">
              <w:rPr>
                <w:rFonts w:ascii="Arial" w:eastAsia="Calibri" w:hAnsi="Arial" w:cs="Arial"/>
              </w:rPr>
              <w:t>ati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.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-The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f ap</w:t>
            </w:r>
            <w:r w:rsidRPr="002126D5">
              <w:rPr>
                <w:rFonts w:ascii="Arial" w:eastAsia="Calibri" w:hAnsi="Arial" w:cs="Arial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</w:rPr>
              <w:t>licat</w:t>
            </w:r>
            <w:r w:rsidRPr="002126D5">
              <w:rPr>
                <w:rFonts w:ascii="Arial" w:eastAsia="Calibri" w:hAnsi="Arial" w:cs="Arial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 xml:space="preserve">s </w:t>
            </w:r>
            <w:r w:rsidRPr="002126D5">
              <w:rPr>
                <w:rFonts w:ascii="Arial" w:eastAsia="Calibri" w:hAnsi="Arial" w:cs="Arial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</w:rPr>
              <w:t xml:space="preserve">s </w:t>
            </w:r>
            <w:r w:rsidRPr="002126D5">
              <w:rPr>
                <w:rFonts w:ascii="Arial" w:eastAsia="Calibri" w:hAnsi="Arial" w:cs="Arial"/>
                <w:spacing w:val="-1"/>
              </w:rPr>
              <w:t>t</w:t>
            </w:r>
            <w:r w:rsidRPr="002126D5">
              <w:rPr>
                <w:rFonts w:ascii="Arial" w:eastAsia="Calibri" w:hAnsi="Arial" w:cs="Arial"/>
              </w:rPr>
              <w:t>o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be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cla</w:t>
            </w:r>
            <w:r w:rsidRPr="002126D5">
              <w:rPr>
                <w:rFonts w:ascii="Arial" w:eastAsia="Calibri" w:hAnsi="Arial" w:cs="Arial"/>
                <w:spacing w:val="-1"/>
              </w:rPr>
              <w:t>r</w:t>
            </w:r>
            <w:r w:rsidRPr="002126D5">
              <w:rPr>
                <w:rFonts w:ascii="Arial" w:eastAsia="Calibri" w:hAnsi="Arial" w:cs="Arial"/>
              </w:rPr>
              <w:t>if</w:t>
            </w:r>
            <w:r w:rsidRPr="002126D5">
              <w:rPr>
                <w:rFonts w:ascii="Arial" w:eastAsia="Calibri" w:hAnsi="Arial" w:cs="Arial"/>
                <w:spacing w:val="-1"/>
              </w:rPr>
              <w:t>i</w:t>
            </w:r>
            <w:r w:rsidRPr="002126D5">
              <w:rPr>
                <w:rFonts w:ascii="Arial" w:eastAsia="Calibri" w:hAnsi="Arial" w:cs="Arial"/>
              </w:rPr>
              <w:t>ed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(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1"/>
              </w:rPr>
              <w:t>nom</w:t>
            </w:r>
            <w:r w:rsidRPr="002126D5">
              <w:rPr>
                <w:rFonts w:ascii="Arial" w:eastAsia="Calibri" w:hAnsi="Arial" w:cs="Arial"/>
              </w:rPr>
              <w:t>at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</w:rPr>
              <w:t>ri</w:t>
            </w:r>
            <w:r w:rsidRPr="002126D5">
              <w:rPr>
                <w:rFonts w:ascii="Arial" w:eastAsia="Calibri" w:hAnsi="Arial" w:cs="Arial"/>
                <w:spacing w:val="-1"/>
              </w:rPr>
              <w:t>a</w:t>
            </w:r>
            <w:r w:rsidRPr="002126D5">
              <w:rPr>
                <w:rFonts w:ascii="Arial" w:eastAsia="Calibri" w:hAnsi="Arial" w:cs="Arial"/>
              </w:rPr>
              <w:t>ls in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</w:t>
            </w:r>
            <w:r w:rsidRPr="002126D5">
              <w:rPr>
                <w:rFonts w:ascii="Arial" w:eastAsia="Calibri" w:hAnsi="Arial" w:cs="Arial"/>
                <w:spacing w:val="-3"/>
              </w:rPr>
              <w:t>p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rt</w:t>
            </w:r>
            <w:r w:rsidRPr="002126D5">
              <w:rPr>
                <w:rFonts w:ascii="Arial" w:eastAsia="Calibri" w:hAnsi="Arial" w:cs="Arial"/>
                <w:spacing w:val="-2"/>
              </w:rPr>
              <w:t>s</w:t>
            </w:r>
            <w:r w:rsidRPr="002126D5">
              <w:rPr>
                <w:rFonts w:ascii="Arial" w:eastAsia="Calibri" w:hAnsi="Arial" w:cs="Arial"/>
              </w:rPr>
              <w:t>w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</w:rPr>
              <w:t>, s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spacing w:val="-2"/>
              </w:rPr>
              <w:t>s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rs,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</w:rPr>
              <w:t>c.).</w:t>
            </w:r>
          </w:p>
          <w:p w:rsidR="009778BD" w:rsidRPr="002126D5" w:rsidRDefault="009778BD">
            <w:pPr>
              <w:spacing w:before="18" w:line="22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spacing w:line="276" w:lineRule="auto"/>
              <w:ind w:left="102" w:right="76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-"Ele</w:t>
            </w:r>
            <w:r w:rsidRPr="002126D5">
              <w:rPr>
                <w:rFonts w:ascii="Arial" w:eastAsia="Calibri" w:hAnsi="Arial" w:cs="Arial"/>
                <w:spacing w:val="1"/>
              </w:rPr>
              <w:t>c</w:t>
            </w:r>
            <w:r w:rsidRPr="002126D5">
              <w:rPr>
                <w:rFonts w:ascii="Arial" w:eastAsia="Calibri" w:hAnsi="Arial" w:cs="Arial"/>
              </w:rPr>
              <w:t>tr</w:t>
            </w:r>
            <w:r w:rsidRPr="002126D5">
              <w:rPr>
                <w:rFonts w:ascii="Arial" w:eastAsia="Calibri" w:hAnsi="Arial" w:cs="Arial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</w:rPr>
              <w:t>cit</w:t>
            </w:r>
            <w:r w:rsidRPr="002126D5">
              <w:rPr>
                <w:rFonts w:ascii="Arial" w:eastAsia="Calibri" w:hAnsi="Arial" w:cs="Arial"/>
                <w:spacing w:val="-1"/>
              </w:rPr>
              <w:t>y</w:t>
            </w:r>
            <w:r w:rsidRPr="002126D5">
              <w:rPr>
                <w:rFonts w:ascii="Arial" w:eastAsia="Calibri" w:hAnsi="Arial" w:cs="Arial"/>
              </w:rPr>
              <w:t>"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 xml:space="preserve">is </w:t>
            </w:r>
            <w:r w:rsidRPr="002126D5">
              <w:rPr>
                <w:rFonts w:ascii="Arial" w:eastAsia="Calibri" w:hAnsi="Arial" w:cs="Arial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scie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</w:rPr>
              <w:t>fica</w:t>
            </w:r>
            <w:r w:rsidRPr="002126D5">
              <w:rPr>
                <w:rFonts w:ascii="Arial" w:eastAsia="Calibri" w:hAnsi="Arial" w:cs="Arial"/>
                <w:spacing w:val="-1"/>
              </w:rPr>
              <w:t>l</w:t>
            </w:r>
            <w:r w:rsidRPr="002126D5">
              <w:rPr>
                <w:rFonts w:ascii="Arial" w:eastAsia="Calibri" w:hAnsi="Arial" w:cs="Arial"/>
              </w:rPr>
              <w:t>ly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2"/>
              </w:rPr>
              <w:t>c</w:t>
            </w:r>
            <w:r w:rsidRPr="002126D5">
              <w:rPr>
                <w:rFonts w:ascii="Arial" w:eastAsia="Calibri" w:hAnsi="Arial" w:cs="Arial"/>
              </w:rPr>
              <w:t>cu</w:t>
            </w:r>
            <w:r w:rsidRPr="002126D5">
              <w:rPr>
                <w:rFonts w:ascii="Arial" w:eastAsia="Calibri" w:hAnsi="Arial" w:cs="Arial"/>
                <w:spacing w:val="-1"/>
              </w:rPr>
              <w:t>r</w:t>
            </w:r>
            <w:r w:rsidRPr="002126D5">
              <w:rPr>
                <w:rFonts w:ascii="Arial" w:eastAsia="Calibri" w:hAnsi="Arial" w:cs="Arial"/>
              </w:rPr>
              <w:t>ate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</w:rPr>
              <w:t>;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</w:rPr>
              <w:t>l</w:t>
            </w:r>
            <w:r w:rsidRPr="002126D5">
              <w:rPr>
                <w:rFonts w:ascii="Arial" w:eastAsia="Calibri" w:hAnsi="Arial" w:cs="Arial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</w:rPr>
              <w:t>ct</w:t>
            </w:r>
            <w:r w:rsidRPr="002126D5">
              <w:rPr>
                <w:rFonts w:ascii="Arial" w:eastAsia="Calibri" w:hAnsi="Arial" w:cs="Arial"/>
                <w:spacing w:val="-2"/>
              </w:rPr>
              <w:t>r</w:t>
            </w:r>
            <w:r w:rsidRPr="002126D5">
              <w:rPr>
                <w:rFonts w:ascii="Arial" w:eastAsia="Calibri" w:hAnsi="Arial" w:cs="Arial"/>
              </w:rPr>
              <w:t xml:space="preserve">ical 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1"/>
              </w:rPr>
              <w:t>ng</w:t>
            </w:r>
            <w:r w:rsidRPr="002126D5">
              <w:rPr>
                <w:rFonts w:ascii="Arial" w:eastAsia="Calibri" w:hAnsi="Arial" w:cs="Arial"/>
              </w:rPr>
              <w:t>i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5"/>
              </w:rPr>
              <w:t>e</w:t>
            </w:r>
            <w:r w:rsidRPr="002126D5">
              <w:rPr>
                <w:rFonts w:ascii="Arial" w:eastAsia="Calibri" w:hAnsi="Arial" w:cs="Arial"/>
              </w:rPr>
              <w:t>ri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g</w:t>
            </w:r>
            <w:r w:rsidRPr="002126D5">
              <w:rPr>
                <w:rFonts w:ascii="Arial" w:eastAsia="Calibri" w:hAnsi="Arial" w:cs="Arial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 xml:space="preserve">r 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3"/>
              </w:rPr>
              <w:t>l</w:t>
            </w:r>
            <w:r w:rsidRPr="002126D5">
              <w:rPr>
                <w:rFonts w:ascii="Arial" w:eastAsia="Calibri" w:hAnsi="Arial" w:cs="Arial"/>
              </w:rPr>
              <w:t>ec</w:t>
            </w:r>
            <w:r w:rsidRPr="002126D5">
              <w:rPr>
                <w:rFonts w:ascii="Arial" w:eastAsia="Calibri" w:hAnsi="Arial" w:cs="Arial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</w:rPr>
              <w:t>ics are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m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re a</w:t>
            </w:r>
            <w:r w:rsidRPr="002126D5">
              <w:rPr>
                <w:rFonts w:ascii="Arial" w:eastAsia="Calibri" w:hAnsi="Arial" w:cs="Arial"/>
                <w:spacing w:val="-1"/>
              </w:rPr>
              <w:t>pp</w:t>
            </w:r>
            <w:r w:rsidRPr="002126D5">
              <w:rPr>
                <w:rFonts w:ascii="Arial" w:eastAsia="Calibri" w:hAnsi="Arial" w:cs="Arial"/>
              </w:rPr>
              <w:t>r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</w:rPr>
              <w:t>ri</w:t>
            </w:r>
            <w:r w:rsidRPr="002126D5">
              <w:rPr>
                <w:rFonts w:ascii="Arial" w:eastAsia="Calibri" w:hAnsi="Arial" w:cs="Arial"/>
                <w:spacing w:val="-1"/>
              </w:rPr>
              <w:t>a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</w:rPr>
              <w:t>.</w:t>
            </w:r>
          </w:p>
          <w:p w:rsidR="009778BD" w:rsidRPr="002126D5" w:rsidRDefault="009778BD">
            <w:pPr>
              <w:spacing w:before="7" w:line="18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spacing w:line="277" w:lineRule="auto"/>
              <w:ind w:left="102" w:right="120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 The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r</w:t>
            </w:r>
            <w:r w:rsidRPr="002126D5">
              <w:rPr>
                <w:rFonts w:ascii="Arial" w:eastAsia="Calibri" w:hAnsi="Arial" w:cs="Arial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</w:rPr>
              <w:t>searc</w:t>
            </w:r>
            <w:r w:rsidRPr="002126D5">
              <w:rPr>
                <w:rFonts w:ascii="Arial" w:eastAsia="Calibri" w:hAnsi="Arial" w:cs="Arial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</w:rPr>
              <w:t>er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gramStart"/>
            <w:r w:rsidRPr="002126D5">
              <w:rPr>
                <w:rFonts w:ascii="Arial" w:eastAsia="Calibri" w:hAnsi="Arial" w:cs="Arial"/>
              </w:rPr>
              <w:t>st</w:t>
            </w:r>
            <w:r w:rsidRPr="002126D5">
              <w:rPr>
                <w:rFonts w:ascii="Arial" w:eastAsia="Calibri" w:hAnsi="Arial" w:cs="Arial"/>
                <w:spacing w:val="-2"/>
              </w:rPr>
              <w:t>a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</w:rPr>
              <w:t>(</w:t>
            </w:r>
            <w:proofErr w:type="gramEnd"/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ce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</w:rPr>
              <w:t>r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du</w:t>
            </w:r>
            <w:r w:rsidRPr="002126D5">
              <w:rPr>
                <w:rFonts w:ascii="Arial" w:eastAsia="Calibri" w:hAnsi="Arial" w:cs="Arial"/>
              </w:rPr>
              <w:t>ct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</w:t>
            </w:r>
            <w:r w:rsidRPr="002126D5">
              <w:rPr>
                <w:rFonts w:ascii="Arial" w:eastAsia="Calibri" w:hAnsi="Arial" w:cs="Arial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</w:rPr>
              <w:t>en</w:t>
            </w:r>
            <w:r w:rsidRPr="002126D5">
              <w:rPr>
                <w:rFonts w:ascii="Arial" w:eastAsia="Calibri" w:hAnsi="Arial" w:cs="Arial"/>
                <w:spacing w:val="-1"/>
              </w:rPr>
              <w:t>g</w:t>
            </w:r>
            <w:r w:rsidRPr="002126D5">
              <w:rPr>
                <w:rFonts w:ascii="Arial" w:eastAsia="Calibri" w:hAnsi="Arial" w:cs="Arial"/>
              </w:rPr>
              <w:t>th by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1"/>
              </w:rPr>
              <w:t>pp</w:t>
            </w:r>
            <w:r w:rsidRPr="002126D5">
              <w:rPr>
                <w:rFonts w:ascii="Arial" w:eastAsia="Calibri" w:hAnsi="Arial" w:cs="Arial"/>
              </w:rPr>
              <w:t>lying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la</w:t>
            </w:r>
            <w:r w:rsidRPr="002126D5">
              <w:rPr>
                <w:rFonts w:ascii="Arial" w:eastAsia="Calibri" w:hAnsi="Arial" w:cs="Arial"/>
                <w:spacing w:val="-1"/>
              </w:rPr>
              <w:t>b</w:t>
            </w:r>
            <w:r w:rsidRPr="002126D5">
              <w:rPr>
                <w:rFonts w:ascii="Arial" w:eastAsia="Calibri" w:hAnsi="Arial" w:cs="Arial"/>
              </w:rPr>
              <w:t>els usi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g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na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spacing w:val="3"/>
              </w:rPr>
              <w:t>o</w:t>
            </w:r>
            <w:r w:rsidRPr="002126D5">
              <w:rPr>
                <w:rFonts w:ascii="Arial" w:eastAsia="Calibri" w:hAnsi="Arial" w:cs="Arial"/>
                <w:spacing w:val="-3"/>
              </w:rPr>
              <w:t>-</w:t>
            </w:r>
            <w:r w:rsidRPr="002126D5">
              <w:rPr>
                <w:rFonts w:ascii="Arial" w:eastAsia="Calibri" w:hAnsi="Arial" w:cs="Arial"/>
                <w:spacing w:val="-1"/>
              </w:rPr>
              <w:t>b</w:t>
            </w:r>
            <w:r w:rsidRPr="002126D5">
              <w:rPr>
                <w:rFonts w:ascii="Arial" w:eastAsia="Calibri" w:hAnsi="Arial" w:cs="Arial"/>
              </w:rPr>
              <w:t>i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-sen</w:t>
            </w:r>
            <w:r w:rsidRPr="002126D5">
              <w:rPr>
                <w:rFonts w:ascii="Arial" w:eastAsia="Calibri" w:hAnsi="Arial" w:cs="Arial"/>
                <w:spacing w:val="-3"/>
              </w:rPr>
              <w:t>s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 xml:space="preserve">rs.) </w:t>
            </w:r>
            <w:r w:rsidRPr="002126D5">
              <w:rPr>
                <w:rFonts w:ascii="Arial" w:eastAsia="Calibri" w:hAnsi="Arial" w:cs="Arial"/>
                <w:color w:val="FF0000"/>
              </w:rPr>
              <w:t>Se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rs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en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ce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du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c</w:t>
            </w:r>
            <w:r w:rsidRPr="002126D5">
              <w:rPr>
                <w:rFonts w:ascii="Arial" w:eastAsia="Calibri" w:hAnsi="Arial" w:cs="Arial"/>
                <w:color w:val="FF0000"/>
              </w:rPr>
              <w:t>t's p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sical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</w:rPr>
              <w:t>tren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</w:rPr>
              <w:t>th;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eir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r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le is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li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m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it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ri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and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det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c</w:t>
            </w:r>
            <w:r w:rsidRPr="002126D5">
              <w:rPr>
                <w:rFonts w:ascii="Arial" w:eastAsia="Calibri" w:hAnsi="Arial" w:cs="Arial"/>
                <w:color w:val="FF0000"/>
              </w:rPr>
              <w:t>ti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n (g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</w:rPr>
              <w:t>ses,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ilage,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</w:rPr>
              <w:t>it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>).</w:t>
            </w:r>
          </w:p>
          <w:p w:rsidR="009778BD" w:rsidRPr="002126D5" w:rsidRDefault="009778BD">
            <w:pPr>
              <w:spacing w:before="8" w:line="18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 The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r</w:t>
            </w:r>
            <w:r w:rsidRPr="002126D5">
              <w:rPr>
                <w:rFonts w:ascii="Arial" w:eastAsia="Calibri" w:hAnsi="Arial" w:cs="Arial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</w:rPr>
              <w:t>searc</w:t>
            </w:r>
            <w:r w:rsidRPr="002126D5">
              <w:rPr>
                <w:rFonts w:ascii="Arial" w:eastAsia="Calibri" w:hAnsi="Arial" w:cs="Arial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</w:rPr>
              <w:t>er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gramStart"/>
            <w:r w:rsidRPr="002126D5">
              <w:rPr>
                <w:rFonts w:ascii="Arial" w:eastAsia="Calibri" w:hAnsi="Arial" w:cs="Arial"/>
              </w:rPr>
              <w:t>st</w:t>
            </w:r>
            <w:r w:rsidRPr="002126D5">
              <w:rPr>
                <w:rFonts w:ascii="Arial" w:eastAsia="Calibri" w:hAnsi="Arial" w:cs="Arial"/>
                <w:spacing w:val="-2"/>
              </w:rPr>
              <w:t>a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</w:rPr>
              <w:t>(</w:t>
            </w:r>
            <w:proofErr w:type="gramEnd"/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</w:rPr>
              <w:t>d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some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th</w:t>
            </w:r>
            <w:r w:rsidRPr="002126D5">
              <w:rPr>
                <w:rFonts w:ascii="Arial" w:eastAsia="Calibri" w:hAnsi="Arial" w:cs="Arial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ries a</w:t>
            </w:r>
            <w:r w:rsidRPr="002126D5">
              <w:rPr>
                <w:rFonts w:ascii="Arial" w:eastAsia="Calibri" w:hAnsi="Arial" w:cs="Arial"/>
                <w:spacing w:val="-3"/>
              </w:rPr>
              <w:t>b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spacing w:val="-2"/>
              </w:rPr>
              <w:t>ec</w:t>
            </w:r>
            <w:r w:rsidRPr="002126D5">
              <w:rPr>
                <w:rFonts w:ascii="Arial" w:eastAsia="Calibri" w:hAnsi="Arial" w:cs="Arial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is</w:t>
            </w:r>
            <w:r w:rsidRPr="002126D5">
              <w:rPr>
                <w:rFonts w:ascii="Arial" w:eastAsia="Calibri" w:hAnsi="Arial" w:cs="Arial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</w:rPr>
              <w:t>s in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</w:rPr>
              <w:t>tab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lic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pro</w:t>
            </w:r>
            <w:r w:rsidRPr="002126D5">
              <w:rPr>
                <w:rFonts w:ascii="Arial" w:eastAsia="Calibri" w:hAnsi="Arial" w:cs="Arial"/>
                <w:spacing w:val="-2"/>
              </w:rPr>
              <w:t>ce</w:t>
            </w:r>
            <w:r w:rsidRPr="002126D5">
              <w:rPr>
                <w:rFonts w:ascii="Arial" w:eastAsia="Calibri" w:hAnsi="Arial" w:cs="Arial"/>
              </w:rPr>
              <w:t>sses.)</w:t>
            </w:r>
            <w:r w:rsidRPr="002126D5">
              <w:rPr>
                <w:rFonts w:ascii="Arial" w:eastAsia="Calibri" w:hAnsi="Arial" w:cs="Arial"/>
                <w:spacing w:val="4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l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b/>
                <w:spacing w:val="-2"/>
              </w:rPr>
              <w:t>2</w:t>
            </w:r>
            <w:r w:rsidRPr="002126D5">
              <w:rPr>
                <w:rFonts w:ascii="Arial" w:eastAsia="Calibri" w:hAnsi="Arial" w:cs="Arial"/>
                <w:b/>
              </w:rPr>
              <w:t xml:space="preserve">- 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I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b/>
              </w:rPr>
              <w:t>t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r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odu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c</w:t>
            </w:r>
            <w:r w:rsidRPr="002126D5">
              <w:rPr>
                <w:rFonts w:ascii="Arial" w:eastAsia="Calibri" w:hAnsi="Arial" w:cs="Arial"/>
                <w:b/>
              </w:rPr>
              <w:t>t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i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b/>
              </w:rPr>
              <w:t>n</w:t>
            </w:r>
          </w:p>
          <w:p w:rsidR="009778BD" w:rsidRPr="002126D5" w:rsidRDefault="009778BD">
            <w:pPr>
              <w:spacing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 Ric</w:t>
            </w:r>
            <w:r w:rsidRPr="002126D5">
              <w:rPr>
                <w:rFonts w:ascii="Arial" w:eastAsia="Calibri" w:hAnsi="Arial" w:cs="Arial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</w:rPr>
              <w:t>ard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Fe</w:t>
            </w:r>
            <w:r w:rsidRPr="002126D5">
              <w:rPr>
                <w:rFonts w:ascii="Arial" w:eastAsia="Calibri" w:hAnsi="Arial" w:cs="Arial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</w:rPr>
              <w:t>an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did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1"/>
              </w:rPr>
              <w:t>x</w:t>
            </w:r>
            <w:r w:rsidRPr="002126D5">
              <w:rPr>
                <w:rFonts w:ascii="Arial" w:eastAsia="Calibri" w:hAnsi="Arial" w:cs="Arial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</w:rPr>
              <w:t>la</w:t>
            </w:r>
            <w:r w:rsidRPr="002126D5">
              <w:rPr>
                <w:rFonts w:ascii="Arial" w:eastAsia="Calibri" w:hAnsi="Arial" w:cs="Arial"/>
                <w:spacing w:val="-1"/>
              </w:rPr>
              <w:t>i</w:t>
            </w:r>
            <w:r w:rsidRPr="002126D5">
              <w:rPr>
                <w:rFonts w:ascii="Arial" w:eastAsia="Calibri" w:hAnsi="Arial" w:cs="Arial"/>
              </w:rPr>
              <w:t>n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na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</w:rPr>
              <w:t>ech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3"/>
              </w:rPr>
              <w:t>l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g</w:t>
            </w:r>
            <w:r w:rsidRPr="002126D5">
              <w:rPr>
                <w:rFonts w:ascii="Arial" w:eastAsia="Calibri" w:hAnsi="Arial" w:cs="Arial"/>
              </w:rPr>
              <w:t>y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 xml:space="preserve">in </w:t>
            </w:r>
            <w:r w:rsidRPr="002126D5">
              <w:rPr>
                <w:rFonts w:ascii="Arial" w:eastAsia="Calibri" w:hAnsi="Arial" w:cs="Arial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</w:rPr>
              <w:t>ts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cu</w:t>
            </w:r>
            <w:r w:rsidRPr="002126D5">
              <w:rPr>
                <w:rFonts w:ascii="Arial" w:eastAsia="Calibri" w:hAnsi="Arial" w:cs="Arial"/>
                <w:spacing w:val="-1"/>
              </w:rPr>
              <w:t>r</w:t>
            </w:r>
            <w:r w:rsidRPr="002126D5">
              <w:rPr>
                <w:rFonts w:ascii="Arial" w:eastAsia="Calibri" w:hAnsi="Arial" w:cs="Arial"/>
              </w:rPr>
              <w:t>rent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f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</w:rPr>
              <w:t>.</w:t>
            </w:r>
          </w:p>
          <w:p w:rsidR="009778BD" w:rsidRPr="002126D5" w:rsidRDefault="009778BD">
            <w:pPr>
              <w:spacing w:before="1" w:line="24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 xml:space="preserve">- </w:t>
            </w:r>
            <w:r w:rsidRPr="002126D5">
              <w:rPr>
                <w:rFonts w:ascii="Arial" w:eastAsia="Calibri" w:hAnsi="Arial" w:cs="Arial"/>
                <w:spacing w:val="1"/>
              </w:rPr>
              <w:t>D</w:t>
            </w:r>
            <w:r w:rsidRPr="002126D5">
              <w:rPr>
                <w:rFonts w:ascii="Arial" w:eastAsia="Calibri" w:hAnsi="Arial" w:cs="Arial"/>
              </w:rPr>
              <w:t>efi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i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</w:rPr>
              <w:t>g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na</w:t>
            </w:r>
            <w:r w:rsidRPr="002126D5">
              <w:rPr>
                <w:rFonts w:ascii="Arial" w:eastAsia="Calibri" w:hAnsi="Arial" w:cs="Arial"/>
                <w:spacing w:val="-1"/>
              </w:rPr>
              <w:t>no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</w:rPr>
              <w:t>ch</w:t>
            </w:r>
            <w:r w:rsidRPr="002126D5">
              <w:rPr>
                <w:rFonts w:ascii="Arial" w:eastAsia="Calibri" w:hAnsi="Arial" w:cs="Arial"/>
                <w:spacing w:val="-4"/>
              </w:rPr>
              <w:t>n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l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3"/>
              </w:rPr>
              <w:t>g</w:t>
            </w:r>
            <w:r w:rsidRPr="002126D5">
              <w:rPr>
                <w:rFonts w:ascii="Arial" w:eastAsia="Calibri" w:hAnsi="Arial" w:cs="Arial"/>
              </w:rPr>
              <w:t>y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req</w:t>
            </w:r>
            <w:r w:rsidRPr="002126D5">
              <w:rPr>
                <w:rFonts w:ascii="Arial" w:eastAsia="Calibri" w:hAnsi="Arial" w:cs="Arial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</w:rPr>
              <w:t>ires a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</w:rPr>
              <w:t>ef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</w:rPr>
              <w:t>ence.</w:t>
            </w:r>
          </w:p>
          <w:p w:rsidR="009778BD" w:rsidRPr="002126D5" w:rsidRDefault="009778BD">
            <w:pPr>
              <w:spacing w:before="18" w:line="22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spacing w:line="276" w:lineRule="auto"/>
              <w:ind w:left="102" w:right="313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 The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r</w:t>
            </w:r>
            <w:r w:rsidRPr="002126D5">
              <w:rPr>
                <w:rFonts w:ascii="Arial" w:eastAsia="Calibri" w:hAnsi="Arial" w:cs="Arial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</w:rPr>
              <w:t>searc</w:t>
            </w:r>
            <w:r w:rsidRPr="002126D5">
              <w:rPr>
                <w:rFonts w:ascii="Arial" w:eastAsia="Calibri" w:hAnsi="Arial" w:cs="Arial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</w:rPr>
              <w:t>er</w:t>
            </w:r>
            <w:r w:rsidRPr="002126D5">
              <w:rPr>
                <w:rFonts w:ascii="Arial" w:eastAsia="Calibri" w:hAnsi="Arial" w:cs="Arial"/>
                <w:spacing w:val="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st</w:t>
            </w:r>
            <w:r w:rsidRPr="002126D5">
              <w:rPr>
                <w:rFonts w:ascii="Arial" w:eastAsia="Calibri" w:hAnsi="Arial" w:cs="Arial"/>
                <w:spacing w:val="-2"/>
              </w:rPr>
              <w:t>a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</w:rPr>
              <w:t>d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(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spacing w:val="-3"/>
              </w:rPr>
              <w:t>a</w:t>
            </w:r>
            <w:r w:rsidRPr="002126D5">
              <w:rPr>
                <w:rFonts w:ascii="Arial" w:eastAsia="Calibri" w:hAnsi="Arial" w:cs="Arial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</w:rPr>
              <w:t>articles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di</w:t>
            </w:r>
            <w:r w:rsidRPr="002126D5">
              <w:rPr>
                <w:rFonts w:ascii="Arial" w:eastAsia="Calibri" w:hAnsi="Arial" w:cs="Arial"/>
                <w:spacing w:val="-1"/>
              </w:rPr>
              <w:t>f</w:t>
            </w:r>
            <w:r w:rsidRPr="002126D5">
              <w:rPr>
                <w:rFonts w:ascii="Arial" w:eastAsia="Calibri" w:hAnsi="Arial" w:cs="Arial"/>
              </w:rPr>
              <w:t>fer f</w:t>
            </w:r>
            <w:r w:rsidRPr="002126D5">
              <w:rPr>
                <w:rFonts w:ascii="Arial" w:eastAsia="Calibri" w:hAnsi="Arial" w:cs="Arial"/>
                <w:spacing w:val="-2"/>
              </w:rPr>
              <w:t>r</w:t>
            </w:r>
            <w:r w:rsidRPr="002126D5">
              <w:rPr>
                <w:rFonts w:ascii="Arial" w:eastAsia="Calibri" w:hAnsi="Arial" w:cs="Arial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</w:rPr>
              <w:t>m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b</w:t>
            </w:r>
            <w:r w:rsidRPr="002126D5">
              <w:rPr>
                <w:rFonts w:ascii="Arial" w:eastAsia="Calibri" w:hAnsi="Arial" w:cs="Arial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</w:rPr>
              <w:t>lk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2"/>
              </w:rPr>
              <w:t>m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</w:rPr>
              <w:t>erials in</w:t>
            </w:r>
            <w:r w:rsidRPr="002126D5">
              <w:rPr>
                <w:rFonts w:ascii="Arial" w:eastAsia="Calibri" w:hAnsi="Arial" w:cs="Arial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their c</w:t>
            </w:r>
            <w:r w:rsidRPr="002126D5">
              <w:rPr>
                <w:rFonts w:ascii="Arial" w:eastAsia="Calibri" w:hAnsi="Arial" w:cs="Arial"/>
                <w:spacing w:val="-2"/>
              </w:rPr>
              <w:t>a</w:t>
            </w:r>
            <w:r w:rsidRPr="002126D5">
              <w:rPr>
                <w:rFonts w:ascii="Arial" w:eastAsia="Calibri" w:hAnsi="Arial" w:cs="Arial"/>
              </w:rPr>
              <w:t>tal</w:t>
            </w:r>
            <w:r w:rsidRPr="002126D5">
              <w:rPr>
                <w:rFonts w:ascii="Arial" w:eastAsia="Calibri" w:hAnsi="Arial" w:cs="Arial"/>
                <w:spacing w:val="-2"/>
              </w:rPr>
              <w:t>y</w:t>
            </w:r>
            <w:r w:rsidRPr="002126D5">
              <w:rPr>
                <w:rFonts w:ascii="Arial" w:eastAsia="Calibri" w:hAnsi="Arial" w:cs="Arial"/>
              </w:rPr>
              <w:t>tic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proofErr w:type="gramStart"/>
            <w:r w:rsidRPr="002126D5">
              <w:rPr>
                <w:rFonts w:ascii="Arial" w:eastAsia="Calibri" w:hAnsi="Arial" w:cs="Arial"/>
              </w:rPr>
              <w:t>acti</w:t>
            </w:r>
            <w:r w:rsidRPr="002126D5">
              <w:rPr>
                <w:rFonts w:ascii="Arial" w:eastAsia="Calibri" w:hAnsi="Arial" w:cs="Arial"/>
                <w:spacing w:val="1"/>
              </w:rPr>
              <w:t>v</w:t>
            </w:r>
            <w:r w:rsidRPr="002126D5">
              <w:rPr>
                <w:rFonts w:ascii="Arial" w:eastAsia="Calibri" w:hAnsi="Arial" w:cs="Arial"/>
              </w:rPr>
              <w:t>i</w:t>
            </w:r>
            <w:r w:rsidRPr="002126D5">
              <w:rPr>
                <w:rFonts w:ascii="Arial" w:eastAsia="Calibri" w:hAnsi="Arial" w:cs="Arial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spacing w:val="2"/>
              </w:rPr>
              <w:t>)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proofErr w:type="gramEnd"/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all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</w:rPr>
              <w:t>articles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are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cata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l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>sts.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re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</w:rPr>
              <w:t>ecis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l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>: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</w:rPr>
              <w:t>articl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ay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xh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ib</w:t>
            </w:r>
            <w:r w:rsidRPr="002126D5">
              <w:rPr>
                <w:rFonts w:ascii="Arial" w:eastAsia="Calibri" w:hAnsi="Arial" w:cs="Arial"/>
                <w:color w:val="FF0000"/>
              </w:rPr>
              <w:t>it hi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er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cata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l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>tic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ac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v</w:t>
            </w:r>
            <w:r w:rsidRPr="002126D5">
              <w:rPr>
                <w:rFonts w:ascii="Arial" w:eastAsia="Calibri" w:hAnsi="Arial" w:cs="Arial"/>
                <w:color w:val="FF0000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y c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ared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b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</w:rPr>
              <w:t>lk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2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ri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l</w:t>
            </w:r>
            <w:r w:rsidRPr="002126D5">
              <w:rPr>
                <w:rFonts w:ascii="Arial" w:eastAsia="Calibri" w:hAnsi="Arial" w:cs="Arial"/>
                <w:color w:val="FF0000"/>
              </w:rPr>
              <w:t>s.</w:t>
            </w:r>
          </w:p>
          <w:p w:rsidR="009778BD" w:rsidRPr="002126D5" w:rsidRDefault="009778BD">
            <w:pPr>
              <w:spacing w:before="7" w:line="18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spacing w:line="278" w:lineRule="auto"/>
              <w:ind w:left="102" w:right="476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>- The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r</w:t>
            </w:r>
            <w:r w:rsidRPr="002126D5">
              <w:rPr>
                <w:rFonts w:ascii="Arial" w:eastAsia="Calibri" w:hAnsi="Arial" w:cs="Arial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</w:rPr>
              <w:t>searc</w:t>
            </w:r>
            <w:r w:rsidRPr="002126D5">
              <w:rPr>
                <w:rFonts w:ascii="Arial" w:eastAsia="Calibri" w:hAnsi="Arial" w:cs="Arial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</w:rPr>
              <w:t>er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st</w:t>
            </w:r>
            <w:r w:rsidRPr="002126D5">
              <w:rPr>
                <w:rFonts w:ascii="Arial" w:eastAsia="Calibri" w:hAnsi="Arial" w:cs="Arial"/>
                <w:spacing w:val="-2"/>
              </w:rPr>
              <w:t>a</w:t>
            </w:r>
            <w:r w:rsidRPr="002126D5">
              <w:rPr>
                <w:rFonts w:ascii="Arial" w:eastAsia="Calibri" w:hAnsi="Arial" w:cs="Arial"/>
              </w:rPr>
              <w:t>t</w:t>
            </w:r>
            <w:r w:rsidRPr="002126D5">
              <w:rPr>
                <w:rFonts w:ascii="Arial" w:eastAsia="Calibri" w:hAnsi="Arial" w:cs="Arial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</w:rPr>
              <w:t>d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proofErr w:type="gramStart"/>
            <w:r w:rsidRPr="002126D5">
              <w:rPr>
                <w:rFonts w:ascii="Arial" w:eastAsia="Calibri" w:hAnsi="Arial" w:cs="Arial"/>
              </w:rPr>
              <w:t>(</w:t>
            </w:r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-3"/>
              </w:rPr>
              <w:t>H</w:t>
            </w:r>
            <w:r w:rsidRPr="002126D5">
              <w:rPr>
                <w:rFonts w:ascii="Arial" w:eastAsia="Calibri" w:hAnsi="Arial" w:cs="Arial"/>
                <w:spacing w:val="1"/>
              </w:rPr>
              <w:t>y</w:t>
            </w:r>
            <w:r w:rsidRPr="002126D5">
              <w:rPr>
                <w:rFonts w:ascii="Arial" w:eastAsia="Calibri" w:hAnsi="Arial" w:cs="Arial"/>
                <w:spacing w:val="-1"/>
              </w:rPr>
              <w:t>b</w:t>
            </w:r>
            <w:r w:rsidRPr="002126D5">
              <w:rPr>
                <w:rFonts w:ascii="Arial" w:eastAsia="Calibri" w:hAnsi="Arial" w:cs="Arial"/>
              </w:rPr>
              <w:t>rid</w:t>
            </w:r>
            <w:proofErr w:type="gramEnd"/>
            <w:r w:rsidRPr="002126D5">
              <w:rPr>
                <w:rFonts w:ascii="Arial" w:eastAsia="Calibri" w:hAnsi="Arial" w:cs="Arial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</w:rPr>
              <w:t>cr</w:t>
            </w:r>
            <w:r w:rsidRPr="002126D5">
              <w:rPr>
                <w:rFonts w:ascii="Arial" w:eastAsia="Calibri" w:hAnsi="Arial" w:cs="Arial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</w:rPr>
              <w:t>p</w:t>
            </w:r>
            <w:r w:rsidRPr="002126D5">
              <w:rPr>
                <w:rFonts w:ascii="Arial" w:eastAsia="Calibri" w:hAnsi="Arial" w:cs="Arial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  <w:spacing w:val="1"/>
              </w:rPr>
              <w:t>v</w:t>
            </w:r>
            <w:r w:rsidRPr="002126D5">
              <w:rPr>
                <w:rFonts w:ascii="Arial" w:eastAsia="Calibri" w:hAnsi="Arial" w:cs="Arial"/>
              </w:rPr>
              <w:t>a</w:t>
            </w:r>
            <w:r w:rsidRPr="002126D5">
              <w:rPr>
                <w:rFonts w:ascii="Arial" w:eastAsia="Calibri" w:hAnsi="Arial" w:cs="Arial"/>
                <w:spacing w:val="2"/>
              </w:rPr>
              <w:t>r</w:t>
            </w:r>
            <w:r w:rsidRPr="002126D5">
              <w:rPr>
                <w:rFonts w:ascii="Arial" w:eastAsia="Calibri" w:hAnsi="Arial" w:cs="Arial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</w:rPr>
              <w:t>e</w:t>
            </w:r>
            <w:r w:rsidRPr="002126D5">
              <w:rPr>
                <w:rFonts w:ascii="Arial" w:eastAsia="Calibri" w:hAnsi="Arial" w:cs="Arial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</w:rPr>
              <w:t>ie</w:t>
            </w:r>
            <w:r w:rsidRPr="002126D5">
              <w:rPr>
                <w:rFonts w:ascii="Arial" w:eastAsia="Calibri" w:hAnsi="Arial" w:cs="Arial"/>
                <w:spacing w:val="-2"/>
              </w:rPr>
              <w:t>s</w:t>
            </w:r>
            <w:r w:rsidRPr="002126D5">
              <w:rPr>
                <w:rFonts w:ascii="Arial" w:eastAsia="Calibri" w:hAnsi="Arial" w:cs="Arial"/>
              </w:rPr>
              <w:t>).</w:t>
            </w:r>
            <w:r w:rsidRPr="002126D5">
              <w:rPr>
                <w:rFonts w:ascii="Arial" w:eastAsia="Calibri" w:hAnsi="Arial" w:cs="Arial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ech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l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is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l 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f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</w:rPr>
              <w:t>r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du</w:t>
            </w:r>
            <w:r w:rsidRPr="002126D5">
              <w:rPr>
                <w:rFonts w:ascii="Arial" w:eastAsia="Calibri" w:hAnsi="Arial" w:cs="Arial"/>
                <w:color w:val="FF0000"/>
              </w:rPr>
              <w:t>ci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g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hybr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d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v</w:t>
            </w:r>
            <w:r w:rsidRPr="002126D5">
              <w:rPr>
                <w:rFonts w:ascii="Arial" w:eastAsia="Calibri" w:hAnsi="Arial" w:cs="Arial"/>
                <w:color w:val="FF0000"/>
              </w:rPr>
              <w:t>ar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es.</w:t>
            </w:r>
          </w:p>
          <w:p w:rsidR="009778BD" w:rsidRPr="002126D5" w:rsidRDefault="009778BD">
            <w:pPr>
              <w:spacing w:before="7" w:line="18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  <w:b/>
              </w:rPr>
              <w:t>De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f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i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i</w:t>
            </w:r>
            <w:r w:rsidRPr="002126D5">
              <w:rPr>
                <w:rFonts w:ascii="Arial" w:eastAsia="Calibri" w:hAnsi="Arial" w:cs="Arial"/>
                <w:b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b/>
                <w:spacing w:val="1"/>
              </w:rPr>
              <w:t>i</w:t>
            </w:r>
            <w:r w:rsidRPr="002126D5">
              <w:rPr>
                <w:rFonts w:ascii="Arial" w:eastAsia="Calibri" w:hAnsi="Arial" w:cs="Arial"/>
                <w:b/>
                <w:spacing w:val="-1"/>
              </w:rPr>
              <w:t>o</w:t>
            </w:r>
            <w:r w:rsidRPr="002126D5">
              <w:rPr>
                <w:rFonts w:ascii="Arial" w:eastAsia="Calibri" w:hAnsi="Arial" w:cs="Arial"/>
                <w:b/>
              </w:rPr>
              <w:t>n</w:t>
            </w:r>
          </w:p>
          <w:p w:rsidR="009778BD" w:rsidRPr="002126D5" w:rsidRDefault="009778BD">
            <w:pPr>
              <w:spacing w:before="18" w:line="220" w:lineRule="exact"/>
              <w:rPr>
                <w:rFonts w:ascii="Arial" w:hAnsi="Arial" w:cs="Arial"/>
              </w:rPr>
            </w:pPr>
          </w:p>
          <w:p w:rsidR="009778BD" w:rsidRPr="002126D5" w:rsidRDefault="00C63B6B">
            <w:pPr>
              <w:ind w:left="102"/>
              <w:rPr>
                <w:rFonts w:ascii="Arial" w:eastAsia="Calibri" w:hAnsi="Arial" w:cs="Arial"/>
              </w:rPr>
            </w:pPr>
            <w:r w:rsidRPr="002126D5">
              <w:rPr>
                <w:rFonts w:ascii="Arial" w:eastAsia="Calibri" w:hAnsi="Arial" w:cs="Arial"/>
              </w:rPr>
              <w:t xml:space="preserve">- </w:t>
            </w:r>
            <w:r w:rsidRPr="002126D5">
              <w:rPr>
                <w:rFonts w:ascii="Arial" w:eastAsia="Calibri" w:hAnsi="Arial" w:cs="Arial"/>
                <w:color w:val="FF0000"/>
              </w:rPr>
              <w:t>Class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cal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ch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an</w:t>
            </w:r>
            <w:r w:rsidRPr="002126D5">
              <w:rPr>
                <w:rFonts w:ascii="Arial" w:eastAsia="Calibri" w:hAnsi="Arial" w:cs="Arial"/>
                <w:color w:val="FF0000"/>
              </w:rPr>
              <w:t>ics d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es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n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el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qu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tum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f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>f</w:t>
            </w:r>
            <w:r w:rsidRPr="002126D5">
              <w:rPr>
                <w:rFonts w:ascii="Arial" w:eastAsia="Calibri" w:hAnsi="Arial" w:cs="Arial"/>
                <w:color w:val="FF0000"/>
              </w:rPr>
              <w:t>ec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s</w:t>
            </w:r>
            <w:r w:rsidRPr="002126D5">
              <w:rPr>
                <w:rFonts w:ascii="Arial" w:eastAsia="Calibri" w:hAnsi="Arial" w:cs="Arial"/>
                <w:color w:val="FF0000"/>
              </w:rPr>
              <w:t>;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q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u</w:t>
            </w:r>
            <w:r w:rsidRPr="002126D5">
              <w:rPr>
                <w:rFonts w:ascii="Arial" w:eastAsia="Calibri" w:hAnsi="Arial" w:cs="Arial"/>
                <w:color w:val="FF0000"/>
              </w:rPr>
              <w:t>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n</w:t>
            </w:r>
            <w:r w:rsidRPr="002126D5">
              <w:rPr>
                <w:rFonts w:ascii="Arial" w:eastAsia="Calibri" w:hAnsi="Arial" w:cs="Arial"/>
                <w:color w:val="FF0000"/>
              </w:rPr>
              <w:t>tum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p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</w:rPr>
              <w:t>en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o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m</w:t>
            </w:r>
            <w:r w:rsidRPr="002126D5">
              <w:rPr>
                <w:rFonts w:ascii="Arial" w:eastAsia="Calibri" w:hAnsi="Arial" w:cs="Arial"/>
                <w:color w:val="FF0000"/>
              </w:rPr>
              <w:t>ena</w:t>
            </w:r>
            <w:r w:rsidRPr="002126D5">
              <w:rPr>
                <w:rFonts w:ascii="Arial" w:eastAsia="Calibri" w:hAnsi="Arial" w:cs="Arial"/>
                <w:color w:val="FF0000"/>
                <w:spacing w:val="-3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</w:rPr>
              <w:t>alwa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y</w:t>
            </w:r>
            <w:r w:rsidRPr="002126D5">
              <w:rPr>
                <w:rFonts w:ascii="Arial" w:eastAsia="Calibri" w:hAnsi="Arial" w:cs="Arial"/>
                <w:color w:val="FF0000"/>
              </w:rPr>
              <w:t xml:space="preserve">s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x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i</w:t>
            </w:r>
            <w:r w:rsidRPr="002126D5">
              <w:rPr>
                <w:rFonts w:ascii="Arial" w:eastAsia="Calibri" w:hAnsi="Arial" w:cs="Arial"/>
                <w:color w:val="FF0000"/>
              </w:rPr>
              <w:t>st,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bu</w:t>
            </w:r>
            <w:r w:rsidRPr="002126D5">
              <w:rPr>
                <w:rFonts w:ascii="Arial" w:eastAsia="Calibri" w:hAnsi="Arial" w:cs="Arial"/>
                <w:color w:val="FF0000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 xml:space="preserve"> </w:t>
            </w:r>
            <w:r w:rsidRPr="002126D5">
              <w:rPr>
                <w:rFonts w:ascii="Arial" w:eastAsia="Calibri" w:hAnsi="Arial" w:cs="Arial"/>
                <w:color w:val="FF0000"/>
                <w:spacing w:val="1"/>
              </w:rPr>
              <w:t>t</w:t>
            </w:r>
            <w:r w:rsidRPr="002126D5">
              <w:rPr>
                <w:rFonts w:ascii="Arial" w:eastAsia="Calibri" w:hAnsi="Arial" w:cs="Arial"/>
                <w:color w:val="FF0000"/>
                <w:spacing w:val="-1"/>
              </w:rPr>
              <w:t>h</w:t>
            </w:r>
            <w:r w:rsidRPr="002126D5">
              <w:rPr>
                <w:rFonts w:ascii="Arial" w:eastAsia="Calibri" w:hAnsi="Arial" w:cs="Arial"/>
                <w:color w:val="FF0000"/>
                <w:spacing w:val="-2"/>
              </w:rPr>
              <w:t>e</w:t>
            </w:r>
            <w:r w:rsidRPr="002126D5">
              <w:rPr>
                <w:rFonts w:ascii="Arial" w:eastAsia="Calibri" w:hAnsi="Arial" w:cs="Arial"/>
                <w:color w:val="FF0000"/>
              </w:rPr>
              <w:t>y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778BD" w:rsidRPr="002126D5" w:rsidRDefault="00D47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All corrections are done </w:t>
            </w:r>
          </w:p>
        </w:tc>
      </w:tr>
    </w:tbl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before="5" w:line="280" w:lineRule="exact"/>
        <w:rPr>
          <w:rFonts w:ascii="Arial" w:hAnsi="Arial" w:cs="Arial"/>
        </w:rPr>
      </w:pPr>
    </w:p>
    <w:p w:rsidR="009778BD" w:rsidRPr="002126D5" w:rsidRDefault="00C63B6B">
      <w:pPr>
        <w:spacing w:before="40"/>
        <w:ind w:left="220"/>
        <w:rPr>
          <w:rFonts w:ascii="Arial" w:hAnsi="Arial" w:cs="Arial"/>
        </w:rPr>
        <w:sectPr w:rsidR="009778BD" w:rsidRPr="002126D5">
          <w:headerReference w:type="default" r:id="rId10"/>
          <w:footerReference w:type="default" r:id="rId11"/>
          <w:pgSz w:w="23820" w:h="16840" w:orient="landscape"/>
          <w:pgMar w:top="1540" w:right="1220" w:bottom="280" w:left="1220" w:header="1303" w:footer="0" w:gutter="0"/>
          <w:cols w:space="720"/>
        </w:sectPr>
      </w:pPr>
      <w:r w:rsidRPr="002126D5">
        <w:rPr>
          <w:rFonts w:ascii="Arial" w:hAnsi="Arial" w:cs="Arial"/>
          <w:spacing w:val="1"/>
        </w:rPr>
        <w:t>C</w:t>
      </w:r>
      <w:r w:rsidRPr="002126D5">
        <w:rPr>
          <w:rFonts w:ascii="Arial" w:hAnsi="Arial" w:cs="Arial"/>
          <w:spacing w:val="-1"/>
        </w:rPr>
        <w:t>r</w:t>
      </w:r>
      <w:r w:rsidRPr="002126D5">
        <w:rPr>
          <w:rFonts w:ascii="Arial" w:hAnsi="Arial" w:cs="Arial"/>
          <w:spacing w:val="-2"/>
        </w:rPr>
        <w:t>e</w:t>
      </w:r>
      <w:r w:rsidRPr="002126D5">
        <w:rPr>
          <w:rFonts w:ascii="Arial" w:hAnsi="Arial" w:cs="Arial"/>
        </w:rPr>
        <w:t>a</w:t>
      </w:r>
      <w:r w:rsidRPr="002126D5">
        <w:rPr>
          <w:rFonts w:ascii="Arial" w:hAnsi="Arial" w:cs="Arial"/>
          <w:spacing w:val="1"/>
        </w:rPr>
        <w:t>t</w:t>
      </w:r>
      <w:r w:rsidRPr="002126D5">
        <w:rPr>
          <w:rFonts w:ascii="Arial" w:hAnsi="Arial" w:cs="Arial"/>
          <w:spacing w:val="-2"/>
        </w:rPr>
        <w:t>e</w:t>
      </w:r>
      <w:r w:rsidRPr="002126D5">
        <w:rPr>
          <w:rFonts w:ascii="Arial" w:hAnsi="Arial" w:cs="Arial"/>
        </w:rPr>
        <w:t>d</w:t>
      </w:r>
      <w:r w:rsidRPr="002126D5">
        <w:rPr>
          <w:rFonts w:ascii="Arial" w:hAnsi="Arial" w:cs="Arial"/>
          <w:spacing w:val="-1"/>
        </w:rPr>
        <w:t xml:space="preserve"> </w:t>
      </w:r>
      <w:r w:rsidRPr="002126D5">
        <w:rPr>
          <w:rFonts w:ascii="Arial" w:hAnsi="Arial" w:cs="Arial"/>
          <w:spacing w:val="1"/>
        </w:rPr>
        <w:t>b</w:t>
      </w:r>
      <w:r w:rsidRPr="002126D5">
        <w:rPr>
          <w:rFonts w:ascii="Arial" w:hAnsi="Arial" w:cs="Arial"/>
          <w:spacing w:val="-4"/>
        </w:rPr>
        <w:t>y</w:t>
      </w:r>
      <w:r w:rsidRPr="002126D5">
        <w:rPr>
          <w:rFonts w:ascii="Arial" w:hAnsi="Arial" w:cs="Arial"/>
        </w:rPr>
        <w:t>:</w:t>
      </w:r>
      <w:r w:rsidRPr="002126D5">
        <w:rPr>
          <w:rFonts w:ascii="Arial" w:hAnsi="Arial" w:cs="Arial"/>
          <w:spacing w:val="-1"/>
        </w:rPr>
        <w:t xml:space="preserve"> D</w:t>
      </w:r>
      <w:r w:rsidRPr="002126D5">
        <w:rPr>
          <w:rFonts w:ascii="Arial" w:hAnsi="Arial" w:cs="Arial"/>
        </w:rPr>
        <w:t xml:space="preserve">R                                          </w:t>
      </w:r>
      <w:r w:rsidRPr="002126D5">
        <w:rPr>
          <w:rFonts w:ascii="Arial" w:hAnsi="Arial" w:cs="Arial"/>
          <w:spacing w:val="17"/>
        </w:rPr>
        <w:t xml:space="preserve"> </w:t>
      </w:r>
      <w:r w:rsidRPr="002126D5">
        <w:rPr>
          <w:rFonts w:ascii="Arial" w:hAnsi="Arial" w:cs="Arial"/>
          <w:spacing w:val="-2"/>
        </w:rPr>
        <w:t>C</w:t>
      </w:r>
      <w:r w:rsidRPr="002126D5">
        <w:rPr>
          <w:rFonts w:ascii="Arial" w:hAnsi="Arial" w:cs="Arial"/>
          <w:spacing w:val="1"/>
        </w:rPr>
        <w:t>h</w:t>
      </w:r>
      <w:r w:rsidRPr="002126D5">
        <w:rPr>
          <w:rFonts w:ascii="Arial" w:hAnsi="Arial" w:cs="Arial"/>
          <w:spacing w:val="-2"/>
        </w:rPr>
        <w:t>e</w:t>
      </w:r>
      <w:r w:rsidRPr="002126D5">
        <w:rPr>
          <w:rFonts w:ascii="Arial" w:hAnsi="Arial" w:cs="Arial"/>
        </w:rPr>
        <w:t>c</w:t>
      </w:r>
      <w:r w:rsidRPr="002126D5">
        <w:rPr>
          <w:rFonts w:ascii="Arial" w:hAnsi="Arial" w:cs="Arial"/>
          <w:spacing w:val="1"/>
        </w:rPr>
        <w:t>k</w:t>
      </w:r>
      <w:r w:rsidRPr="002126D5">
        <w:rPr>
          <w:rFonts w:ascii="Arial" w:hAnsi="Arial" w:cs="Arial"/>
          <w:spacing w:val="-2"/>
        </w:rPr>
        <w:t>e</w:t>
      </w:r>
      <w:r w:rsidRPr="002126D5">
        <w:rPr>
          <w:rFonts w:ascii="Arial" w:hAnsi="Arial" w:cs="Arial"/>
        </w:rPr>
        <w:t xml:space="preserve">d </w:t>
      </w:r>
      <w:r w:rsidRPr="002126D5">
        <w:rPr>
          <w:rFonts w:ascii="Arial" w:hAnsi="Arial" w:cs="Arial"/>
          <w:spacing w:val="1"/>
        </w:rPr>
        <w:t>b</w:t>
      </w:r>
      <w:r w:rsidRPr="002126D5">
        <w:rPr>
          <w:rFonts w:ascii="Arial" w:hAnsi="Arial" w:cs="Arial"/>
          <w:spacing w:val="-4"/>
        </w:rPr>
        <w:t>y</w:t>
      </w:r>
      <w:r w:rsidRPr="002126D5">
        <w:rPr>
          <w:rFonts w:ascii="Arial" w:hAnsi="Arial" w:cs="Arial"/>
        </w:rPr>
        <w:t>:</w:t>
      </w:r>
      <w:r w:rsidRPr="002126D5">
        <w:rPr>
          <w:rFonts w:ascii="Arial" w:hAnsi="Arial" w:cs="Arial"/>
          <w:spacing w:val="-1"/>
        </w:rPr>
        <w:t xml:space="preserve"> P</w:t>
      </w:r>
      <w:r w:rsidRPr="002126D5">
        <w:rPr>
          <w:rFonts w:ascii="Arial" w:hAnsi="Arial" w:cs="Arial"/>
        </w:rPr>
        <w:t xml:space="preserve">M                                          </w:t>
      </w:r>
      <w:r w:rsidRPr="002126D5">
        <w:rPr>
          <w:rFonts w:ascii="Arial" w:hAnsi="Arial" w:cs="Arial"/>
          <w:spacing w:val="3"/>
        </w:rPr>
        <w:t xml:space="preserve"> </w:t>
      </w:r>
      <w:r w:rsidRPr="002126D5">
        <w:rPr>
          <w:rFonts w:ascii="Arial" w:hAnsi="Arial" w:cs="Arial"/>
          <w:spacing w:val="-3"/>
        </w:rPr>
        <w:t>A</w:t>
      </w:r>
      <w:r w:rsidRPr="002126D5">
        <w:rPr>
          <w:rFonts w:ascii="Arial" w:hAnsi="Arial" w:cs="Arial"/>
          <w:spacing w:val="1"/>
        </w:rPr>
        <w:t>pp</w:t>
      </w:r>
      <w:r w:rsidRPr="002126D5">
        <w:rPr>
          <w:rFonts w:ascii="Arial" w:hAnsi="Arial" w:cs="Arial"/>
          <w:spacing w:val="-1"/>
        </w:rPr>
        <w:t>rov</w:t>
      </w:r>
      <w:r w:rsidRPr="002126D5">
        <w:rPr>
          <w:rFonts w:ascii="Arial" w:hAnsi="Arial" w:cs="Arial"/>
          <w:spacing w:val="-2"/>
        </w:rPr>
        <w:t>e</w:t>
      </w:r>
      <w:r w:rsidRPr="002126D5">
        <w:rPr>
          <w:rFonts w:ascii="Arial" w:hAnsi="Arial" w:cs="Arial"/>
        </w:rPr>
        <w:t>d</w:t>
      </w:r>
      <w:r w:rsidRPr="002126D5">
        <w:rPr>
          <w:rFonts w:ascii="Arial" w:hAnsi="Arial" w:cs="Arial"/>
          <w:spacing w:val="2"/>
        </w:rPr>
        <w:t xml:space="preserve"> </w:t>
      </w:r>
      <w:r w:rsidRPr="002126D5">
        <w:rPr>
          <w:rFonts w:ascii="Arial" w:hAnsi="Arial" w:cs="Arial"/>
          <w:spacing w:val="1"/>
        </w:rPr>
        <w:t>b</w:t>
      </w:r>
      <w:r w:rsidRPr="002126D5">
        <w:rPr>
          <w:rFonts w:ascii="Arial" w:hAnsi="Arial" w:cs="Arial"/>
          <w:spacing w:val="-4"/>
        </w:rPr>
        <w:t>y</w:t>
      </w:r>
      <w:r w:rsidRPr="002126D5">
        <w:rPr>
          <w:rFonts w:ascii="Arial" w:hAnsi="Arial" w:cs="Arial"/>
        </w:rPr>
        <w:t>:</w:t>
      </w:r>
      <w:r w:rsidRPr="002126D5">
        <w:rPr>
          <w:rFonts w:ascii="Arial" w:hAnsi="Arial" w:cs="Arial"/>
          <w:spacing w:val="-1"/>
        </w:rPr>
        <w:t xml:space="preserve"> </w:t>
      </w:r>
      <w:r w:rsidRPr="002126D5">
        <w:rPr>
          <w:rFonts w:ascii="Arial" w:hAnsi="Arial" w:cs="Arial"/>
          <w:spacing w:val="1"/>
        </w:rPr>
        <w:t>MB</w:t>
      </w:r>
      <w:r w:rsidRPr="002126D5">
        <w:rPr>
          <w:rFonts w:ascii="Arial" w:hAnsi="Arial" w:cs="Arial"/>
        </w:rPr>
        <w:t xml:space="preserve">M                                                             </w:t>
      </w:r>
      <w:r w:rsidRPr="002126D5">
        <w:rPr>
          <w:rFonts w:ascii="Arial" w:hAnsi="Arial" w:cs="Arial"/>
          <w:spacing w:val="31"/>
        </w:rPr>
        <w:t xml:space="preserve"> </w:t>
      </w:r>
      <w:r w:rsidRPr="002126D5">
        <w:rPr>
          <w:rFonts w:ascii="Arial" w:hAnsi="Arial" w:cs="Arial"/>
          <w:spacing w:val="-1"/>
        </w:rPr>
        <w:t>V</w:t>
      </w:r>
      <w:r w:rsidRPr="002126D5">
        <w:rPr>
          <w:rFonts w:ascii="Arial" w:hAnsi="Arial" w:cs="Arial"/>
          <w:spacing w:val="-2"/>
        </w:rPr>
        <w:t>e</w:t>
      </w:r>
      <w:r w:rsidRPr="002126D5">
        <w:rPr>
          <w:rFonts w:ascii="Arial" w:hAnsi="Arial" w:cs="Arial"/>
          <w:spacing w:val="-1"/>
        </w:rPr>
        <w:t>r</w:t>
      </w:r>
      <w:r w:rsidRPr="002126D5">
        <w:rPr>
          <w:rFonts w:ascii="Arial" w:hAnsi="Arial" w:cs="Arial"/>
        </w:rPr>
        <w:t>s</w:t>
      </w:r>
      <w:r w:rsidRPr="002126D5">
        <w:rPr>
          <w:rFonts w:ascii="Arial" w:hAnsi="Arial" w:cs="Arial"/>
          <w:spacing w:val="1"/>
        </w:rPr>
        <w:t>i</w:t>
      </w:r>
      <w:r w:rsidRPr="002126D5">
        <w:rPr>
          <w:rFonts w:ascii="Arial" w:hAnsi="Arial" w:cs="Arial"/>
          <w:spacing w:val="-1"/>
        </w:rPr>
        <w:t>o</w:t>
      </w:r>
      <w:r w:rsidRPr="002126D5">
        <w:rPr>
          <w:rFonts w:ascii="Arial" w:hAnsi="Arial" w:cs="Arial"/>
          <w:spacing w:val="1"/>
        </w:rPr>
        <w:t>n</w:t>
      </w:r>
      <w:r w:rsidRPr="002126D5">
        <w:rPr>
          <w:rFonts w:ascii="Arial" w:hAnsi="Arial" w:cs="Arial"/>
        </w:rPr>
        <w:t>: 3</w:t>
      </w:r>
      <w:r w:rsidRPr="002126D5">
        <w:rPr>
          <w:rFonts w:ascii="Arial" w:hAnsi="Arial" w:cs="Arial"/>
          <w:spacing w:val="2"/>
        </w:rPr>
        <w:t xml:space="preserve"> </w:t>
      </w:r>
      <w:r w:rsidRPr="002126D5">
        <w:rPr>
          <w:rFonts w:ascii="Arial" w:hAnsi="Arial" w:cs="Arial"/>
          <w:spacing w:val="-3"/>
        </w:rPr>
        <w:t>(</w:t>
      </w:r>
      <w:r w:rsidRPr="002126D5">
        <w:rPr>
          <w:rFonts w:ascii="Arial" w:hAnsi="Arial" w:cs="Arial"/>
          <w:spacing w:val="1"/>
        </w:rPr>
        <w:t>0</w:t>
      </w:r>
      <w:r w:rsidRPr="002126D5">
        <w:rPr>
          <w:rFonts w:ascii="Arial" w:hAnsi="Arial" w:cs="Arial"/>
          <w:spacing w:val="-1"/>
        </w:rPr>
        <w:t>7</w:t>
      </w:r>
      <w:r w:rsidRPr="002126D5">
        <w:rPr>
          <w:rFonts w:ascii="Arial" w:hAnsi="Arial" w:cs="Arial"/>
        </w:rPr>
        <w:t>-</w:t>
      </w:r>
      <w:r w:rsidRPr="002126D5">
        <w:rPr>
          <w:rFonts w:ascii="Arial" w:hAnsi="Arial" w:cs="Arial"/>
          <w:spacing w:val="1"/>
        </w:rPr>
        <w:t>0</w:t>
      </w:r>
      <w:r w:rsidRPr="002126D5">
        <w:rPr>
          <w:rFonts w:ascii="Arial" w:hAnsi="Arial" w:cs="Arial"/>
          <w:spacing w:val="-1"/>
        </w:rPr>
        <w:t>7-</w:t>
      </w:r>
      <w:r w:rsidRPr="002126D5">
        <w:rPr>
          <w:rFonts w:ascii="Arial" w:hAnsi="Arial" w:cs="Arial"/>
          <w:spacing w:val="1"/>
        </w:rPr>
        <w:t>2</w:t>
      </w:r>
      <w:r w:rsidRPr="002126D5">
        <w:rPr>
          <w:rFonts w:ascii="Arial" w:hAnsi="Arial" w:cs="Arial"/>
          <w:spacing w:val="-1"/>
        </w:rPr>
        <w:t>0</w:t>
      </w:r>
      <w:r w:rsidRPr="002126D5">
        <w:rPr>
          <w:rFonts w:ascii="Arial" w:hAnsi="Arial" w:cs="Arial"/>
          <w:spacing w:val="1"/>
        </w:rPr>
        <w:t>2</w:t>
      </w:r>
      <w:r w:rsidRPr="002126D5">
        <w:rPr>
          <w:rFonts w:ascii="Arial" w:hAnsi="Arial" w:cs="Arial"/>
          <w:spacing w:val="-1"/>
        </w:rPr>
        <w:t>4</w:t>
      </w:r>
      <w:r w:rsidRPr="002126D5">
        <w:rPr>
          <w:rFonts w:ascii="Arial" w:hAnsi="Arial" w:cs="Arial"/>
        </w:rPr>
        <w:t>)</w:t>
      </w:r>
    </w:p>
    <w:p w:rsidR="009778BD" w:rsidRPr="002126D5" w:rsidRDefault="0032697B">
      <w:pPr>
        <w:spacing w:before="1" w:line="280" w:lineRule="exact"/>
        <w:rPr>
          <w:rFonts w:ascii="Arial" w:hAnsi="Arial" w:cs="Arial"/>
        </w:rPr>
      </w:pPr>
      <w:r w:rsidRPr="002126D5">
        <w:rPr>
          <w:rFonts w:ascii="Arial" w:hAnsi="Arial" w:cs="Arial"/>
        </w:rPr>
        <w:lastRenderedPageBreak/>
        <w:pict>
          <v:group id="_x0000_s1066" style="position:absolute;margin-left:66.3pt;margin-top:91.3pt;width:1058.25pt;height:675.8pt;z-index:-251660800;mso-position-horizontal-relative:page;mso-position-vertical-relative:page" coordorigin="1326,1826" coordsize="21165,13516">
            <v:shape id="_x0000_s1076" style="position:absolute;left:1337;top:1836;width:5343;height:0" coordorigin="1337,1836" coordsize="5343,0" path="m1337,1836r5343,e" filled="f" strokeweight=".58pt">
              <v:path arrowok="t"/>
            </v:shape>
            <v:shape id="_x0000_s1075" style="position:absolute;left:6689;top:1836;width:9347;height:0" coordorigin="6689,1836" coordsize="9347,0" path="m6689,1836r9347,e" filled="f" strokeweight=".58pt">
              <v:path arrowok="t"/>
            </v:shape>
            <v:shape id="_x0000_s1074" style="position:absolute;left:16045;top:1836;width:6435;height:0" coordorigin="16045,1836" coordsize="6435,0" path="m16045,1836r6436,e" filled="f" strokeweight=".58pt">
              <v:path arrowok="t"/>
            </v:shape>
            <v:shape id="_x0000_s1073" style="position:absolute;left:1332;top:1832;width:0;height:13504" coordorigin="1332,1832" coordsize="0,13504" path="m1332,1832r,13504e" filled="f" strokeweight=".58pt">
              <v:path arrowok="t"/>
            </v:shape>
            <v:shape id="_x0000_s1072" style="position:absolute;left:1337;top:15331;width:5343;height:0" coordorigin="1337,15331" coordsize="5343,0" path="m1337,15331r5343,e" filled="f" strokeweight=".20464mm">
              <v:path arrowok="t"/>
            </v:shape>
            <v:shape id="_x0000_s1071" style="position:absolute;left:6684;top:1832;width:0;height:13504" coordorigin="6684,1832" coordsize="0,13504" path="m6684,1832r,13504e" filled="f" strokeweight=".58pt">
              <v:path arrowok="t"/>
            </v:shape>
            <v:shape id="_x0000_s1070" style="position:absolute;left:6689;top:15331;width:9347;height:0" coordorigin="6689,15331" coordsize="9347,0" path="m6689,15331r9347,e" filled="f" strokeweight=".20464mm">
              <v:path arrowok="t"/>
            </v:shape>
            <v:shape id="_x0000_s1069" style="position:absolute;left:16041;top:1832;width:0;height:13504" coordorigin="16041,1832" coordsize="0,13504" path="m16041,1832r,13504e" filled="f" strokeweight=".58pt">
              <v:path arrowok="t"/>
            </v:shape>
            <v:shape id="_x0000_s1068" style="position:absolute;left:16045;top:15331;width:6435;height:0" coordorigin="16045,15331" coordsize="6435,0" path="m16045,15331r6436,e" filled="f" strokeweight=".20464mm">
              <v:path arrowok="t"/>
            </v:shape>
            <v:shape id="_x0000_s1067" style="position:absolute;left:22486;top:1832;width:0;height:13504" coordorigin="22486,1832" coordsize="0,13504" path="m22486,1832r,13504e" filled="f" strokeweight=".58pt">
              <v:path arrowok="t"/>
            </v:shape>
            <w10:wrap anchorx="page" anchory="page"/>
          </v:group>
        </w:pict>
      </w:r>
    </w:p>
    <w:p w:rsidR="009778BD" w:rsidRPr="002126D5" w:rsidRDefault="00C63B6B">
      <w:pPr>
        <w:spacing w:before="16"/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eco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ati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tically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neg</w:t>
      </w:r>
      <w:r w:rsidRPr="002126D5">
        <w:rPr>
          <w:rFonts w:ascii="Arial" w:eastAsia="Calibri" w:hAnsi="Arial" w:cs="Arial"/>
          <w:color w:val="FF0000"/>
          <w:spacing w:val="-1"/>
        </w:rPr>
        <w:t>l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le in la</w:t>
      </w:r>
      <w:r w:rsidRPr="002126D5">
        <w:rPr>
          <w:rFonts w:ascii="Arial" w:eastAsia="Calibri" w:hAnsi="Arial" w:cs="Arial"/>
          <w:color w:val="FF0000"/>
          <w:spacing w:val="-1"/>
        </w:rPr>
        <w:t>rg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  <w:spacing w:val="1"/>
        </w:rPr>
        <w:t>y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m</w:t>
      </w:r>
      <w:r w:rsidRPr="002126D5">
        <w:rPr>
          <w:rFonts w:ascii="Arial" w:eastAsia="Calibri" w:hAnsi="Arial" w:cs="Arial"/>
          <w:color w:val="FF0000"/>
        </w:rPr>
        <w:t>s.</w:t>
      </w:r>
    </w:p>
    <w:p w:rsidR="009778BD" w:rsidRPr="002126D5" w:rsidRDefault="009778BD">
      <w:pPr>
        <w:spacing w:line="24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ch</w:t>
      </w:r>
      <w:r w:rsidRPr="002126D5">
        <w:rPr>
          <w:rFonts w:ascii="Arial" w:eastAsia="Calibri" w:hAnsi="Arial" w:cs="Arial"/>
          <w:spacing w:val="-1"/>
        </w:rPr>
        <w:t>a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</w:rPr>
        <w:t>ct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ri</w:t>
      </w:r>
      <w:r w:rsidRPr="002126D5">
        <w:rPr>
          <w:rFonts w:ascii="Arial" w:eastAsia="Calibri" w:hAnsi="Arial" w:cs="Arial"/>
          <w:spacing w:val="-1"/>
        </w:rPr>
        <w:t>z</w:t>
      </w:r>
      <w:r w:rsidRPr="002126D5">
        <w:rPr>
          <w:rFonts w:ascii="Arial" w:eastAsia="Calibri" w:hAnsi="Arial" w:cs="Arial"/>
        </w:rPr>
        <w:t>at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2"/>
        </w:rPr>
        <w:t xml:space="preserve"> 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ch</w:t>
      </w:r>
      <w:r w:rsidRPr="002126D5">
        <w:rPr>
          <w:rFonts w:ascii="Arial" w:eastAsia="Calibri" w:hAnsi="Arial" w:cs="Arial"/>
          <w:spacing w:val="-4"/>
        </w:rPr>
        <w:t>n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l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3"/>
        </w:rPr>
        <w:t>g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gene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</w:rPr>
        <w:t>ati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s</w:t>
      </w:r>
      <w:r w:rsidRPr="002126D5">
        <w:rPr>
          <w:rFonts w:ascii="Arial" w:eastAsia="Calibri" w:hAnsi="Arial" w:cs="Arial"/>
          <w:spacing w:val="-4"/>
        </w:rPr>
        <w:t xml:space="preserve"> 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 xml:space="preserve">s </w:t>
      </w:r>
      <w:r w:rsidRPr="002126D5">
        <w:rPr>
          <w:rFonts w:ascii="Arial" w:eastAsia="Calibri" w:hAnsi="Arial" w:cs="Arial"/>
          <w:spacing w:val="-1"/>
        </w:rPr>
        <w:t>t</w:t>
      </w:r>
      <w:r w:rsidRPr="002126D5">
        <w:rPr>
          <w:rFonts w:ascii="Arial" w:eastAsia="Calibri" w:hAnsi="Arial" w:cs="Arial"/>
        </w:rPr>
        <w:t>o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be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ised.</w:t>
      </w:r>
    </w:p>
    <w:p w:rsidR="009778BD" w:rsidRPr="002126D5" w:rsidRDefault="009778BD">
      <w:pPr>
        <w:spacing w:before="3" w:line="24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</w:rPr>
        <w:t>H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  <w:spacing w:val="-1"/>
        </w:rPr>
        <w:t>u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u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3"/>
        </w:rPr>
        <w:t>a</w:t>
      </w:r>
      <w:r w:rsidRPr="002126D5">
        <w:rPr>
          <w:rFonts w:ascii="Arial" w:eastAsia="Calibri" w:hAnsi="Arial" w:cs="Arial"/>
          <w:b/>
        </w:rPr>
        <w:t>l</w:t>
      </w:r>
      <w:r w:rsidRPr="002126D5">
        <w:rPr>
          <w:rFonts w:ascii="Arial" w:eastAsia="Calibri" w:hAnsi="Arial" w:cs="Arial"/>
          <w:b/>
          <w:spacing w:val="1"/>
        </w:rPr>
        <w:t xml:space="preserve"> </w:t>
      </w:r>
      <w:r w:rsidRPr="002126D5">
        <w:rPr>
          <w:rFonts w:ascii="Arial" w:eastAsia="Calibri" w:hAnsi="Arial" w:cs="Arial"/>
          <w:b/>
        </w:rPr>
        <w:t>a</w:t>
      </w:r>
      <w:r w:rsidRPr="002126D5">
        <w:rPr>
          <w:rFonts w:ascii="Arial" w:eastAsia="Calibri" w:hAnsi="Arial" w:cs="Arial"/>
          <w:b/>
          <w:spacing w:val="-1"/>
        </w:rPr>
        <w:t>pp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  <w:spacing w:val="-1"/>
        </w:rPr>
        <w:t>a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  <w:spacing w:val="-1"/>
        </w:rPr>
        <w:t>on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-4"/>
        </w:rPr>
        <w:t xml:space="preserve"> 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>f the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</w:rPr>
        <w:t>n</w:t>
      </w:r>
      <w:r w:rsidRPr="002126D5">
        <w:rPr>
          <w:rFonts w:ascii="Arial" w:eastAsia="Calibri" w:hAnsi="Arial" w:cs="Arial"/>
          <w:b/>
          <w:spacing w:val="-1"/>
        </w:rPr>
        <w:t>ano</w:t>
      </w:r>
      <w:r w:rsidRPr="002126D5">
        <w:rPr>
          <w:rFonts w:ascii="Arial" w:eastAsia="Calibri" w:hAnsi="Arial" w:cs="Arial"/>
          <w:b/>
        </w:rPr>
        <w:t>mat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  <w:spacing w:val="1"/>
        </w:rPr>
        <w:t>ri</w:t>
      </w:r>
      <w:r w:rsidRPr="002126D5">
        <w:rPr>
          <w:rFonts w:ascii="Arial" w:eastAsia="Calibri" w:hAnsi="Arial" w:cs="Arial"/>
          <w:b/>
          <w:spacing w:val="-1"/>
        </w:rPr>
        <w:t>a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</w:rPr>
        <w:t>s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4710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  <w:spacing w:val="-2"/>
        </w:rPr>
        <w:t>(</w:t>
      </w:r>
      <w:proofErr w:type="gramEnd"/>
      <w:r w:rsidRPr="002126D5">
        <w:rPr>
          <w:rFonts w:ascii="Arial" w:eastAsia="Calibri" w:hAnsi="Arial" w:cs="Arial"/>
          <w:spacing w:val="1"/>
        </w:rPr>
        <w:t>P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cisi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ag</w:t>
      </w:r>
      <w:r w:rsidRPr="002126D5">
        <w:rPr>
          <w:rFonts w:ascii="Arial" w:eastAsia="Calibri" w:hAnsi="Arial" w:cs="Arial"/>
          <w:spacing w:val="-1"/>
        </w:rPr>
        <w:t>r</w:t>
      </w:r>
      <w:r w:rsidRPr="002126D5">
        <w:rPr>
          <w:rFonts w:ascii="Arial" w:eastAsia="Calibri" w:hAnsi="Arial" w:cs="Arial"/>
        </w:rPr>
        <w:t>ic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lt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 xml:space="preserve">as 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ep</w:t>
      </w:r>
      <w:r w:rsidRPr="002126D5">
        <w:rPr>
          <w:rFonts w:ascii="Arial" w:eastAsia="Calibri" w:hAnsi="Arial" w:cs="Arial"/>
          <w:spacing w:val="-1"/>
        </w:rPr>
        <w:t>l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</w:rPr>
        <w:t xml:space="preserve">ced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</w:rPr>
        <w:t>ra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it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al fa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1"/>
        </w:rPr>
        <w:t>th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s.)</w:t>
      </w:r>
      <w:r w:rsidRPr="002126D5">
        <w:rPr>
          <w:rFonts w:ascii="Arial" w:eastAsia="Calibri" w:hAnsi="Arial" w:cs="Arial"/>
          <w:spacing w:val="4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P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ecis</w:t>
      </w:r>
      <w:r w:rsidRPr="002126D5">
        <w:rPr>
          <w:rFonts w:ascii="Arial" w:eastAsia="Calibri" w:hAnsi="Arial" w:cs="Arial"/>
          <w:color w:val="FF0000"/>
          <w:spacing w:val="-2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 a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ric</w:t>
      </w:r>
      <w:r w:rsidRPr="002126D5">
        <w:rPr>
          <w:rFonts w:ascii="Arial" w:eastAsia="Calibri" w:hAnsi="Arial" w:cs="Arial"/>
          <w:color w:val="FF0000"/>
          <w:spacing w:val="-1"/>
        </w:rPr>
        <w:t>u</w:t>
      </w:r>
      <w:r w:rsidRPr="002126D5">
        <w:rPr>
          <w:rFonts w:ascii="Arial" w:eastAsia="Calibri" w:hAnsi="Arial" w:cs="Arial"/>
          <w:color w:val="FF0000"/>
        </w:rPr>
        <w:t>lt</w:t>
      </w:r>
      <w:r w:rsidRPr="002126D5">
        <w:rPr>
          <w:rFonts w:ascii="Arial" w:eastAsia="Calibri" w:hAnsi="Arial" w:cs="Arial"/>
          <w:color w:val="FF0000"/>
          <w:spacing w:val="-1"/>
        </w:rPr>
        <w:t>u</w:t>
      </w:r>
      <w:r w:rsidRPr="002126D5">
        <w:rPr>
          <w:rFonts w:ascii="Arial" w:eastAsia="Calibri" w:hAnsi="Arial" w:cs="Arial"/>
          <w:color w:val="FF0000"/>
        </w:rPr>
        <w:t>re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 xml:space="preserve">as 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ep</w:t>
      </w:r>
      <w:r w:rsidRPr="002126D5">
        <w:rPr>
          <w:rFonts w:ascii="Arial" w:eastAsia="Calibri" w:hAnsi="Arial" w:cs="Arial"/>
          <w:color w:val="FF0000"/>
          <w:spacing w:val="-1"/>
        </w:rPr>
        <w:t>l</w:t>
      </w:r>
      <w:r w:rsidRPr="002126D5">
        <w:rPr>
          <w:rFonts w:ascii="Arial" w:eastAsia="Calibri" w:hAnsi="Arial" w:cs="Arial"/>
          <w:color w:val="FF0000"/>
        </w:rPr>
        <w:t>ac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ra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iti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al a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</w:rPr>
        <w:t>cu</w:t>
      </w:r>
      <w:r w:rsidRPr="002126D5">
        <w:rPr>
          <w:rFonts w:ascii="Arial" w:eastAsia="Calibri" w:hAnsi="Arial" w:cs="Arial"/>
          <w:color w:val="FF0000"/>
          <w:spacing w:val="-1"/>
        </w:rPr>
        <w:t>l</w:t>
      </w:r>
      <w:r w:rsidRPr="002126D5">
        <w:rPr>
          <w:rFonts w:ascii="Arial" w:eastAsia="Calibri" w:hAnsi="Arial" w:cs="Arial"/>
          <w:color w:val="FF0000"/>
        </w:rPr>
        <w:t>ture;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it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re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  <w:spacing w:val="2"/>
        </w:rPr>
        <w:t>a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: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e</w:t>
      </w:r>
      <w:r w:rsidRPr="002126D5">
        <w:rPr>
          <w:rFonts w:ascii="Arial" w:eastAsia="Calibri" w:hAnsi="Arial" w:cs="Arial"/>
          <w:color w:val="FF0000"/>
        </w:rPr>
        <w:t>xpens</w:t>
      </w:r>
      <w:r w:rsidRPr="002126D5">
        <w:rPr>
          <w:rFonts w:ascii="Arial" w:eastAsia="Calibri" w:hAnsi="Arial" w:cs="Arial"/>
          <w:color w:val="FF0000"/>
          <w:spacing w:val="-1"/>
        </w:rPr>
        <w:t>iv</w:t>
      </w:r>
      <w:r w:rsidRPr="002126D5">
        <w:rPr>
          <w:rFonts w:ascii="Arial" w:eastAsia="Calibri" w:hAnsi="Arial" w:cs="Arial"/>
          <w:color w:val="FF0000"/>
        </w:rPr>
        <w:t>e,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l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ed in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ac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>, and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 i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l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en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ed in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mo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>v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>l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g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un</w:t>
      </w:r>
      <w:r w:rsidRPr="002126D5">
        <w:rPr>
          <w:rFonts w:ascii="Arial" w:eastAsia="Calibri" w:hAnsi="Arial" w:cs="Arial"/>
          <w:color w:val="FF0000"/>
        </w:rPr>
        <w:t>tr</w:t>
      </w:r>
      <w:r w:rsidRPr="002126D5">
        <w:rPr>
          <w:rFonts w:ascii="Arial" w:eastAsia="Calibri" w:hAnsi="Arial" w:cs="Arial"/>
          <w:color w:val="FF0000"/>
          <w:spacing w:val="-2"/>
        </w:rPr>
        <w:t>i</w:t>
      </w:r>
      <w:r w:rsidRPr="002126D5">
        <w:rPr>
          <w:rFonts w:ascii="Arial" w:eastAsia="Calibri" w:hAnsi="Arial" w:cs="Arial"/>
          <w:color w:val="FF0000"/>
        </w:rPr>
        <w:t>es.</w:t>
      </w:r>
    </w:p>
    <w:p w:rsidR="009778BD" w:rsidRPr="002126D5" w:rsidRDefault="009778BD">
      <w:pPr>
        <w:spacing w:before="5" w:line="140" w:lineRule="exact"/>
        <w:rPr>
          <w:rFonts w:ascii="Arial" w:hAnsi="Arial" w:cs="Arial"/>
        </w:rPr>
      </w:pPr>
    </w:p>
    <w:p w:rsidR="009778BD" w:rsidRPr="002126D5" w:rsidRDefault="00C63B6B">
      <w:pPr>
        <w:spacing w:line="300" w:lineRule="atLeast"/>
        <w:ind w:left="5452" w:right="4394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 xml:space="preserve">( </w:t>
      </w:r>
      <w:r w:rsidRPr="002126D5">
        <w:rPr>
          <w:rFonts w:ascii="Arial" w:eastAsia="Calibri" w:hAnsi="Arial" w:cs="Arial"/>
          <w:strike/>
          <w:spacing w:val="-2"/>
        </w:rPr>
        <w:t>T</w:t>
      </w:r>
      <w:r w:rsidRPr="002126D5">
        <w:rPr>
          <w:rFonts w:ascii="Arial" w:eastAsia="Calibri" w:hAnsi="Arial" w:cs="Arial"/>
          <w:strike/>
          <w:spacing w:val="-1"/>
        </w:rPr>
        <w:t>h</w:t>
      </w:r>
      <w:r w:rsidRPr="002126D5">
        <w:rPr>
          <w:rFonts w:ascii="Arial" w:eastAsia="Calibri" w:hAnsi="Arial" w:cs="Arial"/>
          <w:strike/>
        </w:rPr>
        <w:t>ese</w:t>
      </w:r>
      <w:proofErr w:type="gramEnd"/>
      <w:r w:rsidRPr="002126D5">
        <w:rPr>
          <w:rFonts w:ascii="Arial" w:eastAsia="Calibri" w:hAnsi="Arial" w:cs="Arial"/>
          <w:strike/>
          <w:spacing w:val="1"/>
        </w:rPr>
        <w:t xml:space="preserve"> </w:t>
      </w:r>
      <w:r w:rsidRPr="002126D5">
        <w:rPr>
          <w:rFonts w:ascii="Arial" w:eastAsia="Calibri" w:hAnsi="Arial" w:cs="Arial"/>
          <w:strike/>
          <w:spacing w:val="-2"/>
        </w:rPr>
        <w:t>c</w:t>
      </w:r>
      <w:r w:rsidRPr="002126D5">
        <w:rPr>
          <w:rFonts w:ascii="Arial" w:eastAsia="Calibri" w:hAnsi="Arial" w:cs="Arial"/>
          <w:strike/>
          <w:spacing w:val="1"/>
        </w:rPr>
        <w:t>o</w:t>
      </w:r>
      <w:r w:rsidRPr="002126D5">
        <w:rPr>
          <w:rFonts w:ascii="Arial" w:eastAsia="Calibri" w:hAnsi="Arial" w:cs="Arial"/>
          <w:strike/>
          <w:spacing w:val="-1"/>
        </w:rPr>
        <w:t>n</w:t>
      </w:r>
      <w:r w:rsidRPr="002126D5">
        <w:rPr>
          <w:rFonts w:ascii="Arial" w:eastAsia="Calibri" w:hAnsi="Arial" w:cs="Arial"/>
          <w:strike/>
        </w:rPr>
        <w:t>stit</w:t>
      </w:r>
      <w:r w:rsidRPr="002126D5">
        <w:rPr>
          <w:rFonts w:ascii="Arial" w:eastAsia="Calibri" w:hAnsi="Arial" w:cs="Arial"/>
          <w:strike/>
          <w:spacing w:val="-3"/>
        </w:rPr>
        <w:t>u</w:t>
      </w:r>
      <w:r w:rsidRPr="002126D5">
        <w:rPr>
          <w:rFonts w:ascii="Arial" w:eastAsia="Calibri" w:hAnsi="Arial" w:cs="Arial"/>
          <w:strike/>
        </w:rPr>
        <w:t>ents a</w:t>
      </w:r>
      <w:r w:rsidRPr="002126D5">
        <w:rPr>
          <w:rFonts w:ascii="Arial" w:eastAsia="Calibri" w:hAnsi="Arial" w:cs="Arial"/>
          <w:strike/>
          <w:spacing w:val="-3"/>
        </w:rPr>
        <w:t>r</w:t>
      </w:r>
      <w:r w:rsidRPr="002126D5">
        <w:rPr>
          <w:rFonts w:ascii="Arial" w:eastAsia="Calibri" w:hAnsi="Arial" w:cs="Arial"/>
          <w:strike/>
        </w:rPr>
        <w:t>e</w:t>
      </w:r>
      <w:r w:rsidRPr="002126D5">
        <w:rPr>
          <w:rFonts w:ascii="Arial" w:eastAsia="Calibri" w:hAnsi="Arial" w:cs="Arial"/>
          <w:strike/>
          <w:spacing w:val="1"/>
        </w:rPr>
        <w:t xml:space="preserve"> </w:t>
      </w:r>
      <w:r w:rsidRPr="002126D5">
        <w:rPr>
          <w:rFonts w:ascii="Arial" w:eastAsia="Calibri" w:hAnsi="Arial" w:cs="Arial"/>
          <w:strike/>
          <w:spacing w:val="-1"/>
        </w:rPr>
        <w:t>p</w:t>
      </w:r>
      <w:r w:rsidRPr="002126D5">
        <w:rPr>
          <w:rFonts w:ascii="Arial" w:eastAsia="Calibri" w:hAnsi="Arial" w:cs="Arial"/>
          <w:strike/>
        </w:rPr>
        <w:t>re</w:t>
      </w:r>
      <w:r w:rsidRPr="002126D5">
        <w:rPr>
          <w:rFonts w:ascii="Arial" w:eastAsia="Calibri" w:hAnsi="Arial" w:cs="Arial"/>
          <w:strike/>
          <w:spacing w:val="-2"/>
        </w:rPr>
        <w:t>s</w:t>
      </w:r>
      <w:r w:rsidRPr="002126D5">
        <w:rPr>
          <w:rFonts w:ascii="Arial" w:eastAsia="Calibri" w:hAnsi="Arial" w:cs="Arial"/>
          <w:strike/>
        </w:rPr>
        <w:t xml:space="preserve">ent in </w:t>
      </w:r>
      <w:r w:rsidRPr="002126D5">
        <w:rPr>
          <w:rFonts w:ascii="Arial" w:eastAsia="Calibri" w:hAnsi="Arial" w:cs="Arial"/>
          <w:strike/>
          <w:spacing w:val="-3"/>
        </w:rPr>
        <w:t>r</w:t>
      </w:r>
      <w:r w:rsidRPr="002126D5">
        <w:rPr>
          <w:rFonts w:ascii="Arial" w:eastAsia="Calibri" w:hAnsi="Arial" w:cs="Arial"/>
          <w:strike/>
          <w:spacing w:val="1"/>
        </w:rPr>
        <w:t>o</w:t>
      </w:r>
      <w:r w:rsidRPr="002126D5">
        <w:rPr>
          <w:rFonts w:ascii="Arial" w:eastAsia="Calibri" w:hAnsi="Arial" w:cs="Arial"/>
          <w:strike/>
          <w:spacing w:val="-1"/>
        </w:rPr>
        <w:t>o</w:t>
      </w:r>
      <w:r w:rsidRPr="002126D5">
        <w:rPr>
          <w:rFonts w:ascii="Arial" w:eastAsia="Calibri" w:hAnsi="Arial" w:cs="Arial"/>
          <w:strike/>
        </w:rPr>
        <w:t>ts</w:t>
      </w:r>
      <w:r w:rsidRPr="002126D5">
        <w:rPr>
          <w:rFonts w:ascii="Arial" w:eastAsia="Calibri" w:hAnsi="Arial" w:cs="Arial"/>
          <w:strike/>
          <w:spacing w:val="1"/>
        </w:rPr>
        <w:t xml:space="preserve"> </w:t>
      </w:r>
      <w:r w:rsidRPr="002126D5">
        <w:rPr>
          <w:rFonts w:ascii="Arial" w:eastAsia="Calibri" w:hAnsi="Arial" w:cs="Arial"/>
          <w:strike/>
        </w:rPr>
        <w:t>a</w:t>
      </w:r>
      <w:r w:rsidRPr="002126D5">
        <w:rPr>
          <w:rFonts w:ascii="Arial" w:eastAsia="Calibri" w:hAnsi="Arial" w:cs="Arial"/>
          <w:strike/>
          <w:spacing w:val="-1"/>
        </w:rPr>
        <w:t>n</w:t>
      </w:r>
      <w:r w:rsidRPr="002126D5">
        <w:rPr>
          <w:rFonts w:ascii="Arial" w:eastAsia="Calibri" w:hAnsi="Arial" w:cs="Arial"/>
          <w:strike/>
        </w:rPr>
        <w:t>d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</w:rPr>
        <w:t>le</w:t>
      </w:r>
      <w:r w:rsidRPr="002126D5">
        <w:rPr>
          <w:rFonts w:ascii="Arial" w:eastAsia="Calibri" w:hAnsi="Arial" w:cs="Arial"/>
          <w:strike/>
          <w:spacing w:val="-2"/>
        </w:rPr>
        <w:t>a</w:t>
      </w:r>
      <w:r w:rsidRPr="002126D5">
        <w:rPr>
          <w:rFonts w:ascii="Arial" w:eastAsia="Calibri" w:hAnsi="Arial" w:cs="Arial"/>
          <w:strike/>
          <w:spacing w:val="1"/>
        </w:rPr>
        <w:t>v</w:t>
      </w:r>
      <w:r w:rsidRPr="002126D5">
        <w:rPr>
          <w:rFonts w:ascii="Arial" w:eastAsia="Calibri" w:hAnsi="Arial" w:cs="Arial"/>
          <w:strike/>
          <w:spacing w:val="-2"/>
        </w:rPr>
        <w:t>e</w:t>
      </w:r>
      <w:r w:rsidRPr="002126D5">
        <w:rPr>
          <w:rFonts w:ascii="Arial" w:eastAsia="Calibri" w:hAnsi="Arial" w:cs="Arial"/>
          <w:strike/>
        </w:rPr>
        <w:t>s b</w:t>
      </w:r>
      <w:r w:rsidRPr="002126D5">
        <w:rPr>
          <w:rFonts w:ascii="Arial" w:eastAsia="Calibri" w:hAnsi="Arial" w:cs="Arial"/>
          <w:strike/>
          <w:spacing w:val="-1"/>
        </w:rPr>
        <w:t>u</w:t>
      </w:r>
      <w:r w:rsidRPr="002126D5">
        <w:rPr>
          <w:rFonts w:ascii="Arial" w:eastAsia="Calibri" w:hAnsi="Arial" w:cs="Arial"/>
          <w:strike/>
        </w:rPr>
        <w:t>t</w:t>
      </w:r>
      <w:r w:rsidRPr="002126D5">
        <w:rPr>
          <w:rFonts w:ascii="Arial" w:eastAsia="Calibri" w:hAnsi="Arial" w:cs="Arial"/>
          <w:strike/>
          <w:spacing w:val="-2"/>
        </w:rPr>
        <w:t xml:space="preserve"> </w:t>
      </w:r>
      <w:r w:rsidRPr="002126D5">
        <w:rPr>
          <w:rFonts w:ascii="Arial" w:eastAsia="Calibri" w:hAnsi="Arial" w:cs="Arial"/>
          <w:strike/>
        </w:rPr>
        <w:t>a</w:t>
      </w:r>
      <w:r w:rsidRPr="002126D5">
        <w:rPr>
          <w:rFonts w:ascii="Arial" w:eastAsia="Calibri" w:hAnsi="Arial" w:cs="Arial"/>
          <w:strike/>
          <w:spacing w:val="-1"/>
        </w:rPr>
        <w:t>b</w:t>
      </w:r>
      <w:r w:rsidRPr="002126D5">
        <w:rPr>
          <w:rFonts w:ascii="Arial" w:eastAsia="Calibri" w:hAnsi="Arial" w:cs="Arial"/>
          <w:strike/>
        </w:rPr>
        <w:t>sent f</w:t>
      </w:r>
      <w:r w:rsidRPr="002126D5">
        <w:rPr>
          <w:rFonts w:ascii="Arial" w:eastAsia="Calibri" w:hAnsi="Arial" w:cs="Arial"/>
          <w:strike/>
          <w:spacing w:val="-3"/>
        </w:rPr>
        <w:t>r</w:t>
      </w:r>
      <w:r w:rsidRPr="002126D5">
        <w:rPr>
          <w:rFonts w:ascii="Arial" w:eastAsia="Calibri" w:hAnsi="Arial" w:cs="Arial"/>
          <w:strike/>
          <w:spacing w:val="1"/>
        </w:rPr>
        <w:t>o</w:t>
      </w:r>
      <w:r w:rsidRPr="002126D5">
        <w:rPr>
          <w:rFonts w:ascii="Arial" w:eastAsia="Calibri" w:hAnsi="Arial" w:cs="Arial"/>
          <w:strike/>
        </w:rPr>
        <w:t>m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</w:rPr>
        <w:t>fi</w:t>
      </w:r>
      <w:r w:rsidRPr="002126D5">
        <w:rPr>
          <w:rFonts w:ascii="Arial" w:eastAsia="Calibri" w:hAnsi="Arial" w:cs="Arial"/>
          <w:strike/>
          <w:spacing w:val="-1"/>
        </w:rPr>
        <w:t>n</w:t>
      </w:r>
      <w:r w:rsidRPr="002126D5">
        <w:rPr>
          <w:rFonts w:ascii="Arial" w:eastAsia="Calibri" w:hAnsi="Arial" w:cs="Arial"/>
          <w:strike/>
        </w:rPr>
        <w:t>al</w:t>
      </w:r>
      <w:r w:rsidRPr="002126D5">
        <w:rPr>
          <w:rFonts w:ascii="Arial" w:eastAsia="Calibri" w:hAnsi="Arial" w:cs="Arial"/>
        </w:rPr>
        <w:t xml:space="preserve"> </w:t>
      </w:r>
      <w:r w:rsidRPr="002126D5">
        <w:rPr>
          <w:rFonts w:ascii="Arial" w:eastAsia="Calibri" w:hAnsi="Arial" w:cs="Arial"/>
          <w:strike/>
          <w:spacing w:val="-1"/>
        </w:rPr>
        <w:t>p</w:t>
      </w:r>
      <w:r w:rsidRPr="002126D5">
        <w:rPr>
          <w:rFonts w:ascii="Arial" w:eastAsia="Calibri" w:hAnsi="Arial" w:cs="Arial"/>
          <w:strike/>
        </w:rPr>
        <w:t>r</w:t>
      </w:r>
      <w:r w:rsidRPr="002126D5">
        <w:rPr>
          <w:rFonts w:ascii="Arial" w:eastAsia="Calibri" w:hAnsi="Arial" w:cs="Arial"/>
          <w:strike/>
          <w:spacing w:val="1"/>
        </w:rPr>
        <w:t>o</w:t>
      </w:r>
      <w:r w:rsidRPr="002126D5">
        <w:rPr>
          <w:rFonts w:ascii="Arial" w:eastAsia="Calibri" w:hAnsi="Arial" w:cs="Arial"/>
          <w:strike/>
          <w:spacing w:val="-1"/>
        </w:rPr>
        <w:t>du</w:t>
      </w:r>
      <w:r w:rsidRPr="002126D5">
        <w:rPr>
          <w:rFonts w:ascii="Arial" w:eastAsia="Calibri" w:hAnsi="Arial" w:cs="Arial"/>
          <w:strike/>
        </w:rPr>
        <w:t>cts such</w:t>
      </w:r>
      <w:r w:rsidRPr="002126D5">
        <w:rPr>
          <w:rFonts w:ascii="Arial" w:eastAsia="Calibri" w:hAnsi="Arial" w:cs="Arial"/>
          <w:strike/>
          <w:spacing w:val="-3"/>
        </w:rPr>
        <w:t xml:space="preserve"> </w:t>
      </w:r>
      <w:r w:rsidRPr="002126D5">
        <w:rPr>
          <w:rFonts w:ascii="Arial" w:eastAsia="Calibri" w:hAnsi="Arial" w:cs="Arial"/>
          <w:strike/>
        </w:rPr>
        <w:t>as fr</w:t>
      </w:r>
      <w:r w:rsidRPr="002126D5">
        <w:rPr>
          <w:rFonts w:ascii="Arial" w:eastAsia="Calibri" w:hAnsi="Arial" w:cs="Arial"/>
          <w:strike/>
          <w:spacing w:val="-1"/>
        </w:rPr>
        <w:t>u</w:t>
      </w:r>
      <w:r w:rsidRPr="002126D5">
        <w:rPr>
          <w:rFonts w:ascii="Arial" w:eastAsia="Calibri" w:hAnsi="Arial" w:cs="Arial"/>
          <w:strike/>
        </w:rPr>
        <w:t>its</w:t>
      </w:r>
      <w:r w:rsidRPr="002126D5">
        <w:rPr>
          <w:rFonts w:ascii="Arial" w:eastAsia="Calibri" w:hAnsi="Arial" w:cs="Arial"/>
          <w:strike/>
          <w:spacing w:val="-2"/>
        </w:rPr>
        <w:t xml:space="preserve"> </w:t>
      </w:r>
      <w:r w:rsidRPr="002126D5">
        <w:rPr>
          <w:rFonts w:ascii="Arial" w:eastAsia="Calibri" w:hAnsi="Arial" w:cs="Arial"/>
          <w:strike/>
        </w:rPr>
        <w:t>d</w:t>
      </w:r>
      <w:r w:rsidRPr="002126D5">
        <w:rPr>
          <w:rFonts w:ascii="Arial" w:eastAsia="Calibri" w:hAnsi="Arial" w:cs="Arial"/>
          <w:strike/>
          <w:spacing w:val="-1"/>
        </w:rPr>
        <w:t>u</w:t>
      </w:r>
      <w:r w:rsidRPr="002126D5">
        <w:rPr>
          <w:rFonts w:ascii="Arial" w:eastAsia="Calibri" w:hAnsi="Arial" w:cs="Arial"/>
          <w:strike/>
        </w:rPr>
        <w:t>e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</w:rPr>
        <w:t>to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</w:rPr>
        <w:t>their si</w:t>
      </w:r>
      <w:r w:rsidRPr="002126D5">
        <w:rPr>
          <w:rFonts w:ascii="Arial" w:eastAsia="Calibri" w:hAnsi="Arial" w:cs="Arial"/>
          <w:strike/>
          <w:spacing w:val="-1"/>
        </w:rPr>
        <w:t>z</w:t>
      </w:r>
      <w:r w:rsidRPr="002126D5">
        <w:rPr>
          <w:rFonts w:ascii="Arial" w:eastAsia="Calibri" w:hAnsi="Arial" w:cs="Arial"/>
          <w:strike/>
          <w:spacing w:val="2"/>
        </w:rPr>
        <w:t>e</w:t>
      </w:r>
      <w:r w:rsidRPr="002126D5">
        <w:rPr>
          <w:rFonts w:ascii="Arial" w:eastAsia="Calibri" w:hAnsi="Arial" w:cs="Arial"/>
        </w:rPr>
        <w:t>.)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 xml:space="preserve">Its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all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si</w:t>
      </w:r>
      <w:r w:rsidRPr="002126D5">
        <w:rPr>
          <w:rFonts w:ascii="Arial" w:eastAsia="Calibri" w:hAnsi="Arial" w:cs="Arial"/>
          <w:color w:val="FF0000"/>
          <w:spacing w:val="-1"/>
        </w:rPr>
        <w:t>z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f</w:t>
      </w:r>
      <w:r w:rsidRPr="002126D5">
        <w:rPr>
          <w:rFonts w:ascii="Arial" w:eastAsia="Calibri" w:hAnsi="Arial" w:cs="Arial"/>
          <w:color w:val="FF0000"/>
        </w:rPr>
        <w:t>acilitat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 xml:space="preserve">, </w:t>
      </w:r>
      <w:r w:rsidRPr="002126D5">
        <w:rPr>
          <w:rFonts w:ascii="Arial" w:eastAsia="Calibri" w:hAnsi="Arial" w:cs="Arial"/>
          <w:color w:val="FF0000"/>
          <w:spacing w:val="2"/>
        </w:rPr>
        <w:t>r</w:t>
      </w:r>
      <w:r w:rsidRPr="002126D5">
        <w:rPr>
          <w:rFonts w:ascii="Arial" w:eastAsia="Calibri" w:hAnsi="Arial" w:cs="Arial"/>
          <w:color w:val="FF0000"/>
        </w:rPr>
        <w:t>ather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>an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pr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v</w:t>
      </w:r>
      <w:r w:rsidRPr="002126D5">
        <w:rPr>
          <w:rFonts w:ascii="Arial" w:eastAsia="Calibri" w:hAnsi="Arial" w:cs="Arial"/>
          <w:color w:val="FF0000"/>
        </w:rPr>
        <w:t>ents,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tra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3"/>
        </w:rPr>
        <w:t>p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rt</w:t>
      </w:r>
      <w:r w:rsidRPr="002126D5">
        <w:rPr>
          <w:rFonts w:ascii="Arial" w:eastAsia="Calibri" w:hAnsi="Arial" w:cs="Arial"/>
          <w:color w:val="FF0000"/>
          <w:spacing w:val="-2"/>
        </w:rPr>
        <w:t>a</w:t>
      </w:r>
      <w:r w:rsidRPr="002126D5">
        <w:rPr>
          <w:rFonts w:ascii="Arial" w:eastAsia="Calibri" w:hAnsi="Arial" w:cs="Arial"/>
          <w:color w:val="FF0000"/>
        </w:rPr>
        <w:t>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.</w:t>
      </w:r>
    </w:p>
    <w:p w:rsidR="009778BD" w:rsidRPr="002126D5" w:rsidRDefault="009778BD">
      <w:pPr>
        <w:spacing w:before="2" w:line="220" w:lineRule="exact"/>
        <w:rPr>
          <w:rFonts w:ascii="Arial" w:hAnsi="Arial" w:cs="Arial"/>
        </w:rPr>
      </w:pPr>
    </w:p>
    <w:p w:rsidR="009778BD" w:rsidRPr="002126D5" w:rsidRDefault="00C63B6B">
      <w:pPr>
        <w:spacing w:before="16" w:line="276" w:lineRule="auto"/>
        <w:ind w:left="5452" w:right="4379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>(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2"/>
        </w:rPr>
        <w:t>B</w:t>
      </w:r>
      <w:r w:rsidRPr="002126D5">
        <w:rPr>
          <w:rFonts w:ascii="Arial" w:eastAsia="Calibri" w:hAnsi="Arial" w:cs="Arial"/>
        </w:rPr>
        <w:t>ecause</w:t>
      </w:r>
      <w:proofErr w:type="gramEnd"/>
      <w:r w:rsidRPr="002126D5">
        <w:rPr>
          <w:rFonts w:ascii="Arial" w:eastAsia="Calibri" w:hAnsi="Arial" w:cs="Arial"/>
        </w:rPr>
        <w:t xml:space="preserve"> </w:t>
      </w:r>
      <w:r w:rsidRPr="002126D5">
        <w:rPr>
          <w:rFonts w:ascii="Arial" w:eastAsia="Calibri" w:hAnsi="Arial" w:cs="Arial"/>
          <w:spacing w:val="1"/>
        </w:rPr>
        <w:t>9</w:t>
      </w:r>
      <w:r w:rsidRPr="002126D5">
        <w:rPr>
          <w:rFonts w:ascii="Arial" w:eastAsia="Calibri" w:hAnsi="Arial" w:cs="Arial"/>
          <w:spacing w:val="-2"/>
        </w:rPr>
        <w:t>0</w:t>
      </w:r>
      <w:r w:rsidRPr="002126D5">
        <w:rPr>
          <w:rFonts w:ascii="Arial" w:eastAsia="Calibri" w:hAnsi="Arial" w:cs="Arial"/>
        </w:rPr>
        <w:t>%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 xml:space="preserve">f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ch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ic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</w:rPr>
        <w:t>ls are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</w:rPr>
        <w:t>o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  <w:spacing w:val="1"/>
        </w:rPr>
        <w:t>mo</w:t>
      </w:r>
      <w:r w:rsidRPr="002126D5">
        <w:rPr>
          <w:rFonts w:ascii="Arial" w:eastAsia="Calibri" w:hAnsi="Arial" w:cs="Arial"/>
        </w:rPr>
        <w:t>sp</w:t>
      </w:r>
      <w:r w:rsidRPr="002126D5">
        <w:rPr>
          <w:rFonts w:ascii="Arial" w:eastAsia="Calibri" w:hAnsi="Arial" w:cs="Arial"/>
          <w:spacing w:val="-4"/>
        </w:rPr>
        <w:t>h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re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du</w:t>
      </w:r>
      <w:r w:rsidRPr="002126D5">
        <w:rPr>
          <w:rFonts w:ascii="Arial" w:eastAsia="Calibri" w:hAnsi="Arial" w:cs="Arial"/>
        </w:rPr>
        <w:t>ri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ap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licati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 xml:space="preserve">n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 r</w:t>
      </w:r>
      <w:r w:rsidRPr="002126D5">
        <w:rPr>
          <w:rFonts w:ascii="Arial" w:eastAsia="Calibri" w:hAnsi="Arial" w:cs="Arial"/>
          <w:spacing w:val="-1"/>
        </w:rPr>
        <w:t>un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3"/>
        </w:rPr>
        <w:t>f</w:t>
      </w:r>
      <w:r w:rsidRPr="002126D5">
        <w:rPr>
          <w:rFonts w:ascii="Arial" w:eastAsia="Calibri" w:hAnsi="Arial" w:cs="Arial"/>
        </w:rPr>
        <w:t>,)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9</w:t>
      </w:r>
      <w:r w:rsidRPr="002126D5">
        <w:rPr>
          <w:rFonts w:ascii="Arial" w:eastAsia="Calibri" w:hAnsi="Arial" w:cs="Arial"/>
          <w:spacing w:val="-2"/>
        </w:rPr>
        <w:t>0%</w:t>
      </w:r>
      <w:r w:rsidRPr="002126D5">
        <w:rPr>
          <w:rFonts w:ascii="Arial" w:eastAsia="Calibri" w:hAnsi="Arial" w:cs="Arial"/>
        </w:rPr>
        <w:t>:</w:t>
      </w:r>
      <w:r w:rsidRPr="002126D5">
        <w:rPr>
          <w:rFonts w:ascii="Arial" w:eastAsia="Calibri" w:hAnsi="Arial" w:cs="Arial"/>
          <w:spacing w:val="2"/>
        </w:rPr>
        <w:t xml:space="preserve"> </w:t>
      </w:r>
      <w:r w:rsidRPr="002126D5">
        <w:rPr>
          <w:rFonts w:ascii="Arial" w:eastAsia="Calibri" w:hAnsi="Arial" w:cs="Arial"/>
          <w:color w:val="FF0000"/>
        </w:rPr>
        <w:t xml:space="preserve">This is 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 fixed pe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</w:rPr>
        <w:t>centag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;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it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v</w:t>
      </w:r>
      <w:r w:rsidRPr="002126D5">
        <w:rPr>
          <w:rFonts w:ascii="Arial" w:eastAsia="Calibri" w:hAnsi="Arial" w:cs="Arial"/>
          <w:color w:val="FF0000"/>
        </w:rPr>
        <w:t>ar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s depe</w:t>
      </w:r>
      <w:r w:rsidRPr="002126D5">
        <w:rPr>
          <w:rFonts w:ascii="Arial" w:eastAsia="Calibri" w:hAnsi="Arial" w:cs="Arial"/>
          <w:color w:val="FF0000"/>
          <w:spacing w:val="-1"/>
        </w:rPr>
        <w:t>nd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g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 xml:space="preserve">the </w:t>
      </w:r>
      <w:r w:rsidRPr="002126D5">
        <w:rPr>
          <w:rFonts w:ascii="Arial" w:eastAsia="Calibri" w:hAnsi="Arial" w:cs="Arial"/>
          <w:color w:val="FF0000"/>
          <w:spacing w:val="-1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>y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f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es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ici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e,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pp</w:t>
      </w:r>
      <w:r w:rsidRPr="002126D5">
        <w:rPr>
          <w:rFonts w:ascii="Arial" w:eastAsia="Calibri" w:hAnsi="Arial" w:cs="Arial"/>
          <w:color w:val="FF0000"/>
        </w:rPr>
        <w:t>licati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 xml:space="preserve">n 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  <w:spacing w:val="-3"/>
        </w:rPr>
        <w:t>h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,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w</w:t>
      </w:r>
      <w:r w:rsidRPr="002126D5">
        <w:rPr>
          <w:rFonts w:ascii="Arial" w:eastAsia="Calibri" w:hAnsi="Arial" w:cs="Arial"/>
          <w:color w:val="FF0000"/>
          <w:spacing w:val="1"/>
        </w:rPr>
        <w:t>ea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-3"/>
        </w:rPr>
        <w:t>h</w:t>
      </w:r>
      <w:r w:rsidRPr="002126D5">
        <w:rPr>
          <w:rFonts w:ascii="Arial" w:eastAsia="Calibri" w:hAnsi="Arial" w:cs="Arial"/>
          <w:color w:val="FF0000"/>
        </w:rPr>
        <w:t>er,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proofErr w:type="spellStart"/>
      <w:r w:rsidRPr="002126D5">
        <w:rPr>
          <w:rFonts w:ascii="Arial" w:eastAsia="Calibri" w:hAnsi="Arial" w:cs="Arial"/>
          <w:color w:val="FF0000"/>
        </w:rPr>
        <w:t>pl</w:t>
      </w:r>
      <w:r w:rsidRPr="002126D5">
        <w:rPr>
          <w:rFonts w:ascii="Arial" w:eastAsia="Calibri" w:hAnsi="Arial" w:cs="Arial"/>
          <w:color w:val="FF0000"/>
          <w:spacing w:val="-1"/>
        </w:rPr>
        <w:t>a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</w:rPr>
        <w:t>t.So</w:t>
      </w:r>
      <w:r w:rsidRPr="002126D5">
        <w:rPr>
          <w:rFonts w:ascii="Arial" w:eastAsia="Calibri" w:hAnsi="Arial" w:cs="Arial"/>
          <w:color w:val="FF0000"/>
          <w:spacing w:val="-1"/>
        </w:rPr>
        <w:t>m</w:t>
      </w:r>
      <w:r w:rsidRPr="002126D5">
        <w:rPr>
          <w:rFonts w:ascii="Arial" w:eastAsia="Calibri" w:hAnsi="Arial" w:cs="Arial"/>
          <w:color w:val="FF0000"/>
        </w:rPr>
        <w:t>e</w:t>
      </w:r>
      <w:proofErr w:type="spellEnd"/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tu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ies in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ica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 xml:space="preserve">e: </w:t>
      </w:r>
      <w:r w:rsidRPr="002126D5">
        <w:rPr>
          <w:rFonts w:ascii="Arial" w:eastAsia="Calibri" w:hAnsi="Arial" w:cs="Arial"/>
          <w:color w:val="FF0000"/>
          <w:spacing w:val="1"/>
        </w:rPr>
        <w:t>3</w:t>
      </w:r>
      <w:r w:rsidRPr="002126D5">
        <w:rPr>
          <w:rFonts w:ascii="Arial" w:eastAsia="Calibri" w:hAnsi="Arial" w:cs="Arial"/>
          <w:color w:val="FF0000"/>
          <w:spacing w:val="-2"/>
        </w:rPr>
        <w:t>0</w:t>
      </w:r>
      <w:r w:rsidRPr="002126D5">
        <w:rPr>
          <w:rFonts w:ascii="Arial" w:eastAsia="Calibri" w:hAnsi="Arial" w:cs="Arial"/>
          <w:color w:val="FF0000"/>
          <w:spacing w:val="1"/>
        </w:rPr>
        <w:t>–7</w:t>
      </w:r>
      <w:r w:rsidRPr="002126D5">
        <w:rPr>
          <w:rFonts w:ascii="Arial" w:eastAsia="Calibri" w:hAnsi="Arial" w:cs="Arial"/>
          <w:color w:val="FF0000"/>
          <w:spacing w:val="-2"/>
        </w:rPr>
        <w:t>0</w:t>
      </w:r>
      <w:r w:rsidRPr="002126D5">
        <w:rPr>
          <w:rFonts w:ascii="Arial" w:eastAsia="Calibri" w:hAnsi="Arial" w:cs="Arial"/>
          <w:color w:val="FF0000"/>
        </w:rPr>
        <w:t>%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>v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3"/>
        </w:rPr>
        <w:t>p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rat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 l</w:t>
      </w:r>
      <w:r w:rsidRPr="002126D5">
        <w:rPr>
          <w:rFonts w:ascii="Arial" w:eastAsia="Calibri" w:hAnsi="Arial" w:cs="Arial"/>
          <w:color w:val="FF0000"/>
          <w:spacing w:val="-1"/>
        </w:rPr>
        <w:t>o</w:t>
      </w:r>
      <w:r w:rsidRPr="002126D5">
        <w:rPr>
          <w:rFonts w:ascii="Arial" w:eastAsia="Calibri" w:hAnsi="Arial" w:cs="Arial"/>
          <w:color w:val="FF0000"/>
        </w:rPr>
        <w:t>ss.</w:t>
      </w:r>
    </w:p>
    <w:p w:rsidR="009778BD" w:rsidRPr="002126D5" w:rsidRDefault="009778BD">
      <w:pPr>
        <w:spacing w:before="7" w:line="18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4566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>(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Its</w:t>
      </w:r>
      <w:proofErr w:type="gramEnd"/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carel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ss use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also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su</w:t>
      </w:r>
      <w:r w:rsidRPr="002126D5">
        <w:rPr>
          <w:rFonts w:ascii="Arial" w:eastAsia="Calibri" w:hAnsi="Arial" w:cs="Arial"/>
          <w:spacing w:val="-1"/>
        </w:rPr>
        <w:t>l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</w:rPr>
        <w:t>s in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eq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ate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nit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en fix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ti</w:t>
      </w:r>
      <w:r w:rsidRPr="002126D5">
        <w:rPr>
          <w:rFonts w:ascii="Arial" w:eastAsia="Calibri" w:hAnsi="Arial" w:cs="Arial"/>
          <w:spacing w:val="-1"/>
        </w:rPr>
        <w:t>on</w:t>
      </w:r>
      <w:r w:rsidRPr="002126D5">
        <w:rPr>
          <w:rFonts w:ascii="Arial" w:eastAsia="Calibri" w:hAnsi="Arial" w:cs="Arial"/>
        </w:rPr>
        <w:t>)</w:t>
      </w:r>
      <w:r w:rsidRPr="002126D5">
        <w:rPr>
          <w:rFonts w:ascii="Arial" w:eastAsia="Calibri" w:hAnsi="Arial" w:cs="Arial"/>
          <w:spacing w:val="4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is</w:t>
      </w:r>
      <w:r w:rsidRPr="002126D5">
        <w:rPr>
          <w:rFonts w:ascii="Arial" w:eastAsia="Calibri" w:hAnsi="Arial" w:cs="Arial"/>
          <w:color w:val="FF0000"/>
          <w:spacing w:val="-2"/>
        </w:rPr>
        <w:t>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ce</w:t>
      </w:r>
      <w:r w:rsidRPr="002126D5">
        <w:rPr>
          <w:rFonts w:ascii="Arial" w:eastAsia="Calibri" w:hAnsi="Arial" w:cs="Arial"/>
          <w:color w:val="FF0000"/>
          <w:spacing w:val="-2"/>
        </w:rPr>
        <w:t>p</w:t>
      </w:r>
      <w:r w:rsidRPr="002126D5">
        <w:rPr>
          <w:rFonts w:ascii="Arial" w:eastAsia="Calibri" w:hAnsi="Arial" w:cs="Arial"/>
          <w:color w:val="FF0000"/>
        </w:rPr>
        <w:t>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 xml:space="preserve">: 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itr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en fix</w:t>
      </w:r>
      <w:r w:rsidRPr="002126D5">
        <w:rPr>
          <w:rFonts w:ascii="Arial" w:eastAsia="Calibri" w:hAnsi="Arial" w:cs="Arial"/>
          <w:color w:val="FF0000"/>
          <w:spacing w:val="-2"/>
        </w:rPr>
        <w:t>a</w:t>
      </w:r>
      <w:r w:rsidRPr="002126D5">
        <w:rPr>
          <w:rFonts w:ascii="Arial" w:eastAsia="Calibri" w:hAnsi="Arial" w:cs="Arial"/>
          <w:color w:val="FF0000"/>
        </w:rPr>
        <w:t>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is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ic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  <w:spacing w:val="-1"/>
        </w:rPr>
        <w:t>ob</w:t>
      </w:r>
      <w:r w:rsidRPr="002126D5">
        <w:rPr>
          <w:rFonts w:ascii="Arial" w:eastAsia="Calibri" w:hAnsi="Arial" w:cs="Arial"/>
          <w:color w:val="FF0000"/>
        </w:rPr>
        <w:t>ial proce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 xml:space="preserve">s </w:t>
      </w:r>
      <w:r w:rsidRPr="002126D5">
        <w:rPr>
          <w:rFonts w:ascii="Arial" w:eastAsia="Calibri" w:hAnsi="Arial" w:cs="Arial"/>
          <w:color w:val="FF0000"/>
          <w:spacing w:val="1"/>
        </w:rPr>
        <w:t>(</w:t>
      </w:r>
      <w:r w:rsidRPr="002126D5">
        <w:rPr>
          <w:rFonts w:ascii="Arial" w:eastAsia="Calibri" w:hAnsi="Arial" w:cs="Arial"/>
          <w:color w:val="FF0000"/>
        </w:rPr>
        <w:t>Rh</w:t>
      </w:r>
      <w:r w:rsidRPr="002126D5">
        <w:rPr>
          <w:rFonts w:ascii="Arial" w:eastAsia="Calibri" w:hAnsi="Arial" w:cs="Arial"/>
          <w:color w:val="FF0000"/>
          <w:spacing w:val="-1"/>
        </w:rPr>
        <w:t>i</w:t>
      </w:r>
      <w:r w:rsidRPr="002126D5">
        <w:rPr>
          <w:rFonts w:ascii="Arial" w:eastAsia="Calibri" w:hAnsi="Arial" w:cs="Arial"/>
          <w:color w:val="FF0000"/>
          <w:spacing w:val="-3"/>
        </w:rPr>
        <w:t>z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 xml:space="preserve">ia, </w:t>
      </w:r>
      <w:r w:rsidRPr="002126D5">
        <w:rPr>
          <w:rFonts w:ascii="Arial" w:eastAsia="Calibri" w:hAnsi="Arial" w:cs="Arial"/>
          <w:color w:val="FF0000"/>
          <w:spacing w:val="-1"/>
        </w:rPr>
        <w:t>Az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act</w:t>
      </w:r>
      <w:r w:rsidRPr="002126D5">
        <w:rPr>
          <w:rFonts w:ascii="Arial" w:eastAsia="Calibri" w:hAnsi="Arial" w:cs="Arial"/>
          <w:color w:val="FF0000"/>
          <w:spacing w:val="-1"/>
        </w:rPr>
        <w:t>e</w:t>
      </w:r>
      <w:r w:rsidRPr="002126D5">
        <w:rPr>
          <w:rFonts w:ascii="Arial" w:eastAsia="Calibri" w:hAnsi="Arial" w:cs="Arial"/>
          <w:color w:val="FF0000"/>
        </w:rPr>
        <w:t>r). S</w:t>
      </w:r>
      <w:r w:rsidRPr="002126D5">
        <w:rPr>
          <w:rFonts w:ascii="Arial" w:eastAsia="Calibri" w:hAnsi="Arial" w:cs="Arial"/>
          <w:color w:val="FF0000"/>
          <w:spacing w:val="-2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m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es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</w:rPr>
        <w:t>ci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es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ay</w:t>
      </w:r>
      <w:r w:rsidRPr="002126D5">
        <w:rPr>
          <w:rFonts w:ascii="Arial" w:eastAsia="Calibri" w:hAnsi="Arial" w:cs="Arial"/>
          <w:color w:val="FF0000"/>
          <w:spacing w:val="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affe</w:t>
      </w:r>
      <w:r w:rsidRPr="002126D5">
        <w:rPr>
          <w:rFonts w:ascii="Arial" w:eastAsia="Calibri" w:hAnsi="Arial" w:cs="Arial"/>
          <w:color w:val="FF0000"/>
          <w:spacing w:val="-2"/>
        </w:rPr>
        <w:t>c</w:t>
      </w:r>
      <w:r w:rsidRPr="002126D5">
        <w:rPr>
          <w:rFonts w:ascii="Arial" w:eastAsia="Calibri" w:hAnsi="Arial" w:cs="Arial"/>
          <w:color w:val="FF0000"/>
        </w:rPr>
        <w:t xml:space="preserve">t 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ic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  <w:spacing w:val="1"/>
        </w:rPr>
        <w:t>oo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3"/>
        </w:rPr>
        <w:t>s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s,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b</w:t>
      </w:r>
      <w:r w:rsidRPr="002126D5">
        <w:rPr>
          <w:rFonts w:ascii="Arial" w:eastAsia="Calibri" w:hAnsi="Arial" w:cs="Arial"/>
          <w:color w:val="FF0000"/>
          <w:spacing w:val="-1"/>
        </w:rPr>
        <w:t>u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th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y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a</w:t>
      </w:r>
      <w:r w:rsidRPr="002126D5">
        <w:rPr>
          <w:rFonts w:ascii="Arial" w:eastAsia="Calibri" w:hAnsi="Arial" w:cs="Arial"/>
          <w:color w:val="FF0000"/>
        </w:rPr>
        <w:t>re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ir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ct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 ge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</w:rPr>
        <w:t xml:space="preserve">eral </w:t>
      </w:r>
      <w:r w:rsidRPr="002126D5">
        <w:rPr>
          <w:rFonts w:ascii="Arial" w:eastAsia="Calibri" w:hAnsi="Arial" w:cs="Arial"/>
          <w:color w:val="FF0000"/>
          <w:spacing w:val="-2"/>
        </w:rPr>
        <w:t>c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u</w:t>
      </w:r>
      <w:r w:rsidRPr="002126D5">
        <w:rPr>
          <w:rFonts w:ascii="Arial" w:eastAsia="Calibri" w:hAnsi="Arial" w:cs="Arial"/>
          <w:color w:val="FF0000"/>
        </w:rPr>
        <w:t>se</w:t>
      </w:r>
      <w:r w:rsidRPr="002126D5">
        <w:rPr>
          <w:rFonts w:ascii="Arial" w:eastAsia="Calibri" w:hAnsi="Arial" w:cs="Arial"/>
          <w:color w:val="FF0000"/>
          <w:spacing w:val="1"/>
        </w:rPr>
        <w:t xml:space="preserve"> o</w:t>
      </w:r>
      <w:r w:rsidRPr="002126D5">
        <w:rPr>
          <w:rFonts w:ascii="Arial" w:eastAsia="Calibri" w:hAnsi="Arial" w:cs="Arial"/>
          <w:color w:val="FF0000"/>
        </w:rPr>
        <w:t>f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ai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ed fixat</w:t>
      </w:r>
      <w:r w:rsidRPr="002126D5">
        <w:rPr>
          <w:rFonts w:ascii="Arial" w:eastAsia="Calibri" w:hAnsi="Arial" w:cs="Arial"/>
          <w:color w:val="FF0000"/>
          <w:spacing w:val="-2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.</w:t>
      </w:r>
    </w:p>
    <w:p w:rsidR="009778BD" w:rsidRPr="002126D5" w:rsidRDefault="009778BD">
      <w:pPr>
        <w:spacing w:before="9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1"/>
        </w:rPr>
        <w:t>Cr</w:t>
      </w:r>
      <w:r w:rsidRPr="002126D5">
        <w:rPr>
          <w:rFonts w:ascii="Arial" w:eastAsia="Calibri" w:hAnsi="Arial" w:cs="Arial"/>
          <w:b/>
          <w:spacing w:val="-1"/>
        </w:rPr>
        <w:t>ea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  <w:spacing w:val="1"/>
        </w:rPr>
        <w:t>v</w:t>
      </w:r>
      <w:r w:rsidRPr="002126D5">
        <w:rPr>
          <w:rFonts w:ascii="Arial" w:eastAsia="Calibri" w:hAnsi="Arial" w:cs="Arial"/>
          <w:b/>
        </w:rPr>
        <w:t>e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A</w:t>
      </w:r>
      <w:r w:rsidRPr="002126D5">
        <w:rPr>
          <w:rFonts w:ascii="Arial" w:eastAsia="Calibri" w:hAnsi="Arial" w:cs="Arial"/>
          <w:b/>
          <w:spacing w:val="-1"/>
        </w:rPr>
        <w:t>pp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-3"/>
        </w:rPr>
        <w:t>a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  <w:spacing w:val="-1"/>
        </w:rPr>
        <w:t>he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1"/>
        </w:rPr>
        <w:t xml:space="preserve"> t</w:t>
      </w:r>
      <w:r w:rsidRPr="002126D5">
        <w:rPr>
          <w:rFonts w:ascii="Arial" w:eastAsia="Calibri" w:hAnsi="Arial" w:cs="Arial"/>
          <w:b/>
        </w:rPr>
        <w:t>o</w:t>
      </w:r>
      <w:r w:rsidRPr="002126D5">
        <w:rPr>
          <w:rFonts w:ascii="Arial" w:eastAsia="Calibri" w:hAnsi="Arial" w:cs="Arial"/>
          <w:b/>
          <w:spacing w:val="-1"/>
        </w:rPr>
        <w:t xml:space="preserve"> S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re</w:t>
      </w:r>
      <w:r w:rsidRPr="002126D5">
        <w:rPr>
          <w:rFonts w:ascii="Arial" w:eastAsia="Calibri" w:hAnsi="Arial" w:cs="Arial"/>
          <w:b/>
        </w:rPr>
        <w:t>ss</w:t>
      </w:r>
      <w:r w:rsidRPr="002126D5">
        <w:rPr>
          <w:rFonts w:ascii="Arial" w:eastAsia="Calibri" w:hAnsi="Arial" w:cs="Arial"/>
          <w:b/>
          <w:spacing w:val="1"/>
        </w:rPr>
        <w:t xml:space="preserve"> </w:t>
      </w:r>
      <w:r w:rsidRPr="002126D5">
        <w:rPr>
          <w:rFonts w:ascii="Arial" w:eastAsia="Calibri" w:hAnsi="Arial" w:cs="Arial"/>
          <w:b/>
        </w:rPr>
        <w:t>M</w:t>
      </w:r>
      <w:r w:rsidRPr="002126D5">
        <w:rPr>
          <w:rFonts w:ascii="Arial" w:eastAsia="Calibri" w:hAnsi="Arial" w:cs="Arial"/>
          <w:b/>
          <w:spacing w:val="-1"/>
        </w:rPr>
        <w:t>ana</w:t>
      </w:r>
      <w:r w:rsidRPr="002126D5">
        <w:rPr>
          <w:rFonts w:ascii="Arial" w:eastAsia="Calibri" w:hAnsi="Arial" w:cs="Arial"/>
          <w:b/>
          <w:spacing w:val="1"/>
        </w:rPr>
        <w:t>g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</w:rPr>
        <w:t>me</w:t>
      </w:r>
      <w:r w:rsidRPr="002126D5">
        <w:rPr>
          <w:rFonts w:ascii="Arial" w:eastAsia="Calibri" w:hAnsi="Arial" w:cs="Arial"/>
          <w:b/>
          <w:spacing w:val="-1"/>
        </w:rPr>
        <w:t>n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2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</w:rPr>
        <w:t>n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</w:rPr>
        <w:t>H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2"/>
        </w:rPr>
        <w:t>t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  <w:spacing w:val="-1"/>
        </w:rPr>
        <w:t>cu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u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e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9" w:lineRule="auto"/>
        <w:ind w:left="5452" w:right="4628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tra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s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</w:rPr>
        <w:t>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</w:rPr>
        <w:t>m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"</w:t>
      </w:r>
      <w:proofErr w:type="spellStart"/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es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</w:rPr>
        <w:t>ci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es</w:t>
      </w:r>
      <w:proofErr w:type="spellEnd"/>
      <w:r w:rsidRPr="002126D5">
        <w:rPr>
          <w:rFonts w:ascii="Arial" w:eastAsia="Calibri" w:hAnsi="Arial" w:cs="Arial"/>
        </w:rPr>
        <w:t>"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to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"Vacci</w:t>
      </w:r>
      <w:r w:rsidRPr="002126D5">
        <w:rPr>
          <w:rFonts w:ascii="Arial" w:eastAsia="Calibri" w:hAnsi="Arial" w:cs="Arial"/>
          <w:spacing w:val="-4"/>
        </w:rPr>
        <w:t>n</w:t>
      </w:r>
      <w:r w:rsidRPr="002126D5">
        <w:rPr>
          <w:rFonts w:ascii="Arial" w:eastAsia="Calibri" w:hAnsi="Arial" w:cs="Arial"/>
        </w:rPr>
        <w:t>es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H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"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w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</w:rPr>
        <w:t>th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 t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siti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 xml:space="preserve">al 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enten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</w:rPr>
        <w:t>e w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2"/>
        </w:rPr>
        <w:t>k</w:t>
      </w:r>
      <w:r w:rsidRPr="002126D5">
        <w:rPr>
          <w:rFonts w:ascii="Arial" w:eastAsia="Calibri" w:hAnsi="Arial" w:cs="Arial"/>
        </w:rPr>
        <w:t>ens 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e artic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</w:rPr>
        <w:t>e's fl</w:t>
      </w:r>
      <w:r w:rsidRPr="002126D5">
        <w:rPr>
          <w:rFonts w:ascii="Arial" w:eastAsia="Calibri" w:hAnsi="Arial" w:cs="Arial"/>
          <w:spacing w:val="-2"/>
        </w:rPr>
        <w:t>o</w:t>
      </w:r>
      <w:r w:rsidRPr="002126D5">
        <w:rPr>
          <w:rFonts w:ascii="Arial" w:eastAsia="Calibri" w:hAnsi="Arial" w:cs="Arial"/>
        </w:rPr>
        <w:t>w.</w:t>
      </w:r>
    </w:p>
    <w:p w:rsidR="009778BD" w:rsidRPr="002126D5" w:rsidRDefault="009778BD">
      <w:pPr>
        <w:spacing w:before="4" w:line="180" w:lineRule="exact"/>
        <w:rPr>
          <w:rFonts w:ascii="Arial" w:hAnsi="Arial" w:cs="Arial"/>
        </w:rPr>
      </w:pPr>
    </w:p>
    <w:p w:rsidR="009778BD" w:rsidRPr="002126D5" w:rsidRDefault="00C63B6B">
      <w:pPr>
        <w:spacing w:line="278" w:lineRule="auto"/>
        <w:ind w:left="5452" w:right="4508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Sc</w:t>
      </w:r>
      <w:r w:rsidRPr="002126D5">
        <w:rPr>
          <w:rFonts w:ascii="Arial" w:eastAsia="Calibri" w:hAnsi="Arial" w:cs="Arial"/>
          <w:spacing w:val="-1"/>
        </w:rPr>
        <w:t>i</w:t>
      </w:r>
      <w:r w:rsidRPr="002126D5">
        <w:rPr>
          <w:rFonts w:ascii="Arial" w:eastAsia="Calibri" w:hAnsi="Arial" w:cs="Arial"/>
        </w:rPr>
        <w:t>entific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c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</w:rPr>
        <w:t>assif</w:t>
      </w:r>
      <w:r w:rsidRPr="002126D5">
        <w:rPr>
          <w:rFonts w:ascii="Arial" w:eastAsia="Calibri" w:hAnsi="Arial" w:cs="Arial"/>
          <w:spacing w:val="-1"/>
        </w:rPr>
        <w:t>i</w:t>
      </w:r>
      <w:r w:rsidRPr="002126D5">
        <w:rPr>
          <w:rFonts w:ascii="Arial" w:eastAsia="Calibri" w:hAnsi="Arial" w:cs="Arial"/>
        </w:rPr>
        <w:t>cat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r: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</w:t>
      </w:r>
      <w:r w:rsidRPr="002126D5">
        <w:rPr>
          <w:rFonts w:ascii="Arial" w:eastAsia="Calibri" w:hAnsi="Arial" w:cs="Arial"/>
          <w:spacing w:val="-1"/>
        </w:rPr>
        <w:t>a</w:t>
      </w:r>
      <w:r w:rsidRPr="002126D5">
        <w:rPr>
          <w:rFonts w:ascii="Arial" w:eastAsia="Calibri" w:hAnsi="Arial" w:cs="Arial"/>
        </w:rPr>
        <w:t>l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</w:rPr>
        <w:t>c</w:t>
      </w:r>
      <w:r w:rsidRPr="002126D5">
        <w:rPr>
          <w:rFonts w:ascii="Arial" w:eastAsia="Calibri" w:hAnsi="Arial" w:cs="Arial"/>
          <w:spacing w:val="1"/>
        </w:rPr>
        <w:t>y</w:t>
      </w:r>
      <w:r w:rsidRPr="002126D5">
        <w:rPr>
          <w:rFonts w:ascii="Arial" w:eastAsia="Calibri" w:hAnsi="Arial" w:cs="Arial"/>
        </w:rPr>
        <w:t>lic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acid is a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pl</w:t>
      </w:r>
      <w:r w:rsidRPr="002126D5">
        <w:rPr>
          <w:rFonts w:ascii="Arial" w:eastAsia="Calibri" w:hAnsi="Arial" w:cs="Arial"/>
          <w:spacing w:val="-1"/>
        </w:rPr>
        <w:t>an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g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w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</w:rPr>
        <w:t>h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1"/>
        </w:rPr>
        <w:t>gu</w:t>
      </w:r>
      <w:r w:rsidRPr="002126D5">
        <w:rPr>
          <w:rFonts w:ascii="Arial" w:eastAsia="Calibri" w:hAnsi="Arial" w:cs="Arial"/>
        </w:rPr>
        <w:t>la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 (pl</w:t>
      </w:r>
      <w:r w:rsidRPr="002126D5">
        <w:rPr>
          <w:rFonts w:ascii="Arial" w:eastAsia="Calibri" w:hAnsi="Arial" w:cs="Arial"/>
          <w:spacing w:val="-1"/>
        </w:rPr>
        <w:t>an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si</w:t>
      </w:r>
      <w:r w:rsidRPr="002126D5">
        <w:rPr>
          <w:rFonts w:ascii="Arial" w:eastAsia="Calibri" w:hAnsi="Arial" w:cs="Arial"/>
          <w:spacing w:val="-1"/>
        </w:rPr>
        <w:t>gn</w:t>
      </w:r>
      <w:r w:rsidRPr="002126D5">
        <w:rPr>
          <w:rFonts w:ascii="Arial" w:eastAsia="Calibri" w:hAnsi="Arial" w:cs="Arial"/>
        </w:rPr>
        <w:t>al</w:t>
      </w:r>
      <w:r w:rsidRPr="002126D5">
        <w:rPr>
          <w:rFonts w:ascii="Arial" w:eastAsia="Calibri" w:hAnsi="Arial" w:cs="Arial"/>
          <w:spacing w:val="-1"/>
        </w:rPr>
        <w:t>in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2"/>
        </w:rPr>
        <w:t>m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</w:rPr>
        <w:t>ecule),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</w:rPr>
        <w:t>t a classical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  <w:spacing w:val="1"/>
        </w:rPr>
        <w:t>mo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</w:rPr>
        <w:t>e.</w:t>
      </w:r>
    </w:p>
    <w:p w:rsidR="009778BD" w:rsidRPr="002126D5" w:rsidRDefault="009778BD">
      <w:pPr>
        <w:spacing w:before="4" w:line="18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4416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>(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3"/>
        </w:rPr>
        <w:t>S</w:t>
      </w:r>
      <w:r w:rsidRPr="002126D5">
        <w:rPr>
          <w:rFonts w:ascii="Arial" w:eastAsia="Calibri" w:hAnsi="Arial" w:cs="Arial"/>
        </w:rPr>
        <w:t>A</w:t>
      </w:r>
      <w:proofErr w:type="gramEnd"/>
      <w:r w:rsidRPr="002126D5">
        <w:rPr>
          <w:rFonts w:ascii="Arial" w:eastAsia="Calibri" w:hAnsi="Arial" w:cs="Arial"/>
        </w:rPr>
        <w:t xml:space="preserve"> trea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ec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eas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c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illi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harm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2"/>
        </w:rPr>
        <w:t>m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k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>l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pl</w:t>
      </w:r>
      <w:r w:rsidRPr="002126D5">
        <w:rPr>
          <w:rFonts w:ascii="Arial" w:eastAsia="Calibri" w:hAnsi="Arial" w:cs="Arial"/>
          <w:spacing w:val="-1"/>
        </w:rPr>
        <w:t>an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se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ge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ati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 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increased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</w:rPr>
        <w:t xml:space="preserve">al 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l</w:t>
      </w:r>
      <w:r w:rsidRPr="002126D5">
        <w:rPr>
          <w:rFonts w:ascii="Arial" w:eastAsia="Calibri" w:hAnsi="Arial" w:cs="Arial"/>
          <w:spacing w:val="-1"/>
        </w:rPr>
        <w:t>ub</w:t>
      </w:r>
      <w:r w:rsidRPr="002126D5">
        <w:rPr>
          <w:rFonts w:ascii="Arial" w:eastAsia="Calibri" w:hAnsi="Arial" w:cs="Arial"/>
        </w:rPr>
        <w:t>le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su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ars 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l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-respo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P</w:t>
      </w:r>
      <w:r w:rsidRPr="002126D5">
        <w:rPr>
          <w:rFonts w:ascii="Arial" w:eastAsia="Calibri" w:hAnsi="Arial" w:cs="Arial"/>
        </w:rPr>
        <w:t xml:space="preserve">each </w:t>
      </w:r>
      <w:r w:rsidRPr="002126D5">
        <w:rPr>
          <w:rFonts w:ascii="Arial" w:eastAsia="Calibri" w:hAnsi="Arial" w:cs="Arial"/>
          <w:spacing w:val="-2"/>
        </w:rPr>
        <w:t>f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it's gene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xpr</w:t>
      </w:r>
      <w:r w:rsidRPr="002126D5">
        <w:rPr>
          <w:rFonts w:ascii="Arial" w:eastAsia="Calibri" w:hAnsi="Arial" w:cs="Arial"/>
          <w:spacing w:val="-3"/>
        </w:rPr>
        <w:t>e</w:t>
      </w:r>
      <w:r w:rsidRPr="002126D5">
        <w:rPr>
          <w:rFonts w:ascii="Arial" w:eastAsia="Calibri" w:hAnsi="Arial" w:cs="Arial"/>
        </w:rPr>
        <w:t>ss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)</w:t>
      </w:r>
      <w:r w:rsidRPr="002126D5">
        <w:rPr>
          <w:rFonts w:ascii="Arial" w:eastAsia="Calibri" w:hAnsi="Arial" w:cs="Arial"/>
          <w:spacing w:val="2"/>
        </w:rPr>
        <w:t xml:space="preserve"> </w:t>
      </w:r>
      <w:r w:rsidRPr="002126D5">
        <w:rPr>
          <w:rFonts w:ascii="Arial" w:eastAsia="Calibri" w:hAnsi="Arial" w:cs="Arial"/>
          <w:color w:val="FF0000"/>
        </w:rPr>
        <w:t xml:space="preserve">It </w:t>
      </w:r>
      <w:r w:rsidRPr="002126D5">
        <w:rPr>
          <w:rFonts w:ascii="Arial" w:eastAsia="Calibri" w:hAnsi="Arial" w:cs="Arial"/>
          <w:color w:val="FF0000"/>
          <w:spacing w:val="-2"/>
        </w:rPr>
        <w:t>i</w:t>
      </w:r>
      <w:r w:rsidRPr="002126D5">
        <w:rPr>
          <w:rFonts w:ascii="Arial" w:eastAsia="Calibri" w:hAnsi="Arial" w:cs="Arial"/>
          <w:color w:val="FF0000"/>
        </w:rPr>
        <w:t>s n</w:t>
      </w:r>
      <w:r w:rsidRPr="002126D5">
        <w:rPr>
          <w:rFonts w:ascii="Arial" w:eastAsia="Calibri" w:hAnsi="Arial" w:cs="Arial"/>
          <w:color w:val="FF0000"/>
          <w:spacing w:val="-1"/>
        </w:rPr>
        <w:t>o</w:t>
      </w:r>
      <w:r w:rsidRPr="002126D5">
        <w:rPr>
          <w:rFonts w:ascii="Arial" w:eastAsia="Calibri" w:hAnsi="Arial" w:cs="Arial"/>
          <w:color w:val="FF0000"/>
        </w:rPr>
        <w:t xml:space="preserve">t 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er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issi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le</w:t>
      </w:r>
      <w:r w:rsidRPr="002126D5">
        <w:rPr>
          <w:rFonts w:ascii="Arial" w:eastAsia="Calibri" w:hAnsi="Arial" w:cs="Arial"/>
          <w:color w:val="FF0000"/>
          <w:spacing w:val="-2"/>
        </w:rPr>
        <w:t xml:space="preserve"> t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: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c</w:t>
      </w:r>
      <w:r w:rsidRPr="002126D5">
        <w:rPr>
          <w:rFonts w:ascii="Arial" w:eastAsia="Calibri" w:hAnsi="Arial" w:cs="Arial"/>
          <w:color w:val="FF0000"/>
          <w:spacing w:val="-1"/>
        </w:rPr>
        <w:t>o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the r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su</w:t>
      </w:r>
      <w:r w:rsidRPr="002126D5">
        <w:rPr>
          <w:rFonts w:ascii="Arial" w:eastAsia="Calibri" w:hAnsi="Arial" w:cs="Arial"/>
          <w:color w:val="FF0000"/>
          <w:spacing w:val="-1"/>
        </w:rPr>
        <w:t>l</w:t>
      </w:r>
      <w:r w:rsidRPr="002126D5">
        <w:rPr>
          <w:rFonts w:ascii="Arial" w:eastAsia="Calibri" w:hAnsi="Arial" w:cs="Arial"/>
          <w:color w:val="FF0000"/>
        </w:rPr>
        <w:t>ts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f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ca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ta</w:t>
      </w:r>
      <w:r w:rsidRPr="002126D5">
        <w:rPr>
          <w:rFonts w:ascii="Arial" w:eastAsia="Calibri" w:hAnsi="Arial" w:cs="Arial"/>
          <w:color w:val="FF0000"/>
          <w:spacing w:val="-2"/>
        </w:rPr>
        <w:t>l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up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 xml:space="preserve">peach 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xper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ents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in a si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 xml:space="preserve">le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ri</w:t>
      </w:r>
      <w:r w:rsidRPr="002126D5">
        <w:rPr>
          <w:rFonts w:ascii="Arial" w:eastAsia="Calibri" w:hAnsi="Arial" w:cs="Arial"/>
          <w:color w:val="FF0000"/>
          <w:spacing w:val="-1"/>
        </w:rPr>
        <w:t>a</w:t>
      </w:r>
      <w:r w:rsidRPr="002126D5">
        <w:rPr>
          <w:rFonts w:ascii="Arial" w:eastAsia="Calibri" w:hAnsi="Arial" w:cs="Arial"/>
          <w:color w:val="FF0000"/>
        </w:rPr>
        <w:t>l.</w:t>
      </w:r>
    </w:p>
    <w:p w:rsidR="009778BD" w:rsidRPr="002126D5" w:rsidRDefault="009778BD">
      <w:pPr>
        <w:spacing w:before="9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-In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>“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w</w:t>
      </w:r>
      <w:proofErr w:type="gramEnd"/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”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un</w:t>
      </w:r>
      <w:r w:rsidRPr="002126D5">
        <w:rPr>
          <w:rFonts w:ascii="Arial" w:eastAsia="Calibri" w:hAnsi="Arial" w:cs="Arial"/>
          <w:color w:val="FF0000"/>
        </w:rPr>
        <w:t>clear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te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.</w:t>
      </w:r>
    </w:p>
    <w:p w:rsidR="009778BD" w:rsidRPr="002126D5" w:rsidRDefault="009778BD">
      <w:pPr>
        <w:spacing w:line="24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</w:rPr>
        <w:t>mp</w:t>
      </w:r>
      <w:r w:rsidRPr="002126D5">
        <w:rPr>
          <w:rFonts w:ascii="Arial" w:eastAsia="Calibri" w:hAnsi="Arial" w:cs="Arial"/>
          <w:b/>
          <w:spacing w:val="-1"/>
        </w:rPr>
        <w:t>a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2"/>
        </w:rPr>
        <w:t xml:space="preserve"> 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 xml:space="preserve">f </w:t>
      </w:r>
      <w:r w:rsidRPr="002126D5">
        <w:rPr>
          <w:rFonts w:ascii="Arial" w:eastAsia="Calibri" w:hAnsi="Arial" w:cs="Arial"/>
          <w:b/>
          <w:spacing w:val="1"/>
        </w:rPr>
        <w:t>N</w:t>
      </w:r>
      <w:r w:rsidRPr="002126D5">
        <w:rPr>
          <w:rFonts w:ascii="Arial" w:eastAsia="Calibri" w:hAnsi="Arial" w:cs="Arial"/>
          <w:b/>
          <w:spacing w:val="-1"/>
        </w:rPr>
        <w:t>anopa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  <w:spacing w:val="1"/>
        </w:rPr>
        <w:t>cl</w:t>
      </w:r>
      <w:r w:rsidRPr="002126D5">
        <w:rPr>
          <w:rFonts w:ascii="Arial" w:eastAsia="Calibri" w:hAnsi="Arial" w:cs="Arial"/>
          <w:b/>
          <w:spacing w:val="-3"/>
        </w:rPr>
        <w:t>e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1"/>
        </w:rPr>
        <w:t xml:space="preserve"> </w:t>
      </w:r>
      <w:r w:rsidRPr="002126D5">
        <w:rPr>
          <w:rFonts w:ascii="Arial" w:eastAsia="Calibri" w:hAnsi="Arial" w:cs="Arial"/>
          <w:b/>
          <w:spacing w:val="-3"/>
        </w:rPr>
        <w:t>o</w:t>
      </w:r>
      <w:r w:rsidRPr="002126D5">
        <w:rPr>
          <w:rFonts w:ascii="Arial" w:eastAsia="Calibri" w:hAnsi="Arial" w:cs="Arial"/>
          <w:b/>
        </w:rPr>
        <w:t>n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A</w:t>
      </w:r>
      <w:r w:rsidRPr="002126D5">
        <w:rPr>
          <w:rFonts w:ascii="Arial" w:eastAsia="Calibri" w:hAnsi="Arial" w:cs="Arial"/>
          <w:b/>
          <w:spacing w:val="-1"/>
        </w:rPr>
        <w:t>b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</w:rPr>
        <w:t>c</w:t>
      </w:r>
      <w:r w:rsidRPr="002126D5">
        <w:rPr>
          <w:rFonts w:ascii="Arial" w:eastAsia="Calibri" w:hAnsi="Arial" w:cs="Arial"/>
          <w:b/>
          <w:spacing w:val="1"/>
        </w:rPr>
        <w:t xml:space="preserve"> </w:t>
      </w:r>
      <w:r w:rsidRPr="002126D5">
        <w:rPr>
          <w:rFonts w:ascii="Arial" w:eastAsia="Calibri" w:hAnsi="Arial" w:cs="Arial"/>
          <w:b/>
          <w:spacing w:val="-1"/>
        </w:rPr>
        <w:t>S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3"/>
        </w:rPr>
        <w:t>e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3"/>
        </w:rPr>
        <w:t>s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-2"/>
        </w:rPr>
        <w:t>r</w:t>
      </w:r>
      <w:r w:rsidRPr="002126D5">
        <w:rPr>
          <w:rFonts w:ascii="Arial" w:eastAsia="Calibri" w:hAnsi="Arial" w:cs="Arial"/>
          <w:b/>
        </w:rPr>
        <w:t>s: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8" w:lineRule="auto"/>
        <w:ind w:left="5452" w:right="4761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W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ak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</w:rPr>
        <w:t>ess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in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 xml:space="preserve">the </w:t>
      </w:r>
      <w:r w:rsidRPr="002126D5">
        <w:rPr>
          <w:rFonts w:ascii="Arial" w:eastAsia="Calibri" w:hAnsi="Arial" w:cs="Arial"/>
          <w:spacing w:val="-2"/>
        </w:rPr>
        <w:t>l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 xml:space="preserve">ical </w:t>
      </w:r>
      <w:r w:rsidRPr="002126D5">
        <w:rPr>
          <w:rFonts w:ascii="Arial" w:eastAsia="Calibri" w:hAnsi="Arial" w:cs="Arial"/>
          <w:spacing w:val="-2"/>
        </w:rPr>
        <w:t>se</w:t>
      </w:r>
      <w:r w:rsidRPr="002126D5">
        <w:rPr>
          <w:rFonts w:ascii="Arial" w:eastAsia="Calibri" w:hAnsi="Arial" w:cs="Arial"/>
          <w:spacing w:val="-1"/>
        </w:rPr>
        <w:t>qu</w:t>
      </w:r>
      <w:r w:rsidRPr="002126D5">
        <w:rPr>
          <w:rFonts w:ascii="Arial" w:eastAsia="Calibri" w:hAnsi="Arial" w:cs="Arial"/>
        </w:rPr>
        <w:t>ence</w:t>
      </w:r>
      <w:r w:rsidRPr="002126D5">
        <w:rPr>
          <w:rFonts w:ascii="Arial" w:eastAsia="Calibri" w:hAnsi="Arial" w:cs="Arial"/>
          <w:spacing w:val="1"/>
        </w:rPr>
        <w:t xml:space="preserve"> 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 xml:space="preserve">S 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ara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-1"/>
        </w:rPr>
        <w:t>ph</w:t>
      </w:r>
      <w:r w:rsidRPr="002126D5">
        <w:rPr>
          <w:rFonts w:ascii="Arial" w:eastAsia="Calibri" w:hAnsi="Arial" w:cs="Arial"/>
        </w:rPr>
        <w:t>:</w:t>
      </w:r>
      <w:r w:rsidRPr="002126D5">
        <w:rPr>
          <w:rFonts w:ascii="Arial" w:eastAsia="Calibri" w:hAnsi="Arial" w:cs="Arial"/>
          <w:spacing w:val="1"/>
        </w:rPr>
        <w:t xml:space="preserve"> t</w:t>
      </w:r>
      <w:r w:rsidRPr="002126D5">
        <w:rPr>
          <w:rFonts w:ascii="Arial" w:eastAsia="Calibri" w:hAnsi="Arial" w:cs="Arial"/>
        </w:rPr>
        <w:t>ra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sit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fr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</w:rPr>
        <w:t>m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OS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to</w:t>
      </w:r>
      <w:r w:rsidRPr="002126D5">
        <w:rPr>
          <w:rFonts w:ascii="Arial" w:eastAsia="Calibri" w:hAnsi="Arial" w:cs="Arial"/>
          <w:spacing w:val="2"/>
        </w:rPr>
        <w:t xml:space="preserve"> 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siccat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</w:rPr>
        <w:t>o sal</w:t>
      </w:r>
      <w:r w:rsidRPr="002126D5">
        <w:rPr>
          <w:rFonts w:ascii="Arial" w:eastAsia="Calibri" w:hAnsi="Arial" w:cs="Arial"/>
          <w:spacing w:val="-1"/>
        </w:rPr>
        <w:t>in</w:t>
      </w:r>
      <w:r w:rsidRPr="002126D5">
        <w:rPr>
          <w:rFonts w:ascii="Arial" w:eastAsia="Calibri" w:hAnsi="Arial" w:cs="Arial"/>
        </w:rPr>
        <w:t>ity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and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en b</w:t>
      </w:r>
      <w:r w:rsidRPr="002126D5">
        <w:rPr>
          <w:rFonts w:ascii="Arial" w:eastAsia="Calibri" w:hAnsi="Arial" w:cs="Arial"/>
          <w:spacing w:val="-1"/>
        </w:rPr>
        <w:t>a</w:t>
      </w:r>
      <w:r w:rsidRPr="002126D5">
        <w:rPr>
          <w:rFonts w:ascii="Arial" w:eastAsia="Calibri" w:hAnsi="Arial" w:cs="Arial"/>
        </w:rPr>
        <w:t>ck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to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OS, wit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clear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ca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sal l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k.</w:t>
      </w:r>
    </w:p>
    <w:p w:rsidR="009778BD" w:rsidRPr="002126D5" w:rsidRDefault="009778BD">
      <w:pPr>
        <w:spacing w:before="4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ROS do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di</w:t>
      </w:r>
      <w:r w:rsidRPr="002126D5">
        <w:rPr>
          <w:rFonts w:ascii="Arial" w:eastAsia="Calibri" w:hAnsi="Arial" w:cs="Arial"/>
          <w:spacing w:val="-1"/>
        </w:rPr>
        <w:t>r</w:t>
      </w:r>
      <w:r w:rsidRPr="002126D5">
        <w:rPr>
          <w:rFonts w:ascii="Arial" w:eastAsia="Calibri" w:hAnsi="Arial" w:cs="Arial"/>
        </w:rPr>
        <w:t>ec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se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"c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 xml:space="preserve">ll </w:t>
      </w:r>
      <w:r w:rsidRPr="002126D5">
        <w:rPr>
          <w:rFonts w:ascii="Arial" w:eastAsia="Calibri" w:hAnsi="Arial" w:cs="Arial"/>
          <w:spacing w:val="-2"/>
        </w:rPr>
        <w:t>l</w:t>
      </w:r>
      <w:r w:rsidRPr="002126D5">
        <w:rPr>
          <w:rFonts w:ascii="Arial" w:eastAsia="Calibri" w:hAnsi="Arial" w:cs="Arial"/>
          <w:spacing w:val="1"/>
        </w:rPr>
        <w:t>y</w:t>
      </w:r>
      <w:r w:rsidRPr="002126D5">
        <w:rPr>
          <w:rFonts w:ascii="Arial" w:eastAsia="Calibri" w:hAnsi="Arial" w:cs="Arial"/>
        </w:rPr>
        <w:t>sis" b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rather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da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to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1"/>
        </w:rPr>
        <w:t>b</w:t>
      </w:r>
      <w:r w:rsidRPr="002126D5">
        <w:rPr>
          <w:rFonts w:ascii="Arial" w:eastAsia="Calibri" w:hAnsi="Arial" w:cs="Arial"/>
        </w:rPr>
        <w:t>ra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es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elle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dysf</w:t>
      </w:r>
      <w:r w:rsidRPr="002126D5">
        <w:rPr>
          <w:rFonts w:ascii="Arial" w:eastAsia="Calibri" w:hAnsi="Arial" w:cs="Arial"/>
          <w:spacing w:val="-1"/>
        </w:rPr>
        <w:t>un</w:t>
      </w:r>
      <w:r w:rsidRPr="002126D5">
        <w:rPr>
          <w:rFonts w:ascii="Arial" w:eastAsia="Calibri" w:hAnsi="Arial" w:cs="Arial"/>
          <w:spacing w:val="1"/>
        </w:rPr>
        <w:t>c</w:t>
      </w:r>
      <w:r w:rsidRPr="002126D5">
        <w:rPr>
          <w:rFonts w:ascii="Arial" w:eastAsia="Calibri" w:hAnsi="Arial" w:cs="Arial"/>
        </w:rPr>
        <w:t>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—</w:t>
      </w:r>
    </w:p>
    <w:p w:rsidR="009778BD" w:rsidRPr="002126D5" w:rsidRDefault="00C63B6B">
      <w:pPr>
        <w:spacing w:before="43"/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ra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ed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cell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d</w:t>
      </w:r>
      <w:r w:rsidRPr="002126D5">
        <w:rPr>
          <w:rFonts w:ascii="Arial" w:eastAsia="Calibri" w:hAnsi="Arial" w:cs="Arial"/>
        </w:rPr>
        <w:t>ea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.</w:t>
      </w:r>
    </w:p>
    <w:p w:rsidR="009778BD" w:rsidRPr="002126D5" w:rsidRDefault="009778BD">
      <w:pPr>
        <w:spacing w:line="24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1"/>
        </w:rPr>
        <w:t>T</w:t>
      </w:r>
      <w:r w:rsidRPr="002126D5">
        <w:rPr>
          <w:rFonts w:ascii="Arial" w:eastAsia="Calibri" w:hAnsi="Arial" w:cs="Arial"/>
          <w:b/>
          <w:spacing w:val="-1"/>
        </w:rPr>
        <w:t>ab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</w:rPr>
        <w:t>e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1</w:t>
      </w:r>
      <w:r w:rsidRPr="002126D5">
        <w:rPr>
          <w:rFonts w:ascii="Arial" w:eastAsia="Calibri" w:hAnsi="Arial" w:cs="Arial"/>
          <w:b/>
        </w:rPr>
        <w:t>.</w:t>
      </w:r>
    </w:p>
    <w:p w:rsidR="009778BD" w:rsidRPr="002126D5" w:rsidRDefault="009778BD">
      <w:pPr>
        <w:spacing w:line="24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 xml:space="preserve">- </w:t>
      </w:r>
      <w:r w:rsidRPr="002126D5">
        <w:rPr>
          <w:rFonts w:ascii="Arial" w:eastAsia="Calibri" w:hAnsi="Arial" w:cs="Arial"/>
          <w:spacing w:val="-1"/>
        </w:rPr>
        <w:t>F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Cambria Math" w:eastAsia="Calibri" w:hAnsi="Cambria Math" w:cs="Cambria Math"/>
        </w:rPr>
        <w:t>₄</w:t>
      </w:r>
      <w:r w:rsidRPr="002126D5">
        <w:rPr>
          <w:rFonts w:ascii="Arial" w:eastAsia="Calibri" w:hAnsi="Arial" w:cs="Arial"/>
          <w:spacing w:val="-1"/>
        </w:rPr>
        <w:t xml:space="preserve"> N</w:t>
      </w:r>
      <w:r w:rsidRPr="002126D5">
        <w:rPr>
          <w:rFonts w:ascii="Arial" w:eastAsia="Calibri" w:hAnsi="Arial" w:cs="Arial"/>
          <w:spacing w:val="1"/>
        </w:rPr>
        <w:t>P</w:t>
      </w:r>
      <w:r w:rsidRPr="002126D5">
        <w:rPr>
          <w:rFonts w:ascii="Arial" w:eastAsia="Calibri" w:hAnsi="Arial" w:cs="Arial"/>
        </w:rPr>
        <w:t>s is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ical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in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</w:rPr>
        <w:t>ccur</w:t>
      </w:r>
      <w:r w:rsidRPr="002126D5">
        <w:rPr>
          <w:rFonts w:ascii="Arial" w:eastAsia="Calibri" w:hAnsi="Arial" w:cs="Arial"/>
          <w:spacing w:val="-1"/>
        </w:rPr>
        <w:t>a</w:t>
      </w:r>
      <w:r w:rsidRPr="002126D5">
        <w:rPr>
          <w:rFonts w:ascii="Arial" w:eastAsia="Calibri" w:hAnsi="Arial" w:cs="Arial"/>
        </w:rPr>
        <w:t>te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2"/>
        </w:rPr>
        <w:t>f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lat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;</w:t>
      </w:r>
      <w:r w:rsidRPr="002126D5">
        <w:rPr>
          <w:rFonts w:ascii="Arial" w:eastAsia="Calibri" w:hAnsi="Arial" w:cs="Arial"/>
          <w:spacing w:val="1"/>
        </w:rPr>
        <w:t xml:space="preserve"> </w:t>
      </w:r>
      <w:proofErr w:type="spellStart"/>
      <w:r w:rsidRPr="002126D5">
        <w:rPr>
          <w:rFonts w:ascii="Arial" w:eastAsia="Calibri" w:hAnsi="Arial" w:cs="Arial"/>
          <w:spacing w:val="-3"/>
        </w:rPr>
        <w:t>F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Cambria Math" w:eastAsia="Calibri" w:hAnsi="Cambria Math" w:cs="Cambria Math"/>
          <w:spacing w:val="1"/>
        </w:rPr>
        <w:t>₃</w:t>
      </w:r>
      <w:r w:rsidRPr="002126D5">
        <w:rPr>
          <w:rFonts w:ascii="Arial" w:eastAsia="Calibri" w:hAnsi="Arial" w:cs="Arial"/>
        </w:rPr>
        <w:t>O</w:t>
      </w:r>
      <w:proofErr w:type="spellEnd"/>
      <w:r w:rsidRPr="002126D5">
        <w:rPr>
          <w:rFonts w:ascii="Cambria Math" w:eastAsia="Calibri" w:hAnsi="Cambria Math" w:cs="Cambria Math"/>
        </w:rPr>
        <w:t>₄</w:t>
      </w:r>
      <w:r w:rsidRPr="002126D5">
        <w:rPr>
          <w:rFonts w:ascii="Arial" w:eastAsia="Calibri" w:hAnsi="Arial" w:cs="Arial"/>
          <w:spacing w:val="-1"/>
        </w:rPr>
        <w:t xml:space="preserve"> N</w:t>
      </w:r>
      <w:r w:rsidRPr="002126D5">
        <w:rPr>
          <w:rFonts w:ascii="Arial" w:eastAsia="Calibri" w:hAnsi="Arial" w:cs="Arial"/>
          <w:spacing w:val="1"/>
        </w:rPr>
        <w:t>P</w:t>
      </w:r>
      <w:r w:rsidRPr="002126D5">
        <w:rPr>
          <w:rFonts w:ascii="Arial" w:eastAsia="Calibri" w:hAnsi="Arial" w:cs="Arial"/>
        </w:rPr>
        <w:t>s are</w:t>
      </w:r>
      <w:r w:rsidRPr="002126D5">
        <w:rPr>
          <w:rFonts w:ascii="Arial" w:eastAsia="Calibri" w:hAnsi="Arial" w:cs="Arial"/>
          <w:spacing w:val="-1"/>
        </w:rPr>
        <w:t xml:space="preserve"> m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lik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in</w:t>
      </w:r>
      <w:r w:rsidRPr="002126D5">
        <w:rPr>
          <w:rFonts w:ascii="Arial" w:eastAsia="Calibri" w:hAnsi="Arial" w:cs="Arial"/>
          <w:spacing w:val="-3"/>
        </w:rPr>
        <w:t>t</w:t>
      </w:r>
      <w:r w:rsidRPr="002126D5">
        <w:rPr>
          <w:rFonts w:ascii="Arial" w:eastAsia="Calibri" w:hAnsi="Arial" w:cs="Arial"/>
        </w:rPr>
        <w:t>en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.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5241"/>
        <w:rPr>
          <w:rFonts w:ascii="Arial" w:eastAsia="Calibri" w:hAnsi="Arial" w:cs="Arial"/>
        </w:rPr>
        <w:sectPr w:rsidR="009778BD" w:rsidRPr="002126D5">
          <w:footerReference w:type="default" r:id="rId12"/>
          <w:pgSz w:w="23820" w:h="16840" w:orient="landscape"/>
          <w:pgMar w:top="1540" w:right="3460" w:bottom="280" w:left="1340" w:header="1303" w:footer="685" w:gutter="0"/>
          <w:cols w:space="720"/>
        </w:sectPr>
      </w:pPr>
      <w:r w:rsidRPr="002126D5">
        <w:rPr>
          <w:rFonts w:ascii="Arial" w:eastAsia="Calibri" w:hAnsi="Arial" w:cs="Arial"/>
        </w:rPr>
        <w:t xml:space="preserve">- </w:t>
      </w:r>
      <w:r w:rsidRPr="002126D5">
        <w:rPr>
          <w:rFonts w:ascii="Arial" w:eastAsia="Calibri" w:hAnsi="Arial" w:cs="Arial"/>
          <w:strike/>
          <w:spacing w:val="1"/>
        </w:rPr>
        <w:t>P</w:t>
      </w:r>
      <w:r w:rsidRPr="002126D5">
        <w:rPr>
          <w:rFonts w:ascii="Arial" w:eastAsia="Calibri" w:hAnsi="Arial" w:cs="Arial"/>
          <w:strike/>
        </w:rPr>
        <w:t>la</w:t>
      </w:r>
      <w:r w:rsidRPr="002126D5">
        <w:rPr>
          <w:rFonts w:ascii="Arial" w:eastAsia="Calibri" w:hAnsi="Arial" w:cs="Arial"/>
          <w:strike/>
          <w:spacing w:val="-1"/>
        </w:rPr>
        <w:t>n</w:t>
      </w:r>
      <w:r w:rsidRPr="002126D5">
        <w:rPr>
          <w:rFonts w:ascii="Arial" w:eastAsia="Calibri" w:hAnsi="Arial" w:cs="Arial"/>
          <w:strike/>
        </w:rPr>
        <w:t>t</w:t>
      </w:r>
      <w:r w:rsidRPr="002126D5">
        <w:rPr>
          <w:rFonts w:ascii="Arial" w:eastAsia="Calibri" w:hAnsi="Arial" w:cs="Arial"/>
          <w:strike/>
          <w:spacing w:val="1"/>
        </w:rPr>
        <w:t xml:space="preserve"> </w:t>
      </w:r>
      <w:r w:rsidRPr="002126D5">
        <w:rPr>
          <w:rFonts w:ascii="Arial" w:eastAsia="Calibri" w:hAnsi="Arial" w:cs="Arial"/>
          <w:strike/>
          <w:spacing w:val="-3"/>
        </w:rPr>
        <w:t>d</w:t>
      </w:r>
      <w:r w:rsidRPr="002126D5">
        <w:rPr>
          <w:rFonts w:ascii="Arial" w:eastAsia="Calibri" w:hAnsi="Arial" w:cs="Arial"/>
          <w:strike/>
        </w:rPr>
        <w:t>e</w:t>
      </w:r>
      <w:r w:rsidRPr="002126D5">
        <w:rPr>
          <w:rFonts w:ascii="Arial" w:eastAsia="Calibri" w:hAnsi="Arial" w:cs="Arial"/>
          <w:strike/>
          <w:spacing w:val="-1"/>
        </w:rPr>
        <w:t>v</w:t>
      </w:r>
      <w:r w:rsidRPr="002126D5">
        <w:rPr>
          <w:rFonts w:ascii="Arial" w:eastAsia="Calibri" w:hAnsi="Arial" w:cs="Arial"/>
          <w:strike/>
        </w:rPr>
        <w:t>el</w:t>
      </w:r>
      <w:r w:rsidRPr="002126D5">
        <w:rPr>
          <w:rFonts w:ascii="Arial" w:eastAsia="Calibri" w:hAnsi="Arial" w:cs="Arial"/>
          <w:strike/>
          <w:spacing w:val="1"/>
        </w:rPr>
        <w:t>o</w:t>
      </w:r>
      <w:r w:rsidRPr="002126D5">
        <w:rPr>
          <w:rFonts w:ascii="Arial" w:eastAsia="Calibri" w:hAnsi="Arial" w:cs="Arial"/>
          <w:strike/>
          <w:spacing w:val="-3"/>
        </w:rPr>
        <w:t>p</w:t>
      </w:r>
      <w:r w:rsidRPr="002126D5">
        <w:rPr>
          <w:rFonts w:ascii="Arial" w:eastAsia="Calibri" w:hAnsi="Arial" w:cs="Arial"/>
          <w:strike/>
          <w:spacing w:val="1"/>
        </w:rPr>
        <w:t>m</w:t>
      </w:r>
      <w:r w:rsidRPr="002126D5">
        <w:rPr>
          <w:rFonts w:ascii="Arial" w:eastAsia="Calibri" w:hAnsi="Arial" w:cs="Arial"/>
          <w:strike/>
        </w:rPr>
        <w:t>ent</w:t>
      </w:r>
      <w:r w:rsidRPr="002126D5">
        <w:rPr>
          <w:rFonts w:ascii="Arial" w:eastAsia="Calibri" w:hAnsi="Arial" w:cs="Arial"/>
          <w:strike/>
          <w:spacing w:val="-2"/>
        </w:rPr>
        <w:t xml:space="preserve"> </w:t>
      </w:r>
      <w:r w:rsidRPr="002126D5">
        <w:rPr>
          <w:rFonts w:ascii="Arial" w:eastAsia="Calibri" w:hAnsi="Arial" w:cs="Arial"/>
          <w:strike/>
          <w:spacing w:val="1"/>
        </w:rPr>
        <w:t>w</w:t>
      </w:r>
      <w:r w:rsidRPr="002126D5">
        <w:rPr>
          <w:rFonts w:ascii="Arial" w:eastAsia="Calibri" w:hAnsi="Arial" w:cs="Arial"/>
          <w:strike/>
        </w:rPr>
        <w:t xml:space="preserve">as </w:t>
      </w:r>
      <w:r w:rsidRPr="002126D5">
        <w:rPr>
          <w:rFonts w:ascii="Arial" w:eastAsia="Calibri" w:hAnsi="Arial" w:cs="Arial"/>
          <w:strike/>
          <w:spacing w:val="-2"/>
        </w:rPr>
        <w:t>i</w:t>
      </w:r>
      <w:r w:rsidRPr="002126D5">
        <w:rPr>
          <w:rFonts w:ascii="Arial" w:eastAsia="Calibri" w:hAnsi="Arial" w:cs="Arial"/>
          <w:strike/>
          <w:spacing w:val="1"/>
        </w:rPr>
        <w:t>m</w:t>
      </w:r>
      <w:r w:rsidRPr="002126D5">
        <w:rPr>
          <w:rFonts w:ascii="Arial" w:eastAsia="Calibri" w:hAnsi="Arial" w:cs="Arial"/>
          <w:strike/>
          <w:spacing w:val="-1"/>
        </w:rPr>
        <w:t>p</w:t>
      </w:r>
      <w:r w:rsidRPr="002126D5">
        <w:rPr>
          <w:rFonts w:ascii="Arial" w:eastAsia="Calibri" w:hAnsi="Arial" w:cs="Arial"/>
          <w:strike/>
        </w:rPr>
        <w:t>r</w:t>
      </w:r>
      <w:r w:rsidRPr="002126D5">
        <w:rPr>
          <w:rFonts w:ascii="Arial" w:eastAsia="Calibri" w:hAnsi="Arial" w:cs="Arial"/>
          <w:strike/>
          <w:spacing w:val="-1"/>
        </w:rPr>
        <w:t>o</w:t>
      </w:r>
      <w:r w:rsidRPr="002126D5">
        <w:rPr>
          <w:rFonts w:ascii="Arial" w:eastAsia="Calibri" w:hAnsi="Arial" w:cs="Arial"/>
          <w:strike/>
          <w:spacing w:val="1"/>
        </w:rPr>
        <w:t>v</w:t>
      </w:r>
      <w:r w:rsidRPr="002126D5">
        <w:rPr>
          <w:rFonts w:ascii="Arial" w:eastAsia="Calibri" w:hAnsi="Arial" w:cs="Arial"/>
          <w:strike/>
        </w:rPr>
        <w:t>ed and</w:t>
      </w:r>
      <w:r w:rsidRPr="002126D5">
        <w:rPr>
          <w:rFonts w:ascii="Arial" w:eastAsia="Calibri" w:hAnsi="Arial" w:cs="Arial"/>
          <w:strike/>
          <w:spacing w:val="-3"/>
        </w:rPr>
        <w:t xml:space="preserve"> </w:t>
      </w:r>
      <w:r w:rsidRPr="002126D5">
        <w:rPr>
          <w:rFonts w:ascii="Arial" w:eastAsia="Calibri" w:hAnsi="Arial" w:cs="Arial"/>
          <w:strike/>
        </w:rPr>
        <w:t>el</w:t>
      </w:r>
      <w:r w:rsidRPr="002126D5">
        <w:rPr>
          <w:rFonts w:ascii="Arial" w:eastAsia="Calibri" w:hAnsi="Arial" w:cs="Arial"/>
          <w:strike/>
          <w:spacing w:val="-2"/>
        </w:rPr>
        <w:t>e</w:t>
      </w:r>
      <w:r w:rsidRPr="002126D5">
        <w:rPr>
          <w:rFonts w:ascii="Arial" w:eastAsia="Calibri" w:hAnsi="Arial" w:cs="Arial"/>
          <w:strike/>
          <w:spacing w:val="1"/>
        </w:rPr>
        <w:t>m</w:t>
      </w:r>
      <w:r w:rsidRPr="002126D5">
        <w:rPr>
          <w:rFonts w:ascii="Arial" w:eastAsia="Calibri" w:hAnsi="Arial" w:cs="Arial"/>
          <w:strike/>
        </w:rPr>
        <w:t>ent</w:t>
      </w:r>
      <w:r w:rsidRPr="002126D5">
        <w:rPr>
          <w:rFonts w:ascii="Arial" w:eastAsia="Calibri" w:hAnsi="Arial" w:cs="Arial"/>
          <w:strike/>
          <w:spacing w:val="-2"/>
        </w:rPr>
        <w:t xml:space="preserve"> </w:t>
      </w:r>
      <w:r w:rsidRPr="002126D5">
        <w:rPr>
          <w:rFonts w:ascii="Arial" w:eastAsia="Calibri" w:hAnsi="Arial" w:cs="Arial"/>
          <w:strike/>
          <w:spacing w:val="1"/>
        </w:rPr>
        <w:t>t</w:t>
      </w:r>
      <w:r w:rsidRPr="002126D5">
        <w:rPr>
          <w:rFonts w:ascii="Arial" w:eastAsia="Calibri" w:hAnsi="Arial" w:cs="Arial"/>
          <w:strike/>
        </w:rPr>
        <w:t>ra</w:t>
      </w:r>
      <w:r w:rsidRPr="002126D5">
        <w:rPr>
          <w:rFonts w:ascii="Arial" w:eastAsia="Calibri" w:hAnsi="Arial" w:cs="Arial"/>
          <w:strike/>
          <w:spacing w:val="-4"/>
        </w:rPr>
        <w:t>n</w:t>
      </w:r>
      <w:r w:rsidRPr="002126D5">
        <w:rPr>
          <w:rFonts w:ascii="Arial" w:eastAsia="Calibri" w:hAnsi="Arial" w:cs="Arial"/>
          <w:strike/>
        </w:rPr>
        <w:t>sport and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</w:rPr>
        <w:t>ab</w:t>
      </w:r>
      <w:r w:rsidRPr="002126D5">
        <w:rPr>
          <w:rFonts w:ascii="Arial" w:eastAsia="Calibri" w:hAnsi="Arial" w:cs="Arial"/>
          <w:strike/>
          <w:spacing w:val="-3"/>
        </w:rPr>
        <w:t>s</w:t>
      </w:r>
      <w:r w:rsidRPr="002126D5">
        <w:rPr>
          <w:rFonts w:ascii="Arial" w:eastAsia="Calibri" w:hAnsi="Arial" w:cs="Arial"/>
          <w:strike/>
          <w:spacing w:val="1"/>
        </w:rPr>
        <w:t>o</w:t>
      </w:r>
      <w:r w:rsidRPr="002126D5">
        <w:rPr>
          <w:rFonts w:ascii="Arial" w:eastAsia="Calibri" w:hAnsi="Arial" w:cs="Arial"/>
          <w:strike/>
        </w:rPr>
        <w:t>r</w:t>
      </w:r>
      <w:r w:rsidRPr="002126D5">
        <w:rPr>
          <w:rFonts w:ascii="Arial" w:eastAsia="Calibri" w:hAnsi="Arial" w:cs="Arial"/>
          <w:strike/>
          <w:spacing w:val="-1"/>
        </w:rPr>
        <w:t>p</w:t>
      </w:r>
      <w:r w:rsidRPr="002126D5">
        <w:rPr>
          <w:rFonts w:ascii="Arial" w:eastAsia="Calibri" w:hAnsi="Arial" w:cs="Arial"/>
          <w:strike/>
        </w:rPr>
        <w:t>t</w:t>
      </w:r>
      <w:r w:rsidRPr="002126D5">
        <w:rPr>
          <w:rFonts w:ascii="Arial" w:eastAsia="Calibri" w:hAnsi="Arial" w:cs="Arial"/>
          <w:strike/>
          <w:spacing w:val="-2"/>
        </w:rPr>
        <w:t>i</w:t>
      </w:r>
      <w:r w:rsidRPr="002126D5">
        <w:rPr>
          <w:rFonts w:ascii="Arial" w:eastAsia="Calibri" w:hAnsi="Arial" w:cs="Arial"/>
          <w:strike/>
          <w:spacing w:val="1"/>
        </w:rPr>
        <w:t>o</w:t>
      </w:r>
      <w:r w:rsidRPr="002126D5">
        <w:rPr>
          <w:rFonts w:ascii="Arial" w:eastAsia="Calibri" w:hAnsi="Arial" w:cs="Arial"/>
          <w:strike/>
        </w:rPr>
        <w:t>n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</w:rPr>
        <w:t>in the</w:t>
      </w:r>
      <w:r w:rsidRPr="002126D5">
        <w:rPr>
          <w:rFonts w:ascii="Arial" w:eastAsia="Calibri" w:hAnsi="Arial" w:cs="Arial"/>
          <w:strike/>
          <w:spacing w:val="-2"/>
        </w:rPr>
        <w:t xml:space="preserve"> </w:t>
      </w:r>
      <w:r w:rsidRPr="002126D5">
        <w:rPr>
          <w:rFonts w:ascii="Arial" w:eastAsia="Calibri" w:hAnsi="Arial" w:cs="Arial"/>
          <w:strike/>
        </w:rPr>
        <w:t>lea</w:t>
      </w:r>
      <w:r w:rsidRPr="002126D5">
        <w:rPr>
          <w:rFonts w:ascii="Arial" w:eastAsia="Calibri" w:hAnsi="Arial" w:cs="Arial"/>
          <w:strike/>
          <w:spacing w:val="-1"/>
        </w:rPr>
        <w:t>v</w:t>
      </w:r>
      <w:r w:rsidRPr="002126D5">
        <w:rPr>
          <w:rFonts w:ascii="Arial" w:eastAsia="Calibri" w:hAnsi="Arial" w:cs="Arial"/>
          <w:strike/>
        </w:rPr>
        <w:t>es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</w:rPr>
        <w:t>w</w:t>
      </w:r>
      <w:r w:rsidRPr="002126D5">
        <w:rPr>
          <w:rFonts w:ascii="Arial" w:eastAsia="Calibri" w:hAnsi="Arial" w:cs="Arial"/>
          <w:strike/>
          <w:spacing w:val="1"/>
        </w:rPr>
        <w:t>e</w:t>
      </w:r>
      <w:r w:rsidRPr="002126D5">
        <w:rPr>
          <w:rFonts w:ascii="Arial" w:eastAsia="Calibri" w:hAnsi="Arial" w:cs="Arial"/>
          <w:strike/>
        </w:rPr>
        <w:t>re</w:t>
      </w:r>
      <w:r w:rsidRPr="002126D5">
        <w:rPr>
          <w:rFonts w:ascii="Arial" w:eastAsia="Calibri" w:hAnsi="Arial" w:cs="Arial"/>
        </w:rPr>
        <w:t xml:space="preserve"> </w:t>
      </w:r>
      <w:r w:rsidRPr="002126D5">
        <w:rPr>
          <w:rFonts w:ascii="Arial" w:eastAsia="Calibri" w:hAnsi="Arial" w:cs="Arial"/>
          <w:strike/>
        </w:rPr>
        <w:t>e</w:t>
      </w:r>
      <w:r w:rsidRPr="002126D5">
        <w:rPr>
          <w:rFonts w:ascii="Arial" w:eastAsia="Calibri" w:hAnsi="Arial" w:cs="Arial"/>
          <w:strike/>
          <w:spacing w:val="1"/>
        </w:rPr>
        <w:t>x</w:t>
      </w:r>
      <w:r w:rsidRPr="002126D5">
        <w:rPr>
          <w:rFonts w:ascii="Arial" w:eastAsia="Calibri" w:hAnsi="Arial" w:cs="Arial"/>
          <w:strike/>
          <w:spacing w:val="-1"/>
        </w:rPr>
        <w:t>p</w:t>
      </w:r>
      <w:r w:rsidRPr="002126D5">
        <w:rPr>
          <w:rFonts w:ascii="Arial" w:eastAsia="Calibri" w:hAnsi="Arial" w:cs="Arial"/>
          <w:strike/>
        </w:rPr>
        <w:t>ed</w:t>
      </w:r>
      <w:r w:rsidRPr="002126D5">
        <w:rPr>
          <w:rFonts w:ascii="Arial" w:eastAsia="Calibri" w:hAnsi="Arial" w:cs="Arial"/>
          <w:strike/>
          <w:spacing w:val="-1"/>
        </w:rPr>
        <w:t>i</w:t>
      </w:r>
      <w:r w:rsidRPr="002126D5">
        <w:rPr>
          <w:rFonts w:ascii="Arial" w:eastAsia="Calibri" w:hAnsi="Arial" w:cs="Arial"/>
          <w:strike/>
        </w:rPr>
        <w:t>t</w:t>
      </w:r>
      <w:r w:rsidRPr="002126D5">
        <w:rPr>
          <w:rFonts w:ascii="Arial" w:eastAsia="Calibri" w:hAnsi="Arial" w:cs="Arial"/>
          <w:strike/>
          <w:spacing w:val="1"/>
        </w:rPr>
        <w:t>e</w:t>
      </w:r>
      <w:r w:rsidRPr="002126D5">
        <w:rPr>
          <w:rFonts w:ascii="Arial" w:eastAsia="Calibri" w:hAnsi="Arial" w:cs="Arial"/>
          <w:strike/>
        </w:rPr>
        <w:t>d</w:t>
      </w:r>
      <w:r w:rsidRPr="002126D5">
        <w:rPr>
          <w:rFonts w:ascii="Arial" w:eastAsia="Calibri" w:hAnsi="Arial" w:cs="Arial"/>
          <w:strike/>
          <w:spacing w:val="-1"/>
        </w:rPr>
        <w:t xml:space="preserve"> </w:t>
      </w:r>
      <w:r w:rsidRPr="002126D5">
        <w:rPr>
          <w:rFonts w:ascii="Arial" w:eastAsia="Calibri" w:hAnsi="Arial" w:cs="Arial"/>
          <w:strike/>
          <w:spacing w:val="-3"/>
        </w:rPr>
        <w:t>b</w:t>
      </w:r>
      <w:r w:rsidRPr="002126D5">
        <w:rPr>
          <w:rFonts w:ascii="Arial" w:eastAsia="Calibri" w:hAnsi="Arial" w:cs="Arial"/>
          <w:strike/>
        </w:rPr>
        <w:t>y</w:t>
      </w:r>
      <w:r w:rsidRPr="002126D5">
        <w:rPr>
          <w:rFonts w:ascii="Arial" w:eastAsia="Calibri" w:hAnsi="Arial" w:cs="Arial"/>
          <w:strike/>
          <w:spacing w:val="1"/>
        </w:rPr>
        <w:t xml:space="preserve"> t</w:t>
      </w:r>
      <w:r w:rsidRPr="002126D5">
        <w:rPr>
          <w:rFonts w:ascii="Arial" w:eastAsia="Calibri" w:hAnsi="Arial" w:cs="Arial"/>
          <w:strike/>
          <w:spacing w:val="-3"/>
        </w:rPr>
        <w:t>h</w:t>
      </w:r>
      <w:r w:rsidRPr="002126D5">
        <w:rPr>
          <w:rFonts w:ascii="Arial" w:eastAsia="Calibri" w:hAnsi="Arial" w:cs="Arial"/>
          <w:strike/>
        </w:rPr>
        <w:t>e</w:t>
      </w:r>
      <w:r w:rsidRPr="002126D5">
        <w:rPr>
          <w:rFonts w:ascii="Arial" w:eastAsia="Calibri" w:hAnsi="Arial" w:cs="Arial"/>
          <w:strike/>
          <w:spacing w:val="1"/>
        </w:rPr>
        <w:t xml:space="preserve"> </w:t>
      </w:r>
      <w:r w:rsidRPr="002126D5">
        <w:rPr>
          <w:rFonts w:ascii="Arial" w:eastAsia="Calibri" w:hAnsi="Arial" w:cs="Arial"/>
          <w:strike/>
        </w:rPr>
        <w:t>ef</w:t>
      </w:r>
      <w:r w:rsidRPr="002126D5">
        <w:rPr>
          <w:rFonts w:ascii="Arial" w:eastAsia="Calibri" w:hAnsi="Arial" w:cs="Arial"/>
          <w:strike/>
          <w:spacing w:val="-2"/>
        </w:rPr>
        <w:t>f</w:t>
      </w:r>
      <w:r w:rsidRPr="002126D5">
        <w:rPr>
          <w:rFonts w:ascii="Arial" w:eastAsia="Calibri" w:hAnsi="Arial" w:cs="Arial"/>
          <w:strike/>
        </w:rPr>
        <w:t>ec</w:t>
      </w:r>
      <w:r w:rsidRPr="002126D5">
        <w:rPr>
          <w:rFonts w:ascii="Arial" w:eastAsia="Calibri" w:hAnsi="Arial" w:cs="Arial"/>
          <w:strike/>
          <w:spacing w:val="1"/>
        </w:rPr>
        <w:t>t</w:t>
      </w:r>
      <w:r w:rsidRPr="002126D5">
        <w:rPr>
          <w:rFonts w:ascii="Arial" w:eastAsia="Calibri" w:hAnsi="Arial" w:cs="Arial"/>
          <w:strike/>
          <w:spacing w:val="-3"/>
        </w:rPr>
        <w:t>i</w:t>
      </w:r>
      <w:r w:rsidRPr="002126D5">
        <w:rPr>
          <w:rFonts w:ascii="Arial" w:eastAsia="Calibri" w:hAnsi="Arial" w:cs="Arial"/>
          <w:strike/>
          <w:spacing w:val="1"/>
        </w:rPr>
        <w:t>v</w:t>
      </w:r>
      <w:r w:rsidRPr="002126D5">
        <w:rPr>
          <w:rFonts w:ascii="Arial" w:eastAsia="Calibri" w:hAnsi="Arial" w:cs="Arial"/>
          <w:strike/>
        </w:rPr>
        <w:t>e</w:t>
      </w:r>
      <w:r w:rsidRPr="002126D5">
        <w:rPr>
          <w:rFonts w:ascii="Arial" w:eastAsia="Calibri" w:hAnsi="Arial" w:cs="Arial"/>
          <w:strike/>
          <w:spacing w:val="-1"/>
        </w:rPr>
        <w:t xml:space="preserve"> u</w:t>
      </w:r>
      <w:r w:rsidRPr="002126D5">
        <w:rPr>
          <w:rFonts w:ascii="Arial" w:eastAsia="Calibri" w:hAnsi="Arial" w:cs="Arial"/>
          <w:strike/>
        </w:rPr>
        <w:t>sa</w:t>
      </w:r>
      <w:r w:rsidRPr="002126D5">
        <w:rPr>
          <w:rFonts w:ascii="Arial" w:eastAsia="Calibri" w:hAnsi="Arial" w:cs="Arial"/>
          <w:strike/>
          <w:spacing w:val="-1"/>
        </w:rPr>
        <w:t>g</w:t>
      </w:r>
      <w:r w:rsidRPr="002126D5">
        <w:rPr>
          <w:rFonts w:ascii="Arial" w:eastAsia="Calibri" w:hAnsi="Arial" w:cs="Arial"/>
          <w:strike/>
        </w:rPr>
        <w:t>e</w:t>
      </w:r>
      <w:r w:rsidRPr="002126D5">
        <w:rPr>
          <w:rFonts w:ascii="Arial" w:eastAsia="Calibri" w:hAnsi="Arial" w:cs="Arial"/>
          <w:strike/>
          <w:spacing w:val="1"/>
        </w:rPr>
        <w:t xml:space="preserve"> o</w:t>
      </w:r>
      <w:r w:rsidRPr="002126D5">
        <w:rPr>
          <w:rFonts w:ascii="Arial" w:eastAsia="Calibri" w:hAnsi="Arial" w:cs="Arial"/>
          <w:strike/>
        </w:rPr>
        <w:t>f</w:t>
      </w:r>
      <w:r w:rsidRPr="002126D5">
        <w:rPr>
          <w:rFonts w:ascii="Arial" w:eastAsia="Calibri" w:hAnsi="Arial" w:cs="Arial"/>
          <w:strike/>
          <w:spacing w:val="-3"/>
        </w:rPr>
        <w:t xml:space="preserve"> </w:t>
      </w:r>
      <w:r w:rsidRPr="002126D5">
        <w:rPr>
          <w:rFonts w:ascii="Arial" w:eastAsia="Calibri" w:hAnsi="Arial" w:cs="Arial"/>
          <w:strike/>
        </w:rPr>
        <w:t>K</w:t>
      </w:r>
      <w:r w:rsidRPr="002126D5">
        <w:rPr>
          <w:rFonts w:ascii="Arial" w:eastAsia="Calibri" w:hAnsi="Arial" w:cs="Arial"/>
          <w:strike/>
          <w:spacing w:val="1"/>
        </w:rPr>
        <w:t xml:space="preserve"> </w:t>
      </w:r>
      <w:r w:rsidRPr="002126D5">
        <w:rPr>
          <w:rFonts w:ascii="Arial" w:eastAsia="Calibri" w:hAnsi="Arial" w:cs="Arial"/>
          <w:strike/>
          <w:spacing w:val="-3"/>
        </w:rPr>
        <w:t>N</w:t>
      </w:r>
      <w:r w:rsidRPr="002126D5">
        <w:rPr>
          <w:rFonts w:ascii="Arial" w:eastAsia="Calibri" w:hAnsi="Arial" w:cs="Arial"/>
          <w:strike/>
          <w:spacing w:val="1"/>
        </w:rPr>
        <w:t>P</w:t>
      </w:r>
      <w:r w:rsidRPr="002126D5">
        <w:rPr>
          <w:rFonts w:ascii="Arial" w:eastAsia="Calibri" w:hAnsi="Arial" w:cs="Arial"/>
          <w:strike/>
        </w:rPr>
        <w:t>s.</w:t>
      </w:r>
      <w:r w:rsidRPr="002126D5">
        <w:rPr>
          <w:rFonts w:ascii="Arial" w:eastAsia="Calibri" w:hAnsi="Arial" w:cs="Arial"/>
          <w:spacing w:val="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2"/>
        </w:rPr>
        <w:t>a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entence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w</w:t>
      </w:r>
      <w:r w:rsidRPr="002126D5">
        <w:rPr>
          <w:rFonts w:ascii="Arial" w:eastAsia="Calibri" w:hAnsi="Arial" w:cs="Arial"/>
          <w:color w:val="FF0000"/>
        </w:rPr>
        <w:t>as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>a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v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ral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m</w:t>
      </w:r>
      <w:r w:rsidRPr="002126D5">
        <w:rPr>
          <w:rFonts w:ascii="Arial" w:eastAsia="Calibri" w:hAnsi="Arial" w:cs="Arial"/>
          <w:color w:val="FF0000"/>
        </w:rPr>
        <w:t>es.</w:t>
      </w:r>
    </w:p>
    <w:p w:rsidR="009778BD" w:rsidRPr="002126D5" w:rsidRDefault="0032697B">
      <w:pPr>
        <w:spacing w:before="19" w:line="260" w:lineRule="exact"/>
        <w:rPr>
          <w:rFonts w:ascii="Arial" w:hAnsi="Arial" w:cs="Arial"/>
        </w:rPr>
      </w:pPr>
      <w:r w:rsidRPr="002126D5">
        <w:rPr>
          <w:rFonts w:ascii="Arial" w:hAnsi="Arial" w:cs="Arial"/>
        </w:rPr>
        <w:lastRenderedPageBreak/>
        <w:pict>
          <v:group id="_x0000_s1055" style="position:absolute;margin-left:66.3pt;margin-top:91.3pt;width:1058.25pt;height:654.9pt;z-index:-251659776;mso-position-horizontal-relative:page;mso-position-vertical-relative:page" coordorigin="1326,1826" coordsize="21165,13098">
            <v:shape id="_x0000_s1065" style="position:absolute;left:1337;top:1836;width:5343;height:0" coordorigin="1337,1836" coordsize="5343,0" path="m1337,1836r5343,e" filled="f" strokeweight=".58pt">
              <v:path arrowok="t"/>
            </v:shape>
            <v:shape id="_x0000_s1064" style="position:absolute;left:6689;top:1836;width:9347;height:0" coordorigin="6689,1836" coordsize="9347,0" path="m6689,1836r9347,e" filled="f" strokeweight=".58pt">
              <v:path arrowok="t"/>
            </v:shape>
            <v:shape id="_x0000_s1063" style="position:absolute;left:16045;top:1836;width:6435;height:0" coordorigin="16045,1836" coordsize="6435,0" path="m16045,1836r6436,e" filled="f" strokeweight=".58pt">
              <v:path arrowok="t"/>
            </v:shape>
            <v:shape id="_x0000_s1062" style="position:absolute;left:1332;top:1832;width:0;height:13086" coordorigin="1332,1832" coordsize="0,13086" path="m1332,1832r,13086e" filled="f" strokeweight=".58pt">
              <v:path arrowok="t"/>
            </v:shape>
            <v:shape id="_x0000_s1061" style="position:absolute;left:1337;top:14913;width:5343;height:0" coordorigin="1337,14913" coordsize="5343,0" path="m1337,14913r5343,e" filled="f" strokeweight=".20464mm">
              <v:path arrowok="t"/>
            </v:shape>
            <v:shape id="_x0000_s1060" style="position:absolute;left:6684;top:1832;width:0;height:13086" coordorigin="6684,1832" coordsize="0,13086" path="m6684,1832r,13086e" filled="f" strokeweight=".58pt">
              <v:path arrowok="t"/>
            </v:shape>
            <v:shape id="_x0000_s1059" style="position:absolute;left:6689;top:14913;width:9347;height:0" coordorigin="6689,14913" coordsize="9347,0" path="m6689,14913r9347,e" filled="f" strokeweight=".20464mm">
              <v:path arrowok="t"/>
            </v:shape>
            <v:shape id="_x0000_s1058" style="position:absolute;left:16041;top:1832;width:0;height:13086" coordorigin="16041,1832" coordsize="0,13086" path="m16041,1832r,13086e" filled="f" strokeweight=".58pt">
              <v:path arrowok="t"/>
            </v:shape>
            <v:shape id="_x0000_s1057" style="position:absolute;left:16045;top:14913;width:6435;height:0" coordorigin="16045,14913" coordsize="6435,0" path="m16045,14913r6436,e" filled="f" strokeweight=".20464mm">
              <v:path arrowok="t"/>
            </v:shape>
            <v:shape id="_x0000_s1056" style="position:absolute;left:22486;top:1832;width:0;height:13086" coordorigin="22486,1832" coordsize="0,13086" path="m22486,1832r,13086e" filled="f" strokeweight=".58pt">
              <v:path arrowok="t"/>
            </v:shape>
            <w10:wrap anchorx="page" anchory="page"/>
          </v:group>
        </w:pict>
      </w:r>
    </w:p>
    <w:p w:rsidR="009778BD" w:rsidRPr="002126D5" w:rsidRDefault="00C63B6B">
      <w:pPr>
        <w:spacing w:before="16" w:line="277" w:lineRule="auto"/>
        <w:ind w:left="5452" w:right="4400"/>
        <w:jc w:val="both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2"/>
        </w:rPr>
        <w:t>(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>x</w:t>
      </w:r>
      <w:r w:rsidRPr="002126D5">
        <w:rPr>
          <w:rFonts w:ascii="Arial" w:eastAsia="Calibri" w:hAnsi="Arial" w:cs="Arial"/>
        </w:rPr>
        <w:t>ce</w:t>
      </w:r>
      <w:r w:rsidRPr="002126D5">
        <w:rPr>
          <w:rFonts w:ascii="Arial" w:eastAsia="Calibri" w:hAnsi="Arial" w:cs="Arial"/>
          <w:spacing w:val="1"/>
        </w:rPr>
        <w:t>s</w:t>
      </w:r>
      <w:r w:rsidRPr="002126D5">
        <w:rPr>
          <w:rFonts w:ascii="Arial" w:eastAsia="Calibri" w:hAnsi="Arial" w:cs="Arial"/>
        </w:rPr>
        <w:t xml:space="preserve">s 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OS are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sc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en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 xml:space="preserve">ed </w:t>
      </w:r>
      <w:r w:rsidRPr="002126D5">
        <w:rPr>
          <w:rFonts w:ascii="Arial" w:eastAsia="Calibri" w:hAnsi="Arial" w:cs="Arial"/>
          <w:spacing w:val="-3"/>
        </w:rPr>
        <w:t>b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these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en</w:t>
      </w:r>
      <w:r w:rsidRPr="002126D5">
        <w:rPr>
          <w:rFonts w:ascii="Arial" w:eastAsia="Calibri" w:hAnsi="Arial" w:cs="Arial"/>
          <w:spacing w:val="-1"/>
        </w:rPr>
        <w:t>zy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es. Si</w:t>
      </w:r>
      <w:r w:rsidRPr="002126D5">
        <w:rPr>
          <w:rFonts w:ascii="Arial" w:eastAsia="Calibri" w:hAnsi="Arial" w:cs="Arial"/>
          <w:spacing w:val="-1"/>
        </w:rPr>
        <w:t>gn</w:t>
      </w:r>
      <w:r w:rsidRPr="002126D5">
        <w:rPr>
          <w:rFonts w:ascii="Arial" w:eastAsia="Calibri" w:hAnsi="Arial" w:cs="Arial"/>
        </w:rPr>
        <w:t>if</w:t>
      </w:r>
      <w:r w:rsidRPr="002126D5">
        <w:rPr>
          <w:rFonts w:ascii="Arial" w:eastAsia="Calibri" w:hAnsi="Arial" w:cs="Arial"/>
          <w:spacing w:val="-1"/>
        </w:rPr>
        <w:t>i</w:t>
      </w:r>
      <w:r w:rsidRPr="002126D5">
        <w:rPr>
          <w:rFonts w:ascii="Arial" w:eastAsia="Calibri" w:hAnsi="Arial" w:cs="Arial"/>
        </w:rPr>
        <w:t>ca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un</w:t>
      </w:r>
      <w:r w:rsidRPr="002126D5">
        <w:rPr>
          <w:rFonts w:ascii="Arial" w:eastAsia="Calibri" w:hAnsi="Arial" w:cs="Arial"/>
        </w:rPr>
        <w:t>ts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xi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at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 xml:space="preserve">e 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nd</w:t>
      </w:r>
      <w:r w:rsidRPr="002126D5">
        <w:rPr>
          <w:rFonts w:ascii="Arial" w:eastAsia="Calibri" w:hAnsi="Arial" w:cs="Arial"/>
        </w:rPr>
        <w:t>ic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rs,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like</w:t>
      </w:r>
      <w:r w:rsidRPr="002126D5">
        <w:rPr>
          <w:rFonts w:ascii="Arial" w:eastAsia="Calibri" w:hAnsi="Arial" w:cs="Arial"/>
          <w:spacing w:val="-1"/>
        </w:rPr>
        <w:t xml:space="preserve"> MD</w:t>
      </w:r>
      <w:r w:rsidRPr="002126D5">
        <w:rPr>
          <w:rFonts w:ascii="Arial" w:eastAsia="Calibri" w:hAnsi="Arial" w:cs="Arial"/>
        </w:rPr>
        <w:t>A 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H</w:t>
      </w:r>
      <w:r w:rsidRPr="002126D5">
        <w:rPr>
          <w:rFonts w:ascii="Arial" w:eastAsia="Calibri" w:hAnsi="Arial" w:cs="Arial"/>
          <w:spacing w:val="-2"/>
        </w:rPr>
        <w:t>2</w:t>
      </w:r>
      <w:r w:rsidRPr="002126D5">
        <w:rPr>
          <w:rFonts w:ascii="Arial" w:eastAsia="Calibri" w:hAnsi="Arial" w:cs="Arial"/>
        </w:rPr>
        <w:t>O</w:t>
      </w:r>
      <w:r w:rsidRPr="002126D5">
        <w:rPr>
          <w:rFonts w:ascii="Arial" w:eastAsia="Calibri" w:hAnsi="Arial" w:cs="Arial"/>
          <w:spacing w:val="-2"/>
        </w:rPr>
        <w:t>2</w:t>
      </w:r>
      <w:r w:rsidRPr="002126D5">
        <w:rPr>
          <w:rFonts w:ascii="Arial" w:eastAsia="Calibri" w:hAnsi="Arial" w:cs="Arial"/>
        </w:rPr>
        <w:t xml:space="preserve">, </w:t>
      </w:r>
      <w:r w:rsidRPr="002126D5">
        <w:rPr>
          <w:rFonts w:ascii="Arial" w:eastAsia="Calibri" w:hAnsi="Arial" w:cs="Arial"/>
          <w:spacing w:val="1"/>
        </w:rPr>
        <w:t>w</w:t>
      </w:r>
      <w:r w:rsidRPr="002126D5">
        <w:rPr>
          <w:rFonts w:ascii="Arial" w:eastAsia="Calibri" w:hAnsi="Arial" w:cs="Arial"/>
        </w:rPr>
        <w:t>ere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b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-1"/>
        </w:rPr>
        <w:t>v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, h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2"/>
        </w:rPr>
        <w:t>w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1"/>
        </w:rPr>
        <w:t>v</w:t>
      </w:r>
      <w:r w:rsidRPr="002126D5">
        <w:rPr>
          <w:rFonts w:ascii="Arial" w:eastAsia="Calibri" w:hAnsi="Arial" w:cs="Arial"/>
        </w:rPr>
        <w:t>er.)</w:t>
      </w:r>
      <w:r w:rsidRPr="002126D5">
        <w:rPr>
          <w:rFonts w:ascii="Arial" w:eastAsia="Calibri" w:hAnsi="Arial" w:cs="Arial"/>
          <w:spacing w:val="2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tra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ict</w:t>
      </w:r>
      <w:r w:rsidRPr="002126D5">
        <w:rPr>
          <w:rFonts w:ascii="Arial" w:eastAsia="Calibri" w:hAnsi="Arial" w:cs="Arial"/>
          <w:color w:val="FF0000"/>
          <w:spacing w:val="-2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w</w:t>
      </w:r>
      <w:r w:rsidRPr="002126D5">
        <w:rPr>
          <w:rFonts w:ascii="Arial" w:eastAsia="Calibri" w:hAnsi="Arial" w:cs="Arial"/>
          <w:color w:val="FF0000"/>
          <w:spacing w:val="-1"/>
        </w:rPr>
        <w:t>e</w:t>
      </w:r>
      <w:r w:rsidRPr="002126D5">
        <w:rPr>
          <w:rFonts w:ascii="Arial" w:eastAsia="Calibri" w:hAnsi="Arial" w:cs="Arial"/>
          <w:color w:val="FF0000"/>
        </w:rPr>
        <w:t>en p</w:t>
      </w:r>
      <w:r w:rsidRPr="002126D5">
        <w:rPr>
          <w:rFonts w:ascii="Arial" w:eastAsia="Calibri" w:hAnsi="Arial" w:cs="Arial"/>
          <w:color w:val="FF0000"/>
          <w:spacing w:val="-1"/>
        </w:rPr>
        <w:t>ro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>c</w:t>
      </w:r>
      <w:r w:rsidRPr="002126D5">
        <w:rPr>
          <w:rFonts w:ascii="Arial" w:eastAsia="Calibri" w:hAnsi="Arial" w:cs="Arial"/>
          <w:color w:val="FF0000"/>
        </w:rPr>
        <w:t>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 a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ai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st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ROS and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the pre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</w:rPr>
        <w:t>ce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f h</w:t>
      </w:r>
      <w:r w:rsidRPr="002126D5">
        <w:rPr>
          <w:rFonts w:ascii="Arial" w:eastAsia="Calibri" w:hAnsi="Arial" w:cs="Arial"/>
          <w:color w:val="FF0000"/>
          <w:spacing w:val="-1"/>
        </w:rPr>
        <w:t>ig</w:t>
      </w:r>
      <w:r w:rsidRPr="002126D5">
        <w:rPr>
          <w:rFonts w:ascii="Arial" w:eastAsia="Calibri" w:hAnsi="Arial" w:cs="Arial"/>
          <w:color w:val="FF0000"/>
        </w:rPr>
        <w:t>h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ss in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ica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rs.</w:t>
      </w: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before="8" w:line="2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1"/>
        </w:rPr>
        <w:t>1</w:t>
      </w:r>
      <w:r w:rsidRPr="002126D5">
        <w:rPr>
          <w:rFonts w:ascii="Arial" w:eastAsia="Calibri" w:hAnsi="Arial" w:cs="Arial"/>
          <w:b/>
          <w:spacing w:val="-1"/>
        </w:rPr>
        <w:t>.2</w:t>
      </w:r>
      <w:r w:rsidRPr="002126D5">
        <w:rPr>
          <w:rFonts w:ascii="Arial" w:eastAsia="Calibri" w:hAnsi="Arial" w:cs="Arial"/>
          <w:b/>
        </w:rPr>
        <w:t>.</w:t>
      </w:r>
      <w:r w:rsidRPr="002126D5">
        <w:rPr>
          <w:rFonts w:ascii="Arial" w:eastAsia="Calibri" w:hAnsi="Arial" w:cs="Arial"/>
          <w:b/>
          <w:spacing w:val="1"/>
        </w:rPr>
        <w:t xml:space="preserve"> T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</w:rPr>
        <w:t>mp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1"/>
        </w:rPr>
        <w:t>a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3"/>
        </w:rPr>
        <w:t>u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e</w:t>
      </w:r>
      <w:r w:rsidRPr="002126D5">
        <w:rPr>
          <w:rFonts w:ascii="Arial" w:eastAsia="Calibri" w:hAnsi="Arial" w:cs="Arial"/>
          <w:b/>
          <w:spacing w:val="-1"/>
        </w:rPr>
        <w:t xml:space="preserve"> S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  <w:spacing w:val="-2"/>
        </w:rPr>
        <w:t>s</w:t>
      </w:r>
      <w:r w:rsidRPr="002126D5">
        <w:rPr>
          <w:rFonts w:ascii="Arial" w:eastAsia="Calibri" w:hAnsi="Arial" w:cs="Arial"/>
          <w:b/>
        </w:rPr>
        <w:t>s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4425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(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s help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pl</w:t>
      </w:r>
      <w:r w:rsidRPr="002126D5">
        <w:rPr>
          <w:rFonts w:ascii="Arial" w:eastAsia="Calibri" w:hAnsi="Arial" w:cs="Arial"/>
          <w:spacing w:val="-1"/>
        </w:rPr>
        <w:t>an</w:t>
      </w:r>
      <w:r w:rsidRPr="002126D5">
        <w:rPr>
          <w:rFonts w:ascii="Arial" w:eastAsia="Calibri" w:hAnsi="Arial" w:cs="Arial"/>
        </w:rPr>
        <w:t>ts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</w:rPr>
        <w:t>elea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1"/>
        </w:rPr>
        <w:t>x</w:t>
      </w:r>
      <w:r w:rsidRPr="002126D5">
        <w:rPr>
          <w:rFonts w:ascii="Arial" w:eastAsia="Calibri" w:hAnsi="Arial" w:cs="Arial"/>
        </w:rPr>
        <w:t>tra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ener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ri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he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ess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b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b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sting tra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sp</w:t>
      </w:r>
      <w:r w:rsidRPr="002126D5">
        <w:rPr>
          <w:rFonts w:ascii="Arial" w:eastAsia="Calibri" w:hAnsi="Arial" w:cs="Arial"/>
          <w:spacing w:val="-1"/>
        </w:rPr>
        <w:t>i</w:t>
      </w:r>
      <w:r w:rsidRPr="002126D5">
        <w:rPr>
          <w:rFonts w:ascii="Arial" w:eastAsia="Calibri" w:hAnsi="Arial" w:cs="Arial"/>
        </w:rPr>
        <w:t>rati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te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s</w:t>
      </w:r>
      <w:r w:rsidRPr="002126D5">
        <w:rPr>
          <w:rFonts w:ascii="Arial" w:eastAsia="Calibri" w:hAnsi="Arial" w:cs="Arial"/>
          <w:spacing w:val="-1"/>
        </w:rPr>
        <w:t>to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atal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ndu</w:t>
      </w:r>
      <w:r w:rsidRPr="002126D5">
        <w:rPr>
          <w:rFonts w:ascii="Arial" w:eastAsia="Calibri" w:hAnsi="Arial" w:cs="Arial"/>
        </w:rPr>
        <w:t>cta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</w:rPr>
        <w:t>ce</w:t>
      </w:r>
      <w:proofErr w:type="gramStart"/>
      <w:r w:rsidRPr="002126D5">
        <w:rPr>
          <w:rFonts w:ascii="Arial" w:eastAsia="Calibri" w:hAnsi="Arial" w:cs="Arial"/>
        </w:rPr>
        <w:t>)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.</w:t>
      </w:r>
      <w:r w:rsidRPr="002126D5">
        <w:rPr>
          <w:rFonts w:ascii="Arial" w:eastAsia="Calibri" w:hAnsi="Arial" w:cs="Arial"/>
          <w:color w:val="FF0000"/>
          <w:spacing w:val="1"/>
        </w:rPr>
        <w:t>P</w:t>
      </w:r>
      <w:r w:rsidRPr="002126D5">
        <w:rPr>
          <w:rFonts w:ascii="Arial" w:eastAsia="Calibri" w:hAnsi="Arial" w:cs="Arial"/>
          <w:color w:val="FF0000"/>
        </w:rPr>
        <w:t>la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ts</w:t>
      </w:r>
      <w:proofErr w:type="gramEnd"/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do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"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</w:rPr>
        <w:t>elea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x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ra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ene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  <w:spacing w:val="1"/>
        </w:rPr>
        <w:t>y</w:t>
      </w:r>
      <w:r w:rsidRPr="002126D5">
        <w:rPr>
          <w:rFonts w:ascii="Arial" w:eastAsia="Calibri" w:hAnsi="Arial" w:cs="Arial"/>
          <w:color w:val="FF0000"/>
        </w:rPr>
        <w:t>"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o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</w:rPr>
        <w:t>esist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3"/>
        </w:rPr>
        <w:t>r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s. 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creas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sp</w:t>
      </w:r>
      <w:r w:rsidRPr="002126D5">
        <w:rPr>
          <w:rFonts w:ascii="Arial" w:eastAsia="Calibri" w:hAnsi="Arial" w:cs="Arial"/>
          <w:color w:val="FF0000"/>
          <w:spacing w:val="-1"/>
        </w:rPr>
        <w:t>i</w:t>
      </w:r>
      <w:r w:rsidRPr="002126D5">
        <w:rPr>
          <w:rFonts w:ascii="Arial" w:eastAsia="Calibri" w:hAnsi="Arial" w:cs="Arial"/>
          <w:color w:val="FF0000"/>
        </w:rPr>
        <w:t>rati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  <w:spacing w:val="-1"/>
        </w:rPr>
        <w:t>o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atal</w:t>
      </w:r>
      <w:r w:rsidRPr="002126D5">
        <w:rPr>
          <w:rFonts w:ascii="Arial" w:eastAsia="Calibri" w:hAnsi="Arial" w:cs="Arial"/>
          <w:color w:val="FF0000"/>
          <w:spacing w:val="-2"/>
        </w:rPr>
        <w:t xml:space="preserve"> 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ndu</w:t>
      </w:r>
      <w:r w:rsidRPr="002126D5">
        <w:rPr>
          <w:rFonts w:ascii="Arial" w:eastAsia="Calibri" w:hAnsi="Arial" w:cs="Arial"/>
          <w:color w:val="FF0000"/>
        </w:rPr>
        <w:t>cti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c</w:t>
      </w:r>
      <w:r w:rsidRPr="002126D5">
        <w:rPr>
          <w:rFonts w:ascii="Arial" w:eastAsia="Calibri" w:hAnsi="Arial" w:cs="Arial"/>
          <w:color w:val="FF0000"/>
          <w:spacing w:val="-1"/>
        </w:rPr>
        <w:t>o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l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la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t,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pro</w:t>
      </w:r>
      <w:r w:rsidRPr="002126D5">
        <w:rPr>
          <w:rFonts w:ascii="Arial" w:eastAsia="Calibri" w:hAnsi="Arial" w:cs="Arial"/>
          <w:color w:val="FF0000"/>
          <w:spacing w:val="-1"/>
        </w:rPr>
        <w:t>du</w:t>
      </w:r>
      <w:r w:rsidRPr="002126D5">
        <w:rPr>
          <w:rFonts w:ascii="Arial" w:eastAsia="Calibri" w:hAnsi="Arial" w:cs="Arial"/>
          <w:color w:val="FF0000"/>
        </w:rPr>
        <w:t>ce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-2"/>
        </w:rPr>
        <w:t xml:space="preserve"> r</w:t>
      </w:r>
      <w:r w:rsidRPr="002126D5">
        <w:rPr>
          <w:rFonts w:ascii="Arial" w:eastAsia="Calibri" w:hAnsi="Arial" w:cs="Arial"/>
          <w:color w:val="FF0000"/>
        </w:rPr>
        <w:t>elease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er</w:t>
      </w:r>
      <w:r w:rsidRPr="002126D5">
        <w:rPr>
          <w:rFonts w:ascii="Arial" w:eastAsia="Calibri" w:hAnsi="Arial" w:cs="Arial"/>
          <w:color w:val="FF0000"/>
          <w:spacing w:val="-3"/>
        </w:rPr>
        <w:t>g</w:t>
      </w:r>
      <w:r w:rsidRPr="002126D5">
        <w:rPr>
          <w:rFonts w:ascii="Arial" w:eastAsia="Calibri" w:hAnsi="Arial" w:cs="Arial"/>
          <w:color w:val="FF0000"/>
          <w:spacing w:val="1"/>
        </w:rPr>
        <w:t>y</w:t>
      </w:r>
      <w:r w:rsidRPr="002126D5">
        <w:rPr>
          <w:rFonts w:ascii="Arial" w:eastAsia="Calibri" w:hAnsi="Arial" w:cs="Arial"/>
          <w:color w:val="FF0000"/>
        </w:rPr>
        <w:t>. This is an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inc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rr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ct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ph</w:t>
      </w:r>
      <w:r w:rsidRPr="002126D5">
        <w:rPr>
          <w:rFonts w:ascii="Arial" w:eastAsia="Calibri" w:hAnsi="Arial" w:cs="Arial"/>
          <w:color w:val="FF0000"/>
          <w:spacing w:val="1"/>
        </w:rPr>
        <w:t>y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</w:rPr>
        <w:t>cal</w:t>
      </w:r>
      <w:r w:rsidRPr="002126D5">
        <w:rPr>
          <w:rFonts w:ascii="Arial" w:eastAsia="Calibri" w:hAnsi="Arial" w:cs="Arial"/>
          <w:color w:val="FF0000"/>
          <w:spacing w:val="1"/>
        </w:rPr>
        <w:t>/</w:t>
      </w:r>
      <w:r w:rsidRPr="002126D5">
        <w:rPr>
          <w:rFonts w:ascii="Arial" w:eastAsia="Calibri" w:hAnsi="Arial" w:cs="Arial"/>
          <w:color w:val="FF0000"/>
          <w:spacing w:val="-1"/>
        </w:rPr>
        <w:t>phy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l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ical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xp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essi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.</w:t>
      </w:r>
    </w:p>
    <w:p w:rsidR="009778BD" w:rsidRPr="002126D5" w:rsidRDefault="009778BD">
      <w:pPr>
        <w:spacing w:before="9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What is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</w:rPr>
        <w:t xml:space="preserve">eant </w:t>
      </w:r>
      <w:r w:rsidRPr="002126D5">
        <w:rPr>
          <w:rFonts w:ascii="Arial" w:eastAsia="Calibri" w:hAnsi="Arial" w:cs="Arial"/>
          <w:spacing w:val="-3"/>
        </w:rPr>
        <w:t>b</w:t>
      </w:r>
      <w:r w:rsidRPr="002126D5">
        <w:rPr>
          <w:rFonts w:ascii="Arial" w:eastAsia="Calibri" w:hAnsi="Arial" w:cs="Arial"/>
        </w:rPr>
        <w:t>y</w:t>
      </w:r>
      <w:r w:rsidRPr="002126D5">
        <w:rPr>
          <w:rFonts w:ascii="Arial" w:eastAsia="Calibri" w:hAnsi="Arial" w:cs="Arial"/>
          <w:spacing w:val="1"/>
        </w:rPr>
        <w:t xml:space="preserve"> 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m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CH n</w:t>
      </w:r>
      <w:r w:rsidRPr="002126D5">
        <w:rPr>
          <w:rFonts w:ascii="Arial" w:eastAsia="Calibri" w:hAnsi="Arial" w:cs="Arial"/>
          <w:spacing w:val="-1"/>
        </w:rPr>
        <w:t>a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artic</w:t>
      </w:r>
      <w:r w:rsidRPr="002126D5">
        <w:rPr>
          <w:rFonts w:ascii="Arial" w:eastAsia="Calibri" w:hAnsi="Arial" w:cs="Arial"/>
          <w:spacing w:val="-3"/>
        </w:rPr>
        <w:t>l</w:t>
      </w:r>
      <w:r w:rsidRPr="002126D5">
        <w:rPr>
          <w:rFonts w:ascii="Arial" w:eastAsia="Calibri" w:hAnsi="Arial" w:cs="Arial"/>
        </w:rPr>
        <w:t>es?</w:t>
      </w:r>
    </w:p>
    <w:p w:rsidR="009778BD" w:rsidRPr="002126D5" w:rsidRDefault="009778BD">
      <w:pPr>
        <w:spacing w:before="3" w:line="24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1"/>
        </w:rPr>
        <w:t>1</w:t>
      </w:r>
      <w:r w:rsidRPr="002126D5">
        <w:rPr>
          <w:rFonts w:ascii="Arial" w:eastAsia="Calibri" w:hAnsi="Arial" w:cs="Arial"/>
          <w:b/>
          <w:spacing w:val="-1"/>
        </w:rPr>
        <w:t>.</w:t>
      </w:r>
      <w:r w:rsidRPr="002126D5">
        <w:rPr>
          <w:rFonts w:ascii="Arial" w:eastAsia="Calibri" w:hAnsi="Arial" w:cs="Arial"/>
          <w:b/>
        </w:rPr>
        <w:t xml:space="preserve">3 </w:t>
      </w:r>
      <w:r w:rsidRPr="002126D5">
        <w:rPr>
          <w:rFonts w:ascii="Arial" w:eastAsia="Calibri" w:hAnsi="Arial" w:cs="Arial"/>
          <w:b/>
          <w:spacing w:val="-1"/>
        </w:rPr>
        <w:t>Sa</w:t>
      </w:r>
      <w:r w:rsidRPr="002126D5">
        <w:rPr>
          <w:rFonts w:ascii="Arial" w:eastAsia="Calibri" w:hAnsi="Arial" w:cs="Arial"/>
          <w:b/>
          <w:spacing w:val="1"/>
        </w:rPr>
        <w:t>li</w:t>
      </w:r>
      <w:r w:rsidRPr="002126D5">
        <w:rPr>
          <w:rFonts w:ascii="Arial" w:eastAsia="Calibri" w:hAnsi="Arial" w:cs="Arial"/>
          <w:b/>
          <w:spacing w:val="-1"/>
        </w:rPr>
        <w:t>n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</w:rPr>
        <w:t>ty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</w:rPr>
        <w:t>a</w:t>
      </w:r>
      <w:r w:rsidRPr="002126D5">
        <w:rPr>
          <w:rFonts w:ascii="Arial" w:eastAsia="Calibri" w:hAnsi="Arial" w:cs="Arial"/>
          <w:b/>
          <w:spacing w:val="-1"/>
        </w:rPr>
        <w:t>nd</w:t>
      </w:r>
      <w:r w:rsidRPr="002126D5">
        <w:rPr>
          <w:rFonts w:ascii="Arial" w:eastAsia="Calibri" w:hAnsi="Arial" w:cs="Arial"/>
          <w:b/>
          <w:spacing w:val="1"/>
        </w:rPr>
        <w:t>/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>r</w:t>
      </w:r>
      <w:r w:rsidRPr="002126D5">
        <w:rPr>
          <w:rFonts w:ascii="Arial" w:eastAsia="Calibri" w:hAnsi="Arial" w:cs="Arial"/>
          <w:b/>
          <w:spacing w:val="1"/>
        </w:rPr>
        <w:t xml:space="preserve"> </w:t>
      </w:r>
      <w:r w:rsidRPr="002126D5">
        <w:rPr>
          <w:rFonts w:ascii="Arial" w:eastAsia="Calibri" w:hAnsi="Arial" w:cs="Arial"/>
          <w:b/>
          <w:spacing w:val="-1"/>
        </w:rPr>
        <w:t>A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</w:rPr>
        <w:t>k</w:t>
      </w:r>
      <w:r w:rsidRPr="002126D5">
        <w:rPr>
          <w:rFonts w:ascii="Arial" w:eastAsia="Calibri" w:hAnsi="Arial" w:cs="Arial"/>
          <w:b/>
          <w:spacing w:val="-1"/>
        </w:rPr>
        <w:t>al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  <w:spacing w:val="-1"/>
        </w:rPr>
        <w:t>ni</w:t>
      </w:r>
      <w:r w:rsidRPr="002126D5">
        <w:rPr>
          <w:rFonts w:ascii="Arial" w:eastAsia="Calibri" w:hAnsi="Arial" w:cs="Arial"/>
          <w:b/>
        </w:rPr>
        <w:t>ty</w:t>
      </w:r>
      <w:r w:rsidRPr="002126D5">
        <w:rPr>
          <w:rFonts w:ascii="Arial" w:eastAsia="Calibri" w:hAnsi="Arial" w:cs="Arial"/>
          <w:b/>
          <w:spacing w:val="1"/>
        </w:rPr>
        <w:t xml:space="preserve"> </w:t>
      </w:r>
      <w:r w:rsidRPr="002126D5">
        <w:rPr>
          <w:rFonts w:ascii="Arial" w:eastAsia="Calibri" w:hAnsi="Arial" w:cs="Arial"/>
          <w:b/>
          <w:spacing w:val="-1"/>
        </w:rPr>
        <w:t>S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3"/>
        </w:rPr>
        <w:t>e</w:t>
      </w:r>
      <w:r w:rsidRPr="002126D5">
        <w:rPr>
          <w:rFonts w:ascii="Arial" w:eastAsia="Calibri" w:hAnsi="Arial" w:cs="Arial"/>
          <w:b/>
        </w:rPr>
        <w:t>ss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4963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2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>(</w:t>
      </w:r>
      <w:r w:rsidRPr="002126D5">
        <w:rPr>
          <w:rFonts w:ascii="Arial" w:eastAsia="Calibri" w:hAnsi="Arial" w:cs="Arial"/>
          <w:spacing w:val="-1"/>
        </w:rPr>
        <w:t xml:space="preserve"> Du</w:t>
      </w:r>
      <w:r w:rsidRPr="002126D5">
        <w:rPr>
          <w:rFonts w:ascii="Arial" w:eastAsia="Calibri" w:hAnsi="Arial" w:cs="Arial"/>
        </w:rPr>
        <w:t>e</w:t>
      </w:r>
      <w:proofErr w:type="gramEnd"/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to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salt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acc</w:t>
      </w:r>
      <w:r w:rsidRPr="002126D5">
        <w:rPr>
          <w:rFonts w:ascii="Arial" w:eastAsia="Calibri" w:hAnsi="Arial" w:cs="Arial"/>
          <w:spacing w:val="-3"/>
        </w:rPr>
        <w:t>u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lati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 xml:space="preserve">in 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</w:rPr>
        <w:t>es</w:t>
      </w:r>
      <w:r w:rsidRPr="002126D5">
        <w:rPr>
          <w:rFonts w:ascii="Arial" w:eastAsia="Calibri" w:hAnsi="Arial" w:cs="Arial"/>
          <w:spacing w:val="2"/>
        </w:rPr>
        <w:t>o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  <w:spacing w:val="1"/>
        </w:rPr>
        <w:t>y</w:t>
      </w:r>
      <w:r w:rsidRPr="002126D5">
        <w:rPr>
          <w:rFonts w:ascii="Arial" w:eastAsia="Calibri" w:hAnsi="Arial" w:cs="Arial"/>
        </w:rPr>
        <w:t>ll cel</w:t>
      </w:r>
      <w:r w:rsidRPr="002126D5">
        <w:rPr>
          <w:rFonts w:ascii="Arial" w:eastAsia="Calibri" w:hAnsi="Arial" w:cs="Arial"/>
          <w:spacing w:val="-2"/>
        </w:rPr>
        <w:t>l</w:t>
      </w:r>
      <w:r w:rsidRPr="002126D5">
        <w:rPr>
          <w:rFonts w:ascii="Arial" w:eastAsia="Calibri" w:hAnsi="Arial" w:cs="Arial"/>
        </w:rPr>
        <w:t xml:space="preserve">s, </w:t>
      </w:r>
      <w:r w:rsidRPr="002126D5">
        <w:rPr>
          <w:rFonts w:ascii="Arial" w:eastAsia="Calibri" w:hAnsi="Arial" w:cs="Arial"/>
          <w:spacing w:val="1"/>
        </w:rPr>
        <w:t>w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ich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l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2"/>
        </w:rPr>
        <w:t>w</w:t>
      </w:r>
      <w:r w:rsidRPr="002126D5">
        <w:rPr>
          <w:rFonts w:ascii="Arial" w:eastAsia="Calibri" w:hAnsi="Arial" w:cs="Arial"/>
        </w:rPr>
        <w:t>ers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atal c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ndu</w:t>
      </w:r>
      <w:r w:rsidRPr="002126D5">
        <w:rPr>
          <w:rFonts w:ascii="Arial" w:eastAsia="Calibri" w:hAnsi="Arial" w:cs="Arial"/>
        </w:rPr>
        <w:t>ctanc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, car</w:t>
      </w:r>
      <w:r w:rsidRPr="002126D5">
        <w:rPr>
          <w:rFonts w:ascii="Arial" w:eastAsia="Calibri" w:hAnsi="Arial" w:cs="Arial"/>
          <w:spacing w:val="-4"/>
        </w:rPr>
        <w:t>b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di</w:t>
      </w:r>
      <w:r w:rsidRPr="002126D5">
        <w:rPr>
          <w:rFonts w:ascii="Arial" w:eastAsia="Calibri" w:hAnsi="Arial" w:cs="Arial"/>
          <w:spacing w:val="-2"/>
        </w:rPr>
        <w:t>o</w:t>
      </w:r>
      <w:r w:rsidRPr="002126D5">
        <w:rPr>
          <w:rFonts w:ascii="Arial" w:eastAsia="Calibri" w:hAnsi="Arial" w:cs="Arial"/>
        </w:rPr>
        <w:t>x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is a</w:t>
      </w:r>
      <w:r w:rsidRPr="002126D5">
        <w:rPr>
          <w:rFonts w:ascii="Arial" w:eastAsia="Calibri" w:hAnsi="Arial" w:cs="Arial"/>
          <w:spacing w:val="-1"/>
        </w:rPr>
        <w:t>b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b</w:t>
      </w:r>
      <w:r w:rsidRPr="002126D5">
        <w:rPr>
          <w:rFonts w:ascii="Arial" w:eastAsia="Calibri" w:hAnsi="Arial" w:cs="Arial"/>
        </w:rPr>
        <w:t>ed and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</w:rPr>
        <w:t>centrat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 C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2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within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leaf r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</w:rPr>
        <w:t>ses</w:t>
      </w:r>
      <w:r w:rsidRPr="002126D5">
        <w:rPr>
          <w:rFonts w:ascii="Arial" w:eastAsia="Calibri" w:hAnsi="Arial" w:cs="Arial"/>
          <w:spacing w:val="1"/>
        </w:rPr>
        <w:t>)</w:t>
      </w:r>
      <w:r w:rsidRPr="002126D5">
        <w:rPr>
          <w:rFonts w:ascii="Arial" w:eastAsia="Calibri" w:hAnsi="Arial" w:cs="Arial"/>
        </w:rPr>
        <w:t xml:space="preserve">. </w:t>
      </w:r>
      <w:r w:rsidRPr="002126D5">
        <w:rPr>
          <w:rFonts w:ascii="Arial" w:eastAsia="Calibri" w:hAnsi="Arial" w:cs="Arial"/>
          <w:color w:val="FF0000"/>
          <w:spacing w:val="1"/>
        </w:rPr>
        <w:t>D</w:t>
      </w:r>
      <w:r w:rsidRPr="002126D5">
        <w:rPr>
          <w:rFonts w:ascii="Arial" w:eastAsia="Calibri" w:hAnsi="Arial" w:cs="Arial"/>
          <w:color w:val="FF0000"/>
        </w:rPr>
        <w:t>ec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</w:rPr>
        <w:t>eas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st</w:t>
      </w:r>
      <w:r w:rsidRPr="002126D5">
        <w:rPr>
          <w:rFonts w:ascii="Arial" w:eastAsia="Calibri" w:hAnsi="Arial" w:cs="Arial"/>
          <w:color w:val="FF0000"/>
          <w:spacing w:val="-1"/>
        </w:rPr>
        <w:t>o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  <w:spacing w:val="-3"/>
        </w:rPr>
        <w:t>a</w:t>
      </w:r>
      <w:r w:rsidRPr="002126D5">
        <w:rPr>
          <w:rFonts w:ascii="Arial" w:eastAsia="Calibri" w:hAnsi="Arial" w:cs="Arial"/>
          <w:color w:val="FF0000"/>
        </w:rPr>
        <w:t xml:space="preserve">tal </w:t>
      </w:r>
      <w:r w:rsidRPr="002126D5">
        <w:rPr>
          <w:rFonts w:ascii="Arial" w:eastAsia="Calibri" w:hAnsi="Arial" w:cs="Arial"/>
          <w:color w:val="FF0000"/>
          <w:spacing w:val="-2"/>
        </w:rPr>
        <w:t>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ndu</w:t>
      </w:r>
      <w:r w:rsidRPr="002126D5">
        <w:rPr>
          <w:rFonts w:ascii="Arial" w:eastAsia="Calibri" w:hAnsi="Arial" w:cs="Arial"/>
          <w:color w:val="FF0000"/>
        </w:rPr>
        <w:t>ctance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l</w:t>
      </w:r>
      <w:r w:rsidRPr="002126D5">
        <w:rPr>
          <w:rFonts w:ascii="Arial" w:eastAsia="Calibri" w:hAnsi="Arial" w:cs="Arial"/>
          <w:color w:val="FF0000"/>
        </w:rPr>
        <w:t xml:space="preserve">eads 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o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crea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ed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C</w:t>
      </w:r>
      <w:r w:rsidRPr="002126D5">
        <w:rPr>
          <w:rFonts w:ascii="Arial" w:eastAsia="Calibri" w:hAnsi="Arial" w:cs="Arial"/>
          <w:color w:val="FF0000"/>
          <w:spacing w:val="2"/>
        </w:rPr>
        <w:t>O</w:t>
      </w:r>
      <w:r w:rsidRPr="002126D5">
        <w:rPr>
          <w:rFonts w:ascii="Cambria Math" w:eastAsia="Calibri" w:hAnsi="Cambria Math" w:cs="Cambria Math"/>
          <w:color w:val="FF0000"/>
        </w:rPr>
        <w:t>₂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ng</w:t>
      </w:r>
      <w:r w:rsidRPr="002126D5">
        <w:rPr>
          <w:rFonts w:ascii="Arial" w:eastAsia="Calibri" w:hAnsi="Arial" w:cs="Arial"/>
          <w:color w:val="FF0000"/>
        </w:rPr>
        <w:t>ress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</w:rPr>
        <w:t>ef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 decrea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in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 xml:space="preserve">s </w:t>
      </w:r>
      <w:proofErr w:type="spellStart"/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traleaf</w:t>
      </w:r>
      <w:proofErr w:type="spellEnd"/>
      <w:r w:rsidRPr="002126D5">
        <w:rPr>
          <w:rFonts w:ascii="Arial" w:eastAsia="Calibri" w:hAnsi="Arial" w:cs="Arial"/>
          <w:color w:val="FF0000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cent</w:t>
      </w:r>
      <w:r w:rsidRPr="002126D5">
        <w:rPr>
          <w:rFonts w:ascii="Arial" w:eastAsia="Calibri" w:hAnsi="Arial" w:cs="Arial"/>
          <w:color w:val="FF0000"/>
          <w:spacing w:val="-2"/>
        </w:rPr>
        <w:t>r</w:t>
      </w:r>
      <w:r w:rsidRPr="002126D5">
        <w:rPr>
          <w:rFonts w:ascii="Arial" w:eastAsia="Calibri" w:hAnsi="Arial" w:cs="Arial"/>
          <w:color w:val="FF0000"/>
        </w:rPr>
        <w:t>ati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(</w:t>
      </w:r>
      <w:r w:rsidRPr="002126D5">
        <w:rPr>
          <w:rFonts w:ascii="Arial" w:eastAsia="Calibri" w:hAnsi="Arial" w:cs="Arial"/>
          <w:color w:val="FF0000"/>
        </w:rPr>
        <w:t>Ci</w:t>
      </w:r>
      <w:r w:rsidRPr="002126D5">
        <w:rPr>
          <w:rFonts w:ascii="Arial" w:eastAsia="Calibri" w:hAnsi="Arial" w:cs="Arial"/>
          <w:color w:val="FF0000"/>
          <w:spacing w:val="-3"/>
        </w:rPr>
        <w:t>)</w:t>
      </w:r>
      <w:r w:rsidRPr="002126D5">
        <w:rPr>
          <w:rFonts w:ascii="Arial" w:eastAsia="Calibri" w:hAnsi="Arial" w:cs="Arial"/>
          <w:color w:val="FF0000"/>
        </w:rPr>
        <w:t>, 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an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proofErr w:type="spellStart"/>
      <w:proofErr w:type="gramStart"/>
      <w:r w:rsidRPr="002126D5">
        <w:rPr>
          <w:rFonts w:ascii="Arial" w:eastAsia="Calibri" w:hAnsi="Arial" w:cs="Arial"/>
          <w:color w:val="FF0000"/>
        </w:rPr>
        <w:t>increa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e.This</w:t>
      </w:r>
      <w:proofErr w:type="spellEnd"/>
      <w:proofErr w:type="gramEnd"/>
      <w:r w:rsidRPr="002126D5">
        <w:rPr>
          <w:rFonts w:ascii="Arial" w:eastAsia="Calibri" w:hAnsi="Arial" w:cs="Arial"/>
          <w:color w:val="FF0000"/>
        </w:rPr>
        <w:t xml:space="preserve"> is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f</w:t>
      </w:r>
      <w:r w:rsidRPr="002126D5">
        <w:rPr>
          <w:rFonts w:ascii="Arial" w:eastAsia="Calibri" w:hAnsi="Arial" w:cs="Arial"/>
          <w:color w:val="FF0000"/>
          <w:spacing w:val="-1"/>
        </w:rPr>
        <w:t>und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 xml:space="preserve">ental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cientif</w:t>
      </w:r>
      <w:r w:rsidRPr="002126D5">
        <w:rPr>
          <w:rFonts w:ascii="Arial" w:eastAsia="Calibri" w:hAnsi="Arial" w:cs="Arial"/>
          <w:color w:val="FF0000"/>
          <w:spacing w:val="-1"/>
        </w:rPr>
        <w:t>i</w:t>
      </w:r>
      <w:r w:rsidRPr="002126D5">
        <w:rPr>
          <w:rFonts w:ascii="Arial" w:eastAsia="Calibri" w:hAnsi="Arial" w:cs="Arial"/>
          <w:color w:val="FF0000"/>
        </w:rPr>
        <w:t>c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.</w:t>
      </w:r>
    </w:p>
    <w:p w:rsidR="009778BD" w:rsidRPr="002126D5" w:rsidRDefault="009778BD">
      <w:pPr>
        <w:spacing w:before="7" w:line="18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4624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 xml:space="preserve">d </w:t>
      </w:r>
      <w:proofErr w:type="gramStart"/>
      <w:r w:rsidRPr="002126D5">
        <w:rPr>
          <w:rFonts w:ascii="Arial" w:eastAsia="Calibri" w:hAnsi="Arial" w:cs="Arial"/>
        </w:rPr>
        <w:t>(</w:t>
      </w:r>
      <w:r w:rsidRPr="002126D5">
        <w:rPr>
          <w:rFonts w:ascii="Arial" w:eastAsia="Calibri" w:hAnsi="Arial" w:cs="Arial"/>
          <w:spacing w:val="-1"/>
        </w:rPr>
        <w:t xml:space="preserve"> Th</w:t>
      </w:r>
      <w:r w:rsidRPr="002126D5">
        <w:rPr>
          <w:rFonts w:ascii="Arial" w:eastAsia="Calibri" w:hAnsi="Arial" w:cs="Arial"/>
        </w:rPr>
        <w:t>e</w:t>
      </w:r>
      <w:proofErr w:type="gramEnd"/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tre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</w:rPr>
        <w:t>ent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 xml:space="preserve">f 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eleni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m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</w:rPr>
        <w:t>o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l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-1"/>
        </w:rPr>
        <w:t>m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 xml:space="preserve">n </w:t>
      </w:r>
      <w:r w:rsidRPr="002126D5">
        <w:rPr>
          <w:rFonts w:ascii="Arial" w:eastAsia="Calibri" w:hAnsi="Arial" w:cs="Arial"/>
          <w:spacing w:val="-1"/>
        </w:rPr>
        <w:t>v</w:t>
      </w:r>
      <w:r w:rsidRPr="002126D5">
        <w:rPr>
          <w:rFonts w:ascii="Arial" w:eastAsia="Calibri" w:hAnsi="Arial" w:cs="Arial"/>
        </w:rPr>
        <w:t>erbe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1"/>
        </w:rPr>
        <w:t>…</w:t>
      </w:r>
      <w:r w:rsidRPr="002126D5">
        <w:rPr>
          <w:rFonts w:ascii="Arial" w:eastAsia="Calibri" w:hAnsi="Arial" w:cs="Arial"/>
        </w:rPr>
        <w:t>.)</w:t>
      </w:r>
      <w:r w:rsidRPr="002126D5">
        <w:rPr>
          <w:rFonts w:ascii="Arial" w:eastAsia="Calibri" w:hAnsi="Arial" w:cs="Arial"/>
          <w:spacing w:val="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It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w</w:t>
      </w:r>
      <w:r w:rsidRPr="002126D5">
        <w:rPr>
          <w:rFonts w:ascii="Arial" w:eastAsia="Calibri" w:hAnsi="Arial" w:cs="Arial"/>
          <w:color w:val="FF0000"/>
        </w:rPr>
        <w:t>as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at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whet</w:t>
      </w:r>
      <w:r w:rsidRPr="002126D5">
        <w:rPr>
          <w:rFonts w:ascii="Arial" w:eastAsia="Calibri" w:hAnsi="Arial" w:cs="Arial"/>
          <w:color w:val="FF0000"/>
          <w:spacing w:val="-3"/>
        </w:rPr>
        <w:t>h</w:t>
      </w:r>
      <w:r w:rsidRPr="002126D5">
        <w:rPr>
          <w:rFonts w:ascii="Arial" w:eastAsia="Calibri" w:hAnsi="Arial" w:cs="Arial"/>
          <w:color w:val="FF0000"/>
        </w:rPr>
        <w:t>er the se</w:t>
      </w:r>
      <w:r w:rsidRPr="002126D5">
        <w:rPr>
          <w:rFonts w:ascii="Arial" w:eastAsia="Calibri" w:hAnsi="Arial" w:cs="Arial"/>
          <w:color w:val="FF0000"/>
          <w:spacing w:val="-2"/>
        </w:rPr>
        <w:t>l</w:t>
      </w:r>
      <w:r w:rsidRPr="002126D5">
        <w:rPr>
          <w:rFonts w:ascii="Arial" w:eastAsia="Calibri" w:hAnsi="Arial" w:cs="Arial"/>
          <w:color w:val="FF0000"/>
        </w:rPr>
        <w:t>en</w:t>
      </w:r>
      <w:r w:rsidRPr="002126D5">
        <w:rPr>
          <w:rFonts w:ascii="Arial" w:eastAsia="Calibri" w:hAnsi="Arial" w:cs="Arial"/>
          <w:color w:val="FF0000"/>
          <w:spacing w:val="-1"/>
        </w:rPr>
        <w:t>iu</w:t>
      </w:r>
      <w:r w:rsidRPr="002126D5">
        <w:rPr>
          <w:rFonts w:ascii="Arial" w:eastAsia="Calibri" w:hAnsi="Arial" w:cs="Arial"/>
          <w:color w:val="FF0000"/>
        </w:rPr>
        <w:t>m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was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3"/>
        </w:rPr>
        <w:t>o</w:t>
      </w:r>
      <w:r w:rsidRPr="002126D5">
        <w:rPr>
          <w:rFonts w:ascii="Arial" w:eastAsia="Calibri" w:hAnsi="Arial" w:cs="Arial"/>
          <w:color w:val="FF0000"/>
        </w:rPr>
        <w:t>-se</w:t>
      </w:r>
      <w:r w:rsidRPr="002126D5">
        <w:rPr>
          <w:rFonts w:ascii="Arial" w:eastAsia="Calibri" w:hAnsi="Arial" w:cs="Arial"/>
          <w:color w:val="FF0000"/>
          <w:spacing w:val="-2"/>
        </w:rPr>
        <w:t>l</w:t>
      </w:r>
      <w:r w:rsidRPr="002126D5">
        <w:rPr>
          <w:rFonts w:ascii="Arial" w:eastAsia="Calibri" w:hAnsi="Arial" w:cs="Arial"/>
          <w:color w:val="FF0000"/>
        </w:rPr>
        <w:t>en</w:t>
      </w:r>
      <w:r w:rsidRPr="002126D5">
        <w:rPr>
          <w:rFonts w:ascii="Arial" w:eastAsia="Calibri" w:hAnsi="Arial" w:cs="Arial"/>
          <w:color w:val="FF0000"/>
          <w:spacing w:val="-1"/>
        </w:rPr>
        <w:t>iu</w:t>
      </w:r>
      <w:r w:rsidRPr="002126D5">
        <w:rPr>
          <w:rFonts w:ascii="Arial" w:eastAsia="Calibri" w:hAnsi="Arial" w:cs="Arial"/>
          <w:color w:val="FF0000"/>
        </w:rPr>
        <w:t>m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 a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c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  <w:spacing w:val="1"/>
        </w:rPr>
        <w:t>v</w:t>
      </w:r>
      <w:r w:rsidRPr="002126D5">
        <w:rPr>
          <w:rFonts w:ascii="Arial" w:eastAsia="Calibri" w:hAnsi="Arial" w:cs="Arial"/>
          <w:color w:val="FF0000"/>
        </w:rPr>
        <w:t>ent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al e</w:t>
      </w:r>
      <w:r w:rsidRPr="002126D5">
        <w:rPr>
          <w:rFonts w:ascii="Arial" w:eastAsia="Calibri" w:hAnsi="Arial" w:cs="Arial"/>
          <w:color w:val="FF0000"/>
          <w:spacing w:val="-2"/>
        </w:rPr>
        <w:t>l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m</w:t>
      </w:r>
      <w:r w:rsidRPr="002126D5">
        <w:rPr>
          <w:rFonts w:ascii="Arial" w:eastAsia="Calibri" w:hAnsi="Arial" w:cs="Arial"/>
          <w:color w:val="FF0000"/>
        </w:rPr>
        <w:t>ent.</w:t>
      </w:r>
    </w:p>
    <w:p w:rsidR="009778BD" w:rsidRPr="002126D5" w:rsidRDefault="009778BD">
      <w:pPr>
        <w:spacing w:before="10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-2"/>
        </w:rPr>
        <w:t>2</w:t>
      </w:r>
      <w:r w:rsidRPr="002126D5">
        <w:rPr>
          <w:rFonts w:ascii="Arial" w:eastAsia="Calibri" w:hAnsi="Arial" w:cs="Arial"/>
          <w:b/>
          <w:spacing w:val="1"/>
        </w:rPr>
        <w:t>.</w:t>
      </w:r>
      <w:r w:rsidRPr="002126D5">
        <w:rPr>
          <w:rFonts w:ascii="Arial" w:eastAsia="Calibri" w:hAnsi="Arial" w:cs="Arial"/>
          <w:b/>
        </w:rPr>
        <w:t>R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</w:rPr>
        <w:t>e</w:t>
      </w:r>
      <w:r w:rsidRPr="002126D5">
        <w:rPr>
          <w:rFonts w:ascii="Arial" w:eastAsia="Calibri" w:hAnsi="Arial" w:cs="Arial"/>
          <w:b/>
          <w:spacing w:val="-1"/>
        </w:rPr>
        <w:t xml:space="preserve"> o</w:t>
      </w:r>
      <w:r w:rsidRPr="002126D5">
        <w:rPr>
          <w:rFonts w:ascii="Arial" w:eastAsia="Calibri" w:hAnsi="Arial" w:cs="Arial"/>
          <w:b/>
        </w:rPr>
        <w:t xml:space="preserve">f </w:t>
      </w:r>
      <w:r w:rsidRPr="002126D5">
        <w:rPr>
          <w:rFonts w:ascii="Arial" w:eastAsia="Calibri" w:hAnsi="Arial" w:cs="Arial"/>
          <w:b/>
          <w:spacing w:val="1"/>
        </w:rPr>
        <w:t>N</w:t>
      </w:r>
      <w:r w:rsidRPr="002126D5">
        <w:rPr>
          <w:rFonts w:ascii="Arial" w:eastAsia="Calibri" w:hAnsi="Arial" w:cs="Arial"/>
          <w:b/>
          <w:spacing w:val="-1"/>
        </w:rPr>
        <w:t>anopa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  <w:spacing w:val="1"/>
        </w:rPr>
        <w:t>cl</w:t>
      </w:r>
      <w:r w:rsidRPr="002126D5">
        <w:rPr>
          <w:rFonts w:ascii="Arial" w:eastAsia="Calibri" w:hAnsi="Arial" w:cs="Arial"/>
          <w:b/>
          <w:spacing w:val="-3"/>
        </w:rPr>
        <w:t>e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1"/>
        </w:rPr>
        <w:t xml:space="preserve"> 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>n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Bi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-2"/>
        </w:rPr>
        <w:t>t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</w:rPr>
        <w:t>c</w:t>
      </w:r>
      <w:r w:rsidRPr="002126D5">
        <w:rPr>
          <w:rFonts w:ascii="Arial" w:eastAsia="Calibri" w:hAnsi="Arial" w:cs="Arial"/>
          <w:b/>
          <w:spacing w:val="-1"/>
        </w:rPr>
        <w:t xml:space="preserve"> S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  <w:spacing w:val="-2"/>
        </w:rPr>
        <w:t>s</w:t>
      </w:r>
      <w:r w:rsidRPr="002126D5">
        <w:rPr>
          <w:rFonts w:ascii="Arial" w:eastAsia="Calibri" w:hAnsi="Arial" w:cs="Arial"/>
          <w:b/>
        </w:rPr>
        <w:t>s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7" w:lineRule="auto"/>
        <w:ind w:left="5452" w:right="51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The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er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st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proofErr w:type="gramStart"/>
      <w:r w:rsidRPr="002126D5">
        <w:rPr>
          <w:rFonts w:ascii="Arial" w:eastAsia="Calibri" w:hAnsi="Arial" w:cs="Arial"/>
        </w:rPr>
        <w:t>(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-2"/>
        </w:rPr>
        <w:t>B</w:t>
      </w:r>
      <w:r w:rsidRPr="002126D5">
        <w:rPr>
          <w:rFonts w:ascii="Arial" w:eastAsia="Calibri" w:hAnsi="Arial" w:cs="Arial"/>
        </w:rPr>
        <w:t>ecause</w:t>
      </w:r>
      <w:proofErr w:type="gramEnd"/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 xml:space="preserve">their </w:t>
      </w:r>
      <w:r w:rsidRPr="002126D5">
        <w:rPr>
          <w:rFonts w:ascii="Arial" w:eastAsia="Calibri" w:hAnsi="Arial" w:cs="Arial"/>
          <w:spacing w:val="-3"/>
        </w:rPr>
        <w:t>p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tial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</w:rPr>
        <w:t>r c</w:t>
      </w:r>
      <w:r w:rsidRPr="002126D5">
        <w:rPr>
          <w:rFonts w:ascii="Arial" w:eastAsia="Calibri" w:hAnsi="Arial" w:cs="Arial"/>
          <w:spacing w:val="2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 xml:space="preserve">lled 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elea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en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iro</w:t>
      </w:r>
      <w:r w:rsidRPr="002126D5">
        <w:rPr>
          <w:rFonts w:ascii="Arial" w:eastAsia="Calibri" w:hAnsi="Arial" w:cs="Arial"/>
          <w:spacing w:val="-2"/>
        </w:rPr>
        <w:t>n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 xml:space="preserve">ental 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</w:rPr>
        <w:t>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act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1"/>
        </w:rPr>
        <w:t>pound</w:t>
      </w:r>
      <w:r w:rsidRPr="002126D5">
        <w:rPr>
          <w:rFonts w:ascii="Arial" w:eastAsia="Calibri" w:hAnsi="Arial" w:cs="Arial"/>
        </w:rPr>
        <w:t xml:space="preserve">s, </w:t>
      </w:r>
      <w:r w:rsidRPr="002126D5">
        <w:rPr>
          <w:rFonts w:ascii="Arial" w:eastAsia="Calibri" w:hAnsi="Arial" w:cs="Arial"/>
          <w:spacing w:val="1"/>
        </w:rPr>
        <w:t>P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  <w:spacing w:val="1"/>
        </w:rPr>
        <w:t>P</w:t>
      </w:r>
      <w:r w:rsidRPr="002126D5">
        <w:rPr>
          <w:rFonts w:ascii="Arial" w:eastAsia="Calibri" w:hAnsi="Arial" w:cs="Arial"/>
        </w:rPr>
        <w:t>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have</w:t>
      </w:r>
      <w:r w:rsidRPr="002126D5">
        <w:rPr>
          <w:rFonts w:ascii="Arial" w:eastAsia="Calibri" w:hAnsi="Arial" w:cs="Arial"/>
          <w:spacing w:val="2"/>
        </w:rPr>
        <w:t xml:space="preserve"> </w:t>
      </w:r>
      <w:r w:rsidRPr="002126D5">
        <w:rPr>
          <w:rFonts w:ascii="Arial" w:eastAsia="Calibri" w:hAnsi="Arial" w:cs="Arial"/>
          <w:spacing w:val="-1"/>
        </w:rPr>
        <w:t>b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 xml:space="preserve">the </w:t>
      </w:r>
      <w:r w:rsidRPr="002126D5">
        <w:rPr>
          <w:rFonts w:ascii="Arial" w:eastAsia="Calibri" w:hAnsi="Arial" w:cs="Arial"/>
          <w:spacing w:val="-2"/>
        </w:rPr>
        <w:t>f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cus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ch r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search in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>ec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y</w:t>
      </w:r>
      <w:r w:rsidRPr="002126D5">
        <w:rPr>
          <w:rFonts w:ascii="Arial" w:eastAsia="Calibri" w:hAnsi="Arial" w:cs="Arial"/>
        </w:rPr>
        <w:t>ea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</w:rPr>
        <w:t xml:space="preserve">s.) </w:t>
      </w:r>
      <w:r w:rsidRPr="002126D5">
        <w:rPr>
          <w:rFonts w:ascii="Arial" w:eastAsia="Calibri" w:hAnsi="Arial" w:cs="Arial"/>
          <w:color w:val="FF0000"/>
        </w:rPr>
        <w:t>Express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v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ta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m</w:t>
      </w:r>
      <w:r w:rsidRPr="002126D5">
        <w:rPr>
          <w:rFonts w:ascii="Arial" w:eastAsia="Calibri" w:hAnsi="Arial" w:cs="Arial"/>
          <w:color w:val="FF0000"/>
        </w:rPr>
        <w:t>ents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that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qu</w:t>
      </w:r>
      <w:r w:rsidRPr="002126D5">
        <w:rPr>
          <w:rFonts w:ascii="Arial" w:eastAsia="Calibri" w:hAnsi="Arial" w:cs="Arial"/>
          <w:color w:val="FF0000"/>
        </w:rPr>
        <w:t>ire q</w:t>
      </w:r>
      <w:r w:rsidRPr="002126D5">
        <w:rPr>
          <w:rFonts w:ascii="Arial" w:eastAsia="Calibri" w:hAnsi="Arial" w:cs="Arial"/>
          <w:color w:val="FF0000"/>
          <w:spacing w:val="-1"/>
        </w:rPr>
        <w:t>u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tit</w:t>
      </w:r>
      <w:r w:rsidRPr="002126D5">
        <w:rPr>
          <w:rFonts w:ascii="Arial" w:eastAsia="Calibri" w:hAnsi="Arial" w:cs="Arial"/>
          <w:color w:val="FF0000"/>
          <w:spacing w:val="-2"/>
        </w:rPr>
        <w:t>a</w:t>
      </w:r>
      <w:r w:rsidRPr="002126D5">
        <w:rPr>
          <w:rFonts w:ascii="Arial" w:eastAsia="Calibri" w:hAnsi="Arial" w:cs="Arial"/>
          <w:color w:val="FF0000"/>
        </w:rPr>
        <w:t>ti</w:t>
      </w:r>
      <w:r w:rsidRPr="002126D5">
        <w:rPr>
          <w:rFonts w:ascii="Arial" w:eastAsia="Calibri" w:hAnsi="Arial" w:cs="Arial"/>
          <w:color w:val="FF0000"/>
          <w:spacing w:val="-1"/>
        </w:rPr>
        <w:t>v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o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  <w:spacing w:val="-3"/>
        </w:rPr>
        <w:t>f</w:t>
      </w:r>
      <w:r w:rsidRPr="002126D5">
        <w:rPr>
          <w:rFonts w:ascii="Arial" w:eastAsia="Calibri" w:hAnsi="Arial" w:cs="Arial"/>
          <w:color w:val="FF0000"/>
        </w:rPr>
        <w:t>erential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1"/>
        </w:rPr>
        <w:t>up</w:t>
      </w:r>
      <w:r w:rsidRPr="002126D5">
        <w:rPr>
          <w:rFonts w:ascii="Arial" w:eastAsia="Calibri" w:hAnsi="Arial" w:cs="Arial"/>
          <w:color w:val="FF0000"/>
          <w:spacing w:val="-3"/>
        </w:rPr>
        <w:t>p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rt.</w:t>
      </w:r>
    </w:p>
    <w:p w:rsidR="009778BD" w:rsidRPr="002126D5" w:rsidRDefault="009778BD">
      <w:pPr>
        <w:spacing w:before="8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1"/>
        </w:rPr>
        <w:t>B</w:t>
      </w:r>
      <w:r w:rsidRPr="002126D5">
        <w:rPr>
          <w:rFonts w:ascii="Arial" w:eastAsia="Calibri" w:hAnsi="Arial" w:cs="Arial"/>
          <w:b/>
          <w:spacing w:val="-1"/>
        </w:rPr>
        <w:t>ene</w:t>
      </w:r>
      <w:r w:rsidRPr="002126D5">
        <w:rPr>
          <w:rFonts w:ascii="Arial" w:eastAsia="Calibri" w:hAnsi="Arial" w:cs="Arial"/>
          <w:b/>
        </w:rPr>
        <w:t>fits</w:t>
      </w:r>
      <w:r w:rsidRPr="002126D5">
        <w:rPr>
          <w:rFonts w:ascii="Arial" w:eastAsia="Calibri" w:hAnsi="Arial" w:cs="Arial"/>
          <w:b/>
          <w:spacing w:val="-1"/>
        </w:rPr>
        <w:t xml:space="preserve"> o</w:t>
      </w:r>
      <w:r w:rsidRPr="002126D5">
        <w:rPr>
          <w:rFonts w:ascii="Arial" w:eastAsia="Calibri" w:hAnsi="Arial" w:cs="Arial"/>
          <w:b/>
        </w:rPr>
        <w:t xml:space="preserve">f </w:t>
      </w:r>
      <w:r w:rsidRPr="002126D5">
        <w:rPr>
          <w:rFonts w:ascii="Arial" w:eastAsia="Calibri" w:hAnsi="Arial" w:cs="Arial"/>
          <w:b/>
          <w:spacing w:val="1"/>
        </w:rPr>
        <w:t>N</w:t>
      </w:r>
      <w:r w:rsidRPr="002126D5">
        <w:rPr>
          <w:rFonts w:ascii="Arial" w:eastAsia="Calibri" w:hAnsi="Arial" w:cs="Arial"/>
          <w:b/>
          <w:spacing w:val="-1"/>
        </w:rPr>
        <w:t>ano</w:t>
      </w:r>
      <w:r w:rsidRPr="002126D5">
        <w:rPr>
          <w:rFonts w:ascii="Arial" w:eastAsia="Calibri" w:hAnsi="Arial" w:cs="Arial"/>
          <w:b/>
        </w:rPr>
        <w:t>te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  <w:spacing w:val="-1"/>
        </w:rPr>
        <w:t>hno</w:t>
      </w:r>
      <w:r w:rsidRPr="002126D5">
        <w:rPr>
          <w:rFonts w:ascii="Arial" w:eastAsia="Calibri" w:hAnsi="Arial" w:cs="Arial"/>
          <w:b/>
          <w:spacing w:val="1"/>
        </w:rPr>
        <w:t>l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-2"/>
        </w:rPr>
        <w:t>g</w:t>
      </w:r>
      <w:r w:rsidRPr="002126D5">
        <w:rPr>
          <w:rFonts w:ascii="Arial" w:eastAsia="Calibri" w:hAnsi="Arial" w:cs="Arial"/>
          <w:b/>
        </w:rPr>
        <w:t>y</w:t>
      </w:r>
      <w:r w:rsidRPr="002126D5">
        <w:rPr>
          <w:rFonts w:ascii="Arial" w:eastAsia="Calibri" w:hAnsi="Arial" w:cs="Arial"/>
          <w:b/>
          <w:spacing w:val="1"/>
        </w:rPr>
        <w:t xml:space="preserve"> i</w:t>
      </w:r>
      <w:r w:rsidRPr="002126D5">
        <w:rPr>
          <w:rFonts w:ascii="Arial" w:eastAsia="Calibri" w:hAnsi="Arial" w:cs="Arial"/>
          <w:b/>
        </w:rPr>
        <w:t>n</w:t>
      </w:r>
      <w:r w:rsidRPr="002126D5">
        <w:rPr>
          <w:rFonts w:ascii="Arial" w:eastAsia="Calibri" w:hAnsi="Arial" w:cs="Arial"/>
          <w:b/>
          <w:spacing w:val="-3"/>
        </w:rPr>
        <w:t xml:space="preserve"> </w:t>
      </w:r>
      <w:r w:rsidRPr="002126D5">
        <w:rPr>
          <w:rFonts w:ascii="Arial" w:eastAsia="Calibri" w:hAnsi="Arial" w:cs="Arial"/>
          <w:b/>
        </w:rPr>
        <w:t>H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  <w:spacing w:val="-1"/>
        </w:rPr>
        <w:t>ul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u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e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(</w:t>
      </w:r>
      <w:r w:rsidRPr="002126D5">
        <w:rPr>
          <w:rFonts w:ascii="Arial" w:eastAsia="Calibri" w:hAnsi="Arial" w:cs="Arial"/>
          <w:b/>
          <w:spacing w:val="-1"/>
        </w:rPr>
        <w:t>Meh</w:t>
      </w:r>
      <w:r w:rsidRPr="002126D5">
        <w:rPr>
          <w:rFonts w:ascii="Arial" w:eastAsia="Calibri" w:hAnsi="Arial" w:cs="Arial"/>
          <w:b/>
        </w:rPr>
        <w:t>ta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</w:rPr>
        <w:t>et</w:t>
      </w:r>
      <w:r w:rsidRPr="002126D5">
        <w:rPr>
          <w:rFonts w:ascii="Arial" w:eastAsia="Calibri" w:hAnsi="Arial" w:cs="Arial"/>
          <w:b/>
          <w:spacing w:val="-2"/>
        </w:rPr>
        <w:t xml:space="preserve"> </w:t>
      </w:r>
      <w:r w:rsidRPr="002126D5">
        <w:rPr>
          <w:rFonts w:ascii="Arial" w:eastAsia="Calibri" w:hAnsi="Arial" w:cs="Arial"/>
          <w:b/>
        </w:rPr>
        <w:t>al.</w:t>
      </w:r>
      <w:r w:rsidRPr="002126D5">
        <w:rPr>
          <w:rFonts w:ascii="Arial" w:eastAsia="Calibri" w:hAnsi="Arial" w:cs="Arial"/>
          <w:b/>
          <w:spacing w:val="3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2</w:t>
      </w:r>
      <w:r w:rsidRPr="002126D5">
        <w:rPr>
          <w:rFonts w:ascii="Arial" w:eastAsia="Calibri" w:hAnsi="Arial" w:cs="Arial"/>
          <w:b/>
          <w:spacing w:val="-2"/>
        </w:rPr>
        <w:t>0</w:t>
      </w:r>
      <w:r w:rsidRPr="002126D5">
        <w:rPr>
          <w:rFonts w:ascii="Arial" w:eastAsia="Calibri" w:hAnsi="Arial" w:cs="Arial"/>
          <w:b/>
          <w:spacing w:val="1"/>
        </w:rPr>
        <w:t>2</w:t>
      </w:r>
      <w:r w:rsidRPr="002126D5">
        <w:rPr>
          <w:rFonts w:ascii="Arial" w:eastAsia="Calibri" w:hAnsi="Arial" w:cs="Arial"/>
          <w:b/>
          <w:spacing w:val="-1"/>
        </w:rPr>
        <w:t>3</w:t>
      </w:r>
      <w:r w:rsidRPr="002126D5">
        <w:rPr>
          <w:rFonts w:ascii="Arial" w:eastAsia="Calibri" w:hAnsi="Arial" w:cs="Arial"/>
          <w:b/>
        </w:rPr>
        <w:t>)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6" w:lineRule="auto"/>
        <w:ind w:left="5452" w:right="4773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 xml:space="preserve">- 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all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na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  <w:spacing w:val="2"/>
        </w:rPr>
        <w:t>o</w:t>
      </w:r>
      <w:r w:rsidRPr="002126D5">
        <w:rPr>
          <w:rFonts w:ascii="Arial" w:eastAsia="Calibri" w:hAnsi="Arial" w:cs="Arial"/>
        </w:rPr>
        <w:t>-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tici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es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h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pen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trat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ca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ac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  <w:spacing w:val="1"/>
        </w:rPr>
        <w:t>y</w:t>
      </w:r>
      <w:r w:rsidRPr="002126D5">
        <w:rPr>
          <w:rFonts w:ascii="Arial" w:eastAsia="Calibri" w:hAnsi="Arial" w:cs="Arial"/>
        </w:rPr>
        <w:t>;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th</w:t>
      </w:r>
      <w:r w:rsidRPr="002126D5">
        <w:rPr>
          <w:rFonts w:ascii="Arial" w:eastAsia="Calibri" w:hAnsi="Arial" w:cs="Arial"/>
          <w:spacing w:val="-1"/>
        </w:rPr>
        <w:t>i</w:t>
      </w:r>
      <w:r w:rsidRPr="002126D5">
        <w:rPr>
          <w:rFonts w:ascii="Arial" w:eastAsia="Calibri" w:hAnsi="Arial" w:cs="Arial"/>
        </w:rPr>
        <w:t>s depe</w:t>
      </w:r>
      <w:r w:rsidRPr="002126D5">
        <w:rPr>
          <w:rFonts w:ascii="Arial" w:eastAsia="Calibri" w:hAnsi="Arial" w:cs="Arial"/>
          <w:spacing w:val="-1"/>
        </w:rPr>
        <w:t>nd</w:t>
      </w:r>
      <w:r w:rsidRPr="002126D5">
        <w:rPr>
          <w:rFonts w:ascii="Arial" w:eastAsia="Calibri" w:hAnsi="Arial" w:cs="Arial"/>
        </w:rPr>
        <w:t xml:space="preserve">s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size,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e,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d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surf</w:t>
      </w:r>
      <w:r w:rsidRPr="002126D5">
        <w:rPr>
          <w:rFonts w:ascii="Arial" w:eastAsia="Calibri" w:hAnsi="Arial" w:cs="Arial"/>
          <w:spacing w:val="-1"/>
        </w:rPr>
        <w:t>a</w:t>
      </w:r>
      <w:r w:rsidRPr="002126D5">
        <w:rPr>
          <w:rFonts w:ascii="Arial" w:eastAsia="Calibri" w:hAnsi="Arial" w:cs="Arial"/>
        </w:rPr>
        <w:t>ce structu</w:t>
      </w:r>
      <w:r w:rsidRPr="002126D5">
        <w:rPr>
          <w:rFonts w:ascii="Arial" w:eastAsia="Calibri" w:hAnsi="Arial" w:cs="Arial"/>
          <w:spacing w:val="-1"/>
        </w:rPr>
        <w:t>r</w:t>
      </w:r>
      <w:r w:rsidRPr="002126D5">
        <w:rPr>
          <w:rFonts w:ascii="Arial" w:eastAsia="Calibri" w:hAnsi="Arial" w:cs="Arial"/>
        </w:rPr>
        <w:t>e.</w:t>
      </w:r>
    </w:p>
    <w:p w:rsidR="009778BD" w:rsidRPr="002126D5" w:rsidRDefault="009778BD">
      <w:pPr>
        <w:spacing w:before="10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Im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-1"/>
        </w:rPr>
        <w:t>o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erall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he</w:t>
      </w:r>
      <w:r w:rsidRPr="002126D5">
        <w:rPr>
          <w:rFonts w:ascii="Arial" w:eastAsia="Calibri" w:hAnsi="Arial" w:cs="Arial"/>
          <w:spacing w:val="-2"/>
        </w:rPr>
        <w:t>a</w:t>
      </w:r>
      <w:r w:rsidRPr="002126D5">
        <w:rPr>
          <w:rFonts w:ascii="Arial" w:eastAsia="Calibri" w:hAnsi="Arial" w:cs="Arial"/>
        </w:rPr>
        <w:t xml:space="preserve">lth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 p</w:t>
      </w:r>
      <w:r w:rsidRPr="002126D5">
        <w:rPr>
          <w:rFonts w:ascii="Arial" w:eastAsia="Calibri" w:hAnsi="Arial" w:cs="Arial"/>
          <w:spacing w:val="-1"/>
        </w:rPr>
        <w:t>l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ts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is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 xml:space="preserve">a 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  <w:spacing w:val="1"/>
        </w:rPr>
        <w:t>on</w:t>
      </w:r>
      <w:r w:rsidRPr="002126D5">
        <w:rPr>
          <w:rFonts w:ascii="Arial" w:eastAsia="Calibri" w:hAnsi="Arial" w:cs="Arial"/>
        </w:rPr>
        <w:t>-scie</w:t>
      </w:r>
      <w:r w:rsidRPr="002126D5">
        <w:rPr>
          <w:rFonts w:ascii="Arial" w:eastAsia="Calibri" w:hAnsi="Arial" w:cs="Arial"/>
          <w:spacing w:val="-3"/>
        </w:rPr>
        <w:t>n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</w:rPr>
        <w:t>fic 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</w:rPr>
        <w:t>m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 xml:space="preserve">in </w:t>
      </w:r>
      <w:r w:rsidRPr="002126D5">
        <w:rPr>
          <w:rFonts w:ascii="Arial" w:eastAsia="Calibri" w:hAnsi="Arial" w:cs="Arial"/>
          <w:spacing w:val="-3"/>
        </w:rPr>
        <w:t>a</w:t>
      </w:r>
      <w:r w:rsidRPr="002126D5">
        <w:rPr>
          <w:rFonts w:ascii="Arial" w:eastAsia="Calibri" w:hAnsi="Arial" w:cs="Arial"/>
        </w:rPr>
        <w:t>ca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 xml:space="preserve">ic </w:t>
      </w:r>
      <w:r w:rsidRPr="002126D5">
        <w:rPr>
          <w:rFonts w:ascii="Arial" w:eastAsia="Calibri" w:hAnsi="Arial" w:cs="Arial"/>
          <w:spacing w:val="-3"/>
        </w:rPr>
        <w:t>b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tan</w:t>
      </w:r>
      <w:r w:rsidRPr="002126D5">
        <w:rPr>
          <w:rFonts w:ascii="Arial" w:eastAsia="Calibri" w:hAnsi="Arial" w:cs="Arial"/>
          <w:spacing w:val="-3"/>
        </w:rPr>
        <w:t>i</w:t>
      </w:r>
      <w:r w:rsidRPr="002126D5">
        <w:rPr>
          <w:rFonts w:ascii="Arial" w:eastAsia="Calibri" w:hAnsi="Arial" w:cs="Arial"/>
        </w:rPr>
        <w:t>cal writi</w:t>
      </w:r>
      <w:r w:rsidRPr="002126D5">
        <w:rPr>
          <w:rFonts w:ascii="Arial" w:eastAsia="Calibri" w:hAnsi="Arial" w:cs="Arial"/>
          <w:spacing w:val="-1"/>
        </w:rPr>
        <w:t>ng</w:t>
      </w:r>
      <w:r w:rsidRPr="002126D5">
        <w:rPr>
          <w:rFonts w:ascii="Arial" w:eastAsia="Calibri" w:hAnsi="Arial" w:cs="Arial"/>
        </w:rPr>
        <w:t>.</w:t>
      </w:r>
    </w:p>
    <w:p w:rsidR="009778BD" w:rsidRPr="002126D5" w:rsidRDefault="009778BD">
      <w:pPr>
        <w:spacing w:line="24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</w:rPr>
        <w:t>F</w:t>
      </w:r>
      <w:r w:rsidRPr="002126D5">
        <w:rPr>
          <w:rFonts w:ascii="Arial" w:eastAsia="Calibri" w:hAnsi="Arial" w:cs="Arial"/>
          <w:b/>
          <w:spacing w:val="-1"/>
        </w:rPr>
        <w:t>u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u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e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</w:rPr>
        <w:t>a</w:t>
      </w:r>
      <w:r w:rsidRPr="002126D5">
        <w:rPr>
          <w:rFonts w:ascii="Arial" w:eastAsia="Calibri" w:hAnsi="Arial" w:cs="Arial"/>
          <w:b/>
          <w:spacing w:val="-1"/>
        </w:rPr>
        <w:t>n</w:t>
      </w:r>
      <w:r w:rsidRPr="002126D5">
        <w:rPr>
          <w:rFonts w:ascii="Arial" w:eastAsia="Calibri" w:hAnsi="Arial" w:cs="Arial"/>
          <w:b/>
        </w:rPr>
        <w:t>d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</w:rPr>
        <w:t>p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  <w:spacing w:val="1"/>
        </w:rPr>
        <w:t>r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-1"/>
        </w:rPr>
        <w:t>pe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</w:rPr>
        <w:t>t</w:t>
      </w:r>
      <w:r w:rsidRPr="002126D5">
        <w:rPr>
          <w:rFonts w:ascii="Arial" w:eastAsia="Calibri" w:hAnsi="Arial" w:cs="Arial"/>
          <w:b/>
          <w:spacing w:val="-1"/>
        </w:rPr>
        <w:t>i</w:t>
      </w:r>
      <w:r w:rsidRPr="002126D5">
        <w:rPr>
          <w:rFonts w:ascii="Arial" w:eastAsia="Calibri" w:hAnsi="Arial" w:cs="Arial"/>
          <w:b/>
          <w:spacing w:val="1"/>
        </w:rPr>
        <w:t>v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-2"/>
        </w:rPr>
        <w:t xml:space="preserve"> 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>f the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</w:rPr>
        <w:t xml:space="preserve">use 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>f n</w:t>
      </w:r>
      <w:r w:rsidRPr="002126D5">
        <w:rPr>
          <w:rFonts w:ascii="Arial" w:eastAsia="Calibri" w:hAnsi="Arial" w:cs="Arial"/>
          <w:b/>
          <w:spacing w:val="-2"/>
        </w:rPr>
        <w:t>a</w:t>
      </w:r>
      <w:r w:rsidRPr="002126D5">
        <w:rPr>
          <w:rFonts w:ascii="Arial" w:eastAsia="Calibri" w:hAnsi="Arial" w:cs="Arial"/>
          <w:b/>
          <w:spacing w:val="-1"/>
        </w:rPr>
        <w:t>no</w:t>
      </w:r>
      <w:r w:rsidRPr="002126D5">
        <w:rPr>
          <w:rFonts w:ascii="Arial" w:eastAsia="Calibri" w:hAnsi="Arial" w:cs="Arial"/>
          <w:b/>
        </w:rPr>
        <w:t>mat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  <w:spacing w:val="1"/>
        </w:rPr>
        <w:t>ri</w:t>
      </w:r>
      <w:r w:rsidRPr="002126D5">
        <w:rPr>
          <w:rFonts w:ascii="Arial" w:eastAsia="Calibri" w:hAnsi="Arial" w:cs="Arial"/>
          <w:b/>
          <w:spacing w:val="-1"/>
        </w:rPr>
        <w:t>al</w:t>
      </w:r>
      <w:r w:rsidRPr="002126D5">
        <w:rPr>
          <w:rFonts w:ascii="Arial" w:eastAsia="Calibri" w:hAnsi="Arial" w:cs="Arial"/>
          <w:b/>
        </w:rPr>
        <w:t>s</w:t>
      </w:r>
      <w:r w:rsidRPr="002126D5">
        <w:rPr>
          <w:rFonts w:ascii="Arial" w:eastAsia="Calibri" w:hAnsi="Arial" w:cs="Arial"/>
          <w:b/>
          <w:spacing w:val="-1"/>
        </w:rPr>
        <w:t xml:space="preserve"> an</w:t>
      </w:r>
      <w:r w:rsidRPr="002126D5">
        <w:rPr>
          <w:rFonts w:ascii="Arial" w:eastAsia="Calibri" w:hAnsi="Arial" w:cs="Arial"/>
          <w:b/>
        </w:rPr>
        <w:t>d</w:t>
      </w:r>
      <w:r w:rsidRPr="002126D5">
        <w:rPr>
          <w:rFonts w:ascii="Arial" w:eastAsia="Calibri" w:hAnsi="Arial" w:cs="Arial"/>
          <w:b/>
          <w:spacing w:val="-1"/>
        </w:rPr>
        <w:t xml:space="preserve"> </w:t>
      </w: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  <w:spacing w:val="-1"/>
        </w:rPr>
        <w:t>ha</w:t>
      </w:r>
      <w:r w:rsidRPr="002126D5">
        <w:rPr>
          <w:rFonts w:ascii="Arial" w:eastAsia="Calibri" w:hAnsi="Arial" w:cs="Arial"/>
          <w:b/>
          <w:spacing w:val="1"/>
        </w:rPr>
        <w:t>ll</w:t>
      </w:r>
      <w:r w:rsidRPr="002126D5">
        <w:rPr>
          <w:rFonts w:ascii="Arial" w:eastAsia="Calibri" w:hAnsi="Arial" w:cs="Arial"/>
          <w:b/>
          <w:spacing w:val="-1"/>
        </w:rPr>
        <w:t>en</w:t>
      </w:r>
      <w:r w:rsidRPr="002126D5">
        <w:rPr>
          <w:rFonts w:ascii="Arial" w:eastAsia="Calibri" w:hAnsi="Arial" w:cs="Arial"/>
          <w:b/>
          <w:spacing w:val="1"/>
        </w:rPr>
        <w:t>g</w:t>
      </w:r>
      <w:r w:rsidRPr="002126D5">
        <w:rPr>
          <w:rFonts w:ascii="Arial" w:eastAsia="Calibri" w:hAnsi="Arial" w:cs="Arial"/>
          <w:b/>
          <w:spacing w:val="-1"/>
        </w:rPr>
        <w:t>e</w:t>
      </w:r>
      <w:r w:rsidRPr="002126D5">
        <w:rPr>
          <w:rFonts w:ascii="Arial" w:eastAsia="Calibri" w:hAnsi="Arial" w:cs="Arial"/>
          <w:b/>
        </w:rPr>
        <w:t>s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7" w:lineRule="auto"/>
        <w:ind w:left="5452" w:right="4471"/>
        <w:jc w:val="both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 xml:space="preserve">- </w:t>
      </w:r>
      <w:r w:rsidRPr="002126D5">
        <w:rPr>
          <w:rFonts w:ascii="Arial" w:eastAsia="Calibri" w:hAnsi="Arial" w:cs="Arial"/>
          <w:color w:val="FF0000"/>
        </w:rPr>
        <w:t>The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</w:rPr>
        <w:t>ent</w:t>
      </w:r>
      <w:r w:rsidRPr="002126D5">
        <w:rPr>
          <w:rFonts w:ascii="Arial" w:eastAsia="Calibri" w:hAnsi="Arial" w:cs="Arial"/>
          <w:color w:val="FF0000"/>
          <w:spacing w:val="-3"/>
        </w:rPr>
        <w:t>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ed p</w:t>
      </w:r>
      <w:r w:rsidRPr="002126D5">
        <w:rPr>
          <w:rFonts w:ascii="Arial" w:eastAsia="Calibri" w:hAnsi="Arial" w:cs="Arial"/>
          <w:color w:val="FF0000"/>
          <w:spacing w:val="-2"/>
        </w:rPr>
        <w:t>e</w:t>
      </w:r>
      <w:r w:rsidRPr="002126D5">
        <w:rPr>
          <w:rFonts w:ascii="Arial" w:eastAsia="Calibri" w:hAnsi="Arial" w:cs="Arial"/>
          <w:color w:val="FF0000"/>
        </w:rPr>
        <w:t>rcenta</w:t>
      </w:r>
      <w:r w:rsidRPr="002126D5">
        <w:rPr>
          <w:rFonts w:ascii="Arial" w:eastAsia="Calibri" w:hAnsi="Arial" w:cs="Arial"/>
          <w:color w:val="FF0000"/>
          <w:spacing w:val="-3"/>
        </w:rPr>
        <w:t>g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 xml:space="preserve"> o</w:t>
      </w:r>
      <w:r w:rsidRPr="002126D5">
        <w:rPr>
          <w:rFonts w:ascii="Arial" w:eastAsia="Calibri" w:hAnsi="Arial" w:cs="Arial"/>
          <w:color w:val="FF0000"/>
        </w:rPr>
        <w:t>f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2</w:t>
      </w:r>
      <w:r w:rsidRPr="002126D5">
        <w:rPr>
          <w:rFonts w:ascii="Arial" w:eastAsia="Calibri" w:hAnsi="Arial" w:cs="Arial"/>
          <w:color w:val="FF0000"/>
          <w:spacing w:val="-2"/>
        </w:rPr>
        <w:t>0</w:t>
      </w:r>
      <w:r w:rsidRPr="002126D5">
        <w:rPr>
          <w:rFonts w:ascii="Arial" w:eastAsia="Calibri" w:hAnsi="Arial" w:cs="Arial"/>
          <w:color w:val="FF0000"/>
        </w:rPr>
        <w:t>-</w:t>
      </w:r>
      <w:r w:rsidRPr="002126D5">
        <w:rPr>
          <w:rFonts w:ascii="Arial" w:eastAsia="Calibri" w:hAnsi="Arial" w:cs="Arial"/>
          <w:color w:val="FF0000"/>
          <w:spacing w:val="1"/>
        </w:rPr>
        <w:t>40</w:t>
      </w:r>
      <w:r w:rsidRPr="002126D5">
        <w:rPr>
          <w:rFonts w:ascii="Arial" w:eastAsia="Calibri" w:hAnsi="Arial" w:cs="Arial"/>
          <w:color w:val="FF0000"/>
        </w:rPr>
        <w:t>%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 xml:space="preserve">f </w:t>
      </w:r>
      <w:r w:rsidRPr="002126D5">
        <w:rPr>
          <w:rFonts w:ascii="Arial" w:eastAsia="Calibri" w:hAnsi="Arial" w:cs="Arial"/>
          <w:color w:val="FF0000"/>
          <w:spacing w:val="-2"/>
        </w:rPr>
        <w:t>l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2"/>
        </w:rPr>
        <w:t>s</w:t>
      </w:r>
      <w:r w:rsidRPr="002126D5">
        <w:rPr>
          <w:rFonts w:ascii="Arial" w:eastAsia="Calibri" w:hAnsi="Arial" w:cs="Arial"/>
          <w:color w:val="FF0000"/>
        </w:rPr>
        <w:t>es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3"/>
        </w:rPr>
        <w:t>r</w:t>
      </w:r>
      <w:r w:rsidRPr="002126D5">
        <w:rPr>
          <w:rFonts w:ascii="Arial" w:eastAsia="Calibri" w:hAnsi="Arial" w:cs="Arial"/>
          <w:color w:val="FF0000"/>
        </w:rPr>
        <w:t>elati</w:t>
      </w:r>
      <w:r w:rsidRPr="002126D5">
        <w:rPr>
          <w:rFonts w:ascii="Arial" w:eastAsia="Calibri" w:hAnsi="Arial" w:cs="Arial"/>
          <w:color w:val="FF0000"/>
          <w:spacing w:val="-1"/>
        </w:rPr>
        <w:t>v</w:t>
      </w:r>
      <w:r w:rsidRPr="002126D5">
        <w:rPr>
          <w:rFonts w:ascii="Arial" w:eastAsia="Calibri" w:hAnsi="Arial" w:cs="Arial"/>
          <w:color w:val="FF0000"/>
        </w:rPr>
        <w:t>ely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hi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h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>u</w:t>
      </w:r>
      <w:r w:rsidRPr="002126D5">
        <w:rPr>
          <w:rFonts w:ascii="Arial" w:eastAsia="Calibri" w:hAnsi="Arial" w:cs="Arial"/>
          <w:color w:val="FF0000"/>
          <w:spacing w:val="1"/>
        </w:rPr>
        <w:t>m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er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d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s cla</w:t>
      </w:r>
      <w:r w:rsidRPr="002126D5">
        <w:rPr>
          <w:rFonts w:ascii="Arial" w:eastAsia="Calibri" w:hAnsi="Arial" w:cs="Arial"/>
          <w:color w:val="FF0000"/>
          <w:spacing w:val="-1"/>
        </w:rPr>
        <w:t>r</w:t>
      </w:r>
      <w:r w:rsidRPr="002126D5">
        <w:rPr>
          <w:rFonts w:ascii="Arial" w:eastAsia="Calibri" w:hAnsi="Arial" w:cs="Arial"/>
          <w:color w:val="FF0000"/>
        </w:rPr>
        <w:t>if</w:t>
      </w:r>
      <w:r w:rsidRPr="002126D5">
        <w:rPr>
          <w:rFonts w:ascii="Arial" w:eastAsia="Calibri" w:hAnsi="Arial" w:cs="Arial"/>
          <w:color w:val="FF0000"/>
          <w:spacing w:val="-1"/>
        </w:rPr>
        <w:t>i</w:t>
      </w:r>
      <w:r w:rsidRPr="002126D5">
        <w:rPr>
          <w:rFonts w:ascii="Arial" w:eastAsia="Calibri" w:hAnsi="Arial" w:cs="Arial"/>
          <w:color w:val="FF0000"/>
        </w:rPr>
        <w:t>c</w:t>
      </w:r>
      <w:r w:rsidRPr="002126D5">
        <w:rPr>
          <w:rFonts w:ascii="Arial" w:eastAsia="Calibri" w:hAnsi="Arial" w:cs="Arial"/>
          <w:color w:val="FF0000"/>
          <w:spacing w:val="-2"/>
        </w:rPr>
        <w:t>a</w:t>
      </w:r>
      <w:r w:rsidRPr="002126D5">
        <w:rPr>
          <w:rFonts w:ascii="Arial" w:eastAsia="Calibri" w:hAnsi="Arial" w:cs="Arial"/>
          <w:color w:val="FF0000"/>
        </w:rPr>
        <w:t>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</w:t>
      </w:r>
      <w:r w:rsidRPr="002126D5">
        <w:rPr>
          <w:rFonts w:ascii="Arial" w:eastAsia="Calibri" w:hAnsi="Arial" w:cs="Arial"/>
          <w:color w:val="FF0000"/>
          <w:spacing w:val="-3"/>
        </w:rPr>
        <w:t xml:space="preserve"> </w:t>
      </w:r>
      <w:r w:rsidRPr="002126D5">
        <w:rPr>
          <w:rFonts w:ascii="Arial" w:eastAsia="Calibri" w:hAnsi="Arial" w:cs="Arial"/>
          <w:color w:val="FF0000"/>
        </w:rPr>
        <w:t>as to whet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>er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it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is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gl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b</w:t>
      </w:r>
      <w:r w:rsidRPr="002126D5">
        <w:rPr>
          <w:rFonts w:ascii="Arial" w:eastAsia="Calibri" w:hAnsi="Arial" w:cs="Arial"/>
          <w:color w:val="FF0000"/>
        </w:rPr>
        <w:t>al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 xml:space="preserve">r </w:t>
      </w:r>
      <w:r w:rsidRPr="002126D5">
        <w:rPr>
          <w:rFonts w:ascii="Arial" w:eastAsia="Calibri" w:hAnsi="Arial" w:cs="Arial"/>
          <w:color w:val="FF0000"/>
          <w:spacing w:val="-2"/>
        </w:rPr>
        <w:t>f</w:t>
      </w:r>
      <w:r w:rsidRPr="002126D5">
        <w:rPr>
          <w:rFonts w:ascii="Arial" w:eastAsia="Calibri" w:hAnsi="Arial" w:cs="Arial"/>
          <w:color w:val="FF0000"/>
          <w:spacing w:val="-1"/>
        </w:rPr>
        <w:t>o</w:t>
      </w:r>
      <w:r w:rsidRPr="002126D5">
        <w:rPr>
          <w:rFonts w:ascii="Arial" w:eastAsia="Calibri" w:hAnsi="Arial" w:cs="Arial"/>
          <w:color w:val="FF0000"/>
        </w:rPr>
        <w:t>r specific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</w:rPr>
        <w:t>cr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>p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r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</w:t>
      </w:r>
      <w:r w:rsidRPr="002126D5">
        <w:rPr>
          <w:rFonts w:ascii="Arial" w:eastAsia="Calibri" w:hAnsi="Arial" w:cs="Arial"/>
          <w:color w:val="FF0000"/>
        </w:rPr>
        <w:t>o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</w:rPr>
        <w:t>speci</w:t>
      </w:r>
      <w:r w:rsidRPr="002126D5">
        <w:rPr>
          <w:rFonts w:ascii="Arial" w:eastAsia="Calibri" w:hAnsi="Arial" w:cs="Arial"/>
          <w:color w:val="FF0000"/>
          <w:spacing w:val="-2"/>
        </w:rPr>
        <w:t>f</w:t>
      </w:r>
      <w:r w:rsidRPr="002126D5">
        <w:rPr>
          <w:rFonts w:ascii="Arial" w:eastAsia="Calibri" w:hAnsi="Arial" w:cs="Arial"/>
          <w:color w:val="FF0000"/>
        </w:rPr>
        <w:t>y</w:t>
      </w:r>
      <w:r w:rsidRPr="002126D5">
        <w:rPr>
          <w:rFonts w:ascii="Arial" w:eastAsia="Calibri" w:hAnsi="Arial" w:cs="Arial"/>
          <w:color w:val="FF0000"/>
          <w:spacing w:val="1"/>
        </w:rPr>
        <w:t xml:space="preserve"> t</w:t>
      </w:r>
      <w:r w:rsidRPr="002126D5">
        <w:rPr>
          <w:rFonts w:ascii="Arial" w:eastAsia="Calibri" w:hAnsi="Arial" w:cs="Arial"/>
          <w:color w:val="FF0000"/>
          <w:spacing w:val="-1"/>
        </w:rPr>
        <w:t>h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2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ty</w:t>
      </w:r>
      <w:r w:rsidRPr="002126D5">
        <w:rPr>
          <w:rFonts w:ascii="Arial" w:eastAsia="Calibri" w:hAnsi="Arial" w:cs="Arial"/>
          <w:color w:val="FF0000"/>
          <w:spacing w:val="-3"/>
        </w:rPr>
        <w:t>p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1"/>
        </w:rPr>
        <w:t xml:space="preserve"> 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f pes</w:t>
      </w:r>
      <w:r w:rsidRPr="002126D5">
        <w:rPr>
          <w:rFonts w:ascii="Arial" w:eastAsia="Calibri" w:hAnsi="Arial" w:cs="Arial"/>
          <w:color w:val="FF0000"/>
          <w:spacing w:val="-2"/>
        </w:rPr>
        <w:t>t</w:t>
      </w:r>
      <w:r w:rsidRPr="002126D5">
        <w:rPr>
          <w:rFonts w:ascii="Arial" w:eastAsia="Calibri" w:hAnsi="Arial" w:cs="Arial"/>
          <w:color w:val="FF0000"/>
        </w:rPr>
        <w:t>s</w:t>
      </w:r>
      <w:r w:rsidRPr="002126D5">
        <w:rPr>
          <w:rFonts w:ascii="Arial" w:eastAsia="Calibri" w:hAnsi="Arial" w:cs="Arial"/>
          <w:color w:val="FF0000"/>
          <w:spacing w:val="1"/>
        </w:rPr>
        <w:t>/</w:t>
      </w:r>
      <w:r w:rsidRPr="002126D5">
        <w:rPr>
          <w:rFonts w:ascii="Arial" w:eastAsia="Calibri" w:hAnsi="Arial" w:cs="Arial"/>
          <w:color w:val="FF0000"/>
          <w:spacing w:val="-1"/>
        </w:rPr>
        <w:t>d</w:t>
      </w:r>
      <w:r w:rsidRPr="002126D5">
        <w:rPr>
          <w:rFonts w:ascii="Arial" w:eastAsia="Calibri" w:hAnsi="Arial" w:cs="Arial"/>
          <w:color w:val="FF0000"/>
        </w:rPr>
        <w:t>i</w:t>
      </w:r>
      <w:r w:rsidRPr="002126D5">
        <w:rPr>
          <w:rFonts w:ascii="Arial" w:eastAsia="Calibri" w:hAnsi="Arial" w:cs="Arial"/>
          <w:color w:val="FF0000"/>
          <w:spacing w:val="-3"/>
        </w:rPr>
        <w:t>s</w:t>
      </w:r>
      <w:r w:rsidRPr="002126D5">
        <w:rPr>
          <w:rFonts w:ascii="Arial" w:eastAsia="Calibri" w:hAnsi="Arial" w:cs="Arial"/>
          <w:color w:val="FF0000"/>
        </w:rPr>
        <w:t>eas</w:t>
      </w:r>
      <w:r w:rsidRPr="002126D5">
        <w:rPr>
          <w:rFonts w:ascii="Arial" w:eastAsia="Calibri" w:hAnsi="Arial" w:cs="Arial"/>
          <w:color w:val="FF0000"/>
          <w:spacing w:val="-1"/>
        </w:rPr>
        <w:t>e</w:t>
      </w:r>
      <w:r w:rsidRPr="002126D5">
        <w:rPr>
          <w:rFonts w:ascii="Arial" w:eastAsia="Calibri" w:hAnsi="Arial" w:cs="Arial"/>
          <w:color w:val="FF0000"/>
        </w:rPr>
        <w:t>s. The</w:t>
      </w:r>
      <w:r w:rsidRPr="002126D5">
        <w:rPr>
          <w:rFonts w:ascii="Arial" w:eastAsia="Calibri" w:hAnsi="Arial" w:cs="Arial"/>
          <w:color w:val="FF0000"/>
          <w:spacing w:val="1"/>
        </w:rPr>
        <w:t xml:space="preserve"> </w:t>
      </w:r>
      <w:r w:rsidRPr="002126D5">
        <w:rPr>
          <w:rFonts w:ascii="Arial" w:eastAsia="Calibri" w:hAnsi="Arial" w:cs="Arial"/>
          <w:color w:val="FF0000"/>
          <w:spacing w:val="-1"/>
        </w:rPr>
        <w:t>g</w:t>
      </w:r>
      <w:r w:rsidRPr="002126D5">
        <w:rPr>
          <w:rFonts w:ascii="Arial" w:eastAsia="Calibri" w:hAnsi="Arial" w:cs="Arial"/>
          <w:color w:val="FF0000"/>
        </w:rPr>
        <w:t>e</w:t>
      </w:r>
      <w:r w:rsidRPr="002126D5">
        <w:rPr>
          <w:rFonts w:ascii="Arial" w:eastAsia="Calibri" w:hAnsi="Arial" w:cs="Arial"/>
          <w:color w:val="FF0000"/>
          <w:spacing w:val="-3"/>
        </w:rPr>
        <w:t>n</w:t>
      </w:r>
      <w:r w:rsidRPr="002126D5">
        <w:rPr>
          <w:rFonts w:ascii="Arial" w:eastAsia="Calibri" w:hAnsi="Arial" w:cs="Arial"/>
          <w:color w:val="FF0000"/>
        </w:rPr>
        <w:t>erali</w:t>
      </w:r>
      <w:r w:rsidRPr="002126D5">
        <w:rPr>
          <w:rFonts w:ascii="Arial" w:eastAsia="Calibri" w:hAnsi="Arial" w:cs="Arial"/>
          <w:color w:val="FF0000"/>
          <w:spacing w:val="-1"/>
        </w:rPr>
        <w:t>z</w:t>
      </w:r>
      <w:r w:rsidRPr="002126D5">
        <w:rPr>
          <w:rFonts w:ascii="Arial" w:eastAsia="Calibri" w:hAnsi="Arial" w:cs="Arial"/>
          <w:color w:val="FF0000"/>
        </w:rPr>
        <w:t>ati</w:t>
      </w:r>
      <w:r w:rsidRPr="002126D5">
        <w:rPr>
          <w:rFonts w:ascii="Arial" w:eastAsia="Calibri" w:hAnsi="Arial" w:cs="Arial"/>
          <w:color w:val="FF0000"/>
          <w:spacing w:val="1"/>
        </w:rPr>
        <w:t>o</w:t>
      </w:r>
      <w:r w:rsidRPr="002126D5">
        <w:rPr>
          <w:rFonts w:ascii="Arial" w:eastAsia="Calibri" w:hAnsi="Arial" w:cs="Arial"/>
          <w:color w:val="FF0000"/>
        </w:rPr>
        <w:t>n is i</w:t>
      </w:r>
      <w:r w:rsidRPr="002126D5">
        <w:rPr>
          <w:rFonts w:ascii="Arial" w:eastAsia="Calibri" w:hAnsi="Arial" w:cs="Arial"/>
          <w:color w:val="FF0000"/>
          <w:spacing w:val="-1"/>
        </w:rPr>
        <w:t>n</w:t>
      </w:r>
      <w:r w:rsidRPr="002126D5">
        <w:rPr>
          <w:rFonts w:ascii="Arial" w:eastAsia="Calibri" w:hAnsi="Arial" w:cs="Arial"/>
          <w:color w:val="FF0000"/>
        </w:rPr>
        <w:t>accu</w:t>
      </w:r>
      <w:r w:rsidRPr="002126D5">
        <w:rPr>
          <w:rFonts w:ascii="Arial" w:eastAsia="Calibri" w:hAnsi="Arial" w:cs="Arial"/>
          <w:color w:val="FF0000"/>
          <w:spacing w:val="-1"/>
        </w:rPr>
        <w:t>r</w:t>
      </w:r>
      <w:r w:rsidRPr="002126D5">
        <w:rPr>
          <w:rFonts w:ascii="Arial" w:eastAsia="Calibri" w:hAnsi="Arial" w:cs="Arial"/>
          <w:color w:val="FF0000"/>
        </w:rPr>
        <w:t>at</w:t>
      </w:r>
      <w:r w:rsidRPr="002126D5">
        <w:rPr>
          <w:rFonts w:ascii="Arial" w:eastAsia="Calibri" w:hAnsi="Arial" w:cs="Arial"/>
          <w:color w:val="FF0000"/>
          <w:spacing w:val="1"/>
        </w:rPr>
        <w:t>e</w:t>
      </w:r>
      <w:r w:rsidRPr="002126D5">
        <w:rPr>
          <w:rFonts w:ascii="Arial" w:eastAsia="Calibri" w:hAnsi="Arial" w:cs="Arial"/>
          <w:color w:val="FF0000"/>
        </w:rPr>
        <w:t>.</w:t>
      </w:r>
    </w:p>
    <w:p w:rsidR="009778BD" w:rsidRPr="002126D5" w:rsidRDefault="009778BD">
      <w:pPr>
        <w:spacing w:before="8" w:line="18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b/>
          <w:spacing w:val="1"/>
        </w:rPr>
        <w:t>C</w:t>
      </w:r>
      <w:r w:rsidRPr="002126D5">
        <w:rPr>
          <w:rFonts w:ascii="Arial" w:eastAsia="Calibri" w:hAnsi="Arial" w:cs="Arial"/>
          <w:b/>
          <w:spacing w:val="-1"/>
        </w:rPr>
        <w:t>on</w:t>
      </w:r>
      <w:r w:rsidRPr="002126D5">
        <w:rPr>
          <w:rFonts w:ascii="Arial" w:eastAsia="Calibri" w:hAnsi="Arial" w:cs="Arial"/>
          <w:b/>
          <w:spacing w:val="1"/>
        </w:rPr>
        <w:t>cl</w:t>
      </w:r>
      <w:r w:rsidRPr="002126D5">
        <w:rPr>
          <w:rFonts w:ascii="Arial" w:eastAsia="Calibri" w:hAnsi="Arial" w:cs="Arial"/>
          <w:b/>
          <w:spacing w:val="-1"/>
        </w:rPr>
        <w:t>u</w:t>
      </w:r>
      <w:r w:rsidRPr="002126D5">
        <w:rPr>
          <w:rFonts w:ascii="Arial" w:eastAsia="Calibri" w:hAnsi="Arial" w:cs="Arial"/>
          <w:b/>
          <w:spacing w:val="-2"/>
        </w:rPr>
        <w:t>s</w:t>
      </w:r>
      <w:r w:rsidRPr="002126D5">
        <w:rPr>
          <w:rFonts w:ascii="Arial" w:eastAsia="Calibri" w:hAnsi="Arial" w:cs="Arial"/>
          <w:b/>
          <w:spacing w:val="1"/>
        </w:rPr>
        <w:t>i</w:t>
      </w:r>
      <w:r w:rsidRPr="002126D5">
        <w:rPr>
          <w:rFonts w:ascii="Arial" w:eastAsia="Calibri" w:hAnsi="Arial" w:cs="Arial"/>
          <w:b/>
          <w:spacing w:val="-1"/>
        </w:rPr>
        <w:t>o</w:t>
      </w:r>
      <w:r w:rsidRPr="002126D5">
        <w:rPr>
          <w:rFonts w:ascii="Arial" w:eastAsia="Calibri" w:hAnsi="Arial" w:cs="Arial"/>
          <w:b/>
        </w:rPr>
        <w:t>n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ind w:left="5452"/>
        <w:rPr>
          <w:rFonts w:ascii="Arial" w:eastAsia="Calibri" w:hAnsi="Arial" w:cs="Arial"/>
        </w:rPr>
      </w:pPr>
      <w:proofErr w:type="gramStart"/>
      <w:r w:rsidRPr="002126D5">
        <w:rPr>
          <w:rFonts w:ascii="Arial" w:eastAsia="Calibri" w:hAnsi="Arial" w:cs="Arial"/>
        </w:rPr>
        <w:t>-(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Becau</w:t>
      </w:r>
      <w:r w:rsidRPr="002126D5">
        <w:rPr>
          <w:rFonts w:ascii="Arial" w:eastAsia="Calibri" w:hAnsi="Arial" w:cs="Arial"/>
          <w:spacing w:val="-3"/>
        </w:rPr>
        <w:t>s</w:t>
      </w:r>
      <w:r w:rsidRPr="002126D5">
        <w:rPr>
          <w:rFonts w:ascii="Arial" w:eastAsia="Calibri" w:hAnsi="Arial" w:cs="Arial"/>
        </w:rPr>
        <w:t>e</w:t>
      </w:r>
      <w:proofErr w:type="gramEnd"/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 its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  <w:spacing w:val="1"/>
        </w:rPr>
        <w:t>w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ng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o</w:t>
      </w:r>
      <w:r w:rsidRPr="002126D5">
        <w:rPr>
          <w:rFonts w:ascii="Arial" w:eastAsia="Calibri" w:hAnsi="Arial" w:cs="Arial"/>
        </w:rPr>
        <w:t>f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ap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licat</w:t>
      </w:r>
      <w:r w:rsidRPr="002126D5">
        <w:rPr>
          <w:rFonts w:ascii="Arial" w:eastAsia="Calibri" w:hAnsi="Arial" w:cs="Arial"/>
          <w:spacing w:val="-2"/>
        </w:rPr>
        <w:t>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s, incl</w:t>
      </w:r>
      <w:r w:rsidRPr="002126D5">
        <w:rPr>
          <w:rFonts w:ascii="Arial" w:eastAsia="Calibri" w:hAnsi="Arial" w:cs="Arial"/>
          <w:spacing w:val="-1"/>
        </w:rPr>
        <w:t>ud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3"/>
        </w:rPr>
        <w:t xml:space="preserve"> </w:t>
      </w:r>
      <w:r w:rsidRPr="002126D5">
        <w:rPr>
          <w:rFonts w:ascii="Arial" w:eastAsia="Calibri" w:hAnsi="Arial" w:cs="Arial"/>
        </w:rPr>
        <w:t>its p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</w:rPr>
        <w:t>ential h</w:t>
      </w:r>
      <w:r w:rsidRPr="002126D5">
        <w:rPr>
          <w:rFonts w:ascii="Arial" w:eastAsia="Calibri" w:hAnsi="Arial" w:cs="Arial"/>
          <w:spacing w:val="2"/>
        </w:rPr>
        <w:t>a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</w:rPr>
        <w:t>m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to the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c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p'</w:t>
      </w:r>
      <w:r w:rsidRPr="002126D5">
        <w:rPr>
          <w:rFonts w:ascii="Arial" w:eastAsia="Calibri" w:hAnsi="Arial" w:cs="Arial"/>
        </w:rPr>
        <w:t>s fi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 xml:space="preserve">al 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du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2"/>
        </w:rPr>
        <w:t>…</w:t>
      </w:r>
      <w:r w:rsidRPr="002126D5">
        <w:rPr>
          <w:rFonts w:ascii="Arial" w:eastAsia="Calibri" w:hAnsi="Arial" w:cs="Arial"/>
        </w:rPr>
        <w:t>..</w:t>
      </w:r>
    </w:p>
    <w:p w:rsidR="009778BD" w:rsidRPr="002126D5" w:rsidRDefault="00C63B6B">
      <w:pPr>
        <w:spacing w:before="41"/>
        <w:ind w:left="5452"/>
        <w:rPr>
          <w:rFonts w:ascii="Arial" w:eastAsia="Calibri" w:hAnsi="Arial" w:cs="Arial"/>
        </w:rPr>
        <w:sectPr w:rsidR="009778BD" w:rsidRPr="002126D5">
          <w:pgSz w:w="23820" w:h="16840" w:orient="landscape"/>
          <w:pgMar w:top="1540" w:right="3460" w:bottom="280" w:left="1340" w:header="1303" w:footer="685" w:gutter="0"/>
          <w:cols w:space="720"/>
        </w:sectPr>
      </w:pPr>
      <w:r w:rsidRPr="002126D5">
        <w:rPr>
          <w:rFonts w:ascii="Arial" w:eastAsia="Calibri" w:hAnsi="Arial" w:cs="Arial"/>
          <w:spacing w:val="1"/>
        </w:rPr>
        <w:t>…</w:t>
      </w:r>
      <w:r w:rsidRPr="002126D5">
        <w:rPr>
          <w:rFonts w:ascii="Arial" w:eastAsia="Calibri" w:hAnsi="Arial" w:cs="Arial"/>
        </w:rPr>
        <w:t>as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w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ll as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its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  <w:spacing w:val="1"/>
        </w:rPr>
        <w:t>v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ta</w:t>
      </w:r>
      <w:r w:rsidRPr="002126D5">
        <w:rPr>
          <w:rFonts w:ascii="Arial" w:eastAsia="Calibri" w:hAnsi="Arial" w:cs="Arial"/>
          <w:spacing w:val="-3"/>
        </w:rPr>
        <w:t>g</w:t>
      </w:r>
      <w:r w:rsidRPr="002126D5">
        <w:rPr>
          <w:rFonts w:ascii="Arial" w:eastAsia="Calibri" w:hAnsi="Arial" w:cs="Arial"/>
        </w:rPr>
        <w:t>es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3"/>
        </w:rPr>
        <w:t>f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 be</w:t>
      </w:r>
      <w:r w:rsidRPr="002126D5">
        <w:rPr>
          <w:rFonts w:ascii="Arial" w:eastAsia="Calibri" w:hAnsi="Arial" w:cs="Arial"/>
          <w:spacing w:val="-2"/>
        </w:rPr>
        <w:t>t</w:t>
      </w:r>
      <w:r w:rsidRPr="002126D5">
        <w:rPr>
          <w:rFonts w:ascii="Arial" w:eastAsia="Calibri" w:hAnsi="Arial" w:cs="Arial"/>
        </w:rPr>
        <w:t>t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 xml:space="preserve">r </w:t>
      </w:r>
      <w:r w:rsidRPr="002126D5">
        <w:rPr>
          <w:rFonts w:ascii="Arial" w:eastAsia="Calibri" w:hAnsi="Arial" w:cs="Arial"/>
          <w:spacing w:val="-3"/>
        </w:rPr>
        <w:t>g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-2"/>
        </w:rPr>
        <w:t>r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ati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n p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2"/>
        </w:rPr>
        <w:t>c</w:t>
      </w:r>
      <w:r w:rsidRPr="002126D5">
        <w:rPr>
          <w:rFonts w:ascii="Arial" w:eastAsia="Calibri" w:hAnsi="Arial" w:cs="Arial"/>
        </w:rPr>
        <w:t>ess</w:t>
      </w:r>
      <w:r w:rsidRPr="002126D5">
        <w:rPr>
          <w:rFonts w:ascii="Arial" w:eastAsia="Calibri" w:hAnsi="Arial" w:cs="Arial"/>
          <w:spacing w:val="1"/>
        </w:rPr>
        <w:t>e</w:t>
      </w:r>
      <w:r w:rsidRPr="002126D5">
        <w:rPr>
          <w:rFonts w:ascii="Arial" w:eastAsia="Calibri" w:hAnsi="Arial" w:cs="Arial"/>
        </w:rPr>
        <w:t>s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a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 xml:space="preserve">d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1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1"/>
        </w:rPr>
        <w:t>p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ud</w:t>
      </w:r>
      <w:r w:rsidRPr="002126D5">
        <w:rPr>
          <w:rFonts w:ascii="Arial" w:eastAsia="Calibri" w:hAnsi="Arial" w:cs="Arial"/>
        </w:rPr>
        <w:t>ent</w:t>
      </w:r>
      <w:r w:rsidRPr="002126D5">
        <w:rPr>
          <w:rFonts w:ascii="Arial" w:eastAsia="Calibri" w:hAnsi="Arial" w:cs="Arial"/>
          <w:spacing w:val="-2"/>
        </w:rPr>
        <w:t xml:space="preserve"> </w:t>
      </w:r>
      <w:r w:rsidRPr="002126D5">
        <w:rPr>
          <w:rFonts w:ascii="Arial" w:eastAsia="Calibri" w:hAnsi="Arial" w:cs="Arial"/>
        </w:rPr>
        <w:t>use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f pe</w:t>
      </w:r>
      <w:r w:rsidRPr="002126D5">
        <w:rPr>
          <w:rFonts w:ascii="Arial" w:eastAsia="Calibri" w:hAnsi="Arial" w:cs="Arial"/>
          <w:spacing w:val="-2"/>
        </w:rPr>
        <w:t>s</w:t>
      </w:r>
      <w:r w:rsidRPr="002126D5">
        <w:rPr>
          <w:rFonts w:ascii="Arial" w:eastAsia="Calibri" w:hAnsi="Arial" w:cs="Arial"/>
        </w:rPr>
        <w:t>tici</w:t>
      </w:r>
      <w:r w:rsidRPr="002126D5">
        <w:rPr>
          <w:rFonts w:ascii="Arial" w:eastAsia="Calibri" w:hAnsi="Arial" w:cs="Arial"/>
          <w:spacing w:val="-1"/>
        </w:rPr>
        <w:t>d</w:t>
      </w:r>
      <w:r w:rsidRPr="002126D5">
        <w:rPr>
          <w:rFonts w:ascii="Arial" w:eastAsia="Calibri" w:hAnsi="Arial" w:cs="Arial"/>
        </w:rPr>
        <w:t>es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</w:rPr>
        <w:t>r</w:t>
      </w:r>
    </w:p>
    <w:p w:rsidR="009778BD" w:rsidRPr="002126D5" w:rsidRDefault="009778BD">
      <w:pPr>
        <w:spacing w:before="1" w:line="280" w:lineRule="exact"/>
        <w:rPr>
          <w:rFonts w:ascii="Arial" w:hAnsi="Arial" w:cs="Arial"/>
        </w:rPr>
      </w:pPr>
    </w:p>
    <w:p w:rsidR="009778BD" w:rsidRPr="002126D5" w:rsidRDefault="00C63B6B">
      <w:pPr>
        <w:spacing w:before="16"/>
        <w:ind w:left="557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spacing w:val="-1"/>
        </w:rPr>
        <w:t>nu</w:t>
      </w:r>
      <w:r w:rsidRPr="002126D5">
        <w:rPr>
          <w:rFonts w:ascii="Arial" w:eastAsia="Calibri" w:hAnsi="Arial" w:cs="Arial"/>
        </w:rPr>
        <w:t>trients,)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This s</w:t>
      </w:r>
      <w:r w:rsidRPr="002126D5">
        <w:rPr>
          <w:rFonts w:ascii="Arial" w:eastAsia="Calibri" w:hAnsi="Arial" w:cs="Arial"/>
          <w:color w:val="C00000"/>
          <w:spacing w:val="-1"/>
        </w:rPr>
        <w:t>ho</w:t>
      </w:r>
      <w:r w:rsidRPr="002126D5">
        <w:rPr>
          <w:rFonts w:ascii="Arial" w:eastAsia="Calibri" w:hAnsi="Arial" w:cs="Arial"/>
          <w:color w:val="C00000"/>
        </w:rPr>
        <w:t>ws</w:t>
      </w:r>
      <w:r w:rsidRPr="002126D5">
        <w:rPr>
          <w:rFonts w:ascii="Arial" w:eastAsia="Calibri" w:hAnsi="Arial" w:cs="Arial"/>
          <w:color w:val="C00000"/>
          <w:spacing w:val="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a</w:t>
      </w:r>
      <w:r w:rsidRPr="002126D5">
        <w:rPr>
          <w:rFonts w:ascii="Arial" w:eastAsia="Calibri" w:hAnsi="Arial" w:cs="Arial"/>
          <w:color w:val="C00000"/>
          <w:spacing w:val="-2"/>
        </w:rPr>
        <w:t xml:space="preserve"> c</w:t>
      </w:r>
      <w:r w:rsidRPr="002126D5">
        <w:rPr>
          <w:rFonts w:ascii="Arial" w:eastAsia="Calibri" w:hAnsi="Arial" w:cs="Arial"/>
          <w:color w:val="C00000"/>
          <w:spacing w:val="-1"/>
        </w:rPr>
        <w:t>on</w:t>
      </w:r>
      <w:r w:rsidRPr="002126D5">
        <w:rPr>
          <w:rFonts w:ascii="Arial" w:eastAsia="Calibri" w:hAnsi="Arial" w:cs="Arial"/>
          <w:color w:val="C00000"/>
        </w:rPr>
        <w:t>tra</w:t>
      </w:r>
      <w:r w:rsidRPr="002126D5">
        <w:rPr>
          <w:rFonts w:ascii="Arial" w:eastAsia="Calibri" w:hAnsi="Arial" w:cs="Arial"/>
          <w:color w:val="C00000"/>
          <w:spacing w:val="-1"/>
        </w:rPr>
        <w:t>d</w:t>
      </w:r>
      <w:r w:rsidRPr="002126D5">
        <w:rPr>
          <w:rFonts w:ascii="Arial" w:eastAsia="Calibri" w:hAnsi="Arial" w:cs="Arial"/>
          <w:color w:val="C00000"/>
        </w:rPr>
        <w:t>icti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n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in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the fin</w:t>
      </w:r>
      <w:r w:rsidRPr="002126D5">
        <w:rPr>
          <w:rFonts w:ascii="Arial" w:eastAsia="Calibri" w:hAnsi="Arial" w:cs="Arial"/>
          <w:color w:val="C00000"/>
          <w:spacing w:val="-1"/>
        </w:rPr>
        <w:t>a</w:t>
      </w:r>
      <w:r w:rsidRPr="002126D5">
        <w:rPr>
          <w:rFonts w:ascii="Arial" w:eastAsia="Calibri" w:hAnsi="Arial" w:cs="Arial"/>
          <w:color w:val="C00000"/>
        </w:rPr>
        <w:t>l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c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3"/>
        </w:rPr>
        <w:t>n</w:t>
      </w:r>
      <w:r w:rsidRPr="002126D5">
        <w:rPr>
          <w:rFonts w:ascii="Arial" w:eastAsia="Calibri" w:hAnsi="Arial" w:cs="Arial"/>
          <w:color w:val="C00000"/>
        </w:rPr>
        <w:t>cl</w:t>
      </w:r>
      <w:r w:rsidRPr="002126D5">
        <w:rPr>
          <w:rFonts w:ascii="Arial" w:eastAsia="Calibri" w:hAnsi="Arial" w:cs="Arial"/>
          <w:color w:val="C00000"/>
          <w:spacing w:val="-1"/>
        </w:rPr>
        <w:t>u</w:t>
      </w:r>
      <w:r w:rsidRPr="002126D5">
        <w:rPr>
          <w:rFonts w:ascii="Arial" w:eastAsia="Calibri" w:hAnsi="Arial" w:cs="Arial"/>
          <w:color w:val="C00000"/>
        </w:rPr>
        <w:t>si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n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  <w:spacing w:val="1"/>
        </w:rPr>
        <w:t>w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</w:rPr>
        <w:t>th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u</w:t>
      </w:r>
      <w:r w:rsidRPr="002126D5">
        <w:rPr>
          <w:rFonts w:ascii="Arial" w:eastAsia="Calibri" w:hAnsi="Arial" w:cs="Arial"/>
          <w:color w:val="C00000"/>
        </w:rPr>
        <w:t>t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an i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t</w:t>
      </w:r>
      <w:r w:rsidRPr="002126D5">
        <w:rPr>
          <w:rFonts w:ascii="Arial" w:eastAsia="Calibri" w:hAnsi="Arial" w:cs="Arial"/>
          <w:color w:val="C00000"/>
          <w:spacing w:val="1"/>
        </w:rPr>
        <w:t>e</w:t>
      </w:r>
      <w:r w:rsidRPr="002126D5">
        <w:rPr>
          <w:rFonts w:ascii="Arial" w:eastAsia="Calibri" w:hAnsi="Arial" w:cs="Arial"/>
          <w:color w:val="C00000"/>
        </w:rPr>
        <w:t>r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</w:rPr>
        <w:t>m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1"/>
        </w:rPr>
        <w:t>x</w:t>
      </w:r>
      <w:r w:rsidRPr="002126D5">
        <w:rPr>
          <w:rFonts w:ascii="Arial" w:eastAsia="Calibri" w:hAnsi="Arial" w:cs="Arial"/>
          <w:color w:val="C00000"/>
          <w:spacing w:val="-1"/>
        </w:rPr>
        <w:t>p</w:t>
      </w:r>
      <w:r w:rsidRPr="002126D5">
        <w:rPr>
          <w:rFonts w:ascii="Arial" w:eastAsia="Calibri" w:hAnsi="Arial" w:cs="Arial"/>
          <w:color w:val="C00000"/>
        </w:rPr>
        <w:t>la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ati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.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7" w:lineRule="auto"/>
        <w:ind w:left="5572" w:right="6717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color w:val="C00000"/>
        </w:rPr>
        <w:t xml:space="preserve">- </w:t>
      </w:r>
      <w:r w:rsidRPr="002126D5">
        <w:rPr>
          <w:rFonts w:ascii="Arial" w:eastAsia="Calibri" w:hAnsi="Arial" w:cs="Arial"/>
          <w:color w:val="000000"/>
        </w:rPr>
        <w:t>The</w:t>
      </w:r>
      <w:r w:rsidRPr="002126D5">
        <w:rPr>
          <w:rFonts w:ascii="Arial" w:eastAsia="Calibri" w:hAnsi="Arial" w:cs="Arial"/>
          <w:color w:val="000000"/>
          <w:spacing w:val="1"/>
        </w:rPr>
        <w:t xml:space="preserve"> </w:t>
      </w:r>
      <w:r w:rsidRPr="002126D5">
        <w:rPr>
          <w:rFonts w:ascii="Arial" w:eastAsia="Calibri" w:hAnsi="Arial" w:cs="Arial"/>
          <w:color w:val="000000"/>
        </w:rPr>
        <w:t>r</w:t>
      </w:r>
      <w:r w:rsidRPr="002126D5">
        <w:rPr>
          <w:rFonts w:ascii="Arial" w:eastAsia="Calibri" w:hAnsi="Arial" w:cs="Arial"/>
          <w:color w:val="000000"/>
          <w:spacing w:val="-2"/>
        </w:rPr>
        <w:t>e</w:t>
      </w:r>
      <w:r w:rsidRPr="002126D5">
        <w:rPr>
          <w:rFonts w:ascii="Arial" w:eastAsia="Calibri" w:hAnsi="Arial" w:cs="Arial"/>
          <w:color w:val="000000"/>
        </w:rPr>
        <w:t>searc</w:t>
      </w:r>
      <w:r w:rsidRPr="002126D5">
        <w:rPr>
          <w:rFonts w:ascii="Arial" w:eastAsia="Calibri" w:hAnsi="Arial" w:cs="Arial"/>
          <w:color w:val="000000"/>
          <w:spacing w:val="-3"/>
        </w:rPr>
        <w:t>h</w:t>
      </w:r>
      <w:r w:rsidRPr="002126D5">
        <w:rPr>
          <w:rFonts w:ascii="Arial" w:eastAsia="Calibri" w:hAnsi="Arial" w:cs="Arial"/>
          <w:color w:val="000000"/>
        </w:rPr>
        <w:t>er</w:t>
      </w:r>
      <w:r w:rsidRPr="002126D5">
        <w:rPr>
          <w:rFonts w:ascii="Arial" w:eastAsia="Calibri" w:hAnsi="Arial" w:cs="Arial"/>
          <w:color w:val="000000"/>
          <w:spacing w:val="1"/>
        </w:rPr>
        <w:t xml:space="preserve"> </w:t>
      </w:r>
      <w:r w:rsidRPr="002126D5">
        <w:rPr>
          <w:rFonts w:ascii="Arial" w:eastAsia="Calibri" w:hAnsi="Arial" w:cs="Arial"/>
          <w:color w:val="000000"/>
        </w:rPr>
        <w:t>st</w:t>
      </w:r>
      <w:r w:rsidRPr="002126D5">
        <w:rPr>
          <w:rFonts w:ascii="Arial" w:eastAsia="Calibri" w:hAnsi="Arial" w:cs="Arial"/>
          <w:color w:val="000000"/>
          <w:spacing w:val="-2"/>
        </w:rPr>
        <w:t>a</w:t>
      </w:r>
      <w:r w:rsidRPr="002126D5">
        <w:rPr>
          <w:rFonts w:ascii="Arial" w:eastAsia="Calibri" w:hAnsi="Arial" w:cs="Arial"/>
          <w:color w:val="000000"/>
        </w:rPr>
        <w:t>t</w:t>
      </w:r>
      <w:r w:rsidRPr="002126D5">
        <w:rPr>
          <w:rFonts w:ascii="Arial" w:eastAsia="Calibri" w:hAnsi="Arial" w:cs="Arial"/>
          <w:color w:val="000000"/>
          <w:spacing w:val="1"/>
        </w:rPr>
        <w:t>e</w:t>
      </w:r>
      <w:r w:rsidRPr="002126D5">
        <w:rPr>
          <w:rFonts w:ascii="Arial" w:eastAsia="Calibri" w:hAnsi="Arial" w:cs="Arial"/>
          <w:color w:val="000000"/>
        </w:rPr>
        <w:t>d</w:t>
      </w:r>
      <w:r w:rsidRPr="002126D5">
        <w:rPr>
          <w:rFonts w:ascii="Arial" w:eastAsia="Calibri" w:hAnsi="Arial" w:cs="Arial"/>
          <w:color w:val="000000"/>
          <w:spacing w:val="-1"/>
        </w:rPr>
        <w:t xml:space="preserve"> </w:t>
      </w:r>
      <w:r w:rsidRPr="002126D5">
        <w:rPr>
          <w:rFonts w:ascii="Arial" w:eastAsia="Calibri" w:hAnsi="Arial" w:cs="Arial"/>
          <w:color w:val="000000"/>
          <w:spacing w:val="1"/>
        </w:rPr>
        <w:t>(</w:t>
      </w:r>
      <w:r w:rsidRPr="002126D5">
        <w:rPr>
          <w:rFonts w:ascii="Arial" w:eastAsia="Calibri" w:hAnsi="Arial" w:cs="Arial"/>
          <w:color w:val="000000"/>
        </w:rPr>
        <w:t>In</w:t>
      </w:r>
      <w:r w:rsidRPr="002126D5">
        <w:rPr>
          <w:rFonts w:ascii="Arial" w:eastAsia="Calibri" w:hAnsi="Arial" w:cs="Arial"/>
          <w:color w:val="000000"/>
          <w:spacing w:val="-3"/>
        </w:rPr>
        <w:t xml:space="preserve"> </w:t>
      </w:r>
      <w:r w:rsidRPr="002126D5">
        <w:rPr>
          <w:rFonts w:ascii="Arial" w:eastAsia="Calibri" w:hAnsi="Arial" w:cs="Arial"/>
          <w:color w:val="000000"/>
        </w:rPr>
        <w:t>t</w:t>
      </w:r>
      <w:r w:rsidRPr="002126D5">
        <w:rPr>
          <w:rFonts w:ascii="Arial" w:eastAsia="Calibri" w:hAnsi="Arial" w:cs="Arial"/>
          <w:color w:val="000000"/>
          <w:spacing w:val="1"/>
        </w:rPr>
        <w:t>h</w:t>
      </w:r>
      <w:r w:rsidRPr="002126D5">
        <w:rPr>
          <w:rFonts w:ascii="Arial" w:eastAsia="Calibri" w:hAnsi="Arial" w:cs="Arial"/>
          <w:color w:val="000000"/>
        </w:rPr>
        <w:t xml:space="preserve">is </w:t>
      </w:r>
      <w:r w:rsidRPr="002126D5">
        <w:rPr>
          <w:rFonts w:ascii="Arial" w:eastAsia="Calibri" w:hAnsi="Arial" w:cs="Arial"/>
          <w:color w:val="000000"/>
          <w:spacing w:val="-2"/>
        </w:rPr>
        <w:t>w</w:t>
      </w:r>
      <w:r w:rsidRPr="002126D5">
        <w:rPr>
          <w:rFonts w:ascii="Arial" w:eastAsia="Calibri" w:hAnsi="Arial" w:cs="Arial"/>
          <w:color w:val="000000"/>
          <w:spacing w:val="1"/>
        </w:rPr>
        <w:t>o</w:t>
      </w:r>
      <w:r w:rsidRPr="002126D5">
        <w:rPr>
          <w:rFonts w:ascii="Arial" w:eastAsia="Calibri" w:hAnsi="Arial" w:cs="Arial"/>
          <w:color w:val="000000"/>
        </w:rPr>
        <w:t>rk,</w:t>
      </w:r>
      <w:r w:rsidRPr="002126D5">
        <w:rPr>
          <w:rFonts w:ascii="Arial" w:eastAsia="Calibri" w:hAnsi="Arial" w:cs="Arial"/>
          <w:color w:val="000000"/>
          <w:spacing w:val="-1"/>
        </w:rPr>
        <w:t xml:space="preserve"> </w:t>
      </w:r>
      <w:r w:rsidRPr="002126D5">
        <w:rPr>
          <w:rFonts w:ascii="Arial" w:eastAsia="Calibri" w:hAnsi="Arial" w:cs="Arial"/>
          <w:color w:val="000000"/>
        </w:rPr>
        <w:t>we</w:t>
      </w:r>
      <w:r w:rsidRPr="002126D5">
        <w:rPr>
          <w:rFonts w:ascii="Arial" w:eastAsia="Calibri" w:hAnsi="Arial" w:cs="Arial"/>
          <w:color w:val="000000"/>
          <w:spacing w:val="-1"/>
        </w:rPr>
        <w:t xml:space="preserve"> </w:t>
      </w:r>
      <w:r w:rsidRPr="002126D5">
        <w:rPr>
          <w:rFonts w:ascii="Arial" w:eastAsia="Calibri" w:hAnsi="Arial" w:cs="Arial"/>
          <w:color w:val="000000"/>
        </w:rPr>
        <w:t>have</w:t>
      </w:r>
      <w:r w:rsidRPr="002126D5">
        <w:rPr>
          <w:rFonts w:ascii="Arial" w:eastAsia="Calibri" w:hAnsi="Arial" w:cs="Arial"/>
          <w:color w:val="000000"/>
          <w:spacing w:val="-1"/>
        </w:rPr>
        <w:t xml:space="preserve"> </w:t>
      </w:r>
      <w:r w:rsidRPr="002126D5">
        <w:rPr>
          <w:rFonts w:ascii="Arial" w:eastAsia="Calibri" w:hAnsi="Arial" w:cs="Arial"/>
          <w:color w:val="000000"/>
          <w:spacing w:val="1"/>
        </w:rPr>
        <w:t>e</w:t>
      </w:r>
      <w:r w:rsidRPr="002126D5">
        <w:rPr>
          <w:rFonts w:ascii="Arial" w:eastAsia="Calibri" w:hAnsi="Arial" w:cs="Arial"/>
          <w:color w:val="000000"/>
        </w:rPr>
        <w:t>x</w:t>
      </w:r>
      <w:r w:rsidRPr="002126D5">
        <w:rPr>
          <w:rFonts w:ascii="Arial" w:eastAsia="Calibri" w:hAnsi="Arial" w:cs="Arial"/>
          <w:color w:val="000000"/>
          <w:spacing w:val="-2"/>
        </w:rPr>
        <w:t>a</w:t>
      </w:r>
      <w:r w:rsidRPr="002126D5">
        <w:rPr>
          <w:rFonts w:ascii="Arial" w:eastAsia="Calibri" w:hAnsi="Arial" w:cs="Arial"/>
          <w:color w:val="000000"/>
          <w:spacing w:val="1"/>
        </w:rPr>
        <w:t>m</w:t>
      </w:r>
      <w:r w:rsidRPr="002126D5">
        <w:rPr>
          <w:rFonts w:ascii="Arial" w:eastAsia="Calibri" w:hAnsi="Arial" w:cs="Arial"/>
          <w:color w:val="000000"/>
        </w:rPr>
        <w:t>i</w:t>
      </w:r>
      <w:r w:rsidRPr="002126D5">
        <w:rPr>
          <w:rFonts w:ascii="Arial" w:eastAsia="Calibri" w:hAnsi="Arial" w:cs="Arial"/>
          <w:color w:val="000000"/>
          <w:spacing w:val="-4"/>
        </w:rPr>
        <w:t>n</w:t>
      </w:r>
      <w:r w:rsidRPr="002126D5">
        <w:rPr>
          <w:rFonts w:ascii="Arial" w:eastAsia="Calibri" w:hAnsi="Arial" w:cs="Arial"/>
          <w:color w:val="000000"/>
        </w:rPr>
        <w:t>ed the</w:t>
      </w:r>
      <w:r w:rsidRPr="002126D5">
        <w:rPr>
          <w:rFonts w:ascii="Arial" w:eastAsia="Calibri" w:hAnsi="Arial" w:cs="Arial"/>
          <w:color w:val="000000"/>
          <w:spacing w:val="1"/>
        </w:rPr>
        <w:t xml:space="preserve"> </w:t>
      </w:r>
      <w:r w:rsidRPr="002126D5">
        <w:rPr>
          <w:rFonts w:ascii="Arial" w:eastAsia="Calibri" w:hAnsi="Arial" w:cs="Arial"/>
          <w:color w:val="000000"/>
          <w:spacing w:val="-1"/>
        </w:rPr>
        <w:t>d</w:t>
      </w:r>
      <w:r w:rsidRPr="002126D5">
        <w:rPr>
          <w:rFonts w:ascii="Arial" w:eastAsia="Calibri" w:hAnsi="Arial" w:cs="Arial"/>
          <w:color w:val="000000"/>
        </w:rPr>
        <w:t>if</w:t>
      </w:r>
      <w:r w:rsidRPr="002126D5">
        <w:rPr>
          <w:rFonts w:ascii="Arial" w:eastAsia="Calibri" w:hAnsi="Arial" w:cs="Arial"/>
          <w:color w:val="000000"/>
          <w:spacing w:val="-3"/>
        </w:rPr>
        <w:t>f</w:t>
      </w:r>
      <w:r w:rsidRPr="002126D5">
        <w:rPr>
          <w:rFonts w:ascii="Arial" w:eastAsia="Calibri" w:hAnsi="Arial" w:cs="Arial"/>
          <w:color w:val="000000"/>
        </w:rPr>
        <w:t>erent</w:t>
      </w:r>
      <w:r w:rsidRPr="002126D5">
        <w:rPr>
          <w:rFonts w:ascii="Arial" w:eastAsia="Calibri" w:hAnsi="Arial" w:cs="Arial"/>
          <w:color w:val="000000"/>
          <w:spacing w:val="-1"/>
        </w:rPr>
        <w:t xml:space="preserve"> </w:t>
      </w:r>
      <w:r w:rsidRPr="002126D5">
        <w:rPr>
          <w:rFonts w:ascii="Arial" w:eastAsia="Calibri" w:hAnsi="Arial" w:cs="Arial"/>
          <w:color w:val="000000"/>
        </w:rPr>
        <w:t>t</w:t>
      </w:r>
      <w:r w:rsidRPr="002126D5">
        <w:rPr>
          <w:rFonts w:ascii="Arial" w:eastAsia="Calibri" w:hAnsi="Arial" w:cs="Arial"/>
          <w:color w:val="000000"/>
          <w:spacing w:val="1"/>
        </w:rPr>
        <w:t>y</w:t>
      </w:r>
      <w:r w:rsidRPr="002126D5">
        <w:rPr>
          <w:rFonts w:ascii="Arial" w:eastAsia="Calibri" w:hAnsi="Arial" w:cs="Arial"/>
          <w:color w:val="000000"/>
          <w:spacing w:val="-1"/>
        </w:rPr>
        <w:t>p</w:t>
      </w:r>
      <w:r w:rsidRPr="002126D5">
        <w:rPr>
          <w:rFonts w:ascii="Arial" w:eastAsia="Calibri" w:hAnsi="Arial" w:cs="Arial"/>
          <w:color w:val="000000"/>
          <w:spacing w:val="-2"/>
        </w:rPr>
        <w:t>e</w:t>
      </w:r>
      <w:r w:rsidRPr="002126D5">
        <w:rPr>
          <w:rFonts w:ascii="Arial" w:eastAsia="Calibri" w:hAnsi="Arial" w:cs="Arial"/>
          <w:color w:val="000000"/>
        </w:rPr>
        <w:t xml:space="preserve">s </w:t>
      </w:r>
      <w:r w:rsidRPr="002126D5">
        <w:rPr>
          <w:rFonts w:ascii="Arial" w:eastAsia="Calibri" w:hAnsi="Arial" w:cs="Arial"/>
          <w:color w:val="000000"/>
          <w:spacing w:val="1"/>
        </w:rPr>
        <w:t>o</w:t>
      </w:r>
      <w:r w:rsidRPr="002126D5">
        <w:rPr>
          <w:rFonts w:ascii="Arial" w:eastAsia="Calibri" w:hAnsi="Arial" w:cs="Arial"/>
          <w:color w:val="000000"/>
        </w:rPr>
        <w:t>f</w:t>
      </w:r>
      <w:r w:rsidRPr="002126D5">
        <w:rPr>
          <w:rFonts w:ascii="Arial" w:eastAsia="Calibri" w:hAnsi="Arial" w:cs="Arial"/>
          <w:color w:val="000000"/>
          <w:spacing w:val="-3"/>
        </w:rPr>
        <w:t xml:space="preserve"> N</w:t>
      </w:r>
      <w:r w:rsidRPr="002126D5">
        <w:rPr>
          <w:rFonts w:ascii="Arial" w:eastAsia="Calibri" w:hAnsi="Arial" w:cs="Arial"/>
          <w:color w:val="000000"/>
          <w:spacing w:val="1"/>
        </w:rPr>
        <w:t>P</w:t>
      </w:r>
      <w:r w:rsidRPr="002126D5">
        <w:rPr>
          <w:rFonts w:ascii="Arial" w:eastAsia="Calibri" w:hAnsi="Arial" w:cs="Arial"/>
          <w:color w:val="000000"/>
        </w:rPr>
        <w:t>s and</w:t>
      </w:r>
      <w:r w:rsidRPr="002126D5">
        <w:rPr>
          <w:rFonts w:ascii="Arial" w:eastAsia="Calibri" w:hAnsi="Arial" w:cs="Arial"/>
          <w:color w:val="000000"/>
          <w:spacing w:val="-1"/>
        </w:rPr>
        <w:t xml:space="preserve"> </w:t>
      </w:r>
      <w:r w:rsidRPr="002126D5">
        <w:rPr>
          <w:rFonts w:ascii="Arial" w:eastAsia="Calibri" w:hAnsi="Arial" w:cs="Arial"/>
          <w:color w:val="000000"/>
        </w:rPr>
        <w:t>pre</w:t>
      </w:r>
      <w:r w:rsidRPr="002126D5">
        <w:rPr>
          <w:rFonts w:ascii="Arial" w:eastAsia="Calibri" w:hAnsi="Arial" w:cs="Arial"/>
          <w:color w:val="000000"/>
          <w:spacing w:val="-1"/>
        </w:rPr>
        <w:t>p</w:t>
      </w:r>
      <w:r w:rsidRPr="002126D5">
        <w:rPr>
          <w:rFonts w:ascii="Arial" w:eastAsia="Calibri" w:hAnsi="Arial" w:cs="Arial"/>
          <w:color w:val="000000"/>
        </w:rPr>
        <w:t>ar</w:t>
      </w:r>
      <w:r w:rsidRPr="002126D5">
        <w:rPr>
          <w:rFonts w:ascii="Arial" w:eastAsia="Calibri" w:hAnsi="Arial" w:cs="Arial"/>
          <w:color w:val="000000"/>
          <w:spacing w:val="-3"/>
        </w:rPr>
        <w:t>a</w:t>
      </w:r>
      <w:r w:rsidRPr="002126D5">
        <w:rPr>
          <w:rFonts w:ascii="Arial" w:eastAsia="Calibri" w:hAnsi="Arial" w:cs="Arial"/>
          <w:color w:val="000000"/>
        </w:rPr>
        <w:t>ti</w:t>
      </w:r>
      <w:r w:rsidRPr="002126D5">
        <w:rPr>
          <w:rFonts w:ascii="Arial" w:eastAsia="Calibri" w:hAnsi="Arial" w:cs="Arial"/>
          <w:color w:val="000000"/>
          <w:spacing w:val="1"/>
        </w:rPr>
        <w:t>o</w:t>
      </w:r>
      <w:r w:rsidRPr="002126D5">
        <w:rPr>
          <w:rFonts w:ascii="Arial" w:eastAsia="Calibri" w:hAnsi="Arial" w:cs="Arial"/>
          <w:color w:val="000000"/>
        </w:rPr>
        <w:t xml:space="preserve">n </w:t>
      </w:r>
      <w:r w:rsidRPr="002126D5">
        <w:rPr>
          <w:rFonts w:ascii="Arial" w:eastAsia="Calibri" w:hAnsi="Arial" w:cs="Arial"/>
          <w:color w:val="000000"/>
          <w:spacing w:val="1"/>
        </w:rPr>
        <w:t>m</w:t>
      </w:r>
      <w:r w:rsidRPr="002126D5">
        <w:rPr>
          <w:rFonts w:ascii="Arial" w:eastAsia="Calibri" w:hAnsi="Arial" w:cs="Arial"/>
          <w:color w:val="000000"/>
        </w:rPr>
        <w:t>e</w:t>
      </w:r>
      <w:r w:rsidRPr="002126D5">
        <w:rPr>
          <w:rFonts w:ascii="Arial" w:eastAsia="Calibri" w:hAnsi="Arial" w:cs="Arial"/>
          <w:color w:val="000000"/>
          <w:spacing w:val="1"/>
        </w:rPr>
        <w:t>t</w:t>
      </w:r>
      <w:r w:rsidRPr="002126D5">
        <w:rPr>
          <w:rFonts w:ascii="Arial" w:eastAsia="Calibri" w:hAnsi="Arial" w:cs="Arial"/>
          <w:color w:val="000000"/>
          <w:spacing w:val="-3"/>
        </w:rPr>
        <w:t>h</w:t>
      </w:r>
      <w:r w:rsidRPr="002126D5">
        <w:rPr>
          <w:rFonts w:ascii="Arial" w:eastAsia="Calibri" w:hAnsi="Arial" w:cs="Arial"/>
          <w:color w:val="000000"/>
          <w:spacing w:val="1"/>
        </w:rPr>
        <w:t>o</w:t>
      </w:r>
      <w:r w:rsidRPr="002126D5">
        <w:rPr>
          <w:rFonts w:ascii="Arial" w:eastAsia="Calibri" w:hAnsi="Arial" w:cs="Arial"/>
          <w:color w:val="000000"/>
          <w:spacing w:val="-1"/>
        </w:rPr>
        <w:t>d</w:t>
      </w:r>
      <w:r w:rsidRPr="002126D5">
        <w:rPr>
          <w:rFonts w:ascii="Arial" w:eastAsia="Calibri" w:hAnsi="Arial" w:cs="Arial"/>
          <w:color w:val="000000"/>
        </w:rPr>
        <w:t xml:space="preserve">s </w:t>
      </w:r>
      <w:r w:rsidRPr="002126D5">
        <w:rPr>
          <w:rFonts w:ascii="Arial" w:eastAsia="Calibri" w:hAnsi="Arial" w:cs="Arial"/>
          <w:color w:val="000000"/>
          <w:spacing w:val="1"/>
        </w:rPr>
        <w:t>(</w:t>
      </w:r>
      <w:r w:rsidRPr="002126D5">
        <w:rPr>
          <w:rFonts w:ascii="Arial" w:eastAsia="Calibri" w:hAnsi="Arial" w:cs="Arial"/>
          <w:color w:val="000000"/>
          <w:spacing w:val="-3"/>
        </w:rPr>
        <w:t>b</w:t>
      </w:r>
      <w:r w:rsidRPr="002126D5">
        <w:rPr>
          <w:rFonts w:ascii="Arial" w:eastAsia="Calibri" w:hAnsi="Arial" w:cs="Arial"/>
          <w:color w:val="000000"/>
          <w:spacing w:val="1"/>
        </w:rPr>
        <w:t>o</w:t>
      </w:r>
      <w:r w:rsidRPr="002126D5">
        <w:rPr>
          <w:rFonts w:ascii="Arial" w:eastAsia="Calibri" w:hAnsi="Arial" w:cs="Arial"/>
          <w:color w:val="000000"/>
        </w:rPr>
        <w:t>th</w:t>
      </w:r>
      <w:r w:rsidRPr="002126D5">
        <w:rPr>
          <w:rFonts w:ascii="Arial" w:eastAsia="Calibri" w:hAnsi="Arial" w:cs="Arial"/>
          <w:color w:val="000000"/>
          <w:spacing w:val="-2"/>
        </w:rPr>
        <w:t xml:space="preserve"> </w:t>
      </w:r>
      <w:r w:rsidRPr="002126D5">
        <w:rPr>
          <w:rFonts w:ascii="Arial" w:eastAsia="Calibri" w:hAnsi="Arial" w:cs="Arial"/>
          <w:color w:val="000000"/>
        </w:rPr>
        <w:t>t</w:t>
      </w:r>
      <w:r w:rsidRPr="002126D5">
        <w:rPr>
          <w:rFonts w:ascii="Arial" w:eastAsia="Calibri" w:hAnsi="Arial" w:cs="Arial"/>
          <w:color w:val="000000"/>
          <w:spacing w:val="1"/>
        </w:rPr>
        <w:t>op</w:t>
      </w:r>
      <w:r w:rsidRPr="002126D5">
        <w:rPr>
          <w:rFonts w:ascii="Arial" w:eastAsia="Calibri" w:hAnsi="Arial" w:cs="Arial"/>
          <w:color w:val="000000"/>
        </w:rPr>
        <w:t>-</w:t>
      </w:r>
      <w:r w:rsidRPr="002126D5">
        <w:rPr>
          <w:rFonts w:ascii="Arial" w:eastAsia="Calibri" w:hAnsi="Arial" w:cs="Arial"/>
          <w:color w:val="000000"/>
          <w:spacing w:val="-3"/>
        </w:rPr>
        <w:t>d</w:t>
      </w:r>
      <w:r w:rsidRPr="002126D5">
        <w:rPr>
          <w:rFonts w:ascii="Arial" w:eastAsia="Calibri" w:hAnsi="Arial" w:cs="Arial"/>
          <w:color w:val="000000"/>
          <w:spacing w:val="1"/>
        </w:rPr>
        <w:t>o</w:t>
      </w:r>
      <w:r w:rsidRPr="002126D5">
        <w:rPr>
          <w:rFonts w:ascii="Arial" w:eastAsia="Calibri" w:hAnsi="Arial" w:cs="Arial"/>
          <w:color w:val="000000"/>
        </w:rPr>
        <w:t xml:space="preserve">wn </w:t>
      </w:r>
      <w:r w:rsidRPr="002126D5">
        <w:rPr>
          <w:rFonts w:ascii="Arial" w:eastAsia="Calibri" w:hAnsi="Arial" w:cs="Arial"/>
          <w:color w:val="000000"/>
          <w:spacing w:val="-2"/>
        </w:rPr>
        <w:t>a</w:t>
      </w:r>
      <w:r w:rsidRPr="002126D5">
        <w:rPr>
          <w:rFonts w:ascii="Arial" w:eastAsia="Calibri" w:hAnsi="Arial" w:cs="Arial"/>
          <w:color w:val="000000"/>
          <w:spacing w:val="-1"/>
        </w:rPr>
        <w:t>n</w:t>
      </w:r>
      <w:r w:rsidRPr="002126D5">
        <w:rPr>
          <w:rFonts w:ascii="Arial" w:eastAsia="Calibri" w:hAnsi="Arial" w:cs="Arial"/>
          <w:color w:val="000000"/>
        </w:rPr>
        <w:t>d</w:t>
      </w:r>
      <w:r w:rsidRPr="002126D5">
        <w:rPr>
          <w:rFonts w:ascii="Arial" w:eastAsia="Calibri" w:hAnsi="Arial" w:cs="Arial"/>
          <w:color w:val="000000"/>
          <w:spacing w:val="-1"/>
        </w:rPr>
        <w:t xml:space="preserve"> </w:t>
      </w:r>
      <w:r w:rsidRPr="002126D5">
        <w:rPr>
          <w:rFonts w:ascii="Arial" w:eastAsia="Calibri" w:hAnsi="Arial" w:cs="Arial"/>
          <w:color w:val="000000"/>
        </w:rPr>
        <w:t>b</w:t>
      </w:r>
      <w:r w:rsidRPr="002126D5">
        <w:rPr>
          <w:rFonts w:ascii="Arial" w:eastAsia="Calibri" w:hAnsi="Arial" w:cs="Arial"/>
          <w:color w:val="000000"/>
          <w:spacing w:val="1"/>
        </w:rPr>
        <w:t>o</w:t>
      </w:r>
      <w:r w:rsidRPr="002126D5">
        <w:rPr>
          <w:rFonts w:ascii="Arial" w:eastAsia="Calibri" w:hAnsi="Arial" w:cs="Arial"/>
          <w:color w:val="000000"/>
        </w:rPr>
        <w:t>t</w:t>
      </w:r>
      <w:r w:rsidRPr="002126D5">
        <w:rPr>
          <w:rFonts w:ascii="Arial" w:eastAsia="Calibri" w:hAnsi="Arial" w:cs="Arial"/>
          <w:color w:val="000000"/>
          <w:spacing w:val="-2"/>
        </w:rPr>
        <w:t>t</w:t>
      </w:r>
      <w:r w:rsidRPr="002126D5">
        <w:rPr>
          <w:rFonts w:ascii="Arial" w:eastAsia="Calibri" w:hAnsi="Arial" w:cs="Arial"/>
          <w:color w:val="000000"/>
          <w:spacing w:val="1"/>
        </w:rPr>
        <w:t>om</w:t>
      </w:r>
      <w:r w:rsidRPr="002126D5">
        <w:rPr>
          <w:rFonts w:ascii="Arial" w:eastAsia="Calibri" w:hAnsi="Arial" w:cs="Arial"/>
          <w:color w:val="000000"/>
        </w:rPr>
        <w:t>-</w:t>
      </w:r>
      <w:r w:rsidRPr="002126D5">
        <w:rPr>
          <w:rFonts w:ascii="Arial" w:eastAsia="Calibri" w:hAnsi="Arial" w:cs="Arial"/>
          <w:color w:val="000000"/>
          <w:spacing w:val="-1"/>
        </w:rPr>
        <w:t>up</w:t>
      </w:r>
      <w:r w:rsidRPr="002126D5">
        <w:rPr>
          <w:rFonts w:ascii="Arial" w:eastAsia="Calibri" w:hAnsi="Arial" w:cs="Arial"/>
          <w:color w:val="000000"/>
        </w:rPr>
        <w:t>)</w:t>
      </w:r>
      <w:r w:rsidRPr="002126D5">
        <w:rPr>
          <w:rFonts w:ascii="Arial" w:eastAsia="Calibri" w:hAnsi="Arial" w:cs="Arial"/>
          <w:color w:val="0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The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  <w:spacing w:val="1"/>
        </w:rPr>
        <w:t>m</w:t>
      </w:r>
      <w:r w:rsidRPr="002126D5">
        <w:rPr>
          <w:rFonts w:ascii="Arial" w:eastAsia="Calibri" w:hAnsi="Arial" w:cs="Arial"/>
          <w:color w:val="C00000"/>
        </w:rPr>
        <w:t>a</w:t>
      </w:r>
      <w:r w:rsidRPr="002126D5">
        <w:rPr>
          <w:rFonts w:ascii="Arial" w:eastAsia="Calibri" w:hAnsi="Arial" w:cs="Arial"/>
          <w:color w:val="C00000"/>
          <w:spacing w:val="-1"/>
        </w:rPr>
        <w:t>nu</w:t>
      </w:r>
      <w:r w:rsidRPr="002126D5">
        <w:rPr>
          <w:rFonts w:ascii="Arial" w:eastAsia="Calibri" w:hAnsi="Arial" w:cs="Arial"/>
          <w:color w:val="C00000"/>
        </w:rPr>
        <w:t>s</w:t>
      </w:r>
      <w:r w:rsidRPr="002126D5">
        <w:rPr>
          <w:rFonts w:ascii="Arial" w:eastAsia="Calibri" w:hAnsi="Arial" w:cs="Arial"/>
          <w:color w:val="C00000"/>
          <w:spacing w:val="-2"/>
        </w:rPr>
        <w:t>c</w:t>
      </w:r>
      <w:r w:rsidRPr="002126D5">
        <w:rPr>
          <w:rFonts w:ascii="Arial" w:eastAsia="Calibri" w:hAnsi="Arial" w:cs="Arial"/>
          <w:color w:val="C00000"/>
        </w:rPr>
        <w:t>ri</w:t>
      </w:r>
      <w:r w:rsidRPr="002126D5">
        <w:rPr>
          <w:rFonts w:ascii="Arial" w:eastAsia="Calibri" w:hAnsi="Arial" w:cs="Arial"/>
          <w:color w:val="C00000"/>
          <w:spacing w:val="-1"/>
        </w:rPr>
        <w:t>p</w:t>
      </w:r>
      <w:r w:rsidRPr="002126D5">
        <w:rPr>
          <w:rFonts w:ascii="Arial" w:eastAsia="Calibri" w:hAnsi="Arial" w:cs="Arial"/>
          <w:color w:val="C00000"/>
        </w:rPr>
        <w:t>t</w:t>
      </w:r>
      <w:r w:rsidRPr="002126D5">
        <w:rPr>
          <w:rFonts w:ascii="Arial" w:eastAsia="Calibri" w:hAnsi="Arial" w:cs="Arial"/>
          <w:color w:val="C00000"/>
          <w:spacing w:val="1"/>
        </w:rPr>
        <w:t xml:space="preserve"> </w:t>
      </w:r>
      <w:r w:rsidRPr="002126D5">
        <w:rPr>
          <w:rFonts w:ascii="Arial" w:eastAsia="Calibri" w:hAnsi="Arial" w:cs="Arial"/>
          <w:color w:val="C00000"/>
        </w:rPr>
        <w:t xml:space="preserve">is a </w:t>
      </w:r>
      <w:r w:rsidRPr="002126D5">
        <w:rPr>
          <w:rFonts w:ascii="Arial" w:eastAsia="Calibri" w:hAnsi="Arial" w:cs="Arial"/>
          <w:color w:val="C00000"/>
          <w:spacing w:val="-2"/>
        </w:rPr>
        <w:t>r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1"/>
        </w:rPr>
        <w:t>v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1"/>
        </w:rPr>
        <w:t>w</w:t>
      </w:r>
      <w:r w:rsidRPr="002126D5">
        <w:rPr>
          <w:rFonts w:ascii="Arial" w:eastAsia="Calibri" w:hAnsi="Arial" w:cs="Arial"/>
          <w:color w:val="C00000"/>
        </w:rPr>
        <w:t xml:space="preserve">, </w:t>
      </w:r>
      <w:r w:rsidRPr="002126D5">
        <w:rPr>
          <w:rFonts w:ascii="Arial" w:eastAsia="Calibri" w:hAnsi="Arial" w:cs="Arial"/>
          <w:color w:val="C00000"/>
          <w:spacing w:val="-3"/>
        </w:rPr>
        <w:t>n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t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 xml:space="preserve">a </w:t>
      </w:r>
      <w:r w:rsidRPr="002126D5">
        <w:rPr>
          <w:rFonts w:ascii="Arial" w:eastAsia="Calibri" w:hAnsi="Arial" w:cs="Arial"/>
          <w:color w:val="C00000"/>
          <w:spacing w:val="-2"/>
        </w:rPr>
        <w:t>w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rk,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and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d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es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n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t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s</w:t>
      </w:r>
      <w:r w:rsidRPr="002126D5">
        <w:rPr>
          <w:rFonts w:ascii="Arial" w:eastAsia="Calibri" w:hAnsi="Arial" w:cs="Arial"/>
          <w:color w:val="C00000"/>
          <w:spacing w:val="1"/>
        </w:rPr>
        <w:t>t</w:t>
      </w:r>
      <w:r w:rsidRPr="002126D5">
        <w:rPr>
          <w:rFonts w:ascii="Arial" w:eastAsia="Calibri" w:hAnsi="Arial" w:cs="Arial"/>
          <w:color w:val="C00000"/>
          <w:spacing w:val="-1"/>
        </w:rPr>
        <w:t>ud</w:t>
      </w:r>
      <w:r w:rsidRPr="002126D5">
        <w:rPr>
          <w:rFonts w:ascii="Arial" w:eastAsia="Calibri" w:hAnsi="Arial" w:cs="Arial"/>
          <w:color w:val="C00000"/>
        </w:rPr>
        <w:t xml:space="preserve">y 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 xml:space="preserve">r </w:t>
      </w:r>
      <w:r w:rsidRPr="002126D5">
        <w:rPr>
          <w:rFonts w:ascii="Arial" w:eastAsia="Calibri" w:hAnsi="Arial" w:cs="Arial"/>
          <w:color w:val="C00000"/>
          <w:spacing w:val="-2"/>
        </w:rPr>
        <w:t>c</w:t>
      </w:r>
      <w:r w:rsidRPr="002126D5">
        <w:rPr>
          <w:rFonts w:ascii="Arial" w:eastAsia="Calibri" w:hAnsi="Arial" w:cs="Arial"/>
          <w:color w:val="C00000"/>
          <w:spacing w:val="-1"/>
        </w:rPr>
        <w:t>o</w:t>
      </w:r>
      <w:r w:rsidRPr="002126D5">
        <w:rPr>
          <w:rFonts w:ascii="Arial" w:eastAsia="Calibri" w:hAnsi="Arial" w:cs="Arial"/>
          <w:color w:val="C00000"/>
          <w:spacing w:val="1"/>
        </w:rPr>
        <w:t>m</w:t>
      </w:r>
      <w:r w:rsidRPr="002126D5">
        <w:rPr>
          <w:rFonts w:ascii="Arial" w:eastAsia="Calibri" w:hAnsi="Arial" w:cs="Arial"/>
          <w:color w:val="C00000"/>
          <w:spacing w:val="-1"/>
        </w:rPr>
        <w:t>p</w:t>
      </w:r>
      <w:r w:rsidRPr="002126D5">
        <w:rPr>
          <w:rFonts w:ascii="Arial" w:eastAsia="Calibri" w:hAnsi="Arial" w:cs="Arial"/>
          <w:color w:val="C00000"/>
        </w:rPr>
        <w:t>are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  <w:spacing w:val="1"/>
        </w:rPr>
        <w:t>m</w:t>
      </w:r>
      <w:r w:rsidRPr="002126D5">
        <w:rPr>
          <w:rFonts w:ascii="Arial" w:eastAsia="Calibri" w:hAnsi="Arial" w:cs="Arial"/>
          <w:color w:val="C00000"/>
          <w:spacing w:val="-2"/>
        </w:rPr>
        <w:t>e</w:t>
      </w:r>
      <w:r w:rsidRPr="002126D5">
        <w:rPr>
          <w:rFonts w:ascii="Arial" w:eastAsia="Calibri" w:hAnsi="Arial" w:cs="Arial"/>
          <w:color w:val="C00000"/>
        </w:rPr>
        <w:t>th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d</w:t>
      </w:r>
      <w:r w:rsidRPr="002126D5">
        <w:rPr>
          <w:rFonts w:ascii="Arial" w:eastAsia="Calibri" w:hAnsi="Arial" w:cs="Arial"/>
          <w:color w:val="C00000"/>
        </w:rPr>
        <w:t xml:space="preserve">s </w:t>
      </w:r>
      <w:r w:rsidRPr="002126D5">
        <w:rPr>
          <w:rFonts w:ascii="Arial" w:eastAsia="Calibri" w:hAnsi="Arial" w:cs="Arial"/>
          <w:color w:val="C00000"/>
          <w:spacing w:val="-2"/>
        </w:rPr>
        <w:t>f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r p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</w:rPr>
        <w:t>epa</w:t>
      </w:r>
      <w:r w:rsidRPr="002126D5">
        <w:rPr>
          <w:rFonts w:ascii="Arial" w:eastAsia="Calibri" w:hAnsi="Arial" w:cs="Arial"/>
          <w:color w:val="C00000"/>
          <w:spacing w:val="-1"/>
        </w:rPr>
        <w:t>r</w:t>
      </w:r>
      <w:r w:rsidRPr="002126D5">
        <w:rPr>
          <w:rFonts w:ascii="Arial" w:eastAsia="Calibri" w:hAnsi="Arial" w:cs="Arial"/>
          <w:color w:val="C00000"/>
        </w:rPr>
        <w:t>i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g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na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m</w:t>
      </w:r>
      <w:r w:rsidRPr="002126D5">
        <w:rPr>
          <w:rFonts w:ascii="Arial" w:eastAsia="Calibri" w:hAnsi="Arial" w:cs="Arial"/>
          <w:color w:val="C00000"/>
        </w:rPr>
        <w:t>at</w:t>
      </w:r>
      <w:r w:rsidRPr="002126D5">
        <w:rPr>
          <w:rFonts w:ascii="Arial" w:eastAsia="Calibri" w:hAnsi="Arial" w:cs="Arial"/>
          <w:color w:val="C00000"/>
          <w:spacing w:val="1"/>
        </w:rPr>
        <w:t>e</w:t>
      </w:r>
      <w:r w:rsidRPr="002126D5">
        <w:rPr>
          <w:rFonts w:ascii="Arial" w:eastAsia="Calibri" w:hAnsi="Arial" w:cs="Arial"/>
          <w:color w:val="C00000"/>
        </w:rPr>
        <w:t>ri</w:t>
      </w:r>
      <w:r w:rsidRPr="002126D5">
        <w:rPr>
          <w:rFonts w:ascii="Arial" w:eastAsia="Calibri" w:hAnsi="Arial" w:cs="Arial"/>
          <w:color w:val="C00000"/>
          <w:spacing w:val="-1"/>
        </w:rPr>
        <w:t>a</w:t>
      </w:r>
      <w:r w:rsidRPr="002126D5">
        <w:rPr>
          <w:rFonts w:ascii="Arial" w:eastAsia="Calibri" w:hAnsi="Arial" w:cs="Arial"/>
          <w:color w:val="C00000"/>
        </w:rPr>
        <w:t>ls.</w:t>
      </w:r>
    </w:p>
    <w:p w:rsidR="009778BD" w:rsidRPr="002126D5" w:rsidRDefault="009778BD">
      <w:pPr>
        <w:spacing w:before="6" w:line="180" w:lineRule="exact"/>
        <w:rPr>
          <w:rFonts w:ascii="Arial" w:hAnsi="Arial" w:cs="Arial"/>
        </w:rPr>
      </w:pPr>
    </w:p>
    <w:p w:rsidR="009778BD" w:rsidRPr="002126D5" w:rsidRDefault="00C63B6B">
      <w:pPr>
        <w:spacing w:line="278" w:lineRule="auto"/>
        <w:ind w:left="5572" w:right="703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color w:val="C00000"/>
        </w:rPr>
        <w:t>- The</w:t>
      </w:r>
      <w:r w:rsidRPr="002126D5">
        <w:rPr>
          <w:rFonts w:ascii="Arial" w:eastAsia="Calibri" w:hAnsi="Arial" w:cs="Arial"/>
          <w:color w:val="C00000"/>
          <w:spacing w:val="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s</w:t>
      </w:r>
      <w:r w:rsidRPr="002126D5">
        <w:rPr>
          <w:rFonts w:ascii="Arial" w:eastAsia="Calibri" w:hAnsi="Arial" w:cs="Arial"/>
          <w:color w:val="C00000"/>
          <w:spacing w:val="-3"/>
        </w:rPr>
        <w:t>u</w:t>
      </w:r>
      <w:r w:rsidRPr="002126D5">
        <w:rPr>
          <w:rFonts w:ascii="Arial" w:eastAsia="Calibri" w:hAnsi="Arial" w:cs="Arial"/>
          <w:color w:val="C00000"/>
          <w:spacing w:val="-1"/>
        </w:rPr>
        <w:t>m</w:t>
      </w:r>
      <w:r w:rsidRPr="002126D5">
        <w:rPr>
          <w:rFonts w:ascii="Arial" w:eastAsia="Calibri" w:hAnsi="Arial" w:cs="Arial"/>
          <w:color w:val="C00000"/>
          <w:spacing w:val="1"/>
        </w:rPr>
        <w:t>m</w:t>
      </w:r>
      <w:r w:rsidRPr="002126D5">
        <w:rPr>
          <w:rFonts w:ascii="Arial" w:eastAsia="Calibri" w:hAnsi="Arial" w:cs="Arial"/>
          <w:color w:val="C00000"/>
        </w:rPr>
        <w:t>ary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should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be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</w:rPr>
        <w:t>ef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  <w:spacing w:val="1"/>
        </w:rPr>
        <w:t>m</w:t>
      </w:r>
      <w:r w:rsidRPr="002126D5">
        <w:rPr>
          <w:rFonts w:ascii="Arial" w:eastAsia="Calibri" w:hAnsi="Arial" w:cs="Arial"/>
          <w:color w:val="C00000"/>
          <w:spacing w:val="-1"/>
        </w:rPr>
        <w:t>u</w:t>
      </w:r>
      <w:r w:rsidRPr="002126D5">
        <w:rPr>
          <w:rFonts w:ascii="Arial" w:eastAsia="Calibri" w:hAnsi="Arial" w:cs="Arial"/>
          <w:color w:val="C00000"/>
        </w:rPr>
        <w:t>lated</w:t>
      </w:r>
      <w:r w:rsidRPr="002126D5">
        <w:rPr>
          <w:rFonts w:ascii="Arial" w:eastAsia="Calibri" w:hAnsi="Arial" w:cs="Arial"/>
          <w:color w:val="C00000"/>
          <w:spacing w:val="-3"/>
        </w:rPr>
        <w:t xml:space="preserve"> </w:t>
      </w:r>
      <w:r w:rsidRPr="002126D5">
        <w:rPr>
          <w:rFonts w:ascii="Arial" w:eastAsia="Calibri" w:hAnsi="Arial" w:cs="Arial"/>
          <w:color w:val="C00000"/>
        </w:rPr>
        <w:t>usi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g</w:t>
      </w:r>
      <w:r w:rsidRPr="002126D5">
        <w:rPr>
          <w:rFonts w:ascii="Arial" w:eastAsia="Calibri" w:hAnsi="Arial" w:cs="Arial"/>
          <w:color w:val="C00000"/>
          <w:spacing w:val="2"/>
        </w:rPr>
        <w:t xml:space="preserve"> </w:t>
      </w:r>
      <w:r w:rsidRPr="002126D5">
        <w:rPr>
          <w:rFonts w:ascii="Arial" w:eastAsia="Calibri" w:hAnsi="Arial" w:cs="Arial"/>
          <w:color w:val="C00000"/>
          <w:spacing w:val="-1"/>
        </w:rPr>
        <w:t>d</w:t>
      </w:r>
      <w:r w:rsidRPr="002126D5">
        <w:rPr>
          <w:rFonts w:ascii="Arial" w:eastAsia="Calibri" w:hAnsi="Arial" w:cs="Arial"/>
          <w:color w:val="C00000"/>
        </w:rPr>
        <w:t>es</w:t>
      </w:r>
      <w:r w:rsidRPr="002126D5">
        <w:rPr>
          <w:rFonts w:ascii="Arial" w:eastAsia="Calibri" w:hAnsi="Arial" w:cs="Arial"/>
          <w:color w:val="C00000"/>
          <w:spacing w:val="1"/>
        </w:rPr>
        <w:t>c</w:t>
      </w:r>
      <w:r w:rsidRPr="002126D5">
        <w:rPr>
          <w:rFonts w:ascii="Arial" w:eastAsia="Calibri" w:hAnsi="Arial" w:cs="Arial"/>
          <w:color w:val="C00000"/>
        </w:rPr>
        <w:t>ri</w:t>
      </w:r>
      <w:r w:rsidRPr="002126D5">
        <w:rPr>
          <w:rFonts w:ascii="Arial" w:eastAsia="Calibri" w:hAnsi="Arial" w:cs="Arial"/>
          <w:color w:val="C00000"/>
          <w:spacing w:val="-1"/>
        </w:rPr>
        <w:t>p</w:t>
      </w:r>
      <w:r w:rsidRPr="002126D5">
        <w:rPr>
          <w:rFonts w:ascii="Arial" w:eastAsia="Calibri" w:hAnsi="Arial" w:cs="Arial"/>
          <w:color w:val="C00000"/>
          <w:spacing w:val="-2"/>
        </w:rPr>
        <w:t>t</w:t>
      </w:r>
      <w:r w:rsidRPr="002126D5">
        <w:rPr>
          <w:rFonts w:ascii="Arial" w:eastAsia="Calibri" w:hAnsi="Arial" w:cs="Arial"/>
          <w:color w:val="C00000"/>
        </w:rPr>
        <w:t>iv</w:t>
      </w:r>
      <w:r w:rsidRPr="002126D5">
        <w:rPr>
          <w:rFonts w:ascii="Arial" w:eastAsia="Calibri" w:hAnsi="Arial" w:cs="Arial"/>
          <w:color w:val="C00000"/>
          <w:spacing w:val="1"/>
        </w:rPr>
        <w:t>e</w:t>
      </w:r>
      <w:r w:rsidRPr="002126D5">
        <w:rPr>
          <w:rFonts w:ascii="Arial" w:eastAsia="Calibri" w:hAnsi="Arial" w:cs="Arial"/>
          <w:color w:val="C00000"/>
        </w:rPr>
        <w:t xml:space="preserve">, </w:t>
      </w:r>
      <w:r w:rsidRPr="002126D5">
        <w:rPr>
          <w:rFonts w:ascii="Arial" w:eastAsia="Calibri" w:hAnsi="Arial" w:cs="Arial"/>
          <w:color w:val="C00000"/>
          <w:spacing w:val="-3"/>
        </w:rPr>
        <w:t>n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>n-a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aly</w:t>
      </w:r>
      <w:r w:rsidRPr="002126D5">
        <w:rPr>
          <w:rFonts w:ascii="Arial" w:eastAsia="Calibri" w:hAnsi="Arial" w:cs="Arial"/>
          <w:color w:val="C00000"/>
          <w:spacing w:val="1"/>
        </w:rPr>
        <w:t>t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</w:rPr>
        <w:t>cal la</w:t>
      </w:r>
      <w:r w:rsidRPr="002126D5">
        <w:rPr>
          <w:rFonts w:ascii="Arial" w:eastAsia="Calibri" w:hAnsi="Arial" w:cs="Arial"/>
          <w:color w:val="C00000"/>
          <w:spacing w:val="-1"/>
        </w:rPr>
        <w:t>ngu</w:t>
      </w:r>
      <w:r w:rsidRPr="002126D5">
        <w:rPr>
          <w:rFonts w:ascii="Arial" w:eastAsia="Calibri" w:hAnsi="Arial" w:cs="Arial"/>
          <w:color w:val="C00000"/>
        </w:rPr>
        <w:t>a</w:t>
      </w:r>
      <w:r w:rsidRPr="002126D5">
        <w:rPr>
          <w:rFonts w:ascii="Arial" w:eastAsia="Calibri" w:hAnsi="Arial" w:cs="Arial"/>
          <w:color w:val="C00000"/>
          <w:spacing w:val="-1"/>
        </w:rPr>
        <w:t>g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in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  <w:spacing w:val="1"/>
        </w:rPr>
        <w:t>t</w:t>
      </w:r>
      <w:r w:rsidRPr="002126D5">
        <w:rPr>
          <w:rFonts w:ascii="Arial" w:eastAsia="Calibri" w:hAnsi="Arial" w:cs="Arial"/>
          <w:color w:val="C00000"/>
          <w:spacing w:val="-1"/>
        </w:rPr>
        <w:t>h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su</w:t>
      </w:r>
      <w:r w:rsidRPr="002126D5">
        <w:rPr>
          <w:rFonts w:ascii="Arial" w:eastAsia="Calibri" w:hAnsi="Arial" w:cs="Arial"/>
          <w:color w:val="C00000"/>
          <w:spacing w:val="-1"/>
        </w:rPr>
        <w:t>m</w:t>
      </w:r>
      <w:r w:rsidRPr="002126D5">
        <w:rPr>
          <w:rFonts w:ascii="Arial" w:eastAsia="Calibri" w:hAnsi="Arial" w:cs="Arial"/>
          <w:color w:val="C00000"/>
          <w:spacing w:val="1"/>
        </w:rPr>
        <w:t>m</w:t>
      </w:r>
      <w:r w:rsidRPr="002126D5">
        <w:rPr>
          <w:rFonts w:ascii="Arial" w:eastAsia="Calibri" w:hAnsi="Arial" w:cs="Arial"/>
          <w:color w:val="C00000"/>
        </w:rPr>
        <w:t>a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</w:rPr>
        <w:t>y se</w:t>
      </w:r>
      <w:r w:rsidRPr="002126D5">
        <w:rPr>
          <w:rFonts w:ascii="Arial" w:eastAsia="Calibri" w:hAnsi="Arial" w:cs="Arial"/>
          <w:color w:val="C00000"/>
          <w:spacing w:val="1"/>
        </w:rPr>
        <w:t>c</w:t>
      </w:r>
      <w:r w:rsidRPr="002126D5">
        <w:rPr>
          <w:rFonts w:ascii="Arial" w:eastAsia="Calibri" w:hAnsi="Arial" w:cs="Arial"/>
          <w:color w:val="C00000"/>
        </w:rPr>
        <w:t>t</w:t>
      </w:r>
      <w:r w:rsidRPr="002126D5">
        <w:rPr>
          <w:rFonts w:ascii="Arial" w:eastAsia="Calibri" w:hAnsi="Arial" w:cs="Arial"/>
          <w:color w:val="C00000"/>
          <w:spacing w:val="-2"/>
        </w:rPr>
        <w:t>i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 xml:space="preserve">, </w:t>
      </w:r>
      <w:r w:rsidRPr="002126D5">
        <w:rPr>
          <w:rFonts w:ascii="Arial" w:eastAsia="Calibri" w:hAnsi="Arial" w:cs="Arial"/>
          <w:color w:val="C00000"/>
          <w:spacing w:val="1"/>
        </w:rPr>
        <w:t>w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</w:rPr>
        <w:t>th l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g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and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in</w:t>
      </w:r>
      <w:r w:rsidRPr="002126D5">
        <w:rPr>
          <w:rFonts w:ascii="Arial" w:eastAsia="Calibri" w:hAnsi="Arial" w:cs="Arial"/>
          <w:color w:val="C00000"/>
          <w:spacing w:val="-3"/>
        </w:rPr>
        <w:t>t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-2"/>
        </w:rPr>
        <w:t>r</w:t>
      </w:r>
      <w:r w:rsidRPr="002126D5">
        <w:rPr>
          <w:rFonts w:ascii="Arial" w:eastAsia="Calibri" w:hAnsi="Arial" w:cs="Arial"/>
          <w:color w:val="C00000"/>
        </w:rPr>
        <w:t>c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nn</w:t>
      </w:r>
      <w:r w:rsidRPr="002126D5">
        <w:rPr>
          <w:rFonts w:ascii="Arial" w:eastAsia="Calibri" w:hAnsi="Arial" w:cs="Arial"/>
          <w:color w:val="C00000"/>
        </w:rPr>
        <w:t>ec</w:t>
      </w:r>
      <w:r w:rsidRPr="002126D5">
        <w:rPr>
          <w:rFonts w:ascii="Arial" w:eastAsia="Calibri" w:hAnsi="Arial" w:cs="Arial"/>
          <w:color w:val="C00000"/>
          <w:spacing w:val="-1"/>
        </w:rPr>
        <w:t>t</w:t>
      </w:r>
      <w:r w:rsidRPr="002126D5">
        <w:rPr>
          <w:rFonts w:ascii="Arial" w:eastAsia="Calibri" w:hAnsi="Arial" w:cs="Arial"/>
          <w:color w:val="C00000"/>
        </w:rPr>
        <w:t xml:space="preserve">ed </w:t>
      </w:r>
      <w:r w:rsidRPr="002126D5">
        <w:rPr>
          <w:rFonts w:ascii="Arial" w:eastAsia="Calibri" w:hAnsi="Arial" w:cs="Arial"/>
          <w:color w:val="C00000"/>
          <w:spacing w:val="-2"/>
        </w:rPr>
        <w:t>s</w:t>
      </w:r>
      <w:r w:rsidRPr="002126D5">
        <w:rPr>
          <w:rFonts w:ascii="Arial" w:eastAsia="Calibri" w:hAnsi="Arial" w:cs="Arial"/>
          <w:color w:val="C00000"/>
        </w:rPr>
        <w:t>entenc</w:t>
      </w:r>
      <w:r w:rsidRPr="002126D5">
        <w:rPr>
          <w:rFonts w:ascii="Arial" w:eastAsia="Calibri" w:hAnsi="Arial" w:cs="Arial"/>
          <w:color w:val="C00000"/>
          <w:spacing w:val="-2"/>
        </w:rPr>
        <w:t>e</w:t>
      </w:r>
      <w:r w:rsidRPr="002126D5">
        <w:rPr>
          <w:rFonts w:ascii="Arial" w:eastAsia="Calibri" w:hAnsi="Arial" w:cs="Arial"/>
          <w:color w:val="C00000"/>
        </w:rPr>
        <w:t>s.</w:t>
      </w:r>
    </w:p>
    <w:p w:rsidR="009778BD" w:rsidRPr="002126D5" w:rsidRDefault="009778BD">
      <w:pPr>
        <w:spacing w:before="7" w:line="180" w:lineRule="exact"/>
        <w:rPr>
          <w:rFonts w:ascii="Arial" w:hAnsi="Arial" w:cs="Arial"/>
        </w:rPr>
      </w:pPr>
    </w:p>
    <w:p w:rsidR="009778BD" w:rsidRPr="002126D5" w:rsidRDefault="0032697B">
      <w:pPr>
        <w:ind w:left="5572"/>
        <w:rPr>
          <w:rFonts w:ascii="Arial" w:eastAsia="Calibri" w:hAnsi="Arial" w:cs="Arial"/>
        </w:rPr>
      </w:pPr>
      <w:r w:rsidRPr="002126D5">
        <w:rPr>
          <w:rFonts w:ascii="Arial" w:hAnsi="Arial" w:cs="Arial"/>
        </w:rPr>
        <w:pict>
          <v:group id="_x0000_s1044" style="position:absolute;left:0;text-align:left;margin-left:66.3pt;margin-top:91.3pt;width:1058.25pt;height:227.55pt;z-index:-251658752;mso-position-horizontal-relative:page;mso-position-vertical-relative:page" coordorigin="1326,1826" coordsize="21165,4551">
            <v:shape id="_x0000_s1054" style="position:absolute;left:1337;top:1836;width:5343;height:0" coordorigin="1337,1836" coordsize="5343,0" path="m1337,1836r5343,e" filled="f" strokeweight=".58pt">
              <v:path arrowok="t"/>
            </v:shape>
            <v:shape id="_x0000_s1053" style="position:absolute;left:6689;top:1836;width:9347;height:0" coordorigin="6689,1836" coordsize="9347,0" path="m6689,1836r9347,e" filled="f" strokeweight=".58pt">
              <v:path arrowok="t"/>
            </v:shape>
            <v:shape id="_x0000_s1052" style="position:absolute;left:16045;top:1836;width:6435;height:0" coordorigin="16045,1836" coordsize="6435,0" path="m16045,1836r6436,e" filled="f" strokeweight=".58pt">
              <v:path arrowok="t"/>
            </v:shape>
            <v:shape id="_x0000_s1051" style="position:absolute;left:1332;top:1832;width:0;height:4539" coordorigin="1332,1832" coordsize="0,4539" path="m1332,1832r,4539e" filled="f" strokeweight=".58pt">
              <v:path arrowok="t"/>
            </v:shape>
            <v:shape id="_x0000_s1050" style="position:absolute;left:1337;top:6366;width:5343;height:0" coordorigin="1337,6366" coordsize="5343,0" path="m1337,6366r5343,e" filled="f" strokeweight=".58pt">
              <v:path arrowok="t"/>
            </v:shape>
            <v:shape id="_x0000_s1049" style="position:absolute;left:6684;top:1832;width:0;height:4539" coordorigin="6684,1832" coordsize="0,4539" path="m6684,1832r,4539e" filled="f" strokeweight=".58pt">
              <v:path arrowok="t"/>
            </v:shape>
            <v:shape id="_x0000_s1048" style="position:absolute;left:6689;top:6366;width:9347;height:0" coordorigin="6689,6366" coordsize="9347,0" path="m6689,6366r9347,e" filled="f" strokeweight=".58pt">
              <v:path arrowok="t"/>
            </v:shape>
            <v:shape id="_x0000_s1047" style="position:absolute;left:16041;top:1832;width:0;height:4539" coordorigin="16041,1832" coordsize="0,4539" path="m16041,1832r,4539e" filled="f" strokeweight=".58pt">
              <v:path arrowok="t"/>
            </v:shape>
            <v:shape id="_x0000_s1046" style="position:absolute;left:16045;top:6366;width:6435;height:0" coordorigin="16045,6366" coordsize="6435,0" path="m16045,6366r6436,e" filled="f" strokeweight=".58pt">
              <v:path arrowok="t"/>
            </v:shape>
            <v:shape id="_x0000_s1045" style="position:absolute;left:22486;top:1832;width:0;height:4539" coordorigin="22486,1832" coordsize="0,4539" path="m22486,1832r,4539e" filled="f" strokeweight=".58pt">
              <v:path arrowok="t"/>
            </v:shape>
            <w10:wrap anchorx="page" anchory="page"/>
          </v:group>
        </w:pict>
      </w:r>
      <w:r w:rsidR="00C63B6B" w:rsidRPr="002126D5">
        <w:rPr>
          <w:rFonts w:ascii="Arial" w:eastAsia="Calibri" w:hAnsi="Arial" w:cs="Arial"/>
        </w:rPr>
        <w:t>Ref</w:t>
      </w:r>
      <w:r w:rsidR="00C63B6B" w:rsidRPr="002126D5">
        <w:rPr>
          <w:rFonts w:ascii="Arial" w:eastAsia="Calibri" w:hAnsi="Arial" w:cs="Arial"/>
          <w:spacing w:val="1"/>
        </w:rPr>
        <w:t>e</w:t>
      </w:r>
      <w:r w:rsidR="00C63B6B" w:rsidRPr="002126D5">
        <w:rPr>
          <w:rFonts w:ascii="Arial" w:eastAsia="Calibri" w:hAnsi="Arial" w:cs="Arial"/>
        </w:rPr>
        <w:t>re</w:t>
      </w:r>
      <w:r w:rsidR="00C63B6B" w:rsidRPr="002126D5">
        <w:rPr>
          <w:rFonts w:ascii="Arial" w:eastAsia="Calibri" w:hAnsi="Arial" w:cs="Arial"/>
          <w:spacing w:val="-3"/>
        </w:rPr>
        <w:t>n</w:t>
      </w:r>
      <w:r w:rsidR="00C63B6B" w:rsidRPr="002126D5">
        <w:rPr>
          <w:rFonts w:ascii="Arial" w:eastAsia="Calibri" w:hAnsi="Arial" w:cs="Arial"/>
        </w:rPr>
        <w:t>ces</w:t>
      </w:r>
    </w:p>
    <w:p w:rsidR="009778BD" w:rsidRPr="002126D5" w:rsidRDefault="009778BD">
      <w:pPr>
        <w:spacing w:before="18" w:line="220" w:lineRule="exact"/>
        <w:rPr>
          <w:rFonts w:ascii="Arial" w:hAnsi="Arial" w:cs="Arial"/>
        </w:rPr>
      </w:pPr>
    </w:p>
    <w:p w:rsidR="009778BD" w:rsidRPr="002126D5" w:rsidRDefault="00C63B6B">
      <w:pPr>
        <w:spacing w:line="277" w:lineRule="auto"/>
        <w:ind w:left="5572" w:right="7469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  <w:color w:val="C00000"/>
        </w:rPr>
        <w:t>-</w:t>
      </w:r>
      <w:r w:rsidRPr="002126D5">
        <w:rPr>
          <w:rFonts w:ascii="Arial" w:eastAsia="Calibri" w:hAnsi="Arial" w:cs="Arial"/>
          <w:color w:val="C00000"/>
          <w:spacing w:val="1"/>
        </w:rPr>
        <w:t>Mo</w:t>
      </w:r>
      <w:r w:rsidRPr="002126D5">
        <w:rPr>
          <w:rFonts w:ascii="Arial" w:eastAsia="Calibri" w:hAnsi="Arial" w:cs="Arial"/>
          <w:color w:val="C00000"/>
          <w:spacing w:val="-2"/>
        </w:rPr>
        <w:t>s</w:t>
      </w:r>
      <w:r w:rsidRPr="002126D5">
        <w:rPr>
          <w:rFonts w:ascii="Arial" w:eastAsia="Calibri" w:hAnsi="Arial" w:cs="Arial"/>
          <w:color w:val="C00000"/>
        </w:rPr>
        <w:t>t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 xml:space="preserve">f </w:t>
      </w:r>
      <w:r w:rsidRPr="002126D5">
        <w:rPr>
          <w:rFonts w:ascii="Arial" w:eastAsia="Calibri" w:hAnsi="Arial" w:cs="Arial"/>
          <w:color w:val="C00000"/>
          <w:spacing w:val="1"/>
        </w:rPr>
        <w:t>t</w:t>
      </w:r>
      <w:r w:rsidRPr="002126D5">
        <w:rPr>
          <w:rFonts w:ascii="Arial" w:eastAsia="Calibri" w:hAnsi="Arial" w:cs="Arial"/>
          <w:color w:val="C00000"/>
          <w:spacing w:val="-1"/>
        </w:rPr>
        <w:t>h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s</w:t>
      </w:r>
      <w:r w:rsidRPr="002126D5">
        <w:rPr>
          <w:rFonts w:ascii="Arial" w:eastAsia="Calibri" w:hAnsi="Arial" w:cs="Arial"/>
          <w:color w:val="C00000"/>
          <w:spacing w:val="1"/>
        </w:rPr>
        <w:t>t</w:t>
      </w:r>
      <w:r w:rsidRPr="002126D5">
        <w:rPr>
          <w:rFonts w:ascii="Arial" w:eastAsia="Calibri" w:hAnsi="Arial" w:cs="Arial"/>
          <w:color w:val="C00000"/>
          <w:spacing w:val="-1"/>
        </w:rPr>
        <w:t>ud</w:t>
      </w:r>
      <w:r w:rsidRPr="002126D5">
        <w:rPr>
          <w:rFonts w:ascii="Arial" w:eastAsia="Calibri" w:hAnsi="Arial" w:cs="Arial"/>
          <w:color w:val="C00000"/>
        </w:rPr>
        <w:t>ies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  <w:spacing w:val="-1"/>
        </w:rPr>
        <w:t>m</w:t>
      </w:r>
      <w:r w:rsidRPr="002126D5">
        <w:rPr>
          <w:rFonts w:ascii="Arial" w:eastAsia="Calibri" w:hAnsi="Arial" w:cs="Arial"/>
          <w:color w:val="C00000"/>
        </w:rPr>
        <w:t>ent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 xml:space="preserve">ed </w:t>
      </w:r>
      <w:r w:rsidRPr="002126D5">
        <w:rPr>
          <w:rFonts w:ascii="Arial" w:eastAsia="Calibri" w:hAnsi="Arial" w:cs="Arial"/>
          <w:color w:val="C00000"/>
          <w:spacing w:val="-2"/>
        </w:rPr>
        <w:t>w</w:t>
      </w:r>
      <w:r w:rsidRPr="002126D5">
        <w:rPr>
          <w:rFonts w:ascii="Arial" w:eastAsia="Calibri" w:hAnsi="Arial" w:cs="Arial"/>
          <w:color w:val="C00000"/>
        </w:rPr>
        <w:t>ere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sh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  <w:spacing w:val="2"/>
        </w:rPr>
        <w:t>t</w:t>
      </w:r>
      <w:r w:rsidRPr="002126D5">
        <w:rPr>
          <w:rFonts w:ascii="Arial" w:eastAsia="Calibri" w:hAnsi="Arial" w:cs="Arial"/>
          <w:color w:val="C00000"/>
        </w:rPr>
        <w:t>-t</w:t>
      </w:r>
      <w:r w:rsidRPr="002126D5">
        <w:rPr>
          <w:rFonts w:ascii="Arial" w:eastAsia="Calibri" w:hAnsi="Arial" w:cs="Arial"/>
          <w:color w:val="C00000"/>
          <w:spacing w:val="1"/>
        </w:rPr>
        <w:t>e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  <w:spacing w:val="1"/>
        </w:rPr>
        <w:t>m</w:t>
      </w:r>
      <w:r w:rsidRPr="002126D5">
        <w:rPr>
          <w:rFonts w:ascii="Arial" w:eastAsia="Calibri" w:hAnsi="Arial" w:cs="Arial"/>
          <w:color w:val="C00000"/>
        </w:rPr>
        <w:t>,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wh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</w:rPr>
        <w:t xml:space="preserve">le </w:t>
      </w:r>
      <w:r w:rsidRPr="002126D5">
        <w:rPr>
          <w:rFonts w:ascii="Arial" w:eastAsia="Calibri" w:hAnsi="Arial" w:cs="Arial"/>
          <w:color w:val="C00000"/>
          <w:spacing w:val="1"/>
        </w:rPr>
        <w:t>t</w:t>
      </w:r>
      <w:r w:rsidRPr="002126D5">
        <w:rPr>
          <w:rFonts w:ascii="Arial" w:eastAsia="Calibri" w:hAnsi="Arial" w:cs="Arial"/>
          <w:color w:val="C00000"/>
          <w:spacing w:val="-1"/>
        </w:rPr>
        <w:t>h</w:t>
      </w:r>
      <w:r w:rsidRPr="002126D5">
        <w:rPr>
          <w:rFonts w:ascii="Arial" w:eastAsia="Calibri" w:hAnsi="Arial" w:cs="Arial"/>
          <w:color w:val="C00000"/>
        </w:rPr>
        <w:t xml:space="preserve">eir </w:t>
      </w:r>
      <w:r w:rsidRPr="002126D5">
        <w:rPr>
          <w:rFonts w:ascii="Arial" w:eastAsia="Calibri" w:hAnsi="Arial" w:cs="Arial"/>
          <w:color w:val="C00000"/>
          <w:spacing w:val="-2"/>
        </w:rPr>
        <w:t>r</w:t>
      </w:r>
      <w:r w:rsidRPr="002126D5">
        <w:rPr>
          <w:rFonts w:ascii="Arial" w:eastAsia="Calibri" w:hAnsi="Arial" w:cs="Arial"/>
          <w:color w:val="C00000"/>
        </w:rPr>
        <w:t>esults</w:t>
      </w:r>
      <w:r w:rsidRPr="002126D5">
        <w:rPr>
          <w:rFonts w:ascii="Arial" w:eastAsia="Calibri" w:hAnsi="Arial" w:cs="Arial"/>
          <w:color w:val="C00000"/>
          <w:spacing w:val="-2"/>
        </w:rPr>
        <w:t xml:space="preserve"> </w:t>
      </w:r>
      <w:r w:rsidRPr="002126D5">
        <w:rPr>
          <w:rFonts w:ascii="Arial" w:eastAsia="Calibri" w:hAnsi="Arial" w:cs="Arial"/>
          <w:color w:val="C00000"/>
        </w:rPr>
        <w:t>w</w:t>
      </w:r>
      <w:r w:rsidRPr="002126D5">
        <w:rPr>
          <w:rFonts w:ascii="Arial" w:eastAsia="Calibri" w:hAnsi="Arial" w:cs="Arial"/>
          <w:color w:val="C00000"/>
          <w:spacing w:val="1"/>
        </w:rPr>
        <w:t>e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</w:rPr>
        <w:t>e</w:t>
      </w:r>
      <w:r w:rsidRPr="002126D5">
        <w:rPr>
          <w:rFonts w:ascii="Arial" w:eastAsia="Calibri" w:hAnsi="Arial" w:cs="Arial"/>
          <w:color w:val="C00000"/>
          <w:spacing w:val="1"/>
        </w:rPr>
        <w:t xml:space="preserve"> </w:t>
      </w:r>
      <w:r w:rsidRPr="002126D5">
        <w:rPr>
          <w:rFonts w:ascii="Arial" w:eastAsia="Calibri" w:hAnsi="Arial" w:cs="Arial"/>
          <w:color w:val="C00000"/>
          <w:spacing w:val="-1"/>
        </w:rPr>
        <w:t>u</w:t>
      </w:r>
      <w:r w:rsidRPr="002126D5">
        <w:rPr>
          <w:rFonts w:ascii="Arial" w:eastAsia="Calibri" w:hAnsi="Arial" w:cs="Arial"/>
          <w:color w:val="C00000"/>
        </w:rPr>
        <w:t>sed</w:t>
      </w:r>
      <w:r w:rsidRPr="002126D5">
        <w:rPr>
          <w:rFonts w:ascii="Arial" w:eastAsia="Calibri" w:hAnsi="Arial" w:cs="Arial"/>
          <w:color w:val="C00000"/>
          <w:spacing w:val="-2"/>
        </w:rPr>
        <w:t xml:space="preserve"> f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</w:rPr>
        <w:t xml:space="preserve">r </w:t>
      </w:r>
      <w:r w:rsidRPr="002126D5">
        <w:rPr>
          <w:rFonts w:ascii="Arial" w:eastAsia="Calibri" w:hAnsi="Arial" w:cs="Arial"/>
          <w:color w:val="C00000"/>
          <w:spacing w:val="-3"/>
        </w:rPr>
        <w:t>l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  <w:spacing w:val="1"/>
        </w:rPr>
        <w:t>g</w:t>
      </w:r>
      <w:r w:rsidRPr="002126D5">
        <w:rPr>
          <w:rFonts w:ascii="Arial" w:eastAsia="Calibri" w:hAnsi="Arial" w:cs="Arial"/>
          <w:color w:val="C00000"/>
        </w:rPr>
        <w:t>-t</w:t>
      </w:r>
      <w:r w:rsidRPr="002126D5">
        <w:rPr>
          <w:rFonts w:ascii="Arial" w:eastAsia="Calibri" w:hAnsi="Arial" w:cs="Arial"/>
          <w:color w:val="C00000"/>
          <w:spacing w:val="1"/>
        </w:rPr>
        <w:t>e</w:t>
      </w:r>
      <w:r w:rsidRPr="002126D5">
        <w:rPr>
          <w:rFonts w:ascii="Arial" w:eastAsia="Calibri" w:hAnsi="Arial" w:cs="Arial"/>
          <w:color w:val="C00000"/>
          <w:spacing w:val="-3"/>
        </w:rPr>
        <w:t>r</w:t>
      </w:r>
      <w:r w:rsidRPr="002126D5">
        <w:rPr>
          <w:rFonts w:ascii="Arial" w:eastAsia="Calibri" w:hAnsi="Arial" w:cs="Arial"/>
          <w:color w:val="C00000"/>
        </w:rPr>
        <w:t>m a</w:t>
      </w:r>
      <w:r w:rsidRPr="002126D5">
        <w:rPr>
          <w:rFonts w:ascii="Arial" w:eastAsia="Calibri" w:hAnsi="Arial" w:cs="Arial"/>
          <w:color w:val="C00000"/>
          <w:spacing w:val="-1"/>
        </w:rPr>
        <w:t>g</w:t>
      </w:r>
      <w:r w:rsidRPr="002126D5">
        <w:rPr>
          <w:rFonts w:ascii="Arial" w:eastAsia="Calibri" w:hAnsi="Arial" w:cs="Arial"/>
          <w:color w:val="C00000"/>
        </w:rPr>
        <w:t>ric</w:t>
      </w:r>
      <w:r w:rsidRPr="002126D5">
        <w:rPr>
          <w:rFonts w:ascii="Arial" w:eastAsia="Calibri" w:hAnsi="Arial" w:cs="Arial"/>
          <w:color w:val="C00000"/>
          <w:spacing w:val="-1"/>
        </w:rPr>
        <w:t>u</w:t>
      </w:r>
      <w:r w:rsidRPr="002126D5">
        <w:rPr>
          <w:rFonts w:ascii="Arial" w:eastAsia="Calibri" w:hAnsi="Arial" w:cs="Arial"/>
          <w:color w:val="C00000"/>
        </w:rPr>
        <w:t>lt</w:t>
      </w:r>
      <w:r w:rsidRPr="002126D5">
        <w:rPr>
          <w:rFonts w:ascii="Arial" w:eastAsia="Calibri" w:hAnsi="Arial" w:cs="Arial"/>
          <w:color w:val="C00000"/>
          <w:spacing w:val="-1"/>
        </w:rPr>
        <w:t>u</w:t>
      </w:r>
      <w:r w:rsidRPr="002126D5">
        <w:rPr>
          <w:rFonts w:ascii="Arial" w:eastAsia="Calibri" w:hAnsi="Arial" w:cs="Arial"/>
          <w:color w:val="C00000"/>
        </w:rPr>
        <w:t>ral</w:t>
      </w:r>
      <w:r w:rsidRPr="002126D5">
        <w:rPr>
          <w:rFonts w:ascii="Arial" w:eastAsia="Calibri" w:hAnsi="Arial" w:cs="Arial"/>
          <w:color w:val="C00000"/>
          <w:spacing w:val="-1"/>
        </w:rPr>
        <w:t xml:space="preserve"> </w:t>
      </w:r>
      <w:r w:rsidRPr="002126D5">
        <w:rPr>
          <w:rFonts w:ascii="Arial" w:eastAsia="Calibri" w:hAnsi="Arial" w:cs="Arial"/>
          <w:color w:val="C00000"/>
        </w:rPr>
        <w:t>c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cl</w:t>
      </w:r>
      <w:r w:rsidRPr="002126D5">
        <w:rPr>
          <w:rFonts w:ascii="Arial" w:eastAsia="Calibri" w:hAnsi="Arial" w:cs="Arial"/>
          <w:color w:val="C00000"/>
          <w:spacing w:val="-1"/>
        </w:rPr>
        <w:t>u</w:t>
      </w:r>
      <w:r w:rsidRPr="002126D5">
        <w:rPr>
          <w:rFonts w:ascii="Arial" w:eastAsia="Calibri" w:hAnsi="Arial" w:cs="Arial"/>
          <w:color w:val="C00000"/>
        </w:rPr>
        <w:t>s</w:t>
      </w:r>
      <w:r w:rsidRPr="002126D5">
        <w:rPr>
          <w:rFonts w:ascii="Arial" w:eastAsia="Calibri" w:hAnsi="Arial" w:cs="Arial"/>
          <w:color w:val="C00000"/>
          <w:spacing w:val="-3"/>
        </w:rPr>
        <w:t>i</w:t>
      </w:r>
      <w:r w:rsidRPr="002126D5">
        <w:rPr>
          <w:rFonts w:ascii="Arial" w:eastAsia="Calibri" w:hAnsi="Arial" w:cs="Arial"/>
          <w:color w:val="C00000"/>
          <w:spacing w:val="1"/>
        </w:rPr>
        <w:t>o</w:t>
      </w:r>
      <w:r w:rsidRPr="002126D5">
        <w:rPr>
          <w:rFonts w:ascii="Arial" w:eastAsia="Calibri" w:hAnsi="Arial" w:cs="Arial"/>
          <w:color w:val="C00000"/>
          <w:spacing w:val="-1"/>
        </w:rPr>
        <w:t>n</w:t>
      </w:r>
      <w:r w:rsidRPr="002126D5">
        <w:rPr>
          <w:rFonts w:ascii="Arial" w:eastAsia="Calibri" w:hAnsi="Arial" w:cs="Arial"/>
          <w:color w:val="C00000"/>
        </w:rPr>
        <w:t>s.</w:t>
      </w:r>
    </w:p>
    <w:p w:rsidR="009778BD" w:rsidRPr="002126D5" w:rsidRDefault="009778BD">
      <w:pPr>
        <w:spacing w:before="9" w:line="180" w:lineRule="exact"/>
        <w:rPr>
          <w:rFonts w:ascii="Arial" w:hAnsi="Arial" w:cs="Arial"/>
        </w:rPr>
      </w:pPr>
    </w:p>
    <w:p w:rsidR="009778BD" w:rsidRPr="002126D5" w:rsidRDefault="00C63B6B">
      <w:pPr>
        <w:spacing w:line="260" w:lineRule="exact"/>
        <w:ind w:left="5572"/>
        <w:rPr>
          <w:rFonts w:ascii="Arial" w:eastAsia="Calibri" w:hAnsi="Arial" w:cs="Arial"/>
        </w:rPr>
      </w:pPr>
      <w:r w:rsidRPr="002126D5">
        <w:rPr>
          <w:rFonts w:ascii="Arial" w:eastAsia="Calibri" w:hAnsi="Arial" w:cs="Arial"/>
        </w:rPr>
        <w:t>- Fo</w:t>
      </w:r>
      <w:r w:rsidRPr="002126D5">
        <w:rPr>
          <w:rFonts w:ascii="Arial" w:eastAsia="Calibri" w:hAnsi="Arial" w:cs="Arial"/>
          <w:spacing w:val="-3"/>
        </w:rPr>
        <w:t>r</w:t>
      </w:r>
      <w:r w:rsidRPr="002126D5">
        <w:rPr>
          <w:rFonts w:ascii="Arial" w:eastAsia="Calibri" w:hAnsi="Arial" w:cs="Arial"/>
          <w:spacing w:val="1"/>
        </w:rPr>
        <w:t>m</w:t>
      </w:r>
      <w:r w:rsidRPr="002126D5">
        <w:rPr>
          <w:rFonts w:ascii="Arial" w:eastAsia="Calibri" w:hAnsi="Arial" w:cs="Arial"/>
        </w:rPr>
        <w:t>atti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g</w:t>
      </w:r>
      <w:r w:rsidRPr="002126D5">
        <w:rPr>
          <w:rFonts w:ascii="Arial" w:eastAsia="Calibri" w:hAnsi="Arial" w:cs="Arial"/>
          <w:spacing w:val="-1"/>
        </w:rPr>
        <w:t xml:space="preserve">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</w:rPr>
        <w:t>re</w:t>
      </w:r>
      <w:r w:rsidRPr="002126D5">
        <w:rPr>
          <w:rFonts w:ascii="Arial" w:eastAsia="Calibri" w:hAnsi="Arial" w:cs="Arial"/>
          <w:spacing w:val="-2"/>
        </w:rPr>
        <w:t>f</w:t>
      </w:r>
      <w:r w:rsidRPr="002126D5">
        <w:rPr>
          <w:rFonts w:ascii="Arial" w:eastAsia="Calibri" w:hAnsi="Arial" w:cs="Arial"/>
        </w:rPr>
        <w:t>erenc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 xml:space="preserve">s </w:t>
      </w:r>
      <w:r w:rsidRPr="002126D5">
        <w:rPr>
          <w:rFonts w:ascii="Arial" w:eastAsia="Calibri" w:hAnsi="Arial" w:cs="Arial"/>
          <w:spacing w:val="1"/>
        </w:rPr>
        <w:t>t</w:t>
      </w:r>
      <w:r w:rsidRPr="002126D5">
        <w:rPr>
          <w:rFonts w:ascii="Arial" w:eastAsia="Calibri" w:hAnsi="Arial" w:cs="Arial"/>
        </w:rPr>
        <w:t>o</w:t>
      </w:r>
      <w:r w:rsidRPr="002126D5">
        <w:rPr>
          <w:rFonts w:ascii="Arial" w:eastAsia="Calibri" w:hAnsi="Arial" w:cs="Arial"/>
          <w:spacing w:val="-1"/>
        </w:rPr>
        <w:t xml:space="preserve"> m</w:t>
      </w:r>
      <w:r w:rsidRPr="002126D5">
        <w:rPr>
          <w:rFonts w:ascii="Arial" w:eastAsia="Calibri" w:hAnsi="Arial" w:cs="Arial"/>
        </w:rPr>
        <w:t>atch t</w:t>
      </w:r>
      <w:r w:rsidRPr="002126D5">
        <w:rPr>
          <w:rFonts w:ascii="Arial" w:eastAsia="Calibri" w:hAnsi="Arial" w:cs="Arial"/>
          <w:spacing w:val="-3"/>
        </w:rPr>
        <w:t>h</w:t>
      </w:r>
      <w:r w:rsidRPr="002126D5">
        <w:rPr>
          <w:rFonts w:ascii="Arial" w:eastAsia="Calibri" w:hAnsi="Arial" w:cs="Arial"/>
        </w:rPr>
        <w:t>e</w:t>
      </w:r>
      <w:r w:rsidRPr="002126D5">
        <w:rPr>
          <w:rFonts w:ascii="Arial" w:eastAsia="Calibri" w:hAnsi="Arial" w:cs="Arial"/>
          <w:spacing w:val="1"/>
        </w:rPr>
        <w:t xml:space="preserve"> </w:t>
      </w:r>
      <w:r w:rsidRPr="002126D5">
        <w:rPr>
          <w:rFonts w:ascii="Arial" w:eastAsia="Calibri" w:hAnsi="Arial" w:cs="Arial"/>
          <w:spacing w:val="-2"/>
        </w:rPr>
        <w:t>j</w:t>
      </w:r>
      <w:r w:rsidRPr="002126D5">
        <w:rPr>
          <w:rFonts w:ascii="Arial" w:eastAsia="Calibri" w:hAnsi="Arial" w:cs="Arial"/>
          <w:spacing w:val="1"/>
        </w:rPr>
        <w:t>o</w:t>
      </w:r>
      <w:r w:rsidRPr="002126D5">
        <w:rPr>
          <w:rFonts w:ascii="Arial" w:eastAsia="Calibri" w:hAnsi="Arial" w:cs="Arial"/>
          <w:spacing w:val="-1"/>
        </w:rPr>
        <w:t>u</w:t>
      </w:r>
      <w:r w:rsidRPr="002126D5">
        <w:rPr>
          <w:rFonts w:ascii="Arial" w:eastAsia="Calibri" w:hAnsi="Arial" w:cs="Arial"/>
        </w:rPr>
        <w:t>r</w:t>
      </w:r>
      <w:r w:rsidRPr="002126D5">
        <w:rPr>
          <w:rFonts w:ascii="Arial" w:eastAsia="Calibri" w:hAnsi="Arial" w:cs="Arial"/>
          <w:spacing w:val="-1"/>
        </w:rPr>
        <w:t>n</w:t>
      </w:r>
      <w:r w:rsidRPr="002126D5">
        <w:rPr>
          <w:rFonts w:ascii="Arial" w:eastAsia="Calibri" w:hAnsi="Arial" w:cs="Arial"/>
        </w:rPr>
        <w:t>al</w:t>
      </w:r>
      <w:r w:rsidRPr="002126D5">
        <w:rPr>
          <w:rFonts w:ascii="Arial" w:eastAsia="Calibri" w:hAnsi="Arial" w:cs="Arial"/>
          <w:spacing w:val="-1"/>
        </w:rPr>
        <w:t>'</w:t>
      </w:r>
      <w:r w:rsidRPr="002126D5">
        <w:rPr>
          <w:rFonts w:ascii="Arial" w:eastAsia="Calibri" w:hAnsi="Arial" w:cs="Arial"/>
        </w:rPr>
        <w:t>s d</w:t>
      </w:r>
      <w:r w:rsidRPr="002126D5">
        <w:rPr>
          <w:rFonts w:ascii="Arial" w:eastAsia="Calibri" w:hAnsi="Arial" w:cs="Arial"/>
          <w:spacing w:val="-2"/>
        </w:rPr>
        <w:t>e</w:t>
      </w:r>
      <w:r w:rsidRPr="002126D5">
        <w:rPr>
          <w:rFonts w:ascii="Arial" w:eastAsia="Calibri" w:hAnsi="Arial" w:cs="Arial"/>
        </w:rPr>
        <w:t>si</w:t>
      </w:r>
      <w:r w:rsidRPr="002126D5">
        <w:rPr>
          <w:rFonts w:ascii="Arial" w:eastAsia="Calibri" w:hAnsi="Arial" w:cs="Arial"/>
          <w:spacing w:val="-1"/>
        </w:rPr>
        <w:t>g</w:t>
      </w:r>
      <w:r w:rsidRPr="002126D5">
        <w:rPr>
          <w:rFonts w:ascii="Arial" w:eastAsia="Calibri" w:hAnsi="Arial" w:cs="Arial"/>
        </w:rPr>
        <w:t>n</w:t>
      </w: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9B445F" w:rsidRPr="002126D5" w:rsidTr="00472B1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45F" w:rsidRPr="002126D5" w:rsidRDefault="009B445F" w:rsidP="00472B1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126D5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2126D5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9B445F" w:rsidRPr="002126D5" w:rsidRDefault="009B445F" w:rsidP="00472B1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B445F" w:rsidRPr="002126D5" w:rsidTr="00472B1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45F" w:rsidRPr="002126D5" w:rsidRDefault="009B445F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45F" w:rsidRPr="002126D5" w:rsidRDefault="009B445F" w:rsidP="0047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2126D5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9B445F" w:rsidRPr="002126D5" w:rsidRDefault="009B445F" w:rsidP="00472B1C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2126D5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2126D5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9B445F" w:rsidRPr="002126D5" w:rsidRDefault="009B445F" w:rsidP="00472B1C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B445F" w:rsidRPr="002126D5" w:rsidTr="00472B1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45F" w:rsidRPr="002126D5" w:rsidRDefault="009B445F" w:rsidP="00472B1C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2126D5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9B445F" w:rsidRPr="002126D5" w:rsidRDefault="009B445F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45F" w:rsidRPr="002126D5" w:rsidRDefault="009B445F" w:rsidP="00472B1C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2126D5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2126D5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2126D5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9B445F" w:rsidRPr="002126D5" w:rsidRDefault="009B445F" w:rsidP="00472B1C">
            <w:pPr>
              <w:rPr>
                <w:rFonts w:ascii="Arial" w:eastAsia="Arial Unicode MS" w:hAnsi="Arial" w:cs="Arial"/>
                <w:lang w:val="en-GB"/>
              </w:rPr>
            </w:pPr>
          </w:p>
          <w:p w:rsidR="009B445F" w:rsidRPr="002126D5" w:rsidRDefault="009B445F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9B445F" w:rsidRPr="002126D5" w:rsidRDefault="009B445F" w:rsidP="00472B1C">
            <w:pPr>
              <w:rPr>
                <w:rFonts w:ascii="Arial" w:eastAsia="Arial Unicode MS" w:hAnsi="Arial" w:cs="Arial"/>
                <w:lang w:val="en-GB"/>
              </w:rPr>
            </w:pPr>
          </w:p>
          <w:p w:rsidR="009B445F" w:rsidRPr="002126D5" w:rsidRDefault="009B445F" w:rsidP="00472B1C">
            <w:pPr>
              <w:rPr>
                <w:rFonts w:ascii="Arial" w:eastAsia="Arial Unicode MS" w:hAnsi="Arial" w:cs="Arial"/>
                <w:lang w:val="en-GB"/>
              </w:rPr>
            </w:pPr>
          </w:p>
          <w:p w:rsidR="009B445F" w:rsidRPr="002126D5" w:rsidRDefault="009B445F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9B445F" w:rsidRPr="002126D5" w:rsidRDefault="009B445F" w:rsidP="009B445F">
      <w:pPr>
        <w:rPr>
          <w:rFonts w:ascii="Arial" w:hAnsi="Arial" w:cs="Arial"/>
        </w:rPr>
      </w:pPr>
    </w:p>
    <w:p w:rsidR="009B445F" w:rsidRPr="002126D5" w:rsidRDefault="009B445F" w:rsidP="009B445F">
      <w:pPr>
        <w:rPr>
          <w:rFonts w:ascii="Arial" w:hAnsi="Arial" w:cs="Arial"/>
        </w:rPr>
      </w:pPr>
    </w:p>
    <w:p w:rsidR="009B445F" w:rsidRPr="002126D5" w:rsidRDefault="009B445F" w:rsidP="009B445F">
      <w:pPr>
        <w:rPr>
          <w:rFonts w:ascii="Arial" w:hAnsi="Arial" w:cs="Arial"/>
          <w:bCs/>
          <w:u w:val="single"/>
          <w:lang w:val="en-GB"/>
        </w:rPr>
      </w:pPr>
    </w:p>
    <w:bookmarkEnd w:id="2"/>
    <w:p w:rsidR="009B445F" w:rsidRPr="002126D5" w:rsidRDefault="009B445F" w:rsidP="009B445F">
      <w:pPr>
        <w:rPr>
          <w:rFonts w:ascii="Arial" w:hAnsi="Arial" w:cs="Arial"/>
        </w:rPr>
      </w:pPr>
    </w:p>
    <w:p w:rsidR="009778BD" w:rsidRPr="002126D5" w:rsidRDefault="009778BD">
      <w:pPr>
        <w:spacing w:line="200" w:lineRule="exact"/>
        <w:rPr>
          <w:rFonts w:ascii="Arial" w:hAnsi="Arial" w:cs="Arial"/>
        </w:rPr>
      </w:pPr>
    </w:p>
    <w:sectPr w:rsidR="009778BD" w:rsidRPr="002126D5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97B" w:rsidRDefault="0032697B">
      <w:r>
        <w:separator/>
      </w:r>
    </w:p>
  </w:endnote>
  <w:endnote w:type="continuationSeparator" w:id="0">
    <w:p w:rsidR="0032697B" w:rsidRDefault="0032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8BD" w:rsidRDefault="0032697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pt;margin-top:796.65pt;width:52.1pt;height:10.05pt;z-index:-251662336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07.95pt;margin-top:796.65pt;width:55.65pt;height:10.05pt;z-index:-251661312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47.75pt;margin-top:796.65pt;width:67.75pt;height:10.05pt;z-index:-251660288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539.05pt;margin-top:796.65pt;width:80.3pt;height:10.05pt;z-index:-251659264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8BD" w:rsidRDefault="009778BD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8BD" w:rsidRDefault="0032697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7216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6192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5168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3pt;height:10.05pt;z-index:-251654144;mso-position-horizontal-relative:page;mso-position-vertical-relative:page" filled="f" stroked="f">
          <v:textbox inset="0,0,0,0">
            <w:txbxContent>
              <w:p w:rsidR="009778BD" w:rsidRDefault="00C63B6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97B" w:rsidRDefault="0032697B">
      <w:r>
        <w:separator/>
      </w:r>
    </w:p>
  </w:footnote>
  <w:footnote w:type="continuationSeparator" w:id="0">
    <w:p w:rsidR="0032697B" w:rsidRDefault="00326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8BD" w:rsidRDefault="0032697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64.15pt;width:86.75pt;height:14pt;z-index:-251663360;mso-position-horizontal-relative:page;mso-position-vertical-relative:page" filled="f" stroked="f">
          <v:textbox inset="0,0,0,0">
            <w:txbxContent>
              <w:p w:rsidR="009778BD" w:rsidRDefault="00C63B6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8BD" w:rsidRDefault="0032697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75pt;height:14pt;z-index:-251658240;mso-position-horizontal-relative:page;mso-position-vertical-relative:page" filled="f" stroked="f">
          <v:textbox inset="0,0,0,0">
            <w:txbxContent>
              <w:p w:rsidR="009778BD" w:rsidRDefault="00C63B6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3A596F"/>
    <w:multiLevelType w:val="multilevel"/>
    <w:tmpl w:val="9012A8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8BD"/>
    <w:rsid w:val="002126D5"/>
    <w:rsid w:val="0032697B"/>
    <w:rsid w:val="00496C9A"/>
    <w:rsid w:val="00673144"/>
    <w:rsid w:val="007E1EDC"/>
    <w:rsid w:val="009778BD"/>
    <w:rsid w:val="009B445F"/>
    <w:rsid w:val="00A30C45"/>
    <w:rsid w:val="00AD4928"/>
    <w:rsid w:val="00C63B6B"/>
    <w:rsid w:val="00D47158"/>
    <w:rsid w:val="00E6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1420BB20"/>
  <w15:docId w15:val="{13287321-1958-417C-844D-F36B2F4E0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1424</Words>
  <Characters>8121</Characters>
  <Application>Microsoft Office Word</Application>
  <DocSecurity>0</DocSecurity>
  <Lines>67</Lines>
  <Paragraphs>19</Paragraphs>
  <ScaleCrop>false</ScaleCrop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14</cp:revision>
  <dcterms:created xsi:type="dcterms:W3CDTF">2026-01-23T07:42:00Z</dcterms:created>
  <dcterms:modified xsi:type="dcterms:W3CDTF">2026-01-24T12:44:00Z</dcterms:modified>
</cp:coreProperties>
</file>