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before="13"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73"/>
      </w:tblGrid>
      <w:tr w:rsidR="0043726F">
        <w:trPr>
          <w:trHeight w:hRule="exact" w:val="30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before="1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</w:t>
            </w:r>
            <w:r>
              <w:rPr>
                <w:rFonts w:ascii="Arial" w:eastAsia="Arial" w:hAnsi="Arial" w:cs="Arial"/>
                <w:spacing w:val="-1"/>
              </w:rPr>
              <w:t>ou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-1"/>
              </w:rPr>
              <w:t>na</w:t>
            </w:r>
            <w:r>
              <w:rPr>
                <w:rFonts w:ascii="Arial" w:eastAsia="Arial" w:hAnsi="Arial" w:cs="Arial"/>
              </w:rPr>
              <w:t>l N</w:t>
            </w:r>
            <w:r>
              <w:rPr>
                <w:rFonts w:ascii="Arial" w:eastAsia="Arial" w:hAnsi="Arial" w:cs="Arial"/>
                <w:spacing w:val="4"/>
              </w:rPr>
              <w:t>a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before="31"/>
              <w:ind w:left="104"/>
              <w:rPr>
                <w:rFonts w:ascii="Arial" w:eastAsia="Arial" w:hAnsi="Arial" w:cs="Arial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J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ou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5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esea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c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S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u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g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</w:hyperlink>
          </w:p>
        </w:tc>
      </w:tr>
      <w:tr w:rsidR="0043726F">
        <w:trPr>
          <w:trHeight w:hRule="exact" w:val="30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before="2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anu</w:t>
            </w:r>
            <w:r>
              <w:rPr>
                <w:rFonts w:ascii="Arial" w:eastAsia="Arial" w:hAnsi="Arial" w:cs="Arial"/>
              </w:rPr>
              <w:t>sc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5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4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before="32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2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s_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J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_15</w:t>
            </w:r>
            <w:r>
              <w:rPr>
                <w:rFonts w:ascii="Arial" w:eastAsia="Arial" w:hAnsi="Arial" w:cs="Arial"/>
                <w:b/>
                <w:spacing w:val="4"/>
              </w:rPr>
              <w:t>3</w:t>
            </w:r>
            <w:r>
              <w:rPr>
                <w:rFonts w:ascii="Arial" w:eastAsia="Arial" w:hAnsi="Arial" w:cs="Arial"/>
                <w:b/>
                <w:spacing w:val="-1"/>
              </w:rPr>
              <w:t>62</w:t>
            </w:r>
            <w:r>
              <w:rPr>
                <w:rFonts w:ascii="Arial" w:eastAsia="Arial" w:hAnsi="Arial" w:cs="Arial"/>
                <w:b/>
              </w:rPr>
              <w:t>6</w:t>
            </w:r>
          </w:p>
        </w:tc>
      </w:tr>
      <w:tr w:rsidR="0043726F">
        <w:trPr>
          <w:trHeight w:hRule="exact" w:val="66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before="1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</w:rPr>
              <w:t>T</w:t>
            </w:r>
            <w:r>
              <w:rPr>
                <w:rFonts w:ascii="Arial" w:eastAsia="Arial" w:hAnsi="Arial" w:cs="Arial"/>
              </w:rPr>
              <w:t>itle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4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4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nu</w:t>
            </w:r>
            <w:r>
              <w:rPr>
                <w:rFonts w:ascii="Arial" w:eastAsia="Arial" w:hAnsi="Arial" w:cs="Arial"/>
              </w:rPr>
              <w:t>sc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  <w:spacing w:val="4"/>
              </w:rPr>
              <w:t>t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43726F">
            <w:pPr>
              <w:spacing w:before="11" w:line="200" w:lineRule="exact"/>
            </w:pPr>
          </w:p>
          <w:p w:rsidR="0043726F" w:rsidRDefault="00BA0082">
            <w:pPr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Ul</w:t>
            </w:r>
            <w:r>
              <w:rPr>
                <w:rFonts w:ascii="Arial" w:eastAsia="Arial" w:hAnsi="Arial" w:cs="Arial"/>
                <w:b/>
                <w:spacing w:val="-3"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v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c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</w:rPr>
              <w:t>p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ess</w:t>
            </w:r>
            <w:r>
              <w:rPr>
                <w:rFonts w:ascii="Arial" w:eastAsia="Arial" w:hAnsi="Arial" w:cs="Arial"/>
                <w:b/>
                <w:spacing w:val="4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sec</w:t>
            </w:r>
            <w:r>
              <w:rPr>
                <w:rFonts w:ascii="Arial" w:eastAsia="Arial" w:hAnsi="Arial" w:cs="Arial"/>
                <w:b/>
                <w:spacing w:val="3"/>
              </w:rPr>
              <w:t>o</w:t>
            </w:r>
            <w:r>
              <w:rPr>
                <w:rFonts w:ascii="Arial" w:eastAsia="Arial" w:hAnsi="Arial" w:cs="Arial"/>
                <w:b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</w:rPr>
              <w:t>d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</w:rPr>
              <w:t>g</w:t>
            </w:r>
            <w:r>
              <w:rPr>
                <w:rFonts w:ascii="Arial" w:eastAsia="Arial" w:hAnsi="Arial" w:cs="Arial"/>
                <w:b/>
                <w:spacing w:val="4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po</w:t>
            </w: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</w:rPr>
              <w:t>o</w:t>
            </w:r>
            <w:r>
              <w:rPr>
                <w:rFonts w:ascii="Arial" w:eastAsia="Arial" w:hAnsi="Arial" w:cs="Arial"/>
                <w:b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</w:rPr>
              <w:t>G</w:t>
            </w:r>
            <w:r>
              <w:rPr>
                <w:rFonts w:ascii="Arial" w:eastAsia="Arial" w:hAnsi="Arial" w:cs="Arial"/>
                <w:b/>
                <w:spacing w:val="-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</w:rPr>
              <w:t>y</w:t>
            </w:r>
            <w:r>
              <w:rPr>
                <w:rFonts w:ascii="Arial" w:eastAsia="Arial" w:hAnsi="Arial" w:cs="Arial"/>
                <w:b/>
                <w:spacing w:val="3"/>
              </w:rPr>
              <w:t>o</w:t>
            </w:r>
            <w:r>
              <w:rPr>
                <w:rFonts w:ascii="Arial" w:eastAsia="Arial" w:hAnsi="Arial" w:cs="Arial"/>
                <w:b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</w:rPr>
              <w:t>’s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 C</w:t>
            </w:r>
            <w:r>
              <w:rPr>
                <w:rFonts w:ascii="Arial" w:eastAsia="Arial" w:hAnsi="Arial" w:cs="Arial"/>
                <w:b/>
                <w:spacing w:val="-1"/>
              </w:rPr>
              <w:t>as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po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L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>tu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4"/>
              </w:rPr>
              <w:t>v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</w:rPr>
              <w:t>w</w:t>
            </w:r>
          </w:p>
        </w:tc>
      </w:tr>
      <w:tr w:rsidR="0043726F">
        <w:trPr>
          <w:trHeight w:hRule="exact" w:val="34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before="1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</w:rPr>
              <w:t>T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th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ticle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before="51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as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po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t</w:t>
            </w:r>
          </w:p>
        </w:tc>
      </w:tr>
    </w:tbl>
    <w:p w:rsidR="0043726F" w:rsidRDefault="0043726F">
      <w:pPr>
        <w:spacing w:before="9" w:line="100" w:lineRule="exact"/>
        <w:rPr>
          <w:sz w:val="11"/>
          <w:szCs w:val="11"/>
        </w:rPr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43726F">
      <w:pPr>
        <w:spacing w:line="200" w:lineRule="exact"/>
      </w:pPr>
    </w:p>
    <w:p w:rsidR="0043726F" w:rsidRDefault="00BA0082">
      <w:pPr>
        <w:spacing w:before="39"/>
        <w:ind w:left="121"/>
        <w:rPr>
          <w:sz w:val="16"/>
          <w:szCs w:val="16"/>
        </w:rPr>
        <w:sectPr w:rsidR="0043726F">
          <w:headerReference w:type="default" r:id="rId8"/>
          <w:pgSz w:w="23820" w:h="16840" w:orient="landscape"/>
          <w:pgMar w:top="1540" w:right="1320" w:bottom="280" w:left="1320" w:header="1306" w:footer="0" w:gutter="0"/>
          <w:cols w:space="720"/>
        </w:sectPr>
      </w:pPr>
      <w:r>
        <w:rPr>
          <w:spacing w:val="-2"/>
          <w:sz w:val="16"/>
          <w:szCs w:val="16"/>
        </w:rPr>
        <w:t>C</w:t>
      </w:r>
      <w:r>
        <w:rPr>
          <w:spacing w:val="2"/>
          <w:sz w:val="16"/>
          <w:szCs w:val="16"/>
        </w:rPr>
        <w:t>r</w:t>
      </w:r>
      <w:r>
        <w:rPr>
          <w:spacing w:val="-1"/>
          <w:sz w:val="16"/>
          <w:szCs w:val="16"/>
        </w:rPr>
        <w:t>ea</w:t>
      </w:r>
      <w:r>
        <w:rPr>
          <w:sz w:val="16"/>
          <w:szCs w:val="16"/>
        </w:rPr>
        <w:t>t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 xml:space="preserve">d by: </w:t>
      </w:r>
      <w:r>
        <w:rPr>
          <w:spacing w:val="-1"/>
          <w:sz w:val="16"/>
          <w:szCs w:val="16"/>
        </w:rPr>
        <w:t>D</w:t>
      </w:r>
      <w:r>
        <w:rPr>
          <w:sz w:val="16"/>
          <w:szCs w:val="16"/>
        </w:rPr>
        <w:t>R</w:t>
      </w:r>
      <w:r>
        <w:rPr>
          <w:sz w:val="16"/>
          <w:szCs w:val="16"/>
        </w:rPr>
        <w:t xml:space="preserve">                       </w:t>
      </w:r>
      <w:r>
        <w:rPr>
          <w:spacing w:val="39"/>
          <w:sz w:val="16"/>
          <w:szCs w:val="16"/>
        </w:rPr>
        <w:t xml:space="preserve"> </w:t>
      </w:r>
      <w:r>
        <w:rPr>
          <w:spacing w:val="-2"/>
          <w:sz w:val="16"/>
          <w:szCs w:val="16"/>
        </w:rPr>
        <w:t>C</w:t>
      </w:r>
      <w:r>
        <w:rPr>
          <w:sz w:val="16"/>
          <w:szCs w:val="16"/>
        </w:rPr>
        <w:t>h</w:t>
      </w:r>
      <w:r>
        <w:rPr>
          <w:spacing w:val="-1"/>
          <w:sz w:val="16"/>
          <w:szCs w:val="16"/>
        </w:rPr>
        <w:t>ec</w:t>
      </w:r>
      <w:r>
        <w:rPr>
          <w:sz w:val="16"/>
          <w:szCs w:val="16"/>
        </w:rPr>
        <w:t>k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 xml:space="preserve">d by: </w:t>
      </w:r>
      <w:r>
        <w:rPr>
          <w:spacing w:val="1"/>
          <w:sz w:val="16"/>
          <w:szCs w:val="16"/>
        </w:rPr>
        <w:t>P</w:t>
      </w:r>
      <w:r>
        <w:rPr>
          <w:sz w:val="16"/>
          <w:szCs w:val="16"/>
        </w:rPr>
        <w:t xml:space="preserve">M                                         </w:t>
      </w:r>
      <w:r>
        <w:rPr>
          <w:spacing w:val="38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A</w:t>
      </w:r>
      <w:r>
        <w:rPr>
          <w:sz w:val="16"/>
          <w:szCs w:val="16"/>
        </w:rPr>
        <w:t>pp</w:t>
      </w:r>
      <w:r>
        <w:rPr>
          <w:spacing w:val="2"/>
          <w:sz w:val="16"/>
          <w:szCs w:val="16"/>
        </w:rPr>
        <w:t>r</w:t>
      </w:r>
      <w:r>
        <w:rPr>
          <w:sz w:val="16"/>
          <w:szCs w:val="16"/>
        </w:rPr>
        <w:t>ov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 xml:space="preserve">d by: </w:t>
      </w:r>
      <w:r>
        <w:rPr>
          <w:spacing w:val="3"/>
          <w:sz w:val="16"/>
          <w:szCs w:val="16"/>
        </w:rPr>
        <w:t>M</w:t>
      </w:r>
      <w:r>
        <w:rPr>
          <w:spacing w:val="-2"/>
          <w:sz w:val="16"/>
          <w:szCs w:val="16"/>
        </w:rPr>
        <w:t>B</w:t>
      </w:r>
      <w:r>
        <w:rPr>
          <w:sz w:val="16"/>
          <w:szCs w:val="16"/>
        </w:rPr>
        <w:t xml:space="preserve">M                          </w:t>
      </w:r>
      <w:r>
        <w:rPr>
          <w:spacing w:val="15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Ve</w:t>
      </w:r>
      <w:r>
        <w:rPr>
          <w:spacing w:val="2"/>
          <w:sz w:val="16"/>
          <w:szCs w:val="16"/>
        </w:rPr>
        <w:t>r</w:t>
      </w:r>
      <w:r>
        <w:rPr>
          <w:spacing w:val="-2"/>
          <w:sz w:val="16"/>
          <w:szCs w:val="16"/>
        </w:rPr>
        <w:t>s</w:t>
      </w:r>
      <w:r>
        <w:rPr>
          <w:sz w:val="16"/>
          <w:szCs w:val="16"/>
        </w:rPr>
        <w:t xml:space="preserve">ion: 3 </w:t>
      </w:r>
      <w:r>
        <w:rPr>
          <w:spacing w:val="2"/>
          <w:sz w:val="16"/>
          <w:szCs w:val="16"/>
        </w:rPr>
        <w:t>(</w:t>
      </w:r>
      <w:r>
        <w:rPr>
          <w:sz w:val="16"/>
          <w:szCs w:val="16"/>
        </w:rPr>
        <w:t>0</w:t>
      </w:r>
      <w:r>
        <w:rPr>
          <w:spacing w:val="1"/>
          <w:sz w:val="16"/>
          <w:szCs w:val="16"/>
        </w:rPr>
        <w:t>7</w:t>
      </w:r>
      <w:r>
        <w:rPr>
          <w:spacing w:val="2"/>
          <w:sz w:val="16"/>
          <w:szCs w:val="16"/>
        </w:rPr>
        <w:t>-</w:t>
      </w:r>
      <w:r>
        <w:rPr>
          <w:sz w:val="16"/>
          <w:szCs w:val="16"/>
        </w:rPr>
        <w:t>07</w:t>
      </w:r>
      <w:r>
        <w:rPr>
          <w:spacing w:val="2"/>
          <w:sz w:val="16"/>
          <w:szCs w:val="16"/>
        </w:rPr>
        <w:t>-</w:t>
      </w:r>
      <w:r>
        <w:rPr>
          <w:sz w:val="16"/>
          <w:szCs w:val="16"/>
        </w:rPr>
        <w:t>2024)</w:t>
      </w:r>
    </w:p>
    <w:p w:rsidR="0043726F" w:rsidRDefault="0043726F">
      <w:pPr>
        <w:spacing w:line="180" w:lineRule="exact"/>
        <w:rPr>
          <w:sz w:val="19"/>
          <w:szCs w:val="19"/>
        </w:rPr>
      </w:pPr>
    </w:p>
    <w:p w:rsidR="0043726F" w:rsidRDefault="00BA0082">
      <w:pPr>
        <w:spacing w:before="34"/>
        <w:ind w:left="221"/>
      </w:pPr>
      <w:r>
        <w:pict>
          <v:group id="_x0000_s1029" style="position:absolute;left:0;text-align:left;margin-left:71.35pt;margin-top:.5pt;width:86.1pt;height:13.3pt;z-index:-251659264;mso-position-horizontal-relative:page" coordorigin="1427,10" coordsize="1722,266">
            <v:shape id="_x0000_s1031" style="position:absolute;left:1441;top:23;width:1695;height:0" coordorigin="1441,23" coordsize="1695,0" path="m1441,23r1695,e" filled="f" strokecolor="#039" strokeweight="1.35pt">
              <v:path arrowok="t"/>
            </v:shape>
            <v:shape id="_x0000_s1030" style="position:absolute;left:1441;top:36;width:810;height:230" coordorigin="1441,36" coordsize="810,230" path="m1441,266r810,l2251,36r-810,l1441,266xe" fillcolor="yellow" stroked="f">
              <v:path arrowok="t"/>
            </v:shape>
            <w10:wrap anchorx="page"/>
          </v:group>
        </w:pict>
      </w:r>
      <w:r>
        <w:rPr>
          <w:b/>
          <w:spacing w:val="-2"/>
        </w:rPr>
        <w:t>P</w:t>
      </w:r>
      <w:r>
        <w:rPr>
          <w:b/>
        </w:rPr>
        <w:t xml:space="preserve">ART </w:t>
      </w:r>
      <w:r>
        <w:rPr>
          <w:b/>
          <w:spacing w:val="1"/>
        </w:rPr>
        <w:t xml:space="preserve"> </w:t>
      </w:r>
      <w:r>
        <w:rPr>
          <w:b/>
        </w:rPr>
        <w:t>1:</w:t>
      </w:r>
      <w:r>
        <w:rPr>
          <w:b/>
          <w:spacing w:val="-1"/>
        </w:rPr>
        <w:t xml:space="preserve"> </w:t>
      </w:r>
      <w:r>
        <w:rPr>
          <w:b/>
        </w:rPr>
        <w:t>Co</w:t>
      </w:r>
      <w:r>
        <w:rPr>
          <w:b/>
          <w:spacing w:val="3"/>
        </w:rPr>
        <w:t>m</w:t>
      </w:r>
      <w:r>
        <w:rPr>
          <w:b/>
          <w:spacing w:val="-2"/>
        </w:rPr>
        <w:t>m</w:t>
      </w:r>
      <w:r>
        <w:rPr>
          <w:b/>
          <w:spacing w:val="1"/>
        </w:rPr>
        <w:t>e</w:t>
      </w:r>
      <w:r>
        <w:rPr>
          <w:b/>
          <w:spacing w:val="-1"/>
        </w:rPr>
        <w:t>n</w:t>
      </w:r>
      <w:r>
        <w:rPr>
          <w:b/>
          <w:spacing w:val="-2"/>
        </w:rPr>
        <w:t>t</w:t>
      </w:r>
      <w:r>
        <w:rPr>
          <w:b/>
        </w:rPr>
        <w:t>s</w:t>
      </w:r>
    </w:p>
    <w:p w:rsidR="0043726F" w:rsidRDefault="0043726F">
      <w:pPr>
        <w:spacing w:before="6" w:line="220" w:lineRule="exact"/>
        <w:rPr>
          <w:sz w:val="22"/>
          <w:szCs w:val="22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4"/>
        <w:gridCol w:w="9357"/>
        <w:gridCol w:w="6441"/>
      </w:tblGrid>
      <w:tr w:rsidR="0043726F">
        <w:trPr>
          <w:trHeight w:hRule="exact" w:val="890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43726F"/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line="220" w:lineRule="exact"/>
              <w:ind w:left="99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2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line="220" w:lineRule="exact"/>
              <w:ind w:left="104"/>
            </w:pP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ee</w:t>
            </w:r>
            <w:r>
              <w:rPr>
                <w:b/>
                <w:spacing w:val="-1"/>
              </w:rPr>
              <w:t>db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 xml:space="preserve">k </w:t>
            </w:r>
            <w:r>
              <w:rPr>
                <w:spacing w:val="-2"/>
              </w:rPr>
              <w:t>(</w:t>
            </w:r>
            <w:r>
              <w:rPr>
                <w:spacing w:val="3"/>
              </w:rPr>
              <w:t>I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nd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o</w:t>
            </w:r>
            <w:r>
              <w:rPr>
                <w:spacing w:val="-2"/>
              </w:rPr>
              <w:t>r</w:t>
            </w:r>
            <w:r>
              <w:t xml:space="preserve">y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u</w:t>
            </w:r>
            <w:r>
              <w:rPr>
                <w:spacing w:val="-1"/>
              </w:rPr>
              <w:t>t</w:t>
            </w:r>
            <w:r>
              <w:t>ho</w:t>
            </w:r>
            <w:r>
              <w:rPr>
                <w:spacing w:val="-2"/>
              </w:rPr>
              <w:t>r</w:t>
            </w:r>
            <w:r>
              <w:t>s</w:t>
            </w:r>
            <w:r>
              <w:rPr>
                <w:spacing w:val="2"/>
              </w:rPr>
              <w:t xml:space="preserve"> s</w:t>
            </w:r>
            <w:r>
              <w:t>hou</w:t>
            </w:r>
            <w:r>
              <w:rPr>
                <w:spacing w:val="-1"/>
              </w:rPr>
              <w:t>l</w:t>
            </w:r>
            <w:r>
              <w:t>d w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t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h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t>/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>r</w:t>
            </w:r>
          </w:p>
          <w:p w:rsidR="0043726F" w:rsidRDefault="00BA0082">
            <w:pPr>
              <w:spacing w:before="15"/>
              <w:ind w:left="104"/>
            </w:pPr>
            <w:r>
              <w:rPr>
                <w:spacing w:val="-2"/>
              </w:rPr>
              <w:t>f</w:t>
            </w:r>
            <w:r>
              <w:rPr>
                <w:spacing w:val="1"/>
              </w:rPr>
              <w:t>ee</w:t>
            </w:r>
            <w:r>
              <w:t>db</w:t>
            </w:r>
            <w:r>
              <w:rPr>
                <w:spacing w:val="1"/>
              </w:rPr>
              <w:t>ac</w:t>
            </w:r>
            <w:r>
              <w:t>k h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)</w:t>
            </w:r>
          </w:p>
        </w:tc>
      </w:tr>
      <w:tr w:rsidR="0043726F">
        <w:trPr>
          <w:trHeight w:hRule="exact" w:val="1275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line="220" w:lineRule="exact"/>
              <w:ind w:left="462" w:right="231"/>
            </w:pP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3"/>
              </w:rPr>
              <w:t>f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ga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g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un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y. A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</w:rPr>
              <w:t>3</w:t>
            </w:r>
            <w:r>
              <w:rPr>
                <w:b/>
                <w:spacing w:val="-2"/>
              </w:rPr>
              <w:t>-</w:t>
            </w:r>
            <w:r>
              <w:rPr>
                <w:b/>
              </w:rPr>
              <w:t xml:space="preserve">4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 xml:space="preserve">ay 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qu</w:t>
            </w:r>
            <w:r>
              <w:rPr>
                <w:b/>
              </w:rPr>
              <w:t>ir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 xml:space="preserve">is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line="220" w:lineRule="exact"/>
              <w:ind w:left="99" w:right="344"/>
              <w:jc w:val="both"/>
            </w:pPr>
            <w:r>
              <w:rPr>
                <w:spacing w:val="-4"/>
              </w:rPr>
              <w:t>G</w:t>
            </w:r>
            <w:r>
              <w:t>uyon</w:t>
            </w:r>
            <w:r>
              <w:rPr>
                <w:spacing w:val="-2"/>
              </w:rPr>
              <w:t>’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ca</w:t>
            </w:r>
            <w: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ynd</w:t>
            </w:r>
            <w:r>
              <w:rPr>
                <w:spacing w:val="-2"/>
              </w:rPr>
              <w:t>r</w:t>
            </w:r>
            <w:r>
              <w:t>o</w:t>
            </w:r>
            <w:r>
              <w:rPr>
                <w:spacing w:val="-1"/>
              </w:rPr>
              <w:t>m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a</w:t>
            </w:r>
            <w:r>
              <w:t xml:space="preserve">nd 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c</w:t>
            </w:r>
            <w:r>
              <w:t>on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>q</w:t>
            </w:r>
            <w:r>
              <w:rPr>
                <w:spacing w:val="-5"/>
              </w:rPr>
              <w:t>u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3"/>
              </w:rPr>
              <w:t xml:space="preserve"> </w:t>
            </w:r>
            <w:r>
              <w:t>l</w:t>
            </w:r>
            <w:r>
              <w:rPr>
                <w:spacing w:val="-1"/>
              </w:rPr>
              <w:t>i</w:t>
            </w:r>
            <w:r>
              <w:t>po</w:t>
            </w:r>
            <w:r>
              <w:rPr>
                <w:spacing w:val="-1"/>
              </w:rPr>
              <w:t>m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u</w:t>
            </w:r>
            <w:r>
              <w:rPr>
                <w:spacing w:val="-1"/>
              </w:rPr>
              <w:t>l</w:t>
            </w:r>
            <w:r>
              <w:t>n</w:t>
            </w:r>
            <w:r>
              <w:rPr>
                <w:spacing w:val="1"/>
              </w:rPr>
              <w:t>a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t>n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ve</w:t>
            </w:r>
            <w:r>
              <w:rPr>
                <w:spacing w:val="1"/>
              </w:rPr>
              <w:t xml:space="preserve"> e</w:t>
            </w:r>
            <w:r>
              <w:t>v</w:t>
            </w:r>
            <w:r>
              <w:rPr>
                <w:spacing w:val="1"/>
              </w:rPr>
              <w:t>e</w:t>
            </w:r>
            <w:r>
              <w:t xml:space="preserve">n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er</w:t>
            </w:r>
            <w:r>
              <w:t>. Ov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ll</w:t>
            </w:r>
            <w:r>
              <w:rPr>
                <w:spacing w:val="-1"/>
              </w:rPr>
              <w:t xml:space="preserve"> t</w:t>
            </w:r>
            <w:r>
              <w:t>he</w:t>
            </w:r>
            <w:r>
              <w:rPr>
                <w:spacing w:val="1"/>
              </w:rPr>
              <w:t xml:space="preserve"> ca</w:t>
            </w:r>
            <w:r>
              <w:rPr>
                <w:spacing w:val="2"/>
              </w:rPr>
              <w:t>s</w:t>
            </w:r>
            <w:r>
              <w:t>e h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b</w:t>
            </w:r>
            <w:r>
              <w:rPr>
                <w:spacing w:val="1"/>
              </w:rPr>
              <w:t>ee</w:t>
            </w:r>
            <w:r>
              <w:t xml:space="preserve">n </w:t>
            </w:r>
            <w:r>
              <w:rPr>
                <w:spacing w:val="-4"/>
              </w:rPr>
              <w:t>w</w:t>
            </w:r>
            <w:r>
              <w:rPr>
                <w:spacing w:val="1"/>
              </w:rPr>
              <w:t>e</w:t>
            </w:r>
            <w:r>
              <w:t>ll</w:t>
            </w:r>
            <w:r>
              <w:rPr>
                <w:spacing w:val="-1"/>
              </w:rPr>
              <w:t xml:space="preserve"> </w:t>
            </w:r>
            <w:r>
              <w:t>d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b</w:t>
            </w:r>
            <w:r>
              <w:rPr>
                <w:spacing w:val="1"/>
              </w:rPr>
              <w:t>e</w:t>
            </w:r>
            <w:r>
              <w:t>d h</w:t>
            </w:r>
            <w:r>
              <w:rPr>
                <w:spacing w:val="-1"/>
              </w:rPr>
              <w:t>i</w:t>
            </w:r>
            <w:r>
              <w:t>gh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1"/>
              </w:rPr>
              <w:t>g</w:t>
            </w:r>
            <w:r>
              <w:t>h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n</w:t>
            </w:r>
            <w:r>
              <w:t xml:space="preserve">g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t>o</w:t>
            </w:r>
            <w:r>
              <w:rPr>
                <w:spacing w:val="-1"/>
              </w:rPr>
              <w:t>m</w:t>
            </w:r>
            <w:r>
              <w:t>pt</w:t>
            </w:r>
            <w:r>
              <w:rPr>
                <w:spacing w:val="-1"/>
              </w:rPr>
              <w:t xml:space="preserve"> m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1"/>
              </w:rPr>
              <w:t>a</w:t>
            </w:r>
            <w:r>
              <w:t>g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nt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a</w:t>
            </w:r>
            <w:r>
              <w:t xml:space="preserve">nd 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t>ou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.</w:t>
            </w:r>
            <w:r>
              <w:rPr>
                <w:spacing w:val="5"/>
              </w:rPr>
              <w:t xml:space="preserve"> </w:t>
            </w:r>
            <w:r>
              <w:rPr>
                <w:spacing w:val="3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d</w:t>
            </w:r>
            <w:r>
              <w:rPr>
                <w:spacing w:val="-6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t>u</w:t>
            </w:r>
            <w:r>
              <w:rPr>
                <w:spacing w:val="-3"/>
              </w:rPr>
              <w:t>s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o</w:t>
            </w:r>
            <w:r>
              <w:t xml:space="preserve">n 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w</w:t>
            </w:r>
            <w:r>
              <w:rPr>
                <w:spacing w:val="1"/>
              </w:rPr>
              <w:t>e</w:t>
            </w:r>
            <w:r>
              <w:t>ll</w:t>
            </w:r>
            <w:r>
              <w:rPr>
                <w:spacing w:val="-1"/>
              </w:rPr>
              <w:t xml:space="preserve"> </w:t>
            </w:r>
            <w:r>
              <w:t>h</w:t>
            </w:r>
            <w:r>
              <w:rPr>
                <w:spacing w:val="1"/>
              </w:rPr>
              <w:t>a</w:t>
            </w:r>
            <w:r>
              <w:t>s good d</w:t>
            </w:r>
            <w:r>
              <w:rPr>
                <w:spacing w:val="1"/>
              </w:rPr>
              <w:t>e</w:t>
            </w:r>
            <w:r>
              <w:t>tai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1"/>
              </w:rPr>
              <w:t>e</w:t>
            </w:r>
            <w:r>
              <w:t>xp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 of </w:t>
            </w:r>
            <w:r>
              <w:rPr>
                <w:spacing w:val="-4"/>
              </w:rPr>
              <w:t>G</w:t>
            </w:r>
            <w:r>
              <w:t>uyon</w:t>
            </w:r>
            <w:r>
              <w:rPr>
                <w:spacing w:val="-2"/>
              </w:rPr>
              <w:t>’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ca</w:t>
            </w:r>
            <w: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ynd</w:t>
            </w:r>
            <w:r>
              <w:rPr>
                <w:spacing w:val="-2"/>
              </w:rPr>
              <w:t>r</w:t>
            </w:r>
            <w:r>
              <w:t>o</w:t>
            </w:r>
            <w:r>
              <w:rPr>
                <w:spacing w:val="-1"/>
              </w:rPr>
              <w:t>m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wi</w:t>
            </w:r>
            <w:r>
              <w:rPr>
                <w:spacing w:val="-1"/>
              </w:rPr>
              <w:t>t</w:t>
            </w:r>
            <w:r>
              <w:t xml:space="preserve">h </w:t>
            </w:r>
            <w:proofErr w:type="spellStart"/>
            <w:r>
              <w:t>uptodate</w:t>
            </w:r>
            <w:proofErr w:type="spellEnd"/>
            <w:r>
              <w:t xml:space="preserve"> 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t>w.</w:t>
            </w: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ind w:left="10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nk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ie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r for </w:t>
            </w:r>
            <w:r>
              <w:rPr>
                <w:spacing w:val="-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ve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ss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ss</w:t>
            </w:r>
            <w:r>
              <w:rPr>
                <w:spacing w:val="-2"/>
                <w:sz w:val="24"/>
                <w:szCs w:val="24"/>
              </w:rPr>
              <w:t>me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.</w:t>
            </w:r>
          </w:p>
        </w:tc>
      </w:tr>
      <w:tr w:rsidR="0043726F">
        <w:trPr>
          <w:trHeight w:hRule="exact" w:val="1271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line="220" w:lineRule="exact"/>
              <w:ind w:left="462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le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le?</w:t>
            </w:r>
          </w:p>
          <w:p w:rsidR="0043726F" w:rsidRDefault="00BA0082">
            <w:pPr>
              <w:ind w:left="462"/>
            </w:pPr>
            <w:r>
              <w:rPr>
                <w:b/>
                <w:spacing w:val="-2"/>
              </w:rPr>
              <w:t>(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ot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le)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line="220" w:lineRule="exact"/>
              <w:ind w:left="459" w:right="422"/>
            </w:pPr>
            <w:r>
              <w:rPr>
                <w:spacing w:val="1"/>
              </w:rPr>
              <w:t>W</w:t>
            </w:r>
            <w:r>
              <w:t>ou</w:t>
            </w:r>
            <w:r>
              <w:rPr>
                <w:spacing w:val="-1"/>
              </w:rPr>
              <w:t>l</w:t>
            </w:r>
            <w:r>
              <w:t xml:space="preserve">d </w:t>
            </w:r>
            <w:r>
              <w:rPr>
                <w:spacing w:val="2"/>
              </w:rPr>
              <w:t>s</w:t>
            </w:r>
            <w:r>
              <w:t>ugg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t</w:t>
            </w:r>
            <w:r>
              <w:t xml:space="preserve">le </w:t>
            </w:r>
            <w:proofErr w:type="gramStart"/>
            <w:r>
              <w:t>be</w:t>
            </w:r>
            <w:r>
              <w:rPr>
                <w:spacing w:val="1"/>
              </w:rPr>
              <w:t xml:space="preserve"> </w:t>
            </w:r>
            <w:r>
              <w:t>,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“</w:t>
            </w:r>
            <w:r>
              <w:rPr>
                <w:spacing w:val="-4"/>
              </w:rPr>
              <w:t>G</w:t>
            </w:r>
            <w:r>
              <w:t>uyon</w:t>
            </w:r>
            <w:r>
              <w:rPr>
                <w:spacing w:val="-2"/>
              </w:rPr>
              <w:t>’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Ca</w:t>
            </w:r>
            <w: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S</w:t>
            </w:r>
            <w:r>
              <w:t>ynd</w:t>
            </w:r>
            <w:r>
              <w:rPr>
                <w:spacing w:val="-2"/>
              </w:rPr>
              <w:t>r</w:t>
            </w:r>
            <w:r>
              <w:t>o</w:t>
            </w:r>
            <w:r>
              <w:rPr>
                <w:spacing w:val="-1"/>
              </w:rPr>
              <w:t>m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ec</w:t>
            </w:r>
            <w:r>
              <w:t>ond</w:t>
            </w:r>
            <w:r>
              <w:rPr>
                <w:spacing w:val="-4"/>
              </w:rPr>
              <w:t>a</w:t>
            </w:r>
            <w:r>
              <w:rPr>
                <w:spacing w:val="-2"/>
              </w:rPr>
              <w:t>r</w:t>
            </w:r>
            <w:r>
              <w:t xml:space="preserve">y </w:t>
            </w:r>
            <w:r>
              <w:rPr>
                <w:spacing w:val="-1"/>
              </w:rPr>
              <w:t>t</w:t>
            </w:r>
            <w:r>
              <w:t>o a</w:t>
            </w:r>
            <w:r>
              <w:rPr>
                <w:spacing w:val="1"/>
              </w:rPr>
              <w:t xml:space="preserve"> </w:t>
            </w:r>
            <w:r>
              <w:t>g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a</w:t>
            </w:r>
            <w:r>
              <w:t>nt</w:t>
            </w:r>
            <w:r>
              <w:rPr>
                <w:spacing w:val="-1"/>
              </w:rPr>
              <w:t xml:space="preserve"> l</w:t>
            </w:r>
            <w:r>
              <w:t>i</w:t>
            </w:r>
            <w:r>
              <w:rPr>
                <w:spacing w:val="-1"/>
              </w:rPr>
              <w:t>p</w:t>
            </w:r>
            <w:r>
              <w:t>o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.</w:t>
            </w:r>
            <w:r>
              <w:rPr>
                <w:spacing w:val="3"/>
              </w:rPr>
              <w:t xml:space="preserve"> </w:t>
            </w:r>
            <w:r>
              <w:t xml:space="preserve">A 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t</w:t>
            </w:r>
            <w:r>
              <w:t>y</w:t>
            </w:r>
            <w:r>
              <w:rPr>
                <w:spacing w:val="1"/>
              </w:rPr>
              <w:t xml:space="preserve"> ca</w:t>
            </w:r>
            <w:r>
              <w:rPr>
                <w:spacing w:val="2"/>
              </w:rPr>
              <w:t>s</w:t>
            </w:r>
            <w:r>
              <w:t xml:space="preserve">e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po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2"/>
              </w:rPr>
              <w:t>L</w:t>
            </w:r>
            <w:r>
              <w:t>i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Re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t>w</w:t>
            </w:r>
            <w:r>
              <w:rPr>
                <w:spacing w:val="3"/>
              </w:rPr>
              <w:t xml:space="preserve"> </w:t>
            </w:r>
            <w:proofErr w:type="gramStart"/>
            <w:r>
              <w:t>Or</w:t>
            </w:r>
            <w:proofErr w:type="gramEnd"/>
            <w:r>
              <w:rPr>
                <w:spacing w:val="-2"/>
              </w:rPr>
              <w:t xml:space="preserve"> </w:t>
            </w:r>
            <w:r>
              <w:t xml:space="preserve">A </w:t>
            </w:r>
            <w:r>
              <w:rPr>
                <w:spacing w:val="1"/>
              </w:rPr>
              <w:t>Ra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c</w:t>
            </w:r>
            <w:r>
              <w:t>l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ca</w:t>
            </w:r>
            <w:r>
              <w:rPr>
                <w:spacing w:val="-3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po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2"/>
              </w:rPr>
              <w:t>L</w:t>
            </w:r>
            <w:r>
              <w:t>i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Re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t>w.</w:t>
            </w:r>
          </w:p>
          <w:p w:rsidR="0043726F" w:rsidRDefault="0043726F">
            <w:pPr>
              <w:spacing w:before="7" w:line="220" w:lineRule="exact"/>
              <w:rPr>
                <w:sz w:val="22"/>
                <w:szCs w:val="22"/>
              </w:rPr>
            </w:pPr>
          </w:p>
          <w:p w:rsidR="0043726F" w:rsidRDefault="00BA0082">
            <w:pPr>
              <w:ind w:left="459"/>
            </w:pPr>
            <w:r>
              <w:rPr>
                <w:spacing w:val="-1"/>
              </w:rPr>
              <w:t>S</w:t>
            </w:r>
            <w:r>
              <w:t>ugg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ng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t</w:t>
            </w:r>
            <w:r>
              <w:t xml:space="preserve">le 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m</w:t>
            </w:r>
            <w:r>
              <w:rPr>
                <w:spacing w:val="1"/>
              </w:rPr>
              <w:t>a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o</w:t>
            </w:r>
            <w:r>
              <w:rPr>
                <w:spacing w:val="1"/>
              </w:rPr>
              <w:t>c</w:t>
            </w:r>
            <w:r>
              <w:t>us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a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</w:t>
            </w:r>
            <w:r>
              <w:t xml:space="preserve">le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5"/>
              </w:rPr>
              <w:t>v</w:t>
            </w:r>
            <w:r>
              <w:t>o</w:t>
            </w:r>
            <w:r>
              <w:rPr>
                <w:spacing w:val="-1"/>
              </w:rPr>
              <w:t>l</w:t>
            </w:r>
            <w:r>
              <w:t>v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 xml:space="preserve">ound the </w:t>
            </w:r>
            <w:r>
              <w:rPr>
                <w:spacing w:val="-4"/>
              </w:rPr>
              <w:t>G</w:t>
            </w:r>
            <w:r>
              <w:t>uyon</w:t>
            </w:r>
            <w:r>
              <w:rPr>
                <w:spacing w:val="-2"/>
              </w:rPr>
              <w:t>’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Ca</w:t>
            </w:r>
            <w:r>
              <w:t>n</w:t>
            </w:r>
            <w:r>
              <w:rPr>
                <w:spacing w:val="1"/>
              </w:rPr>
              <w:t>a</w:t>
            </w:r>
            <w:r>
              <w:t>l,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om</w:t>
            </w:r>
            <w:r>
              <w:t>y</w:t>
            </w:r>
          </w:p>
          <w:p w:rsidR="0043726F" w:rsidRDefault="00BA0082">
            <w:pPr>
              <w:ind w:left="459"/>
            </w:pPr>
            <w:r>
              <w:rPr>
                <w:spacing w:val="1"/>
              </w:rPr>
              <w:t>a</w:t>
            </w:r>
            <w:r>
              <w:t>nd u</w:t>
            </w:r>
            <w:r>
              <w:rPr>
                <w:spacing w:val="-1"/>
              </w:rPr>
              <w:t>l</w:t>
            </w:r>
            <w:r>
              <w:t>n</w:t>
            </w:r>
            <w:r>
              <w:rPr>
                <w:spacing w:val="1"/>
              </w:rPr>
              <w:t>a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t>n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ve</w:t>
            </w:r>
            <w:r>
              <w:rPr>
                <w:spacing w:val="1"/>
              </w:rPr>
              <w:t xml:space="preserve"> c</w:t>
            </w:r>
            <w:r>
              <w:t>o</w:t>
            </w:r>
            <w:r>
              <w:rPr>
                <w:spacing w:val="-1"/>
              </w:rPr>
              <w:t>m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ss</w:t>
            </w:r>
            <w:r>
              <w:t>i</w:t>
            </w:r>
            <w:r>
              <w:rPr>
                <w:spacing w:val="-1"/>
              </w:rPr>
              <w:t>o</w:t>
            </w:r>
            <w:r>
              <w:t>n wi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-1"/>
              </w:rPr>
              <w:t>i</w:t>
            </w:r>
            <w:r>
              <w:t xml:space="preserve">n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1"/>
              </w:rPr>
              <w:t>a</w:t>
            </w:r>
            <w:r>
              <w:t>l.</w:t>
            </w: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before="4" w:line="260" w:lineRule="exact"/>
              <w:ind w:left="104" w:right="186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ee</w:t>
            </w:r>
            <w:r>
              <w:rPr>
                <w:sz w:val="24"/>
                <w:szCs w:val="24"/>
              </w:rPr>
              <w:t>n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o: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“</w:t>
            </w:r>
            <w:r>
              <w:rPr>
                <w:spacing w:val="-3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uyon’s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yndro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 xml:space="preserve">e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ec</w:t>
            </w:r>
            <w:r>
              <w:rPr>
                <w:sz w:val="24"/>
                <w:szCs w:val="24"/>
              </w:rPr>
              <w:t>ond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ry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 a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G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po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: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li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ic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port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-2"/>
                <w:sz w:val="24"/>
                <w:szCs w:val="24"/>
              </w:rPr>
              <w:t>Lite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at</w:t>
            </w:r>
            <w:r>
              <w:rPr>
                <w:sz w:val="24"/>
                <w:szCs w:val="24"/>
              </w:rPr>
              <w:t>ure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ie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.”</w:t>
            </w:r>
          </w:p>
        </w:tc>
      </w:tr>
      <w:tr w:rsidR="0043726F">
        <w:trPr>
          <w:trHeight w:hRule="exact" w:val="2080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line="220" w:lineRule="exact"/>
              <w:ind w:left="462" w:right="200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6"/>
              </w:rPr>
              <w:t>v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? Do you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dd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in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 xml:space="preserve">is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 xml:space="preserve">? 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yo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line="220" w:lineRule="exact"/>
              <w:ind w:left="459"/>
            </w:pPr>
            <w:proofErr w:type="gramStart"/>
            <w:r>
              <w:t>Y</w:t>
            </w:r>
            <w:r>
              <w:rPr>
                <w:spacing w:val="1"/>
              </w:rPr>
              <w:t>e</w:t>
            </w:r>
            <w:r>
              <w:t>s</w:t>
            </w:r>
            <w:proofErr w:type="gramEnd"/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5"/>
              </w:rPr>
              <w:t>b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ac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c</w:t>
            </w:r>
            <w:r>
              <w:t>o</w:t>
            </w:r>
            <w:r>
              <w:rPr>
                <w:spacing w:val="-1"/>
              </w:rPr>
              <w:t>m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h</w:t>
            </w:r>
            <w:r>
              <w:rPr>
                <w:spacing w:val="1"/>
              </w:rPr>
              <w:t>e</w:t>
            </w:r>
            <w:r>
              <w:rPr>
                <w:spacing w:val="-5"/>
              </w:rPr>
              <w:t>n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</w:t>
            </w:r>
            <w:r>
              <w:t>.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W</w:t>
            </w:r>
            <w:r>
              <w:t>ou</w:t>
            </w:r>
            <w:r>
              <w:rPr>
                <w:spacing w:val="-1"/>
              </w:rPr>
              <w:t>l</w:t>
            </w:r>
            <w:r>
              <w:t xml:space="preserve">d </w:t>
            </w:r>
            <w:r>
              <w:rPr>
                <w:spacing w:val="2"/>
              </w:rPr>
              <w:t>s</w:t>
            </w:r>
            <w:r>
              <w:t>ug</w:t>
            </w:r>
            <w:r>
              <w:rPr>
                <w:spacing w:val="-5"/>
              </w:rPr>
              <w:t>g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o</w:t>
            </w:r>
            <w:r>
              <w:rPr>
                <w:spacing w:val="-1"/>
              </w:rPr>
              <w:t>l</w:t>
            </w:r>
            <w:r>
              <w:t>l</w:t>
            </w:r>
            <w:r>
              <w:rPr>
                <w:spacing w:val="-1"/>
              </w:rPr>
              <w:t>o</w:t>
            </w:r>
            <w:r>
              <w:t>wi</w:t>
            </w:r>
            <w:r>
              <w:rPr>
                <w:spacing w:val="-1"/>
              </w:rPr>
              <w:t>n</w:t>
            </w:r>
            <w:r>
              <w:t>g</w:t>
            </w:r>
          </w:p>
          <w:p w:rsidR="0043726F" w:rsidRDefault="0043726F">
            <w:pPr>
              <w:spacing w:before="6" w:line="220" w:lineRule="exact"/>
              <w:rPr>
                <w:sz w:val="22"/>
                <w:szCs w:val="22"/>
              </w:rPr>
            </w:pPr>
          </w:p>
          <w:p w:rsidR="0043726F" w:rsidRDefault="00BA0082">
            <w:pPr>
              <w:tabs>
                <w:tab w:val="left" w:pos="800"/>
              </w:tabs>
              <w:ind w:left="819" w:right="92" w:hanging="360"/>
            </w:pPr>
            <w:r>
              <w:t>1.</w:t>
            </w:r>
            <w:r>
              <w:tab/>
              <w:t>Add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-1"/>
              </w:rPr>
              <w:t>i</w:t>
            </w:r>
            <w:r>
              <w:t>on 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ize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t</w:t>
            </w:r>
            <w:r>
              <w:t>u</w:t>
            </w:r>
            <w:r>
              <w:rPr>
                <w:spacing w:val="-1"/>
              </w:rPr>
              <w:t>m</w:t>
            </w:r>
            <w:r>
              <w:t>our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 xml:space="preserve">n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3</w:t>
            </w:r>
            <w:proofErr w:type="spellStart"/>
            <w:r>
              <w:rPr>
                <w:spacing w:val="2"/>
                <w:position w:val="7"/>
                <w:sz w:val="13"/>
                <w:szCs w:val="13"/>
              </w:rPr>
              <w:t>r</w:t>
            </w:r>
            <w:r>
              <w:rPr>
                <w:position w:val="7"/>
                <w:sz w:val="13"/>
                <w:szCs w:val="13"/>
              </w:rPr>
              <w:t>d</w:t>
            </w:r>
            <w:proofErr w:type="spellEnd"/>
            <w:r>
              <w:rPr>
                <w:spacing w:val="18"/>
                <w:position w:val="7"/>
                <w:sz w:val="13"/>
                <w:szCs w:val="13"/>
              </w:rPr>
              <w:t xml:space="preserve"> </w:t>
            </w:r>
            <w:r>
              <w:t>l</w:t>
            </w:r>
            <w:r>
              <w:rPr>
                <w:spacing w:val="-1"/>
              </w:rPr>
              <w:t>i</w:t>
            </w:r>
            <w:r>
              <w:t>ne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“</w:t>
            </w:r>
            <w:r>
              <w:rPr>
                <w:spacing w:val="-1"/>
              </w:rP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>on of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ca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>”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s</w:t>
            </w:r>
            <w:r>
              <w:t xml:space="preserve">o 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2"/>
              </w:rPr>
              <w:t xml:space="preserve"> </w:t>
            </w:r>
            <w:r>
              <w:t>h</w:t>
            </w:r>
            <w:r>
              <w:rPr>
                <w:spacing w:val="-1"/>
              </w:rPr>
              <w:t>i</w:t>
            </w:r>
            <w:r>
              <w:t>gh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1"/>
              </w:rPr>
              <w:t>g</w:t>
            </w:r>
            <w:r>
              <w:t>h</w:t>
            </w:r>
            <w:r>
              <w:rPr>
                <w:spacing w:val="-1"/>
              </w:rPr>
              <w:t>t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t</w:t>
            </w:r>
            <w:r>
              <w:t>u</w:t>
            </w:r>
            <w:r>
              <w:rPr>
                <w:spacing w:val="-1"/>
              </w:rPr>
              <w:t>m</w:t>
            </w:r>
            <w:r>
              <w:t>our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t xml:space="preserve">ize 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ta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a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</w:t>
            </w:r>
            <w:r>
              <w:t>le.</w:t>
            </w:r>
          </w:p>
          <w:p w:rsidR="0043726F" w:rsidRDefault="00BA0082">
            <w:pPr>
              <w:tabs>
                <w:tab w:val="left" w:pos="800"/>
              </w:tabs>
              <w:spacing w:before="2" w:line="220" w:lineRule="exact"/>
              <w:ind w:left="819" w:right="223" w:hanging="360"/>
            </w:pPr>
            <w:r>
              <w:t>2.</w:t>
            </w:r>
            <w:r>
              <w:tab/>
              <w:t>Add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-1"/>
              </w:rPr>
              <w:t>i</w:t>
            </w:r>
            <w:r>
              <w:t>on 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o</w:t>
            </w:r>
            <w:r>
              <w:rPr>
                <w:spacing w:val="-1"/>
              </w:rPr>
              <w:t>l</w:t>
            </w:r>
            <w:r>
              <w:t>l</w:t>
            </w:r>
            <w:r>
              <w:rPr>
                <w:spacing w:val="-1"/>
              </w:rPr>
              <w:t>o</w:t>
            </w:r>
            <w:r>
              <w:t>wi</w:t>
            </w:r>
            <w:r>
              <w:rPr>
                <w:spacing w:val="-1"/>
              </w:rPr>
              <w:t>n</w:t>
            </w:r>
            <w:r>
              <w:t xml:space="preserve">g </w:t>
            </w:r>
            <w:proofErr w:type="gramStart"/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1"/>
              </w:rPr>
              <w:t>n</w:t>
            </w:r>
            <w:r>
              <w:t>e</w:t>
            </w:r>
            <w:r>
              <w:rPr>
                <w:spacing w:val="2"/>
              </w:rPr>
              <w:t xml:space="preserve"> </w:t>
            </w:r>
            <w:r>
              <w:t>,</w:t>
            </w:r>
            <w:proofErr w:type="gramEnd"/>
            <w:r>
              <w:t xml:space="preserve"> </w:t>
            </w:r>
            <w:r>
              <w:rPr>
                <w:spacing w:val="1"/>
              </w:rPr>
              <w:t>“a</w:t>
            </w:r>
            <w:r>
              <w:t>l</w:t>
            </w:r>
            <w:r>
              <w:rPr>
                <w:spacing w:val="-1"/>
              </w:rPr>
              <w:t>o</w:t>
            </w:r>
            <w:r>
              <w:t>ng wi</w:t>
            </w:r>
            <w:r>
              <w:rPr>
                <w:spacing w:val="-1"/>
              </w:rPr>
              <w:t>t</w:t>
            </w:r>
            <w:r>
              <w:t>h h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o</w:t>
            </w:r>
            <w:r>
              <w:t>p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h</w:t>
            </w:r>
            <w:r>
              <w:t>o</w:t>
            </w:r>
            <w:r>
              <w:rPr>
                <w:spacing w:val="-1"/>
              </w:rPr>
              <w:t>l</w:t>
            </w:r>
            <w:r>
              <w:t>og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1"/>
              </w:rPr>
              <w:t xml:space="preserve"> a</w:t>
            </w:r>
            <w: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y</w:t>
            </w:r>
            <w:r>
              <w:rPr>
                <w:spacing w:val="2"/>
              </w:rPr>
              <w:t>s</w:t>
            </w:r>
            <w:r>
              <w:t>is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a</w:t>
            </w:r>
            <w:r>
              <w:t>gno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t>c</w:t>
            </w:r>
            <w:r>
              <w:rPr>
                <w:spacing w:val="1"/>
              </w:rPr>
              <w:t xml:space="preserve"> c</w:t>
            </w:r>
            <w:r>
              <w:t>on</w:t>
            </w:r>
            <w:r>
              <w:rPr>
                <w:spacing w:val="-2"/>
              </w:rPr>
              <w:t>f</w:t>
            </w:r>
            <w:r>
              <w:t>i</w:t>
            </w:r>
            <w:r>
              <w:rPr>
                <w:spacing w:val="-2"/>
              </w:rPr>
              <w:t>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>o</w:t>
            </w:r>
            <w:r>
              <w:rPr>
                <w:spacing w:val="1"/>
              </w:rPr>
              <w:t>n</w:t>
            </w:r>
            <w:r>
              <w:t>”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n 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4</w:t>
            </w:r>
            <w:proofErr w:type="spellStart"/>
            <w:r>
              <w:rPr>
                <w:spacing w:val="-1"/>
                <w:position w:val="7"/>
                <w:sz w:val="13"/>
                <w:szCs w:val="13"/>
              </w:rPr>
              <w:t>t</w:t>
            </w:r>
            <w:r>
              <w:rPr>
                <w:position w:val="7"/>
                <w:sz w:val="13"/>
                <w:szCs w:val="13"/>
              </w:rPr>
              <w:t>h</w:t>
            </w:r>
            <w:proofErr w:type="spellEnd"/>
            <w:r>
              <w:rPr>
                <w:spacing w:val="18"/>
                <w:position w:val="7"/>
                <w:sz w:val="13"/>
                <w:szCs w:val="13"/>
              </w:rPr>
              <w:t xml:space="preserve"> </w:t>
            </w:r>
            <w:r>
              <w:t>l</w:t>
            </w:r>
            <w:r>
              <w:rPr>
                <w:spacing w:val="-1"/>
              </w:rPr>
              <w:t>i</w:t>
            </w:r>
            <w:r>
              <w:t>ne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t>u</w:t>
            </w:r>
            <w:r>
              <w:rPr>
                <w:spacing w:val="2"/>
              </w:rPr>
              <w:t>ss</w:t>
            </w:r>
            <w:r>
              <w:t>i</w:t>
            </w:r>
            <w:r>
              <w:rPr>
                <w:spacing w:val="-1"/>
              </w:rPr>
              <w:t>o</w:t>
            </w:r>
            <w:r>
              <w:t xml:space="preserve">n </w:t>
            </w:r>
            <w:r>
              <w:rPr>
                <w:spacing w:val="-4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l</w:t>
            </w:r>
            <w:r>
              <w:t xml:space="preserve">ong </w:t>
            </w:r>
            <w:r>
              <w:rPr>
                <w:spacing w:val="2"/>
              </w:rPr>
              <w:t>s</w:t>
            </w:r>
            <w:r>
              <w:t>tand</w:t>
            </w:r>
            <w:r>
              <w:rPr>
                <w:spacing w:val="-1"/>
              </w:rPr>
              <w:t>i</w:t>
            </w:r>
            <w:r>
              <w:t>ng giant</w:t>
            </w:r>
            <w:r>
              <w:rPr>
                <w:spacing w:val="3"/>
              </w:rPr>
              <w:t xml:space="preserve"> </w:t>
            </w:r>
            <w:proofErr w:type="spellStart"/>
            <w:r>
              <w:t>t</w:t>
            </w:r>
            <w:r>
              <w:rPr>
                <w:spacing w:val="-1"/>
              </w:rPr>
              <w:t>um</w:t>
            </w:r>
            <w:r>
              <w:t>our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-4"/>
              </w:rPr>
              <w:t>a</w:t>
            </w:r>
            <w:r>
              <w:t xml:space="preserve">n 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1"/>
              </w:rPr>
              <w:t>s</w:t>
            </w:r>
            <w:r>
              <w:t xml:space="preserve">o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i</w:t>
            </w:r>
            <w:r>
              <w:rPr>
                <w:spacing w:val="1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5"/>
              </w:rPr>
              <w:t>o</w:t>
            </w:r>
            <w:r>
              <w:rPr>
                <w:spacing w:val="2"/>
              </w:rPr>
              <w:t>ss</w:t>
            </w:r>
            <w:r>
              <w:t>i</w:t>
            </w:r>
            <w:r>
              <w:rPr>
                <w:spacing w:val="-1"/>
              </w:rPr>
              <w:t>b</w:t>
            </w:r>
            <w:r>
              <w:t>i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1"/>
              </w:rPr>
              <w:t>t</w:t>
            </w:r>
            <w:r>
              <w:t xml:space="preserve">y of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t>hw</w:t>
            </w:r>
            <w:r>
              <w:rPr>
                <w:spacing w:val="1"/>
              </w:rPr>
              <w:t>a</w:t>
            </w:r>
            <w:r>
              <w:t>nnoma wh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</w:t>
            </w:r>
            <w:r>
              <w:t xml:space="preserve">h </w:t>
            </w:r>
            <w:r>
              <w:rPr>
                <w:spacing w:val="-6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c</w:t>
            </w:r>
            <w:r>
              <w:t>on</w:t>
            </w:r>
            <w:r>
              <w:rPr>
                <w:spacing w:val="-2"/>
              </w:rPr>
              <w:t>f</w:t>
            </w:r>
            <w:r>
              <w:t>i</w:t>
            </w:r>
            <w:r>
              <w:rPr>
                <w:spacing w:val="-2"/>
              </w:rPr>
              <w:t>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i</w:t>
            </w:r>
            <w:r>
              <w:rPr>
                <w:spacing w:val="-1"/>
              </w:rPr>
              <w:t>n</w:t>
            </w:r>
            <w:r>
              <w:t>ly</w:t>
            </w:r>
            <w:r>
              <w:rPr>
                <w:spacing w:val="-1"/>
              </w:rPr>
              <w:t xml:space="preserve"> </w:t>
            </w:r>
            <w:r>
              <w:t>by hi</w:t>
            </w:r>
            <w:r>
              <w:rPr>
                <w:spacing w:val="1"/>
              </w:rPr>
              <w:t>s</w:t>
            </w:r>
            <w:r>
              <w:t>t</w:t>
            </w:r>
            <w:r>
              <w:rPr>
                <w:spacing w:val="-1"/>
              </w:rPr>
              <w:t>o</w:t>
            </w:r>
            <w:r>
              <w:t>p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h</w:t>
            </w:r>
            <w:r>
              <w:t>o</w:t>
            </w:r>
            <w:r>
              <w:rPr>
                <w:spacing w:val="-1"/>
              </w:rPr>
              <w:t>l</w:t>
            </w:r>
            <w:r>
              <w:t>og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a</w:t>
            </w:r>
            <w: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y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1"/>
              </w:rPr>
              <w:t>s</w:t>
            </w:r>
            <w:r>
              <w:t xml:space="preserve">. </w:t>
            </w:r>
            <w:r>
              <w:rPr>
                <w:spacing w:val="-1"/>
              </w:rPr>
              <w:t>S</w:t>
            </w:r>
            <w:r>
              <w:t xml:space="preserve">o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1"/>
              </w:rPr>
              <w:t>n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wou</w:t>
            </w:r>
            <w:r>
              <w:rPr>
                <w:spacing w:val="-1"/>
              </w:rPr>
              <w:t>l</w:t>
            </w:r>
            <w:r>
              <w:t xml:space="preserve">d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ea</w:t>
            </w:r>
            <w:r>
              <w:t xml:space="preserve">d </w:t>
            </w:r>
            <w:proofErr w:type="gramStart"/>
            <w:r>
              <w:rPr>
                <w:spacing w:val="-4"/>
              </w:rPr>
              <w:t>a</w:t>
            </w:r>
            <w:r>
              <w:t>s</w:t>
            </w:r>
            <w:r>
              <w:rPr>
                <w:spacing w:val="4"/>
              </w:rPr>
              <w:t xml:space="preserve"> </w:t>
            </w:r>
            <w:r>
              <w:t>,</w:t>
            </w:r>
            <w:proofErr w:type="gramEnd"/>
            <w:r>
              <w:t xml:space="preserve"> </w:t>
            </w:r>
            <w:r>
              <w:rPr>
                <w:spacing w:val="2"/>
              </w:rPr>
              <w:t>M</w:t>
            </w:r>
            <w:r>
              <w:rPr>
                <w:spacing w:val="1"/>
              </w:rPr>
              <w:t>R</w:t>
            </w:r>
            <w:r>
              <w:t>I is</w:t>
            </w:r>
            <w:r>
              <w:rPr>
                <w:spacing w:val="1"/>
              </w:rPr>
              <w:t xml:space="preserve"> e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s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ial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d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2"/>
              </w:rPr>
              <w:t>f</w:t>
            </w:r>
            <w:r>
              <w:t>y</w:t>
            </w:r>
            <w:r>
              <w:rPr>
                <w:spacing w:val="-1"/>
              </w:rPr>
              <w:t>i</w:t>
            </w:r>
            <w:r>
              <w:t xml:space="preserve">ng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ca</w:t>
            </w:r>
            <w:r>
              <w:t>u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a</w:t>
            </w:r>
            <w:r>
              <w:t xml:space="preserve">nd </w:t>
            </w:r>
            <w:proofErr w:type="spellStart"/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-2"/>
              </w:rPr>
              <w:t>’</w:t>
            </w:r>
            <w:r>
              <w:t>s</w:t>
            </w:r>
            <w:proofErr w:type="spellEnd"/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lat</w:t>
            </w:r>
            <w:r>
              <w:rPr>
                <w:spacing w:val="-1"/>
              </w:rPr>
              <w:t>i</w:t>
            </w:r>
            <w:r>
              <w:t>on</w:t>
            </w:r>
            <w:r>
              <w:rPr>
                <w:spacing w:val="2"/>
              </w:rPr>
              <w:t>s</w:t>
            </w:r>
            <w:r>
              <w:t>h</w:t>
            </w:r>
            <w:r>
              <w:rPr>
                <w:spacing w:val="-1"/>
              </w:rPr>
              <w:t>i</w:t>
            </w:r>
            <w:r>
              <w:t xml:space="preserve">p </w:t>
            </w:r>
            <w:r>
              <w:rPr>
                <w:spacing w:val="-1"/>
              </w:rPr>
              <w:t>t</w:t>
            </w:r>
            <w:r>
              <w:t xml:space="preserve">o </w:t>
            </w:r>
            <w:r>
              <w:rPr>
                <w:spacing w:val="2"/>
              </w:rPr>
              <w:t>s</w:t>
            </w:r>
            <w:r>
              <w:t>u</w:t>
            </w:r>
            <w:r>
              <w:rPr>
                <w:spacing w:val="-2"/>
              </w:rPr>
              <w:t>r</w:t>
            </w:r>
            <w:r>
              <w:rPr>
                <w:spacing w:val="-7"/>
              </w:rPr>
              <w:t>r</w:t>
            </w:r>
            <w:r>
              <w:t xml:space="preserve">ounding </w:t>
            </w:r>
            <w:r>
              <w:rPr>
                <w:spacing w:val="1"/>
              </w:rPr>
              <w:t>s</w:t>
            </w:r>
            <w:r>
              <w:t>t</w:t>
            </w:r>
            <w:r>
              <w:rPr>
                <w:spacing w:val="-2"/>
              </w:rPr>
              <w:t>r</w:t>
            </w:r>
            <w:r>
              <w:t>u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o</w:t>
            </w:r>
            <w:r>
              <w:t>ng wi</w:t>
            </w:r>
            <w:r>
              <w:rPr>
                <w:spacing w:val="-1"/>
              </w:rPr>
              <w:t>t</w:t>
            </w:r>
            <w:r>
              <w:t>h h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o</w:t>
            </w:r>
            <w:r>
              <w:t>p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h</w:t>
            </w:r>
            <w:r>
              <w:t>o</w:t>
            </w:r>
            <w:r>
              <w:rPr>
                <w:spacing w:val="-1"/>
              </w:rPr>
              <w:t>l</w:t>
            </w:r>
            <w:r>
              <w:t>og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y</w:t>
            </w:r>
            <w:r>
              <w:rPr>
                <w:spacing w:val="2"/>
              </w:rPr>
              <w:t>s</w:t>
            </w:r>
            <w:r>
              <w:rPr>
                <w:spacing w:val="-6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a</w:t>
            </w:r>
            <w:r>
              <w:t>gno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t>c</w:t>
            </w:r>
            <w:r>
              <w:rPr>
                <w:spacing w:val="1"/>
              </w:rPr>
              <w:t xml:space="preserve"> c</w:t>
            </w:r>
            <w:r>
              <w:t>on</w:t>
            </w:r>
            <w:r>
              <w:rPr>
                <w:spacing w:val="-2"/>
              </w:rPr>
              <w:t>f</w:t>
            </w:r>
            <w:r>
              <w:t>i</w:t>
            </w:r>
            <w:r>
              <w:rPr>
                <w:spacing w:val="-2"/>
              </w:rPr>
              <w:t>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>on.</w:t>
            </w: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before="3" w:line="260" w:lineRule="exact"/>
              <w:ind w:left="104" w:right="266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ee</w:t>
            </w:r>
            <w:r>
              <w:rPr>
                <w:sz w:val="24"/>
                <w:szCs w:val="24"/>
              </w:rPr>
              <w:t xml:space="preserve">n 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cl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5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cli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ic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 xml:space="preserve">or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iz</w:t>
            </w:r>
            <w:r>
              <w:rPr>
                <w:sz w:val="24"/>
                <w:szCs w:val="24"/>
              </w:rPr>
              <w:t xml:space="preserve">e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ugg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op</w:t>
            </w:r>
            <w:r>
              <w:rPr>
                <w:spacing w:val="-2"/>
                <w:sz w:val="24"/>
                <w:szCs w:val="24"/>
              </w:rPr>
              <w:t>at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og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l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onf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on.</w:t>
            </w:r>
          </w:p>
        </w:tc>
      </w:tr>
      <w:tr w:rsidR="0043726F">
        <w:trPr>
          <w:trHeight w:hRule="exact" w:val="715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line="220" w:lineRule="exact"/>
              <w:ind w:left="462" w:right="341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y</w:t>
            </w:r>
            <w:r>
              <w:rPr>
                <w:b/>
              </w:rPr>
              <w:t xml:space="preserve">,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1"/>
              </w:rPr>
              <w:t>ec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? 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line="220" w:lineRule="exact"/>
              <w:ind w:left="99"/>
            </w:pPr>
            <w:proofErr w:type="gramStart"/>
            <w:r>
              <w:t>Y</w:t>
            </w:r>
            <w:r>
              <w:rPr>
                <w:spacing w:val="1"/>
              </w:rPr>
              <w:t>e</w:t>
            </w:r>
            <w:r>
              <w:t>s</w:t>
            </w:r>
            <w:proofErr w:type="gramEnd"/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-3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t>ien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2"/>
              </w:rPr>
              <w:t>f</w:t>
            </w:r>
            <w:r>
              <w:t>ic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l</w:t>
            </w:r>
            <w:r>
              <w:t xml:space="preserve">y 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2"/>
              </w:rPr>
              <w:t>rr</w:t>
            </w:r>
            <w:r>
              <w:rPr>
                <w:spacing w:val="1"/>
              </w:rPr>
              <w:t>ec</w:t>
            </w:r>
            <w:r>
              <w:t>t</w:t>
            </w: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ind w:left="10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>ppr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cia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ie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r’s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5"/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 xml:space="preserve">on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ma</w:t>
            </w:r>
            <w:r>
              <w:rPr>
                <w:sz w:val="24"/>
                <w:szCs w:val="24"/>
              </w:rPr>
              <w:t>nu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pt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</w:p>
          <w:p w:rsidR="0043726F" w:rsidRDefault="00BA0082">
            <w:pPr>
              <w:spacing w:line="260" w:lineRule="exact"/>
              <w:ind w:left="10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cie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pacing w:val="5"/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ic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ound.</w:t>
            </w:r>
          </w:p>
        </w:tc>
      </w:tr>
      <w:tr w:rsidR="0043726F">
        <w:trPr>
          <w:trHeight w:hRule="exact" w:val="3461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line="220" w:lineRule="exact"/>
              <w:ind w:left="462" w:right="381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ere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s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3"/>
              </w:rPr>
              <w:t>ff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rece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?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1"/>
              </w:rPr>
              <w:t xml:space="preserve"> h</w:t>
            </w:r>
            <w:r>
              <w:rPr>
                <w:b/>
              </w:rPr>
              <w:t xml:space="preserve">ave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dd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al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3"/>
              </w:rPr>
              <w:t>f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 xml:space="preserve">,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le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line="220" w:lineRule="exact"/>
              <w:ind w:left="99" w:right="84"/>
            </w:pPr>
            <w:r>
              <w:rPr>
                <w:spacing w:val="1"/>
              </w:rPr>
              <w:t>W</w:t>
            </w:r>
            <w:r>
              <w:t>ou</w:t>
            </w:r>
            <w:r>
              <w:rPr>
                <w:spacing w:val="-1"/>
              </w:rPr>
              <w:t>l</w:t>
            </w:r>
            <w:r>
              <w:t xml:space="preserve">d </w:t>
            </w:r>
            <w:r>
              <w:rPr>
                <w:spacing w:val="2"/>
              </w:rPr>
              <w:t>s</w:t>
            </w:r>
            <w:r>
              <w:t>ugg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 xml:space="preserve">t </w:t>
            </w:r>
            <w:r>
              <w:rPr>
                <w:spacing w:val="1"/>
              </w:rPr>
              <w:t>a</w:t>
            </w:r>
            <w:r>
              <w:t>dd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-1"/>
              </w:rPr>
              <w:t>i</w:t>
            </w:r>
            <w:r>
              <w:t>on of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</w:t>
            </w:r>
            <w:r>
              <w:t>les</w:t>
            </w:r>
            <w:r>
              <w:rPr>
                <w:spacing w:val="3"/>
              </w:rPr>
              <w:t xml:space="preserve"> </w:t>
            </w:r>
            <w:r>
              <w:t xml:space="preserve">on </w:t>
            </w:r>
            <w:r>
              <w:rPr>
                <w:spacing w:val="1"/>
              </w:rPr>
              <w:t>a</w:t>
            </w:r>
            <w:r>
              <w:rPr>
                <w:spacing w:val="-5"/>
              </w:rPr>
              <w:t>n</w:t>
            </w:r>
            <w:r>
              <w:rPr>
                <w:spacing w:val="1"/>
              </w:rPr>
              <w:t>c</w:t>
            </w:r>
            <w:r>
              <w:t>ient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5"/>
              </w:rPr>
              <w:t>h</w:t>
            </w:r>
            <w:r>
              <w:t>w</w:t>
            </w:r>
            <w:r>
              <w:rPr>
                <w:spacing w:val="1"/>
              </w:rPr>
              <w:t>a</w:t>
            </w:r>
            <w:r>
              <w:t>no</w:t>
            </w:r>
            <w:r>
              <w:rPr>
                <w:spacing w:val="-1"/>
              </w:rPr>
              <w:t>mm</w:t>
            </w:r>
            <w:r>
              <w:t>a</w:t>
            </w:r>
            <w:proofErr w:type="spellEnd"/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u</w:t>
            </w:r>
            <w:r>
              <w:rPr>
                <w:spacing w:val="-1"/>
              </w:rPr>
              <w:t>l</w:t>
            </w:r>
            <w:r>
              <w:t>n</w:t>
            </w:r>
            <w:r>
              <w:rPr>
                <w:spacing w:val="1"/>
              </w:rPr>
              <w:t>a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t>n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ve</w:t>
            </w:r>
            <w:r>
              <w:rPr>
                <w:spacing w:val="4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t>vo</w:t>
            </w:r>
            <w:r>
              <w:rPr>
                <w:spacing w:val="-1"/>
              </w:rPr>
              <w:t>l</w:t>
            </w:r>
            <w:r>
              <w:t>v</w:t>
            </w:r>
            <w:r>
              <w:rPr>
                <w:spacing w:val="-1"/>
              </w:rPr>
              <w:t>i</w:t>
            </w:r>
            <w:r>
              <w:t xml:space="preserve">ng </w:t>
            </w:r>
            <w:r>
              <w:rPr>
                <w:spacing w:val="-4"/>
              </w:rPr>
              <w:t>G</w:t>
            </w:r>
            <w:r>
              <w:t>uyon</w:t>
            </w:r>
            <w:r>
              <w:rPr>
                <w:spacing w:val="-2"/>
              </w:rPr>
              <w:t>’</w:t>
            </w:r>
            <w:r>
              <w:t>s</w:t>
            </w:r>
            <w:r>
              <w:rPr>
                <w:spacing w:val="2"/>
              </w:rPr>
              <w:t xml:space="preserve"> </w:t>
            </w:r>
            <w:proofErr w:type="spellStart"/>
            <w:proofErr w:type="gramStart"/>
            <w:r>
              <w:rPr>
                <w:spacing w:val="1"/>
              </w:rPr>
              <w:t>ca</w:t>
            </w:r>
            <w: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1"/>
              </w:rPr>
              <w:t>,</w:t>
            </w:r>
            <w:r>
              <w:t>in</w:t>
            </w:r>
            <w:proofErr w:type="spellEnd"/>
            <w:proofErr w:type="gramEnd"/>
            <w:r>
              <w:rPr>
                <w:spacing w:val="-1"/>
              </w:rPr>
              <w:t xml:space="preserve"> 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t xml:space="preserve">w of </w:t>
            </w:r>
            <w:r>
              <w:rPr>
                <w:spacing w:val="-1"/>
              </w:rPr>
              <w:t>t</w:t>
            </w:r>
            <w:r>
              <w:t>his</w:t>
            </w:r>
            <w:r>
              <w:rPr>
                <w:spacing w:val="1"/>
              </w:rPr>
              <w:t xml:space="preserve"> c</w:t>
            </w:r>
            <w:r>
              <w:t>u</w:t>
            </w:r>
            <w:r>
              <w:rPr>
                <w:spacing w:val="-2"/>
              </w:rPr>
              <w:t>rr</w:t>
            </w:r>
            <w:r>
              <w:rPr>
                <w:spacing w:val="1"/>
              </w:rPr>
              <w:t>e</w:t>
            </w:r>
            <w:r>
              <w:t>nt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ca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2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3"/>
              </w:rPr>
              <w:t>s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n</w:t>
            </w:r>
            <w:r>
              <w:t>g wi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g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a</w:t>
            </w:r>
            <w:r>
              <w:t>nt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t</w:t>
            </w:r>
            <w:r>
              <w:t>u</w:t>
            </w:r>
            <w:r>
              <w:rPr>
                <w:spacing w:val="-1"/>
              </w:rPr>
              <w:t>m</w:t>
            </w:r>
            <w:r>
              <w:t>our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t>ize</w:t>
            </w:r>
            <w:r>
              <w:rPr>
                <w:spacing w:val="1"/>
              </w:rPr>
              <w:t xml:space="preserve"> a</w:t>
            </w:r>
            <w:r>
              <w:t xml:space="preserve">nd </w:t>
            </w:r>
            <w:r>
              <w:rPr>
                <w:spacing w:val="-1"/>
              </w:rPr>
              <w:t>l</w:t>
            </w:r>
            <w:r>
              <w:t>ong i</w:t>
            </w:r>
            <w:r>
              <w:rPr>
                <w:spacing w:val="-6"/>
              </w:rPr>
              <w:t>n</w:t>
            </w:r>
            <w:r>
              <w:t>do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</w:t>
            </w:r>
            <w:r>
              <w:t>nt</w:t>
            </w:r>
            <w:r>
              <w:rPr>
                <w:spacing w:val="1"/>
              </w:rPr>
              <w:t xml:space="preserve"> </w:t>
            </w:r>
            <w:r>
              <w:t>n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:</w:t>
            </w:r>
            <w:r>
              <w:t>-</w:t>
            </w:r>
          </w:p>
          <w:p w:rsidR="0043726F" w:rsidRDefault="0043726F">
            <w:pPr>
              <w:spacing w:before="7" w:line="220" w:lineRule="exact"/>
              <w:rPr>
                <w:sz w:val="22"/>
                <w:szCs w:val="22"/>
              </w:rPr>
            </w:pPr>
          </w:p>
          <w:p w:rsidR="0043726F" w:rsidRDefault="00BA0082">
            <w:pPr>
              <w:ind w:left="99"/>
            </w:pPr>
            <w:r>
              <w:rPr>
                <w:spacing w:val="3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o</w:t>
            </w:r>
            <w:r>
              <w:rPr>
                <w:spacing w:val="-1"/>
              </w:rPr>
              <w:t>l</w:t>
            </w:r>
            <w:r>
              <w:t>l</w:t>
            </w:r>
            <w:r>
              <w:rPr>
                <w:spacing w:val="-1"/>
              </w:rPr>
              <w:t>o</w:t>
            </w:r>
            <w:r>
              <w:t>wi</w:t>
            </w:r>
            <w:r>
              <w:rPr>
                <w:spacing w:val="-1"/>
              </w:rPr>
              <w:t>n</w:t>
            </w:r>
            <w:r>
              <w:t xml:space="preserve">g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ce</w:t>
            </w:r>
            <w:r>
              <w:rPr>
                <w:spacing w:val="2"/>
              </w:rPr>
              <w:t>s</w:t>
            </w:r>
            <w:r>
              <w:t>,</w:t>
            </w:r>
          </w:p>
          <w:p w:rsidR="0043726F" w:rsidRDefault="0043726F">
            <w:pPr>
              <w:spacing w:before="11" w:line="220" w:lineRule="exact"/>
              <w:rPr>
                <w:sz w:val="22"/>
                <w:szCs w:val="22"/>
              </w:rPr>
            </w:pPr>
          </w:p>
          <w:p w:rsidR="0043726F" w:rsidRDefault="00BA0082">
            <w:pPr>
              <w:ind w:left="99"/>
            </w:pPr>
            <w:r>
              <w:rPr>
                <w:spacing w:val="-1"/>
              </w:rPr>
              <w:t>F</w:t>
            </w:r>
            <w:r>
              <w:t>i</w:t>
            </w:r>
            <w:r>
              <w:rPr>
                <w:spacing w:val="-2"/>
              </w:rPr>
              <w:t>r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po</w:t>
            </w:r>
            <w:r>
              <w:rPr>
                <w:spacing w:val="-2"/>
              </w:rPr>
              <w:t>r</w:t>
            </w:r>
            <w:r>
              <w:t xml:space="preserve">ted 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1"/>
              </w:rPr>
              <w:t>c</w:t>
            </w:r>
            <w:r>
              <w:t>ient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t>hw</w:t>
            </w:r>
            <w:r>
              <w:rPr>
                <w:spacing w:val="1"/>
              </w:rPr>
              <w:t>a</w:t>
            </w:r>
            <w:r>
              <w:t>no</w:t>
            </w:r>
            <w:r>
              <w:rPr>
                <w:spacing w:val="-1"/>
              </w:rPr>
              <w:t>mm</w:t>
            </w:r>
            <w:r>
              <w:t>a</w:t>
            </w:r>
            <w:proofErr w:type="spellEnd"/>
            <w:r>
              <w:rPr>
                <w:spacing w:val="1"/>
              </w:rPr>
              <w:t xml:space="preserve"> c</w:t>
            </w:r>
            <w:r>
              <w:rPr>
                <w:spacing w:val="-4"/>
              </w:rPr>
              <w:t>a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t>tal</w:t>
            </w:r>
            <w:r>
              <w:rPr>
                <w:spacing w:val="-1"/>
              </w:rPr>
              <w:t xml:space="preserve"> </w:t>
            </w:r>
            <w:r>
              <w:t>u</w:t>
            </w:r>
            <w:r>
              <w:rPr>
                <w:spacing w:val="-1"/>
              </w:rPr>
              <w:t>l</w:t>
            </w:r>
            <w:r>
              <w:t>n</w:t>
            </w:r>
            <w:r>
              <w:rPr>
                <w:spacing w:val="1"/>
              </w:rPr>
              <w:t>a</w:t>
            </w:r>
            <w:r>
              <w:t>r</w:t>
            </w:r>
            <w:r>
              <w:rPr>
                <w:spacing w:val="-2"/>
              </w:rPr>
              <w:t xml:space="preserve"> </w:t>
            </w:r>
            <w:proofErr w:type="gramStart"/>
            <w:r>
              <w:t>n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-5"/>
              </w:rPr>
              <w:t>v</w:t>
            </w:r>
            <w:r>
              <w:t>e</w:t>
            </w:r>
            <w:r>
              <w:rPr>
                <w:spacing w:val="6"/>
              </w:rPr>
              <w:t xml:space="preserve"> </w:t>
            </w:r>
            <w:r>
              <w:t>,</w:t>
            </w:r>
            <w:proofErr w:type="gramEnd"/>
          </w:p>
          <w:p w:rsidR="0043726F" w:rsidRDefault="00BA0082">
            <w:pPr>
              <w:ind w:left="99"/>
            </w:pPr>
            <w:r>
              <w:t>1.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1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t>na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M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 xml:space="preserve">ie </w:t>
            </w:r>
            <w:r>
              <w:rPr>
                <w:spacing w:val="2"/>
              </w:rPr>
              <w:t>J</w:t>
            </w:r>
            <w:r>
              <w:rPr>
                <w:spacing w:val="-5"/>
              </w:rPr>
              <w:t>o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 xml:space="preserve">ph 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l.</w:t>
            </w:r>
            <w:r>
              <w:rPr>
                <w:spacing w:val="2"/>
              </w:rPr>
              <w:t xml:space="preserve"> </w:t>
            </w:r>
            <w:r>
              <w:t>A</w:t>
            </w:r>
            <w:r>
              <w:rPr>
                <w:spacing w:val="-5"/>
              </w:rPr>
              <w:t>n</w:t>
            </w:r>
            <w:r>
              <w:rPr>
                <w:spacing w:val="1"/>
              </w:rPr>
              <w:t>c</w:t>
            </w:r>
            <w:r>
              <w:t xml:space="preserve">ient </w:t>
            </w:r>
            <w:proofErr w:type="spellStart"/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-4"/>
              </w:rPr>
              <w:t>w</w:t>
            </w:r>
            <w:r>
              <w:rPr>
                <w:spacing w:val="1"/>
              </w:rPr>
              <w:t>a</w:t>
            </w:r>
            <w:r>
              <w:t>no</w:t>
            </w:r>
            <w:r>
              <w:rPr>
                <w:spacing w:val="-1"/>
              </w:rPr>
              <w:t>mm</w:t>
            </w:r>
            <w:r>
              <w:t>a</w:t>
            </w:r>
            <w:proofErr w:type="spellEnd"/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-3"/>
              </w:rPr>
              <w:t>s</w:t>
            </w:r>
            <w:r>
              <w:t>tal</w:t>
            </w:r>
            <w:r>
              <w:rPr>
                <w:spacing w:val="-1"/>
              </w:rPr>
              <w:t xml:space="preserve"> </w:t>
            </w:r>
            <w:r>
              <w:t>u</w:t>
            </w:r>
            <w:r>
              <w:rPr>
                <w:spacing w:val="-1"/>
              </w:rPr>
              <w:t>l</w:t>
            </w:r>
            <w:r>
              <w:t>n</w:t>
            </w:r>
            <w:r>
              <w:rPr>
                <w:spacing w:val="1"/>
              </w:rPr>
              <w:t>a</w:t>
            </w:r>
            <w:r>
              <w:t>r</w:t>
            </w:r>
            <w:r>
              <w:rPr>
                <w:spacing w:val="-2"/>
              </w:rPr>
              <w:t xml:space="preserve"> </w:t>
            </w:r>
            <w:proofErr w:type="gramStart"/>
            <w:r>
              <w:t>n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t>:</w:t>
            </w:r>
            <w:proofErr w:type="gramEnd"/>
            <w:r>
              <w:rPr>
                <w:spacing w:val="-1"/>
              </w:rPr>
              <w:t xml:space="preserve"> </w:t>
            </w:r>
            <w:r>
              <w:t xml:space="preserve">A </w:t>
            </w:r>
            <w:r>
              <w:rPr>
                <w:spacing w:val="1"/>
              </w:rPr>
              <w:t>Ra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>on</w:t>
            </w:r>
          </w:p>
          <w:p w:rsidR="0043726F" w:rsidRDefault="00BA0082">
            <w:pPr>
              <w:ind w:left="99"/>
            </w:pPr>
            <w:r>
              <w:rPr>
                <w:spacing w:val="1"/>
              </w:rPr>
              <w:t>AND</w:t>
            </w:r>
          </w:p>
          <w:p w:rsidR="0043726F" w:rsidRDefault="00BA0082">
            <w:pPr>
              <w:ind w:left="149"/>
            </w:pPr>
            <w:r>
              <w:rPr>
                <w:spacing w:val="1"/>
              </w:rPr>
              <w:t>a</w:t>
            </w:r>
            <w:r>
              <w:t>no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r</w:t>
            </w:r>
            <w:r>
              <w:rPr>
                <w:spacing w:val="1"/>
              </w:rPr>
              <w:t>ece</w:t>
            </w:r>
            <w:r>
              <w:t>nt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ca</w:t>
            </w:r>
            <w:r>
              <w:rPr>
                <w:spacing w:val="-3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po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h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 xml:space="preserve">good </w:t>
            </w:r>
            <w:r>
              <w:rPr>
                <w:spacing w:val="-2"/>
              </w:rPr>
              <w:t>L</w:t>
            </w:r>
            <w:r>
              <w:t>i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Re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t xml:space="preserve">w </w:t>
            </w:r>
            <w:r>
              <w:rPr>
                <w:spacing w:val="-4"/>
              </w:rPr>
              <w:t>a</w:t>
            </w:r>
            <w:r>
              <w:t>s</w:t>
            </w:r>
            <w:r>
              <w:rPr>
                <w:spacing w:val="-3"/>
              </w:rPr>
              <w:t xml:space="preserve"> </w:t>
            </w:r>
            <w:proofErr w:type="gramStart"/>
            <w:r>
              <w:t>w</w:t>
            </w:r>
            <w:r>
              <w:rPr>
                <w:spacing w:val="1"/>
              </w:rPr>
              <w:t>e</w:t>
            </w:r>
            <w:r>
              <w:t>ll</w:t>
            </w:r>
            <w:r>
              <w:rPr>
                <w:spacing w:val="2"/>
              </w:rPr>
              <w:t xml:space="preserve"> </w:t>
            </w:r>
            <w:r>
              <w:t>,</w:t>
            </w:r>
            <w:proofErr w:type="gramEnd"/>
          </w:p>
          <w:p w:rsidR="0043726F" w:rsidRDefault="00BA0082">
            <w:pPr>
              <w:ind w:left="99"/>
            </w:pPr>
            <w:r>
              <w:t xml:space="preserve">2.Hyun </w:t>
            </w:r>
            <w:proofErr w:type="spellStart"/>
            <w:r>
              <w:rPr>
                <w:spacing w:val="1"/>
              </w:rPr>
              <w:t>R</w:t>
            </w:r>
            <w:r>
              <w:t>ok</w:t>
            </w:r>
            <w:proofErr w:type="spellEnd"/>
            <w:r>
              <w:t xml:space="preserve"> </w:t>
            </w:r>
            <w:r>
              <w:rPr>
                <w:spacing w:val="-2"/>
              </w:rPr>
              <w:t>L</w:t>
            </w:r>
            <w:r>
              <w:rPr>
                <w:spacing w:val="1"/>
              </w:rPr>
              <w:t>e</w:t>
            </w:r>
            <w:r>
              <w:t>e</w:t>
            </w:r>
            <w:r>
              <w:rPr>
                <w:spacing w:val="1"/>
              </w:rPr>
              <w:t xml:space="preserve"> e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l.</w:t>
            </w:r>
            <w:r>
              <w:rPr>
                <w:spacing w:val="1"/>
              </w:rPr>
              <w:t xml:space="preserve"> </w:t>
            </w:r>
            <w:r>
              <w:t>N</w:t>
            </w:r>
            <w:r>
              <w:rPr>
                <w:spacing w:val="1"/>
              </w:rPr>
              <w:t>e</w:t>
            </w:r>
            <w:r>
              <w:t>g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ec</w:t>
            </w:r>
            <w:r>
              <w:rPr>
                <w:spacing w:val="-6"/>
              </w:rPr>
              <w:t>t</w:t>
            </w:r>
            <w:r>
              <w:rPr>
                <w:spacing w:val="1"/>
              </w:rPr>
              <w:t>e</w:t>
            </w:r>
            <w:r>
              <w:t>d v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 xml:space="preserve">y 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ge</w:t>
            </w:r>
            <w:r>
              <w:rPr>
                <w:spacing w:val="1"/>
              </w:rPr>
              <w:t xml:space="preserve"> a</w:t>
            </w:r>
            <w:r>
              <w:t>n</w:t>
            </w:r>
            <w:r>
              <w:rPr>
                <w:spacing w:val="1"/>
              </w:rPr>
              <w:t>c</w:t>
            </w:r>
            <w:r>
              <w:t>ient</w:t>
            </w:r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t>hw</w:t>
            </w:r>
            <w:r>
              <w:rPr>
                <w:spacing w:val="1"/>
              </w:rPr>
              <w:t>a</w:t>
            </w:r>
            <w:r>
              <w:t>no</w:t>
            </w:r>
            <w:r>
              <w:rPr>
                <w:spacing w:val="-6"/>
              </w:rPr>
              <w:t>m</w:t>
            </w:r>
            <w:r>
              <w:rPr>
                <w:spacing w:val="-1"/>
              </w:rPr>
              <w:t>m</w:t>
            </w:r>
            <w:r>
              <w:t>a</w:t>
            </w:r>
            <w:proofErr w:type="spellEnd"/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t>tal</w:t>
            </w:r>
            <w:r>
              <w:rPr>
                <w:spacing w:val="-1"/>
              </w:rPr>
              <w:t xml:space="preserve"> </w:t>
            </w:r>
            <w:proofErr w:type="gramStart"/>
            <w:r>
              <w:t>w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1"/>
              </w:rPr>
              <w:t>s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:</w:t>
            </w:r>
            <w:proofErr w:type="gramEnd"/>
            <w:r>
              <w:rPr>
                <w:spacing w:val="5"/>
              </w:rPr>
              <w:t xml:space="preserve"> </w:t>
            </w:r>
            <w:r>
              <w:t xml:space="preserve">A </w:t>
            </w:r>
            <w:r>
              <w:rPr>
                <w:spacing w:val="1"/>
              </w:rPr>
              <w:t>Ca</w:t>
            </w:r>
            <w:r>
              <w:rPr>
                <w:spacing w:val="-3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po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nd</w:t>
            </w:r>
          </w:p>
          <w:p w:rsidR="0043726F" w:rsidRDefault="00BA0082">
            <w:pPr>
              <w:ind w:left="99"/>
            </w:pPr>
            <w:r>
              <w:rPr>
                <w:spacing w:val="-2"/>
              </w:rPr>
              <w:t>L</w:t>
            </w:r>
            <w:r>
              <w:t>i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Re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t>w. A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c</w:t>
            </w:r>
            <w:r>
              <w:t>h H</w:t>
            </w:r>
            <w:r>
              <w:rPr>
                <w:spacing w:val="1"/>
              </w:rPr>
              <w:t>a</w:t>
            </w:r>
            <w:r>
              <w:t xml:space="preserve">nd </w:t>
            </w:r>
            <w:proofErr w:type="spellStart"/>
            <w:r>
              <w:rPr>
                <w:spacing w:val="2"/>
              </w:rPr>
              <w:t>M</w:t>
            </w:r>
            <w:r>
              <w:t>ic</w:t>
            </w:r>
            <w:r>
              <w:rPr>
                <w:spacing w:val="-2"/>
              </w:rPr>
              <w:t>r</w:t>
            </w:r>
            <w:r>
              <w:t>o</w:t>
            </w:r>
            <w:r>
              <w:rPr>
                <w:spacing w:val="2"/>
              </w:rPr>
              <w:t>s</w:t>
            </w:r>
            <w:r>
              <w:t>u</w:t>
            </w:r>
            <w:r>
              <w:rPr>
                <w:spacing w:val="-2"/>
              </w:rPr>
              <w:t>r</w:t>
            </w:r>
            <w:r>
              <w:t>g</w:t>
            </w:r>
            <w:proofErr w:type="spellEnd"/>
            <w:r>
              <w:t xml:space="preserve"> 202</w:t>
            </w:r>
            <w:r>
              <w:rPr>
                <w:spacing w:val="3"/>
              </w:rPr>
              <w:t>4</w:t>
            </w:r>
            <w:r>
              <w:t>;</w:t>
            </w:r>
            <w:r>
              <w:rPr>
                <w:spacing w:val="-1"/>
              </w:rPr>
              <w:t>2</w:t>
            </w:r>
            <w:r>
              <w:t>9</w:t>
            </w:r>
            <w:r>
              <w:rPr>
                <w:spacing w:val="-2"/>
              </w:rPr>
              <w:t>(</w:t>
            </w:r>
            <w:r>
              <w:t>2</w:t>
            </w:r>
            <w:r>
              <w:rPr>
                <w:spacing w:val="-2"/>
              </w:rPr>
              <w:t>)</w:t>
            </w:r>
            <w:r>
              <w:t>:</w:t>
            </w:r>
            <w:r>
              <w:rPr>
                <w:spacing w:val="-1"/>
              </w:rPr>
              <w:t>1</w:t>
            </w:r>
            <w:r>
              <w:t>0</w:t>
            </w:r>
            <w:r>
              <w:rPr>
                <w:spacing w:val="1"/>
              </w:rPr>
              <w:t>5</w:t>
            </w:r>
            <w:r>
              <w:rPr>
                <w:spacing w:val="-2"/>
              </w:rPr>
              <w:t>-</w:t>
            </w:r>
            <w:r>
              <w:t>109</w:t>
            </w:r>
          </w:p>
          <w:p w:rsidR="0043726F" w:rsidRDefault="0043726F">
            <w:pPr>
              <w:spacing w:before="10" w:line="220" w:lineRule="exact"/>
              <w:rPr>
                <w:sz w:val="22"/>
                <w:szCs w:val="22"/>
              </w:rPr>
            </w:pPr>
          </w:p>
          <w:p w:rsidR="0043726F" w:rsidRDefault="00BA0082">
            <w:pPr>
              <w:ind w:left="99" w:right="326"/>
            </w:pPr>
            <w:r>
              <w:rPr>
                <w:spacing w:val="1"/>
              </w:rPr>
              <w:t>B</w:t>
            </w:r>
            <w:r>
              <w:t>o</w:t>
            </w:r>
            <w:r>
              <w:rPr>
                <w:spacing w:val="-1"/>
              </w:rPr>
              <w:t>t</w:t>
            </w:r>
            <w:r>
              <w:t xml:space="preserve">h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a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4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s</w:t>
            </w:r>
            <w:r>
              <w:t xml:space="preserve">tate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-4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l</w:t>
            </w:r>
            <w:r>
              <w:t xml:space="preserve">ong </w:t>
            </w:r>
            <w:r>
              <w:rPr>
                <w:spacing w:val="2"/>
              </w:rPr>
              <w:t>s</w:t>
            </w:r>
            <w:r>
              <w:rPr>
                <w:spacing w:val="-6"/>
              </w:rPr>
              <w:t>t</w:t>
            </w:r>
            <w:r>
              <w:rPr>
                <w:spacing w:val="1"/>
              </w:rPr>
              <w:t>a</w:t>
            </w:r>
            <w:r>
              <w:t>nd</w:t>
            </w:r>
            <w:r>
              <w:rPr>
                <w:spacing w:val="-1"/>
              </w:rPr>
              <w:t>i</w:t>
            </w:r>
            <w:r>
              <w:t>ng, dia</w:t>
            </w:r>
            <w:r>
              <w:rPr>
                <w:spacing w:val="-5"/>
              </w:rPr>
              <w:t>g</w:t>
            </w:r>
            <w:r>
              <w:t>no</w:t>
            </w:r>
            <w:r>
              <w:rPr>
                <w:spacing w:val="2"/>
              </w:rPr>
              <w:t>s</w:t>
            </w:r>
            <w:r>
              <w:t>is</w:t>
            </w:r>
            <w:r>
              <w:rPr>
                <w:spacing w:val="1"/>
              </w:rPr>
              <w:t xml:space="preserve"> e</w:t>
            </w:r>
            <w:r>
              <w:rPr>
                <w:spacing w:val="-3"/>
              </w:rPr>
              <w:t>s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ial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</w:t>
            </w:r>
            <w:r>
              <w:t>on</w:t>
            </w:r>
            <w:r>
              <w:rPr>
                <w:spacing w:val="-2"/>
              </w:rPr>
              <w:t>f</w:t>
            </w:r>
            <w:r>
              <w:t>i</w:t>
            </w:r>
            <w:r>
              <w:rPr>
                <w:spacing w:val="-2"/>
              </w:rPr>
              <w:t>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7"/>
              </w:rPr>
              <w:t xml:space="preserve"> </w:t>
            </w:r>
            <w:r>
              <w:t>by hi</w:t>
            </w:r>
            <w:r>
              <w:rPr>
                <w:spacing w:val="1"/>
              </w:rPr>
              <w:t>s</w:t>
            </w:r>
            <w:r>
              <w:t>t</w:t>
            </w:r>
            <w:r>
              <w:rPr>
                <w:spacing w:val="-1"/>
              </w:rPr>
              <w:t>o</w:t>
            </w:r>
            <w:r>
              <w:t>p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h</w:t>
            </w:r>
            <w:r>
              <w:t>o</w:t>
            </w:r>
            <w:r>
              <w:rPr>
                <w:spacing w:val="-1"/>
              </w:rPr>
              <w:t>l</w:t>
            </w:r>
            <w:r>
              <w:t xml:space="preserve">ogy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s</w:t>
            </w:r>
            <w:r>
              <w:t>tay 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1"/>
              </w:rPr>
              <w:t>a</w:t>
            </w:r>
            <w:r>
              <w:t>g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nt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wi</w:t>
            </w:r>
            <w:r>
              <w:rPr>
                <w:spacing w:val="-1"/>
              </w:rPr>
              <w:t>t</w:t>
            </w:r>
            <w:r>
              <w:t xml:space="preserve">h 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h</w:t>
            </w:r>
            <w:r>
              <w:t>is</w:t>
            </w:r>
            <w:r>
              <w:rPr>
                <w:spacing w:val="1"/>
              </w:rPr>
              <w:t xml:space="preserve"> c</w:t>
            </w:r>
            <w:r>
              <w:t>u</w:t>
            </w:r>
            <w:r>
              <w:rPr>
                <w:spacing w:val="-2"/>
              </w:rPr>
              <w:t>rr</w:t>
            </w:r>
            <w:r>
              <w:rPr>
                <w:spacing w:val="1"/>
              </w:rPr>
              <w:t>e</w:t>
            </w:r>
            <w:r>
              <w:t>nt</w:t>
            </w:r>
            <w:r>
              <w:rPr>
                <w:spacing w:val="-1"/>
              </w:rPr>
              <w:t xml:space="preserve"> </w:t>
            </w:r>
            <w:r>
              <w:t>d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b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1"/>
              </w:rPr>
              <w:t>p</w:t>
            </w:r>
            <w:r>
              <w:t>o</w:t>
            </w:r>
            <w:r>
              <w:rPr>
                <w:spacing w:val="-1"/>
              </w:rPr>
              <w:t>m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ca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1"/>
              </w:rPr>
              <w:t>m</w:t>
            </w:r>
            <w:r>
              <w:t>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</w:t>
            </w:r>
            <w:r>
              <w:t xml:space="preserve">te </w:t>
            </w:r>
            <w:r>
              <w:rPr>
                <w:spacing w:val="2"/>
              </w:rPr>
              <w:t>s</w:t>
            </w:r>
            <w:r>
              <w:t>u</w:t>
            </w:r>
            <w:r>
              <w:rPr>
                <w:spacing w:val="-2"/>
              </w:rPr>
              <w:t>r</w:t>
            </w:r>
            <w:r>
              <w:t>g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e</w:t>
            </w:r>
            <w:r>
              <w:t>x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1"/>
              </w:rPr>
              <w:t>s</w:t>
            </w:r>
            <w:r>
              <w:t>i</w:t>
            </w:r>
            <w:r>
              <w:rPr>
                <w:spacing w:val="-1"/>
              </w:rPr>
              <w:t>o</w:t>
            </w:r>
            <w:r>
              <w:t xml:space="preserve">n </w:t>
            </w:r>
            <w:r>
              <w:rPr>
                <w:spacing w:val="-1"/>
              </w:rPr>
              <w:t>t</w:t>
            </w:r>
            <w:r>
              <w:t xml:space="preserve">o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l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t xml:space="preserve">ve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ec</w:t>
            </w:r>
            <w:r>
              <w:t>h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1"/>
              </w:rPr>
              <w:t>m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3"/>
              </w:rPr>
              <w:t>s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o</w:t>
            </w:r>
            <w:r>
              <w:t xml:space="preserve">n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 xml:space="preserve">good 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t>ou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1"/>
              </w:rPr>
              <w:t>m</w:t>
            </w:r>
            <w:r>
              <w:t>e</w:t>
            </w: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before="3" w:line="260" w:lineRule="exact"/>
              <w:ind w:left="104" w:right="636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ugg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>d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nn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ma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ee</w:t>
            </w:r>
            <w:r>
              <w:rPr>
                <w:sz w:val="24"/>
                <w:szCs w:val="24"/>
              </w:rPr>
              <w:t xml:space="preserve">n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o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>nd 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ss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5"/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43726F" w:rsidRDefault="0043726F">
      <w:pPr>
        <w:sectPr w:rsidR="0043726F">
          <w:headerReference w:type="default" r:id="rId9"/>
          <w:footerReference w:type="default" r:id="rId10"/>
          <w:pgSz w:w="23820" w:h="16840" w:orient="landscape"/>
          <w:pgMar w:top="1320" w:right="1220" w:bottom="280" w:left="1220" w:header="1125" w:footer="679" w:gutter="0"/>
          <w:cols w:space="720"/>
        </w:sectPr>
      </w:pPr>
    </w:p>
    <w:p w:rsidR="0043726F" w:rsidRDefault="0043726F">
      <w:pPr>
        <w:spacing w:line="220" w:lineRule="exact"/>
        <w:rPr>
          <w:sz w:val="22"/>
          <w:szCs w:val="22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6"/>
        <w:gridCol w:w="9357"/>
        <w:gridCol w:w="6441"/>
      </w:tblGrid>
      <w:tr w:rsidR="0043726F">
        <w:trPr>
          <w:trHeight w:hRule="exact" w:val="700"/>
        </w:trPr>
        <w:tc>
          <w:tcPr>
            <w:tcW w:w="5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line="220" w:lineRule="exact"/>
              <w:ind w:left="464" w:right="369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ag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/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qu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y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 xml:space="preserve">le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ly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un</w:t>
            </w:r>
            <w:r>
              <w:rPr>
                <w:b/>
              </w:rPr>
              <w:t>ica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43726F">
            <w:pPr>
              <w:spacing w:before="7" w:line="220" w:lineRule="exact"/>
              <w:rPr>
                <w:sz w:val="22"/>
                <w:szCs w:val="22"/>
              </w:rPr>
            </w:pPr>
          </w:p>
          <w:p w:rsidR="0043726F" w:rsidRDefault="00BA0082">
            <w:pPr>
              <w:ind w:left="99"/>
            </w:pPr>
            <w:proofErr w:type="gramStart"/>
            <w:r>
              <w:t>Y</w:t>
            </w:r>
            <w:r>
              <w:rPr>
                <w:spacing w:val="1"/>
              </w:rPr>
              <w:t>e</w:t>
            </w:r>
            <w:r>
              <w:t>s</w:t>
            </w:r>
            <w:proofErr w:type="gramEnd"/>
            <w:r>
              <w:rPr>
                <w:spacing w:val="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</w:t>
            </w:r>
            <w:r>
              <w:t>ngu</w:t>
            </w:r>
            <w:r>
              <w:rPr>
                <w:spacing w:val="1"/>
              </w:rPr>
              <w:t>a</w:t>
            </w:r>
            <w:r>
              <w:rPr>
                <w:spacing w:val="-5"/>
              </w:rPr>
              <w:t>g</w:t>
            </w:r>
            <w:r>
              <w:t>e</w:t>
            </w:r>
            <w:r>
              <w:rPr>
                <w:spacing w:val="1"/>
              </w:rPr>
              <w:t xml:space="preserve"> a</w:t>
            </w:r>
            <w:r>
              <w:t xml:space="preserve">nd </w:t>
            </w:r>
            <w:r>
              <w:rPr>
                <w:spacing w:val="-2"/>
              </w:rPr>
              <w:t>E</w:t>
            </w:r>
            <w:r>
              <w:t>ng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1"/>
              </w:rPr>
              <w:t>s</w:t>
            </w:r>
            <w:r>
              <w:t>h qu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i</w:t>
            </w:r>
            <w:r>
              <w:t>ty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a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</w:t>
            </w:r>
            <w:r>
              <w:t xml:space="preserve">le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good.</w:t>
            </w: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line="220" w:lineRule="exact"/>
              <w:ind w:left="104"/>
            </w:pPr>
            <w:r>
              <w:rPr>
                <w:spacing w:val="1"/>
              </w:rPr>
              <w:t>W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 xml:space="preserve">nk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t>w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po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v</w:t>
            </w:r>
            <w:r>
              <w:t>e</w:t>
            </w:r>
            <w:r>
              <w:rPr>
                <w:spacing w:val="1"/>
              </w:rPr>
              <w:t xml:space="preserve"> c</w:t>
            </w:r>
            <w:r>
              <w:t>o</w:t>
            </w:r>
            <w:r>
              <w:rPr>
                <w:spacing w:val="-1"/>
              </w:rPr>
              <w:t>mm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.</w:t>
            </w:r>
          </w:p>
        </w:tc>
      </w:tr>
      <w:tr w:rsidR="0043726F">
        <w:trPr>
          <w:trHeight w:hRule="exact" w:val="3231"/>
        </w:trPr>
        <w:tc>
          <w:tcPr>
            <w:tcW w:w="5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line="220" w:lineRule="exact"/>
              <w:ind w:left="104"/>
            </w:pPr>
            <w:r>
              <w:rPr>
                <w:b/>
                <w:spacing w:val="-1"/>
                <w:u w:val="thick" w:color="000000"/>
              </w:rPr>
              <w:t>Op</w:t>
            </w:r>
            <w:r>
              <w:rPr>
                <w:b/>
                <w:spacing w:val="-2"/>
                <w:u w:val="thick" w:color="000000"/>
              </w:rPr>
              <w:t>t</w:t>
            </w:r>
            <w:r>
              <w:rPr>
                <w:b/>
                <w:u w:val="thick" w:color="000000"/>
              </w:rPr>
              <w:t>i</w:t>
            </w:r>
            <w:r>
              <w:rPr>
                <w:b/>
                <w:spacing w:val="-1"/>
                <w:u w:val="thick" w:color="000000"/>
              </w:rPr>
              <w:t>on</w:t>
            </w:r>
            <w:r>
              <w:rPr>
                <w:b/>
                <w:u w:val="thick" w:color="000000"/>
              </w:rPr>
              <w:t>a</w:t>
            </w:r>
            <w:r>
              <w:rPr>
                <w:b/>
                <w:spacing w:val="-1"/>
                <w:u w:val="thick" w:color="000000"/>
              </w:rPr>
              <w:t>l</w:t>
            </w:r>
            <w:r>
              <w:rPr>
                <w:b/>
                <w:u w:val="thick" w:color="000000"/>
              </w:rPr>
              <w:t>/</w:t>
            </w:r>
            <w:r>
              <w:rPr>
                <w:b/>
                <w:spacing w:val="-1"/>
                <w:u w:val="thick" w:color="000000"/>
              </w:rPr>
              <w:t>G</w:t>
            </w:r>
            <w:r>
              <w:rPr>
                <w:b/>
                <w:spacing w:val="1"/>
                <w:u w:val="thick" w:color="000000"/>
              </w:rPr>
              <w:t>e</w:t>
            </w:r>
            <w:r>
              <w:rPr>
                <w:b/>
                <w:spacing w:val="-1"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er</w:t>
            </w:r>
            <w:r>
              <w:rPr>
                <w:b/>
                <w:u w:val="thick" w:color="000000"/>
              </w:rPr>
              <w:t>al</w:t>
            </w:r>
            <w:r>
              <w:rPr>
                <w:b/>
              </w:rPr>
              <w:t xml:space="preserve"> 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1"/>
              </w:rPr>
              <w:t>mm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s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line="220" w:lineRule="exact"/>
              <w:ind w:left="99"/>
            </w:pPr>
            <w:r>
              <w:t>1.</w:t>
            </w:r>
            <w:r>
              <w:rPr>
                <w:spacing w:val="1"/>
              </w:rPr>
              <w:t>W</w:t>
            </w:r>
            <w:r>
              <w:t>ou</w:t>
            </w:r>
            <w:r>
              <w:rPr>
                <w:spacing w:val="-1"/>
              </w:rPr>
              <w:t>l</w:t>
            </w:r>
            <w:r>
              <w:t xml:space="preserve">d </w:t>
            </w:r>
            <w:r>
              <w:rPr>
                <w:spacing w:val="2"/>
              </w:rPr>
              <w:t>s</w:t>
            </w:r>
            <w:r>
              <w:t>ugg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t 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Au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o</w:t>
            </w:r>
            <w:r>
              <w:rPr>
                <w:spacing w:val="-2"/>
              </w:rPr>
              <w:t>r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m</w:t>
            </w:r>
            <w:r>
              <w:rPr>
                <w:spacing w:val="1"/>
              </w:rPr>
              <w:t>a</w:t>
            </w:r>
            <w:r>
              <w:t>in</w:t>
            </w:r>
            <w:r>
              <w:rPr>
                <w:spacing w:val="-1"/>
              </w:rPr>
              <w:t xml:space="preserve"> 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t>und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“ca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-4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>on</w:t>
            </w:r>
            <w:r>
              <w:rPr>
                <w:spacing w:val="1"/>
              </w:rPr>
              <w:t>”</w:t>
            </w:r>
            <w:r>
              <w:t>,</w:t>
            </w:r>
            <w:r>
              <w:rPr>
                <w:spacing w:val="2"/>
              </w:rPr>
              <w:t xml:space="preserve"> </w:t>
            </w:r>
            <w:proofErr w:type="gramStart"/>
            <w:r>
              <w:t>(</w:t>
            </w:r>
            <w:r>
              <w:rPr>
                <w:spacing w:val="-2"/>
              </w:rPr>
              <w:t xml:space="preserve"> </w:t>
            </w:r>
            <w:r>
              <w:t>l</w:t>
            </w:r>
            <w:r>
              <w:rPr>
                <w:spacing w:val="-1"/>
              </w:rPr>
              <w:t>i</w:t>
            </w:r>
            <w:r>
              <w:t>ne</w:t>
            </w:r>
            <w:proofErr w:type="gramEnd"/>
            <w:r>
              <w:rPr>
                <w:spacing w:val="1"/>
              </w:rPr>
              <w:t xml:space="preserve"> </w:t>
            </w:r>
            <w:r>
              <w:t xml:space="preserve">no 9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f</w:t>
            </w:r>
            <w:r>
              <w:t>ter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‘</w:t>
            </w:r>
            <w:r>
              <w:rPr>
                <w:spacing w:val="3"/>
              </w:rPr>
              <w:t>T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e</w:t>
            </w:r>
            <w:r>
              <w:t>l</w:t>
            </w:r>
            <w:r>
              <w:rPr>
                <w:spacing w:val="-2"/>
              </w:rPr>
              <w:t>’</w:t>
            </w:r>
            <w:r>
              <w:t>s</w:t>
            </w:r>
            <w:r>
              <w:rPr>
                <w:spacing w:val="2"/>
              </w:rPr>
              <w:t xml:space="preserve"> s</w:t>
            </w:r>
            <w:r>
              <w:t>i</w:t>
            </w:r>
            <w:r>
              <w:rPr>
                <w:spacing w:val="-1"/>
              </w:rPr>
              <w:t>g</w:t>
            </w:r>
            <w:r>
              <w:t>n</w:t>
            </w:r>
          </w:p>
          <w:p w:rsidR="0043726F" w:rsidRDefault="00BA0082">
            <w:pPr>
              <w:ind w:left="99" w:right="80"/>
            </w:pPr>
            <w:r>
              <w:t>ov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s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w</w:t>
            </w:r>
            <w:r>
              <w:rPr>
                <w:spacing w:val="-4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po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</w:t>
            </w:r>
            <w:proofErr w:type="gramStart"/>
            <w:r>
              <w:t>) ,</w:t>
            </w:r>
            <w:proofErr w:type="gramEnd"/>
            <w:r>
              <w:t xml:space="preserve"> </w:t>
            </w:r>
            <w:r>
              <w:rPr>
                <w:spacing w:val="1"/>
              </w:rPr>
              <w:t>a</w:t>
            </w:r>
            <w:r>
              <w:t>dd 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1"/>
              </w:rPr>
              <w:t>n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 xml:space="preserve">on </w:t>
            </w:r>
            <w:proofErr w:type="spellStart"/>
            <w:r>
              <w:rPr>
                <w:spacing w:val="-4"/>
              </w:rPr>
              <w:t>W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tenbu</w:t>
            </w:r>
            <w:r>
              <w:rPr>
                <w:spacing w:val="-2"/>
              </w:rPr>
              <w:t>r</w:t>
            </w:r>
            <w:r>
              <w:t>g</w:t>
            </w:r>
            <w:r>
              <w:rPr>
                <w:spacing w:val="-2"/>
              </w:rPr>
              <w:t>’</w:t>
            </w:r>
            <w:r>
              <w:t>s</w:t>
            </w:r>
            <w:proofErr w:type="spellEnd"/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a</w:t>
            </w:r>
            <w:r>
              <w:t>nd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F</w:t>
            </w:r>
            <w:r>
              <w:rPr>
                <w:spacing w:val="-2"/>
              </w:rPr>
              <w:t>r</w:t>
            </w:r>
            <w:r>
              <w:t>o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’</w:t>
            </w:r>
            <w:r>
              <w:t>s</w:t>
            </w:r>
            <w:proofErr w:type="spellEnd"/>
            <w:r>
              <w:rPr>
                <w:spacing w:val="2"/>
              </w:rPr>
              <w:t xml:space="preserve"> s</w:t>
            </w:r>
            <w:r>
              <w:t>i</w:t>
            </w:r>
            <w:r>
              <w:rPr>
                <w:spacing w:val="-1"/>
              </w:rPr>
              <w:t>g</w:t>
            </w:r>
            <w:r>
              <w:t xml:space="preserve">n 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w</w:t>
            </w:r>
            <w:r>
              <w:rPr>
                <w:spacing w:val="1"/>
              </w:rPr>
              <w:t>e</w:t>
            </w:r>
            <w:r>
              <w:t>ll</w:t>
            </w:r>
            <w:r>
              <w:rPr>
                <w:spacing w:val="-1"/>
              </w:rPr>
              <w:t xml:space="preserve"> </w:t>
            </w:r>
            <w:r>
              <w:t>wh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w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p</w:t>
            </w:r>
            <w:r>
              <w:rPr>
                <w:spacing w:val="-5"/>
              </w:rPr>
              <w:t>o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v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or n</w:t>
            </w:r>
            <w:r>
              <w:rPr>
                <w:spacing w:val="1"/>
              </w:rPr>
              <w:t>e</w:t>
            </w:r>
            <w:r>
              <w:t>g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>v</w:t>
            </w:r>
            <w:r>
              <w:rPr>
                <w:spacing w:val="1"/>
              </w:rPr>
              <w:t>e</w:t>
            </w:r>
            <w:r>
              <w:t xml:space="preserve">. </w:t>
            </w:r>
            <w:r>
              <w:rPr>
                <w:spacing w:val="3"/>
              </w:rPr>
              <w:t>T</w:t>
            </w:r>
            <w:r>
              <w:t>h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c</w:t>
            </w:r>
            <w:r>
              <w:t>on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6"/>
              </w:rPr>
              <w:t>d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n</w:t>
            </w:r>
            <w:r>
              <w:t xml:space="preserve">g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g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a</w:t>
            </w:r>
            <w:r>
              <w:t>nt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ize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t</w:t>
            </w:r>
            <w:r>
              <w:t>u</w:t>
            </w:r>
            <w:r>
              <w:rPr>
                <w:spacing w:val="-1"/>
              </w:rPr>
              <w:t>m</w:t>
            </w:r>
            <w:r>
              <w:t>ou</w:t>
            </w:r>
            <w:r>
              <w:rPr>
                <w:spacing w:val="-2"/>
              </w:rPr>
              <w:t>r</w:t>
            </w:r>
            <w:proofErr w:type="spellEnd"/>
            <w:r>
              <w:t xml:space="preserve">, </w:t>
            </w:r>
            <w:r>
              <w:rPr>
                <w:spacing w:val="-1"/>
              </w:rPr>
              <w:t>l</w:t>
            </w:r>
            <w:r>
              <w:t xml:space="preserve">ong </w:t>
            </w:r>
            <w:r>
              <w:rPr>
                <w:spacing w:val="2"/>
              </w:rPr>
              <w:t>s</w:t>
            </w:r>
            <w:r>
              <w:t>tand</w:t>
            </w:r>
            <w:r>
              <w:rPr>
                <w:spacing w:val="-1"/>
              </w:rPr>
              <w:t>i</w:t>
            </w:r>
            <w:r>
              <w:t>ng n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a</w:t>
            </w:r>
            <w:r>
              <w:t xml:space="preserve">nd no 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2"/>
              </w:rPr>
              <w:t>r</w:t>
            </w:r>
            <w:r>
              <w:t>ophy 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t>les</w:t>
            </w:r>
            <w:r>
              <w:rPr>
                <w:spacing w:val="2"/>
              </w:rPr>
              <w:t xml:space="preserve"> </w:t>
            </w:r>
            <w:r>
              <w:t>w</w:t>
            </w:r>
            <w:r>
              <w:rPr>
                <w:spacing w:val="-5"/>
              </w:rPr>
              <w:t>h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 xml:space="preserve">r 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1"/>
              </w:rPr>
              <w:t>l</w:t>
            </w:r>
            <w:r>
              <w:t xml:space="preserve">y </w:t>
            </w:r>
            <w:r>
              <w:rPr>
                <w:spacing w:val="-1"/>
              </w:rPr>
              <w:t>m</w:t>
            </w:r>
            <w:r>
              <w:t>o</w:t>
            </w:r>
            <w:r>
              <w:rPr>
                <w:spacing w:val="-1"/>
              </w:rPr>
              <w:t>t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1"/>
              </w:rPr>
              <w:t>e</w:t>
            </w:r>
            <w:r>
              <w:rPr>
                <w:spacing w:val="1"/>
              </w:rPr>
              <w:t>a</w:t>
            </w:r>
            <w:r>
              <w:t>kn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s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g</w:t>
            </w:r>
            <w:r>
              <w:t>ns</w:t>
            </w:r>
            <w:r>
              <w:rPr>
                <w:spacing w:val="2"/>
              </w:rPr>
              <w:t xml:space="preserve"> </w:t>
            </w:r>
            <w:r>
              <w:t>w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5"/>
              </w:rPr>
              <w:t>o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v</w:t>
            </w:r>
            <w:r>
              <w:t>e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1"/>
              </w:rPr>
              <w:t>e</w:t>
            </w:r>
            <w:r>
              <w:t>n wi</w:t>
            </w:r>
            <w:r>
              <w:rPr>
                <w:spacing w:val="-1"/>
              </w:rPr>
              <w:t>t</w:t>
            </w:r>
            <w:r>
              <w:t>hout</w:t>
            </w:r>
            <w:r>
              <w:rPr>
                <w:spacing w:val="-1"/>
              </w:rPr>
              <w:t xml:space="preserve"> 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-6"/>
              </w:rPr>
              <w:t>i</w:t>
            </w:r>
            <w:r>
              <w:t>b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t xml:space="preserve">le 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2"/>
              </w:rPr>
              <w:t>r</w:t>
            </w:r>
            <w:r>
              <w:t xml:space="preserve">ophy 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s</w:t>
            </w:r>
            <w:r>
              <w:t>ub</w:t>
            </w:r>
            <w:r>
              <w:rPr>
                <w:spacing w:val="-3"/>
              </w:rPr>
              <w:t>s</w:t>
            </w:r>
            <w:r>
              <w:rPr>
                <w:spacing w:val="1"/>
              </w:rPr>
              <w:t>e</w:t>
            </w:r>
            <w:r>
              <w:t>qu</w:t>
            </w:r>
            <w:r>
              <w:rPr>
                <w:spacing w:val="1"/>
              </w:rPr>
              <w:t>e</w:t>
            </w:r>
            <w:r>
              <w:t>nt</w:t>
            </w:r>
            <w:r>
              <w:rPr>
                <w:spacing w:val="-1"/>
              </w:rPr>
              <w:t xml:space="preserve"> l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5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 xml:space="preserve">n </w:t>
            </w:r>
            <w:r>
              <w:rPr>
                <w:spacing w:val="-1"/>
              </w:rPr>
              <w:t>t</w:t>
            </w:r>
            <w:r>
              <w:t xml:space="preserve">he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</w:t>
            </w:r>
            <w:r>
              <w:t>le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s</w:t>
            </w:r>
            <w:r>
              <w:t xml:space="preserve">tate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n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ve</w:t>
            </w:r>
            <w:r>
              <w:rPr>
                <w:spacing w:val="1"/>
              </w:rPr>
              <w:t xml:space="preserve"> c</w:t>
            </w:r>
            <w:r>
              <w:t>ondu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1"/>
              </w:rPr>
              <w:t>i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u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s</w:t>
            </w:r>
            <w:r>
              <w:t>how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“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”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-1"/>
              </w:rPr>
              <w:t>t</w:t>
            </w:r>
            <w:r>
              <w:rPr>
                <w:spacing w:val="-4"/>
              </w:rPr>
              <w:t>e</w:t>
            </w:r>
            <w:r>
              <w:t>n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t</w:t>
            </w:r>
            <w:r>
              <w:t xml:space="preserve">y 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1"/>
              </w:rPr>
              <w:t>m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ss</w:t>
            </w:r>
            <w:r>
              <w:t>i</w:t>
            </w:r>
            <w:r>
              <w:rPr>
                <w:spacing w:val="-1"/>
              </w:rPr>
              <w:t>o</w:t>
            </w:r>
            <w:r>
              <w:t>n.</w:t>
            </w:r>
          </w:p>
          <w:p w:rsidR="0043726F" w:rsidRDefault="0043726F">
            <w:pPr>
              <w:spacing w:before="10" w:line="220" w:lineRule="exact"/>
              <w:rPr>
                <w:sz w:val="22"/>
                <w:szCs w:val="22"/>
              </w:rPr>
            </w:pPr>
          </w:p>
          <w:p w:rsidR="0043726F" w:rsidRDefault="00BA0082">
            <w:pPr>
              <w:ind w:left="99" w:right="157"/>
            </w:pPr>
            <w:r>
              <w:t>2.</w:t>
            </w:r>
            <w:r>
              <w:rPr>
                <w:spacing w:val="1"/>
              </w:rPr>
              <w:t>W</w:t>
            </w:r>
            <w:r>
              <w:t>ou</w:t>
            </w:r>
            <w:r>
              <w:rPr>
                <w:spacing w:val="-1"/>
              </w:rPr>
              <w:t>l</w:t>
            </w:r>
            <w:r>
              <w:t xml:space="preserve">d </w:t>
            </w:r>
            <w:r>
              <w:rPr>
                <w:spacing w:val="2"/>
              </w:rPr>
              <w:t>s</w:t>
            </w:r>
            <w:r>
              <w:t>ugg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a</w:t>
            </w:r>
            <w:r>
              <w:t>u</w:t>
            </w:r>
            <w:r>
              <w:rPr>
                <w:spacing w:val="-1"/>
              </w:rPr>
              <w:t>t</w:t>
            </w:r>
            <w:r>
              <w:t>ho</w:t>
            </w:r>
            <w:r>
              <w:rPr>
                <w:spacing w:val="-2"/>
              </w:rPr>
              <w:t>r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a</w:t>
            </w:r>
            <w:r>
              <w:t>dd a</w:t>
            </w:r>
            <w:r>
              <w:rPr>
                <w:spacing w:val="1"/>
              </w:rPr>
              <w:t xml:space="preserve"> </w:t>
            </w:r>
            <w:r>
              <w:t>no</w:t>
            </w:r>
            <w:r>
              <w:rPr>
                <w:spacing w:val="-1"/>
              </w:rPr>
              <w:t>t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t>po</w:t>
            </w:r>
            <w:r>
              <w:rPr>
                <w:spacing w:val="2"/>
              </w:rPr>
              <w:t>ss</w:t>
            </w:r>
            <w:r>
              <w:t>i</w:t>
            </w:r>
            <w:r>
              <w:rPr>
                <w:spacing w:val="-1"/>
              </w:rPr>
              <w:t>b</w:t>
            </w:r>
            <w:r>
              <w:t>i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6"/>
              </w:rPr>
              <w:t>t</w:t>
            </w:r>
            <w:r>
              <w:t>y of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t>hw</w:t>
            </w:r>
            <w:r>
              <w:rPr>
                <w:spacing w:val="1"/>
              </w:rPr>
              <w:t>a</w:t>
            </w:r>
            <w:r>
              <w:t>no</w:t>
            </w:r>
            <w:r>
              <w:rPr>
                <w:spacing w:val="-1"/>
              </w:rPr>
              <w:t>m</w:t>
            </w:r>
            <w:r>
              <w:rPr>
                <w:spacing w:val="-1"/>
              </w:rPr>
              <w:t>m</w:t>
            </w:r>
            <w:r>
              <w:t>a</w:t>
            </w:r>
            <w:proofErr w:type="spellEnd"/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u</w:t>
            </w:r>
            <w:r>
              <w:rPr>
                <w:spacing w:val="-1"/>
              </w:rPr>
              <w:t>l</w:t>
            </w:r>
            <w:r>
              <w:t>n</w:t>
            </w:r>
            <w:r>
              <w:rPr>
                <w:spacing w:val="1"/>
              </w:rPr>
              <w:t>a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t>n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ve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3"/>
              </w:rPr>
              <w:t>s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ial</w:t>
            </w:r>
            <w:r>
              <w:rPr>
                <w:spacing w:val="-1"/>
              </w:rPr>
              <w:t>l</w:t>
            </w:r>
            <w:r>
              <w:t xml:space="preserve">y 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1"/>
              </w:rPr>
              <w:t>c</w:t>
            </w:r>
            <w:r>
              <w:t>ient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-4"/>
              </w:rPr>
              <w:t>w</w:t>
            </w:r>
            <w:r>
              <w:rPr>
                <w:spacing w:val="1"/>
              </w:rPr>
              <w:t>a</w:t>
            </w:r>
            <w:r>
              <w:t>no</w:t>
            </w:r>
            <w:r>
              <w:rPr>
                <w:spacing w:val="-1"/>
              </w:rPr>
              <w:t>mm</w:t>
            </w:r>
            <w:r>
              <w:t>a</w:t>
            </w:r>
            <w:proofErr w:type="spellEnd"/>
            <w:r>
              <w:rPr>
                <w:spacing w:val="3"/>
              </w:rPr>
              <w:t xml:space="preserve"> </w:t>
            </w:r>
            <w:r>
              <w:t>wi</w:t>
            </w:r>
            <w:r>
              <w:rPr>
                <w:spacing w:val="-1"/>
              </w:rPr>
              <w:t>t</w:t>
            </w:r>
            <w:r>
              <w:t xml:space="preserve">h </w:t>
            </w:r>
            <w:r>
              <w:rPr>
                <w:spacing w:val="1"/>
              </w:rPr>
              <w:t>a</w:t>
            </w:r>
            <w:r>
              <w:t>dd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-1"/>
              </w:rPr>
              <w:t>i</w:t>
            </w:r>
            <w:r>
              <w:t>on 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a</w:t>
            </w:r>
            <w:r>
              <w:t>bove</w:t>
            </w:r>
            <w:r>
              <w:rPr>
                <w:spacing w:val="1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ece</w:t>
            </w:r>
            <w:r>
              <w:t>nt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-4"/>
              </w:rPr>
              <w:t>e</w:t>
            </w:r>
            <w: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-3"/>
              </w:rPr>
              <w:t>s</w:t>
            </w:r>
            <w:r>
              <w:rPr>
                <w:spacing w:val="1"/>
              </w:rPr>
              <w:t>c</w:t>
            </w:r>
            <w:r>
              <w:t>u</w:t>
            </w:r>
            <w:r>
              <w:rPr>
                <w:spacing w:val="2"/>
              </w:rPr>
              <w:t>ss</w:t>
            </w:r>
            <w:r>
              <w:t>i</w:t>
            </w:r>
            <w:r>
              <w:rPr>
                <w:spacing w:val="-1"/>
              </w:rPr>
              <w:t>o</w:t>
            </w:r>
            <w:r>
              <w:t>n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n v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t>w 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2"/>
              </w:rPr>
              <w:t xml:space="preserve"> </w:t>
            </w:r>
            <w:r>
              <w:t xml:space="preserve">late </w:t>
            </w:r>
            <w:r>
              <w:rPr>
                <w:spacing w:val="-1"/>
              </w:rPr>
              <w:t>m</w:t>
            </w:r>
            <w:r>
              <w:t>i</w:t>
            </w:r>
            <w:r>
              <w:rPr>
                <w:spacing w:val="-1"/>
              </w:rPr>
              <w:t>d</w:t>
            </w:r>
            <w:r>
              <w:t>d</w:t>
            </w:r>
            <w:r>
              <w:rPr>
                <w:spacing w:val="-1"/>
              </w:rPr>
              <w:t>l</w:t>
            </w:r>
            <w:r>
              <w:t xml:space="preserve">e </w:t>
            </w:r>
            <w:r>
              <w:rPr>
                <w:spacing w:val="1"/>
              </w:rPr>
              <w:t>a</w:t>
            </w:r>
            <w:r>
              <w:t>g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-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ea</w:t>
            </w:r>
            <w:r>
              <w:rPr>
                <w:spacing w:val="-2"/>
              </w:rPr>
              <w:t>r</w:t>
            </w:r>
            <w:r>
              <w:t>ly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e</w:t>
            </w:r>
            <w:r>
              <w:t>l</w:t>
            </w:r>
            <w:r>
              <w:rPr>
                <w:spacing w:val="-1"/>
              </w:rPr>
              <w:t>d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ly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ge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h</w:t>
            </w:r>
            <w:r>
              <w:t>is</w:t>
            </w:r>
            <w:r>
              <w:rPr>
                <w:spacing w:val="2"/>
              </w:rPr>
              <w:t xml:space="preserve"> </w:t>
            </w:r>
            <w:r>
              <w:t>p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t xml:space="preserve">nt, </w:t>
            </w:r>
            <w:r>
              <w:rPr>
                <w:spacing w:val="-1"/>
              </w:rPr>
              <w:t>l</w:t>
            </w:r>
            <w:r>
              <w:t xml:space="preserve">ong </w:t>
            </w:r>
            <w:r>
              <w:rPr>
                <w:spacing w:val="2"/>
              </w:rPr>
              <w:t>s</w:t>
            </w:r>
            <w:r>
              <w:t>tand</w:t>
            </w:r>
            <w:r>
              <w:rPr>
                <w:spacing w:val="-1"/>
              </w:rPr>
              <w:t>i</w:t>
            </w:r>
            <w:r>
              <w:t xml:space="preserve">ng </w:t>
            </w:r>
            <w:proofErr w:type="spellStart"/>
            <w:proofErr w:type="gramStart"/>
            <w:r>
              <w:rPr>
                <w:spacing w:val="-1"/>
              </w:rPr>
              <w:t>t</w:t>
            </w:r>
            <w:r>
              <w:t>u</w:t>
            </w:r>
            <w:r>
              <w:rPr>
                <w:spacing w:val="-1"/>
              </w:rPr>
              <w:t>m</w:t>
            </w:r>
            <w:r>
              <w:t>our</w:t>
            </w:r>
            <w:proofErr w:type="spellEnd"/>
            <w:r>
              <w:rPr>
                <w:spacing w:val="-1"/>
              </w:rPr>
              <w:t xml:space="preserve"> </w:t>
            </w:r>
            <w:r>
              <w:t>,</w:t>
            </w:r>
            <w:proofErr w:type="gramEnd"/>
            <w:r>
              <w:t xml:space="preserve"> la</w:t>
            </w:r>
            <w:r>
              <w:rPr>
                <w:spacing w:val="-2"/>
              </w:rPr>
              <w:t>r</w:t>
            </w:r>
            <w:r>
              <w:t>ge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t</w:t>
            </w:r>
            <w:r>
              <w:t>u</w:t>
            </w:r>
            <w:r>
              <w:rPr>
                <w:spacing w:val="-1"/>
              </w:rPr>
              <w:t>m</w:t>
            </w:r>
            <w:r>
              <w:t>our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t>ize</w:t>
            </w:r>
            <w:r>
              <w:rPr>
                <w:spacing w:val="1"/>
              </w:rPr>
              <w:t xml:space="preserve"> a</w:t>
            </w:r>
            <w:r>
              <w:t xml:space="preserve">nd </w:t>
            </w:r>
            <w:r>
              <w:rPr>
                <w:spacing w:val="-1"/>
              </w:rPr>
              <w:t>i</w:t>
            </w:r>
            <w:r>
              <w:t>ndo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</w:t>
            </w:r>
            <w:r>
              <w:t>nt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</w:t>
            </w:r>
            <w:r>
              <w:t>ou</w:t>
            </w:r>
            <w:r>
              <w:rPr>
                <w:spacing w:val="-2"/>
              </w:rPr>
              <w:t>r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>.</w:t>
            </w:r>
            <w:r>
              <w:rPr>
                <w:spacing w:val="-5"/>
              </w:rPr>
              <w:t xml:space="preserve"> </w:t>
            </w:r>
            <w:r>
              <w:rPr>
                <w:spacing w:val="3"/>
              </w:rPr>
              <w:t>T</w:t>
            </w:r>
            <w:r>
              <w:t>he d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a</w:t>
            </w:r>
            <w:r>
              <w:t>gno</w:t>
            </w:r>
            <w:r>
              <w:rPr>
                <w:spacing w:val="2"/>
              </w:rPr>
              <w:t>s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wh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</w:t>
            </w:r>
            <w:r>
              <w:t xml:space="preserve">h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e</w:t>
            </w:r>
            <w:r>
              <w:rPr>
                <w:spacing w:val="2"/>
              </w:rPr>
              <w:t>ss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rPr>
                <w:spacing w:val="-6"/>
              </w:rPr>
              <w:t>i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l</w:t>
            </w:r>
            <w:r>
              <w:t xml:space="preserve">y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-2"/>
              </w:rPr>
              <w:t>r</w:t>
            </w:r>
            <w:r>
              <w:t>ough hi</w:t>
            </w:r>
            <w:r>
              <w:rPr>
                <w:spacing w:val="1"/>
              </w:rPr>
              <w:t>s</w:t>
            </w:r>
            <w:r>
              <w:t>t</w:t>
            </w:r>
            <w:r>
              <w:rPr>
                <w:spacing w:val="-1"/>
              </w:rPr>
              <w:t>o</w:t>
            </w:r>
            <w:r>
              <w:t>p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h</w:t>
            </w:r>
            <w:r>
              <w:t>o</w:t>
            </w:r>
            <w:r>
              <w:rPr>
                <w:spacing w:val="-1"/>
              </w:rPr>
              <w:t>l</w:t>
            </w:r>
            <w:r>
              <w:t>og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1"/>
              </w:rPr>
              <w:t>a</w:t>
            </w:r>
            <w:r>
              <w:rPr>
                <w:spacing w:val="-6"/>
              </w:rPr>
              <w:t>l</w:t>
            </w:r>
            <w:r>
              <w:t>y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6"/>
              </w:rPr>
              <w:t>s</w:t>
            </w:r>
            <w:r>
              <w:t xml:space="preserve">, </w:t>
            </w:r>
            <w:r>
              <w:rPr>
                <w:spacing w:val="1"/>
              </w:rPr>
              <w:t>c</w:t>
            </w:r>
            <w:r>
              <w:t>ond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e</w:t>
            </w:r>
            <w:r>
              <w:rPr>
                <w:spacing w:val="2"/>
              </w:rPr>
              <w:t>ss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ial</w:t>
            </w:r>
            <w:r>
              <w:rPr>
                <w:spacing w:val="-1"/>
              </w:rPr>
              <w:t>l</w:t>
            </w:r>
            <w:r>
              <w:t>y b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i</w:t>
            </w:r>
            <w:r>
              <w:t>gn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ea</w:t>
            </w:r>
            <w:r>
              <w:t>t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nt wou</w:t>
            </w:r>
            <w:r>
              <w:rPr>
                <w:spacing w:val="-1"/>
              </w:rPr>
              <w:t>l</w:t>
            </w:r>
            <w:r>
              <w:t>d be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</w:t>
            </w:r>
            <w:r>
              <w:t>e</w:t>
            </w:r>
            <w:r>
              <w:rPr>
                <w:spacing w:val="1"/>
              </w:rPr>
              <w:t xml:space="preserve"> c</w:t>
            </w:r>
            <w:r>
              <w:t>o</w:t>
            </w:r>
            <w:r>
              <w:rPr>
                <w:spacing w:val="-1"/>
              </w:rPr>
              <w:t>m</w:t>
            </w:r>
            <w:r>
              <w:t>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</w:t>
            </w:r>
            <w:r>
              <w:rPr>
                <w:spacing w:val="-6"/>
              </w:rPr>
              <w:t>t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u</w:t>
            </w:r>
            <w:r>
              <w:rPr>
                <w:spacing w:val="-2"/>
              </w:rPr>
              <w:t>r</w:t>
            </w:r>
            <w:r>
              <w:t>g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e</w:t>
            </w:r>
            <w:r>
              <w:t>x</w:t>
            </w:r>
            <w:r>
              <w:rPr>
                <w:spacing w:val="1"/>
              </w:rPr>
              <w:t>c</w:t>
            </w:r>
            <w:r>
              <w:rPr>
                <w:spacing w:val="-6"/>
              </w:rPr>
              <w:t>i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o</w:t>
            </w:r>
            <w:r>
              <w:t>n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 xml:space="preserve">good 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t>ou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t>.</w:t>
            </w: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line="220" w:lineRule="exact"/>
              <w:ind w:left="104"/>
            </w:pPr>
            <w:r>
              <w:rPr>
                <w:spacing w:val="-2"/>
              </w:rPr>
              <w:t>I</w:t>
            </w:r>
            <w:r>
              <w:t>n</w:t>
            </w:r>
            <w:r>
              <w:rPr>
                <w:spacing w:val="-2"/>
              </w:rPr>
              <w:t>f</w:t>
            </w:r>
            <w:r>
              <w:t>o</w:t>
            </w:r>
            <w:r>
              <w:rPr>
                <w:spacing w:val="-2"/>
              </w:rPr>
              <w:t>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g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d</w:t>
            </w:r>
            <w:r>
              <w:rPr>
                <w:spacing w:val="-1"/>
              </w:rPr>
              <w:t>i</w:t>
            </w:r>
            <w:r>
              <w:t xml:space="preserve">ng </w:t>
            </w:r>
            <w:proofErr w:type="spellStart"/>
            <w:r>
              <w:rPr>
                <w:spacing w:val="1"/>
              </w:rPr>
              <w:t>Wa</w:t>
            </w:r>
            <w:r>
              <w:rPr>
                <w:spacing w:val="-2"/>
              </w:rPr>
              <w:t>r</w:t>
            </w:r>
            <w:r>
              <w:t>tenb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g</w:t>
            </w:r>
            <w:r>
              <w:rPr>
                <w:spacing w:val="-2"/>
              </w:rPr>
              <w:t>’</w:t>
            </w:r>
            <w:r>
              <w:t>s</w:t>
            </w:r>
            <w:proofErr w:type="spellEnd"/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a</w:t>
            </w:r>
            <w:r>
              <w:t xml:space="preserve">nd </w:t>
            </w:r>
            <w:proofErr w:type="spellStart"/>
            <w:r>
              <w:rPr>
                <w:spacing w:val="-1"/>
              </w:rPr>
              <w:t>F</w:t>
            </w:r>
            <w:r>
              <w:rPr>
                <w:spacing w:val="-2"/>
              </w:rPr>
              <w:t>r</w:t>
            </w:r>
            <w:r>
              <w:t>o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4"/>
              </w:rPr>
              <w:t>t</w:t>
            </w:r>
            <w:r>
              <w:rPr>
                <w:spacing w:val="-2"/>
              </w:rPr>
              <w:t>’</w:t>
            </w:r>
            <w:r>
              <w:t>s</w:t>
            </w:r>
            <w:proofErr w:type="spellEnd"/>
            <w:r>
              <w:rPr>
                <w:spacing w:val="2"/>
              </w:rPr>
              <w:t xml:space="preserve"> s</w:t>
            </w:r>
            <w:r>
              <w:t>i</w:t>
            </w:r>
            <w:r>
              <w:rPr>
                <w:spacing w:val="-1"/>
              </w:rPr>
              <w:t>g</w:t>
            </w:r>
            <w:r>
              <w:t>ns</w:t>
            </w:r>
            <w:r>
              <w:rPr>
                <w:spacing w:val="2"/>
              </w:rPr>
              <w:t xml:space="preserve"> </w:t>
            </w:r>
            <w:r>
              <w:t>h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b</w:t>
            </w:r>
            <w:r>
              <w:rPr>
                <w:spacing w:val="1"/>
              </w:rPr>
              <w:t>ee</w:t>
            </w:r>
            <w:r>
              <w:t xml:space="preserve">n </w:t>
            </w:r>
            <w:r>
              <w:rPr>
                <w:spacing w:val="1"/>
              </w:rPr>
              <w:t>a</w:t>
            </w:r>
            <w:r>
              <w:t>dd</w:t>
            </w:r>
            <w:r>
              <w:rPr>
                <w:spacing w:val="1"/>
              </w:rPr>
              <w:t>e</w:t>
            </w:r>
            <w:r>
              <w:t>d</w:t>
            </w:r>
            <w:r>
              <w:t xml:space="preserve"> </w:t>
            </w:r>
            <w:r>
              <w:rPr>
                <w:spacing w:val="-1"/>
              </w:rPr>
              <w:t>t</w:t>
            </w:r>
            <w:r>
              <w:t>o</w:t>
            </w:r>
          </w:p>
          <w:p w:rsidR="0043726F" w:rsidRDefault="00BA0082">
            <w:pPr>
              <w:ind w:left="104"/>
            </w:pP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ca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-4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 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1"/>
              </w:rPr>
              <w:t>i</w:t>
            </w:r>
            <w:r>
              <w:t>on.</w:t>
            </w:r>
          </w:p>
          <w:p w:rsidR="0043726F" w:rsidRDefault="0043726F">
            <w:pPr>
              <w:spacing w:line="120" w:lineRule="exact"/>
              <w:rPr>
                <w:sz w:val="12"/>
                <w:szCs w:val="12"/>
              </w:rPr>
            </w:pPr>
          </w:p>
          <w:p w:rsidR="0043726F" w:rsidRDefault="0043726F">
            <w:pPr>
              <w:spacing w:line="200" w:lineRule="exact"/>
            </w:pPr>
          </w:p>
          <w:p w:rsidR="0043726F" w:rsidRDefault="0043726F">
            <w:pPr>
              <w:spacing w:line="200" w:lineRule="exact"/>
            </w:pPr>
          </w:p>
          <w:p w:rsidR="0043726F" w:rsidRDefault="0043726F">
            <w:pPr>
              <w:spacing w:line="200" w:lineRule="exact"/>
            </w:pPr>
          </w:p>
          <w:p w:rsidR="0043726F" w:rsidRDefault="0043726F">
            <w:pPr>
              <w:spacing w:line="200" w:lineRule="exact"/>
            </w:pPr>
          </w:p>
          <w:p w:rsidR="0043726F" w:rsidRDefault="00BA0082">
            <w:pPr>
              <w:ind w:left="104"/>
            </w:pPr>
            <w:r>
              <w:rPr>
                <w:spacing w:val="-2"/>
              </w:rPr>
              <w:t>I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h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b</w:t>
            </w:r>
            <w:r>
              <w:rPr>
                <w:spacing w:val="1"/>
              </w:rPr>
              <w:t>ee</w:t>
            </w:r>
            <w:r>
              <w:t xml:space="preserve">n </w:t>
            </w:r>
            <w:r>
              <w:rPr>
                <w:spacing w:val="1"/>
              </w:rPr>
              <w:t>a</w:t>
            </w:r>
            <w:r>
              <w:t>dd</w:t>
            </w:r>
            <w:r>
              <w:rPr>
                <w:spacing w:val="1"/>
              </w:rPr>
              <w:t>e</w:t>
            </w:r>
            <w:r>
              <w:t>d.</w:t>
            </w:r>
          </w:p>
        </w:tc>
      </w:tr>
    </w:tbl>
    <w:p w:rsidR="0043726F" w:rsidRDefault="0043726F">
      <w:pPr>
        <w:spacing w:before="2" w:line="100" w:lineRule="exact"/>
        <w:rPr>
          <w:sz w:val="11"/>
          <w:szCs w:val="11"/>
        </w:rPr>
      </w:pPr>
    </w:p>
    <w:p w:rsidR="0043726F" w:rsidRDefault="0043726F">
      <w:pPr>
        <w:spacing w:line="200" w:lineRule="exact"/>
      </w:pPr>
      <w:bookmarkStart w:id="0" w:name="_GoBack"/>
      <w:bookmarkEnd w:id="0"/>
    </w:p>
    <w:p w:rsidR="0043726F" w:rsidRDefault="00BA0082">
      <w:pPr>
        <w:spacing w:before="34"/>
        <w:ind w:left="331"/>
        <w:rPr>
          <w:rFonts w:ascii="Arial" w:eastAsia="Arial" w:hAnsi="Arial" w:cs="Arial"/>
        </w:rPr>
      </w:pPr>
      <w:r>
        <w:pict>
          <v:group id="_x0000_s1026" style="position:absolute;left:0;text-align:left;margin-left:77pt;margin-top:1.1pt;width:42.85pt;height:12.5pt;z-index:-251658240;mso-position-horizontal-relative:page" coordorigin="1540,22" coordsize="857,250">
            <v:shape id="_x0000_s1028" style="position:absolute;left:1551;top:32;width:835;height:230" coordorigin="1551,32" coordsize="835,230" path="m1551,262r835,l2386,32r-835,l1551,262xe" fillcolor="yellow" stroked="f">
              <v:path arrowok="t"/>
            </v:shape>
            <v:shape id="_x0000_s1027" style="position:absolute;left:1551;top:252;width:835;height:0" coordorigin="1551,252" coordsize="835,0" path="m1551,252r835,e" filled="f" strokeweight="1.1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pacing w:val="1"/>
        </w:rPr>
        <w:t>P</w:t>
      </w:r>
      <w:r>
        <w:rPr>
          <w:rFonts w:ascii="Arial" w:eastAsia="Arial" w:hAnsi="Arial" w:cs="Arial"/>
          <w:b/>
        </w:rPr>
        <w:t xml:space="preserve">ART </w:t>
      </w:r>
      <w:r>
        <w:rPr>
          <w:rFonts w:ascii="Arial" w:eastAsia="Arial" w:hAnsi="Arial" w:cs="Arial"/>
          <w:b/>
          <w:spacing w:val="2"/>
        </w:rPr>
        <w:t xml:space="preserve"> </w:t>
      </w:r>
      <w:r>
        <w:rPr>
          <w:rFonts w:ascii="Arial" w:eastAsia="Arial" w:hAnsi="Arial" w:cs="Arial"/>
          <w:b/>
          <w:spacing w:val="-1"/>
        </w:rPr>
        <w:t>2</w:t>
      </w:r>
      <w:r>
        <w:rPr>
          <w:rFonts w:ascii="Arial" w:eastAsia="Arial" w:hAnsi="Arial" w:cs="Arial"/>
          <w:b/>
        </w:rPr>
        <w:t>:</w:t>
      </w:r>
    </w:p>
    <w:p w:rsidR="0043726F" w:rsidRDefault="0043726F">
      <w:pPr>
        <w:spacing w:before="2" w:line="220" w:lineRule="exact"/>
        <w:rPr>
          <w:sz w:val="22"/>
          <w:szCs w:val="22"/>
        </w:rPr>
      </w:pPr>
    </w:p>
    <w:tbl>
      <w:tblPr>
        <w:tblW w:w="0" w:type="auto"/>
        <w:tblInd w:w="2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9"/>
        <w:gridCol w:w="7096"/>
        <w:gridCol w:w="7081"/>
      </w:tblGrid>
      <w:tr w:rsidR="0043726F">
        <w:trPr>
          <w:trHeight w:hRule="exact" w:val="885"/>
        </w:trPr>
        <w:tc>
          <w:tcPr>
            <w:tcW w:w="6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43726F"/>
        </w:tc>
        <w:tc>
          <w:tcPr>
            <w:tcW w:w="7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before="1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ev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  <w:spacing w:val="4"/>
              </w:rPr>
              <w:t>w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’s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co</w:t>
            </w:r>
            <w:r>
              <w:rPr>
                <w:rFonts w:ascii="Arial" w:eastAsia="Arial" w:hAnsi="Arial" w:cs="Arial"/>
                <w:b/>
                <w:spacing w:val="2"/>
              </w:rPr>
              <w:t>mm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</w:p>
        </w:tc>
        <w:tc>
          <w:tcPr>
            <w:tcW w:w="7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BA0082">
            <w:pPr>
              <w:spacing w:before="1" w:line="255" w:lineRule="auto"/>
              <w:ind w:left="-1" w:right="5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>ut</w:t>
            </w:r>
            <w:r>
              <w:rPr>
                <w:rFonts w:ascii="Arial" w:eastAsia="Arial" w:hAnsi="Arial" w:cs="Arial"/>
                <w:b/>
                <w:spacing w:val="3"/>
              </w:rPr>
              <w:t>h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  <w:spacing w:val="7"/>
              </w:rPr>
              <w:t>r</w:t>
            </w:r>
            <w:r>
              <w:rPr>
                <w:rFonts w:ascii="Arial" w:eastAsia="Arial" w:hAnsi="Arial" w:cs="Arial"/>
                <w:b/>
                <w:spacing w:val="-6"/>
              </w:rPr>
              <w:t>’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4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d</w:t>
            </w:r>
            <w:r>
              <w:rPr>
                <w:rFonts w:ascii="Arial" w:eastAsia="Arial" w:hAnsi="Arial" w:cs="Arial"/>
                <w:b/>
                <w:spacing w:val="3"/>
              </w:rPr>
              <w:t>b</w:t>
            </w:r>
            <w:r>
              <w:rPr>
                <w:rFonts w:ascii="Arial" w:eastAsia="Arial" w:hAnsi="Arial" w:cs="Arial"/>
                <w:b/>
                <w:spacing w:val="-1"/>
              </w:rPr>
              <w:t>ac</w:t>
            </w:r>
            <w:r>
              <w:rPr>
                <w:rFonts w:ascii="Arial" w:eastAsia="Arial" w:hAnsi="Arial" w:cs="Arial"/>
                <w:b/>
              </w:rPr>
              <w:t>k</w:t>
            </w:r>
            <w:r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(</w:t>
            </w:r>
            <w:r>
              <w:rPr>
                <w:rFonts w:ascii="Arial" w:eastAsia="Arial" w:hAnsi="Arial" w:cs="Arial"/>
              </w:rPr>
              <w:t>It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is 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4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nda</w:t>
            </w:r>
            <w:r>
              <w:rPr>
                <w:rFonts w:ascii="Arial" w:eastAsia="Arial" w:hAnsi="Arial" w:cs="Arial"/>
                <w:spacing w:val="4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y t</w:t>
            </w:r>
            <w:r>
              <w:rPr>
                <w:rFonts w:ascii="Arial" w:eastAsia="Arial" w:hAnsi="Arial" w:cs="Arial"/>
                <w:spacing w:val="3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 xml:space="preserve"> au</w:t>
            </w:r>
            <w:r>
              <w:rPr>
                <w:rFonts w:ascii="Arial" w:eastAsia="Arial" w:hAnsi="Arial" w:cs="Arial"/>
                <w:spacing w:val="4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ho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 xml:space="preserve">s </w:t>
            </w:r>
            <w:r>
              <w:rPr>
                <w:rFonts w:ascii="Arial" w:eastAsia="Arial" w:hAnsi="Arial" w:cs="Arial"/>
                <w:spacing w:val="5"/>
              </w:rPr>
              <w:t>s</w:t>
            </w:r>
            <w:r>
              <w:rPr>
                <w:rFonts w:ascii="Arial" w:eastAsia="Arial" w:hAnsi="Arial" w:cs="Arial"/>
                <w:spacing w:val="-1"/>
              </w:rPr>
              <w:t>hou</w:t>
            </w:r>
            <w:r>
              <w:rPr>
                <w:rFonts w:ascii="Arial" w:eastAsia="Arial" w:hAnsi="Arial" w:cs="Arial"/>
              </w:rPr>
              <w:t>ld</w:t>
            </w:r>
            <w:r>
              <w:rPr>
                <w:rFonts w:ascii="Arial" w:eastAsia="Arial" w:hAnsi="Arial" w:cs="Arial"/>
                <w:spacing w:val="4"/>
              </w:rPr>
              <w:t xml:space="preserve"> </w:t>
            </w:r>
            <w:r>
              <w:rPr>
                <w:rFonts w:ascii="Arial" w:eastAsia="Arial" w:hAnsi="Arial" w:cs="Arial"/>
              </w:rPr>
              <w:t>w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ite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h</w:t>
            </w:r>
            <w:r>
              <w:rPr>
                <w:rFonts w:ascii="Arial" w:eastAsia="Arial" w:hAnsi="Arial" w:cs="Arial"/>
              </w:rPr>
              <w:t>is/</w:t>
            </w:r>
            <w:r>
              <w:rPr>
                <w:rFonts w:ascii="Arial" w:eastAsia="Arial" w:hAnsi="Arial" w:cs="Arial"/>
                <w:spacing w:val="-2"/>
              </w:rPr>
              <w:t>h</w:t>
            </w:r>
            <w:r>
              <w:rPr>
                <w:rFonts w:ascii="Arial" w:eastAsia="Arial" w:hAnsi="Arial" w:cs="Arial"/>
                <w:spacing w:val="4"/>
              </w:rPr>
              <w:t>e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-1"/>
              </w:rPr>
              <w:t xml:space="preserve"> fe</w:t>
            </w:r>
            <w:r>
              <w:rPr>
                <w:rFonts w:ascii="Arial" w:eastAsia="Arial" w:hAnsi="Arial" w:cs="Arial"/>
                <w:spacing w:val="4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dba</w:t>
            </w:r>
            <w:r>
              <w:rPr>
                <w:rFonts w:ascii="Arial" w:eastAsia="Arial" w:hAnsi="Arial" w:cs="Arial"/>
              </w:rPr>
              <w:t xml:space="preserve">ck </w:t>
            </w:r>
            <w:r>
              <w:rPr>
                <w:rFonts w:ascii="Arial" w:eastAsia="Arial" w:hAnsi="Arial" w:cs="Arial"/>
                <w:spacing w:val="-1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)</w:t>
            </w:r>
          </w:p>
        </w:tc>
      </w:tr>
      <w:tr w:rsidR="0043726F">
        <w:trPr>
          <w:trHeight w:hRule="exact" w:val="900"/>
        </w:trPr>
        <w:tc>
          <w:tcPr>
            <w:tcW w:w="6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43726F">
            <w:pPr>
              <w:spacing w:before="16" w:line="200" w:lineRule="exact"/>
            </w:pPr>
          </w:p>
          <w:p w:rsidR="0043726F" w:rsidRDefault="00BA0082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th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</w:rPr>
              <w:t>h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is</w:t>
            </w:r>
            <w:r>
              <w:rPr>
                <w:rFonts w:ascii="Arial" w:eastAsia="Arial" w:hAnsi="Arial" w:cs="Arial"/>
                <w:b/>
                <w:spacing w:val="4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</w:rPr>
              <w:t>h</w:t>
            </w:r>
            <w:r>
              <w:rPr>
                <w:rFonts w:ascii="Arial" w:eastAsia="Arial" w:hAnsi="Arial" w:cs="Arial"/>
                <w:b/>
              </w:rPr>
              <w:t>is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</w:rPr>
              <w:t>sc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</w:rPr>
              <w:t>?</w:t>
            </w:r>
          </w:p>
        </w:tc>
        <w:tc>
          <w:tcPr>
            <w:tcW w:w="7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43726F">
            <w:pPr>
              <w:spacing w:before="1" w:line="100" w:lineRule="exact"/>
              <w:rPr>
                <w:sz w:val="10"/>
                <w:szCs w:val="10"/>
              </w:rPr>
            </w:pPr>
          </w:p>
          <w:p w:rsidR="0043726F" w:rsidRDefault="00BA0082">
            <w:pPr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(</w:t>
            </w:r>
            <w:r>
              <w:rPr>
                <w:rFonts w:ascii="Arial" w:eastAsia="Arial" w:hAnsi="Arial" w:cs="Arial"/>
                <w:i/>
                <w:u w:val="single" w:color="000000"/>
              </w:rPr>
              <w:t>If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ye</w:t>
            </w:r>
            <w:r>
              <w:rPr>
                <w:rFonts w:ascii="Arial" w:eastAsia="Arial" w:hAnsi="Arial" w:cs="Arial"/>
                <w:i/>
                <w:u w:val="single" w:color="000000"/>
              </w:rPr>
              <w:t>s,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K</w:t>
            </w:r>
            <w:r>
              <w:rPr>
                <w:rFonts w:ascii="Arial" w:eastAsia="Arial" w:hAnsi="Arial" w:cs="Arial"/>
                <w:i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nd</w:t>
            </w:r>
            <w:r>
              <w:rPr>
                <w:rFonts w:ascii="Arial" w:eastAsia="Arial" w:hAnsi="Arial" w:cs="Arial"/>
                <w:i/>
                <w:u w:val="single" w:color="000000"/>
              </w:rPr>
              <w:t>ly</w:t>
            </w:r>
            <w:proofErr w:type="gramEnd"/>
            <w:r>
              <w:rPr>
                <w:rFonts w:ascii="Arial" w:eastAsia="Arial" w:hAnsi="Arial" w:cs="Arial"/>
                <w:i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p</w:t>
            </w:r>
            <w:r>
              <w:rPr>
                <w:rFonts w:ascii="Arial" w:eastAsia="Arial" w:hAnsi="Arial" w:cs="Arial"/>
                <w:i/>
                <w:spacing w:val="5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ea</w:t>
            </w:r>
            <w:r>
              <w:rPr>
                <w:rFonts w:ascii="Arial" w:eastAsia="Arial" w:hAnsi="Arial" w:cs="Arial"/>
                <w:i/>
                <w:u w:val="single" w:color="000000"/>
              </w:rPr>
              <w:t>se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w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r</w:t>
            </w:r>
            <w:r>
              <w:rPr>
                <w:rFonts w:ascii="Arial" w:eastAsia="Arial" w:hAnsi="Arial" w:cs="Arial"/>
                <w:i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5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d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o</w:t>
            </w:r>
            <w:r>
              <w:rPr>
                <w:rFonts w:ascii="Arial" w:eastAsia="Arial" w:hAnsi="Arial" w:cs="Arial"/>
                <w:i/>
                <w:u w:val="single" w:color="000000"/>
              </w:rPr>
              <w:t>wn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u w:val="single" w:color="000000"/>
              </w:rPr>
              <w:t>ic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u w:val="single" w:color="000000"/>
              </w:rPr>
              <w:t>l iss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ue</w:t>
            </w:r>
            <w:r>
              <w:rPr>
                <w:rFonts w:ascii="Arial" w:eastAsia="Arial" w:hAnsi="Arial" w:cs="Arial"/>
                <w:i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pacing w:val="4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he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r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4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in</w:t>
            </w:r>
            <w:r>
              <w:rPr>
                <w:rFonts w:ascii="Arial" w:eastAsia="Arial" w:hAnsi="Arial" w:cs="Arial"/>
                <w:i/>
                <w:spacing w:val="4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d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u w:val="single" w:color="000000"/>
              </w:rPr>
              <w:t>s)</w:t>
            </w:r>
          </w:p>
        </w:tc>
        <w:tc>
          <w:tcPr>
            <w:tcW w:w="7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26F" w:rsidRDefault="0043726F">
            <w:pPr>
              <w:spacing w:before="1" w:line="100" w:lineRule="exact"/>
              <w:rPr>
                <w:sz w:val="10"/>
                <w:szCs w:val="10"/>
              </w:rPr>
            </w:pPr>
          </w:p>
          <w:p w:rsidR="0043726F" w:rsidRDefault="00BA0082">
            <w:pPr>
              <w:ind w:left="-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</w:rPr>
              <w:t>is</w:t>
            </w:r>
            <w:proofErr w:type="gramEnd"/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3"/>
              </w:rPr>
              <w:t>e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2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ic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 iss</w:t>
            </w:r>
            <w:r>
              <w:rPr>
                <w:rFonts w:ascii="Arial" w:eastAsia="Arial" w:hAnsi="Arial" w:cs="Arial"/>
                <w:spacing w:val="4"/>
              </w:rPr>
              <w:t>u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 xml:space="preserve">s in </w:t>
            </w:r>
            <w:r>
              <w:rPr>
                <w:rFonts w:ascii="Arial" w:eastAsia="Arial" w:hAnsi="Arial" w:cs="Arial"/>
                <w:spacing w:val="-1"/>
              </w:rPr>
              <w:t>th</w:t>
            </w:r>
            <w:r>
              <w:rPr>
                <w:rFonts w:ascii="Arial" w:eastAsia="Arial" w:hAnsi="Arial" w:cs="Arial"/>
              </w:rPr>
              <w:t>is</w:t>
            </w:r>
            <w:r>
              <w:rPr>
                <w:rFonts w:ascii="Arial" w:eastAsia="Arial" w:hAnsi="Arial" w:cs="Arial"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anu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5"/>
              </w:rPr>
              <w:t>c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t.</w:t>
            </w:r>
          </w:p>
        </w:tc>
      </w:tr>
    </w:tbl>
    <w:p w:rsidR="00BA0082" w:rsidRDefault="00BA0082"/>
    <w:sectPr w:rsidR="00BA0082">
      <w:pgSz w:w="23820" w:h="16840" w:orient="landscape"/>
      <w:pgMar w:top="1320" w:right="1220" w:bottom="280" w:left="1220" w:header="1125" w:footer="6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0082" w:rsidRDefault="00BA0082">
      <w:r>
        <w:separator/>
      </w:r>
    </w:p>
  </w:endnote>
  <w:endnote w:type="continuationSeparator" w:id="0">
    <w:p w:rsidR="00BA0082" w:rsidRDefault="00BA0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26F" w:rsidRDefault="00BA0082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.05pt;margin-top:797.05pt;width:52.05pt;height:10pt;z-index:-251659264;mso-position-horizontal-relative:page;mso-position-vertical-relative:page" filled="f" stroked="f">
          <v:textbox inset="0,0,0,0">
            <w:txbxContent>
              <w:p w:rsidR="0043726F" w:rsidRDefault="00BA0082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2"/>
                    <w:sz w:val="16"/>
                    <w:szCs w:val="16"/>
                  </w:rPr>
                  <w:t>r</w:t>
                </w:r>
                <w:r>
                  <w:rPr>
                    <w:spacing w:val="-1"/>
                    <w:sz w:val="16"/>
                    <w:szCs w:val="16"/>
                  </w:rPr>
                  <w:t>ea</w:t>
                </w:r>
                <w:r>
                  <w:rPr>
                    <w:sz w:val="16"/>
                    <w:szCs w:val="16"/>
                  </w:rPr>
                  <w:t>t</w:t>
                </w:r>
                <w:r>
                  <w:rPr>
                    <w:spacing w:val="-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by: </w:t>
                </w:r>
                <w:r>
                  <w:rPr>
                    <w:spacing w:val="-1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171.05pt;margin-top:797.05pt;width:55.6pt;height:10pt;z-index:-251658240;mso-position-horizontal-relative:page;mso-position-vertical-relative:page" filled="f" stroked="f">
          <v:textbox inset="0,0,0,0">
            <w:txbxContent>
              <w:p w:rsidR="0043726F" w:rsidRDefault="00BA0082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z w:val="16"/>
                    <w:szCs w:val="16"/>
                  </w:rPr>
                  <w:t>h</w:t>
                </w:r>
                <w:r>
                  <w:rPr>
                    <w:spacing w:val="-1"/>
                    <w:sz w:val="16"/>
                    <w:szCs w:val="16"/>
                  </w:rPr>
                  <w:t>ec</w:t>
                </w:r>
                <w:r>
                  <w:rPr>
                    <w:sz w:val="16"/>
                    <w:szCs w:val="16"/>
                  </w:rPr>
                  <w:t>k</w:t>
                </w:r>
                <w:r>
                  <w:rPr>
                    <w:spacing w:val="-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by: 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10.5pt;margin-top:797.05pt;width:67.85pt;height:10pt;z-index:-251657216;mso-position-horizontal-relative:page;mso-position-vertical-relative:page" filled="f" stroked="f">
          <v:textbox inset="0,0,0,0">
            <w:txbxContent>
              <w:p w:rsidR="0043726F" w:rsidRDefault="00BA0082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</w:t>
                </w:r>
                <w:r>
                  <w:rPr>
                    <w:sz w:val="16"/>
                    <w:szCs w:val="16"/>
                  </w:rPr>
                  <w:t>pp</w:t>
                </w:r>
                <w:r>
                  <w:rPr>
                    <w:spacing w:val="2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ov</w:t>
                </w:r>
                <w:r>
                  <w:rPr>
                    <w:spacing w:val="-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by: </w:t>
                </w:r>
                <w:r>
                  <w:rPr>
                    <w:spacing w:val="3"/>
                    <w:sz w:val="16"/>
                    <w:szCs w:val="16"/>
                  </w:rPr>
                  <w:t>M</w:t>
                </w:r>
                <w:r>
                  <w:rPr>
                    <w:spacing w:val="-2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31.1pt;margin-top:797.05pt;width:80.4pt;height:10pt;z-index:-251656192;mso-position-horizontal-relative:page;mso-position-vertical-relative:page" filled="f" stroked="f">
          <v:textbox inset="0,0,0,0">
            <w:txbxContent>
              <w:p w:rsidR="0043726F" w:rsidRDefault="00BA0082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Ve</w:t>
                </w:r>
                <w:r>
                  <w:rPr>
                    <w:spacing w:val="2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s</w:t>
                </w:r>
                <w:r>
                  <w:rPr>
                    <w:sz w:val="16"/>
                    <w:szCs w:val="16"/>
                  </w:rPr>
                  <w:t xml:space="preserve">ion: 3 </w:t>
                </w:r>
                <w:r>
                  <w:rPr>
                    <w:spacing w:val="2"/>
                    <w:sz w:val="16"/>
                    <w:szCs w:val="16"/>
                  </w:rPr>
                  <w:t>(</w:t>
                </w:r>
                <w:r>
                  <w:rPr>
                    <w:sz w:val="16"/>
                    <w:szCs w:val="16"/>
                  </w:rPr>
                  <w:t>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2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2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0082" w:rsidRDefault="00BA0082">
      <w:r>
        <w:separator/>
      </w:r>
    </w:p>
  </w:footnote>
  <w:footnote w:type="continuationSeparator" w:id="0">
    <w:p w:rsidR="00BA0082" w:rsidRDefault="00BA0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26F" w:rsidRDefault="00BA0082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1.05pt;margin-top:64.3pt;width:86.65pt;height:14pt;z-index:-251661312;mso-position-horizontal-relative:page;mso-position-vertical-relative:page" filled="f" stroked="f">
          <v:textbox inset="0,0,0,0">
            <w:txbxContent>
              <w:p w:rsidR="0043726F" w:rsidRDefault="00BA0082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Rev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m 3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26F" w:rsidRDefault="00BA0082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.05pt;margin-top:64.3pt;width:86.65pt;height:14pt;z-index:-251660288;mso-position-horizontal-relative:page;mso-position-vertical-relative:page" filled="f" stroked="f">
          <v:textbox inset="0,0,0,0">
            <w:txbxContent>
              <w:p w:rsidR="0043726F" w:rsidRDefault="00BA0082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</w:rPr>
                  <w:t>Rev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</w:rPr>
                  <w:t>m 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F5BEE"/>
    <w:multiLevelType w:val="multilevel"/>
    <w:tmpl w:val="2762598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26F"/>
    <w:rsid w:val="0043726F"/>
    <w:rsid w:val="00BA0082"/>
    <w:rsid w:val="00BE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772B1352-1AB4-44BD-B7E4-365B976F0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s.com/index.php/AJ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851</Words>
  <Characters>4853</Characters>
  <Application>Microsoft Office Word</Application>
  <DocSecurity>0</DocSecurity>
  <Lines>40</Lines>
  <Paragraphs>11</Paragraphs>
  <ScaleCrop>false</ScaleCrop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2026-02-21T09:54:00Z</dcterms:created>
  <dcterms:modified xsi:type="dcterms:W3CDTF">2026-02-21T09:55:00Z</dcterms:modified>
</cp:coreProperties>
</file>