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5D1" w:rsidRDefault="007465D1">
      <w:pPr>
        <w:spacing w:line="200" w:lineRule="exact"/>
      </w:pPr>
    </w:p>
    <w:p w:rsidR="007465D1" w:rsidRDefault="007465D1">
      <w:pPr>
        <w:spacing w:line="200" w:lineRule="exact"/>
      </w:pPr>
    </w:p>
    <w:p w:rsidR="007465D1" w:rsidRDefault="007465D1">
      <w:pPr>
        <w:spacing w:before="2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7465D1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71740E">
            <w:pPr>
              <w:spacing w:before="27"/>
              <w:ind w:left="102"/>
              <w:rPr>
                <w:rFonts w:ascii="Arial" w:eastAsia="Arial" w:hAnsi="Arial" w:cs="Arial"/>
              </w:rPr>
            </w:pPr>
            <w:hyperlink r:id="rId7">
              <w:r w:rsidR="00CA4994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A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s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ian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Z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oolo</w:t>
              </w:r>
              <w:r w:rsidR="00CA4994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="00CA4994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y</w:t>
              </w:r>
            </w:hyperlink>
          </w:p>
        </w:tc>
      </w:tr>
      <w:tr w:rsidR="007465D1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before="27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_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</w:rPr>
              <w:t>JRIZ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5</w:t>
            </w:r>
            <w:r>
              <w:rPr>
                <w:rFonts w:ascii="Arial" w:eastAsia="Arial" w:hAnsi="Arial" w:cs="Arial"/>
                <w:b/>
                <w:spacing w:val="2"/>
              </w:rPr>
              <w:t>3</w:t>
            </w:r>
            <w:r>
              <w:rPr>
                <w:rFonts w:ascii="Arial" w:eastAsia="Arial" w:hAnsi="Arial" w:cs="Arial"/>
                <w:b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</w:rPr>
              <w:t>0</w:t>
            </w:r>
            <w:r>
              <w:rPr>
                <w:rFonts w:ascii="Arial" w:eastAsia="Arial" w:hAnsi="Arial" w:cs="Arial"/>
                <w:b/>
              </w:rPr>
              <w:t>3</w:t>
            </w:r>
          </w:p>
        </w:tc>
      </w:tr>
      <w:tr w:rsidR="007465D1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before="92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eta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Hun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ing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ate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ndian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8"/>
              </w:rPr>
              <w:t>p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dus</w:t>
            </w:r>
            <w:proofErr w:type="spellEnd"/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</w:rPr>
              <w:t>)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he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v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Hil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S</w:t>
            </w:r>
            <w:r>
              <w:rPr>
                <w:rFonts w:ascii="Arial" w:eastAsia="Arial" w:hAnsi="Arial" w:cs="Arial"/>
                <w:b/>
              </w:rPr>
              <w:t>ou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ja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han: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7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-t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m</w:t>
            </w:r>
          </w:p>
          <w:p w:rsidR="007465D1" w:rsidRDefault="00CA4994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olo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is</w:t>
            </w:r>
          </w:p>
        </w:tc>
      </w:tr>
      <w:tr w:rsidR="007465D1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before="49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igi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7465D1" w:rsidRDefault="007465D1">
      <w:pPr>
        <w:spacing w:before="10" w:line="240" w:lineRule="exact"/>
        <w:rPr>
          <w:sz w:val="24"/>
          <w:szCs w:val="24"/>
        </w:rPr>
      </w:pPr>
    </w:p>
    <w:p w:rsidR="007465D1" w:rsidRDefault="007465D1">
      <w:pPr>
        <w:spacing w:line="200" w:lineRule="exact"/>
      </w:pPr>
    </w:p>
    <w:p w:rsidR="007465D1" w:rsidRDefault="007465D1">
      <w:pPr>
        <w:spacing w:before="3" w:line="280" w:lineRule="exact"/>
        <w:rPr>
          <w:sz w:val="28"/>
          <w:szCs w:val="28"/>
        </w:rPr>
      </w:pPr>
    </w:p>
    <w:p w:rsidR="007465D1" w:rsidRDefault="00CA4994">
      <w:pPr>
        <w:spacing w:before="33"/>
        <w:ind w:left="220"/>
      </w:pPr>
      <w:bookmarkStart w:id="0" w:name="_GoBack"/>
      <w:bookmarkEnd w:id="0"/>
      <w:r>
        <w:rPr>
          <w:b/>
          <w:highlight w:val="yellow"/>
        </w:rPr>
        <w:t>PART</w:t>
      </w:r>
      <w:r>
        <w:rPr>
          <w:b/>
          <w:spacing w:val="44"/>
          <w:highlight w:val="yellow"/>
        </w:rPr>
        <w:t xml:space="preserve"> </w:t>
      </w:r>
      <w:r>
        <w:rPr>
          <w:b/>
          <w:spacing w:val="1"/>
          <w:highlight w:val="yellow"/>
        </w:rPr>
        <w:t>1</w:t>
      </w:r>
      <w:r>
        <w:rPr>
          <w:b/>
          <w:highlight w:val="yellow"/>
        </w:rPr>
        <w:t>:</w:t>
      </w:r>
      <w:r>
        <w:rPr>
          <w:b/>
        </w:rPr>
        <w:t xml:space="preserve"> C</w:t>
      </w:r>
      <w:r>
        <w:rPr>
          <w:b/>
          <w:spacing w:val="4"/>
        </w:rPr>
        <w:t>o</w:t>
      </w:r>
      <w:r>
        <w:rPr>
          <w:b/>
          <w:spacing w:val="-3"/>
        </w:rPr>
        <w:t>mm</w:t>
      </w:r>
      <w:r>
        <w:rPr>
          <w:b/>
          <w:spacing w:val="3"/>
        </w:rPr>
        <w:t>e</w:t>
      </w:r>
      <w:r>
        <w:rPr>
          <w:b/>
        </w:rPr>
        <w:t>nts</w:t>
      </w:r>
    </w:p>
    <w:p w:rsidR="007465D1" w:rsidRDefault="007465D1">
      <w:pPr>
        <w:spacing w:before="5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445"/>
      </w:tblGrid>
      <w:tr w:rsidR="007465D1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7465D1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 w:rsidP="0099080E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</w:t>
            </w:r>
            <w:r>
              <w:rPr>
                <w:b/>
                <w:spacing w:val="3"/>
              </w:rPr>
              <w:t>w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ent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line="220" w:lineRule="exact"/>
              <w:ind w:left="102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8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</w:t>
            </w:r>
            <w:r>
              <w:rPr>
                <w:spacing w:val="3"/>
              </w:rPr>
              <w:t>a</w:t>
            </w:r>
            <w:r>
              <w:rPr>
                <w:spacing w:val="1"/>
              </w:rPr>
              <w:t>nd</w:t>
            </w:r>
            <w:r>
              <w:t>at</w:t>
            </w:r>
            <w:r>
              <w:rPr>
                <w:spacing w:val="3"/>
              </w:rPr>
              <w:t>o</w:t>
            </w:r>
            <w:r>
              <w:rPr>
                <w:spacing w:val="1"/>
              </w:rPr>
              <w:t>r</w:t>
            </w:r>
            <w:r>
              <w:t>y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h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u</w:t>
            </w:r>
            <w:r>
              <w:t>ld</w:t>
            </w:r>
            <w:r>
              <w:rPr>
                <w:spacing w:val="-2"/>
              </w:rPr>
              <w:t xml:space="preserve"> 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/</w:t>
            </w:r>
            <w:r>
              <w:rPr>
                <w:spacing w:val="-1"/>
              </w:rPr>
              <w:t>h</w:t>
            </w:r>
            <w:r>
              <w:t>er</w:t>
            </w:r>
          </w:p>
          <w:p w:rsidR="007465D1" w:rsidRDefault="00CA4994">
            <w:pPr>
              <w:spacing w:before="15"/>
              <w:ind w:left="102"/>
            </w:pPr>
            <w:r>
              <w:rPr>
                <w:spacing w:val="-2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7465D1">
        <w:trPr>
          <w:trHeight w:hRule="exact" w:val="222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before="2" w:line="220" w:lineRule="exact"/>
              <w:ind w:left="460" w:right="232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w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2"/>
              </w:rPr>
              <w:t>n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3"/>
              </w:rPr>
              <w:t>mm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nit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4"/>
              </w:rPr>
              <w:t>i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3-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CA4994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This stu</w:t>
            </w:r>
            <w:r>
              <w:rPr>
                <w:spacing w:val="3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</w:t>
            </w:r>
            <w:r>
              <w:rPr>
                <w:spacing w:val="-1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ides 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ble lon</w:t>
            </w:r>
            <w:r>
              <w:rPr>
                <w:spacing w:val="1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 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the s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4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ion of the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6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ndian</w:t>
            </w:r>
          </w:p>
          <w:p w:rsidR="007465D1" w:rsidRDefault="00CA4994">
            <w:pPr>
              <w:ind w:left="102" w:right="1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leop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rd </w:t>
            </w:r>
            <w:r>
              <w:rPr>
                <w:spacing w:val="-1"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Panth</w:t>
            </w:r>
            <w:r>
              <w:rPr>
                <w:i/>
                <w:spacing w:val="-1"/>
                <w:sz w:val="24"/>
                <w:szCs w:val="24"/>
              </w:rPr>
              <w:t>e</w:t>
            </w:r>
            <w:r>
              <w:rPr>
                <w:i/>
                <w:sz w:val="24"/>
                <w:szCs w:val="24"/>
              </w:rPr>
              <w:t xml:space="preserve">ra </w:t>
            </w:r>
            <w:proofErr w:type="spellStart"/>
            <w:r>
              <w:rPr>
                <w:i/>
                <w:sz w:val="24"/>
                <w:szCs w:val="24"/>
              </w:rPr>
              <w:t>pard</w:t>
            </w:r>
            <w:r>
              <w:rPr>
                <w:i/>
                <w:spacing w:val="3"/>
                <w:sz w:val="24"/>
                <w:szCs w:val="24"/>
              </w:rPr>
              <w:t>u</w:t>
            </w:r>
            <w:r>
              <w:rPr>
                <w:i/>
                <w:sz w:val="24"/>
                <w:szCs w:val="24"/>
              </w:rPr>
              <w:t>s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fu</w:t>
            </w:r>
            <w:r>
              <w:rPr>
                <w:i/>
                <w:spacing w:val="1"/>
                <w:sz w:val="24"/>
                <w:szCs w:val="24"/>
              </w:rPr>
              <w:t>s</w:t>
            </w:r>
            <w:r>
              <w:rPr>
                <w:i/>
                <w:spacing w:val="-1"/>
                <w:sz w:val="24"/>
                <w:szCs w:val="24"/>
              </w:rPr>
              <w:t>c</w:t>
            </w:r>
            <w:r>
              <w:rPr>
                <w:i/>
                <w:sz w:val="24"/>
                <w:szCs w:val="24"/>
              </w:rPr>
              <w:t>a</w:t>
            </w:r>
            <w:proofErr w:type="spellEnd"/>
            <w:r>
              <w:rPr>
                <w:sz w:val="24"/>
                <w:szCs w:val="24"/>
              </w:rPr>
              <w:t>) living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 a 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rid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human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dom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5"/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the A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 Hi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ls. The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3"/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-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pacing w:val="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dat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t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und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to</w:t>
            </w:r>
            <w:r>
              <w:rPr>
                <w:spacing w:val="3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human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is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, pro</w:t>
            </w:r>
            <w:r>
              <w:rPr>
                <w:spacing w:val="-1"/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id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in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hts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nto pr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on, diet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4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ib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 on 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ts. The stu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is p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rti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ula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por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 f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om a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bio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og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 wild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ife man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ment p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rsp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 it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nks pr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vior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c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 that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ould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ntensi</w:t>
            </w:r>
            <w:r>
              <w:rPr>
                <w:spacing w:val="2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y human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nther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onfli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t.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findi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nif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nt for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uid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str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ies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onfli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 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p</w:t>
            </w:r>
            <w:r>
              <w:rPr>
                <w:spacing w:val="2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ies in f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ment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2"/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65D1" w:rsidRDefault="00904EBE">
            <w:r w:rsidRPr="00904EBE">
              <w:t>Agree to the comments of the reviewer.</w:t>
            </w:r>
          </w:p>
        </w:tc>
      </w:tr>
      <w:tr w:rsidR="00E649E7">
        <w:trPr>
          <w:trHeight w:hRule="exact" w:val="1666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20" w:lineRule="exact"/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E649E7" w:rsidRDefault="00E649E7" w:rsidP="00E649E7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is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6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ble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cc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refl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ts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stu</w:t>
            </w:r>
            <w:r>
              <w:rPr>
                <w:spacing w:val="3"/>
                <w:sz w:val="24"/>
                <w:szCs w:val="24"/>
              </w:rPr>
              <w:t>d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 xml:space="preserve">’s 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, sp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ies,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</w:p>
          <w:p w:rsidR="00E649E7" w:rsidRDefault="00E649E7" w:rsidP="00E649E7">
            <w:pPr>
              <w:ind w:left="102" w:right="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methodolo</w:t>
            </w:r>
            <w:r>
              <w:rPr>
                <w:spacing w:val="3"/>
                <w:sz w:val="24"/>
                <w:szCs w:val="24"/>
              </w:rPr>
              <w:t>g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 Ho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r, 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t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 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lo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ould be 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more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ise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 b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bi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6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z w:val="24"/>
                <w:szCs w:val="24"/>
              </w:rPr>
              <w:t>t.</w:t>
            </w:r>
          </w:p>
          <w:p w:rsidR="00E649E7" w:rsidRDefault="00E649E7" w:rsidP="00E649E7">
            <w:pPr>
              <w:ind w:left="102" w:right="644"/>
              <w:rPr>
                <w:sz w:val="24"/>
                <w:szCs w:val="24"/>
              </w:rPr>
            </w:pP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ug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sted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rn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V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 in Diet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Hunting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of the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ndian </w:t>
            </w:r>
            <w:r>
              <w:rPr>
                <w:spacing w:val="-3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rd </w:t>
            </w:r>
            <w:r>
              <w:rPr>
                <w:spacing w:val="2"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Panth</w:t>
            </w:r>
            <w:r>
              <w:rPr>
                <w:i/>
                <w:spacing w:val="-1"/>
                <w:sz w:val="24"/>
                <w:szCs w:val="24"/>
              </w:rPr>
              <w:t>e</w:t>
            </w:r>
            <w:r>
              <w:rPr>
                <w:i/>
                <w:sz w:val="24"/>
                <w:szCs w:val="24"/>
              </w:rPr>
              <w:t xml:space="preserve">ra </w:t>
            </w:r>
            <w:proofErr w:type="spellStart"/>
            <w:r>
              <w:rPr>
                <w:i/>
                <w:sz w:val="24"/>
                <w:szCs w:val="24"/>
              </w:rPr>
              <w:t>par</w:t>
            </w:r>
            <w:r>
              <w:rPr>
                <w:i/>
                <w:spacing w:val="3"/>
                <w:sz w:val="24"/>
                <w:szCs w:val="24"/>
              </w:rPr>
              <w:t>d</w:t>
            </w:r>
            <w:r>
              <w:rPr>
                <w:i/>
                <w:sz w:val="24"/>
                <w:szCs w:val="24"/>
              </w:rPr>
              <w:t>us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fus</w:t>
            </w:r>
            <w:r>
              <w:rPr>
                <w:i/>
                <w:spacing w:val="-1"/>
                <w:sz w:val="24"/>
                <w:szCs w:val="24"/>
              </w:rPr>
              <w:t>c</w:t>
            </w:r>
            <w:r>
              <w:rPr>
                <w:i/>
                <w:sz w:val="24"/>
                <w:szCs w:val="24"/>
              </w:rPr>
              <w:t>a</w:t>
            </w:r>
            <w:proofErr w:type="spellEnd"/>
            <w:r>
              <w:rPr>
                <w:sz w:val="24"/>
                <w:szCs w:val="24"/>
              </w:rPr>
              <w:t>) in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i Hi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ls,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jasth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n: Evid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om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t An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before="92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so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eta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</w:rPr>
              <w:t>at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nd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Hun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ing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ate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ndian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P</w:t>
            </w:r>
            <w:r>
              <w:rPr>
                <w:rFonts w:ascii="Arial" w:eastAsia="Arial" w:hAnsi="Arial" w:cs="Arial"/>
                <w:b/>
              </w:rPr>
              <w:t>an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(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1"/>
              </w:rPr>
              <w:t>P</w:t>
            </w:r>
            <w:r w:rsidRPr="00E649E7">
              <w:rPr>
                <w:rFonts w:ascii="Arial" w:eastAsia="Arial" w:hAnsi="Arial" w:cs="Arial"/>
                <w:b/>
                <w:i/>
                <w:iCs/>
              </w:rPr>
              <w:t>an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1"/>
              </w:rPr>
              <w:t>t</w:t>
            </w:r>
            <w:r w:rsidRPr="00E649E7">
              <w:rPr>
                <w:rFonts w:ascii="Arial" w:eastAsia="Arial" w:hAnsi="Arial" w:cs="Arial"/>
                <w:b/>
                <w:i/>
                <w:iCs/>
              </w:rPr>
              <w:t>he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-1"/>
              </w:rPr>
              <w:t>r</w:t>
            </w:r>
            <w:r w:rsidRPr="00E649E7">
              <w:rPr>
                <w:rFonts w:ascii="Arial" w:eastAsia="Arial" w:hAnsi="Arial" w:cs="Arial"/>
                <w:b/>
                <w:i/>
                <w:iCs/>
              </w:rPr>
              <w:t>a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-9"/>
              </w:rPr>
              <w:t xml:space="preserve"> </w:t>
            </w:r>
            <w:proofErr w:type="spellStart"/>
            <w:r w:rsidRPr="00E649E7">
              <w:rPr>
                <w:rFonts w:ascii="Arial" w:eastAsia="Arial" w:hAnsi="Arial" w:cs="Arial"/>
                <w:b/>
                <w:i/>
                <w:iCs/>
                <w:spacing w:val="8"/>
              </w:rPr>
              <w:t>p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2"/>
              </w:rPr>
              <w:t>a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-1"/>
              </w:rPr>
              <w:t>r</w:t>
            </w:r>
            <w:r w:rsidRPr="00E649E7">
              <w:rPr>
                <w:rFonts w:ascii="Arial" w:eastAsia="Arial" w:hAnsi="Arial" w:cs="Arial"/>
                <w:b/>
                <w:i/>
                <w:iCs/>
              </w:rPr>
              <w:t>dus</w:t>
            </w:r>
            <w:proofErr w:type="spellEnd"/>
            <w:r w:rsidRPr="00E649E7">
              <w:rPr>
                <w:rFonts w:ascii="Arial" w:eastAsia="Arial" w:hAnsi="Arial" w:cs="Arial"/>
                <w:b/>
                <w:i/>
                <w:iCs/>
                <w:spacing w:val="-7"/>
              </w:rPr>
              <w:t xml:space="preserve"> </w:t>
            </w:r>
            <w:proofErr w:type="spellStart"/>
            <w:r w:rsidRPr="00E649E7">
              <w:rPr>
                <w:rFonts w:ascii="Arial" w:eastAsia="Arial" w:hAnsi="Arial" w:cs="Arial"/>
                <w:b/>
                <w:i/>
                <w:iCs/>
              </w:rPr>
              <w:t>f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1"/>
              </w:rPr>
              <w:t>u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2"/>
              </w:rPr>
              <w:t>s</w:t>
            </w:r>
            <w:r w:rsidRPr="00E649E7">
              <w:rPr>
                <w:rFonts w:ascii="Arial" w:eastAsia="Arial" w:hAnsi="Arial" w:cs="Arial"/>
                <w:b/>
                <w:i/>
                <w:iCs/>
              </w:rPr>
              <w:t>c</w:t>
            </w:r>
            <w:r w:rsidRPr="00E649E7">
              <w:rPr>
                <w:rFonts w:ascii="Arial" w:eastAsia="Arial" w:hAnsi="Arial" w:cs="Arial"/>
                <w:b/>
                <w:i/>
                <w:iCs/>
                <w:spacing w:val="-1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</w:rPr>
              <w:t>)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in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he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v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Hil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of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S</w:t>
            </w:r>
            <w:r>
              <w:rPr>
                <w:rFonts w:ascii="Arial" w:eastAsia="Arial" w:hAnsi="Arial" w:cs="Arial"/>
                <w:b/>
              </w:rPr>
              <w:t>ou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3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ja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han: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7"/>
              </w:rPr>
              <w:t>g</w:t>
            </w:r>
            <w:r>
              <w:rPr>
                <w:rFonts w:ascii="Arial" w:eastAsia="Arial" w:hAnsi="Arial" w:cs="Arial"/>
                <w:b/>
                <w:spacing w:val="1"/>
              </w:rPr>
              <w:t>-t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olo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2"/>
              </w:rPr>
              <w:t>c</w:t>
            </w:r>
            <w:r>
              <w:rPr>
                <w:rFonts w:ascii="Arial" w:eastAsia="Arial" w:hAnsi="Arial" w:cs="Arial"/>
                <w:b/>
              </w:rPr>
              <w:t>al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n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</w:rPr>
              <w:t>y</w:t>
            </w:r>
            <w:r>
              <w:rPr>
                <w:rFonts w:ascii="Arial" w:eastAsia="Arial" w:hAnsi="Arial" w:cs="Arial"/>
                <w:b/>
                <w:spacing w:val="2"/>
              </w:rPr>
              <w:t>s</w:t>
            </w:r>
            <w:r>
              <w:rPr>
                <w:rFonts w:ascii="Arial" w:eastAsia="Arial" w:hAnsi="Arial" w:cs="Arial"/>
                <w:b/>
              </w:rPr>
              <w:t>is</w:t>
            </w:r>
          </w:p>
        </w:tc>
      </w:tr>
      <w:tr w:rsidR="00E649E7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ind w:left="460" w:right="198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4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pr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he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>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bstr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ompr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nsive in 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rms 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und, methodolo</w:t>
            </w:r>
            <w:r>
              <w:rPr>
                <w:spacing w:val="3"/>
                <w:sz w:val="24"/>
                <w:szCs w:val="24"/>
              </w:rPr>
              <w:t>g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, k</w:t>
            </w:r>
            <w:r>
              <w:rPr>
                <w:spacing w:val="4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ndin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s,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</w:p>
          <w:p w:rsidR="00E649E7" w:rsidRDefault="00E649E7" w:rsidP="00E649E7">
            <w:pPr>
              <w:ind w:left="102" w:right="48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i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ons. Ho</w:t>
            </w:r>
            <w:r>
              <w:rPr>
                <w:spacing w:val="-1"/>
                <w:sz w:val="24"/>
                <w:szCs w:val="24"/>
              </w:rPr>
              <w:t>we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r, it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lo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ontains u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ece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pacing w:val="4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 xml:space="preserve">y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plan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 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nown 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op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should be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short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5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du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b</w:t>
            </w:r>
            <w:r>
              <w:rPr>
                <w:spacing w:val="-1"/>
                <w:sz w:val="24"/>
                <w:szCs w:val="24"/>
              </w:rPr>
              <w:t>ac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round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nts 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f</w:t>
            </w:r>
            <w:r>
              <w:rPr>
                <w:spacing w:val="-1"/>
                <w:sz w:val="24"/>
                <w:szCs w:val="24"/>
              </w:rPr>
              <w:t>oc</w:t>
            </w:r>
            <w:r>
              <w:rPr>
                <w:sz w:val="24"/>
                <w:szCs w:val="24"/>
              </w:rPr>
              <w:t>using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qu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tative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sul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s.</w:t>
            </w:r>
          </w:p>
          <w:p w:rsidR="001E0D06" w:rsidRDefault="001E0D06" w:rsidP="00E649E7">
            <w:pPr>
              <w:ind w:left="102" w:right="484"/>
              <w:rPr>
                <w:sz w:val="24"/>
                <w:szCs w:val="24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E0D06" w:rsidRDefault="001E0D06" w:rsidP="001E0D06">
            <w:r>
              <w:t>Done as per reviewer suggestions</w:t>
            </w:r>
          </w:p>
          <w:p w:rsidR="00E649E7" w:rsidRDefault="00E649E7" w:rsidP="001E0D06"/>
        </w:tc>
      </w:tr>
      <w:tr w:rsidR="00E649E7">
        <w:trPr>
          <w:trHeight w:hRule="exact" w:val="249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before="3" w:line="220" w:lineRule="exact"/>
              <w:ind w:left="460" w:right="34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he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w</w:t>
            </w:r>
            <w:r>
              <w:rPr>
                <w:b/>
              </w:rPr>
              <w:t>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rti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 is sci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sound in 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s ov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ll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h,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fe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 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sis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is an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stabli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</w:p>
          <w:p w:rsidR="00E649E7" w:rsidRDefault="00E649E7" w:rsidP="00E649E7">
            <w:pPr>
              <w:ind w:left="102" w:right="8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suitable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method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 xml:space="preserve">or 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utrit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udies in 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rnivo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s.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co</w:t>
            </w:r>
            <w:r>
              <w:rPr>
                <w:spacing w:val="2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risons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the 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3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2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domestic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roups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6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gful. The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lus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 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rdi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die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4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fl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ib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inc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on domestic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ni</w:t>
            </w:r>
            <w:r>
              <w:rPr>
                <w:spacing w:val="1"/>
                <w:sz w:val="24"/>
                <w:szCs w:val="24"/>
              </w:rPr>
              <w:t>ma</w:t>
            </w:r>
            <w:r>
              <w:rPr>
                <w:sz w:val="24"/>
                <w:szCs w:val="24"/>
              </w:rPr>
              <w:t>ls a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support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10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y the 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ta p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nted.</w:t>
            </w:r>
          </w:p>
          <w:p w:rsidR="00E649E7" w:rsidRDefault="00E649E7" w:rsidP="00E649E7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</w:t>
            </w:r>
            <w:r>
              <w:rPr>
                <w:spacing w:val="-1"/>
                <w:sz w:val="24"/>
                <w:szCs w:val="24"/>
              </w:rPr>
              <w:t>we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r, the</w:t>
            </w:r>
            <w:r>
              <w:rPr>
                <w:spacing w:val="-1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rti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ou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d 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fit f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om:</w:t>
            </w:r>
          </w:p>
          <w:p w:rsidR="00E649E7" w:rsidRDefault="00E649E7" w:rsidP="00E649E7">
            <w:pPr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s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 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2"/>
                <w:sz w:val="24"/>
                <w:szCs w:val="24"/>
              </w:rPr>
              <w:t>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how o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ur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4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is </w:t>
            </w:r>
            <w:r>
              <w:rPr>
                <w:spacing w:val="2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lcul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ted.</w:t>
            </w:r>
          </w:p>
          <w:p w:rsidR="00E649E7" w:rsidRDefault="00E649E7" w:rsidP="00E649E7">
            <w:pPr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A distinction betw</w:t>
            </w:r>
            <w:r>
              <w:rPr>
                <w:spacing w:val="-1"/>
                <w:sz w:val="24"/>
                <w:szCs w:val="24"/>
              </w:rPr>
              <w:t>ee</w:t>
            </w:r>
            <w:r>
              <w:rPr>
                <w:sz w:val="24"/>
                <w:szCs w:val="24"/>
              </w:rPr>
              <w:t>n p</w:t>
            </w:r>
            <w:r>
              <w:rPr>
                <w:spacing w:val="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4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4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omass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ontribution.</w:t>
            </w:r>
          </w:p>
          <w:p w:rsidR="00E649E7" w:rsidRDefault="00E649E7" w:rsidP="00E649E7">
            <w:pPr>
              <w:ind w:left="102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A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plan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how p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pacing w:val="4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sp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ies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id</w:t>
            </w:r>
            <w:r>
              <w:rPr>
                <w:spacing w:val="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fi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d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ted.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1E0D06" w:rsidP="00E649E7">
            <w:r>
              <w:t xml:space="preserve">As per valuable suggestions of the reviewer </w:t>
            </w:r>
            <w:r w:rsidR="00AC4502">
              <w:t>all the comments were incorporated in the updated and modified manuscript.</w:t>
            </w:r>
          </w:p>
          <w:p w:rsidR="00E70F53" w:rsidRDefault="00E70F53" w:rsidP="00E649E7">
            <w:r>
              <w:t>Also, Table 3 and Table 4 were now supported by graphical statistical analyses for better understanding</w:t>
            </w:r>
            <w:r w:rsidR="0019021E">
              <w:t xml:space="preserve"> and clearer </w:t>
            </w:r>
            <w:proofErr w:type="spellStart"/>
            <w:r w:rsidR="0019021E">
              <w:t>explaination</w:t>
            </w:r>
            <w:proofErr w:type="spellEnd"/>
            <w:r w:rsidR="00390A28">
              <w:t>.</w:t>
            </w:r>
          </w:p>
        </w:tc>
      </w:tr>
      <w:tr w:rsidR="00E649E7">
        <w:trPr>
          <w:trHeight w:hRule="exact" w:val="111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3"/>
              </w:rPr>
              <w:t>m</w:t>
            </w:r>
            <w:r>
              <w:rPr>
                <w:b/>
                <w:spacing w:val="3"/>
              </w:rPr>
              <w:t>e</w:t>
            </w:r>
            <w:r>
              <w:rPr>
                <w:b/>
              </w:rPr>
              <w:t>nti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60" w:lineRule="exact"/>
              <w:ind w:left="102" w:right="23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st 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</w:t>
            </w:r>
            <w:r>
              <w:rPr>
                <w:spacing w:val="3"/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nsive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includ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lassic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ion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le</w:t>
            </w:r>
            <w:r>
              <w:rPr>
                <w:spacing w:val="2"/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nt 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udies</w:t>
            </w:r>
          </w:p>
          <w:p w:rsidR="00E649E7" w:rsidRDefault="00E649E7" w:rsidP="00E649E7">
            <w:pPr>
              <w:ind w:left="102" w:right="8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 leop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rd 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olo</w:t>
            </w:r>
            <w:r>
              <w:rPr>
                <w:spacing w:val="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eca</w:t>
            </w:r>
            <w:r>
              <w:rPr>
                <w:sz w:val="24"/>
                <w:szCs w:val="24"/>
              </w:rPr>
              <w:t>l 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pacing w:val="-7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si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qu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supports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2"/>
                <w:sz w:val="24"/>
                <w:szCs w:val="24"/>
              </w:rPr>
              <w:t>k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1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nd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dis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uss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of the stu</w:t>
            </w:r>
            <w:r>
              <w:rPr>
                <w:spacing w:val="2"/>
                <w:sz w:val="24"/>
                <w:szCs w:val="24"/>
              </w:rPr>
              <w:t>d</w:t>
            </w:r>
            <w:r>
              <w:rPr>
                <w:spacing w:val="-5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 Ho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r, mo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 of 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1"/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m be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ore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2015,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on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1"/>
                <w:sz w:val="24"/>
                <w:szCs w:val="24"/>
              </w:rPr>
              <w:t>c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 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udies 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 includ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F7A4B" w:rsidRDefault="00EF7A4B" w:rsidP="00EF7A4B">
            <w:r>
              <w:t xml:space="preserve">Done as per reviewer suggestion, some latest references were added related to the study mentioned in this manuscript. </w:t>
            </w:r>
          </w:p>
          <w:p w:rsidR="00E649E7" w:rsidRDefault="00E649E7" w:rsidP="00E649E7"/>
        </w:tc>
      </w:tr>
      <w:tr w:rsidR="00E649E7">
        <w:trPr>
          <w:trHeight w:hRule="exact" w:val="83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before="2" w:line="220" w:lineRule="exact"/>
              <w:ind w:left="460" w:right="36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</w:t>
            </w:r>
            <w:r>
              <w:rPr>
                <w:b/>
                <w:spacing w:val="3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-3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manus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ript is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und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tand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ble but 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qui</w:t>
            </w:r>
            <w:r>
              <w:rPr>
                <w:spacing w:val="2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 su</w:t>
            </w:r>
            <w:r>
              <w:rPr>
                <w:spacing w:val="3"/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>stantial 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ge</w:t>
            </w:r>
            <w:r>
              <w:rPr>
                <w:spacing w:val="-1"/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Th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re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re f</w:t>
            </w:r>
            <w:r>
              <w:rPr>
                <w:spacing w:val="-1"/>
                <w:sz w:val="24"/>
                <w:szCs w:val="24"/>
              </w:rPr>
              <w:t>re</w:t>
            </w:r>
            <w:r>
              <w:rPr>
                <w:sz w:val="24"/>
                <w:szCs w:val="24"/>
              </w:rPr>
              <w:t>q</w:t>
            </w:r>
            <w:r>
              <w:rPr>
                <w:spacing w:val="2"/>
                <w:sz w:val="24"/>
                <w:szCs w:val="24"/>
              </w:rPr>
              <w:t>u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</w:p>
          <w:p w:rsidR="00E649E7" w:rsidRDefault="00E649E7" w:rsidP="00E649E7">
            <w:pPr>
              <w:ind w:left="10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 e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s, lo</w:t>
            </w:r>
            <w:r>
              <w:rPr>
                <w:spacing w:val="3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g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p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ve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3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s,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inconsis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 ve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b te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s. </w:t>
            </w:r>
            <w:r>
              <w:rPr>
                <w:spacing w:val="1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ro</w:t>
            </w:r>
            <w:r>
              <w:rPr>
                <w:spacing w:val="-1"/>
                <w:sz w:val="24"/>
                <w:szCs w:val="24"/>
              </w:rPr>
              <w:t>fe</w:t>
            </w:r>
            <w:r>
              <w:rPr>
                <w:sz w:val="24"/>
                <w:szCs w:val="24"/>
              </w:rPr>
              <w:t>ss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</w:t>
            </w:r>
          </w:p>
          <w:p w:rsidR="00E649E7" w:rsidRDefault="00E649E7" w:rsidP="00E649E7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sh 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pacing w:val="2"/>
                <w:sz w:val="24"/>
                <w:szCs w:val="24"/>
              </w:rPr>
              <w:t>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u</w:t>
            </w:r>
            <w:r>
              <w:rPr>
                <w:spacing w:val="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ge</w:t>
            </w:r>
            <w:r>
              <w:rPr>
                <w:spacing w:val="-1"/>
                <w:sz w:val="24"/>
                <w:szCs w:val="24"/>
              </w:rPr>
              <w:t xml:space="preserve"> e</w:t>
            </w:r>
            <w:r>
              <w:rPr>
                <w:sz w:val="24"/>
                <w:szCs w:val="24"/>
              </w:rPr>
              <w:t>di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ing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is 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tron</w:t>
            </w:r>
            <w:r>
              <w:rPr>
                <w:spacing w:val="-3"/>
                <w:sz w:val="24"/>
                <w:szCs w:val="24"/>
              </w:rPr>
              <w:t>g</w:t>
            </w:r>
            <w:r>
              <w:rPr>
                <w:spacing w:val="5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re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om</w:t>
            </w:r>
            <w:r>
              <w:rPr>
                <w:spacing w:val="1"/>
                <w:sz w:val="24"/>
                <w:szCs w:val="24"/>
              </w:rPr>
              <w:t>m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fo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publ</w:t>
            </w:r>
            <w:r>
              <w:rPr>
                <w:spacing w:val="1"/>
                <w:sz w:val="24"/>
                <w:szCs w:val="24"/>
              </w:rPr>
              <w:t>ic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764F6A" w:rsidP="00E649E7">
            <w:r>
              <w:t>Done as per reviewer suggestion, wherever required.</w:t>
            </w:r>
          </w:p>
        </w:tc>
      </w:tr>
      <w:tr w:rsidR="00E649E7">
        <w:trPr>
          <w:trHeight w:hRule="exact" w:val="139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lastRenderedPageBreak/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</w:t>
            </w:r>
            <w:r>
              <w:rPr>
                <w:b/>
                <w:spacing w:val="-2"/>
                <w:u w:val="thick" w:color="000000"/>
              </w:rPr>
              <w:t>G</w:t>
            </w:r>
            <w:r>
              <w:rPr>
                <w:b/>
                <w:u w:val="thick" w:color="000000"/>
              </w:rPr>
              <w:t>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4"/>
              </w:rPr>
              <w:t>o</w:t>
            </w:r>
            <w:r>
              <w:rPr>
                <w:spacing w:val="-1"/>
              </w:rPr>
              <w:t>mm</w:t>
            </w:r>
            <w:r>
              <w:rPr>
                <w:spacing w:val="3"/>
              </w:rPr>
              <w:t>e</w:t>
            </w:r>
            <w:r>
              <w:rPr>
                <w:spacing w:val="-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E649E7" w:rsidP="00E649E7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This stu</w:t>
            </w:r>
            <w:r>
              <w:rPr>
                <w:spacing w:val="3"/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nts u</w:t>
            </w:r>
            <w:r>
              <w:rPr>
                <w:spacing w:val="1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f</w:t>
            </w:r>
            <w:r>
              <w:rPr>
                <w:spacing w:val="1"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>ong</w:t>
            </w:r>
            <w:r>
              <w:rPr>
                <w:spacing w:val="-1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te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m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ec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ic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l d</w:t>
            </w:r>
            <w:r>
              <w:rPr>
                <w:spacing w:val="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ta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 xml:space="preserve">rom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 und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rstudied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ion of</w:t>
            </w:r>
            <w:r>
              <w:rPr>
                <w:spacing w:val="4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ndia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</w:p>
          <w:p w:rsidR="00E649E7" w:rsidRDefault="00E649E7" w:rsidP="00E649E7">
            <w:pPr>
              <w:ind w:left="102" w:right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hl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hts con</w:t>
            </w:r>
            <w:r>
              <w:rPr>
                <w:spacing w:val="2"/>
                <w:sz w:val="24"/>
                <w:szCs w:val="24"/>
              </w:rPr>
              <w:t>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r</w:t>
            </w:r>
            <w:r>
              <w:rPr>
                <w:spacing w:val="2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sks asso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iat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with de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ning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wild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me popul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3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ons. The</w:t>
            </w:r>
            <w:r>
              <w:rPr>
                <w:spacing w:val="-1"/>
                <w:sz w:val="24"/>
                <w:szCs w:val="24"/>
              </w:rPr>
              <w:t xml:space="preserve"> a</w:t>
            </w:r>
            <w:r>
              <w:rPr>
                <w:sz w:val="24"/>
                <w:szCs w:val="24"/>
              </w:rPr>
              <w:t>rti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pacing w:val="3"/>
                <w:sz w:val="24"/>
                <w:szCs w:val="24"/>
              </w:rPr>
              <w:t>l</w:t>
            </w:r>
            <w:r>
              <w:rPr>
                <w:sz w:val="24"/>
                <w:szCs w:val="24"/>
              </w:rPr>
              <w:t xml:space="preserve">e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ould be </w:t>
            </w:r>
            <w:r>
              <w:rPr>
                <w:spacing w:val="-1"/>
                <w:sz w:val="24"/>
                <w:szCs w:val="24"/>
              </w:rPr>
              <w:t>f</w:t>
            </w:r>
            <w:r>
              <w:rPr>
                <w:sz w:val="24"/>
                <w:szCs w:val="24"/>
              </w:rPr>
              <w:t>urth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 improv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d with cl</w:t>
            </w:r>
            <w:r>
              <w:rPr>
                <w:spacing w:val="-1"/>
                <w:sz w:val="24"/>
                <w:szCs w:val="24"/>
              </w:rPr>
              <w:t>ea</w:t>
            </w:r>
            <w:r>
              <w:rPr>
                <w:sz w:val="24"/>
                <w:szCs w:val="24"/>
              </w:rPr>
              <w:t>rer d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ta </w:t>
            </w:r>
            <w:r>
              <w:rPr>
                <w:spacing w:val="2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r</w:t>
            </w:r>
            <w:r>
              <w:rPr>
                <w:spacing w:val="-2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</w:t>
            </w:r>
            <w:r>
              <w:rPr>
                <w:spacing w:val="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ntation, enh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</w:t>
            </w:r>
            <w:r>
              <w:rPr>
                <w:spacing w:val="-1"/>
                <w:sz w:val="24"/>
                <w:szCs w:val="24"/>
              </w:rPr>
              <w:t>ce</w:t>
            </w:r>
            <w:r>
              <w:rPr>
                <w:sz w:val="24"/>
                <w:szCs w:val="24"/>
              </w:rPr>
              <w:t>d st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l e</w:t>
            </w:r>
            <w:r>
              <w:rPr>
                <w:spacing w:val="2"/>
                <w:sz w:val="24"/>
                <w:szCs w:val="24"/>
              </w:rPr>
              <w:t>x</w:t>
            </w:r>
            <w:r>
              <w:rPr>
                <w:sz w:val="24"/>
                <w:szCs w:val="24"/>
              </w:rPr>
              <w:t>plan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ons,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 more</w:t>
            </w:r>
            <w:r>
              <w:rPr>
                <w:spacing w:val="-1"/>
                <w:sz w:val="24"/>
                <w:szCs w:val="24"/>
              </w:rPr>
              <w:t xml:space="preserve"> c</w:t>
            </w:r>
            <w:r>
              <w:rPr>
                <w:sz w:val="24"/>
                <w:szCs w:val="24"/>
              </w:rPr>
              <w:t>on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ise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</w:t>
            </w:r>
            <w:r>
              <w:rPr>
                <w:spacing w:val="-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in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spacing w:val="1"/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i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h mode</w:t>
            </w:r>
            <w:r>
              <w:rPr>
                <w:spacing w:val="-1"/>
                <w:sz w:val="24"/>
                <w:szCs w:val="24"/>
              </w:rPr>
              <w:t>ra</w:t>
            </w:r>
            <w:r>
              <w:rPr>
                <w:sz w:val="24"/>
                <w:szCs w:val="24"/>
              </w:rPr>
              <w:t xml:space="preserve">te 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vis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on, th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s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rti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le h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s the po</w:t>
            </w:r>
            <w:r>
              <w:rPr>
                <w:spacing w:val="2"/>
                <w:sz w:val="24"/>
                <w:szCs w:val="24"/>
              </w:rPr>
              <w:t>t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l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>o make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</w:t>
            </w:r>
          </w:p>
          <w:p w:rsidR="00E649E7" w:rsidRDefault="00E649E7" w:rsidP="00E649E7">
            <w:pPr>
              <w:ind w:lef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</w:t>
            </w:r>
            <w:r>
              <w:rPr>
                <w:spacing w:val="-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nifi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nt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ontribution </w:t>
            </w:r>
            <w:r>
              <w:rPr>
                <w:spacing w:val="1"/>
                <w:sz w:val="24"/>
                <w:szCs w:val="24"/>
              </w:rPr>
              <w:t>t</w:t>
            </w:r>
            <w:r>
              <w:rPr>
                <w:sz w:val="24"/>
                <w:szCs w:val="24"/>
              </w:rPr>
              <w:t xml:space="preserve">o </w:t>
            </w:r>
            <w:r>
              <w:rPr>
                <w:spacing w:val="-1"/>
                <w:sz w:val="24"/>
                <w:szCs w:val="24"/>
              </w:rPr>
              <w:t>ca</w:t>
            </w:r>
            <w:r>
              <w:rPr>
                <w:sz w:val="24"/>
                <w:szCs w:val="24"/>
              </w:rPr>
              <w:t>rnivo</w:t>
            </w:r>
            <w:r>
              <w:rPr>
                <w:spacing w:val="1"/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e</w:t>
            </w:r>
            <w:r>
              <w:rPr>
                <w:spacing w:val="-1"/>
                <w:sz w:val="24"/>
                <w:szCs w:val="24"/>
              </w:rPr>
              <w:t xml:space="preserve"> ec</w:t>
            </w:r>
            <w:r>
              <w:rPr>
                <w:sz w:val="24"/>
                <w:szCs w:val="24"/>
              </w:rPr>
              <w:t>ol</w:t>
            </w:r>
            <w:r>
              <w:rPr>
                <w:spacing w:val="3"/>
                <w:sz w:val="24"/>
                <w:szCs w:val="24"/>
              </w:rPr>
              <w:t>o</w:t>
            </w:r>
            <w:r>
              <w:rPr>
                <w:spacing w:val="2"/>
                <w:sz w:val="24"/>
                <w:szCs w:val="24"/>
              </w:rPr>
              <w:t>g</w:t>
            </w:r>
            <w:r>
              <w:rPr>
                <w:sz w:val="24"/>
                <w:szCs w:val="24"/>
              </w:rPr>
              <w:t>y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nd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ons</w:t>
            </w:r>
            <w:r>
              <w:rPr>
                <w:spacing w:val="-1"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rv</w:t>
            </w:r>
            <w:r>
              <w:rPr>
                <w:spacing w:val="-2"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t</w:t>
            </w:r>
            <w:r>
              <w:rPr>
                <w:spacing w:val="1"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on bio</w:t>
            </w:r>
            <w:r>
              <w:rPr>
                <w:spacing w:val="1"/>
                <w:sz w:val="24"/>
                <w:szCs w:val="24"/>
              </w:rPr>
              <w:t>l</w:t>
            </w:r>
            <w:r>
              <w:rPr>
                <w:spacing w:val="2"/>
                <w:sz w:val="24"/>
                <w:szCs w:val="24"/>
              </w:rPr>
              <w:t>og</w:t>
            </w:r>
            <w:r>
              <w:rPr>
                <w:spacing w:val="-1"/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649E7" w:rsidRDefault="00052938" w:rsidP="00E649E7">
            <w:r>
              <w:t>Agreeing to the valuable suggestions of the reviewer manuscript is updated accordingly.</w:t>
            </w:r>
          </w:p>
        </w:tc>
      </w:tr>
    </w:tbl>
    <w:p w:rsidR="007465D1" w:rsidRDefault="007465D1">
      <w:pPr>
        <w:sectPr w:rsidR="007465D1">
          <w:headerReference w:type="default" r:id="rId8"/>
          <w:footerReference w:type="default" r:id="rId9"/>
          <w:pgSz w:w="23820" w:h="16840" w:orient="landscape"/>
          <w:pgMar w:top="1540" w:right="1220" w:bottom="280" w:left="1220" w:header="1306" w:footer="685" w:gutter="0"/>
          <w:cols w:space="720"/>
        </w:sectPr>
      </w:pPr>
    </w:p>
    <w:p w:rsidR="007465D1" w:rsidRDefault="007465D1">
      <w:pPr>
        <w:spacing w:before="13" w:line="240" w:lineRule="exact"/>
        <w:rPr>
          <w:sz w:val="24"/>
          <w:szCs w:val="24"/>
        </w:rPr>
      </w:pPr>
    </w:p>
    <w:p w:rsidR="00EB0A40" w:rsidRDefault="0071740E" w:rsidP="00EB0A40">
      <w:pPr>
        <w:spacing w:before="33" w:line="220" w:lineRule="exact"/>
        <w:ind w:left="220"/>
      </w:pPr>
      <w:r>
        <w:pict>
          <v:group id="_x0000_s1040" style="position:absolute;left:0;text-align:left;margin-left:71.45pt;margin-top:1.15pt;width:41.6pt;height:12.5pt;z-index:-251659776;mso-position-horizontal-relative:page" coordorigin="1429,23" coordsize="832,250">
            <v:shape id="_x0000_s1042" style="position:absolute;left:1440;top:33;width:811;height:230" coordorigin="1440,33" coordsize="811,230" path="m2251,33r-811,l1440,263r811,l2251,33xe" fillcolor="yellow" stroked="f">
              <v:path arrowok="t"/>
            </v:shape>
            <v:shape id="_x0000_s1041" style="position:absolute;left:1440;top:251;width:811;height:0" coordorigin="1440,251" coordsize="811,0" path="m1440,251r811,e" filled="f" strokeweight="1.06pt">
              <v:path arrowok="t"/>
            </v:shape>
            <w10:wrap anchorx="page"/>
          </v:group>
        </w:pic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EB0A40" w:rsidRPr="00340561" w:rsidTr="005B7F4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A40" w:rsidRPr="00340561" w:rsidRDefault="00EB0A40" w:rsidP="005B7F46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EB0A40" w:rsidRPr="00340561" w:rsidRDefault="00EB0A40" w:rsidP="005B7F46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EB0A40" w:rsidRPr="00340561" w:rsidTr="005B7F46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A40" w:rsidRPr="00340561" w:rsidRDefault="00EB0A40" w:rsidP="005B7F4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0A40" w:rsidRPr="00340561" w:rsidRDefault="00EB0A40" w:rsidP="005B7F46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EB0A40" w:rsidRPr="008608EB" w:rsidRDefault="00EB0A40" w:rsidP="005B7F46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EB0A40" w:rsidRPr="00340561" w:rsidRDefault="00EB0A40" w:rsidP="005B7F46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EB0A40" w:rsidRPr="00340561" w:rsidTr="005B7F46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A40" w:rsidRPr="00340561" w:rsidRDefault="00EB0A40" w:rsidP="005B7F46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EB0A40" w:rsidRPr="00340561" w:rsidRDefault="00EB0A40" w:rsidP="005B7F4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0A40" w:rsidRPr="00340561" w:rsidRDefault="00EB0A40" w:rsidP="005B7F46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EB0A40" w:rsidRPr="00340561" w:rsidRDefault="00EB0A40" w:rsidP="005B7F46">
            <w:pPr>
              <w:rPr>
                <w:rFonts w:ascii="Arial" w:eastAsia="Arial Unicode MS" w:hAnsi="Arial" w:cs="Arial"/>
                <w:lang w:val="en-GB"/>
              </w:rPr>
            </w:pPr>
          </w:p>
          <w:p w:rsidR="00EB0A40" w:rsidRPr="00340561" w:rsidRDefault="00EB0A40" w:rsidP="005B7F46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556000" w:rsidRPr="00340561" w:rsidRDefault="00556000" w:rsidP="00556000">
            <w:pPr>
              <w:rPr>
                <w:rFonts w:ascii="Arial" w:eastAsia="Arial Unicode MS" w:hAnsi="Arial" w:cs="Arial"/>
                <w:lang w:val="en-GB"/>
              </w:rPr>
            </w:pPr>
            <w:r>
              <w:rPr>
                <w:rFonts w:ascii="Arial" w:eastAsia="Arial Unicode MS" w:hAnsi="Arial" w:cs="Arial"/>
                <w:lang w:val="en-GB"/>
              </w:rPr>
              <w:t>There are no ethical issues in this manuscript, and the related research work was conducted with due written permissions of forest and wildlife authorities for the respective study areas.</w:t>
            </w:r>
          </w:p>
          <w:p w:rsidR="00EB0A40" w:rsidRPr="00556000" w:rsidRDefault="00EB0A40" w:rsidP="005B7F46">
            <w:pPr>
              <w:rPr>
                <w:rFonts w:ascii="Arial" w:eastAsia="Arial Unicode MS" w:hAnsi="Arial" w:cs="Arial"/>
                <w:lang w:val="en-IN"/>
              </w:rPr>
            </w:pPr>
          </w:p>
          <w:p w:rsidR="00EB0A40" w:rsidRPr="00340561" w:rsidRDefault="00EB0A40" w:rsidP="005B7F46">
            <w:pPr>
              <w:rPr>
                <w:rFonts w:ascii="Arial" w:eastAsia="Arial Unicode MS" w:hAnsi="Arial" w:cs="Arial"/>
                <w:lang w:val="en-GB"/>
              </w:rPr>
            </w:pPr>
          </w:p>
          <w:p w:rsidR="00EB0A40" w:rsidRPr="00340561" w:rsidRDefault="00EB0A40" w:rsidP="005B7F46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EB0A40" w:rsidRDefault="00EB0A40" w:rsidP="00EB0A40"/>
    <w:p w:rsidR="00EB0A40" w:rsidRDefault="00EB0A40" w:rsidP="00EB0A40"/>
    <w:p w:rsidR="00EB0A40" w:rsidRPr="00375011" w:rsidRDefault="00EB0A40" w:rsidP="00EB0A40">
      <w:pPr>
        <w:rPr>
          <w:bCs/>
          <w:u w:val="single"/>
          <w:lang w:val="en-GB"/>
        </w:rPr>
      </w:pPr>
    </w:p>
    <w:bookmarkEnd w:id="2"/>
    <w:p w:rsidR="00EB0A40" w:rsidRDefault="00EB0A40" w:rsidP="00EB0A40"/>
    <w:p w:rsidR="00CA4994" w:rsidRDefault="00EB0A40" w:rsidP="00EB0A40">
      <w:pPr>
        <w:spacing w:before="33" w:line="220" w:lineRule="exact"/>
        <w:ind w:left="220"/>
      </w:pPr>
      <w:r>
        <w:t xml:space="preserve"> </w:t>
      </w:r>
    </w:p>
    <w:sectPr w:rsidR="00CA4994" w:rsidSect="00EB0A40">
      <w:pgSz w:w="23820" w:h="16840" w:orient="landscape"/>
      <w:pgMar w:top="1540" w:right="1220" w:bottom="280" w:left="1220" w:header="1306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40E" w:rsidRDefault="0071740E">
      <w:r>
        <w:separator/>
      </w:r>
    </w:p>
  </w:endnote>
  <w:endnote w:type="continuationSeparator" w:id="0">
    <w:p w:rsidR="0071740E" w:rsidRDefault="00717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5D1" w:rsidRDefault="0071740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7465D1" w:rsidRDefault="00CA499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7465D1" w:rsidRDefault="00CA499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75pt;margin-top:796.65pt;width:67.75pt;height:10.05pt;z-index:-251657728;mso-position-horizontal-relative:page;mso-position-vertical-relative:page" filled="f" stroked="f">
          <v:textbox inset="0,0,0,0">
            <w:txbxContent>
              <w:p w:rsidR="007465D1" w:rsidRDefault="00CA499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7465D1" w:rsidRDefault="00CA4994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40E" w:rsidRDefault="0071740E">
      <w:r>
        <w:separator/>
      </w:r>
    </w:p>
  </w:footnote>
  <w:footnote w:type="continuationSeparator" w:id="0">
    <w:p w:rsidR="0071740E" w:rsidRDefault="00717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65D1" w:rsidRDefault="0071740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pt;width:86.8pt;height:14pt;z-index:-251660800;mso-position-horizontal-relative:page;mso-position-vertical-relative:page" filled="f" stroked="f">
          <v:textbox inset="0,0,0,0">
            <w:txbxContent>
              <w:p w:rsidR="007465D1" w:rsidRDefault="00CA4994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B07FA9"/>
    <w:multiLevelType w:val="multilevel"/>
    <w:tmpl w:val="889C5E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5D1"/>
    <w:rsid w:val="00052938"/>
    <w:rsid w:val="00060C64"/>
    <w:rsid w:val="000D7065"/>
    <w:rsid w:val="0019021E"/>
    <w:rsid w:val="00195234"/>
    <w:rsid w:val="001A602C"/>
    <w:rsid w:val="001E0D06"/>
    <w:rsid w:val="00390A28"/>
    <w:rsid w:val="00556000"/>
    <w:rsid w:val="00657FCD"/>
    <w:rsid w:val="006A0FB5"/>
    <w:rsid w:val="0071740E"/>
    <w:rsid w:val="007465D1"/>
    <w:rsid w:val="00764F6A"/>
    <w:rsid w:val="00860CCB"/>
    <w:rsid w:val="008E632F"/>
    <w:rsid w:val="00904EBE"/>
    <w:rsid w:val="0099080E"/>
    <w:rsid w:val="00A41B23"/>
    <w:rsid w:val="00AC4502"/>
    <w:rsid w:val="00C83A8A"/>
    <w:rsid w:val="00CA4994"/>
    <w:rsid w:val="00DE2DCE"/>
    <w:rsid w:val="00E649E7"/>
    <w:rsid w:val="00E70F53"/>
    <w:rsid w:val="00EB0A40"/>
    <w:rsid w:val="00E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0A9A6D3"/>
  <w15:docId w15:val="{5E484919-C840-4FD0-9C70-85AA9452C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200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index.php/AJRI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18</cp:revision>
  <dcterms:created xsi:type="dcterms:W3CDTF">2026-02-11T12:37:00Z</dcterms:created>
  <dcterms:modified xsi:type="dcterms:W3CDTF">2026-02-16T06:47:00Z</dcterms:modified>
</cp:coreProperties>
</file>