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6DB" w:rsidRPr="000C2B13" w:rsidRDefault="005006DB">
      <w:pPr>
        <w:spacing w:before="2" w:line="160" w:lineRule="exact"/>
        <w:rPr>
          <w:rFonts w:ascii="Arial" w:hAnsi="Arial" w:cs="Arial"/>
        </w:rPr>
      </w:pPr>
    </w:p>
    <w:p w:rsidR="005006DB" w:rsidRPr="000C2B13" w:rsidRDefault="005006DB">
      <w:pPr>
        <w:spacing w:line="200" w:lineRule="exact"/>
        <w:rPr>
          <w:rFonts w:ascii="Arial" w:hAnsi="Arial" w:cs="Arial"/>
        </w:rPr>
      </w:pPr>
    </w:p>
    <w:p w:rsidR="005006DB" w:rsidRPr="000C2B13" w:rsidRDefault="005006DB">
      <w:pPr>
        <w:spacing w:line="200" w:lineRule="exact"/>
        <w:rPr>
          <w:rFonts w:ascii="Arial" w:hAnsi="Arial" w:cs="Arial"/>
        </w:rPr>
      </w:pPr>
    </w:p>
    <w:p w:rsidR="005006DB" w:rsidRPr="000C2B13" w:rsidRDefault="005006DB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5006DB" w:rsidRPr="000C2B13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0C2B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0C2B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Biology </w:t>
              </w:r>
            </w:hyperlink>
          </w:p>
        </w:tc>
      </w:tr>
      <w:tr w:rsidR="005006DB" w:rsidRPr="000C2B13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b/>
              </w:rPr>
              <w:t>Ms_AJOB_151021</w:t>
            </w:r>
          </w:p>
        </w:tc>
      </w:tr>
      <w:tr w:rsidR="005006DB" w:rsidRPr="000C2B13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spacing w:val="-7"/>
              </w:rPr>
              <w:t>T</w:t>
            </w:r>
            <w:r w:rsidRPr="000C2B13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5006DB">
            <w:pPr>
              <w:spacing w:before="7" w:line="200" w:lineRule="exact"/>
              <w:rPr>
                <w:rFonts w:ascii="Arial" w:hAnsi="Arial" w:cs="Arial"/>
              </w:rPr>
            </w:pPr>
          </w:p>
          <w:p w:rsidR="005006DB" w:rsidRPr="000C2B13" w:rsidRDefault="00BF491F">
            <w:pPr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b/>
              </w:rPr>
              <w:t xml:space="preserve">A range extension of the eastern Himalayan herb </w:t>
            </w:r>
            <w:proofErr w:type="spellStart"/>
            <w:r w:rsidRPr="000C2B13">
              <w:rPr>
                <w:rFonts w:ascii="Arial" w:eastAsia="Arial" w:hAnsi="Arial" w:cs="Arial"/>
                <w:b/>
              </w:rPr>
              <w:t>Rohdea</w:t>
            </w:r>
            <w:proofErr w:type="spellEnd"/>
            <w:r w:rsidRPr="000C2B13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0C2B13">
              <w:rPr>
                <w:rFonts w:ascii="Arial" w:eastAsia="Arial" w:hAnsi="Arial" w:cs="Arial"/>
                <w:b/>
              </w:rPr>
              <w:t>wattii</w:t>
            </w:r>
            <w:proofErr w:type="spellEnd"/>
            <w:r w:rsidRPr="000C2B13">
              <w:rPr>
                <w:rFonts w:ascii="Arial" w:eastAsia="Arial" w:hAnsi="Arial" w:cs="Arial"/>
                <w:b/>
              </w:rPr>
              <w:t xml:space="preserve"> (</w:t>
            </w:r>
            <w:proofErr w:type="spellStart"/>
            <w:r w:rsidRPr="000C2B13">
              <w:rPr>
                <w:rFonts w:ascii="Arial" w:eastAsia="Arial" w:hAnsi="Arial" w:cs="Arial"/>
                <w:b/>
              </w:rPr>
              <w:t>Asparagaceae</w:t>
            </w:r>
            <w:proofErr w:type="spellEnd"/>
            <w:r w:rsidRPr="000C2B13">
              <w:rPr>
                <w:rFonts w:ascii="Arial" w:eastAsia="Arial" w:hAnsi="Arial" w:cs="Arial"/>
                <w:b/>
              </w:rPr>
              <w:t>) to Eastern Ghats of Odisha, India</w:t>
            </w:r>
          </w:p>
        </w:tc>
      </w:tr>
      <w:tr w:rsidR="005006DB" w:rsidRPr="000C2B13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spacing w:val="-11"/>
              </w:rPr>
              <w:t>T</w:t>
            </w:r>
            <w:r w:rsidRPr="000C2B13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0C2B13">
              <w:rPr>
                <w:rFonts w:ascii="Arial" w:eastAsia="Arial" w:hAnsi="Arial" w:cs="Arial"/>
                <w:b/>
              </w:rPr>
              <w:t>Short communication</w:t>
            </w:r>
          </w:p>
        </w:tc>
      </w:tr>
    </w:tbl>
    <w:p w:rsidR="005006DB" w:rsidRPr="000C2B13" w:rsidRDefault="005006DB">
      <w:pPr>
        <w:spacing w:before="4" w:line="160" w:lineRule="exact"/>
        <w:rPr>
          <w:rFonts w:ascii="Arial" w:hAnsi="Arial" w:cs="Arial"/>
        </w:rPr>
      </w:pPr>
    </w:p>
    <w:p w:rsidR="005006DB" w:rsidRPr="000C2B13" w:rsidRDefault="00BF491F">
      <w:pPr>
        <w:spacing w:line="220" w:lineRule="exact"/>
        <w:ind w:left="220"/>
        <w:rPr>
          <w:rFonts w:ascii="Arial" w:hAnsi="Arial" w:cs="Arial"/>
        </w:rPr>
      </w:pPr>
      <w:r w:rsidRPr="000C2B13">
        <w:rPr>
          <w:rFonts w:ascii="Arial" w:hAnsi="Arial" w:cs="Arial"/>
          <w:b/>
          <w:position w:val="-1"/>
          <w:highlight w:val="yellow"/>
        </w:rPr>
        <w:t xml:space="preserve"> </w:t>
      </w:r>
      <w:r w:rsidRPr="000C2B13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0C2B13">
        <w:rPr>
          <w:rFonts w:ascii="Arial" w:hAnsi="Arial" w:cs="Arial"/>
          <w:b/>
          <w:position w:val="-1"/>
          <w:highlight w:val="yellow"/>
        </w:rPr>
        <w:t>A</w:t>
      </w:r>
      <w:r w:rsidRPr="000C2B13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0C2B13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0C2B13">
        <w:rPr>
          <w:rFonts w:ascii="Arial" w:hAnsi="Arial" w:cs="Arial"/>
          <w:b/>
          <w:position w:val="-1"/>
        </w:rPr>
        <w:t xml:space="preserve"> Comments</w:t>
      </w:r>
    </w:p>
    <w:p w:rsidR="005006DB" w:rsidRPr="000C2B13" w:rsidRDefault="005006DB">
      <w:pPr>
        <w:spacing w:before="12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5006DB" w:rsidRPr="000C2B13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5006DB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A9740D" w:rsidRDefault="00BF491F">
            <w:pPr>
              <w:spacing w:before="7"/>
              <w:ind w:left="95"/>
              <w:rPr>
                <w:rFonts w:ascii="Arial" w:hAnsi="Arial" w:cs="Arial"/>
              </w:rPr>
            </w:pPr>
            <w:r w:rsidRPr="00A9740D">
              <w:rPr>
                <w:rFonts w:ascii="Arial" w:hAnsi="Arial" w:cs="Arial"/>
                <w:b/>
              </w:rPr>
              <w:t>Reviewe</w:t>
            </w:r>
            <w:r w:rsidRPr="00A9740D">
              <w:rPr>
                <w:rFonts w:ascii="Arial" w:hAnsi="Arial" w:cs="Arial"/>
                <w:b/>
                <w:spacing w:val="4"/>
              </w:rPr>
              <w:t>r</w:t>
            </w:r>
            <w:r w:rsidRPr="00A9740D">
              <w:rPr>
                <w:rFonts w:ascii="Arial" w:hAnsi="Arial" w:cs="Arial"/>
                <w:b/>
                <w:spacing w:val="-7"/>
              </w:rPr>
              <w:t>’</w:t>
            </w:r>
            <w:r w:rsidRPr="00A9740D">
              <w:rPr>
                <w:rFonts w:ascii="Arial" w:hAnsi="Arial" w:cs="Arial"/>
                <w:b/>
              </w:rPr>
              <w:t>s comment</w:t>
            </w:r>
          </w:p>
          <w:p w:rsidR="005006DB" w:rsidRPr="00A9740D" w:rsidRDefault="005006DB">
            <w:pPr>
              <w:ind w:left="95" w:right="649"/>
              <w:rPr>
                <w:rFonts w:ascii="Arial" w:hAnsi="Arial" w:cs="Arial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7" w:line="253" w:lineRule="auto"/>
              <w:ind w:left="95" w:right="703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Autho</w:t>
            </w:r>
            <w:r w:rsidRPr="000C2B13">
              <w:rPr>
                <w:rFonts w:ascii="Arial" w:hAnsi="Arial" w:cs="Arial"/>
                <w:b/>
                <w:spacing w:val="4"/>
              </w:rPr>
              <w:t>r</w:t>
            </w:r>
            <w:r w:rsidRPr="000C2B13">
              <w:rPr>
                <w:rFonts w:ascii="Arial" w:hAnsi="Arial" w:cs="Arial"/>
                <w:b/>
                <w:spacing w:val="-7"/>
              </w:rPr>
              <w:t>’</w:t>
            </w:r>
            <w:r w:rsidRPr="000C2B13">
              <w:rPr>
                <w:rFonts w:ascii="Arial" w:hAnsi="Arial" w:cs="Arial"/>
                <w:b/>
              </w:rPr>
              <w:t xml:space="preserve">s Feedback </w:t>
            </w:r>
            <w:r w:rsidRPr="000C2B13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5006DB" w:rsidRPr="000C2B13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 xml:space="preserve">Please write a few sentences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0C2B13">
              <w:rPr>
                <w:rFonts w:ascii="Arial" w:hAnsi="Arial" w:cs="Arial"/>
                <w:b/>
                <w:spacing w:val="-11"/>
              </w:rPr>
              <w:t>y</w:t>
            </w:r>
            <w:r w:rsidRPr="000C2B13">
              <w:rPr>
                <w:rFonts w:ascii="Arial" w:hAnsi="Arial" w:cs="Arial"/>
                <w:b/>
              </w:rPr>
              <w:t xml:space="preserve">. A minimum of 3-4 sentences may be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equi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A9740D" w:rsidRDefault="005006DB">
            <w:pPr>
              <w:spacing w:before="18" w:line="220" w:lineRule="exact"/>
              <w:rPr>
                <w:rFonts w:ascii="Arial" w:hAnsi="Arial" w:cs="Arial"/>
              </w:rPr>
            </w:pPr>
          </w:p>
          <w:p w:rsidR="005006DB" w:rsidRPr="00A9740D" w:rsidRDefault="00BF491F">
            <w:pPr>
              <w:ind w:left="95"/>
              <w:rPr>
                <w:rFonts w:ascii="Arial" w:hAnsi="Arial" w:cs="Arial"/>
              </w:rPr>
            </w:pPr>
            <w:r w:rsidRPr="00A9740D">
              <w:rPr>
                <w:rFonts w:ascii="Arial" w:hAnsi="Arial" w:cs="Arial"/>
              </w:rPr>
              <w:t xml:space="preserve">Great work </w:t>
            </w:r>
            <w:proofErr w:type="spellStart"/>
            <w:r w:rsidRPr="00A9740D">
              <w:rPr>
                <w:rFonts w:ascii="Arial" w:hAnsi="Arial" w:cs="Arial"/>
              </w:rPr>
              <w:t>its</w:t>
            </w:r>
            <w:proofErr w:type="spellEnd"/>
            <w:r w:rsidRPr="00A9740D">
              <w:rPr>
                <w:rFonts w:ascii="Arial" w:hAnsi="Arial" w:cs="Arial"/>
              </w:rPr>
              <w:t xml:space="preserve"> about biodiversity and soil health.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5006DB" w:rsidRPr="000C2B13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3"/>
              <w:ind w:left="460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Is the title of the article suitable?</w:t>
            </w:r>
          </w:p>
          <w:p w:rsidR="005006DB" w:rsidRPr="000C2B13" w:rsidRDefault="00BF491F">
            <w:pPr>
              <w:ind w:left="460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3"/>
              <w:ind w:left="45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spacing w:val="-20"/>
              </w:rPr>
              <w:t>Y</w:t>
            </w:r>
            <w:r w:rsidRPr="000C2B13">
              <w:rPr>
                <w:rFonts w:ascii="Arial" w:hAnsi="Arial" w:cs="Arial"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</w:tr>
      <w:tr w:rsidR="005006DB" w:rsidRPr="000C2B13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line="220" w:lineRule="exact"/>
              <w:ind w:left="460" w:right="197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Is the abstract of the article comp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line="220" w:lineRule="exact"/>
              <w:ind w:left="45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spacing w:val="-20"/>
              </w:rPr>
              <w:t>Y</w:t>
            </w:r>
            <w:r w:rsidRPr="000C2B13">
              <w:rPr>
                <w:rFonts w:ascii="Arial" w:hAnsi="Arial" w:cs="Arial"/>
              </w:rPr>
              <w:t xml:space="preserve">es, </w:t>
            </w:r>
            <w:proofErr w:type="gramStart"/>
            <w:r w:rsidRPr="000C2B13">
              <w:rPr>
                <w:rFonts w:ascii="Arial" w:hAnsi="Arial" w:cs="Arial"/>
              </w:rPr>
              <w:t>If</w:t>
            </w:r>
            <w:proofErr w:type="gramEnd"/>
            <w:r w:rsidRPr="000C2B13">
              <w:rPr>
                <w:rFonts w:ascii="Arial" w:hAnsi="Arial" w:cs="Arial"/>
              </w:rPr>
              <w:t xml:space="preserve"> possible author can add few more points in the abstract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5006DB" w:rsidRPr="000C2B13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460" w:right="358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Is the manuscript scientificall</w:t>
            </w:r>
            <w:r w:rsidRPr="000C2B13">
              <w:rPr>
                <w:rFonts w:ascii="Arial" w:hAnsi="Arial" w:cs="Arial"/>
                <w:b/>
                <w:spacing w:val="-11"/>
              </w:rPr>
              <w:t>y</w:t>
            </w:r>
            <w:r w:rsidRPr="000C2B13">
              <w:rPr>
                <w:rFonts w:ascii="Arial" w:hAnsi="Arial" w:cs="Arial"/>
                <w:b/>
              </w:rPr>
              <w:t>, cor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ect? Please write he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9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spacing w:val="-20"/>
              </w:rPr>
              <w:t>Y</w:t>
            </w:r>
            <w:r w:rsidRPr="000C2B13">
              <w:rPr>
                <w:rFonts w:ascii="Arial" w:hAnsi="Arial" w:cs="Arial"/>
              </w:rPr>
              <w:t>es, advising author to check once again for grammatical corrections.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5006DB" w:rsidRPr="000C2B13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460" w:right="396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A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 xml:space="preserve">e the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efe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 xml:space="preserve">ences sufficient and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efe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 xml:space="preserve">ences, please mention them in the </w:t>
            </w:r>
            <w:r w:rsidRPr="000C2B13">
              <w:rPr>
                <w:rFonts w:ascii="Arial" w:hAnsi="Arial" w:cs="Arial"/>
                <w:b/>
                <w:spacing w:val="-4"/>
              </w:rPr>
              <w:t>r</w:t>
            </w:r>
            <w:r w:rsidRPr="000C2B13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9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spacing w:val="-20"/>
              </w:rPr>
              <w:t>Y</w:t>
            </w:r>
            <w:r w:rsidRPr="000C2B13">
              <w:rPr>
                <w:rFonts w:ascii="Arial" w:hAnsi="Arial" w:cs="Arial"/>
              </w:rPr>
              <w:t>es, advising author to add few more references if possible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5006DB" w:rsidRPr="000C2B13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460" w:right="364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before="13"/>
              <w:ind w:left="9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spacing w:val="-20"/>
              </w:rPr>
              <w:t>Y</w:t>
            </w:r>
            <w:r w:rsidRPr="000C2B13">
              <w:rPr>
                <w:rFonts w:ascii="Arial" w:hAnsi="Arial" w:cs="Arial"/>
              </w:rPr>
              <w:t>es, advising author to check once again for grammatical corrections.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5006DB" w:rsidRPr="000C2B13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0C2B13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0C2B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2B13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BF491F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</w:rPr>
              <w:t xml:space="preserve">Its good work </w:t>
            </w:r>
            <w:proofErr w:type="gramStart"/>
            <w:r w:rsidRPr="000C2B13">
              <w:rPr>
                <w:rFonts w:ascii="Arial" w:hAnsi="Arial" w:cs="Arial"/>
              </w:rPr>
              <w:t>keep</w:t>
            </w:r>
            <w:proofErr w:type="gramEnd"/>
            <w:r w:rsidRPr="000C2B13">
              <w:rPr>
                <w:rFonts w:ascii="Arial" w:hAnsi="Arial" w:cs="Arial"/>
              </w:rPr>
              <w:t xml:space="preserve"> continuing</w:t>
            </w:r>
          </w:p>
          <w:p w:rsidR="00E96673" w:rsidRPr="000C2B13" w:rsidRDefault="00E96673">
            <w:pPr>
              <w:spacing w:line="220" w:lineRule="exact"/>
              <w:ind w:left="95"/>
              <w:rPr>
                <w:rFonts w:ascii="Arial" w:hAnsi="Arial" w:cs="Arial"/>
              </w:rPr>
            </w:pPr>
          </w:p>
          <w:p w:rsidR="00E96673" w:rsidRPr="000C2B13" w:rsidRDefault="00E96673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C2B13">
              <w:rPr>
                <w:rFonts w:ascii="Arial" w:hAnsi="Arial" w:cs="Arial"/>
              </w:rPr>
              <w:t xml:space="preserve">We are </w:t>
            </w:r>
            <w:proofErr w:type="spellStart"/>
            <w:proofErr w:type="gramStart"/>
            <w:r w:rsidRPr="000C2B13">
              <w:rPr>
                <w:rFonts w:ascii="Arial" w:hAnsi="Arial" w:cs="Arial"/>
              </w:rPr>
              <w:t>loosing</w:t>
            </w:r>
            <w:proofErr w:type="spellEnd"/>
            <w:proofErr w:type="gramEnd"/>
            <w:r w:rsidRPr="000C2B13">
              <w:rPr>
                <w:rFonts w:ascii="Arial" w:hAnsi="Arial" w:cs="Arial"/>
              </w:rPr>
              <w:t xml:space="preserve"> soil health by deforestation, loss green cover, we need to increase the biodiversity above and below the soil, good work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06DB" w:rsidRPr="000C2B13" w:rsidRDefault="00685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TQ</w:t>
            </w:r>
            <w:bookmarkStart w:id="0" w:name="_GoBack"/>
            <w:bookmarkEnd w:id="0"/>
          </w:p>
        </w:tc>
      </w:tr>
    </w:tbl>
    <w:p w:rsidR="005006DB" w:rsidRPr="000C2B13" w:rsidRDefault="005006DB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2029FE" w:rsidRPr="000C2B13" w:rsidTr="00B866E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9FE" w:rsidRPr="000C2B13" w:rsidRDefault="002029FE" w:rsidP="00B866E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C2B13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0C2B13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2029FE" w:rsidRPr="000C2B13" w:rsidTr="00B866E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9FE" w:rsidRPr="000C2B13" w:rsidRDefault="002029FE" w:rsidP="00B866E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0C2B13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2029FE" w:rsidRPr="000C2B13" w:rsidRDefault="002029FE" w:rsidP="00B866E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0C2B13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0C2B13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2029FE" w:rsidRPr="000C2B13" w:rsidRDefault="002029FE" w:rsidP="00B866E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2029FE" w:rsidRPr="000C2B13" w:rsidTr="00B866E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9FE" w:rsidRPr="000C2B13" w:rsidRDefault="002029FE" w:rsidP="00B866E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0C2B13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9FE" w:rsidRPr="000C2B13" w:rsidRDefault="002029FE" w:rsidP="00B866E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0C2B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0C2B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0C2B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  <w:p w:rsidR="002029FE" w:rsidRPr="000C2B13" w:rsidRDefault="002029FE" w:rsidP="00B866E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2029FE" w:rsidRPr="000C2B13" w:rsidRDefault="002029FE" w:rsidP="002029FE">
      <w:pPr>
        <w:rPr>
          <w:rFonts w:ascii="Arial" w:hAnsi="Arial" w:cs="Arial"/>
        </w:rPr>
      </w:pPr>
    </w:p>
    <w:p w:rsidR="002029FE" w:rsidRPr="000C2B13" w:rsidRDefault="002029FE" w:rsidP="002029FE">
      <w:pPr>
        <w:rPr>
          <w:rFonts w:ascii="Arial" w:hAnsi="Arial" w:cs="Arial"/>
        </w:rPr>
      </w:pPr>
    </w:p>
    <w:p w:rsidR="002029FE" w:rsidRPr="000C2B13" w:rsidRDefault="002029FE" w:rsidP="002029FE">
      <w:pPr>
        <w:rPr>
          <w:rFonts w:ascii="Arial" w:hAnsi="Arial" w:cs="Arial"/>
          <w:bCs/>
          <w:u w:val="single"/>
          <w:lang w:val="en-GB"/>
        </w:rPr>
      </w:pPr>
    </w:p>
    <w:bookmarkEnd w:id="2"/>
    <w:p w:rsidR="002029FE" w:rsidRPr="000C2B13" w:rsidRDefault="002029FE" w:rsidP="002029FE">
      <w:pPr>
        <w:rPr>
          <w:rFonts w:ascii="Arial" w:hAnsi="Arial" w:cs="Arial"/>
        </w:rPr>
      </w:pPr>
    </w:p>
    <w:p w:rsidR="005006DB" w:rsidRPr="000C2B13" w:rsidRDefault="005006DB">
      <w:pPr>
        <w:spacing w:line="200" w:lineRule="exact"/>
        <w:rPr>
          <w:rFonts w:ascii="Arial" w:hAnsi="Arial" w:cs="Arial"/>
        </w:rPr>
      </w:pPr>
    </w:p>
    <w:sectPr w:rsidR="005006DB" w:rsidRPr="000C2B13" w:rsidSect="002029FE">
      <w:headerReference w:type="default" r:id="rId8"/>
      <w:pgSz w:w="23800" w:h="16840" w:orient="landscape"/>
      <w:pgMar w:top="1360" w:right="1200" w:bottom="280" w:left="1220" w:header="117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6B4" w:rsidRDefault="001926B4">
      <w:r>
        <w:separator/>
      </w:r>
    </w:p>
  </w:endnote>
  <w:endnote w:type="continuationSeparator" w:id="0">
    <w:p w:rsidR="001926B4" w:rsidRDefault="0019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6B4" w:rsidRDefault="001926B4">
      <w:r>
        <w:separator/>
      </w:r>
    </w:p>
  </w:footnote>
  <w:footnote w:type="continuationSeparator" w:id="0">
    <w:p w:rsidR="001926B4" w:rsidRDefault="0019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6DB" w:rsidRDefault="005006DB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37AFD"/>
    <w:multiLevelType w:val="multilevel"/>
    <w:tmpl w:val="FCEA66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DB"/>
    <w:rsid w:val="00002DE3"/>
    <w:rsid w:val="000C2B13"/>
    <w:rsid w:val="001926B4"/>
    <w:rsid w:val="001F4271"/>
    <w:rsid w:val="002029FE"/>
    <w:rsid w:val="004A32EA"/>
    <w:rsid w:val="005006DB"/>
    <w:rsid w:val="006857A6"/>
    <w:rsid w:val="00826DE7"/>
    <w:rsid w:val="009D24C7"/>
    <w:rsid w:val="009D4DE8"/>
    <w:rsid w:val="00A9740D"/>
    <w:rsid w:val="00BF491F"/>
    <w:rsid w:val="00E53648"/>
    <w:rsid w:val="00E9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B333D"/>
  <w15:docId w15:val="{09964455-CAF3-4C86-8FC8-7CE056D2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667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4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12</cp:revision>
  <dcterms:created xsi:type="dcterms:W3CDTF">2026-01-19T06:48:00Z</dcterms:created>
  <dcterms:modified xsi:type="dcterms:W3CDTF">2026-02-07T12:07:00Z</dcterms:modified>
</cp:coreProperties>
</file>