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BEF5B" w14:textId="77777777" w:rsidR="00B157F3" w:rsidRPr="00DF5029" w:rsidRDefault="00B157F3">
      <w:pPr>
        <w:spacing w:line="200" w:lineRule="exact"/>
        <w:rPr>
          <w:rFonts w:ascii="Arial" w:hAnsi="Arial" w:cs="Arial"/>
        </w:rPr>
      </w:pPr>
    </w:p>
    <w:p w14:paraId="2B3A6AE0" w14:textId="77777777" w:rsidR="00B157F3" w:rsidRPr="00DF5029" w:rsidRDefault="00B157F3">
      <w:pPr>
        <w:spacing w:line="200" w:lineRule="exact"/>
        <w:rPr>
          <w:rFonts w:ascii="Arial" w:hAnsi="Arial" w:cs="Arial"/>
        </w:rPr>
      </w:pPr>
    </w:p>
    <w:p w14:paraId="7B22CDAA" w14:textId="77777777" w:rsidR="00B157F3" w:rsidRPr="00DF5029" w:rsidRDefault="00B157F3">
      <w:pPr>
        <w:spacing w:before="4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69"/>
      </w:tblGrid>
      <w:tr w:rsidR="00B157F3" w:rsidRPr="00DF5029" w14:paraId="3306D02F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8FF1A" w14:textId="77777777" w:rsidR="00B157F3" w:rsidRPr="00DF5029" w:rsidRDefault="0063195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DF5029">
              <w:rPr>
                <w:rFonts w:ascii="Arial" w:eastAsia="Arial" w:hAnsi="Arial" w:cs="Arial"/>
                <w:spacing w:val="1"/>
              </w:rPr>
              <w:t>J</w:t>
            </w:r>
            <w:r w:rsidRPr="00DF5029">
              <w:rPr>
                <w:rFonts w:ascii="Arial" w:eastAsia="Arial" w:hAnsi="Arial" w:cs="Arial"/>
              </w:rPr>
              <w:t>o</w:t>
            </w:r>
            <w:r w:rsidRPr="00DF5029">
              <w:rPr>
                <w:rFonts w:ascii="Arial" w:eastAsia="Arial" w:hAnsi="Arial" w:cs="Arial"/>
                <w:spacing w:val="-1"/>
              </w:rPr>
              <w:t>u</w:t>
            </w:r>
            <w:r w:rsidRPr="00DF5029">
              <w:rPr>
                <w:rFonts w:ascii="Arial" w:eastAsia="Arial" w:hAnsi="Arial" w:cs="Arial"/>
                <w:spacing w:val="1"/>
              </w:rPr>
              <w:t>r</w:t>
            </w:r>
            <w:r w:rsidRPr="00DF5029">
              <w:rPr>
                <w:rFonts w:ascii="Arial" w:eastAsia="Arial" w:hAnsi="Arial" w:cs="Arial"/>
              </w:rPr>
              <w:t>n</w:t>
            </w:r>
            <w:r w:rsidRPr="00DF5029">
              <w:rPr>
                <w:rFonts w:ascii="Arial" w:eastAsia="Arial" w:hAnsi="Arial" w:cs="Arial"/>
                <w:spacing w:val="-1"/>
              </w:rPr>
              <w:t>a</w:t>
            </w:r>
            <w:r w:rsidRPr="00DF5029">
              <w:rPr>
                <w:rFonts w:ascii="Arial" w:eastAsia="Arial" w:hAnsi="Arial" w:cs="Arial"/>
              </w:rPr>
              <w:t>l</w:t>
            </w:r>
            <w:r w:rsidRPr="00DF5029">
              <w:rPr>
                <w:rFonts w:ascii="Arial" w:eastAsia="Arial" w:hAnsi="Arial" w:cs="Arial"/>
                <w:spacing w:val="-6"/>
              </w:rPr>
              <w:t xml:space="preserve"> </w:t>
            </w:r>
            <w:r w:rsidRPr="00DF5029">
              <w:rPr>
                <w:rFonts w:ascii="Arial" w:eastAsia="Arial" w:hAnsi="Arial" w:cs="Arial"/>
              </w:rPr>
              <w:t>Na</w:t>
            </w:r>
            <w:r w:rsidRPr="00DF5029">
              <w:rPr>
                <w:rFonts w:ascii="Arial" w:eastAsia="Arial" w:hAnsi="Arial" w:cs="Arial"/>
                <w:spacing w:val="4"/>
              </w:rPr>
              <w:t>m</w:t>
            </w:r>
            <w:r w:rsidRPr="00DF5029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F442B" w14:textId="77777777" w:rsidR="00B157F3" w:rsidRPr="00DF5029" w:rsidRDefault="002D4BFF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M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edical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 xml:space="preserve"> 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Pr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iples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Clin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P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631952" w:rsidRPr="00DF50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ice</w:t>
              </w:r>
            </w:hyperlink>
          </w:p>
        </w:tc>
      </w:tr>
      <w:tr w:rsidR="00B157F3" w:rsidRPr="00DF5029" w14:paraId="5DD2BEE1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D60A5" w14:textId="77777777" w:rsidR="00B157F3" w:rsidRPr="00DF5029" w:rsidRDefault="0063195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DF5029">
              <w:rPr>
                <w:rFonts w:ascii="Arial" w:eastAsia="Arial" w:hAnsi="Arial" w:cs="Arial"/>
              </w:rPr>
              <w:t>M</w:t>
            </w:r>
            <w:r w:rsidRPr="00DF5029">
              <w:rPr>
                <w:rFonts w:ascii="Arial" w:eastAsia="Arial" w:hAnsi="Arial" w:cs="Arial"/>
                <w:spacing w:val="-1"/>
              </w:rPr>
              <w:t>a</w:t>
            </w:r>
            <w:r w:rsidRPr="00DF5029">
              <w:rPr>
                <w:rFonts w:ascii="Arial" w:eastAsia="Arial" w:hAnsi="Arial" w:cs="Arial"/>
              </w:rPr>
              <w:t>n</w:t>
            </w:r>
            <w:r w:rsidRPr="00DF5029">
              <w:rPr>
                <w:rFonts w:ascii="Arial" w:eastAsia="Arial" w:hAnsi="Arial" w:cs="Arial"/>
                <w:spacing w:val="-1"/>
              </w:rPr>
              <w:t>u</w:t>
            </w:r>
            <w:r w:rsidRPr="00DF5029">
              <w:rPr>
                <w:rFonts w:ascii="Arial" w:eastAsia="Arial" w:hAnsi="Arial" w:cs="Arial"/>
                <w:spacing w:val="1"/>
              </w:rPr>
              <w:t>scr</w:t>
            </w:r>
            <w:r w:rsidRPr="00DF5029">
              <w:rPr>
                <w:rFonts w:ascii="Arial" w:eastAsia="Arial" w:hAnsi="Arial" w:cs="Arial"/>
                <w:spacing w:val="-1"/>
              </w:rPr>
              <w:t>i</w:t>
            </w:r>
            <w:r w:rsidRPr="00DF5029">
              <w:rPr>
                <w:rFonts w:ascii="Arial" w:eastAsia="Arial" w:hAnsi="Arial" w:cs="Arial"/>
                <w:spacing w:val="2"/>
              </w:rPr>
              <w:t>p</w:t>
            </w:r>
            <w:r w:rsidRPr="00DF5029">
              <w:rPr>
                <w:rFonts w:ascii="Arial" w:eastAsia="Arial" w:hAnsi="Arial" w:cs="Arial"/>
              </w:rPr>
              <w:t>t</w:t>
            </w:r>
            <w:r w:rsidRPr="00DF5029">
              <w:rPr>
                <w:rFonts w:ascii="Arial" w:eastAsia="Arial" w:hAnsi="Arial" w:cs="Arial"/>
                <w:spacing w:val="-10"/>
              </w:rPr>
              <w:t xml:space="preserve"> </w:t>
            </w:r>
            <w:r w:rsidRPr="00DF5029">
              <w:rPr>
                <w:rFonts w:ascii="Arial" w:eastAsia="Arial" w:hAnsi="Arial" w:cs="Arial"/>
              </w:rPr>
              <w:t>Nu</w:t>
            </w:r>
            <w:r w:rsidRPr="00DF5029">
              <w:rPr>
                <w:rFonts w:ascii="Arial" w:eastAsia="Arial" w:hAnsi="Arial" w:cs="Arial"/>
                <w:spacing w:val="4"/>
              </w:rPr>
              <w:t>m</w:t>
            </w:r>
            <w:r w:rsidRPr="00DF5029">
              <w:rPr>
                <w:rFonts w:ascii="Arial" w:eastAsia="Arial" w:hAnsi="Arial" w:cs="Arial"/>
              </w:rPr>
              <w:t>b</w:t>
            </w:r>
            <w:r w:rsidRPr="00DF5029">
              <w:rPr>
                <w:rFonts w:ascii="Arial" w:eastAsia="Arial" w:hAnsi="Arial" w:cs="Arial"/>
                <w:spacing w:val="-1"/>
              </w:rPr>
              <w:t>e</w:t>
            </w:r>
            <w:r w:rsidRPr="00DF5029">
              <w:rPr>
                <w:rFonts w:ascii="Arial" w:eastAsia="Arial" w:hAnsi="Arial" w:cs="Arial"/>
                <w:spacing w:val="1"/>
              </w:rPr>
              <w:t>r</w:t>
            </w:r>
            <w:r w:rsidRPr="00DF5029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2162A9" w14:textId="77777777" w:rsidR="00B157F3" w:rsidRPr="00DF5029" w:rsidRDefault="00631952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DF5029">
              <w:rPr>
                <w:rFonts w:ascii="Arial" w:eastAsia="Arial" w:hAnsi="Arial" w:cs="Arial"/>
                <w:b/>
                <w:spacing w:val="4"/>
              </w:rPr>
              <w:t>M</w:t>
            </w:r>
            <w:r w:rsidRPr="00DF5029">
              <w:rPr>
                <w:rFonts w:ascii="Arial" w:eastAsia="Arial" w:hAnsi="Arial" w:cs="Arial"/>
                <w:b/>
              </w:rPr>
              <w:t>s</w:t>
            </w:r>
            <w:r w:rsidRPr="00DF5029">
              <w:rPr>
                <w:rFonts w:ascii="Arial" w:eastAsia="Arial" w:hAnsi="Arial" w:cs="Arial"/>
                <w:b/>
                <w:spacing w:val="1"/>
              </w:rPr>
              <w:t>_</w:t>
            </w:r>
            <w:r w:rsidRPr="00DF5029">
              <w:rPr>
                <w:rFonts w:ascii="Arial" w:eastAsia="Arial" w:hAnsi="Arial" w:cs="Arial"/>
                <w:b/>
                <w:spacing w:val="-5"/>
              </w:rPr>
              <w:t>A</w:t>
            </w:r>
            <w:r w:rsidRPr="00DF5029">
              <w:rPr>
                <w:rFonts w:ascii="Arial" w:eastAsia="Arial" w:hAnsi="Arial" w:cs="Arial"/>
                <w:b/>
              </w:rPr>
              <w:t>J</w:t>
            </w:r>
            <w:r w:rsidRPr="00DF5029">
              <w:rPr>
                <w:rFonts w:ascii="Arial" w:eastAsia="Arial" w:hAnsi="Arial" w:cs="Arial"/>
                <w:b/>
                <w:spacing w:val="4"/>
              </w:rPr>
              <w:t>M</w:t>
            </w:r>
            <w:r w:rsidRPr="00DF5029">
              <w:rPr>
                <w:rFonts w:ascii="Arial" w:eastAsia="Arial" w:hAnsi="Arial" w:cs="Arial"/>
                <w:b/>
                <w:spacing w:val="-1"/>
              </w:rPr>
              <w:t>P</w:t>
            </w:r>
            <w:r w:rsidRPr="00DF5029">
              <w:rPr>
                <w:rFonts w:ascii="Arial" w:eastAsia="Arial" w:hAnsi="Arial" w:cs="Arial"/>
                <w:b/>
              </w:rPr>
              <w:t>C</w:t>
            </w:r>
            <w:r w:rsidRPr="00DF5029">
              <w:rPr>
                <w:rFonts w:ascii="Arial" w:eastAsia="Arial" w:hAnsi="Arial" w:cs="Arial"/>
                <w:b/>
                <w:spacing w:val="-1"/>
              </w:rPr>
              <w:t>P</w:t>
            </w:r>
            <w:r w:rsidRPr="00DF5029">
              <w:rPr>
                <w:rFonts w:ascii="Arial" w:eastAsia="Arial" w:hAnsi="Arial" w:cs="Arial"/>
                <w:b/>
              </w:rPr>
              <w:t>_</w:t>
            </w:r>
            <w:r w:rsidRPr="00DF5029">
              <w:rPr>
                <w:rFonts w:ascii="Arial" w:eastAsia="Arial" w:hAnsi="Arial" w:cs="Arial"/>
                <w:b/>
                <w:spacing w:val="-1"/>
              </w:rPr>
              <w:t>1</w:t>
            </w:r>
            <w:r w:rsidRPr="00DF5029">
              <w:rPr>
                <w:rFonts w:ascii="Arial" w:eastAsia="Arial" w:hAnsi="Arial" w:cs="Arial"/>
                <w:b/>
                <w:spacing w:val="2"/>
              </w:rPr>
              <w:t>5</w:t>
            </w:r>
            <w:r w:rsidRPr="00DF5029">
              <w:rPr>
                <w:rFonts w:ascii="Arial" w:eastAsia="Arial" w:hAnsi="Arial" w:cs="Arial"/>
                <w:b/>
              </w:rPr>
              <w:t>2</w:t>
            </w:r>
            <w:r w:rsidRPr="00DF5029">
              <w:rPr>
                <w:rFonts w:ascii="Arial" w:eastAsia="Arial" w:hAnsi="Arial" w:cs="Arial"/>
                <w:b/>
                <w:spacing w:val="1"/>
              </w:rPr>
              <w:t>7</w:t>
            </w:r>
            <w:r w:rsidRPr="00DF5029">
              <w:rPr>
                <w:rFonts w:ascii="Arial" w:eastAsia="Arial" w:hAnsi="Arial" w:cs="Arial"/>
                <w:b/>
              </w:rPr>
              <w:t>57</w:t>
            </w:r>
          </w:p>
        </w:tc>
      </w:tr>
      <w:tr w:rsidR="00B157F3" w:rsidRPr="00DF5029" w14:paraId="012D41BB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F198E3" w14:textId="77777777" w:rsidR="00B157F3" w:rsidRPr="00DF5029" w:rsidRDefault="0063195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DF5029">
              <w:rPr>
                <w:rFonts w:ascii="Arial" w:eastAsia="Arial" w:hAnsi="Arial" w:cs="Arial"/>
                <w:spacing w:val="3"/>
              </w:rPr>
              <w:t>T</w:t>
            </w:r>
            <w:r w:rsidRPr="00DF5029">
              <w:rPr>
                <w:rFonts w:ascii="Arial" w:eastAsia="Arial" w:hAnsi="Arial" w:cs="Arial"/>
                <w:spacing w:val="-1"/>
              </w:rPr>
              <w:t>i</w:t>
            </w:r>
            <w:r w:rsidRPr="00DF5029">
              <w:rPr>
                <w:rFonts w:ascii="Arial" w:eastAsia="Arial" w:hAnsi="Arial" w:cs="Arial"/>
              </w:rPr>
              <w:t>t</w:t>
            </w:r>
            <w:r w:rsidRPr="00DF5029">
              <w:rPr>
                <w:rFonts w:ascii="Arial" w:eastAsia="Arial" w:hAnsi="Arial" w:cs="Arial"/>
                <w:spacing w:val="-1"/>
              </w:rPr>
              <w:t>l</w:t>
            </w:r>
            <w:r w:rsidRPr="00DF5029">
              <w:rPr>
                <w:rFonts w:ascii="Arial" w:eastAsia="Arial" w:hAnsi="Arial" w:cs="Arial"/>
              </w:rPr>
              <w:t>e</w:t>
            </w:r>
            <w:r w:rsidRPr="00DF5029">
              <w:rPr>
                <w:rFonts w:ascii="Arial" w:eastAsia="Arial" w:hAnsi="Arial" w:cs="Arial"/>
                <w:spacing w:val="-4"/>
              </w:rPr>
              <w:t xml:space="preserve"> </w:t>
            </w:r>
            <w:r w:rsidRPr="00DF5029">
              <w:rPr>
                <w:rFonts w:ascii="Arial" w:eastAsia="Arial" w:hAnsi="Arial" w:cs="Arial"/>
                <w:spacing w:val="-1"/>
              </w:rPr>
              <w:t>o</w:t>
            </w:r>
            <w:r w:rsidRPr="00DF5029">
              <w:rPr>
                <w:rFonts w:ascii="Arial" w:eastAsia="Arial" w:hAnsi="Arial" w:cs="Arial"/>
              </w:rPr>
              <w:t>f t</w:t>
            </w:r>
            <w:r w:rsidRPr="00DF5029">
              <w:rPr>
                <w:rFonts w:ascii="Arial" w:eastAsia="Arial" w:hAnsi="Arial" w:cs="Arial"/>
                <w:spacing w:val="-1"/>
              </w:rPr>
              <w:t>h</w:t>
            </w:r>
            <w:r w:rsidRPr="00DF5029">
              <w:rPr>
                <w:rFonts w:ascii="Arial" w:eastAsia="Arial" w:hAnsi="Arial" w:cs="Arial"/>
              </w:rPr>
              <w:t>e</w:t>
            </w:r>
            <w:r w:rsidRPr="00DF5029">
              <w:rPr>
                <w:rFonts w:ascii="Arial" w:eastAsia="Arial" w:hAnsi="Arial" w:cs="Arial"/>
                <w:spacing w:val="-1"/>
              </w:rPr>
              <w:t xml:space="preserve"> </w:t>
            </w:r>
            <w:r w:rsidRPr="00DF5029">
              <w:rPr>
                <w:rFonts w:ascii="Arial" w:eastAsia="Arial" w:hAnsi="Arial" w:cs="Arial"/>
              </w:rPr>
              <w:t>M</w:t>
            </w:r>
            <w:r w:rsidRPr="00DF5029">
              <w:rPr>
                <w:rFonts w:ascii="Arial" w:eastAsia="Arial" w:hAnsi="Arial" w:cs="Arial"/>
                <w:spacing w:val="-1"/>
              </w:rPr>
              <w:t>a</w:t>
            </w:r>
            <w:r w:rsidRPr="00DF5029">
              <w:rPr>
                <w:rFonts w:ascii="Arial" w:eastAsia="Arial" w:hAnsi="Arial" w:cs="Arial"/>
                <w:spacing w:val="2"/>
              </w:rPr>
              <w:t>n</w:t>
            </w:r>
            <w:r w:rsidRPr="00DF5029">
              <w:rPr>
                <w:rFonts w:ascii="Arial" w:eastAsia="Arial" w:hAnsi="Arial" w:cs="Arial"/>
              </w:rPr>
              <w:t>u</w:t>
            </w:r>
            <w:r w:rsidRPr="00DF5029">
              <w:rPr>
                <w:rFonts w:ascii="Arial" w:eastAsia="Arial" w:hAnsi="Arial" w:cs="Arial"/>
                <w:spacing w:val="1"/>
              </w:rPr>
              <w:t>scr</w:t>
            </w:r>
            <w:r w:rsidRPr="00DF5029">
              <w:rPr>
                <w:rFonts w:ascii="Arial" w:eastAsia="Arial" w:hAnsi="Arial" w:cs="Arial"/>
                <w:spacing w:val="-1"/>
              </w:rPr>
              <w:t>i</w:t>
            </w:r>
            <w:r w:rsidRPr="00DF5029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32836" w14:textId="77777777" w:rsidR="00B157F3" w:rsidRPr="00DF5029" w:rsidRDefault="00B157F3">
            <w:pPr>
              <w:spacing w:before="5" w:line="200" w:lineRule="exact"/>
              <w:rPr>
                <w:rFonts w:ascii="Arial" w:hAnsi="Arial" w:cs="Arial"/>
              </w:rPr>
            </w:pPr>
          </w:p>
          <w:p w14:paraId="2DAA8140" w14:textId="71B793C9" w:rsidR="00B157F3" w:rsidRPr="00DF5029" w:rsidRDefault="0076529D">
            <w:pPr>
              <w:ind w:left="102"/>
              <w:rPr>
                <w:rFonts w:ascii="Arial" w:eastAsia="Arial" w:hAnsi="Arial" w:cs="Arial"/>
              </w:rPr>
            </w:pP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Role</w:t>
            </w:r>
            <w:r w:rsidRPr="00DF5029">
              <w:rPr>
                <w:rFonts w:ascii="Arial" w:eastAsia="Calibri" w:hAnsi="Arial" w:cs="Arial"/>
                <w:b/>
                <w:bCs/>
                <w:spacing w:val="-4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of</w:t>
            </w:r>
            <w:r w:rsidRPr="00DF5029">
              <w:rPr>
                <w:rFonts w:ascii="Arial" w:eastAsia="Calibri" w:hAnsi="Arial" w:cs="Arial"/>
                <w:b/>
                <w:bCs/>
                <w:spacing w:val="-3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spacing w:val="2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x</w:t>
            </w:r>
            <w:r w:rsidRPr="00DF5029">
              <w:rPr>
                <w:rFonts w:ascii="Arial" w:eastAsia="Calibri" w:hAnsi="Arial" w:cs="Arial"/>
                <w:b/>
                <w:bCs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rg</w:t>
            </w:r>
            <w:r w:rsidRPr="00DF5029">
              <w:rPr>
                <w:rFonts w:ascii="Arial" w:eastAsia="Calibri" w:hAnsi="Arial" w:cs="Arial"/>
                <w:b/>
                <w:bCs/>
                <w:spacing w:val="3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b/>
                <w:bCs/>
                <w:spacing w:val="-1"/>
                <w:position w:val="1"/>
              </w:rPr>
              <w:t>m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i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g</w:t>
            </w:r>
            <w:r w:rsidRPr="00DF5029">
              <w:rPr>
                <w:rFonts w:ascii="Arial" w:eastAsia="Calibri" w:hAnsi="Arial" w:cs="Arial"/>
                <w:b/>
                <w:bCs/>
                <w:spacing w:val="-9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in</w:t>
            </w:r>
            <w:r w:rsidRPr="00DF5029">
              <w:rPr>
                <w:rFonts w:ascii="Arial" w:eastAsia="Calibri" w:hAnsi="Arial" w:cs="Arial"/>
                <w:b/>
                <w:bCs/>
                <w:spacing w:val="-1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M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b/>
                <w:bCs/>
                <w:spacing w:val="-1"/>
                <w:position w:val="1"/>
              </w:rPr>
              <w:t>m</w:t>
            </w:r>
            <w:r w:rsidRPr="00DF5029">
              <w:rPr>
                <w:rFonts w:ascii="Arial" w:eastAsia="Calibri" w:hAnsi="Arial" w:cs="Arial"/>
                <w:b/>
                <w:bCs/>
                <w:spacing w:val="3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ry</w:t>
            </w:r>
            <w:r w:rsidRPr="00DF5029">
              <w:rPr>
                <w:rFonts w:ascii="Arial" w:eastAsia="Calibri" w:hAnsi="Arial" w:cs="Arial"/>
                <w:b/>
                <w:bCs/>
                <w:spacing w:val="-6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an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d</w:t>
            </w:r>
            <w:r w:rsidRPr="00DF5029">
              <w:rPr>
                <w:rFonts w:ascii="Arial" w:eastAsia="Calibri" w:hAnsi="Arial" w:cs="Arial"/>
                <w:b/>
                <w:bCs/>
                <w:spacing w:val="-2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tenti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b/>
                <w:bCs/>
                <w:spacing w:val="-7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Ou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tc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b/>
                <w:bCs/>
                <w:spacing w:val="-1"/>
                <w:position w:val="1"/>
              </w:rPr>
              <w:t>me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b/>
                <w:bCs/>
                <w:spacing w:val="-9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in</w:t>
            </w:r>
            <w:r w:rsidRPr="00DF5029">
              <w:rPr>
                <w:rFonts w:ascii="Arial" w:eastAsia="Calibri" w:hAnsi="Arial" w:cs="Arial"/>
                <w:b/>
                <w:bCs/>
                <w:spacing w:val="-1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l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d</w:t>
            </w:r>
            <w:r w:rsidRPr="00DF5029">
              <w:rPr>
                <w:rFonts w:ascii="Arial" w:eastAsia="Calibri" w:hAnsi="Arial" w:cs="Arial"/>
                <w:b/>
                <w:bCs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r</w:t>
            </w:r>
            <w:r w:rsidRPr="00DF5029">
              <w:rPr>
                <w:rFonts w:ascii="Arial" w:eastAsia="Calibri" w:hAnsi="Arial" w:cs="Arial"/>
                <w:b/>
                <w:bCs/>
                <w:spacing w:val="-5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du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lt</w:t>
            </w:r>
            <w:r w:rsidRPr="00DF5029">
              <w:rPr>
                <w:rFonts w:ascii="Arial" w:eastAsia="Calibri" w:hAnsi="Arial" w:cs="Arial"/>
                <w:b/>
                <w:bCs/>
                <w:spacing w:val="-1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:</w:t>
            </w:r>
            <w:r w:rsidRPr="00DF5029">
              <w:rPr>
                <w:rFonts w:ascii="Arial" w:eastAsia="Calibri" w:hAnsi="Arial" w:cs="Arial"/>
                <w:b/>
                <w:bCs/>
                <w:spacing w:val="-6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b/>
                <w:bCs/>
                <w:spacing w:val="-1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P</w:t>
            </w:r>
            <w:r w:rsidRPr="00DF5029">
              <w:rPr>
                <w:rFonts w:ascii="Arial" w:eastAsia="Calibri" w:hAnsi="Arial" w:cs="Arial"/>
                <w:b/>
                <w:bCs/>
                <w:spacing w:val="2"/>
                <w:position w:val="1"/>
              </w:rPr>
              <w:t>r</w:t>
            </w:r>
            <w:r w:rsidRPr="00DF5029">
              <w:rPr>
                <w:rFonts w:ascii="Arial" w:eastAsia="Calibri" w:hAnsi="Arial" w:cs="Arial"/>
                <w:b/>
                <w:bCs/>
                <w:spacing w:val="6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b/>
                <w:bCs/>
                <w:spacing w:val="-1"/>
                <w:position w:val="1"/>
              </w:rPr>
              <w:t>–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P</w:t>
            </w:r>
            <w:r w:rsidRPr="00DF5029">
              <w:rPr>
                <w:rFonts w:ascii="Arial" w:eastAsia="Calibri" w:hAnsi="Arial" w:cs="Arial"/>
                <w:b/>
                <w:bCs/>
                <w:spacing w:val="3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b/>
                <w:bCs/>
                <w:spacing w:val="-1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b/>
                <w:bCs/>
                <w:spacing w:val="-6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x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p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lor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ry</w:t>
            </w:r>
            <w:r w:rsidRPr="00DF5029">
              <w:rPr>
                <w:rFonts w:ascii="Arial" w:eastAsia="Calibri" w:hAnsi="Arial" w:cs="Arial"/>
                <w:b/>
                <w:bCs/>
                <w:spacing w:val="-8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b/>
                <w:bCs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b/>
                <w:bCs/>
                <w:spacing w:val="1"/>
                <w:position w:val="1"/>
              </w:rPr>
              <w:t>tudy</w:t>
            </w:r>
          </w:p>
        </w:tc>
      </w:tr>
      <w:tr w:rsidR="00B157F3" w:rsidRPr="00DF5029" w14:paraId="11D7140F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3F4F5E" w14:textId="77777777" w:rsidR="00B157F3" w:rsidRPr="00DF5029" w:rsidRDefault="0063195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DF5029">
              <w:rPr>
                <w:rFonts w:ascii="Arial" w:eastAsia="Arial" w:hAnsi="Arial" w:cs="Arial"/>
                <w:spacing w:val="5"/>
              </w:rPr>
              <w:t>T</w:t>
            </w:r>
            <w:r w:rsidRPr="00DF5029">
              <w:rPr>
                <w:rFonts w:ascii="Arial" w:eastAsia="Arial" w:hAnsi="Arial" w:cs="Arial"/>
                <w:spacing w:val="-6"/>
              </w:rPr>
              <w:t>y</w:t>
            </w:r>
            <w:r w:rsidRPr="00DF5029">
              <w:rPr>
                <w:rFonts w:ascii="Arial" w:eastAsia="Arial" w:hAnsi="Arial" w:cs="Arial"/>
              </w:rPr>
              <w:t>pe</w:t>
            </w:r>
            <w:r w:rsidRPr="00DF5029">
              <w:rPr>
                <w:rFonts w:ascii="Arial" w:eastAsia="Arial" w:hAnsi="Arial" w:cs="Arial"/>
                <w:spacing w:val="-3"/>
              </w:rPr>
              <w:t xml:space="preserve"> </w:t>
            </w:r>
            <w:r w:rsidRPr="00DF5029">
              <w:rPr>
                <w:rFonts w:ascii="Arial" w:eastAsia="Arial" w:hAnsi="Arial" w:cs="Arial"/>
              </w:rPr>
              <w:t>of t</w:t>
            </w:r>
            <w:r w:rsidRPr="00DF5029">
              <w:rPr>
                <w:rFonts w:ascii="Arial" w:eastAsia="Arial" w:hAnsi="Arial" w:cs="Arial"/>
                <w:spacing w:val="-1"/>
              </w:rPr>
              <w:t>h</w:t>
            </w:r>
            <w:r w:rsidRPr="00DF5029">
              <w:rPr>
                <w:rFonts w:ascii="Arial" w:eastAsia="Arial" w:hAnsi="Arial" w:cs="Arial"/>
              </w:rPr>
              <w:t>e</w:t>
            </w:r>
            <w:r w:rsidRPr="00DF5029">
              <w:rPr>
                <w:rFonts w:ascii="Arial" w:eastAsia="Arial" w:hAnsi="Arial" w:cs="Arial"/>
                <w:spacing w:val="-1"/>
              </w:rPr>
              <w:t xml:space="preserve"> A</w:t>
            </w:r>
            <w:r w:rsidRPr="00DF5029">
              <w:rPr>
                <w:rFonts w:ascii="Arial" w:eastAsia="Arial" w:hAnsi="Arial" w:cs="Arial"/>
                <w:spacing w:val="1"/>
              </w:rPr>
              <w:t>r</w:t>
            </w:r>
            <w:r w:rsidRPr="00DF5029">
              <w:rPr>
                <w:rFonts w:ascii="Arial" w:eastAsia="Arial" w:hAnsi="Arial" w:cs="Arial"/>
              </w:rPr>
              <w:t>t</w:t>
            </w:r>
            <w:r w:rsidRPr="00DF5029">
              <w:rPr>
                <w:rFonts w:ascii="Arial" w:eastAsia="Arial" w:hAnsi="Arial" w:cs="Arial"/>
                <w:spacing w:val="-1"/>
              </w:rPr>
              <w:t>i</w:t>
            </w:r>
            <w:r w:rsidRPr="00DF5029">
              <w:rPr>
                <w:rFonts w:ascii="Arial" w:eastAsia="Arial" w:hAnsi="Arial" w:cs="Arial"/>
                <w:spacing w:val="1"/>
              </w:rPr>
              <w:t>cl</w:t>
            </w:r>
            <w:r w:rsidRPr="00DF5029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497F9" w14:textId="2EC914BC" w:rsidR="00B157F3" w:rsidRPr="00DF5029" w:rsidRDefault="0076529D">
            <w:pPr>
              <w:rPr>
                <w:rFonts w:ascii="Arial" w:hAnsi="Arial" w:cs="Arial"/>
                <w:b/>
                <w:bCs/>
              </w:rPr>
            </w:pPr>
            <w:r w:rsidRPr="00DF5029">
              <w:rPr>
                <w:rFonts w:ascii="Arial" w:hAnsi="Arial" w:cs="Arial"/>
                <w:b/>
                <w:bCs/>
              </w:rPr>
              <w:t xml:space="preserve">  Original Article</w:t>
            </w:r>
          </w:p>
        </w:tc>
      </w:tr>
    </w:tbl>
    <w:p w14:paraId="691BA13A" w14:textId="77777777" w:rsidR="00B157F3" w:rsidRPr="00DF5029" w:rsidRDefault="00B157F3">
      <w:pPr>
        <w:spacing w:before="3" w:line="280" w:lineRule="exact"/>
        <w:rPr>
          <w:rFonts w:ascii="Arial" w:hAnsi="Arial" w:cs="Arial"/>
        </w:rPr>
      </w:pPr>
    </w:p>
    <w:p w14:paraId="64052787" w14:textId="51496F37" w:rsidR="00B157F3" w:rsidRPr="00DF5029" w:rsidRDefault="00631952">
      <w:pPr>
        <w:spacing w:before="33" w:line="220" w:lineRule="exact"/>
        <w:ind w:left="220"/>
        <w:rPr>
          <w:rFonts w:ascii="Arial" w:hAnsi="Arial" w:cs="Arial"/>
        </w:rPr>
      </w:pPr>
      <w:bookmarkStart w:id="0" w:name="_GoBack"/>
      <w:bookmarkEnd w:id="0"/>
      <w:r w:rsidRPr="00DF5029">
        <w:rPr>
          <w:rFonts w:ascii="Arial" w:hAnsi="Arial" w:cs="Arial"/>
          <w:b/>
          <w:position w:val="-1"/>
          <w:highlight w:val="yellow"/>
        </w:rPr>
        <w:t>PART</w:t>
      </w:r>
      <w:r w:rsidRPr="00DF5029">
        <w:rPr>
          <w:rFonts w:ascii="Arial" w:hAnsi="Arial" w:cs="Arial"/>
          <w:b/>
          <w:spacing w:val="44"/>
          <w:position w:val="-1"/>
          <w:highlight w:val="yellow"/>
        </w:rPr>
        <w:t xml:space="preserve"> </w:t>
      </w:r>
      <w:r w:rsidRPr="00DF5029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Pr="00DF5029">
        <w:rPr>
          <w:rFonts w:ascii="Arial" w:hAnsi="Arial" w:cs="Arial"/>
          <w:b/>
          <w:position w:val="-1"/>
          <w:highlight w:val="yellow"/>
        </w:rPr>
        <w:t>:</w:t>
      </w:r>
      <w:r w:rsidRPr="00DF5029">
        <w:rPr>
          <w:rFonts w:ascii="Arial" w:hAnsi="Arial" w:cs="Arial"/>
          <w:b/>
          <w:position w:val="-1"/>
        </w:rPr>
        <w:t xml:space="preserve"> C</w:t>
      </w:r>
      <w:r w:rsidRPr="00DF5029">
        <w:rPr>
          <w:rFonts w:ascii="Arial" w:hAnsi="Arial" w:cs="Arial"/>
          <w:b/>
          <w:spacing w:val="4"/>
          <w:position w:val="-1"/>
        </w:rPr>
        <w:t>o</w:t>
      </w:r>
      <w:r w:rsidRPr="00DF5029">
        <w:rPr>
          <w:rFonts w:ascii="Arial" w:hAnsi="Arial" w:cs="Arial"/>
          <w:b/>
          <w:spacing w:val="-3"/>
          <w:position w:val="-1"/>
        </w:rPr>
        <w:t>mm</w:t>
      </w:r>
      <w:r w:rsidRPr="00DF5029">
        <w:rPr>
          <w:rFonts w:ascii="Arial" w:hAnsi="Arial" w:cs="Arial"/>
          <w:b/>
          <w:spacing w:val="3"/>
          <w:position w:val="-1"/>
        </w:rPr>
        <w:t>e</w:t>
      </w:r>
      <w:r w:rsidRPr="00DF5029">
        <w:rPr>
          <w:rFonts w:ascii="Arial" w:hAnsi="Arial" w:cs="Arial"/>
          <w:b/>
          <w:position w:val="-1"/>
        </w:rPr>
        <w:t>nts</w:t>
      </w:r>
    </w:p>
    <w:p w14:paraId="34CA50BE" w14:textId="77777777" w:rsidR="00B157F3" w:rsidRPr="00DF5029" w:rsidRDefault="00B157F3">
      <w:pPr>
        <w:spacing w:before="11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8762"/>
        <w:gridCol w:w="7038"/>
      </w:tblGrid>
      <w:tr w:rsidR="00B157F3" w:rsidRPr="00DF5029" w14:paraId="340524A5" w14:textId="77777777" w:rsidTr="001D062B">
        <w:trPr>
          <w:trHeight w:hRule="exact" w:val="123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855AD" w14:textId="77777777" w:rsidR="00B157F3" w:rsidRPr="00DF5029" w:rsidRDefault="00631952">
            <w:pPr>
              <w:spacing w:line="240" w:lineRule="exact"/>
              <w:ind w:left="100"/>
              <w:rPr>
                <w:rFonts w:ascii="Arial" w:eastAsia="Calibri" w:hAnsi="Arial" w:cs="Arial"/>
              </w:rPr>
            </w:pPr>
            <w:r w:rsidRPr="00DF5029">
              <w:rPr>
                <w:rFonts w:ascii="Arial" w:eastAsia="Calibri" w:hAnsi="Arial" w:cs="Arial"/>
                <w:position w:val="1"/>
              </w:rPr>
              <w:t>From</w:t>
            </w:r>
            <w:r w:rsidRPr="00DF5029">
              <w:rPr>
                <w:rFonts w:ascii="Arial" w:eastAsia="Calibri" w:hAnsi="Arial" w:cs="Arial"/>
                <w:spacing w:val="-4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my</w:t>
            </w:r>
            <w:r w:rsidRPr="00DF5029">
              <w:rPr>
                <w:rFonts w:ascii="Arial" w:eastAsia="Calibri" w:hAnsi="Arial" w:cs="Arial"/>
                <w:spacing w:val="-2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p</w:t>
            </w:r>
            <w:r w:rsidRPr="00DF5029">
              <w:rPr>
                <w:rFonts w:ascii="Arial" w:eastAsia="Calibri" w:hAnsi="Arial" w:cs="Arial"/>
                <w:position w:val="1"/>
              </w:rPr>
              <w:t>oi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-3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of</w:t>
            </w:r>
            <w:r w:rsidRPr="00DF5029">
              <w:rPr>
                <w:rFonts w:ascii="Arial" w:eastAsia="Calibri" w:hAnsi="Arial" w:cs="Arial"/>
                <w:spacing w:val="-3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v</w:t>
            </w:r>
            <w:r w:rsidRPr="00DF5029">
              <w:rPr>
                <w:rFonts w:ascii="Arial" w:eastAsia="Calibri" w:hAnsi="Arial" w:cs="Arial"/>
                <w:spacing w:val="2"/>
                <w:position w:val="1"/>
              </w:rPr>
              <w:t>i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position w:val="1"/>
              </w:rPr>
              <w:t>w</w:t>
            </w:r>
            <w:r w:rsidRPr="00DF5029">
              <w:rPr>
                <w:rFonts w:ascii="Arial" w:eastAsia="Calibri" w:hAnsi="Arial" w:cs="Arial"/>
                <w:spacing w:val="-2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h</w:t>
            </w:r>
            <w:r w:rsidRPr="00DF5029">
              <w:rPr>
                <w:rFonts w:ascii="Arial" w:eastAsia="Calibri" w:hAnsi="Arial" w:cs="Arial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spacing w:val="-3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p</w:t>
            </w:r>
            <w:r w:rsidRPr="00DF5029">
              <w:rPr>
                <w:rFonts w:ascii="Arial" w:eastAsia="Calibri" w:hAnsi="Arial" w:cs="Arial"/>
                <w:spacing w:val="3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p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position w:val="1"/>
              </w:rPr>
              <w:t>r</w:t>
            </w:r>
            <w:r w:rsidRPr="00DF5029">
              <w:rPr>
                <w:rFonts w:ascii="Arial" w:eastAsia="Calibri" w:hAnsi="Arial" w:cs="Arial"/>
                <w:spacing w:val="-4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is</w:t>
            </w:r>
            <w:r w:rsidRPr="00DF5029">
              <w:rPr>
                <w:rFonts w:ascii="Arial" w:eastAsia="Calibri" w:hAnsi="Arial" w:cs="Arial"/>
                <w:spacing w:val="-2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spacing w:val="2"/>
                <w:position w:val="1"/>
              </w:rPr>
              <w:t>l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ev</w:t>
            </w:r>
            <w:r w:rsidRPr="00DF5029">
              <w:rPr>
                <w:rFonts w:ascii="Arial" w:eastAsia="Calibri" w:hAnsi="Arial" w:cs="Arial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-6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position w:val="1"/>
              </w:rPr>
              <w:t>d</w:t>
            </w:r>
            <w:r w:rsidRPr="00DF5029">
              <w:rPr>
                <w:rFonts w:ascii="Arial" w:eastAsia="Calibri" w:hAnsi="Arial" w:cs="Arial"/>
                <w:spacing w:val="-2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th</w:t>
            </w:r>
            <w:r w:rsidRPr="00DF5029">
              <w:rPr>
                <w:rFonts w:ascii="Arial" w:eastAsia="Calibri" w:hAnsi="Arial" w:cs="Arial"/>
                <w:position w:val="1"/>
              </w:rPr>
              <w:t>e</w:t>
            </w:r>
          </w:p>
          <w:p w14:paraId="194BA0B9" w14:textId="77777777" w:rsidR="00B157F3" w:rsidRPr="00DF5029" w:rsidRDefault="00631952">
            <w:pPr>
              <w:spacing w:before="1"/>
              <w:ind w:left="100" w:right="164"/>
              <w:rPr>
                <w:rFonts w:ascii="Arial" w:eastAsia="Calibri" w:hAnsi="Arial" w:cs="Arial"/>
              </w:rPr>
            </w:pP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ter</w:t>
            </w:r>
            <w:r w:rsidRPr="00DF5029">
              <w:rPr>
                <w:rFonts w:ascii="Arial" w:eastAsia="Calibri" w:hAnsi="Arial" w:cs="Arial"/>
                <w:spacing w:val="-1"/>
              </w:rPr>
              <w:t>ve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ti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</w:rPr>
              <w:t>n</w:t>
            </w:r>
            <w:r w:rsidRPr="00DF5029">
              <w:rPr>
                <w:rFonts w:ascii="Arial" w:eastAsia="Calibri" w:hAnsi="Arial" w:cs="Arial"/>
                <w:spacing w:val="-9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3"/>
              </w:rPr>
              <w:t>i</w:t>
            </w:r>
            <w:r w:rsidRPr="00DF5029">
              <w:rPr>
                <w:rFonts w:ascii="Arial" w:eastAsia="Calibri" w:hAnsi="Arial" w:cs="Arial"/>
              </w:rPr>
              <w:t>s</w:t>
            </w:r>
            <w:r w:rsidRPr="00DF5029">
              <w:rPr>
                <w:rFonts w:ascii="Arial" w:eastAsia="Calibri" w:hAnsi="Arial" w:cs="Arial"/>
                <w:spacing w:val="-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la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b</w:t>
            </w:r>
            <w:r w:rsidRPr="00DF5029">
              <w:rPr>
                <w:rFonts w:ascii="Arial" w:eastAsia="Calibri" w:hAnsi="Arial" w:cs="Arial"/>
              </w:rPr>
              <w:t>le</w:t>
            </w:r>
            <w:r w:rsidRPr="00DF5029">
              <w:rPr>
                <w:rFonts w:ascii="Arial" w:eastAsia="Calibri" w:hAnsi="Arial" w:cs="Arial"/>
                <w:spacing w:val="-6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bu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-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s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v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ral</w:t>
            </w:r>
            <w:r w:rsidRPr="00DF5029">
              <w:rPr>
                <w:rFonts w:ascii="Arial" w:eastAsia="Calibri" w:hAnsi="Arial" w:cs="Arial"/>
                <w:spacing w:val="-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critical</w:t>
            </w:r>
            <w:r w:rsidRPr="00DF5029">
              <w:rPr>
                <w:rFonts w:ascii="Arial" w:eastAsia="Calibri" w:hAnsi="Arial" w:cs="Arial"/>
                <w:spacing w:val="-4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2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orti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</w:t>
            </w:r>
            <w:r w:rsidRPr="00DF5029">
              <w:rPr>
                <w:rFonts w:ascii="Arial" w:eastAsia="Calibri" w:hAnsi="Arial" w:cs="Arial"/>
                <w:spacing w:val="-8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2"/>
              </w:rPr>
              <w:t>g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s c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rre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tly</w:t>
            </w:r>
            <w:r w:rsidRPr="00DF5029">
              <w:rPr>
                <w:rFonts w:ascii="Arial" w:eastAsia="Calibri" w:hAnsi="Arial" w:cs="Arial"/>
                <w:spacing w:val="-6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eve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-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 rigor</w:t>
            </w:r>
            <w:r w:rsidRPr="00DF5029">
              <w:rPr>
                <w:rFonts w:ascii="Arial" w:eastAsia="Calibri" w:hAnsi="Arial" w:cs="Arial"/>
                <w:spacing w:val="1"/>
              </w:rPr>
              <w:t>ou</w:t>
            </w:r>
            <w:r w:rsidRPr="00DF5029">
              <w:rPr>
                <w:rFonts w:ascii="Arial" w:eastAsia="Calibri" w:hAnsi="Arial" w:cs="Arial"/>
              </w:rPr>
              <w:t>s</w:t>
            </w:r>
            <w:r w:rsidRPr="00DF5029">
              <w:rPr>
                <w:rFonts w:ascii="Arial" w:eastAsia="Calibri" w:hAnsi="Arial" w:cs="Arial"/>
                <w:spacing w:val="-8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3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ter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a</w:t>
            </w:r>
            <w:r w:rsidRPr="00DF5029">
              <w:rPr>
                <w:rFonts w:ascii="Arial" w:eastAsia="Calibri" w:hAnsi="Arial" w:cs="Arial"/>
              </w:rPr>
              <w:t>ti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</w:rPr>
              <w:t>n</w:t>
            </w:r>
            <w:r w:rsidRPr="00DF5029">
              <w:rPr>
                <w:rFonts w:ascii="Arial" w:eastAsia="Calibri" w:hAnsi="Arial" w:cs="Arial"/>
                <w:spacing w:val="-10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</w:rPr>
              <w:t>f</w:t>
            </w:r>
            <w:r w:rsidRPr="00DF5029">
              <w:rPr>
                <w:rFonts w:ascii="Arial" w:eastAsia="Calibri" w:hAnsi="Arial" w:cs="Arial"/>
                <w:spacing w:val="-3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th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-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fin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.</w:t>
            </w:r>
            <w:r w:rsidRPr="00DF5029">
              <w:rPr>
                <w:rFonts w:ascii="Arial" w:eastAsia="Calibri" w:hAnsi="Arial" w:cs="Arial"/>
                <w:spacing w:val="-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 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ef</w:t>
            </w:r>
            <w:r w:rsidRPr="00DF5029">
              <w:rPr>
                <w:rFonts w:ascii="Arial" w:eastAsia="Calibri" w:hAnsi="Arial" w:cs="Arial"/>
              </w:rPr>
              <w:t>o</w:t>
            </w:r>
            <w:r w:rsidRPr="00DF5029">
              <w:rPr>
                <w:rFonts w:ascii="Arial" w:eastAsia="Calibri" w:hAnsi="Arial" w:cs="Arial"/>
                <w:spacing w:val="2"/>
              </w:rPr>
              <w:t>r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-9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c</w:t>
            </w:r>
            <w:r w:rsidRPr="00DF5029">
              <w:rPr>
                <w:rFonts w:ascii="Arial" w:eastAsia="Calibri" w:hAnsi="Arial" w:cs="Arial"/>
                <w:spacing w:val="3"/>
              </w:rPr>
              <w:t>o</w:t>
            </w:r>
            <w:r w:rsidRPr="00DF5029">
              <w:rPr>
                <w:rFonts w:ascii="Arial" w:eastAsia="Calibri" w:hAnsi="Arial" w:cs="Arial"/>
                <w:spacing w:val="-1"/>
              </w:rPr>
              <w:t>m</w:t>
            </w:r>
            <w:r w:rsidRPr="00DF5029">
              <w:rPr>
                <w:rFonts w:ascii="Arial" w:eastAsia="Calibri" w:hAnsi="Arial" w:cs="Arial"/>
                <w:spacing w:val="1"/>
              </w:rPr>
              <w:t>m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3"/>
              </w:rPr>
              <w:t>n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-9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ma</w:t>
            </w:r>
            <w:r w:rsidRPr="00DF5029">
              <w:rPr>
                <w:rFonts w:ascii="Arial" w:eastAsia="Calibri" w:hAnsi="Arial" w:cs="Arial"/>
                <w:spacing w:val="1"/>
              </w:rPr>
              <w:t>j</w:t>
            </w:r>
            <w:r w:rsidRPr="00DF5029">
              <w:rPr>
                <w:rFonts w:ascii="Arial" w:eastAsia="Calibri" w:hAnsi="Arial" w:cs="Arial"/>
              </w:rPr>
              <w:t>or</w:t>
            </w:r>
            <w:r w:rsidRPr="00DF5029">
              <w:rPr>
                <w:rFonts w:ascii="Arial" w:eastAsia="Calibri" w:hAnsi="Arial" w:cs="Arial"/>
                <w:spacing w:val="-5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2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ev</w:t>
            </w:r>
            <w:r w:rsidRPr="00DF5029">
              <w:rPr>
                <w:rFonts w:ascii="Arial" w:eastAsia="Calibri" w:hAnsi="Arial" w:cs="Arial"/>
                <w:spacing w:val="2"/>
              </w:rPr>
              <w:t>i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ion</w:t>
            </w:r>
            <w:r w:rsidRPr="00DF5029">
              <w:rPr>
                <w:rFonts w:ascii="Arial" w:eastAsia="Calibri" w:hAnsi="Arial" w:cs="Arial"/>
                <w:spacing w:val="-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with</w:t>
            </w:r>
            <w:r w:rsidRPr="00DF5029">
              <w:rPr>
                <w:rFonts w:ascii="Arial" w:eastAsia="Calibri" w:hAnsi="Arial" w:cs="Arial"/>
                <w:spacing w:val="-3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s</w:t>
            </w:r>
            <w:r w:rsidRPr="00DF5029">
              <w:rPr>
                <w:rFonts w:ascii="Arial" w:eastAsia="Calibri" w:hAnsi="Arial" w:cs="Arial"/>
                <w:spacing w:val="3"/>
              </w:rPr>
              <w:t>p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ci</w:t>
            </w:r>
            <w:r w:rsidRPr="00DF5029">
              <w:rPr>
                <w:rFonts w:ascii="Arial" w:eastAsia="Calibri" w:hAnsi="Arial" w:cs="Arial"/>
                <w:spacing w:val="1"/>
              </w:rPr>
              <w:t>f</w:t>
            </w:r>
            <w:r w:rsidRPr="00DF5029">
              <w:rPr>
                <w:rFonts w:ascii="Arial" w:eastAsia="Calibri" w:hAnsi="Arial" w:cs="Arial"/>
              </w:rPr>
              <w:t>ic</w:t>
            </w:r>
            <w:r w:rsidRPr="00DF5029">
              <w:rPr>
                <w:rFonts w:ascii="Arial" w:eastAsia="Calibri" w:hAnsi="Arial" w:cs="Arial"/>
                <w:spacing w:val="-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corr</w:t>
            </w:r>
            <w:r w:rsidRPr="00DF5029">
              <w:rPr>
                <w:rFonts w:ascii="Arial" w:eastAsia="Calibri" w:hAnsi="Arial" w:cs="Arial"/>
                <w:spacing w:val="2"/>
              </w:rPr>
              <w:t>e</w:t>
            </w:r>
            <w:r w:rsidRPr="00DF5029">
              <w:rPr>
                <w:rFonts w:ascii="Arial" w:eastAsia="Calibri" w:hAnsi="Arial" w:cs="Arial"/>
              </w:rPr>
              <w:t>cti</w:t>
            </w:r>
            <w:r w:rsidRPr="00DF5029">
              <w:rPr>
                <w:rFonts w:ascii="Arial" w:eastAsia="Calibri" w:hAnsi="Arial" w:cs="Arial"/>
                <w:spacing w:val="3"/>
              </w:rPr>
              <w:t>o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s li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ted</w:t>
            </w:r>
            <w:r w:rsidRPr="00DF5029">
              <w:rPr>
                <w:rFonts w:ascii="Arial" w:eastAsia="Calibri" w:hAnsi="Arial" w:cs="Arial"/>
                <w:spacing w:val="-4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b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l</w:t>
            </w:r>
            <w:r w:rsidRPr="00DF5029">
              <w:rPr>
                <w:rFonts w:ascii="Arial" w:eastAsia="Calibri" w:hAnsi="Arial" w:cs="Arial"/>
                <w:spacing w:val="3"/>
              </w:rPr>
              <w:t>o</w:t>
            </w:r>
            <w:r w:rsidRPr="00DF5029">
              <w:rPr>
                <w:rFonts w:ascii="Arial" w:eastAsia="Calibri" w:hAnsi="Arial" w:cs="Arial"/>
                <w:spacing w:val="-1"/>
              </w:rPr>
              <w:t>w</w:t>
            </w:r>
            <w:r w:rsidRPr="00DF5029">
              <w:rPr>
                <w:rFonts w:ascii="Arial" w:eastAsia="Calibri" w:hAnsi="Arial" w:cs="Arial"/>
              </w:rPr>
              <w:t>.</w:t>
            </w:r>
          </w:p>
        </w:tc>
        <w:tc>
          <w:tcPr>
            <w:tcW w:w="8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188A4" w14:textId="77777777" w:rsidR="00B157F3" w:rsidRPr="00DF5029" w:rsidRDefault="0063195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b/>
              </w:rPr>
              <w:t>Re</w:t>
            </w:r>
            <w:r w:rsidRPr="00DF5029">
              <w:rPr>
                <w:rFonts w:ascii="Arial" w:hAnsi="Arial" w:cs="Arial"/>
                <w:b/>
                <w:spacing w:val="2"/>
              </w:rPr>
              <w:t>v</w:t>
            </w:r>
            <w:r w:rsidRPr="00DF5029">
              <w:rPr>
                <w:rFonts w:ascii="Arial" w:hAnsi="Arial" w:cs="Arial"/>
                <w:b/>
              </w:rPr>
              <w:t>ie</w:t>
            </w:r>
            <w:r w:rsidRPr="00DF5029">
              <w:rPr>
                <w:rFonts w:ascii="Arial" w:hAnsi="Arial" w:cs="Arial"/>
                <w:b/>
                <w:spacing w:val="3"/>
              </w:rPr>
              <w:t>w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1"/>
              </w:rPr>
              <w:t>r’</w:t>
            </w:r>
            <w:r w:rsidRPr="00DF5029">
              <w:rPr>
                <w:rFonts w:ascii="Arial" w:hAnsi="Arial" w:cs="Arial"/>
                <w:b/>
              </w:rPr>
              <w:t>s</w:t>
            </w:r>
            <w:r w:rsidRPr="00DF50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c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m</w:t>
            </w:r>
            <w:r w:rsidRPr="00DF5029">
              <w:rPr>
                <w:rFonts w:ascii="Arial" w:hAnsi="Arial" w:cs="Arial"/>
                <w:b/>
                <w:spacing w:val="-2"/>
              </w:rPr>
              <w:t>m</w:t>
            </w:r>
            <w:r w:rsidRPr="00DF5029">
              <w:rPr>
                <w:rFonts w:ascii="Arial" w:hAnsi="Arial" w:cs="Arial"/>
                <w:b/>
              </w:rPr>
              <w:t>ent</w:t>
            </w:r>
          </w:p>
          <w:p w14:paraId="09C3AE3C" w14:textId="17EEA178" w:rsidR="00B157F3" w:rsidRPr="00DF5029" w:rsidRDefault="00B157F3">
            <w:pPr>
              <w:ind w:left="102" w:right="643"/>
              <w:rPr>
                <w:rFonts w:ascii="Arial" w:hAnsi="Arial" w:cs="Arial"/>
              </w:rPr>
            </w:pP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FDF2E" w14:textId="77777777" w:rsidR="00B157F3" w:rsidRPr="00DF5029" w:rsidRDefault="00631952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b/>
              </w:rPr>
              <w:t>Auth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  <w:spacing w:val="5"/>
              </w:rPr>
              <w:t>r</w:t>
            </w:r>
            <w:r w:rsidRPr="00DF5029">
              <w:rPr>
                <w:rFonts w:ascii="Arial" w:hAnsi="Arial" w:cs="Arial"/>
                <w:b/>
                <w:spacing w:val="-6"/>
              </w:rPr>
              <w:t>’</w:t>
            </w:r>
            <w:r w:rsidRPr="00DF5029">
              <w:rPr>
                <w:rFonts w:ascii="Arial" w:hAnsi="Arial" w:cs="Arial"/>
                <w:b/>
              </w:rPr>
              <w:t>s</w:t>
            </w:r>
            <w:r w:rsidRPr="00DF50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Fe</w:t>
            </w:r>
            <w:r w:rsidRPr="00DF5029">
              <w:rPr>
                <w:rFonts w:ascii="Arial" w:hAnsi="Arial" w:cs="Arial"/>
                <w:b/>
                <w:spacing w:val="1"/>
              </w:rPr>
              <w:t>e</w:t>
            </w:r>
            <w:r w:rsidRPr="00DF5029">
              <w:rPr>
                <w:rFonts w:ascii="Arial" w:hAnsi="Arial" w:cs="Arial"/>
                <w:b/>
              </w:rPr>
              <w:t>d</w:t>
            </w:r>
            <w:r w:rsidRPr="00DF5029">
              <w:rPr>
                <w:rFonts w:ascii="Arial" w:hAnsi="Arial" w:cs="Arial"/>
                <w:b/>
                <w:spacing w:val="-1"/>
              </w:rPr>
              <w:t>b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ck</w:t>
            </w:r>
            <w:r w:rsidRPr="00DF50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5029">
              <w:rPr>
                <w:rFonts w:ascii="Arial" w:hAnsi="Arial" w:cs="Arial"/>
                <w:spacing w:val="1"/>
              </w:rPr>
              <w:t>(I</w:t>
            </w:r>
            <w:r w:rsidRPr="00DF5029">
              <w:rPr>
                <w:rFonts w:ascii="Arial" w:hAnsi="Arial" w:cs="Arial"/>
              </w:rPr>
              <w:t>t</w:t>
            </w:r>
            <w:r w:rsidRPr="00DF5029">
              <w:rPr>
                <w:rFonts w:ascii="Arial" w:hAnsi="Arial" w:cs="Arial"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</w:rPr>
              <w:t>is</w:t>
            </w:r>
            <w:r w:rsidRPr="00DF5029">
              <w:rPr>
                <w:rFonts w:ascii="Arial" w:hAnsi="Arial" w:cs="Arial"/>
                <w:spacing w:val="1"/>
              </w:rPr>
              <w:t xml:space="preserve"> </w:t>
            </w:r>
            <w:r w:rsidRPr="00DF5029">
              <w:rPr>
                <w:rFonts w:ascii="Arial" w:hAnsi="Arial" w:cs="Arial"/>
                <w:spacing w:val="-1"/>
              </w:rPr>
              <w:t>m</w:t>
            </w:r>
            <w:r w:rsidRPr="00DF5029">
              <w:rPr>
                <w:rFonts w:ascii="Arial" w:hAnsi="Arial" w:cs="Arial"/>
                <w:spacing w:val="3"/>
              </w:rPr>
              <w:t>a</w:t>
            </w:r>
            <w:r w:rsidRPr="00DF5029">
              <w:rPr>
                <w:rFonts w:ascii="Arial" w:hAnsi="Arial" w:cs="Arial"/>
                <w:spacing w:val="1"/>
              </w:rPr>
              <w:t>nd</w:t>
            </w:r>
            <w:r w:rsidRPr="00DF5029">
              <w:rPr>
                <w:rFonts w:ascii="Arial" w:hAnsi="Arial" w:cs="Arial"/>
              </w:rPr>
              <w:t>at</w:t>
            </w:r>
            <w:r w:rsidRPr="00DF5029">
              <w:rPr>
                <w:rFonts w:ascii="Arial" w:hAnsi="Arial" w:cs="Arial"/>
                <w:spacing w:val="1"/>
              </w:rPr>
              <w:t>or</w:t>
            </w:r>
            <w:r w:rsidRPr="00DF5029">
              <w:rPr>
                <w:rFonts w:ascii="Arial" w:hAnsi="Arial" w:cs="Arial"/>
              </w:rPr>
              <w:t>y</w:t>
            </w:r>
            <w:r w:rsidRPr="00DF5029">
              <w:rPr>
                <w:rFonts w:ascii="Arial" w:hAnsi="Arial" w:cs="Arial"/>
                <w:spacing w:val="-12"/>
              </w:rPr>
              <w:t xml:space="preserve"> </w:t>
            </w:r>
            <w:r w:rsidRPr="00DF5029">
              <w:rPr>
                <w:rFonts w:ascii="Arial" w:hAnsi="Arial" w:cs="Arial"/>
                <w:spacing w:val="2"/>
              </w:rPr>
              <w:t>t</w:t>
            </w:r>
            <w:r w:rsidRPr="00DF5029">
              <w:rPr>
                <w:rFonts w:ascii="Arial" w:hAnsi="Arial" w:cs="Arial"/>
                <w:spacing w:val="-1"/>
              </w:rPr>
              <w:t>h</w:t>
            </w:r>
            <w:r w:rsidRPr="00DF5029">
              <w:rPr>
                <w:rFonts w:ascii="Arial" w:hAnsi="Arial" w:cs="Arial"/>
              </w:rPr>
              <w:t>at</w:t>
            </w:r>
            <w:r w:rsidRPr="00DF5029">
              <w:rPr>
                <w:rFonts w:ascii="Arial" w:hAnsi="Arial" w:cs="Arial"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</w:rPr>
              <w:t>a</w:t>
            </w:r>
            <w:r w:rsidRPr="00DF5029">
              <w:rPr>
                <w:rFonts w:ascii="Arial" w:hAnsi="Arial" w:cs="Arial"/>
                <w:spacing w:val="-1"/>
              </w:rPr>
              <w:t>u</w:t>
            </w:r>
            <w:r w:rsidRPr="00DF5029">
              <w:rPr>
                <w:rFonts w:ascii="Arial" w:hAnsi="Arial" w:cs="Arial"/>
                <w:spacing w:val="2"/>
              </w:rPr>
              <w:t>t</w:t>
            </w:r>
            <w:r w:rsidRPr="00DF5029">
              <w:rPr>
                <w:rFonts w:ascii="Arial" w:hAnsi="Arial" w:cs="Arial"/>
                <w:spacing w:val="-1"/>
              </w:rPr>
              <w:t>h</w:t>
            </w:r>
            <w:r w:rsidRPr="00DF5029">
              <w:rPr>
                <w:rFonts w:ascii="Arial" w:hAnsi="Arial" w:cs="Arial"/>
                <w:spacing w:val="1"/>
              </w:rPr>
              <w:t>or</w:t>
            </w:r>
            <w:r w:rsidRPr="00DF5029">
              <w:rPr>
                <w:rFonts w:ascii="Arial" w:hAnsi="Arial" w:cs="Arial"/>
              </w:rPr>
              <w:t>s</w:t>
            </w:r>
            <w:r w:rsidRPr="00DF5029">
              <w:rPr>
                <w:rFonts w:ascii="Arial" w:hAnsi="Arial" w:cs="Arial"/>
                <w:spacing w:val="-6"/>
              </w:rPr>
              <w:t xml:space="preserve"> </w:t>
            </w:r>
            <w:r w:rsidRPr="00DF5029">
              <w:rPr>
                <w:rFonts w:ascii="Arial" w:hAnsi="Arial" w:cs="Arial"/>
                <w:spacing w:val="2"/>
              </w:rPr>
              <w:t>s</w:t>
            </w:r>
            <w:r w:rsidRPr="00DF5029">
              <w:rPr>
                <w:rFonts w:ascii="Arial" w:hAnsi="Arial" w:cs="Arial"/>
                <w:spacing w:val="-1"/>
              </w:rPr>
              <w:t>h</w:t>
            </w:r>
            <w:r w:rsidRPr="00DF5029">
              <w:rPr>
                <w:rFonts w:ascii="Arial" w:hAnsi="Arial" w:cs="Arial"/>
                <w:spacing w:val="1"/>
              </w:rPr>
              <w:t>o</w:t>
            </w:r>
            <w:r w:rsidRPr="00DF5029">
              <w:rPr>
                <w:rFonts w:ascii="Arial" w:hAnsi="Arial" w:cs="Arial"/>
                <w:spacing w:val="-1"/>
              </w:rPr>
              <w:t>u</w:t>
            </w:r>
            <w:r w:rsidRPr="00DF5029">
              <w:rPr>
                <w:rFonts w:ascii="Arial" w:hAnsi="Arial" w:cs="Arial"/>
              </w:rPr>
              <w:t>ld</w:t>
            </w:r>
            <w:r w:rsidRPr="00DF5029">
              <w:rPr>
                <w:rFonts w:ascii="Arial" w:hAnsi="Arial" w:cs="Arial"/>
                <w:spacing w:val="-2"/>
              </w:rPr>
              <w:t xml:space="preserve"> w</w:t>
            </w:r>
            <w:r w:rsidRPr="00DF5029">
              <w:rPr>
                <w:rFonts w:ascii="Arial" w:hAnsi="Arial" w:cs="Arial"/>
                <w:spacing w:val="1"/>
              </w:rPr>
              <w:t>r</w:t>
            </w:r>
            <w:r w:rsidRPr="00DF5029">
              <w:rPr>
                <w:rFonts w:ascii="Arial" w:hAnsi="Arial" w:cs="Arial"/>
              </w:rPr>
              <w:t>i</w:t>
            </w:r>
            <w:r w:rsidRPr="00DF5029">
              <w:rPr>
                <w:rFonts w:ascii="Arial" w:hAnsi="Arial" w:cs="Arial"/>
                <w:spacing w:val="2"/>
              </w:rPr>
              <w:t>t</w:t>
            </w:r>
            <w:r w:rsidRPr="00DF5029">
              <w:rPr>
                <w:rFonts w:ascii="Arial" w:hAnsi="Arial" w:cs="Arial"/>
              </w:rPr>
              <w:t>e</w:t>
            </w:r>
            <w:r w:rsidRPr="00DF5029">
              <w:rPr>
                <w:rFonts w:ascii="Arial" w:hAnsi="Arial" w:cs="Arial"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spacing w:val="-1"/>
              </w:rPr>
              <w:t>h</w:t>
            </w:r>
            <w:r w:rsidRPr="00DF5029">
              <w:rPr>
                <w:rFonts w:ascii="Arial" w:hAnsi="Arial" w:cs="Arial"/>
              </w:rPr>
              <w:t>i</w:t>
            </w:r>
            <w:r w:rsidRPr="00DF5029">
              <w:rPr>
                <w:rFonts w:ascii="Arial" w:hAnsi="Arial" w:cs="Arial"/>
                <w:spacing w:val="-1"/>
              </w:rPr>
              <w:t>s</w:t>
            </w:r>
            <w:r w:rsidRPr="00DF5029">
              <w:rPr>
                <w:rFonts w:ascii="Arial" w:hAnsi="Arial" w:cs="Arial"/>
                <w:spacing w:val="2"/>
              </w:rPr>
              <w:t>/</w:t>
            </w:r>
            <w:r w:rsidRPr="00DF5029">
              <w:rPr>
                <w:rFonts w:ascii="Arial" w:hAnsi="Arial" w:cs="Arial"/>
                <w:spacing w:val="-1"/>
              </w:rPr>
              <w:t>h</w:t>
            </w:r>
            <w:r w:rsidRPr="00DF5029">
              <w:rPr>
                <w:rFonts w:ascii="Arial" w:hAnsi="Arial" w:cs="Arial"/>
              </w:rPr>
              <w:t>er</w:t>
            </w:r>
          </w:p>
          <w:p w14:paraId="1D21C812" w14:textId="77777777" w:rsidR="00B157F3" w:rsidRPr="00DF5029" w:rsidRDefault="00631952">
            <w:pPr>
              <w:spacing w:before="12"/>
              <w:ind w:left="102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spacing w:val="-2"/>
              </w:rPr>
              <w:t>f</w:t>
            </w:r>
            <w:r w:rsidRPr="00DF5029">
              <w:rPr>
                <w:rFonts w:ascii="Arial" w:hAnsi="Arial" w:cs="Arial"/>
              </w:rPr>
              <w:t>e</w:t>
            </w:r>
            <w:r w:rsidRPr="00DF5029">
              <w:rPr>
                <w:rFonts w:ascii="Arial" w:hAnsi="Arial" w:cs="Arial"/>
                <w:spacing w:val="1"/>
              </w:rPr>
              <w:t>edb</w:t>
            </w:r>
            <w:r w:rsidRPr="00DF5029">
              <w:rPr>
                <w:rFonts w:ascii="Arial" w:hAnsi="Arial" w:cs="Arial"/>
              </w:rPr>
              <w:t>a</w:t>
            </w:r>
            <w:r w:rsidRPr="00DF5029">
              <w:rPr>
                <w:rFonts w:ascii="Arial" w:hAnsi="Arial" w:cs="Arial"/>
                <w:spacing w:val="1"/>
              </w:rPr>
              <w:t>c</w:t>
            </w:r>
            <w:r w:rsidRPr="00DF5029">
              <w:rPr>
                <w:rFonts w:ascii="Arial" w:hAnsi="Arial" w:cs="Arial"/>
              </w:rPr>
              <w:t>k</w:t>
            </w:r>
            <w:r w:rsidRPr="00DF5029">
              <w:rPr>
                <w:rFonts w:ascii="Arial" w:hAnsi="Arial" w:cs="Arial"/>
                <w:spacing w:val="-8"/>
              </w:rPr>
              <w:t xml:space="preserve"> </w:t>
            </w:r>
            <w:r w:rsidRPr="00DF5029">
              <w:rPr>
                <w:rFonts w:ascii="Arial" w:hAnsi="Arial" w:cs="Arial"/>
                <w:spacing w:val="-1"/>
              </w:rPr>
              <w:t>h</w:t>
            </w:r>
            <w:r w:rsidRPr="00DF5029">
              <w:rPr>
                <w:rFonts w:ascii="Arial" w:hAnsi="Arial" w:cs="Arial"/>
              </w:rPr>
              <w:t>e</w:t>
            </w:r>
            <w:r w:rsidRPr="00DF5029">
              <w:rPr>
                <w:rFonts w:ascii="Arial" w:hAnsi="Arial" w:cs="Arial"/>
                <w:spacing w:val="1"/>
              </w:rPr>
              <w:t>r</w:t>
            </w:r>
            <w:r w:rsidRPr="00DF5029">
              <w:rPr>
                <w:rFonts w:ascii="Arial" w:hAnsi="Arial" w:cs="Arial"/>
              </w:rPr>
              <w:t>e)</w:t>
            </w:r>
          </w:p>
        </w:tc>
      </w:tr>
      <w:tr w:rsidR="00B157F3" w:rsidRPr="00DF5029" w14:paraId="2FAFCC87" w14:textId="77777777" w:rsidTr="001D062B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B9A12" w14:textId="77777777" w:rsidR="00B157F3" w:rsidRPr="00DF5029" w:rsidRDefault="00631952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b/>
              </w:rPr>
              <w:t>Ple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2"/>
              </w:rPr>
              <w:t>w</w:t>
            </w:r>
            <w:r w:rsidRPr="00DF5029">
              <w:rPr>
                <w:rFonts w:ascii="Arial" w:hAnsi="Arial" w:cs="Arial"/>
                <w:b/>
              </w:rPr>
              <w:t>ri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a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f</w:t>
            </w:r>
            <w:r w:rsidRPr="00DF5029">
              <w:rPr>
                <w:rFonts w:ascii="Arial" w:hAnsi="Arial" w:cs="Arial"/>
                <w:b/>
                <w:spacing w:val="-2"/>
              </w:rPr>
              <w:t>e</w:t>
            </w:r>
            <w:r w:rsidRPr="00DF5029">
              <w:rPr>
                <w:rFonts w:ascii="Arial" w:hAnsi="Arial" w:cs="Arial"/>
                <w:b/>
              </w:rPr>
              <w:t xml:space="preserve">w 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en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enc</w:t>
            </w:r>
            <w:r w:rsidRPr="00DF5029">
              <w:rPr>
                <w:rFonts w:ascii="Arial" w:hAnsi="Arial" w:cs="Arial"/>
                <w:b/>
                <w:spacing w:val="1"/>
              </w:rPr>
              <w:t>e</w:t>
            </w:r>
            <w:r w:rsidRPr="00DF5029">
              <w:rPr>
                <w:rFonts w:ascii="Arial" w:hAnsi="Arial" w:cs="Arial"/>
                <w:b/>
              </w:rPr>
              <w:t>s</w:t>
            </w:r>
            <w:r w:rsidRPr="00DF50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1"/>
              </w:rPr>
              <w:t>ega</w:t>
            </w:r>
            <w:r w:rsidRPr="00DF5029">
              <w:rPr>
                <w:rFonts w:ascii="Arial" w:hAnsi="Arial" w:cs="Arial"/>
                <w:b/>
              </w:rPr>
              <w:t>rding</w:t>
            </w:r>
            <w:r w:rsidRPr="00DF50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he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2"/>
              </w:rPr>
              <w:t>i</w:t>
            </w:r>
            <w:r w:rsidRPr="00DF5029">
              <w:rPr>
                <w:rFonts w:ascii="Arial" w:hAnsi="Arial" w:cs="Arial"/>
                <w:b/>
                <w:spacing w:val="-3"/>
              </w:rPr>
              <w:t>m</w:t>
            </w:r>
            <w:r w:rsidRPr="00DF5029">
              <w:rPr>
                <w:rFonts w:ascii="Arial" w:hAnsi="Arial" w:cs="Arial"/>
                <w:b/>
              </w:rPr>
              <w:t>p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1"/>
              </w:rPr>
              <w:t>ta</w:t>
            </w:r>
            <w:r w:rsidRPr="00DF5029">
              <w:rPr>
                <w:rFonts w:ascii="Arial" w:hAnsi="Arial" w:cs="Arial"/>
                <w:b/>
              </w:rPr>
              <w:t>nce</w:t>
            </w:r>
          </w:p>
          <w:p w14:paraId="09326D00" w14:textId="77777777" w:rsidR="00B157F3" w:rsidRPr="00DF5029" w:rsidRDefault="00631952">
            <w:pPr>
              <w:spacing w:before="1"/>
              <w:ind w:left="460" w:right="502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f</w:t>
            </w:r>
            <w:r w:rsidRPr="00DF50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his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-5"/>
              </w:rPr>
              <w:t>m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  <w:spacing w:val="2"/>
              </w:rPr>
              <w:t>n</w:t>
            </w:r>
            <w:r w:rsidRPr="00DF5029">
              <w:rPr>
                <w:rFonts w:ascii="Arial" w:hAnsi="Arial" w:cs="Arial"/>
                <w:b/>
              </w:rPr>
              <w:t>u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c</w:t>
            </w:r>
            <w:r w:rsidRPr="00DF5029">
              <w:rPr>
                <w:rFonts w:ascii="Arial" w:hAnsi="Arial" w:cs="Arial"/>
                <w:b/>
                <w:spacing w:val="1"/>
              </w:rPr>
              <w:t>r</w:t>
            </w:r>
            <w:r w:rsidRPr="00DF5029">
              <w:rPr>
                <w:rFonts w:ascii="Arial" w:hAnsi="Arial" w:cs="Arial"/>
                <w:b/>
              </w:rPr>
              <w:t>ipt</w:t>
            </w:r>
            <w:r w:rsidRPr="00DF50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fo</w:t>
            </w:r>
            <w:r w:rsidRPr="00DF5029">
              <w:rPr>
                <w:rFonts w:ascii="Arial" w:hAnsi="Arial" w:cs="Arial"/>
                <w:b/>
              </w:rPr>
              <w:t xml:space="preserve">r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he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c</w:t>
            </w:r>
            <w:r w:rsidRPr="00DF5029">
              <w:rPr>
                <w:rFonts w:ascii="Arial" w:hAnsi="Arial" w:cs="Arial"/>
                <w:b/>
                <w:spacing w:val="2"/>
              </w:rPr>
              <w:t>i</w:t>
            </w:r>
            <w:r w:rsidRPr="00DF5029">
              <w:rPr>
                <w:rFonts w:ascii="Arial" w:hAnsi="Arial" w:cs="Arial"/>
                <w:b/>
              </w:rPr>
              <w:t>en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ific</w:t>
            </w:r>
            <w:r w:rsidRPr="00DF50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c</w:t>
            </w:r>
            <w:r w:rsidRPr="00DF5029">
              <w:rPr>
                <w:rFonts w:ascii="Arial" w:hAnsi="Arial" w:cs="Arial"/>
                <w:b/>
                <w:spacing w:val="4"/>
              </w:rPr>
              <w:t>o</w:t>
            </w:r>
            <w:r w:rsidRPr="00DF5029">
              <w:rPr>
                <w:rFonts w:ascii="Arial" w:hAnsi="Arial" w:cs="Arial"/>
                <w:b/>
                <w:spacing w:val="-3"/>
              </w:rPr>
              <w:t>mm</w:t>
            </w:r>
            <w:r w:rsidRPr="00DF5029">
              <w:rPr>
                <w:rFonts w:ascii="Arial" w:hAnsi="Arial" w:cs="Arial"/>
                <w:b/>
                <w:spacing w:val="2"/>
              </w:rPr>
              <w:t>u</w:t>
            </w:r>
            <w:r w:rsidRPr="00DF5029">
              <w:rPr>
                <w:rFonts w:ascii="Arial" w:hAnsi="Arial" w:cs="Arial"/>
                <w:b/>
              </w:rPr>
              <w:t>nit</w:t>
            </w:r>
            <w:r w:rsidRPr="00DF5029">
              <w:rPr>
                <w:rFonts w:ascii="Arial" w:hAnsi="Arial" w:cs="Arial"/>
                <w:b/>
                <w:spacing w:val="1"/>
              </w:rPr>
              <w:t>y</w:t>
            </w:r>
            <w:r w:rsidRPr="00DF5029">
              <w:rPr>
                <w:rFonts w:ascii="Arial" w:hAnsi="Arial" w:cs="Arial"/>
                <w:b/>
              </w:rPr>
              <w:t>.</w:t>
            </w:r>
            <w:r w:rsidRPr="00DF50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 xml:space="preserve">A </w:t>
            </w:r>
            <w:r w:rsidRPr="00DF5029">
              <w:rPr>
                <w:rFonts w:ascii="Arial" w:hAnsi="Arial" w:cs="Arial"/>
                <w:b/>
                <w:spacing w:val="-3"/>
              </w:rPr>
              <w:t>m</w:t>
            </w:r>
            <w:r w:rsidRPr="00DF5029">
              <w:rPr>
                <w:rFonts w:ascii="Arial" w:hAnsi="Arial" w:cs="Arial"/>
                <w:b/>
                <w:spacing w:val="2"/>
              </w:rPr>
              <w:t>i</w:t>
            </w:r>
            <w:r w:rsidRPr="00DF5029">
              <w:rPr>
                <w:rFonts w:ascii="Arial" w:hAnsi="Arial" w:cs="Arial"/>
                <w:b/>
              </w:rPr>
              <w:t>n</w:t>
            </w:r>
            <w:r w:rsidRPr="00DF5029">
              <w:rPr>
                <w:rFonts w:ascii="Arial" w:hAnsi="Arial" w:cs="Arial"/>
                <w:b/>
                <w:spacing w:val="4"/>
              </w:rPr>
              <w:t>i</w:t>
            </w:r>
            <w:r w:rsidRPr="00DF5029">
              <w:rPr>
                <w:rFonts w:ascii="Arial" w:hAnsi="Arial" w:cs="Arial"/>
                <w:b/>
                <w:spacing w:val="-3"/>
              </w:rPr>
              <w:t>m</w:t>
            </w:r>
            <w:r w:rsidRPr="00DF5029">
              <w:rPr>
                <w:rFonts w:ascii="Arial" w:hAnsi="Arial" w:cs="Arial"/>
                <w:b/>
                <w:spacing w:val="2"/>
              </w:rPr>
              <w:t>u</w:t>
            </w:r>
            <w:r w:rsidRPr="00DF5029">
              <w:rPr>
                <w:rFonts w:ascii="Arial" w:hAnsi="Arial" w:cs="Arial"/>
                <w:b/>
              </w:rPr>
              <w:t>m</w:t>
            </w:r>
            <w:r w:rsidRPr="00DF50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f</w:t>
            </w:r>
            <w:r w:rsidRPr="00DF50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3-</w:t>
            </w:r>
            <w:r w:rsidRPr="00DF5029">
              <w:rPr>
                <w:rFonts w:ascii="Arial" w:hAnsi="Arial" w:cs="Arial"/>
                <w:b/>
              </w:rPr>
              <w:t>4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en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enc</w:t>
            </w:r>
            <w:r w:rsidRPr="00DF5029">
              <w:rPr>
                <w:rFonts w:ascii="Arial" w:hAnsi="Arial" w:cs="Arial"/>
                <w:b/>
                <w:spacing w:val="1"/>
              </w:rPr>
              <w:t>e</w:t>
            </w:r>
            <w:r w:rsidRPr="00DF5029">
              <w:rPr>
                <w:rFonts w:ascii="Arial" w:hAnsi="Arial" w:cs="Arial"/>
                <w:b/>
              </w:rPr>
              <w:t>s</w:t>
            </w:r>
            <w:r w:rsidRPr="00DF50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m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y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be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1"/>
              </w:rPr>
              <w:t>e</w:t>
            </w:r>
            <w:r w:rsidRPr="00DF5029">
              <w:rPr>
                <w:rFonts w:ascii="Arial" w:hAnsi="Arial" w:cs="Arial"/>
                <w:b/>
              </w:rPr>
              <w:t>q</w:t>
            </w:r>
            <w:r w:rsidRPr="00DF5029">
              <w:rPr>
                <w:rFonts w:ascii="Arial" w:hAnsi="Arial" w:cs="Arial"/>
                <w:b/>
                <w:spacing w:val="-1"/>
              </w:rPr>
              <w:t>u</w:t>
            </w:r>
            <w:r w:rsidRPr="00DF5029">
              <w:rPr>
                <w:rFonts w:ascii="Arial" w:hAnsi="Arial" w:cs="Arial"/>
                <w:b/>
              </w:rPr>
              <w:t>ired</w:t>
            </w:r>
            <w:r w:rsidRPr="00DF50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fo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his p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8C3EE9" w14:textId="77777777" w:rsidR="00B157F3" w:rsidRPr="00DF5029" w:rsidRDefault="00B157F3">
            <w:pPr>
              <w:rPr>
                <w:rFonts w:ascii="Arial" w:hAnsi="Arial" w:cs="Arial"/>
              </w:rPr>
            </w:pP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66D67" w14:textId="1F7D5B16" w:rsidR="00B157F3" w:rsidRPr="00DF5029" w:rsidRDefault="0076529D">
            <w:pPr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</w:rPr>
              <w:t>This Manuscript examines how exergaming can help older persons' memory and attention, adding to the expanding role of research on technology-assisted rehabilitation. The identification of effective, easily available, and non-pharmacological therapies is of great clinical value, as cognitive decline is a serious public health concern in aging populations.</w:t>
            </w:r>
          </w:p>
        </w:tc>
      </w:tr>
      <w:tr w:rsidR="00B157F3" w:rsidRPr="00DF5029" w14:paraId="729E13E5" w14:textId="77777777" w:rsidTr="001D062B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63528" w14:textId="77777777" w:rsidR="00B157F3" w:rsidRPr="00DF5029" w:rsidRDefault="00631952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b/>
                <w:spacing w:val="-1"/>
              </w:rPr>
              <w:t>I</w:t>
            </w:r>
            <w:r w:rsidRPr="00DF5029">
              <w:rPr>
                <w:rFonts w:ascii="Arial" w:hAnsi="Arial" w:cs="Arial"/>
                <w:b/>
              </w:rPr>
              <w:t>s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he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itle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f</w:t>
            </w:r>
            <w:r w:rsidRPr="00DF50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he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icle</w:t>
            </w:r>
            <w:r w:rsidRPr="00DF50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uit</w:t>
            </w:r>
            <w:r w:rsidRPr="00DF5029">
              <w:rPr>
                <w:rFonts w:ascii="Arial" w:hAnsi="Arial" w:cs="Arial"/>
                <w:b/>
                <w:spacing w:val="-1"/>
              </w:rPr>
              <w:t>a</w:t>
            </w:r>
            <w:r w:rsidRPr="00DF5029">
              <w:rPr>
                <w:rFonts w:ascii="Arial" w:hAnsi="Arial" w:cs="Arial"/>
                <w:b/>
              </w:rPr>
              <w:t>ble?</w:t>
            </w:r>
          </w:p>
          <w:p w14:paraId="4E71F867" w14:textId="77777777" w:rsidR="00B157F3" w:rsidRPr="00DF5029" w:rsidRDefault="00631952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b/>
                <w:spacing w:val="1"/>
              </w:rPr>
              <w:t>(</w:t>
            </w:r>
            <w:r w:rsidRPr="00DF5029">
              <w:rPr>
                <w:rFonts w:ascii="Arial" w:hAnsi="Arial" w:cs="Arial"/>
                <w:b/>
                <w:spacing w:val="-1"/>
              </w:rPr>
              <w:t>I</w:t>
            </w:r>
            <w:r w:rsidRPr="00DF5029">
              <w:rPr>
                <w:rFonts w:ascii="Arial" w:hAnsi="Arial" w:cs="Arial"/>
                <w:b/>
              </w:rPr>
              <w:t>f</w:t>
            </w:r>
            <w:r w:rsidRPr="00DF50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n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t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ple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u</w:t>
            </w:r>
            <w:r w:rsidRPr="00DF5029">
              <w:rPr>
                <w:rFonts w:ascii="Arial" w:hAnsi="Arial" w:cs="Arial"/>
                <w:b/>
                <w:spacing w:val="1"/>
              </w:rPr>
              <w:t>gg</w:t>
            </w:r>
            <w:r w:rsidRPr="00DF5029">
              <w:rPr>
                <w:rFonts w:ascii="Arial" w:hAnsi="Arial" w:cs="Arial"/>
                <w:b/>
              </w:rPr>
              <w:t>est</w:t>
            </w:r>
            <w:r w:rsidRPr="00DF50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n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lt</w:t>
            </w:r>
            <w:r w:rsidRPr="00DF5029">
              <w:rPr>
                <w:rFonts w:ascii="Arial" w:hAnsi="Arial" w:cs="Arial"/>
                <w:b/>
                <w:spacing w:val="-2"/>
              </w:rPr>
              <w:t>e</w:t>
            </w:r>
            <w:r w:rsidRPr="00DF5029">
              <w:rPr>
                <w:rFonts w:ascii="Arial" w:hAnsi="Arial" w:cs="Arial"/>
                <w:b/>
              </w:rPr>
              <w:t>rn</w:t>
            </w:r>
            <w:r w:rsidRPr="00DF5029">
              <w:rPr>
                <w:rFonts w:ascii="Arial" w:hAnsi="Arial" w:cs="Arial"/>
                <w:b/>
                <w:spacing w:val="1"/>
              </w:rPr>
              <w:t>at</w:t>
            </w:r>
            <w:r w:rsidRPr="00DF5029">
              <w:rPr>
                <w:rFonts w:ascii="Arial" w:hAnsi="Arial" w:cs="Arial"/>
                <w:b/>
              </w:rPr>
              <w:t>i</w:t>
            </w:r>
            <w:r w:rsidRPr="00DF5029">
              <w:rPr>
                <w:rFonts w:ascii="Arial" w:hAnsi="Arial" w:cs="Arial"/>
                <w:b/>
                <w:spacing w:val="1"/>
              </w:rPr>
              <w:t>v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8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35C17" w14:textId="77777777" w:rsidR="00B157F3" w:rsidRPr="00DF5029" w:rsidRDefault="00631952">
            <w:pPr>
              <w:ind w:left="102"/>
              <w:rPr>
                <w:rFonts w:ascii="Arial" w:eastAsia="Calibri" w:hAnsi="Arial" w:cs="Arial"/>
              </w:rPr>
            </w:pPr>
            <w:r w:rsidRPr="00DF5029">
              <w:rPr>
                <w:rFonts w:ascii="Arial" w:eastAsia="Calibri" w:hAnsi="Arial" w:cs="Arial"/>
                <w:spacing w:val="-1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1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ti</w:t>
            </w:r>
            <w:r w:rsidRPr="00DF5029">
              <w:rPr>
                <w:rFonts w:ascii="Arial" w:eastAsia="Calibri" w:hAnsi="Arial" w:cs="Arial"/>
                <w:spacing w:val="1"/>
              </w:rPr>
              <w:t>t</w:t>
            </w:r>
            <w:r w:rsidRPr="00DF5029">
              <w:rPr>
                <w:rFonts w:ascii="Arial" w:eastAsia="Calibri" w:hAnsi="Arial" w:cs="Arial"/>
              </w:rPr>
              <w:t>le</w:t>
            </w:r>
            <w:r w:rsidRPr="00DF5029">
              <w:rPr>
                <w:rFonts w:ascii="Arial" w:eastAsia="Calibri" w:hAnsi="Arial" w:cs="Arial"/>
                <w:spacing w:val="1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is</w:t>
            </w:r>
            <w:r w:rsidRPr="00DF5029">
              <w:rPr>
                <w:rFonts w:ascii="Arial" w:eastAsia="Calibri" w:hAnsi="Arial" w:cs="Arial"/>
                <w:spacing w:val="2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it</w:t>
            </w:r>
            <w:r w:rsidRPr="00DF5029">
              <w:rPr>
                <w:rFonts w:ascii="Arial" w:eastAsia="Calibri" w:hAnsi="Arial" w:cs="Arial"/>
                <w:spacing w:val="1"/>
              </w:rPr>
              <w:t>ab</w:t>
            </w:r>
            <w:r w:rsidRPr="00DF5029">
              <w:rPr>
                <w:rFonts w:ascii="Arial" w:eastAsia="Calibri" w:hAnsi="Arial" w:cs="Arial"/>
              </w:rPr>
              <w:t>le</w:t>
            </w:r>
            <w:r w:rsidRPr="00DF5029">
              <w:rPr>
                <w:rFonts w:ascii="Arial" w:eastAsia="Calibri" w:hAnsi="Arial" w:cs="Arial"/>
                <w:spacing w:val="13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17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ef</w:t>
            </w:r>
            <w:r w:rsidRPr="00DF5029">
              <w:rPr>
                <w:rFonts w:ascii="Arial" w:eastAsia="Calibri" w:hAnsi="Arial" w:cs="Arial"/>
              </w:rPr>
              <w:t>l</w:t>
            </w:r>
            <w:r w:rsidRPr="00DF5029">
              <w:rPr>
                <w:rFonts w:ascii="Arial" w:eastAsia="Calibri" w:hAnsi="Arial" w:cs="Arial"/>
                <w:spacing w:val="1"/>
              </w:rPr>
              <w:t>e</w:t>
            </w:r>
            <w:r w:rsidRPr="00DF5029">
              <w:rPr>
                <w:rFonts w:ascii="Arial" w:eastAsia="Calibri" w:hAnsi="Arial" w:cs="Arial"/>
              </w:rPr>
              <w:t>cts</w:t>
            </w:r>
            <w:r w:rsidRPr="00DF5029">
              <w:rPr>
                <w:rFonts w:ascii="Arial" w:eastAsia="Calibri" w:hAnsi="Arial" w:cs="Arial"/>
                <w:spacing w:val="13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1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op</w:t>
            </w:r>
            <w:r w:rsidRPr="00DF5029">
              <w:rPr>
                <w:rFonts w:ascii="Arial" w:eastAsia="Calibri" w:hAnsi="Arial" w:cs="Arial"/>
              </w:rPr>
              <w:t>ic.</w:t>
            </w:r>
            <w:r w:rsidRPr="00DF5029">
              <w:rPr>
                <w:rFonts w:ascii="Arial" w:eastAsia="Calibri" w:hAnsi="Arial" w:cs="Arial"/>
                <w:spacing w:val="1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9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gg</w:t>
            </w:r>
            <w:r w:rsidRPr="00DF5029">
              <w:rPr>
                <w:rFonts w:ascii="Arial" w:eastAsia="Calibri" w:hAnsi="Arial" w:cs="Arial"/>
                <w:spacing w:val="1"/>
              </w:rPr>
              <w:t>e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9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m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or</w:t>
            </w:r>
            <w:r w:rsidRPr="00DF5029">
              <w:rPr>
                <w:rFonts w:ascii="Arial" w:eastAsia="Calibri" w:hAnsi="Arial" w:cs="Arial"/>
                <w:spacing w:val="1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ef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ne</w:t>
            </w:r>
            <w:r w:rsidRPr="00DF5029">
              <w:rPr>
                <w:rFonts w:ascii="Arial" w:eastAsia="Calibri" w:hAnsi="Arial" w:cs="Arial"/>
                <w:spacing w:val="-1"/>
              </w:rPr>
              <w:t>me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1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to</w:t>
            </w:r>
            <w:r w:rsidRPr="00DF5029">
              <w:rPr>
                <w:rFonts w:ascii="Arial" w:eastAsia="Calibri" w:hAnsi="Arial" w:cs="Arial"/>
                <w:spacing w:val="18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align</w:t>
            </w:r>
            <w:r w:rsidRPr="00DF5029">
              <w:rPr>
                <w:rFonts w:ascii="Arial" w:eastAsia="Calibri" w:hAnsi="Arial" w:cs="Arial"/>
                <w:spacing w:val="1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clai</w:t>
            </w:r>
            <w:r w:rsidRPr="00DF5029">
              <w:rPr>
                <w:rFonts w:ascii="Arial" w:eastAsia="Calibri" w:hAnsi="Arial" w:cs="Arial"/>
                <w:spacing w:val="-1"/>
              </w:rPr>
              <w:t>m</w:t>
            </w:r>
            <w:r w:rsidRPr="00DF5029">
              <w:rPr>
                <w:rFonts w:ascii="Arial" w:eastAsia="Calibri" w:hAnsi="Arial" w:cs="Arial"/>
              </w:rPr>
              <w:t>s</w:t>
            </w:r>
            <w:r w:rsidRPr="00DF5029">
              <w:rPr>
                <w:rFonts w:ascii="Arial" w:eastAsia="Calibri" w:hAnsi="Arial" w:cs="Arial"/>
                <w:spacing w:val="16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w</w:t>
            </w:r>
            <w:r w:rsidRPr="00DF5029">
              <w:rPr>
                <w:rFonts w:ascii="Arial" w:eastAsia="Calibri" w:hAnsi="Arial" w:cs="Arial"/>
              </w:rPr>
              <w:t>ith</w:t>
            </w:r>
            <w:r w:rsidRPr="00DF5029">
              <w:rPr>
                <w:rFonts w:ascii="Arial" w:eastAsia="Calibri" w:hAnsi="Arial" w:cs="Arial"/>
                <w:spacing w:val="1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16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ud</w:t>
            </w:r>
            <w:r w:rsidRPr="00DF5029">
              <w:rPr>
                <w:rFonts w:ascii="Arial" w:eastAsia="Calibri" w:hAnsi="Arial" w:cs="Arial"/>
              </w:rPr>
              <w:t>y</w:t>
            </w:r>
            <w:r w:rsidRPr="00DF5029">
              <w:rPr>
                <w:rFonts w:ascii="Arial" w:eastAsia="Calibri" w:hAnsi="Arial" w:cs="Arial"/>
                <w:spacing w:val="16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  <w:spacing w:val="-1"/>
              </w:rPr>
              <w:t>es</w:t>
            </w:r>
            <w:r w:rsidRPr="00DF5029">
              <w:rPr>
                <w:rFonts w:ascii="Arial" w:eastAsia="Calibri" w:hAnsi="Arial" w:cs="Arial"/>
              </w:rPr>
              <w:t>ign:</w:t>
            </w:r>
          </w:p>
          <w:p w14:paraId="6A009B92" w14:textId="77777777" w:rsidR="00B157F3" w:rsidRPr="00DF5029" w:rsidRDefault="00631952">
            <w:pPr>
              <w:spacing w:line="240" w:lineRule="exact"/>
              <w:ind w:left="102"/>
              <w:rPr>
                <w:rFonts w:ascii="Arial" w:eastAsia="Calibri" w:hAnsi="Arial" w:cs="Arial"/>
              </w:rPr>
            </w:pPr>
            <w:r w:rsidRPr="00DF5029">
              <w:rPr>
                <w:rFonts w:ascii="Arial" w:eastAsia="Calibri" w:hAnsi="Arial" w:cs="Arial"/>
                <w:spacing w:val="1"/>
                <w:position w:val="1"/>
              </w:rPr>
              <w:t>“</w:t>
            </w:r>
            <w:r w:rsidRPr="00DF5029">
              <w:rPr>
                <w:rFonts w:ascii="Arial" w:eastAsia="Calibri" w:hAnsi="Arial" w:cs="Arial"/>
                <w:position w:val="1"/>
              </w:rPr>
              <w:t>Role</w:t>
            </w:r>
            <w:r w:rsidRPr="00DF5029">
              <w:rPr>
                <w:rFonts w:ascii="Arial" w:eastAsia="Calibri" w:hAnsi="Arial" w:cs="Arial"/>
                <w:spacing w:val="-4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of</w:t>
            </w:r>
            <w:r w:rsidRPr="00DF5029">
              <w:rPr>
                <w:rFonts w:ascii="Arial" w:eastAsia="Calibri" w:hAnsi="Arial" w:cs="Arial"/>
                <w:spacing w:val="-3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2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position w:val="1"/>
              </w:rPr>
              <w:t>x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position w:val="1"/>
              </w:rPr>
              <w:t>rg</w:t>
            </w:r>
            <w:r w:rsidRPr="00DF5029">
              <w:rPr>
                <w:rFonts w:ascii="Arial" w:eastAsia="Calibri" w:hAnsi="Arial" w:cs="Arial"/>
                <w:spacing w:val="3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m</w:t>
            </w:r>
            <w:r w:rsidRPr="00DF5029">
              <w:rPr>
                <w:rFonts w:ascii="Arial" w:eastAsia="Calibri" w:hAnsi="Arial" w:cs="Arial"/>
                <w:position w:val="1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position w:val="1"/>
              </w:rPr>
              <w:t>g</w:t>
            </w:r>
            <w:r w:rsidRPr="00DF5029">
              <w:rPr>
                <w:rFonts w:ascii="Arial" w:eastAsia="Calibri" w:hAnsi="Arial" w:cs="Arial"/>
                <w:spacing w:val="-9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in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M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m</w:t>
            </w:r>
            <w:r w:rsidRPr="00DF5029">
              <w:rPr>
                <w:rFonts w:ascii="Arial" w:eastAsia="Calibri" w:hAnsi="Arial" w:cs="Arial"/>
                <w:spacing w:val="3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position w:val="1"/>
              </w:rPr>
              <w:t>ry</w:t>
            </w:r>
            <w:r w:rsidRPr="00DF5029">
              <w:rPr>
                <w:rFonts w:ascii="Arial" w:eastAsia="Calibri" w:hAnsi="Arial" w:cs="Arial"/>
                <w:spacing w:val="-6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an</w:t>
            </w:r>
            <w:r w:rsidRPr="00DF5029">
              <w:rPr>
                <w:rFonts w:ascii="Arial" w:eastAsia="Calibri" w:hAnsi="Arial" w:cs="Arial"/>
                <w:position w:val="1"/>
              </w:rPr>
              <w:t>d</w:t>
            </w:r>
            <w:r w:rsidRPr="00DF5029">
              <w:rPr>
                <w:rFonts w:ascii="Arial" w:eastAsia="Calibri" w:hAnsi="Arial" w:cs="Arial"/>
                <w:spacing w:val="-2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position w:val="1"/>
              </w:rPr>
              <w:t>tenti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spacing w:val="-7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Ou</w:t>
            </w:r>
            <w:r w:rsidRPr="00DF5029">
              <w:rPr>
                <w:rFonts w:ascii="Arial" w:eastAsia="Calibri" w:hAnsi="Arial" w:cs="Arial"/>
                <w:position w:val="1"/>
              </w:rPr>
              <w:t>tc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me</w:t>
            </w:r>
            <w:r w:rsidRPr="00DF5029">
              <w:rPr>
                <w:rFonts w:ascii="Arial" w:eastAsia="Calibri" w:hAnsi="Arial" w:cs="Arial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spacing w:val="-9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in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position w:val="1"/>
              </w:rPr>
              <w:t>l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d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position w:val="1"/>
              </w:rPr>
              <w:t>r</w:t>
            </w:r>
            <w:r w:rsidRPr="00DF5029">
              <w:rPr>
                <w:rFonts w:ascii="Arial" w:eastAsia="Calibri" w:hAnsi="Arial" w:cs="Arial"/>
                <w:spacing w:val="-5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du</w:t>
            </w:r>
            <w:r w:rsidRPr="00DF5029">
              <w:rPr>
                <w:rFonts w:ascii="Arial" w:eastAsia="Calibri" w:hAnsi="Arial" w:cs="Arial"/>
                <w:position w:val="1"/>
              </w:rPr>
              <w:t>lt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position w:val="1"/>
              </w:rPr>
              <w:t>:</w:t>
            </w:r>
            <w:r w:rsidRPr="00DF5029">
              <w:rPr>
                <w:rFonts w:ascii="Arial" w:eastAsia="Calibri" w:hAnsi="Arial" w:cs="Arial"/>
                <w:spacing w:val="-6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P</w:t>
            </w:r>
            <w:r w:rsidRPr="00DF5029">
              <w:rPr>
                <w:rFonts w:ascii="Arial" w:eastAsia="Calibri" w:hAnsi="Arial" w:cs="Arial"/>
                <w:spacing w:val="2"/>
                <w:position w:val="1"/>
              </w:rPr>
              <w:t>r</w:t>
            </w:r>
            <w:r w:rsidRPr="00DF5029">
              <w:rPr>
                <w:rFonts w:ascii="Arial" w:eastAsia="Calibri" w:hAnsi="Arial" w:cs="Arial"/>
                <w:spacing w:val="6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–</w:t>
            </w:r>
            <w:r w:rsidRPr="00DF5029">
              <w:rPr>
                <w:rFonts w:ascii="Arial" w:eastAsia="Calibri" w:hAnsi="Arial" w:cs="Arial"/>
                <w:position w:val="1"/>
              </w:rPr>
              <w:t>P</w:t>
            </w:r>
            <w:r w:rsidRPr="00DF5029">
              <w:rPr>
                <w:rFonts w:ascii="Arial" w:eastAsia="Calibri" w:hAnsi="Arial" w:cs="Arial"/>
                <w:spacing w:val="3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-6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position w:val="1"/>
              </w:rPr>
              <w:t>x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p</w:t>
            </w:r>
            <w:r w:rsidRPr="00DF5029">
              <w:rPr>
                <w:rFonts w:ascii="Arial" w:eastAsia="Calibri" w:hAnsi="Arial" w:cs="Arial"/>
                <w:position w:val="1"/>
              </w:rPr>
              <w:t>lor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position w:val="1"/>
              </w:rPr>
              <w:t>ry</w:t>
            </w:r>
            <w:r w:rsidRPr="00DF5029">
              <w:rPr>
                <w:rFonts w:ascii="Arial" w:eastAsia="Calibri" w:hAnsi="Arial" w:cs="Arial"/>
                <w:spacing w:val="-8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tudy”</w:t>
            </w:r>
            <w:r w:rsidRPr="00DF5029">
              <w:rPr>
                <w:rFonts w:ascii="Arial" w:eastAsia="Calibri" w:hAnsi="Arial" w:cs="Arial"/>
                <w:position w:val="1"/>
              </w:rPr>
              <w:t>.</w:t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38FDC" w14:textId="70C58674" w:rsidR="001D062B" w:rsidRPr="00DF5029" w:rsidRDefault="001D062B" w:rsidP="001D062B">
            <w:pPr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</w:rPr>
              <w:t xml:space="preserve">The title is clearer and more appropriately conveys the exploratory nature of the research when it is more closely aligned with the study design. As a </w:t>
            </w:r>
            <w:proofErr w:type="gramStart"/>
            <w:r w:rsidRPr="00DF5029">
              <w:rPr>
                <w:rFonts w:ascii="Arial" w:hAnsi="Arial" w:cs="Arial"/>
              </w:rPr>
              <w:t>result,  changed</w:t>
            </w:r>
            <w:proofErr w:type="gramEnd"/>
            <w:r w:rsidRPr="00DF5029">
              <w:rPr>
                <w:rFonts w:ascii="Arial" w:hAnsi="Arial" w:cs="Arial"/>
              </w:rPr>
              <w:t xml:space="preserve"> the title to: </w:t>
            </w:r>
            <w:r w:rsidRPr="00DF5029">
              <w:rPr>
                <w:rFonts w:ascii="Arial" w:hAnsi="Arial" w:cs="Arial"/>
              </w:rPr>
              <w:br/>
              <w:t>"A Pre-Post Exploratory Study on the Effects of Exergaming on Memory and Attention Outcomes in Older Adults."</w:t>
            </w:r>
          </w:p>
          <w:p w14:paraId="345D193D" w14:textId="77777777" w:rsidR="00B157F3" w:rsidRPr="00DF5029" w:rsidRDefault="00B157F3">
            <w:pPr>
              <w:rPr>
                <w:rFonts w:ascii="Arial" w:hAnsi="Arial" w:cs="Arial"/>
              </w:rPr>
            </w:pPr>
          </w:p>
        </w:tc>
      </w:tr>
      <w:tr w:rsidR="00B157F3" w:rsidRPr="00DF5029" w14:paraId="591DBDE8" w14:textId="77777777" w:rsidTr="001D062B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E371F" w14:textId="77777777" w:rsidR="00B157F3" w:rsidRPr="00DF5029" w:rsidRDefault="00631952">
            <w:pPr>
              <w:ind w:left="460" w:right="199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b/>
                <w:spacing w:val="-1"/>
              </w:rPr>
              <w:t>I</w:t>
            </w:r>
            <w:r w:rsidRPr="00DF5029">
              <w:rPr>
                <w:rFonts w:ascii="Arial" w:hAnsi="Arial" w:cs="Arial"/>
                <w:b/>
              </w:rPr>
              <w:t>s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he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b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ct</w:t>
            </w:r>
            <w:r w:rsidRPr="00DF50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f</w:t>
            </w:r>
            <w:r w:rsidRPr="00DF50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he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icle</w:t>
            </w:r>
            <w:r w:rsidRPr="00DF50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c</w:t>
            </w:r>
            <w:r w:rsidRPr="00DF5029">
              <w:rPr>
                <w:rFonts w:ascii="Arial" w:hAnsi="Arial" w:cs="Arial"/>
                <w:b/>
                <w:spacing w:val="4"/>
              </w:rPr>
              <w:t>o</w:t>
            </w:r>
            <w:r w:rsidRPr="00DF5029">
              <w:rPr>
                <w:rFonts w:ascii="Arial" w:hAnsi="Arial" w:cs="Arial"/>
                <w:b/>
                <w:spacing w:val="-5"/>
              </w:rPr>
              <w:t>m</w:t>
            </w:r>
            <w:r w:rsidRPr="00DF5029">
              <w:rPr>
                <w:rFonts w:ascii="Arial" w:hAnsi="Arial" w:cs="Arial"/>
                <w:b/>
              </w:rPr>
              <w:t>pr</w:t>
            </w:r>
            <w:r w:rsidRPr="00DF5029">
              <w:rPr>
                <w:rFonts w:ascii="Arial" w:hAnsi="Arial" w:cs="Arial"/>
                <w:b/>
                <w:spacing w:val="3"/>
              </w:rPr>
              <w:t>e</w:t>
            </w:r>
            <w:r w:rsidRPr="00DF5029">
              <w:rPr>
                <w:rFonts w:ascii="Arial" w:hAnsi="Arial" w:cs="Arial"/>
                <w:b/>
              </w:rPr>
              <w:t>he</w:t>
            </w:r>
            <w:r w:rsidRPr="00DF5029">
              <w:rPr>
                <w:rFonts w:ascii="Arial" w:hAnsi="Arial" w:cs="Arial"/>
                <w:b/>
                <w:spacing w:val="2"/>
              </w:rPr>
              <w:t>n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i</w:t>
            </w:r>
            <w:r w:rsidRPr="00DF5029">
              <w:rPr>
                <w:rFonts w:ascii="Arial" w:hAnsi="Arial" w:cs="Arial"/>
                <w:b/>
                <w:spacing w:val="1"/>
              </w:rPr>
              <w:t>v</w:t>
            </w:r>
            <w:r w:rsidRPr="00DF5029">
              <w:rPr>
                <w:rFonts w:ascii="Arial" w:hAnsi="Arial" w:cs="Arial"/>
                <w:b/>
              </w:rPr>
              <w:t>e?</w:t>
            </w:r>
            <w:r w:rsidRPr="00DF502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Do</w:t>
            </w:r>
            <w:r w:rsidRPr="00DF50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yo</w:t>
            </w:r>
            <w:r w:rsidRPr="00DF5029">
              <w:rPr>
                <w:rFonts w:ascii="Arial" w:hAnsi="Arial" w:cs="Arial"/>
                <w:b/>
              </w:rPr>
              <w:t xml:space="preserve">u 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u</w:t>
            </w:r>
            <w:r w:rsidRPr="00DF5029">
              <w:rPr>
                <w:rFonts w:ascii="Arial" w:hAnsi="Arial" w:cs="Arial"/>
                <w:b/>
                <w:spacing w:val="1"/>
              </w:rPr>
              <w:t>gge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t</w:t>
            </w:r>
            <w:r w:rsidRPr="00DF50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he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d</w:t>
            </w:r>
            <w:r w:rsidRPr="00DF5029">
              <w:rPr>
                <w:rFonts w:ascii="Arial" w:hAnsi="Arial" w:cs="Arial"/>
                <w:b/>
                <w:spacing w:val="-1"/>
              </w:rPr>
              <w:t>d</w:t>
            </w:r>
            <w:r w:rsidRPr="00DF5029">
              <w:rPr>
                <w:rFonts w:ascii="Arial" w:hAnsi="Arial" w:cs="Arial"/>
                <w:b/>
              </w:rPr>
              <w:t>iti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n</w:t>
            </w:r>
            <w:r w:rsidRPr="00DF50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(o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dele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i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n)</w:t>
            </w:r>
            <w:r w:rsidRPr="00DF50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f</w:t>
            </w:r>
            <w:r w:rsidRPr="00DF5029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  <w:spacing w:val="-5"/>
              </w:rPr>
              <w:t>m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p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  <w:spacing w:val="2"/>
              </w:rPr>
              <w:t>i</w:t>
            </w:r>
            <w:r w:rsidRPr="00DF5029">
              <w:rPr>
                <w:rFonts w:ascii="Arial" w:hAnsi="Arial" w:cs="Arial"/>
                <w:b/>
              </w:rPr>
              <w:t>nts</w:t>
            </w:r>
            <w:r w:rsidRPr="00DF50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in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</w:t>
            </w:r>
            <w:r w:rsidRPr="00DF5029">
              <w:rPr>
                <w:rFonts w:ascii="Arial" w:hAnsi="Arial" w:cs="Arial"/>
                <w:b/>
                <w:spacing w:val="2"/>
              </w:rPr>
              <w:t>i</w:t>
            </w:r>
            <w:r w:rsidRPr="00DF5029">
              <w:rPr>
                <w:rFonts w:ascii="Arial" w:hAnsi="Arial" w:cs="Arial"/>
                <w:b/>
              </w:rPr>
              <w:t xml:space="preserve">s 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1"/>
              </w:rPr>
              <w:t>ct</w:t>
            </w:r>
            <w:r w:rsidRPr="00DF5029">
              <w:rPr>
                <w:rFonts w:ascii="Arial" w:hAnsi="Arial" w:cs="Arial"/>
                <w:b/>
              </w:rPr>
              <w:t>i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n?</w:t>
            </w:r>
            <w:r w:rsidRPr="00DF50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Ple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2"/>
              </w:rPr>
              <w:t>w</w:t>
            </w:r>
            <w:r w:rsidRPr="00DF5029">
              <w:rPr>
                <w:rFonts w:ascii="Arial" w:hAnsi="Arial" w:cs="Arial"/>
                <w:b/>
              </w:rPr>
              <w:t>ri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yo</w:t>
            </w:r>
            <w:r w:rsidRPr="00DF5029">
              <w:rPr>
                <w:rFonts w:ascii="Arial" w:hAnsi="Arial" w:cs="Arial"/>
                <w:b/>
              </w:rPr>
              <w:t>ur</w:t>
            </w:r>
            <w:r w:rsidRPr="00DF50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u</w:t>
            </w:r>
            <w:r w:rsidRPr="00DF5029">
              <w:rPr>
                <w:rFonts w:ascii="Arial" w:hAnsi="Arial" w:cs="Arial"/>
                <w:b/>
                <w:spacing w:val="1"/>
              </w:rPr>
              <w:t>gg</w:t>
            </w:r>
            <w:r w:rsidRPr="00DF5029">
              <w:rPr>
                <w:rFonts w:ascii="Arial" w:hAnsi="Arial" w:cs="Arial"/>
                <w:b/>
              </w:rPr>
              <w:t>esti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ns</w:t>
            </w:r>
            <w:r w:rsidRPr="00DF502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her</w:t>
            </w:r>
            <w:r w:rsidRPr="00DF5029">
              <w:rPr>
                <w:rFonts w:ascii="Arial" w:hAnsi="Arial" w:cs="Arial"/>
                <w:b/>
                <w:spacing w:val="1"/>
              </w:rPr>
              <w:t>e</w:t>
            </w:r>
            <w:r w:rsidRPr="00DF50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56EB6" w14:textId="77777777" w:rsidR="00B157F3" w:rsidRPr="00DF5029" w:rsidRDefault="00631952">
            <w:pPr>
              <w:ind w:left="102" w:right="66"/>
              <w:jc w:val="both"/>
              <w:rPr>
                <w:rFonts w:ascii="Arial" w:eastAsia="Calibri" w:hAnsi="Arial" w:cs="Arial"/>
              </w:rPr>
            </w:pPr>
            <w:r w:rsidRPr="00DF5029">
              <w:rPr>
                <w:rFonts w:ascii="Arial" w:eastAsia="Calibri" w:hAnsi="Arial" w:cs="Arial"/>
                <w:spacing w:val="-1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10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b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tr</w:t>
            </w:r>
            <w:r w:rsidRPr="00DF5029">
              <w:rPr>
                <w:rFonts w:ascii="Arial" w:eastAsia="Calibri" w:hAnsi="Arial" w:cs="Arial"/>
                <w:spacing w:val="1"/>
              </w:rPr>
              <w:t>a</w:t>
            </w:r>
            <w:r w:rsidRPr="00DF5029">
              <w:rPr>
                <w:rFonts w:ascii="Arial" w:eastAsia="Calibri" w:hAnsi="Arial" w:cs="Arial"/>
              </w:rPr>
              <w:t>ct</w:t>
            </w:r>
            <w:r w:rsidRPr="00DF5029">
              <w:rPr>
                <w:rFonts w:ascii="Arial" w:eastAsia="Calibri" w:hAnsi="Arial" w:cs="Arial"/>
                <w:spacing w:val="7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2"/>
              </w:rPr>
              <w:t>i</w:t>
            </w:r>
            <w:r w:rsidRPr="00DF5029">
              <w:rPr>
                <w:rFonts w:ascii="Arial" w:eastAsia="Calibri" w:hAnsi="Arial" w:cs="Arial"/>
              </w:rPr>
              <w:t>s</w:t>
            </w:r>
            <w:r w:rsidRPr="00DF5029">
              <w:rPr>
                <w:rFonts w:ascii="Arial" w:eastAsia="Calibri" w:hAnsi="Arial" w:cs="Arial"/>
                <w:spacing w:val="1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und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and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b</w:t>
            </w:r>
            <w:r w:rsidRPr="00DF5029">
              <w:rPr>
                <w:rFonts w:ascii="Arial" w:eastAsia="Calibri" w:hAnsi="Arial" w:cs="Arial"/>
              </w:rPr>
              <w:t xml:space="preserve">le </w:t>
            </w:r>
            <w:r w:rsidRPr="00DF5029">
              <w:rPr>
                <w:rFonts w:ascii="Arial" w:eastAsia="Calibri" w:hAnsi="Arial" w:cs="Arial"/>
                <w:spacing w:val="1"/>
              </w:rPr>
              <w:t>bu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1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it</w:t>
            </w:r>
            <w:r w:rsidRPr="00DF5029">
              <w:rPr>
                <w:rFonts w:ascii="Arial" w:eastAsia="Calibri" w:hAnsi="Arial" w:cs="Arial"/>
                <w:spacing w:val="13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is</w:t>
            </w:r>
            <w:r w:rsidRPr="00DF5029">
              <w:rPr>
                <w:rFonts w:ascii="Arial" w:eastAsia="Calibri" w:hAnsi="Arial" w:cs="Arial"/>
                <w:spacing w:val="11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rre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tly</w:t>
            </w:r>
            <w:r w:rsidRPr="00DF5029">
              <w:rPr>
                <w:rFonts w:ascii="Arial" w:eastAsia="Calibri" w:hAnsi="Arial" w:cs="Arial"/>
                <w:spacing w:val="7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</w:rPr>
              <w:t>o</w:t>
            </w:r>
            <w:r w:rsidRPr="00DF5029">
              <w:rPr>
                <w:rFonts w:ascii="Arial" w:eastAsia="Calibri" w:hAnsi="Arial" w:cs="Arial"/>
                <w:spacing w:val="11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2"/>
              </w:rPr>
              <w:t>s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</w:rPr>
              <w:t>e</w:t>
            </w:r>
            <w:r w:rsidRPr="00DF5029">
              <w:rPr>
                <w:rFonts w:ascii="Arial" w:eastAsia="Calibri" w:hAnsi="Arial" w:cs="Arial"/>
              </w:rPr>
              <w:t>rti</w:t>
            </w:r>
            <w:r w:rsidRPr="00DF5029">
              <w:rPr>
                <w:rFonts w:ascii="Arial" w:eastAsia="Calibri" w:hAnsi="Arial" w:cs="Arial"/>
                <w:spacing w:val="-1"/>
              </w:rPr>
              <w:t>v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2"/>
              </w:rPr>
              <w:t>g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v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n</w:t>
            </w:r>
            <w:r w:rsidRPr="00DF5029">
              <w:rPr>
                <w:rFonts w:ascii="Arial" w:eastAsia="Calibri" w:hAnsi="Arial" w:cs="Arial"/>
                <w:spacing w:val="9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10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</w:t>
            </w:r>
            <w:r w:rsidRPr="00DF5029">
              <w:rPr>
                <w:rFonts w:ascii="Arial" w:eastAsia="Calibri" w:hAnsi="Arial" w:cs="Arial"/>
                <w:spacing w:val="2"/>
              </w:rPr>
              <w:t>l</w:t>
            </w:r>
            <w:r w:rsidRPr="00DF5029">
              <w:rPr>
                <w:rFonts w:ascii="Arial" w:eastAsia="Calibri" w:hAnsi="Arial" w:cs="Arial"/>
                <w:spacing w:val="8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-</w:t>
            </w:r>
            <w:r w:rsidRPr="00DF5029">
              <w:rPr>
                <w:rFonts w:ascii="Arial" w:eastAsia="Calibri" w:hAnsi="Arial" w:cs="Arial"/>
              </w:rPr>
              <w:t>gro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p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re</w:t>
            </w:r>
            <w:r w:rsidRPr="00DF5029">
              <w:rPr>
                <w:rFonts w:ascii="Arial" w:eastAsia="Calibri" w:hAnsi="Arial" w:cs="Arial"/>
                <w:spacing w:val="-1"/>
              </w:rPr>
              <w:t>–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o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7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de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ign.</w:t>
            </w:r>
            <w:r w:rsidRPr="00DF5029">
              <w:rPr>
                <w:rFonts w:ascii="Arial" w:eastAsia="Calibri" w:hAnsi="Arial" w:cs="Arial"/>
                <w:spacing w:val="8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P</w:t>
            </w:r>
            <w:r w:rsidRPr="00DF5029">
              <w:rPr>
                <w:rFonts w:ascii="Arial" w:eastAsia="Calibri" w:hAnsi="Arial" w:cs="Arial"/>
                <w:spacing w:val="2"/>
              </w:rPr>
              <w:t>l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2"/>
              </w:rPr>
              <w:t>s</w:t>
            </w:r>
            <w:r w:rsidRPr="00DF5029">
              <w:rPr>
                <w:rFonts w:ascii="Arial" w:eastAsia="Calibri" w:hAnsi="Arial" w:cs="Arial"/>
              </w:rPr>
              <w:t>e a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</w:rPr>
              <w:t>d o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-1"/>
              </w:rPr>
              <w:t xml:space="preserve"> se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tence</w:t>
            </w:r>
            <w:r w:rsidRPr="00DF5029">
              <w:rPr>
                <w:rFonts w:ascii="Arial" w:eastAsia="Calibri" w:hAnsi="Arial" w:cs="Arial"/>
                <w:spacing w:val="-5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e</w:t>
            </w:r>
            <w:r w:rsidRPr="00DF5029">
              <w:rPr>
                <w:rFonts w:ascii="Arial" w:eastAsia="Calibri" w:hAnsi="Arial" w:cs="Arial"/>
              </w:rPr>
              <w:t>x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l</w:t>
            </w:r>
            <w:r w:rsidRPr="00DF5029">
              <w:rPr>
                <w:rFonts w:ascii="Arial" w:eastAsia="Calibri" w:hAnsi="Arial" w:cs="Arial"/>
                <w:spacing w:val="2"/>
              </w:rPr>
              <w:t>i</w:t>
            </w:r>
            <w:r w:rsidRPr="00DF5029">
              <w:rPr>
                <w:rFonts w:ascii="Arial" w:eastAsia="Calibri" w:hAnsi="Arial" w:cs="Arial"/>
              </w:rPr>
              <w:t>citly</w:t>
            </w:r>
            <w:r w:rsidRPr="00DF5029">
              <w:rPr>
                <w:rFonts w:ascii="Arial" w:eastAsia="Calibri" w:hAnsi="Arial" w:cs="Arial"/>
                <w:spacing w:val="-3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3"/>
              </w:rPr>
              <w:t>t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t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</w:t>
            </w:r>
            <w:r w:rsidRPr="00DF5029">
              <w:rPr>
                <w:rFonts w:ascii="Arial" w:eastAsia="Calibri" w:hAnsi="Arial" w:cs="Arial"/>
                <w:spacing w:val="-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at 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re</w:t>
            </w:r>
            <w:r w:rsidRPr="00DF5029">
              <w:rPr>
                <w:rFonts w:ascii="Arial" w:eastAsia="Calibri" w:hAnsi="Arial" w:cs="Arial"/>
                <w:spacing w:val="-2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4"/>
              </w:rPr>
              <w:t>n</w:t>
            </w:r>
            <w:r w:rsidRPr="00DF5029">
              <w:rPr>
                <w:rFonts w:ascii="Arial" w:eastAsia="Calibri" w:hAnsi="Arial" w:cs="Arial"/>
                <w:spacing w:val="1"/>
              </w:rPr>
              <w:t>’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co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tr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</w:rPr>
              <w:t>l</w:t>
            </w:r>
            <w:r w:rsidRPr="00DF5029">
              <w:rPr>
                <w:rFonts w:ascii="Arial" w:eastAsia="Calibri" w:hAnsi="Arial" w:cs="Arial"/>
                <w:spacing w:val="-3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gro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p</w:t>
            </w:r>
            <w:r w:rsidRPr="00DF5029">
              <w:rPr>
                <w:rFonts w:ascii="Arial" w:eastAsia="Calibri" w:hAnsi="Arial" w:cs="Arial"/>
                <w:spacing w:val="-2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 xml:space="preserve">d </w:t>
            </w:r>
            <w:r w:rsidRPr="00DF5029">
              <w:rPr>
                <w:rFonts w:ascii="Arial" w:eastAsia="Calibri" w:hAnsi="Arial" w:cs="Arial"/>
                <w:spacing w:val="-2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 xml:space="preserve">at 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nd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gs</w:t>
            </w:r>
            <w:r w:rsidRPr="00DF5029">
              <w:rPr>
                <w:rFonts w:ascii="Arial" w:eastAsia="Calibri" w:hAnsi="Arial" w:cs="Arial"/>
                <w:spacing w:val="-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are</w:t>
            </w:r>
            <w:r w:rsidRPr="00DF5029">
              <w:rPr>
                <w:rFonts w:ascii="Arial" w:eastAsia="Calibri" w:hAnsi="Arial" w:cs="Arial"/>
                <w:spacing w:val="-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li</w:t>
            </w:r>
            <w:r w:rsidRPr="00DF5029">
              <w:rPr>
                <w:rFonts w:ascii="Arial" w:eastAsia="Calibri" w:hAnsi="Arial" w:cs="Arial"/>
                <w:spacing w:val="-1"/>
              </w:rPr>
              <w:t>m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ar</w:t>
            </w:r>
            <w:r w:rsidRPr="00DF5029">
              <w:rPr>
                <w:rFonts w:ascii="Arial" w:eastAsia="Calibri" w:hAnsi="Arial" w:cs="Arial"/>
                <w:spacing w:val="1"/>
              </w:rPr>
              <w:t>y</w:t>
            </w:r>
            <w:r w:rsidRPr="00DF5029">
              <w:rPr>
                <w:rFonts w:ascii="Arial" w:eastAsia="Calibri" w:hAnsi="Arial" w:cs="Arial"/>
              </w:rPr>
              <w:t>.</w:t>
            </w:r>
            <w:r w:rsidRPr="00DF5029">
              <w:rPr>
                <w:rFonts w:ascii="Arial" w:eastAsia="Calibri" w:hAnsi="Arial" w:cs="Arial"/>
                <w:spacing w:val="-7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Co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de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2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al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o 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orti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</w:t>
            </w:r>
            <w:r w:rsidRPr="00DF5029">
              <w:rPr>
                <w:rFonts w:ascii="Arial" w:eastAsia="Calibri" w:hAnsi="Arial" w:cs="Arial"/>
                <w:spacing w:val="-1"/>
              </w:rPr>
              <w:t xml:space="preserve"> e</w:t>
            </w:r>
            <w:r w:rsidRPr="00DF5029">
              <w:rPr>
                <w:rFonts w:ascii="Arial" w:eastAsia="Calibri" w:hAnsi="Arial" w:cs="Arial"/>
                <w:spacing w:val="1"/>
              </w:rPr>
              <w:t>f</w:t>
            </w:r>
            <w:r w:rsidRPr="00DF5029">
              <w:rPr>
                <w:rFonts w:ascii="Arial" w:eastAsia="Calibri" w:hAnsi="Arial" w:cs="Arial"/>
                <w:spacing w:val="-1"/>
              </w:rPr>
              <w:t>fe</w:t>
            </w:r>
            <w:r w:rsidRPr="00DF5029">
              <w:rPr>
                <w:rFonts w:ascii="Arial" w:eastAsia="Calibri" w:hAnsi="Arial" w:cs="Arial"/>
              </w:rPr>
              <w:t>ct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iz</w:t>
            </w:r>
            <w:r w:rsidRPr="00DF5029">
              <w:rPr>
                <w:rFonts w:ascii="Arial" w:eastAsia="Calibri" w:hAnsi="Arial" w:cs="Arial"/>
                <w:spacing w:val="2"/>
              </w:rPr>
              <w:t>e</w:t>
            </w:r>
            <w:r w:rsidRPr="00DF5029">
              <w:rPr>
                <w:rFonts w:ascii="Arial" w:eastAsia="Calibri" w:hAnsi="Arial" w:cs="Arial"/>
              </w:rPr>
              <w:t>s</w:t>
            </w:r>
            <w:r w:rsidRPr="00DF5029">
              <w:rPr>
                <w:rFonts w:ascii="Arial" w:eastAsia="Calibri" w:hAnsi="Arial" w:cs="Arial"/>
                <w:spacing w:val="2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or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at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l</w:t>
            </w:r>
            <w:r w:rsidRPr="00DF5029">
              <w:rPr>
                <w:rFonts w:ascii="Arial" w:eastAsia="Calibri" w:hAnsi="Arial" w:cs="Arial"/>
                <w:spacing w:val="1"/>
              </w:rPr>
              <w:t>e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2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co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text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ali</w:t>
            </w:r>
            <w:r w:rsidRPr="00DF5029">
              <w:rPr>
                <w:rFonts w:ascii="Arial" w:eastAsia="Calibri" w:hAnsi="Arial" w:cs="Arial"/>
                <w:spacing w:val="1"/>
              </w:rPr>
              <w:t>z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-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at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-1"/>
              </w:rPr>
              <w:t>m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1"/>
              </w:rPr>
              <w:t>ov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m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ts</w:t>
            </w:r>
            <w:r w:rsidRPr="00DF5029">
              <w:rPr>
                <w:rFonts w:ascii="Arial" w:eastAsia="Calibri" w:hAnsi="Arial" w:cs="Arial"/>
                <w:spacing w:val="-5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m</w:t>
            </w:r>
            <w:r w:rsidRPr="00DF5029">
              <w:rPr>
                <w:rFonts w:ascii="Arial" w:eastAsia="Calibri" w:hAnsi="Arial" w:cs="Arial"/>
              </w:rPr>
              <w:t>ay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2"/>
              </w:rPr>
              <w:t>e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</w:rPr>
              <w:t>l</w:t>
            </w:r>
            <w:r w:rsidRPr="00DF5029">
              <w:rPr>
                <w:rFonts w:ascii="Arial" w:eastAsia="Calibri" w:hAnsi="Arial" w:cs="Arial"/>
                <w:spacing w:val="1"/>
              </w:rPr>
              <w:t>e</w:t>
            </w:r>
            <w:r w:rsidRPr="00DF5029">
              <w:rPr>
                <w:rFonts w:ascii="Arial" w:eastAsia="Calibri" w:hAnsi="Arial" w:cs="Arial"/>
              </w:rPr>
              <w:t>ct</w:t>
            </w:r>
            <w:r w:rsidRPr="00DF5029">
              <w:rPr>
                <w:rFonts w:ascii="Arial" w:eastAsia="Calibri" w:hAnsi="Arial" w:cs="Arial"/>
                <w:spacing w:val="3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te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7"/>
              </w:rPr>
              <w:t>t</w:t>
            </w:r>
            <w:r w:rsidRPr="00DF5029">
              <w:rPr>
                <w:rFonts w:ascii="Arial" w:eastAsia="Calibri" w:hAnsi="Arial" w:cs="Arial"/>
                <w:spacing w:val="-1"/>
              </w:rPr>
              <w:t>–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3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e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-1"/>
              </w:rPr>
              <w:t xml:space="preserve"> e</w:t>
            </w:r>
            <w:r w:rsidRPr="00DF5029">
              <w:rPr>
                <w:rFonts w:ascii="Arial" w:eastAsia="Calibri" w:hAnsi="Arial" w:cs="Arial"/>
                <w:spacing w:val="1"/>
              </w:rPr>
              <w:t>f</w:t>
            </w:r>
            <w:r w:rsidRPr="00DF5029">
              <w:rPr>
                <w:rFonts w:ascii="Arial" w:eastAsia="Calibri" w:hAnsi="Arial" w:cs="Arial"/>
                <w:spacing w:val="-1"/>
              </w:rPr>
              <w:t>fe</w:t>
            </w:r>
            <w:r w:rsidRPr="00DF5029">
              <w:rPr>
                <w:rFonts w:ascii="Arial" w:eastAsia="Calibri" w:hAnsi="Arial" w:cs="Arial"/>
              </w:rPr>
              <w:t>c</w:t>
            </w:r>
            <w:r w:rsidRPr="00DF5029">
              <w:rPr>
                <w:rFonts w:ascii="Arial" w:eastAsia="Calibri" w:hAnsi="Arial" w:cs="Arial"/>
                <w:spacing w:val="2"/>
              </w:rPr>
              <w:t>t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,</w:t>
            </w:r>
            <w:r w:rsidRPr="00DF5029">
              <w:rPr>
                <w:rFonts w:ascii="Arial" w:eastAsia="Calibri" w:hAnsi="Arial" w:cs="Arial"/>
                <w:spacing w:val="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x</w:t>
            </w:r>
            <w:r w:rsidRPr="00DF5029">
              <w:rPr>
                <w:rFonts w:ascii="Arial" w:eastAsia="Calibri" w:hAnsi="Arial" w:cs="Arial"/>
                <w:spacing w:val="1"/>
              </w:rPr>
              <w:t>pe</w:t>
            </w:r>
            <w:r w:rsidRPr="00DF5029">
              <w:rPr>
                <w:rFonts w:ascii="Arial" w:eastAsia="Calibri" w:hAnsi="Arial" w:cs="Arial"/>
              </w:rPr>
              <w:t>ct</w:t>
            </w:r>
            <w:r w:rsidRPr="00DF5029">
              <w:rPr>
                <w:rFonts w:ascii="Arial" w:eastAsia="Calibri" w:hAnsi="Arial" w:cs="Arial"/>
                <w:spacing w:val="1"/>
              </w:rPr>
              <w:t>an</w:t>
            </w:r>
            <w:r w:rsidRPr="00DF5029">
              <w:rPr>
                <w:rFonts w:ascii="Arial" w:eastAsia="Calibri" w:hAnsi="Arial" w:cs="Arial"/>
              </w:rPr>
              <w:t>cy</w:t>
            </w:r>
            <w:r w:rsidRPr="00DF5029">
              <w:rPr>
                <w:rFonts w:ascii="Arial" w:eastAsia="Calibri" w:hAnsi="Arial" w:cs="Arial"/>
                <w:spacing w:val="-1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or co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c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rre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-8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</w:t>
            </w:r>
            <w:r w:rsidRPr="00DF5029">
              <w:rPr>
                <w:rFonts w:ascii="Arial" w:eastAsia="Calibri" w:hAnsi="Arial" w:cs="Arial"/>
                <w:spacing w:val="-1"/>
              </w:rPr>
              <w:t>es</w:t>
            </w:r>
            <w:r w:rsidRPr="00DF5029">
              <w:rPr>
                <w:rFonts w:ascii="Arial" w:eastAsia="Calibri" w:hAnsi="Arial" w:cs="Arial"/>
              </w:rPr>
              <w:t>.</w:t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B51CC6" w14:textId="5B8E729B" w:rsidR="00B157F3" w:rsidRPr="00DF5029" w:rsidRDefault="001D062B">
            <w:pPr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</w:rPr>
              <w:t>The abstract has been updated to clearly indicate that there was no control group in the study and that the results should be regarded as preliminary. Additionally, we have included a disclaimer that test-retest effects, participant anticipation, and other concurrent events may have an impact on the reported changes.</w:t>
            </w:r>
          </w:p>
        </w:tc>
      </w:tr>
      <w:tr w:rsidR="00B157F3" w:rsidRPr="00DF5029" w14:paraId="1900FD76" w14:textId="77777777" w:rsidTr="001D062B">
        <w:trPr>
          <w:trHeight w:hRule="exact" w:val="172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B4F49" w14:textId="77777777" w:rsidR="00B157F3" w:rsidRPr="00DF5029" w:rsidRDefault="00631952">
            <w:pPr>
              <w:spacing w:before="3" w:line="220" w:lineRule="exact"/>
              <w:ind w:left="460" w:right="341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b/>
                <w:spacing w:val="-1"/>
              </w:rPr>
              <w:t>I</w:t>
            </w:r>
            <w:r w:rsidRPr="00DF5029">
              <w:rPr>
                <w:rFonts w:ascii="Arial" w:hAnsi="Arial" w:cs="Arial"/>
                <w:b/>
              </w:rPr>
              <w:t>s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 xml:space="preserve">he </w:t>
            </w:r>
            <w:r w:rsidRPr="00DF5029">
              <w:rPr>
                <w:rFonts w:ascii="Arial" w:hAnsi="Arial" w:cs="Arial"/>
                <w:b/>
                <w:spacing w:val="-3"/>
              </w:rPr>
              <w:t>m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n</w:t>
            </w:r>
            <w:r w:rsidRPr="00DF5029">
              <w:rPr>
                <w:rFonts w:ascii="Arial" w:hAnsi="Arial" w:cs="Arial"/>
                <w:b/>
                <w:spacing w:val="1"/>
              </w:rPr>
              <w:t>u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c</w:t>
            </w:r>
            <w:r w:rsidRPr="00DF5029">
              <w:rPr>
                <w:rFonts w:ascii="Arial" w:hAnsi="Arial" w:cs="Arial"/>
                <w:b/>
                <w:spacing w:val="1"/>
              </w:rPr>
              <w:t>r</w:t>
            </w:r>
            <w:r w:rsidRPr="00DF5029">
              <w:rPr>
                <w:rFonts w:ascii="Arial" w:hAnsi="Arial" w:cs="Arial"/>
                <w:b/>
              </w:rPr>
              <w:t>ipt</w:t>
            </w:r>
            <w:r w:rsidRPr="00DF50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  <w:spacing w:val="3"/>
              </w:rPr>
              <w:t>c</w:t>
            </w:r>
            <w:r w:rsidRPr="00DF5029">
              <w:rPr>
                <w:rFonts w:ascii="Arial" w:hAnsi="Arial" w:cs="Arial"/>
                <w:b/>
              </w:rPr>
              <w:t>ientific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ll</w:t>
            </w:r>
            <w:r w:rsidRPr="00DF5029">
              <w:rPr>
                <w:rFonts w:ascii="Arial" w:hAnsi="Arial" w:cs="Arial"/>
                <w:b/>
                <w:spacing w:val="1"/>
              </w:rPr>
              <w:t>y</w:t>
            </w:r>
            <w:r w:rsidRPr="00DF5029">
              <w:rPr>
                <w:rFonts w:ascii="Arial" w:hAnsi="Arial" w:cs="Arial"/>
                <w:b/>
              </w:rPr>
              <w:t>,</w:t>
            </w:r>
            <w:r w:rsidRPr="00DF502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c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1"/>
              </w:rPr>
              <w:t>r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1"/>
              </w:rPr>
              <w:t>ct</w:t>
            </w:r>
            <w:r w:rsidRPr="00DF5029">
              <w:rPr>
                <w:rFonts w:ascii="Arial" w:hAnsi="Arial" w:cs="Arial"/>
                <w:b/>
              </w:rPr>
              <w:t>?</w:t>
            </w:r>
            <w:r w:rsidRPr="00DF50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Ple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2"/>
              </w:rPr>
              <w:t>w</w:t>
            </w:r>
            <w:r w:rsidRPr="00DF5029">
              <w:rPr>
                <w:rFonts w:ascii="Arial" w:hAnsi="Arial" w:cs="Arial"/>
                <w:b/>
              </w:rPr>
              <w:t>ri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e her</w:t>
            </w:r>
            <w:r w:rsidRPr="00DF5029">
              <w:rPr>
                <w:rFonts w:ascii="Arial" w:hAnsi="Arial" w:cs="Arial"/>
                <w:b/>
                <w:spacing w:val="1"/>
              </w:rPr>
              <w:t>e</w:t>
            </w:r>
            <w:r w:rsidRPr="00DF50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ED93D5" w14:textId="77777777" w:rsidR="00B157F3" w:rsidRPr="00DF5029" w:rsidRDefault="00631952">
            <w:pPr>
              <w:ind w:left="102" w:right="68"/>
              <w:jc w:val="both"/>
              <w:rPr>
                <w:rFonts w:ascii="Arial" w:eastAsia="Calibri" w:hAnsi="Arial" w:cs="Arial"/>
              </w:rPr>
            </w:pPr>
            <w:r w:rsidRPr="00DF5029">
              <w:rPr>
                <w:rFonts w:ascii="Arial" w:eastAsia="Calibri" w:hAnsi="Arial" w:cs="Arial"/>
                <w:spacing w:val="-1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rati</w:t>
            </w:r>
            <w:r w:rsidRPr="00DF5029">
              <w:rPr>
                <w:rFonts w:ascii="Arial" w:eastAsia="Calibri" w:hAnsi="Arial" w:cs="Arial"/>
                <w:spacing w:val="1"/>
              </w:rPr>
              <w:t>on</w:t>
            </w:r>
            <w:r w:rsidRPr="00DF5029">
              <w:rPr>
                <w:rFonts w:ascii="Arial" w:eastAsia="Calibri" w:hAnsi="Arial" w:cs="Arial"/>
              </w:rPr>
              <w:t xml:space="preserve">ale </w:t>
            </w:r>
            <w:r w:rsidRPr="00DF5029">
              <w:rPr>
                <w:rFonts w:ascii="Arial" w:eastAsia="Calibri" w:hAnsi="Arial" w:cs="Arial"/>
                <w:spacing w:val="2"/>
              </w:rPr>
              <w:t>i</w:t>
            </w:r>
            <w:r w:rsidRPr="00DF5029">
              <w:rPr>
                <w:rFonts w:ascii="Arial" w:eastAsia="Calibri" w:hAnsi="Arial" w:cs="Arial"/>
              </w:rPr>
              <w:t>s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la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b</w:t>
            </w:r>
            <w:r w:rsidRPr="00DF5029">
              <w:rPr>
                <w:rFonts w:ascii="Arial" w:eastAsia="Calibri" w:hAnsi="Arial" w:cs="Arial"/>
                <w:spacing w:val="2"/>
              </w:rPr>
              <w:t>l</w:t>
            </w:r>
            <w:r w:rsidRPr="00DF5029">
              <w:rPr>
                <w:rFonts w:ascii="Arial" w:eastAsia="Calibri" w:hAnsi="Arial" w:cs="Arial"/>
              </w:rPr>
              <w:t>e 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orted</w:t>
            </w:r>
            <w:r w:rsidRPr="00DF5029">
              <w:rPr>
                <w:rFonts w:ascii="Arial" w:eastAsia="Calibri" w:hAnsi="Arial" w:cs="Arial"/>
                <w:spacing w:val="1"/>
              </w:rPr>
              <w:t xml:space="preserve"> p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4"/>
              </w:rPr>
              <w:t>e</w:t>
            </w:r>
            <w:r w:rsidRPr="00DF5029">
              <w:rPr>
                <w:rFonts w:ascii="Arial" w:eastAsia="Calibri" w:hAnsi="Arial" w:cs="Arial"/>
              </w:rPr>
              <w:t>–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  <w:spacing w:val="3"/>
              </w:rPr>
              <w:t>o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</w:t>
            </w:r>
            <w:r w:rsidRPr="00DF5029">
              <w:rPr>
                <w:rFonts w:ascii="Arial" w:eastAsia="Calibri" w:hAnsi="Arial" w:cs="Arial"/>
                <w:spacing w:val="3"/>
              </w:rPr>
              <w:t>h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s are</w:t>
            </w:r>
            <w:r w:rsidRPr="00DF5029">
              <w:rPr>
                <w:rFonts w:ascii="Arial" w:eastAsia="Calibri" w:hAnsi="Arial" w:cs="Arial"/>
                <w:spacing w:val="7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ter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ally</w:t>
            </w:r>
            <w:r w:rsidRPr="00DF5029">
              <w:rPr>
                <w:rFonts w:ascii="Arial" w:eastAsia="Calibri" w:hAnsi="Arial" w:cs="Arial"/>
                <w:spacing w:val="2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co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2"/>
              </w:rPr>
              <w:t>i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2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 xml:space="preserve">t </w:t>
            </w:r>
            <w:r w:rsidRPr="00DF5029">
              <w:rPr>
                <w:rFonts w:ascii="Arial" w:eastAsia="Calibri" w:hAnsi="Arial" w:cs="Arial"/>
                <w:spacing w:val="1"/>
              </w:rPr>
              <w:t>bu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3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  <w:spacing w:val="-1"/>
              </w:rPr>
              <w:t>'</w:t>
            </w:r>
            <w:r w:rsidRPr="00DF5029">
              <w:rPr>
                <w:rFonts w:ascii="Arial" w:eastAsia="Calibri" w:hAnsi="Arial" w:cs="Arial"/>
              </w:rPr>
              <w:t xml:space="preserve">t </w:t>
            </w:r>
            <w:proofErr w:type="gramStart"/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ci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2"/>
              </w:rPr>
              <w:t>i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</w:rPr>
              <w:t>ically  r</w:t>
            </w:r>
            <w:r w:rsidRPr="00DF5029">
              <w:rPr>
                <w:rFonts w:ascii="Arial" w:eastAsia="Calibri" w:hAnsi="Arial" w:cs="Arial"/>
                <w:spacing w:val="1"/>
              </w:rPr>
              <w:t>obu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proofErr w:type="gramEnd"/>
            <w:r w:rsidRPr="00DF5029">
              <w:rPr>
                <w:rFonts w:ascii="Arial" w:eastAsia="Calibri" w:hAnsi="Arial" w:cs="Arial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 xml:space="preserve">in </w:t>
            </w:r>
            <w:r w:rsidRPr="00DF5029">
              <w:rPr>
                <w:rFonts w:ascii="Arial" w:eastAsia="Calibri" w:hAnsi="Arial" w:cs="Arial"/>
                <w:spacing w:val="8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 xml:space="preserve">its </w:t>
            </w:r>
            <w:r w:rsidRPr="00DF5029">
              <w:rPr>
                <w:rFonts w:ascii="Arial" w:eastAsia="Calibri" w:hAnsi="Arial" w:cs="Arial"/>
                <w:spacing w:val="9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rre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 xml:space="preserve">t </w:t>
            </w:r>
            <w:r w:rsidRPr="00DF5029">
              <w:rPr>
                <w:rFonts w:ascii="Arial" w:eastAsia="Calibri" w:hAnsi="Arial" w:cs="Arial"/>
                <w:spacing w:val="3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</w:rPr>
              <w:t xml:space="preserve">orm 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b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ca</w:t>
            </w:r>
            <w:r w:rsidRPr="00DF5029">
              <w:rPr>
                <w:rFonts w:ascii="Arial" w:eastAsia="Calibri" w:hAnsi="Arial" w:cs="Arial"/>
                <w:spacing w:val="7"/>
              </w:rPr>
              <w:t>u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 xml:space="preserve">e </w:t>
            </w:r>
            <w:r w:rsidRPr="00DF5029">
              <w:rPr>
                <w:rFonts w:ascii="Arial" w:eastAsia="Calibri" w:hAnsi="Arial" w:cs="Arial"/>
                <w:spacing w:val="1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 xml:space="preserve">key </w:t>
            </w:r>
            <w:r w:rsidRPr="00DF5029">
              <w:rPr>
                <w:rFonts w:ascii="Arial" w:eastAsia="Calibri" w:hAnsi="Arial" w:cs="Arial"/>
                <w:spacing w:val="9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l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m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 xml:space="preserve">ts  </w:t>
            </w:r>
            <w:r w:rsidRPr="00DF5029">
              <w:rPr>
                <w:rFonts w:ascii="Arial" w:eastAsia="Calibri" w:hAnsi="Arial" w:cs="Arial"/>
                <w:spacing w:val="1"/>
              </w:rPr>
              <w:t>ne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 xml:space="preserve">d 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 xml:space="preserve">to </w:t>
            </w:r>
            <w:r w:rsidRPr="00DF5029">
              <w:rPr>
                <w:rFonts w:ascii="Arial" w:eastAsia="Calibri" w:hAnsi="Arial" w:cs="Arial"/>
                <w:spacing w:val="8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j</w:t>
            </w:r>
            <w:r w:rsidRPr="00DF5029">
              <w:rPr>
                <w:rFonts w:ascii="Arial" w:eastAsia="Calibri" w:hAnsi="Arial" w:cs="Arial"/>
                <w:spacing w:val="1"/>
              </w:rPr>
              <w:t>ud</w:t>
            </w:r>
            <w:r w:rsidRPr="00DF5029">
              <w:rPr>
                <w:rFonts w:ascii="Arial" w:eastAsia="Calibri" w:hAnsi="Arial" w:cs="Arial"/>
              </w:rPr>
              <w:t xml:space="preserve">ge </w:t>
            </w:r>
            <w:r w:rsidRPr="00DF5029">
              <w:rPr>
                <w:rFonts w:ascii="Arial" w:eastAsia="Calibri" w:hAnsi="Arial" w:cs="Arial"/>
                <w:spacing w:val="3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ter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 xml:space="preserve">al </w:t>
            </w:r>
            <w:r w:rsidRPr="00DF5029">
              <w:rPr>
                <w:rFonts w:ascii="Arial" w:eastAsia="Calibri" w:hAnsi="Arial" w:cs="Arial"/>
                <w:spacing w:val="3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v</w:t>
            </w:r>
            <w:r w:rsidRPr="00DF5029">
              <w:rPr>
                <w:rFonts w:ascii="Arial" w:eastAsia="Calibri" w:hAnsi="Arial" w:cs="Arial"/>
              </w:rPr>
              <w:t>ali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</w:rPr>
              <w:t xml:space="preserve">ity 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d 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1"/>
              </w:rPr>
              <w:t>odu</w:t>
            </w:r>
            <w:r w:rsidRPr="00DF5029">
              <w:rPr>
                <w:rFonts w:ascii="Arial" w:eastAsia="Calibri" w:hAnsi="Arial" w:cs="Arial"/>
              </w:rPr>
              <w:t>cibility are</w:t>
            </w:r>
            <w:r w:rsidRPr="00DF5029">
              <w:rPr>
                <w:rFonts w:ascii="Arial" w:eastAsia="Calibri" w:hAnsi="Arial" w:cs="Arial"/>
                <w:spacing w:val="7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m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s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or</w:t>
            </w:r>
            <w:r w:rsidRPr="00DF5029">
              <w:rPr>
                <w:rFonts w:ascii="Arial" w:eastAsia="Calibri" w:hAnsi="Arial" w:cs="Arial"/>
                <w:spacing w:val="9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  <w:spacing w:val="-1"/>
              </w:rPr>
              <w:t>ff</w:t>
            </w:r>
            <w:r w:rsidRPr="00DF5029">
              <w:rPr>
                <w:rFonts w:ascii="Arial" w:eastAsia="Calibri" w:hAnsi="Arial" w:cs="Arial"/>
              </w:rPr>
              <w:t>ic</w:t>
            </w:r>
            <w:r w:rsidRPr="00DF5029">
              <w:rPr>
                <w:rFonts w:ascii="Arial" w:eastAsia="Calibri" w:hAnsi="Arial" w:cs="Arial"/>
                <w:spacing w:val="2"/>
              </w:rPr>
              <w:t>i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tly</w:t>
            </w:r>
            <w:r w:rsidRPr="00DF5029">
              <w:rPr>
                <w:rFonts w:ascii="Arial" w:eastAsia="Calibri" w:hAnsi="Arial" w:cs="Arial"/>
                <w:spacing w:val="1"/>
              </w:rPr>
              <w:t xml:space="preserve"> d</w:t>
            </w:r>
            <w:r w:rsidRPr="00DF5029">
              <w:rPr>
                <w:rFonts w:ascii="Arial" w:eastAsia="Calibri" w:hAnsi="Arial" w:cs="Arial"/>
                <w:spacing w:val="-1"/>
              </w:rPr>
              <w:t>es</w:t>
            </w:r>
            <w:r w:rsidRPr="00DF5029">
              <w:rPr>
                <w:rFonts w:ascii="Arial" w:eastAsia="Calibri" w:hAnsi="Arial" w:cs="Arial"/>
              </w:rPr>
              <w:t>cri</w:t>
            </w:r>
            <w:r w:rsidRPr="00DF5029">
              <w:rPr>
                <w:rFonts w:ascii="Arial" w:eastAsia="Calibri" w:hAnsi="Arial" w:cs="Arial"/>
                <w:spacing w:val="1"/>
              </w:rPr>
              <w:t>b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</w:rPr>
              <w:t>.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Maj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co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c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s</w:t>
            </w:r>
            <w:r w:rsidRPr="00DF5029">
              <w:rPr>
                <w:rFonts w:ascii="Arial" w:eastAsia="Calibri" w:hAnsi="Arial" w:cs="Arial"/>
                <w:spacing w:val="3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clu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qu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t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artici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arac</w:t>
            </w:r>
            <w:r w:rsidRPr="00DF5029">
              <w:rPr>
                <w:rFonts w:ascii="Arial" w:eastAsia="Calibri" w:hAnsi="Arial" w:cs="Arial"/>
                <w:spacing w:val="1"/>
              </w:rPr>
              <w:t>t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riz</w:t>
            </w:r>
            <w:r w:rsidRPr="00DF5029">
              <w:rPr>
                <w:rFonts w:ascii="Arial" w:eastAsia="Calibri" w:hAnsi="Arial" w:cs="Arial"/>
                <w:spacing w:val="1"/>
              </w:rPr>
              <w:t>a</w:t>
            </w:r>
            <w:r w:rsidRPr="00DF5029">
              <w:rPr>
                <w:rFonts w:ascii="Arial" w:eastAsia="Calibri" w:hAnsi="Arial" w:cs="Arial"/>
              </w:rPr>
              <w:t>ti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</w:rPr>
              <w:t>n 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7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h</w:t>
            </w:r>
            <w:r w:rsidRPr="00DF5029">
              <w:rPr>
                <w:rFonts w:ascii="Arial" w:eastAsia="Calibri" w:hAnsi="Arial" w:cs="Arial"/>
              </w:rPr>
              <w:t>ig</w:t>
            </w:r>
            <w:r w:rsidRPr="00DF5029">
              <w:rPr>
                <w:rFonts w:ascii="Arial" w:eastAsia="Calibri" w:hAnsi="Arial" w:cs="Arial"/>
                <w:spacing w:val="7"/>
              </w:rPr>
              <w:t>h</w:t>
            </w:r>
            <w:r w:rsidRPr="00DF5029">
              <w:rPr>
                <w:rFonts w:ascii="Arial" w:eastAsia="Calibri" w:hAnsi="Arial" w:cs="Arial"/>
                <w:spacing w:val="-1"/>
              </w:rPr>
              <w:t>-</w:t>
            </w:r>
            <w:r w:rsidRPr="00DF5029">
              <w:rPr>
                <w:rFonts w:ascii="Arial" w:eastAsia="Calibri" w:hAnsi="Arial" w:cs="Arial"/>
              </w:rPr>
              <w:t>ri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k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of</w:t>
            </w:r>
            <w:r w:rsidRPr="00DF5029">
              <w:rPr>
                <w:rFonts w:ascii="Arial" w:eastAsia="Calibri" w:hAnsi="Arial" w:cs="Arial"/>
                <w:spacing w:val="9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racti</w:t>
            </w:r>
            <w:r w:rsidRPr="00DF5029">
              <w:rPr>
                <w:rFonts w:ascii="Arial" w:eastAsia="Calibri" w:hAnsi="Arial" w:cs="Arial"/>
                <w:spacing w:val="2"/>
              </w:rPr>
              <w:t>c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f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  <w:spacing w:val="1"/>
              </w:rPr>
              <w:t>e</w:t>
            </w:r>
            <w:r w:rsidRPr="00DF5029">
              <w:rPr>
                <w:rFonts w:ascii="Arial" w:eastAsia="Calibri" w:hAnsi="Arial" w:cs="Arial"/>
              </w:rPr>
              <w:t>cts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</w:rPr>
              <w:t>or</w:t>
            </w:r>
            <w:r w:rsidRPr="00DF5029">
              <w:rPr>
                <w:rFonts w:ascii="Arial" w:eastAsia="Calibri" w:hAnsi="Arial" w:cs="Arial"/>
                <w:spacing w:val="12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cog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  <w:spacing w:val="3"/>
              </w:rPr>
              <w:t>i</w:t>
            </w:r>
            <w:r w:rsidRPr="00DF5029">
              <w:rPr>
                <w:rFonts w:ascii="Arial" w:eastAsia="Calibri" w:hAnsi="Arial" w:cs="Arial"/>
              </w:rPr>
              <w:t>ti</w:t>
            </w:r>
            <w:r w:rsidRPr="00DF5029">
              <w:rPr>
                <w:rFonts w:ascii="Arial" w:eastAsia="Calibri" w:hAnsi="Arial" w:cs="Arial"/>
                <w:spacing w:val="-1"/>
              </w:rPr>
              <w:t>v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2"/>
              </w:rPr>
              <w:t>e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ts</w:t>
            </w:r>
            <w:r w:rsidRPr="00DF5029">
              <w:rPr>
                <w:rFonts w:ascii="Arial" w:eastAsia="Calibri" w:hAnsi="Arial" w:cs="Arial"/>
                <w:spacing w:val="7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3"/>
              </w:rPr>
              <w:t>o</w:t>
            </w:r>
            <w:r w:rsidRPr="00DF5029">
              <w:rPr>
                <w:rFonts w:ascii="Arial" w:eastAsia="Calibri" w:hAnsi="Arial" w:cs="Arial"/>
                <w:spacing w:val="-1"/>
              </w:rPr>
              <w:t>ve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8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 xml:space="preserve">a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ort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ter</w:t>
            </w:r>
            <w:r w:rsidRPr="00DF5029">
              <w:rPr>
                <w:rFonts w:ascii="Arial" w:eastAsia="Calibri" w:hAnsi="Arial" w:cs="Arial"/>
                <w:spacing w:val="-1"/>
              </w:rPr>
              <w:t>v</w:t>
            </w:r>
            <w:r w:rsidRPr="00DF5029">
              <w:rPr>
                <w:rFonts w:ascii="Arial" w:eastAsia="Calibri" w:hAnsi="Arial" w:cs="Arial"/>
              </w:rPr>
              <w:t>al.</w:t>
            </w:r>
            <w:r w:rsidRPr="00DF5029">
              <w:rPr>
                <w:rFonts w:ascii="Arial" w:eastAsia="Calibri" w:hAnsi="Arial" w:cs="Arial"/>
                <w:spacing w:val="2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</w:rPr>
              <w:t>o</w:t>
            </w:r>
            <w:r w:rsidRPr="00DF5029">
              <w:rPr>
                <w:rFonts w:ascii="Arial" w:eastAsia="Calibri" w:hAnsi="Arial" w:cs="Arial"/>
                <w:spacing w:val="1"/>
              </w:rPr>
              <w:t>un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al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o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2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  <w:spacing w:val="-1"/>
              </w:rPr>
              <w:t>ff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2"/>
              </w:rPr>
              <w:t>c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 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te</w:t>
            </w:r>
            <w:r w:rsidRPr="00DF5029">
              <w:rPr>
                <w:rFonts w:ascii="Arial" w:eastAsia="Calibri" w:hAnsi="Arial" w:cs="Arial"/>
                <w:spacing w:val="2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ve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ti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</w:rPr>
              <w:t xml:space="preserve">n 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a</w:t>
            </w:r>
            <w:r w:rsidRPr="00DF5029">
              <w:rPr>
                <w:rFonts w:ascii="Arial" w:eastAsia="Calibri" w:hAnsi="Arial" w:cs="Arial"/>
                <w:spacing w:val="2"/>
              </w:rPr>
              <w:t>i</w:t>
            </w:r>
            <w:r w:rsidRPr="00DF5029">
              <w:rPr>
                <w:rFonts w:ascii="Arial" w:eastAsia="Calibri" w:hAnsi="Arial" w:cs="Arial"/>
              </w:rPr>
              <w:t>l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</w:rPr>
              <w:t>or</w:t>
            </w:r>
            <w:r w:rsidRPr="00DF5029">
              <w:rPr>
                <w:rFonts w:ascii="Arial" w:eastAsia="Calibri" w:hAnsi="Arial" w:cs="Arial"/>
                <w:spacing w:val="7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lica</w:t>
            </w:r>
            <w:r w:rsidRPr="00DF5029">
              <w:rPr>
                <w:rFonts w:ascii="Arial" w:eastAsia="Calibri" w:hAnsi="Arial" w:cs="Arial"/>
                <w:spacing w:val="1"/>
              </w:rPr>
              <w:t>t</w:t>
            </w:r>
            <w:r w:rsidRPr="00DF5029">
              <w:rPr>
                <w:rFonts w:ascii="Arial" w:eastAsia="Calibri" w:hAnsi="Arial" w:cs="Arial"/>
              </w:rPr>
              <w:t>ion</w:t>
            </w:r>
            <w:r w:rsidRPr="00DF5029">
              <w:rPr>
                <w:rFonts w:ascii="Arial" w:eastAsia="Calibri" w:hAnsi="Arial" w:cs="Arial"/>
                <w:spacing w:val="1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7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an</w:t>
            </w:r>
            <w:r w:rsidRPr="00DF5029">
              <w:rPr>
                <w:rFonts w:ascii="Arial" w:eastAsia="Calibri" w:hAnsi="Arial" w:cs="Arial"/>
                <w:spacing w:val="8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o</w:t>
            </w:r>
            <w:r w:rsidRPr="00DF5029">
              <w:rPr>
                <w:rFonts w:ascii="Arial" w:eastAsia="Calibri" w:hAnsi="Arial" w:cs="Arial"/>
                <w:spacing w:val="-1"/>
              </w:rPr>
              <w:t>ve</w:t>
            </w:r>
            <w:r w:rsidRPr="00DF5029">
              <w:rPr>
                <w:rFonts w:ascii="Arial" w:eastAsia="Calibri" w:hAnsi="Arial" w:cs="Arial"/>
                <w:spacing w:val="2"/>
              </w:rPr>
              <w:t>r</w:t>
            </w:r>
            <w:r w:rsidRPr="00DF5029">
              <w:rPr>
                <w:rFonts w:ascii="Arial" w:eastAsia="Calibri" w:hAnsi="Arial" w:cs="Arial"/>
              </w:rPr>
              <w:t>ly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-1"/>
              </w:rPr>
              <w:t>m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l</w:t>
            </w:r>
            <w:r w:rsidRPr="00DF5029">
              <w:rPr>
                <w:rFonts w:ascii="Arial" w:eastAsia="Calibri" w:hAnsi="Arial" w:cs="Arial"/>
                <w:spacing w:val="2"/>
              </w:rPr>
              <w:t>i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a</w:t>
            </w:r>
            <w:r w:rsidRPr="00DF5029">
              <w:rPr>
                <w:rFonts w:ascii="Arial" w:eastAsia="Calibri" w:hAnsi="Arial" w:cs="Arial"/>
              </w:rPr>
              <w:t>ti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 xml:space="preserve">tical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tr</w:t>
            </w:r>
            <w:r w:rsidRPr="00DF5029">
              <w:rPr>
                <w:rFonts w:ascii="Arial" w:eastAsia="Calibri" w:hAnsi="Arial" w:cs="Arial"/>
                <w:spacing w:val="1"/>
              </w:rPr>
              <w:t>a</w:t>
            </w:r>
            <w:r w:rsidRPr="00DF5029">
              <w:rPr>
                <w:rFonts w:ascii="Arial" w:eastAsia="Calibri" w:hAnsi="Arial" w:cs="Arial"/>
              </w:rPr>
              <w:t>tegy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w</w:t>
            </w:r>
            <w:r w:rsidRPr="00DF5029">
              <w:rPr>
                <w:rFonts w:ascii="Arial" w:eastAsia="Calibri" w:hAnsi="Arial" w:cs="Arial"/>
              </w:rPr>
              <w:t>it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o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e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  <w:spacing w:val="1"/>
              </w:rPr>
              <w:t>f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ct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3"/>
              </w:rPr>
              <w:t>z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s</w:t>
            </w:r>
            <w:r w:rsidRPr="00DF5029">
              <w:rPr>
                <w:rFonts w:ascii="Arial" w:eastAsia="Calibri" w:hAnsi="Arial" w:cs="Arial"/>
                <w:spacing w:val="8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or</w:t>
            </w:r>
            <w:r w:rsidRPr="00DF5029">
              <w:rPr>
                <w:rFonts w:ascii="Arial" w:eastAsia="Calibri" w:hAnsi="Arial" w:cs="Arial"/>
                <w:spacing w:val="9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co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ce</w:t>
            </w:r>
            <w:r w:rsidRPr="00DF5029">
              <w:rPr>
                <w:rFonts w:ascii="Arial" w:eastAsia="Calibri" w:hAnsi="Arial" w:cs="Arial"/>
                <w:spacing w:val="1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te</w:t>
            </w:r>
            <w:r w:rsidRPr="00DF5029">
              <w:rPr>
                <w:rFonts w:ascii="Arial" w:eastAsia="Calibri" w:hAnsi="Arial" w:cs="Arial"/>
                <w:spacing w:val="2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v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3"/>
              </w:rPr>
              <w:t>l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.</w:t>
            </w:r>
            <w:r w:rsidRPr="00DF5029">
              <w:rPr>
                <w:rFonts w:ascii="Arial" w:eastAsia="Calibri" w:hAnsi="Arial" w:cs="Arial"/>
                <w:spacing w:val="3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Co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c</w:t>
            </w:r>
            <w:r w:rsidRPr="00DF5029">
              <w:rPr>
                <w:rFonts w:ascii="Arial" w:eastAsia="Calibri" w:hAnsi="Arial" w:cs="Arial"/>
                <w:spacing w:val="2"/>
              </w:rPr>
              <w:t>l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io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 xml:space="preserve">s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o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ld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b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8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2"/>
              </w:rPr>
              <w:t>e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</w:rPr>
              <w:t>ra</w:t>
            </w:r>
            <w:r w:rsidRPr="00DF5029">
              <w:rPr>
                <w:rFonts w:ascii="Arial" w:eastAsia="Calibri" w:hAnsi="Arial" w:cs="Arial"/>
                <w:spacing w:val="1"/>
              </w:rPr>
              <w:t>m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3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to</w:t>
            </w:r>
            <w:r w:rsidRPr="00DF5029">
              <w:rPr>
                <w:rFonts w:ascii="Arial" w:eastAsia="Calibri" w:hAnsi="Arial" w:cs="Arial"/>
                <w:spacing w:val="9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-1"/>
              </w:rPr>
              <w:t>v</w:t>
            </w:r>
            <w:r w:rsidRPr="00DF5029">
              <w:rPr>
                <w:rFonts w:ascii="Arial" w:eastAsia="Calibri" w:hAnsi="Arial" w:cs="Arial"/>
              </w:rPr>
              <w:t>oid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ca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al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la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3"/>
              </w:rPr>
              <w:t>g</w:t>
            </w:r>
            <w:r w:rsidRPr="00DF5029">
              <w:rPr>
                <w:rFonts w:ascii="Arial" w:eastAsia="Calibri" w:hAnsi="Arial" w:cs="Arial"/>
              </w:rPr>
              <w:t>e 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-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t</w:t>
            </w:r>
            <w:r w:rsidRPr="00DF5029">
              <w:rPr>
                <w:rFonts w:ascii="Arial" w:eastAsia="Calibri" w:hAnsi="Arial" w:cs="Arial"/>
              </w:rPr>
              <w:t>o</w:t>
            </w:r>
            <w:r w:rsidRPr="00DF5029">
              <w:rPr>
                <w:rFonts w:ascii="Arial" w:eastAsia="Calibri" w:hAnsi="Arial" w:cs="Arial"/>
                <w:spacing w:val="-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a</w:t>
            </w:r>
            <w:r w:rsidRPr="00DF5029">
              <w:rPr>
                <w:rFonts w:ascii="Arial" w:eastAsia="Calibri" w:hAnsi="Arial" w:cs="Arial"/>
              </w:rPr>
              <w:t>ck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  <w:spacing w:val="2"/>
              </w:rPr>
              <w:t>o</w:t>
            </w:r>
            <w:r w:rsidRPr="00DF5029">
              <w:rPr>
                <w:rFonts w:ascii="Arial" w:eastAsia="Calibri" w:hAnsi="Arial" w:cs="Arial"/>
                <w:spacing w:val="-1"/>
              </w:rPr>
              <w:t>w</w:t>
            </w:r>
            <w:r w:rsidRPr="00DF5029">
              <w:rPr>
                <w:rFonts w:ascii="Arial" w:eastAsia="Calibri" w:hAnsi="Arial" w:cs="Arial"/>
              </w:rPr>
              <w:t>l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</w:rPr>
              <w:t>ge</w:t>
            </w:r>
            <w:r w:rsidRPr="00DF5029">
              <w:rPr>
                <w:rFonts w:ascii="Arial" w:eastAsia="Calibri" w:hAnsi="Arial" w:cs="Arial"/>
                <w:spacing w:val="-1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th</w:t>
            </w:r>
            <w:r w:rsidRPr="00DF5029">
              <w:rPr>
                <w:rFonts w:ascii="Arial" w:eastAsia="Calibri" w:hAnsi="Arial" w:cs="Arial"/>
              </w:rPr>
              <w:t>at</w:t>
            </w:r>
            <w:r w:rsidRPr="00DF5029">
              <w:rPr>
                <w:rFonts w:ascii="Arial" w:eastAsia="Calibri" w:hAnsi="Arial" w:cs="Arial"/>
                <w:spacing w:val="-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th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-4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  <w:spacing w:val="-1"/>
              </w:rPr>
              <w:t>es</w:t>
            </w:r>
            <w:r w:rsidRPr="00DF5029">
              <w:rPr>
                <w:rFonts w:ascii="Arial" w:eastAsia="Calibri" w:hAnsi="Arial" w:cs="Arial"/>
              </w:rPr>
              <w:t>ign</w:t>
            </w:r>
            <w:r w:rsidRPr="00DF5029">
              <w:rPr>
                <w:rFonts w:ascii="Arial" w:eastAsia="Calibri" w:hAnsi="Arial" w:cs="Arial"/>
                <w:spacing w:val="-4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</w:rPr>
              <w:t>upp</w:t>
            </w:r>
            <w:r w:rsidRPr="00DF5029">
              <w:rPr>
                <w:rFonts w:ascii="Arial" w:eastAsia="Calibri" w:hAnsi="Arial" w:cs="Arial"/>
              </w:rPr>
              <w:t>orts</w:t>
            </w:r>
            <w:r w:rsidRPr="00DF5029">
              <w:rPr>
                <w:rFonts w:ascii="Arial" w:eastAsia="Calibri" w:hAnsi="Arial" w:cs="Arial"/>
                <w:spacing w:val="-7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3"/>
              </w:rPr>
              <w:t>a</w:t>
            </w:r>
            <w:r w:rsidRPr="00DF5029">
              <w:rPr>
                <w:rFonts w:ascii="Arial" w:eastAsia="Calibri" w:hAnsi="Arial" w:cs="Arial"/>
                <w:spacing w:val="-1"/>
              </w:rPr>
              <w:t>ss</w:t>
            </w:r>
            <w:r w:rsidRPr="00DF5029">
              <w:rPr>
                <w:rFonts w:ascii="Arial" w:eastAsia="Calibri" w:hAnsi="Arial" w:cs="Arial"/>
              </w:rPr>
              <w:t>o</w:t>
            </w:r>
            <w:r w:rsidRPr="00DF5029">
              <w:rPr>
                <w:rFonts w:ascii="Arial" w:eastAsia="Calibri" w:hAnsi="Arial" w:cs="Arial"/>
                <w:spacing w:val="2"/>
              </w:rPr>
              <w:t>c</w:t>
            </w:r>
            <w:r w:rsidRPr="00DF5029">
              <w:rPr>
                <w:rFonts w:ascii="Arial" w:eastAsia="Calibri" w:hAnsi="Arial" w:cs="Arial"/>
              </w:rPr>
              <w:t>ia</w:t>
            </w:r>
            <w:r w:rsidRPr="00DF5029">
              <w:rPr>
                <w:rFonts w:ascii="Arial" w:eastAsia="Calibri" w:hAnsi="Arial" w:cs="Arial"/>
                <w:spacing w:val="1"/>
              </w:rPr>
              <w:t>t</w:t>
            </w:r>
            <w:r w:rsidRPr="00DF5029">
              <w:rPr>
                <w:rFonts w:ascii="Arial" w:eastAsia="Calibri" w:hAnsi="Arial" w:cs="Arial"/>
              </w:rPr>
              <w:t>ion</w:t>
            </w:r>
            <w:r w:rsidRPr="00DF5029">
              <w:rPr>
                <w:rFonts w:ascii="Arial" w:eastAsia="Calibri" w:hAnsi="Arial" w:cs="Arial"/>
                <w:spacing w:val="-8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ra</w:t>
            </w:r>
            <w:r w:rsidRPr="00DF5029">
              <w:rPr>
                <w:rFonts w:ascii="Arial" w:eastAsia="Calibri" w:hAnsi="Arial" w:cs="Arial"/>
                <w:spacing w:val="1"/>
              </w:rPr>
              <w:t>th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an</w:t>
            </w:r>
            <w:r w:rsidRPr="00DF5029">
              <w:rPr>
                <w:rFonts w:ascii="Arial" w:eastAsia="Calibri" w:hAnsi="Arial" w:cs="Arial"/>
                <w:spacing w:val="-3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-1"/>
              </w:rPr>
              <w:t>ffe</w:t>
            </w:r>
            <w:r w:rsidRPr="00DF5029">
              <w:rPr>
                <w:rFonts w:ascii="Arial" w:eastAsia="Calibri" w:hAnsi="Arial" w:cs="Arial"/>
              </w:rPr>
              <w:t>ct</w:t>
            </w:r>
            <w:r w:rsidRPr="00DF5029">
              <w:rPr>
                <w:rFonts w:ascii="Arial" w:eastAsia="Calibri" w:hAnsi="Arial" w:cs="Arial"/>
                <w:spacing w:val="2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v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s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.</w:t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4D5D4C" w14:textId="247DE3B5" w:rsidR="00B157F3" w:rsidRPr="00DF5029" w:rsidRDefault="00CF69C2">
            <w:pPr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</w:rPr>
              <w:t xml:space="preserve"> The conclusions have been revised to avoid causal claims and to emphasize that the findings are preliminary and associative in nature.</w:t>
            </w:r>
          </w:p>
        </w:tc>
      </w:tr>
      <w:tr w:rsidR="00B157F3" w:rsidRPr="00DF5029" w14:paraId="3E2F06F1" w14:textId="77777777" w:rsidTr="001D062B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84AF8" w14:textId="77777777" w:rsidR="00B157F3" w:rsidRPr="00DF5029" w:rsidRDefault="00631952">
            <w:pPr>
              <w:spacing w:line="220" w:lineRule="exact"/>
              <w:ind w:left="460" w:right="381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b/>
              </w:rPr>
              <w:t>Are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he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1"/>
              </w:rPr>
              <w:t>ef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1"/>
              </w:rPr>
              <w:t>r</w:t>
            </w:r>
            <w:r w:rsidRPr="00DF5029">
              <w:rPr>
                <w:rFonts w:ascii="Arial" w:hAnsi="Arial" w:cs="Arial"/>
                <w:b/>
              </w:rPr>
              <w:t>enc</w:t>
            </w:r>
            <w:r w:rsidRPr="00DF5029">
              <w:rPr>
                <w:rFonts w:ascii="Arial" w:hAnsi="Arial" w:cs="Arial"/>
                <w:b/>
                <w:spacing w:val="1"/>
              </w:rPr>
              <w:t>e</w:t>
            </w:r>
            <w:r w:rsidRPr="00DF5029">
              <w:rPr>
                <w:rFonts w:ascii="Arial" w:hAnsi="Arial" w:cs="Arial"/>
                <w:b/>
              </w:rPr>
              <w:t>s</w:t>
            </w:r>
            <w:r w:rsidRPr="00DF50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uf</w:t>
            </w:r>
            <w:r w:rsidRPr="00DF5029">
              <w:rPr>
                <w:rFonts w:ascii="Arial" w:hAnsi="Arial" w:cs="Arial"/>
                <w:b/>
                <w:spacing w:val="1"/>
              </w:rPr>
              <w:t>f</w:t>
            </w:r>
            <w:r w:rsidRPr="00DF5029">
              <w:rPr>
                <w:rFonts w:ascii="Arial" w:hAnsi="Arial" w:cs="Arial"/>
                <w:b/>
              </w:rPr>
              <w:t>icient</w:t>
            </w:r>
            <w:r w:rsidRPr="00DF50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nd</w:t>
            </w:r>
            <w:r w:rsidRPr="00DF50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1"/>
              </w:rPr>
              <w:t>e</w:t>
            </w:r>
            <w:r w:rsidRPr="00DF5029">
              <w:rPr>
                <w:rFonts w:ascii="Arial" w:hAnsi="Arial" w:cs="Arial"/>
                <w:b/>
              </w:rPr>
              <w:t>c</w:t>
            </w:r>
            <w:r w:rsidRPr="00DF5029">
              <w:rPr>
                <w:rFonts w:ascii="Arial" w:hAnsi="Arial" w:cs="Arial"/>
                <w:b/>
                <w:spacing w:val="1"/>
              </w:rPr>
              <w:t>e</w:t>
            </w:r>
            <w:r w:rsidRPr="00DF5029">
              <w:rPr>
                <w:rFonts w:ascii="Arial" w:hAnsi="Arial" w:cs="Arial"/>
                <w:b/>
              </w:rPr>
              <w:t>nt?</w:t>
            </w:r>
            <w:r w:rsidRPr="00DF50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-1"/>
              </w:rPr>
              <w:t>I</w:t>
            </w:r>
            <w:r w:rsidRPr="00DF5029">
              <w:rPr>
                <w:rFonts w:ascii="Arial" w:hAnsi="Arial" w:cs="Arial"/>
                <w:b/>
              </w:rPr>
              <w:t xml:space="preserve">f </w:t>
            </w:r>
            <w:r w:rsidRPr="00DF5029">
              <w:rPr>
                <w:rFonts w:ascii="Arial" w:hAnsi="Arial" w:cs="Arial"/>
                <w:b/>
                <w:spacing w:val="1"/>
              </w:rPr>
              <w:t>yo</w:t>
            </w:r>
            <w:r w:rsidRPr="00DF5029">
              <w:rPr>
                <w:rFonts w:ascii="Arial" w:hAnsi="Arial" w:cs="Arial"/>
                <w:b/>
              </w:rPr>
              <w:t>u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h</w:t>
            </w:r>
            <w:r w:rsidRPr="00DF5029">
              <w:rPr>
                <w:rFonts w:ascii="Arial" w:hAnsi="Arial" w:cs="Arial"/>
                <w:b/>
                <w:spacing w:val="1"/>
              </w:rPr>
              <w:t>av</w:t>
            </w:r>
            <w:r w:rsidRPr="00DF5029">
              <w:rPr>
                <w:rFonts w:ascii="Arial" w:hAnsi="Arial" w:cs="Arial"/>
                <w:b/>
              </w:rPr>
              <w:t xml:space="preserve">e 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u</w:t>
            </w:r>
            <w:r w:rsidRPr="00DF5029">
              <w:rPr>
                <w:rFonts w:ascii="Arial" w:hAnsi="Arial" w:cs="Arial"/>
                <w:b/>
                <w:spacing w:val="1"/>
              </w:rPr>
              <w:t>gg</w:t>
            </w:r>
            <w:r w:rsidRPr="00DF5029">
              <w:rPr>
                <w:rFonts w:ascii="Arial" w:hAnsi="Arial" w:cs="Arial"/>
                <w:b/>
              </w:rPr>
              <w:t>esti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ns</w:t>
            </w:r>
            <w:r w:rsidRPr="00DF502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f</w:t>
            </w:r>
            <w:r w:rsidRPr="00DF50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d</w:t>
            </w:r>
            <w:r w:rsidRPr="00DF5029">
              <w:rPr>
                <w:rFonts w:ascii="Arial" w:hAnsi="Arial" w:cs="Arial"/>
                <w:b/>
                <w:spacing w:val="-1"/>
              </w:rPr>
              <w:t>d</w:t>
            </w:r>
            <w:r w:rsidRPr="00DF5029">
              <w:rPr>
                <w:rFonts w:ascii="Arial" w:hAnsi="Arial" w:cs="Arial"/>
                <w:b/>
              </w:rPr>
              <w:t>iti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n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l</w:t>
            </w:r>
            <w:r w:rsidRPr="00DF50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r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1"/>
              </w:rPr>
              <w:t>f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1"/>
              </w:rPr>
              <w:t>r</w:t>
            </w:r>
            <w:r w:rsidRPr="00DF5029">
              <w:rPr>
                <w:rFonts w:ascii="Arial" w:hAnsi="Arial" w:cs="Arial"/>
                <w:b/>
              </w:rPr>
              <w:t>enc</w:t>
            </w:r>
            <w:r w:rsidRPr="00DF5029">
              <w:rPr>
                <w:rFonts w:ascii="Arial" w:hAnsi="Arial" w:cs="Arial"/>
                <w:b/>
                <w:spacing w:val="3"/>
              </w:rPr>
              <w:t>e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,</w:t>
            </w:r>
            <w:r w:rsidRPr="00DF50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ple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e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-3"/>
              </w:rPr>
              <w:t>m</w:t>
            </w:r>
            <w:r w:rsidRPr="00DF5029">
              <w:rPr>
                <w:rFonts w:ascii="Arial" w:hAnsi="Arial" w:cs="Arial"/>
                <w:b/>
                <w:spacing w:val="3"/>
              </w:rPr>
              <w:t>e</w:t>
            </w:r>
            <w:r w:rsidRPr="00DF5029">
              <w:rPr>
                <w:rFonts w:ascii="Arial" w:hAnsi="Arial" w:cs="Arial"/>
                <w:b/>
              </w:rPr>
              <w:t>nti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n</w:t>
            </w:r>
          </w:p>
          <w:p w14:paraId="1730E14A" w14:textId="77777777" w:rsidR="00B157F3" w:rsidRPr="00DF5029" w:rsidRDefault="00631952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</w:t>
            </w:r>
            <w:r w:rsidRPr="00DF5029">
              <w:rPr>
                <w:rFonts w:ascii="Arial" w:hAnsi="Arial" w:cs="Arial"/>
                <w:b/>
                <w:spacing w:val="2"/>
              </w:rPr>
              <w:t>e</w:t>
            </w:r>
            <w:r w:rsidRPr="00DF5029">
              <w:rPr>
                <w:rFonts w:ascii="Arial" w:hAnsi="Arial" w:cs="Arial"/>
                <w:b/>
              </w:rPr>
              <w:t>m</w:t>
            </w:r>
            <w:r w:rsidRPr="00DF50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in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he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1"/>
              </w:rPr>
              <w:t>ev</w:t>
            </w:r>
            <w:r w:rsidRPr="00DF5029">
              <w:rPr>
                <w:rFonts w:ascii="Arial" w:hAnsi="Arial" w:cs="Arial"/>
                <w:b/>
              </w:rPr>
              <w:t>iew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fo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-5"/>
              </w:rPr>
              <w:t>m</w:t>
            </w:r>
            <w:r w:rsidRPr="00DF50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F9B84" w14:textId="77777777" w:rsidR="00B157F3" w:rsidRPr="00DF5029" w:rsidRDefault="00631952">
            <w:pPr>
              <w:spacing w:line="240" w:lineRule="exact"/>
              <w:ind w:left="102"/>
              <w:rPr>
                <w:rFonts w:ascii="Arial" w:eastAsia="Calibri" w:hAnsi="Arial" w:cs="Arial"/>
              </w:rPr>
            </w:pPr>
            <w:r w:rsidRPr="00DF5029">
              <w:rPr>
                <w:rFonts w:ascii="Arial" w:eastAsia="Calibri" w:hAnsi="Arial" w:cs="Arial"/>
                <w:position w:val="1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f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position w:val="1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spacing w:val="2"/>
                <w:position w:val="1"/>
              </w:rPr>
              <w:t>c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spacing w:val="24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are</w:t>
            </w:r>
            <w:r w:rsidRPr="00DF5029">
              <w:rPr>
                <w:rFonts w:ascii="Arial" w:eastAsia="Calibri" w:hAnsi="Arial" w:cs="Arial"/>
                <w:spacing w:val="31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b</w:t>
            </w:r>
            <w:r w:rsidRPr="00DF5029">
              <w:rPr>
                <w:rFonts w:ascii="Arial" w:eastAsia="Calibri" w:hAnsi="Arial" w:cs="Arial"/>
                <w:position w:val="1"/>
              </w:rPr>
              <w:t>r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d</w:t>
            </w:r>
            <w:r w:rsidRPr="00DF5029">
              <w:rPr>
                <w:rFonts w:ascii="Arial" w:eastAsia="Calibri" w:hAnsi="Arial" w:cs="Arial"/>
                <w:position w:val="1"/>
              </w:rPr>
              <w:t>ly</w:t>
            </w:r>
            <w:r w:rsidRPr="00DF5029">
              <w:rPr>
                <w:rFonts w:ascii="Arial" w:eastAsia="Calibri" w:hAnsi="Arial" w:cs="Arial"/>
                <w:spacing w:val="28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position w:val="1"/>
              </w:rPr>
              <w:t>l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ev</w:t>
            </w:r>
            <w:r w:rsidRPr="00DF5029">
              <w:rPr>
                <w:rFonts w:ascii="Arial" w:eastAsia="Calibri" w:hAnsi="Arial" w:cs="Arial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27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bu</w:t>
            </w:r>
            <w:r w:rsidRPr="00DF5029">
              <w:rPr>
                <w:rFonts w:ascii="Arial" w:eastAsia="Calibri" w:hAnsi="Arial" w:cs="Arial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29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h</w:t>
            </w:r>
            <w:r w:rsidRPr="00DF5029">
              <w:rPr>
                <w:rFonts w:ascii="Arial" w:eastAsia="Calibri" w:hAnsi="Arial" w:cs="Arial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spacing w:val="30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m</w:t>
            </w:r>
            <w:r w:rsidRPr="00DF5029">
              <w:rPr>
                <w:rFonts w:ascii="Arial" w:eastAsia="Calibri" w:hAnsi="Arial" w:cs="Arial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nu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position w:val="1"/>
              </w:rPr>
              <w:t>cri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p</w:t>
            </w:r>
            <w:r w:rsidRPr="00DF5029">
              <w:rPr>
                <w:rFonts w:ascii="Arial" w:eastAsia="Calibri" w:hAnsi="Arial" w:cs="Arial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25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w</w:t>
            </w:r>
            <w:r w:rsidRPr="00DF5029">
              <w:rPr>
                <w:rFonts w:ascii="Arial" w:eastAsia="Calibri" w:hAnsi="Arial" w:cs="Arial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u</w:t>
            </w:r>
            <w:r w:rsidRPr="00DF5029">
              <w:rPr>
                <w:rFonts w:ascii="Arial" w:eastAsia="Calibri" w:hAnsi="Arial" w:cs="Arial"/>
                <w:position w:val="1"/>
              </w:rPr>
              <w:t>ld</w:t>
            </w:r>
            <w:r w:rsidRPr="00DF5029">
              <w:rPr>
                <w:rFonts w:ascii="Arial" w:eastAsia="Calibri" w:hAnsi="Arial" w:cs="Arial"/>
                <w:spacing w:val="29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b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ef</w:t>
            </w:r>
            <w:r w:rsidRPr="00DF5029">
              <w:rPr>
                <w:rFonts w:ascii="Arial" w:eastAsia="Calibri" w:hAnsi="Arial" w:cs="Arial"/>
                <w:position w:val="1"/>
              </w:rPr>
              <w:t>it</w:t>
            </w:r>
            <w:r w:rsidRPr="00DF5029">
              <w:rPr>
                <w:rFonts w:ascii="Arial" w:eastAsia="Calibri" w:hAnsi="Arial" w:cs="Arial"/>
                <w:spacing w:val="28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f</w:t>
            </w:r>
            <w:r w:rsidRPr="00DF5029">
              <w:rPr>
                <w:rFonts w:ascii="Arial" w:eastAsia="Calibri" w:hAnsi="Arial" w:cs="Arial"/>
                <w:position w:val="1"/>
              </w:rPr>
              <w:t>r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position w:val="1"/>
              </w:rPr>
              <w:t>m</w:t>
            </w:r>
            <w:r w:rsidRPr="00DF5029">
              <w:rPr>
                <w:rFonts w:ascii="Arial" w:eastAsia="Calibri" w:hAnsi="Arial" w:cs="Arial"/>
                <w:spacing w:val="29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dd</w:t>
            </w:r>
            <w:r w:rsidRPr="00DF5029">
              <w:rPr>
                <w:rFonts w:ascii="Arial" w:eastAsia="Calibri" w:hAnsi="Arial" w:cs="Arial"/>
                <w:position w:val="1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position w:val="1"/>
              </w:rPr>
              <w:t>g</w:t>
            </w:r>
            <w:r w:rsidRPr="00DF5029">
              <w:rPr>
                <w:rFonts w:ascii="Arial" w:eastAsia="Calibri" w:hAnsi="Arial" w:cs="Arial"/>
                <w:spacing w:val="28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position w:val="1"/>
              </w:rPr>
              <w:t>rg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position w:val="1"/>
              </w:rPr>
              <w:t>ted</w:t>
            </w:r>
            <w:r w:rsidRPr="00DF5029">
              <w:rPr>
                <w:rFonts w:ascii="Arial" w:eastAsia="Calibri" w:hAnsi="Arial" w:cs="Arial"/>
                <w:spacing w:val="27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literat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u</w:t>
            </w:r>
            <w:r w:rsidRPr="00DF5029">
              <w:rPr>
                <w:rFonts w:ascii="Arial" w:eastAsia="Calibri" w:hAnsi="Arial" w:cs="Arial"/>
                <w:position w:val="1"/>
              </w:rPr>
              <w:t>re</w:t>
            </w:r>
            <w:r w:rsidRPr="00DF5029">
              <w:rPr>
                <w:rFonts w:ascii="Arial" w:eastAsia="Calibri" w:hAnsi="Arial" w:cs="Arial"/>
                <w:spacing w:val="26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on</w:t>
            </w:r>
            <w:r w:rsidRPr="00DF5029">
              <w:rPr>
                <w:rFonts w:ascii="Arial" w:eastAsia="Calibri" w:hAnsi="Arial" w:cs="Arial"/>
                <w:spacing w:val="32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te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spacing w:val="11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position w:val="1"/>
              </w:rPr>
              <w:t>–</w:t>
            </w:r>
          </w:p>
          <w:p w14:paraId="283DE34F" w14:textId="77777777" w:rsidR="00B157F3" w:rsidRPr="00DF5029" w:rsidRDefault="00631952">
            <w:pPr>
              <w:ind w:left="102"/>
              <w:rPr>
                <w:rFonts w:ascii="Arial" w:eastAsia="Calibri" w:hAnsi="Arial" w:cs="Arial"/>
              </w:rPr>
            </w:pP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te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-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f</w:t>
            </w:r>
            <w:r w:rsidRPr="00DF5029">
              <w:rPr>
                <w:rFonts w:ascii="Arial" w:eastAsia="Calibri" w:hAnsi="Arial" w:cs="Arial"/>
                <w:spacing w:val="-1"/>
              </w:rPr>
              <w:t>fe</w:t>
            </w:r>
            <w:r w:rsidRPr="00DF5029">
              <w:rPr>
                <w:rFonts w:ascii="Arial" w:eastAsia="Calibri" w:hAnsi="Arial" w:cs="Arial"/>
              </w:rPr>
              <w:t>c</w:t>
            </w:r>
            <w:r w:rsidRPr="00DF5029">
              <w:rPr>
                <w:rFonts w:ascii="Arial" w:eastAsia="Calibri" w:hAnsi="Arial" w:cs="Arial"/>
                <w:spacing w:val="2"/>
              </w:rPr>
              <w:t>t</w:t>
            </w:r>
            <w:r w:rsidRPr="00DF5029">
              <w:rPr>
                <w:rFonts w:ascii="Arial" w:eastAsia="Calibri" w:hAnsi="Arial" w:cs="Arial"/>
              </w:rPr>
              <w:t>s</w:t>
            </w:r>
            <w:r w:rsidRPr="00DF5029">
              <w:rPr>
                <w:rFonts w:ascii="Arial" w:eastAsia="Calibri" w:hAnsi="Arial" w:cs="Arial"/>
                <w:spacing w:val="-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for</w:t>
            </w:r>
            <w:r w:rsidRPr="00DF5029">
              <w:rPr>
                <w:rFonts w:ascii="Arial" w:eastAsia="Calibri" w:hAnsi="Arial" w:cs="Arial"/>
                <w:spacing w:val="-1"/>
              </w:rPr>
              <w:t xml:space="preserve"> </w:t>
            </w:r>
            <w:proofErr w:type="spellStart"/>
            <w:r w:rsidRPr="00DF5029">
              <w:rPr>
                <w:rFonts w:ascii="Arial" w:eastAsia="Calibri" w:hAnsi="Arial" w:cs="Arial"/>
              </w:rPr>
              <w:t>M</w:t>
            </w:r>
            <w:r w:rsidRPr="00DF5029">
              <w:rPr>
                <w:rFonts w:ascii="Arial" w:eastAsia="Calibri" w:hAnsi="Arial" w:cs="Arial"/>
                <w:spacing w:val="3"/>
              </w:rPr>
              <w:t>o</w:t>
            </w:r>
            <w:r w:rsidRPr="00DF5029">
              <w:rPr>
                <w:rFonts w:ascii="Arial" w:eastAsia="Calibri" w:hAnsi="Arial" w:cs="Arial"/>
              </w:rPr>
              <w:t>CA</w:t>
            </w:r>
            <w:proofErr w:type="spellEnd"/>
            <w:r w:rsidRPr="00DF5029">
              <w:rPr>
                <w:rFonts w:ascii="Arial" w:eastAsia="Calibri" w:hAnsi="Arial" w:cs="Arial"/>
                <w:spacing w:val="-6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an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-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2"/>
              </w:rPr>
              <w:t>T</w:t>
            </w:r>
            <w:r w:rsidRPr="00DF5029">
              <w:rPr>
                <w:rFonts w:ascii="Arial" w:eastAsia="Calibri" w:hAnsi="Arial" w:cs="Arial"/>
              </w:rPr>
              <w:t>rail</w:t>
            </w:r>
            <w:r w:rsidRPr="00DF5029">
              <w:rPr>
                <w:rFonts w:ascii="Arial" w:eastAsia="Calibri" w:hAnsi="Arial" w:cs="Arial"/>
                <w:spacing w:val="-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M</w:t>
            </w:r>
            <w:r w:rsidRPr="00DF5029">
              <w:rPr>
                <w:rFonts w:ascii="Arial" w:eastAsia="Calibri" w:hAnsi="Arial" w:cs="Arial"/>
                <w:spacing w:val="1"/>
              </w:rPr>
              <w:t>a</w:t>
            </w:r>
            <w:r w:rsidRPr="00DF5029">
              <w:rPr>
                <w:rFonts w:ascii="Arial" w:eastAsia="Calibri" w:hAnsi="Arial" w:cs="Arial"/>
              </w:rPr>
              <w:t>ki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</w:t>
            </w:r>
            <w:r w:rsidRPr="00DF5029">
              <w:rPr>
                <w:rFonts w:ascii="Arial" w:eastAsia="Calibri" w:hAnsi="Arial" w:cs="Arial"/>
                <w:spacing w:val="-6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e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-2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in</w:t>
            </w:r>
            <w:r w:rsidRPr="00DF5029">
              <w:rPr>
                <w:rFonts w:ascii="Arial" w:eastAsia="Calibri" w:hAnsi="Arial" w:cs="Arial"/>
                <w:spacing w:val="-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</w:rPr>
              <w:t>l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du</w:t>
            </w:r>
            <w:r w:rsidRPr="00DF5029">
              <w:rPr>
                <w:rFonts w:ascii="Arial" w:eastAsia="Calibri" w:hAnsi="Arial" w:cs="Arial"/>
              </w:rPr>
              <w:t>lt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.</w:t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18D7A" w14:textId="7C69F72F" w:rsidR="00026C06" w:rsidRPr="00DF5029" w:rsidRDefault="00026C06" w:rsidP="00026C06">
            <w:pPr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</w:rPr>
              <w:t xml:space="preserve">Relevant literature on test–retest reliability and potential practice effects of the </w:t>
            </w:r>
            <w:proofErr w:type="spellStart"/>
            <w:r w:rsidRPr="00DF5029">
              <w:rPr>
                <w:rFonts w:ascii="Arial" w:hAnsi="Arial" w:cs="Arial"/>
              </w:rPr>
              <w:t>MoCA</w:t>
            </w:r>
            <w:proofErr w:type="spellEnd"/>
            <w:r w:rsidRPr="00DF5029">
              <w:rPr>
                <w:rFonts w:ascii="Arial" w:hAnsi="Arial" w:cs="Arial"/>
              </w:rPr>
              <w:t xml:space="preserve"> and Trail Making Test in older adults has now been incorporated</w:t>
            </w:r>
            <w:r w:rsidR="001D062B" w:rsidRPr="00DF5029">
              <w:rPr>
                <w:rFonts w:ascii="Arial" w:hAnsi="Arial" w:cs="Arial"/>
              </w:rPr>
              <w:t>.</w:t>
            </w:r>
          </w:p>
          <w:p w14:paraId="694604B2" w14:textId="77777777" w:rsidR="00B157F3" w:rsidRPr="00DF5029" w:rsidRDefault="00B157F3">
            <w:pPr>
              <w:rPr>
                <w:rFonts w:ascii="Arial" w:hAnsi="Arial" w:cs="Arial"/>
              </w:rPr>
            </w:pPr>
          </w:p>
        </w:tc>
      </w:tr>
      <w:tr w:rsidR="00B157F3" w:rsidRPr="00DF5029" w14:paraId="2A6BE87C" w14:textId="77777777" w:rsidTr="001D062B">
        <w:trPr>
          <w:trHeight w:hRule="exact" w:val="69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A2312" w14:textId="77777777" w:rsidR="00B157F3" w:rsidRPr="00DF5029" w:rsidRDefault="00631952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b/>
                <w:spacing w:val="-1"/>
              </w:rPr>
              <w:t>I</w:t>
            </w:r>
            <w:r w:rsidRPr="00DF5029">
              <w:rPr>
                <w:rFonts w:ascii="Arial" w:hAnsi="Arial" w:cs="Arial"/>
                <w:b/>
              </w:rPr>
              <w:t>s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he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l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n</w:t>
            </w:r>
            <w:r w:rsidRPr="00DF5029">
              <w:rPr>
                <w:rFonts w:ascii="Arial" w:hAnsi="Arial" w:cs="Arial"/>
                <w:b/>
                <w:spacing w:val="1"/>
              </w:rPr>
              <w:t>g</w:t>
            </w:r>
            <w:r w:rsidRPr="00DF5029">
              <w:rPr>
                <w:rFonts w:ascii="Arial" w:hAnsi="Arial" w:cs="Arial"/>
                <w:b/>
              </w:rPr>
              <w:t>u</w:t>
            </w:r>
            <w:r w:rsidRPr="00DF5029">
              <w:rPr>
                <w:rFonts w:ascii="Arial" w:hAnsi="Arial" w:cs="Arial"/>
                <w:b/>
                <w:spacing w:val="1"/>
              </w:rPr>
              <w:t>ag</w:t>
            </w:r>
            <w:r w:rsidRPr="00DF5029">
              <w:rPr>
                <w:rFonts w:ascii="Arial" w:hAnsi="Arial" w:cs="Arial"/>
                <w:b/>
              </w:rPr>
              <w:t>e/</w:t>
            </w:r>
            <w:r w:rsidRPr="00DF5029">
              <w:rPr>
                <w:rFonts w:ascii="Arial" w:hAnsi="Arial" w:cs="Arial"/>
                <w:b/>
                <w:spacing w:val="-1"/>
              </w:rPr>
              <w:t>E</w:t>
            </w:r>
            <w:r w:rsidRPr="00DF5029">
              <w:rPr>
                <w:rFonts w:ascii="Arial" w:hAnsi="Arial" w:cs="Arial"/>
                <w:b/>
              </w:rPr>
              <w:t>n</w:t>
            </w:r>
            <w:r w:rsidRPr="00DF5029">
              <w:rPr>
                <w:rFonts w:ascii="Arial" w:hAnsi="Arial" w:cs="Arial"/>
                <w:b/>
                <w:spacing w:val="1"/>
              </w:rPr>
              <w:t>g</w:t>
            </w:r>
            <w:r w:rsidRPr="00DF5029">
              <w:rPr>
                <w:rFonts w:ascii="Arial" w:hAnsi="Arial" w:cs="Arial"/>
                <w:b/>
              </w:rPr>
              <w:t>l</w:t>
            </w:r>
            <w:r w:rsidRPr="00DF5029">
              <w:rPr>
                <w:rFonts w:ascii="Arial" w:hAnsi="Arial" w:cs="Arial"/>
                <w:b/>
                <w:spacing w:val="2"/>
              </w:rPr>
              <w:t>i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h</w:t>
            </w:r>
            <w:r w:rsidRPr="00DF5029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2"/>
              </w:rPr>
              <w:t>q</w:t>
            </w:r>
            <w:r w:rsidRPr="00DF5029">
              <w:rPr>
                <w:rFonts w:ascii="Arial" w:hAnsi="Arial" w:cs="Arial"/>
                <w:b/>
              </w:rPr>
              <w:t>u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lity</w:t>
            </w:r>
            <w:r w:rsidRPr="00DF50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f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he</w:t>
            </w:r>
            <w:r w:rsidRPr="00DF50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1"/>
              </w:rPr>
              <w:t>t</w:t>
            </w:r>
            <w:r w:rsidRPr="00DF5029">
              <w:rPr>
                <w:rFonts w:ascii="Arial" w:hAnsi="Arial" w:cs="Arial"/>
                <w:b/>
              </w:rPr>
              <w:t>icle</w:t>
            </w:r>
            <w:r w:rsidRPr="00DF50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uit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ble</w:t>
            </w:r>
          </w:p>
          <w:p w14:paraId="44902302" w14:textId="77777777" w:rsidR="00B157F3" w:rsidRPr="00DF5029" w:rsidRDefault="00631952">
            <w:pPr>
              <w:ind w:left="460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b/>
                <w:spacing w:val="1"/>
              </w:rPr>
              <w:t>fo</w:t>
            </w:r>
            <w:r w:rsidRPr="00DF5029">
              <w:rPr>
                <w:rFonts w:ascii="Arial" w:hAnsi="Arial" w:cs="Arial"/>
                <w:b/>
              </w:rPr>
              <w:t>r</w:t>
            </w:r>
            <w:r w:rsidRPr="00DF50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ch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l</w:t>
            </w:r>
            <w:r w:rsidRPr="00DF5029">
              <w:rPr>
                <w:rFonts w:ascii="Arial" w:hAnsi="Arial" w:cs="Arial"/>
                <w:b/>
                <w:spacing w:val="1"/>
              </w:rPr>
              <w:t>a</w:t>
            </w:r>
            <w:r w:rsidRPr="00DF5029">
              <w:rPr>
                <w:rFonts w:ascii="Arial" w:hAnsi="Arial" w:cs="Arial"/>
                <w:b/>
              </w:rPr>
              <w:t>rly</w:t>
            </w:r>
            <w:r w:rsidRPr="00DF50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F5029">
              <w:rPr>
                <w:rFonts w:ascii="Arial" w:hAnsi="Arial" w:cs="Arial"/>
                <w:b/>
              </w:rPr>
              <w:t>c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m</w:t>
            </w:r>
            <w:r w:rsidRPr="00DF5029">
              <w:rPr>
                <w:rFonts w:ascii="Arial" w:hAnsi="Arial" w:cs="Arial"/>
                <w:b/>
                <w:spacing w:val="-3"/>
              </w:rPr>
              <w:t>m</w:t>
            </w:r>
            <w:r w:rsidRPr="00DF5029">
              <w:rPr>
                <w:rFonts w:ascii="Arial" w:hAnsi="Arial" w:cs="Arial"/>
                <w:b/>
              </w:rPr>
              <w:t>u</w:t>
            </w:r>
            <w:r w:rsidRPr="00DF5029">
              <w:rPr>
                <w:rFonts w:ascii="Arial" w:hAnsi="Arial" w:cs="Arial"/>
                <w:b/>
                <w:spacing w:val="1"/>
              </w:rPr>
              <w:t>n</w:t>
            </w:r>
            <w:r w:rsidRPr="00DF5029">
              <w:rPr>
                <w:rFonts w:ascii="Arial" w:hAnsi="Arial" w:cs="Arial"/>
                <w:b/>
              </w:rPr>
              <w:t>ic</w:t>
            </w:r>
            <w:r w:rsidRPr="00DF5029">
              <w:rPr>
                <w:rFonts w:ascii="Arial" w:hAnsi="Arial" w:cs="Arial"/>
                <w:b/>
                <w:spacing w:val="1"/>
              </w:rPr>
              <w:t>at</w:t>
            </w:r>
            <w:r w:rsidRPr="00DF5029">
              <w:rPr>
                <w:rFonts w:ascii="Arial" w:hAnsi="Arial" w:cs="Arial"/>
                <w:b/>
              </w:rPr>
              <w:t>i</w:t>
            </w:r>
            <w:r w:rsidRPr="00DF5029">
              <w:rPr>
                <w:rFonts w:ascii="Arial" w:hAnsi="Arial" w:cs="Arial"/>
                <w:b/>
                <w:spacing w:val="1"/>
              </w:rPr>
              <w:t>o</w:t>
            </w:r>
            <w:r w:rsidRPr="00DF5029">
              <w:rPr>
                <w:rFonts w:ascii="Arial" w:hAnsi="Arial" w:cs="Arial"/>
                <w:b/>
              </w:rPr>
              <w:t>n</w:t>
            </w:r>
            <w:r w:rsidRPr="00DF5029">
              <w:rPr>
                <w:rFonts w:ascii="Arial" w:hAnsi="Arial" w:cs="Arial"/>
                <w:b/>
                <w:spacing w:val="-1"/>
              </w:rPr>
              <w:t>s</w:t>
            </w:r>
            <w:r w:rsidRPr="00DF502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8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BE9C7" w14:textId="77777777" w:rsidR="00B157F3" w:rsidRPr="00DF5029" w:rsidRDefault="00631952">
            <w:pPr>
              <w:spacing w:line="240" w:lineRule="exact"/>
              <w:ind w:left="102"/>
              <w:rPr>
                <w:rFonts w:ascii="Arial" w:eastAsia="Calibri" w:hAnsi="Arial" w:cs="Arial"/>
              </w:rPr>
            </w:pP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h</w:t>
            </w:r>
            <w:r w:rsidRPr="00DF5029">
              <w:rPr>
                <w:rFonts w:ascii="Arial" w:eastAsia="Calibri" w:hAnsi="Arial" w:cs="Arial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 xml:space="preserve"> En</w:t>
            </w:r>
            <w:r w:rsidRPr="00DF5029">
              <w:rPr>
                <w:rFonts w:ascii="Arial" w:eastAsia="Calibri" w:hAnsi="Arial" w:cs="Arial"/>
                <w:position w:val="1"/>
              </w:rPr>
              <w:t>gli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position w:val="1"/>
              </w:rPr>
              <w:t>h is</w:t>
            </w:r>
            <w:r w:rsidRPr="00DF5029">
              <w:rPr>
                <w:rFonts w:ascii="Arial" w:eastAsia="Calibri" w:hAnsi="Arial" w:cs="Arial"/>
                <w:spacing w:val="3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unde</w:t>
            </w:r>
            <w:r w:rsidRPr="00DF5029">
              <w:rPr>
                <w:rFonts w:ascii="Arial" w:eastAsia="Calibri" w:hAnsi="Arial" w:cs="Arial"/>
                <w:position w:val="1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and</w:t>
            </w:r>
            <w:r w:rsidRPr="00DF5029">
              <w:rPr>
                <w:rFonts w:ascii="Arial" w:eastAsia="Calibri" w:hAnsi="Arial" w:cs="Arial"/>
                <w:position w:val="1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b</w:t>
            </w:r>
            <w:r w:rsidRPr="00DF5029">
              <w:rPr>
                <w:rFonts w:ascii="Arial" w:eastAsia="Calibri" w:hAnsi="Arial" w:cs="Arial"/>
                <w:position w:val="1"/>
              </w:rPr>
              <w:t>le</w:t>
            </w:r>
            <w:r w:rsidRPr="00DF5029">
              <w:rPr>
                <w:rFonts w:ascii="Arial" w:eastAsia="Calibri" w:hAnsi="Arial" w:cs="Arial"/>
                <w:spacing w:val="-7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bu</w:t>
            </w:r>
            <w:r w:rsidRPr="00DF5029">
              <w:rPr>
                <w:rFonts w:ascii="Arial" w:eastAsia="Calibri" w:hAnsi="Arial" w:cs="Arial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2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qu</w:t>
            </w:r>
            <w:r w:rsidRPr="00DF5029">
              <w:rPr>
                <w:rFonts w:ascii="Arial" w:eastAsia="Calibri" w:hAnsi="Arial" w:cs="Arial"/>
                <w:position w:val="1"/>
              </w:rPr>
              <w:t>ir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spacing w:val="-3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ac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ad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em</w:t>
            </w:r>
            <w:r w:rsidRPr="00DF5029">
              <w:rPr>
                <w:rFonts w:ascii="Arial" w:eastAsia="Calibri" w:hAnsi="Arial" w:cs="Arial"/>
                <w:position w:val="1"/>
              </w:rPr>
              <w:t>ic</w:t>
            </w:r>
            <w:r w:rsidRPr="00DF5029">
              <w:rPr>
                <w:rFonts w:ascii="Arial" w:eastAsia="Calibri" w:hAnsi="Arial" w:cs="Arial"/>
                <w:spacing w:val="-3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on</w:t>
            </w:r>
            <w:r w:rsidRPr="00DF5029">
              <w:rPr>
                <w:rFonts w:ascii="Arial" w:eastAsia="Calibri" w:hAnsi="Arial" w:cs="Arial"/>
                <w:position w:val="1"/>
              </w:rPr>
              <w:t>e a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position w:val="1"/>
              </w:rPr>
              <w:t>d</w:t>
            </w:r>
            <w:r w:rsidRPr="00DF5029">
              <w:rPr>
                <w:rFonts w:ascii="Arial" w:eastAsia="Calibri" w:hAnsi="Arial" w:cs="Arial"/>
                <w:spacing w:val="3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clarit</w:t>
            </w:r>
            <w:r w:rsidRPr="00DF5029">
              <w:rPr>
                <w:rFonts w:ascii="Arial" w:eastAsia="Calibri" w:hAnsi="Arial" w:cs="Arial"/>
                <w:spacing w:val="2"/>
                <w:position w:val="1"/>
              </w:rPr>
              <w:t>y</w:t>
            </w:r>
            <w:r w:rsidRPr="00DF5029">
              <w:rPr>
                <w:rFonts w:ascii="Arial" w:eastAsia="Calibri" w:hAnsi="Arial" w:cs="Arial"/>
                <w:position w:val="1"/>
              </w:rPr>
              <w:t>. S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eve</w:t>
            </w:r>
            <w:r w:rsidRPr="00DF5029">
              <w:rPr>
                <w:rFonts w:ascii="Arial" w:eastAsia="Calibri" w:hAnsi="Arial" w:cs="Arial"/>
                <w:position w:val="1"/>
              </w:rPr>
              <w:t>ral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position w:val="1"/>
              </w:rPr>
              <w:t>tenc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spacing w:val="-4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sh</w:t>
            </w:r>
            <w:r w:rsidRPr="00DF5029">
              <w:rPr>
                <w:rFonts w:ascii="Arial" w:eastAsia="Calibri" w:hAnsi="Arial" w:cs="Arial"/>
                <w:position w:val="1"/>
              </w:rPr>
              <w:t>o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u</w:t>
            </w:r>
            <w:r w:rsidRPr="00DF5029">
              <w:rPr>
                <w:rFonts w:ascii="Arial" w:eastAsia="Calibri" w:hAnsi="Arial" w:cs="Arial"/>
                <w:position w:val="1"/>
              </w:rPr>
              <w:t>ld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 xml:space="preserve"> b</w:t>
            </w:r>
            <w:r w:rsidRPr="00DF5029">
              <w:rPr>
                <w:rFonts w:ascii="Arial" w:eastAsia="Calibri" w:hAnsi="Arial" w:cs="Arial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spacing w:val="2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h</w:t>
            </w:r>
            <w:r w:rsidRPr="00DF5029">
              <w:rPr>
                <w:rFonts w:ascii="Arial" w:eastAsia="Calibri" w:hAnsi="Arial" w:cs="Arial"/>
                <w:position w:val="1"/>
              </w:rPr>
              <w:t>orte</w:t>
            </w:r>
            <w:r w:rsidRPr="00DF5029">
              <w:rPr>
                <w:rFonts w:ascii="Arial" w:eastAsia="Calibri" w:hAnsi="Arial" w:cs="Arial"/>
                <w:spacing w:val="1"/>
                <w:position w:val="1"/>
              </w:rPr>
              <w:t>n</w:t>
            </w:r>
            <w:r w:rsidRPr="00DF5029">
              <w:rPr>
                <w:rFonts w:ascii="Arial" w:eastAsia="Calibri" w:hAnsi="Arial" w:cs="Arial"/>
                <w:spacing w:val="-1"/>
                <w:position w:val="1"/>
              </w:rPr>
              <w:t>e</w:t>
            </w:r>
            <w:r w:rsidRPr="00DF5029">
              <w:rPr>
                <w:rFonts w:ascii="Arial" w:eastAsia="Calibri" w:hAnsi="Arial" w:cs="Arial"/>
                <w:position w:val="1"/>
              </w:rPr>
              <w:t>d</w:t>
            </w:r>
            <w:r w:rsidRPr="00DF5029">
              <w:rPr>
                <w:rFonts w:ascii="Arial" w:eastAsia="Calibri" w:hAnsi="Arial" w:cs="Arial"/>
                <w:spacing w:val="-2"/>
                <w:position w:val="1"/>
              </w:rPr>
              <w:t xml:space="preserve"> </w:t>
            </w:r>
            <w:r w:rsidRPr="00DF5029">
              <w:rPr>
                <w:rFonts w:ascii="Arial" w:eastAsia="Calibri" w:hAnsi="Arial" w:cs="Arial"/>
                <w:position w:val="1"/>
              </w:rPr>
              <w:t>to</w:t>
            </w:r>
          </w:p>
          <w:p w14:paraId="40646045" w14:textId="77777777" w:rsidR="00B157F3" w:rsidRPr="00DF5029" w:rsidRDefault="00631952">
            <w:pPr>
              <w:ind w:left="102"/>
              <w:rPr>
                <w:rFonts w:ascii="Arial" w:eastAsia="Calibri" w:hAnsi="Arial" w:cs="Arial"/>
              </w:rPr>
            </w:pP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-1"/>
              </w:rPr>
              <w:t>v</w:t>
            </w:r>
            <w:r w:rsidRPr="00DF5029">
              <w:rPr>
                <w:rFonts w:ascii="Arial" w:eastAsia="Calibri" w:hAnsi="Arial" w:cs="Arial"/>
              </w:rPr>
              <w:t>oid</w:t>
            </w:r>
            <w:r w:rsidRPr="00DF5029">
              <w:rPr>
                <w:rFonts w:ascii="Arial" w:eastAsia="Calibri" w:hAnsi="Arial" w:cs="Arial"/>
                <w:spacing w:val="-4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  <w:spacing w:val="-1"/>
              </w:rPr>
              <w:t>ve</w:t>
            </w:r>
            <w:r w:rsidRPr="00DF5029">
              <w:rPr>
                <w:rFonts w:ascii="Arial" w:eastAsia="Calibri" w:hAnsi="Arial" w:cs="Arial"/>
                <w:spacing w:val="2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a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2"/>
              </w:rPr>
              <w:t>e</w:t>
            </w:r>
            <w:r w:rsidRPr="00DF5029">
              <w:rPr>
                <w:rFonts w:ascii="Arial" w:eastAsia="Calibri" w:hAnsi="Arial" w:cs="Arial"/>
                <w:spacing w:val="-1"/>
              </w:rPr>
              <w:t>me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-11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-2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im</w:t>
            </w:r>
            <w:r w:rsidRPr="00DF5029">
              <w:rPr>
                <w:rFonts w:ascii="Arial" w:eastAsia="Calibri" w:hAnsi="Arial" w:cs="Arial"/>
                <w:spacing w:val="3"/>
              </w:rPr>
              <w:t>p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  <w:spacing w:val="-1"/>
              </w:rPr>
              <w:t>v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-8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2"/>
              </w:rPr>
              <w:t>e</w:t>
            </w:r>
            <w:r w:rsidRPr="00DF5029">
              <w:rPr>
                <w:rFonts w:ascii="Arial" w:eastAsia="Calibri" w:hAnsi="Arial" w:cs="Arial"/>
              </w:rPr>
              <w:t>ci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io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.</w:t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DFCE6" w14:textId="010C6CD4" w:rsidR="00B157F3" w:rsidRPr="00DF5029" w:rsidRDefault="00026C06">
            <w:pPr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</w:rPr>
              <w:t>The manuscript has been carefully edited to improve academic tone, clarity, and precision. Several sentences have been shortened and refined to avoid overstatement and ensure more balanced scientific reporting.</w:t>
            </w:r>
          </w:p>
        </w:tc>
      </w:tr>
      <w:tr w:rsidR="00B157F3" w:rsidRPr="00DF5029" w14:paraId="549433C4" w14:textId="77777777" w:rsidTr="001D062B">
        <w:trPr>
          <w:trHeight w:hRule="exact" w:val="11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2AA3A" w14:textId="77777777" w:rsidR="00B157F3" w:rsidRPr="00DF5029" w:rsidRDefault="00631952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DF5029">
              <w:rPr>
                <w:rFonts w:ascii="Arial" w:hAnsi="Arial" w:cs="Arial"/>
                <w:b/>
                <w:u w:val="thick" w:color="000000"/>
              </w:rPr>
              <w:t>pti</w:t>
            </w:r>
            <w:r w:rsidRPr="00DF502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DF5029">
              <w:rPr>
                <w:rFonts w:ascii="Arial" w:hAnsi="Arial" w:cs="Arial"/>
                <w:b/>
                <w:u w:val="thick" w:color="000000"/>
              </w:rPr>
              <w:t>n</w:t>
            </w:r>
            <w:r w:rsidRPr="00DF5029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DF5029">
              <w:rPr>
                <w:rFonts w:ascii="Arial" w:hAnsi="Arial" w:cs="Arial"/>
                <w:b/>
                <w:u w:val="thick" w:color="000000"/>
              </w:rPr>
              <w:t>l/</w:t>
            </w:r>
            <w:r w:rsidRPr="00DF5029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DF5029">
              <w:rPr>
                <w:rFonts w:ascii="Arial" w:hAnsi="Arial" w:cs="Arial"/>
                <w:b/>
                <w:u w:val="thick" w:color="000000"/>
              </w:rPr>
              <w:t>ene</w:t>
            </w:r>
            <w:r w:rsidRPr="00DF5029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DF5029">
              <w:rPr>
                <w:rFonts w:ascii="Arial" w:hAnsi="Arial" w:cs="Arial"/>
                <w:b/>
                <w:u w:val="thick" w:color="000000"/>
              </w:rPr>
              <w:t>l</w:t>
            </w:r>
            <w:r w:rsidRPr="00DF5029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DF5029">
              <w:rPr>
                <w:rFonts w:ascii="Arial" w:hAnsi="Arial" w:cs="Arial"/>
              </w:rPr>
              <w:t>c</w:t>
            </w:r>
            <w:r w:rsidRPr="00DF5029">
              <w:rPr>
                <w:rFonts w:ascii="Arial" w:hAnsi="Arial" w:cs="Arial"/>
                <w:spacing w:val="4"/>
              </w:rPr>
              <w:t>o</w:t>
            </w:r>
            <w:r w:rsidRPr="00DF5029">
              <w:rPr>
                <w:rFonts w:ascii="Arial" w:hAnsi="Arial" w:cs="Arial"/>
                <w:spacing w:val="-1"/>
              </w:rPr>
              <w:t>mm</w:t>
            </w:r>
            <w:r w:rsidRPr="00DF5029">
              <w:rPr>
                <w:rFonts w:ascii="Arial" w:hAnsi="Arial" w:cs="Arial"/>
                <w:spacing w:val="3"/>
              </w:rPr>
              <w:t>e</w:t>
            </w:r>
            <w:r w:rsidRPr="00DF5029">
              <w:rPr>
                <w:rFonts w:ascii="Arial" w:hAnsi="Arial" w:cs="Arial"/>
                <w:spacing w:val="-1"/>
              </w:rPr>
              <w:t>n</w:t>
            </w:r>
            <w:r w:rsidRPr="00DF5029">
              <w:rPr>
                <w:rFonts w:ascii="Arial" w:hAnsi="Arial" w:cs="Arial"/>
              </w:rPr>
              <w:t>ts</w:t>
            </w:r>
          </w:p>
        </w:tc>
        <w:tc>
          <w:tcPr>
            <w:tcW w:w="8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929FE" w14:textId="77777777" w:rsidR="00B157F3" w:rsidRPr="00DF5029" w:rsidRDefault="00631952">
            <w:pPr>
              <w:ind w:left="102" w:right="74"/>
              <w:jc w:val="both"/>
              <w:rPr>
                <w:rFonts w:ascii="Arial" w:eastAsia="Calibri" w:hAnsi="Arial" w:cs="Arial"/>
              </w:rPr>
            </w:pPr>
            <w:proofErr w:type="gramStart"/>
            <w:r w:rsidRPr="00DF5029">
              <w:rPr>
                <w:rFonts w:ascii="Arial" w:eastAsia="Calibri" w:hAnsi="Arial" w:cs="Arial"/>
              </w:rPr>
              <w:t>W</w:t>
            </w:r>
            <w:r w:rsidRPr="00DF5029">
              <w:rPr>
                <w:rFonts w:ascii="Arial" w:eastAsia="Calibri" w:hAnsi="Arial" w:cs="Arial"/>
                <w:spacing w:val="1"/>
              </w:rPr>
              <w:t>ou</w:t>
            </w:r>
            <w:r w:rsidRPr="00DF5029">
              <w:rPr>
                <w:rFonts w:ascii="Arial" w:eastAsia="Calibri" w:hAnsi="Arial" w:cs="Arial"/>
              </w:rPr>
              <w:t xml:space="preserve">ld </w:t>
            </w:r>
            <w:r w:rsidRPr="00DF5029">
              <w:rPr>
                <w:rFonts w:ascii="Arial" w:eastAsia="Calibri" w:hAnsi="Arial" w:cs="Arial"/>
                <w:spacing w:val="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b</w:t>
            </w:r>
            <w:r w:rsidRPr="00DF5029">
              <w:rPr>
                <w:rFonts w:ascii="Arial" w:eastAsia="Calibri" w:hAnsi="Arial" w:cs="Arial"/>
              </w:rPr>
              <w:t>e</w:t>
            </w:r>
            <w:proofErr w:type="gramEnd"/>
            <w:r w:rsidRPr="00DF5029">
              <w:rPr>
                <w:rFonts w:ascii="Arial" w:eastAsia="Calibri" w:hAnsi="Arial" w:cs="Arial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-1"/>
              </w:rPr>
              <w:t>m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  <w:spacing w:val="-1"/>
              </w:rPr>
              <w:t>v</w:t>
            </w:r>
            <w:r w:rsidRPr="00DF5029">
              <w:rPr>
                <w:rFonts w:ascii="Arial" w:eastAsia="Calibri" w:hAnsi="Arial" w:cs="Arial"/>
              </w:rPr>
              <w:t xml:space="preserve">e  </w:t>
            </w:r>
            <w:r w:rsidRPr="00DF5029">
              <w:rPr>
                <w:rFonts w:ascii="Arial" w:eastAsia="Calibri" w:hAnsi="Arial" w:cs="Arial"/>
                <w:spacing w:val="2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orti</w:t>
            </w:r>
            <w:r w:rsidRPr="00DF5029">
              <w:rPr>
                <w:rFonts w:ascii="Arial" w:eastAsia="Calibri" w:hAnsi="Arial" w:cs="Arial"/>
                <w:spacing w:val="4"/>
              </w:rPr>
              <w:t>n</w:t>
            </w:r>
            <w:r w:rsidRPr="00DF5029">
              <w:rPr>
                <w:rFonts w:ascii="Arial" w:eastAsia="Calibri" w:hAnsi="Arial" w:cs="Arial"/>
              </w:rPr>
              <w:t>g  tr</w:t>
            </w:r>
            <w:r w:rsidRPr="00DF5029">
              <w:rPr>
                <w:rFonts w:ascii="Arial" w:eastAsia="Calibri" w:hAnsi="Arial" w:cs="Arial"/>
                <w:spacing w:val="1"/>
              </w:rPr>
              <w:t>an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ar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cy</w:t>
            </w:r>
            <w:r w:rsidRPr="00DF5029">
              <w:rPr>
                <w:rFonts w:ascii="Arial" w:eastAsia="Calibri" w:hAnsi="Arial" w:cs="Arial"/>
                <w:spacing w:val="43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b</w:t>
            </w:r>
            <w:r w:rsidRPr="00DF5029">
              <w:rPr>
                <w:rFonts w:ascii="Arial" w:eastAsia="Calibri" w:hAnsi="Arial" w:cs="Arial"/>
              </w:rPr>
              <w:t xml:space="preserve">y </w:t>
            </w:r>
            <w:r w:rsidRPr="00DF5029">
              <w:rPr>
                <w:rFonts w:ascii="Arial" w:eastAsia="Calibri" w:hAnsi="Arial" w:cs="Arial"/>
                <w:spacing w:val="7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dd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 xml:space="preserve">g </w:t>
            </w:r>
            <w:r w:rsidRPr="00DF5029">
              <w:rPr>
                <w:rFonts w:ascii="Arial" w:eastAsia="Calibri" w:hAnsi="Arial" w:cs="Arial"/>
                <w:spacing w:val="2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 xml:space="preserve">a 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b</w:t>
            </w:r>
            <w:r w:rsidRPr="00DF5029">
              <w:rPr>
                <w:rFonts w:ascii="Arial" w:eastAsia="Calibri" w:hAnsi="Arial" w:cs="Arial"/>
              </w:rPr>
              <w:t>as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 xml:space="preserve">line </w:t>
            </w:r>
            <w:r w:rsidRPr="00DF5029">
              <w:rPr>
                <w:rFonts w:ascii="Arial" w:eastAsia="Calibri" w:hAnsi="Arial" w:cs="Arial"/>
                <w:spacing w:val="1"/>
              </w:rPr>
              <w:t xml:space="preserve"> p</w:t>
            </w:r>
            <w:r w:rsidRPr="00DF5029">
              <w:rPr>
                <w:rFonts w:ascii="Arial" w:eastAsia="Calibri" w:hAnsi="Arial" w:cs="Arial"/>
              </w:rPr>
              <w:t>artici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4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ab</w:t>
            </w:r>
            <w:r w:rsidRPr="00DF5029">
              <w:rPr>
                <w:rFonts w:ascii="Arial" w:eastAsia="Calibri" w:hAnsi="Arial" w:cs="Arial"/>
              </w:rPr>
              <w:t xml:space="preserve">le 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 xml:space="preserve">d 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ci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  <w:spacing w:val="1"/>
              </w:rPr>
              <w:t>y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</w:t>
            </w:r>
            <w:r w:rsidRPr="00DF5029">
              <w:rPr>
                <w:rFonts w:ascii="Arial" w:eastAsia="Calibri" w:hAnsi="Arial" w:cs="Arial"/>
                <w:spacing w:val="4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2"/>
              </w:rPr>
              <w:t>s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</w:rPr>
              <w:t>es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 xml:space="preserve">or 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</w:rPr>
              <w:t>c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du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es</w:t>
            </w:r>
            <w:r w:rsidRPr="00DF5029">
              <w:rPr>
                <w:rFonts w:ascii="Arial" w:eastAsia="Calibri" w:hAnsi="Arial" w:cs="Arial"/>
              </w:rPr>
              <w:t>.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So</w:t>
            </w:r>
            <w:r w:rsidRPr="00DF5029">
              <w:rPr>
                <w:rFonts w:ascii="Arial" w:eastAsia="Calibri" w:hAnsi="Arial" w:cs="Arial"/>
                <w:spacing w:val="9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3"/>
              </w:rPr>
              <w:t>l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o</w:t>
            </w:r>
            <w:r w:rsidRPr="00DF5029">
              <w:rPr>
                <w:rFonts w:ascii="Arial" w:eastAsia="Calibri" w:hAnsi="Arial" w:cs="Arial"/>
                <w:spacing w:val="10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3"/>
              </w:rPr>
              <w:t>d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a</w:t>
            </w:r>
            <w:r w:rsidRPr="00DF5029">
              <w:rPr>
                <w:rFonts w:ascii="Arial" w:eastAsia="Calibri" w:hAnsi="Arial" w:cs="Arial"/>
              </w:rPr>
              <w:t>ili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ter</w:t>
            </w:r>
            <w:r w:rsidRPr="00DF5029">
              <w:rPr>
                <w:rFonts w:ascii="Arial" w:eastAsia="Calibri" w:hAnsi="Arial" w:cs="Arial"/>
                <w:spacing w:val="1"/>
              </w:rPr>
              <w:t>v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ti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</w:rPr>
              <w:t>n</w:t>
            </w:r>
            <w:r w:rsidRPr="00DF5029">
              <w:rPr>
                <w:rFonts w:ascii="Arial" w:eastAsia="Calibri" w:hAnsi="Arial" w:cs="Arial"/>
                <w:spacing w:val="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f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lity</w:t>
            </w:r>
            <w:r w:rsidRPr="00DF5029">
              <w:rPr>
                <w:rFonts w:ascii="Arial" w:eastAsia="Calibri" w:hAnsi="Arial" w:cs="Arial"/>
                <w:spacing w:val="7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9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4"/>
              </w:rPr>
              <w:t>d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ce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f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iti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</w:rPr>
              <w:t>n</w:t>
            </w:r>
            <w:r w:rsidRPr="00DF5029">
              <w:rPr>
                <w:rFonts w:ascii="Arial" w:eastAsia="Calibri" w:hAnsi="Arial" w:cs="Arial"/>
                <w:spacing w:val="4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9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3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 t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11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t</w:t>
            </w:r>
            <w:r w:rsidRPr="00DF5029">
              <w:rPr>
                <w:rFonts w:ascii="Arial" w:eastAsia="Calibri" w:hAnsi="Arial" w:cs="Arial"/>
                <w:spacing w:val="1"/>
              </w:rPr>
              <w:t>a</w:t>
            </w:r>
            <w:r w:rsidRPr="00DF5029">
              <w:rPr>
                <w:rFonts w:ascii="Arial" w:eastAsia="Calibri" w:hAnsi="Arial" w:cs="Arial"/>
              </w:rPr>
              <w:t>ti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3"/>
              </w:rPr>
              <w:t>t</w:t>
            </w:r>
            <w:r w:rsidRPr="00DF5029">
              <w:rPr>
                <w:rFonts w:ascii="Arial" w:eastAsia="Calibri" w:hAnsi="Arial" w:cs="Arial"/>
              </w:rPr>
              <w:t>ical r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orti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g</w:t>
            </w:r>
            <w:r w:rsidRPr="00DF5029">
              <w:rPr>
                <w:rFonts w:ascii="Arial" w:eastAsia="Calibri" w:hAnsi="Arial" w:cs="Arial"/>
                <w:spacing w:val="2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w</w:t>
            </w:r>
            <w:r w:rsidRPr="00DF5029">
              <w:rPr>
                <w:rFonts w:ascii="Arial" w:eastAsia="Calibri" w:hAnsi="Arial" w:cs="Arial"/>
              </w:rPr>
              <w:t>ith</w:t>
            </w:r>
            <w:r w:rsidRPr="00DF5029">
              <w:rPr>
                <w:rFonts w:ascii="Arial" w:eastAsia="Calibri" w:hAnsi="Arial" w:cs="Arial"/>
                <w:spacing w:val="7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ef</w:t>
            </w:r>
            <w:r w:rsidRPr="00DF5029">
              <w:rPr>
                <w:rFonts w:ascii="Arial" w:eastAsia="Calibri" w:hAnsi="Arial" w:cs="Arial"/>
                <w:spacing w:val="1"/>
              </w:rPr>
              <w:t>f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ct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3"/>
              </w:rPr>
              <w:t>z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s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4"/>
              </w:rPr>
              <w:t>n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8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95%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co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  <w:spacing w:val="-1"/>
              </w:rPr>
              <w:t>f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ce 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te</w:t>
            </w:r>
            <w:r w:rsidRPr="00DF5029">
              <w:rPr>
                <w:rFonts w:ascii="Arial" w:eastAsia="Calibri" w:hAnsi="Arial" w:cs="Arial"/>
                <w:spacing w:val="2"/>
              </w:rPr>
              <w:t>r</w:t>
            </w:r>
            <w:r w:rsidRPr="00DF5029">
              <w:rPr>
                <w:rFonts w:ascii="Arial" w:eastAsia="Calibri" w:hAnsi="Arial" w:cs="Arial"/>
                <w:spacing w:val="-1"/>
              </w:rPr>
              <w:t>v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3"/>
              </w:rPr>
              <w:t>l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</w:rPr>
              <w:t>.</w:t>
            </w:r>
            <w:r w:rsidRPr="00DF5029">
              <w:rPr>
                <w:rFonts w:ascii="Arial" w:eastAsia="Calibri" w:hAnsi="Arial" w:cs="Arial"/>
                <w:spacing w:val="2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Fi</w:t>
            </w:r>
            <w:r w:rsidRPr="00DF5029">
              <w:rPr>
                <w:rFonts w:ascii="Arial" w:eastAsia="Calibri" w:hAnsi="Arial" w:cs="Arial"/>
                <w:spacing w:val="-1"/>
              </w:rPr>
              <w:t>g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r</w:t>
            </w:r>
            <w:r w:rsidRPr="00DF5029">
              <w:rPr>
                <w:rFonts w:ascii="Arial" w:eastAsia="Calibri" w:hAnsi="Arial" w:cs="Arial"/>
                <w:spacing w:val="2"/>
              </w:rPr>
              <w:t>e</w:t>
            </w:r>
            <w:r w:rsidRPr="00DF5029">
              <w:rPr>
                <w:rFonts w:ascii="Arial" w:eastAsia="Calibri" w:hAnsi="Arial" w:cs="Arial"/>
              </w:rPr>
              <w:t>s</w:t>
            </w:r>
            <w:r w:rsidRPr="00DF5029">
              <w:rPr>
                <w:rFonts w:ascii="Arial" w:eastAsia="Calibri" w:hAnsi="Arial" w:cs="Arial"/>
                <w:spacing w:val="3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s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</w:rPr>
              <w:t>o</w:t>
            </w:r>
            <w:r w:rsidRPr="00DF5029">
              <w:rPr>
                <w:rFonts w:ascii="Arial" w:eastAsia="Calibri" w:hAnsi="Arial" w:cs="Arial"/>
                <w:spacing w:val="1"/>
              </w:rPr>
              <w:t>u</w:t>
            </w:r>
            <w:r w:rsidRPr="00DF5029">
              <w:rPr>
                <w:rFonts w:ascii="Arial" w:eastAsia="Calibri" w:hAnsi="Arial" w:cs="Arial"/>
              </w:rPr>
              <w:t>ld</w:t>
            </w:r>
            <w:r w:rsidRPr="00DF5029">
              <w:rPr>
                <w:rFonts w:ascii="Arial" w:eastAsia="Calibri" w:hAnsi="Arial" w:cs="Arial"/>
                <w:spacing w:val="5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i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clu</w:t>
            </w:r>
            <w:r w:rsidRPr="00DF5029">
              <w:rPr>
                <w:rFonts w:ascii="Arial" w:eastAsia="Calibri" w:hAnsi="Arial" w:cs="Arial"/>
                <w:spacing w:val="1"/>
              </w:rPr>
              <w:t>d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3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cl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ar</w:t>
            </w:r>
            <w:r w:rsidRPr="00DF5029">
              <w:rPr>
                <w:rFonts w:ascii="Arial" w:eastAsia="Calibri" w:hAnsi="Arial" w:cs="Arial"/>
                <w:spacing w:val="6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ca</w:t>
            </w:r>
            <w:r w:rsidRPr="00DF5029">
              <w:rPr>
                <w:rFonts w:ascii="Arial" w:eastAsia="Calibri" w:hAnsi="Arial" w:cs="Arial"/>
                <w:spacing w:val="1"/>
              </w:rPr>
              <w:t>p</w:t>
            </w:r>
            <w:r w:rsidRPr="00DF5029">
              <w:rPr>
                <w:rFonts w:ascii="Arial" w:eastAsia="Calibri" w:hAnsi="Arial" w:cs="Arial"/>
              </w:rPr>
              <w:t>ti</w:t>
            </w:r>
            <w:r w:rsidRPr="00DF5029">
              <w:rPr>
                <w:rFonts w:ascii="Arial" w:eastAsia="Calibri" w:hAnsi="Arial" w:cs="Arial"/>
                <w:spacing w:val="1"/>
              </w:rPr>
              <w:t>on</w:t>
            </w:r>
            <w:r w:rsidRPr="00DF5029">
              <w:rPr>
                <w:rFonts w:ascii="Arial" w:eastAsia="Calibri" w:hAnsi="Arial" w:cs="Arial"/>
              </w:rPr>
              <w:t>s</w:t>
            </w:r>
            <w:r w:rsidRPr="00DF5029">
              <w:rPr>
                <w:rFonts w:ascii="Arial" w:eastAsia="Calibri" w:hAnsi="Arial" w:cs="Arial"/>
                <w:spacing w:val="2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a</w:t>
            </w:r>
            <w:r w:rsidRPr="00DF5029">
              <w:rPr>
                <w:rFonts w:ascii="Arial" w:eastAsia="Calibri" w:hAnsi="Arial" w:cs="Arial"/>
                <w:spacing w:val="1"/>
              </w:rPr>
              <w:t>n</w:t>
            </w:r>
            <w:r w:rsidRPr="00DF5029">
              <w:rPr>
                <w:rFonts w:ascii="Arial" w:eastAsia="Calibri" w:hAnsi="Arial" w:cs="Arial"/>
              </w:rPr>
              <w:t>d</w:t>
            </w:r>
            <w:r w:rsidRPr="00DF5029">
              <w:rPr>
                <w:rFonts w:ascii="Arial" w:eastAsia="Calibri" w:hAnsi="Arial" w:cs="Arial"/>
                <w:spacing w:val="8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-1"/>
              </w:rPr>
              <w:t>v</w:t>
            </w:r>
            <w:r w:rsidRPr="00DF5029">
              <w:rPr>
                <w:rFonts w:ascii="Arial" w:eastAsia="Calibri" w:hAnsi="Arial" w:cs="Arial"/>
              </w:rPr>
              <w:t>aria</w:t>
            </w:r>
            <w:r w:rsidRPr="00DF5029">
              <w:rPr>
                <w:rFonts w:ascii="Arial" w:eastAsia="Calibri" w:hAnsi="Arial" w:cs="Arial"/>
                <w:spacing w:val="1"/>
              </w:rPr>
              <w:t>b</w:t>
            </w:r>
            <w:r w:rsidRPr="00DF5029">
              <w:rPr>
                <w:rFonts w:ascii="Arial" w:eastAsia="Calibri" w:hAnsi="Arial" w:cs="Arial"/>
              </w:rPr>
              <w:t>ility i</w:t>
            </w:r>
            <w:r w:rsidRPr="00DF5029">
              <w:rPr>
                <w:rFonts w:ascii="Arial" w:eastAsia="Calibri" w:hAnsi="Arial" w:cs="Arial"/>
                <w:spacing w:val="1"/>
              </w:rPr>
              <w:t>nd</w:t>
            </w:r>
            <w:r w:rsidRPr="00DF5029">
              <w:rPr>
                <w:rFonts w:ascii="Arial" w:eastAsia="Calibri" w:hAnsi="Arial" w:cs="Arial"/>
              </w:rPr>
              <w:t>icat</w:t>
            </w:r>
            <w:r w:rsidRPr="00DF5029">
              <w:rPr>
                <w:rFonts w:ascii="Arial" w:eastAsia="Calibri" w:hAnsi="Arial" w:cs="Arial"/>
                <w:spacing w:val="1"/>
              </w:rPr>
              <w:t>o</w:t>
            </w:r>
            <w:r w:rsidRPr="00DF5029">
              <w:rPr>
                <w:rFonts w:ascii="Arial" w:eastAsia="Calibri" w:hAnsi="Arial" w:cs="Arial"/>
              </w:rPr>
              <w:t>rs</w:t>
            </w:r>
            <w:r w:rsidRPr="00DF5029">
              <w:rPr>
                <w:rFonts w:ascii="Arial" w:eastAsia="Calibri" w:hAnsi="Arial" w:cs="Arial"/>
                <w:spacing w:val="-9"/>
              </w:rPr>
              <w:t xml:space="preserve"> </w:t>
            </w:r>
            <w:r w:rsidRPr="00DF5029">
              <w:rPr>
                <w:rFonts w:ascii="Arial" w:eastAsia="Calibri" w:hAnsi="Arial" w:cs="Arial"/>
              </w:rPr>
              <w:t>w</w:t>
            </w:r>
            <w:r w:rsidRPr="00DF5029">
              <w:rPr>
                <w:rFonts w:ascii="Arial" w:eastAsia="Calibri" w:hAnsi="Arial" w:cs="Arial"/>
                <w:spacing w:val="1"/>
              </w:rPr>
              <w:t>h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  <w:spacing w:val="2"/>
              </w:rPr>
              <w:t>r</w:t>
            </w:r>
            <w:r w:rsidRPr="00DF5029">
              <w:rPr>
                <w:rFonts w:ascii="Arial" w:eastAsia="Calibri" w:hAnsi="Arial" w:cs="Arial"/>
              </w:rPr>
              <w:t>e</w:t>
            </w:r>
            <w:r w:rsidRPr="00DF5029">
              <w:rPr>
                <w:rFonts w:ascii="Arial" w:eastAsia="Calibri" w:hAnsi="Arial" w:cs="Arial"/>
                <w:spacing w:val="-6"/>
              </w:rPr>
              <w:t xml:space="preserve"> </w:t>
            </w:r>
            <w:r w:rsidRPr="00DF5029">
              <w:rPr>
                <w:rFonts w:ascii="Arial" w:eastAsia="Calibri" w:hAnsi="Arial" w:cs="Arial"/>
                <w:spacing w:val="1"/>
              </w:rPr>
              <w:t>app</w:t>
            </w:r>
            <w:r w:rsidRPr="00DF5029">
              <w:rPr>
                <w:rFonts w:ascii="Arial" w:eastAsia="Calibri" w:hAnsi="Arial" w:cs="Arial"/>
              </w:rPr>
              <w:t>lica</w:t>
            </w:r>
            <w:r w:rsidRPr="00DF5029">
              <w:rPr>
                <w:rFonts w:ascii="Arial" w:eastAsia="Calibri" w:hAnsi="Arial" w:cs="Arial"/>
                <w:spacing w:val="1"/>
              </w:rPr>
              <w:t>b</w:t>
            </w:r>
            <w:r w:rsidRPr="00DF5029">
              <w:rPr>
                <w:rFonts w:ascii="Arial" w:eastAsia="Calibri" w:hAnsi="Arial" w:cs="Arial"/>
              </w:rPr>
              <w:t>l</w:t>
            </w:r>
            <w:r w:rsidRPr="00DF5029">
              <w:rPr>
                <w:rFonts w:ascii="Arial" w:eastAsia="Calibri" w:hAnsi="Arial" w:cs="Arial"/>
                <w:spacing w:val="-1"/>
              </w:rPr>
              <w:t>e</w:t>
            </w:r>
            <w:r w:rsidRPr="00DF5029">
              <w:rPr>
                <w:rFonts w:ascii="Arial" w:eastAsia="Calibri" w:hAnsi="Arial" w:cs="Arial"/>
              </w:rPr>
              <w:t>.</w:t>
            </w:r>
          </w:p>
        </w:tc>
        <w:tc>
          <w:tcPr>
            <w:tcW w:w="7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9CD496" w14:textId="5EDA1D33" w:rsidR="00B157F3" w:rsidRPr="00DF5029" w:rsidRDefault="00026C06">
            <w:pPr>
              <w:rPr>
                <w:rFonts w:ascii="Arial" w:hAnsi="Arial" w:cs="Arial"/>
              </w:rPr>
            </w:pPr>
            <w:r w:rsidRPr="00DF5029">
              <w:rPr>
                <w:rFonts w:ascii="Arial" w:hAnsi="Arial" w:cs="Arial"/>
              </w:rPr>
              <w:t>Statistical reporting now includes effect sizes with 95% confidence intervals, and figures have been revised with clear captions and variability indicators.</w:t>
            </w:r>
          </w:p>
        </w:tc>
      </w:tr>
    </w:tbl>
    <w:p w14:paraId="5492C5A9" w14:textId="77777777" w:rsidR="00B157F3" w:rsidRPr="00DF5029" w:rsidRDefault="00B157F3">
      <w:pPr>
        <w:spacing w:before="7" w:line="14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2B19C0" w:rsidRPr="00DF5029" w14:paraId="035FB119" w14:textId="77777777" w:rsidTr="00915F3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33AA6" w14:textId="77777777" w:rsidR="002B19C0" w:rsidRPr="00DF5029" w:rsidRDefault="002B19C0" w:rsidP="00915F3A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DF5029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DF5029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2A9DD0CA" w14:textId="77777777" w:rsidR="002B19C0" w:rsidRPr="00DF5029" w:rsidRDefault="002B19C0" w:rsidP="00915F3A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2B19C0" w:rsidRPr="00DF5029" w14:paraId="6559916F" w14:textId="77777777" w:rsidTr="00915F3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9CC26" w14:textId="77777777" w:rsidR="002B19C0" w:rsidRPr="00DF5029" w:rsidRDefault="002B19C0" w:rsidP="00915F3A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98CE5" w14:textId="77777777" w:rsidR="002B19C0" w:rsidRPr="00DF5029" w:rsidRDefault="002B19C0" w:rsidP="00915F3A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DF5029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25F04C9" w14:textId="77777777" w:rsidR="002B19C0" w:rsidRPr="00DF5029" w:rsidRDefault="002B19C0" w:rsidP="00915F3A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DF5029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DF5029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62475375" w14:textId="77777777" w:rsidR="002B19C0" w:rsidRPr="00DF5029" w:rsidRDefault="002B19C0" w:rsidP="00915F3A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2B19C0" w:rsidRPr="00DF5029" w14:paraId="7C85BF5B" w14:textId="77777777" w:rsidTr="00915F3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D38AD" w14:textId="77777777" w:rsidR="002B19C0" w:rsidRPr="00DF5029" w:rsidRDefault="002B19C0" w:rsidP="00915F3A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DF5029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39E40729" w14:textId="77777777" w:rsidR="002B19C0" w:rsidRPr="00DF5029" w:rsidRDefault="002B19C0" w:rsidP="00915F3A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38037" w14:textId="77777777" w:rsidR="002B19C0" w:rsidRPr="00DF5029" w:rsidRDefault="002B19C0" w:rsidP="00915F3A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DF502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DF502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DF502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478AB365" w14:textId="77777777" w:rsidR="002B19C0" w:rsidRPr="00DF5029" w:rsidRDefault="002B19C0" w:rsidP="00915F3A">
            <w:pPr>
              <w:rPr>
                <w:rFonts w:ascii="Arial" w:eastAsia="Arial Unicode MS" w:hAnsi="Arial" w:cs="Arial"/>
                <w:lang w:val="en-GB"/>
              </w:rPr>
            </w:pPr>
          </w:p>
          <w:p w14:paraId="2F10F572" w14:textId="77777777" w:rsidR="002B19C0" w:rsidRPr="00DF5029" w:rsidRDefault="002B19C0" w:rsidP="00915F3A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8A4E264" w14:textId="77777777" w:rsidR="002B19C0" w:rsidRPr="00DF5029" w:rsidRDefault="002B19C0" w:rsidP="00915F3A">
            <w:pPr>
              <w:rPr>
                <w:rFonts w:ascii="Arial" w:eastAsia="Arial Unicode MS" w:hAnsi="Arial" w:cs="Arial"/>
                <w:lang w:val="en-GB"/>
              </w:rPr>
            </w:pPr>
          </w:p>
          <w:p w14:paraId="288DF736" w14:textId="77777777" w:rsidR="002B19C0" w:rsidRPr="00DF5029" w:rsidRDefault="002B19C0" w:rsidP="00915F3A">
            <w:pPr>
              <w:rPr>
                <w:rFonts w:ascii="Arial" w:eastAsia="Arial Unicode MS" w:hAnsi="Arial" w:cs="Arial"/>
                <w:lang w:val="en-GB"/>
              </w:rPr>
            </w:pPr>
          </w:p>
          <w:p w14:paraId="6951A722" w14:textId="3F20617D" w:rsidR="002B19C0" w:rsidRPr="00DF5029" w:rsidRDefault="001F591A" w:rsidP="00915F3A">
            <w:pPr>
              <w:rPr>
                <w:rFonts w:ascii="Arial" w:eastAsia="Arial Unicode MS" w:hAnsi="Arial" w:cs="Arial"/>
                <w:b/>
                <w:bCs/>
                <w:lang w:val="en-GB"/>
              </w:rPr>
            </w:pPr>
            <w:r w:rsidRPr="00DF5029">
              <w:rPr>
                <w:rFonts w:ascii="Arial" w:eastAsia="Arial Unicode MS" w:hAnsi="Arial" w:cs="Arial"/>
                <w:b/>
                <w:bCs/>
                <w:lang w:val="en-GB"/>
              </w:rPr>
              <w:t>NO</w:t>
            </w:r>
          </w:p>
        </w:tc>
      </w:tr>
      <w:bookmarkEnd w:id="1"/>
    </w:tbl>
    <w:p w14:paraId="320AF780" w14:textId="77777777" w:rsidR="002B19C0" w:rsidRPr="00DF5029" w:rsidRDefault="002B19C0" w:rsidP="002B19C0">
      <w:pPr>
        <w:rPr>
          <w:rFonts w:ascii="Arial" w:hAnsi="Arial" w:cs="Arial"/>
        </w:rPr>
      </w:pPr>
    </w:p>
    <w:p w14:paraId="69C5C3A3" w14:textId="77777777" w:rsidR="002B19C0" w:rsidRPr="00DF5029" w:rsidRDefault="002B19C0" w:rsidP="002B19C0">
      <w:pPr>
        <w:rPr>
          <w:rFonts w:ascii="Arial" w:hAnsi="Arial" w:cs="Arial"/>
        </w:rPr>
      </w:pPr>
    </w:p>
    <w:p w14:paraId="62EF31C2" w14:textId="77777777" w:rsidR="002B19C0" w:rsidRPr="00DF5029" w:rsidRDefault="002B19C0" w:rsidP="002B19C0">
      <w:pPr>
        <w:rPr>
          <w:rFonts w:ascii="Arial" w:hAnsi="Arial" w:cs="Arial"/>
          <w:bCs/>
          <w:u w:val="single"/>
          <w:lang w:val="en-GB"/>
        </w:rPr>
      </w:pPr>
    </w:p>
    <w:bookmarkEnd w:id="2"/>
    <w:p w14:paraId="0D54CEC0" w14:textId="77777777" w:rsidR="002B19C0" w:rsidRPr="00DF5029" w:rsidRDefault="002B19C0" w:rsidP="002B19C0">
      <w:pPr>
        <w:rPr>
          <w:rFonts w:ascii="Arial" w:hAnsi="Arial" w:cs="Arial"/>
        </w:rPr>
      </w:pPr>
    </w:p>
    <w:p w14:paraId="098C451D" w14:textId="77777777" w:rsidR="00B157F3" w:rsidRPr="00DF5029" w:rsidRDefault="00B157F3">
      <w:pPr>
        <w:spacing w:line="200" w:lineRule="exact"/>
        <w:rPr>
          <w:rFonts w:ascii="Arial" w:hAnsi="Arial" w:cs="Arial"/>
        </w:rPr>
      </w:pPr>
    </w:p>
    <w:sectPr w:rsidR="00B157F3" w:rsidRPr="00DF5029">
      <w:pgSz w:w="23820" w:h="16840" w:orient="landscape"/>
      <w:pgMar w:top="1540" w:right="1220" w:bottom="280" w:left="1220" w:header="1303" w:footer="6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67019" w14:textId="77777777" w:rsidR="002D4BFF" w:rsidRDefault="002D4BFF">
      <w:r>
        <w:separator/>
      </w:r>
    </w:p>
  </w:endnote>
  <w:endnote w:type="continuationSeparator" w:id="0">
    <w:p w14:paraId="75B3B8A8" w14:textId="77777777" w:rsidR="002D4BFF" w:rsidRDefault="002D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C7E1C" w14:textId="77777777" w:rsidR="002D4BFF" w:rsidRDefault="002D4BFF">
      <w:r>
        <w:separator/>
      </w:r>
    </w:p>
  </w:footnote>
  <w:footnote w:type="continuationSeparator" w:id="0">
    <w:p w14:paraId="214E0D36" w14:textId="77777777" w:rsidR="002D4BFF" w:rsidRDefault="002D4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B32641"/>
    <w:multiLevelType w:val="multilevel"/>
    <w:tmpl w:val="6E44C2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7F3"/>
    <w:rsid w:val="00026C06"/>
    <w:rsid w:val="000D4BB3"/>
    <w:rsid w:val="00134803"/>
    <w:rsid w:val="001D062B"/>
    <w:rsid w:val="001F591A"/>
    <w:rsid w:val="002B19C0"/>
    <w:rsid w:val="002D4BFF"/>
    <w:rsid w:val="002E118A"/>
    <w:rsid w:val="003A64E8"/>
    <w:rsid w:val="003D626F"/>
    <w:rsid w:val="005823EE"/>
    <w:rsid w:val="0059525C"/>
    <w:rsid w:val="00631952"/>
    <w:rsid w:val="00690ABD"/>
    <w:rsid w:val="00695FF2"/>
    <w:rsid w:val="0076529D"/>
    <w:rsid w:val="007A0953"/>
    <w:rsid w:val="00834589"/>
    <w:rsid w:val="00956DF5"/>
    <w:rsid w:val="00B013A6"/>
    <w:rsid w:val="00B157F3"/>
    <w:rsid w:val="00C94B35"/>
    <w:rsid w:val="00CF69C2"/>
    <w:rsid w:val="00DA4411"/>
    <w:rsid w:val="00D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C4C2A1"/>
  <w15:docId w15:val="{5184175E-67CA-4BEA-8E46-4810B6B3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index.php/AJMPC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23</cp:revision>
  <dcterms:created xsi:type="dcterms:W3CDTF">2026-02-02T05:51:00Z</dcterms:created>
  <dcterms:modified xsi:type="dcterms:W3CDTF">2026-02-10T09:02:00Z</dcterms:modified>
</cp:coreProperties>
</file>