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4574" w:rsidRPr="0063056D" w:rsidRDefault="005A4574">
      <w:pPr>
        <w:spacing w:line="200" w:lineRule="exact"/>
        <w:rPr>
          <w:rFonts w:ascii="Arial" w:hAnsi="Arial" w:cs="Arial"/>
        </w:rPr>
      </w:pPr>
    </w:p>
    <w:p w:rsidR="005A4574" w:rsidRPr="0063056D" w:rsidRDefault="005A4574">
      <w:pPr>
        <w:spacing w:line="200" w:lineRule="exact"/>
        <w:rPr>
          <w:rFonts w:ascii="Arial" w:hAnsi="Arial" w:cs="Arial"/>
        </w:rPr>
      </w:pPr>
    </w:p>
    <w:p w:rsidR="005A4574" w:rsidRPr="0063056D" w:rsidRDefault="005A4574">
      <w:pPr>
        <w:spacing w:before="6" w:line="20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5164"/>
        <w:gridCol w:w="15771"/>
      </w:tblGrid>
      <w:tr w:rsidR="005A4574" w:rsidRPr="0063056D">
        <w:trPr>
          <w:trHeight w:hRule="exact" w:val="298"/>
        </w:trPr>
        <w:tc>
          <w:tcPr>
            <w:tcW w:w="5164"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20" w:lineRule="exact"/>
              <w:ind w:left="88"/>
              <w:rPr>
                <w:rFonts w:ascii="Arial" w:eastAsia="Arial" w:hAnsi="Arial" w:cs="Arial"/>
              </w:rPr>
            </w:pPr>
            <w:r w:rsidRPr="0063056D">
              <w:rPr>
                <w:rFonts w:ascii="Arial" w:eastAsia="Arial" w:hAnsi="Arial" w:cs="Arial"/>
              </w:rPr>
              <w:t>J</w:t>
            </w:r>
            <w:r w:rsidRPr="0063056D">
              <w:rPr>
                <w:rFonts w:ascii="Arial" w:eastAsia="Arial" w:hAnsi="Arial" w:cs="Arial"/>
                <w:spacing w:val="-2"/>
              </w:rPr>
              <w:t>ou</w:t>
            </w:r>
            <w:r w:rsidRPr="0063056D">
              <w:rPr>
                <w:rFonts w:ascii="Arial" w:eastAsia="Arial" w:hAnsi="Arial" w:cs="Arial"/>
              </w:rPr>
              <w:t>r</w:t>
            </w:r>
            <w:r w:rsidRPr="0063056D">
              <w:rPr>
                <w:rFonts w:ascii="Arial" w:eastAsia="Arial" w:hAnsi="Arial" w:cs="Arial"/>
                <w:spacing w:val="-2"/>
              </w:rPr>
              <w:t>na</w:t>
            </w:r>
            <w:r w:rsidRPr="0063056D">
              <w:rPr>
                <w:rFonts w:ascii="Arial" w:eastAsia="Arial" w:hAnsi="Arial" w:cs="Arial"/>
              </w:rPr>
              <w:t>l</w:t>
            </w:r>
            <w:r w:rsidRPr="0063056D">
              <w:rPr>
                <w:rFonts w:ascii="Arial" w:eastAsia="Arial" w:hAnsi="Arial" w:cs="Arial"/>
                <w:spacing w:val="5"/>
              </w:rPr>
              <w:t xml:space="preserve"> </w:t>
            </w:r>
            <w:r w:rsidRPr="0063056D">
              <w:rPr>
                <w:rFonts w:ascii="Arial" w:eastAsia="Arial" w:hAnsi="Arial" w:cs="Arial"/>
                <w:spacing w:val="-2"/>
              </w:rPr>
              <w:t>N</w:t>
            </w:r>
            <w:r w:rsidRPr="0063056D">
              <w:rPr>
                <w:rFonts w:ascii="Arial" w:eastAsia="Arial" w:hAnsi="Arial" w:cs="Arial"/>
                <w:spacing w:val="-6"/>
              </w:rPr>
              <w:t>a</w:t>
            </w:r>
            <w:r w:rsidRPr="0063056D">
              <w:rPr>
                <w:rFonts w:ascii="Arial" w:eastAsia="Arial" w:hAnsi="Arial" w:cs="Arial"/>
                <w:spacing w:val="5"/>
              </w:rPr>
              <w:t>m</w:t>
            </w:r>
            <w:r w:rsidRPr="0063056D">
              <w:rPr>
                <w:rFonts w:ascii="Arial" w:eastAsia="Arial" w:hAnsi="Arial" w:cs="Arial"/>
                <w:spacing w:val="-2"/>
              </w:rPr>
              <w:t>e</w:t>
            </w:r>
            <w:r w:rsidRPr="0063056D">
              <w:rPr>
                <w:rFonts w:ascii="Arial" w:eastAsia="Arial" w:hAnsi="Arial" w:cs="Arial"/>
                <w:w w:val="101"/>
              </w:rPr>
              <w:t>:</w:t>
            </w:r>
          </w:p>
        </w:tc>
        <w:tc>
          <w:tcPr>
            <w:tcW w:w="15771" w:type="dxa"/>
            <w:tcBorders>
              <w:top w:val="single" w:sz="5" w:space="0" w:color="000000"/>
              <w:left w:val="single" w:sz="5" w:space="0" w:color="000000"/>
              <w:bottom w:val="single" w:sz="5" w:space="0" w:color="000000"/>
              <w:right w:val="single" w:sz="5" w:space="0" w:color="000000"/>
            </w:tcBorders>
          </w:tcPr>
          <w:p w:rsidR="005A4574" w:rsidRPr="0063056D" w:rsidRDefault="00DE12C6">
            <w:pPr>
              <w:spacing w:before="22"/>
              <w:ind w:left="105"/>
              <w:rPr>
                <w:rFonts w:ascii="Arial" w:eastAsia="Arial" w:hAnsi="Arial" w:cs="Arial"/>
              </w:rPr>
            </w:pPr>
            <w:hyperlink r:id="rId7">
              <w:r w:rsidR="009507E8" w:rsidRPr="0063056D">
                <w:rPr>
                  <w:rFonts w:ascii="Arial" w:eastAsia="Arial" w:hAnsi="Arial" w:cs="Arial"/>
                  <w:b/>
                  <w:color w:val="0000FF"/>
                  <w:spacing w:val="-6"/>
                  <w:u w:val="thick" w:color="0000FF"/>
                </w:rPr>
                <w:t>A</w:t>
              </w:r>
              <w:r w:rsidR="009507E8" w:rsidRPr="0063056D">
                <w:rPr>
                  <w:rFonts w:ascii="Arial" w:eastAsia="Arial" w:hAnsi="Arial" w:cs="Arial"/>
                  <w:b/>
                  <w:color w:val="0000FF"/>
                  <w:spacing w:val="-2"/>
                  <w:u w:val="thick" w:color="0000FF"/>
                </w:rPr>
                <w:t>s</w:t>
              </w:r>
              <w:r w:rsidR="009507E8" w:rsidRPr="0063056D">
                <w:rPr>
                  <w:rFonts w:ascii="Arial" w:eastAsia="Arial" w:hAnsi="Arial" w:cs="Arial"/>
                  <w:b/>
                  <w:color w:val="0000FF"/>
                  <w:spacing w:val="1"/>
                  <w:u w:val="thick" w:color="0000FF"/>
                </w:rPr>
                <w:t>i</w:t>
              </w:r>
              <w:r w:rsidR="009507E8" w:rsidRPr="0063056D">
                <w:rPr>
                  <w:rFonts w:ascii="Arial" w:eastAsia="Arial" w:hAnsi="Arial" w:cs="Arial"/>
                  <w:b/>
                  <w:color w:val="0000FF"/>
                  <w:spacing w:val="-2"/>
                  <w:u w:val="thick" w:color="0000FF"/>
                </w:rPr>
                <w:t>a</w:t>
              </w:r>
              <w:r w:rsidR="009507E8" w:rsidRPr="0063056D">
                <w:rPr>
                  <w:rFonts w:ascii="Arial" w:eastAsia="Arial" w:hAnsi="Arial" w:cs="Arial"/>
                  <w:b/>
                  <w:color w:val="0000FF"/>
                  <w:u w:val="thick" w:color="0000FF"/>
                </w:rPr>
                <w:t>n</w:t>
              </w:r>
              <w:r w:rsidR="009507E8" w:rsidRPr="0063056D">
                <w:rPr>
                  <w:rFonts w:ascii="Arial" w:eastAsia="Arial" w:hAnsi="Arial" w:cs="Arial"/>
                  <w:b/>
                  <w:color w:val="0000FF"/>
                  <w:spacing w:val="4"/>
                  <w:u w:val="thick" w:color="0000FF"/>
                </w:rPr>
                <w:t xml:space="preserve"> </w:t>
              </w:r>
              <w:r w:rsidR="009507E8" w:rsidRPr="0063056D">
                <w:rPr>
                  <w:rFonts w:ascii="Arial" w:eastAsia="Arial" w:hAnsi="Arial" w:cs="Arial"/>
                  <w:b/>
                  <w:color w:val="0000FF"/>
                  <w:spacing w:val="-2"/>
                  <w:u w:val="thick" w:color="0000FF"/>
                </w:rPr>
                <w:t>J</w:t>
              </w:r>
              <w:r w:rsidR="009507E8" w:rsidRPr="0063056D">
                <w:rPr>
                  <w:rFonts w:ascii="Arial" w:eastAsia="Arial" w:hAnsi="Arial" w:cs="Arial"/>
                  <w:b/>
                  <w:color w:val="0000FF"/>
                  <w:spacing w:val="1"/>
                  <w:u w:val="thick" w:color="0000FF"/>
                </w:rPr>
                <w:t>ou</w:t>
              </w:r>
              <w:r w:rsidR="009507E8" w:rsidRPr="0063056D">
                <w:rPr>
                  <w:rFonts w:ascii="Arial" w:eastAsia="Arial" w:hAnsi="Arial" w:cs="Arial"/>
                  <w:b/>
                  <w:color w:val="0000FF"/>
                  <w:spacing w:val="-2"/>
                  <w:u w:val="thick" w:color="0000FF"/>
                </w:rPr>
                <w:t>r</w:t>
              </w:r>
              <w:r w:rsidR="009507E8" w:rsidRPr="0063056D">
                <w:rPr>
                  <w:rFonts w:ascii="Arial" w:eastAsia="Arial" w:hAnsi="Arial" w:cs="Arial"/>
                  <w:b/>
                  <w:color w:val="0000FF"/>
                  <w:spacing w:val="1"/>
                  <w:u w:val="thick" w:color="0000FF"/>
                </w:rPr>
                <w:t>n</w:t>
              </w:r>
              <w:r w:rsidR="009507E8" w:rsidRPr="0063056D">
                <w:rPr>
                  <w:rFonts w:ascii="Arial" w:eastAsia="Arial" w:hAnsi="Arial" w:cs="Arial"/>
                  <w:b/>
                  <w:color w:val="0000FF"/>
                  <w:spacing w:val="-6"/>
                  <w:u w:val="thick" w:color="0000FF"/>
                </w:rPr>
                <w:t>a</w:t>
              </w:r>
              <w:r w:rsidR="009507E8" w:rsidRPr="0063056D">
                <w:rPr>
                  <w:rFonts w:ascii="Arial" w:eastAsia="Arial" w:hAnsi="Arial" w:cs="Arial"/>
                  <w:b/>
                  <w:color w:val="0000FF"/>
                  <w:u w:val="thick" w:color="0000FF"/>
                </w:rPr>
                <w:t>l</w:t>
              </w:r>
              <w:r w:rsidR="009507E8" w:rsidRPr="0063056D">
                <w:rPr>
                  <w:rFonts w:ascii="Arial" w:eastAsia="Arial" w:hAnsi="Arial" w:cs="Arial"/>
                  <w:b/>
                  <w:color w:val="0000FF"/>
                  <w:spacing w:val="4"/>
                  <w:u w:val="thick" w:color="0000FF"/>
                </w:rPr>
                <w:t xml:space="preserve"> </w:t>
              </w:r>
              <w:r w:rsidR="009507E8" w:rsidRPr="0063056D">
                <w:rPr>
                  <w:rFonts w:ascii="Arial" w:eastAsia="Arial" w:hAnsi="Arial" w:cs="Arial"/>
                  <w:b/>
                  <w:color w:val="0000FF"/>
                  <w:spacing w:val="-3"/>
                  <w:u w:val="thick" w:color="0000FF"/>
                </w:rPr>
                <w:t>o</w:t>
              </w:r>
              <w:r w:rsidR="009507E8" w:rsidRPr="0063056D">
                <w:rPr>
                  <w:rFonts w:ascii="Arial" w:eastAsia="Arial" w:hAnsi="Arial" w:cs="Arial"/>
                  <w:b/>
                  <w:color w:val="0000FF"/>
                  <w:u w:val="thick" w:color="0000FF"/>
                </w:rPr>
                <w:t>f</w:t>
              </w:r>
              <w:r w:rsidR="009507E8" w:rsidRPr="0063056D">
                <w:rPr>
                  <w:rFonts w:ascii="Arial" w:eastAsia="Arial" w:hAnsi="Arial" w:cs="Arial"/>
                  <w:b/>
                  <w:color w:val="0000FF"/>
                  <w:spacing w:val="-2"/>
                  <w:u w:val="thick" w:color="0000FF"/>
                </w:rPr>
                <w:t xml:space="preserve"> </w:t>
              </w:r>
              <w:r w:rsidR="009507E8" w:rsidRPr="0063056D">
                <w:rPr>
                  <w:rFonts w:ascii="Arial" w:eastAsia="Arial" w:hAnsi="Arial" w:cs="Arial"/>
                  <w:b/>
                  <w:color w:val="0000FF"/>
                  <w:spacing w:val="1"/>
                  <w:u w:val="thick" w:color="0000FF"/>
                </w:rPr>
                <w:t>G</w:t>
              </w:r>
              <w:r w:rsidR="009507E8" w:rsidRPr="0063056D">
                <w:rPr>
                  <w:rFonts w:ascii="Arial" w:eastAsia="Arial" w:hAnsi="Arial" w:cs="Arial"/>
                  <w:b/>
                  <w:color w:val="0000FF"/>
                  <w:spacing w:val="-2"/>
                  <w:u w:val="thick" w:color="0000FF"/>
                </w:rPr>
                <w:t>e</w:t>
              </w:r>
              <w:r w:rsidR="009507E8" w:rsidRPr="0063056D">
                <w:rPr>
                  <w:rFonts w:ascii="Arial" w:eastAsia="Arial" w:hAnsi="Arial" w:cs="Arial"/>
                  <w:b/>
                  <w:color w:val="0000FF"/>
                  <w:spacing w:val="-3"/>
                  <w:u w:val="thick" w:color="0000FF"/>
                </w:rPr>
                <w:t>o</w:t>
              </w:r>
              <w:r w:rsidR="009507E8" w:rsidRPr="0063056D">
                <w:rPr>
                  <w:rFonts w:ascii="Arial" w:eastAsia="Arial" w:hAnsi="Arial" w:cs="Arial"/>
                  <w:b/>
                  <w:color w:val="0000FF"/>
                  <w:spacing w:val="1"/>
                  <w:u w:val="thick" w:color="0000FF"/>
                </w:rPr>
                <w:t>g</w:t>
              </w:r>
              <w:r w:rsidR="009507E8" w:rsidRPr="0063056D">
                <w:rPr>
                  <w:rFonts w:ascii="Arial" w:eastAsia="Arial" w:hAnsi="Arial" w:cs="Arial"/>
                  <w:b/>
                  <w:color w:val="0000FF"/>
                  <w:spacing w:val="-2"/>
                  <w:u w:val="thick" w:color="0000FF"/>
                </w:rPr>
                <w:t>ra</w:t>
              </w:r>
              <w:r w:rsidR="009507E8" w:rsidRPr="0063056D">
                <w:rPr>
                  <w:rFonts w:ascii="Arial" w:eastAsia="Arial" w:hAnsi="Arial" w:cs="Arial"/>
                  <w:b/>
                  <w:color w:val="0000FF"/>
                  <w:spacing w:val="1"/>
                  <w:u w:val="thick" w:color="0000FF"/>
                </w:rPr>
                <w:t>p</w:t>
              </w:r>
              <w:r w:rsidR="009507E8" w:rsidRPr="0063056D">
                <w:rPr>
                  <w:rFonts w:ascii="Arial" w:eastAsia="Arial" w:hAnsi="Arial" w:cs="Arial"/>
                  <w:b/>
                  <w:color w:val="0000FF"/>
                  <w:spacing w:val="-3"/>
                  <w:u w:val="thick" w:color="0000FF"/>
                </w:rPr>
                <w:t>h</w:t>
              </w:r>
              <w:r w:rsidR="009507E8" w:rsidRPr="0063056D">
                <w:rPr>
                  <w:rFonts w:ascii="Arial" w:eastAsia="Arial" w:hAnsi="Arial" w:cs="Arial"/>
                  <w:b/>
                  <w:color w:val="0000FF"/>
                  <w:spacing w:val="1"/>
                  <w:u w:val="thick" w:color="0000FF"/>
                </w:rPr>
                <w:t>i</w:t>
              </w:r>
              <w:r w:rsidR="009507E8" w:rsidRPr="0063056D">
                <w:rPr>
                  <w:rFonts w:ascii="Arial" w:eastAsia="Arial" w:hAnsi="Arial" w:cs="Arial"/>
                  <w:b/>
                  <w:color w:val="0000FF"/>
                  <w:spacing w:val="-2"/>
                  <w:u w:val="thick" w:color="0000FF"/>
                </w:rPr>
                <w:t>ca</w:t>
              </w:r>
              <w:r w:rsidR="009507E8" w:rsidRPr="0063056D">
                <w:rPr>
                  <w:rFonts w:ascii="Arial" w:eastAsia="Arial" w:hAnsi="Arial" w:cs="Arial"/>
                  <w:b/>
                  <w:color w:val="0000FF"/>
                  <w:u w:val="thick" w:color="0000FF"/>
                </w:rPr>
                <w:t>l</w:t>
              </w:r>
              <w:r w:rsidR="009507E8" w:rsidRPr="0063056D">
                <w:rPr>
                  <w:rFonts w:ascii="Arial" w:eastAsia="Arial" w:hAnsi="Arial" w:cs="Arial"/>
                  <w:b/>
                  <w:color w:val="0000FF"/>
                  <w:spacing w:val="5"/>
                  <w:u w:val="thick" w:color="0000FF"/>
                </w:rPr>
                <w:t xml:space="preserve"> </w:t>
              </w:r>
              <w:r w:rsidR="009507E8" w:rsidRPr="0063056D">
                <w:rPr>
                  <w:rFonts w:ascii="Arial" w:eastAsia="Arial" w:hAnsi="Arial" w:cs="Arial"/>
                  <w:b/>
                  <w:color w:val="0000FF"/>
                  <w:spacing w:val="-2"/>
                  <w:u w:val="thick" w:color="0000FF"/>
                </w:rPr>
                <w:t>Researc</w:t>
              </w:r>
              <w:r w:rsidR="009507E8" w:rsidRPr="0063056D">
                <w:rPr>
                  <w:rFonts w:ascii="Arial" w:eastAsia="Arial" w:hAnsi="Arial" w:cs="Arial"/>
                  <w:b/>
                  <w:color w:val="0000FF"/>
                  <w:u w:val="thick" w:color="0000FF"/>
                </w:rPr>
                <w:t>h</w:t>
              </w:r>
            </w:hyperlink>
          </w:p>
        </w:tc>
      </w:tr>
      <w:tr w:rsidR="005A4574" w:rsidRPr="0063056D">
        <w:trPr>
          <w:trHeight w:hRule="exact" w:val="303"/>
        </w:trPr>
        <w:tc>
          <w:tcPr>
            <w:tcW w:w="5164"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20" w:lineRule="exact"/>
              <w:ind w:left="88"/>
              <w:rPr>
                <w:rFonts w:ascii="Arial" w:eastAsia="Arial" w:hAnsi="Arial" w:cs="Arial"/>
              </w:rPr>
            </w:pPr>
            <w:r w:rsidRPr="0063056D">
              <w:rPr>
                <w:rFonts w:ascii="Arial" w:eastAsia="Arial" w:hAnsi="Arial" w:cs="Arial"/>
              </w:rPr>
              <w:t>M</w:t>
            </w:r>
            <w:r w:rsidRPr="0063056D">
              <w:rPr>
                <w:rFonts w:ascii="Arial" w:eastAsia="Arial" w:hAnsi="Arial" w:cs="Arial"/>
                <w:spacing w:val="-2"/>
              </w:rPr>
              <w:t>anu</w:t>
            </w:r>
            <w:r w:rsidRPr="0063056D">
              <w:rPr>
                <w:rFonts w:ascii="Arial" w:eastAsia="Arial" w:hAnsi="Arial" w:cs="Arial"/>
                <w:spacing w:val="-5"/>
              </w:rPr>
              <w:t>s</w:t>
            </w:r>
            <w:r w:rsidRPr="0063056D">
              <w:rPr>
                <w:rFonts w:ascii="Arial" w:eastAsia="Arial" w:hAnsi="Arial" w:cs="Arial"/>
              </w:rPr>
              <w:t>cr</w:t>
            </w:r>
            <w:r w:rsidRPr="0063056D">
              <w:rPr>
                <w:rFonts w:ascii="Arial" w:eastAsia="Arial" w:hAnsi="Arial" w:cs="Arial"/>
                <w:spacing w:val="3"/>
              </w:rPr>
              <w:t>i</w:t>
            </w:r>
            <w:r w:rsidRPr="0063056D">
              <w:rPr>
                <w:rFonts w:ascii="Arial" w:eastAsia="Arial" w:hAnsi="Arial" w:cs="Arial"/>
                <w:spacing w:val="-2"/>
              </w:rPr>
              <w:t>p</w:t>
            </w:r>
            <w:r w:rsidRPr="0063056D">
              <w:rPr>
                <w:rFonts w:ascii="Arial" w:eastAsia="Arial" w:hAnsi="Arial" w:cs="Arial"/>
              </w:rPr>
              <w:t>t</w:t>
            </w:r>
            <w:r w:rsidRPr="0063056D">
              <w:rPr>
                <w:rFonts w:ascii="Arial" w:eastAsia="Arial" w:hAnsi="Arial" w:cs="Arial"/>
                <w:spacing w:val="4"/>
              </w:rPr>
              <w:t xml:space="preserve"> </w:t>
            </w:r>
            <w:r w:rsidRPr="0063056D">
              <w:rPr>
                <w:rFonts w:ascii="Arial" w:eastAsia="Arial" w:hAnsi="Arial" w:cs="Arial"/>
                <w:spacing w:val="-2"/>
              </w:rPr>
              <w:t>N</w:t>
            </w:r>
            <w:r w:rsidRPr="0063056D">
              <w:rPr>
                <w:rFonts w:ascii="Arial" w:eastAsia="Arial" w:hAnsi="Arial" w:cs="Arial"/>
                <w:spacing w:val="-6"/>
              </w:rPr>
              <w:t>u</w:t>
            </w:r>
            <w:r w:rsidRPr="0063056D">
              <w:rPr>
                <w:rFonts w:ascii="Arial" w:eastAsia="Arial" w:hAnsi="Arial" w:cs="Arial"/>
                <w:spacing w:val="5"/>
              </w:rPr>
              <w:t>m</w:t>
            </w:r>
            <w:r w:rsidRPr="0063056D">
              <w:rPr>
                <w:rFonts w:ascii="Arial" w:eastAsia="Arial" w:hAnsi="Arial" w:cs="Arial"/>
                <w:spacing w:val="-2"/>
              </w:rPr>
              <w:t>be</w:t>
            </w:r>
            <w:r w:rsidRPr="0063056D">
              <w:rPr>
                <w:rFonts w:ascii="Arial" w:eastAsia="Arial" w:hAnsi="Arial" w:cs="Arial"/>
              </w:rPr>
              <w:t>r:</w:t>
            </w:r>
          </w:p>
        </w:tc>
        <w:tc>
          <w:tcPr>
            <w:tcW w:w="15771"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before="23"/>
              <w:ind w:left="105"/>
              <w:rPr>
                <w:rFonts w:ascii="Arial" w:eastAsia="Arial" w:hAnsi="Arial" w:cs="Arial"/>
              </w:rPr>
            </w:pPr>
            <w:r w:rsidRPr="0063056D">
              <w:rPr>
                <w:rFonts w:ascii="Arial" w:eastAsia="Arial" w:hAnsi="Arial" w:cs="Arial"/>
                <w:b/>
              </w:rPr>
              <w:t>M</w:t>
            </w:r>
            <w:r w:rsidRPr="0063056D">
              <w:rPr>
                <w:rFonts w:ascii="Arial" w:eastAsia="Arial" w:hAnsi="Arial" w:cs="Arial"/>
                <w:b/>
                <w:spacing w:val="-2"/>
              </w:rPr>
              <w:t>s_</w:t>
            </w:r>
            <w:r w:rsidRPr="0063056D">
              <w:rPr>
                <w:rFonts w:ascii="Arial" w:eastAsia="Arial" w:hAnsi="Arial" w:cs="Arial"/>
                <w:b/>
                <w:spacing w:val="-6"/>
              </w:rPr>
              <w:t>A</w:t>
            </w:r>
            <w:r w:rsidRPr="0063056D">
              <w:rPr>
                <w:rFonts w:ascii="Arial" w:eastAsia="Arial" w:hAnsi="Arial" w:cs="Arial"/>
                <w:b/>
                <w:spacing w:val="-2"/>
              </w:rPr>
              <w:t>J</w:t>
            </w:r>
            <w:r w:rsidRPr="0063056D">
              <w:rPr>
                <w:rFonts w:ascii="Arial" w:eastAsia="Arial" w:hAnsi="Arial" w:cs="Arial"/>
                <w:b/>
                <w:spacing w:val="1"/>
              </w:rPr>
              <w:t>G</w:t>
            </w:r>
            <w:r w:rsidRPr="0063056D">
              <w:rPr>
                <w:rFonts w:ascii="Arial" w:eastAsia="Arial" w:hAnsi="Arial" w:cs="Arial"/>
                <w:b/>
                <w:spacing w:val="-2"/>
              </w:rPr>
              <w:t>R_15</w:t>
            </w:r>
            <w:r w:rsidRPr="0063056D">
              <w:rPr>
                <w:rFonts w:ascii="Arial" w:eastAsia="Arial" w:hAnsi="Arial" w:cs="Arial"/>
                <w:b/>
                <w:spacing w:val="3"/>
              </w:rPr>
              <w:t>2</w:t>
            </w:r>
            <w:r w:rsidRPr="0063056D">
              <w:rPr>
                <w:rFonts w:ascii="Arial" w:eastAsia="Arial" w:hAnsi="Arial" w:cs="Arial"/>
                <w:b/>
                <w:spacing w:val="-2"/>
              </w:rPr>
              <w:t>76</w:t>
            </w:r>
            <w:r w:rsidRPr="0063056D">
              <w:rPr>
                <w:rFonts w:ascii="Arial" w:eastAsia="Arial" w:hAnsi="Arial" w:cs="Arial"/>
                <w:b/>
              </w:rPr>
              <w:t>1</w:t>
            </w:r>
          </w:p>
        </w:tc>
      </w:tr>
      <w:tr w:rsidR="005A4574" w:rsidRPr="0063056D">
        <w:trPr>
          <w:trHeight w:hRule="exact" w:val="658"/>
        </w:trPr>
        <w:tc>
          <w:tcPr>
            <w:tcW w:w="5164"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20" w:lineRule="exact"/>
              <w:ind w:left="88"/>
              <w:rPr>
                <w:rFonts w:ascii="Arial" w:eastAsia="Arial" w:hAnsi="Arial" w:cs="Arial"/>
              </w:rPr>
            </w:pPr>
            <w:r w:rsidRPr="0063056D">
              <w:rPr>
                <w:rFonts w:ascii="Arial" w:eastAsia="Arial" w:hAnsi="Arial" w:cs="Arial"/>
                <w:spacing w:val="1"/>
              </w:rPr>
              <w:t>T</w:t>
            </w:r>
            <w:r w:rsidRPr="0063056D">
              <w:rPr>
                <w:rFonts w:ascii="Arial" w:eastAsia="Arial" w:hAnsi="Arial" w:cs="Arial"/>
                <w:spacing w:val="-2"/>
              </w:rPr>
              <w:t>i</w:t>
            </w:r>
            <w:r w:rsidRPr="0063056D">
              <w:rPr>
                <w:rFonts w:ascii="Arial" w:eastAsia="Arial" w:hAnsi="Arial" w:cs="Arial"/>
                <w:spacing w:val="1"/>
              </w:rPr>
              <w:t>t</w:t>
            </w:r>
            <w:r w:rsidRPr="0063056D">
              <w:rPr>
                <w:rFonts w:ascii="Arial" w:eastAsia="Arial" w:hAnsi="Arial" w:cs="Arial"/>
                <w:spacing w:val="3"/>
              </w:rPr>
              <w:t>l</w:t>
            </w:r>
            <w:r w:rsidRPr="0063056D">
              <w:rPr>
                <w:rFonts w:ascii="Arial" w:eastAsia="Arial" w:hAnsi="Arial" w:cs="Arial"/>
              </w:rPr>
              <w:t>e</w:t>
            </w:r>
            <w:r w:rsidRPr="0063056D">
              <w:rPr>
                <w:rFonts w:ascii="Arial" w:eastAsia="Arial" w:hAnsi="Arial" w:cs="Arial"/>
                <w:spacing w:val="-3"/>
              </w:rPr>
              <w:t xml:space="preserve"> </w:t>
            </w:r>
            <w:r w:rsidRPr="0063056D">
              <w:rPr>
                <w:rFonts w:ascii="Arial" w:eastAsia="Arial" w:hAnsi="Arial" w:cs="Arial"/>
                <w:spacing w:val="-6"/>
              </w:rPr>
              <w:t>o</w:t>
            </w:r>
            <w:r w:rsidRPr="0063056D">
              <w:rPr>
                <w:rFonts w:ascii="Arial" w:eastAsia="Arial" w:hAnsi="Arial" w:cs="Arial"/>
              </w:rPr>
              <w:t>f</w:t>
            </w:r>
            <w:r w:rsidRPr="0063056D">
              <w:rPr>
                <w:rFonts w:ascii="Arial" w:eastAsia="Arial" w:hAnsi="Arial" w:cs="Arial"/>
                <w:spacing w:val="5"/>
              </w:rPr>
              <w:t xml:space="preserve"> </w:t>
            </w:r>
            <w:r w:rsidRPr="0063056D">
              <w:rPr>
                <w:rFonts w:ascii="Arial" w:eastAsia="Arial" w:hAnsi="Arial" w:cs="Arial"/>
                <w:spacing w:val="1"/>
              </w:rPr>
              <w:t>t</w:t>
            </w:r>
            <w:r w:rsidRPr="0063056D">
              <w:rPr>
                <w:rFonts w:ascii="Arial" w:eastAsia="Arial" w:hAnsi="Arial" w:cs="Arial"/>
                <w:spacing w:val="-2"/>
              </w:rPr>
              <w:t>h</w:t>
            </w:r>
            <w:r w:rsidRPr="0063056D">
              <w:rPr>
                <w:rFonts w:ascii="Arial" w:eastAsia="Arial" w:hAnsi="Arial" w:cs="Arial"/>
              </w:rPr>
              <w:t>e</w:t>
            </w:r>
            <w:r w:rsidRPr="0063056D">
              <w:rPr>
                <w:rFonts w:ascii="Arial" w:eastAsia="Arial" w:hAnsi="Arial" w:cs="Arial"/>
                <w:spacing w:val="1"/>
              </w:rPr>
              <w:t xml:space="preserve"> </w:t>
            </w:r>
            <w:r w:rsidRPr="0063056D">
              <w:rPr>
                <w:rFonts w:ascii="Arial" w:eastAsia="Arial" w:hAnsi="Arial" w:cs="Arial"/>
              </w:rPr>
              <w:t>M</w:t>
            </w:r>
            <w:r w:rsidRPr="0063056D">
              <w:rPr>
                <w:rFonts w:ascii="Arial" w:eastAsia="Arial" w:hAnsi="Arial" w:cs="Arial"/>
                <w:spacing w:val="-2"/>
              </w:rPr>
              <w:t>anu</w:t>
            </w:r>
            <w:r w:rsidRPr="0063056D">
              <w:rPr>
                <w:rFonts w:ascii="Arial" w:eastAsia="Arial" w:hAnsi="Arial" w:cs="Arial"/>
                <w:spacing w:val="-5"/>
              </w:rPr>
              <w:t>s</w:t>
            </w:r>
            <w:r w:rsidRPr="0063056D">
              <w:rPr>
                <w:rFonts w:ascii="Arial" w:eastAsia="Arial" w:hAnsi="Arial" w:cs="Arial"/>
              </w:rPr>
              <w:t>cr</w:t>
            </w:r>
            <w:r w:rsidRPr="0063056D">
              <w:rPr>
                <w:rFonts w:ascii="Arial" w:eastAsia="Arial" w:hAnsi="Arial" w:cs="Arial"/>
                <w:spacing w:val="3"/>
              </w:rPr>
              <w:t>i</w:t>
            </w:r>
            <w:r w:rsidRPr="0063056D">
              <w:rPr>
                <w:rFonts w:ascii="Arial" w:eastAsia="Arial" w:hAnsi="Arial" w:cs="Arial"/>
                <w:spacing w:val="-2"/>
              </w:rPr>
              <w:t>p</w:t>
            </w:r>
            <w:r w:rsidRPr="0063056D">
              <w:rPr>
                <w:rFonts w:ascii="Arial" w:eastAsia="Arial" w:hAnsi="Arial" w:cs="Arial"/>
                <w:spacing w:val="-3"/>
                <w:w w:val="101"/>
              </w:rPr>
              <w:t>t</w:t>
            </w:r>
            <w:r w:rsidRPr="0063056D">
              <w:rPr>
                <w:rFonts w:ascii="Arial" w:eastAsia="Arial" w:hAnsi="Arial" w:cs="Arial"/>
                <w:w w:val="101"/>
              </w:rPr>
              <w:t>:</w:t>
            </w:r>
          </w:p>
        </w:tc>
        <w:tc>
          <w:tcPr>
            <w:tcW w:w="15771"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before="96" w:line="220" w:lineRule="exact"/>
              <w:ind w:left="105" w:right="459"/>
              <w:rPr>
                <w:rFonts w:ascii="Arial" w:eastAsia="Arial" w:hAnsi="Arial" w:cs="Arial"/>
              </w:rPr>
            </w:pPr>
            <w:r w:rsidRPr="0063056D">
              <w:rPr>
                <w:rFonts w:ascii="Arial" w:eastAsia="Arial" w:hAnsi="Arial" w:cs="Arial"/>
                <w:b/>
                <w:spacing w:val="-2"/>
              </w:rPr>
              <w:t>U</w:t>
            </w:r>
            <w:r w:rsidRPr="0063056D">
              <w:rPr>
                <w:rFonts w:ascii="Arial" w:eastAsia="Arial" w:hAnsi="Arial" w:cs="Arial"/>
                <w:b/>
              </w:rPr>
              <w:t>S</w:t>
            </w:r>
            <w:r w:rsidRPr="0063056D">
              <w:rPr>
                <w:rFonts w:ascii="Arial" w:eastAsia="Arial" w:hAnsi="Arial" w:cs="Arial"/>
                <w:b/>
                <w:spacing w:val="1"/>
              </w:rPr>
              <w:t>I</w:t>
            </w:r>
            <w:r w:rsidRPr="0063056D">
              <w:rPr>
                <w:rFonts w:ascii="Arial" w:eastAsia="Arial" w:hAnsi="Arial" w:cs="Arial"/>
                <w:b/>
                <w:spacing w:val="-2"/>
              </w:rPr>
              <w:t>N</w:t>
            </w:r>
            <w:r w:rsidRPr="0063056D">
              <w:rPr>
                <w:rFonts w:ascii="Arial" w:eastAsia="Arial" w:hAnsi="Arial" w:cs="Arial"/>
                <w:b/>
              </w:rPr>
              <w:t>G</w:t>
            </w:r>
            <w:r w:rsidRPr="0063056D">
              <w:rPr>
                <w:rFonts w:ascii="Arial" w:eastAsia="Arial" w:hAnsi="Arial" w:cs="Arial"/>
                <w:b/>
                <w:spacing w:val="5"/>
              </w:rPr>
              <w:t xml:space="preserve"> </w:t>
            </w:r>
            <w:r w:rsidRPr="0063056D">
              <w:rPr>
                <w:rFonts w:ascii="Arial" w:eastAsia="Arial" w:hAnsi="Arial" w:cs="Arial"/>
                <w:b/>
                <w:spacing w:val="-6"/>
              </w:rPr>
              <w:t>R</w:t>
            </w:r>
            <w:r w:rsidRPr="0063056D">
              <w:rPr>
                <w:rFonts w:ascii="Arial" w:eastAsia="Arial" w:hAnsi="Arial" w:cs="Arial"/>
                <w:b/>
              </w:rPr>
              <w:t>ES</w:t>
            </w:r>
            <w:r w:rsidRPr="0063056D">
              <w:rPr>
                <w:rFonts w:ascii="Arial" w:eastAsia="Arial" w:hAnsi="Arial" w:cs="Arial"/>
                <w:b/>
                <w:spacing w:val="1"/>
              </w:rPr>
              <w:t>I</w:t>
            </w:r>
            <w:r w:rsidRPr="0063056D">
              <w:rPr>
                <w:rFonts w:ascii="Arial" w:eastAsia="Arial" w:hAnsi="Arial" w:cs="Arial"/>
                <w:b/>
                <w:spacing w:val="-5"/>
              </w:rPr>
              <w:t>S</w:t>
            </w:r>
            <w:r w:rsidRPr="0063056D">
              <w:rPr>
                <w:rFonts w:ascii="Arial" w:eastAsia="Arial" w:hAnsi="Arial" w:cs="Arial"/>
                <w:b/>
                <w:spacing w:val="1"/>
              </w:rPr>
              <w:t>T</w:t>
            </w:r>
            <w:r w:rsidRPr="0063056D">
              <w:rPr>
                <w:rFonts w:ascii="Arial" w:eastAsia="Arial" w:hAnsi="Arial" w:cs="Arial"/>
                <w:b/>
                <w:spacing w:val="-3"/>
              </w:rPr>
              <w:t>I</w:t>
            </w:r>
            <w:r w:rsidRPr="0063056D">
              <w:rPr>
                <w:rFonts w:ascii="Arial" w:eastAsia="Arial" w:hAnsi="Arial" w:cs="Arial"/>
                <w:b/>
              </w:rPr>
              <w:t>V</w:t>
            </w:r>
            <w:r w:rsidRPr="0063056D">
              <w:rPr>
                <w:rFonts w:ascii="Arial" w:eastAsia="Arial" w:hAnsi="Arial" w:cs="Arial"/>
                <w:b/>
                <w:spacing w:val="-3"/>
              </w:rPr>
              <w:t>I</w:t>
            </w:r>
            <w:r w:rsidRPr="0063056D">
              <w:rPr>
                <w:rFonts w:ascii="Arial" w:eastAsia="Arial" w:hAnsi="Arial" w:cs="Arial"/>
                <w:b/>
                <w:spacing w:val="1"/>
              </w:rPr>
              <w:t>T</w:t>
            </w:r>
            <w:r w:rsidRPr="0063056D">
              <w:rPr>
                <w:rFonts w:ascii="Arial" w:eastAsia="Arial" w:hAnsi="Arial" w:cs="Arial"/>
                <w:b/>
              </w:rPr>
              <w:t>Y</w:t>
            </w:r>
            <w:r w:rsidRPr="0063056D">
              <w:rPr>
                <w:rFonts w:ascii="Arial" w:eastAsia="Arial" w:hAnsi="Arial" w:cs="Arial"/>
                <w:b/>
                <w:spacing w:val="4"/>
              </w:rPr>
              <w:t xml:space="preserve"> </w:t>
            </w:r>
            <w:r w:rsidRPr="0063056D">
              <w:rPr>
                <w:rFonts w:ascii="Arial" w:eastAsia="Arial" w:hAnsi="Arial" w:cs="Arial"/>
                <w:b/>
              </w:rPr>
              <w:t>(</w:t>
            </w:r>
            <w:r w:rsidRPr="0063056D">
              <w:rPr>
                <w:rFonts w:ascii="Arial" w:eastAsia="Arial" w:hAnsi="Arial" w:cs="Arial"/>
                <w:b/>
                <w:spacing w:val="-6"/>
              </w:rPr>
              <w:t>D</w:t>
            </w:r>
            <w:r w:rsidRPr="0063056D">
              <w:rPr>
                <w:rFonts w:ascii="Arial" w:eastAsia="Arial" w:hAnsi="Arial" w:cs="Arial"/>
                <w:b/>
                <w:spacing w:val="1"/>
              </w:rPr>
              <w:t>.</w:t>
            </w:r>
            <w:r w:rsidRPr="0063056D">
              <w:rPr>
                <w:rFonts w:ascii="Arial" w:eastAsia="Arial" w:hAnsi="Arial" w:cs="Arial"/>
                <w:b/>
                <w:spacing w:val="-2"/>
              </w:rPr>
              <w:t>C</w:t>
            </w:r>
            <w:r w:rsidRPr="0063056D">
              <w:rPr>
                <w:rFonts w:ascii="Arial" w:eastAsia="Arial" w:hAnsi="Arial" w:cs="Arial"/>
                <w:b/>
              </w:rPr>
              <w:t>)</w:t>
            </w:r>
            <w:r w:rsidRPr="0063056D">
              <w:rPr>
                <w:rFonts w:ascii="Arial" w:eastAsia="Arial" w:hAnsi="Arial" w:cs="Arial"/>
                <w:b/>
                <w:spacing w:val="-2"/>
              </w:rPr>
              <w:t xml:space="preserve"> </w:t>
            </w:r>
            <w:r w:rsidRPr="0063056D">
              <w:rPr>
                <w:rFonts w:ascii="Arial" w:eastAsia="Arial" w:hAnsi="Arial" w:cs="Arial"/>
                <w:b/>
              </w:rPr>
              <w:t>M</w:t>
            </w:r>
            <w:r w:rsidRPr="0063056D">
              <w:rPr>
                <w:rFonts w:ascii="Arial" w:eastAsia="Arial" w:hAnsi="Arial" w:cs="Arial"/>
                <w:b/>
                <w:spacing w:val="-5"/>
              </w:rPr>
              <w:t>E</w:t>
            </w:r>
            <w:r w:rsidRPr="0063056D">
              <w:rPr>
                <w:rFonts w:ascii="Arial" w:eastAsia="Arial" w:hAnsi="Arial" w:cs="Arial"/>
                <w:b/>
                <w:spacing w:val="6"/>
              </w:rPr>
              <w:t>T</w:t>
            </w:r>
            <w:r w:rsidRPr="0063056D">
              <w:rPr>
                <w:rFonts w:ascii="Arial" w:eastAsia="Arial" w:hAnsi="Arial" w:cs="Arial"/>
                <w:b/>
                <w:spacing w:val="-6"/>
              </w:rPr>
              <w:t>H</w:t>
            </w:r>
            <w:r w:rsidRPr="0063056D">
              <w:rPr>
                <w:rFonts w:ascii="Arial" w:eastAsia="Arial" w:hAnsi="Arial" w:cs="Arial"/>
                <w:b/>
                <w:spacing w:val="1"/>
              </w:rPr>
              <w:t>O</w:t>
            </w:r>
            <w:r w:rsidRPr="0063056D">
              <w:rPr>
                <w:rFonts w:ascii="Arial" w:eastAsia="Arial" w:hAnsi="Arial" w:cs="Arial"/>
                <w:b/>
              </w:rPr>
              <w:t>D</w:t>
            </w:r>
            <w:r w:rsidRPr="0063056D">
              <w:rPr>
                <w:rFonts w:ascii="Arial" w:eastAsia="Arial" w:hAnsi="Arial" w:cs="Arial"/>
                <w:b/>
                <w:spacing w:val="-4"/>
              </w:rPr>
              <w:t xml:space="preserve"> </w:t>
            </w:r>
            <w:r w:rsidRPr="0063056D">
              <w:rPr>
                <w:rFonts w:ascii="Arial" w:eastAsia="Arial" w:hAnsi="Arial" w:cs="Arial"/>
                <w:b/>
                <w:spacing w:val="1"/>
              </w:rPr>
              <w:t>T</w:t>
            </w:r>
            <w:r w:rsidRPr="0063056D">
              <w:rPr>
                <w:rFonts w:ascii="Arial" w:eastAsia="Arial" w:hAnsi="Arial" w:cs="Arial"/>
                <w:b/>
              </w:rPr>
              <w:t>O</w:t>
            </w:r>
            <w:r w:rsidRPr="0063056D">
              <w:rPr>
                <w:rFonts w:ascii="Arial" w:eastAsia="Arial" w:hAnsi="Arial" w:cs="Arial"/>
                <w:b/>
                <w:spacing w:val="-1"/>
              </w:rPr>
              <w:t xml:space="preserve"> </w:t>
            </w:r>
            <w:r w:rsidRPr="0063056D">
              <w:rPr>
                <w:rFonts w:ascii="Arial" w:eastAsia="Arial" w:hAnsi="Arial" w:cs="Arial"/>
                <w:b/>
                <w:spacing w:val="-2"/>
              </w:rPr>
              <w:t>D</w:t>
            </w:r>
            <w:r w:rsidRPr="0063056D">
              <w:rPr>
                <w:rFonts w:ascii="Arial" w:eastAsia="Arial" w:hAnsi="Arial" w:cs="Arial"/>
                <w:b/>
                <w:spacing w:val="-5"/>
              </w:rPr>
              <w:t>E</w:t>
            </w:r>
            <w:r w:rsidRPr="0063056D">
              <w:rPr>
                <w:rFonts w:ascii="Arial" w:eastAsia="Arial" w:hAnsi="Arial" w:cs="Arial"/>
                <w:b/>
                <w:spacing w:val="1"/>
              </w:rPr>
              <w:t>T</w:t>
            </w:r>
            <w:r w:rsidRPr="0063056D">
              <w:rPr>
                <w:rFonts w:ascii="Arial" w:eastAsia="Arial" w:hAnsi="Arial" w:cs="Arial"/>
                <w:b/>
              </w:rPr>
              <w:t>E</w:t>
            </w:r>
            <w:r w:rsidRPr="0063056D">
              <w:rPr>
                <w:rFonts w:ascii="Arial" w:eastAsia="Arial" w:hAnsi="Arial" w:cs="Arial"/>
                <w:b/>
                <w:spacing w:val="-2"/>
              </w:rPr>
              <w:t>R</w:t>
            </w:r>
            <w:r w:rsidRPr="0063056D">
              <w:rPr>
                <w:rFonts w:ascii="Arial" w:eastAsia="Arial" w:hAnsi="Arial" w:cs="Arial"/>
                <w:b/>
              </w:rPr>
              <w:t>M</w:t>
            </w:r>
            <w:r w:rsidRPr="0063056D">
              <w:rPr>
                <w:rFonts w:ascii="Arial" w:eastAsia="Arial" w:hAnsi="Arial" w:cs="Arial"/>
                <w:b/>
                <w:spacing w:val="1"/>
              </w:rPr>
              <w:t>I</w:t>
            </w:r>
            <w:r w:rsidRPr="0063056D">
              <w:rPr>
                <w:rFonts w:ascii="Arial" w:eastAsia="Arial" w:hAnsi="Arial" w:cs="Arial"/>
                <w:b/>
                <w:spacing w:val="-6"/>
              </w:rPr>
              <w:t>N</w:t>
            </w:r>
            <w:r w:rsidRPr="0063056D">
              <w:rPr>
                <w:rFonts w:ascii="Arial" w:eastAsia="Arial" w:hAnsi="Arial" w:cs="Arial"/>
                <w:b/>
              </w:rPr>
              <w:t>E</w:t>
            </w:r>
            <w:r w:rsidRPr="0063056D">
              <w:rPr>
                <w:rFonts w:ascii="Arial" w:eastAsia="Arial" w:hAnsi="Arial" w:cs="Arial"/>
                <w:b/>
                <w:spacing w:val="2"/>
              </w:rPr>
              <w:t xml:space="preserve"> </w:t>
            </w:r>
            <w:r w:rsidRPr="0063056D">
              <w:rPr>
                <w:rFonts w:ascii="Arial" w:eastAsia="Arial" w:hAnsi="Arial" w:cs="Arial"/>
                <w:b/>
                <w:spacing w:val="-2"/>
              </w:rPr>
              <w:t>D</w:t>
            </w:r>
            <w:r w:rsidRPr="0063056D">
              <w:rPr>
                <w:rFonts w:ascii="Arial" w:eastAsia="Arial" w:hAnsi="Arial" w:cs="Arial"/>
                <w:b/>
                <w:spacing w:val="-6"/>
              </w:rPr>
              <w:t>A</w:t>
            </w:r>
            <w:r w:rsidRPr="0063056D">
              <w:rPr>
                <w:rFonts w:ascii="Arial" w:eastAsia="Arial" w:hAnsi="Arial" w:cs="Arial"/>
                <w:b/>
                <w:spacing w:val="3"/>
              </w:rPr>
              <w:t>R</w:t>
            </w:r>
            <w:r w:rsidRPr="0063056D">
              <w:rPr>
                <w:rFonts w:ascii="Arial" w:eastAsia="Arial" w:hAnsi="Arial" w:cs="Arial"/>
                <w:b/>
              </w:rPr>
              <w:t>-</w:t>
            </w:r>
            <w:r w:rsidRPr="0063056D">
              <w:rPr>
                <w:rFonts w:ascii="Arial" w:eastAsia="Arial" w:hAnsi="Arial" w:cs="Arial"/>
                <w:b/>
                <w:spacing w:val="1"/>
              </w:rPr>
              <w:t>Z</w:t>
            </w:r>
            <w:r w:rsidRPr="0063056D">
              <w:rPr>
                <w:rFonts w:ascii="Arial" w:eastAsia="Arial" w:hAnsi="Arial" w:cs="Arial"/>
                <w:b/>
                <w:spacing w:val="-6"/>
              </w:rPr>
              <w:t>A</w:t>
            </w:r>
            <w:r w:rsidRPr="0063056D">
              <w:rPr>
                <w:rFonts w:ascii="Arial" w:eastAsia="Arial" w:hAnsi="Arial" w:cs="Arial"/>
                <w:b/>
                <w:spacing w:val="-2"/>
              </w:rPr>
              <w:t>RR</w:t>
            </w:r>
            <w:r w:rsidRPr="0063056D">
              <w:rPr>
                <w:rFonts w:ascii="Arial" w:eastAsia="Arial" w:hAnsi="Arial" w:cs="Arial"/>
                <w:b/>
                <w:spacing w:val="1"/>
              </w:rPr>
              <w:t>O</w:t>
            </w:r>
            <w:r w:rsidRPr="0063056D">
              <w:rPr>
                <w:rFonts w:ascii="Arial" w:eastAsia="Arial" w:hAnsi="Arial" w:cs="Arial"/>
                <w:b/>
                <w:spacing w:val="-2"/>
              </w:rPr>
              <w:t>U</w:t>
            </w:r>
            <w:r w:rsidRPr="0063056D">
              <w:rPr>
                <w:rFonts w:ascii="Arial" w:eastAsia="Arial" w:hAnsi="Arial" w:cs="Arial"/>
                <w:b/>
              </w:rPr>
              <w:t>K P</w:t>
            </w:r>
            <w:r w:rsidRPr="0063056D">
              <w:rPr>
                <w:rFonts w:ascii="Arial" w:eastAsia="Arial" w:hAnsi="Arial" w:cs="Arial"/>
                <w:b/>
                <w:spacing w:val="-6"/>
              </w:rPr>
              <w:t>A</w:t>
            </w:r>
            <w:r w:rsidRPr="0063056D">
              <w:rPr>
                <w:rFonts w:ascii="Arial" w:eastAsia="Arial" w:hAnsi="Arial" w:cs="Arial"/>
                <w:b/>
                <w:spacing w:val="3"/>
              </w:rPr>
              <w:t>R</w:t>
            </w:r>
            <w:r w:rsidRPr="0063056D">
              <w:rPr>
                <w:rFonts w:ascii="Arial" w:eastAsia="Arial" w:hAnsi="Arial" w:cs="Arial"/>
                <w:b/>
                <w:spacing w:val="-6"/>
              </w:rPr>
              <w:t>A</w:t>
            </w:r>
            <w:r w:rsidRPr="0063056D">
              <w:rPr>
                <w:rFonts w:ascii="Arial" w:eastAsia="Arial" w:hAnsi="Arial" w:cs="Arial"/>
                <w:b/>
              </w:rPr>
              <w:t>ME</w:t>
            </w:r>
            <w:r w:rsidRPr="0063056D">
              <w:rPr>
                <w:rFonts w:ascii="Arial" w:eastAsia="Arial" w:hAnsi="Arial" w:cs="Arial"/>
                <w:b/>
                <w:spacing w:val="6"/>
              </w:rPr>
              <w:t>T</w:t>
            </w:r>
            <w:r w:rsidRPr="0063056D">
              <w:rPr>
                <w:rFonts w:ascii="Arial" w:eastAsia="Arial" w:hAnsi="Arial" w:cs="Arial"/>
                <w:b/>
                <w:spacing w:val="-2"/>
              </w:rPr>
              <w:t>R</w:t>
            </w:r>
            <w:r w:rsidRPr="0063056D">
              <w:rPr>
                <w:rFonts w:ascii="Arial" w:eastAsia="Arial" w:hAnsi="Arial" w:cs="Arial"/>
                <w:b/>
              </w:rPr>
              <w:t>ES</w:t>
            </w:r>
            <w:r w:rsidRPr="0063056D">
              <w:rPr>
                <w:rFonts w:ascii="Arial" w:eastAsia="Arial" w:hAnsi="Arial" w:cs="Arial"/>
                <w:b/>
                <w:spacing w:val="-3"/>
              </w:rPr>
              <w:t xml:space="preserve"> F</w:t>
            </w:r>
            <w:r w:rsidRPr="0063056D">
              <w:rPr>
                <w:rFonts w:ascii="Arial" w:eastAsia="Arial" w:hAnsi="Arial" w:cs="Arial"/>
                <w:b/>
                <w:spacing w:val="1"/>
              </w:rPr>
              <w:t>O</w:t>
            </w:r>
            <w:r w:rsidRPr="0063056D">
              <w:rPr>
                <w:rFonts w:ascii="Arial" w:eastAsia="Arial" w:hAnsi="Arial" w:cs="Arial"/>
                <w:b/>
              </w:rPr>
              <w:t xml:space="preserve">R </w:t>
            </w:r>
            <w:r w:rsidRPr="0063056D">
              <w:rPr>
                <w:rFonts w:ascii="Arial" w:eastAsia="Arial" w:hAnsi="Arial" w:cs="Arial"/>
                <w:b/>
                <w:spacing w:val="-6"/>
              </w:rPr>
              <w:t>A</w:t>
            </w:r>
            <w:r w:rsidRPr="0063056D">
              <w:rPr>
                <w:rFonts w:ascii="Arial" w:eastAsia="Arial" w:hAnsi="Arial" w:cs="Arial"/>
                <w:b/>
                <w:spacing w:val="1"/>
              </w:rPr>
              <w:t>Q</w:t>
            </w:r>
            <w:r w:rsidRPr="0063056D">
              <w:rPr>
                <w:rFonts w:ascii="Arial" w:eastAsia="Arial" w:hAnsi="Arial" w:cs="Arial"/>
                <w:b/>
                <w:spacing w:val="-2"/>
              </w:rPr>
              <w:t>U</w:t>
            </w:r>
            <w:r w:rsidRPr="0063056D">
              <w:rPr>
                <w:rFonts w:ascii="Arial" w:eastAsia="Arial" w:hAnsi="Arial" w:cs="Arial"/>
                <w:b/>
                <w:spacing w:val="1"/>
              </w:rPr>
              <w:t>I</w:t>
            </w:r>
            <w:r w:rsidRPr="0063056D">
              <w:rPr>
                <w:rFonts w:ascii="Arial" w:eastAsia="Arial" w:hAnsi="Arial" w:cs="Arial"/>
                <w:b/>
                <w:spacing w:val="-3"/>
              </w:rPr>
              <w:t>F</w:t>
            </w:r>
            <w:r w:rsidRPr="0063056D">
              <w:rPr>
                <w:rFonts w:ascii="Arial" w:eastAsia="Arial" w:hAnsi="Arial" w:cs="Arial"/>
                <w:b/>
              </w:rPr>
              <w:t>ER</w:t>
            </w:r>
            <w:r w:rsidRPr="0063056D">
              <w:rPr>
                <w:rFonts w:ascii="Arial" w:eastAsia="Arial" w:hAnsi="Arial" w:cs="Arial"/>
                <w:b/>
                <w:spacing w:val="1"/>
              </w:rPr>
              <w:t xml:space="preserve"> </w:t>
            </w:r>
            <w:r w:rsidRPr="0063056D">
              <w:rPr>
                <w:rFonts w:ascii="Arial" w:eastAsia="Arial" w:hAnsi="Arial" w:cs="Arial"/>
                <w:b/>
              </w:rPr>
              <w:t>P</w:t>
            </w:r>
            <w:r w:rsidRPr="0063056D">
              <w:rPr>
                <w:rFonts w:ascii="Arial" w:eastAsia="Arial" w:hAnsi="Arial" w:cs="Arial"/>
                <w:b/>
                <w:spacing w:val="-6"/>
              </w:rPr>
              <w:t>R</w:t>
            </w:r>
            <w:r w:rsidRPr="0063056D">
              <w:rPr>
                <w:rFonts w:ascii="Arial" w:eastAsia="Arial" w:hAnsi="Arial" w:cs="Arial"/>
                <w:b/>
                <w:spacing w:val="-3"/>
              </w:rPr>
              <w:t>O</w:t>
            </w:r>
            <w:r w:rsidRPr="0063056D">
              <w:rPr>
                <w:rFonts w:ascii="Arial" w:eastAsia="Arial" w:hAnsi="Arial" w:cs="Arial"/>
                <w:b/>
                <w:spacing w:val="6"/>
              </w:rPr>
              <w:t>T</w:t>
            </w:r>
            <w:r w:rsidRPr="0063056D">
              <w:rPr>
                <w:rFonts w:ascii="Arial" w:eastAsia="Arial" w:hAnsi="Arial" w:cs="Arial"/>
                <w:b/>
                <w:spacing w:val="4"/>
              </w:rPr>
              <w:t>E</w:t>
            </w:r>
            <w:r w:rsidRPr="0063056D">
              <w:rPr>
                <w:rFonts w:ascii="Arial" w:eastAsia="Arial" w:hAnsi="Arial" w:cs="Arial"/>
                <w:b/>
                <w:spacing w:val="-6"/>
              </w:rPr>
              <w:t>C</w:t>
            </w:r>
            <w:r w:rsidRPr="0063056D">
              <w:rPr>
                <w:rFonts w:ascii="Arial" w:eastAsia="Arial" w:hAnsi="Arial" w:cs="Arial"/>
                <w:b/>
                <w:spacing w:val="1"/>
              </w:rPr>
              <w:t>TI</w:t>
            </w:r>
            <w:r w:rsidRPr="0063056D">
              <w:rPr>
                <w:rFonts w:ascii="Arial" w:eastAsia="Arial" w:hAnsi="Arial" w:cs="Arial"/>
                <w:b/>
                <w:spacing w:val="-5"/>
              </w:rPr>
              <w:t>V</w:t>
            </w:r>
            <w:r w:rsidRPr="0063056D">
              <w:rPr>
                <w:rFonts w:ascii="Arial" w:eastAsia="Arial" w:hAnsi="Arial" w:cs="Arial"/>
                <w:b/>
              </w:rPr>
              <w:t>E</w:t>
            </w:r>
            <w:r w:rsidRPr="0063056D">
              <w:rPr>
                <w:rFonts w:ascii="Arial" w:eastAsia="Arial" w:hAnsi="Arial" w:cs="Arial"/>
                <w:b/>
                <w:spacing w:val="3"/>
              </w:rPr>
              <w:t xml:space="preserve"> </w:t>
            </w:r>
            <w:r w:rsidRPr="0063056D">
              <w:rPr>
                <w:rFonts w:ascii="Arial" w:eastAsia="Arial" w:hAnsi="Arial" w:cs="Arial"/>
                <w:b/>
                <w:spacing w:val="-5"/>
              </w:rPr>
              <w:t>S</w:t>
            </w:r>
            <w:r w:rsidRPr="0063056D">
              <w:rPr>
                <w:rFonts w:ascii="Arial" w:eastAsia="Arial" w:hAnsi="Arial" w:cs="Arial"/>
                <w:b/>
                <w:spacing w:val="1"/>
              </w:rPr>
              <w:t>T</w:t>
            </w:r>
            <w:r w:rsidRPr="0063056D">
              <w:rPr>
                <w:rFonts w:ascii="Arial" w:eastAsia="Arial" w:hAnsi="Arial" w:cs="Arial"/>
                <w:b/>
                <w:spacing w:val="-2"/>
              </w:rPr>
              <w:t>UD</w:t>
            </w:r>
            <w:r w:rsidRPr="0063056D">
              <w:rPr>
                <w:rFonts w:ascii="Arial" w:eastAsia="Arial" w:hAnsi="Arial" w:cs="Arial"/>
                <w:b/>
                <w:spacing w:val="1"/>
              </w:rPr>
              <w:t>I</w:t>
            </w:r>
            <w:r w:rsidRPr="0063056D">
              <w:rPr>
                <w:rFonts w:ascii="Arial" w:eastAsia="Arial" w:hAnsi="Arial" w:cs="Arial"/>
                <w:b/>
                <w:spacing w:val="-5"/>
              </w:rPr>
              <w:t>E</w:t>
            </w:r>
            <w:r w:rsidRPr="0063056D">
              <w:rPr>
                <w:rFonts w:ascii="Arial" w:eastAsia="Arial" w:hAnsi="Arial" w:cs="Arial"/>
                <w:b/>
              </w:rPr>
              <w:t>S:</w:t>
            </w:r>
            <w:r w:rsidRPr="0063056D">
              <w:rPr>
                <w:rFonts w:ascii="Arial" w:eastAsia="Arial" w:hAnsi="Arial" w:cs="Arial"/>
                <w:b/>
                <w:spacing w:val="3"/>
              </w:rPr>
              <w:t xml:space="preserve"> </w:t>
            </w:r>
            <w:r w:rsidRPr="0063056D">
              <w:rPr>
                <w:rFonts w:ascii="Arial" w:eastAsia="Arial" w:hAnsi="Arial" w:cs="Arial"/>
                <w:b/>
              </w:rPr>
              <w:t>A</w:t>
            </w:r>
            <w:r w:rsidRPr="0063056D">
              <w:rPr>
                <w:rFonts w:ascii="Arial" w:eastAsia="Arial" w:hAnsi="Arial" w:cs="Arial"/>
                <w:b/>
                <w:spacing w:val="-4"/>
              </w:rPr>
              <w:t xml:space="preserve"> </w:t>
            </w:r>
            <w:r w:rsidRPr="0063056D">
              <w:rPr>
                <w:rFonts w:ascii="Arial" w:eastAsia="Arial" w:hAnsi="Arial" w:cs="Arial"/>
                <w:b/>
                <w:spacing w:val="-2"/>
              </w:rPr>
              <w:t>C</w:t>
            </w:r>
            <w:r w:rsidRPr="0063056D">
              <w:rPr>
                <w:rFonts w:ascii="Arial" w:eastAsia="Arial" w:hAnsi="Arial" w:cs="Arial"/>
                <w:b/>
                <w:spacing w:val="-6"/>
              </w:rPr>
              <w:t>A</w:t>
            </w:r>
            <w:r w:rsidRPr="0063056D">
              <w:rPr>
                <w:rFonts w:ascii="Arial" w:eastAsia="Arial" w:hAnsi="Arial" w:cs="Arial"/>
                <w:b/>
              </w:rPr>
              <w:t>SES</w:t>
            </w:r>
            <w:r w:rsidRPr="0063056D">
              <w:rPr>
                <w:rFonts w:ascii="Arial" w:eastAsia="Arial" w:hAnsi="Arial" w:cs="Arial"/>
                <w:b/>
                <w:spacing w:val="6"/>
              </w:rPr>
              <w:t>T</w:t>
            </w:r>
            <w:r w:rsidRPr="0063056D">
              <w:rPr>
                <w:rFonts w:ascii="Arial" w:eastAsia="Arial" w:hAnsi="Arial" w:cs="Arial"/>
                <w:b/>
                <w:spacing w:val="-2"/>
              </w:rPr>
              <w:t>U</w:t>
            </w:r>
            <w:r w:rsidRPr="0063056D">
              <w:rPr>
                <w:rFonts w:ascii="Arial" w:eastAsia="Arial" w:hAnsi="Arial" w:cs="Arial"/>
                <w:b/>
                <w:spacing w:val="-6"/>
              </w:rPr>
              <w:t>D</w:t>
            </w:r>
            <w:r w:rsidRPr="0063056D">
              <w:rPr>
                <w:rFonts w:ascii="Arial" w:eastAsia="Arial" w:hAnsi="Arial" w:cs="Arial"/>
                <w:b/>
              </w:rPr>
              <w:t>Y</w:t>
            </w:r>
            <w:r w:rsidRPr="0063056D">
              <w:rPr>
                <w:rFonts w:ascii="Arial" w:eastAsia="Arial" w:hAnsi="Arial" w:cs="Arial"/>
                <w:b/>
                <w:spacing w:val="-3"/>
              </w:rPr>
              <w:t xml:space="preserve"> </w:t>
            </w:r>
            <w:r w:rsidRPr="0063056D">
              <w:rPr>
                <w:rFonts w:ascii="Arial" w:eastAsia="Arial" w:hAnsi="Arial" w:cs="Arial"/>
                <w:b/>
                <w:spacing w:val="1"/>
              </w:rPr>
              <w:t>O</w:t>
            </w:r>
            <w:r w:rsidRPr="0063056D">
              <w:rPr>
                <w:rFonts w:ascii="Arial" w:eastAsia="Arial" w:hAnsi="Arial" w:cs="Arial"/>
                <w:b/>
              </w:rPr>
              <w:t>F</w:t>
            </w:r>
            <w:r w:rsidRPr="0063056D">
              <w:rPr>
                <w:rFonts w:ascii="Arial" w:eastAsia="Arial" w:hAnsi="Arial" w:cs="Arial"/>
                <w:b/>
                <w:spacing w:val="-1"/>
              </w:rPr>
              <w:t xml:space="preserve"> </w:t>
            </w:r>
            <w:r w:rsidRPr="0063056D">
              <w:rPr>
                <w:rFonts w:ascii="Arial" w:eastAsia="Arial" w:hAnsi="Arial" w:cs="Arial"/>
                <w:b/>
                <w:spacing w:val="-3"/>
              </w:rPr>
              <w:t>L</w:t>
            </w:r>
            <w:r w:rsidRPr="0063056D">
              <w:rPr>
                <w:rFonts w:ascii="Arial" w:eastAsia="Arial" w:hAnsi="Arial" w:cs="Arial"/>
                <w:b/>
                <w:spacing w:val="1"/>
              </w:rPr>
              <w:t>O</w:t>
            </w:r>
            <w:r w:rsidRPr="0063056D">
              <w:rPr>
                <w:rFonts w:ascii="Arial" w:eastAsia="Arial" w:hAnsi="Arial" w:cs="Arial"/>
                <w:b/>
                <w:spacing w:val="-3"/>
              </w:rPr>
              <w:t>W</w:t>
            </w:r>
            <w:r w:rsidRPr="0063056D">
              <w:rPr>
                <w:rFonts w:ascii="Arial" w:eastAsia="Arial" w:hAnsi="Arial" w:cs="Arial"/>
                <w:b/>
              </w:rPr>
              <w:t xml:space="preserve">ER </w:t>
            </w:r>
            <w:r w:rsidRPr="0063056D">
              <w:rPr>
                <w:rFonts w:ascii="Arial" w:eastAsia="Arial" w:hAnsi="Arial" w:cs="Arial"/>
                <w:b/>
                <w:spacing w:val="-3"/>
              </w:rPr>
              <w:t>O</w:t>
            </w:r>
            <w:r w:rsidRPr="0063056D">
              <w:rPr>
                <w:rFonts w:ascii="Arial" w:eastAsia="Arial" w:hAnsi="Arial" w:cs="Arial"/>
                <w:b/>
                <w:spacing w:val="-2"/>
              </w:rPr>
              <w:t>R</w:t>
            </w:r>
            <w:r w:rsidRPr="0063056D">
              <w:rPr>
                <w:rFonts w:ascii="Arial" w:eastAsia="Arial" w:hAnsi="Arial" w:cs="Arial"/>
                <w:b/>
                <w:spacing w:val="-6"/>
              </w:rPr>
              <w:t>A</w:t>
            </w:r>
            <w:r w:rsidRPr="0063056D">
              <w:rPr>
                <w:rFonts w:ascii="Arial" w:eastAsia="Arial" w:hAnsi="Arial" w:cs="Arial"/>
                <w:b/>
              </w:rPr>
              <w:t>S</w:t>
            </w:r>
            <w:r w:rsidRPr="0063056D">
              <w:rPr>
                <w:rFonts w:ascii="Arial" w:eastAsia="Arial" w:hAnsi="Arial" w:cs="Arial"/>
                <w:b/>
                <w:spacing w:val="-2"/>
              </w:rPr>
              <w:t>H</w:t>
            </w:r>
            <w:r w:rsidRPr="0063056D">
              <w:rPr>
                <w:rFonts w:ascii="Arial" w:eastAsia="Arial" w:hAnsi="Arial" w:cs="Arial"/>
                <w:b/>
                <w:w w:val="101"/>
              </w:rPr>
              <w:t xml:space="preserve">I </w:t>
            </w:r>
            <w:r w:rsidRPr="0063056D">
              <w:rPr>
                <w:rFonts w:ascii="Arial" w:eastAsia="Arial" w:hAnsi="Arial" w:cs="Arial"/>
                <w:b/>
                <w:spacing w:val="-2"/>
              </w:rPr>
              <w:t>R</w:t>
            </w:r>
            <w:r w:rsidRPr="0063056D">
              <w:rPr>
                <w:rFonts w:ascii="Arial" w:eastAsia="Arial" w:hAnsi="Arial" w:cs="Arial"/>
                <w:b/>
                <w:spacing w:val="1"/>
              </w:rPr>
              <w:t>I</w:t>
            </w:r>
            <w:r w:rsidRPr="0063056D">
              <w:rPr>
                <w:rFonts w:ascii="Arial" w:eastAsia="Arial" w:hAnsi="Arial" w:cs="Arial"/>
                <w:b/>
              </w:rPr>
              <w:t>VER</w:t>
            </w:r>
            <w:r w:rsidRPr="0063056D">
              <w:rPr>
                <w:rFonts w:ascii="Arial" w:eastAsia="Arial" w:hAnsi="Arial" w:cs="Arial"/>
                <w:b/>
                <w:spacing w:val="1"/>
              </w:rPr>
              <w:t xml:space="preserve"> </w:t>
            </w:r>
            <w:r w:rsidRPr="0063056D">
              <w:rPr>
                <w:rFonts w:ascii="Arial" w:eastAsia="Arial" w:hAnsi="Arial" w:cs="Arial"/>
                <w:b/>
                <w:spacing w:val="-6"/>
              </w:rPr>
              <w:t>A</w:t>
            </w:r>
            <w:r w:rsidRPr="0063056D">
              <w:rPr>
                <w:rFonts w:ascii="Arial" w:eastAsia="Arial" w:hAnsi="Arial" w:cs="Arial"/>
                <w:b/>
                <w:spacing w:val="-2"/>
              </w:rPr>
              <w:t>R</w:t>
            </w:r>
            <w:r w:rsidRPr="0063056D">
              <w:rPr>
                <w:rFonts w:ascii="Arial" w:eastAsia="Arial" w:hAnsi="Arial" w:cs="Arial"/>
                <w:b/>
              </w:rPr>
              <w:t>E</w:t>
            </w:r>
            <w:r w:rsidRPr="0063056D">
              <w:rPr>
                <w:rFonts w:ascii="Arial" w:eastAsia="Arial" w:hAnsi="Arial" w:cs="Arial"/>
                <w:b/>
                <w:spacing w:val="-6"/>
              </w:rPr>
              <w:t>A</w:t>
            </w:r>
            <w:r w:rsidRPr="0063056D">
              <w:rPr>
                <w:rFonts w:ascii="Arial" w:eastAsia="Arial" w:hAnsi="Arial" w:cs="Arial"/>
                <w:b/>
              </w:rPr>
              <w:t>,</w:t>
            </w:r>
            <w:r w:rsidRPr="0063056D">
              <w:rPr>
                <w:rFonts w:ascii="Arial" w:eastAsia="Arial" w:hAnsi="Arial" w:cs="Arial"/>
                <w:b/>
                <w:spacing w:val="4"/>
              </w:rPr>
              <w:t xml:space="preserve"> </w:t>
            </w:r>
            <w:r w:rsidRPr="0063056D">
              <w:rPr>
                <w:rFonts w:ascii="Arial" w:eastAsia="Arial" w:hAnsi="Arial" w:cs="Arial"/>
                <w:b/>
              </w:rPr>
              <w:t>S</w:t>
            </w:r>
            <w:r w:rsidRPr="0063056D">
              <w:rPr>
                <w:rFonts w:ascii="Arial" w:eastAsia="Arial" w:hAnsi="Arial" w:cs="Arial"/>
                <w:b/>
                <w:spacing w:val="1"/>
              </w:rPr>
              <w:t>O</w:t>
            </w:r>
            <w:r w:rsidRPr="0063056D">
              <w:rPr>
                <w:rFonts w:ascii="Arial" w:eastAsia="Arial" w:hAnsi="Arial" w:cs="Arial"/>
                <w:b/>
                <w:spacing w:val="-6"/>
              </w:rPr>
              <w:t>U</w:t>
            </w:r>
            <w:r w:rsidRPr="0063056D">
              <w:rPr>
                <w:rFonts w:ascii="Arial" w:eastAsia="Arial" w:hAnsi="Arial" w:cs="Arial"/>
                <w:b/>
                <w:spacing w:val="6"/>
              </w:rPr>
              <w:t>T</w:t>
            </w:r>
            <w:r w:rsidRPr="0063056D">
              <w:rPr>
                <w:rFonts w:ascii="Arial" w:eastAsia="Arial" w:hAnsi="Arial" w:cs="Arial"/>
                <w:b/>
              </w:rPr>
              <w:t>H</w:t>
            </w:r>
            <w:r w:rsidRPr="0063056D">
              <w:rPr>
                <w:rFonts w:ascii="Arial" w:eastAsia="Arial" w:hAnsi="Arial" w:cs="Arial"/>
                <w:b/>
                <w:spacing w:val="-4"/>
              </w:rPr>
              <w:t xml:space="preserve"> </w:t>
            </w:r>
            <w:r w:rsidRPr="0063056D">
              <w:rPr>
                <w:rFonts w:ascii="Arial" w:eastAsia="Arial" w:hAnsi="Arial" w:cs="Arial"/>
                <w:b/>
              </w:rPr>
              <w:t>E</w:t>
            </w:r>
            <w:r w:rsidRPr="0063056D">
              <w:rPr>
                <w:rFonts w:ascii="Arial" w:eastAsia="Arial" w:hAnsi="Arial" w:cs="Arial"/>
                <w:b/>
                <w:spacing w:val="-6"/>
              </w:rPr>
              <w:t>A</w:t>
            </w:r>
            <w:r w:rsidRPr="0063056D">
              <w:rPr>
                <w:rFonts w:ascii="Arial" w:eastAsia="Arial" w:hAnsi="Arial" w:cs="Arial"/>
                <w:b/>
              </w:rPr>
              <w:t>S</w:t>
            </w:r>
            <w:r w:rsidRPr="0063056D">
              <w:rPr>
                <w:rFonts w:ascii="Arial" w:eastAsia="Arial" w:hAnsi="Arial" w:cs="Arial"/>
                <w:b/>
                <w:spacing w:val="1"/>
              </w:rPr>
              <w:t>T</w:t>
            </w:r>
            <w:r w:rsidRPr="0063056D">
              <w:rPr>
                <w:rFonts w:ascii="Arial" w:eastAsia="Arial" w:hAnsi="Arial" w:cs="Arial"/>
                <w:b/>
              </w:rPr>
              <w:t>E</w:t>
            </w:r>
            <w:r w:rsidRPr="0063056D">
              <w:rPr>
                <w:rFonts w:ascii="Arial" w:eastAsia="Arial" w:hAnsi="Arial" w:cs="Arial"/>
                <w:b/>
                <w:spacing w:val="-2"/>
              </w:rPr>
              <w:t>R</w:t>
            </w:r>
            <w:r w:rsidRPr="0063056D">
              <w:rPr>
                <w:rFonts w:ascii="Arial" w:eastAsia="Arial" w:hAnsi="Arial" w:cs="Arial"/>
                <w:b/>
              </w:rPr>
              <w:t xml:space="preserve">N </w:t>
            </w:r>
            <w:r w:rsidRPr="0063056D">
              <w:rPr>
                <w:rFonts w:ascii="Arial" w:eastAsia="Arial" w:hAnsi="Arial" w:cs="Arial"/>
                <w:b/>
                <w:spacing w:val="-2"/>
              </w:rPr>
              <w:t>N</w:t>
            </w:r>
            <w:r w:rsidRPr="0063056D">
              <w:rPr>
                <w:rFonts w:ascii="Arial" w:eastAsia="Arial" w:hAnsi="Arial" w:cs="Arial"/>
                <w:b/>
                <w:spacing w:val="-3"/>
                <w:w w:val="101"/>
              </w:rPr>
              <w:t>I</w:t>
            </w:r>
            <w:r w:rsidRPr="0063056D">
              <w:rPr>
                <w:rFonts w:ascii="Arial" w:eastAsia="Arial" w:hAnsi="Arial" w:cs="Arial"/>
                <w:b/>
                <w:spacing w:val="1"/>
              </w:rPr>
              <w:t>G</w:t>
            </w:r>
            <w:r w:rsidRPr="0063056D">
              <w:rPr>
                <w:rFonts w:ascii="Arial" w:eastAsia="Arial" w:hAnsi="Arial" w:cs="Arial"/>
                <w:b/>
              </w:rPr>
              <w:t>E</w:t>
            </w:r>
            <w:r w:rsidRPr="0063056D">
              <w:rPr>
                <w:rFonts w:ascii="Arial" w:eastAsia="Arial" w:hAnsi="Arial" w:cs="Arial"/>
                <w:b/>
                <w:spacing w:val="-2"/>
              </w:rPr>
              <w:t>R</w:t>
            </w:r>
            <w:r w:rsidRPr="0063056D">
              <w:rPr>
                <w:rFonts w:ascii="Arial" w:eastAsia="Arial" w:hAnsi="Arial" w:cs="Arial"/>
                <w:b/>
                <w:spacing w:val="1"/>
                <w:w w:val="101"/>
              </w:rPr>
              <w:t>I</w:t>
            </w:r>
            <w:r w:rsidRPr="0063056D">
              <w:rPr>
                <w:rFonts w:ascii="Arial" w:eastAsia="Arial" w:hAnsi="Arial" w:cs="Arial"/>
                <w:b/>
              </w:rPr>
              <w:t>A</w:t>
            </w:r>
          </w:p>
        </w:tc>
      </w:tr>
      <w:tr w:rsidR="005A4574" w:rsidRPr="0063056D">
        <w:trPr>
          <w:trHeight w:hRule="exact" w:val="346"/>
        </w:trPr>
        <w:tc>
          <w:tcPr>
            <w:tcW w:w="5164"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20" w:lineRule="exact"/>
              <w:ind w:left="88"/>
              <w:rPr>
                <w:rFonts w:ascii="Arial" w:eastAsia="Arial" w:hAnsi="Arial" w:cs="Arial"/>
              </w:rPr>
            </w:pPr>
            <w:r w:rsidRPr="0063056D">
              <w:rPr>
                <w:rFonts w:ascii="Arial" w:eastAsia="Arial" w:hAnsi="Arial" w:cs="Arial"/>
                <w:spacing w:val="1"/>
              </w:rPr>
              <w:t>T</w:t>
            </w:r>
            <w:r w:rsidRPr="0063056D">
              <w:rPr>
                <w:rFonts w:ascii="Arial" w:eastAsia="Arial" w:hAnsi="Arial" w:cs="Arial"/>
              </w:rPr>
              <w:t>y</w:t>
            </w:r>
            <w:r w:rsidRPr="0063056D">
              <w:rPr>
                <w:rFonts w:ascii="Arial" w:eastAsia="Arial" w:hAnsi="Arial" w:cs="Arial"/>
                <w:spacing w:val="-2"/>
              </w:rPr>
              <w:t>p</w:t>
            </w:r>
            <w:r w:rsidRPr="0063056D">
              <w:rPr>
                <w:rFonts w:ascii="Arial" w:eastAsia="Arial" w:hAnsi="Arial" w:cs="Arial"/>
              </w:rPr>
              <w:t xml:space="preserve">e </w:t>
            </w:r>
            <w:r w:rsidRPr="0063056D">
              <w:rPr>
                <w:rFonts w:ascii="Arial" w:eastAsia="Arial" w:hAnsi="Arial" w:cs="Arial"/>
                <w:spacing w:val="-6"/>
              </w:rPr>
              <w:t>o</w:t>
            </w:r>
            <w:r w:rsidRPr="0063056D">
              <w:rPr>
                <w:rFonts w:ascii="Arial" w:eastAsia="Arial" w:hAnsi="Arial" w:cs="Arial"/>
              </w:rPr>
              <w:t>f</w:t>
            </w:r>
            <w:r w:rsidRPr="0063056D">
              <w:rPr>
                <w:rFonts w:ascii="Arial" w:eastAsia="Arial" w:hAnsi="Arial" w:cs="Arial"/>
                <w:spacing w:val="5"/>
              </w:rPr>
              <w:t xml:space="preserve"> </w:t>
            </w:r>
            <w:r w:rsidRPr="0063056D">
              <w:rPr>
                <w:rFonts w:ascii="Arial" w:eastAsia="Arial" w:hAnsi="Arial" w:cs="Arial"/>
                <w:spacing w:val="1"/>
              </w:rPr>
              <w:t>t</w:t>
            </w:r>
            <w:r w:rsidRPr="0063056D">
              <w:rPr>
                <w:rFonts w:ascii="Arial" w:eastAsia="Arial" w:hAnsi="Arial" w:cs="Arial"/>
                <w:spacing w:val="-2"/>
              </w:rPr>
              <w:t>h</w:t>
            </w:r>
            <w:r w:rsidRPr="0063056D">
              <w:rPr>
                <w:rFonts w:ascii="Arial" w:eastAsia="Arial" w:hAnsi="Arial" w:cs="Arial"/>
              </w:rPr>
              <w:t>e</w:t>
            </w:r>
            <w:r w:rsidRPr="0063056D">
              <w:rPr>
                <w:rFonts w:ascii="Arial" w:eastAsia="Arial" w:hAnsi="Arial" w:cs="Arial"/>
                <w:spacing w:val="1"/>
              </w:rPr>
              <w:t xml:space="preserve"> </w:t>
            </w:r>
            <w:r w:rsidRPr="0063056D">
              <w:rPr>
                <w:rFonts w:ascii="Arial" w:eastAsia="Arial" w:hAnsi="Arial" w:cs="Arial"/>
              </w:rPr>
              <w:t>A</w:t>
            </w:r>
            <w:r w:rsidRPr="0063056D">
              <w:rPr>
                <w:rFonts w:ascii="Arial" w:eastAsia="Arial" w:hAnsi="Arial" w:cs="Arial"/>
                <w:spacing w:val="-5"/>
              </w:rPr>
              <w:t>r</w:t>
            </w:r>
            <w:r w:rsidRPr="0063056D">
              <w:rPr>
                <w:rFonts w:ascii="Arial" w:eastAsia="Arial" w:hAnsi="Arial" w:cs="Arial"/>
                <w:spacing w:val="-3"/>
                <w:w w:val="101"/>
              </w:rPr>
              <w:t>t</w:t>
            </w:r>
            <w:r w:rsidRPr="0063056D">
              <w:rPr>
                <w:rFonts w:ascii="Arial" w:eastAsia="Arial" w:hAnsi="Arial" w:cs="Arial"/>
                <w:spacing w:val="3"/>
              </w:rPr>
              <w:t>i</w:t>
            </w:r>
            <w:r w:rsidRPr="0063056D">
              <w:rPr>
                <w:rFonts w:ascii="Arial" w:eastAsia="Arial" w:hAnsi="Arial" w:cs="Arial"/>
              </w:rPr>
              <w:t>c</w:t>
            </w:r>
            <w:r w:rsidRPr="0063056D">
              <w:rPr>
                <w:rFonts w:ascii="Arial" w:eastAsia="Arial" w:hAnsi="Arial" w:cs="Arial"/>
                <w:spacing w:val="3"/>
              </w:rPr>
              <w:t>l</w:t>
            </w:r>
            <w:r w:rsidRPr="0063056D">
              <w:rPr>
                <w:rFonts w:ascii="Arial" w:eastAsia="Arial" w:hAnsi="Arial" w:cs="Arial"/>
              </w:rPr>
              <w:t>e</w:t>
            </w:r>
          </w:p>
        </w:tc>
        <w:tc>
          <w:tcPr>
            <w:tcW w:w="15771"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before="24"/>
              <w:ind w:left="105"/>
              <w:rPr>
                <w:rFonts w:ascii="Arial" w:hAnsi="Arial" w:cs="Arial"/>
              </w:rPr>
            </w:pPr>
            <w:r w:rsidRPr="0063056D">
              <w:rPr>
                <w:rFonts w:ascii="Arial" w:hAnsi="Arial" w:cs="Arial"/>
                <w:b/>
              </w:rPr>
              <w:t>R</w:t>
            </w:r>
            <w:r w:rsidRPr="0063056D">
              <w:rPr>
                <w:rFonts w:ascii="Arial" w:hAnsi="Arial" w:cs="Arial"/>
                <w:b/>
                <w:spacing w:val="-1"/>
              </w:rPr>
              <w:t>e</w:t>
            </w:r>
            <w:r w:rsidRPr="0063056D">
              <w:rPr>
                <w:rFonts w:ascii="Arial" w:hAnsi="Arial" w:cs="Arial"/>
                <w:b/>
                <w:spacing w:val="-2"/>
              </w:rPr>
              <w:t>s</w:t>
            </w:r>
            <w:r w:rsidRPr="0063056D">
              <w:rPr>
                <w:rFonts w:ascii="Arial" w:hAnsi="Arial" w:cs="Arial"/>
                <w:b/>
                <w:spacing w:val="-1"/>
              </w:rPr>
              <w:t>e</w:t>
            </w:r>
            <w:r w:rsidRPr="0063056D">
              <w:rPr>
                <w:rFonts w:ascii="Arial" w:hAnsi="Arial" w:cs="Arial"/>
                <w:b/>
                <w:spacing w:val="5"/>
              </w:rPr>
              <w:t>a</w:t>
            </w:r>
            <w:r w:rsidRPr="0063056D">
              <w:rPr>
                <w:rFonts w:ascii="Arial" w:hAnsi="Arial" w:cs="Arial"/>
                <w:b/>
                <w:spacing w:val="-6"/>
              </w:rPr>
              <w:t>r</w:t>
            </w:r>
            <w:r w:rsidRPr="0063056D">
              <w:rPr>
                <w:rFonts w:ascii="Arial" w:hAnsi="Arial" w:cs="Arial"/>
                <w:b/>
                <w:spacing w:val="-1"/>
              </w:rPr>
              <w:t>c</w:t>
            </w:r>
            <w:r w:rsidRPr="0063056D">
              <w:rPr>
                <w:rFonts w:ascii="Arial" w:hAnsi="Arial" w:cs="Arial"/>
                <w:b/>
              </w:rPr>
              <w:t>h</w:t>
            </w:r>
            <w:r w:rsidRPr="0063056D">
              <w:rPr>
                <w:rFonts w:ascii="Arial" w:hAnsi="Arial" w:cs="Arial"/>
                <w:b/>
                <w:spacing w:val="3"/>
              </w:rPr>
              <w:t xml:space="preserve"> </w:t>
            </w:r>
            <w:r w:rsidRPr="0063056D">
              <w:rPr>
                <w:rFonts w:ascii="Arial" w:hAnsi="Arial" w:cs="Arial"/>
                <w:b/>
                <w:spacing w:val="4"/>
              </w:rPr>
              <w:t>A</w:t>
            </w:r>
            <w:r w:rsidRPr="0063056D">
              <w:rPr>
                <w:rFonts w:ascii="Arial" w:hAnsi="Arial" w:cs="Arial"/>
                <w:b/>
                <w:spacing w:val="-6"/>
              </w:rPr>
              <w:t>r</w:t>
            </w:r>
            <w:r w:rsidRPr="0063056D">
              <w:rPr>
                <w:rFonts w:ascii="Arial" w:hAnsi="Arial" w:cs="Arial"/>
                <w:b/>
                <w:spacing w:val="1"/>
              </w:rPr>
              <w:t>t</w:t>
            </w:r>
            <w:r w:rsidRPr="0063056D">
              <w:rPr>
                <w:rFonts w:ascii="Arial" w:hAnsi="Arial" w:cs="Arial"/>
                <w:b/>
              </w:rPr>
              <w:t>i</w:t>
            </w:r>
            <w:r w:rsidRPr="0063056D">
              <w:rPr>
                <w:rFonts w:ascii="Arial" w:hAnsi="Arial" w:cs="Arial"/>
                <w:b/>
                <w:spacing w:val="4"/>
              </w:rPr>
              <w:t>c</w:t>
            </w:r>
            <w:r w:rsidRPr="0063056D">
              <w:rPr>
                <w:rFonts w:ascii="Arial" w:hAnsi="Arial" w:cs="Arial"/>
                <w:b/>
                <w:spacing w:val="-4"/>
              </w:rPr>
              <w:t>l</w:t>
            </w:r>
            <w:r w:rsidRPr="0063056D">
              <w:rPr>
                <w:rFonts w:ascii="Arial" w:hAnsi="Arial" w:cs="Arial"/>
                <w:b/>
              </w:rPr>
              <w:t>e</w:t>
            </w:r>
            <w:r w:rsidRPr="0063056D">
              <w:rPr>
                <w:rFonts w:ascii="Arial" w:hAnsi="Arial" w:cs="Arial"/>
                <w:b/>
                <w:spacing w:val="1"/>
              </w:rPr>
              <w:t xml:space="preserve"> (</w:t>
            </w:r>
            <w:r w:rsidRPr="0063056D">
              <w:rPr>
                <w:rFonts w:ascii="Arial" w:hAnsi="Arial" w:cs="Arial"/>
                <w:b/>
              </w:rPr>
              <w:t>O</w:t>
            </w:r>
            <w:r w:rsidRPr="0063056D">
              <w:rPr>
                <w:rFonts w:ascii="Arial" w:hAnsi="Arial" w:cs="Arial"/>
                <w:b/>
                <w:spacing w:val="-5"/>
              </w:rPr>
              <w:t>r</w:t>
            </w:r>
            <w:r w:rsidRPr="0063056D">
              <w:rPr>
                <w:rFonts w:ascii="Arial" w:hAnsi="Arial" w:cs="Arial"/>
                <w:b/>
              </w:rPr>
              <w:t>ig</w:t>
            </w:r>
            <w:r w:rsidRPr="0063056D">
              <w:rPr>
                <w:rFonts w:ascii="Arial" w:hAnsi="Arial" w:cs="Arial"/>
                <w:b/>
                <w:spacing w:val="1"/>
              </w:rPr>
              <w:t>in</w:t>
            </w:r>
            <w:r w:rsidRPr="0063056D">
              <w:rPr>
                <w:rFonts w:ascii="Arial" w:hAnsi="Arial" w:cs="Arial"/>
                <w:b/>
              </w:rPr>
              <w:t>al</w:t>
            </w:r>
            <w:r w:rsidRPr="0063056D">
              <w:rPr>
                <w:rFonts w:ascii="Arial" w:hAnsi="Arial" w:cs="Arial"/>
                <w:b/>
                <w:spacing w:val="-2"/>
              </w:rPr>
              <w:t xml:space="preserve"> </w:t>
            </w:r>
            <w:r w:rsidRPr="0063056D">
              <w:rPr>
                <w:rFonts w:ascii="Arial" w:hAnsi="Arial" w:cs="Arial"/>
                <w:b/>
              </w:rPr>
              <w:t>R</w:t>
            </w:r>
            <w:r w:rsidRPr="0063056D">
              <w:rPr>
                <w:rFonts w:ascii="Arial" w:hAnsi="Arial" w:cs="Arial"/>
                <w:b/>
                <w:spacing w:val="3"/>
              </w:rPr>
              <w:t>e</w:t>
            </w:r>
            <w:r w:rsidRPr="0063056D">
              <w:rPr>
                <w:rFonts w:ascii="Arial" w:hAnsi="Arial" w:cs="Arial"/>
                <w:b/>
                <w:spacing w:val="-2"/>
              </w:rPr>
              <w:t>s</w:t>
            </w:r>
            <w:r w:rsidRPr="0063056D">
              <w:rPr>
                <w:rFonts w:ascii="Arial" w:hAnsi="Arial" w:cs="Arial"/>
                <w:b/>
                <w:spacing w:val="-1"/>
              </w:rPr>
              <w:t>e</w:t>
            </w:r>
            <w:r w:rsidRPr="0063056D">
              <w:rPr>
                <w:rFonts w:ascii="Arial" w:hAnsi="Arial" w:cs="Arial"/>
                <w:b/>
                <w:spacing w:val="5"/>
              </w:rPr>
              <w:t>a</w:t>
            </w:r>
            <w:r w:rsidRPr="0063056D">
              <w:rPr>
                <w:rFonts w:ascii="Arial" w:hAnsi="Arial" w:cs="Arial"/>
                <w:b/>
                <w:spacing w:val="-6"/>
              </w:rPr>
              <w:t>r</w:t>
            </w:r>
            <w:r w:rsidRPr="0063056D">
              <w:rPr>
                <w:rFonts w:ascii="Arial" w:hAnsi="Arial" w:cs="Arial"/>
                <w:b/>
                <w:spacing w:val="-1"/>
              </w:rPr>
              <w:t>c</w:t>
            </w:r>
            <w:r w:rsidRPr="0063056D">
              <w:rPr>
                <w:rFonts w:ascii="Arial" w:hAnsi="Arial" w:cs="Arial"/>
                <w:b/>
                <w:spacing w:val="1"/>
              </w:rPr>
              <w:t>h</w:t>
            </w:r>
            <w:r w:rsidRPr="0063056D">
              <w:rPr>
                <w:rFonts w:ascii="Arial" w:hAnsi="Arial" w:cs="Arial"/>
                <w:b/>
              </w:rPr>
              <w:t>)</w:t>
            </w:r>
          </w:p>
        </w:tc>
      </w:tr>
    </w:tbl>
    <w:p w:rsidR="005A4574" w:rsidRPr="0063056D" w:rsidRDefault="005A4574">
      <w:pPr>
        <w:spacing w:line="200" w:lineRule="exact"/>
        <w:rPr>
          <w:rFonts w:ascii="Arial" w:hAnsi="Arial" w:cs="Arial"/>
        </w:rPr>
      </w:pPr>
    </w:p>
    <w:p w:rsidR="005A4574" w:rsidRPr="0063056D" w:rsidRDefault="009507E8">
      <w:pPr>
        <w:spacing w:before="35"/>
        <w:ind w:left="220"/>
        <w:rPr>
          <w:rFonts w:ascii="Arial" w:hAnsi="Arial" w:cs="Arial"/>
        </w:rPr>
      </w:pPr>
      <w:r w:rsidRPr="0063056D">
        <w:rPr>
          <w:rFonts w:ascii="Arial" w:hAnsi="Arial" w:cs="Arial"/>
          <w:b/>
          <w:spacing w:val="-3"/>
          <w:highlight w:val="yellow"/>
        </w:rPr>
        <w:t>P</w:t>
      </w:r>
      <w:r w:rsidRPr="0063056D">
        <w:rPr>
          <w:rFonts w:ascii="Arial" w:hAnsi="Arial" w:cs="Arial"/>
          <w:b/>
          <w:spacing w:val="-2"/>
          <w:highlight w:val="yellow"/>
        </w:rPr>
        <w:t>AR</w:t>
      </w:r>
      <w:r w:rsidRPr="0063056D">
        <w:rPr>
          <w:rFonts w:ascii="Arial" w:hAnsi="Arial" w:cs="Arial"/>
          <w:b/>
          <w:highlight w:val="yellow"/>
        </w:rPr>
        <w:t xml:space="preserve">T </w:t>
      </w:r>
      <w:r w:rsidRPr="0063056D">
        <w:rPr>
          <w:rFonts w:ascii="Arial" w:hAnsi="Arial" w:cs="Arial"/>
          <w:b/>
          <w:spacing w:val="5"/>
          <w:highlight w:val="yellow"/>
        </w:rPr>
        <w:t xml:space="preserve"> </w:t>
      </w:r>
      <w:r w:rsidRPr="0063056D">
        <w:rPr>
          <w:rFonts w:ascii="Arial" w:hAnsi="Arial" w:cs="Arial"/>
          <w:b/>
          <w:highlight w:val="yellow"/>
        </w:rPr>
        <w:t>1:</w:t>
      </w:r>
      <w:r w:rsidRPr="0063056D">
        <w:rPr>
          <w:rFonts w:ascii="Arial" w:hAnsi="Arial" w:cs="Arial"/>
          <w:b/>
          <w:spacing w:val="-2"/>
        </w:rPr>
        <w:t xml:space="preserve"> C</w:t>
      </w:r>
      <w:r w:rsidRPr="0063056D">
        <w:rPr>
          <w:rFonts w:ascii="Arial" w:hAnsi="Arial" w:cs="Arial"/>
          <w:b/>
          <w:spacing w:val="-5"/>
        </w:rPr>
        <w:t>o</w:t>
      </w:r>
      <w:r w:rsidRPr="0063056D">
        <w:rPr>
          <w:rFonts w:ascii="Arial" w:hAnsi="Arial" w:cs="Arial"/>
          <w:b/>
        </w:rPr>
        <w:t>m</w:t>
      </w:r>
      <w:r w:rsidRPr="0063056D">
        <w:rPr>
          <w:rFonts w:ascii="Arial" w:hAnsi="Arial" w:cs="Arial"/>
          <w:b/>
          <w:spacing w:val="-5"/>
        </w:rPr>
        <w:t>m</w:t>
      </w:r>
      <w:r w:rsidRPr="0063056D">
        <w:rPr>
          <w:rFonts w:ascii="Arial" w:hAnsi="Arial" w:cs="Arial"/>
          <w:b/>
          <w:spacing w:val="1"/>
          <w:w w:val="101"/>
        </w:rPr>
        <w:t>e</w:t>
      </w:r>
      <w:r w:rsidRPr="0063056D">
        <w:rPr>
          <w:rFonts w:ascii="Arial" w:hAnsi="Arial" w:cs="Arial"/>
          <w:b/>
          <w:spacing w:val="-2"/>
        </w:rPr>
        <w:t>n</w:t>
      </w:r>
      <w:r w:rsidRPr="0063056D">
        <w:rPr>
          <w:rFonts w:ascii="Arial" w:hAnsi="Arial" w:cs="Arial"/>
          <w:b/>
        </w:rPr>
        <w:t>ts</w:t>
      </w:r>
    </w:p>
    <w:p w:rsidR="005A4574" w:rsidRPr="0063056D" w:rsidRDefault="005A4574">
      <w:pPr>
        <w:spacing w:before="5" w:line="220" w:lineRule="exact"/>
        <w:rPr>
          <w:rFonts w:ascii="Arial" w:hAnsi="Arial" w:cs="Arial"/>
        </w:rPr>
      </w:pPr>
    </w:p>
    <w:tbl>
      <w:tblPr>
        <w:tblW w:w="0" w:type="auto"/>
        <w:tblInd w:w="99" w:type="dxa"/>
        <w:tblLayout w:type="fixed"/>
        <w:tblCellMar>
          <w:left w:w="0" w:type="dxa"/>
          <w:right w:w="0" w:type="dxa"/>
        </w:tblCellMar>
        <w:tblLook w:val="01E0" w:firstRow="1" w:lastRow="1" w:firstColumn="1" w:lastColumn="1" w:noHBand="0" w:noVBand="0"/>
      </w:tblPr>
      <w:tblGrid>
        <w:gridCol w:w="5351"/>
        <w:gridCol w:w="9362"/>
        <w:gridCol w:w="6443"/>
      </w:tblGrid>
      <w:tr w:rsidR="005A4574" w:rsidRPr="0063056D" w:rsidTr="00682B20">
        <w:trPr>
          <w:trHeight w:hRule="exact" w:val="929"/>
        </w:trPr>
        <w:tc>
          <w:tcPr>
            <w:tcW w:w="5351" w:type="dxa"/>
            <w:tcBorders>
              <w:top w:val="single" w:sz="5" w:space="0" w:color="000000"/>
              <w:left w:val="single" w:sz="5" w:space="0" w:color="000000"/>
              <w:bottom w:val="single" w:sz="5" w:space="0" w:color="000000"/>
              <w:right w:val="single" w:sz="5" w:space="0" w:color="000000"/>
            </w:tcBorders>
          </w:tcPr>
          <w:p w:rsidR="005A4574" w:rsidRPr="0063056D" w:rsidRDefault="005A4574">
            <w:pPr>
              <w:spacing w:before="2"/>
              <w:ind w:left="103" w:right="64"/>
              <w:jc w:val="both"/>
              <w:rPr>
                <w:rFonts w:ascii="Arial" w:hAnsi="Arial" w:cs="Arial"/>
              </w:rPr>
            </w:pPr>
          </w:p>
        </w:tc>
        <w:tc>
          <w:tcPr>
            <w:tcW w:w="9362"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20" w:lineRule="exact"/>
              <w:ind w:left="105"/>
              <w:rPr>
                <w:rFonts w:ascii="Arial" w:hAnsi="Arial" w:cs="Arial"/>
              </w:rPr>
            </w:pPr>
            <w:r w:rsidRPr="0063056D">
              <w:rPr>
                <w:rFonts w:ascii="Arial" w:hAnsi="Arial" w:cs="Arial"/>
                <w:b/>
                <w:spacing w:val="-2"/>
              </w:rPr>
              <w:t>R</w:t>
            </w:r>
            <w:r w:rsidRPr="0063056D">
              <w:rPr>
                <w:rFonts w:ascii="Arial" w:hAnsi="Arial" w:cs="Arial"/>
                <w:b/>
                <w:spacing w:val="1"/>
              </w:rPr>
              <w:t>e</w:t>
            </w:r>
            <w:r w:rsidRPr="0063056D">
              <w:rPr>
                <w:rFonts w:ascii="Arial" w:hAnsi="Arial" w:cs="Arial"/>
                <w:b/>
                <w:spacing w:val="-5"/>
              </w:rPr>
              <w:t>v</w:t>
            </w:r>
            <w:r w:rsidRPr="0063056D">
              <w:rPr>
                <w:rFonts w:ascii="Arial" w:hAnsi="Arial" w:cs="Arial"/>
                <w:b/>
                <w:spacing w:val="1"/>
              </w:rPr>
              <w:t>ie</w:t>
            </w:r>
            <w:r w:rsidRPr="0063056D">
              <w:rPr>
                <w:rFonts w:ascii="Arial" w:hAnsi="Arial" w:cs="Arial"/>
                <w:b/>
                <w:spacing w:val="-2"/>
              </w:rPr>
              <w:t>w</w:t>
            </w:r>
            <w:r w:rsidRPr="0063056D">
              <w:rPr>
                <w:rFonts w:ascii="Arial" w:hAnsi="Arial" w:cs="Arial"/>
                <w:b/>
                <w:spacing w:val="1"/>
              </w:rPr>
              <w:t>e</w:t>
            </w:r>
            <w:r w:rsidRPr="0063056D">
              <w:rPr>
                <w:rFonts w:ascii="Arial" w:hAnsi="Arial" w:cs="Arial"/>
                <w:b/>
                <w:spacing w:val="-3"/>
              </w:rPr>
              <w:t>r</w:t>
            </w:r>
            <w:r w:rsidRPr="0063056D">
              <w:rPr>
                <w:rFonts w:ascii="Arial" w:hAnsi="Arial" w:cs="Arial"/>
                <w:b/>
              </w:rPr>
              <w:t>’s</w:t>
            </w:r>
            <w:r w:rsidRPr="0063056D">
              <w:rPr>
                <w:rFonts w:ascii="Arial" w:hAnsi="Arial" w:cs="Arial"/>
                <w:b/>
                <w:spacing w:val="5"/>
              </w:rPr>
              <w:t xml:space="preserve"> </w:t>
            </w:r>
            <w:r w:rsidRPr="0063056D">
              <w:rPr>
                <w:rFonts w:ascii="Arial" w:hAnsi="Arial" w:cs="Arial"/>
                <w:b/>
                <w:spacing w:val="1"/>
                <w:w w:val="101"/>
              </w:rPr>
              <w:t>c</w:t>
            </w:r>
            <w:r w:rsidRPr="0063056D">
              <w:rPr>
                <w:rFonts w:ascii="Arial" w:hAnsi="Arial" w:cs="Arial"/>
                <w:b/>
                <w:spacing w:val="-5"/>
              </w:rPr>
              <w:t>omm</w:t>
            </w:r>
            <w:r w:rsidRPr="0063056D">
              <w:rPr>
                <w:rFonts w:ascii="Arial" w:hAnsi="Arial" w:cs="Arial"/>
                <w:b/>
                <w:spacing w:val="1"/>
                <w:w w:val="101"/>
              </w:rPr>
              <w:t>e</w:t>
            </w:r>
            <w:r w:rsidRPr="0063056D">
              <w:rPr>
                <w:rFonts w:ascii="Arial" w:hAnsi="Arial" w:cs="Arial"/>
                <w:b/>
                <w:spacing w:val="-2"/>
              </w:rPr>
              <w:t>n</w:t>
            </w:r>
            <w:r w:rsidRPr="0063056D">
              <w:rPr>
                <w:rFonts w:ascii="Arial" w:hAnsi="Arial" w:cs="Arial"/>
                <w:b/>
              </w:rPr>
              <w:t>t</w:t>
            </w:r>
          </w:p>
          <w:p w:rsidR="005A4574" w:rsidRPr="0063056D" w:rsidRDefault="005A4574">
            <w:pPr>
              <w:ind w:left="105" w:right="634"/>
              <w:rPr>
                <w:rFonts w:ascii="Arial" w:hAnsi="Arial" w:cs="Arial"/>
              </w:rPr>
            </w:pPr>
          </w:p>
        </w:tc>
        <w:tc>
          <w:tcPr>
            <w:tcW w:w="6443"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20" w:lineRule="exact"/>
              <w:ind w:left="100"/>
              <w:rPr>
                <w:rFonts w:ascii="Arial" w:hAnsi="Arial" w:cs="Arial"/>
              </w:rPr>
            </w:pPr>
            <w:r w:rsidRPr="0063056D">
              <w:rPr>
                <w:rFonts w:ascii="Arial" w:hAnsi="Arial" w:cs="Arial"/>
                <w:b/>
                <w:spacing w:val="-2"/>
              </w:rPr>
              <w:t>A</w:t>
            </w:r>
            <w:r w:rsidRPr="0063056D">
              <w:rPr>
                <w:rFonts w:ascii="Arial" w:hAnsi="Arial" w:cs="Arial"/>
                <w:b/>
                <w:spacing w:val="-6"/>
              </w:rPr>
              <w:t>u</w:t>
            </w:r>
            <w:r w:rsidRPr="0063056D">
              <w:rPr>
                <w:rFonts w:ascii="Arial" w:hAnsi="Arial" w:cs="Arial"/>
                <w:b/>
              </w:rPr>
              <w:t>t</w:t>
            </w:r>
            <w:r w:rsidRPr="0063056D">
              <w:rPr>
                <w:rFonts w:ascii="Arial" w:hAnsi="Arial" w:cs="Arial"/>
                <w:b/>
                <w:spacing w:val="3"/>
              </w:rPr>
              <w:t>h</w:t>
            </w:r>
            <w:r w:rsidRPr="0063056D">
              <w:rPr>
                <w:rFonts w:ascii="Arial" w:hAnsi="Arial" w:cs="Arial"/>
                <w:b/>
                <w:spacing w:val="-5"/>
              </w:rPr>
              <w:t>o</w:t>
            </w:r>
            <w:r w:rsidRPr="0063056D">
              <w:rPr>
                <w:rFonts w:ascii="Arial" w:hAnsi="Arial" w:cs="Arial"/>
                <w:b/>
                <w:spacing w:val="6"/>
              </w:rPr>
              <w:t>r</w:t>
            </w:r>
            <w:r w:rsidRPr="0063056D">
              <w:rPr>
                <w:rFonts w:ascii="Arial" w:hAnsi="Arial" w:cs="Arial"/>
                <w:b/>
                <w:spacing w:val="-9"/>
              </w:rPr>
              <w:t>’</w:t>
            </w:r>
            <w:r w:rsidRPr="0063056D">
              <w:rPr>
                <w:rFonts w:ascii="Arial" w:hAnsi="Arial" w:cs="Arial"/>
                <w:b/>
              </w:rPr>
              <w:t>s</w:t>
            </w:r>
            <w:r w:rsidRPr="0063056D">
              <w:rPr>
                <w:rFonts w:ascii="Arial" w:hAnsi="Arial" w:cs="Arial"/>
                <w:b/>
                <w:spacing w:val="2"/>
              </w:rPr>
              <w:t xml:space="preserve"> </w:t>
            </w:r>
            <w:r w:rsidRPr="0063056D">
              <w:rPr>
                <w:rFonts w:ascii="Arial" w:hAnsi="Arial" w:cs="Arial"/>
                <w:b/>
                <w:spacing w:val="-3"/>
              </w:rPr>
              <w:t>F</w:t>
            </w:r>
            <w:r w:rsidRPr="0063056D">
              <w:rPr>
                <w:rFonts w:ascii="Arial" w:hAnsi="Arial" w:cs="Arial"/>
                <w:b/>
                <w:spacing w:val="1"/>
              </w:rPr>
              <w:t>ee</w:t>
            </w:r>
            <w:r w:rsidRPr="0063056D">
              <w:rPr>
                <w:rFonts w:ascii="Arial" w:hAnsi="Arial" w:cs="Arial"/>
                <w:b/>
                <w:spacing w:val="-2"/>
              </w:rPr>
              <w:t>db</w:t>
            </w:r>
            <w:r w:rsidRPr="0063056D">
              <w:rPr>
                <w:rFonts w:ascii="Arial" w:hAnsi="Arial" w:cs="Arial"/>
                <w:b/>
              </w:rPr>
              <w:t>a</w:t>
            </w:r>
            <w:r w:rsidRPr="0063056D">
              <w:rPr>
                <w:rFonts w:ascii="Arial" w:hAnsi="Arial" w:cs="Arial"/>
                <w:b/>
                <w:spacing w:val="1"/>
              </w:rPr>
              <w:t>c</w:t>
            </w:r>
            <w:r w:rsidRPr="0063056D">
              <w:rPr>
                <w:rFonts w:ascii="Arial" w:hAnsi="Arial" w:cs="Arial"/>
                <w:b/>
              </w:rPr>
              <w:t>k</w:t>
            </w:r>
            <w:r w:rsidRPr="0063056D">
              <w:rPr>
                <w:rFonts w:ascii="Arial" w:hAnsi="Arial" w:cs="Arial"/>
                <w:b/>
                <w:spacing w:val="5"/>
              </w:rPr>
              <w:t xml:space="preserve"> </w:t>
            </w:r>
            <w:r w:rsidRPr="0063056D">
              <w:rPr>
                <w:rFonts w:ascii="Arial" w:hAnsi="Arial" w:cs="Arial"/>
              </w:rPr>
              <w:t>(</w:t>
            </w:r>
            <w:r w:rsidRPr="0063056D">
              <w:rPr>
                <w:rFonts w:ascii="Arial" w:hAnsi="Arial" w:cs="Arial"/>
                <w:spacing w:val="-5"/>
              </w:rPr>
              <w:t>I</w:t>
            </w:r>
            <w:r w:rsidRPr="0063056D">
              <w:rPr>
                <w:rFonts w:ascii="Arial" w:hAnsi="Arial" w:cs="Arial"/>
              </w:rPr>
              <w:t xml:space="preserve">t </w:t>
            </w:r>
            <w:r w:rsidRPr="0063056D">
              <w:rPr>
                <w:rFonts w:ascii="Arial" w:hAnsi="Arial" w:cs="Arial"/>
                <w:spacing w:val="1"/>
              </w:rPr>
              <w:t>i</w:t>
            </w:r>
            <w:r w:rsidRPr="0063056D">
              <w:rPr>
                <w:rFonts w:ascii="Arial" w:hAnsi="Arial" w:cs="Arial"/>
              </w:rPr>
              <w:t>s</w:t>
            </w:r>
            <w:r w:rsidRPr="0063056D">
              <w:rPr>
                <w:rFonts w:ascii="Arial" w:hAnsi="Arial" w:cs="Arial"/>
                <w:spacing w:val="-3"/>
              </w:rPr>
              <w:t xml:space="preserve"> </w:t>
            </w:r>
            <w:r w:rsidRPr="0063056D">
              <w:rPr>
                <w:rFonts w:ascii="Arial" w:hAnsi="Arial" w:cs="Arial"/>
                <w:spacing w:val="1"/>
              </w:rPr>
              <w:t>m</w:t>
            </w:r>
            <w:r w:rsidRPr="0063056D">
              <w:rPr>
                <w:rFonts w:ascii="Arial" w:hAnsi="Arial" w:cs="Arial"/>
                <w:spacing w:val="-3"/>
              </w:rPr>
              <w:t>a</w:t>
            </w:r>
            <w:r w:rsidRPr="0063056D">
              <w:rPr>
                <w:rFonts w:ascii="Arial" w:hAnsi="Arial" w:cs="Arial"/>
              </w:rPr>
              <w:t>nd</w:t>
            </w:r>
            <w:r w:rsidRPr="0063056D">
              <w:rPr>
                <w:rFonts w:ascii="Arial" w:hAnsi="Arial" w:cs="Arial"/>
                <w:spacing w:val="1"/>
              </w:rPr>
              <w:t>at</w:t>
            </w:r>
            <w:r w:rsidRPr="0063056D">
              <w:rPr>
                <w:rFonts w:ascii="Arial" w:hAnsi="Arial" w:cs="Arial"/>
                <w:spacing w:val="-10"/>
              </w:rPr>
              <w:t>o</w:t>
            </w:r>
            <w:r w:rsidRPr="0063056D">
              <w:rPr>
                <w:rFonts w:ascii="Arial" w:hAnsi="Arial" w:cs="Arial"/>
                <w:spacing w:val="5"/>
              </w:rPr>
              <w:t>r</w:t>
            </w:r>
            <w:r w:rsidRPr="0063056D">
              <w:rPr>
                <w:rFonts w:ascii="Arial" w:hAnsi="Arial" w:cs="Arial"/>
              </w:rPr>
              <w:t>y</w:t>
            </w:r>
            <w:r w:rsidRPr="0063056D">
              <w:rPr>
                <w:rFonts w:ascii="Arial" w:hAnsi="Arial" w:cs="Arial"/>
                <w:spacing w:val="-6"/>
              </w:rPr>
              <w:t xml:space="preserve"> </w:t>
            </w:r>
            <w:r w:rsidRPr="0063056D">
              <w:rPr>
                <w:rFonts w:ascii="Arial" w:hAnsi="Arial" w:cs="Arial"/>
                <w:spacing w:val="1"/>
              </w:rPr>
              <w:t>t</w:t>
            </w:r>
            <w:r w:rsidRPr="0063056D">
              <w:rPr>
                <w:rFonts w:ascii="Arial" w:hAnsi="Arial" w:cs="Arial"/>
              </w:rPr>
              <w:t>h</w:t>
            </w:r>
            <w:r w:rsidRPr="0063056D">
              <w:rPr>
                <w:rFonts w:ascii="Arial" w:hAnsi="Arial" w:cs="Arial"/>
                <w:spacing w:val="1"/>
              </w:rPr>
              <w:t>a</w:t>
            </w:r>
            <w:r w:rsidRPr="0063056D">
              <w:rPr>
                <w:rFonts w:ascii="Arial" w:hAnsi="Arial" w:cs="Arial"/>
              </w:rPr>
              <w:t xml:space="preserve">t </w:t>
            </w:r>
            <w:r w:rsidRPr="0063056D">
              <w:rPr>
                <w:rFonts w:ascii="Arial" w:hAnsi="Arial" w:cs="Arial"/>
                <w:spacing w:val="1"/>
              </w:rPr>
              <w:t>a</w:t>
            </w:r>
            <w:r w:rsidRPr="0063056D">
              <w:rPr>
                <w:rFonts w:ascii="Arial" w:hAnsi="Arial" w:cs="Arial"/>
                <w:spacing w:val="-5"/>
              </w:rPr>
              <w:t>u</w:t>
            </w:r>
            <w:r w:rsidRPr="0063056D">
              <w:rPr>
                <w:rFonts w:ascii="Arial" w:hAnsi="Arial" w:cs="Arial"/>
                <w:spacing w:val="-3"/>
              </w:rPr>
              <w:t>t</w:t>
            </w:r>
            <w:r w:rsidRPr="0063056D">
              <w:rPr>
                <w:rFonts w:ascii="Arial" w:hAnsi="Arial" w:cs="Arial"/>
                <w:spacing w:val="5"/>
              </w:rPr>
              <w:t>h</w:t>
            </w:r>
            <w:r w:rsidRPr="0063056D">
              <w:rPr>
                <w:rFonts w:ascii="Arial" w:hAnsi="Arial" w:cs="Arial"/>
                <w:spacing w:val="-5"/>
              </w:rPr>
              <w:t>o</w:t>
            </w:r>
            <w:r w:rsidRPr="0063056D">
              <w:rPr>
                <w:rFonts w:ascii="Arial" w:hAnsi="Arial" w:cs="Arial"/>
                <w:spacing w:val="5"/>
              </w:rPr>
              <w:t>r</w:t>
            </w:r>
            <w:r w:rsidRPr="0063056D">
              <w:rPr>
                <w:rFonts w:ascii="Arial" w:hAnsi="Arial" w:cs="Arial"/>
              </w:rPr>
              <w:t>s</w:t>
            </w:r>
            <w:r w:rsidRPr="0063056D">
              <w:rPr>
                <w:rFonts w:ascii="Arial" w:hAnsi="Arial" w:cs="Arial"/>
                <w:spacing w:val="-3"/>
              </w:rPr>
              <w:t xml:space="preserve"> </w:t>
            </w:r>
            <w:r w:rsidRPr="0063056D">
              <w:rPr>
                <w:rFonts w:ascii="Arial" w:hAnsi="Arial" w:cs="Arial"/>
                <w:spacing w:val="-6"/>
              </w:rPr>
              <w:t>s</w:t>
            </w:r>
            <w:r w:rsidRPr="0063056D">
              <w:rPr>
                <w:rFonts w:ascii="Arial" w:hAnsi="Arial" w:cs="Arial"/>
                <w:spacing w:val="5"/>
              </w:rPr>
              <w:t>h</w:t>
            </w:r>
            <w:r w:rsidRPr="0063056D">
              <w:rPr>
                <w:rFonts w:ascii="Arial" w:hAnsi="Arial" w:cs="Arial"/>
                <w:spacing w:val="-5"/>
              </w:rPr>
              <w:t>o</w:t>
            </w:r>
            <w:r w:rsidRPr="0063056D">
              <w:rPr>
                <w:rFonts w:ascii="Arial" w:hAnsi="Arial" w:cs="Arial"/>
              </w:rPr>
              <w:t>u</w:t>
            </w:r>
            <w:r w:rsidRPr="0063056D">
              <w:rPr>
                <w:rFonts w:ascii="Arial" w:hAnsi="Arial" w:cs="Arial"/>
                <w:spacing w:val="1"/>
              </w:rPr>
              <w:t>l</w:t>
            </w:r>
            <w:r w:rsidRPr="0063056D">
              <w:rPr>
                <w:rFonts w:ascii="Arial" w:hAnsi="Arial" w:cs="Arial"/>
              </w:rPr>
              <w:t>d</w:t>
            </w:r>
            <w:r w:rsidRPr="0063056D">
              <w:rPr>
                <w:rFonts w:ascii="Arial" w:hAnsi="Arial" w:cs="Arial"/>
                <w:spacing w:val="3"/>
              </w:rPr>
              <w:t xml:space="preserve"> </w:t>
            </w:r>
            <w:r w:rsidRPr="0063056D">
              <w:rPr>
                <w:rFonts w:ascii="Arial" w:hAnsi="Arial" w:cs="Arial"/>
                <w:spacing w:val="-6"/>
              </w:rPr>
              <w:t>w</w:t>
            </w:r>
            <w:r w:rsidRPr="0063056D">
              <w:rPr>
                <w:rFonts w:ascii="Arial" w:hAnsi="Arial" w:cs="Arial"/>
                <w:spacing w:val="5"/>
              </w:rPr>
              <w:t>r</w:t>
            </w:r>
            <w:r w:rsidRPr="0063056D">
              <w:rPr>
                <w:rFonts w:ascii="Arial" w:hAnsi="Arial" w:cs="Arial"/>
                <w:spacing w:val="-3"/>
              </w:rPr>
              <w:t>it</w:t>
            </w:r>
            <w:r w:rsidRPr="0063056D">
              <w:rPr>
                <w:rFonts w:ascii="Arial" w:hAnsi="Arial" w:cs="Arial"/>
              </w:rPr>
              <w:t>e</w:t>
            </w:r>
            <w:r w:rsidRPr="0063056D">
              <w:rPr>
                <w:rFonts w:ascii="Arial" w:hAnsi="Arial" w:cs="Arial"/>
                <w:spacing w:val="2"/>
              </w:rPr>
              <w:t xml:space="preserve"> </w:t>
            </w:r>
            <w:r w:rsidRPr="0063056D">
              <w:rPr>
                <w:rFonts w:ascii="Arial" w:hAnsi="Arial" w:cs="Arial"/>
              </w:rPr>
              <w:t>h</w:t>
            </w:r>
            <w:r w:rsidRPr="0063056D">
              <w:rPr>
                <w:rFonts w:ascii="Arial" w:hAnsi="Arial" w:cs="Arial"/>
                <w:spacing w:val="1"/>
              </w:rPr>
              <w:t>i</w:t>
            </w:r>
            <w:r w:rsidRPr="0063056D">
              <w:rPr>
                <w:rFonts w:ascii="Arial" w:hAnsi="Arial" w:cs="Arial"/>
                <w:spacing w:val="-2"/>
              </w:rPr>
              <w:t>s</w:t>
            </w:r>
            <w:r w:rsidRPr="0063056D">
              <w:rPr>
                <w:rFonts w:ascii="Arial" w:hAnsi="Arial" w:cs="Arial"/>
                <w:spacing w:val="-3"/>
                <w:w w:val="101"/>
              </w:rPr>
              <w:t>/</w:t>
            </w:r>
            <w:r w:rsidRPr="0063056D">
              <w:rPr>
                <w:rFonts w:ascii="Arial" w:hAnsi="Arial" w:cs="Arial"/>
                <w:spacing w:val="5"/>
              </w:rPr>
              <w:t>h</w:t>
            </w:r>
            <w:r w:rsidRPr="0063056D">
              <w:rPr>
                <w:rFonts w:ascii="Arial" w:hAnsi="Arial" w:cs="Arial"/>
                <w:spacing w:val="-8"/>
                <w:w w:val="101"/>
              </w:rPr>
              <w:t>e</w:t>
            </w:r>
            <w:r w:rsidRPr="0063056D">
              <w:rPr>
                <w:rFonts w:ascii="Arial" w:hAnsi="Arial" w:cs="Arial"/>
              </w:rPr>
              <w:t>r</w:t>
            </w:r>
          </w:p>
          <w:p w:rsidR="005A4574" w:rsidRPr="0063056D" w:rsidRDefault="009507E8">
            <w:pPr>
              <w:spacing w:before="19"/>
              <w:ind w:left="100"/>
              <w:rPr>
                <w:rFonts w:ascii="Arial" w:hAnsi="Arial" w:cs="Arial"/>
              </w:rPr>
            </w:pPr>
            <w:r w:rsidRPr="0063056D">
              <w:rPr>
                <w:rFonts w:ascii="Arial" w:hAnsi="Arial" w:cs="Arial"/>
                <w:spacing w:val="-5"/>
              </w:rPr>
              <w:t>f</w:t>
            </w:r>
            <w:r w:rsidRPr="0063056D">
              <w:rPr>
                <w:rFonts w:ascii="Arial" w:hAnsi="Arial" w:cs="Arial"/>
                <w:spacing w:val="1"/>
              </w:rPr>
              <w:t>e</w:t>
            </w:r>
            <w:r w:rsidRPr="0063056D">
              <w:rPr>
                <w:rFonts w:ascii="Arial" w:hAnsi="Arial" w:cs="Arial"/>
                <w:spacing w:val="-3"/>
              </w:rPr>
              <w:t>e</w:t>
            </w:r>
            <w:r w:rsidRPr="0063056D">
              <w:rPr>
                <w:rFonts w:ascii="Arial" w:hAnsi="Arial" w:cs="Arial"/>
                <w:spacing w:val="5"/>
              </w:rPr>
              <w:t>d</w:t>
            </w:r>
            <w:r w:rsidRPr="0063056D">
              <w:rPr>
                <w:rFonts w:ascii="Arial" w:hAnsi="Arial" w:cs="Arial"/>
                <w:spacing w:val="-5"/>
              </w:rPr>
              <w:t>b</w:t>
            </w:r>
            <w:r w:rsidRPr="0063056D">
              <w:rPr>
                <w:rFonts w:ascii="Arial" w:hAnsi="Arial" w:cs="Arial"/>
                <w:spacing w:val="1"/>
              </w:rPr>
              <w:t>a</w:t>
            </w:r>
            <w:r w:rsidRPr="0063056D">
              <w:rPr>
                <w:rFonts w:ascii="Arial" w:hAnsi="Arial" w:cs="Arial"/>
                <w:spacing w:val="-3"/>
              </w:rPr>
              <w:t>c</w:t>
            </w:r>
            <w:r w:rsidRPr="0063056D">
              <w:rPr>
                <w:rFonts w:ascii="Arial" w:hAnsi="Arial" w:cs="Arial"/>
              </w:rPr>
              <w:t>k</w:t>
            </w:r>
            <w:r w:rsidRPr="0063056D">
              <w:rPr>
                <w:rFonts w:ascii="Arial" w:hAnsi="Arial" w:cs="Arial"/>
                <w:spacing w:val="7"/>
              </w:rPr>
              <w:t xml:space="preserve"> </w:t>
            </w:r>
            <w:r w:rsidRPr="0063056D">
              <w:rPr>
                <w:rFonts w:ascii="Arial" w:hAnsi="Arial" w:cs="Arial"/>
                <w:spacing w:val="5"/>
              </w:rPr>
              <w:t>h</w:t>
            </w:r>
            <w:r w:rsidRPr="0063056D">
              <w:rPr>
                <w:rFonts w:ascii="Arial" w:hAnsi="Arial" w:cs="Arial"/>
                <w:spacing w:val="-8"/>
                <w:w w:val="101"/>
              </w:rPr>
              <w:t>e</w:t>
            </w:r>
            <w:r w:rsidRPr="0063056D">
              <w:rPr>
                <w:rFonts w:ascii="Arial" w:hAnsi="Arial" w:cs="Arial"/>
                <w:spacing w:val="5"/>
              </w:rPr>
              <w:t>r</w:t>
            </w:r>
            <w:r w:rsidRPr="0063056D">
              <w:rPr>
                <w:rFonts w:ascii="Arial" w:hAnsi="Arial" w:cs="Arial"/>
                <w:spacing w:val="-3"/>
                <w:w w:val="101"/>
              </w:rPr>
              <w:t>e</w:t>
            </w:r>
            <w:r w:rsidRPr="0063056D">
              <w:rPr>
                <w:rFonts w:ascii="Arial" w:hAnsi="Arial" w:cs="Arial"/>
              </w:rPr>
              <w:t>)</w:t>
            </w:r>
          </w:p>
        </w:tc>
      </w:tr>
      <w:tr w:rsidR="005A4574" w:rsidRPr="0063056D" w:rsidTr="00DE55F5">
        <w:trPr>
          <w:trHeight w:hRule="exact" w:val="3602"/>
        </w:trPr>
        <w:tc>
          <w:tcPr>
            <w:tcW w:w="5351"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before="2" w:line="220" w:lineRule="exact"/>
              <w:ind w:left="463" w:right="229"/>
              <w:rPr>
                <w:rFonts w:ascii="Arial" w:hAnsi="Arial" w:cs="Arial"/>
              </w:rPr>
            </w:pPr>
            <w:r w:rsidRPr="0063056D">
              <w:rPr>
                <w:rFonts w:ascii="Arial" w:hAnsi="Arial" w:cs="Arial"/>
                <w:b/>
                <w:spacing w:val="-3"/>
              </w:rPr>
              <w:t>P</w:t>
            </w:r>
            <w:r w:rsidRPr="0063056D">
              <w:rPr>
                <w:rFonts w:ascii="Arial" w:hAnsi="Arial" w:cs="Arial"/>
                <w:b/>
                <w:spacing w:val="1"/>
              </w:rPr>
              <w:t>le</w:t>
            </w:r>
            <w:r w:rsidRPr="0063056D">
              <w:rPr>
                <w:rFonts w:ascii="Arial" w:hAnsi="Arial" w:cs="Arial"/>
                <w:b/>
              </w:rPr>
              <w:t>a</w:t>
            </w:r>
            <w:r w:rsidRPr="0063056D">
              <w:rPr>
                <w:rFonts w:ascii="Arial" w:hAnsi="Arial" w:cs="Arial"/>
                <w:b/>
                <w:spacing w:val="-2"/>
              </w:rPr>
              <w:t>s</w:t>
            </w:r>
            <w:r w:rsidRPr="0063056D">
              <w:rPr>
                <w:rFonts w:ascii="Arial" w:hAnsi="Arial" w:cs="Arial"/>
                <w:b/>
              </w:rPr>
              <w:t>e</w:t>
            </w:r>
            <w:r w:rsidRPr="0063056D">
              <w:rPr>
                <w:rFonts w:ascii="Arial" w:hAnsi="Arial" w:cs="Arial"/>
                <w:b/>
                <w:spacing w:val="2"/>
              </w:rPr>
              <w:t xml:space="preserve"> </w:t>
            </w:r>
            <w:r w:rsidRPr="0063056D">
              <w:rPr>
                <w:rFonts w:ascii="Arial" w:hAnsi="Arial" w:cs="Arial"/>
                <w:b/>
                <w:spacing w:val="-2"/>
              </w:rPr>
              <w:t>w</w:t>
            </w:r>
            <w:r w:rsidRPr="0063056D">
              <w:rPr>
                <w:rFonts w:ascii="Arial" w:hAnsi="Arial" w:cs="Arial"/>
                <w:b/>
                <w:spacing w:val="1"/>
              </w:rPr>
              <w:t>r</w:t>
            </w:r>
            <w:r w:rsidRPr="0063056D">
              <w:rPr>
                <w:rFonts w:ascii="Arial" w:hAnsi="Arial" w:cs="Arial"/>
                <w:b/>
                <w:spacing w:val="-3"/>
              </w:rPr>
              <w:t>i</w:t>
            </w:r>
            <w:r w:rsidRPr="0063056D">
              <w:rPr>
                <w:rFonts w:ascii="Arial" w:hAnsi="Arial" w:cs="Arial"/>
                <w:b/>
              </w:rPr>
              <w:t>te</w:t>
            </w:r>
            <w:r w:rsidRPr="0063056D">
              <w:rPr>
                <w:rFonts w:ascii="Arial" w:hAnsi="Arial" w:cs="Arial"/>
                <w:b/>
                <w:spacing w:val="2"/>
              </w:rPr>
              <w:t xml:space="preserve"> </w:t>
            </w:r>
            <w:r w:rsidRPr="0063056D">
              <w:rPr>
                <w:rFonts w:ascii="Arial" w:hAnsi="Arial" w:cs="Arial"/>
                <w:b/>
              </w:rPr>
              <w:t>a</w:t>
            </w:r>
            <w:r w:rsidRPr="0063056D">
              <w:rPr>
                <w:rFonts w:ascii="Arial" w:hAnsi="Arial" w:cs="Arial"/>
                <w:b/>
                <w:spacing w:val="3"/>
              </w:rPr>
              <w:t xml:space="preserve"> </w:t>
            </w:r>
            <w:r w:rsidRPr="0063056D">
              <w:rPr>
                <w:rFonts w:ascii="Arial" w:hAnsi="Arial" w:cs="Arial"/>
                <w:b/>
                <w:spacing w:val="-5"/>
              </w:rPr>
              <w:t>f</w:t>
            </w:r>
            <w:r w:rsidRPr="0063056D">
              <w:rPr>
                <w:rFonts w:ascii="Arial" w:hAnsi="Arial" w:cs="Arial"/>
                <w:b/>
                <w:spacing w:val="1"/>
              </w:rPr>
              <w:t>e</w:t>
            </w:r>
            <w:r w:rsidRPr="0063056D">
              <w:rPr>
                <w:rFonts w:ascii="Arial" w:hAnsi="Arial" w:cs="Arial"/>
                <w:b/>
              </w:rPr>
              <w:t>w</w:t>
            </w:r>
            <w:r w:rsidRPr="0063056D">
              <w:rPr>
                <w:rFonts w:ascii="Arial" w:hAnsi="Arial" w:cs="Arial"/>
                <w:b/>
                <w:spacing w:val="2"/>
              </w:rPr>
              <w:t xml:space="preserve"> </w:t>
            </w:r>
            <w:r w:rsidRPr="0063056D">
              <w:rPr>
                <w:rFonts w:ascii="Arial" w:hAnsi="Arial" w:cs="Arial"/>
                <w:b/>
                <w:spacing w:val="-6"/>
              </w:rPr>
              <w:t>s</w:t>
            </w:r>
            <w:r w:rsidRPr="0063056D">
              <w:rPr>
                <w:rFonts w:ascii="Arial" w:hAnsi="Arial" w:cs="Arial"/>
                <w:b/>
                <w:spacing w:val="1"/>
              </w:rPr>
              <w:t>e</w:t>
            </w:r>
            <w:r w:rsidRPr="0063056D">
              <w:rPr>
                <w:rFonts w:ascii="Arial" w:hAnsi="Arial" w:cs="Arial"/>
                <w:b/>
                <w:spacing w:val="-2"/>
              </w:rPr>
              <w:t>n</w:t>
            </w:r>
            <w:r w:rsidRPr="0063056D">
              <w:rPr>
                <w:rFonts w:ascii="Arial" w:hAnsi="Arial" w:cs="Arial"/>
                <w:b/>
              </w:rPr>
              <w:t>t</w:t>
            </w:r>
            <w:r w:rsidRPr="0063056D">
              <w:rPr>
                <w:rFonts w:ascii="Arial" w:hAnsi="Arial" w:cs="Arial"/>
                <w:b/>
                <w:spacing w:val="2"/>
              </w:rPr>
              <w:t>e</w:t>
            </w:r>
            <w:r w:rsidRPr="0063056D">
              <w:rPr>
                <w:rFonts w:ascii="Arial" w:hAnsi="Arial" w:cs="Arial"/>
                <w:b/>
                <w:spacing w:val="-6"/>
              </w:rPr>
              <w:t>n</w:t>
            </w:r>
            <w:r w:rsidRPr="0063056D">
              <w:rPr>
                <w:rFonts w:ascii="Arial" w:hAnsi="Arial" w:cs="Arial"/>
                <w:b/>
                <w:spacing w:val="1"/>
              </w:rPr>
              <w:t>ce</w:t>
            </w:r>
            <w:r w:rsidRPr="0063056D">
              <w:rPr>
                <w:rFonts w:ascii="Arial" w:hAnsi="Arial" w:cs="Arial"/>
                <w:b/>
              </w:rPr>
              <w:t>s</w:t>
            </w:r>
            <w:r w:rsidRPr="0063056D">
              <w:rPr>
                <w:rFonts w:ascii="Arial" w:hAnsi="Arial" w:cs="Arial"/>
                <w:b/>
                <w:spacing w:val="-1"/>
              </w:rPr>
              <w:t xml:space="preserve"> </w:t>
            </w:r>
            <w:r w:rsidRPr="0063056D">
              <w:rPr>
                <w:rFonts w:ascii="Arial" w:hAnsi="Arial" w:cs="Arial"/>
                <w:b/>
                <w:spacing w:val="-3"/>
              </w:rPr>
              <w:t>r</w:t>
            </w:r>
            <w:r w:rsidRPr="0063056D">
              <w:rPr>
                <w:rFonts w:ascii="Arial" w:hAnsi="Arial" w:cs="Arial"/>
                <w:b/>
                <w:spacing w:val="1"/>
              </w:rPr>
              <w:t>e</w:t>
            </w:r>
            <w:r w:rsidRPr="0063056D">
              <w:rPr>
                <w:rFonts w:ascii="Arial" w:hAnsi="Arial" w:cs="Arial"/>
                <w:b/>
              </w:rPr>
              <w:t>ga</w:t>
            </w:r>
            <w:r w:rsidRPr="0063056D">
              <w:rPr>
                <w:rFonts w:ascii="Arial" w:hAnsi="Arial" w:cs="Arial"/>
                <w:b/>
                <w:spacing w:val="1"/>
              </w:rPr>
              <w:t>r</w:t>
            </w:r>
            <w:r w:rsidRPr="0063056D">
              <w:rPr>
                <w:rFonts w:ascii="Arial" w:hAnsi="Arial" w:cs="Arial"/>
                <w:b/>
                <w:spacing w:val="-6"/>
              </w:rPr>
              <w:t>d</w:t>
            </w:r>
            <w:r w:rsidRPr="0063056D">
              <w:rPr>
                <w:rFonts w:ascii="Arial" w:hAnsi="Arial" w:cs="Arial"/>
                <w:b/>
                <w:spacing w:val="1"/>
              </w:rPr>
              <w:t>i</w:t>
            </w:r>
            <w:r w:rsidRPr="0063056D">
              <w:rPr>
                <w:rFonts w:ascii="Arial" w:hAnsi="Arial" w:cs="Arial"/>
                <w:b/>
                <w:spacing w:val="-2"/>
              </w:rPr>
              <w:t>n</w:t>
            </w:r>
            <w:r w:rsidRPr="0063056D">
              <w:rPr>
                <w:rFonts w:ascii="Arial" w:hAnsi="Arial" w:cs="Arial"/>
                <w:b/>
              </w:rPr>
              <w:t>g</w:t>
            </w:r>
            <w:r w:rsidRPr="0063056D">
              <w:rPr>
                <w:rFonts w:ascii="Arial" w:hAnsi="Arial" w:cs="Arial"/>
                <w:b/>
                <w:spacing w:val="5"/>
              </w:rPr>
              <w:t xml:space="preserve"> </w:t>
            </w:r>
            <w:r w:rsidRPr="0063056D">
              <w:rPr>
                <w:rFonts w:ascii="Arial" w:hAnsi="Arial" w:cs="Arial"/>
                <w:b/>
              </w:rPr>
              <w:t>t</w:t>
            </w:r>
            <w:r w:rsidRPr="0063056D">
              <w:rPr>
                <w:rFonts w:ascii="Arial" w:hAnsi="Arial" w:cs="Arial"/>
                <w:b/>
                <w:spacing w:val="-6"/>
              </w:rPr>
              <w:t>h</w:t>
            </w:r>
            <w:r w:rsidRPr="0063056D">
              <w:rPr>
                <w:rFonts w:ascii="Arial" w:hAnsi="Arial" w:cs="Arial"/>
                <w:b/>
              </w:rPr>
              <w:t xml:space="preserve">e </w:t>
            </w:r>
            <w:r w:rsidRPr="0063056D">
              <w:rPr>
                <w:rFonts w:ascii="Arial" w:hAnsi="Arial" w:cs="Arial"/>
                <w:b/>
                <w:spacing w:val="1"/>
                <w:w w:val="101"/>
              </w:rPr>
              <w:t>i</w:t>
            </w:r>
            <w:r w:rsidRPr="0063056D">
              <w:rPr>
                <w:rFonts w:ascii="Arial" w:hAnsi="Arial" w:cs="Arial"/>
                <w:b/>
                <w:spacing w:val="-5"/>
              </w:rPr>
              <w:t>m</w:t>
            </w:r>
            <w:r w:rsidRPr="0063056D">
              <w:rPr>
                <w:rFonts w:ascii="Arial" w:hAnsi="Arial" w:cs="Arial"/>
                <w:b/>
                <w:spacing w:val="-2"/>
              </w:rPr>
              <w:t>p</w:t>
            </w:r>
            <w:r w:rsidRPr="0063056D">
              <w:rPr>
                <w:rFonts w:ascii="Arial" w:hAnsi="Arial" w:cs="Arial"/>
                <w:b/>
                <w:spacing w:val="-5"/>
              </w:rPr>
              <w:t>o</w:t>
            </w:r>
            <w:r w:rsidRPr="0063056D">
              <w:rPr>
                <w:rFonts w:ascii="Arial" w:hAnsi="Arial" w:cs="Arial"/>
                <w:b/>
                <w:spacing w:val="1"/>
                <w:w w:val="101"/>
              </w:rPr>
              <w:t>r</w:t>
            </w:r>
            <w:r w:rsidRPr="0063056D">
              <w:rPr>
                <w:rFonts w:ascii="Arial" w:hAnsi="Arial" w:cs="Arial"/>
                <w:b/>
              </w:rPr>
              <w:t>ta</w:t>
            </w:r>
            <w:r w:rsidRPr="0063056D">
              <w:rPr>
                <w:rFonts w:ascii="Arial" w:hAnsi="Arial" w:cs="Arial"/>
                <w:b/>
                <w:spacing w:val="-2"/>
              </w:rPr>
              <w:t>n</w:t>
            </w:r>
            <w:r w:rsidRPr="0063056D">
              <w:rPr>
                <w:rFonts w:ascii="Arial" w:hAnsi="Arial" w:cs="Arial"/>
                <w:b/>
                <w:spacing w:val="1"/>
                <w:w w:val="101"/>
              </w:rPr>
              <w:t>c</w:t>
            </w:r>
            <w:r w:rsidRPr="0063056D">
              <w:rPr>
                <w:rFonts w:ascii="Arial" w:hAnsi="Arial" w:cs="Arial"/>
                <w:b/>
                <w:w w:val="101"/>
              </w:rPr>
              <w:t xml:space="preserve">e </w:t>
            </w:r>
            <w:r w:rsidRPr="0063056D">
              <w:rPr>
                <w:rFonts w:ascii="Arial" w:hAnsi="Arial" w:cs="Arial"/>
                <w:b/>
                <w:spacing w:val="-5"/>
              </w:rPr>
              <w:t>o</w:t>
            </w:r>
            <w:r w:rsidRPr="0063056D">
              <w:rPr>
                <w:rFonts w:ascii="Arial" w:hAnsi="Arial" w:cs="Arial"/>
                <w:b/>
              </w:rPr>
              <w:t>f</w:t>
            </w:r>
            <w:r w:rsidRPr="0063056D">
              <w:rPr>
                <w:rFonts w:ascii="Arial" w:hAnsi="Arial" w:cs="Arial"/>
                <w:b/>
                <w:spacing w:val="3"/>
              </w:rPr>
              <w:t xml:space="preserve"> </w:t>
            </w:r>
            <w:r w:rsidRPr="0063056D">
              <w:rPr>
                <w:rFonts w:ascii="Arial" w:hAnsi="Arial" w:cs="Arial"/>
                <w:b/>
              </w:rPr>
              <w:t>t</w:t>
            </w:r>
            <w:r w:rsidRPr="0063056D">
              <w:rPr>
                <w:rFonts w:ascii="Arial" w:hAnsi="Arial" w:cs="Arial"/>
                <w:b/>
                <w:spacing w:val="-2"/>
              </w:rPr>
              <w:t>h</w:t>
            </w:r>
            <w:r w:rsidRPr="0063056D">
              <w:rPr>
                <w:rFonts w:ascii="Arial" w:hAnsi="Arial" w:cs="Arial"/>
                <w:b/>
                <w:spacing w:val="1"/>
              </w:rPr>
              <w:t>i</w:t>
            </w:r>
            <w:r w:rsidRPr="0063056D">
              <w:rPr>
                <w:rFonts w:ascii="Arial" w:hAnsi="Arial" w:cs="Arial"/>
                <w:b/>
              </w:rPr>
              <w:t>s</w:t>
            </w:r>
            <w:r w:rsidRPr="0063056D">
              <w:rPr>
                <w:rFonts w:ascii="Arial" w:hAnsi="Arial" w:cs="Arial"/>
                <w:b/>
                <w:spacing w:val="2"/>
              </w:rPr>
              <w:t xml:space="preserve"> </w:t>
            </w:r>
            <w:r w:rsidRPr="0063056D">
              <w:rPr>
                <w:rFonts w:ascii="Arial" w:hAnsi="Arial" w:cs="Arial"/>
                <w:b/>
                <w:spacing w:val="-5"/>
              </w:rPr>
              <w:t>m</w:t>
            </w:r>
            <w:r w:rsidRPr="0063056D">
              <w:rPr>
                <w:rFonts w:ascii="Arial" w:hAnsi="Arial" w:cs="Arial"/>
                <w:b/>
              </w:rPr>
              <w:t>a</w:t>
            </w:r>
            <w:r w:rsidRPr="0063056D">
              <w:rPr>
                <w:rFonts w:ascii="Arial" w:hAnsi="Arial" w:cs="Arial"/>
                <w:b/>
                <w:spacing w:val="-2"/>
              </w:rPr>
              <w:t>n</w:t>
            </w:r>
            <w:r w:rsidRPr="0063056D">
              <w:rPr>
                <w:rFonts w:ascii="Arial" w:hAnsi="Arial" w:cs="Arial"/>
                <w:b/>
                <w:spacing w:val="-6"/>
              </w:rPr>
              <w:t>u</w:t>
            </w:r>
            <w:r w:rsidRPr="0063056D">
              <w:rPr>
                <w:rFonts w:ascii="Arial" w:hAnsi="Arial" w:cs="Arial"/>
                <w:b/>
                <w:spacing w:val="-2"/>
              </w:rPr>
              <w:t>s</w:t>
            </w:r>
            <w:r w:rsidRPr="0063056D">
              <w:rPr>
                <w:rFonts w:ascii="Arial" w:hAnsi="Arial" w:cs="Arial"/>
                <w:b/>
                <w:spacing w:val="1"/>
              </w:rPr>
              <w:t>cri</w:t>
            </w:r>
            <w:r w:rsidRPr="0063056D">
              <w:rPr>
                <w:rFonts w:ascii="Arial" w:hAnsi="Arial" w:cs="Arial"/>
                <w:b/>
                <w:spacing w:val="-2"/>
              </w:rPr>
              <w:t>p</w:t>
            </w:r>
            <w:r w:rsidRPr="0063056D">
              <w:rPr>
                <w:rFonts w:ascii="Arial" w:hAnsi="Arial" w:cs="Arial"/>
                <w:b/>
              </w:rPr>
              <w:t>t</w:t>
            </w:r>
            <w:r w:rsidRPr="0063056D">
              <w:rPr>
                <w:rFonts w:ascii="Arial" w:hAnsi="Arial" w:cs="Arial"/>
                <w:b/>
                <w:spacing w:val="5"/>
              </w:rPr>
              <w:t xml:space="preserve"> </w:t>
            </w:r>
            <w:r w:rsidRPr="0063056D">
              <w:rPr>
                <w:rFonts w:ascii="Arial" w:hAnsi="Arial" w:cs="Arial"/>
                <w:b/>
              </w:rPr>
              <w:t>f</w:t>
            </w:r>
            <w:r w:rsidRPr="0063056D">
              <w:rPr>
                <w:rFonts w:ascii="Arial" w:hAnsi="Arial" w:cs="Arial"/>
                <w:b/>
                <w:spacing w:val="-5"/>
              </w:rPr>
              <w:t>o</w:t>
            </w:r>
            <w:r w:rsidRPr="0063056D">
              <w:rPr>
                <w:rFonts w:ascii="Arial" w:hAnsi="Arial" w:cs="Arial"/>
                <w:b/>
              </w:rPr>
              <w:t>r</w:t>
            </w:r>
            <w:r w:rsidRPr="0063056D">
              <w:rPr>
                <w:rFonts w:ascii="Arial" w:hAnsi="Arial" w:cs="Arial"/>
                <w:b/>
                <w:spacing w:val="7"/>
              </w:rPr>
              <w:t xml:space="preserve"> </w:t>
            </w:r>
            <w:r w:rsidRPr="0063056D">
              <w:rPr>
                <w:rFonts w:ascii="Arial" w:hAnsi="Arial" w:cs="Arial"/>
                <w:b/>
              </w:rPr>
              <w:t>t</w:t>
            </w:r>
            <w:r w:rsidRPr="0063056D">
              <w:rPr>
                <w:rFonts w:ascii="Arial" w:hAnsi="Arial" w:cs="Arial"/>
                <w:b/>
                <w:spacing w:val="-2"/>
              </w:rPr>
              <w:t>h</w:t>
            </w:r>
            <w:r w:rsidRPr="0063056D">
              <w:rPr>
                <w:rFonts w:ascii="Arial" w:hAnsi="Arial" w:cs="Arial"/>
                <w:b/>
              </w:rPr>
              <w:t>e</w:t>
            </w:r>
            <w:r w:rsidRPr="0063056D">
              <w:rPr>
                <w:rFonts w:ascii="Arial" w:hAnsi="Arial" w:cs="Arial"/>
                <w:b/>
                <w:spacing w:val="1"/>
              </w:rPr>
              <w:t xml:space="preserve"> </w:t>
            </w:r>
            <w:r w:rsidRPr="0063056D">
              <w:rPr>
                <w:rFonts w:ascii="Arial" w:hAnsi="Arial" w:cs="Arial"/>
                <w:b/>
                <w:spacing w:val="-2"/>
              </w:rPr>
              <w:t>s</w:t>
            </w:r>
            <w:r w:rsidRPr="0063056D">
              <w:rPr>
                <w:rFonts w:ascii="Arial" w:hAnsi="Arial" w:cs="Arial"/>
                <w:b/>
                <w:spacing w:val="-3"/>
              </w:rPr>
              <w:t>c</w:t>
            </w:r>
            <w:r w:rsidRPr="0063056D">
              <w:rPr>
                <w:rFonts w:ascii="Arial" w:hAnsi="Arial" w:cs="Arial"/>
                <w:b/>
                <w:spacing w:val="1"/>
              </w:rPr>
              <w:t>ie</w:t>
            </w:r>
            <w:r w:rsidRPr="0063056D">
              <w:rPr>
                <w:rFonts w:ascii="Arial" w:hAnsi="Arial" w:cs="Arial"/>
                <w:b/>
                <w:spacing w:val="-2"/>
              </w:rPr>
              <w:t>n</w:t>
            </w:r>
            <w:r w:rsidRPr="0063056D">
              <w:rPr>
                <w:rFonts w:ascii="Arial" w:hAnsi="Arial" w:cs="Arial"/>
                <w:b/>
                <w:spacing w:val="-5"/>
              </w:rPr>
              <w:t>t</w:t>
            </w:r>
            <w:r w:rsidRPr="0063056D">
              <w:rPr>
                <w:rFonts w:ascii="Arial" w:hAnsi="Arial" w:cs="Arial"/>
                <w:b/>
                <w:spacing w:val="1"/>
              </w:rPr>
              <w:t>i</w:t>
            </w:r>
            <w:r w:rsidRPr="0063056D">
              <w:rPr>
                <w:rFonts w:ascii="Arial" w:hAnsi="Arial" w:cs="Arial"/>
                <w:b/>
              </w:rPr>
              <w:t>f</w:t>
            </w:r>
            <w:r w:rsidRPr="0063056D">
              <w:rPr>
                <w:rFonts w:ascii="Arial" w:hAnsi="Arial" w:cs="Arial"/>
                <w:b/>
                <w:spacing w:val="-3"/>
              </w:rPr>
              <w:t>i</w:t>
            </w:r>
            <w:r w:rsidRPr="0063056D">
              <w:rPr>
                <w:rFonts w:ascii="Arial" w:hAnsi="Arial" w:cs="Arial"/>
                <w:b/>
              </w:rPr>
              <w:t>c</w:t>
            </w:r>
            <w:r w:rsidRPr="0063056D">
              <w:rPr>
                <w:rFonts w:ascii="Arial" w:hAnsi="Arial" w:cs="Arial"/>
                <w:b/>
                <w:spacing w:val="3"/>
              </w:rPr>
              <w:t xml:space="preserve"> </w:t>
            </w:r>
            <w:r w:rsidRPr="0063056D">
              <w:rPr>
                <w:rFonts w:ascii="Arial" w:hAnsi="Arial" w:cs="Arial"/>
                <w:b/>
                <w:spacing w:val="1"/>
              </w:rPr>
              <w:t>c</w:t>
            </w:r>
            <w:r w:rsidRPr="0063056D">
              <w:rPr>
                <w:rFonts w:ascii="Arial" w:hAnsi="Arial" w:cs="Arial"/>
                <w:b/>
                <w:spacing w:val="-5"/>
              </w:rPr>
              <w:t>om</w:t>
            </w:r>
            <w:r w:rsidRPr="0063056D">
              <w:rPr>
                <w:rFonts w:ascii="Arial" w:hAnsi="Arial" w:cs="Arial"/>
                <w:b/>
              </w:rPr>
              <w:t>m</w:t>
            </w:r>
            <w:r w:rsidRPr="0063056D">
              <w:rPr>
                <w:rFonts w:ascii="Arial" w:hAnsi="Arial" w:cs="Arial"/>
                <w:b/>
                <w:spacing w:val="-2"/>
              </w:rPr>
              <w:t>un</w:t>
            </w:r>
            <w:r w:rsidRPr="0063056D">
              <w:rPr>
                <w:rFonts w:ascii="Arial" w:hAnsi="Arial" w:cs="Arial"/>
                <w:b/>
                <w:spacing w:val="1"/>
              </w:rPr>
              <w:t>i</w:t>
            </w:r>
            <w:r w:rsidRPr="0063056D">
              <w:rPr>
                <w:rFonts w:ascii="Arial" w:hAnsi="Arial" w:cs="Arial"/>
                <w:b/>
              </w:rPr>
              <w:t>ty.</w:t>
            </w:r>
            <w:r w:rsidRPr="0063056D">
              <w:rPr>
                <w:rFonts w:ascii="Arial" w:hAnsi="Arial" w:cs="Arial"/>
                <w:b/>
                <w:spacing w:val="8"/>
              </w:rPr>
              <w:t xml:space="preserve"> </w:t>
            </w:r>
            <w:r w:rsidRPr="0063056D">
              <w:rPr>
                <w:rFonts w:ascii="Arial" w:hAnsi="Arial" w:cs="Arial"/>
                <w:b/>
              </w:rPr>
              <w:t xml:space="preserve">A </w:t>
            </w:r>
            <w:r w:rsidRPr="0063056D">
              <w:rPr>
                <w:rFonts w:ascii="Arial" w:hAnsi="Arial" w:cs="Arial"/>
                <w:b/>
                <w:spacing w:val="-5"/>
              </w:rPr>
              <w:t>m</w:t>
            </w:r>
            <w:r w:rsidRPr="0063056D">
              <w:rPr>
                <w:rFonts w:ascii="Arial" w:hAnsi="Arial" w:cs="Arial"/>
                <w:b/>
                <w:spacing w:val="1"/>
              </w:rPr>
              <w:t>i</w:t>
            </w:r>
            <w:r w:rsidRPr="0063056D">
              <w:rPr>
                <w:rFonts w:ascii="Arial" w:hAnsi="Arial" w:cs="Arial"/>
                <w:b/>
                <w:spacing w:val="-2"/>
              </w:rPr>
              <w:t>n</w:t>
            </w:r>
            <w:r w:rsidRPr="0063056D">
              <w:rPr>
                <w:rFonts w:ascii="Arial" w:hAnsi="Arial" w:cs="Arial"/>
                <w:b/>
                <w:spacing w:val="1"/>
              </w:rPr>
              <w:t>i</w:t>
            </w:r>
            <w:r w:rsidRPr="0063056D">
              <w:rPr>
                <w:rFonts w:ascii="Arial" w:hAnsi="Arial" w:cs="Arial"/>
                <w:b/>
              </w:rPr>
              <w:t>m</w:t>
            </w:r>
            <w:r w:rsidRPr="0063056D">
              <w:rPr>
                <w:rFonts w:ascii="Arial" w:hAnsi="Arial" w:cs="Arial"/>
                <w:b/>
                <w:spacing w:val="-2"/>
              </w:rPr>
              <w:t>u</w:t>
            </w:r>
            <w:r w:rsidRPr="0063056D">
              <w:rPr>
                <w:rFonts w:ascii="Arial" w:hAnsi="Arial" w:cs="Arial"/>
                <w:b/>
              </w:rPr>
              <w:t>m</w:t>
            </w:r>
            <w:r w:rsidRPr="0063056D">
              <w:rPr>
                <w:rFonts w:ascii="Arial" w:hAnsi="Arial" w:cs="Arial"/>
                <w:b/>
                <w:spacing w:val="-1"/>
              </w:rPr>
              <w:t xml:space="preserve"> </w:t>
            </w:r>
            <w:r w:rsidRPr="0063056D">
              <w:rPr>
                <w:rFonts w:ascii="Arial" w:hAnsi="Arial" w:cs="Arial"/>
                <w:b/>
                <w:spacing w:val="-5"/>
              </w:rPr>
              <w:t>o</w:t>
            </w:r>
            <w:r w:rsidRPr="0063056D">
              <w:rPr>
                <w:rFonts w:ascii="Arial" w:hAnsi="Arial" w:cs="Arial"/>
                <w:b/>
              </w:rPr>
              <w:t>f</w:t>
            </w:r>
            <w:r w:rsidRPr="0063056D">
              <w:rPr>
                <w:rFonts w:ascii="Arial" w:hAnsi="Arial" w:cs="Arial"/>
                <w:b/>
                <w:spacing w:val="3"/>
              </w:rPr>
              <w:t xml:space="preserve"> </w:t>
            </w:r>
            <w:r w:rsidRPr="0063056D">
              <w:rPr>
                <w:rFonts w:ascii="Arial" w:hAnsi="Arial" w:cs="Arial"/>
                <w:b/>
              </w:rPr>
              <w:t>3-4</w:t>
            </w:r>
            <w:r w:rsidRPr="0063056D">
              <w:rPr>
                <w:rFonts w:ascii="Arial" w:hAnsi="Arial" w:cs="Arial"/>
                <w:b/>
                <w:spacing w:val="3"/>
              </w:rPr>
              <w:t xml:space="preserve"> </w:t>
            </w:r>
            <w:r w:rsidRPr="0063056D">
              <w:rPr>
                <w:rFonts w:ascii="Arial" w:hAnsi="Arial" w:cs="Arial"/>
                <w:b/>
                <w:spacing w:val="-2"/>
              </w:rPr>
              <w:t>s</w:t>
            </w:r>
            <w:r w:rsidRPr="0063056D">
              <w:rPr>
                <w:rFonts w:ascii="Arial" w:hAnsi="Arial" w:cs="Arial"/>
                <w:b/>
                <w:spacing w:val="1"/>
              </w:rPr>
              <w:t>e</w:t>
            </w:r>
            <w:r w:rsidRPr="0063056D">
              <w:rPr>
                <w:rFonts w:ascii="Arial" w:hAnsi="Arial" w:cs="Arial"/>
                <w:b/>
                <w:spacing w:val="-2"/>
              </w:rPr>
              <w:t>n</w:t>
            </w:r>
            <w:r w:rsidRPr="0063056D">
              <w:rPr>
                <w:rFonts w:ascii="Arial" w:hAnsi="Arial" w:cs="Arial"/>
                <w:b/>
                <w:spacing w:val="-5"/>
              </w:rPr>
              <w:t>t</w:t>
            </w:r>
            <w:r w:rsidRPr="0063056D">
              <w:rPr>
                <w:rFonts w:ascii="Arial" w:hAnsi="Arial" w:cs="Arial"/>
                <w:b/>
                <w:spacing w:val="1"/>
              </w:rPr>
              <w:t>e</w:t>
            </w:r>
            <w:r w:rsidRPr="0063056D">
              <w:rPr>
                <w:rFonts w:ascii="Arial" w:hAnsi="Arial" w:cs="Arial"/>
                <w:b/>
                <w:spacing w:val="-2"/>
              </w:rPr>
              <w:t>n</w:t>
            </w:r>
            <w:r w:rsidRPr="0063056D">
              <w:rPr>
                <w:rFonts w:ascii="Arial" w:hAnsi="Arial" w:cs="Arial"/>
                <w:b/>
                <w:spacing w:val="-3"/>
              </w:rPr>
              <w:t>c</w:t>
            </w:r>
            <w:r w:rsidRPr="0063056D">
              <w:rPr>
                <w:rFonts w:ascii="Arial" w:hAnsi="Arial" w:cs="Arial"/>
                <w:b/>
                <w:spacing w:val="1"/>
              </w:rPr>
              <w:t>e</w:t>
            </w:r>
            <w:r w:rsidRPr="0063056D">
              <w:rPr>
                <w:rFonts w:ascii="Arial" w:hAnsi="Arial" w:cs="Arial"/>
                <w:b/>
              </w:rPr>
              <w:t>s</w:t>
            </w:r>
            <w:r w:rsidRPr="0063056D">
              <w:rPr>
                <w:rFonts w:ascii="Arial" w:hAnsi="Arial" w:cs="Arial"/>
                <w:b/>
                <w:spacing w:val="5"/>
              </w:rPr>
              <w:t xml:space="preserve"> </w:t>
            </w:r>
            <w:r w:rsidRPr="0063056D">
              <w:rPr>
                <w:rFonts w:ascii="Arial" w:hAnsi="Arial" w:cs="Arial"/>
                <w:b/>
                <w:spacing w:val="-5"/>
              </w:rPr>
              <w:t>m</w:t>
            </w:r>
            <w:r w:rsidRPr="0063056D">
              <w:rPr>
                <w:rFonts w:ascii="Arial" w:hAnsi="Arial" w:cs="Arial"/>
                <w:b/>
              </w:rPr>
              <w:t>ay</w:t>
            </w:r>
            <w:r w:rsidRPr="0063056D">
              <w:rPr>
                <w:rFonts w:ascii="Arial" w:hAnsi="Arial" w:cs="Arial"/>
                <w:b/>
                <w:spacing w:val="3"/>
              </w:rPr>
              <w:t xml:space="preserve"> </w:t>
            </w:r>
            <w:r w:rsidRPr="0063056D">
              <w:rPr>
                <w:rFonts w:ascii="Arial" w:hAnsi="Arial" w:cs="Arial"/>
                <w:b/>
                <w:spacing w:val="-2"/>
              </w:rPr>
              <w:t>b</w:t>
            </w:r>
            <w:r w:rsidRPr="0063056D">
              <w:rPr>
                <w:rFonts w:ascii="Arial" w:hAnsi="Arial" w:cs="Arial"/>
                <w:b/>
              </w:rPr>
              <w:t>e</w:t>
            </w:r>
            <w:r w:rsidRPr="0063056D">
              <w:rPr>
                <w:rFonts w:ascii="Arial" w:hAnsi="Arial" w:cs="Arial"/>
                <w:b/>
                <w:spacing w:val="-4"/>
              </w:rPr>
              <w:t xml:space="preserve"> </w:t>
            </w:r>
            <w:r w:rsidRPr="0063056D">
              <w:rPr>
                <w:rFonts w:ascii="Arial" w:hAnsi="Arial" w:cs="Arial"/>
                <w:b/>
                <w:spacing w:val="1"/>
              </w:rPr>
              <w:t>re</w:t>
            </w:r>
            <w:r w:rsidRPr="0063056D">
              <w:rPr>
                <w:rFonts w:ascii="Arial" w:hAnsi="Arial" w:cs="Arial"/>
                <w:b/>
                <w:spacing w:val="-2"/>
              </w:rPr>
              <w:t>q</w:t>
            </w:r>
            <w:r w:rsidRPr="0063056D">
              <w:rPr>
                <w:rFonts w:ascii="Arial" w:hAnsi="Arial" w:cs="Arial"/>
                <w:b/>
                <w:spacing w:val="-6"/>
              </w:rPr>
              <w:t>u</w:t>
            </w:r>
            <w:r w:rsidRPr="0063056D">
              <w:rPr>
                <w:rFonts w:ascii="Arial" w:hAnsi="Arial" w:cs="Arial"/>
                <w:b/>
                <w:spacing w:val="1"/>
              </w:rPr>
              <w:t>ire</w:t>
            </w:r>
            <w:r w:rsidRPr="0063056D">
              <w:rPr>
                <w:rFonts w:ascii="Arial" w:hAnsi="Arial" w:cs="Arial"/>
                <w:b/>
              </w:rPr>
              <w:t>d f</w:t>
            </w:r>
            <w:r w:rsidRPr="0063056D">
              <w:rPr>
                <w:rFonts w:ascii="Arial" w:hAnsi="Arial" w:cs="Arial"/>
                <w:b/>
                <w:spacing w:val="-5"/>
              </w:rPr>
              <w:t>o</w:t>
            </w:r>
            <w:r w:rsidRPr="0063056D">
              <w:rPr>
                <w:rFonts w:ascii="Arial" w:hAnsi="Arial" w:cs="Arial"/>
                <w:b/>
              </w:rPr>
              <w:t>r</w:t>
            </w:r>
            <w:r w:rsidRPr="0063056D">
              <w:rPr>
                <w:rFonts w:ascii="Arial" w:hAnsi="Arial" w:cs="Arial"/>
                <w:b/>
                <w:spacing w:val="5"/>
              </w:rPr>
              <w:t xml:space="preserve"> </w:t>
            </w:r>
            <w:r w:rsidRPr="0063056D">
              <w:rPr>
                <w:rFonts w:ascii="Arial" w:hAnsi="Arial" w:cs="Arial"/>
                <w:b/>
              </w:rPr>
              <w:t>t</w:t>
            </w:r>
            <w:r w:rsidRPr="0063056D">
              <w:rPr>
                <w:rFonts w:ascii="Arial" w:hAnsi="Arial" w:cs="Arial"/>
                <w:b/>
                <w:spacing w:val="-2"/>
              </w:rPr>
              <w:t>h</w:t>
            </w:r>
            <w:r w:rsidRPr="0063056D">
              <w:rPr>
                <w:rFonts w:ascii="Arial" w:hAnsi="Arial" w:cs="Arial"/>
                <w:b/>
                <w:spacing w:val="5"/>
                <w:w w:val="101"/>
              </w:rPr>
              <w:t>i</w:t>
            </w:r>
            <w:r w:rsidRPr="0063056D">
              <w:rPr>
                <w:rFonts w:ascii="Arial" w:hAnsi="Arial" w:cs="Arial"/>
                <w:b/>
              </w:rPr>
              <w:t xml:space="preserve">s </w:t>
            </w:r>
            <w:r w:rsidRPr="0063056D">
              <w:rPr>
                <w:rFonts w:ascii="Arial" w:hAnsi="Arial" w:cs="Arial"/>
                <w:b/>
                <w:spacing w:val="-2"/>
              </w:rPr>
              <w:t>p</w:t>
            </w:r>
            <w:r w:rsidRPr="0063056D">
              <w:rPr>
                <w:rFonts w:ascii="Arial" w:hAnsi="Arial" w:cs="Arial"/>
                <w:b/>
              </w:rPr>
              <w:t>a</w:t>
            </w:r>
            <w:r w:rsidRPr="0063056D">
              <w:rPr>
                <w:rFonts w:ascii="Arial" w:hAnsi="Arial" w:cs="Arial"/>
                <w:b/>
                <w:spacing w:val="1"/>
              </w:rPr>
              <w:t>r</w:t>
            </w:r>
            <w:r w:rsidRPr="0063056D">
              <w:rPr>
                <w:rFonts w:ascii="Arial" w:hAnsi="Arial" w:cs="Arial"/>
                <w:b/>
              </w:rPr>
              <w:t>t.</w:t>
            </w:r>
          </w:p>
        </w:tc>
        <w:tc>
          <w:tcPr>
            <w:tcW w:w="9362" w:type="dxa"/>
            <w:tcBorders>
              <w:top w:val="single" w:sz="5" w:space="0" w:color="000000"/>
              <w:left w:val="single" w:sz="5" w:space="0" w:color="000000"/>
              <w:bottom w:val="single" w:sz="5" w:space="0" w:color="000000"/>
              <w:right w:val="single" w:sz="5" w:space="0" w:color="000000"/>
            </w:tcBorders>
          </w:tcPr>
          <w:p w:rsidR="00967008" w:rsidRPr="0063056D" w:rsidRDefault="00967008" w:rsidP="00967008">
            <w:pPr>
              <w:pStyle w:val="ListParagraph"/>
              <w:ind w:left="0"/>
              <w:jc w:val="both"/>
              <w:rPr>
                <w:rFonts w:ascii="Arial" w:hAnsi="Arial" w:cs="Arial"/>
                <w:sz w:val="20"/>
                <w:szCs w:val="20"/>
                <w:lang w:val="en-GB"/>
              </w:rPr>
            </w:pPr>
            <w:r w:rsidRPr="0063056D">
              <w:rPr>
                <w:rFonts w:ascii="Arial" w:hAnsi="Arial" w:cs="Arial"/>
                <w:sz w:val="20"/>
                <w:szCs w:val="20"/>
                <w:lang w:val="en-GB"/>
              </w:rPr>
              <w:t xml:space="preserve">The manuscript presents a </w:t>
            </w:r>
            <w:proofErr w:type="spellStart"/>
            <w:r w:rsidRPr="0063056D">
              <w:rPr>
                <w:rFonts w:ascii="Arial" w:hAnsi="Arial" w:cs="Arial"/>
                <w:sz w:val="20"/>
                <w:szCs w:val="20"/>
                <w:lang w:val="en-GB"/>
              </w:rPr>
              <w:t>hydrogeophysical</w:t>
            </w:r>
            <w:proofErr w:type="spellEnd"/>
            <w:r w:rsidRPr="0063056D">
              <w:rPr>
                <w:rFonts w:ascii="Arial" w:hAnsi="Arial" w:cs="Arial"/>
                <w:sz w:val="20"/>
                <w:szCs w:val="20"/>
                <w:lang w:val="en-GB"/>
              </w:rPr>
              <w:t xml:space="preserve"> investigation of the protective capacity of aquifers using Dar-</w:t>
            </w:r>
            <w:proofErr w:type="spellStart"/>
            <w:r w:rsidRPr="0063056D">
              <w:rPr>
                <w:rFonts w:ascii="Arial" w:hAnsi="Arial" w:cs="Arial"/>
                <w:sz w:val="20"/>
                <w:szCs w:val="20"/>
                <w:lang w:val="en-GB"/>
              </w:rPr>
              <w:t>Zarrouk</w:t>
            </w:r>
            <w:proofErr w:type="spellEnd"/>
            <w:r w:rsidRPr="0063056D">
              <w:rPr>
                <w:rFonts w:ascii="Arial" w:hAnsi="Arial" w:cs="Arial"/>
                <w:sz w:val="20"/>
                <w:szCs w:val="20"/>
                <w:lang w:val="en-GB"/>
              </w:rPr>
              <w:t xml:space="preserve"> parameters derived from vertical electrical sounding data. The study is relevant to evaluating groundwater vulnerability and locating wells in sedimentary environments. The data set is substantial, and the methodology applied is appropriate; however, the manuscript requires major revision due to language issues, inconsistencies in reported results, insufficient methodological clarity, and weak integration of figures and tables with the discussion.</w:t>
            </w:r>
          </w:p>
          <w:p w:rsidR="00967008" w:rsidRPr="0063056D" w:rsidRDefault="00967008" w:rsidP="00967008">
            <w:pPr>
              <w:pStyle w:val="ListParagraph"/>
              <w:ind w:left="0"/>
              <w:jc w:val="both"/>
              <w:rPr>
                <w:rFonts w:ascii="Arial" w:hAnsi="Arial" w:cs="Arial"/>
                <w:b/>
                <w:bCs/>
                <w:sz w:val="20"/>
                <w:szCs w:val="20"/>
                <w:lang w:val="en-GB"/>
              </w:rPr>
            </w:pPr>
          </w:p>
          <w:p w:rsidR="00682B20" w:rsidRPr="0063056D" w:rsidRDefault="00967008" w:rsidP="00967008">
            <w:pPr>
              <w:spacing w:before="1"/>
              <w:ind w:left="105" w:right="64"/>
              <w:jc w:val="both"/>
              <w:rPr>
                <w:rFonts w:ascii="Arial" w:hAnsi="Arial" w:cs="Arial"/>
              </w:rPr>
            </w:pPr>
            <w:r w:rsidRPr="0063056D">
              <w:rPr>
                <w:rFonts w:ascii="Arial" w:hAnsi="Arial" w:cs="Arial"/>
                <w:b/>
                <w:bCs/>
                <w:lang w:val="en-GB"/>
              </w:rPr>
              <w:t>This study contributes to the assessment of groundwater vulnerability by applying Dar-</w:t>
            </w:r>
            <w:proofErr w:type="spellStart"/>
            <w:r w:rsidRPr="0063056D">
              <w:rPr>
                <w:rFonts w:ascii="Arial" w:hAnsi="Arial" w:cs="Arial"/>
                <w:b/>
                <w:bCs/>
                <w:lang w:val="en-GB"/>
              </w:rPr>
              <w:t>Zarrouk</w:t>
            </w:r>
            <w:proofErr w:type="spellEnd"/>
            <w:r w:rsidRPr="0063056D">
              <w:rPr>
                <w:rFonts w:ascii="Arial" w:hAnsi="Arial" w:cs="Arial"/>
                <w:b/>
                <w:bCs/>
                <w:lang w:val="en-GB"/>
              </w:rPr>
              <w:t xml:space="preserve"> parameters to assess the protective capacity of the aquifer in the Lower </w:t>
            </w:r>
            <w:proofErr w:type="spellStart"/>
            <w:r w:rsidRPr="0063056D">
              <w:rPr>
                <w:rFonts w:ascii="Arial" w:hAnsi="Arial" w:cs="Arial"/>
                <w:b/>
                <w:bCs/>
                <w:lang w:val="en-GB"/>
              </w:rPr>
              <w:t>Orashi</w:t>
            </w:r>
            <w:proofErr w:type="spellEnd"/>
            <w:r w:rsidRPr="0063056D">
              <w:rPr>
                <w:rFonts w:ascii="Arial" w:hAnsi="Arial" w:cs="Arial"/>
                <w:b/>
                <w:bCs/>
                <w:lang w:val="en-GB"/>
              </w:rPr>
              <w:t xml:space="preserve"> River area of ​​</w:t>
            </w:r>
            <w:proofErr w:type="spellStart"/>
            <w:r w:rsidRPr="0063056D">
              <w:rPr>
                <w:rFonts w:ascii="Arial" w:hAnsi="Arial" w:cs="Arial"/>
                <w:b/>
                <w:bCs/>
                <w:lang w:val="en-GB"/>
              </w:rPr>
              <w:t>southeastern</w:t>
            </w:r>
            <w:proofErr w:type="spellEnd"/>
            <w:r w:rsidRPr="0063056D">
              <w:rPr>
                <w:rFonts w:ascii="Arial" w:hAnsi="Arial" w:cs="Arial"/>
                <w:b/>
                <w:bCs/>
                <w:lang w:val="en-GB"/>
              </w:rPr>
              <w:t xml:space="preserve"> Nigeria. These studies are important for sustainable groundwater development and pollution risk management in rapidly growing regions. The results can support well-siting decisions and groundwater protection planning. With greater clarity and consistency, the manuscript can serve as a useful reference for </w:t>
            </w:r>
            <w:proofErr w:type="spellStart"/>
            <w:r w:rsidRPr="0063056D">
              <w:rPr>
                <w:rFonts w:ascii="Arial" w:hAnsi="Arial" w:cs="Arial"/>
                <w:b/>
                <w:bCs/>
                <w:lang w:val="en-GB"/>
              </w:rPr>
              <w:t>hydrogeophysical</w:t>
            </w:r>
            <w:proofErr w:type="spellEnd"/>
            <w:r w:rsidRPr="0063056D">
              <w:rPr>
                <w:rFonts w:ascii="Arial" w:hAnsi="Arial" w:cs="Arial"/>
                <w:b/>
                <w:bCs/>
                <w:lang w:val="en-GB"/>
              </w:rPr>
              <w:t xml:space="preserve"> studies in similar sedimentary basins.</w:t>
            </w:r>
          </w:p>
        </w:tc>
        <w:tc>
          <w:tcPr>
            <w:tcW w:w="6443" w:type="dxa"/>
            <w:tcBorders>
              <w:top w:val="single" w:sz="5" w:space="0" w:color="000000"/>
              <w:left w:val="single" w:sz="5" w:space="0" w:color="000000"/>
              <w:bottom w:val="single" w:sz="5" w:space="0" w:color="000000"/>
              <w:right w:val="single" w:sz="5" w:space="0" w:color="000000"/>
            </w:tcBorders>
          </w:tcPr>
          <w:p w:rsidR="005A4574" w:rsidRPr="0063056D" w:rsidRDefault="005A4574">
            <w:pPr>
              <w:rPr>
                <w:rFonts w:ascii="Arial" w:hAnsi="Arial" w:cs="Arial"/>
              </w:rPr>
            </w:pPr>
          </w:p>
        </w:tc>
      </w:tr>
      <w:tr w:rsidR="005A4574" w:rsidRPr="0063056D">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20" w:lineRule="exact"/>
              <w:ind w:left="463"/>
              <w:rPr>
                <w:rFonts w:ascii="Arial" w:hAnsi="Arial" w:cs="Arial"/>
              </w:rPr>
            </w:pPr>
            <w:r w:rsidRPr="0063056D">
              <w:rPr>
                <w:rFonts w:ascii="Arial" w:hAnsi="Arial" w:cs="Arial"/>
                <w:b/>
                <w:spacing w:val="-2"/>
              </w:rPr>
              <w:t>I</w:t>
            </w:r>
            <w:r w:rsidRPr="0063056D">
              <w:rPr>
                <w:rFonts w:ascii="Arial" w:hAnsi="Arial" w:cs="Arial"/>
                <w:b/>
              </w:rPr>
              <w:t>s</w:t>
            </w:r>
            <w:r w:rsidRPr="0063056D">
              <w:rPr>
                <w:rFonts w:ascii="Arial" w:hAnsi="Arial" w:cs="Arial"/>
                <w:b/>
                <w:spacing w:val="1"/>
              </w:rPr>
              <w:t xml:space="preserve"> </w:t>
            </w:r>
            <w:r w:rsidRPr="0063056D">
              <w:rPr>
                <w:rFonts w:ascii="Arial" w:hAnsi="Arial" w:cs="Arial"/>
                <w:b/>
              </w:rPr>
              <w:t>t</w:t>
            </w:r>
            <w:r w:rsidRPr="0063056D">
              <w:rPr>
                <w:rFonts w:ascii="Arial" w:hAnsi="Arial" w:cs="Arial"/>
                <w:b/>
                <w:spacing w:val="-2"/>
              </w:rPr>
              <w:t>h</w:t>
            </w:r>
            <w:r w:rsidRPr="0063056D">
              <w:rPr>
                <w:rFonts w:ascii="Arial" w:hAnsi="Arial" w:cs="Arial"/>
                <w:b/>
              </w:rPr>
              <w:t>e</w:t>
            </w:r>
            <w:r w:rsidRPr="0063056D">
              <w:rPr>
                <w:rFonts w:ascii="Arial" w:hAnsi="Arial" w:cs="Arial"/>
                <w:b/>
                <w:spacing w:val="5"/>
              </w:rPr>
              <w:t xml:space="preserve"> </w:t>
            </w:r>
            <w:r w:rsidRPr="0063056D">
              <w:rPr>
                <w:rFonts w:ascii="Arial" w:hAnsi="Arial" w:cs="Arial"/>
                <w:b/>
                <w:spacing w:val="-5"/>
              </w:rPr>
              <w:t>t</w:t>
            </w:r>
            <w:r w:rsidRPr="0063056D">
              <w:rPr>
                <w:rFonts w:ascii="Arial" w:hAnsi="Arial" w:cs="Arial"/>
                <w:b/>
                <w:spacing w:val="1"/>
              </w:rPr>
              <w:t>i</w:t>
            </w:r>
            <w:r w:rsidRPr="0063056D">
              <w:rPr>
                <w:rFonts w:ascii="Arial" w:hAnsi="Arial" w:cs="Arial"/>
                <w:b/>
              </w:rPr>
              <w:t>t</w:t>
            </w:r>
            <w:r w:rsidRPr="0063056D">
              <w:rPr>
                <w:rFonts w:ascii="Arial" w:hAnsi="Arial" w:cs="Arial"/>
                <w:b/>
                <w:spacing w:val="-3"/>
              </w:rPr>
              <w:t>l</w:t>
            </w:r>
            <w:r w:rsidRPr="0063056D">
              <w:rPr>
                <w:rFonts w:ascii="Arial" w:hAnsi="Arial" w:cs="Arial"/>
                <w:b/>
              </w:rPr>
              <w:t>e</w:t>
            </w:r>
            <w:r w:rsidRPr="0063056D">
              <w:rPr>
                <w:rFonts w:ascii="Arial" w:hAnsi="Arial" w:cs="Arial"/>
                <w:b/>
                <w:spacing w:val="5"/>
              </w:rPr>
              <w:t xml:space="preserve"> </w:t>
            </w:r>
            <w:r w:rsidRPr="0063056D">
              <w:rPr>
                <w:rFonts w:ascii="Arial" w:hAnsi="Arial" w:cs="Arial"/>
                <w:b/>
                <w:spacing w:val="-5"/>
              </w:rPr>
              <w:t>o</w:t>
            </w:r>
            <w:r w:rsidRPr="0063056D">
              <w:rPr>
                <w:rFonts w:ascii="Arial" w:hAnsi="Arial" w:cs="Arial"/>
                <w:b/>
              </w:rPr>
              <w:t>f</w:t>
            </w:r>
            <w:r w:rsidRPr="0063056D">
              <w:rPr>
                <w:rFonts w:ascii="Arial" w:hAnsi="Arial" w:cs="Arial"/>
                <w:b/>
                <w:spacing w:val="3"/>
              </w:rPr>
              <w:t xml:space="preserve"> </w:t>
            </w:r>
            <w:r w:rsidRPr="0063056D">
              <w:rPr>
                <w:rFonts w:ascii="Arial" w:hAnsi="Arial" w:cs="Arial"/>
                <w:b/>
              </w:rPr>
              <w:t>t</w:t>
            </w:r>
            <w:r w:rsidRPr="0063056D">
              <w:rPr>
                <w:rFonts w:ascii="Arial" w:hAnsi="Arial" w:cs="Arial"/>
                <w:b/>
                <w:spacing w:val="-6"/>
              </w:rPr>
              <w:t>h</w:t>
            </w:r>
            <w:r w:rsidRPr="0063056D">
              <w:rPr>
                <w:rFonts w:ascii="Arial" w:hAnsi="Arial" w:cs="Arial"/>
                <w:b/>
              </w:rPr>
              <w:t>e a</w:t>
            </w:r>
            <w:r w:rsidRPr="0063056D">
              <w:rPr>
                <w:rFonts w:ascii="Arial" w:hAnsi="Arial" w:cs="Arial"/>
                <w:b/>
                <w:spacing w:val="1"/>
              </w:rPr>
              <w:t>r</w:t>
            </w:r>
            <w:r w:rsidRPr="0063056D">
              <w:rPr>
                <w:rFonts w:ascii="Arial" w:hAnsi="Arial" w:cs="Arial"/>
                <w:b/>
                <w:spacing w:val="-5"/>
              </w:rPr>
              <w:t>t</w:t>
            </w:r>
            <w:r w:rsidRPr="0063056D">
              <w:rPr>
                <w:rFonts w:ascii="Arial" w:hAnsi="Arial" w:cs="Arial"/>
                <w:b/>
                <w:spacing w:val="1"/>
              </w:rPr>
              <w:t>i</w:t>
            </w:r>
            <w:r w:rsidRPr="0063056D">
              <w:rPr>
                <w:rFonts w:ascii="Arial" w:hAnsi="Arial" w:cs="Arial"/>
                <w:b/>
                <w:spacing w:val="-3"/>
              </w:rPr>
              <w:t>c</w:t>
            </w:r>
            <w:r w:rsidRPr="0063056D">
              <w:rPr>
                <w:rFonts w:ascii="Arial" w:hAnsi="Arial" w:cs="Arial"/>
                <w:b/>
                <w:spacing w:val="1"/>
              </w:rPr>
              <w:t>l</w:t>
            </w:r>
            <w:r w:rsidRPr="0063056D">
              <w:rPr>
                <w:rFonts w:ascii="Arial" w:hAnsi="Arial" w:cs="Arial"/>
                <w:b/>
              </w:rPr>
              <w:t>e</w:t>
            </w:r>
            <w:r w:rsidRPr="0063056D">
              <w:rPr>
                <w:rFonts w:ascii="Arial" w:hAnsi="Arial" w:cs="Arial"/>
                <w:b/>
                <w:spacing w:val="3"/>
              </w:rPr>
              <w:t xml:space="preserve"> </w:t>
            </w:r>
            <w:r w:rsidRPr="0063056D">
              <w:rPr>
                <w:rFonts w:ascii="Arial" w:hAnsi="Arial" w:cs="Arial"/>
                <w:b/>
                <w:spacing w:val="-2"/>
              </w:rPr>
              <w:t>s</w:t>
            </w:r>
            <w:r w:rsidRPr="0063056D">
              <w:rPr>
                <w:rFonts w:ascii="Arial" w:hAnsi="Arial" w:cs="Arial"/>
                <w:b/>
                <w:spacing w:val="-6"/>
              </w:rPr>
              <w:t>u</w:t>
            </w:r>
            <w:r w:rsidRPr="0063056D">
              <w:rPr>
                <w:rFonts w:ascii="Arial" w:hAnsi="Arial" w:cs="Arial"/>
                <w:b/>
                <w:spacing w:val="1"/>
                <w:w w:val="101"/>
              </w:rPr>
              <w:t>i</w:t>
            </w:r>
            <w:r w:rsidRPr="0063056D">
              <w:rPr>
                <w:rFonts w:ascii="Arial" w:hAnsi="Arial" w:cs="Arial"/>
                <w:b/>
              </w:rPr>
              <w:t>ta</w:t>
            </w:r>
            <w:r w:rsidRPr="0063056D">
              <w:rPr>
                <w:rFonts w:ascii="Arial" w:hAnsi="Arial" w:cs="Arial"/>
                <w:b/>
                <w:spacing w:val="-2"/>
              </w:rPr>
              <w:t>b</w:t>
            </w:r>
            <w:r w:rsidRPr="0063056D">
              <w:rPr>
                <w:rFonts w:ascii="Arial" w:hAnsi="Arial" w:cs="Arial"/>
                <w:b/>
                <w:spacing w:val="1"/>
                <w:w w:val="101"/>
              </w:rPr>
              <w:t>le</w:t>
            </w:r>
            <w:r w:rsidRPr="0063056D">
              <w:rPr>
                <w:rFonts w:ascii="Arial" w:hAnsi="Arial" w:cs="Arial"/>
                <w:b/>
              </w:rPr>
              <w:t>?</w:t>
            </w:r>
          </w:p>
          <w:p w:rsidR="005A4574" w:rsidRPr="0063056D" w:rsidRDefault="009507E8">
            <w:pPr>
              <w:ind w:left="463"/>
              <w:rPr>
                <w:rFonts w:ascii="Arial" w:hAnsi="Arial" w:cs="Arial"/>
              </w:rPr>
            </w:pPr>
            <w:r w:rsidRPr="0063056D">
              <w:rPr>
                <w:rFonts w:ascii="Arial" w:hAnsi="Arial" w:cs="Arial"/>
                <w:b/>
              </w:rPr>
              <w:t>(</w:t>
            </w:r>
            <w:r w:rsidRPr="0063056D">
              <w:rPr>
                <w:rFonts w:ascii="Arial" w:hAnsi="Arial" w:cs="Arial"/>
                <w:b/>
                <w:spacing w:val="-2"/>
              </w:rPr>
              <w:t>I</w:t>
            </w:r>
            <w:r w:rsidRPr="0063056D">
              <w:rPr>
                <w:rFonts w:ascii="Arial" w:hAnsi="Arial" w:cs="Arial"/>
                <w:b/>
              </w:rPr>
              <w:t>f</w:t>
            </w:r>
            <w:r w:rsidRPr="0063056D">
              <w:rPr>
                <w:rFonts w:ascii="Arial" w:hAnsi="Arial" w:cs="Arial"/>
                <w:b/>
                <w:spacing w:val="3"/>
              </w:rPr>
              <w:t xml:space="preserve"> </w:t>
            </w:r>
            <w:r w:rsidRPr="0063056D">
              <w:rPr>
                <w:rFonts w:ascii="Arial" w:hAnsi="Arial" w:cs="Arial"/>
                <w:b/>
                <w:spacing w:val="-2"/>
              </w:rPr>
              <w:t>n</w:t>
            </w:r>
            <w:r w:rsidRPr="0063056D">
              <w:rPr>
                <w:rFonts w:ascii="Arial" w:hAnsi="Arial" w:cs="Arial"/>
                <w:b/>
                <w:spacing w:val="-5"/>
              </w:rPr>
              <w:t>o</w:t>
            </w:r>
            <w:r w:rsidRPr="0063056D">
              <w:rPr>
                <w:rFonts w:ascii="Arial" w:hAnsi="Arial" w:cs="Arial"/>
                <w:b/>
              </w:rPr>
              <w:t>t</w:t>
            </w:r>
            <w:r w:rsidRPr="0063056D">
              <w:rPr>
                <w:rFonts w:ascii="Arial" w:hAnsi="Arial" w:cs="Arial"/>
                <w:b/>
                <w:spacing w:val="3"/>
              </w:rPr>
              <w:t xml:space="preserve"> </w:t>
            </w:r>
            <w:r w:rsidRPr="0063056D">
              <w:rPr>
                <w:rFonts w:ascii="Arial" w:hAnsi="Arial" w:cs="Arial"/>
                <w:b/>
                <w:spacing w:val="-2"/>
              </w:rPr>
              <w:t>p</w:t>
            </w:r>
            <w:r w:rsidRPr="0063056D">
              <w:rPr>
                <w:rFonts w:ascii="Arial" w:hAnsi="Arial" w:cs="Arial"/>
                <w:b/>
                <w:spacing w:val="1"/>
              </w:rPr>
              <w:t>le</w:t>
            </w:r>
            <w:r w:rsidRPr="0063056D">
              <w:rPr>
                <w:rFonts w:ascii="Arial" w:hAnsi="Arial" w:cs="Arial"/>
                <w:b/>
              </w:rPr>
              <w:t>a</w:t>
            </w:r>
            <w:r w:rsidRPr="0063056D">
              <w:rPr>
                <w:rFonts w:ascii="Arial" w:hAnsi="Arial" w:cs="Arial"/>
                <w:b/>
                <w:spacing w:val="-6"/>
              </w:rPr>
              <w:t>s</w:t>
            </w:r>
            <w:r w:rsidRPr="0063056D">
              <w:rPr>
                <w:rFonts w:ascii="Arial" w:hAnsi="Arial" w:cs="Arial"/>
                <w:b/>
              </w:rPr>
              <w:t>e</w:t>
            </w:r>
            <w:r w:rsidRPr="0063056D">
              <w:rPr>
                <w:rFonts w:ascii="Arial" w:hAnsi="Arial" w:cs="Arial"/>
                <w:b/>
                <w:spacing w:val="6"/>
              </w:rPr>
              <w:t xml:space="preserve"> </w:t>
            </w:r>
            <w:r w:rsidRPr="0063056D">
              <w:rPr>
                <w:rFonts w:ascii="Arial" w:hAnsi="Arial" w:cs="Arial"/>
                <w:b/>
                <w:spacing w:val="-2"/>
              </w:rPr>
              <w:t>s</w:t>
            </w:r>
            <w:r w:rsidRPr="0063056D">
              <w:rPr>
                <w:rFonts w:ascii="Arial" w:hAnsi="Arial" w:cs="Arial"/>
                <w:b/>
                <w:spacing w:val="-6"/>
              </w:rPr>
              <w:t>u</w:t>
            </w:r>
            <w:r w:rsidRPr="0063056D">
              <w:rPr>
                <w:rFonts w:ascii="Arial" w:hAnsi="Arial" w:cs="Arial"/>
                <w:b/>
              </w:rPr>
              <w:t>gg</w:t>
            </w:r>
            <w:r w:rsidRPr="0063056D">
              <w:rPr>
                <w:rFonts w:ascii="Arial" w:hAnsi="Arial" w:cs="Arial"/>
                <w:b/>
                <w:spacing w:val="1"/>
              </w:rPr>
              <w:t>e</w:t>
            </w:r>
            <w:r w:rsidRPr="0063056D">
              <w:rPr>
                <w:rFonts w:ascii="Arial" w:hAnsi="Arial" w:cs="Arial"/>
                <w:b/>
                <w:spacing w:val="-2"/>
              </w:rPr>
              <w:t>s</w:t>
            </w:r>
            <w:r w:rsidRPr="0063056D">
              <w:rPr>
                <w:rFonts w:ascii="Arial" w:hAnsi="Arial" w:cs="Arial"/>
                <w:b/>
              </w:rPr>
              <w:t>t</w:t>
            </w:r>
            <w:r w:rsidRPr="0063056D">
              <w:rPr>
                <w:rFonts w:ascii="Arial" w:hAnsi="Arial" w:cs="Arial"/>
                <w:b/>
                <w:spacing w:val="3"/>
              </w:rPr>
              <w:t xml:space="preserve"> </w:t>
            </w:r>
            <w:r w:rsidRPr="0063056D">
              <w:rPr>
                <w:rFonts w:ascii="Arial" w:hAnsi="Arial" w:cs="Arial"/>
                <w:b/>
              </w:rPr>
              <w:t>an</w:t>
            </w:r>
            <w:r w:rsidRPr="0063056D">
              <w:rPr>
                <w:rFonts w:ascii="Arial" w:hAnsi="Arial" w:cs="Arial"/>
                <w:b/>
                <w:spacing w:val="-4"/>
              </w:rPr>
              <w:t xml:space="preserve"> </w:t>
            </w:r>
            <w:r w:rsidRPr="0063056D">
              <w:rPr>
                <w:rFonts w:ascii="Arial" w:hAnsi="Arial" w:cs="Arial"/>
                <w:b/>
              </w:rPr>
              <w:t>a</w:t>
            </w:r>
            <w:r w:rsidRPr="0063056D">
              <w:rPr>
                <w:rFonts w:ascii="Arial" w:hAnsi="Arial" w:cs="Arial"/>
                <w:b/>
                <w:spacing w:val="1"/>
              </w:rPr>
              <w:t>l</w:t>
            </w:r>
            <w:r w:rsidRPr="0063056D">
              <w:rPr>
                <w:rFonts w:ascii="Arial" w:hAnsi="Arial" w:cs="Arial"/>
                <w:b/>
                <w:spacing w:val="-5"/>
              </w:rPr>
              <w:t>t</w:t>
            </w:r>
            <w:r w:rsidRPr="0063056D">
              <w:rPr>
                <w:rFonts w:ascii="Arial" w:hAnsi="Arial" w:cs="Arial"/>
                <w:b/>
                <w:spacing w:val="1"/>
              </w:rPr>
              <w:t>er</w:t>
            </w:r>
            <w:r w:rsidRPr="0063056D">
              <w:rPr>
                <w:rFonts w:ascii="Arial" w:hAnsi="Arial" w:cs="Arial"/>
                <w:b/>
                <w:spacing w:val="-2"/>
              </w:rPr>
              <w:t>n</w:t>
            </w:r>
            <w:r w:rsidRPr="0063056D">
              <w:rPr>
                <w:rFonts w:ascii="Arial" w:hAnsi="Arial" w:cs="Arial"/>
                <w:b/>
                <w:spacing w:val="-5"/>
              </w:rPr>
              <w:t>a</w:t>
            </w:r>
            <w:r w:rsidRPr="0063056D">
              <w:rPr>
                <w:rFonts w:ascii="Arial" w:hAnsi="Arial" w:cs="Arial"/>
                <w:b/>
              </w:rPr>
              <w:t>t</w:t>
            </w:r>
            <w:r w:rsidRPr="0063056D">
              <w:rPr>
                <w:rFonts w:ascii="Arial" w:hAnsi="Arial" w:cs="Arial"/>
                <w:b/>
                <w:spacing w:val="1"/>
              </w:rPr>
              <w:t>i</w:t>
            </w:r>
            <w:r w:rsidRPr="0063056D">
              <w:rPr>
                <w:rFonts w:ascii="Arial" w:hAnsi="Arial" w:cs="Arial"/>
                <w:b/>
                <w:spacing w:val="-5"/>
              </w:rPr>
              <w:t>v</w:t>
            </w:r>
            <w:r w:rsidRPr="0063056D">
              <w:rPr>
                <w:rFonts w:ascii="Arial" w:hAnsi="Arial" w:cs="Arial"/>
                <w:b/>
              </w:rPr>
              <w:t>e</w:t>
            </w:r>
            <w:r w:rsidRPr="0063056D">
              <w:rPr>
                <w:rFonts w:ascii="Arial" w:hAnsi="Arial" w:cs="Arial"/>
                <w:b/>
                <w:spacing w:val="7"/>
              </w:rPr>
              <w:t xml:space="preserve"> </w:t>
            </w:r>
            <w:r w:rsidRPr="0063056D">
              <w:rPr>
                <w:rFonts w:ascii="Arial" w:hAnsi="Arial" w:cs="Arial"/>
                <w:b/>
                <w:spacing w:val="-5"/>
              </w:rPr>
              <w:t>t</w:t>
            </w:r>
            <w:r w:rsidRPr="0063056D">
              <w:rPr>
                <w:rFonts w:ascii="Arial" w:hAnsi="Arial" w:cs="Arial"/>
                <w:b/>
                <w:spacing w:val="1"/>
                <w:w w:val="101"/>
              </w:rPr>
              <w:t>i</w:t>
            </w:r>
            <w:r w:rsidRPr="0063056D">
              <w:rPr>
                <w:rFonts w:ascii="Arial" w:hAnsi="Arial" w:cs="Arial"/>
                <w:b/>
              </w:rPr>
              <w:t>t</w:t>
            </w:r>
            <w:r w:rsidRPr="0063056D">
              <w:rPr>
                <w:rFonts w:ascii="Arial" w:hAnsi="Arial" w:cs="Arial"/>
                <w:b/>
                <w:spacing w:val="-3"/>
              </w:rPr>
              <w:t>l</w:t>
            </w:r>
            <w:r w:rsidRPr="0063056D">
              <w:rPr>
                <w:rFonts w:ascii="Arial" w:hAnsi="Arial" w:cs="Arial"/>
                <w:b/>
                <w:spacing w:val="6"/>
                <w:w w:val="101"/>
              </w:rPr>
              <w:t>e</w:t>
            </w:r>
            <w:r w:rsidRPr="0063056D">
              <w:rPr>
                <w:rFonts w:ascii="Arial" w:hAnsi="Arial" w:cs="Arial"/>
                <w:b/>
              </w:rPr>
              <w:t>)</w:t>
            </w:r>
          </w:p>
        </w:tc>
        <w:tc>
          <w:tcPr>
            <w:tcW w:w="9362"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60" w:lineRule="exact"/>
              <w:ind w:left="105"/>
              <w:rPr>
                <w:rFonts w:ascii="Arial" w:hAnsi="Arial" w:cs="Arial"/>
              </w:rPr>
            </w:pPr>
            <w:r w:rsidRPr="0063056D">
              <w:rPr>
                <w:rFonts w:ascii="Arial" w:hAnsi="Arial" w:cs="Arial"/>
                <w:b/>
              </w:rPr>
              <w:t>Y</w:t>
            </w:r>
            <w:r w:rsidRPr="0063056D">
              <w:rPr>
                <w:rFonts w:ascii="Arial" w:hAnsi="Arial" w:cs="Arial"/>
                <w:b/>
                <w:spacing w:val="-1"/>
              </w:rPr>
              <w:t>e</w:t>
            </w:r>
            <w:r w:rsidRPr="0063056D">
              <w:rPr>
                <w:rFonts w:ascii="Arial" w:hAnsi="Arial" w:cs="Arial"/>
                <w:b/>
                <w:spacing w:val="-2"/>
              </w:rPr>
              <w:t>s</w:t>
            </w:r>
            <w:r w:rsidRPr="0063056D">
              <w:rPr>
                <w:rFonts w:ascii="Arial" w:hAnsi="Arial" w:cs="Arial"/>
                <w:b/>
              </w:rPr>
              <w:t>,</w:t>
            </w:r>
            <w:r w:rsidRPr="0063056D">
              <w:rPr>
                <w:rFonts w:ascii="Arial" w:hAnsi="Arial" w:cs="Arial"/>
                <w:b/>
                <w:spacing w:val="33"/>
              </w:rPr>
              <w:t xml:space="preserve"> </w:t>
            </w:r>
            <w:r w:rsidRPr="0063056D">
              <w:rPr>
                <w:rFonts w:ascii="Arial" w:hAnsi="Arial" w:cs="Arial"/>
                <w:b/>
                <w:spacing w:val="1"/>
              </w:rPr>
              <w:t>th</w:t>
            </w:r>
            <w:r w:rsidRPr="0063056D">
              <w:rPr>
                <w:rFonts w:ascii="Arial" w:hAnsi="Arial" w:cs="Arial"/>
                <w:b/>
              </w:rPr>
              <w:t>e</w:t>
            </w:r>
            <w:r w:rsidRPr="0063056D">
              <w:rPr>
                <w:rFonts w:ascii="Arial" w:hAnsi="Arial" w:cs="Arial"/>
                <w:b/>
                <w:spacing w:val="30"/>
              </w:rPr>
              <w:t xml:space="preserve"> </w:t>
            </w:r>
            <w:r w:rsidRPr="0063056D">
              <w:rPr>
                <w:rFonts w:ascii="Arial" w:hAnsi="Arial" w:cs="Arial"/>
                <w:b/>
                <w:spacing w:val="1"/>
              </w:rPr>
              <w:t>t</w:t>
            </w:r>
            <w:r w:rsidRPr="0063056D">
              <w:rPr>
                <w:rFonts w:ascii="Arial" w:hAnsi="Arial" w:cs="Arial"/>
                <w:b/>
                <w:spacing w:val="-4"/>
              </w:rPr>
              <w:t>i</w:t>
            </w:r>
            <w:r w:rsidRPr="0063056D">
              <w:rPr>
                <w:rFonts w:ascii="Arial" w:hAnsi="Arial" w:cs="Arial"/>
                <w:b/>
                <w:spacing w:val="1"/>
              </w:rPr>
              <w:t>t</w:t>
            </w:r>
            <w:r w:rsidRPr="0063056D">
              <w:rPr>
                <w:rFonts w:ascii="Arial" w:hAnsi="Arial" w:cs="Arial"/>
                <w:b/>
                <w:spacing w:val="-4"/>
              </w:rPr>
              <w:t>l</w:t>
            </w:r>
            <w:r w:rsidRPr="0063056D">
              <w:rPr>
                <w:rFonts w:ascii="Arial" w:hAnsi="Arial" w:cs="Arial"/>
                <w:b/>
              </w:rPr>
              <w:t>e</w:t>
            </w:r>
            <w:r w:rsidRPr="0063056D">
              <w:rPr>
                <w:rFonts w:ascii="Arial" w:hAnsi="Arial" w:cs="Arial"/>
                <w:b/>
                <w:spacing w:val="30"/>
              </w:rPr>
              <w:t xml:space="preserve"> </w:t>
            </w:r>
            <w:r w:rsidRPr="0063056D">
              <w:rPr>
                <w:rFonts w:ascii="Arial" w:hAnsi="Arial" w:cs="Arial"/>
                <w:b/>
              </w:rPr>
              <w:t>is</w:t>
            </w:r>
            <w:r w:rsidRPr="0063056D">
              <w:rPr>
                <w:rFonts w:ascii="Arial" w:hAnsi="Arial" w:cs="Arial"/>
                <w:b/>
                <w:spacing w:val="29"/>
              </w:rPr>
              <w:t xml:space="preserve"> </w:t>
            </w:r>
            <w:r w:rsidRPr="0063056D">
              <w:rPr>
                <w:rFonts w:ascii="Arial" w:hAnsi="Arial" w:cs="Arial"/>
                <w:b/>
                <w:spacing w:val="-2"/>
              </w:rPr>
              <w:t>s</w:t>
            </w:r>
            <w:r w:rsidRPr="0063056D">
              <w:rPr>
                <w:rFonts w:ascii="Arial" w:hAnsi="Arial" w:cs="Arial"/>
                <w:b/>
                <w:spacing w:val="1"/>
              </w:rPr>
              <w:t>u</w:t>
            </w:r>
            <w:r w:rsidRPr="0063056D">
              <w:rPr>
                <w:rFonts w:ascii="Arial" w:hAnsi="Arial" w:cs="Arial"/>
                <w:b/>
              </w:rPr>
              <w:t>i</w:t>
            </w:r>
            <w:r w:rsidRPr="0063056D">
              <w:rPr>
                <w:rFonts w:ascii="Arial" w:hAnsi="Arial" w:cs="Arial"/>
                <w:b/>
                <w:spacing w:val="2"/>
              </w:rPr>
              <w:t>t</w:t>
            </w:r>
            <w:r w:rsidRPr="0063056D">
              <w:rPr>
                <w:rFonts w:ascii="Arial" w:hAnsi="Arial" w:cs="Arial"/>
                <w:b/>
              </w:rPr>
              <w:t>a</w:t>
            </w:r>
            <w:r w:rsidRPr="0063056D">
              <w:rPr>
                <w:rFonts w:ascii="Arial" w:hAnsi="Arial" w:cs="Arial"/>
                <w:b/>
                <w:spacing w:val="1"/>
              </w:rPr>
              <w:t>b</w:t>
            </w:r>
            <w:r w:rsidRPr="0063056D">
              <w:rPr>
                <w:rFonts w:ascii="Arial" w:hAnsi="Arial" w:cs="Arial"/>
                <w:b/>
                <w:spacing w:val="-4"/>
              </w:rPr>
              <w:t>l</w:t>
            </w:r>
            <w:r w:rsidRPr="0063056D">
              <w:rPr>
                <w:rFonts w:ascii="Arial" w:hAnsi="Arial" w:cs="Arial"/>
                <w:b/>
              </w:rPr>
              <w:t>e</w:t>
            </w:r>
            <w:r w:rsidRPr="0063056D">
              <w:rPr>
                <w:rFonts w:ascii="Arial" w:hAnsi="Arial" w:cs="Arial"/>
                <w:b/>
                <w:spacing w:val="30"/>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d</w:t>
            </w:r>
            <w:r w:rsidRPr="0063056D">
              <w:rPr>
                <w:rFonts w:ascii="Arial" w:hAnsi="Arial" w:cs="Arial"/>
                <w:b/>
                <w:spacing w:val="32"/>
              </w:rPr>
              <w:t xml:space="preserve"> </w:t>
            </w:r>
            <w:r w:rsidRPr="0063056D">
              <w:rPr>
                <w:rFonts w:ascii="Arial" w:hAnsi="Arial" w:cs="Arial"/>
                <w:b/>
                <w:spacing w:val="-6"/>
              </w:rPr>
              <w:t>r</w:t>
            </w:r>
            <w:r w:rsidRPr="0063056D">
              <w:rPr>
                <w:rFonts w:ascii="Arial" w:hAnsi="Arial" w:cs="Arial"/>
                <w:b/>
                <w:spacing w:val="4"/>
              </w:rPr>
              <w:t>e</w:t>
            </w:r>
            <w:r w:rsidRPr="0063056D">
              <w:rPr>
                <w:rFonts w:ascii="Arial" w:hAnsi="Arial" w:cs="Arial"/>
                <w:b/>
                <w:spacing w:val="1"/>
              </w:rPr>
              <w:t>f</w:t>
            </w:r>
            <w:r w:rsidRPr="0063056D">
              <w:rPr>
                <w:rFonts w:ascii="Arial" w:hAnsi="Arial" w:cs="Arial"/>
                <w:b/>
                <w:spacing w:val="-4"/>
              </w:rPr>
              <w:t>l</w:t>
            </w:r>
            <w:r w:rsidRPr="0063056D">
              <w:rPr>
                <w:rFonts w:ascii="Arial" w:hAnsi="Arial" w:cs="Arial"/>
                <w:b/>
                <w:spacing w:val="-1"/>
              </w:rPr>
              <w:t>ec</w:t>
            </w:r>
            <w:r w:rsidRPr="0063056D">
              <w:rPr>
                <w:rFonts w:ascii="Arial" w:hAnsi="Arial" w:cs="Arial"/>
                <w:b/>
                <w:spacing w:val="1"/>
              </w:rPr>
              <w:t>t</w:t>
            </w:r>
            <w:r w:rsidRPr="0063056D">
              <w:rPr>
                <w:rFonts w:ascii="Arial" w:hAnsi="Arial" w:cs="Arial"/>
                <w:b/>
              </w:rPr>
              <w:t>s</w:t>
            </w:r>
            <w:r w:rsidRPr="0063056D">
              <w:rPr>
                <w:rFonts w:ascii="Arial" w:hAnsi="Arial" w:cs="Arial"/>
                <w:b/>
                <w:spacing w:val="29"/>
              </w:rPr>
              <w:t xml:space="preserve"> </w:t>
            </w:r>
            <w:r w:rsidRPr="0063056D">
              <w:rPr>
                <w:rFonts w:ascii="Arial" w:hAnsi="Arial" w:cs="Arial"/>
                <w:b/>
                <w:spacing w:val="1"/>
              </w:rPr>
              <w:t>th</w:t>
            </w:r>
            <w:r w:rsidRPr="0063056D">
              <w:rPr>
                <w:rFonts w:ascii="Arial" w:hAnsi="Arial" w:cs="Arial"/>
                <w:b/>
              </w:rPr>
              <w:t>e</w:t>
            </w:r>
            <w:r w:rsidRPr="0063056D">
              <w:rPr>
                <w:rFonts w:ascii="Arial" w:hAnsi="Arial" w:cs="Arial"/>
                <w:b/>
                <w:spacing w:val="30"/>
              </w:rPr>
              <w:t xml:space="preserve"> </w:t>
            </w:r>
            <w:r w:rsidRPr="0063056D">
              <w:rPr>
                <w:rFonts w:ascii="Arial" w:hAnsi="Arial" w:cs="Arial"/>
                <w:b/>
                <w:spacing w:val="-1"/>
              </w:rPr>
              <w:t>c</w:t>
            </w:r>
            <w:r w:rsidRPr="0063056D">
              <w:rPr>
                <w:rFonts w:ascii="Arial" w:hAnsi="Arial" w:cs="Arial"/>
                <w:b/>
              </w:rPr>
              <w:t>o</w:t>
            </w:r>
            <w:r w:rsidRPr="0063056D">
              <w:rPr>
                <w:rFonts w:ascii="Arial" w:hAnsi="Arial" w:cs="Arial"/>
                <w:b/>
                <w:spacing w:val="1"/>
              </w:rPr>
              <w:t>nt</w:t>
            </w:r>
            <w:r w:rsidRPr="0063056D">
              <w:rPr>
                <w:rFonts w:ascii="Arial" w:hAnsi="Arial" w:cs="Arial"/>
                <w:b/>
                <w:spacing w:val="-1"/>
              </w:rPr>
              <w:t>e</w:t>
            </w:r>
            <w:r w:rsidRPr="0063056D">
              <w:rPr>
                <w:rFonts w:ascii="Arial" w:hAnsi="Arial" w:cs="Arial"/>
                <w:b/>
                <w:spacing w:val="1"/>
              </w:rPr>
              <w:t>n</w:t>
            </w:r>
            <w:r w:rsidRPr="0063056D">
              <w:rPr>
                <w:rFonts w:ascii="Arial" w:hAnsi="Arial" w:cs="Arial"/>
                <w:b/>
              </w:rPr>
              <w:t>t</w:t>
            </w:r>
            <w:r w:rsidRPr="0063056D">
              <w:rPr>
                <w:rFonts w:ascii="Arial" w:hAnsi="Arial" w:cs="Arial"/>
                <w:b/>
                <w:spacing w:val="32"/>
              </w:rPr>
              <w:t xml:space="preserve"> </w:t>
            </w:r>
            <w:r w:rsidRPr="0063056D">
              <w:rPr>
                <w:rFonts w:ascii="Arial" w:hAnsi="Arial" w:cs="Arial"/>
                <w:b/>
              </w:rPr>
              <w:t>of</w:t>
            </w:r>
            <w:r w:rsidRPr="0063056D">
              <w:rPr>
                <w:rFonts w:ascii="Arial" w:hAnsi="Arial" w:cs="Arial"/>
                <w:b/>
                <w:spacing w:val="28"/>
              </w:rPr>
              <w:t xml:space="preserve"> </w:t>
            </w:r>
            <w:r w:rsidRPr="0063056D">
              <w:rPr>
                <w:rFonts w:ascii="Arial" w:hAnsi="Arial" w:cs="Arial"/>
                <w:b/>
                <w:spacing w:val="1"/>
              </w:rPr>
              <w:t>th</w:t>
            </w:r>
            <w:r w:rsidRPr="0063056D">
              <w:rPr>
                <w:rFonts w:ascii="Arial" w:hAnsi="Arial" w:cs="Arial"/>
                <w:b/>
              </w:rPr>
              <w:t>e</w:t>
            </w:r>
            <w:r w:rsidRPr="0063056D">
              <w:rPr>
                <w:rFonts w:ascii="Arial" w:hAnsi="Arial" w:cs="Arial"/>
                <w:b/>
                <w:spacing w:val="30"/>
              </w:rPr>
              <w:t xml:space="preserve"> </w:t>
            </w:r>
            <w:r w:rsidRPr="0063056D">
              <w:rPr>
                <w:rFonts w:ascii="Arial" w:hAnsi="Arial" w:cs="Arial"/>
                <w:b/>
                <w:spacing w:val="-3"/>
              </w:rPr>
              <w:t>m</w:t>
            </w:r>
            <w:r w:rsidRPr="0063056D">
              <w:rPr>
                <w:rFonts w:ascii="Arial" w:hAnsi="Arial" w:cs="Arial"/>
                <w:b/>
              </w:rPr>
              <w:t>a</w:t>
            </w:r>
            <w:r w:rsidRPr="0063056D">
              <w:rPr>
                <w:rFonts w:ascii="Arial" w:hAnsi="Arial" w:cs="Arial"/>
                <w:b/>
                <w:spacing w:val="1"/>
              </w:rPr>
              <w:t>nu</w:t>
            </w:r>
            <w:r w:rsidRPr="0063056D">
              <w:rPr>
                <w:rFonts w:ascii="Arial" w:hAnsi="Arial" w:cs="Arial"/>
                <w:b/>
                <w:spacing w:val="-2"/>
              </w:rPr>
              <w:t>s</w:t>
            </w:r>
            <w:r w:rsidRPr="0063056D">
              <w:rPr>
                <w:rFonts w:ascii="Arial" w:hAnsi="Arial" w:cs="Arial"/>
                <w:b/>
                <w:spacing w:val="-1"/>
              </w:rPr>
              <w:t>c</w:t>
            </w:r>
            <w:r w:rsidRPr="0063056D">
              <w:rPr>
                <w:rFonts w:ascii="Arial" w:hAnsi="Arial" w:cs="Arial"/>
                <w:b/>
                <w:spacing w:val="-6"/>
              </w:rPr>
              <w:t>r</w:t>
            </w:r>
            <w:r w:rsidRPr="0063056D">
              <w:rPr>
                <w:rFonts w:ascii="Arial" w:hAnsi="Arial" w:cs="Arial"/>
                <w:b/>
              </w:rPr>
              <w:t>i</w:t>
            </w:r>
            <w:r w:rsidRPr="0063056D">
              <w:rPr>
                <w:rFonts w:ascii="Arial" w:hAnsi="Arial" w:cs="Arial"/>
                <w:b/>
                <w:spacing w:val="1"/>
              </w:rPr>
              <w:t>p</w:t>
            </w:r>
            <w:r w:rsidRPr="0063056D">
              <w:rPr>
                <w:rFonts w:ascii="Arial" w:hAnsi="Arial" w:cs="Arial"/>
                <w:b/>
              </w:rPr>
              <w:t>t</w:t>
            </w:r>
            <w:r w:rsidRPr="0063056D">
              <w:rPr>
                <w:rFonts w:ascii="Arial" w:hAnsi="Arial" w:cs="Arial"/>
                <w:b/>
                <w:spacing w:val="32"/>
              </w:rPr>
              <w:t xml:space="preserve"> </w:t>
            </w:r>
            <w:r w:rsidRPr="0063056D">
              <w:rPr>
                <w:rFonts w:ascii="Arial" w:hAnsi="Arial" w:cs="Arial"/>
                <w:b/>
                <w:spacing w:val="1"/>
              </w:rPr>
              <w:t>bu</w:t>
            </w:r>
            <w:r w:rsidRPr="0063056D">
              <w:rPr>
                <w:rFonts w:ascii="Arial" w:hAnsi="Arial" w:cs="Arial"/>
                <w:b/>
              </w:rPr>
              <w:t>t</w:t>
            </w:r>
            <w:r w:rsidRPr="0063056D">
              <w:rPr>
                <w:rFonts w:ascii="Arial" w:hAnsi="Arial" w:cs="Arial"/>
                <w:b/>
                <w:spacing w:val="32"/>
              </w:rPr>
              <w:t xml:space="preserve"> </w:t>
            </w:r>
            <w:r w:rsidRPr="0063056D">
              <w:rPr>
                <w:rFonts w:ascii="Arial" w:hAnsi="Arial" w:cs="Arial"/>
                <w:b/>
                <w:spacing w:val="-1"/>
              </w:rPr>
              <w:t>c</w:t>
            </w:r>
            <w:r w:rsidRPr="0063056D">
              <w:rPr>
                <w:rFonts w:ascii="Arial" w:hAnsi="Arial" w:cs="Arial"/>
                <w:b/>
              </w:rPr>
              <w:t>o</w:t>
            </w:r>
            <w:r w:rsidRPr="0063056D">
              <w:rPr>
                <w:rFonts w:ascii="Arial" w:hAnsi="Arial" w:cs="Arial"/>
                <w:b/>
                <w:spacing w:val="-6"/>
              </w:rPr>
              <w:t>r</w:t>
            </w:r>
            <w:r w:rsidRPr="0063056D">
              <w:rPr>
                <w:rFonts w:ascii="Arial" w:hAnsi="Arial" w:cs="Arial"/>
                <w:b/>
                <w:spacing w:val="-1"/>
              </w:rPr>
              <w:t>rec</w:t>
            </w:r>
            <w:r w:rsidRPr="0063056D">
              <w:rPr>
                <w:rFonts w:ascii="Arial" w:hAnsi="Arial" w:cs="Arial"/>
                <w:b/>
              </w:rPr>
              <w:t>t</w:t>
            </w:r>
            <w:r w:rsidRPr="0063056D">
              <w:rPr>
                <w:rFonts w:ascii="Arial" w:hAnsi="Arial" w:cs="Arial"/>
                <w:b/>
                <w:spacing w:val="32"/>
              </w:rPr>
              <w:t xml:space="preserve"> </w:t>
            </w:r>
            <w:r w:rsidRPr="0063056D">
              <w:rPr>
                <w:rFonts w:ascii="Arial" w:hAnsi="Arial" w:cs="Arial"/>
                <w:b/>
                <w:spacing w:val="-2"/>
              </w:rPr>
              <w:t>s</w:t>
            </w:r>
            <w:r w:rsidRPr="0063056D">
              <w:rPr>
                <w:rFonts w:ascii="Arial" w:hAnsi="Arial" w:cs="Arial"/>
                <w:b/>
                <w:spacing w:val="13"/>
              </w:rPr>
              <w:t>p</w:t>
            </w:r>
            <w:r w:rsidRPr="0063056D">
              <w:rPr>
                <w:rFonts w:ascii="Arial" w:hAnsi="Arial" w:cs="Arial"/>
                <w:b/>
                <w:spacing w:val="-1"/>
              </w:rPr>
              <w:t>e</w:t>
            </w:r>
            <w:r w:rsidRPr="0063056D">
              <w:rPr>
                <w:rFonts w:ascii="Arial" w:hAnsi="Arial" w:cs="Arial"/>
                <w:b/>
              </w:rPr>
              <w:t>l</w:t>
            </w:r>
            <w:r w:rsidRPr="0063056D">
              <w:rPr>
                <w:rFonts w:ascii="Arial" w:hAnsi="Arial" w:cs="Arial"/>
                <w:b/>
                <w:spacing w:val="-4"/>
              </w:rPr>
              <w:t>l</w:t>
            </w:r>
            <w:r w:rsidRPr="0063056D">
              <w:rPr>
                <w:rFonts w:ascii="Arial" w:hAnsi="Arial" w:cs="Arial"/>
                <w:b/>
              </w:rPr>
              <w:t>i</w:t>
            </w:r>
            <w:r w:rsidRPr="0063056D">
              <w:rPr>
                <w:rFonts w:ascii="Arial" w:hAnsi="Arial" w:cs="Arial"/>
                <w:b/>
                <w:spacing w:val="1"/>
              </w:rPr>
              <w:t>n</w:t>
            </w:r>
            <w:r w:rsidRPr="0063056D">
              <w:rPr>
                <w:rFonts w:ascii="Arial" w:hAnsi="Arial" w:cs="Arial"/>
                <w:b/>
              </w:rPr>
              <w:t>g</w:t>
            </w:r>
          </w:p>
          <w:p w:rsidR="005A4574" w:rsidRPr="0063056D" w:rsidRDefault="009507E8">
            <w:pPr>
              <w:spacing w:before="2"/>
              <w:ind w:left="105"/>
              <w:rPr>
                <w:rFonts w:ascii="Arial" w:hAnsi="Arial" w:cs="Arial"/>
              </w:rPr>
            </w:pPr>
            <w:r w:rsidRPr="0063056D">
              <w:rPr>
                <w:rFonts w:ascii="Arial" w:hAnsi="Arial" w:cs="Arial"/>
                <w:b/>
              </w:rPr>
              <w:t>a</w:t>
            </w:r>
            <w:r w:rsidRPr="0063056D">
              <w:rPr>
                <w:rFonts w:ascii="Arial" w:hAnsi="Arial" w:cs="Arial"/>
                <w:b/>
                <w:spacing w:val="1"/>
              </w:rPr>
              <w:t>n</w:t>
            </w:r>
            <w:r w:rsidRPr="0063056D">
              <w:rPr>
                <w:rFonts w:ascii="Arial" w:hAnsi="Arial" w:cs="Arial"/>
                <w:b/>
              </w:rPr>
              <w:t>d</w:t>
            </w:r>
            <w:r w:rsidRPr="0063056D">
              <w:rPr>
                <w:rFonts w:ascii="Arial" w:hAnsi="Arial" w:cs="Arial"/>
                <w:b/>
                <w:spacing w:val="3"/>
              </w:rPr>
              <w:t xml:space="preserve"> </w:t>
            </w:r>
            <w:r w:rsidRPr="0063056D">
              <w:rPr>
                <w:rFonts w:ascii="Arial" w:hAnsi="Arial" w:cs="Arial"/>
                <w:b/>
                <w:spacing w:val="-3"/>
              </w:rPr>
              <w:t>f</w:t>
            </w:r>
            <w:r w:rsidRPr="0063056D">
              <w:rPr>
                <w:rFonts w:ascii="Arial" w:hAnsi="Arial" w:cs="Arial"/>
                <w:b/>
              </w:rPr>
              <w:t>o</w:t>
            </w:r>
            <w:r w:rsidRPr="0063056D">
              <w:rPr>
                <w:rFonts w:ascii="Arial" w:hAnsi="Arial" w:cs="Arial"/>
                <w:b/>
                <w:spacing w:val="-1"/>
              </w:rPr>
              <w:t>r</w:t>
            </w:r>
            <w:r w:rsidRPr="0063056D">
              <w:rPr>
                <w:rFonts w:ascii="Arial" w:hAnsi="Arial" w:cs="Arial"/>
                <w:b/>
                <w:spacing w:val="-3"/>
              </w:rPr>
              <w:t>m</w:t>
            </w:r>
            <w:r w:rsidRPr="0063056D">
              <w:rPr>
                <w:rFonts w:ascii="Arial" w:hAnsi="Arial" w:cs="Arial"/>
                <w:b/>
              </w:rPr>
              <w:t>a</w:t>
            </w:r>
            <w:r w:rsidRPr="0063056D">
              <w:rPr>
                <w:rFonts w:ascii="Arial" w:hAnsi="Arial" w:cs="Arial"/>
                <w:b/>
                <w:spacing w:val="1"/>
              </w:rPr>
              <w:t>tt</w:t>
            </w:r>
            <w:r w:rsidRPr="0063056D">
              <w:rPr>
                <w:rFonts w:ascii="Arial" w:hAnsi="Arial" w:cs="Arial"/>
                <w:b/>
              </w:rPr>
              <w:t>i</w:t>
            </w:r>
            <w:r w:rsidRPr="0063056D">
              <w:rPr>
                <w:rFonts w:ascii="Arial" w:hAnsi="Arial" w:cs="Arial"/>
                <w:b/>
                <w:spacing w:val="1"/>
              </w:rPr>
              <w:t>n</w:t>
            </w:r>
            <w:r w:rsidRPr="0063056D">
              <w:rPr>
                <w:rFonts w:ascii="Arial" w:hAnsi="Arial" w:cs="Arial"/>
                <w:b/>
              </w:rPr>
              <w:t>g</w:t>
            </w:r>
            <w:r w:rsidRPr="0063056D">
              <w:rPr>
                <w:rFonts w:ascii="Arial" w:hAnsi="Arial" w:cs="Arial"/>
                <w:b/>
                <w:spacing w:val="2"/>
              </w:rPr>
              <w:t xml:space="preserve"> </w:t>
            </w:r>
            <w:r w:rsidRPr="0063056D">
              <w:rPr>
                <w:rFonts w:ascii="Arial" w:hAnsi="Arial" w:cs="Arial"/>
                <w:b/>
              </w:rPr>
              <w:t>of</w:t>
            </w:r>
            <w:r w:rsidRPr="0063056D">
              <w:rPr>
                <w:rFonts w:ascii="Arial" w:hAnsi="Arial" w:cs="Arial"/>
                <w:b/>
                <w:spacing w:val="-1"/>
              </w:rPr>
              <w:t xml:space="preserve"> </w:t>
            </w:r>
            <w:r w:rsidRPr="0063056D">
              <w:rPr>
                <w:rFonts w:ascii="Arial" w:hAnsi="Arial" w:cs="Arial"/>
                <w:b/>
              </w:rPr>
              <w:t>“</w:t>
            </w:r>
            <w:r w:rsidRPr="0063056D">
              <w:rPr>
                <w:rFonts w:ascii="Arial" w:hAnsi="Arial" w:cs="Arial"/>
                <w:b/>
                <w:spacing w:val="-3"/>
              </w:rPr>
              <w:t>P</w:t>
            </w:r>
            <w:r w:rsidRPr="0063056D">
              <w:rPr>
                <w:rFonts w:ascii="Arial" w:hAnsi="Arial" w:cs="Arial"/>
                <w:b/>
              </w:rPr>
              <w:t>a</w:t>
            </w:r>
            <w:r w:rsidRPr="0063056D">
              <w:rPr>
                <w:rFonts w:ascii="Arial" w:hAnsi="Arial" w:cs="Arial"/>
                <w:b/>
                <w:spacing w:val="-6"/>
              </w:rPr>
              <w:t>r</w:t>
            </w:r>
            <w:r w:rsidRPr="0063056D">
              <w:rPr>
                <w:rFonts w:ascii="Arial" w:hAnsi="Arial" w:cs="Arial"/>
                <w:b/>
                <w:spacing w:val="5"/>
              </w:rPr>
              <w:t>a</w:t>
            </w:r>
            <w:r w:rsidRPr="0063056D">
              <w:rPr>
                <w:rFonts w:ascii="Arial" w:hAnsi="Arial" w:cs="Arial"/>
                <w:b/>
                <w:spacing w:val="-3"/>
              </w:rPr>
              <w:t>m</w:t>
            </w:r>
            <w:r w:rsidRPr="0063056D">
              <w:rPr>
                <w:rFonts w:ascii="Arial" w:hAnsi="Arial" w:cs="Arial"/>
                <w:b/>
                <w:spacing w:val="-1"/>
              </w:rPr>
              <w:t>e</w:t>
            </w:r>
            <w:r w:rsidRPr="0063056D">
              <w:rPr>
                <w:rFonts w:ascii="Arial" w:hAnsi="Arial" w:cs="Arial"/>
                <w:b/>
                <w:spacing w:val="1"/>
              </w:rPr>
              <w:t>t</w:t>
            </w:r>
            <w:r w:rsidRPr="0063056D">
              <w:rPr>
                <w:rFonts w:ascii="Arial" w:hAnsi="Arial" w:cs="Arial"/>
                <w:b/>
                <w:spacing w:val="4"/>
              </w:rPr>
              <w:t>e</w:t>
            </w:r>
            <w:r w:rsidRPr="0063056D">
              <w:rPr>
                <w:rFonts w:ascii="Arial" w:hAnsi="Arial" w:cs="Arial"/>
                <w:b/>
                <w:spacing w:val="-6"/>
              </w:rPr>
              <w:t>r</w:t>
            </w:r>
            <w:r w:rsidRPr="0063056D">
              <w:rPr>
                <w:rFonts w:ascii="Arial" w:hAnsi="Arial" w:cs="Arial"/>
                <w:b/>
                <w:spacing w:val="-2"/>
              </w:rPr>
              <w:t>s</w:t>
            </w:r>
            <w:r w:rsidRPr="0063056D">
              <w:rPr>
                <w:rFonts w:ascii="Arial" w:hAnsi="Arial" w:cs="Arial"/>
                <w:b/>
              </w:rPr>
              <w:t>”</w:t>
            </w:r>
            <w:r w:rsidRPr="0063056D">
              <w:rPr>
                <w:rFonts w:ascii="Arial" w:hAnsi="Arial" w:cs="Arial"/>
                <w:b/>
                <w:spacing w:val="2"/>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d</w:t>
            </w:r>
            <w:r w:rsidRPr="0063056D">
              <w:rPr>
                <w:rFonts w:ascii="Arial" w:hAnsi="Arial" w:cs="Arial"/>
                <w:b/>
                <w:spacing w:val="3"/>
              </w:rPr>
              <w:t xml:space="preserve"> </w:t>
            </w:r>
            <w:r w:rsidRPr="0063056D">
              <w:rPr>
                <w:rFonts w:ascii="Arial" w:hAnsi="Arial" w:cs="Arial"/>
                <w:b/>
              </w:rPr>
              <w:t>“Ca</w:t>
            </w:r>
            <w:r w:rsidRPr="0063056D">
              <w:rPr>
                <w:rFonts w:ascii="Arial" w:hAnsi="Arial" w:cs="Arial"/>
                <w:b/>
                <w:spacing w:val="-3"/>
              </w:rPr>
              <w:t>s</w:t>
            </w:r>
            <w:r w:rsidRPr="0063056D">
              <w:rPr>
                <w:rFonts w:ascii="Arial" w:hAnsi="Arial" w:cs="Arial"/>
                <w:b/>
              </w:rPr>
              <w:t>e</w:t>
            </w:r>
            <w:r w:rsidRPr="0063056D">
              <w:rPr>
                <w:rFonts w:ascii="Arial" w:hAnsi="Arial" w:cs="Arial"/>
                <w:b/>
                <w:spacing w:val="1"/>
              </w:rPr>
              <w:t xml:space="preserve"> St</w:t>
            </w:r>
            <w:r w:rsidRPr="0063056D">
              <w:rPr>
                <w:rFonts w:ascii="Arial" w:hAnsi="Arial" w:cs="Arial"/>
                <w:b/>
                <w:spacing w:val="-4"/>
              </w:rPr>
              <w:t>u</w:t>
            </w:r>
            <w:r w:rsidRPr="0063056D">
              <w:rPr>
                <w:rFonts w:ascii="Arial" w:hAnsi="Arial" w:cs="Arial"/>
                <w:b/>
                <w:spacing w:val="1"/>
              </w:rPr>
              <w:t>d</w:t>
            </w:r>
            <w:r w:rsidRPr="0063056D">
              <w:rPr>
                <w:rFonts w:ascii="Arial" w:hAnsi="Arial" w:cs="Arial"/>
                <w:b/>
              </w:rPr>
              <w:t>y”</w:t>
            </w:r>
            <w:r w:rsidRPr="0063056D">
              <w:rPr>
                <w:rFonts w:ascii="Arial" w:hAnsi="Arial" w:cs="Arial"/>
                <w:b/>
                <w:spacing w:val="1"/>
              </w:rPr>
              <w:t>)</w:t>
            </w:r>
            <w:r w:rsidRPr="0063056D">
              <w:rPr>
                <w:rFonts w:ascii="Arial" w:hAnsi="Arial" w:cs="Arial"/>
                <w:b/>
              </w:rPr>
              <w:t>.</w:t>
            </w:r>
          </w:p>
        </w:tc>
        <w:tc>
          <w:tcPr>
            <w:tcW w:w="6443" w:type="dxa"/>
            <w:tcBorders>
              <w:top w:val="single" w:sz="5" w:space="0" w:color="000000"/>
              <w:left w:val="single" w:sz="5" w:space="0" w:color="000000"/>
              <w:bottom w:val="single" w:sz="5" w:space="0" w:color="000000"/>
              <w:right w:val="single" w:sz="5" w:space="0" w:color="000000"/>
            </w:tcBorders>
          </w:tcPr>
          <w:p w:rsidR="005A4574" w:rsidRPr="0063056D" w:rsidRDefault="005A4574">
            <w:pPr>
              <w:rPr>
                <w:rFonts w:ascii="Arial" w:hAnsi="Arial" w:cs="Arial"/>
              </w:rPr>
            </w:pPr>
          </w:p>
        </w:tc>
      </w:tr>
      <w:tr w:rsidR="005A4574" w:rsidRPr="0063056D">
        <w:trPr>
          <w:trHeight w:hRule="exact" w:val="1392"/>
        </w:trPr>
        <w:tc>
          <w:tcPr>
            <w:tcW w:w="5351" w:type="dxa"/>
            <w:tcBorders>
              <w:top w:val="single" w:sz="5" w:space="0" w:color="000000"/>
              <w:left w:val="single" w:sz="5" w:space="0" w:color="000000"/>
              <w:bottom w:val="single" w:sz="5" w:space="0" w:color="000000"/>
              <w:right w:val="single" w:sz="5" w:space="0" w:color="000000"/>
            </w:tcBorders>
          </w:tcPr>
          <w:p w:rsidR="005A4574" w:rsidRPr="0063056D" w:rsidRDefault="009507E8">
            <w:pPr>
              <w:ind w:left="463" w:right="192"/>
              <w:rPr>
                <w:rFonts w:ascii="Arial" w:hAnsi="Arial" w:cs="Arial"/>
              </w:rPr>
            </w:pPr>
            <w:r w:rsidRPr="0063056D">
              <w:rPr>
                <w:rFonts w:ascii="Arial" w:hAnsi="Arial" w:cs="Arial"/>
                <w:b/>
                <w:spacing w:val="-2"/>
              </w:rPr>
              <w:t>I</w:t>
            </w:r>
            <w:r w:rsidRPr="0063056D">
              <w:rPr>
                <w:rFonts w:ascii="Arial" w:hAnsi="Arial" w:cs="Arial"/>
                <w:b/>
              </w:rPr>
              <w:t>s</w:t>
            </w:r>
            <w:r w:rsidRPr="0063056D">
              <w:rPr>
                <w:rFonts w:ascii="Arial" w:hAnsi="Arial" w:cs="Arial"/>
                <w:b/>
                <w:spacing w:val="1"/>
              </w:rPr>
              <w:t xml:space="preserve"> </w:t>
            </w:r>
            <w:r w:rsidRPr="0063056D">
              <w:rPr>
                <w:rFonts w:ascii="Arial" w:hAnsi="Arial" w:cs="Arial"/>
                <w:b/>
              </w:rPr>
              <w:t>t</w:t>
            </w:r>
            <w:r w:rsidRPr="0063056D">
              <w:rPr>
                <w:rFonts w:ascii="Arial" w:hAnsi="Arial" w:cs="Arial"/>
                <w:b/>
                <w:spacing w:val="-2"/>
              </w:rPr>
              <w:t>h</w:t>
            </w:r>
            <w:r w:rsidRPr="0063056D">
              <w:rPr>
                <w:rFonts w:ascii="Arial" w:hAnsi="Arial" w:cs="Arial"/>
                <w:b/>
              </w:rPr>
              <w:t>e</w:t>
            </w:r>
            <w:r w:rsidRPr="0063056D">
              <w:rPr>
                <w:rFonts w:ascii="Arial" w:hAnsi="Arial" w:cs="Arial"/>
                <w:b/>
                <w:spacing w:val="5"/>
              </w:rPr>
              <w:t xml:space="preserve"> </w:t>
            </w:r>
            <w:r w:rsidRPr="0063056D">
              <w:rPr>
                <w:rFonts w:ascii="Arial" w:hAnsi="Arial" w:cs="Arial"/>
                <w:b/>
              </w:rPr>
              <w:t>a</w:t>
            </w:r>
            <w:r w:rsidRPr="0063056D">
              <w:rPr>
                <w:rFonts w:ascii="Arial" w:hAnsi="Arial" w:cs="Arial"/>
                <w:b/>
                <w:spacing w:val="-2"/>
              </w:rPr>
              <w:t>bs</w:t>
            </w:r>
            <w:r w:rsidRPr="0063056D">
              <w:rPr>
                <w:rFonts w:ascii="Arial" w:hAnsi="Arial" w:cs="Arial"/>
                <w:b/>
                <w:spacing w:val="-5"/>
              </w:rPr>
              <w:t>t</w:t>
            </w:r>
            <w:r w:rsidRPr="0063056D">
              <w:rPr>
                <w:rFonts w:ascii="Arial" w:hAnsi="Arial" w:cs="Arial"/>
                <w:b/>
                <w:spacing w:val="1"/>
              </w:rPr>
              <w:t>r</w:t>
            </w:r>
            <w:r w:rsidRPr="0063056D">
              <w:rPr>
                <w:rFonts w:ascii="Arial" w:hAnsi="Arial" w:cs="Arial"/>
                <w:b/>
              </w:rPr>
              <w:t>a</w:t>
            </w:r>
            <w:r w:rsidRPr="0063056D">
              <w:rPr>
                <w:rFonts w:ascii="Arial" w:hAnsi="Arial" w:cs="Arial"/>
                <w:b/>
                <w:spacing w:val="1"/>
              </w:rPr>
              <w:t>c</w:t>
            </w:r>
            <w:r w:rsidRPr="0063056D">
              <w:rPr>
                <w:rFonts w:ascii="Arial" w:hAnsi="Arial" w:cs="Arial"/>
                <w:b/>
              </w:rPr>
              <w:t>t</w:t>
            </w:r>
            <w:r w:rsidRPr="0063056D">
              <w:rPr>
                <w:rFonts w:ascii="Arial" w:hAnsi="Arial" w:cs="Arial"/>
                <w:b/>
                <w:spacing w:val="-1"/>
              </w:rPr>
              <w:t xml:space="preserve"> </w:t>
            </w:r>
            <w:r w:rsidRPr="0063056D">
              <w:rPr>
                <w:rFonts w:ascii="Arial" w:hAnsi="Arial" w:cs="Arial"/>
                <w:b/>
                <w:spacing w:val="-5"/>
              </w:rPr>
              <w:t>o</w:t>
            </w:r>
            <w:r w:rsidRPr="0063056D">
              <w:rPr>
                <w:rFonts w:ascii="Arial" w:hAnsi="Arial" w:cs="Arial"/>
                <w:b/>
              </w:rPr>
              <w:t>f</w:t>
            </w:r>
            <w:r w:rsidRPr="0063056D">
              <w:rPr>
                <w:rFonts w:ascii="Arial" w:hAnsi="Arial" w:cs="Arial"/>
                <w:b/>
                <w:spacing w:val="3"/>
              </w:rPr>
              <w:t xml:space="preserve"> </w:t>
            </w:r>
            <w:r w:rsidRPr="0063056D">
              <w:rPr>
                <w:rFonts w:ascii="Arial" w:hAnsi="Arial" w:cs="Arial"/>
                <w:b/>
              </w:rPr>
              <w:t>t</w:t>
            </w:r>
            <w:r w:rsidRPr="0063056D">
              <w:rPr>
                <w:rFonts w:ascii="Arial" w:hAnsi="Arial" w:cs="Arial"/>
                <w:b/>
                <w:spacing w:val="-2"/>
              </w:rPr>
              <w:t>h</w:t>
            </w:r>
            <w:r w:rsidRPr="0063056D">
              <w:rPr>
                <w:rFonts w:ascii="Arial" w:hAnsi="Arial" w:cs="Arial"/>
                <w:b/>
              </w:rPr>
              <w:t>e</w:t>
            </w:r>
            <w:r w:rsidRPr="0063056D">
              <w:rPr>
                <w:rFonts w:ascii="Arial" w:hAnsi="Arial" w:cs="Arial"/>
                <w:b/>
                <w:spacing w:val="1"/>
              </w:rPr>
              <w:t xml:space="preserve"> </w:t>
            </w:r>
            <w:r w:rsidRPr="0063056D">
              <w:rPr>
                <w:rFonts w:ascii="Arial" w:hAnsi="Arial" w:cs="Arial"/>
                <w:b/>
                <w:spacing w:val="-5"/>
              </w:rPr>
              <w:t>a</w:t>
            </w:r>
            <w:r w:rsidRPr="0063056D">
              <w:rPr>
                <w:rFonts w:ascii="Arial" w:hAnsi="Arial" w:cs="Arial"/>
                <w:b/>
                <w:spacing w:val="1"/>
              </w:rPr>
              <w:t>r</w:t>
            </w:r>
            <w:r w:rsidRPr="0063056D">
              <w:rPr>
                <w:rFonts w:ascii="Arial" w:hAnsi="Arial" w:cs="Arial"/>
                <w:b/>
              </w:rPr>
              <w:t>t</w:t>
            </w:r>
            <w:r w:rsidRPr="0063056D">
              <w:rPr>
                <w:rFonts w:ascii="Arial" w:hAnsi="Arial" w:cs="Arial"/>
                <w:b/>
                <w:spacing w:val="-3"/>
              </w:rPr>
              <w:t>i</w:t>
            </w:r>
            <w:r w:rsidRPr="0063056D">
              <w:rPr>
                <w:rFonts w:ascii="Arial" w:hAnsi="Arial" w:cs="Arial"/>
                <w:b/>
                <w:spacing w:val="1"/>
              </w:rPr>
              <w:t>c</w:t>
            </w:r>
            <w:r w:rsidRPr="0063056D">
              <w:rPr>
                <w:rFonts w:ascii="Arial" w:hAnsi="Arial" w:cs="Arial"/>
                <w:b/>
                <w:spacing w:val="-3"/>
              </w:rPr>
              <w:t>l</w:t>
            </w:r>
            <w:r w:rsidRPr="0063056D">
              <w:rPr>
                <w:rFonts w:ascii="Arial" w:hAnsi="Arial" w:cs="Arial"/>
                <w:b/>
              </w:rPr>
              <w:t>e</w:t>
            </w:r>
            <w:r w:rsidRPr="0063056D">
              <w:rPr>
                <w:rFonts w:ascii="Arial" w:hAnsi="Arial" w:cs="Arial"/>
                <w:b/>
                <w:spacing w:val="2"/>
              </w:rPr>
              <w:t xml:space="preserve"> </w:t>
            </w:r>
            <w:r w:rsidRPr="0063056D">
              <w:rPr>
                <w:rFonts w:ascii="Arial" w:hAnsi="Arial" w:cs="Arial"/>
                <w:b/>
                <w:spacing w:val="1"/>
              </w:rPr>
              <w:t>c</w:t>
            </w:r>
            <w:r w:rsidRPr="0063056D">
              <w:rPr>
                <w:rFonts w:ascii="Arial" w:hAnsi="Arial" w:cs="Arial"/>
                <w:b/>
                <w:spacing w:val="-5"/>
              </w:rPr>
              <w:t>om</w:t>
            </w:r>
            <w:r w:rsidRPr="0063056D">
              <w:rPr>
                <w:rFonts w:ascii="Arial" w:hAnsi="Arial" w:cs="Arial"/>
                <w:b/>
                <w:spacing w:val="-2"/>
              </w:rPr>
              <w:t>p</w:t>
            </w:r>
            <w:r w:rsidRPr="0063056D">
              <w:rPr>
                <w:rFonts w:ascii="Arial" w:hAnsi="Arial" w:cs="Arial"/>
                <w:b/>
                <w:spacing w:val="1"/>
              </w:rPr>
              <w:t>re</w:t>
            </w:r>
            <w:r w:rsidRPr="0063056D">
              <w:rPr>
                <w:rFonts w:ascii="Arial" w:hAnsi="Arial" w:cs="Arial"/>
                <w:b/>
                <w:spacing w:val="-2"/>
              </w:rPr>
              <w:t>h</w:t>
            </w:r>
            <w:r w:rsidRPr="0063056D">
              <w:rPr>
                <w:rFonts w:ascii="Arial" w:hAnsi="Arial" w:cs="Arial"/>
                <w:b/>
                <w:spacing w:val="1"/>
              </w:rPr>
              <w:t>e</w:t>
            </w:r>
            <w:r w:rsidRPr="0063056D">
              <w:rPr>
                <w:rFonts w:ascii="Arial" w:hAnsi="Arial" w:cs="Arial"/>
                <w:b/>
                <w:spacing w:val="-2"/>
              </w:rPr>
              <w:t>ns</w:t>
            </w:r>
            <w:r w:rsidRPr="0063056D">
              <w:rPr>
                <w:rFonts w:ascii="Arial" w:hAnsi="Arial" w:cs="Arial"/>
                <w:b/>
                <w:spacing w:val="1"/>
              </w:rPr>
              <w:t>i</w:t>
            </w:r>
            <w:r w:rsidRPr="0063056D">
              <w:rPr>
                <w:rFonts w:ascii="Arial" w:hAnsi="Arial" w:cs="Arial"/>
                <w:b/>
                <w:spacing w:val="-5"/>
              </w:rPr>
              <w:t>v</w:t>
            </w:r>
            <w:r w:rsidRPr="0063056D">
              <w:rPr>
                <w:rFonts w:ascii="Arial" w:hAnsi="Arial" w:cs="Arial"/>
                <w:b/>
                <w:spacing w:val="1"/>
              </w:rPr>
              <w:t>e</w:t>
            </w:r>
            <w:r w:rsidRPr="0063056D">
              <w:rPr>
                <w:rFonts w:ascii="Arial" w:hAnsi="Arial" w:cs="Arial"/>
                <w:b/>
              </w:rPr>
              <w:t>?</w:t>
            </w:r>
            <w:r w:rsidRPr="0063056D">
              <w:rPr>
                <w:rFonts w:ascii="Arial" w:hAnsi="Arial" w:cs="Arial"/>
                <w:b/>
                <w:spacing w:val="8"/>
              </w:rPr>
              <w:t xml:space="preserve"> </w:t>
            </w:r>
            <w:r w:rsidRPr="0063056D">
              <w:rPr>
                <w:rFonts w:ascii="Arial" w:hAnsi="Arial" w:cs="Arial"/>
                <w:b/>
                <w:spacing w:val="-2"/>
              </w:rPr>
              <w:t>D</w:t>
            </w:r>
            <w:r w:rsidRPr="0063056D">
              <w:rPr>
                <w:rFonts w:ascii="Arial" w:hAnsi="Arial" w:cs="Arial"/>
                <w:b/>
              </w:rPr>
              <w:t>o</w:t>
            </w:r>
            <w:r w:rsidRPr="0063056D">
              <w:rPr>
                <w:rFonts w:ascii="Arial" w:hAnsi="Arial" w:cs="Arial"/>
                <w:b/>
                <w:spacing w:val="-2"/>
              </w:rPr>
              <w:t xml:space="preserve"> </w:t>
            </w:r>
            <w:r w:rsidRPr="0063056D">
              <w:rPr>
                <w:rFonts w:ascii="Arial" w:hAnsi="Arial" w:cs="Arial"/>
                <w:b/>
              </w:rPr>
              <w:t>y</w:t>
            </w:r>
            <w:r w:rsidRPr="0063056D">
              <w:rPr>
                <w:rFonts w:ascii="Arial" w:hAnsi="Arial" w:cs="Arial"/>
                <w:b/>
                <w:spacing w:val="-5"/>
              </w:rPr>
              <w:t>o</w:t>
            </w:r>
            <w:r w:rsidRPr="0063056D">
              <w:rPr>
                <w:rFonts w:ascii="Arial" w:hAnsi="Arial" w:cs="Arial"/>
                <w:b/>
              </w:rPr>
              <w:t xml:space="preserve">u </w:t>
            </w:r>
            <w:r w:rsidRPr="0063056D">
              <w:rPr>
                <w:rFonts w:ascii="Arial" w:hAnsi="Arial" w:cs="Arial"/>
                <w:b/>
                <w:spacing w:val="-2"/>
              </w:rPr>
              <w:t>s</w:t>
            </w:r>
            <w:r w:rsidRPr="0063056D">
              <w:rPr>
                <w:rFonts w:ascii="Arial" w:hAnsi="Arial" w:cs="Arial"/>
                <w:b/>
                <w:spacing w:val="-6"/>
              </w:rPr>
              <w:t>u</w:t>
            </w:r>
            <w:r w:rsidRPr="0063056D">
              <w:rPr>
                <w:rFonts w:ascii="Arial" w:hAnsi="Arial" w:cs="Arial"/>
                <w:b/>
              </w:rPr>
              <w:t>gg</w:t>
            </w:r>
            <w:r w:rsidRPr="0063056D">
              <w:rPr>
                <w:rFonts w:ascii="Arial" w:hAnsi="Arial" w:cs="Arial"/>
                <w:b/>
                <w:spacing w:val="1"/>
              </w:rPr>
              <w:t>e</w:t>
            </w:r>
            <w:r w:rsidRPr="0063056D">
              <w:rPr>
                <w:rFonts w:ascii="Arial" w:hAnsi="Arial" w:cs="Arial"/>
                <w:b/>
                <w:spacing w:val="-2"/>
              </w:rPr>
              <w:t>s</w:t>
            </w:r>
            <w:r w:rsidRPr="0063056D">
              <w:rPr>
                <w:rFonts w:ascii="Arial" w:hAnsi="Arial" w:cs="Arial"/>
                <w:b/>
              </w:rPr>
              <w:t>t</w:t>
            </w:r>
            <w:r w:rsidRPr="0063056D">
              <w:rPr>
                <w:rFonts w:ascii="Arial" w:hAnsi="Arial" w:cs="Arial"/>
                <w:b/>
                <w:spacing w:val="3"/>
              </w:rPr>
              <w:t xml:space="preserve"> </w:t>
            </w:r>
            <w:r w:rsidRPr="0063056D">
              <w:rPr>
                <w:rFonts w:ascii="Arial" w:hAnsi="Arial" w:cs="Arial"/>
                <w:b/>
              </w:rPr>
              <w:t>t</w:t>
            </w:r>
            <w:r w:rsidRPr="0063056D">
              <w:rPr>
                <w:rFonts w:ascii="Arial" w:hAnsi="Arial" w:cs="Arial"/>
                <w:b/>
                <w:spacing w:val="-2"/>
              </w:rPr>
              <w:t>h</w:t>
            </w:r>
            <w:r w:rsidRPr="0063056D">
              <w:rPr>
                <w:rFonts w:ascii="Arial" w:hAnsi="Arial" w:cs="Arial"/>
                <w:b/>
              </w:rPr>
              <w:t>e</w:t>
            </w:r>
            <w:r w:rsidRPr="0063056D">
              <w:rPr>
                <w:rFonts w:ascii="Arial" w:hAnsi="Arial" w:cs="Arial"/>
                <w:b/>
                <w:spacing w:val="5"/>
              </w:rPr>
              <w:t xml:space="preserve"> </w:t>
            </w:r>
            <w:r w:rsidRPr="0063056D">
              <w:rPr>
                <w:rFonts w:ascii="Arial" w:hAnsi="Arial" w:cs="Arial"/>
                <w:b/>
              </w:rPr>
              <w:t>a</w:t>
            </w:r>
            <w:r w:rsidRPr="0063056D">
              <w:rPr>
                <w:rFonts w:ascii="Arial" w:hAnsi="Arial" w:cs="Arial"/>
                <w:b/>
                <w:spacing w:val="-2"/>
              </w:rPr>
              <w:t>dd</w:t>
            </w:r>
            <w:r w:rsidRPr="0063056D">
              <w:rPr>
                <w:rFonts w:ascii="Arial" w:hAnsi="Arial" w:cs="Arial"/>
                <w:b/>
                <w:spacing w:val="1"/>
              </w:rPr>
              <w:t>i</w:t>
            </w:r>
            <w:r w:rsidRPr="0063056D">
              <w:rPr>
                <w:rFonts w:ascii="Arial" w:hAnsi="Arial" w:cs="Arial"/>
                <w:b/>
                <w:spacing w:val="-5"/>
              </w:rPr>
              <w:t>t</w:t>
            </w:r>
            <w:r w:rsidRPr="0063056D">
              <w:rPr>
                <w:rFonts w:ascii="Arial" w:hAnsi="Arial" w:cs="Arial"/>
                <w:b/>
                <w:spacing w:val="1"/>
              </w:rPr>
              <w:t>i</w:t>
            </w:r>
            <w:r w:rsidRPr="0063056D">
              <w:rPr>
                <w:rFonts w:ascii="Arial" w:hAnsi="Arial" w:cs="Arial"/>
                <w:b/>
                <w:spacing w:val="-5"/>
              </w:rPr>
              <w:t>o</w:t>
            </w:r>
            <w:r w:rsidRPr="0063056D">
              <w:rPr>
                <w:rFonts w:ascii="Arial" w:hAnsi="Arial" w:cs="Arial"/>
                <w:b/>
              </w:rPr>
              <w:t>n</w:t>
            </w:r>
            <w:r w:rsidRPr="0063056D">
              <w:rPr>
                <w:rFonts w:ascii="Arial" w:hAnsi="Arial" w:cs="Arial"/>
                <w:b/>
                <w:spacing w:val="2"/>
              </w:rPr>
              <w:t xml:space="preserve"> </w:t>
            </w:r>
            <w:r w:rsidRPr="0063056D">
              <w:rPr>
                <w:rFonts w:ascii="Arial" w:hAnsi="Arial" w:cs="Arial"/>
                <w:b/>
              </w:rPr>
              <w:t>(</w:t>
            </w:r>
            <w:r w:rsidRPr="0063056D">
              <w:rPr>
                <w:rFonts w:ascii="Arial" w:hAnsi="Arial" w:cs="Arial"/>
                <w:b/>
                <w:spacing w:val="-5"/>
              </w:rPr>
              <w:t>o</w:t>
            </w:r>
            <w:r w:rsidRPr="0063056D">
              <w:rPr>
                <w:rFonts w:ascii="Arial" w:hAnsi="Arial" w:cs="Arial"/>
                <w:b/>
              </w:rPr>
              <w:t>r</w:t>
            </w:r>
            <w:r w:rsidRPr="0063056D">
              <w:rPr>
                <w:rFonts w:ascii="Arial" w:hAnsi="Arial" w:cs="Arial"/>
                <w:b/>
                <w:spacing w:val="5"/>
              </w:rPr>
              <w:t xml:space="preserve"> </w:t>
            </w:r>
            <w:r w:rsidRPr="0063056D">
              <w:rPr>
                <w:rFonts w:ascii="Arial" w:hAnsi="Arial" w:cs="Arial"/>
                <w:b/>
                <w:spacing w:val="-2"/>
              </w:rPr>
              <w:t>d</w:t>
            </w:r>
            <w:r w:rsidRPr="0063056D">
              <w:rPr>
                <w:rFonts w:ascii="Arial" w:hAnsi="Arial" w:cs="Arial"/>
                <w:b/>
                <w:spacing w:val="-3"/>
              </w:rPr>
              <w:t>e</w:t>
            </w:r>
            <w:r w:rsidRPr="0063056D">
              <w:rPr>
                <w:rFonts w:ascii="Arial" w:hAnsi="Arial" w:cs="Arial"/>
                <w:b/>
                <w:spacing w:val="1"/>
              </w:rPr>
              <w:t>le</w:t>
            </w:r>
            <w:r w:rsidRPr="0063056D">
              <w:rPr>
                <w:rFonts w:ascii="Arial" w:hAnsi="Arial" w:cs="Arial"/>
                <w:b/>
                <w:spacing w:val="-5"/>
              </w:rPr>
              <w:t>t</w:t>
            </w:r>
            <w:r w:rsidRPr="0063056D">
              <w:rPr>
                <w:rFonts w:ascii="Arial" w:hAnsi="Arial" w:cs="Arial"/>
                <w:b/>
                <w:spacing w:val="1"/>
              </w:rPr>
              <w:t>i</w:t>
            </w:r>
            <w:r w:rsidRPr="0063056D">
              <w:rPr>
                <w:rFonts w:ascii="Arial" w:hAnsi="Arial" w:cs="Arial"/>
                <w:b/>
                <w:spacing w:val="-5"/>
              </w:rPr>
              <w:t>o</w:t>
            </w:r>
            <w:r w:rsidRPr="0063056D">
              <w:rPr>
                <w:rFonts w:ascii="Arial" w:hAnsi="Arial" w:cs="Arial"/>
                <w:b/>
                <w:spacing w:val="-2"/>
              </w:rPr>
              <w:t>n</w:t>
            </w:r>
            <w:r w:rsidRPr="0063056D">
              <w:rPr>
                <w:rFonts w:ascii="Arial" w:hAnsi="Arial" w:cs="Arial"/>
                <w:b/>
              </w:rPr>
              <w:t>)</w:t>
            </w:r>
            <w:r w:rsidRPr="0063056D">
              <w:rPr>
                <w:rFonts w:ascii="Arial" w:hAnsi="Arial" w:cs="Arial"/>
                <w:b/>
                <w:spacing w:val="6"/>
              </w:rPr>
              <w:t xml:space="preserve"> </w:t>
            </w:r>
            <w:r w:rsidRPr="0063056D">
              <w:rPr>
                <w:rFonts w:ascii="Arial" w:hAnsi="Arial" w:cs="Arial"/>
                <w:b/>
                <w:spacing w:val="-5"/>
              </w:rPr>
              <w:t>o</w:t>
            </w:r>
            <w:r w:rsidRPr="0063056D">
              <w:rPr>
                <w:rFonts w:ascii="Arial" w:hAnsi="Arial" w:cs="Arial"/>
                <w:b/>
              </w:rPr>
              <w:t>f</w:t>
            </w:r>
            <w:r w:rsidRPr="0063056D">
              <w:rPr>
                <w:rFonts w:ascii="Arial" w:hAnsi="Arial" w:cs="Arial"/>
                <w:b/>
                <w:spacing w:val="3"/>
              </w:rPr>
              <w:t xml:space="preserve"> </w:t>
            </w:r>
            <w:r w:rsidRPr="0063056D">
              <w:rPr>
                <w:rFonts w:ascii="Arial" w:hAnsi="Arial" w:cs="Arial"/>
                <w:b/>
                <w:spacing w:val="-2"/>
              </w:rPr>
              <w:t>s</w:t>
            </w:r>
            <w:r w:rsidRPr="0063056D">
              <w:rPr>
                <w:rFonts w:ascii="Arial" w:hAnsi="Arial" w:cs="Arial"/>
                <w:b/>
              </w:rPr>
              <w:t>o</w:t>
            </w:r>
            <w:r w:rsidRPr="0063056D">
              <w:rPr>
                <w:rFonts w:ascii="Arial" w:hAnsi="Arial" w:cs="Arial"/>
                <w:b/>
                <w:spacing w:val="-5"/>
              </w:rPr>
              <w:t>m</w:t>
            </w:r>
            <w:r w:rsidRPr="0063056D">
              <w:rPr>
                <w:rFonts w:ascii="Arial" w:hAnsi="Arial" w:cs="Arial"/>
                <w:b/>
              </w:rPr>
              <w:t>e</w:t>
            </w:r>
            <w:r w:rsidRPr="0063056D">
              <w:rPr>
                <w:rFonts w:ascii="Arial" w:hAnsi="Arial" w:cs="Arial"/>
                <w:b/>
                <w:spacing w:val="5"/>
              </w:rPr>
              <w:t xml:space="preserve"> </w:t>
            </w:r>
            <w:r w:rsidRPr="0063056D">
              <w:rPr>
                <w:rFonts w:ascii="Arial" w:hAnsi="Arial" w:cs="Arial"/>
                <w:b/>
                <w:spacing w:val="-2"/>
              </w:rPr>
              <w:t>p</w:t>
            </w:r>
            <w:r w:rsidRPr="0063056D">
              <w:rPr>
                <w:rFonts w:ascii="Arial" w:hAnsi="Arial" w:cs="Arial"/>
                <w:b/>
                <w:spacing w:val="-5"/>
              </w:rPr>
              <w:t>o</w:t>
            </w:r>
            <w:r w:rsidRPr="0063056D">
              <w:rPr>
                <w:rFonts w:ascii="Arial" w:hAnsi="Arial" w:cs="Arial"/>
                <w:b/>
                <w:spacing w:val="1"/>
              </w:rPr>
              <w:t>i</w:t>
            </w:r>
            <w:r w:rsidRPr="0063056D">
              <w:rPr>
                <w:rFonts w:ascii="Arial" w:hAnsi="Arial" w:cs="Arial"/>
                <w:b/>
                <w:spacing w:val="-2"/>
              </w:rPr>
              <w:t>n</w:t>
            </w:r>
            <w:r w:rsidRPr="0063056D">
              <w:rPr>
                <w:rFonts w:ascii="Arial" w:hAnsi="Arial" w:cs="Arial"/>
                <w:b/>
              </w:rPr>
              <w:t>ts</w:t>
            </w:r>
            <w:r w:rsidRPr="0063056D">
              <w:rPr>
                <w:rFonts w:ascii="Arial" w:hAnsi="Arial" w:cs="Arial"/>
                <w:b/>
                <w:spacing w:val="2"/>
              </w:rPr>
              <w:t xml:space="preserve"> </w:t>
            </w:r>
            <w:r w:rsidRPr="0063056D">
              <w:rPr>
                <w:rFonts w:ascii="Arial" w:hAnsi="Arial" w:cs="Arial"/>
                <w:b/>
                <w:spacing w:val="1"/>
              </w:rPr>
              <w:t>i</w:t>
            </w:r>
            <w:r w:rsidRPr="0063056D">
              <w:rPr>
                <w:rFonts w:ascii="Arial" w:hAnsi="Arial" w:cs="Arial"/>
                <w:b/>
              </w:rPr>
              <w:t>n</w:t>
            </w:r>
            <w:r w:rsidRPr="0063056D">
              <w:rPr>
                <w:rFonts w:ascii="Arial" w:hAnsi="Arial" w:cs="Arial"/>
                <w:b/>
                <w:spacing w:val="2"/>
              </w:rPr>
              <w:t xml:space="preserve"> </w:t>
            </w:r>
            <w:r w:rsidRPr="0063056D">
              <w:rPr>
                <w:rFonts w:ascii="Arial" w:hAnsi="Arial" w:cs="Arial"/>
                <w:b/>
              </w:rPr>
              <w:t>t</w:t>
            </w:r>
            <w:r w:rsidRPr="0063056D">
              <w:rPr>
                <w:rFonts w:ascii="Arial" w:hAnsi="Arial" w:cs="Arial"/>
                <w:b/>
                <w:spacing w:val="-6"/>
              </w:rPr>
              <w:t>h</w:t>
            </w:r>
            <w:r w:rsidRPr="0063056D">
              <w:rPr>
                <w:rFonts w:ascii="Arial" w:hAnsi="Arial" w:cs="Arial"/>
                <w:b/>
                <w:spacing w:val="1"/>
                <w:w w:val="101"/>
              </w:rPr>
              <w:t>i</w:t>
            </w:r>
            <w:r w:rsidRPr="0063056D">
              <w:rPr>
                <w:rFonts w:ascii="Arial" w:hAnsi="Arial" w:cs="Arial"/>
                <w:b/>
              </w:rPr>
              <w:t xml:space="preserve">s </w:t>
            </w:r>
            <w:r w:rsidRPr="0063056D">
              <w:rPr>
                <w:rFonts w:ascii="Arial" w:hAnsi="Arial" w:cs="Arial"/>
                <w:b/>
                <w:spacing w:val="-2"/>
              </w:rPr>
              <w:t>s</w:t>
            </w:r>
            <w:r w:rsidRPr="0063056D">
              <w:rPr>
                <w:rFonts w:ascii="Arial" w:hAnsi="Arial" w:cs="Arial"/>
                <w:b/>
                <w:spacing w:val="1"/>
              </w:rPr>
              <w:t>ec</w:t>
            </w:r>
            <w:r w:rsidRPr="0063056D">
              <w:rPr>
                <w:rFonts w:ascii="Arial" w:hAnsi="Arial" w:cs="Arial"/>
                <w:b/>
              </w:rPr>
              <w:t>t</w:t>
            </w:r>
            <w:r w:rsidRPr="0063056D">
              <w:rPr>
                <w:rFonts w:ascii="Arial" w:hAnsi="Arial" w:cs="Arial"/>
                <w:b/>
                <w:spacing w:val="1"/>
              </w:rPr>
              <w:t>i</w:t>
            </w:r>
            <w:r w:rsidRPr="0063056D">
              <w:rPr>
                <w:rFonts w:ascii="Arial" w:hAnsi="Arial" w:cs="Arial"/>
                <w:b/>
                <w:spacing w:val="-5"/>
              </w:rPr>
              <w:t>o</w:t>
            </w:r>
            <w:r w:rsidRPr="0063056D">
              <w:rPr>
                <w:rFonts w:ascii="Arial" w:hAnsi="Arial" w:cs="Arial"/>
                <w:b/>
                <w:spacing w:val="-2"/>
              </w:rPr>
              <w:t>n</w:t>
            </w:r>
            <w:r w:rsidRPr="0063056D">
              <w:rPr>
                <w:rFonts w:ascii="Arial" w:hAnsi="Arial" w:cs="Arial"/>
                <w:b/>
              </w:rPr>
              <w:t>?</w:t>
            </w:r>
            <w:r w:rsidRPr="0063056D">
              <w:rPr>
                <w:rFonts w:ascii="Arial" w:hAnsi="Arial" w:cs="Arial"/>
                <w:b/>
                <w:spacing w:val="5"/>
              </w:rPr>
              <w:t xml:space="preserve"> </w:t>
            </w:r>
            <w:r w:rsidRPr="0063056D">
              <w:rPr>
                <w:rFonts w:ascii="Arial" w:hAnsi="Arial" w:cs="Arial"/>
                <w:b/>
                <w:spacing w:val="-3"/>
              </w:rPr>
              <w:t>Pl</w:t>
            </w:r>
            <w:r w:rsidRPr="0063056D">
              <w:rPr>
                <w:rFonts w:ascii="Arial" w:hAnsi="Arial" w:cs="Arial"/>
                <w:b/>
                <w:spacing w:val="1"/>
              </w:rPr>
              <w:t>e</w:t>
            </w:r>
            <w:r w:rsidRPr="0063056D">
              <w:rPr>
                <w:rFonts w:ascii="Arial" w:hAnsi="Arial" w:cs="Arial"/>
                <w:b/>
              </w:rPr>
              <w:t>a</w:t>
            </w:r>
            <w:r w:rsidRPr="0063056D">
              <w:rPr>
                <w:rFonts w:ascii="Arial" w:hAnsi="Arial" w:cs="Arial"/>
                <w:b/>
                <w:spacing w:val="-2"/>
              </w:rPr>
              <w:t>s</w:t>
            </w:r>
            <w:r w:rsidRPr="0063056D">
              <w:rPr>
                <w:rFonts w:ascii="Arial" w:hAnsi="Arial" w:cs="Arial"/>
                <w:b/>
              </w:rPr>
              <w:t>e</w:t>
            </w:r>
            <w:r w:rsidRPr="0063056D">
              <w:rPr>
                <w:rFonts w:ascii="Arial" w:hAnsi="Arial" w:cs="Arial"/>
                <w:b/>
                <w:spacing w:val="2"/>
              </w:rPr>
              <w:t xml:space="preserve"> </w:t>
            </w:r>
            <w:r w:rsidRPr="0063056D">
              <w:rPr>
                <w:rFonts w:ascii="Arial" w:hAnsi="Arial" w:cs="Arial"/>
                <w:b/>
                <w:spacing w:val="-2"/>
              </w:rPr>
              <w:t>w</w:t>
            </w:r>
            <w:r w:rsidRPr="0063056D">
              <w:rPr>
                <w:rFonts w:ascii="Arial" w:hAnsi="Arial" w:cs="Arial"/>
                <w:b/>
                <w:spacing w:val="-3"/>
              </w:rPr>
              <w:t>r</w:t>
            </w:r>
            <w:r w:rsidRPr="0063056D">
              <w:rPr>
                <w:rFonts w:ascii="Arial" w:hAnsi="Arial" w:cs="Arial"/>
                <w:b/>
                <w:spacing w:val="1"/>
              </w:rPr>
              <w:t>i</w:t>
            </w:r>
            <w:r w:rsidRPr="0063056D">
              <w:rPr>
                <w:rFonts w:ascii="Arial" w:hAnsi="Arial" w:cs="Arial"/>
                <w:b/>
              </w:rPr>
              <w:t>te</w:t>
            </w:r>
            <w:r w:rsidRPr="0063056D">
              <w:rPr>
                <w:rFonts w:ascii="Arial" w:hAnsi="Arial" w:cs="Arial"/>
                <w:b/>
                <w:spacing w:val="1"/>
              </w:rPr>
              <w:t xml:space="preserve"> </w:t>
            </w:r>
            <w:r w:rsidRPr="0063056D">
              <w:rPr>
                <w:rFonts w:ascii="Arial" w:hAnsi="Arial" w:cs="Arial"/>
                <w:b/>
              </w:rPr>
              <w:t>y</w:t>
            </w:r>
            <w:r w:rsidRPr="0063056D">
              <w:rPr>
                <w:rFonts w:ascii="Arial" w:hAnsi="Arial" w:cs="Arial"/>
                <w:b/>
                <w:spacing w:val="-5"/>
              </w:rPr>
              <w:t>o</w:t>
            </w:r>
            <w:r w:rsidRPr="0063056D">
              <w:rPr>
                <w:rFonts w:ascii="Arial" w:hAnsi="Arial" w:cs="Arial"/>
                <w:b/>
                <w:spacing w:val="-6"/>
              </w:rPr>
              <w:t>u</w:t>
            </w:r>
            <w:r w:rsidRPr="0063056D">
              <w:rPr>
                <w:rFonts w:ascii="Arial" w:hAnsi="Arial" w:cs="Arial"/>
                <w:b/>
              </w:rPr>
              <w:t>r</w:t>
            </w:r>
            <w:r w:rsidRPr="0063056D">
              <w:rPr>
                <w:rFonts w:ascii="Arial" w:hAnsi="Arial" w:cs="Arial"/>
                <w:b/>
                <w:spacing w:val="5"/>
              </w:rPr>
              <w:t xml:space="preserve"> </w:t>
            </w:r>
            <w:r w:rsidRPr="0063056D">
              <w:rPr>
                <w:rFonts w:ascii="Arial" w:hAnsi="Arial" w:cs="Arial"/>
                <w:b/>
                <w:spacing w:val="-2"/>
              </w:rPr>
              <w:t>s</w:t>
            </w:r>
            <w:r w:rsidRPr="0063056D">
              <w:rPr>
                <w:rFonts w:ascii="Arial" w:hAnsi="Arial" w:cs="Arial"/>
                <w:b/>
                <w:spacing w:val="-6"/>
              </w:rPr>
              <w:t>u</w:t>
            </w:r>
            <w:r w:rsidRPr="0063056D">
              <w:rPr>
                <w:rFonts w:ascii="Arial" w:hAnsi="Arial" w:cs="Arial"/>
                <w:b/>
              </w:rPr>
              <w:t>gg</w:t>
            </w:r>
            <w:r w:rsidRPr="0063056D">
              <w:rPr>
                <w:rFonts w:ascii="Arial" w:hAnsi="Arial" w:cs="Arial"/>
                <w:b/>
                <w:spacing w:val="1"/>
              </w:rPr>
              <w:t>e</w:t>
            </w:r>
            <w:r w:rsidRPr="0063056D">
              <w:rPr>
                <w:rFonts w:ascii="Arial" w:hAnsi="Arial" w:cs="Arial"/>
                <w:b/>
                <w:spacing w:val="-2"/>
              </w:rPr>
              <w:t>s</w:t>
            </w:r>
            <w:r w:rsidRPr="0063056D">
              <w:rPr>
                <w:rFonts w:ascii="Arial" w:hAnsi="Arial" w:cs="Arial"/>
                <w:b/>
              </w:rPr>
              <w:t>t</w:t>
            </w:r>
            <w:r w:rsidRPr="0063056D">
              <w:rPr>
                <w:rFonts w:ascii="Arial" w:hAnsi="Arial" w:cs="Arial"/>
                <w:b/>
                <w:spacing w:val="1"/>
              </w:rPr>
              <w:t>i</w:t>
            </w:r>
            <w:r w:rsidRPr="0063056D">
              <w:rPr>
                <w:rFonts w:ascii="Arial" w:hAnsi="Arial" w:cs="Arial"/>
                <w:b/>
                <w:spacing w:val="-5"/>
              </w:rPr>
              <w:t>o</w:t>
            </w:r>
            <w:r w:rsidRPr="0063056D">
              <w:rPr>
                <w:rFonts w:ascii="Arial" w:hAnsi="Arial" w:cs="Arial"/>
                <w:b/>
                <w:spacing w:val="-2"/>
              </w:rPr>
              <w:t>n</w:t>
            </w:r>
            <w:r w:rsidRPr="0063056D">
              <w:rPr>
                <w:rFonts w:ascii="Arial" w:hAnsi="Arial" w:cs="Arial"/>
                <w:b/>
              </w:rPr>
              <w:t>s</w:t>
            </w:r>
            <w:r w:rsidRPr="0063056D">
              <w:rPr>
                <w:rFonts w:ascii="Arial" w:hAnsi="Arial" w:cs="Arial"/>
                <w:b/>
                <w:spacing w:val="1"/>
              </w:rPr>
              <w:t xml:space="preserve"> </w:t>
            </w:r>
            <w:r w:rsidRPr="0063056D">
              <w:rPr>
                <w:rFonts w:ascii="Arial" w:hAnsi="Arial" w:cs="Arial"/>
                <w:b/>
                <w:spacing w:val="-2"/>
              </w:rPr>
              <w:t>h</w:t>
            </w:r>
            <w:r w:rsidRPr="0063056D">
              <w:rPr>
                <w:rFonts w:ascii="Arial" w:hAnsi="Arial" w:cs="Arial"/>
                <w:b/>
                <w:spacing w:val="1"/>
                <w:w w:val="101"/>
              </w:rPr>
              <w:t>ere</w:t>
            </w:r>
            <w:r w:rsidRPr="0063056D">
              <w:rPr>
                <w:rFonts w:ascii="Arial" w:hAnsi="Arial" w:cs="Arial"/>
                <w:b/>
              </w:rPr>
              <w:t>.</w:t>
            </w:r>
          </w:p>
        </w:tc>
        <w:tc>
          <w:tcPr>
            <w:tcW w:w="9362"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60" w:lineRule="exact"/>
              <w:ind w:left="105" w:right="68"/>
              <w:jc w:val="both"/>
              <w:rPr>
                <w:rFonts w:ascii="Arial" w:hAnsi="Arial" w:cs="Arial"/>
              </w:rPr>
            </w:pPr>
            <w:proofErr w:type="gramStart"/>
            <w:r w:rsidRPr="0063056D">
              <w:rPr>
                <w:rFonts w:ascii="Arial" w:hAnsi="Arial" w:cs="Arial"/>
                <w:b/>
                <w:spacing w:val="-2"/>
              </w:rPr>
              <w:t>T</w:t>
            </w:r>
            <w:r w:rsidRPr="0063056D">
              <w:rPr>
                <w:rFonts w:ascii="Arial" w:hAnsi="Arial" w:cs="Arial"/>
                <w:b/>
                <w:spacing w:val="1"/>
              </w:rPr>
              <w:t>h</w:t>
            </w:r>
            <w:r w:rsidRPr="0063056D">
              <w:rPr>
                <w:rFonts w:ascii="Arial" w:hAnsi="Arial" w:cs="Arial"/>
                <w:b/>
              </w:rPr>
              <w:t xml:space="preserve">e </w:t>
            </w:r>
            <w:r w:rsidRPr="0063056D">
              <w:rPr>
                <w:rFonts w:ascii="Arial" w:hAnsi="Arial" w:cs="Arial"/>
                <w:b/>
                <w:spacing w:val="37"/>
              </w:rPr>
              <w:t xml:space="preserve"> </w:t>
            </w:r>
            <w:r w:rsidRPr="0063056D">
              <w:rPr>
                <w:rFonts w:ascii="Arial" w:hAnsi="Arial" w:cs="Arial"/>
                <w:b/>
              </w:rPr>
              <w:t>a</w:t>
            </w:r>
            <w:r w:rsidRPr="0063056D">
              <w:rPr>
                <w:rFonts w:ascii="Arial" w:hAnsi="Arial" w:cs="Arial"/>
                <w:b/>
                <w:spacing w:val="1"/>
              </w:rPr>
              <w:t>b</w:t>
            </w:r>
            <w:r w:rsidRPr="0063056D">
              <w:rPr>
                <w:rFonts w:ascii="Arial" w:hAnsi="Arial" w:cs="Arial"/>
                <w:b/>
                <w:spacing w:val="-2"/>
              </w:rPr>
              <w:t>s</w:t>
            </w:r>
            <w:r w:rsidRPr="0063056D">
              <w:rPr>
                <w:rFonts w:ascii="Arial" w:hAnsi="Arial" w:cs="Arial"/>
                <w:b/>
                <w:spacing w:val="1"/>
              </w:rPr>
              <w:t>t</w:t>
            </w:r>
            <w:r w:rsidRPr="0063056D">
              <w:rPr>
                <w:rFonts w:ascii="Arial" w:hAnsi="Arial" w:cs="Arial"/>
                <w:b/>
                <w:spacing w:val="-6"/>
              </w:rPr>
              <w:t>r</w:t>
            </w:r>
            <w:r w:rsidRPr="0063056D">
              <w:rPr>
                <w:rFonts w:ascii="Arial" w:hAnsi="Arial" w:cs="Arial"/>
                <w:b/>
              </w:rPr>
              <w:t>a</w:t>
            </w:r>
            <w:r w:rsidRPr="0063056D">
              <w:rPr>
                <w:rFonts w:ascii="Arial" w:hAnsi="Arial" w:cs="Arial"/>
                <w:b/>
                <w:spacing w:val="-1"/>
              </w:rPr>
              <w:t>c</w:t>
            </w:r>
            <w:r w:rsidRPr="0063056D">
              <w:rPr>
                <w:rFonts w:ascii="Arial" w:hAnsi="Arial" w:cs="Arial"/>
                <w:b/>
              </w:rPr>
              <w:t>t</w:t>
            </w:r>
            <w:proofErr w:type="gramEnd"/>
            <w:r w:rsidRPr="0063056D">
              <w:rPr>
                <w:rFonts w:ascii="Arial" w:hAnsi="Arial" w:cs="Arial"/>
                <w:b/>
              </w:rPr>
              <w:t xml:space="preserve"> </w:t>
            </w:r>
            <w:r w:rsidRPr="0063056D">
              <w:rPr>
                <w:rFonts w:ascii="Arial" w:hAnsi="Arial" w:cs="Arial"/>
                <w:b/>
                <w:spacing w:val="40"/>
              </w:rPr>
              <w:t xml:space="preserve"> </w:t>
            </w:r>
            <w:r w:rsidRPr="0063056D">
              <w:rPr>
                <w:rFonts w:ascii="Arial" w:hAnsi="Arial" w:cs="Arial"/>
                <w:b/>
                <w:spacing w:val="-2"/>
              </w:rPr>
              <w:t>s</w:t>
            </w:r>
            <w:r w:rsidRPr="0063056D">
              <w:rPr>
                <w:rFonts w:ascii="Arial" w:hAnsi="Arial" w:cs="Arial"/>
                <w:b/>
                <w:spacing w:val="1"/>
              </w:rPr>
              <w:t>um</w:t>
            </w:r>
            <w:r w:rsidRPr="0063056D">
              <w:rPr>
                <w:rFonts w:ascii="Arial" w:hAnsi="Arial" w:cs="Arial"/>
                <w:b/>
                <w:spacing w:val="-3"/>
              </w:rPr>
              <w:t>m</w:t>
            </w:r>
            <w:r w:rsidRPr="0063056D">
              <w:rPr>
                <w:rFonts w:ascii="Arial" w:hAnsi="Arial" w:cs="Arial"/>
                <w:b/>
                <w:spacing w:val="5"/>
              </w:rPr>
              <w:t>a</w:t>
            </w:r>
            <w:r w:rsidRPr="0063056D">
              <w:rPr>
                <w:rFonts w:ascii="Arial" w:hAnsi="Arial" w:cs="Arial"/>
                <w:b/>
                <w:spacing w:val="-6"/>
              </w:rPr>
              <w:t>r</w:t>
            </w:r>
            <w:r w:rsidRPr="0063056D">
              <w:rPr>
                <w:rFonts w:ascii="Arial" w:hAnsi="Arial" w:cs="Arial"/>
                <w:b/>
                <w:spacing w:val="5"/>
              </w:rPr>
              <w:t>i</w:t>
            </w:r>
            <w:r w:rsidRPr="0063056D">
              <w:rPr>
                <w:rFonts w:ascii="Arial" w:hAnsi="Arial" w:cs="Arial"/>
                <w:b/>
                <w:spacing w:val="-6"/>
              </w:rPr>
              <w:t>z</w:t>
            </w:r>
            <w:r w:rsidRPr="0063056D">
              <w:rPr>
                <w:rFonts w:ascii="Arial" w:hAnsi="Arial" w:cs="Arial"/>
                <w:b/>
                <w:spacing w:val="-1"/>
              </w:rPr>
              <w:t>e</w:t>
            </w:r>
            <w:r w:rsidRPr="0063056D">
              <w:rPr>
                <w:rFonts w:ascii="Arial" w:hAnsi="Arial" w:cs="Arial"/>
                <w:b/>
              </w:rPr>
              <w:t xml:space="preserve">s </w:t>
            </w:r>
            <w:r w:rsidRPr="0063056D">
              <w:rPr>
                <w:rFonts w:ascii="Arial" w:hAnsi="Arial" w:cs="Arial"/>
                <w:b/>
                <w:spacing w:val="36"/>
              </w:rPr>
              <w:t xml:space="preserve"> </w:t>
            </w:r>
            <w:r w:rsidRPr="0063056D">
              <w:rPr>
                <w:rFonts w:ascii="Arial" w:hAnsi="Arial" w:cs="Arial"/>
                <w:b/>
                <w:spacing w:val="1"/>
              </w:rPr>
              <w:t>th</w:t>
            </w:r>
            <w:r w:rsidRPr="0063056D">
              <w:rPr>
                <w:rFonts w:ascii="Arial" w:hAnsi="Arial" w:cs="Arial"/>
                <w:b/>
              </w:rPr>
              <w:t xml:space="preserve">e </w:t>
            </w:r>
            <w:r w:rsidRPr="0063056D">
              <w:rPr>
                <w:rFonts w:ascii="Arial" w:hAnsi="Arial" w:cs="Arial"/>
                <w:b/>
                <w:spacing w:val="37"/>
              </w:rPr>
              <w:t xml:space="preserve"> </w:t>
            </w:r>
            <w:r w:rsidRPr="0063056D">
              <w:rPr>
                <w:rFonts w:ascii="Arial" w:hAnsi="Arial" w:cs="Arial"/>
                <w:b/>
              </w:rPr>
              <w:t>o</w:t>
            </w:r>
            <w:r w:rsidRPr="0063056D">
              <w:rPr>
                <w:rFonts w:ascii="Arial" w:hAnsi="Arial" w:cs="Arial"/>
                <w:b/>
                <w:spacing w:val="1"/>
              </w:rPr>
              <w:t>bj</w:t>
            </w:r>
            <w:r w:rsidRPr="0063056D">
              <w:rPr>
                <w:rFonts w:ascii="Arial" w:hAnsi="Arial" w:cs="Arial"/>
                <w:b/>
                <w:spacing w:val="-1"/>
              </w:rPr>
              <w:t>ec</w:t>
            </w:r>
            <w:r w:rsidRPr="0063056D">
              <w:rPr>
                <w:rFonts w:ascii="Arial" w:hAnsi="Arial" w:cs="Arial"/>
                <w:b/>
                <w:spacing w:val="1"/>
              </w:rPr>
              <w:t>t</w:t>
            </w:r>
            <w:r w:rsidRPr="0063056D">
              <w:rPr>
                <w:rFonts w:ascii="Arial" w:hAnsi="Arial" w:cs="Arial"/>
                <w:b/>
              </w:rPr>
              <w:t>ive</w:t>
            </w:r>
            <w:r w:rsidRPr="0063056D">
              <w:rPr>
                <w:rFonts w:ascii="Arial" w:hAnsi="Arial" w:cs="Arial"/>
                <w:b/>
                <w:spacing w:val="-3"/>
              </w:rPr>
              <w:t>s</w:t>
            </w:r>
            <w:r w:rsidRPr="0063056D">
              <w:rPr>
                <w:rFonts w:ascii="Arial" w:hAnsi="Arial" w:cs="Arial"/>
                <w:b/>
              </w:rPr>
              <w:t xml:space="preserve">, </w:t>
            </w:r>
            <w:r w:rsidRPr="0063056D">
              <w:rPr>
                <w:rFonts w:ascii="Arial" w:hAnsi="Arial" w:cs="Arial"/>
                <w:b/>
                <w:spacing w:val="40"/>
              </w:rPr>
              <w:t xml:space="preserve"> </w:t>
            </w:r>
            <w:r w:rsidRPr="0063056D">
              <w:rPr>
                <w:rFonts w:ascii="Arial" w:hAnsi="Arial" w:cs="Arial"/>
                <w:b/>
                <w:spacing w:val="-8"/>
              </w:rPr>
              <w:t>m</w:t>
            </w:r>
            <w:r w:rsidRPr="0063056D">
              <w:rPr>
                <w:rFonts w:ascii="Arial" w:hAnsi="Arial" w:cs="Arial"/>
                <w:b/>
                <w:spacing w:val="-1"/>
              </w:rPr>
              <w:t>e</w:t>
            </w:r>
            <w:r w:rsidRPr="0063056D">
              <w:rPr>
                <w:rFonts w:ascii="Arial" w:hAnsi="Arial" w:cs="Arial"/>
                <w:b/>
                <w:spacing w:val="1"/>
              </w:rPr>
              <w:t>th</w:t>
            </w:r>
            <w:r w:rsidRPr="0063056D">
              <w:rPr>
                <w:rFonts w:ascii="Arial" w:hAnsi="Arial" w:cs="Arial"/>
                <w:b/>
              </w:rPr>
              <w:t>o</w:t>
            </w:r>
            <w:r w:rsidRPr="0063056D">
              <w:rPr>
                <w:rFonts w:ascii="Arial" w:hAnsi="Arial" w:cs="Arial"/>
                <w:b/>
                <w:spacing w:val="1"/>
              </w:rPr>
              <w:t>d</w:t>
            </w:r>
            <w:r w:rsidRPr="0063056D">
              <w:rPr>
                <w:rFonts w:ascii="Arial" w:hAnsi="Arial" w:cs="Arial"/>
                <w:b/>
              </w:rPr>
              <w:t xml:space="preserve">s </w:t>
            </w:r>
            <w:r w:rsidRPr="0063056D">
              <w:rPr>
                <w:rFonts w:ascii="Arial" w:hAnsi="Arial" w:cs="Arial"/>
                <w:b/>
                <w:spacing w:val="36"/>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 xml:space="preserve">d </w:t>
            </w:r>
            <w:r w:rsidRPr="0063056D">
              <w:rPr>
                <w:rFonts w:ascii="Arial" w:hAnsi="Arial" w:cs="Arial"/>
                <w:b/>
                <w:spacing w:val="41"/>
              </w:rPr>
              <w:t xml:space="preserve"> </w:t>
            </w:r>
            <w:r w:rsidRPr="0063056D">
              <w:rPr>
                <w:rFonts w:ascii="Arial" w:hAnsi="Arial" w:cs="Arial"/>
                <w:b/>
                <w:spacing w:val="-3"/>
              </w:rPr>
              <w:t>f</w:t>
            </w:r>
            <w:r w:rsidRPr="0063056D">
              <w:rPr>
                <w:rFonts w:ascii="Arial" w:hAnsi="Arial" w:cs="Arial"/>
                <w:b/>
              </w:rPr>
              <w:t>i</w:t>
            </w:r>
            <w:r w:rsidRPr="0063056D">
              <w:rPr>
                <w:rFonts w:ascii="Arial" w:hAnsi="Arial" w:cs="Arial"/>
                <w:b/>
                <w:spacing w:val="1"/>
              </w:rPr>
              <w:t>nd</w:t>
            </w:r>
            <w:r w:rsidRPr="0063056D">
              <w:rPr>
                <w:rFonts w:ascii="Arial" w:hAnsi="Arial" w:cs="Arial"/>
                <w:b/>
              </w:rPr>
              <w:t>i</w:t>
            </w:r>
            <w:r w:rsidRPr="0063056D">
              <w:rPr>
                <w:rFonts w:ascii="Arial" w:hAnsi="Arial" w:cs="Arial"/>
                <w:b/>
                <w:spacing w:val="1"/>
              </w:rPr>
              <w:t>n</w:t>
            </w:r>
            <w:r w:rsidRPr="0063056D">
              <w:rPr>
                <w:rFonts w:ascii="Arial" w:hAnsi="Arial" w:cs="Arial"/>
                <w:b/>
              </w:rPr>
              <w:t>g</w:t>
            </w:r>
            <w:r w:rsidRPr="0063056D">
              <w:rPr>
                <w:rFonts w:ascii="Arial" w:hAnsi="Arial" w:cs="Arial"/>
                <w:b/>
                <w:spacing w:val="-2"/>
              </w:rPr>
              <w:t>s</w:t>
            </w:r>
            <w:r w:rsidRPr="0063056D">
              <w:rPr>
                <w:rFonts w:ascii="Arial" w:hAnsi="Arial" w:cs="Arial"/>
                <w:b/>
              </w:rPr>
              <w:t xml:space="preserve">, </w:t>
            </w:r>
            <w:r w:rsidRPr="0063056D">
              <w:rPr>
                <w:rFonts w:ascii="Arial" w:hAnsi="Arial" w:cs="Arial"/>
                <w:b/>
                <w:spacing w:val="36"/>
              </w:rPr>
              <w:t xml:space="preserve"> </w:t>
            </w:r>
            <w:r w:rsidRPr="0063056D">
              <w:rPr>
                <w:rFonts w:ascii="Arial" w:hAnsi="Arial" w:cs="Arial"/>
                <w:b/>
                <w:spacing w:val="1"/>
              </w:rPr>
              <w:t>h</w:t>
            </w:r>
            <w:r w:rsidRPr="0063056D">
              <w:rPr>
                <w:rFonts w:ascii="Arial" w:hAnsi="Arial" w:cs="Arial"/>
                <w:b/>
              </w:rPr>
              <w:t>ow</w:t>
            </w:r>
            <w:r w:rsidRPr="0063056D">
              <w:rPr>
                <w:rFonts w:ascii="Arial" w:hAnsi="Arial" w:cs="Arial"/>
                <w:b/>
                <w:spacing w:val="-1"/>
              </w:rPr>
              <w:t>e</w:t>
            </w:r>
            <w:r w:rsidRPr="0063056D">
              <w:rPr>
                <w:rFonts w:ascii="Arial" w:hAnsi="Arial" w:cs="Arial"/>
                <w:b/>
              </w:rPr>
              <w:t>v</w:t>
            </w:r>
            <w:r w:rsidRPr="0063056D">
              <w:rPr>
                <w:rFonts w:ascii="Arial" w:hAnsi="Arial" w:cs="Arial"/>
                <w:b/>
                <w:spacing w:val="-1"/>
              </w:rPr>
              <w:t>e</w:t>
            </w:r>
            <w:r w:rsidRPr="0063056D">
              <w:rPr>
                <w:rFonts w:ascii="Arial" w:hAnsi="Arial" w:cs="Arial"/>
                <w:b/>
              </w:rPr>
              <w:t xml:space="preserve">r </w:t>
            </w:r>
            <w:r w:rsidRPr="0063056D">
              <w:rPr>
                <w:rFonts w:ascii="Arial" w:hAnsi="Arial" w:cs="Arial"/>
                <w:b/>
                <w:spacing w:val="34"/>
              </w:rPr>
              <w:t xml:space="preserve"> </w:t>
            </w:r>
            <w:r w:rsidRPr="0063056D">
              <w:rPr>
                <w:rFonts w:ascii="Arial" w:hAnsi="Arial" w:cs="Arial"/>
                <w:b/>
              </w:rPr>
              <w:t xml:space="preserve">it </w:t>
            </w:r>
            <w:r w:rsidRPr="0063056D">
              <w:rPr>
                <w:rFonts w:ascii="Arial" w:hAnsi="Arial" w:cs="Arial"/>
                <w:b/>
                <w:spacing w:val="40"/>
              </w:rPr>
              <w:t xml:space="preserve"> </w:t>
            </w:r>
            <w:r w:rsidRPr="0063056D">
              <w:rPr>
                <w:rFonts w:ascii="Arial" w:hAnsi="Arial" w:cs="Arial"/>
                <w:b/>
                <w:spacing w:val="1"/>
              </w:rPr>
              <w:t>n</w:t>
            </w:r>
            <w:r w:rsidRPr="0063056D">
              <w:rPr>
                <w:rFonts w:ascii="Arial" w:hAnsi="Arial" w:cs="Arial"/>
                <w:b/>
                <w:spacing w:val="-1"/>
              </w:rPr>
              <w:t>ee</w:t>
            </w:r>
            <w:r w:rsidRPr="0063056D">
              <w:rPr>
                <w:rFonts w:ascii="Arial" w:hAnsi="Arial" w:cs="Arial"/>
                <w:b/>
                <w:spacing w:val="1"/>
              </w:rPr>
              <w:t>d</w:t>
            </w:r>
            <w:r w:rsidRPr="0063056D">
              <w:rPr>
                <w:rFonts w:ascii="Arial" w:hAnsi="Arial" w:cs="Arial"/>
                <w:b/>
              </w:rPr>
              <w:t>s</w:t>
            </w:r>
          </w:p>
          <w:p w:rsidR="005A4574" w:rsidRPr="0063056D" w:rsidRDefault="009507E8">
            <w:pPr>
              <w:spacing w:before="3"/>
              <w:ind w:left="105" w:right="66"/>
              <w:jc w:val="both"/>
              <w:rPr>
                <w:rFonts w:ascii="Arial" w:hAnsi="Arial" w:cs="Arial"/>
              </w:rPr>
            </w:pPr>
            <w:r w:rsidRPr="0063056D">
              <w:rPr>
                <w:rFonts w:ascii="Arial" w:hAnsi="Arial" w:cs="Arial"/>
                <w:b/>
              </w:rPr>
              <w:t>i</w:t>
            </w:r>
            <w:r w:rsidRPr="0063056D">
              <w:rPr>
                <w:rFonts w:ascii="Arial" w:hAnsi="Arial" w:cs="Arial"/>
                <w:b/>
                <w:spacing w:val="-3"/>
              </w:rPr>
              <w:t>m</w:t>
            </w:r>
            <w:r w:rsidRPr="0063056D">
              <w:rPr>
                <w:rFonts w:ascii="Arial" w:hAnsi="Arial" w:cs="Arial"/>
                <w:b/>
                <w:spacing w:val="6"/>
              </w:rPr>
              <w:t>p</w:t>
            </w:r>
            <w:r w:rsidRPr="0063056D">
              <w:rPr>
                <w:rFonts w:ascii="Arial" w:hAnsi="Arial" w:cs="Arial"/>
                <w:b/>
                <w:spacing w:val="-6"/>
              </w:rPr>
              <w:t>r</w:t>
            </w:r>
            <w:r w:rsidRPr="0063056D">
              <w:rPr>
                <w:rFonts w:ascii="Arial" w:hAnsi="Arial" w:cs="Arial"/>
                <w:b/>
              </w:rPr>
              <w:t>ov</w:t>
            </w:r>
            <w:r w:rsidRPr="0063056D">
              <w:rPr>
                <w:rFonts w:ascii="Arial" w:hAnsi="Arial" w:cs="Arial"/>
                <w:b/>
                <w:spacing w:val="-1"/>
              </w:rPr>
              <w:t>e</w:t>
            </w:r>
            <w:r w:rsidRPr="0063056D">
              <w:rPr>
                <w:rFonts w:ascii="Arial" w:hAnsi="Arial" w:cs="Arial"/>
                <w:b/>
                <w:spacing w:val="1"/>
              </w:rPr>
              <w:t>m</w:t>
            </w:r>
            <w:r w:rsidRPr="0063056D">
              <w:rPr>
                <w:rFonts w:ascii="Arial" w:hAnsi="Arial" w:cs="Arial"/>
                <w:b/>
                <w:spacing w:val="-1"/>
              </w:rPr>
              <w:t>e</w:t>
            </w:r>
            <w:r w:rsidRPr="0063056D">
              <w:rPr>
                <w:rFonts w:ascii="Arial" w:hAnsi="Arial" w:cs="Arial"/>
                <w:b/>
                <w:spacing w:val="1"/>
              </w:rPr>
              <w:t>nt</w:t>
            </w:r>
            <w:r w:rsidRPr="0063056D">
              <w:rPr>
                <w:rFonts w:ascii="Arial" w:hAnsi="Arial" w:cs="Arial"/>
                <w:b/>
              </w:rPr>
              <w:t>.</w:t>
            </w:r>
            <w:r w:rsidRPr="0063056D">
              <w:rPr>
                <w:rFonts w:ascii="Arial" w:hAnsi="Arial" w:cs="Arial"/>
                <w:b/>
                <w:spacing w:val="7"/>
              </w:rPr>
              <w:t xml:space="preserve"> </w:t>
            </w:r>
            <w:r w:rsidRPr="0063056D">
              <w:rPr>
                <w:rFonts w:ascii="Arial" w:hAnsi="Arial" w:cs="Arial"/>
                <w:b/>
              </w:rPr>
              <w:t>Nu</w:t>
            </w:r>
            <w:r w:rsidRPr="0063056D">
              <w:rPr>
                <w:rFonts w:ascii="Arial" w:hAnsi="Arial" w:cs="Arial"/>
                <w:b/>
                <w:spacing w:val="-3"/>
              </w:rPr>
              <w:t>m</w:t>
            </w:r>
            <w:r w:rsidRPr="0063056D">
              <w:rPr>
                <w:rFonts w:ascii="Arial" w:hAnsi="Arial" w:cs="Arial"/>
                <w:b/>
                <w:spacing w:val="-1"/>
              </w:rPr>
              <w:t>e</w:t>
            </w:r>
            <w:r w:rsidRPr="0063056D">
              <w:rPr>
                <w:rFonts w:ascii="Arial" w:hAnsi="Arial" w:cs="Arial"/>
                <w:b/>
                <w:spacing w:val="-6"/>
              </w:rPr>
              <w:t>r</w:t>
            </w:r>
            <w:r w:rsidRPr="0063056D">
              <w:rPr>
                <w:rFonts w:ascii="Arial" w:hAnsi="Arial" w:cs="Arial"/>
                <w:b/>
              </w:rPr>
              <w:t>ic</w:t>
            </w:r>
            <w:r w:rsidRPr="0063056D">
              <w:rPr>
                <w:rFonts w:ascii="Arial" w:hAnsi="Arial" w:cs="Arial"/>
                <w:b/>
                <w:spacing w:val="4"/>
              </w:rPr>
              <w:t>a</w:t>
            </w:r>
            <w:r w:rsidRPr="0063056D">
              <w:rPr>
                <w:rFonts w:ascii="Arial" w:hAnsi="Arial" w:cs="Arial"/>
                <w:b/>
              </w:rPr>
              <w:t>l</w:t>
            </w:r>
            <w:r w:rsidRPr="0063056D">
              <w:rPr>
                <w:rFonts w:ascii="Arial" w:hAnsi="Arial" w:cs="Arial"/>
                <w:b/>
                <w:spacing w:val="5"/>
              </w:rPr>
              <w:t xml:space="preserve"> </w:t>
            </w:r>
            <w:r w:rsidRPr="0063056D">
              <w:rPr>
                <w:rFonts w:ascii="Arial" w:hAnsi="Arial" w:cs="Arial"/>
                <w:b/>
                <w:spacing w:val="-6"/>
              </w:rPr>
              <w:t>r</w:t>
            </w:r>
            <w:r w:rsidRPr="0063056D">
              <w:rPr>
                <w:rFonts w:ascii="Arial" w:hAnsi="Arial" w:cs="Arial"/>
                <w:b/>
                <w:spacing w:val="-1"/>
              </w:rPr>
              <w:t>e</w:t>
            </w:r>
            <w:r w:rsidRPr="0063056D">
              <w:rPr>
                <w:rFonts w:ascii="Arial" w:hAnsi="Arial" w:cs="Arial"/>
                <w:b/>
                <w:spacing w:val="-2"/>
              </w:rPr>
              <w:t>s</w:t>
            </w:r>
            <w:r w:rsidRPr="0063056D">
              <w:rPr>
                <w:rFonts w:ascii="Arial" w:hAnsi="Arial" w:cs="Arial"/>
                <w:b/>
                <w:spacing w:val="6"/>
              </w:rPr>
              <w:t>u</w:t>
            </w:r>
            <w:r w:rsidRPr="0063056D">
              <w:rPr>
                <w:rFonts w:ascii="Arial" w:hAnsi="Arial" w:cs="Arial"/>
                <w:b/>
                <w:spacing w:val="-4"/>
              </w:rPr>
              <w:t>l</w:t>
            </w:r>
            <w:r w:rsidRPr="0063056D">
              <w:rPr>
                <w:rFonts w:ascii="Arial" w:hAnsi="Arial" w:cs="Arial"/>
                <w:b/>
                <w:spacing w:val="1"/>
              </w:rPr>
              <w:t>t</w:t>
            </w:r>
            <w:r w:rsidRPr="0063056D">
              <w:rPr>
                <w:rFonts w:ascii="Arial" w:hAnsi="Arial" w:cs="Arial"/>
                <w:b/>
              </w:rPr>
              <w:t>s</w:t>
            </w:r>
            <w:r w:rsidRPr="0063056D">
              <w:rPr>
                <w:rFonts w:ascii="Arial" w:hAnsi="Arial" w:cs="Arial"/>
                <w:b/>
                <w:spacing w:val="3"/>
              </w:rPr>
              <w:t xml:space="preserve"> </w:t>
            </w:r>
            <w:r w:rsidRPr="0063056D">
              <w:rPr>
                <w:rFonts w:ascii="Arial" w:hAnsi="Arial" w:cs="Arial"/>
                <w:b/>
                <w:spacing w:val="6"/>
              </w:rPr>
              <w:t>(</w:t>
            </w:r>
            <w:r w:rsidRPr="0063056D">
              <w:rPr>
                <w:rFonts w:ascii="Arial" w:hAnsi="Arial" w:cs="Arial"/>
                <w:b/>
                <w:spacing w:val="-6"/>
              </w:rPr>
              <w:t>r</w:t>
            </w:r>
            <w:r w:rsidRPr="0063056D">
              <w:rPr>
                <w:rFonts w:ascii="Arial" w:hAnsi="Arial" w:cs="Arial"/>
                <w:b/>
              </w:rPr>
              <w:t>a</w:t>
            </w:r>
            <w:r w:rsidRPr="0063056D">
              <w:rPr>
                <w:rFonts w:ascii="Arial" w:hAnsi="Arial" w:cs="Arial"/>
                <w:b/>
                <w:spacing w:val="1"/>
              </w:rPr>
              <w:t>n</w:t>
            </w:r>
            <w:r w:rsidRPr="0063056D">
              <w:rPr>
                <w:rFonts w:ascii="Arial" w:hAnsi="Arial" w:cs="Arial"/>
                <w:b/>
              </w:rPr>
              <w:t>g</w:t>
            </w:r>
            <w:r w:rsidRPr="0063056D">
              <w:rPr>
                <w:rFonts w:ascii="Arial" w:hAnsi="Arial" w:cs="Arial"/>
                <w:b/>
                <w:spacing w:val="-1"/>
              </w:rPr>
              <w:t>e</w:t>
            </w:r>
            <w:r w:rsidRPr="0063056D">
              <w:rPr>
                <w:rFonts w:ascii="Arial" w:hAnsi="Arial" w:cs="Arial"/>
                <w:b/>
              </w:rPr>
              <w:t>s</w:t>
            </w:r>
            <w:r w:rsidRPr="0063056D">
              <w:rPr>
                <w:rFonts w:ascii="Arial" w:hAnsi="Arial" w:cs="Arial"/>
                <w:b/>
                <w:spacing w:val="3"/>
              </w:rPr>
              <w:t xml:space="preserve"> </w:t>
            </w:r>
            <w:r w:rsidRPr="0063056D">
              <w:rPr>
                <w:rFonts w:ascii="Arial" w:hAnsi="Arial" w:cs="Arial"/>
                <w:b/>
              </w:rPr>
              <w:t>of</w:t>
            </w:r>
            <w:r w:rsidRPr="0063056D">
              <w:rPr>
                <w:rFonts w:ascii="Arial" w:hAnsi="Arial" w:cs="Arial"/>
                <w:b/>
                <w:spacing w:val="6"/>
              </w:rPr>
              <w:t xml:space="preserve"> </w:t>
            </w:r>
            <w:r w:rsidRPr="0063056D">
              <w:rPr>
                <w:rFonts w:ascii="Arial" w:hAnsi="Arial" w:cs="Arial"/>
                <w:b/>
                <w:spacing w:val="-4"/>
              </w:rPr>
              <w:t>l</w:t>
            </w:r>
            <w:r w:rsidRPr="0063056D">
              <w:rPr>
                <w:rFonts w:ascii="Arial" w:hAnsi="Arial" w:cs="Arial"/>
                <w:b/>
              </w:rPr>
              <w:t>o</w:t>
            </w:r>
            <w:r w:rsidRPr="0063056D">
              <w:rPr>
                <w:rFonts w:ascii="Arial" w:hAnsi="Arial" w:cs="Arial"/>
                <w:b/>
                <w:spacing w:val="6"/>
              </w:rPr>
              <w:t>n</w:t>
            </w:r>
            <w:r w:rsidRPr="0063056D">
              <w:rPr>
                <w:rFonts w:ascii="Arial" w:hAnsi="Arial" w:cs="Arial"/>
                <w:b/>
              </w:rPr>
              <w:t>gi</w:t>
            </w:r>
            <w:r w:rsidRPr="0063056D">
              <w:rPr>
                <w:rFonts w:ascii="Arial" w:hAnsi="Arial" w:cs="Arial"/>
                <w:b/>
                <w:spacing w:val="2"/>
              </w:rPr>
              <w:t>t</w:t>
            </w:r>
            <w:r w:rsidRPr="0063056D">
              <w:rPr>
                <w:rFonts w:ascii="Arial" w:hAnsi="Arial" w:cs="Arial"/>
                <w:b/>
                <w:spacing w:val="1"/>
              </w:rPr>
              <w:t>ud</w:t>
            </w:r>
            <w:r w:rsidRPr="0063056D">
              <w:rPr>
                <w:rFonts w:ascii="Arial" w:hAnsi="Arial" w:cs="Arial"/>
                <w:b/>
              </w:rPr>
              <w:t>i</w:t>
            </w:r>
            <w:r w:rsidRPr="0063056D">
              <w:rPr>
                <w:rFonts w:ascii="Arial" w:hAnsi="Arial" w:cs="Arial"/>
                <w:b/>
                <w:spacing w:val="1"/>
              </w:rPr>
              <w:t>n</w:t>
            </w:r>
            <w:r w:rsidRPr="0063056D">
              <w:rPr>
                <w:rFonts w:ascii="Arial" w:hAnsi="Arial" w:cs="Arial"/>
                <w:b/>
              </w:rPr>
              <w:t xml:space="preserve">al </w:t>
            </w:r>
            <w:r w:rsidRPr="0063056D">
              <w:rPr>
                <w:rFonts w:ascii="Arial" w:hAnsi="Arial" w:cs="Arial"/>
                <w:b/>
                <w:spacing w:val="-1"/>
              </w:rPr>
              <w:t>c</w:t>
            </w:r>
            <w:r w:rsidRPr="0063056D">
              <w:rPr>
                <w:rFonts w:ascii="Arial" w:hAnsi="Arial" w:cs="Arial"/>
                <w:b/>
              </w:rPr>
              <w:t>o</w:t>
            </w:r>
            <w:r w:rsidRPr="0063056D">
              <w:rPr>
                <w:rFonts w:ascii="Arial" w:hAnsi="Arial" w:cs="Arial"/>
                <w:b/>
                <w:spacing w:val="1"/>
              </w:rPr>
              <w:t>ndu</w:t>
            </w:r>
            <w:r w:rsidRPr="0063056D">
              <w:rPr>
                <w:rFonts w:ascii="Arial" w:hAnsi="Arial" w:cs="Arial"/>
                <w:b/>
                <w:spacing w:val="-1"/>
              </w:rPr>
              <w:t>c</w:t>
            </w:r>
            <w:r w:rsidRPr="0063056D">
              <w:rPr>
                <w:rFonts w:ascii="Arial" w:hAnsi="Arial" w:cs="Arial"/>
                <w:b/>
                <w:spacing w:val="1"/>
              </w:rPr>
              <w:t>t</w:t>
            </w:r>
            <w:r w:rsidRPr="0063056D">
              <w:rPr>
                <w:rFonts w:ascii="Arial" w:hAnsi="Arial" w:cs="Arial"/>
                <w:b/>
              </w:rPr>
              <w:t>a</w:t>
            </w:r>
            <w:r w:rsidRPr="0063056D">
              <w:rPr>
                <w:rFonts w:ascii="Arial" w:hAnsi="Arial" w:cs="Arial"/>
                <w:b/>
                <w:spacing w:val="1"/>
              </w:rPr>
              <w:t>n</w:t>
            </w:r>
            <w:r w:rsidRPr="0063056D">
              <w:rPr>
                <w:rFonts w:ascii="Arial" w:hAnsi="Arial" w:cs="Arial"/>
                <w:b/>
                <w:spacing w:val="-1"/>
              </w:rPr>
              <w:t>c</w:t>
            </w:r>
            <w:r w:rsidRPr="0063056D">
              <w:rPr>
                <w:rFonts w:ascii="Arial" w:hAnsi="Arial" w:cs="Arial"/>
                <w:b/>
              </w:rPr>
              <w:t>e</w:t>
            </w:r>
            <w:r w:rsidRPr="0063056D">
              <w:rPr>
                <w:rFonts w:ascii="Arial" w:hAnsi="Arial" w:cs="Arial"/>
                <w:b/>
                <w:spacing w:val="4"/>
              </w:rPr>
              <w:t xml:space="preserve"> </w:t>
            </w:r>
            <w:r w:rsidRPr="0063056D">
              <w:rPr>
                <w:rFonts w:ascii="Arial" w:hAnsi="Arial" w:cs="Arial"/>
                <w:b/>
                <w:spacing w:val="-5"/>
              </w:rPr>
              <w:t>a</w:t>
            </w:r>
            <w:r w:rsidRPr="0063056D">
              <w:rPr>
                <w:rFonts w:ascii="Arial" w:hAnsi="Arial" w:cs="Arial"/>
                <w:b/>
                <w:spacing w:val="1"/>
              </w:rPr>
              <w:t>n</w:t>
            </w:r>
            <w:r w:rsidRPr="0063056D">
              <w:rPr>
                <w:rFonts w:ascii="Arial" w:hAnsi="Arial" w:cs="Arial"/>
                <w:b/>
              </w:rPr>
              <w:t>d</w:t>
            </w:r>
            <w:r w:rsidRPr="0063056D">
              <w:rPr>
                <w:rFonts w:ascii="Arial" w:hAnsi="Arial" w:cs="Arial"/>
                <w:b/>
                <w:spacing w:val="1"/>
              </w:rPr>
              <w:t xml:space="preserve"> t</w:t>
            </w:r>
            <w:r w:rsidRPr="0063056D">
              <w:rPr>
                <w:rFonts w:ascii="Arial" w:hAnsi="Arial" w:cs="Arial"/>
                <w:b/>
                <w:spacing w:val="-6"/>
              </w:rPr>
              <w:t>r</w:t>
            </w:r>
            <w:r w:rsidRPr="0063056D">
              <w:rPr>
                <w:rFonts w:ascii="Arial" w:hAnsi="Arial" w:cs="Arial"/>
                <w:b/>
              </w:rPr>
              <w:t>a</w:t>
            </w:r>
            <w:r w:rsidRPr="0063056D">
              <w:rPr>
                <w:rFonts w:ascii="Arial" w:hAnsi="Arial" w:cs="Arial"/>
                <w:b/>
                <w:spacing w:val="1"/>
              </w:rPr>
              <w:t>n</w:t>
            </w:r>
            <w:r w:rsidRPr="0063056D">
              <w:rPr>
                <w:rFonts w:ascii="Arial" w:hAnsi="Arial" w:cs="Arial"/>
                <w:b/>
                <w:spacing w:val="2"/>
              </w:rPr>
              <w:t>s</w:t>
            </w:r>
            <w:r w:rsidRPr="0063056D">
              <w:rPr>
                <w:rFonts w:ascii="Arial" w:hAnsi="Arial" w:cs="Arial"/>
                <w:b/>
                <w:spacing w:val="-3"/>
              </w:rPr>
              <w:t>m</w:t>
            </w:r>
            <w:r w:rsidRPr="0063056D">
              <w:rPr>
                <w:rFonts w:ascii="Arial" w:hAnsi="Arial" w:cs="Arial"/>
                <w:b/>
              </w:rPr>
              <w:t>i</w:t>
            </w:r>
            <w:r w:rsidRPr="0063056D">
              <w:rPr>
                <w:rFonts w:ascii="Arial" w:hAnsi="Arial" w:cs="Arial"/>
                <w:b/>
                <w:spacing w:val="-2"/>
              </w:rPr>
              <w:t>ss</w:t>
            </w:r>
            <w:r w:rsidRPr="0063056D">
              <w:rPr>
                <w:rFonts w:ascii="Arial" w:hAnsi="Arial" w:cs="Arial"/>
                <w:b/>
              </w:rPr>
              <w:t>iv</w:t>
            </w:r>
            <w:r w:rsidRPr="0063056D">
              <w:rPr>
                <w:rFonts w:ascii="Arial" w:hAnsi="Arial" w:cs="Arial"/>
                <w:b/>
                <w:spacing w:val="1"/>
              </w:rPr>
              <w:t>it</w:t>
            </w:r>
            <w:r w:rsidRPr="0063056D">
              <w:rPr>
                <w:rFonts w:ascii="Arial" w:hAnsi="Arial" w:cs="Arial"/>
                <w:b/>
              </w:rPr>
              <w:t xml:space="preserve">y) </w:t>
            </w:r>
            <w:r w:rsidRPr="0063056D">
              <w:rPr>
                <w:rFonts w:ascii="Arial" w:hAnsi="Arial" w:cs="Arial"/>
                <w:b/>
                <w:spacing w:val="-2"/>
              </w:rPr>
              <w:t>s</w:t>
            </w:r>
            <w:r w:rsidRPr="0063056D">
              <w:rPr>
                <w:rFonts w:ascii="Arial" w:hAnsi="Arial" w:cs="Arial"/>
                <w:b/>
                <w:spacing w:val="1"/>
              </w:rPr>
              <w:t>h</w:t>
            </w:r>
            <w:r w:rsidRPr="0063056D">
              <w:rPr>
                <w:rFonts w:ascii="Arial" w:hAnsi="Arial" w:cs="Arial"/>
                <w:b/>
              </w:rPr>
              <w:t>o</w:t>
            </w:r>
            <w:r w:rsidRPr="0063056D">
              <w:rPr>
                <w:rFonts w:ascii="Arial" w:hAnsi="Arial" w:cs="Arial"/>
                <w:b/>
                <w:spacing w:val="1"/>
              </w:rPr>
              <w:t>u</w:t>
            </w:r>
            <w:r w:rsidRPr="0063056D">
              <w:rPr>
                <w:rFonts w:ascii="Arial" w:hAnsi="Arial" w:cs="Arial"/>
                <w:b/>
                <w:spacing w:val="-4"/>
              </w:rPr>
              <w:t>l</w:t>
            </w:r>
            <w:r w:rsidRPr="0063056D">
              <w:rPr>
                <w:rFonts w:ascii="Arial" w:hAnsi="Arial" w:cs="Arial"/>
                <w:b/>
              </w:rPr>
              <w:t>d</w:t>
            </w:r>
            <w:r w:rsidRPr="0063056D">
              <w:rPr>
                <w:rFonts w:ascii="Arial" w:hAnsi="Arial" w:cs="Arial"/>
                <w:b/>
                <w:spacing w:val="2"/>
              </w:rPr>
              <w:t xml:space="preserve"> </w:t>
            </w:r>
            <w:r w:rsidRPr="0063056D">
              <w:rPr>
                <w:rFonts w:ascii="Arial" w:hAnsi="Arial" w:cs="Arial"/>
                <w:b/>
                <w:spacing w:val="1"/>
              </w:rPr>
              <w:t>b</w:t>
            </w:r>
            <w:r w:rsidRPr="0063056D">
              <w:rPr>
                <w:rFonts w:ascii="Arial" w:hAnsi="Arial" w:cs="Arial"/>
                <w:b/>
              </w:rPr>
              <w:t>e</w:t>
            </w:r>
            <w:r w:rsidRPr="0063056D">
              <w:rPr>
                <w:rFonts w:ascii="Arial" w:hAnsi="Arial" w:cs="Arial"/>
                <w:b/>
                <w:spacing w:val="5"/>
              </w:rPr>
              <w:t xml:space="preserve"> </w:t>
            </w:r>
            <w:r w:rsidRPr="0063056D">
              <w:rPr>
                <w:rFonts w:ascii="Arial" w:hAnsi="Arial" w:cs="Arial"/>
                <w:b/>
                <w:spacing w:val="-6"/>
              </w:rPr>
              <w:t>r</w:t>
            </w:r>
            <w:r w:rsidRPr="0063056D">
              <w:rPr>
                <w:rFonts w:ascii="Arial" w:hAnsi="Arial" w:cs="Arial"/>
                <w:b/>
                <w:spacing w:val="-1"/>
              </w:rPr>
              <w:t>e</w:t>
            </w:r>
            <w:r w:rsidRPr="0063056D">
              <w:rPr>
                <w:rFonts w:ascii="Arial" w:hAnsi="Arial" w:cs="Arial"/>
                <w:b/>
                <w:spacing w:val="1"/>
              </w:rPr>
              <w:t>p</w:t>
            </w:r>
            <w:r w:rsidRPr="0063056D">
              <w:rPr>
                <w:rFonts w:ascii="Arial" w:hAnsi="Arial" w:cs="Arial"/>
                <w:b/>
                <w:spacing w:val="5"/>
              </w:rPr>
              <w:t>o</w:t>
            </w:r>
            <w:r w:rsidRPr="0063056D">
              <w:rPr>
                <w:rFonts w:ascii="Arial" w:hAnsi="Arial" w:cs="Arial"/>
                <w:b/>
                <w:spacing w:val="-6"/>
              </w:rPr>
              <w:t>r</w:t>
            </w:r>
            <w:r w:rsidRPr="0063056D">
              <w:rPr>
                <w:rFonts w:ascii="Arial" w:hAnsi="Arial" w:cs="Arial"/>
                <w:b/>
                <w:spacing w:val="1"/>
              </w:rPr>
              <w:t>t</w:t>
            </w:r>
            <w:r w:rsidRPr="0063056D">
              <w:rPr>
                <w:rFonts w:ascii="Arial" w:hAnsi="Arial" w:cs="Arial"/>
                <w:b/>
                <w:spacing w:val="-1"/>
              </w:rPr>
              <w:t>e</w:t>
            </w:r>
            <w:r w:rsidRPr="0063056D">
              <w:rPr>
                <w:rFonts w:ascii="Arial" w:hAnsi="Arial" w:cs="Arial"/>
                <w:b/>
              </w:rPr>
              <w:t>d</w:t>
            </w:r>
            <w:r w:rsidRPr="0063056D">
              <w:rPr>
                <w:rFonts w:ascii="Arial" w:hAnsi="Arial" w:cs="Arial"/>
                <w:b/>
                <w:spacing w:val="2"/>
              </w:rPr>
              <w:t xml:space="preserve"> </w:t>
            </w:r>
            <w:r w:rsidRPr="0063056D">
              <w:rPr>
                <w:rFonts w:ascii="Arial" w:hAnsi="Arial" w:cs="Arial"/>
                <w:b/>
                <w:spacing w:val="-3"/>
              </w:rPr>
              <w:t>m</w:t>
            </w:r>
            <w:r w:rsidRPr="0063056D">
              <w:rPr>
                <w:rFonts w:ascii="Arial" w:hAnsi="Arial" w:cs="Arial"/>
                <w:b/>
                <w:spacing w:val="5"/>
              </w:rPr>
              <w:t>o</w:t>
            </w:r>
            <w:r w:rsidRPr="0063056D">
              <w:rPr>
                <w:rFonts w:ascii="Arial" w:hAnsi="Arial" w:cs="Arial"/>
                <w:b/>
                <w:spacing w:val="-6"/>
              </w:rPr>
              <w:t>r</w:t>
            </w:r>
            <w:r w:rsidRPr="0063056D">
              <w:rPr>
                <w:rFonts w:ascii="Arial" w:hAnsi="Arial" w:cs="Arial"/>
                <w:b/>
              </w:rPr>
              <w:t xml:space="preserve">e </w:t>
            </w:r>
            <w:r w:rsidRPr="0063056D">
              <w:rPr>
                <w:rFonts w:ascii="Arial" w:hAnsi="Arial" w:cs="Arial"/>
                <w:b/>
                <w:spacing w:val="-1"/>
              </w:rPr>
              <w:t>c</w:t>
            </w:r>
            <w:r w:rsidRPr="0063056D">
              <w:rPr>
                <w:rFonts w:ascii="Arial" w:hAnsi="Arial" w:cs="Arial"/>
                <w:b/>
              </w:rPr>
              <w:t>o</w:t>
            </w:r>
            <w:r w:rsidRPr="0063056D">
              <w:rPr>
                <w:rFonts w:ascii="Arial" w:hAnsi="Arial" w:cs="Arial"/>
                <w:b/>
                <w:spacing w:val="1"/>
              </w:rPr>
              <w:t>n</w:t>
            </w:r>
            <w:r w:rsidRPr="0063056D">
              <w:rPr>
                <w:rFonts w:ascii="Arial" w:hAnsi="Arial" w:cs="Arial"/>
                <w:b/>
                <w:spacing w:val="-2"/>
              </w:rPr>
              <w:t>s</w:t>
            </w:r>
            <w:r w:rsidRPr="0063056D">
              <w:rPr>
                <w:rFonts w:ascii="Arial" w:hAnsi="Arial" w:cs="Arial"/>
                <w:b/>
                <w:spacing w:val="5"/>
              </w:rPr>
              <w:t>i</w:t>
            </w:r>
            <w:r w:rsidRPr="0063056D">
              <w:rPr>
                <w:rFonts w:ascii="Arial" w:hAnsi="Arial" w:cs="Arial"/>
                <w:b/>
                <w:spacing w:val="-2"/>
              </w:rPr>
              <w:t>s</w:t>
            </w:r>
            <w:r w:rsidRPr="0063056D">
              <w:rPr>
                <w:rFonts w:ascii="Arial" w:hAnsi="Arial" w:cs="Arial"/>
                <w:b/>
                <w:spacing w:val="1"/>
              </w:rPr>
              <w:t>t</w:t>
            </w:r>
            <w:r w:rsidRPr="0063056D">
              <w:rPr>
                <w:rFonts w:ascii="Arial" w:hAnsi="Arial" w:cs="Arial"/>
                <w:b/>
                <w:spacing w:val="-1"/>
              </w:rPr>
              <w:t>e</w:t>
            </w:r>
            <w:r w:rsidRPr="0063056D">
              <w:rPr>
                <w:rFonts w:ascii="Arial" w:hAnsi="Arial" w:cs="Arial"/>
                <w:b/>
                <w:spacing w:val="1"/>
              </w:rPr>
              <w:t>nt</w:t>
            </w:r>
            <w:r w:rsidRPr="0063056D">
              <w:rPr>
                <w:rFonts w:ascii="Arial" w:hAnsi="Arial" w:cs="Arial"/>
                <w:b/>
                <w:spacing w:val="-4"/>
              </w:rPr>
              <w:t>l</w:t>
            </w:r>
            <w:r w:rsidRPr="0063056D">
              <w:rPr>
                <w:rFonts w:ascii="Arial" w:hAnsi="Arial" w:cs="Arial"/>
                <w:b/>
              </w:rPr>
              <w:t>y.</w:t>
            </w:r>
            <w:r w:rsidRPr="0063056D">
              <w:rPr>
                <w:rFonts w:ascii="Arial" w:hAnsi="Arial" w:cs="Arial"/>
                <w:b/>
                <w:spacing w:val="3"/>
              </w:rPr>
              <w:t xml:space="preserve"> </w:t>
            </w:r>
            <w:r w:rsidRPr="0063056D">
              <w:rPr>
                <w:rFonts w:ascii="Arial" w:hAnsi="Arial" w:cs="Arial"/>
                <w:b/>
              </w:rPr>
              <w:t>R</w:t>
            </w:r>
            <w:r w:rsidRPr="0063056D">
              <w:rPr>
                <w:rFonts w:ascii="Arial" w:hAnsi="Arial" w:cs="Arial"/>
                <w:b/>
                <w:spacing w:val="-1"/>
              </w:rPr>
              <w:t>e</w:t>
            </w:r>
            <w:r w:rsidRPr="0063056D">
              <w:rPr>
                <w:rFonts w:ascii="Arial" w:hAnsi="Arial" w:cs="Arial"/>
                <w:b/>
                <w:spacing w:val="1"/>
              </w:rPr>
              <w:t>du</w:t>
            </w:r>
            <w:r w:rsidRPr="0063056D">
              <w:rPr>
                <w:rFonts w:ascii="Arial" w:hAnsi="Arial" w:cs="Arial"/>
                <w:b/>
                <w:spacing w:val="7"/>
              </w:rPr>
              <w:t>n</w:t>
            </w:r>
            <w:r w:rsidRPr="0063056D">
              <w:rPr>
                <w:rFonts w:ascii="Arial" w:hAnsi="Arial" w:cs="Arial"/>
                <w:b/>
                <w:spacing w:val="1"/>
              </w:rPr>
              <w:t>d</w:t>
            </w:r>
            <w:r w:rsidRPr="0063056D">
              <w:rPr>
                <w:rFonts w:ascii="Arial" w:hAnsi="Arial" w:cs="Arial"/>
                <w:b/>
              </w:rPr>
              <w:t>a</w:t>
            </w:r>
            <w:r w:rsidRPr="0063056D">
              <w:rPr>
                <w:rFonts w:ascii="Arial" w:hAnsi="Arial" w:cs="Arial"/>
                <w:b/>
                <w:spacing w:val="1"/>
              </w:rPr>
              <w:t>n</w:t>
            </w:r>
            <w:r w:rsidRPr="0063056D">
              <w:rPr>
                <w:rFonts w:ascii="Arial" w:hAnsi="Arial" w:cs="Arial"/>
                <w:b/>
              </w:rPr>
              <w:t>t</w:t>
            </w:r>
            <w:r w:rsidRPr="0063056D">
              <w:rPr>
                <w:rFonts w:ascii="Arial" w:hAnsi="Arial" w:cs="Arial"/>
                <w:b/>
                <w:spacing w:val="3"/>
              </w:rPr>
              <w:t xml:space="preserve"> </w:t>
            </w:r>
            <w:r w:rsidRPr="0063056D">
              <w:rPr>
                <w:rFonts w:ascii="Arial" w:hAnsi="Arial" w:cs="Arial"/>
                <w:b/>
                <w:spacing w:val="-2"/>
              </w:rPr>
              <w:t>s</w:t>
            </w:r>
            <w:r w:rsidRPr="0063056D">
              <w:rPr>
                <w:rFonts w:ascii="Arial" w:hAnsi="Arial" w:cs="Arial"/>
                <w:b/>
                <w:spacing w:val="1"/>
              </w:rPr>
              <w:t>t</w:t>
            </w:r>
            <w:r w:rsidRPr="0063056D">
              <w:rPr>
                <w:rFonts w:ascii="Arial" w:hAnsi="Arial" w:cs="Arial"/>
                <w:b/>
              </w:rPr>
              <w:t>a</w:t>
            </w:r>
            <w:r w:rsidRPr="0063056D">
              <w:rPr>
                <w:rFonts w:ascii="Arial" w:hAnsi="Arial" w:cs="Arial"/>
                <w:b/>
                <w:spacing w:val="1"/>
              </w:rPr>
              <w:t>t</w:t>
            </w:r>
            <w:r w:rsidRPr="0063056D">
              <w:rPr>
                <w:rFonts w:ascii="Arial" w:hAnsi="Arial" w:cs="Arial"/>
                <w:b/>
                <w:spacing w:val="-1"/>
              </w:rPr>
              <w:t>e</w:t>
            </w:r>
            <w:r w:rsidRPr="0063056D">
              <w:rPr>
                <w:rFonts w:ascii="Arial" w:hAnsi="Arial" w:cs="Arial"/>
                <w:b/>
                <w:spacing w:val="-3"/>
              </w:rPr>
              <w:t>m</w:t>
            </w:r>
            <w:r w:rsidRPr="0063056D">
              <w:rPr>
                <w:rFonts w:ascii="Arial" w:hAnsi="Arial" w:cs="Arial"/>
                <w:b/>
                <w:spacing w:val="-1"/>
              </w:rPr>
              <w:t>e</w:t>
            </w:r>
            <w:r w:rsidRPr="0063056D">
              <w:rPr>
                <w:rFonts w:ascii="Arial" w:hAnsi="Arial" w:cs="Arial"/>
                <w:b/>
                <w:spacing w:val="1"/>
              </w:rPr>
              <w:t>nt</w:t>
            </w:r>
            <w:r w:rsidRPr="0063056D">
              <w:rPr>
                <w:rFonts w:ascii="Arial" w:hAnsi="Arial" w:cs="Arial"/>
                <w:b/>
              </w:rPr>
              <w:t>s</w:t>
            </w:r>
            <w:r w:rsidRPr="0063056D">
              <w:rPr>
                <w:rFonts w:ascii="Arial" w:hAnsi="Arial" w:cs="Arial"/>
                <w:b/>
                <w:spacing w:val="2"/>
              </w:rPr>
              <w:t xml:space="preserve"> </w:t>
            </w:r>
            <w:r w:rsidRPr="0063056D">
              <w:rPr>
                <w:rFonts w:ascii="Arial" w:hAnsi="Arial" w:cs="Arial"/>
                <w:b/>
                <w:spacing w:val="-3"/>
              </w:rPr>
              <w:t>m</w:t>
            </w:r>
            <w:r w:rsidRPr="0063056D">
              <w:rPr>
                <w:rFonts w:ascii="Arial" w:hAnsi="Arial" w:cs="Arial"/>
                <w:b/>
                <w:spacing w:val="1"/>
              </w:rPr>
              <w:t>u</w:t>
            </w:r>
            <w:r w:rsidRPr="0063056D">
              <w:rPr>
                <w:rFonts w:ascii="Arial" w:hAnsi="Arial" w:cs="Arial"/>
                <w:b/>
                <w:spacing w:val="-2"/>
              </w:rPr>
              <w:t>s</w:t>
            </w:r>
            <w:r w:rsidRPr="0063056D">
              <w:rPr>
                <w:rFonts w:ascii="Arial" w:hAnsi="Arial" w:cs="Arial"/>
                <w:b/>
              </w:rPr>
              <w:t>t</w:t>
            </w:r>
            <w:r w:rsidRPr="0063056D">
              <w:rPr>
                <w:rFonts w:ascii="Arial" w:hAnsi="Arial" w:cs="Arial"/>
                <w:b/>
                <w:spacing w:val="3"/>
              </w:rPr>
              <w:t xml:space="preserve"> </w:t>
            </w:r>
            <w:r w:rsidRPr="0063056D">
              <w:rPr>
                <w:rFonts w:ascii="Arial" w:hAnsi="Arial" w:cs="Arial"/>
                <w:b/>
                <w:spacing w:val="1"/>
              </w:rPr>
              <w:t>b</w:t>
            </w:r>
            <w:r w:rsidRPr="0063056D">
              <w:rPr>
                <w:rFonts w:ascii="Arial" w:hAnsi="Arial" w:cs="Arial"/>
                <w:b/>
              </w:rPr>
              <w:t xml:space="preserve">e </w:t>
            </w:r>
            <w:r w:rsidRPr="0063056D">
              <w:rPr>
                <w:rFonts w:ascii="Arial" w:hAnsi="Arial" w:cs="Arial"/>
                <w:b/>
                <w:spacing w:val="-6"/>
              </w:rPr>
              <w:t>r</w:t>
            </w:r>
            <w:r w:rsidRPr="0063056D">
              <w:rPr>
                <w:rFonts w:ascii="Arial" w:hAnsi="Arial" w:cs="Arial"/>
                <w:b/>
                <w:spacing w:val="-1"/>
              </w:rPr>
              <w:t>e</w:t>
            </w:r>
            <w:r w:rsidRPr="0063056D">
              <w:rPr>
                <w:rFonts w:ascii="Arial" w:hAnsi="Arial" w:cs="Arial"/>
                <w:b/>
                <w:spacing w:val="1"/>
              </w:rPr>
              <w:t>du</w:t>
            </w:r>
            <w:r w:rsidRPr="0063056D">
              <w:rPr>
                <w:rFonts w:ascii="Arial" w:hAnsi="Arial" w:cs="Arial"/>
                <w:b/>
                <w:spacing w:val="-1"/>
              </w:rPr>
              <w:t>ce</w:t>
            </w:r>
            <w:r w:rsidRPr="0063056D">
              <w:rPr>
                <w:rFonts w:ascii="Arial" w:hAnsi="Arial" w:cs="Arial"/>
                <w:b/>
              </w:rPr>
              <w:t>d</w:t>
            </w:r>
            <w:r w:rsidRPr="0063056D">
              <w:rPr>
                <w:rFonts w:ascii="Arial" w:hAnsi="Arial" w:cs="Arial"/>
                <w:b/>
                <w:spacing w:val="2"/>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 xml:space="preserve">d </w:t>
            </w:r>
            <w:r w:rsidRPr="0063056D">
              <w:rPr>
                <w:rFonts w:ascii="Arial" w:hAnsi="Arial" w:cs="Arial"/>
                <w:b/>
                <w:spacing w:val="-1"/>
              </w:rPr>
              <w:t>c</w:t>
            </w:r>
            <w:r w:rsidRPr="0063056D">
              <w:rPr>
                <w:rFonts w:ascii="Arial" w:hAnsi="Arial" w:cs="Arial"/>
                <w:b/>
              </w:rPr>
              <w:t>o</w:t>
            </w:r>
            <w:r w:rsidRPr="0063056D">
              <w:rPr>
                <w:rFonts w:ascii="Arial" w:hAnsi="Arial" w:cs="Arial"/>
                <w:b/>
                <w:spacing w:val="1"/>
              </w:rPr>
              <w:t>n</w:t>
            </w:r>
            <w:r w:rsidRPr="0063056D">
              <w:rPr>
                <w:rFonts w:ascii="Arial" w:hAnsi="Arial" w:cs="Arial"/>
                <w:b/>
                <w:spacing w:val="-1"/>
              </w:rPr>
              <w:t>c</w:t>
            </w:r>
            <w:r w:rsidRPr="0063056D">
              <w:rPr>
                <w:rFonts w:ascii="Arial" w:hAnsi="Arial" w:cs="Arial"/>
                <w:b/>
                <w:spacing w:val="-4"/>
              </w:rPr>
              <w:t>l</w:t>
            </w:r>
            <w:r w:rsidRPr="0063056D">
              <w:rPr>
                <w:rFonts w:ascii="Arial" w:hAnsi="Arial" w:cs="Arial"/>
                <w:b/>
                <w:spacing w:val="1"/>
              </w:rPr>
              <w:t>u</w:t>
            </w:r>
            <w:r w:rsidRPr="0063056D">
              <w:rPr>
                <w:rFonts w:ascii="Arial" w:hAnsi="Arial" w:cs="Arial"/>
                <w:b/>
                <w:spacing w:val="-2"/>
              </w:rPr>
              <w:t>s</w:t>
            </w:r>
            <w:r w:rsidRPr="0063056D">
              <w:rPr>
                <w:rFonts w:ascii="Arial" w:hAnsi="Arial" w:cs="Arial"/>
                <w:b/>
              </w:rPr>
              <w:t>io</w:t>
            </w:r>
            <w:r w:rsidRPr="0063056D">
              <w:rPr>
                <w:rFonts w:ascii="Arial" w:hAnsi="Arial" w:cs="Arial"/>
                <w:b/>
                <w:spacing w:val="1"/>
              </w:rPr>
              <w:t>n</w:t>
            </w:r>
            <w:r w:rsidRPr="0063056D">
              <w:rPr>
                <w:rFonts w:ascii="Arial" w:hAnsi="Arial" w:cs="Arial"/>
                <w:b/>
              </w:rPr>
              <w:t>s</w:t>
            </w:r>
            <w:r w:rsidRPr="0063056D">
              <w:rPr>
                <w:rFonts w:ascii="Arial" w:hAnsi="Arial" w:cs="Arial"/>
                <w:b/>
                <w:spacing w:val="4"/>
              </w:rPr>
              <w:t xml:space="preserve"> </w:t>
            </w:r>
            <w:r w:rsidRPr="0063056D">
              <w:rPr>
                <w:rFonts w:ascii="Arial" w:hAnsi="Arial" w:cs="Arial"/>
                <w:b/>
              </w:rPr>
              <w:t>on</w:t>
            </w:r>
            <w:r w:rsidRPr="0063056D">
              <w:rPr>
                <w:rFonts w:ascii="Arial" w:hAnsi="Arial" w:cs="Arial"/>
                <w:b/>
                <w:spacing w:val="7"/>
              </w:rPr>
              <w:t xml:space="preserve"> </w:t>
            </w:r>
            <w:r w:rsidRPr="0063056D">
              <w:rPr>
                <w:rFonts w:ascii="Arial" w:hAnsi="Arial" w:cs="Arial"/>
                <w:b/>
              </w:rPr>
              <w:t>a</w:t>
            </w:r>
            <w:r w:rsidRPr="0063056D">
              <w:rPr>
                <w:rFonts w:ascii="Arial" w:hAnsi="Arial" w:cs="Arial"/>
                <w:b/>
                <w:spacing w:val="1"/>
              </w:rPr>
              <w:t>qu</w:t>
            </w:r>
            <w:r w:rsidRPr="0063056D">
              <w:rPr>
                <w:rFonts w:ascii="Arial" w:hAnsi="Arial" w:cs="Arial"/>
                <w:b/>
              </w:rPr>
              <w:t>i</w:t>
            </w:r>
            <w:r w:rsidRPr="0063056D">
              <w:rPr>
                <w:rFonts w:ascii="Arial" w:hAnsi="Arial" w:cs="Arial"/>
                <w:b/>
                <w:spacing w:val="-3"/>
              </w:rPr>
              <w:t>f</w:t>
            </w:r>
            <w:r w:rsidRPr="0063056D">
              <w:rPr>
                <w:rFonts w:ascii="Arial" w:hAnsi="Arial" w:cs="Arial"/>
                <w:b/>
                <w:spacing w:val="4"/>
              </w:rPr>
              <w:t>e</w:t>
            </w:r>
            <w:r w:rsidRPr="0063056D">
              <w:rPr>
                <w:rFonts w:ascii="Arial" w:hAnsi="Arial" w:cs="Arial"/>
                <w:b/>
              </w:rPr>
              <w:t xml:space="preserve">r </w:t>
            </w:r>
            <w:r w:rsidRPr="0063056D">
              <w:rPr>
                <w:rFonts w:ascii="Arial" w:hAnsi="Arial" w:cs="Arial"/>
                <w:b/>
                <w:spacing w:val="1"/>
              </w:rPr>
              <w:t>p</w:t>
            </w:r>
            <w:r w:rsidRPr="0063056D">
              <w:rPr>
                <w:rFonts w:ascii="Arial" w:hAnsi="Arial" w:cs="Arial"/>
                <w:b/>
                <w:spacing w:val="-6"/>
              </w:rPr>
              <w:t>r</w:t>
            </w:r>
            <w:r w:rsidRPr="0063056D">
              <w:rPr>
                <w:rFonts w:ascii="Arial" w:hAnsi="Arial" w:cs="Arial"/>
                <w:b/>
              </w:rPr>
              <w:t>o</w:t>
            </w:r>
            <w:r w:rsidRPr="0063056D">
              <w:rPr>
                <w:rFonts w:ascii="Arial" w:hAnsi="Arial" w:cs="Arial"/>
                <w:b/>
                <w:spacing w:val="1"/>
              </w:rPr>
              <w:t>t</w:t>
            </w:r>
            <w:r w:rsidRPr="0063056D">
              <w:rPr>
                <w:rFonts w:ascii="Arial" w:hAnsi="Arial" w:cs="Arial"/>
                <w:b/>
                <w:spacing w:val="-1"/>
              </w:rPr>
              <w:t>ec</w:t>
            </w:r>
            <w:r w:rsidRPr="0063056D">
              <w:rPr>
                <w:rFonts w:ascii="Arial" w:hAnsi="Arial" w:cs="Arial"/>
                <w:b/>
                <w:spacing w:val="1"/>
              </w:rPr>
              <w:t>t</w:t>
            </w:r>
            <w:r w:rsidRPr="0063056D">
              <w:rPr>
                <w:rFonts w:ascii="Arial" w:hAnsi="Arial" w:cs="Arial"/>
                <w:b/>
              </w:rPr>
              <w:t>ion</w:t>
            </w:r>
            <w:r w:rsidRPr="0063056D">
              <w:rPr>
                <w:rFonts w:ascii="Arial" w:hAnsi="Arial" w:cs="Arial"/>
                <w:b/>
                <w:spacing w:val="11"/>
              </w:rPr>
              <w:t xml:space="preserve"> </w:t>
            </w:r>
            <w:r w:rsidRPr="0063056D">
              <w:rPr>
                <w:rFonts w:ascii="Arial" w:hAnsi="Arial" w:cs="Arial"/>
                <w:b/>
                <w:spacing w:val="-3"/>
              </w:rPr>
              <w:t>m</w:t>
            </w:r>
            <w:r w:rsidRPr="0063056D">
              <w:rPr>
                <w:rFonts w:ascii="Arial" w:hAnsi="Arial" w:cs="Arial"/>
                <w:b/>
                <w:spacing w:val="1"/>
              </w:rPr>
              <w:t>u</w:t>
            </w:r>
            <w:r w:rsidRPr="0063056D">
              <w:rPr>
                <w:rFonts w:ascii="Arial" w:hAnsi="Arial" w:cs="Arial"/>
                <w:b/>
                <w:spacing w:val="-2"/>
              </w:rPr>
              <w:t>s</w:t>
            </w:r>
            <w:r w:rsidRPr="0063056D">
              <w:rPr>
                <w:rFonts w:ascii="Arial" w:hAnsi="Arial" w:cs="Arial"/>
                <w:b/>
              </w:rPr>
              <w:t>t</w:t>
            </w:r>
            <w:r w:rsidRPr="0063056D">
              <w:rPr>
                <w:rFonts w:ascii="Arial" w:hAnsi="Arial" w:cs="Arial"/>
                <w:b/>
                <w:spacing w:val="9"/>
              </w:rPr>
              <w:t xml:space="preserve"> </w:t>
            </w:r>
            <w:r w:rsidRPr="0063056D">
              <w:rPr>
                <w:rFonts w:ascii="Arial" w:hAnsi="Arial" w:cs="Arial"/>
                <w:b/>
                <w:spacing w:val="1"/>
              </w:rPr>
              <w:t>b</w:t>
            </w:r>
            <w:r w:rsidRPr="0063056D">
              <w:rPr>
                <w:rFonts w:ascii="Arial" w:hAnsi="Arial" w:cs="Arial"/>
                <w:b/>
              </w:rPr>
              <w:t>e</w:t>
            </w:r>
            <w:r w:rsidRPr="0063056D">
              <w:rPr>
                <w:rFonts w:ascii="Arial" w:hAnsi="Arial" w:cs="Arial"/>
                <w:b/>
                <w:spacing w:val="5"/>
              </w:rPr>
              <w:t xml:space="preserve"> </w:t>
            </w:r>
            <w:r w:rsidRPr="0063056D">
              <w:rPr>
                <w:rFonts w:ascii="Arial" w:hAnsi="Arial" w:cs="Arial"/>
                <w:b/>
                <w:spacing w:val="-1"/>
              </w:rPr>
              <w:t>e</w:t>
            </w:r>
            <w:r w:rsidRPr="0063056D">
              <w:rPr>
                <w:rFonts w:ascii="Arial" w:hAnsi="Arial" w:cs="Arial"/>
                <w:b/>
                <w:spacing w:val="-5"/>
              </w:rPr>
              <w:t>x</w:t>
            </w:r>
            <w:r w:rsidRPr="0063056D">
              <w:rPr>
                <w:rFonts w:ascii="Arial" w:hAnsi="Arial" w:cs="Arial"/>
                <w:b/>
                <w:spacing w:val="6"/>
              </w:rPr>
              <w:t>p</w:t>
            </w:r>
            <w:r w:rsidRPr="0063056D">
              <w:rPr>
                <w:rFonts w:ascii="Arial" w:hAnsi="Arial" w:cs="Arial"/>
                <w:b/>
                <w:spacing w:val="-1"/>
              </w:rPr>
              <w:t>re</w:t>
            </w:r>
            <w:r w:rsidRPr="0063056D">
              <w:rPr>
                <w:rFonts w:ascii="Arial" w:hAnsi="Arial" w:cs="Arial"/>
                <w:b/>
                <w:spacing w:val="-2"/>
              </w:rPr>
              <w:t>ss</w:t>
            </w:r>
            <w:r w:rsidRPr="0063056D">
              <w:rPr>
                <w:rFonts w:ascii="Arial" w:hAnsi="Arial" w:cs="Arial"/>
                <w:b/>
                <w:spacing w:val="-1"/>
              </w:rPr>
              <w:t>e</w:t>
            </w:r>
            <w:r w:rsidRPr="0063056D">
              <w:rPr>
                <w:rFonts w:ascii="Arial" w:hAnsi="Arial" w:cs="Arial"/>
                <w:b/>
              </w:rPr>
              <w:t>d</w:t>
            </w:r>
            <w:r w:rsidRPr="0063056D">
              <w:rPr>
                <w:rFonts w:ascii="Arial" w:hAnsi="Arial" w:cs="Arial"/>
                <w:b/>
                <w:spacing w:val="7"/>
              </w:rPr>
              <w:t xml:space="preserve"> </w:t>
            </w:r>
            <w:r w:rsidRPr="0063056D">
              <w:rPr>
                <w:rFonts w:ascii="Arial" w:hAnsi="Arial" w:cs="Arial"/>
                <w:b/>
                <w:spacing w:val="-3"/>
              </w:rPr>
              <w:t>m</w:t>
            </w:r>
            <w:r w:rsidRPr="0063056D">
              <w:rPr>
                <w:rFonts w:ascii="Arial" w:hAnsi="Arial" w:cs="Arial"/>
                <w:b/>
                <w:spacing w:val="5"/>
              </w:rPr>
              <w:t>o</w:t>
            </w:r>
            <w:r w:rsidRPr="0063056D">
              <w:rPr>
                <w:rFonts w:ascii="Arial" w:hAnsi="Arial" w:cs="Arial"/>
                <w:b/>
                <w:spacing w:val="-1"/>
              </w:rPr>
              <w:t>r</w:t>
            </w:r>
            <w:r w:rsidRPr="0063056D">
              <w:rPr>
                <w:rFonts w:ascii="Arial" w:hAnsi="Arial" w:cs="Arial"/>
                <w:b/>
              </w:rPr>
              <w:t>e</w:t>
            </w:r>
            <w:r w:rsidRPr="0063056D">
              <w:rPr>
                <w:rFonts w:ascii="Arial" w:hAnsi="Arial" w:cs="Arial"/>
                <w:b/>
                <w:spacing w:val="5"/>
              </w:rPr>
              <w:t xml:space="preserve"> </w:t>
            </w:r>
            <w:r w:rsidRPr="0063056D">
              <w:rPr>
                <w:rFonts w:ascii="Arial" w:hAnsi="Arial" w:cs="Arial"/>
                <w:b/>
                <w:spacing w:val="-1"/>
              </w:rPr>
              <w:t>c</w:t>
            </w:r>
            <w:r w:rsidRPr="0063056D">
              <w:rPr>
                <w:rFonts w:ascii="Arial" w:hAnsi="Arial" w:cs="Arial"/>
                <w:b/>
                <w:spacing w:val="-4"/>
              </w:rPr>
              <w:t>l</w:t>
            </w:r>
            <w:r w:rsidRPr="0063056D">
              <w:rPr>
                <w:rFonts w:ascii="Arial" w:hAnsi="Arial" w:cs="Arial"/>
                <w:b/>
                <w:spacing w:val="-1"/>
              </w:rPr>
              <w:t>e</w:t>
            </w:r>
            <w:r w:rsidRPr="0063056D">
              <w:rPr>
                <w:rFonts w:ascii="Arial" w:hAnsi="Arial" w:cs="Arial"/>
                <w:b/>
                <w:spacing w:val="5"/>
              </w:rPr>
              <w:t>a</w:t>
            </w:r>
            <w:r w:rsidRPr="0063056D">
              <w:rPr>
                <w:rFonts w:ascii="Arial" w:hAnsi="Arial" w:cs="Arial"/>
                <w:b/>
                <w:spacing w:val="-1"/>
              </w:rPr>
              <w:t>r</w:t>
            </w:r>
            <w:r w:rsidRPr="0063056D">
              <w:rPr>
                <w:rFonts w:ascii="Arial" w:hAnsi="Arial" w:cs="Arial"/>
                <w:b/>
              </w:rPr>
              <w:t>ly</w:t>
            </w:r>
            <w:r w:rsidRPr="0063056D">
              <w:rPr>
                <w:rFonts w:ascii="Arial" w:hAnsi="Arial" w:cs="Arial"/>
                <w:b/>
                <w:spacing w:val="6"/>
              </w:rPr>
              <w:t xml:space="preserve"> </w:t>
            </w:r>
            <w:r w:rsidRPr="0063056D">
              <w:rPr>
                <w:rFonts w:ascii="Arial" w:hAnsi="Arial" w:cs="Arial"/>
                <w:b/>
                <w:spacing w:val="1"/>
              </w:rPr>
              <w:t>t</w:t>
            </w:r>
            <w:r w:rsidRPr="0063056D">
              <w:rPr>
                <w:rFonts w:ascii="Arial" w:hAnsi="Arial" w:cs="Arial"/>
                <w:b/>
              </w:rPr>
              <w:t>o</w:t>
            </w:r>
            <w:r w:rsidRPr="0063056D">
              <w:rPr>
                <w:rFonts w:ascii="Arial" w:hAnsi="Arial" w:cs="Arial"/>
                <w:b/>
                <w:spacing w:val="6"/>
              </w:rPr>
              <w:t xml:space="preserve"> </w:t>
            </w:r>
            <w:r w:rsidRPr="0063056D">
              <w:rPr>
                <w:rFonts w:ascii="Arial" w:hAnsi="Arial" w:cs="Arial"/>
                <w:b/>
              </w:rPr>
              <w:t>avoid</w:t>
            </w:r>
            <w:r w:rsidRPr="0063056D">
              <w:rPr>
                <w:rFonts w:ascii="Arial" w:hAnsi="Arial" w:cs="Arial"/>
                <w:b/>
                <w:spacing w:val="3"/>
              </w:rPr>
              <w:t xml:space="preserve"> </w:t>
            </w:r>
            <w:r w:rsidRPr="0063056D">
              <w:rPr>
                <w:rFonts w:ascii="Arial" w:hAnsi="Arial" w:cs="Arial"/>
                <w:b/>
                <w:spacing w:val="-1"/>
              </w:rPr>
              <w:t>c</w:t>
            </w:r>
            <w:r w:rsidRPr="0063056D">
              <w:rPr>
                <w:rFonts w:ascii="Arial" w:hAnsi="Arial" w:cs="Arial"/>
                <w:b/>
              </w:rPr>
              <w:t>o</w:t>
            </w:r>
            <w:r w:rsidRPr="0063056D">
              <w:rPr>
                <w:rFonts w:ascii="Arial" w:hAnsi="Arial" w:cs="Arial"/>
                <w:b/>
                <w:spacing w:val="1"/>
              </w:rPr>
              <w:t>nt</w:t>
            </w:r>
            <w:r w:rsidRPr="0063056D">
              <w:rPr>
                <w:rFonts w:ascii="Arial" w:hAnsi="Arial" w:cs="Arial"/>
                <w:b/>
                <w:spacing w:val="-6"/>
              </w:rPr>
              <w:t>r</w:t>
            </w:r>
            <w:r w:rsidRPr="0063056D">
              <w:rPr>
                <w:rFonts w:ascii="Arial" w:hAnsi="Arial" w:cs="Arial"/>
                <w:b/>
              </w:rPr>
              <w:t>a</w:t>
            </w:r>
            <w:r w:rsidRPr="0063056D">
              <w:rPr>
                <w:rFonts w:ascii="Arial" w:hAnsi="Arial" w:cs="Arial"/>
                <w:b/>
                <w:spacing w:val="1"/>
              </w:rPr>
              <w:t>d</w:t>
            </w:r>
            <w:r w:rsidRPr="0063056D">
              <w:rPr>
                <w:rFonts w:ascii="Arial" w:hAnsi="Arial" w:cs="Arial"/>
                <w:b/>
              </w:rPr>
              <w:t>ic</w:t>
            </w:r>
            <w:r w:rsidRPr="0063056D">
              <w:rPr>
                <w:rFonts w:ascii="Arial" w:hAnsi="Arial" w:cs="Arial"/>
                <w:b/>
                <w:spacing w:val="1"/>
              </w:rPr>
              <w:t>t</w:t>
            </w:r>
            <w:r w:rsidRPr="0063056D">
              <w:rPr>
                <w:rFonts w:ascii="Arial" w:hAnsi="Arial" w:cs="Arial"/>
                <w:b/>
              </w:rPr>
              <w:t>io</w:t>
            </w:r>
            <w:r w:rsidRPr="0063056D">
              <w:rPr>
                <w:rFonts w:ascii="Arial" w:hAnsi="Arial" w:cs="Arial"/>
                <w:b/>
                <w:spacing w:val="1"/>
              </w:rPr>
              <w:t>n</w:t>
            </w:r>
            <w:r w:rsidRPr="0063056D">
              <w:rPr>
                <w:rFonts w:ascii="Arial" w:hAnsi="Arial" w:cs="Arial"/>
                <w:b/>
              </w:rPr>
              <w:t>s wi</w:t>
            </w:r>
            <w:r w:rsidRPr="0063056D">
              <w:rPr>
                <w:rFonts w:ascii="Arial" w:hAnsi="Arial" w:cs="Arial"/>
                <w:b/>
                <w:spacing w:val="1"/>
              </w:rPr>
              <w:t>t</w:t>
            </w:r>
            <w:r w:rsidRPr="0063056D">
              <w:rPr>
                <w:rFonts w:ascii="Arial" w:hAnsi="Arial" w:cs="Arial"/>
                <w:b/>
              </w:rPr>
              <w:t>h</w:t>
            </w:r>
            <w:r w:rsidRPr="0063056D">
              <w:rPr>
                <w:rFonts w:ascii="Arial" w:hAnsi="Arial" w:cs="Arial"/>
                <w:b/>
                <w:spacing w:val="3"/>
              </w:rPr>
              <w:t xml:space="preserve"> </w:t>
            </w:r>
            <w:r w:rsidRPr="0063056D">
              <w:rPr>
                <w:rFonts w:ascii="Arial" w:hAnsi="Arial" w:cs="Arial"/>
                <w:b/>
                <w:spacing w:val="-3"/>
              </w:rPr>
              <w:t>t</w:t>
            </w:r>
            <w:r w:rsidRPr="0063056D">
              <w:rPr>
                <w:rFonts w:ascii="Arial" w:hAnsi="Arial" w:cs="Arial"/>
                <w:b/>
                <w:spacing w:val="1"/>
              </w:rPr>
              <w:t>h</w:t>
            </w:r>
            <w:r w:rsidRPr="0063056D">
              <w:rPr>
                <w:rFonts w:ascii="Arial" w:hAnsi="Arial" w:cs="Arial"/>
                <w:b/>
              </w:rPr>
              <w:t>e</w:t>
            </w:r>
            <w:r w:rsidRPr="0063056D">
              <w:rPr>
                <w:rFonts w:ascii="Arial" w:hAnsi="Arial" w:cs="Arial"/>
                <w:b/>
                <w:spacing w:val="1"/>
              </w:rPr>
              <w:t xml:space="preserve"> d</w:t>
            </w:r>
            <w:r w:rsidRPr="0063056D">
              <w:rPr>
                <w:rFonts w:ascii="Arial" w:hAnsi="Arial" w:cs="Arial"/>
                <w:b/>
              </w:rPr>
              <w:t>i</w:t>
            </w:r>
            <w:r w:rsidRPr="0063056D">
              <w:rPr>
                <w:rFonts w:ascii="Arial" w:hAnsi="Arial" w:cs="Arial"/>
                <w:b/>
                <w:spacing w:val="-2"/>
              </w:rPr>
              <w:t>s</w:t>
            </w:r>
            <w:r w:rsidRPr="0063056D">
              <w:rPr>
                <w:rFonts w:ascii="Arial" w:hAnsi="Arial" w:cs="Arial"/>
                <w:b/>
                <w:spacing w:val="-1"/>
              </w:rPr>
              <w:t>c</w:t>
            </w:r>
            <w:r w:rsidRPr="0063056D">
              <w:rPr>
                <w:rFonts w:ascii="Arial" w:hAnsi="Arial" w:cs="Arial"/>
                <w:b/>
                <w:spacing w:val="1"/>
              </w:rPr>
              <w:t>u</w:t>
            </w:r>
            <w:r w:rsidRPr="0063056D">
              <w:rPr>
                <w:rFonts w:ascii="Arial" w:hAnsi="Arial" w:cs="Arial"/>
                <w:b/>
                <w:spacing w:val="-2"/>
              </w:rPr>
              <w:t>ss</w:t>
            </w:r>
            <w:r w:rsidRPr="0063056D">
              <w:rPr>
                <w:rFonts w:ascii="Arial" w:hAnsi="Arial" w:cs="Arial"/>
                <w:b/>
              </w:rPr>
              <w:t>ion</w:t>
            </w:r>
            <w:r w:rsidRPr="0063056D">
              <w:rPr>
                <w:rFonts w:ascii="Arial" w:hAnsi="Arial" w:cs="Arial"/>
                <w:b/>
                <w:spacing w:val="3"/>
              </w:rPr>
              <w:t xml:space="preserve"> </w:t>
            </w:r>
            <w:r w:rsidRPr="0063056D">
              <w:rPr>
                <w:rFonts w:ascii="Arial" w:hAnsi="Arial" w:cs="Arial"/>
                <w:b/>
                <w:spacing w:val="-2"/>
              </w:rPr>
              <w:t>s</w:t>
            </w:r>
            <w:r w:rsidRPr="0063056D">
              <w:rPr>
                <w:rFonts w:ascii="Arial" w:hAnsi="Arial" w:cs="Arial"/>
                <w:b/>
                <w:spacing w:val="-1"/>
              </w:rPr>
              <w:t>ec</w:t>
            </w:r>
            <w:r w:rsidRPr="0063056D">
              <w:rPr>
                <w:rFonts w:ascii="Arial" w:hAnsi="Arial" w:cs="Arial"/>
                <w:b/>
                <w:spacing w:val="1"/>
              </w:rPr>
              <w:t>t</w:t>
            </w:r>
            <w:r w:rsidRPr="0063056D">
              <w:rPr>
                <w:rFonts w:ascii="Arial" w:hAnsi="Arial" w:cs="Arial"/>
                <w:b/>
              </w:rPr>
              <w:t>io</w:t>
            </w:r>
            <w:r w:rsidRPr="0063056D">
              <w:rPr>
                <w:rFonts w:ascii="Arial" w:hAnsi="Arial" w:cs="Arial"/>
                <w:b/>
                <w:spacing w:val="1"/>
              </w:rPr>
              <w:t>n</w:t>
            </w:r>
            <w:r w:rsidRPr="0063056D">
              <w:rPr>
                <w:rFonts w:ascii="Arial" w:hAnsi="Arial" w:cs="Arial"/>
                <w:b/>
              </w:rPr>
              <w:t>.</w:t>
            </w:r>
          </w:p>
        </w:tc>
        <w:tc>
          <w:tcPr>
            <w:tcW w:w="6443" w:type="dxa"/>
            <w:tcBorders>
              <w:top w:val="single" w:sz="5" w:space="0" w:color="000000"/>
              <w:left w:val="single" w:sz="5" w:space="0" w:color="000000"/>
              <w:bottom w:val="single" w:sz="5" w:space="0" w:color="000000"/>
              <w:right w:val="single" w:sz="5" w:space="0" w:color="000000"/>
            </w:tcBorders>
          </w:tcPr>
          <w:p w:rsidR="005A4574" w:rsidRPr="0063056D" w:rsidRDefault="003B3A51">
            <w:pPr>
              <w:rPr>
                <w:rFonts w:ascii="Arial" w:hAnsi="Arial" w:cs="Arial"/>
              </w:rPr>
            </w:pPr>
            <w:r w:rsidRPr="0063056D">
              <w:rPr>
                <w:rFonts w:ascii="Arial" w:hAnsi="Arial" w:cs="Arial"/>
                <w:b/>
                <w:lang w:val="en-GB"/>
              </w:rPr>
              <w:t>CORRECTED</w:t>
            </w:r>
          </w:p>
        </w:tc>
      </w:tr>
      <w:tr w:rsidR="005A4574" w:rsidRPr="0063056D">
        <w:trPr>
          <w:trHeight w:hRule="exact" w:val="1388"/>
        </w:trPr>
        <w:tc>
          <w:tcPr>
            <w:tcW w:w="5351"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before="5" w:line="220" w:lineRule="exact"/>
              <w:ind w:left="463" w:right="341"/>
              <w:rPr>
                <w:rFonts w:ascii="Arial" w:hAnsi="Arial" w:cs="Arial"/>
              </w:rPr>
            </w:pPr>
            <w:r w:rsidRPr="0063056D">
              <w:rPr>
                <w:rFonts w:ascii="Arial" w:hAnsi="Arial" w:cs="Arial"/>
                <w:b/>
                <w:spacing w:val="-2"/>
              </w:rPr>
              <w:t>I</w:t>
            </w:r>
            <w:r w:rsidRPr="0063056D">
              <w:rPr>
                <w:rFonts w:ascii="Arial" w:hAnsi="Arial" w:cs="Arial"/>
                <w:b/>
              </w:rPr>
              <w:t>s</w:t>
            </w:r>
            <w:r w:rsidRPr="0063056D">
              <w:rPr>
                <w:rFonts w:ascii="Arial" w:hAnsi="Arial" w:cs="Arial"/>
                <w:b/>
                <w:spacing w:val="1"/>
              </w:rPr>
              <w:t xml:space="preserve"> </w:t>
            </w:r>
            <w:r w:rsidRPr="0063056D">
              <w:rPr>
                <w:rFonts w:ascii="Arial" w:hAnsi="Arial" w:cs="Arial"/>
                <w:b/>
              </w:rPr>
              <w:t>t</w:t>
            </w:r>
            <w:r w:rsidRPr="0063056D">
              <w:rPr>
                <w:rFonts w:ascii="Arial" w:hAnsi="Arial" w:cs="Arial"/>
                <w:b/>
                <w:spacing w:val="-2"/>
              </w:rPr>
              <w:t>h</w:t>
            </w:r>
            <w:r w:rsidRPr="0063056D">
              <w:rPr>
                <w:rFonts w:ascii="Arial" w:hAnsi="Arial" w:cs="Arial"/>
                <w:b/>
              </w:rPr>
              <w:t>e</w:t>
            </w:r>
            <w:r w:rsidRPr="0063056D">
              <w:rPr>
                <w:rFonts w:ascii="Arial" w:hAnsi="Arial" w:cs="Arial"/>
                <w:b/>
                <w:spacing w:val="6"/>
              </w:rPr>
              <w:t xml:space="preserve"> </w:t>
            </w:r>
            <w:r w:rsidRPr="0063056D">
              <w:rPr>
                <w:rFonts w:ascii="Arial" w:hAnsi="Arial" w:cs="Arial"/>
                <w:b/>
                <w:spacing w:val="-5"/>
              </w:rPr>
              <w:t>m</w:t>
            </w:r>
            <w:r w:rsidRPr="0063056D">
              <w:rPr>
                <w:rFonts w:ascii="Arial" w:hAnsi="Arial" w:cs="Arial"/>
                <w:b/>
              </w:rPr>
              <w:t>a</w:t>
            </w:r>
            <w:r w:rsidRPr="0063056D">
              <w:rPr>
                <w:rFonts w:ascii="Arial" w:hAnsi="Arial" w:cs="Arial"/>
                <w:b/>
                <w:spacing w:val="-2"/>
              </w:rPr>
              <w:t>n</w:t>
            </w:r>
            <w:r w:rsidRPr="0063056D">
              <w:rPr>
                <w:rFonts w:ascii="Arial" w:hAnsi="Arial" w:cs="Arial"/>
                <w:b/>
                <w:spacing w:val="-6"/>
              </w:rPr>
              <w:t>u</w:t>
            </w:r>
            <w:r w:rsidRPr="0063056D">
              <w:rPr>
                <w:rFonts w:ascii="Arial" w:hAnsi="Arial" w:cs="Arial"/>
                <w:b/>
                <w:spacing w:val="-2"/>
              </w:rPr>
              <w:t>s</w:t>
            </w:r>
            <w:r w:rsidRPr="0063056D">
              <w:rPr>
                <w:rFonts w:ascii="Arial" w:hAnsi="Arial" w:cs="Arial"/>
                <w:b/>
                <w:spacing w:val="1"/>
              </w:rPr>
              <w:t>cri</w:t>
            </w:r>
            <w:r w:rsidRPr="0063056D">
              <w:rPr>
                <w:rFonts w:ascii="Arial" w:hAnsi="Arial" w:cs="Arial"/>
                <w:b/>
                <w:spacing w:val="-2"/>
              </w:rPr>
              <w:t>p</w:t>
            </w:r>
            <w:r w:rsidRPr="0063056D">
              <w:rPr>
                <w:rFonts w:ascii="Arial" w:hAnsi="Arial" w:cs="Arial"/>
                <w:b/>
              </w:rPr>
              <w:t>t</w:t>
            </w:r>
            <w:r w:rsidRPr="0063056D">
              <w:rPr>
                <w:rFonts w:ascii="Arial" w:hAnsi="Arial" w:cs="Arial"/>
                <w:b/>
                <w:spacing w:val="5"/>
              </w:rPr>
              <w:t xml:space="preserve"> </w:t>
            </w:r>
            <w:r w:rsidRPr="0063056D">
              <w:rPr>
                <w:rFonts w:ascii="Arial" w:hAnsi="Arial" w:cs="Arial"/>
                <w:b/>
                <w:spacing w:val="-2"/>
              </w:rPr>
              <w:t>s</w:t>
            </w:r>
            <w:r w:rsidRPr="0063056D">
              <w:rPr>
                <w:rFonts w:ascii="Arial" w:hAnsi="Arial" w:cs="Arial"/>
                <w:b/>
                <w:spacing w:val="-3"/>
              </w:rPr>
              <w:t>c</w:t>
            </w:r>
            <w:r w:rsidRPr="0063056D">
              <w:rPr>
                <w:rFonts w:ascii="Arial" w:hAnsi="Arial" w:cs="Arial"/>
                <w:b/>
                <w:spacing w:val="1"/>
              </w:rPr>
              <w:t>ie</w:t>
            </w:r>
            <w:r w:rsidRPr="0063056D">
              <w:rPr>
                <w:rFonts w:ascii="Arial" w:hAnsi="Arial" w:cs="Arial"/>
                <w:b/>
                <w:spacing w:val="-2"/>
              </w:rPr>
              <w:t>n</w:t>
            </w:r>
            <w:r w:rsidRPr="0063056D">
              <w:rPr>
                <w:rFonts w:ascii="Arial" w:hAnsi="Arial" w:cs="Arial"/>
                <w:b/>
                <w:spacing w:val="-5"/>
              </w:rPr>
              <w:t>t</w:t>
            </w:r>
            <w:r w:rsidRPr="0063056D">
              <w:rPr>
                <w:rFonts w:ascii="Arial" w:hAnsi="Arial" w:cs="Arial"/>
                <w:b/>
                <w:spacing w:val="1"/>
              </w:rPr>
              <w:t>i</w:t>
            </w:r>
            <w:r w:rsidRPr="0063056D">
              <w:rPr>
                <w:rFonts w:ascii="Arial" w:hAnsi="Arial" w:cs="Arial"/>
                <w:b/>
              </w:rPr>
              <w:t>f</w:t>
            </w:r>
            <w:r w:rsidRPr="0063056D">
              <w:rPr>
                <w:rFonts w:ascii="Arial" w:hAnsi="Arial" w:cs="Arial"/>
                <w:b/>
                <w:spacing w:val="-3"/>
              </w:rPr>
              <w:t>i</w:t>
            </w:r>
            <w:r w:rsidRPr="0063056D">
              <w:rPr>
                <w:rFonts w:ascii="Arial" w:hAnsi="Arial" w:cs="Arial"/>
                <w:b/>
                <w:spacing w:val="1"/>
              </w:rPr>
              <w:t>c</w:t>
            </w:r>
            <w:r w:rsidRPr="0063056D">
              <w:rPr>
                <w:rFonts w:ascii="Arial" w:hAnsi="Arial" w:cs="Arial"/>
                <w:b/>
              </w:rPr>
              <w:t>a</w:t>
            </w:r>
            <w:r w:rsidRPr="0063056D">
              <w:rPr>
                <w:rFonts w:ascii="Arial" w:hAnsi="Arial" w:cs="Arial"/>
                <w:b/>
                <w:spacing w:val="-3"/>
              </w:rPr>
              <w:t>l</w:t>
            </w:r>
            <w:r w:rsidRPr="0063056D">
              <w:rPr>
                <w:rFonts w:ascii="Arial" w:hAnsi="Arial" w:cs="Arial"/>
                <w:b/>
                <w:spacing w:val="1"/>
              </w:rPr>
              <w:t>l</w:t>
            </w:r>
            <w:r w:rsidRPr="0063056D">
              <w:rPr>
                <w:rFonts w:ascii="Arial" w:hAnsi="Arial" w:cs="Arial"/>
                <w:b/>
                <w:spacing w:val="-5"/>
              </w:rPr>
              <w:t>y</w:t>
            </w:r>
            <w:r w:rsidRPr="0063056D">
              <w:rPr>
                <w:rFonts w:ascii="Arial" w:hAnsi="Arial" w:cs="Arial"/>
                <w:b/>
              </w:rPr>
              <w:t>,</w:t>
            </w:r>
            <w:r w:rsidRPr="0063056D">
              <w:rPr>
                <w:rFonts w:ascii="Arial" w:hAnsi="Arial" w:cs="Arial"/>
                <w:b/>
                <w:spacing w:val="4"/>
              </w:rPr>
              <w:t xml:space="preserve"> </w:t>
            </w:r>
            <w:r w:rsidRPr="0063056D">
              <w:rPr>
                <w:rFonts w:ascii="Arial" w:hAnsi="Arial" w:cs="Arial"/>
                <w:b/>
                <w:spacing w:val="1"/>
              </w:rPr>
              <w:t>c</w:t>
            </w:r>
            <w:r w:rsidRPr="0063056D">
              <w:rPr>
                <w:rFonts w:ascii="Arial" w:hAnsi="Arial" w:cs="Arial"/>
                <w:b/>
                <w:spacing w:val="-5"/>
              </w:rPr>
              <w:t>o</w:t>
            </w:r>
            <w:r w:rsidRPr="0063056D">
              <w:rPr>
                <w:rFonts w:ascii="Arial" w:hAnsi="Arial" w:cs="Arial"/>
                <w:b/>
                <w:spacing w:val="1"/>
              </w:rPr>
              <w:t>rr</w:t>
            </w:r>
            <w:r w:rsidRPr="0063056D">
              <w:rPr>
                <w:rFonts w:ascii="Arial" w:hAnsi="Arial" w:cs="Arial"/>
                <w:b/>
                <w:spacing w:val="-3"/>
              </w:rPr>
              <w:t>e</w:t>
            </w:r>
            <w:r w:rsidRPr="0063056D">
              <w:rPr>
                <w:rFonts w:ascii="Arial" w:hAnsi="Arial" w:cs="Arial"/>
                <w:b/>
                <w:spacing w:val="1"/>
              </w:rPr>
              <w:t>c</w:t>
            </w:r>
            <w:r w:rsidRPr="0063056D">
              <w:rPr>
                <w:rFonts w:ascii="Arial" w:hAnsi="Arial" w:cs="Arial"/>
                <w:b/>
              </w:rPr>
              <w:t>t?</w:t>
            </w:r>
            <w:r w:rsidRPr="0063056D">
              <w:rPr>
                <w:rFonts w:ascii="Arial" w:hAnsi="Arial" w:cs="Arial"/>
                <w:b/>
                <w:spacing w:val="2"/>
              </w:rPr>
              <w:t xml:space="preserve"> </w:t>
            </w:r>
            <w:r w:rsidRPr="0063056D">
              <w:rPr>
                <w:rFonts w:ascii="Arial" w:hAnsi="Arial" w:cs="Arial"/>
                <w:b/>
                <w:spacing w:val="-3"/>
              </w:rPr>
              <w:t>P</w:t>
            </w:r>
            <w:r w:rsidRPr="0063056D">
              <w:rPr>
                <w:rFonts w:ascii="Arial" w:hAnsi="Arial" w:cs="Arial"/>
                <w:b/>
                <w:spacing w:val="1"/>
              </w:rPr>
              <w:t>le</w:t>
            </w:r>
            <w:r w:rsidRPr="0063056D">
              <w:rPr>
                <w:rFonts w:ascii="Arial" w:hAnsi="Arial" w:cs="Arial"/>
                <w:b/>
              </w:rPr>
              <w:t>a</w:t>
            </w:r>
            <w:r w:rsidRPr="0063056D">
              <w:rPr>
                <w:rFonts w:ascii="Arial" w:hAnsi="Arial" w:cs="Arial"/>
                <w:b/>
                <w:spacing w:val="-6"/>
              </w:rPr>
              <w:t>s</w:t>
            </w:r>
            <w:r w:rsidRPr="0063056D">
              <w:rPr>
                <w:rFonts w:ascii="Arial" w:hAnsi="Arial" w:cs="Arial"/>
                <w:b/>
              </w:rPr>
              <w:t>e</w:t>
            </w:r>
            <w:r w:rsidRPr="0063056D">
              <w:rPr>
                <w:rFonts w:ascii="Arial" w:hAnsi="Arial" w:cs="Arial"/>
                <w:b/>
                <w:spacing w:val="6"/>
              </w:rPr>
              <w:t xml:space="preserve"> </w:t>
            </w:r>
            <w:r w:rsidRPr="0063056D">
              <w:rPr>
                <w:rFonts w:ascii="Arial" w:hAnsi="Arial" w:cs="Arial"/>
                <w:b/>
                <w:spacing w:val="-6"/>
              </w:rPr>
              <w:t>w</w:t>
            </w:r>
            <w:r w:rsidRPr="0063056D">
              <w:rPr>
                <w:rFonts w:ascii="Arial" w:hAnsi="Arial" w:cs="Arial"/>
                <w:b/>
                <w:spacing w:val="1"/>
                <w:w w:val="101"/>
              </w:rPr>
              <w:t>ri</w:t>
            </w:r>
            <w:r w:rsidRPr="0063056D">
              <w:rPr>
                <w:rFonts w:ascii="Arial" w:hAnsi="Arial" w:cs="Arial"/>
                <w:b/>
                <w:spacing w:val="-5"/>
              </w:rPr>
              <w:t>t</w:t>
            </w:r>
            <w:r w:rsidRPr="0063056D">
              <w:rPr>
                <w:rFonts w:ascii="Arial" w:hAnsi="Arial" w:cs="Arial"/>
                <w:b/>
                <w:w w:val="101"/>
              </w:rPr>
              <w:t xml:space="preserve">e </w:t>
            </w:r>
            <w:r w:rsidRPr="0063056D">
              <w:rPr>
                <w:rFonts w:ascii="Arial" w:hAnsi="Arial" w:cs="Arial"/>
                <w:b/>
                <w:spacing w:val="-2"/>
              </w:rPr>
              <w:t>h</w:t>
            </w:r>
            <w:r w:rsidRPr="0063056D">
              <w:rPr>
                <w:rFonts w:ascii="Arial" w:hAnsi="Arial" w:cs="Arial"/>
                <w:b/>
                <w:spacing w:val="1"/>
                <w:w w:val="101"/>
              </w:rPr>
              <w:t>er</w:t>
            </w:r>
            <w:r w:rsidRPr="0063056D">
              <w:rPr>
                <w:rFonts w:ascii="Arial" w:hAnsi="Arial" w:cs="Arial"/>
                <w:b/>
                <w:spacing w:val="-3"/>
                <w:w w:val="101"/>
              </w:rPr>
              <w:t>e</w:t>
            </w:r>
            <w:r w:rsidRPr="0063056D">
              <w:rPr>
                <w:rFonts w:ascii="Arial" w:hAnsi="Arial" w:cs="Arial"/>
                <w:b/>
              </w:rPr>
              <w:t>.</w:t>
            </w:r>
          </w:p>
        </w:tc>
        <w:tc>
          <w:tcPr>
            <w:tcW w:w="9362"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60" w:lineRule="exact"/>
              <w:ind w:left="105" w:right="68"/>
              <w:rPr>
                <w:rFonts w:ascii="Arial" w:hAnsi="Arial" w:cs="Arial"/>
              </w:rPr>
            </w:pPr>
            <w:r w:rsidRPr="0063056D">
              <w:rPr>
                <w:rFonts w:ascii="Arial" w:hAnsi="Arial" w:cs="Arial"/>
                <w:b/>
                <w:spacing w:val="-2"/>
              </w:rPr>
              <w:t>T</w:t>
            </w:r>
            <w:r w:rsidRPr="0063056D">
              <w:rPr>
                <w:rFonts w:ascii="Arial" w:hAnsi="Arial" w:cs="Arial"/>
                <w:b/>
                <w:spacing w:val="1"/>
              </w:rPr>
              <w:t>h</w:t>
            </w:r>
            <w:r w:rsidRPr="0063056D">
              <w:rPr>
                <w:rFonts w:ascii="Arial" w:hAnsi="Arial" w:cs="Arial"/>
                <w:b/>
              </w:rPr>
              <w:t>e</w:t>
            </w:r>
            <w:r w:rsidRPr="0063056D">
              <w:rPr>
                <w:rFonts w:ascii="Arial" w:hAnsi="Arial" w:cs="Arial"/>
                <w:b/>
                <w:spacing w:val="30"/>
              </w:rPr>
              <w:t xml:space="preserve"> </w:t>
            </w:r>
            <w:r w:rsidRPr="0063056D">
              <w:rPr>
                <w:rFonts w:ascii="Arial" w:hAnsi="Arial" w:cs="Arial"/>
                <w:b/>
                <w:spacing w:val="-2"/>
              </w:rPr>
              <w:t>s</w:t>
            </w:r>
            <w:r w:rsidRPr="0063056D">
              <w:rPr>
                <w:rFonts w:ascii="Arial" w:hAnsi="Arial" w:cs="Arial"/>
                <w:b/>
                <w:spacing w:val="-1"/>
              </w:rPr>
              <w:t>c</w:t>
            </w:r>
            <w:r w:rsidRPr="0063056D">
              <w:rPr>
                <w:rFonts w:ascii="Arial" w:hAnsi="Arial" w:cs="Arial"/>
                <w:b/>
              </w:rPr>
              <w:t>ien</w:t>
            </w:r>
            <w:r w:rsidRPr="0063056D">
              <w:rPr>
                <w:rFonts w:ascii="Arial" w:hAnsi="Arial" w:cs="Arial"/>
                <w:b/>
                <w:spacing w:val="2"/>
              </w:rPr>
              <w:t>t</w:t>
            </w:r>
            <w:r w:rsidRPr="0063056D">
              <w:rPr>
                <w:rFonts w:ascii="Arial" w:hAnsi="Arial" w:cs="Arial"/>
                <w:b/>
              </w:rPr>
              <w:t>i</w:t>
            </w:r>
            <w:r w:rsidRPr="0063056D">
              <w:rPr>
                <w:rFonts w:ascii="Arial" w:hAnsi="Arial" w:cs="Arial"/>
                <w:b/>
                <w:spacing w:val="-3"/>
              </w:rPr>
              <w:t>f</w:t>
            </w:r>
            <w:r w:rsidRPr="0063056D">
              <w:rPr>
                <w:rFonts w:ascii="Arial" w:hAnsi="Arial" w:cs="Arial"/>
                <w:b/>
              </w:rPr>
              <w:t>ic</w:t>
            </w:r>
            <w:r w:rsidRPr="0063056D">
              <w:rPr>
                <w:rFonts w:ascii="Arial" w:hAnsi="Arial" w:cs="Arial"/>
                <w:b/>
                <w:spacing w:val="30"/>
              </w:rPr>
              <w:t xml:space="preserve"> </w:t>
            </w:r>
            <w:r w:rsidRPr="0063056D">
              <w:rPr>
                <w:rFonts w:ascii="Arial" w:hAnsi="Arial" w:cs="Arial"/>
                <w:b/>
              </w:rPr>
              <w:t>a</w:t>
            </w:r>
            <w:r w:rsidRPr="0063056D">
              <w:rPr>
                <w:rFonts w:ascii="Arial" w:hAnsi="Arial" w:cs="Arial"/>
                <w:b/>
                <w:spacing w:val="1"/>
              </w:rPr>
              <w:t>pp</w:t>
            </w:r>
            <w:r w:rsidRPr="0063056D">
              <w:rPr>
                <w:rFonts w:ascii="Arial" w:hAnsi="Arial" w:cs="Arial"/>
                <w:b/>
                <w:spacing w:val="-6"/>
              </w:rPr>
              <w:t>r</w:t>
            </w:r>
            <w:r w:rsidRPr="0063056D">
              <w:rPr>
                <w:rFonts w:ascii="Arial" w:hAnsi="Arial" w:cs="Arial"/>
                <w:b/>
              </w:rPr>
              <w:t>oa</w:t>
            </w:r>
            <w:r w:rsidRPr="0063056D">
              <w:rPr>
                <w:rFonts w:ascii="Arial" w:hAnsi="Arial" w:cs="Arial"/>
                <w:b/>
                <w:spacing w:val="-1"/>
              </w:rPr>
              <w:t>c</w:t>
            </w:r>
            <w:r w:rsidRPr="0063056D">
              <w:rPr>
                <w:rFonts w:ascii="Arial" w:hAnsi="Arial" w:cs="Arial"/>
                <w:b/>
              </w:rPr>
              <w:t>h</w:t>
            </w:r>
            <w:r w:rsidRPr="0063056D">
              <w:rPr>
                <w:rFonts w:ascii="Arial" w:hAnsi="Arial" w:cs="Arial"/>
                <w:b/>
                <w:spacing w:val="32"/>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d</w:t>
            </w:r>
            <w:r w:rsidRPr="0063056D">
              <w:rPr>
                <w:rFonts w:ascii="Arial" w:hAnsi="Arial" w:cs="Arial"/>
                <w:b/>
                <w:spacing w:val="27"/>
              </w:rPr>
              <w:t xml:space="preserve"> </w:t>
            </w:r>
            <w:r w:rsidRPr="0063056D">
              <w:rPr>
                <w:rFonts w:ascii="Arial" w:hAnsi="Arial" w:cs="Arial"/>
                <w:b/>
                <w:spacing w:val="1"/>
              </w:rPr>
              <w:t>u</w:t>
            </w:r>
            <w:r w:rsidRPr="0063056D">
              <w:rPr>
                <w:rFonts w:ascii="Arial" w:hAnsi="Arial" w:cs="Arial"/>
                <w:b/>
                <w:spacing w:val="-2"/>
              </w:rPr>
              <w:t>s</w:t>
            </w:r>
            <w:r w:rsidRPr="0063056D">
              <w:rPr>
                <w:rFonts w:ascii="Arial" w:hAnsi="Arial" w:cs="Arial"/>
                <w:b/>
              </w:rPr>
              <w:t>e</w:t>
            </w:r>
            <w:r w:rsidRPr="0063056D">
              <w:rPr>
                <w:rFonts w:ascii="Arial" w:hAnsi="Arial" w:cs="Arial"/>
                <w:b/>
                <w:spacing w:val="25"/>
              </w:rPr>
              <w:t xml:space="preserve"> </w:t>
            </w:r>
            <w:r w:rsidRPr="0063056D">
              <w:rPr>
                <w:rFonts w:ascii="Arial" w:hAnsi="Arial" w:cs="Arial"/>
                <w:b/>
              </w:rPr>
              <w:t>of</w:t>
            </w:r>
            <w:r w:rsidRPr="0063056D">
              <w:rPr>
                <w:rFonts w:ascii="Arial" w:hAnsi="Arial" w:cs="Arial"/>
                <w:b/>
                <w:spacing w:val="28"/>
              </w:rPr>
              <w:t xml:space="preserve"> </w:t>
            </w:r>
            <w:r w:rsidRPr="0063056D">
              <w:rPr>
                <w:rFonts w:ascii="Arial" w:hAnsi="Arial" w:cs="Arial"/>
                <w:b/>
                <w:spacing w:val="-6"/>
              </w:rPr>
              <w:t>r</w:t>
            </w:r>
            <w:r w:rsidRPr="0063056D">
              <w:rPr>
                <w:rFonts w:ascii="Arial" w:hAnsi="Arial" w:cs="Arial"/>
                <w:b/>
                <w:spacing w:val="-1"/>
              </w:rPr>
              <w:t>e</w:t>
            </w:r>
            <w:r w:rsidRPr="0063056D">
              <w:rPr>
                <w:rFonts w:ascii="Arial" w:hAnsi="Arial" w:cs="Arial"/>
                <w:b/>
                <w:spacing w:val="2"/>
              </w:rPr>
              <w:t>s</w:t>
            </w:r>
            <w:r w:rsidRPr="0063056D">
              <w:rPr>
                <w:rFonts w:ascii="Arial" w:hAnsi="Arial" w:cs="Arial"/>
                <w:b/>
              </w:rPr>
              <w:t>i</w:t>
            </w:r>
            <w:r w:rsidRPr="0063056D">
              <w:rPr>
                <w:rFonts w:ascii="Arial" w:hAnsi="Arial" w:cs="Arial"/>
                <w:b/>
                <w:spacing w:val="-2"/>
              </w:rPr>
              <w:t>s</w:t>
            </w:r>
            <w:r w:rsidRPr="0063056D">
              <w:rPr>
                <w:rFonts w:ascii="Arial" w:hAnsi="Arial" w:cs="Arial"/>
                <w:b/>
                <w:spacing w:val="1"/>
              </w:rPr>
              <w:t>t</w:t>
            </w:r>
            <w:r w:rsidRPr="0063056D">
              <w:rPr>
                <w:rFonts w:ascii="Arial" w:hAnsi="Arial" w:cs="Arial"/>
                <w:b/>
              </w:rPr>
              <w:t>iv</w:t>
            </w:r>
            <w:r w:rsidRPr="0063056D">
              <w:rPr>
                <w:rFonts w:ascii="Arial" w:hAnsi="Arial" w:cs="Arial"/>
                <w:b/>
                <w:spacing w:val="1"/>
              </w:rPr>
              <w:t>it</w:t>
            </w:r>
            <w:r w:rsidRPr="0063056D">
              <w:rPr>
                <w:rFonts w:ascii="Arial" w:hAnsi="Arial" w:cs="Arial"/>
                <w:b/>
              </w:rPr>
              <w:t>y</w:t>
            </w:r>
            <w:r w:rsidRPr="0063056D">
              <w:rPr>
                <w:rFonts w:ascii="Arial" w:hAnsi="Arial" w:cs="Arial"/>
                <w:b/>
                <w:spacing w:val="31"/>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d</w:t>
            </w:r>
            <w:r w:rsidRPr="0063056D">
              <w:rPr>
                <w:rFonts w:ascii="Arial" w:hAnsi="Arial" w:cs="Arial"/>
                <w:b/>
                <w:spacing w:val="32"/>
              </w:rPr>
              <w:t xml:space="preserve"> </w:t>
            </w:r>
            <w:r w:rsidRPr="0063056D">
              <w:rPr>
                <w:rFonts w:ascii="Arial" w:hAnsi="Arial" w:cs="Arial"/>
                <w:b/>
              </w:rPr>
              <w:t>Da</w:t>
            </w:r>
            <w:r w:rsidRPr="0063056D">
              <w:rPr>
                <w:rFonts w:ascii="Arial" w:hAnsi="Arial" w:cs="Arial"/>
                <w:b/>
                <w:spacing w:val="-5"/>
              </w:rPr>
              <w:t>r</w:t>
            </w:r>
            <w:r w:rsidRPr="0063056D">
              <w:rPr>
                <w:rFonts w:ascii="Arial" w:hAnsi="Arial" w:cs="Arial"/>
                <w:b/>
                <w:spacing w:val="2"/>
              </w:rPr>
              <w:t>-</w:t>
            </w:r>
            <w:proofErr w:type="spellStart"/>
            <w:r w:rsidRPr="0063056D">
              <w:rPr>
                <w:rFonts w:ascii="Arial" w:hAnsi="Arial" w:cs="Arial"/>
                <w:b/>
                <w:spacing w:val="-6"/>
              </w:rPr>
              <w:t>Z</w:t>
            </w:r>
            <w:r w:rsidRPr="0063056D">
              <w:rPr>
                <w:rFonts w:ascii="Arial" w:hAnsi="Arial" w:cs="Arial"/>
                <w:b/>
                <w:spacing w:val="5"/>
              </w:rPr>
              <w:t>a</w:t>
            </w:r>
            <w:r w:rsidRPr="0063056D">
              <w:rPr>
                <w:rFonts w:ascii="Arial" w:hAnsi="Arial" w:cs="Arial"/>
                <w:b/>
                <w:spacing w:val="-1"/>
              </w:rPr>
              <w:t>r</w:t>
            </w:r>
            <w:r w:rsidRPr="0063056D">
              <w:rPr>
                <w:rFonts w:ascii="Arial" w:hAnsi="Arial" w:cs="Arial"/>
                <w:b/>
                <w:spacing w:val="-6"/>
              </w:rPr>
              <w:t>r</w:t>
            </w:r>
            <w:r w:rsidRPr="0063056D">
              <w:rPr>
                <w:rFonts w:ascii="Arial" w:hAnsi="Arial" w:cs="Arial"/>
                <w:b/>
              </w:rPr>
              <w:t>o</w:t>
            </w:r>
            <w:r w:rsidRPr="0063056D">
              <w:rPr>
                <w:rFonts w:ascii="Arial" w:hAnsi="Arial" w:cs="Arial"/>
                <w:b/>
                <w:spacing w:val="6"/>
              </w:rPr>
              <w:t>u</w:t>
            </w:r>
            <w:r w:rsidRPr="0063056D">
              <w:rPr>
                <w:rFonts w:ascii="Arial" w:hAnsi="Arial" w:cs="Arial"/>
                <w:b/>
              </w:rPr>
              <w:t>k</w:t>
            </w:r>
            <w:proofErr w:type="spellEnd"/>
            <w:r w:rsidRPr="0063056D">
              <w:rPr>
                <w:rFonts w:ascii="Arial" w:hAnsi="Arial" w:cs="Arial"/>
                <w:b/>
                <w:spacing w:val="27"/>
              </w:rPr>
              <w:t xml:space="preserve"> </w:t>
            </w:r>
            <w:r w:rsidRPr="0063056D">
              <w:rPr>
                <w:rFonts w:ascii="Arial" w:hAnsi="Arial" w:cs="Arial"/>
                <w:b/>
                <w:spacing w:val="1"/>
              </w:rPr>
              <w:t>p</w:t>
            </w:r>
            <w:r w:rsidRPr="0063056D">
              <w:rPr>
                <w:rFonts w:ascii="Arial" w:hAnsi="Arial" w:cs="Arial"/>
                <w:b/>
              </w:rPr>
              <w:t>a</w:t>
            </w:r>
            <w:r w:rsidRPr="0063056D">
              <w:rPr>
                <w:rFonts w:ascii="Arial" w:hAnsi="Arial" w:cs="Arial"/>
                <w:b/>
                <w:spacing w:val="-6"/>
              </w:rPr>
              <w:t>r</w:t>
            </w:r>
            <w:r w:rsidRPr="0063056D">
              <w:rPr>
                <w:rFonts w:ascii="Arial" w:hAnsi="Arial" w:cs="Arial"/>
                <w:b/>
                <w:spacing w:val="5"/>
              </w:rPr>
              <w:t>a</w:t>
            </w:r>
            <w:r w:rsidRPr="0063056D">
              <w:rPr>
                <w:rFonts w:ascii="Arial" w:hAnsi="Arial" w:cs="Arial"/>
                <w:b/>
                <w:spacing w:val="-3"/>
              </w:rPr>
              <w:t>m</w:t>
            </w:r>
            <w:r w:rsidRPr="0063056D">
              <w:rPr>
                <w:rFonts w:ascii="Arial" w:hAnsi="Arial" w:cs="Arial"/>
                <w:b/>
                <w:spacing w:val="-1"/>
              </w:rPr>
              <w:t>e</w:t>
            </w:r>
            <w:r w:rsidRPr="0063056D">
              <w:rPr>
                <w:rFonts w:ascii="Arial" w:hAnsi="Arial" w:cs="Arial"/>
                <w:b/>
                <w:spacing w:val="1"/>
              </w:rPr>
              <w:t>t</w:t>
            </w:r>
            <w:r w:rsidRPr="0063056D">
              <w:rPr>
                <w:rFonts w:ascii="Arial" w:hAnsi="Arial" w:cs="Arial"/>
                <w:b/>
                <w:spacing w:val="4"/>
              </w:rPr>
              <w:t>e</w:t>
            </w:r>
            <w:r w:rsidRPr="0063056D">
              <w:rPr>
                <w:rFonts w:ascii="Arial" w:hAnsi="Arial" w:cs="Arial"/>
                <w:b/>
                <w:spacing w:val="-6"/>
              </w:rPr>
              <w:t>r</w:t>
            </w:r>
            <w:r w:rsidRPr="0063056D">
              <w:rPr>
                <w:rFonts w:ascii="Arial" w:hAnsi="Arial" w:cs="Arial"/>
                <w:b/>
              </w:rPr>
              <w:t>s</w:t>
            </w:r>
            <w:r w:rsidRPr="0063056D">
              <w:rPr>
                <w:rFonts w:ascii="Arial" w:hAnsi="Arial" w:cs="Arial"/>
                <w:b/>
                <w:spacing w:val="29"/>
              </w:rPr>
              <w:t xml:space="preserve"> </w:t>
            </w:r>
            <w:r w:rsidRPr="0063056D">
              <w:rPr>
                <w:rFonts w:ascii="Arial" w:hAnsi="Arial" w:cs="Arial"/>
                <w:b/>
                <w:spacing w:val="5"/>
              </w:rPr>
              <w:t>a</w:t>
            </w:r>
            <w:r w:rsidRPr="0063056D">
              <w:rPr>
                <w:rFonts w:ascii="Arial" w:hAnsi="Arial" w:cs="Arial"/>
                <w:b/>
                <w:spacing w:val="-6"/>
              </w:rPr>
              <w:t>r</w:t>
            </w:r>
            <w:r w:rsidRPr="0063056D">
              <w:rPr>
                <w:rFonts w:ascii="Arial" w:hAnsi="Arial" w:cs="Arial"/>
                <w:b/>
              </w:rPr>
              <w:t>e</w:t>
            </w:r>
            <w:r w:rsidRPr="0063056D">
              <w:rPr>
                <w:rFonts w:ascii="Arial" w:hAnsi="Arial" w:cs="Arial"/>
                <w:b/>
                <w:spacing w:val="30"/>
              </w:rPr>
              <w:t xml:space="preserve"> </w:t>
            </w:r>
            <w:r w:rsidRPr="0063056D">
              <w:rPr>
                <w:rFonts w:ascii="Arial" w:hAnsi="Arial" w:cs="Arial"/>
                <w:b/>
                <w:spacing w:val="-1"/>
              </w:rPr>
              <w:t>c</w:t>
            </w:r>
            <w:r w:rsidRPr="0063056D">
              <w:rPr>
                <w:rFonts w:ascii="Arial" w:hAnsi="Arial" w:cs="Arial"/>
                <w:b/>
              </w:rPr>
              <w:t>o</w:t>
            </w:r>
            <w:r w:rsidRPr="0063056D">
              <w:rPr>
                <w:rFonts w:ascii="Arial" w:hAnsi="Arial" w:cs="Arial"/>
                <w:b/>
                <w:spacing w:val="-1"/>
              </w:rPr>
              <w:t>rrec</w:t>
            </w:r>
            <w:r w:rsidRPr="0063056D">
              <w:rPr>
                <w:rFonts w:ascii="Arial" w:hAnsi="Arial" w:cs="Arial"/>
                <w:b/>
              </w:rPr>
              <w:t>t a</w:t>
            </w:r>
            <w:r w:rsidRPr="0063056D">
              <w:rPr>
                <w:rFonts w:ascii="Arial" w:hAnsi="Arial" w:cs="Arial"/>
                <w:b/>
                <w:spacing w:val="1"/>
              </w:rPr>
              <w:t>n</w:t>
            </w:r>
            <w:r w:rsidRPr="0063056D">
              <w:rPr>
                <w:rFonts w:ascii="Arial" w:hAnsi="Arial" w:cs="Arial"/>
                <w:b/>
              </w:rPr>
              <w:t>d</w:t>
            </w:r>
            <w:r w:rsidRPr="0063056D">
              <w:rPr>
                <w:rFonts w:ascii="Arial" w:hAnsi="Arial" w:cs="Arial"/>
                <w:b/>
                <w:spacing w:val="32"/>
              </w:rPr>
              <w:t xml:space="preserve"> </w:t>
            </w:r>
            <w:r w:rsidRPr="0063056D">
              <w:rPr>
                <w:rFonts w:ascii="Arial" w:hAnsi="Arial" w:cs="Arial"/>
                <w:b/>
                <w:spacing w:val="-2"/>
              </w:rPr>
              <w:t>s</w:t>
            </w:r>
            <w:r w:rsidRPr="0063056D">
              <w:rPr>
                <w:rFonts w:ascii="Arial" w:hAnsi="Arial" w:cs="Arial"/>
                <w:b/>
                <w:spacing w:val="1"/>
              </w:rPr>
              <w:t>upp</w:t>
            </w:r>
            <w:r w:rsidRPr="0063056D">
              <w:rPr>
                <w:rFonts w:ascii="Arial" w:hAnsi="Arial" w:cs="Arial"/>
                <w:b/>
              </w:rPr>
              <w:t>o</w:t>
            </w:r>
            <w:r w:rsidRPr="0063056D">
              <w:rPr>
                <w:rFonts w:ascii="Arial" w:hAnsi="Arial" w:cs="Arial"/>
                <w:b/>
                <w:spacing w:val="-6"/>
              </w:rPr>
              <w:t>r</w:t>
            </w:r>
            <w:r w:rsidRPr="0063056D">
              <w:rPr>
                <w:rFonts w:ascii="Arial" w:hAnsi="Arial" w:cs="Arial"/>
                <w:b/>
                <w:spacing w:val="1"/>
              </w:rPr>
              <w:t>t</w:t>
            </w:r>
            <w:r w:rsidRPr="0063056D">
              <w:rPr>
                <w:rFonts w:ascii="Arial" w:hAnsi="Arial" w:cs="Arial"/>
                <w:b/>
                <w:spacing w:val="-1"/>
              </w:rPr>
              <w:t>e</w:t>
            </w:r>
            <w:r w:rsidRPr="0063056D">
              <w:rPr>
                <w:rFonts w:ascii="Arial" w:hAnsi="Arial" w:cs="Arial"/>
                <w:b/>
              </w:rPr>
              <w:t>d</w:t>
            </w:r>
            <w:r w:rsidRPr="0063056D">
              <w:rPr>
                <w:rFonts w:ascii="Arial" w:hAnsi="Arial" w:cs="Arial"/>
                <w:b/>
                <w:spacing w:val="32"/>
              </w:rPr>
              <w:t xml:space="preserve"> </w:t>
            </w:r>
            <w:r w:rsidRPr="0063056D">
              <w:rPr>
                <w:rFonts w:ascii="Arial" w:hAnsi="Arial" w:cs="Arial"/>
                <w:b/>
                <w:spacing w:val="1"/>
              </w:rPr>
              <w:t>b</w:t>
            </w:r>
            <w:r w:rsidRPr="0063056D">
              <w:rPr>
                <w:rFonts w:ascii="Arial" w:hAnsi="Arial" w:cs="Arial"/>
                <w:b/>
              </w:rPr>
              <w:t>y</w:t>
            </w:r>
            <w:r w:rsidRPr="0063056D">
              <w:rPr>
                <w:rFonts w:ascii="Arial" w:hAnsi="Arial" w:cs="Arial"/>
                <w:b/>
                <w:spacing w:val="26"/>
              </w:rPr>
              <w:t xml:space="preserve"> </w:t>
            </w:r>
            <w:r w:rsidRPr="0063056D">
              <w:rPr>
                <w:rFonts w:ascii="Arial" w:hAnsi="Arial" w:cs="Arial"/>
                <w:b/>
                <w:spacing w:val="-1"/>
              </w:rPr>
              <w:t>e</w:t>
            </w:r>
            <w:r w:rsidRPr="0063056D">
              <w:rPr>
                <w:rFonts w:ascii="Arial" w:hAnsi="Arial" w:cs="Arial"/>
                <w:b/>
                <w:spacing w:val="-2"/>
              </w:rPr>
              <w:t>s</w:t>
            </w:r>
            <w:r w:rsidRPr="0063056D">
              <w:rPr>
                <w:rFonts w:ascii="Arial" w:hAnsi="Arial" w:cs="Arial"/>
                <w:b/>
                <w:spacing w:val="1"/>
              </w:rPr>
              <w:t>t</w:t>
            </w:r>
            <w:r w:rsidRPr="0063056D">
              <w:rPr>
                <w:rFonts w:ascii="Arial" w:hAnsi="Arial" w:cs="Arial"/>
                <w:b/>
              </w:rPr>
              <w:t>a</w:t>
            </w:r>
            <w:r w:rsidRPr="0063056D">
              <w:rPr>
                <w:rFonts w:ascii="Arial" w:hAnsi="Arial" w:cs="Arial"/>
                <w:b/>
                <w:spacing w:val="1"/>
              </w:rPr>
              <w:t>b</w:t>
            </w:r>
            <w:r w:rsidRPr="0063056D">
              <w:rPr>
                <w:rFonts w:ascii="Arial" w:hAnsi="Arial" w:cs="Arial"/>
                <w:b/>
                <w:spacing w:val="-4"/>
              </w:rPr>
              <w:t>l</w:t>
            </w:r>
            <w:r w:rsidRPr="0063056D">
              <w:rPr>
                <w:rFonts w:ascii="Arial" w:hAnsi="Arial" w:cs="Arial"/>
                <w:b/>
              </w:rPr>
              <w:t>i</w:t>
            </w:r>
            <w:r w:rsidRPr="0063056D">
              <w:rPr>
                <w:rFonts w:ascii="Arial" w:hAnsi="Arial" w:cs="Arial"/>
                <w:b/>
                <w:spacing w:val="-2"/>
              </w:rPr>
              <w:t>s</w:t>
            </w:r>
            <w:r w:rsidRPr="0063056D">
              <w:rPr>
                <w:rFonts w:ascii="Arial" w:hAnsi="Arial" w:cs="Arial"/>
                <w:b/>
                <w:spacing w:val="1"/>
              </w:rPr>
              <w:t>h</w:t>
            </w:r>
            <w:r w:rsidRPr="0063056D">
              <w:rPr>
                <w:rFonts w:ascii="Arial" w:hAnsi="Arial" w:cs="Arial"/>
                <w:b/>
                <w:spacing w:val="-1"/>
              </w:rPr>
              <w:t>e</w:t>
            </w:r>
            <w:r w:rsidRPr="0063056D">
              <w:rPr>
                <w:rFonts w:ascii="Arial" w:hAnsi="Arial" w:cs="Arial"/>
                <w:b/>
              </w:rPr>
              <w:t>d</w:t>
            </w:r>
            <w:r w:rsidRPr="0063056D">
              <w:rPr>
                <w:rFonts w:ascii="Arial" w:hAnsi="Arial" w:cs="Arial"/>
                <w:b/>
                <w:spacing w:val="32"/>
              </w:rPr>
              <w:t xml:space="preserve"> </w:t>
            </w:r>
            <w:r w:rsidRPr="0063056D">
              <w:rPr>
                <w:rFonts w:ascii="Arial" w:hAnsi="Arial" w:cs="Arial"/>
                <w:b/>
                <w:spacing w:val="-4"/>
              </w:rPr>
              <w:t>l</w:t>
            </w:r>
            <w:r w:rsidRPr="0063056D">
              <w:rPr>
                <w:rFonts w:ascii="Arial" w:hAnsi="Arial" w:cs="Arial"/>
                <w:b/>
              </w:rPr>
              <w:t>i</w:t>
            </w:r>
            <w:r w:rsidRPr="0063056D">
              <w:rPr>
                <w:rFonts w:ascii="Arial" w:hAnsi="Arial" w:cs="Arial"/>
                <w:b/>
                <w:spacing w:val="2"/>
              </w:rPr>
              <w:t>t</w:t>
            </w:r>
            <w:r w:rsidRPr="0063056D">
              <w:rPr>
                <w:rFonts w:ascii="Arial" w:hAnsi="Arial" w:cs="Arial"/>
                <w:b/>
                <w:spacing w:val="-1"/>
              </w:rPr>
              <w:t>e</w:t>
            </w:r>
            <w:r w:rsidRPr="0063056D">
              <w:rPr>
                <w:rFonts w:ascii="Arial" w:hAnsi="Arial" w:cs="Arial"/>
                <w:b/>
                <w:spacing w:val="-6"/>
              </w:rPr>
              <w:t>r</w:t>
            </w:r>
            <w:r w:rsidRPr="0063056D">
              <w:rPr>
                <w:rFonts w:ascii="Arial" w:hAnsi="Arial" w:cs="Arial"/>
                <w:b/>
              </w:rPr>
              <w:t>a</w:t>
            </w:r>
            <w:r w:rsidRPr="0063056D">
              <w:rPr>
                <w:rFonts w:ascii="Arial" w:hAnsi="Arial" w:cs="Arial"/>
                <w:b/>
                <w:spacing w:val="1"/>
              </w:rPr>
              <w:t>t</w:t>
            </w:r>
            <w:r w:rsidRPr="0063056D">
              <w:rPr>
                <w:rFonts w:ascii="Arial" w:hAnsi="Arial" w:cs="Arial"/>
                <w:b/>
                <w:spacing w:val="6"/>
              </w:rPr>
              <w:t>u</w:t>
            </w:r>
            <w:r w:rsidRPr="0063056D">
              <w:rPr>
                <w:rFonts w:ascii="Arial" w:hAnsi="Arial" w:cs="Arial"/>
                <w:b/>
                <w:spacing w:val="-6"/>
              </w:rPr>
              <w:t>r</w:t>
            </w:r>
            <w:r w:rsidRPr="0063056D">
              <w:rPr>
                <w:rFonts w:ascii="Arial" w:hAnsi="Arial" w:cs="Arial"/>
                <w:b/>
                <w:spacing w:val="-1"/>
              </w:rPr>
              <w:t>e</w:t>
            </w:r>
            <w:r w:rsidRPr="0063056D">
              <w:rPr>
                <w:rFonts w:ascii="Arial" w:hAnsi="Arial" w:cs="Arial"/>
                <w:b/>
              </w:rPr>
              <w:t>.</w:t>
            </w:r>
            <w:r w:rsidRPr="0063056D">
              <w:rPr>
                <w:rFonts w:ascii="Arial" w:hAnsi="Arial" w:cs="Arial"/>
                <w:b/>
                <w:spacing w:val="33"/>
              </w:rPr>
              <w:t xml:space="preserve"> </w:t>
            </w:r>
            <w:r w:rsidRPr="0063056D">
              <w:rPr>
                <w:rFonts w:ascii="Arial" w:hAnsi="Arial" w:cs="Arial"/>
                <w:b/>
              </w:rPr>
              <w:t>How</w:t>
            </w:r>
            <w:r w:rsidRPr="0063056D">
              <w:rPr>
                <w:rFonts w:ascii="Arial" w:hAnsi="Arial" w:cs="Arial"/>
                <w:b/>
                <w:spacing w:val="-1"/>
              </w:rPr>
              <w:t>e</w:t>
            </w:r>
            <w:r w:rsidRPr="0063056D">
              <w:rPr>
                <w:rFonts w:ascii="Arial" w:hAnsi="Arial" w:cs="Arial"/>
                <w:b/>
              </w:rPr>
              <w:t>v</w:t>
            </w:r>
            <w:r w:rsidRPr="0063056D">
              <w:rPr>
                <w:rFonts w:ascii="Arial" w:hAnsi="Arial" w:cs="Arial"/>
                <w:b/>
                <w:spacing w:val="-1"/>
              </w:rPr>
              <w:t>e</w:t>
            </w:r>
            <w:r w:rsidRPr="0063056D">
              <w:rPr>
                <w:rFonts w:ascii="Arial" w:hAnsi="Arial" w:cs="Arial"/>
                <w:b/>
                <w:spacing w:val="-6"/>
              </w:rPr>
              <w:t>r</w:t>
            </w:r>
            <w:r w:rsidRPr="0063056D">
              <w:rPr>
                <w:rFonts w:ascii="Arial" w:hAnsi="Arial" w:cs="Arial"/>
                <w:b/>
              </w:rPr>
              <w:t>,</w:t>
            </w:r>
            <w:r w:rsidRPr="0063056D">
              <w:rPr>
                <w:rFonts w:ascii="Arial" w:hAnsi="Arial" w:cs="Arial"/>
                <w:b/>
                <w:spacing w:val="33"/>
              </w:rPr>
              <w:t xml:space="preserve"> </w:t>
            </w:r>
            <w:r w:rsidRPr="0063056D">
              <w:rPr>
                <w:rFonts w:ascii="Arial" w:hAnsi="Arial" w:cs="Arial"/>
                <w:b/>
              </w:rPr>
              <w:t>i</w:t>
            </w:r>
            <w:r w:rsidRPr="0063056D">
              <w:rPr>
                <w:rFonts w:ascii="Arial" w:hAnsi="Arial" w:cs="Arial"/>
                <w:b/>
                <w:spacing w:val="1"/>
              </w:rPr>
              <w:t>n</w:t>
            </w:r>
            <w:r w:rsidRPr="0063056D">
              <w:rPr>
                <w:rFonts w:ascii="Arial" w:hAnsi="Arial" w:cs="Arial"/>
                <w:b/>
                <w:spacing w:val="-1"/>
              </w:rPr>
              <w:t>c</w:t>
            </w:r>
            <w:r w:rsidRPr="0063056D">
              <w:rPr>
                <w:rFonts w:ascii="Arial" w:hAnsi="Arial" w:cs="Arial"/>
                <w:b/>
              </w:rPr>
              <w:t>o</w:t>
            </w:r>
            <w:r w:rsidRPr="0063056D">
              <w:rPr>
                <w:rFonts w:ascii="Arial" w:hAnsi="Arial" w:cs="Arial"/>
                <w:b/>
                <w:spacing w:val="1"/>
              </w:rPr>
              <w:t>n</w:t>
            </w:r>
            <w:r w:rsidRPr="0063056D">
              <w:rPr>
                <w:rFonts w:ascii="Arial" w:hAnsi="Arial" w:cs="Arial"/>
                <w:b/>
                <w:spacing w:val="-2"/>
              </w:rPr>
              <w:t>s</w:t>
            </w:r>
            <w:r w:rsidRPr="0063056D">
              <w:rPr>
                <w:rFonts w:ascii="Arial" w:hAnsi="Arial" w:cs="Arial"/>
                <w:b/>
              </w:rPr>
              <w:t>i</w:t>
            </w:r>
            <w:r w:rsidRPr="0063056D">
              <w:rPr>
                <w:rFonts w:ascii="Arial" w:hAnsi="Arial" w:cs="Arial"/>
                <w:b/>
                <w:spacing w:val="-2"/>
              </w:rPr>
              <w:t>s</w:t>
            </w:r>
            <w:r w:rsidRPr="0063056D">
              <w:rPr>
                <w:rFonts w:ascii="Arial" w:hAnsi="Arial" w:cs="Arial"/>
                <w:b/>
                <w:spacing w:val="1"/>
              </w:rPr>
              <w:t>t</w:t>
            </w:r>
            <w:r w:rsidRPr="0063056D">
              <w:rPr>
                <w:rFonts w:ascii="Arial" w:hAnsi="Arial" w:cs="Arial"/>
                <w:b/>
                <w:spacing w:val="-1"/>
              </w:rPr>
              <w:t>e</w:t>
            </w:r>
            <w:r w:rsidRPr="0063056D">
              <w:rPr>
                <w:rFonts w:ascii="Arial" w:hAnsi="Arial" w:cs="Arial"/>
                <w:b/>
                <w:spacing w:val="1"/>
              </w:rPr>
              <w:t>n</w:t>
            </w:r>
            <w:r w:rsidRPr="0063056D">
              <w:rPr>
                <w:rFonts w:ascii="Arial" w:hAnsi="Arial" w:cs="Arial"/>
                <w:b/>
                <w:spacing w:val="-1"/>
              </w:rPr>
              <w:t>c</w:t>
            </w:r>
            <w:r w:rsidRPr="0063056D">
              <w:rPr>
                <w:rFonts w:ascii="Arial" w:hAnsi="Arial" w:cs="Arial"/>
                <w:b/>
              </w:rPr>
              <w:t>ies</w:t>
            </w:r>
            <w:r w:rsidRPr="0063056D">
              <w:rPr>
                <w:rFonts w:ascii="Arial" w:hAnsi="Arial" w:cs="Arial"/>
                <w:b/>
                <w:spacing w:val="28"/>
              </w:rPr>
              <w:t xml:space="preserve"> </w:t>
            </w:r>
            <w:r w:rsidRPr="0063056D">
              <w:rPr>
                <w:rFonts w:ascii="Arial" w:hAnsi="Arial" w:cs="Arial"/>
                <w:b/>
              </w:rPr>
              <w:t>in</w:t>
            </w:r>
            <w:r w:rsidRPr="0063056D">
              <w:rPr>
                <w:rFonts w:ascii="Arial" w:hAnsi="Arial" w:cs="Arial"/>
                <w:b/>
                <w:spacing w:val="32"/>
              </w:rPr>
              <w:t xml:space="preserve"> </w:t>
            </w:r>
            <w:r w:rsidRPr="0063056D">
              <w:rPr>
                <w:rFonts w:ascii="Arial" w:hAnsi="Arial" w:cs="Arial"/>
                <w:b/>
                <w:spacing w:val="-6"/>
              </w:rPr>
              <w:t>r</w:t>
            </w:r>
            <w:r w:rsidRPr="0063056D">
              <w:rPr>
                <w:rFonts w:ascii="Arial" w:hAnsi="Arial" w:cs="Arial"/>
                <w:b/>
                <w:spacing w:val="-1"/>
              </w:rPr>
              <w:t>e</w:t>
            </w:r>
            <w:r w:rsidRPr="0063056D">
              <w:rPr>
                <w:rFonts w:ascii="Arial" w:hAnsi="Arial" w:cs="Arial"/>
                <w:b/>
                <w:spacing w:val="1"/>
              </w:rPr>
              <w:t>p</w:t>
            </w:r>
            <w:r w:rsidRPr="0063056D">
              <w:rPr>
                <w:rFonts w:ascii="Arial" w:hAnsi="Arial" w:cs="Arial"/>
                <w:b/>
              </w:rPr>
              <w:t>o</w:t>
            </w:r>
            <w:r w:rsidRPr="0063056D">
              <w:rPr>
                <w:rFonts w:ascii="Arial" w:hAnsi="Arial" w:cs="Arial"/>
                <w:b/>
                <w:spacing w:val="-6"/>
              </w:rPr>
              <w:t>r</w:t>
            </w:r>
            <w:r w:rsidRPr="0063056D">
              <w:rPr>
                <w:rFonts w:ascii="Arial" w:hAnsi="Arial" w:cs="Arial"/>
                <w:b/>
                <w:spacing w:val="1"/>
              </w:rPr>
              <w:t>t</w:t>
            </w:r>
            <w:r w:rsidRPr="0063056D">
              <w:rPr>
                <w:rFonts w:ascii="Arial" w:hAnsi="Arial" w:cs="Arial"/>
                <w:b/>
                <w:spacing w:val="-1"/>
              </w:rPr>
              <w:t>e</w:t>
            </w:r>
            <w:r w:rsidRPr="0063056D">
              <w:rPr>
                <w:rFonts w:ascii="Arial" w:hAnsi="Arial" w:cs="Arial"/>
                <w:b/>
              </w:rPr>
              <w:t>d</w:t>
            </w:r>
            <w:r w:rsidRPr="0063056D">
              <w:rPr>
                <w:rFonts w:ascii="Arial" w:hAnsi="Arial" w:cs="Arial"/>
                <w:b/>
                <w:spacing w:val="32"/>
              </w:rPr>
              <w:t xml:space="preserve"> </w:t>
            </w:r>
            <w:r w:rsidRPr="0063056D">
              <w:rPr>
                <w:rFonts w:ascii="Arial" w:hAnsi="Arial" w:cs="Arial"/>
                <w:b/>
              </w:rPr>
              <w:t>va</w:t>
            </w:r>
            <w:r w:rsidRPr="0063056D">
              <w:rPr>
                <w:rFonts w:ascii="Arial" w:hAnsi="Arial" w:cs="Arial"/>
                <w:b/>
                <w:spacing w:val="-4"/>
              </w:rPr>
              <w:t>l</w:t>
            </w:r>
            <w:r w:rsidRPr="0063056D">
              <w:rPr>
                <w:rFonts w:ascii="Arial" w:hAnsi="Arial" w:cs="Arial"/>
                <w:b/>
                <w:spacing w:val="1"/>
              </w:rPr>
              <w:t>u</w:t>
            </w:r>
            <w:r w:rsidRPr="0063056D">
              <w:rPr>
                <w:rFonts w:ascii="Arial" w:hAnsi="Arial" w:cs="Arial"/>
                <w:b/>
                <w:spacing w:val="4"/>
              </w:rPr>
              <w:t>e</w:t>
            </w:r>
            <w:r w:rsidRPr="0063056D">
              <w:rPr>
                <w:rFonts w:ascii="Arial" w:hAnsi="Arial" w:cs="Arial"/>
                <w:b/>
              </w:rPr>
              <w:t>s</w:t>
            </w:r>
            <w:r w:rsidRPr="0063056D">
              <w:rPr>
                <w:rFonts w:ascii="Arial" w:hAnsi="Arial" w:cs="Arial"/>
                <w:b/>
                <w:spacing w:val="29"/>
              </w:rPr>
              <w:t xml:space="preserve"> </w:t>
            </w:r>
            <w:r w:rsidRPr="0063056D">
              <w:rPr>
                <w:rFonts w:ascii="Arial" w:hAnsi="Arial" w:cs="Arial"/>
                <w:b/>
              </w:rPr>
              <w:t>of</w:t>
            </w:r>
          </w:p>
          <w:p w:rsidR="005A4574" w:rsidRPr="0063056D" w:rsidRDefault="009507E8">
            <w:pPr>
              <w:spacing w:before="4" w:line="260" w:lineRule="exact"/>
              <w:ind w:left="105" w:right="69"/>
              <w:rPr>
                <w:rFonts w:ascii="Arial" w:hAnsi="Arial" w:cs="Arial"/>
              </w:rPr>
            </w:pPr>
            <w:r w:rsidRPr="0063056D">
              <w:rPr>
                <w:rFonts w:ascii="Arial" w:hAnsi="Arial" w:cs="Arial"/>
                <w:b/>
                <w:spacing w:val="-4"/>
              </w:rPr>
              <w:t>l</w:t>
            </w:r>
            <w:r w:rsidRPr="0063056D">
              <w:rPr>
                <w:rFonts w:ascii="Arial" w:hAnsi="Arial" w:cs="Arial"/>
                <w:b/>
              </w:rPr>
              <w:t>o</w:t>
            </w:r>
            <w:r w:rsidRPr="0063056D">
              <w:rPr>
                <w:rFonts w:ascii="Arial" w:hAnsi="Arial" w:cs="Arial"/>
                <w:b/>
                <w:spacing w:val="1"/>
              </w:rPr>
              <w:t>n</w:t>
            </w:r>
            <w:r w:rsidRPr="0063056D">
              <w:rPr>
                <w:rFonts w:ascii="Arial" w:hAnsi="Arial" w:cs="Arial"/>
                <w:b/>
              </w:rPr>
              <w:t>gi</w:t>
            </w:r>
            <w:r w:rsidRPr="0063056D">
              <w:rPr>
                <w:rFonts w:ascii="Arial" w:hAnsi="Arial" w:cs="Arial"/>
                <w:b/>
                <w:spacing w:val="2"/>
              </w:rPr>
              <w:t>t</w:t>
            </w:r>
            <w:r w:rsidRPr="0063056D">
              <w:rPr>
                <w:rFonts w:ascii="Arial" w:hAnsi="Arial" w:cs="Arial"/>
                <w:b/>
                <w:spacing w:val="1"/>
              </w:rPr>
              <w:t>ud</w:t>
            </w:r>
            <w:r w:rsidRPr="0063056D">
              <w:rPr>
                <w:rFonts w:ascii="Arial" w:hAnsi="Arial" w:cs="Arial"/>
                <w:b/>
              </w:rPr>
              <w:t>i</w:t>
            </w:r>
            <w:r w:rsidRPr="0063056D">
              <w:rPr>
                <w:rFonts w:ascii="Arial" w:hAnsi="Arial" w:cs="Arial"/>
                <w:b/>
                <w:spacing w:val="1"/>
              </w:rPr>
              <w:t>n</w:t>
            </w:r>
            <w:r w:rsidRPr="0063056D">
              <w:rPr>
                <w:rFonts w:ascii="Arial" w:hAnsi="Arial" w:cs="Arial"/>
                <w:b/>
              </w:rPr>
              <w:t xml:space="preserve">al   </w:t>
            </w:r>
            <w:r w:rsidRPr="0063056D">
              <w:rPr>
                <w:rFonts w:ascii="Arial" w:hAnsi="Arial" w:cs="Arial"/>
                <w:b/>
                <w:spacing w:val="24"/>
              </w:rPr>
              <w:t xml:space="preserve"> </w:t>
            </w:r>
            <w:r w:rsidRPr="0063056D">
              <w:rPr>
                <w:rFonts w:ascii="Arial" w:hAnsi="Arial" w:cs="Arial"/>
                <w:b/>
                <w:spacing w:val="-1"/>
              </w:rPr>
              <w:t>c</w:t>
            </w:r>
            <w:r w:rsidRPr="0063056D">
              <w:rPr>
                <w:rFonts w:ascii="Arial" w:hAnsi="Arial" w:cs="Arial"/>
                <w:b/>
              </w:rPr>
              <w:t>o</w:t>
            </w:r>
            <w:r w:rsidRPr="0063056D">
              <w:rPr>
                <w:rFonts w:ascii="Arial" w:hAnsi="Arial" w:cs="Arial"/>
                <w:b/>
                <w:spacing w:val="1"/>
              </w:rPr>
              <w:t>ndu</w:t>
            </w:r>
            <w:r w:rsidRPr="0063056D">
              <w:rPr>
                <w:rFonts w:ascii="Arial" w:hAnsi="Arial" w:cs="Arial"/>
                <w:b/>
                <w:spacing w:val="-1"/>
              </w:rPr>
              <w:t>c</w:t>
            </w:r>
            <w:r w:rsidRPr="0063056D">
              <w:rPr>
                <w:rFonts w:ascii="Arial" w:hAnsi="Arial" w:cs="Arial"/>
                <w:b/>
                <w:spacing w:val="1"/>
              </w:rPr>
              <w:t>t</w:t>
            </w:r>
            <w:r w:rsidRPr="0063056D">
              <w:rPr>
                <w:rFonts w:ascii="Arial" w:hAnsi="Arial" w:cs="Arial"/>
                <w:b/>
              </w:rPr>
              <w:t>a</w:t>
            </w:r>
            <w:r w:rsidRPr="0063056D">
              <w:rPr>
                <w:rFonts w:ascii="Arial" w:hAnsi="Arial" w:cs="Arial"/>
                <w:b/>
                <w:spacing w:val="1"/>
              </w:rPr>
              <w:t>n</w:t>
            </w:r>
            <w:r w:rsidRPr="0063056D">
              <w:rPr>
                <w:rFonts w:ascii="Arial" w:hAnsi="Arial" w:cs="Arial"/>
                <w:b/>
                <w:spacing w:val="-1"/>
              </w:rPr>
              <w:t>c</w:t>
            </w:r>
            <w:r w:rsidRPr="0063056D">
              <w:rPr>
                <w:rFonts w:ascii="Arial" w:hAnsi="Arial" w:cs="Arial"/>
                <w:b/>
              </w:rPr>
              <w:t xml:space="preserve">e   </w:t>
            </w:r>
            <w:r w:rsidRPr="0063056D">
              <w:rPr>
                <w:rFonts w:ascii="Arial" w:hAnsi="Arial" w:cs="Arial"/>
                <w:b/>
                <w:spacing w:val="23"/>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 xml:space="preserve">d   </w:t>
            </w:r>
            <w:r w:rsidRPr="0063056D">
              <w:rPr>
                <w:rFonts w:ascii="Arial" w:hAnsi="Arial" w:cs="Arial"/>
                <w:b/>
                <w:spacing w:val="25"/>
              </w:rPr>
              <w:t xml:space="preserve"> </w:t>
            </w:r>
            <w:r w:rsidRPr="0063056D">
              <w:rPr>
                <w:rFonts w:ascii="Arial" w:hAnsi="Arial" w:cs="Arial"/>
                <w:b/>
              </w:rPr>
              <w:t>a</w:t>
            </w:r>
            <w:r w:rsidRPr="0063056D">
              <w:rPr>
                <w:rFonts w:ascii="Arial" w:hAnsi="Arial" w:cs="Arial"/>
                <w:b/>
                <w:spacing w:val="1"/>
              </w:rPr>
              <w:t>qu</w:t>
            </w:r>
            <w:r w:rsidRPr="0063056D">
              <w:rPr>
                <w:rFonts w:ascii="Arial" w:hAnsi="Arial" w:cs="Arial"/>
                <w:b/>
              </w:rPr>
              <w:t>i</w:t>
            </w:r>
            <w:r w:rsidRPr="0063056D">
              <w:rPr>
                <w:rFonts w:ascii="Arial" w:hAnsi="Arial" w:cs="Arial"/>
                <w:b/>
                <w:spacing w:val="-3"/>
              </w:rPr>
              <w:t>f</w:t>
            </w:r>
            <w:r w:rsidRPr="0063056D">
              <w:rPr>
                <w:rFonts w:ascii="Arial" w:hAnsi="Arial" w:cs="Arial"/>
                <w:b/>
                <w:spacing w:val="-1"/>
              </w:rPr>
              <w:t>e</w:t>
            </w:r>
            <w:r w:rsidRPr="0063056D">
              <w:rPr>
                <w:rFonts w:ascii="Arial" w:hAnsi="Arial" w:cs="Arial"/>
                <w:b/>
              </w:rPr>
              <w:t xml:space="preserve">r   </w:t>
            </w:r>
            <w:r w:rsidRPr="0063056D">
              <w:rPr>
                <w:rFonts w:ascii="Arial" w:hAnsi="Arial" w:cs="Arial"/>
                <w:b/>
                <w:spacing w:val="23"/>
              </w:rPr>
              <w:t xml:space="preserve"> </w:t>
            </w:r>
            <w:r w:rsidRPr="0063056D">
              <w:rPr>
                <w:rFonts w:ascii="Arial" w:hAnsi="Arial" w:cs="Arial"/>
                <w:b/>
                <w:spacing w:val="1"/>
              </w:rPr>
              <w:t>p</w:t>
            </w:r>
            <w:r w:rsidRPr="0063056D">
              <w:rPr>
                <w:rFonts w:ascii="Arial" w:hAnsi="Arial" w:cs="Arial"/>
                <w:b/>
                <w:spacing w:val="-6"/>
              </w:rPr>
              <w:t>r</w:t>
            </w:r>
            <w:r w:rsidRPr="0063056D">
              <w:rPr>
                <w:rFonts w:ascii="Arial" w:hAnsi="Arial" w:cs="Arial"/>
                <w:b/>
              </w:rPr>
              <w:t>o</w:t>
            </w:r>
            <w:r w:rsidRPr="0063056D">
              <w:rPr>
                <w:rFonts w:ascii="Arial" w:hAnsi="Arial" w:cs="Arial"/>
                <w:b/>
                <w:spacing w:val="1"/>
              </w:rPr>
              <w:t>t</w:t>
            </w:r>
            <w:r w:rsidRPr="0063056D">
              <w:rPr>
                <w:rFonts w:ascii="Arial" w:hAnsi="Arial" w:cs="Arial"/>
                <w:b/>
                <w:spacing w:val="-1"/>
              </w:rPr>
              <w:t>ec</w:t>
            </w:r>
            <w:r w:rsidRPr="0063056D">
              <w:rPr>
                <w:rFonts w:ascii="Arial" w:hAnsi="Arial" w:cs="Arial"/>
                <w:b/>
                <w:spacing w:val="1"/>
              </w:rPr>
              <w:t>t</w:t>
            </w:r>
            <w:r w:rsidRPr="0063056D">
              <w:rPr>
                <w:rFonts w:ascii="Arial" w:hAnsi="Arial" w:cs="Arial"/>
                <w:b/>
              </w:rPr>
              <w:t xml:space="preserve">ive   </w:t>
            </w:r>
            <w:r w:rsidRPr="0063056D">
              <w:rPr>
                <w:rFonts w:ascii="Arial" w:hAnsi="Arial" w:cs="Arial"/>
                <w:b/>
                <w:spacing w:val="28"/>
              </w:rPr>
              <w:t xml:space="preserve"> </w:t>
            </w:r>
            <w:r w:rsidRPr="0063056D">
              <w:rPr>
                <w:rFonts w:ascii="Arial" w:hAnsi="Arial" w:cs="Arial"/>
                <w:b/>
                <w:spacing w:val="-1"/>
              </w:rPr>
              <w:t>c</w:t>
            </w:r>
            <w:r w:rsidRPr="0063056D">
              <w:rPr>
                <w:rFonts w:ascii="Arial" w:hAnsi="Arial" w:cs="Arial"/>
                <w:b/>
              </w:rPr>
              <w:t>a</w:t>
            </w:r>
            <w:r w:rsidRPr="0063056D">
              <w:rPr>
                <w:rFonts w:ascii="Arial" w:hAnsi="Arial" w:cs="Arial"/>
                <w:b/>
                <w:spacing w:val="1"/>
              </w:rPr>
              <w:t>p</w:t>
            </w:r>
            <w:r w:rsidRPr="0063056D">
              <w:rPr>
                <w:rFonts w:ascii="Arial" w:hAnsi="Arial" w:cs="Arial"/>
                <w:b/>
              </w:rPr>
              <w:t>a</w:t>
            </w:r>
            <w:r w:rsidRPr="0063056D">
              <w:rPr>
                <w:rFonts w:ascii="Arial" w:hAnsi="Arial" w:cs="Arial"/>
                <w:b/>
                <w:spacing w:val="-1"/>
              </w:rPr>
              <w:t>c</w:t>
            </w:r>
            <w:r w:rsidRPr="0063056D">
              <w:rPr>
                <w:rFonts w:ascii="Arial" w:hAnsi="Arial" w:cs="Arial"/>
                <w:b/>
              </w:rPr>
              <w:t>i</w:t>
            </w:r>
            <w:r w:rsidRPr="0063056D">
              <w:rPr>
                <w:rFonts w:ascii="Arial" w:hAnsi="Arial" w:cs="Arial"/>
                <w:b/>
                <w:spacing w:val="2"/>
              </w:rPr>
              <w:t>t</w:t>
            </w:r>
            <w:r w:rsidRPr="0063056D">
              <w:rPr>
                <w:rFonts w:ascii="Arial" w:hAnsi="Arial" w:cs="Arial"/>
                <w:b/>
              </w:rPr>
              <w:t xml:space="preserve">y   </w:t>
            </w:r>
            <w:r w:rsidRPr="0063056D">
              <w:rPr>
                <w:rFonts w:ascii="Arial" w:hAnsi="Arial" w:cs="Arial"/>
                <w:b/>
                <w:spacing w:val="29"/>
              </w:rPr>
              <w:t xml:space="preserve"> </w:t>
            </w:r>
            <w:r w:rsidRPr="0063056D">
              <w:rPr>
                <w:rFonts w:ascii="Arial" w:hAnsi="Arial" w:cs="Arial"/>
                <w:b/>
                <w:spacing w:val="-6"/>
              </w:rPr>
              <w:t>r</w:t>
            </w:r>
            <w:r w:rsidRPr="0063056D">
              <w:rPr>
                <w:rFonts w:ascii="Arial" w:hAnsi="Arial" w:cs="Arial"/>
                <w:b/>
                <w:spacing w:val="-1"/>
              </w:rPr>
              <w:t>e</w:t>
            </w:r>
            <w:r w:rsidRPr="0063056D">
              <w:rPr>
                <w:rFonts w:ascii="Arial" w:hAnsi="Arial" w:cs="Arial"/>
                <w:b/>
                <w:spacing w:val="1"/>
              </w:rPr>
              <w:t>du</w:t>
            </w:r>
            <w:r w:rsidRPr="0063056D">
              <w:rPr>
                <w:rFonts w:ascii="Arial" w:hAnsi="Arial" w:cs="Arial"/>
                <w:b/>
                <w:spacing w:val="-1"/>
              </w:rPr>
              <w:t>c</w:t>
            </w:r>
            <w:r w:rsidRPr="0063056D">
              <w:rPr>
                <w:rFonts w:ascii="Arial" w:hAnsi="Arial" w:cs="Arial"/>
                <w:b/>
              </w:rPr>
              <w:t xml:space="preserve">e   </w:t>
            </w:r>
            <w:r w:rsidRPr="0063056D">
              <w:rPr>
                <w:rFonts w:ascii="Arial" w:hAnsi="Arial" w:cs="Arial"/>
                <w:b/>
                <w:spacing w:val="28"/>
              </w:rPr>
              <w:t xml:space="preserve"> </w:t>
            </w:r>
            <w:r w:rsidRPr="0063056D">
              <w:rPr>
                <w:rFonts w:ascii="Arial" w:hAnsi="Arial" w:cs="Arial"/>
                <w:b/>
                <w:spacing w:val="-6"/>
              </w:rPr>
              <w:t>r</w:t>
            </w:r>
            <w:r w:rsidRPr="0063056D">
              <w:rPr>
                <w:rFonts w:ascii="Arial" w:hAnsi="Arial" w:cs="Arial"/>
                <w:b/>
                <w:spacing w:val="4"/>
              </w:rPr>
              <w:t>e</w:t>
            </w:r>
            <w:r w:rsidRPr="0063056D">
              <w:rPr>
                <w:rFonts w:ascii="Arial" w:hAnsi="Arial" w:cs="Arial"/>
                <w:b/>
                <w:spacing w:val="-4"/>
              </w:rPr>
              <w:t>l</w:t>
            </w:r>
            <w:r w:rsidRPr="0063056D">
              <w:rPr>
                <w:rFonts w:ascii="Arial" w:hAnsi="Arial" w:cs="Arial"/>
                <w:b/>
              </w:rPr>
              <w:t>ia</w:t>
            </w:r>
            <w:r w:rsidRPr="0063056D">
              <w:rPr>
                <w:rFonts w:ascii="Arial" w:hAnsi="Arial" w:cs="Arial"/>
                <w:b/>
                <w:spacing w:val="1"/>
              </w:rPr>
              <w:t>b</w:t>
            </w:r>
            <w:r w:rsidRPr="0063056D">
              <w:rPr>
                <w:rFonts w:ascii="Arial" w:hAnsi="Arial" w:cs="Arial"/>
                <w:b/>
              </w:rPr>
              <w:t>i</w:t>
            </w:r>
            <w:r w:rsidRPr="0063056D">
              <w:rPr>
                <w:rFonts w:ascii="Arial" w:hAnsi="Arial" w:cs="Arial"/>
                <w:b/>
                <w:spacing w:val="-4"/>
              </w:rPr>
              <w:t>l</w:t>
            </w:r>
            <w:r w:rsidRPr="0063056D">
              <w:rPr>
                <w:rFonts w:ascii="Arial" w:hAnsi="Arial" w:cs="Arial"/>
                <w:b/>
              </w:rPr>
              <w:t>i</w:t>
            </w:r>
            <w:r w:rsidRPr="0063056D">
              <w:rPr>
                <w:rFonts w:ascii="Arial" w:hAnsi="Arial" w:cs="Arial"/>
                <w:b/>
                <w:spacing w:val="2"/>
              </w:rPr>
              <w:t>t</w:t>
            </w:r>
            <w:r w:rsidRPr="0063056D">
              <w:rPr>
                <w:rFonts w:ascii="Arial" w:hAnsi="Arial" w:cs="Arial"/>
                <w:b/>
              </w:rPr>
              <w:t xml:space="preserve">y. </w:t>
            </w:r>
            <w:r w:rsidRPr="0063056D">
              <w:rPr>
                <w:rFonts w:ascii="Arial" w:hAnsi="Arial" w:cs="Arial"/>
                <w:b/>
                <w:spacing w:val="4"/>
              </w:rPr>
              <w:t>M</w:t>
            </w:r>
            <w:r w:rsidRPr="0063056D">
              <w:rPr>
                <w:rFonts w:ascii="Arial" w:hAnsi="Arial" w:cs="Arial"/>
                <w:b/>
                <w:spacing w:val="-1"/>
              </w:rPr>
              <w:t>e</w:t>
            </w:r>
            <w:r w:rsidRPr="0063056D">
              <w:rPr>
                <w:rFonts w:ascii="Arial" w:hAnsi="Arial" w:cs="Arial"/>
                <w:b/>
                <w:spacing w:val="1"/>
              </w:rPr>
              <w:t>th</w:t>
            </w:r>
            <w:r w:rsidRPr="0063056D">
              <w:rPr>
                <w:rFonts w:ascii="Arial" w:hAnsi="Arial" w:cs="Arial"/>
                <w:b/>
              </w:rPr>
              <w:t>o</w:t>
            </w:r>
            <w:r w:rsidRPr="0063056D">
              <w:rPr>
                <w:rFonts w:ascii="Arial" w:hAnsi="Arial" w:cs="Arial"/>
                <w:b/>
                <w:spacing w:val="1"/>
              </w:rPr>
              <w:t>d</w:t>
            </w:r>
            <w:r w:rsidRPr="0063056D">
              <w:rPr>
                <w:rFonts w:ascii="Arial" w:hAnsi="Arial" w:cs="Arial"/>
                <w:b/>
              </w:rPr>
              <w:t>o</w:t>
            </w:r>
            <w:r w:rsidRPr="0063056D">
              <w:rPr>
                <w:rFonts w:ascii="Arial" w:hAnsi="Arial" w:cs="Arial"/>
                <w:b/>
                <w:spacing w:val="-4"/>
              </w:rPr>
              <w:t>l</w:t>
            </w:r>
            <w:r w:rsidRPr="0063056D">
              <w:rPr>
                <w:rFonts w:ascii="Arial" w:hAnsi="Arial" w:cs="Arial"/>
                <w:b/>
              </w:rPr>
              <w:t>ogical</w:t>
            </w:r>
            <w:r w:rsidRPr="0063056D">
              <w:rPr>
                <w:rFonts w:ascii="Arial" w:hAnsi="Arial" w:cs="Arial"/>
                <w:b/>
                <w:spacing w:val="31"/>
              </w:rPr>
              <w:t xml:space="preserve"> </w:t>
            </w:r>
            <w:r w:rsidRPr="0063056D">
              <w:rPr>
                <w:rFonts w:ascii="Arial" w:hAnsi="Arial" w:cs="Arial"/>
                <w:b/>
                <w:spacing w:val="-2"/>
              </w:rPr>
              <w:t>s</w:t>
            </w:r>
            <w:r w:rsidRPr="0063056D">
              <w:rPr>
                <w:rFonts w:ascii="Arial" w:hAnsi="Arial" w:cs="Arial"/>
                <w:b/>
                <w:spacing w:val="1"/>
              </w:rPr>
              <w:t>t</w:t>
            </w:r>
            <w:r w:rsidRPr="0063056D">
              <w:rPr>
                <w:rFonts w:ascii="Arial" w:hAnsi="Arial" w:cs="Arial"/>
                <w:b/>
                <w:spacing w:val="-1"/>
              </w:rPr>
              <w:t>e</w:t>
            </w:r>
            <w:r w:rsidRPr="0063056D">
              <w:rPr>
                <w:rFonts w:ascii="Arial" w:hAnsi="Arial" w:cs="Arial"/>
                <w:b/>
                <w:spacing w:val="1"/>
              </w:rPr>
              <w:t>p</w:t>
            </w:r>
            <w:r w:rsidRPr="0063056D">
              <w:rPr>
                <w:rFonts w:ascii="Arial" w:hAnsi="Arial" w:cs="Arial"/>
                <w:b/>
                <w:spacing w:val="-2"/>
              </w:rPr>
              <w:t>s</w:t>
            </w:r>
            <w:r w:rsidRPr="0063056D">
              <w:rPr>
                <w:rFonts w:ascii="Arial" w:hAnsi="Arial" w:cs="Arial"/>
                <w:b/>
              </w:rPr>
              <w:t>,</w:t>
            </w:r>
            <w:r w:rsidRPr="0063056D">
              <w:rPr>
                <w:rFonts w:ascii="Arial" w:hAnsi="Arial" w:cs="Arial"/>
                <w:b/>
                <w:spacing w:val="38"/>
              </w:rPr>
              <w:t xml:space="preserve"> </w:t>
            </w:r>
            <w:r w:rsidRPr="0063056D">
              <w:rPr>
                <w:rFonts w:ascii="Arial" w:hAnsi="Arial" w:cs="Arial"/>
                <w:b/>
                <w:spacing w:val="-1"/>
              </w:rPr>
              <w:t>e</w:t>
            </w:r>
            <w:r w:rsidRPr="0063056D">
              <w:rPr>
                <w:rFonts w:ascii="Arial" w:hAnsi="Arial" w:cs="Arial"/>
                <w:b/>
                <w:spacing w:val="1"/>
              </w:rPr>
              <w:t>qu</w:t>
            </w:r>
            <w:r w:rsidRPr="0063056D">
              <w:rPr>
                <w:rFonts w:ascii="Arial" w:hAnsi="Arial" w:cs="Arial"/>
                <w:b/>
              </w:rPr>
              <w:t>a</w:t>
            </w:r>
            <w:r w:rsidRPr="0063056D">
              <w:rPr>
                <w:rFonts w:ascii="Arial" w:hAnsi="Arial" w:cs="Arial"/>
                <w:b/>
                <w:spacing w:val="1"/>
              </w:rPr>
              <w:t>t</w:t>
            </w:r>
            <w:r w:rsidRPr="0063056D">
              <w:rPr>
                <w:rFonts w:ascii="Arial" w:hAnsi="Arial" w:cs="Arial"/>
                <w:b/>
              </w:rPr>
              <w:t>io</w:t>
            </w:r>
            <w:r w:rsidRPr="0063056D">
              <w:rPr>
                <w:rFonts w:ascii="Arial" w:hAnsi="Arial" w:cs="Arial"/>
                <w:b/>
                <w:spacing w:val="1"/>
              </w:rPr>
              <w:t>n</w:t>
            </w:r>
            <w:r w:rsidRPr="0063056D">
              <w:rPr>
                <w:rFonts w:ascii="Arial" w:hAnsi="Arial" w:cs="Arial"/>
                <w:b/>
                <w:spacing w:val="-2"/>
              </w:rPr>
              <w:t>s</w:t>
            </w:r>
            <w:r w:rsidRPr="0063056D">
              <w:rPr>
                <w:rFonts w:ascii="Arial" w:hAnsi="Arial" w:cs="Arial"/>
                <w:b/>
              </w:rPr>
              <w:t>,</w:t>
            </w:r>
            <w:r w:rsidRPr="0063056D">
              <w:rPr>
                <w:rFonts w:ascii="Arial" w:hAnsi="Arial" w:cs="Arial"/>
                <w:b/>
                <w:spacing w:val="33"/>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d</w:t>
            </w:r>
            <w:r w:rsidRPr="0063056D">
              <w:rPr>
                <w:rFonts w:ascii="Arial" w:hAnsi="Arial" w:cs="Arial"/>
                <w:b/>
                <w:spacing w:val="36"/>
              </w:rPr>
              <w:t xml:space="preserve"> </w:t>
            </w:r>
            <w:r w:rsidRPr="0063056D">
              <w:rPr>
                <w:rFonts w:ascii="Arial" w:hAnsi="Arial" w:cs="Arial"/>
                <w:b/>
              </w:rPr>
              <w:t>a</w:t>
            </w:r>
            <w:r w:rsidRPr="0063056D">
              <w:rPr>
                <w:rFonts w:ascii="Arial" w:hAnsi="Arial" w:cs="Arial"/>
                <w:b/>
                <w:spacing w:val="-2"/>
              </w:rPr>
              <w:t>ss</w:t>
            </w:r>
            <w:r w:rsidRPr="0063056D">
              <w:rPr>
                <w:rFonts w:ascii="Arial" w:hAnsi="Arial" w:cs="Arial"/>
                <w:b/>
                <w:spacing w:val="1"/>
              </w:rPr>
              <w:t>u</w:t>
            </w:r>
            <w:r w:rsidRPr="0063056D">
              <w:rPr>
                <w:rFonts w:ascii="Arial" w:hAnsi="Arial" w:cs="Arial"/>
                <w:b/>
                <w:spacing w:val="-3"/>
              </w:rPr>
              <w:t>m</w:t>
            </w:r>
            <w:r w:rsidRPr="0063056D">
              <w:rPr>
                <w:rFonts w:ascii="Arial" w:hAnsi="Arial" w:cs="Arial"/>
                <w:b/>
                <w:spacing w:val="6"/>
              </w:rPr>
              <w:t>p</w:t>
            </w:r>
            <w:r w:rsidRPr="0063056D">
              <w:rPr>
                <w:rFonts w:ascii="Arial" w:hAnsi="Arial" w:cs="Arial"/>
                <w:b/>
                <w:spacing w:val="1"/>
              </w:rPr>
              <w:t>t</w:t>
            </w:r>
            <w:r w:rsidRPr="0063056D">
              <w:rPr>
                <w:rFonts w:ascii="Arial" w:hAnsi="Arial" w:cs="Arial"/>
                <w:b/>
                <w:spacing w:val="-4"/>
              </w:rPr>
              <w:t>i</w:t>
            </w:r>
            <w:r w:rsidRPr="0063056D">
              <w:rPr>
                <w:rFonts w:ascii="Arial" w:hAnsi="Arial" w:cs="Arial"/>
                <w:b/>
              </w:rPr>
              <w:t>o</w:t>
            </w:r>
            <w:r w:rsidRPr="0063056D">
              <w:rPr>
                <w:rFonts w:ascii="Arial" w:hAnsi="Arial" w:cs="Arial"/>
                <w:b/>
                <w:spacing w:val="1"/>
              </w:rPr>
              <w:t>n</w:t>
            </w:r>
            <w:r w:rsidRPr="0063056D">
              <w:rPr>
                <w:rFonts w:ascii="Arial" w:hAnsi="Arial" w:cs="Arial"/>
                <w:b/>
              </w:rPr>
              <w:t>s</w:t>
            </w:r>
            <w:r w:rsidRPr="0063056D">
              <w:rPr>
                <w:rFonts w:ascii="Arial" w:hAnsi="Arial" w:cs="Arial"/>
                <w:b/>
                <w:spacing w:val="34"/>
              </w:rPr>
              <w:t xml:space="preserve"> </w:t>
            </w:r>
            <w:r w:rsidRPr="0063056D">
              <w:rPr>
                <w:rFonts w:ascii="Arial" w:hAnsi="Arial" w:cs="Arial"/>
                <w:b/>
                <w:spacing w:val="-2"/>
              </w:rPr>
              <w:t>s</w:t>
            </w:r>
            <w:r w:rsidRPr="0063056D">
              <w:rPr>
                <w:rFonts w:ascii="Arial" w:hAnsi="Arial" w:cs="Arial"/>
                <w:b/>
                <w:spacing w:val="1"/>
              </w:rPr>
              <w:t>h</w:t>
            </w:r>
            <w:r w:rsidRPr="0063056D">
              <w:rPr>
                <w:rFonts w:ascii="Arial" w:hAnsi="Arial" w:cs="Arial"/>
                <w:b/>
              </w:rPr>
              <w:t>o</w:t>
            </w:r>
            <w:r w:rsidRPr="0063056D">
              <w:rPr>
                <w:rFonts w:ascii="Arial" w:hAnsi="Arial" w:cs="Arial"/>
                <w:b/>
                <w:spacing w:val="1"/>
              </w:rPr>
              <w:t>u</w:t>
            </w:r>
            <w:r w:rsidRPr="0063056D">
              <w:rPr>
                <w:rFonts w:ascii="Arial" w:hAnsi="Arial" w:cs="Arial"/>
                <w:b/>
                <w:spacing w:val="-4"/>
              </w:rPr>
              <w:t>l</w:t>
            </w:r>
            <w:r w:rsidRPr="0063056D">
              <w:rPr>
                <w:rFonts w:ascii="Arial" w:hAnsi="Arial" w:cs="Arial"/>
                <w:b/>
              </w:rPr>
              <w:t>d</w:t>
            </w:r>
            <w:r w:rsidRPr="0063056D">
              <w:rPr>
                <w:rFonts w:ascii="Arial" w:hAnsi="Arial" w:cs="Arial"/>
                <w:b/>
                <w:spacing w:val="36"/>
              </w:rPr>
              <w:t xml:space="preserve"> </w:t>
            </w:r>
            <w:r w:rsidRPr="0063056D">
              <w:rPr>
                <w:rFonts w:ascii="Arial" w:hAnsi="Arial" w:cs="Arial"/>
                <w:b/>
                <w:spacing w:val="1"/>
              </w:rPr>
              <w:t>b</w:t>
            </w:r>
            <w:r w:rsidRPr="0063056D">
              <w:rPr>
                <w:rFonts w:ascii="Arial" w:hAnsi="Arial" w:cs="Arial"/>
                <w:b/>
              </w:rPr>
              <w:t>e</w:t>
            </w:r>
            <w:r w:rsidRPr="0063056D">
              <w:rPr>
                <w:rFonts w:ascii="Arial" w:hAnsi="Arial" w:cs="Arial"/>
                <w:b/>
                <w:spacing w:val="35"/>
              </w:rPr>
              <w:t xml:space="preserve"> </w:t>
            </w:r>
            <w:r w:rsidRPr="0063056D">
              <w:rPr>
                <w:rFonts w:ascii="Arial" w:hAnsi="Arial" w:cs="Arial"/>
                <w:b/>
                <w:spacing w:val="-3"/>
              </w:rPr>
              <w:t>m</w:t>
            </w:r>
            <w:r w:rsidRPr="0063056D">
              <w:rPr>
                <w:rFonts w:ascii="Arial" w:hAnsi="Arial" w:cs="Arial"/>
                <w:b/>
                <w:spacing w:val="5"/>
              </w:rPr>
              <w:t>o</w:t>
            </w:r>
            <w:r w:rsidRPr="0063056D">
              <w:rPr>
                <w:rFonts w:ascii="Arial" w:hAnsi="Arial" w:cs="Arial"/>
                <w:b/>
                <w:spacing w:val="-6"/>
              </w:rPr>
              <w:t>r</w:t>
            </w:r>
            <w:r w:rsidRPr="0063056D">
              <w:rPr>
                <w:rFonts w:ascii="Arial" w:hAnsi="Arial" w:cs="Arial"/>
                <w:b/>
              </w:rPr>
              <w:t>e</w:t>
            </w:r>
            <w:r w:rsidRPr="0063056D">
              <w:rPr>
                <w:rFonts w:ascii="Arial" w:hAnsi="Arial" w:cs="Arial"/>
                <w:b/>
                <w:spacing w:val="35"/>
              </w:rPr>
              <w:t xml:space="preserve"> </w:t>
            </w:r>
            <w:r w:rsidRPr="0063056D">
              <w:rPr>
                <w:rFonts w:ascii="Arial" w:hAnsi="Arial" w:cs="Arial"/>
                <w:b/>
                <w:spacing w:val="-1"/>
              </w:rPr>
              <w:t>c</w:t>
            </w:r>
            <w:r w:rsidRPr="0063056D">
              <w:rPr>
                <w:rFonts w:ascii="Arial" w:hAnsi="Arial" w:cs="Arial"/>
                <w:b/>
              </w:rPr>
              <w:t>le</w:t>
            </w:r>
            <w:r w:rsidRPr="0063056D">
              <w:rPr>
                <w:rFonts w:ascii="Arial" w:hAnsi="Arial" w:cs="Arial"/>
                <w:b/>
                <w:spacing w:val="4"/>
              </w:rPr>
              <w:t>a</w:t>
            </w:r>
            <w:r w:rsidRPr="0063056D">
              <w:rPr>
                <w:rFonts w:ascii="Arial" w:hAnsi="Arial" w:cs="Arial"/>
                <w:b/>
                <w:spacing w:val="-1"/>
              </w:rPr>
              <w:t>r</w:t>
            </w:r>
            <w:r w:rsidRPr="0063056D">
              <w:rPr>
                <w:rFonts w:ascii="Arial" w:hAnsi="Arial" w:cs="Arial"/>
                <w:b/>
                <w:spacing w:val="-4"/>
              </w:rPr>
              <w:t>l</w:t>
            </w:r>
            <w:r w:rsidRPr="0063056D">
              <w:rPr>
                <w:rFonts w:ascii="Arial" w:hAnsi="Arial" w:cs="Arial"/>
                <w:b/>
              </w:rPr>
              <w:t>y</w:t>
            </w:r>
            <w:r w:rsidRPr="0063056D">
              <w:rPr>
                <w:rFonts w:ascii="Arial" w:hAnsi="Arial" w:cs="Arial"/>
                <w:b/>
                <w:spacing w:val="36"/>
              </w:rPr>
              <w:t xml:space="preserve"> </w:t>
            </w:r>
            <w:r w:rsidRPr="0063056D">
              <w:rPr>
                <w:rFonts w:ascii="Arial" w:hAnsi="Arial" w:cs="Arial"/>
                <w:b/>
                <w:spacing w:val="1"/>
              </w:rPr>
              <w:t>p</w:t>
            </w:r>
            <w:r w:rsidRPr="0063056D">
              <w:rPr>
                <w:rFonts w:ascii="Arial" w:hAnsi="Arial" w:cs="Arial"/>
                <w:b/>
                <w:spacing w:val="-6"/>
              </w:rPr>
              <w:t>r</w:t>
            </w:r>
            <w:r w:rsidRPr="0063056D">
              <w:rPr>
                <w:rFonts w:ascii="Arial" w:hAnsi="Arial" w:cs="Arial"/>
                <w:b/>
                <w:spacing w:val="4"/>
              </w:rPr>
              <w:t>e</w:t>
            </w:r>
            <w:r w:rsidRPr="0063056D">
              <w:rPr>
                <w:rFonts w:ascii="Arial" w:hAnsi="Arial" w:cs="Arial"/>
                <w:b/>
                <w:spacing w:val="-2"/>
              </w:rPr>
              <w:t>s</w:t>
            </w:r>
            <w:r w:rsidRPr="0063056D">
              <w:rPr>
                <w:rFonts w:ascii="Arial" w:hAnsi="Arial" w:cs="Arial"/>
                <w:b/>
                <w:spacing w:val="-1"/>
              </w:rPr>
              <w:t>e</w:t>
            </w:r>
            <w:r w:rsidRPr="0063056D">
              <w:rPr>
                <w:rFonts w:ascii="Arial" w:hAnsi="Arial" w:cs="Arial"/>
                <w:b/>
                <w:spacing w:val="1"/>
              </w:rPr>
              <w:t>nt</w:t>
            </w:r>
            <w:r w:rsidRPr="0063056D">
              <w:rPr>
                <w:rFonts w:ascii="Arial" w:hAnsi="Arial" w:cs="Arial"/>
                <w:b/>
                <w:spacing w:val="-1"/>
              </w:rPr>
              <w:t>e</w:t>
            </w:r>
            <w:r w:rsidRPr="0063056D">
              <w:rPr>
                <w:rFonts w:ascii="Arial" w:hAnsi="Arial" w:cs="Arial"/>
                <w:b/>
              </w:rPr>
              <w:t>d</w:t>
            </w:r>
            <w:r w:rsidRPr="0063056D">
              <w:rPr>
                <w:rFonts w:ascii="Arial" w:hAnsi="Arial" w:cs="Arial"/>
                <w:b/>
                <w:spacing w:val="36"/>
              </w:rPr>
              <w:t xml:space="preserve"> </w:t>
            </w:r>
            <w:r w:rsidRPr="0063056D">
              <w:rPr>
                <w:rFonts w:ascii="Arial" w:hAnsi="Arial" w:cs="Arial"/>
                <w:b/>
                <w:spacing w:val="1"/>
              </w:rPr>
              <w:t>t</w:t>
            </w:r>
            <w:r w:rsidRPr="0063056D">
              <w:rPr>
                <w:rFonts w:ascii="Arial" w:hAnsi="Arial" w:cs="Arial"/>
                <w:b/>
              </w:rPr>
              <w:t>o</w:t>
            </w:r>
          </w:p>
          <w:p w:rsidR="005A4574" w:rsidRPr="0063056D" w:rsidRDefault="009507E8">
            <w:pPr>
              <w:spacing w:line="260" w:lineRule="exact"/>
              <w:ind w:left="105"/>
              <w:rPr>
                <w:rFonts w:ascii="Arial" w:hAnsi="Arial" w:cs="Arial"/>
              </w:rPr>
            </w:pPr>
            <w:r w:rsidRPr="0063056D">
              <w:rPr>
                <w:rFonts w:ascii="Arial" w:hAnsi="Arial" w:cs="Arial"/>
                <w:b/>
                <w:spacing w:val="-2"/>
              </w:rPr>
              <w:t>s</w:t>
            </w:r>
            <w:r w:rsidRPr="0063056D">
              <w:rPr>
                <w:rFonts w:ascii="Arial" w:hAnsi="Arial" w:cs="Arial"/>
                <w:b/>
                <w:spacing w:val="1"/>
              </w:rPr>
              <w:t>t</w:t>
            </w:r>
            <w:r w:rsidRPr="0063056D">
              <w:rPr>
                <w:rFonts w:ascii="Arial" w:hAnsi="Arial" w:cs="Arial"/>
                <w:b/>
                <w:spacing w:val="-6"/>
              </w:rPr>
              <w:t>r</w:t>
            </w:r>
            <w:r w:rsidRPr="0063056D">
              <w:rPr>
                <w:rFonts w:ascii="Arial" w:hAnsi="Arial" w:cs="Arial"/>
                <w:b/>
                <w:spacing w:val="-1"/>
              </w:rPr>
              <w:t>e</w:t>
            </w:r>
            <w:r w:rsidRPr="0063056D">
              <w:rPr>
                <w:rFonts w:ascii="Arial" w:hAnsi="Arial" w:cs="Arial"/>
                <w:b/>
                <w:spacing w:val="1"/>
              </w:rPr>
              <w:t>n</w:t>
            </w:r>
            <w:r w:rsidRPr="0063056D">
              <w:rPr>
                <w:rFonts w:ascii="Arial" w:hAnsi="Arial" w:cs="Arial"/>
                <w:b/>
              </w:rPr>
              <w:t>g</w:t>
            </w:r>
            <w:r w:rsidRPr="0063056D">
              <w:rPr>
                <w:rFonts w:ascii="Arial" w:hAnsi="Arial" w:cs="Arial"/>
                <w:b/>
                <w:spacing w:val="1"/>
              </w:rPr>
              <w:t>th</w:t>
            </w:r>
            <w:r w:rsidRPr="0063056D">
              <w:rPr>
                <w:rFonts w:ascii="Arial" w:hAnsi="Arial" w:cs="Arial"/>
                <w:b/>
                <w:spacing w:val="-1"/>
              </w:rPr>
              <w:t>e</w:t>
            </w:r>
            <w:r w:rsidRPr="0063056D">
              <w:rPr>
                <w:rFonts w:ascii="Arial" w:hAnsi="Arial" w:cs="Arial"/>
                <w:b/>
              </w:rPr>
              <w:t>n</w:t>
            </w:r>
            <w:r w:rsidRPr="0063056D">
              <w:rPr>
                <w:rFonts w:ascii="Arial" w:hAnsi="Arial" w:cs="Arial"/>
                <w:b/>
                <w:spacing w:val="3"/>
              </w:rPr>
              <w:t xml:space="preserve"> </w:t>
            </w:r>
            <w:r w:rsidRPr="0063056D">
              <w:rPr>
                <w:rFonts w:ascii="Arial" w:hAnsi="Arial" w:cs="Arial"/>
                <w:b/>
                <w:spacing w:val="-2"/>
              </w:rPr>
              <w:t>s</w:t>
            </w:r>
            <w:r w:rsidRPr="0063056D">
              <w:rPr>
                <w:rFonts w:ascii="Arial" w:hAnsi="Arial" w:cs="Arial"/>
                <w:b/>
                <w:spacing w:val="-1"/>
              </w:rPr>
              <w:t>c</w:t>
            </w:r>
            <w:r w:rsidRPr="0063056D">
              <w:rPr>
                <w:rFonts w:ascii="Arial" w:hAnsi="Arial" w:cs="Arial"/>
                <w:b/>
              </w:rPr>
              <w:t>ien</w:t>
            </w:r>
            <w:r w:rsidRPr="0063056D">
              <w:rPr>
                <w:rFonts w:ascii="Arial" w:hAnsi="Arial" w:cs="Arial"/>
                <w:b/>
                <w:spacing w:val="2"/>
              </w:rPr>
              <w:t>t</w:t>
            </w:r>
            <w:r w:rsidRPr="0063056D">
              <w:rPr>
                <w:rFonts w:ascii="Arial" w:hAnsi="Arial" w:cs="Arial"/>
                <w:b/>
              </w:rPr>
              <w:t>i</w:t>
            </w:r>
            <w:r w:rsidRPr="0063056D">
              <w:rPr>
                <w:rFonts w:ascii="Arial" w:hAnsi="Arial" w:cs="Arial"/>
                <w:b/>
                <w:spacing w:val="-3"/>
              </w:rPr>
              <w:t>f</w:t>
            </w:r>
            <w:r w:rsidRPr="0063056D">
              <w:rPr>
                <w:rFonts w:ascii="Arial" w:hAnsi="Arial" w:cs="Arial"/>
                <w:b/>
              </w:rPr>
              <w:t>ic</w:t>
            </w:r>
            <w:r w:rsidRPr="0063056D">
              <w:rPr>
                <w:rFonts w:ascii="Arial" w:hAnsi="Arial" w:cs="Arial"/>
                <w:b/>
                <w:spacing w:val="6"/>
              </w:rPr>
              <w:t xml:space="preserve"> </w:t>
            </w:r>
            <w:r w:rsidRPr="0063056D">
              <w:rPr>
                <w:rFonts w:ascii="Arial" w:hAnsi="Arial" w:cs="Arial"/>
                <w:b/>
                <w:spacing w:val="-6"/>
              </w:rPr>
              <w:t>r</w:t>
            </w:r>
            <w:r w:rsidRPr="0063056D">
              <w:rPr>
                <w:rFonts w:ascii="Arial" w:hAnsi="Arial" w:cs="Arial"/>
                <w:b/>
              </w:rPr>
              <w:t>ig</w:t>
            </w:r>
            <w:r w:rsidRPr="0063056D">
              <w:rPr>
                <w:rFonts w:ascii="Arial" w:hAnsi="Arial" w:cs="Arial"/>
                <w:b/>
                <w:spacing w:val="5"/>
              </w:rPr>
              <w:t>o</w:t>
            </w:r>
            <w:r w:rsidRPr="0063056D">
              <w:rPr>
                <w:rFonts w:ascii="Arial" w:hAnsi="Arial" w:cs="Arial"/>
                <w:b/>
                <w:spacing w:val="-6"/>
              </w:rPr>
              <w:t>r</w:t>
            </w:r>
            <w:r w:rsidRPr="0063056D">
              <w:rPr>
                <w:rFonts w:ascii="Arial" w:hAnsi="Arial" w:cs="Arial"/>
                <w:b/>
              </w:rPr>
              <w:t>.</w:t>
            </w:r>
          </w:p>
        </w:tc>
        <w:tc>
          <w:tcPr>
            <w:tcW w:w="6443" w:type="dxa"/>
            <w:tcBorders>
              <w:top w:val="single" w:sz="5" w:space="0" w:color="000000"/>
              <w:left w:val="single" w:sz="5" w:space="0" w:color="000000"/>
              <w:bottom w:val="single" w:sz="5" w:space="0" w:color="000000"/>
              <w:right w:val="single" w:sz="5" w:space="0" w:color="000000"/>
            </w:tcBorders>
          </w:tcPr>
          <w:p w:rsidR="005A4574" w:rsidRPr="0063056D" w:rsidRDefault="003B3A51">
            <w:pPr>
              <w:rPr>
                <w:rFonts w:ascii="Arial" w:hAnsi="Arial" w:cs="Arial"/>
              </w:rPr>
            </w:pPr>
            <w:r w:rsidRPr="0063056D">
              <w:rPr>
                <w:rFonts w:ascii="Arial" w:hAnsi="Arial" w:cs="Arial"/>
                <w:b/>
                <w:lang w:val="en-GB"/>
              </w:rPr>
              <w:t>CORRECTED</w:t>
            </w:r>
          </w:p>
        </w:tc>
      </w:tr>
      <w:tr w:rsidR="005A4574" w:rsidRPr="0063056D">
        <w:trPr>
          <w:trHeight w:hRule="exact" w:val="840"/>
        </w:trPr>
        <w:tc>
          <w:tcPr>
            <w:tcW w:w="5351"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before="2" w:line="220" w:lineRule="exact"/>
              <w:ind w:left="463" w:right="383"/>
              <w:rPr>
                <w:rFonts w:ascii="Arial" w:hAnsi="Arial" w:cs="Arial"/>
              </w:rPr>
            </w:pPr>
            <w:r w:rsidRPr="0063056D">
              <w:rPr>
                <w:rFonts w:ascii="Arial" w:hAnsi="Arial" w:cs="Arial"/>
                <w:b/>
                <w:spacing w:val="-2"/>
              </w:rPr>
              <w:t>A</w:t>
            </w:r>
            <w:r w:rsidRPr="0063056D">
              <w:rPr>
                <w:rFonts w:ascii="Arial" w:hAnsi="Arial" w:cs="Arial"/>
                <w:b/>
                <w:spacing w:val="1"/>
              </w:rPr>
              <w:t>r</w:t>
            </w:r>
            <w:r w:rsidRPr="0063056D">
              <w:rPr>
                <w:rFonts w:ascii="Arial" w:hAnsi="Arial" w:cs="Arial"/>
                <w:b/>
              </w:rPr>
              <w:t>e</w:t>
            </w:r>
            <w:r w:rsidRPr="0063056D">
              <w:rPr>
                <w:rFonts w:ascii="Arial" w:hAnsi="Arial" w:cs="Arial"/>
                <w:b/>
                <w:spacing w:val="2"/>
              </w:rPr>
              <w:t xml:space="preserve"> </w:t>
            </w:r>
            <w:r w:rsidRPr="0063056D">
              <w:rPr>
                <w:rFonts w:ascii="Arial" w:hAnsi="Arial" w:cs="Arial"/>
                <w:b/>
              </w:rPr>
              <w:t>t</w:t>
            </w:r>
            <w:r w:rsidRPr="0063056D">
              <w:rPr>
                <w:rFonts w:ascii="Arial" w:hAnsi="Arial" w:cs="Arial"/>
                <w:b/>
                <w:spacing w:val="-2"/>
              </w:rPr>
              <w:t>h</w:t>
            </w:r>
            <w:r w:rsidRPr="0063056D">
              <w:rPr>
                <w:rFonts w:ascii="Arial" w:hAnsi="Arial" w:cs="Arial"/>
                <w:b/>
              </w:rPr>
              <w:t>e</w:t>
            </w:r>
            <w:r w:rsidRPr="0063056D">
              <w:rPr>
                <w:rFonts w:ascii="Arial" w:hAnsi="Arial" w:cs="Arial"/>
                <w:b/>
                <w:spacing w:val="1"/>
              </w:rPr>
              <w:t xml:space="preserve"> </w:t>
            </w:r>
            <w:r w:rsidRPr="0063056D">
              <w:rPr>
                <w:rFonts w:ascii="Arial" w:hAnsi="Arial" w:cs="Arial"/>
                <w:b/>
                <w:spacing w:val="-3"/>
              </w:rPr>
              <w:t>r</w:t>
            </w:r>
            <w:r w:rsidRPr="0063056D">
              <w:rPr>
                <w:rFonts w:ascii="Arial" w:hAnsi="Arial" w:cs="Arial"/>
                <w:b/>
                <w:spacing w:val="1"/>
              </w:rPr>
              <w:t>e</w:t>
            </w:r>
            <w:r w:rsidRPr="0063056D">
              <w:rPr>
                <w:rFonts w:ascii="Arial" w:hAnsi="Arial" w:cs="Arial"/>
                <w:b/>
              </w:rPr>
              <w:t>f</w:t>
            </w:r>
            <w:r w:rsidRPr="0063056D">
              <w:rPr>
                <w:rFonts w:ascii="Arial" w:hAnsi="Arial" w:cs="Arial"/>
                <w:b/>
                <w:spacing w:val="-3"/>
              </w:rPr>
              <w:t>e</w:t>
            </w:r>
            <w:r w:rsidRPr="0063056D">
              <w:rPr>
                <w:rFonts w:ascii="Arial" w:hAnsi="Arial" w:cs="Arial"/>
                <w:b/>
                <w:spacing w:val="1"/>
              </w:rPr>
              <w:t>re</w:t>
            </w:r>
            <w:r w:rsidRPr="0063056D">
              <w:rPr>
                <w:rFonts w:ascii="Arial" w:hAnsi="Arial" w:cs="Arial"/>
                <w:b/>
                <w:spacing w:val="-6"/>
              </w:rPr>
              <w:t>n</w:t>
            </w:r>
            <w:r w:rsidRPr="0063056D">
              <w:rPr>
                <w:rFonts w:ascii="Arial" w:hAnsi="Arial" w:cs="Arial"/>
                <w:b/>
                <w:spacing w:val="1"/>
              </w:rPr>
              <w:t>ce</w:t>
            </w:r>
            <w:r w:rsidRPr="0063056D">
              <w:rPr>
                <w:rFonts w:ascii="Arial" w:hAnsi="Arial" w:cs="Arial"/>
                <w:b/>
              </w:rPr>
              <w:t>s</w:t>
            </w:r>
            <w:r w:rsidRPr="0063056D">
              <w:rPr>
                <w:rFonts w:ascii="Arial" w:hAnsi="Arial" w:cs="Arial"/>
                <w:b/>
                <w:spacing w:val="6"/>
              </w:rPr>
              <w:t xml:space="preserve"> </w:t>
            </w:r>
            <w:r w:rsidRPr="0063056D">
              <w:rPr>
                <w:rFonts w:ascii="Arial" w:hAnsi="Arial" w:cs="Arial"/>
                <w:b/>
                <w:spacing w:val="-2"/>
              </w:rPr>
              <w:t>s</w:t>
            </w:r>
            <w:r w:rsidRPr="0063056D">
              <w:rPr>
                <w:rFonts w:ascii="Arial" w:hAnsi="Arial" w:cs="Arial"/>
                <w:b/>
                <w:spacing w:val="-6"/>
              </w:rPr>
              <w:t>u</w:t>
            </w:r>
            <w:r w:rsidRPr="0063056D">
              <w:rPr>
                <w:rFonts w:ascii="Arial" w:hAnsi="Arial" w:cs="Arial"/>
                <w:b/>
              </w:rPr>
              <w:t>ff</w:t>
            </w:r>
            <w:r w:rsidRPr="0063056D">
              <w:rPr>
                <w:rFonts w:ascii="Arial" w:hAnsi="Arial" w:cs="Arial"/>
                <w:b/>
                <w:spacing w:val="1"/>
              </w:rPr>
              <w:t>i</w:t>
            </w:r>
            <w:r w:rsidRPr="0063056D">
              <w:rPr>
                <w:rFonts w:ascii="Arial" w:hAnsi="Arial" w:cs="Arial"/>
                <w:b/>
                <w:spacing w:val="-3"/>
              </w:rPr>
              <w:t>c</w:t>
            </w:r>
            <w:r w:rsidRPr="0063056D">
              <w:rPr>
                <w:rFonts w:ascii="Arial" w:hAnsi="Arial" w:cs="Arial"/>
                <w:b/>
                <w:spacing w:val="1"/>
              </w:rPr>
              <w:t>ie</w:t>
            </w:r>
            <w:r w:rsidRPr="0063056D">
              <w:rPr>
                <w:rFonts w:ascii="Arial" w:hAnsi="Arial" w:cs="Arial"/>
                <w:b/>
                <w:spacing w:val="-2"/>
              </w:rPr>
              <w:t>n</w:t>
            </w:r>
            <w:r w:rsidRPr="0063056D">
              <w:rPr>
                <w:rFonts w:ascii="Arial" w:hAnsi="Arial" w:cs="Arial"/>
                <w:b/>
              </w:rPr>
              <w:t>t a</w:t>
            </w:r>
            <w:r w:rsidRPr="0063056D">
              <w:rPr>
                <w:rFonts w:ascii="Arial" w:hAnsi="Arial" w:cs="Arial"/>
                <w:b/>
                <w:spacing w:val="-2"/>
              </w:rPr>
              <w:t>n</w:t>
            </w:r>
            <w:r w:rsidRPr="0063056D">
              <w:rPr>
                <w:rFonts w:ascii="Arial" w:hAnsi="Arial" w:cs="Arial"/>
                <w:b/>
              </w:rPr>
              <w:t>d</w:t>
            </w:r>
            <w:r w:rsidRPr="0063056D">
              <w:rPr>
                <w:rFonts w:ascii="Arial" w:hAnsi="Arial" w:cs="Arial"/>
                <w:b/>
                <w:spacing w:val="-4"/>
              </w:rPr>
              <w:t xml:space="preserve"> </w:t>
            </w:r>
            <w:r w:rsidRPr="0063056D">
              <w:rPr>
                <w:rFonts w:ascii="Arial" w:hAnsi="Arial" w:cs="Arial"/>
                <w:b/>
                <w:spacing w:val="1"/>
              </w:rPr>
              <w:t>r</w:t>
            </w:r>
            <w:r w:rsidRPr="0063056D">
              <w:rPr>
                <w:rFonts w:ascii="Arial" w:hAnsi="Arial" w:cs="Arial"/>
                <w:b/>
                <w:spacing w:val="-3"/>
              </w:rPr>
              <w:t>e</w:t>
            </w:r>
            <w:r w:rsidRPr="0063056D">
              <w:rPr>
                <w:rFonts w:ascii="Arial" w:hAnsi="Arial" w:cs="Arial"/>
                <w:b/>
                <w:spacing w:val="1"/>
              </w:rPr>
              <w:t>ce</w:t>
            </w:r>
            <w:r w:rsidRPr="0063056D">
              <w:rPr>
                <w:rFonts w:ascii="Arial" w:hAnsi="Arial" w:cs="Arial"/>
                <w:b/>
                <w:spacing w:val="-2"/>
              </w:rPr>
              <w:t>n</w:t>
            </w:r>
            <w:r w:rsidRPr="0063056D">
              <w:rPr>
                <w:rFonts w:ascii="Arial" w:hAnsi="Arial" w:cs="Arial"/>
                <w:b/>
              </w:rPr>
              <w:t>t?</w:t>
            </w:r>
            <w:r w:rsidRPr="0063056D">
              <w:rPr>
                <w:rFonts w:ascii="Arial" w:hAnsi="Arial" w:cs="Arial"/>
                <w:b/>
                <w:spacing w:val="2"/>
              </w:rPr>
              <w:t xml:space="preserve"> </w:t>
            </w:r>
            <w:r w:rsidRPr="0063056D">
              <w:rPr>
                <w:rFonts w:ascii="Arial" w:hAnsi="Arial" w:cs="Arial"/>
                <w:b/>
                <w:spacing w:val="-2"/>
              </w:rPr>
              <w:t>I</w:t>
            </w:r>
            <w:r w:rsidRPr="0063056D">
              <w:rPr>
                <w:rFonts w:ascii="Arial" w:hAnsi="Arial" w:cs="Arial"/>
                <w:b/>
              </w:rPr>
              <w:t>f</w:t>
            </w:r>
            <w:r w:rsidRPr="0063056D">
              <w:rPr>
                <w:rFonts w:ascii="Arial" w:hAnsi="Arial" w:cs="Arial"/>
                <w:b/>
                <w:spacing w:val="-2"/>
              </w:rPr>
              <w:t xml:space="preserve"> </w:t>
            </w:r>
            <w:r w:rsidRPr="0063056D">
              <w:rPr>
                <w:rFonts w:ascii="Arial" w:hAnsi="Arial" w:cs="Arial"/>
                <w:b/>
              </w:rPr>
              <w:t>y</w:t>
            </w:r>
            <w:r w:rsidRPr="0063056D">
              <w:rPr>
                <w:rFonts w:ascii="Arial" w:hAnsi="Arial" w:cs="Arial"/>
                <w:b/>
                <w:spacing w:val="-5"/>
              </w:rPr>
              <w:t>o</w:t>
            </w:r>
            <w:r w:rsidRPr="0063056D">
              <w:rPr>
                <w:rFonts w:ascii="Arial" w:hAnsi="Arial" w:cs="Arial"/>
                <w:b/>
              </w:rPr>
              <w:t>u</w:t>
            </w:r>
            <w:r w:rsidRPr="0063056D">
              <w:rPr>
                <w:rFonts w:ascii="Arial" w:hAnsi="Arial" w:cs="Arial"/>
                <w:b/>
                <w:spacing w:val="-4"/>
              </w:rPr>
              <w:t xml:space="preserve"> </w:t>
            </w:r>
            <w:r w:rsidRPr="0063056D">
              <w:rPr>
                <w:rFonts w:ascii="Arial" w:hAnsi="Arial" w:cs="Arial"/>
                <w:b/>
                <w:spacing w:val="-2"/>
              </w:rPr>
              <w:t>h</w:t>
            </w:r>
            <w:r w:rsidRPr="0063056D">
              <w:rPr>
                <w:rFonts w:ascii="Arial" w:hAnsi="Arial" w:cs="Arial"/>
                <w:b/>
                <w:spacing w:val="5"/>
              </w:rPr>
              <w:t>a</w:t>
            </w:r>
            <w:r w:rsidRPr="0063056D">
              <w:rPr>
                <w:rFonts w:ascii="Arial" w:hAnsi="Arial" w:cs="Arial"/>
                <w:b/>
                <w:spacing w:val="-5"/>
              </w:rPr>
              <w:t>v</w:t>
            </w:r>
            <w:r w:rsidRPr="0063056D">
              <w:rPr>
                <w:rFonts w:ascii="Arial" w:hAnsi="Arial" w:cs="Arial"/>
                <w:b/>
                <w:w w:val="101"/>
              </w:rPr>
              <w:t xml:space="preserve">e </w:t>
            </w:r>
            <w:r w:rsidRPr="0063056D">
              <w:rPr>
                <w:rFonts w:ascii="Arial" w:hAnsi="Arial" w:cs="Arial"/>
                <w:b/>
                <w:spacing w:val="-2"/>
              </w:rPr>
              <w:t>s</w:t>
            </w:r>
            <w:r w:rsidRPr="0063056D">
              <w:rPr>
                <w:rFonts w:ascii="Arial" w:hAnsi="Arial" w:cs="Arial"/>
                <w:b/>
                <w:spacing w:val="-6"/>
              </w:rPr>
              <w:t>u</w:t>
            </w:r>
            <w:r w:rsidRPr="0063056D">
              <w:rPr>
                <w:rFonts w:ascii="Arial" w:hAnsi="Arial" w:cs="Arial"/>
                <w:b/>
              </w:rPr>
              <w:t>gg</w:t>
            </w:r>
            <w:r w:rsidRPr="0063056D">
              <w:rPr>
                <w:rFonts w:ascii="Arial" w:hAnsi="Arial" w:cs="Arial"/>
                <w:b/>
                <w:spacing w:val="1"/>
              </w:rPr>
              <w:t>e</w:t>
            </w:r>
            <w:r w:rsidRPr="0063056D">
              <w:rPr>
                <w:rFonts w:ascii="Arial" w:hAnsi="Arial" w:cs="Arial"/>
                <w:b/>
                <w:spacing w:val="-2"/>
              </w:rPr>
              <w:t>s</w:t>
            </w:r>
            <w:r w:rsidRPr="0063056D">
              <w:rPr>
                <w:rFonts w:ascii="Arial" w:hAnsi="Arial" w:cs="Arial"/>
                <w:b/>
              </w:rPr>
              <w:t>t</w:t>
            </w:r>
            <w:r w:rsidRPr="0063056D">
              <w:rPr>
                <w:rFonts w:ascii="Arial" w:hAnsi="Arial" w:cs="Arial"/>
                <w:b/>
                <w:spacing w:val="1"/>
              </w:rPr>
              <w:t>i</w:t>
            </w:r>
            <w:r w:rsidRPr="0063056D">
              <w:rPr>
                <w:rFonts w:ascii="Arial" w:hAnsi="Arial" w:cs="Arial"/>
                <w:b/>
                <w:spacing w:val="-5"/>
              </w:rPr>
              <w:t>o</w:t>
            </w:r>
            <w:r w:rsidRPr="0063056D">
              <w:rPr>
                <w:rFonts w:ascii="Arial" w:hAnsi="Arial" w:cs="Arial"/>
                <w:b/>
                <w:spacing w:val="-2"/>
              </w:rPr>
              <w:t>n</w:t>
            </w:r>
            <w:r w:rsidRPr="0063056D">
              <w:rPr>
                <w:rFonts w:ascii="Arial" w:hAnsi="Arial" w:cs="Arial"/>
                <w:b/>
              </w:rPr>
              <w:t>s</w:t>
            </w:r>
            <w:r w:rsidRPr="0063056D">
              <w:rPr>
                <w:rFonts w:ascii="Arial" w:hAnsi="Arial" w:cs="Arial"/>
                <w:b/>
                <w:spacing w:val="6"/>
              </w:rPr>
              <w:t xml:space="preserve"> </w:t>
            </w:r>
            <w:r w:rsidRPr="0063056D">
              <w:rPr>
                <w:rFonts w:ascii="Arial" w:hAnsi="Arial" w:cs="Arial"/>
                <w:b/>
                <w:spacing w:val="-5"/>
              </w:rPr>
              <w:t>o</w:t>
            </w:r>
            <w:r w:rsidRPr="0063056D">
              <w:rPr>
                <w:rFonts w:ascii="Arial" w:hAnsi="Arial" w:cs="Arial"/>
                <w:b/>
              </w:rPr>
              <w:t>f</w:t>
            </w:r>
            <w:r w:rsidRPr="0063056D">
              <w:rPr>
                <w:rFonts w:ascii="Arial" w:hAnsi="Arial" w:cs="Arial"/>
                <w:b/>
                <w:spacing w:val="3"/>
              </w:rPr>
              <w:t xml:space="preserve"> </w:t>
            </w:r>
            <w:r w:rsidRPr="0063056D">
              <w:rPr>
                <w:rFonts w:ascii="Arial" w:hAnsi="Arial" w:cs="Arial"/>
                <w:b/>
              </w:rPr>
              <w:t>a</w:t>
            </w:r>
            <w:r w:rsidRPr="0063056D">
              <w:rPr>
                <w:rFonts w:ascii="Arial" w:hAnsi="Arial" w:cs="Arial"/>
                <w:b/>
                <w:spacing w:val="-2"/>
              </w:rPr>
              <w:t>dd</w:t>
            </w:r>
            <w:r w:rsidRPr="0063056D">
              <w:rPr>
                <w:rFonts w:ascii="Arial" w:hAnsi="Arial" w:cs="Arial"/>
                <w:b/>
                <w:spacing w:val="1"/>
              </w:rPr>
              <w:t>i</w:t>
            </w:r>
            <w:r w:rsidRPr="0063056D">
              <w:rPr>
                <w:rFonts w:ascii="Arial" w:hAnsi="Arial" w:cs="Arial"/>
                <w:b/>
              </w:rPr>
              <w:t>t</w:t>
            </w:r>
            <w:r w:rsidRPr="0063056D">
              <w:rPr>
                <w:rFonts w:ascii="Arial" w:hAnsi="Arial" w:cs="Arial"/>
                <w:b/>
                <w:spacing w:val="1"/>
              </w:rPr>
              <w:t>i</w:t>
            </w:r>
            <w:r w:rsidRPr="0063056D">
              <w:rPr>
                <w:rFonts w:ascii="Arial" w:hAnsi="Arial" w:cs="Arial"/>
                <w:b/>
                <w:spacing w:val="-5"/>
              </w:rPr>
              <w:t>o</w:t>
            </w:r>
            <w:r w:rsidRPr="0063056D">
              <w:rPr>
                <w:rFonts w:ascii="Arial" w:hAnsi="Arial" w:cs="Arial"/>
                <w:b/>
                <w:spacing w:val="-2"/>
              </w:rPr>
              <w:t>n</w:t>
            </w:r>
            <w:r w:rsidRPr="0063056D">
              <w:rPr>
                <w:rFonts w:ascii="Arial" w:hAnsi="Arial" w:cs="Arial"/>
                <w:b/>
              </w:rPr>
              <w:t xml:space="preserve">al </w:t>
            </w:r>
            <w:r w:rsidRPr="0063056D">
              <w:rPr>
                <w:rFonts w:ascii="Arial" w:hAnsi="Arial" w:cs="Arial"/>
                <w:b/>
                <w:spacing w:val="1"/>
              </w:rPr>
              <w:t>re</w:t>
            </w:r>
            <w:r w:rsidRPr="0063056D">
              <w:rPr>
                <w:rFonts w:ascii="Arial" w:hAnsi="Arial" w:cs="Arial"/>
                <w:b/>
                <w:spacing w:val="-5"/>
              </w:rPr>
              <w:t>f</w:t>
            </w:r>
            <w:r w:rsidRPr="0063056D">
              <w:rPr>
                <w:rFonts w:ascii="Arial" w:hAnsi="Arial" w:cs="Arial"/>
                <w:b/>
                <w:spacing w:val="1"/>
              </w:rPr>
              <w:t>e</w:t>
            </w:r>
            <w:r w:rsidRPr="0063056D">
              <w:rPr>
                <w:rFonts w:ascii="Arial" w:hAnsi="Arial" w:cs="Arial"/>
                <w:b/>
                <w:spacing w:val="-3"/>
              </w:rPr>
              <w:t>r</w:t>
            </w:r>
            <w:r w:rsidRPr="0063056D">
              <w:rPr>
                <w:rFonts w:ascii="Arial" w:hAnsi="Arial" w:cs="Arial"/>
                <w:b/>
                <w:spacing w:val="1"/>
              </w:rPr>
              <w:t>e</w:t>
            </w:r>
            <w:r w:rsidRPr="0063056D">
              <w:rPr>
                <w:rFonts w:ascii="Arial" w:hAnsi="Arial" w:cs="Arial"/>
                <w:b/>
                <w:spacing w:val="-2"/>
              </w:rPr>
              <w:t>n</w:t>
            </w:r>
            <w:r w:rsidRPr="0063056D">
              <w:rPr>
                <w:rFonts w:ascii="Arial" w:hAnsi="Arial" w:cs="Arial"/>
                <w:b/>
                <w:spacing w:val="-3"/>
              </w:rPr>
              <w:t>c</w:t>
            </w:r>
            <w:r w:rsidRPr="0063056D">
              <w:rPr>
                <w:rFonts w:ascii="Arial" w:hAnsi="Arial" w:cs="Arial"/>
                <w:b/>
                <w:spacing w:val="1"/>
              </w:rPr>
              <w:t>e</w:t>
            </w:r>
            <w:r w:rsidRPr="0063056D">
              <w:rPr>
                <w:rFonts w:ascii="Arial" w:hAnsi="Arial" w:cs="Arial"/>
                <w:b/>
                <w:spacing w:val="-2"/>
              </w:rPr>
              <w:t>s</w:t>
            </w:r>
            <w:r w:rsidRPr="0063056D">
              <w:rPr>
                <w:rFonts w:ascii="Arial" w:hAnsi="Arial" w:cs="Arial"/>
                <w:b/>
              </w:rPr>
              <w:t>,</w:t>
            </w:r>
            <w:r w:rsidRPr="0063056D">
              <w:rPr>
                <w:rFonts w:ascii="Arial" w:hAnsi="Arial" w:cs="Arial"/>
                <w:b/>
                <w:spacing w:val="6"/>
              </w:rPr>
              <w:t xml:space="preserve"> </w:t>
            </w:r>
            <w:r w:rsidRPr="0063056D">
              <w:rPr>
                <w:rFonts w:ascii="Arial" w:hAnsi="Arial" w:cs="Arial"/>
                <w:b/>
                <w:spacing w:val="-2"/>
              </w:rPr>
              <w:t>p</w:t>
            </w:r>
            <w:r w:rsidRPr="0063056D">
              <w:rPr>
                <w:rFonts w:ascii="Arial" w:hAnsi="Arial" w:cs="Arial"/>
                <w:b/>
                <w:spacing w:val="1"/>
              </w:rPr>
              <w:t>le</w:t>
            </w:r>
            <w:r w:rsidRPr="0063056D">
              <w:rPr>
                <w:rFonts w:ascii="Arial" w:hAnsi="Arial" w:cs="Arial"/>
                <w:b/>
              </w:rPr>
              <w:t>a</w:t>
            </w:r>
            <w:r w:rsidRPr="0063056D">
              <w:rPr>
                <w:rFonts w:ascii="Arial" w:hAnsi="Arial" w:cs="Arial"/>
                <w:b/>
                <w:spacing w:val="-6"/>
              </w:rPr>
              <w:t>s</w:t>
            </w:r>
            <w:r w:rsidRPr="0063056D">
              <w:rPr>
                <w:rFonts w:ascii="Arial" w:hAnsi="Arial" w:cs="Arial"/>
                <w:b/>
              </w:rPr>
              <w:t>e</w:t>
            </w:r>
            <w:r w:rsidRPr="0063056D">
              <w:rPr>
                <w:rFonts w:ascii="Arial" w:hAnsi="Arial" w:cs="Arial"/>
                <w:b/>
                <w:spacing w:val="6"/>
              </w:rPr>
              <w:t xml:space="preserve"> </w:t>
            </w:r>
            <w:r w:rsidRPr="0063056D">
              <w:rPr>
                <w:rFonts w:ascii="Arial" w:hAnsi="Arial" w:cs="Arial"/>
                <w:b/>
                <w:spacing w:val="-5"/>
              </w:rPr>
              <w:t>m</w:t>
            </w:r>
            <w:r w:rsidRPr="0063056D">
              <w:rPr>
                <w:rFonts w:ascii="Arial" w:hAnsi="Arial" w:cs="Arial"/>
                <w:b/>
                <w:spacing w:val="1"/>
                <w:w w:val="101"/>
              </w:rPr>
              <w:t>e</w:t>
            </w:r>
            <w:r w:rsidRPr="0063056D">
              <w:rPr>
                <w:rFonts w:ascii="Arial" w:hAnsi="Arial" w:cs="Arial"/>
                <w:b/>
                <w:spacing w:val="-2"/>
              </w:rPr>
              <w:t>n</w:t>
            </w:r>
            <w:r w:rsidRPr="0063056D">
              <w:rPr>
                <w:rFonts w:ascii="Arial" w:hAnsi="Arial" w:cs="Arial"/>
                <w:b/>
                <w:spacing w:val="-5"/>
              </w:rPr>
              <w:t>t</w:t>
            </w:r>
            <w:r w:rsidRPr="0063056D">
              <w:rPr>
                <w:rFonts w:ascii="Arial" w:hAnsi="Arial" w:cs="Arial"/>
                <w:b/>
                <w:spacing w:val="1"/>
                <w:w w:val="101"/>
              </w:rPr>
              <w:t>i</w:t>
            </w:r>
            <w:r w:rsidRPr="0063056D">
              <w:rPr>
                <w:rFonts w:ascii="Arial" w:hAnsi="Arial" w:cs="Arial"/>
                <w:b/>
                <w:spacing w:val="-5"/>
              </w:rPr>
              <w:t>o</w:t>
            </w:r>
            <w:r w:rsidRPr="0063056D">
              <w:rPr>
                <w:rFonts w:ascii="Arial" w:hAnsi="Arial" w:cs="Arial"/>
                <w:b/>
              </w:rPr>
              <w:t>n t</w:t>
            </w:r>
            <w:r w:rsidRPr="0063056D">
              <w:rPr>
                <w:rFonts w:ascii="Arial" w:hAnsi="Arial" w:cs="Arial"/>
                <w:b/>
                <w:spacing w:val="-2"/>
              </w:rPr>
              <w:t>h</w:t>
            </w:r>
            <w:r w:rsidRPr="0063056D">
              <w:rPr>
                <w:rFonts w:ascii="Arial" w:hAnsi="Arial" w:cs="Arial"/>
                <w:b/>
                <w:spacing w:val="1"/>
              </w:rPr>
              <w:t>e</w:t>
            </w:r>
            <w:r w:rsidRPr="0063056D">
              <w:rPr>
                <w:rFonts w:ascii="Arial" w:hAnsi="Arial" w:cs="Arial"/>
                <w:b/>
              </w:rPr>
              <w:t>m</w:t>
            </w:r>
            <w:r w:rsidRPr="0063056D">
              <w:rPr>
                <w:rFonts w:ascii="Arial" w:hAnsi="Arial" w:cs="Arial"/>
                <w:b/>
                <w:spacing w:val="-1"/>
              </w:rPr>
              <w:t xml:space="preserve"> </w:t>
            </w:r>
            <w:r w:rsidRPr="0063056D">
              <w:rPr>
                <w:rFonts w:ascii="Arial" w:hAnsi="Arial" w:cs="Arial"/>
                <w:b/>
                <w:spacing w:val="1"/>
              </w:rPr>
              <w:t>i</w:t>
            </w:r>
            <w:r w:rsidRPr="0063056D">
              <w:rPr>
                <w:rFonts w:ascii="Arial" w:hAnsi="Arial" w:cs="Arial"/>
                <w:b/>
              </w:rPr>
              <w:t>n</w:t>
            </w:r>
            <w:r w:rsidRPr="0063056D">
              <w:rPr>
                <w:rFonts w:ascii="Arial" w:hAnsi="Arial" w:cs="Arial"/>
                <w:b/>
                <w:spacing w:val="2"/>
              </w:rPr>
              <w:t xml:space="preserve"> </w:t>
            </w:r>
            <w:r w:rsidRPr="0063056D">
              <w:rPr>
                <w:rFonts w:ascii="Arial" w:hAnsi="Arial" w:cs="Arial"/>
                <w:b/>
              </w:rPr>
              <w:t>t</w:t>
            </w:r>
            <w:r w:rsidRPr="0063056D">
              <w:rPr>
                <w:rFonts w:ascii="Arial" w:hAnsi="Arial" w:cs="Arial"/>
                <w:b/>
                <w:spacing w:val="-6"/>
              </w:rPr>
              <w:t>h</w:t>
            </w:r>
            <w:r w:rsidRPr="0063056D">
              <w:rPr>
                <w:rFonts w:ascii="Arial" w:hAnsi="Arial" w:cs="Arial"/>
                <w:b/>
              </w:rPr>
              <w:t xml:space="preserve">e </w:t>
            </w:r>
            <w:r w:rsidRPr="0063056D">
              <w:rPr>
                <w:rFonts w:ascii="Arial" w:hAnsi="Arial" w:cs="Arial"/>
                <w:b/>
                <w:spacing w:val="1"/>
              </w:rPr>
              <w:t>re</w:t>
            </w:r>
            <w:r w:rsidRPr="0063056D">
              <w:rPr>
                <w:rFonts w:ascii="Arial" w:hAnsi="Arial" w:cs="Arial"/>
                <w:b/>
                <w:spacing w:val="-5"/>
              </w:rPr>
              <w:t>v</w:t>
            </w:r>
            <w:r w:rsidRPr="0063056D">
              <w:rPr>
                <w:rFonts w:ascii="Arial" w:hAnsi="Arial" w:cs="Arial"/>
                <w:b/>
                <w:spacing w:val="1"/>
              </w:rPr>
              <w:t>ie</w:t>
            </w:r>
            <w:r w:rsidRPr="0063056D">
              <w:rPr>
                <w:rFonts w:ascii="Arial" w:hAnsi="Arial" w:cs="Arial"/>
                <w:b/>
              </w:rPr>
              <w:t>w</w:t>
            </w:r>
            <w:r w:rsidRPr="0063056D">
              <w:rPr>
                <w:rFonts w:ascii="Arial" w:hAnsi="Arial" w:cs="Arial"/>
                <w:b/>
                <w:spacing w:val="-1"/>
              </w:rPr>
              <w:t xml:space="preserve"> </w:t>
            </w:r>
            <w:r w:rsidRPr="0063056D">
              <w:rPr>
                <w:rFonts w:ascii="Arial" w:hAnsi="Arial" w:cs="Arial"/>
                <w:b/>
              </w:rPr>
              <w:t>f</w:t>
            </w:r>
            <w:r w:rsidRPr="0063056D">
              <w:rPr>
                <w:rFonts w:ascii="Arial" w:hAnsi="Arial" w:cs="Arial"/>
                <w:b/>
                <w:spacing w:val="-5"/>
              </w:rPr>
              <w:t>o</w:t>
            </w:r>
            <w:r w:rsidRPr="0063056D">
              <w:rPr>
                <w:rFonts w:ascii="Arial" w:hAnsi="Arial" w:cs="Arial"/>
                <w:b/>
                <w:spacing w:val="1"/>
                <w:w w:val="101"/>
              </w:rPr>
              <w:t>r</w:t>
            </w:r>
            <w:r w:rsidRPr="0063056D">
              <w:rPr>
                <w:rFonts w:ascii="Arial" w:hAnsi="Arial" w:cs="Arial"/>
                <w:b/>
                <w:spacing w:val="-5"/>
              </w:rPr>
              <w:t>m</w:t>
            </w:r>
            <w:r w:rsidRPr="0063056D">
              <w:rPr>
                <w:rFonts w:ascii="Arial" w:hAnsi="Arial" w:cs="Arial"/>
                <w:b/>
              </w:rPr>
              <w:t>.</w:t>
            </w:r>
          </w:p>
        </w:tc>
        <w:tc>
          <w:tcPr>
            <w:tcW w:w="9362"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60" w:lineRule="exact"/>
              <w:ind w:left="105"/>
              <w:rPr>
                <w:rFonts w:ascii="Arial" w:hAnsi="Arial" w:cs="Arial"/>
              </w:rPr>
            </w:pPr>
            <w:r w:rsidRPr="0063056D">
              <w:rPr>
                <w:rFonts w:ascii="Arial" w:hAnsi="Arial" w:cs="Arial"/>
                <w:b/>
                <w:spacing w:val="-2"/>
              </w:rPr>
              <w:t>T</w:t>
            </w:r>
            <w:r w:rsidRPr="0063056D">
              <w:rPr>
                <w:rFonts w:ascii="Arial" w:hAnsi="Arial" w:cs="Arial"/>
                <w:b/>
                <w:spacing w:val="1"/>
              </w:rPr>
              <w:t>h</w:t>
            </w:r>
            <w:r w:rsidRPr="0063056D">
              <w:rPr>
                <w:rFonts w:ascii="Arial" w:hAnsi="Arial" w:cs="Arial"/>
                <w:b/>
              </w:rPr>
              <w:t>e</w:t>
            </w:r>
            <w:r w:rsidRPr="0063056D">
              <w:rPr>
                <w:rFonts w:ascii="Arial" w:hAnsi="Arial" w:cs="Arial"/>
                <w:b/>
                <w:spacing w:val="59"/>
              </w:rPr>
              <w:t xml:space="preserve"> </w:t>
            </w:r>
            <w:proofErr w:type="gramStart"/>
            <w:r w:rsidRPr="0063056D">
              <w:rPr>
                <w:rFonts w:ascii="Arial" w:hAnsi="Arial" w:cs="Arial"/>
                <w:b/>
                <w:spacing w:val="-3"/>
              </w:rPr>
              <w:t>m</w:t>
            </w:r>
            <w:r w:rsidRPr="0063056D">
              <w:rPr>
                <w:rFonts w:ascii="Arial" w:hAnsi="Arial" w:cs="Arial"/>
                <w:b/>
              </w:rPr>
              <w:t>a</w:t>
            </w:r>
            <w:r w:rsidRPr="0063056D">
              <w:rPr>
                <w:rFonts w:ascii="Arial" w:hAnsi="Arial" w:cs="Arial"/>
                <w:b/>
                <w:spacing w:val="1"/>
              </w:rPr>
              <w:t>nu</w:t>
            </w:r>
            <w:r w:rsidRPr="0063056D">
              <w:rPr>
                <w:rFonts w:ascii="Arial" w:hAnsi="Arial" w:cs="Arial"/>
                <w:b/>
                <w:spacing w:val="-2"/>
              </w:rPr>
              <w:t>s</w:t>
            </w:r>
            <w:r w:rsidRPr="0063056D">
              <w:rPr>
                <w:rFonts w:ascii="Arial" w:hAnsi="Arial" w:cs="Arial"/>
                <w:b/>
                <w:spacing w:val="4"/>
              </w:rPr>
              <w:t>c</w:t>
            </w:r>
            <w:r w:rsidRPr="0063056D">
              <w:rPr>
                <w:rFonts w:ascii="Arial" w:hAnsi="Arial" w:cs="Arial"/>
                <w:b/>
                <w:spacing w:val="-6"/>
              </w:rPr>
              <w:t>r</w:t>
            </w:r>
            <w:r w:rsidRPr="0063056D">
              <w:rPr>
                <w:rFonts w:ascii="Arial" w:hAnsi="Arial" w:cs="Arial"/>
                <w:b/>
              </w:rPr>
              <w:t>i</w:t>
            </w:r>
            <w:r w:rsidRPr="0063056D">
              <w:rPr>
                <w:rFonts w:ascii="Arial" w:hAnsi="Arial" w:cs="Arial"/>
                <w:b/>
                <w:spacing w:val="1"/>
              </w:rPr>
              <w:t>p</w:t>
            </w:r>
            <w:r w:rsidRPr="0063056D">
              <w:rPr>
                <w:rFonts w:ascii="Arial" w:hAnsi="Arial" w:cs="Arial"/>
                <w:b/>
              </w:rPr>
              <w:t xml:space="preserve">t </w:t>
            </w:r>
            <w:r w:rsidRPr="0063056D">
              <w:rPr>
                <w:rFonts w:ascii="Arial" w:hAnsi="Arial" w:cs="Arial"/>
                <w:b/>
                <w:spacing w:val="1"/>
              </w:rPr>
              <w:t xml:space="preserve"> </w:t>
            </w:r>
            <w:r w:rsidRPr="0063056D">
              <w:rPr>
                <w:rFonts w:ascii="Arial" w:hAnsi="Arial" w:cs="Arial"/>
                <w:b/>
                <w:spacing w:val="-1"/>
              </w:rPr>
              <w:t>c</w:t>
            </w:r>
            <w:r w:rsidRPr="0063056D">
              <w:rPr>
                <w:rFonts w:ascii="Arial" w:hAnsi="Arial" w:cs="Arial"/>
                <w:b/>
              </w:rPr>
              <w:t>i</w:t>
            </w:r>
            <w:r w:rsidRPr="0063056D">
              <w:rPr>
                <w:rFonts w:ascii="Arial" w:hAnsi="Arial" w:cs="Arial"/>
                <w:b/>
                <w:spacing w:val="2"/>
              </w:rPr>
              <w:t>t</w:t>
            </w:r>
            <w:r w:rsidRPr="0063056D">
              <w:rPr>
                <w:rFonts w:ascii="Arial" w:hAnsi="Arial" w:cs="Arial"/>
                <w:b/>
                <w:spacing w:val="-1"/>
              </w:rPr>
              <w:t>e</w:t>
            </w:r>
            <w:r w:rsidRPr="0063056D">
              <w:rPr>
                <w:rFonts w:ascii="Arial" w:hAnsi="Arial" w:cs="Arial"/>
                <w:b/>
              </w:rPr>
              <w:t>s</w:t>
            </w:r>
            <w:proofErr w:type="gramEnd"/>
            <w:r w:rsidRPr="0063056D">
              <w:rPr>
                <w:rFonts w:ascii="Arial" w:hAnsi="Arial" w:cs="Arial"/>
                <w:b/>
                <w:spacing w:val="58"/>
              </w:rPr>
              <w:t xml:space="preserve"> </w:t>
            </w:r>
            <w:r w:rsidRPr="0063056D">
              <w:rPr>
                <w:rFonts w:ascii="Arial" w:hAnsi="Arial" w:cs="Arial"/>
                <w:b/>
                <w:spacing w:val="-6"/>
              </w:rPr>
              <w:t>r</w:t>
            </w:r>
            <w:r w:rsidRPr="0063056D">
              <w:rPr>
                <w:rFonts w:ascii="Arial" w:hAnsi="Arial" w:cs="Arial"/>
                <w:b/>
                <w:spacing w:val="-1"/>
              </w:rPr>
              <w:t>e</w:t>
            </w:r>
            <w:r w:rsidRPr="0063056D">
              <w:rPr>
                <w:rFonts w:ascii="Arial" w:hAnsi="Arial" w:cs="Arial"/>
                <w:b/>
                <w:spacing w:val="-4"/>
              </w:rPr>
              <w:t>l</w:t>
            </w:r>
            <w:r w:rsidRPr="0063056D">
              <w:rPr>
                <w:rFonts w:ascii="Arial" w:hAnsi="Arial" w:cs="Arial"/>
                <w:b/>
                <w:spacing w:val="-1"/>
              </w:rPr>
              <w:t>e</w:t>
            </w:r>
            <w:r w:rsidRPr="0063056D">
              <w:rPr>
                <w:rFonts w:ascii="Arial" w:hAnsi="Arial" w:cs="Arial"/>
                <w:b/>
              </w:rPr>
              <w:t>va</w:t>
            </w:r>
            <w:r w:rsidRPr="0063056D">
              <w:rPr>
                <w:rFonts w:ascii="Arial" w:hAnsi="Arial" w:cs="Arial"/>
                <w:b/>
                <w:spacing w:val="1"/>
              </w:rPr>
              <w:t>n</w:t>
            </w:r>
            <w:r w:rsidRPr="0063056D">
              <w:rPr>
                <w:rFonts w:ascii="Arial" w:hAnsi="Arial" w:cs="Arial"/>
                <w:b/>
              </w:rPr>
              <w:t xml:space="preserve">t </w:t>
            </w:r>
            <w:r w:rsidRPr="0063056D">
              <w:rPr>
                <w:rFonts w:ascii="Arial" w:hAnsi="Arial" w:cs="Arial"/>
                <w:b/>
                <w:spacing w:val="1"/>
              </w:rPr>
              <w:t xml:space="preserve"> </w:t>
            </w:r>
            <w:r w:rsidRPr="0063056D">
              <w:rPr>
                <w:rFonts w:ascii="Arial" w:hAnsi="Arial" w:cs="Arial"/>
                <w:b/>
                <w:spacing w:val="-1"/>
              </w:rPr>
              <w:t>c</w:t>
            </w:r>
            <w:r w:rsidRPr="0063056D">
              <w:rPr>
                <w:rFonts w:ascii="Arial" w:hAnsi="Arial" w:cs="Arial"/>
                <w:b/>
                <w:spacing w:val="-4"/>
              </w:rPr>
              <w:t>l</w:t>
            </w:r>
            <w:r w:rsidRPr="0063056D">
              <w:rPr>
                <w:rFonts w:ascii="Arial" w:hAnsi="Arial" w:cs="Arial"/>
                <w:b/>
              </w:rPr>
              <w:t>a</w:t>
            </w:r>
            <w:r w:rsidRPr="0063056D">
              <w:rPr>
                <w:rFonts w:ascii="Arial" w:hAnsi="Arial" w:cs="Arial"/>
                <w:b/>
                <w:spacing w:val="2"/>
              </w:rPr>
              <w:t>s</w:t>
            </w:r>
            <w:r w:rsidRPr="0063056D">
              <w:rPr>
                <w:rFonts w:ascii="Arial" w:hAnsi="Arial" w:cs="Arial"/>
                <w:b/>
                <w:spacing w:val="-2"/>
              </w:rPr>
              <w:t>s</w:t>
            </w:r>
            <w:r w:rsidRPr="0063056D">
              <w:rPr>
                <w:rFonts w:ascii="Arial" w:hAnsi="Arial" w:cs="Arial"/>
                <w:b/>
              </w:rPr>
              <w:t>ic</w:t>
            </w:r>
            <w:r w:rsidRPr="0063056D">
              <w:rPr>
                <w:rFonts w:ascii="Arial" w:hAnsi="Arial" w:cs="Arial"/>
                <w:b/>
                <w:spacing w:val="4"/>
              </w:rPr>
              <w:t>a</w:t>
            </w:r>
            <w:r w:rsidRPr="0063056D">
              <w:rPr>
                <w:rFonts w:ascii="Arial" w:hAnsi="Arial" w:cs="Arial"/>
                <w:b/>
              </w:rPr>
              <w:t>l  a</w:t>
            </w:r>
            <w:r w:rsidRPr="0063056D">
              <w:rPr>
                <w:rFonts w:ascii="Arial" w:hAnsi="Arial" w:cs="Arial"/>
                <w:b/>
                <w:spacing w:val="1"/>
              </w:rPr>
              <w:t>n</w:t>
            </w:r>
            <w:r w:rsidRPr="0063056D">
              <w:rPr>
                <w:rFonts w:ascii="Arial" w:hAnsi="Arial" w:cs="Arial"/>
                <w:b/>
              </w:rPr>
              <w:t xml:space="preserve">d  </w:t>
            </w:r>
            <w:r w:rsidRPr="0063056D">
              <w:rPr>
                <w:rFonts w:ascii="Arial" w:hAnsi="Arial" w:cs="Arial"/>
                <w:b/>
                <w:spacing w:val="-6"/>
              </w:rPr>
              <w:t>r</w:t>
            </w:r>
            <w:r w:rsidRPr="0063056D">
              <w:rPr>
                <w:rFonts w:ascii="Arial" w:hAnsi="Arial" w:cs="Arial"/>
                <w:b/>
                <w:spacing w:val="-1"/>
              </w:rPr>
              <w:t>e</w:t>
            </w:r>
            <w:r w:rsidRPr="0063056D">
              <w:rPr>
                <w:rFonts w:ascii="Arial" w:hAnsi="Arial" w:cs="Arial"/>
                <w:b/>
              </w:rPr>
              <w:t>gio</w:t>
            </w:r>
            <w:r w:rsidRPr="0063056D">
              <w:rPr>
                <w:rFonts w:ascii="Arial" w:hAnsi="Arial" w:cs="Arial"/>
                <w:b/>
                <w:spacing w:val="1"/>
              </w:rPr>
              <w:t>na</w:t>
            </w:r>
            <w:r w:rsidRPr="0063056D">
              <w:rPr>
                <w:rFonts w:ascii="Arial" w:hAnsi="Arial" w:cs="Arial"/>
                <w:b/>
              </w:rPr>
              <w:t>l</w:t>
            </w:r>
            <w:r w:rsidRPr="0063056D">
              <w:rPr>
                <w:rFonts w:ascii="Arial" w:hAnsi="Arial" w:cs="Arial"/>
                <w:b/>
                <w:spacing w:val="55"/>
              </w:rPr>
              <w:t xml:space="preserve"> </w:t>
            </w:r>
            <w:r w:rsidRPr="0063056D">
              <w:rPr>
                <w:rFonts w:ascii="Arial" w:hAnsi="Arial" w:cs="Arial"/>
                <w:b/>
                <w:spacing w:val="-2"/>
              </w:rPr>
              <w:t>s</w:t>
            </w:r>
            <w:r w:rsidRPr="0063056D">
              <w:rPr>
                <w:rFonts w:ascii="Arial" w:hAnsi="Arial" w:cs="Arial"/>
                <w:b/>
                <w:spacing w:val="1"/>
              </w:rPr>
              <w:t>tud</w:t>
            </w:r>
            <w:r w:rsidRPr="0063056D">
              <w:rPr>
                <w:rFonts w:ascii="Arial" w:hAnsi="Arial" w:cs="Arial"/>
                <w:b/>
              </w:rPr>
              <w:t>ies</w:t>
            </w:r>
            <w:r w:rsidRPr="0063056D">
              <w:rPr>
                <w:rFonts w:ascii="Arial" w:hAnsi="Arial" w:cs="Arial"/>
                <w:b/>
                <w:spacing w:val="59"/>
              </w:rPr>
              <w:t xml:space="preserve"> </w:t>
            </w:r>
            <w:r w:rsidRPr="0063056D">
              <w:rPr>
                <w:rFonts w:ascii="Arial" w:hAnsi="Arial" w:cs="Arial"/>
                <w:b/>
                <w:spacing w:val="1"/>
              </w:rPr>
              <w:t>bu</w:t>
            </w:r>
            <w:r w:rsidRPr="0063056D">
              <w:rPr>
                <w:rFonts w:ascii="Arial" w:hAnsi="Arial" w:cs="Arial"/>
                <w:b/>
              </w:rPr>
              <w:t>t</w:t>
            </w:r>
            <w:r w:rsidRPr="0063056D">
              <w:rPr>
                <w:rFonts w:ascii="Arial" w:hAnsi="Arial" w:cs="Arial"/>
                <w:b/>
                <w:spacing w:val="57"/>
              </w:rPr>
              <w:t xml:space="preserve"> </w:t>
            </w:r>
            <w:r w:rsidRPr="0063056D">
              <w:rPr>
                <w:rFonts w:ascii="Arial" w:hAnsi="Arial" w:cs="Arial"/>
                <w:b/>
                <w:spacing w:val="-3"/>
              </w:rPr>
              <w:t>m</w:t>
            </w:r>
            <w:r w:rsidRPr="0063056D">
              <w:rPr>
                <w:rFonts w:ascii="Arial" w:hAnsi="Arial" w:cs="Arial"/>
                <w:b/>
              </w:rPr>
              <w:t>o</w:t>
            </w:r>
            <w:r w:rsidRPr="0063056D">
              <w:rPr>
                <w:rFonts w:ascii="Arial" w:hAnsi="Arial" w:cs="Arial"/>
                <w:b/>
                <w:spacing w:val="-2"/>
              </w:rPr>
              <w:t>s</w:t>
            </w:r>
            <w:r w:rsidRPr="0063056D">
              <w:rPr>
                <w:rFonts w:ascii="Arial" w:hAnsi="Arial" w:cs="Arial"/>
                <w:b/>
              </w:rPr>
              <w:t xml:space="preserve">t </w:t>
            </w:r>
            <w:r w:rsidRPr="0063056D">
              <w:rPr>
                <w:rFonts w:ascii="Arial" w:hAnsi="Arial" w:cs="Arial"/>
                <w:b/>
                <w:spacing w:val="1"/>
              </w:rPr>
              <w:t xml:space="preserve"> </w:t>
            </w:r>
            <w:r w:rsidRPr="0063056D">
              <w:rPr>
                <w:rFonts w:ascii="Arial" w:hAnsi="Arial" w:cs="Arial"/>
                <w:b/>
                <w:spacing w:val="-6"/>
              </w:rPr>
              <w:t>r</w:t>
            </w:r>
            <w:r w:rsidRPr="0063056D">
              <w:rPr>
                <w:rFonts w:ascii="Arial" w:hAnsi="Arial" w:cs="Arial"/>
                <w:b/>
                <w:spacing w:val="-1"/>
              </w:rPr>
              <w:t>e</w:t>
            </w:r>
            <w:r w:rsidRPr="0063056D">
              <w:rPr>
                <w:rFonts w:ascii="Arial" w:hAnsi="Arial" w:cs="Arial"/>
                <w:b/>
                <w:spacing w:val="-3"/>
              </w:rPr>
              <w:t>f</w:t>
            </w:r>
            <w:r w:rsidRPr="0063056D">
              <w:rPr>
                <w:rFonts w:ascii="Arial" w:hAnsi="Arial" w:cs="Arial"/>
                <w:b/>
                <w:spacing w:val="4"/>
              </w:rPr>
              <w:t>e</w:t>
            </w:r>
            <w:r w:rsidRPr="0063056D">
              <w:rPr>
                <w:rFonts w:ascii="Arial" w:hAnsi="Arial" w:cs="Arial"/>
                <w:b/>
                <w:spacing w:val="-6"/>
              </w:rPr>
              <w:t>r</w:t>
            </w:r>
            <w:r w:rsidRPr="0063056D">
              <w:rPr>
                <w:rFonts w:ascii="Arial" w:hAnsi="Arial" w:cs="Arial"/>
                <w:b/>
                <w:spacing w:val="-1"/>
              </w:rPr>
              <w:t>e</w:t>
            </w:r>
            <w:r w:rsidRPr="0063056D">
              <w:rPr>
                <w:rFonts w:ascii="Arial" w:hAnsi="Arial" w:cs="Arial"/>
                <w:b/>
                <w:spacing w:val="1"/>
              </w:rPr>
              <w:t>n</w:t>
            </w:r>
            <w:r w:rsidRPr="0063056D">
              <w:rPr>
                <w:rFonts w:ascii="Arial" w:hAnsi="Arial" w:cs="Arial"/>
                <w:b/>
                <w:spacing w:val="-1"/>
              </w:rPr>
              <w:t>c</w:t>
            </w:r>
            <w:r w:rsidRPr="0063056D">
              <w:rPr>
                <w:rFonts w:ascii="Arial" w:hAnsi="Arial" w:cs="Arial"/>
                <w:b/>
                <w:spacing w:val="4"/>
              </w:rPr>
              <w:t>e</w:t>
            </w:r>
            <w:r w:rsidRPr="0063056D">
              <w:rPr>
                <w:rFonts w:ascii="Arial" w:hAnsi="Arial" w:cs="Arial"/>
                <w:b/>
              </w:rPr>
              <w:t>s</w:t>
            </w:r>
            <w:r w:rsidRPr="0063056D">
              <w:rPr>
                <w:rFonts w:ascii="Arial" w:hAnsi="Arial" w:cs="Arial"/>
                <w:b/>
                <w:spacing w:val="58"/>
              </w:rPr>
              <w:t xml:space="preserve"> </w:t>
            </w:r>
            <w:r w:rsidRPr="0063056D">
              <w:rPr>
                <w:rFonts w:ascii="Arial" w:hAnsi="Arial" w:cs="Arial"/>
                <w:b/>
              </w:rPr>
              <w:t>a</w:t>
            </w:r>
            <w:r w:rsidRPr="0063056D">
              <w:rPr>
                <w:rFonts w:ascii="Arial" w:hAnsi="Arial" w:cs="Arial"/>
                <w:b/>
                <w:spacing w:val="-6"/>
              </w:rPr>
              <w:t>r</w:t>
            </w:r>
            <w:r w:rsidRPr="0063056D">
              <w:rPr>
                <w:rFonts w:ascii="Arial" w:hAnsi="Arial" w:cs="Arial"/>
                <w:b/>
              </w:rPr>
              <w:t>e</w:t>
            </w:r>
          </w:p>
          <w:p w:rsidR="005A4574" w:rsidRPr="0063056D" w:rsidRDefault="009507E8">
            <w:pPr>
              <w:spacing w:before="7" w:line="260" w:lineRule="exact"/>
              <w:ind w:left="105" w:right="67"/>
              <w:rPr>
                <w:rFonts w:ascii="Arial" w:hAnsi="Arial" w:cs="Arial"/>
              </w:rPr>
            </w:pPr>
            <w:r w:rsidRPr="0063056D">
              <w:rPr>
                <w:rFonts w:ascii="Arial" w:hAnsi="Arial" w:cs="Arial"/>
                <w:b/>
                <w:spacing w:val="-6"/>
              </w:rPr>
              <w:t>r</w:t>
            </w:r>
            <w:r w:rsidRPr="0063056D">
              <w:rPr>
                <w:rFonts w:ascii="Arial" w:hAnsi="Arial" w:cs="Arial"/>
                <w:b/>
                <w:spacing w:val="4"/>
              </w:rPr>
              <w:t>e</w:t>
            </w:r>
            <w:r w:rsidRPr="0063056D">
              <w:rPr>
                <w:rFonts w:ascii="Arial" w:hAnsi="Arial" w:cs="Arial"/>
                <w:b/>
                <w:spacing w:val="-4"/>
              </w:rPr>
              <w:t>l</w:t>
            </w:r>
            <w:r w:rsidRPr="0063056D">
              <w:rPr>
                <w:rFonts w:ascii="Arial" w:hAnsi="Arial" w:cs="Arial"/>
                <w:b/>
              </w:rPr>
              <w:t>a</w:t>
            </w:r>
            <w:r w:rsidRPr="0063056D">
              <w:rPr>
                <w:rFonts w:ascii="Arial" w:hAnsi="Arial" w:cs="Arial"/>
                <w:b/>
                <w:spacing w:val="1"/>
              </w:rPr>
              <w:t>t</w:t>
            </w:r>
            <w:r w:rsidRPr="0063056D">
              <w:rPr>
                <w:rFonts w:ascii="Arial" w:hAnsi="Arial" w:cs="Arial"/>
                <w:b/>
              </w:rPr>
              <w:t>iv</w:t>
            </w:r>
            <w:r w:rsidRPr="0063056D">
              <w:rPr>
                <w:rFonts w:ascii="Arial" w:hAnsi="Arial" w:cs="Arial"/>
                <w:b/>
                <w:spacing w:val="4"/>
              </w:rPr>
              <w:t>e</w:t>
            </w:r>
            <w:r w:rsidRPr="0063056D">
              <w:rPr>
                <w:rFonts w:ascii="Arial" w:hAnsi="Arial" w:cs="Arial"/>
                <w:b/>
                <w:spacing w:val="-4"/>
              </w:rPr>
              <w:t>l</w:t>
            </w:r>
            <w:r w:rsidRPr="0063056D">
              <w:rPr>
                <w:rFonts w:ascii="Arial" w:hAnsi="Arial" w:cs="Arial"/>
                <w:b/>
              </w:rPr>
              <w:t>y</w:t>
            </w:r>
            <w:r w:rsidRPr="0063056D">
              <w:rPr>
                <w:rFonts w:ascii="Arial" w:hAnsi="Arial" w:cs="Arial"/>
                <w:b/>
                <w:spacing w:val="41"/>
              </w:rPr>
              <w:t xml:space="preserve"> </w:t>
            </w:r>
            <w:r w:rsidRPr="0063056D">
              <w:rPr>
                <w:rFonts w:ascii="Arial" w:hAnsi="Arial" w:cs="Arial"/>
                <w:b/>
              </w:rPr>
              <w:t>o</w:t>
            </w:r>
            <w:r w:rsidRPr="0063056D">
              <w:rPr>
                <w:rFonts w:ascii="Arial" w:hAnsi="Arial" w:cs="Arial"/>
                <w:b/>
                <w:spacing w:val="-4"/>
              </w:rPr>
              <w:t>l</w:t>
            </w:r>
            <w:r w:rsidRPr="0063056D">
              <w:rPr>
                <w:rFonts w:ascii="Arial" w:hAnsi="Arial" w:cs="Arial"/>
                <w:b/>
                <w:spacing w:val="1"/>
              </w:rPr>
              <w:t>d</w:t>
            </w:r>
            <w:r w:rsidRPr="0063056D">
              <w:rPr>
                <w:rFonts w:ascii="Arial" w:hAnsi="Arial" w:cs="Arial"/>
                <w:b/>
              </w:rPr>
              <w:t>.</w:t>
            </w:r>
            <w:r w:rsidRPr="0063056D">
              <w:rPr>
                <w:rFonts w:ascii="Arial" w:hAnsi="Arial" w:cs="Arial"/>
                <w:b/>
                <w:spacing w:val="45"/>
              </w:rPr>
              <w:t xml:space="preserve"> </w:t>
            </w:r>
            <w:r w:rsidRPr="0063056D">
              <w:rPr>
                <w:rFonts w:ascii="Arial" w:hAnsi="Arial" w:cs="Arial"/>
                <w:b/>
              </w:rPr>
              <w:t>K</w:t>
            </w:r>
            <w:r w:rsidRPr="0063056D">
              <w:rPr>
                <w:rFonts w:ascii="Arial" w:hAnsi="Arial" w:cs="Arial"/>
                <w:b/>
                <w:spacing w:val="1"/>
              </w:rPr>
              <w:t>ind</w:t>
            </w:r>
            <w:r w:rsidRPr="0063056D">
              <w:rPr>
                <w:rFonts w:ascii="Arial" w:hAnsi="Arial" w:cs="Arial"/>
                <w:b/>
                <w:spacing w:val="-4"/>
              </w:rPr>
              <w:t>l</w:t>
            </w:r>
            <w:r w:rsidRPr="0063056D">
              <w:rPr>
                <w:rFonts w:ascii="Arial" w:hAnsi="Arial" w:cs="Arial"/>
                <w:b/>
              </w:rPr>
              <w:t>y</w:t>
            </w:r>
            <w:r w:rsidRPr="0063056D">
              <w:rPr>
                <w:rFonts w:ascii="Arial" w:hAnsi="Arial" w:cs="Arial"/>
                <w:b/>
                <w:spacing w:val="42"/>
              </w:rPr>
              <w:t xml:space="preserve"> </w:t>
            </w:r>
            <w:r w:rsidRPr="0063056D">
              <w:rPr>
                <w:rFonts w:ascii="Arial" w:hAnsi="Arial" w:cs="Arial"/>
                <w:b/>
                <w:spacing w:val="-3"/>
              </w:rPr>
              <w:t>m</w:t>
            </w:r>
            <w:r w:rsidRPr="0063056D">
              <w:rPr>
                <w:rFonts w:ascii="Arial" w:hAnsi="Arial" w:cs="Arial"/>
                <w:b/>
              </w:rPr>
              <w:t>o</w:t>
            </w:r>
            <w:r w:rsidRPr="0063056D">
              <w:rPr>
                <w:rFonts w:ascii="Arial" w:hAnsi="Arial" w:cs="Arial"/>
                <w:b/>
                <w:spacing w:val="-6"/>
              </w:rPr>
              <w:t>r</w:t>
            </w:r>
            <w:r w:rsidRPr="0063056D">
              <w:rPr>
                <w:rFonts w:ascii="Arial" w:hAnsi="Arial" w:cs="Arial"/>
                <w:b/>
              </w:rPr>
              <w:t>e</w:t>
            </w:r>
            <w:r w:rsidRPr="0063056D">
              <w:rPr>
                <w:rFonts w:ascii="Arial" w:hAnsi="Arial" w:cs="Arial"/>
                <w:b/>
                <w:spacing w:val="44"/>
              </w:rPr>
              <w:t xml:space="preserve"> </w:t>
            </w:r>
            <w:r w:rsidRPr="0063056D">
              <w:rPr>
                <w:rFonts w:ascii="Arial" w:hAnsi="Arial" w:cs="Arial"/>
                <w:b/>
                <w:spacing w:val="-6"/>
              </w:rPr>
              <w:t>r</w:t>
            </w:r>
            <w:r w:rsidRPr="0063056D">
              <w:rPr>
                <w:rFonts w:ascii="Arial" w:hAnsi="Arial" w:cs="Arial"/>
                <w:b/>
                <w:spacing w:val="-1"/>
              </w:rPr>
              <w:t>ece</w:t>
            </w:r>
            <w:r w:rsidRPr="0063056D">
              <w:rPr>
                <w:rFonts w:ascii="Arial" w:hAnsi="Arial" w:cs="Arial"/>
                <w:b/>
                <w:spacing w:val="1"/>
              </w:rPr>
              <w:t>n</w:t>
            </w:r>
            <w:r w:rsidRPr="0063056D">
              <w:rPr>
                <w:rFonts w:ascii="Arial" w:hAnsi="Arial" w:cs="Arial"/>
                <w:b/>
              </w:rPr>
              <w:t>t</w:t>
            </w:r>
            <w:r w:rsidRPr="0063056D">
              <w:rPr>
                <w:rFonts w:ascii="Arial" w:hAnsi="Arial" w:cs="Arial"/>
                <w:b/>
                <w:spacing w:val="42"/>
              </w:rPr>
              <w:t xml:space="preserve"> </w:t>
            </w:r>
            <w:r w:rsidRPr="0063056D">
              <w:rPr>
                <w:rFonts w:ascii="Arial" w:hAnsi="Arial" w:cs="Arial"/>
                <w:b/>
                <w:spacing w:val="1"/>
              </w:rPr>
              <w:t>(</w:t>
            </w:r>
            <w:r w:rsidRPr="0063056D">
              <w:rPr>
                <w:rFonts w:ascii="Arial" w:hAnsi="Arial" w:cs="Arial"/>
                <w:b/>
                <w:spacing w:val="-4"/>
              </w:rPr>
              <w:t>l</w:t>
            </w:r>
            <w:r w:rsidRPr="0063056D">
              <w:rPr>
                <w:rFonts w:ascii="Arial" w:hAnsi="Arial" w:cs="Arial"/>
                <w:b/>
              </w:rPr>
              <w:t>a</w:t>
            </w:r>
            <w:r w:rsidRPr="0063056D">
              <w:rPr>
                <w:rFonts w:ascii="Arial" w:hAnsi="Arial" w:cs="Arial"/>
                <w:b/>
                <w:spacing w:val="-2"/>
              </w:rPr>
              <w:t>s</w:t>
            </w:r>
            <w:r w:rsidRPr="0063056D">
              <w:rPr>
                <w:rFonts w:ascii="Arial" w:hAnsi="Arial" w:cs="Arial"/>
                <w:b/>
              </w:rPr>
              <w:t>t</w:t>
            </w:r>
            <w:r w:rsidRPr="0063056D">
              <w:rPr>
                <w:rFonts w:ascii="Arial" w:hAnsi="Arial" w:cs="Arial"/>
                <w:b/>
                <w:spacing w:val="42"/>
              </w:rPr>
              <w:t xml:space="preserve"> </w:t>
            </w:r>
            <w:r w:rsidRPr="0063056D">
              <w:rPr>
                <w:rFonts w:ascii="Arial" w:hAnsi="Arial" w:cs="Arial"/>
                <w:b/>
                <w:spacing w:val="2"/>
              </w:rPr>
              <w:t>5</w:t>
            </w:r>
            <w:r w:rsidRPr="0063056D">
              <w:rPr>
                <w:rFonts w:ascii="Arial" w:hAnsi="Arial" w:cs="Arial"/>
                <w:b/>
              </w:rPr>
              <w:t>–7</w:t>
            </w:r>
            <w:r w:rsidRPr="0063056D">
              <w:rPr>
                <w:rFonts w:ascii="Arial" w:hAnsi="Arial" w:cs="Arial"/>
                <w:b/>
                <w:spacing w:val="41"/>
              </w:rPr>
              <w:t xml:space="preserve"> </w:t>
            </w:r>
            <w:r w:rsidRPr="0063056D">
              <w:rPr>
                <w:rFonts w:ascii="Arial" w:hAnsi="Arial" w:cs="Arial"/>
                <w:b/>
                <w:spacing w:val="-5"/>
              </w:rPr>
              <w:t>y</w:t>
            </w:r>
            <w:r w:rsidRPr="0063056D">
              <w:rPr>
                <w:rFonts w:ascii="Arial" w:hAnsi="Arial" w:cs="Arial"/>
                <w:b/>
                <w:spacing w:val="-1"/>
              </w:rPr>
              <w:t>e</w:t>
            </w:r>
            <w:r w:rsidRPr="0063056D">
              <w:rPr>
                <w:rFonts w:ascii="Arial" w:hAnsi="Arial" w:cs="Arial"/>
                <w:b/>
              </w:rPr>
              <w:t>a</w:t>
            </w:r>
            <w:r w:rsidRPr="0063056D">
              <w:rPr>
                <w:rFonts w:ascii="Arial" w:hAnsi="Arial" w:cs="Arial"/>
                <w:b/>
                <w:spacing w:val="-1"/>
              </w:rPr>
              <w:t>r</w:t>
            </w:r>
            <w:r w:rsidRPr="0063056D">
              <w:rPr>
                <w:rFonts w:ascii="Arial" w:hAnsi="Arial" w:cs="Arial"/>
                <w:b/>
                <w:spacing w:val="-2"/>
              </w:rPr>
              <w:t>s</w:t>
            </w:r>
            <w:r w:rsidRPr="0063056D">
              <w:rPr>
                <w:rFonts w:ascii="Arial" w:hAnsi="Arial" w:cs="Arial"/>
                <w:b/>
              </w:rPr>
              <w:t>)</w:t>
            </w:r>
            <w:r w:rsidRPr="0063056D">
              <w:rPr>
                <w:rFonts w:ascii="Arial" w:hAnsi="Arial" w:cs="Arial"/>
                <w:b/>
                <w:spacing w:val="42"/>
              </w:rPr>
              <w:t xml:space="preserve"> </w:t>
            </w:r>
            <w:proofErr w:type="spellStart"/>
            <w:r w:rsidRPr="0063056D">
              <w:rPr>
                <w:rFonts w:ascii="Arial" w:hAnsi="Arial" w:cs="Arial"/>
                <w:b/>
                <w:spacing w:val="1"/>
              </w:rPr>
              <w:t>h</w:t>
            </w:r>
            <w:r w:rsidRPr="0063056D">
              <w:rPr>
                <w:rFonts w:ascii="Arial" w:hAnsi="Arial" w:cs="Arial"/>
                <w:b/>
              </w:rPr>
              <w:t>y</w:t>
            </w:r>
            <w:r w:rsidRPr="0063056D">
              <w:rPr>
                <w:rFonts w:ascii="Arial" w:hAnsi="Arial" w:cs="Arial"/>
                <w:b/>
                <w:spacing w:val="1"/>
              </w:rPr>
              <w:t>d</w:t>
            </w:r>
            <w:r w:rsidRPr="0063056D">
              <w:rPr>
                <w:rFonts w:ascii="Arial" w:hAnsi="Arial" w:cs="Arial"/>
                <w:b/>
                <w:spacing w:val="-6"/>
              </w:rPr>
              <w:t>r</w:t>
            </w:r>
            <w:r w:rsidRPr="0063056D">
              <w:rPr>
                <w:rFonts w:ascii="Arial" w:hAnsi="Arial" w:cs="Arial"/>
                <w:b/>
              </w:rPr>
              <w:t>og</w:t>
            </w:r>
            <w:r w:rsidRPr="0063056D">
              <w:rPr>
                <w:rFonts w:ascii="Arial" w:hAnsi="Arial" w:cs="Arial"/>
                <w:b/>
                <w:spacing w:val="-1"/>
              </w:rPr>
              <w:t>e</w:t>
            </w:r>
            <w:r w:rsidRPr="0063056D">
              <w:rPr>
                <w:rFonts w:ascii="Arial" w:hAnsi="Arial" w:cs="Arial"/>
                <w:b/>
              </w:rPr>
              <w:t>o</w:t>
            </w:r>
            <w:r w:rsidRPr="0063056D">
              <w:rPr>
                <w:rFonts w:ascii="Arial" w:hAnsi="Arial" w:cs="Arial"/>
                <w:b/>
                <w:spacing w:val="1"/>
              </w:rPr>
              <w:t>ph</w:t>
            </w:r>
            <w:r w:rsidRPr="0063056D">
              <w:rPr>
                <w:rFonts w:ascii="Arial" w:hAnsi="Arial" w:cs="Arial"/>
                <w:b/>
              </w:rPr>
              <w:t>y</w:t>
            </w:r>
            <w:r w:rsidRPr="0063056D">
              <w:rPr>
                <w:rFonts w:ascii="Arial" w:hAnsi="Arial" w:cs="Arial"/>
                <w:b/>
                <w:spacing w:val="-2"/>
              </w:rPr>
              <w:t>s</w:t>
            </w:r>
            <w:r w:rsidRPr="0063056D">
              <w:rPr>
                <w:rFonts w:ascii="Arial" w:hAnsi="Arial" w:cs="Arial"/>
                <w:b/>
              </w:rPr>
              <w:t>ic</w:t>
            </w:r>
            <w:r w:rsidRPr="0063056D">
              <w:rPr>
                <w:rFonts w:ascii="Arial" w:hAnsi="Arial" w:cs="Arial"/>
                <w:b/>
                <w:spacing w:val="4"/>
              </w:rPr>
              <w:t>a</w:t>
            </w:r>
            <w:r w:rsidRPr="0063056D">
              <w:rPr>
                <w:rFonts w:ascii="Arial" w:hAnsi="Arial" w:cs="Arial"/>
                <w:b/>
              </w:rPr>
              <w:t>l</w:t>
            </w:r>
            <w:proofErr w:type="spellEnd"/>
            <w:r w:rsidRPr="0063056D">
              <w:rPr>
                <w:rFonts w:ascii="Arial" w:hAnsi="Arial" w:cs="Arial"/>
                <w:b/>
                <w:spacing w:val="36"/>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d</w:t>
            </w:r>
            <w:r w:rsidRPr="0063056D">
              <w:rPr>
                <w:rFonts w:ascii="Arial" w:hAnsi="Arial" w:cs="Arial"/>
                <w:b/>
                <w:spacing w:val="41"/>
              </w:rPr>
              <w:t xml:space="preserve"> </w:t>
            </w:r>
            <w:r w:rsidRPr="0063056D">
              <w:rPr>
                <w:rFonts w:ascii="Arial" w:hAnsi="Arial" w:cs="Arial"/>
                <w:b/>
              </w:rPr>
              <w:t>g</w:t>
            </w:r>
            <w:r w:rsidRPr="0063056D">
              <w:rPr>
                <w:rFonts w:ascii="Arial" w:hAnsi="Arial" w:cs="Arial"/>
                <w:b/>
                <w:spacing w:val="-6"/>
              </w:rPr>
              <w:t>r</w:t>
            </w:r>
            <w:r w:rsidRPr="0063056D">
              <w:rPr>
                <w:rFonts w:ascii="Arial" w:hAnsi="Arial" w:cs="Arial"/>
                <w:b/>
              </w:rPr>
              <w:t>o</w:t>
            </w:r>
            <w:r w:rsidRPr="0063056D">
              <w:rPr>
                <w:rFonts w:ascii="Arial" w:hAnsi="Arial" w:cs="Arial"/>
                <w:b/>
                <w:spacing w:val="1"/>
              </w:rPr>
              <w:t>und</w:t>
            </w:r>
            <w:r w:rsidRPr="0063056D">
              <w:rPr>
                <w:rFonts w:ascii="Arial" w:hAnsi="Arial" w:cs="Arial"/>
                <w:b/>
              </w:rPr>
              <w:t>wa</w:t>
            </w:r>
            <w:r w:rsidRPr="0063056D">
              <w:rPr>
                <w:rFonts w:ascii="Arial" w:hAnsi="Arial" w:cs="Arial"/>
                <w:b/>
                <w:spacing w:val="1"/>
              </w:rPr>
              <w:t>t</w:t>
            </w:r>
            <w:r w:rsidRPr="0063056D">
              <w:rPr>
                <w:rFonts w:ascii="Arial" w:hAnsi="Arial" w:cs="Arial"/>
                <w:b/>
                <w:spacing w:val="-1"/>
              </w:rPr>
              <w:t>e</w:t>
            </w:r>
            <w:r w:rsidRPr="0063056D">
              <w:rPr>
                <w:rFonts w:ascii="Arial" w:hAnsi="Arial" w:cs="Arial"/>
                <w:b/>
              </w:rPr>
              <w:t>r v</w:t>
            </w:r>
            <w:r w:rsidRPr="0063056D">
              <w:rPr>
                <w:rFonts w:ascii="Arial" w:hAnsi="Arial" w:cs="Arial"/>
                <w:b/>
                <w:spacing w:val="1"/>
              </w:rPr>
              <w:t>u</w:t>
            </w:r>
            <w:r w:rsidRPr="0063056D">
              <w:rPr>
                <w:rFonts w:ascii="Arial" w:hAnsi="Arial" w:cs="Arial"/>
                <w:b/>
                <w:spacing w:val="-4"/>
              </w:rPr>
              <w:t>l</w:t>
            </w:r>
            <w:r w:rsidRPr="0063056D">
              <w:rPr>
                <w:rFonts w:ascii="Arial" w:hAnsi="Arial" w:cs="Arial"/>
                <w:b/>
                <w:spacing w:val="1"/>
              </w:rPr>
              <w:t>n</w:t>
            </w:r>
            <w:r w:rsidRPr="0063056D">
              <w:rPr>
                <w:rFonts w:ascii="Arial" w:hAnsi="Arial" w:cs="Arial"/>
                <w:b/>
                <w:spacing w:val="4"/>
              </w:rPr>
              <w:t>e</w:t>
            </w:r>
            <w:r w:rsidRPr="0063056D">
              <w:rPr>
                <w:rFonts w:ascii="Arial" w:hAnsi="Arial" w:cs="Arial"/>
                <w:b/>
                <w:spacing w:val="-6"/>
              </w:rPr>
              <w:t>r</w:t>
            </w:r>
            <w:r w:rsidRPr="0063056D">
              <w:rPr>
                <w:rFonts w:ascii="Arial" w:hAnsi="Arial" w:cs="Arial"/>
                <w:b/>
              </w:rPr>
              <w:t>a</w:t>
            </w:r>
            <w:r w:rsidRPr="0063056D">
              <w:rPr>
                <w:rFonts w:ascii="Arial" w:hAnsi="Arial" w:cs="Arial"/>
                <w:b/>
                <w:spacing w:val="1"/>
              </w:rPr>
              <w:t>b</w:t>
            </w:r>
            <w:r w:rsidRPr="0063056D">
              <w:rPr>
                <w:rFonts w:ascii="Arial" w:hAnsi="Arial" w:cs="Arial"/>
                <w:b/>
              </w:rPr>
              <w:t>i</w:t>
            </w:r>
            <w:r w:rsidRPr="0063056D">
              <w:rPr>
                <w:rFonts w:ascii="Arial" w:hAnsi="Arial" w:cs="Arial"/>
                <w:b/>
                <w:spacing w:val="-4"/>
              </w:rPr>
              <w:t>l</w:t>
            </w:r>
            <w:r w:rsidRPr="0063056D">
              <w:rPr>
                <w:rFonts w:ascii="Arial" w:hAnsi="Arial" w:cs="Arial"/>
                <w:b/>
              </w:rPr>
              <w:t>i</w:t>
            </w:r>
            <w:r w:rsidRPr="0063056D">
              <w:rPr>
                <w:rFonts w:ascii="Arial" w:hAnsi="Arial" w:cs="Arial"/>
                <w:b/>
                <w:spacing w:val="2"/>
              </w:rPr>
              <w:t>t</w:t>
            </w:r>
            <w:r w:rsidRPr="0063056D">
              <w:rPr>
                <w:rFonts w:ascii="Arial" w:hAnsi="Arial" w:cs="Arial"/>
                <w:b/>
              </w:rPr>
              <w:t>y</w:t>
            </w:r>
            <w:r w:rsidRPr="0063056D">
              <w:rPr>
                <w:rFonts w:ascii="Arial" w:hAnsi="Arial" w:cs="Arial"/>
                <w:b/>
                <w:spacing w:val="2"/>
              </w:rPr>
              <w:t xml:space="preserve"> </w:t>
            </w:r>
            <w:r w:rsidRPr="0063056D">
              <w:rPr>
                <w:rFonts w:ascii="Arial" w:hAnsi="Arial" w:cs="Arial"/>
                <w:b/>
                <w:spacing w:val="-2"/>
              </w:rPr>
              <w:t>s</w:t>
            </w:r>
            <w:r w:rsidRPr="0063056D">
              <w:rPr>
                <w:rFonts w:ascii="Arial" w:hAnsi="Arial" w:cs="Arial"/>
                <w:b/>
                <w:spacing w:val="1"/>
              </w:rPr>
              <w:t>tud</w:t>
            </w:r>
            <w:r w:rsidRPr="0063056D">
              <w:rPr>
                <w:rFonts w:ascii="Arial" w:hAnsi="Arial" w:cs="Arial"/>
                <w:b/>
              </w:rPr>
              <w:t xml:space="preserve">ies is </w:t>
            </w:r>
            <w:r w:rsidRPr="0063056D">
              <w:rPr>
                <w:rFonts w:ascii="Arial" w:hAnsi="Arial" w:cs="Arial"/>
                <w:b/>
                <w:spacing w:val="-6"/>
              </w:rPr>
              <w:t>r</w:t>
            </w:r>
            <w:r w:rsidRPr="0063056D">
              <w:rPr>
                <w:rFonts w:ascii="Arial" w:hAnsi="Arial" w:cs="Arial"/>
                <w:b/>
                <w:spacing w:val="4"/>
              </w:rPr>
              <w:t>e</w:t>
            </w:r>
            <w:r w:rsidRPr="0063056D">
              <w:rPr>
                <w:rFonts w:ascii="Arial" w:hAnsi="Arial" w:cs="Arial"/>
                <w:b/>
                <w:spacing w:val="-1"/>
              </w:rPr>
              <w:t>c</w:t>
            </w:r>
            <w:r w:rsidRPr="0063056D">
              <w:rPr>
                <w:rFonts w:ascii="Arial" w:hAnsi="Arial" w:cs="Arial"/>
                <w:b/>
              </w:rPr>
              <w:t>o</w:t>
            </w:r>
            <w:r w:rsidRPr="0063056D">
              <w:rPr>
                <w:rFonts w:ascii="Arial" w:hAnsi="Arial" w:cs="Arial"/>
                <w:b/>
                <w:spacing w:val="1"/>
              </w:rPr>
              <w:t>m</w:t>
            </w:r>
            <w:r w:rsidRPr="0063056D">
              <w:rPr>
                <w:rFonts w:ascii="Arial" w:hAnsi="Arial" w:cs="Arial"/>
                <w:b/>
                <w:spacing w:val="-3"/>
              </w:rPr>
              <w:t>m</w:t>
            </w:r>
            <w:r w:rsidRPr="0063056D">
              <w:rPr>
                <w:rFonts w:ascii="Arial" w:hAnsi="Arial" w:cs="Arial"/>
                <w:b/>
                <w:spacing w:val="-1"/>
              </w:rPr>
              <w:t>e</w:t>
            </w:r>
            <w:r w:rsidRPr="0063056D">
              <w:rPr>
                <w:rFonts w:ascii="Arial" w:hAnsi="Arial" w:cs="Arial"/>
                <w:b/>
                <w:spacing w:val="1"/>
              </w:rPr>
              <w:t>nd</w:t>
            </w:r>
            <w:r w:rsidRPr="0063056D">
              <w:rPr>
                <w:rFonts w:ascii="Arial" w:hAnsi="Arial" w:cs="Arial"/>
                <w:b/>
                <w:spacing w:val="-1"/>
              </w:rPr>
              <w:t>e</w:t>
            </w:r>
            <w:r w:rsidRPr="0063056D">
              <w:rPr>
                <w:rFonts w:ascii="Arial" w:hAnsi="Arial" w:cs="Arial"/>
                <w:b/>
              </w:rPr>
              <w:t>d</w:t>
            </w:r>
            <w:r w:rsidRPr="0063056D">
              <w:rPr>
                <w:rFonts w:ascii="Arial" w:hAnsi="Arial" w:cs="Arial"/>
                <w:b/>
                <w:spacing w:val="3"/>
              </w:rPr>
              <w:t xml:space="preserve"> </w:t>
            </w:r>
            <w:r w:rsidRPr="0063056D">
              <w:rPr>
                <w:rFonts w:ascii="Arial" w:hAnsi="Arial" w:cs="Arial"/>
                <w:b/>
                <w:spacing w:val="1"/>
              </w:rPr>
              <w:t>t</w:t>
            </w:r>
            <w:r w:rsidRPr="0063056D">
              <w:rPr>
                <w:rFonts w:ascii="Arial" w:hAnsi="Arial" w:cs="Arial"/>
                <w:b/>
              </w:rPr>
              <w:t>o</w:t>
            </w:r>
            <w:r w:rsidRPr="0063056D">
              <w:rPr>
                <w:rFonts w:ascii="Arial" w:hAnsi="Arial" w:cs="Arial"/>
                <w:b/>
                <w:spacing w:val="2"/>
              </w:rPr>
              <w:t xml:space="preserve"> </w:t>
            </w:r>
            <w:r w:rsidRPr="0063056D">
              <w:rPr>
                <w:rFonts w:ascii="Arial" w:hAnsi="Arial" w:cs="Arial"/>
                <w:b/>
              </w:rPr>
              <w:t>i</w:t>
            </w:r>
            <w:r w:rsidRPr="0063056D">
              <w:rPr>
                <w:rFonts w:ascii="Arial" w:hAnsi="Arial" w:cs="Arial"/>
                <w:b/>
                <w:spacing w:val="-3"/>
              </w:rPr>
              <w:t>m</w:t>
            </w:r>
            <w:r w:rsidRPr="0063056D">
              <w:rPr>
                <w:rFonts w:ascii="Arial" w:hAnsi="Arial" w:cs="Arial"/>
                <w:b/>
                <w:spacing w:val="1"/>
              </w:rPr>
              <w:t>p</w:t>
            </w:r>
            <w:r w:rsidRPr="0063056D">
              <w:rPr>
                <w:rFonts w:ascii="Arial" w:hAnsi="Arial" w:cs="Arial"/>
                <w:b/>
                <w:spacing w:val="-6"/>
              </w:rPr>
              <w:t>r</w:t>
            </w:r>
            <w:r w:rsidRPr="0063056D">
              <w:rPr>
                <w:rFonts w:ascii="Arial" w:hAnsi="Arial" w:cs="Arial"/>
                <w:b/>
              </w:rPr>
              <w:t>o</w:t>
            </w:r>
            <w:r w:rsidRPr="0063056D">
              <w:rPr>
                <w:rFonts w:ascii="Arial" w:hAnsi="Arial" w:cs="Arial"/>
                <w:b/>
                <w:spacing w:val="5"/>
              </w:rPr>
              <w:t>v</w:t>
            </w:r>
            <w:r w:rsidRPr="0063056D">
              <w:rPr>
                <w:rFonts w:ascii="Arial" w:hAnsi="Arial" w:cs="Arial"/>
                <w:b/>
              </w:rPr>
              <w:t>e</w:t>
            </w:r>
            <w:r w:rsidRPr="0063056D">
              <w:rPr>
                <w:rFonts w:ascii="Arial" w:hAnsi="Arial" w:cs="Arial"/>
                <w:b/>
                <w:spacing w:val="1"/>
              </w:rPr>
              <w:t xml:space="preserve"> th</w:t>
            </w:r>
            <w:r w:rsidRPr="0063056D">
              <w:rPr>
                <w:rFonts w:ascii="Arial" w:hAnsi="Arial" w:cs="Arial"/>
                <w:b/>
              </w:rPr>
              <w:t>e</w:t>
            </w:r>
            <w:r w:rsidRPr="0063056D">
              <w:rPr>
                <w:rFonts w:ascii="Arial" w:hAnsi="Arial" w:cs="Arial"/>
                <w:b/>
                <w:spacing w:val="1"/>
              </w:rPr>
              <w:t xml:space="preserve"> </w:t>
            </w:r>
            <w:r w:rsidRPr="0063056D">
              <w:rPr>
                <w:rFonts w:ascii="Arial" w:hAnsi="Arial" w:cs="Arial"/>
                <w:b/>
                <w:spacing w:val="-2"/>
              </w:rPr>
              <w:t>s</w:t>
            </w:r>
            <w:r w:rsidRPr="0063056D">
              <w:rPr>
                <w:rFonts w:ascii="Arial" w:hAnsi="Arial" w:cs="Arial"/>
                <w:b/>
                <w:spacing w:val="-1"/>
              </w:rPr>
              <w:t>c</w:t>
            </w:r>
            <w:r w:rsidRPr="0063056D">
              <w:rPr>
                <w:rFonts w:ascii="Arial" w:hAnsi="Arial" w:cs="Arial"/>
                <w:b/>
              </w:rPr>
              <w:t>ien</w:t>
            </w:r>
            <w:r w:rsidRPr="0063056D">
              <w:rPr>
                <w:rFonts w:ascii="Arial" w:hAnsi="Arial" w:cs="Arial"/>
                <w:b/>
                <w:spacing w:val="2"/>
              </w:rPr>
              <w:t>t</w:t>
            </w:r>
            <w:r w:rsidRPr="0063056D">
              <w:rPr>
                <w:rFonts w:ascii="Arial" w:hAnsi="Arial" w:cs="Arial"/>
                <w:b/>
              </w:rPr>
              <w:t>i</w:t>
            </w:r>
            <w:r w:rsidRPr="0063056D">
              <w:rPr>
                <w:rFonts w:ascii="Arial" w:hAnsi="Arial" w:cs="Arial"/>
                <w:b/>
                <w:spacing w:val="-3"/>
              </w:rPr>
              <w:t>f</w:t>
            </w:r>
            <w:r w:rsidRPr="0063056D">
              <w:rPr>
                <w:rFonts w:ascii="Arial" w:hAnsi="Arial" w:cs="Arial"/>
                <w:b/>
              </w:rPr>
              <w:t>ic</w:t>
            </w:r>
            <w:r w:rsidRPr="0063056D">
              <w:rPr>
                <w:rFonts w:ascii="Arial" w:hAnsi="Arial" w:cs="Arial"/>
                <w:b/>
                <w:spacing w:val="2"/>
              </w:rPr>
              <w:t xml:space="preserve"> </w:t>
            </w:r>
            <w:r w:rsidRPr="0063056D">
              <w:rPr>
                <w:rFonts w:ascii="Arial" w:hAnsi="Arial" w:cs="Arial"/>
                <w:b/>
                <w:spacing w:val="-6"/>
              </w:rPr>
              <w:t>r</w:t>
            </w:r>
            <w:r w:rsidRPr="0063056D">
              <w:rPr>
                <w:rFonts w:ascii="Arial" w:hAnsi="Arial" w:cs="Arial"/>
                <w:b/>
                <w:spacing w:val="-1"/>
              </w:rPr>
              <w:t>e</w:t>
            </w:r>
            <w:r w:rsidRPr="0063056D">
              <w:rPr>
                <w:rFonts w:ascii="Arial" w:hAnsi="Arial" w:cs="Arial"/>
                <w:b/>
              </w:rPr>
              <w:t>levanc</w:t>
            </w:r>
            <w:r w:rsidRPr="0063056D">
              <w:rPr>
                <w:rFonts w:ascii="Arial" w:hAnsi="Arial" w:cs="Arial"/>
                <w:b/>
                <w:spacing w:val="-1"/>
              </w:rPr>
              <w:t>e</w:t>
            </w:r>
            <w:r w:rsidRPr="0063056D">
              <w:rPr>
                <w:rFonts w:ascii="Arial" w:hAnsi="Arial" w:cs="Arial"/>
                <w:b/>
              </w:rPr>
              <w:t>.</w:t>
            </w:r>
          </w:p>
        </w:tc>
        <w:tc>
          <w:tcPr>
            <w:tcW w:w="6443" w:type="dxa"/>
            <w:tcBorders>
              <w:top w:val="single" w:sz="5" w:space="0" w:color="000000"/>
              <w:left w:val="single" w:sz="5" w:space="0" w:color="000000"/>
              <w:bottom w:val="single" w:sz="5" w:space="0" w:color="000000"/>
              <w:right w:val="single" w:sz="5" w:space="0" w:color="000000"/>
            </w:tcBorders>
          </w:tcPr>
          <w:p w:rsidR="005A4574" w:rsidRPr="0063056D" w:rsidRDefault="00720A39">
            <w:pPr>
              <w:rPr>
                <w:rFonts w:ascii="Arial" w:hAnsi="Arial" w:cs="Arial"/>
              </w:rPr>
            </w:pPr>
            <w:r w:rsidRPr="0063056D">
              <w:rPr>
                <w:rFonts w:ascii="Arial" w:hAnsi="Arial" w:cs="Arial"/>
                <w:b/>
                <w:lang w:val="en-GB"/>
              </w:rPr>
              <w:t>CORRECTED</w:t>
            </w:r>
          </w:p>
        </w:tc>
      </w:tr>
    </w:tbl>
    <w:p w:rsidR="005A4574" w:rsidRPr="0063056D" w:rsidRDefault="005A4574">
      <w:pPr>
        <w:rPr>
          <w:rFonts w:ascii="Arial" w:hAnsi="Arial" w:cs="Arial"/>
        </w:rPr>
        <w:sectPr w:rsidR="005A4574" w:rsidRPr="0063056D">
          <w:headerReference w:type="default" r:id="rId8"/>
          <w:footerReference w:type="default" r:id="rId9"/>
          <w:pgSz w:w="23820" w:h="16840" w:orient="landscape"/>
          <w:pgMar w:top="1540" w:right="1220" w:bottom="280" w:left="1220" w:header="1304" w:footer="681" w:gutter="0"/>
          <w:cols w:space="720"/>
        </w:sectPr>
      </w:pPr>
    </w:p>
    <w:p w:rsidR="005A4574" w:rsidRPr="0063056D" w:rsidRDefault="005A4574">
      <w:pPr>
        <w:spacing w:before="5" w:line="280" w:lineRule="exact"/>
        <w:rPr>
          <w:rFonts w:ascii="Arial" w:hAnsi="Arial" w:cs="Arial"/>
        </w:rPr>
      </w:pPr>
    </w:p>
    <w:tbl>
      <w:tblPr>
        <w:tblW w:w="0" w:type="auto"/>
        <w:tblInd w:w="104" w:type="dxa"/>
        <w:tblLayout w:type="fixed"/>
        <w:tblCellMar>
          <w:left w:w="0" w:type="dxa"/>
          <w:right w:w="0" w:type="dxa"/>
        </w:tblCellMar>
        <w:tblLook w:val="01E0" w:firstRow="1" w:lastRow="1" w:firstColumn="1" w:lastColumn="1" w:noHBand="0" w:noVBand="0"/>
      </w:tblPr>
      <w:tblGrid>
        <w:gridCol w:w="5353"/>
        <w:gridCol w:w="9362"/>
        <w:gridCol w:w="6443"/>
      </w:tblGrid>
      <w:tr w:rsidR="005A4574" w:rsidRPr="0063056D">
        <w:trPr>
          <w:trHeight w:hRule="exact" w:val="1114"/>
        </w:trPr>
        <w:tc>
          <w:tcPr>
            <w:tcW w:w="5353"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before="2" w:line="220" w:lineRule="exact"/>
              <w:ind w:left="465" w:right="358"/>
              <w:rPr>
                <w:rFonts w:ascii="Arial" w:hAnsi="Arial" w:cs="Arial"/>
              </w:rPr>
            </w:pPr>
            <w:r w:rsidRPr="0063056D">
              <w:rPr>
                <w:rFonts w:ascii="Arial" w:hAnsi="Arial" w:cs="Arial"/>
                <w:b/>
                <w:spacing w:val="-2"/>
              </w:rPr>
              <w:t>I</w:t>
            </w:r>
            <w:r w:rsidRPr="0063056D">
              <w:rPr>
                <w:rFonts w:ascii="Arial" w:hAnsi="Arial" w:cs="Arial"/>
                <w:b/>
              </w:rPr>
              <w:t>s</w:t>
            </w:r>
            <w:r w:rsidRPr="0063056D">
              <w:rPr>
                <w:rFonts w:ascii="Arial" w:hAnsi="Arial" w:cs="Arial"/>
                <w:b/>
                <w:spacing w:val="1"/>
              </w:rPr>
              <w:t xml:space="preserve"> </w:t>
            </w:r>
            <w:r w:rsidRPr="0063056D">
              <w:rPr>
                <w:rFonts w:ascii="Arial" w:hAnsi="Arial" w:cs="Arial"/>
                <w:b/>
              </w:rPr>
              <w:t>t</w:t>
            </w:r>
            <w:r w:rsidRPr="0063056D">
              <w:rPr>
                <w:rFonts w:ascii="Arial" w:hAnsi="Arial" w:cs="Arial"/>
                <w:b/>
                <w:spacing w:val="-2"/>
              </w:rPr>
              <w:t>h</w:t>
            </w:r>
            <w:r w:rsidRPr="0063056D">
              <w:rPr>
                <w:rFonts w:ascii="Arial" w:hAnsi="Arial" w:cs="Arial"/>
                <w:b/>
              </w:rPr>
              <w:t>e</w:t>
            </w:r>
            <w:r w:rsidRPr="0063056D">
              <w:rPr>
                <w:rFonts w:ascii="Arial" w:hAnsi="Arial" w:cs="Arial"/>
                <w:b/>
                <w:spacing w:val="1"/>
              </w:rPr>
              <w:t xml:space="preserve"> l</w:t>
            </w:r>
            <w:r w:rsidRPr="0063056D">
              <w:rPr>
                <w:rFonts w:ascii="Arial" w:hAnsi="Arial" w:cs="Arial"/>
                <w:b/>
              </w:rPr>
              <w:t>a</w:t>
            </w:r>
            <w:r w:rsidRPr="0063056D">
              <w:rPr>
                <w:rFonts w:ascii="Arial" w:hAnsi="Arial" w:cs="Arial"/>
                <w:b/>
                <w:spacing w:val="-2"/>
              </w:rPr>
              <w:t>n</w:t>
            </w:r>
            <w:r w:rsidRPr="0063056D">
              <w:rPr>
                <w:rFonts w:ascii="Arial" w:hAnsi="Arial" w:cs="Arial"/>
                <w:b/>
              </w:rPr>
              <w:t>g</w:t>
            </w:r>
            <w:r w:rsidRPr="0063056D">
              <w:rPr>
                <w:rFonts w:ascii="Arial" w:hAnsi="Arial" w:cs="Arial"/>
                <w:b/>
                <w:spacing w:val="-6"/>
              </w:rPr>
              <w:t>u</w:t>
            </w:r>
            <w:r w:rsidRPr="0063056D">
              <w:rPr>
                <w:rFonts w:ascii="Arial" w:hAnsi="Arial" w:cs="Arial"/>
                <w:b/>
              </w:rPr>
              <w:t>ag</w:t>
            </w:r>
            <w:r w:rsidRPr="0063056D">
              <w:rPr>
                <w:rFonts w:ascii="Arial" w:hAnsi="Arial" w:cs="Arial"/>
                <w:b/>
                <w:spacing w:val="1"/>
              </w:rPr>
              <w:t>e/</w:t>
            </w:r>
            <w:r w:rsidRPr="0063056D">
              <w:rPr>
                <w:rFonts w:ascii="Arial" w:hAnsi="Arial" w:cs="Arial"/>
                <w:b/>
              </w:rPr>
              <w:t>E</w:t>
            </w:r>
            <w:r w:rsidRPr="0063056D">
              <w:rPr>
                <w:rFonts w:ascii="Arial" w:hAnsi="Arial" w:cs="Arial"/>
                <w:b/>
                <w:spacing w:val="-2"/>
              </w:rPr>
              <w:t>n</w:t>
            </w:r>
            <w:r w:rsidRPr="0063056D">
              <w:rPr>
                <w:rFonts w:ascii="Arial" w:hAnsi="Arial" w:cs="Arial"/>
                <w:b/>
                <w:spacing w:val="-5"/>
              </w:rPr>
              <w:t>g</w:t>
            </w:r>
            <w:r w:rsidRPr="0063056D">
              <w:rPr>
                <w:rFonts w:ascii="Arial" w:hAnsi="Arial" w:cs="Arial"/>
                <w:b/>
                <w:spacing w:val="1"/>
              </w:rPr>
              <w:t>li</w:t>
            </w:r>
            <w:r w:rsidRPr="0063056D">
              <w:rPr>
                <w:rFonts w:ascii="Arial" w:hAnsi="Arial" w:cs="Arial"/>
                <w:b/>
                <w:spacing w:val="-2"/>
              </w:rPr>
              <w:t>s</w:t>
            </w:r>
            <w:r w:rsidRPr="0063056D">
              <w:rPr>
                <w:rFonts w:ascii="Arial" w:hAnsi="Arial" w:cs="Arial"/>
                <w:b/>
              </w:rPr>
              <w:t>h</w:t>
            </w:r>
            <w:r w:rsidRPr="0063056D">
              <w:rPr>
                <w:rFonts w:ascii="Arial" w:hAnsi="Arial" w:cs="Arial"/>
                <w:b/>
                <w:spacing w:val="3"/>
              </w:rPr>
              <w:t xml:space="preserve"> </w:t>
            </w:r>
            <w:r w:rsidRPr="0063056D">
              <w:rPr>
                <w:rFonts w:ascii="Arial" w:hAnsi="Arial" w:cs="Arial"/>
                <w:b/>
                <w:spacing w:val="-2"/>
              </w:rPr>
              <w:t>q</w:t>
            </w:r>
            <w:r w:rsidRPr="0063056D">
              <w:rPr>
                <w:rFonts w:ascii="Arial" w:hAnsi="Arial" w:cs="Arial"/>
                <w:b/>
                <w:spacing w:val="-6"/>
              </w:rPr>
              <w:t>u</w:t>
            </w:r>
            <w:r w:rsidRPr="0063056D">
              <w:rPr>
                <w:rFonts w:ascii="Arial" w:hAnsi="Arial" w:cs="Arial"/>
                <w:b/>
              </w:rPr>
              <w:t>a</w:t>
            </w:r>
            <w:r w:rsidRPr="0063056D">
              <w:rPr>
                <w:rFonts w:ascii="Arial" w:hAnsi="Arial" w:cs="Arial"/>
                <w:b/>
                <w:spacing w:val="1"/>
              </w:rPr>
              <w:t>li</w:t>
            </w:r>
            <w:r w:rsidRPr="0063056D">
              <w:rPr>
                <w:rFonts w:ascii="Arial" w:hAnsi="Arial" w:cs="Arial"/>
                <w:b/>
              </w:rPr>
              <w:t>ty</w:t>
            </w:r>
            <w:r w:rsidRPr="0063056D">
              <w:rPr>
                <w:rFonts w:ascii="Arial" w:hAnsi="Arial" w:cs="Arial"/>
                <w:b/>
                <w:spacing w:val="-1"/>
              </w:rPr>
              <w:t xml:space="preserve"> </w:t>
            </w:r>
            <w:r w:rsidRPr="0063056D">
              <w:rPr>
                <w:rFonts w:ascii="Arial" w:hAnsi="Arial" w:cs="Arial"/>
                <w:b/>
                <w:spacing w:val="-5"/>
              </w:rPr>
              <w:t>o</w:t>
            </w:r>
            <w:r w:rsidRPr="0063056D">
              <w:rPr>
                <w:rFonts w:ascii="Arial" w:hAnsi="Arial" w:cs="Arial"/>
                <w:b/>
              </w:rPr>
              <w:t>f</w:t>
            </w:r>
            <w:r w:rsidRPr="0063056D">
              <w:rPr>
                <w:rFonts w:ascii="Arial" w:hAnsi="Arial" w:cs="Arial"/>
                <w:b/>
                <w:spacing w:val="3"/>
              </w:rPr>
              <w:t xml:space="preserve"> </w:t>
            </w:r>
            <w:r w:rsidRPr="0063056D">
              <w:rPr>
                <w:rFonts w:ascii="Arial" w:hAnsi="Arial" w:cs="Arial"/>
                <w:b/>
              </w:rPr>
              <w:t>t</w:t>
            </w:r>
            <w:r w:rsidRPr="0063056D">
              <w:rPr>
                <w:rFonts w:ascii="Arial" w:hAnsi="Arial" w:cs="Arial"/>
                <w:b/>
                <w:spacing w:val="-2"/>
              </w:rPr>
              <w:t>h</w:t>
            </w:r>
            <w:r w:rsidRPr="0063056D">
              <w:rPr>
                <w:rFonts w:ascii="Arial" w:hAnsi="Arial" w:cs="Arial"/>
                <w:b/>
              </w:rPr>
              <w:t>e</w:t>
            </w:r>
            <w:r w:rsidRPr="0063056D">
              <w:rPr>
                <w:rFonts w:ascii="Arial" w:hAnsi="Arial" w:cs="Arial"/>
                <w:b/>
                <w:spacing w:val="1"/>
              </w:rPr>
              <w:t xml:space="preserve"> </w:t>
            </w:r>
            <w:r w:rsidRPr="0063056D">
              <w:rPr>
                <w:rFonts w:ascii="Arial" w:hAnsi="Arial" w:cs="Arial"/>
                <w:b/>
              </w:rPr>
              <w:t>a</w:t>
            </w:r>
            <w:r w:rsidRPr="0063056D">
              <w:rPr>
                <w:rFonts w:ascii="Arial" w:hAnsi="Arial" w:cs="Arial"/>
                <w:b/>
                <w:spacing w:val="1"/>
              </w:rPr>
              <w:t>r</w:t>
            </w:r>
            <w:r w:rsidRPr="0063056D">
              <w:rPr>
                <w:rFonts w:ascii="Arial" w:hAnsi="Arial" w:cs="Arial"/>
                <w:b/>
                <w:spacing w:val="-5"/>
              </w:rPr>
              <w:t>t</w:t>
            </w:r>
            <w:r w:rsidRPr="0063056D">
              <w:rPr>
                <w:rFonts w:ascii="Arial" w:hAnsi="Arial" w:cs="Arial"/>
                <w:b/>
                <w:spacing w:val="1"/>
              </w:rPr>
              <w:t>i</w:t>
            </w:r>
            <w:r w:rsidRPr="0063056D">
              <w:rPr>
                <w:rFonts w:ascii="Arial" w:hAnsi="Arial" w:cs="Arial"/>
                <w:b/>
                <w:spacing w:val="-3"/>
              </w:rPr>
              <w:t>c</w:t>
            </w:r>
            <w:r w:rsidRPr="0063056D">
              <w:rPr>
                <w:rFonts w:ascii="Arial" w:hAnsi="Arial" w:cs="Arial"/>
                <w:b/>
                <w:spacing w:val="1"/>
              </w:rPr>
              <w:t>l</w:t>
            </w:r>
            <w:r w:rsidRPr="0063056D">
              <w:rPr>
                <w:rFonts w:ascii="Arial" w:hAnsi="Arial" w:cs="Arial"/>
                <w:b/>
              </w:rPr>
              <w:t>e</w:t>
            </w:r>
            <w:r w:rsidRPr="0063056D">
              <w:rPr>
                <w:rFonts w:ascii="Arial" w:hAnsi="Arial" w:cs="Arial"/>
                <w:b/>
                <w:spacing w:val="3"/>
              </w:rPr>
              <w:t xml:space="preserve"> </w:t>
            </w:r>
            <w:r w:rsidRPr="0063056D">
              <w:rPr>
                <w:rFonts w:ascii="Arial" w:hAnsi="Arial" w:cs="Arial"/>
                <w:b/>
                <w:spacing w:val="-2"/>
              </w:rPr>
              <w:t>s</w:t>
            </w:r>
            <w:r w:rsidRPr="0063056D">
              <w:rPr>
                <w:rFonts w:ascii="Arial" w:hAnsi="Arial" w:cs="Arial"/>
                <w:b/>
                <w:spacing w:val="-6"/>
              </w:rPr>
              <w:t>u</w:t>
            </w:r>
            <w:r w:rsidRPr="0063056D">
              <w:rPr>
                <w:rFonts w:ascii="Arial" w:hAnsi="Arial" w:cs="Arial"/>
                <w:b/>
                <w:spacing w:val="1"/>
                <w:w w:val="101"/>
              </w:rPr>
              <w:t>i</w:t>
            </w:r>
            <w:r w:rsidRPr="0063056D">
              <w:rPr>
                <w:rFonts w:ascii="Arial" w:hAnsi="Arial" w:cs="Arial"/>
                <w:b/>
              </w:rPr>
              <w:t>ta</w:t>
            </w:r>
            <w:r w:rsidRPr="0063056D">
              <w:rPr>
                <w:rFonts w:ascii="Arial" w:hAnsi="Arial" w:cs="Arial"/>
                <w:b/>
                <w:spacing w:val="-2"/>
              </w:rPr>
              <w:t>b</w:t>
            </w:r>
            <w:r w:rsidRPr="0063056D">
              <w:rPr>
                <w:rFonts w:ascii="Arial" w:hAnsi="Arial" w:cs="Arial"/>
                <w:b/>
                <w:spacing w:val="1"/>
                <w:w w:val="101"/>
              </w:rPr>
              <w:t>l</w:t>
            </w:r>
            <w:r w:rsidRPr="0063056D">
              <w:rPr>
                <w:rFonts w:ascii="Arial" w:hAnsi="Arial" w:cs="Arial"/>
                <w:b/>
                <w:w w:val="101"/>
              </w:rPr>
              <w:t xml:space="preserve">e </w:t>
            </w:r>
            <w:r w:rsidRPr="0063056D">
              <w:rPr>
                <w:rFonts w:ascii="Arial" w:hAnsi="Arial" w:cs="Arial"/>
                <w:b/>
              </w:rPr>
              <w:t>f</w:t>
            </w:r>
            <w:r w:rsidRPr="0063056D">
              <w:rPr>
                <w:rFonts w:ascii="Arial" w:hAnsi="Arial" w:cs="Arial"/>
                <w:b/>
                <w:spacing w:val="-5"/>
              </w:rPr>
              <w:t>o</w:t>
            </w:r>
            <w:r w:rsidRPr="0063056D">
              <w:rPr>
                <w:rFonts w:ascii="Arial" w:hAnsi="Arial" w:cs="Arial"/>
                <w:b/>
              </w:rPr>
              <w:t>r</w:t>
            </w:r>
            <w:r w:rsidRPr="0063056D">
              <w:rPr>
                <w:rFonts w:ascii="Arial" w:hAnsi="Arial" w:cs="Arial"/>
                <w:b/>
                <w:spacing w:val="5"/>
              </w:rPr>
              <w:t xml:space="preserve"> </w:t>
            </w:r>
            <w:r w:rsidRPr="0063056D">
              <w:rPr>
                <w:rFonts w:ascii="Arial" w:hAnsi="Arial" w:cs="Arial"/>
                <w:b/>
                <w:spacing w:val="-1"/>
              </w:rPr>
              <w:t>s</w:t>
            </w:r>
            <w:r w:rsidRPr="0063056D">
              <w:rPr>
                <w:rFonts w:ascii="Arial" w:hAnsi="Arial" w:cs="Arial"/>
                <w:b/>
                <w:spacing w:val="1"/>
              </w:rPr>
              <w:t>c</w:t>
            </w:r>
            <w:r w:rsidRPr="0063056D">
              <w:rPr>
                <w:rFonts w:ascii="Arial" w:hAnsi="Arial" w:cs="Arial"/>
                <w:b/>
                <w:spacing w:val="-2"/>
              </w:rPr>
              <w:t>h</w:t>
            </w:r>
            <w:r w:rsidRPr="0063056D">
              <w:rPr>
                <w:rFonts w:ascii="Arial" w:hAnsi="Arial" w:cs="Arial"/>
                <w:b/>
                <w:spacing w:val="-5"/>
              </w:rPr>
              <w:t>o</w:t>
            </w:r>
            <w:r w:rsidRPr="0063056D">
              <w:rPr>
                <w:rFonts w:ascii="Arial" w:hAnsi="Arial" w:cs="Arial"/>
                <w:b/>
                <w:spacing w:val="1"/>
              </w:rPr>
              <w:t>l</w:t>
            </w:r>
            <w:r w:rsidRPr="0063056D">
              <w:rPr>
                <w:rFonts w:ascii="Arial" w:hAnsi="Arial" w:cs="Arial"/>
                <w:b/>
              </w:rPr>
              <w:t>a</w:t>
            </w:r>
            <w:r w:rsidRPr="0063056D">
              <w:rPr>
                <w:rFonts w:ascii="Arial" w:hAnsi="Arial" w:cs="Arial"/>
                <w:b/>
                <w:spacing w:val="1"/>
              </w:rPr>
              <w:t>rl</w:t>
            </w:r>
            <w:r w:rsidRPr="0063056D">
              <w:rPr>
                <w:rFonts w:ascii="Arial" w:hAnsi="Arial" w:cs="Arial"/>
                <w:b/>
              </w:rPr>
              <w:t xml:space="preserve">y </w:t>
            </w:r>
            <w:r w:rsidRPr="0063056D">
              <w:rPr>
                <w:rFonts w:ascii="Arial" w:hAnsi="Arial" w:cs="Arial"/>
                <w:b/>
                <w:spacing w:val="1"/>
                <w:w w:val="101"/>
              </w:rPr>
              <w:t>c</w:t>
            </w:r>
            <w:r w:rsidRPr="0063056D">
              <w:rPr>
                <w:rFonts w:ascii="Arial" w:hAnsi="Arial" w:cs="Arial"/>
                <w:b/>
                <w:spacing w:val="-5"/>
              </w:rPr>
              <w:t>om</w:t>
            </w:r>
            <w:r w:rsidRPr="0063056D">
              <w:rPr>
                <w:rFonts w:ascii="Arial" w:hAnsi="Arial" w:cs="Arial"/>
                <w:b/>
              </w:rPr>
              <w:t>m</w:t>
            </w:r>
            <w:r w:rsidRPr="0063056D">
              <w:rPr>
                <w:rFonts w:ascii="Arial" w:hAnsi="Arial" w:cs="Arial"/>
                <w:b/>
                <w:spacing w:val="-6"/>
              </w:rPr>
              <w:t>u</w:t>
            </w:r>
            <w:r w:rsidRPr="0063056D">
              <w:rPr>
                <w:rFonts w:ascii="Arial" w:hAnsi="Arial" w:cs="Arial"/>
                <w:b/>
                <w:spacing w:val="-2"/>
              </w:rPr>
              <w:t>n</w:t>
            </w:r>
            <w:r w:rsidRPr="0063056D">
              <w:rPr>
                <w:rFonts w:ascii="Arial" w:hAnsi="Arial" w:cs="Arial"/>
                <w:b/>
                <w:spacing w:val="1"/>
                <w:w w:val="101"/>
              </w:rPr>
              <w:t>ic</w:t>
            </w:r>
            <w:r w:rsidRPr="0063056D">
              <w:rPr>
                <w:rFonts w:ascii="Arial" w:hAnsi="Arial" w:cs="Arial"/>
                <w:b/>
              </w:rPr>
              <w:t>at</w:t>
            </w:r>
            <w:r w:rsidRPr="0063056D">
              <w:rPr>
                <w:rFonts w:ascii="Arial" w:hAnsi="Arial" w:cs="Arial"/>
                <w:b/>
                <w:spacing w:val="1"/>
              </w:rPr>
              <w:t>i</w:t>
            </w:r>
            <w:r w:rsidRPr="0063056D">
              <w:rPr>
                <w:rFonts w:ascii="Arial" w:hAnsi="Arial" w:cs="Arial"/>
                <w:b/>
                <w:spacing w:val="-5"/>
              </w:rPr>
              <w:t>o</w:t>
            </w:r>
            <w:r w:rsidRPr="0063056D">
              <w:rPr>
                <w:rFonts w:ascii="Arial" w:hAnsi="Arial" w:cs="Arial"/>
                <w:b/>
                <w:spacing w:val="-2"/>
              </w:rPr>
              <w:t>ns</w:t>
            </w:r>
            <w:r w:rsidRPr="0063056D">
              <w:rPr>
                <w:rFonts w:ascii="Arial" w:hAnsi="Arial" w:cs="Arial"/>
                <w:b/>
              </w:rPr>
              <w:t>?</w:t>
            </w:r>
          </w:p>
        </w:tc>
        <w:tc>
          <w:tcPr>
            <w:tcW w:w="9362"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60" w:lineRule="exact"/>
              <w:ind w:left="105" w:right="69"/>
              <w:rPr>
                <w:rFonts w:ascii="Arial" w:hAnsi="Arial" w:cs="Arial"/>
              </w:rPr>
            </w:pPr>
            <w:r w:rsidRPr="0063056D">
              <w:rPr>
                <w:rFonts w:ascii="Arial" w:hAnsi="Arial" w:cs="Arial"/>
                <w:b/>
              </w:rPr>
              <w:t xml:space="preserve">No.  </w:t>
            </w:r>
            <w:r w:rsidRPr="0063056D">
              <w:rPr>
                <w:rFonts w:ascii="Arial" w:hAnsi="Arial" w:cs="Arial"/>
                <w:b/>
                <w:spacing w:val="23"/>
              </w:rPr>
              <w:t xml:space="preserve"> </w:t>
            </w:r>
            <w:r w:rsidRPr="0063056D">
              <w:rPr>
                <w:rFonts w:ascii="Arial" w:hAnsi="Arial" w:cs="Arial"/>
                <w:b/>
                <w:spacing w:val="-2"/>
              </w:rPr>
              <w:t>T</w:t>
            </w:r>
            <w:r w:rsidRPr="0063056D">
              <w:rPr>
                <w:rFonts w:ascii="Arial" w:hAnsi="Arial" w:cs="Arial"/>
                <w:b/>
                <w:spacing w:val="1"/>
              </w:rPr>
              <w:t>h</w:t>
            </w:r>
            <w:r w:rsidRPr="0063056D">
              <w:rPr>
                <w:rFonts w:ascii="Arial" w:hAnsi="Arial" w:cs="Arial"/>
                <w:b/>
              </w:rPr>
              <w:t xml:space="preserve">e  </w:t>
            </w:r>
            <w:r w:rsidRPr="0063056D">
              <w:rPr>
                <w:rFonts w:ascii="Arial" w:hAnsi="Arial" w:cs="Arial"/>
                <w:b/>
                <w:spacing w:val="20"/>
              </w:rPr>
              <w:t xml:space="preserve"> </w:t>
            </w:r>
            <w:r w:rsidRPr="0063056D">
              <w:rPr>
                <w:rFonts w:ascii="Arial" w:hAnsi="Arial" w:cs="Arial"/>
                <w:b/>
                <w:spacing w:val="-3"/>
              </w:rPr>
              <w:t>m</w:t>
            </w:r>
            <w:r w:rsidRPr="0063056D">
              <w:rPr>
                <w:rFonts w:ascii="Arial" w:hAnsi="Arial" w:cs="Arial"/>
                <w:b/>
              </w:rPr>
              <w:t>a</w:t>
            </w:r>
            <w:r w:rsidRPr="0063056D">
              <w:rPr>
                <w:rFonts w:ascii="Arial" w:hAnsi="Arial" w:cs="Arial"/>
                <w:b/>
                <w:spacing w:val="1"/>
              </w:rPr>
              <w:t>nu</w:t>
            </w:r>
            <w:r w:rsidRPr="0063056D">
              <w:rPr>
                <w:rFonts w:ascii="Arial" w:hAnsi="Arial" w:cs="Arial"/>
                <w:b/>
                <w:spacing w:val="-2"/>
              </w:rPr>
              <w:t>s</w:t>
            </w:r>
            <w:r w:rsidRPr="0063056D">
              <w:rPr>
                <w:rFonts w:ascii="Arial" w:hAnsi="Arial" w:cs="Arial"/>
                <w:b/>
                <w:spacing w:val="-1"/>
              </w:rPr>
              <w:t>c</w:t>
            </w:r>
            <w:r w:rsidRPr="0063056D">
              <w:rPr>
                <w:rFonts w:ascii="Arial" w:hAnsi="Arial" w:cs="Arial"/>
                <w:b/>
                <w:spacing w:val="-6"/>
              </w:rPr>
              <w:t>r</w:t>
            </w:r>
            <w:r w:rsidRPr="0063056D">
              <w:rPr>
                <w:rFonts w:ascii="Arial" w:hAnsi="Arial" w:cs="Arial"/>
                <w:b/>
              </w:rPr>
              <w:t>i</w:t>
            </w:r>
            <w:r w:rsidRPr="0063056D">
              <w:rPr>
                <w:rFonts w:ascii="Arial" w:hAnsi="Arial" w:cs="Arial"/>
                <w:b/>
                <w:spacing w:val="1"/>
              </w:rPr>
              <w:t>p</w:t>
            </w:r>
            <w:r w:rsidRPr="0063056D">
              <w:rPr>
                <w:rFonts w:ascii="Arial" w:hAnsi="Arial" w:cs="Arial"/>
                <w:b/>
              </w:rPr>
              <w:t xml:space="preserve">t  </w:t>
            </w:r>
            <w:r w:rsidRPr="0063056D">
              <w:rPr>
                <w:rFonts w:ascii="Arial" w:hAnsi="Arial" w:cs="Arial"/>
                <w:b/>
                <w:spacing w:val="23"/>
              </w:rPr>
              <w:t xml:space="preserve"> </w:t>
            </w:r>
            <w:r w:rsidRPr="0063056D">
              <w:rPr>
                <w:rFonts w:ascii="Arial" w:hAnsi="Arial" w:cs="Arial"/>
                <w:b/>
                <w:spacing w:val="-1"/>
              </w:rPr>
              <w:t>c</w:t>
            </w:r>
            <w:r w:rsidRPr="0063056D">
              <w:rPr>
                <w:rFonts w:ascii="Arial" w:hAnsi="Arial" w:cs="Arial"/>
                <w:b/>
              </w:rPr>
              <w:t>o</w:t>
            </w:r>
            <w:r w:rsidRPr="0063056D">
              <w:rPr>
                <w:rFonts w:ascii="Arial" w:hAnsi="Arial" w:cs="Arial"/>
                <w:b/>
                <w:spacing w:val="1"/>
              </w:rPr>
              <w:t>nt</w:t>
            </w:r>
            <w:r w:rsidRPr="0063056D">
              <w:rPr>
                <w:rFonts w:ascii="Arial" w:hAnsi="Arial" w:cs="Arial"/>
                <w:b/>
              </w:rPr>
              <w:t>ai</w:t>
            </w:r>
            <w:r w:rsidRPr="0063056D">
              <w:rPr>
                <w:rFonts w:ascii="Arial" w:hAnsi="Arial" w:cs="Arial"/>
                <w:b/>
                <w:spacing w:val="1"/>
              </w:rPr>
              <w:t>n</w:t>
            </w:r>
            <w:r w:rsidRPr="0063056D">
              <w:rPr>
                <w:rFonts w:ascii="Arial" w:hAnsi="Arial" w:cs="Arial"/>
                <w:b/>
              </w:rPr>
              <w:t xml:space="preserve">s  </w:t>
            </w:r>
            <w:r w:rsidRPr="0063056D">
              <w:rPr>
                <w:rFonts w:ascii="Arial" w:hAnsi="Arial" w:cs="Arial"/>
                <w:b/>
                <w:spacing w:val="14"/>
              </w:rPr>
              <w:t xml:space="preserve"> </w:t>
            </w:r>
            <w:r w:rsidRPr="0063056D">
              <w:rPr>
                <w:rFonts w:ascii="Arial" w:hAnsi="Arial" w:cs="Arial"/>
                <w:b/>
                <w:spacing w:val="1"/>
              </w:rPr>
              <w:t>nu</w:t>
            </w:r>
            <w:r w:rsidRPr="0063056D">
              <w:rPr>
                <w:rFonts w:ascii="Arial" w:hAnsi="Arial" w:cs="Arial"/>
                <w:b/>
                <w:spacing w:val="-3"/>
              </w:rPr>
              <w:t>m</w:t>
            </w:r>
            <w:r w:rsidRPr="0063056D">
              <w:rPr>
                <w:rFonts w:ascii="Arial" w:hAnsi="Arial" w:cs="Arial"/>
                <w:b/>
                <w:spacing w:val="-1"/>
              </w:rPr>
              <w:t>e</w:t>
            </w:r>
            <w:r w:rsidRPr="0063056D">
              <w:rPr>
                <w:rFonts w:ascii="Arial" w:hAnsi="Arial" w:cs="Arial"/>
                <w:b/>
                <w:spacing w:val="-6"/>
              </w:rPr>
              <w:t>r</w:t>
            </w:r>
            <w:r w:rsidRPr="0063056D">
              <w:rPr>
                <w:rFonts w:ascii="Arial" w:hAnsi="Arial" w:cs="Arial"/>
                <w:b/>
              </w:rPr>
              <w:t>o</w:t>
            </w:r>
            <w:r w:rsidRPr="0063056D">
              <w:rPr>
                <w:rFonts w:ascii="Arial" w:hAnsi="Arial" w:cs="Arial"/>
                <w:b/>
                <w:spacing w:val="1"/>
              </w:rPr>
              <w:t>u</w:t>
            </w:r>
            <w:r w:rsidRPr="0063056D">
              <w:rPr>
                <w:rFonts w:ascii="Arial" w:hAnsi="Arial" w:cs="Arial"/>
                <w:b/>
              </w:rPr>
              <w:t xml:space="preserve">s  </w:t>
            </w:r>
            <w:r w:rsidRPr="0063056D">
              <w:rPr>
                <w:rFonts w:ascii="Arial" w:hAnsi="Arial" w:cs="Arial"/>
                <w:b/>
                <w:spacing w:val="24"/>
              </w:rPr>
              <w:t xml:space="preserve"> </w:t>
            </w:r>
            <w:r w:rsidRPr="0063056D">
              <w:rPr>
                <w:rFonts w:ascii="Arial" w:hAnsi="Arial" w:cs="Arial"/>
                <w:b/>
              </w:rPr>
              <w:t>g</w:t>
            </w:r>
            <w:r w:rsidRPr="0063056D">
              <w:rPr>
                <w:rFonts w:ascii="Arial" w:hAnsi="Arial" w:cs="Arial"/>
                <w:b/>
                <w:spacing w:val="-6"/>
              </w:rPr>
              <w:t>r</w:t>
            </w:r>
            <w:r w:rsidRPr="0063056D">
              <w:rPr>
                <w:rFonts w:ascii="Arial" w:hAnsi="Arial" w:cs="Arial"/>
                <w:b/>
                <w:spacing w:val="5"/>
              </w:rPr>
              <w:t>a</w:t>
            </w:r>
            <w:r w:rsidRPr="0063056D">
              <w:rPr>
                <w:rFonts w:ascii="Arial" w:hAnsi="Arial" w:cs="Arial"/>
                <w:b/>
                <w:spacing w:val="-3"/>
              </w:rPr>
              <w:t>mm</w:t>
            </w:r>
            <w:r w:rsidRPr="0063056D">
              <w:rPr>
                <w:rFonts w:ascii="Arial" w:hAnsi="Arial" w:cs="Arial"/>
                <w:b/>
              </w:rPr>
              <w:t>a</w:t>
            </w:r>
            <w:r w:rsidRPr="0063056D">
              <w:rPr>
                <w:rFonts w:ascii="Arial" w:hAnsi="Arial" w:cs="Arial"/>
                <w:b/>
                <w:spacing w:val="1"/>
              </w:rPr>
              <w:t>t</w:t>
            </w:r>
            <w:r w:rsidRPr="0063056D">
              <w:rPr>
                <w:rFonts w:ascii="Arial" w:hAnsi="Arial" w:cs="Arial"/>
                <w:b/>
              </w:rPr>
              <w:t>ic</w:t>
            </w:r>
            <w:r w:rsidRPr="0063056D">
              <w:rPr>
                <w:rFonts w:ascii="Arial" w:hAnsi="Arial" w:cs="Arial"/>
                <w:b/>
                <w:spacing w:val="4"/>
              </w:rPr>
              <w:t>a</w:t>
            </w:r>
            <w:r w:rsidRPr="0063056D">
              <w:rPr>
                <w:rFonts w:ascii="Arial" w:hAnsi="Arial" w:cs="Arial"/>
                <w:b/>
              </w:rPr>
              <w:t xml:space="preserve">l  </w:t>
            </w:r>
            <w:r w:rsidRPr="0063056D">
              <w:rPr>
                <w:rFonts w:ascii="Arial" w:hAnsi="Arial" w:cs="Arial"/>
                <w:b/>
                <w:spacing w:val="17"/>
              </w:rPr>
              <w:t xml:space="preserve"> </w:t>
            </w:r>
            <w:proofErr w:type="gramStart"/>
            <w:r w:rsidRPr="0063056D">
              <w:rPr>
                <w:rFonts w:ascii="Arial" w:hAnsi="Arial" w:cs="Arial"/>
                <w:b/>
                <w:spacing w:val="4"/>
              </w:rPr>
              <w:t>e</w:t>
            </w:r>
            <w:r w:rsidRPr="0063056D">
              <w:rPr>
                <w:rFonts w:ascii="Arial" w:hAnsi="Arial" w:cs="Arial"/>
                <w:b/>
                <w:spacing w:val="-1"/>
              </w:rPr>
              <w:t>r</w:t>
            </w:r>
            <w:r w:rsidRPr="0063056D">
              <w:rPr>
                <w:rFonts w:ascii="Arial" w:hAnsi="Arial" w:cs="Arial"/>
                <w:b/>
                <w:spacing w:val="-6"/>
              </w:rPr>
              <w:t>r</w:t>
            </w:r>
            <w:r w:rsidRPr="0063056D">
              <w:rPr>
                <w:rFonts w:ascii="Arial" w:hAnsi="Arial" w:cs="Arial"/>
                <w:b/>
                <w:spacing w:val="5"/>
              </w:rPr>
              <w:t>o</w:t>
            </w:r>
            <w:r w:rsidRPr="0063056D">
              <w:rPr>
                <w:rFonts w:ascii="Arial" w:hAnsi="Arial" w:cs="Arial"/>
                <w:b/>
                <w:spacing w:val="-1"/>
              </w:rPr>
              <w:t>r</w:t>
            </w:r>
            <w:r w:rsidRPr="0063056D">
              <w:rPr>
                <w:rFonts w:ascii="Arial" w:hAnsi="Arial" w:cs="Arial"/>
                <w:b/>
                <w:spacing w:val="-2"/>
              </w:rPr>
              <w:t>s</w:t>
            </w:r>
            <w:r w:rsidRPr="0063056D">
              <w:rPr>
                <w:rFonts w:ascii="Arial" w:hAnsi="Arial" w:cs="Arial"/>
                <w:b/>
              </w:rPr>
              <w:t xml:space="preserve">,  </w:t>
            </w:r>
            <w:r w:rsidRPr="0063056D">
              <w:rPr>
                <w:rFonts w:ascii="Arial" w:hAnsi="Arial" w:cs="Arial"/>
                <w:b/>
                <w:spacing w:val="24"/>
              </w:rPr>
              <w:t xml:space="preserve"> </w:t>
            </w:r>
            <w:proofErr w:type="gramEnd"/>
            <w:r w:rsidRPr="0063056D">
              <w:rPr>
                <w:rFonts w:ascii="Arial" w:hAnsi="Arial" w:cs="Arial"/>
                <w:b/>
                <w:spacing w:val="-2"/>
              </w:rPr>
              <w:t>s</w:t>
            </w:r>
            <w:r w:rsidRPr="0063056D">
              <w:rPr>
                <w:rFonts w:ascii="Arial" w:hAnsi="Arial" w:cs="Arial"/>
                <w:b/>
                <w:spacing w:val="1"/>
              </w:rPr>
              <w:t>p</w:t>
            </w:r>
            <w:r w:rsidRPr="0063056D">
              <w:rPr>
                <w:rFonts w:ascii="Arial" w:hAnsi="Arial" w:cs="Arial"/>
                <w:b/>
                <w:spacing w:val="-1"/>
              </w:rPr>
              <w:t>e</w:t>
            </w:r>
            <w:r w:rsidRPr="0063056D">
              <w:rPr>
                <w:rFonts w:ascii="Arial" w:hAnsi="Arial" w:cs="Arial"/>
                <w:b/>
              </w:rPr>
              <w:t>l</w:t>
            </w:r>
            <w:r w:rsidRPr="0063056D">
              <w:rPr>
                <w:rFonts w:ascii="Arial" w:hAnsi="Arial" w:cs="Arial"/>
                <w:b/>
                <w:spacing w:val="-4"/>
              </w:rPr>
              <w:t>l</w:t>
            </w:r>
            <w:r w:rsidRPr="0063056D">
              <w:rPr>
                <w:rFonts w:ascii="Arial" w:hAnsi="Arial" w:cs="Arial"/>
                <w:b/>
              </w:rPr>
              <w:t>i</w:t>
            </w:r>
            <w:r w:rsidRPr="0063056D">
              <w:rPr>
                <w:rFonts w:ascii="Arial" w:hAnsi="Arial" w:cs="Arial"/>
                <w:b/>
                <w:spacing w:val="1"/>
              </w:rPr>
              <w:t>n</w:t>
            </w:r>
            <w:r w:rsidRPr="0063056D">
              <w:rPr>
                <w:rFonts w:ascii="Arial" w:hAnsi="Arial" w:cs="Arial"/>
                <w:b/>
              </w:rPr>
              <w:t xml:space="preserve">g  </w:t>
            </w:r>
            <w:r w:rsidRPr="0063056D">
              <w:rPr>
                <w:rFonts w:ascii="Arial" w:hAnsi="Arial" w:cs="Arial"/>
                <w:b/>
                <w:spacing w:val="21"/>
              </w:rPr>
              <w:t xml:space="preserve"> </w:t>
            </w:r>
            <w:r w:rsidRPr="0063056D">
              <w:rPr>
                <w:rFonts w:ascii="Arial" w:hAnsi="Arial" w:cs="Arial"/>
                <w:b/>
                <w:spacing w:val="-3"/>
              </w:rPr>
              <w:t>m</w:t>
            </w:r>
            <w:r w:rsidRPr="0063056D">
              <w:rPr>
                <w:rFonts w:ascii="Arial" w:hAnsi="Arial" w:cs="Arial"/>
                <w:b/>
              </w:rPr>
              <w:t>i</w:t>
            </w:r>
            <w:r w:rsidRPr="0063056D">
              <w:rPr>
                <w:rFonts w:ascii="Arial" w:hAnsi="Arial" w:cs="Arial"/>
                <w:b/>
                <w:spacing w:val="-2"/>
              </w:rPr>
              <w:t>s</w:t>
            </w:r>
            <w:r w:rsidRPr="0063056D">
              <w:rPr>
                <w:rFonts w:ascii="Arial" w:hAnsi="Arial" w:cs="Arial"/>
                <w:b/>
                <w:spacing w:val="1"/>
              </w:rPr>
              <w:t>t</w:t>
            </w:r>
            <w:r w:rsidRPr="0063056D">
              <w:rPr>
                <w:rFonts w:ascii="Arial" w:hAnsi="Arial" w:cs="Arial"/>
                <w:b/>
              </w:rPr>
              <w:t>a</w:t>
            </w:r>
            <w:r w:rsidRPr="0063056D">
              <w:rPr>
                <w:rFonts w:ascii="Arial" w:hAnsi="Arial" w:cs="Arial"/>
                <w:b/>
                <w:spacing w:val="-4"/>
              </w:rPr>
              <w:t>k</w:t>
            </w:r>
            <w:r w:rsidRPr="0063056D">
              <w:rPr>
                <w:rFonts w:ascii="Arial" w:hAnsi="Arial" w:cs="Arial"/>
                <w:b/>
                <w:spacing w:val="4"/>
              </w:rPr>
              <w:t>e</w:t>
            </w:r>
            <w:r w:rsidRPr="0063056D">
              <w:rPr>
                <w:rFonts w:ascii="Arial" w:hAnsi="Arial" w:cs="Arial"/>
                <w:b/>
                <w:spacing w:val="-2"/>
              </w:rPr>
              <w:t>s</w:t>
            </w:r>
            <w:r w:rsidRPr="0063056D">
              <w:rPr>
                <w:rFonts w:ascii="Arial" w:hAnsi="Arial" w:cs="Arial"/>
                <w:b/>
              </w:rPr>
              <w:t>, i</w:t>
            </w:r>
            <w:r w:rsidRPr="0063056D">
              <w:rPr>
                <w:rFonts w:ascii="Arial" w:hAnsi="Arial" w:cs="Arial"/>
                <w:b/>
                <w:spacing w:val="1"/>
              </w:rPr>
              <w:t>n</w:t>
            </w:r>
            <w:r w:rsidRPr="0063056D">
              <w:rPr>
                <w:rFonts w:ascii="Arial" w:hAnsi="Arial" w:cs="Arial"/>
                <w:b/>
                <w:spacing w:val="-1"/>
              </w:rPr>
              <w:t>c</w:t>
            </w:r>
            <w:r w:rsidRPr="0063056D">
              <w:rPr>
                <w:rFonts w:ascii="Arial" w:hAnsi="Arial" w:cs="Arial"/>
                <w:b/>
              </w:rPr>
              <w:t>o</w:t>
            </w:r>
            <w:r w:rsidRPr="0063056D">
              <w:rPr>
                <w:rFonts w:ascii="Arial" w:hAnsi="Arial" w:cs="Arial"/>
                <w:b/>
                <w:spacing w:val="1"/>
              </w:rPr>
              <w:t>n</w:t>
            </w:r>
            <w:r w:rsidRPr="0063056D">
              <w:rPr>
                <w:rFonts w:ascii="Arial" w:hAnsi="Arial" w:cs="Arial"/>
                <w:b/>
                <w:spacing w:val="-2"/>
              </w:rPr>
              <w:t>s</w:t>
            </w:r>
            <w:r w:rsidRPr="0063056D">
              <w:rPr>
                <w:rFonts w:ascii="Arial" w:hAnsi="Arial" w:cs="Arial"/>
                <w:b/>
              </w:rPr>
              <w:t>i</w:t>
            </w:r>
            <w:r w:rsidRPr="0063056D">
              <w:rPr>
                <w:rFonts w:ascii="Arial" w:hAnsi="Arial" w:cs="Arial"/>
                <w:b/>
                <w:spacing w:val="-2"/>
              </w:rPr>
              <w:t>s</w:t>
            </w:r>
            <w:r w:rsidRPr="0063056D">
              <w:rPr>
                <w:rFonts w:ascii="Arial" w:hAnsi="Arial" w:cs="Arial"/>
                <w:b/>
                <w:spacing w:val="1"/>
              </w:rPr>
              <w:t>t</w:t>
            </w:r>
            <w:r w:rsidRPr="0063056D">
              <w:rPr>
                <w:rFonts w:ascii="Arial" w:hAnsi="Arial" w:cs="Arial"/>
                <w:b/>
                <w:spacing w:val="-1"/>
              </w:rPr>
              <w:t>e</w:t>
            </w:r>
            <w:r w:rsidRPr="0063056D">
              <w:rPr>
                <w:rFonts w:ascii="Arial" w:hAnsi="Arial" w:cs="Arial"/>
                <w:b/>
                <w:spacing w:val="1"/>
              </w:rPr>
              <w:t>n</w:t>
            </w:r>
            <w:r w:rsidRPr="0063056D">
              <w:rPr>
                <w:rFonts w:ascii="Arial" w:hAnsi="Arial" w:cs="Arial"/>
                <w:b/>
              </w:rPr>
              <w:t>t</w:t>
            </w:r>
            <w:r w:rsidRPr="0063056D">
              <w:rPr>
                <w:rFonts w:ascii="Arial" w:hAnsi="Arial" w:cs="Arial"/>
                <w:b/>
                <w:spacing w:val="18"/>
              </w:rPr>
              <w:t xml:space="preserve"> </w:t>
            </w:r>
            <w:r w:rsidRPr="0063056D">
              <w:rPr>
                <w:rFonts w:ascii="Arial" w:hAnsi="Arial" w:cs="Arial"/>
                <w:b/>
                <w:spacing w:val="-1"/>
              </w:rPr>
              <w:t>c</w:t>
            </w:r>
            <w:r w:rsidRPr="0063056D">
              <w:rPr>
                <w:rFonts w:ascii="Arial" w:hAnsi="Arial" w:cs="Arial"/>
                <w:b/>
              </w:rPr>
              <w:t>a</w:t>
            </w:r>
            <w:r w:rsidRPr="0063056D">
              <w:rPr>
                <w:rFonts w:ascii="Arial" w:hAnsi="Arial" w:cs="Arial"/>
                <w:b/>
                <w:spacing w:val="1"/>
              </w:rPr>
              <w:t>p</w:t>
            </w:r>
            <w:r w:rsidRPr="0063056D">
              <w:rPr>
                <w:rFonts w:ascii="Arial" w:hAnsi="Arial" w:cs="Arial"/>
                <w:b/>
              </w:rPr>
              <w:t>i</w:t>
            </w:r>
            <w:r w:rsidRPr="0063056D">
              <w:rPr>
                <w:rFonts w:ascii="Arial" w:hAnsi="Arial" w:cs="Arial"/>
                <w:b/>
                <w:spacing w:val="2"/>
              </w:rPr>
              <w:t>t</w:t>
            </w:r>
            <w:r w:rsidRPr="0063056D">
              <w:rPr>
                <w:rFonts w:ascii="Arial" w:hAnsi="Arial" w:cs="Arial"/>
                <w:b/>
              </w:rPr>
              <w:t>a</w:t>
            </w:r>
            <w:r w:rsidRPr="0063056D">
              <w:rPr>
                <w:rFonts w:ascii="Arial" w:hAnsi="Arial" w:cs="Arial"/>
                <w:b/>
                <w:spacing w:val="-4"/>
              </w:rPr>
              <w:t>l</w:t>
            </w:r>
            <w:r w:rsidRPr="0063056D">
              <w:rPr>
                <w:rFonts w:ascii="Arial" w:hAnsi="Arial" w:cs="Arial"/>
                <w:b/>
              </w:rPr>
              <w:t>i</w:t>
            </w:r>
            <w:r w:rsidRPr="0063056D">
              <w:rPr>
                <w:rFonts w:ascii="Arial" w:hAnsi="Arial" w:cs="Arial"/>
                <w:b/>
                <w:spacing w:val="-5"/>
              </w:rPr>
              <w:t>z</w:t>
            </w:r>
            <w:r w:rsidRPr="0063056D">
              <w:rPr>
                <w:rFonts w:ascii="Arial" w:hAnsi="Arial" w:cs="Arial"/>
                <w:b/>
              </w:rPr>
              <w:t>a</w:t>
            </w:r>
            <w:r w:rsidRPr="0063056D">
              <w:rPr>
                <w:rFonts w:ascii="Arial" w:hAnsi="Arial" w:cs="Arial"/>
                <w:b/>
                <w:spacing w:val="1"/>
              </w:rPr>
              <w:t>t</w:t>
            </w:r>
            <w:r w:rsidRPr="0063056D">
              <w:rPr>
                <w:rFonts w:ascii="Arial" w:hAnsi="Arial" w:cs="Arial"/>
                <w:b/>
              </w:rPr>
              <w:t>io</w:t>
            </w:r>
            <w:r w:rsidRPr="0063056D">
              <w:rPr>
                <w:rFonts w:ascii="Arial" w:hAnsi="Arial" w:cs="Arial"/>
                <w:b/>
                <w:spacing w:val="1"/>
              </w:rPr>
              <w:t>n</w:t>
            </w:r>
            <w:r w:rsidRPr="0063056D">
              <w:rPr>
                <w:rFonts w:ascii="Arial" w:hAnsi="Arial" w:cs="Arial"/>
                <w:b/>
              </w:rPr>
              <w:t>,</w:t>
            </w:r>
            <w:r w:rsidRPr="0063056D">
              <w:rPr>
                <w:rFonts w:ascii="Arial" w:hAnsi="Arial" w:cs="Arial"/>
                <w:b/>
                <w:spacing w:val="19"/>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d</w:t>
            </w:r>
            <w:r w:rsidRPr="0063056D">
              <w:rPr>
                <w:rFonts w:ascii="Arial" w:hAnsi="Arial" w:cs="Arial"/>
                <w:b/>
                <w:spacing w:val="13"/>
              </w:rPr>
              <w:t xml:space="preserve"> </w:t>
            </w:r>
            <w:r w:rsidRPr="0063056D">
              <w:rPr>
                <w:rFonts w:ascii="Arial" w:hAnsi="Arial" w:cs="Arial"/>
                <w:b/>
                <w:spacing w:val="1"/>
              </w:rPr>
              <w:t>p</w:t>
            </w:r>
            <w:r w:rsidRPr="0063056D">
              <w:rPr>
                <w:rFonts w:ascii="Arial" w:hAnsi="Arial" w:cs="Arial"/>
                <w:b/>
              </w:rPr>
              <w:t>oo</w:t>
            </w:r>
            <w:r w:rsidRPr="0063056D">
              <w:rPr>
                <w:rFonts w:ascii="Arial" w:hAnsi="Arial" w:cs="Arial"/>
                <w:b/>
                <w:spacing w:val="-6"/>
              </w:rPr>
              <w:t>r</w:t>
            </w:r>
            <w:r w:rsidRPr="0063056D">
              <w:rPr>
                <w:rFonts w:ascii="Arial" w:hAnsi="Arial" w:cs="Arial"/>
                <w:b/>
                <w:spacing w:val="-4"/>
              </w:rPr>
              <w:t>l</w:t>
            </w:r>
            <w:r w:rsidRPr="0063056D">
              <w:rPr>
                <w:rFonts w:ascii="Arial" w:hAnsi="Arial" w:cs="Arial"/>
                <w:b/>
              </w:rPr>
              <w:t>y</w:t>
            </w:r>
            <w:r w:rsidRPr="0063056D">
              <w:rPr>
                <w:rFonts w:ascii="Arial" w:hAnsi="Arial" w:cs="Arial"/>
                <w:b/>
                <w:spacing w:val="17"/>
              </w:rPr>
              <w:t xml:space="preserve"> </w:t>
            </w:r>
            <w:r w:rsidRPr="0063056D">
              <w:rPr>
                <w:rFonts w:ascii="Arial" w:hAnsi="Arial" w:cs="Arial"/>
                <w:b/>
                <w:spacing w:val="-2"/>
              </w:rPr>
              <w:t>s</w:t>
            </w:r>
            <w:r w:rsidRPr="0063056D">
              <w:rPr>
                <w:rFonts w:ascii="Arial" w:hAnsi="Arial" w:cs="Arial"/>
                <w:b/>
                <w:spacing w:val="6"/>
              </w:rPr>
              <w:t>t</w:t>
            </w:r>
            <w:r w:rsidRPr="0063056D">
              <w:rPr>
                <w:rFonts w:ascii="Arial" w:hAnsi="Arial" w:cs="Arial"/>
                <w:b/>
                <w:spacing w:val="-6"/>
              </w:rPr>
              <w:t>r</w:t>
            </w:r>
            <w:r w:rsidRPr="0063056D">
              <w:rPr>
                <w:rFonts w:ascii="Arial" w:hAnsi="Arial" w:cs="Arial"/>
                <w:b/>
                <w:spacing w:val="1"/>
              </w:rPr>
              <w:t>u</w:t>
            </w:r>
            <w:r w:rsidRPr="0063056D">
              <w:rPr>
                <w:rFonts w:ascii="Arial" w:hAnsi="Arial" w:cs="Arial"/>
                <w:b/>
                <w:spacing w:val="-1"/>
              </w:rPr>
              <w:t>c</w:t>
            </w:r>
            <w:r w:rsidRPr="0063056D">
              <w:rPr>
                <w:rFonts w:ascii="Arial" w:hAnsi="Arial" w:cs="Arial"/>
                <w:b/>
                <w:spacing w:val="1"/>
              </w:rPr>
              <w:t>tu</w:t>
            </w:r>
            <w:r w:rsidRPr="0063056D">
              <w:rPr>
                <w:rFonts w:ascii="Arial" w:hAnsi="Arial" w:cs="Arial"/>
                <w:b/>
                <w:spacing w:val="-1"/>
              </w:rPr>
              <w:t>re</w:t>
            </w:r>
            <w:r w:rsidRPr="0063056D">
              <w:rPr>
                <w:rFonts w:ascii="Arial" w:hAnsi="Arial" w:cs="Arial"/>
                <w:b/>
              </w:rPr>
              <w:t>d</w:t>
            </w:r>
            <w:r w:rsidRPr="0063056D">
              <w:rPr>
                <w:rFonts w:ascii="Arial" w:hAnsi="Arial" w:cs="Arial"/>
                <w:b/>
                <w:spacing w:val="17"/>
              </w:rPr>
              <w:t xml:space="preserve"> </w:t>
            </w:r>
            <w:r w:rsidRPr="0063056D">
              <w:rPr>
                <w:rFonts w:ascii="Arial" w:hAnsi="Arial" w:cs="Arial"/>
                <w:b/>
                <w:spacing w:val="-2"/>
              </w:rPr>
              <w:t>s</w:t>
            </w:r>
            <w:r w:rsidRPr="0063056D">
              <w:rPr>
                <w:rFonts w:ascii="Arial" w:hAnsi="Arial" w:cs="Arial"/>
                <w:b/>
                <w:spacing w:val="-1"/>
              </w:rPr>
              <w:t>e</w:t>
            </w:r>
            <w:r w:rsidRPr="0063056D">
              <w:rPr>
                <w:rFonts w:ascii="Arial" w:hAnsi="Arial" w:cs="Arial"/>
                <w:b/>
                <w:spacing w:val="1"/>
              </w:rPr>
              <w:t>nt</w:t>
            </w:r>
            <w:r w:rsidRPr="0063056D">
              <w:rPr>
                <w:rFonts w:ascii="Arial" w:hAnsi="Arial" w:cs="Arial"/>
                <w:b/>
                <w:spacing w:val="-1"/>
              </w:rPr>
              <w:t>e</w:t>
            </w:r>
            <w:r w:rsidRPr="0063056D">
              <w:rPr>
                <w:rFonts w:ascii="Arial" w:hAnsi="Arial" w:cs="Arial"/>
                <w:b/>
                <w:spacing w:val="1"/>
              </w:rPr>
              <w:t>n</w:t>
            </w:r>
            <w:r w:rsidRPr="0063056D">
              <w:rPr>
                <w:rFonts w:ascii="Arial" w:hAnsi="Arial" w:cs="Arial"/>
                <w:b/>
                <w:spacing w:val="-1"/>
              </w:rPr>
              <w:t>ce</w:t>
            </w:r>
            <w:r w:rsidRPr="0063056D">
              <w:rPr>
                <w:rFonts w:ascii="Arial" w:hAnsi="Arial" w:cs="Arial"/>
                <w:b/>
                <w:spacing w:val="-2"/>
              </w:rPr>
              <w:t>s</w:t>
            </w:r>
            <w:r w:rsidRPr="0063056D">
              <w:rPr>
                <w:rFonts w:ascii="Arial" w:hAnsi="Arial" w:cs="Arial"/>
                <w:b/>
              </w:rPr>
              <w:t>.</w:t>
            </w:r>
            <w:r w:rsidRPr="0063056D">
              <w:rPr>
                <w:rFonts w:ascii="Arial" w:hAnsi="Arial" w:cs="Arial"/>
                <w:b/>
                <w:spacing w:val="19"/>
              </w:rPr>
              <w:t xml:space="preserve"> </w:t>
            </w:r>
            <w:r w:rsidRPr="0063056D">
              <w:rPr>
                <w:rFonts w:ascii="Arial" w:hAnsi="Arial" w:cs="Arial"/>
                <w:b/>
                <w:spacing w:val="1"/>
              </w:rPr>
              <w:t>S</w:t>
            </w:r>
            <w:r w:rsidRPr="0063056D">
              <w:rPr>
                <w:rFonts w:ascii="Arial" w:hAnsi="Arial" w:cs="Arial"/>
                <w:b/>
              </w:rPr>
              <w:t>ig</w:t>
            </w:r>
            <w:r w:rsidRPr="0063056D">
              <w:rPr>
                <w:rFonts w:ascii="Arial" w:hAnsi="Arial" w:cs="Arial"/>
                <w:b/>
                <w:spacing w:val="1"/>
              </w:rPr>
              <w:t>n</w:t>
            </w:r>
            <w:r w:rsidRPr="0063056D">
              <w:rPr>
                <w:rFonts w:ascii="Arial" w:hAnsi="Arial" w:cs="Arial"/>
                <w:b/>
              </w:rPr>
              <w:t>i</w:t>
            </w:r>
            <w:r w:rsidRPr="0063056D">
              <w:rPr>
                <w:rFonts w:ascii="Arial" w:hAnsi="Arial" w:cs="Arial"/>
                <w:b/>
                <w:spacing w:val="-3"/>
              </w:rPr>
              <w:t>f</w:t>
            </w:r>
            <w:r w:rsidRPr="0063056D">
              <w:rPr>
                <w:rFonts w:ascii="Arial" w:hAnsi="Arial" w:cs="Arial"/>
                <w:b/>
              </w:rPr>
              <w:t>icant</w:t>
            </w:r>
            <w:r w:rsidRPr="0063056D">
              <w:rPr>
                <w:rFonts w:ascii="Arial" w:hAnsi="Arial" w:cs="Arial"/>
                <w:b/>
                <w:spacing w:val="14"/>
              </w:rPr>
              <w:t xml:space="preserve"> </w:t>
            </w:r>
            <w:r w:rsidRPr="0063056D">
              <w:rPr>
                <w:rFonts w:ascii="Arial" w:hAnsi="Arial" w:cs="Arial"/>
                <w:b/>
                <w:spacing w:val="-4"/>
              </w:rPr>
              <w:t>l</w:t>
            </w:r>
            <w:r w:rsidRPr="0063056D">
              <w:rPr>
                <w:rFonts w:ascii="Arial" w:hAnsi="Arial" w:cs="Arial"/>
                <w:b/>
              </w:rPr>
              <w:t>a</w:t>
            </w:r>
            <w:r w:rsidRPr="0063056D">
              <w:rPr>
                <w:rFonts w:ascii="Arial" w:hAnsi="Arial" w:cs="Arial"/>
                <w:b/>
                <w:spacing w:val="1"/>
              </w:rPr>
              <w:t>n</w:t>
            </w:r>
            <w:r w:rsidRPr="0063056D">
              <w:rPr>
                <w:rFonts w:ascii="Arial" w:hAnsi="Arial" w:cs="Arial"/>
                <w:b/>
              </w:rPr>
              <w:t>g</w:t>
            </w:r>
            <w:r w:rsidRPr="0063056D">
              <w:rPr>
                <w:rFonts w:ascii="Arial" w:hAnsi="Arial" w:cs="Arial"/>
                <w:b/>
                <w:spacing w:val="1"/>
              </w:rPr>
              <w:t>u</w:t>
            </w:r>
            <w:r w:rsidRPr="0063056D">
              <w:rPr>
                <w:rFonts w:ascii="Arial" w:hAnsi="Arial" w:cs="Arial"/>
                <w:b/>
              </w:rPr>
              <w:t>age</w:t>
            </w:r>
            <w:r w:rsidRPr="0063056D">
              <w:rPr>
                <w:rFonts w:ascii="Arial" w:hAnsi="Arial" w:cs="Arial"/>
                <w:b/>
                <w:spacing w:val="16"/>
              </w:rPr>
              <w:t xml:space="preserve"> </w:t>
            </w:r>
            <w:r w:rsidRPr="0063056D">
              <w:rPr>
                <w:rFonts w:ascii="Arial" w:hAnsi="Arial" w:cs="Arial"/>
                <w:b/>
                <w:spacing w:val="-1"/>
              </w:rPr>
              <w:t>e</w:t>
            </w:r>
            <w:r w:rsidRPr="0063056D">
              <w:rPr>
                <w:rFonts w:ascii="Arial" w:hAnsi="Arial" w:cs="Arial"/>
                <w:b/>
                <w:spacing w:val="1"/>
              </w:rPr>
              <w:t>d</w:t>
            </w:r>
            <w:r w:rsidRPr="0063056D">
              <w:rPr>
                <w:rFonts w:ascii="Arial" w:hAnsi="Arial" w:cs="Arial"/>
                <w:b/>
              </w:rPr>
              <w:t>i</w:t>
            </w:r>
            <w:r w:rsidRPr="0063056D">
              <w:rPr>
                <w:rFonts w:ascii="Arial" w:hAnsi="Arial" w:cs="Arial"/>
                <w:b/>
                <w:spacing w:val="2"/>
              </w:rPr>
              <w:t>t</w:t>
            </w:r>
            <w:r w:rsidRPr="0063056D">
              <w:rPr>
                <w:rFonts w:ascii="Arial" w:hAnsi="Arial" w:cs="Arial"/>
                <w:b/>
              </w:rPr>
              <w:t>i</w:t>
            </w:r>
            <w:r w:rsidRPr="0063056D">
              <w:rPr>
                <w:rFonts w:ascii="Arial" w:hAnsi="Arial" w:cs="Arial"/>
                <w:b/>
                <w:spacing w:val="1"/>
              </w:rPr>
              <w:t>n</w:t>
            </w:r>
            <w:r w:rsidRPr="0063056D">
              <w:rPr>
                <w:rFonts w:ascii="Arial" w:hAnsi="Arial" w:cs="Arial"/>
                <w:b/>
              </w:rPr>
              <w:t>g</w:t>
            </w:r>
          </w:p>
          <w:p w:rsidR="005A4574" w:rsidRPr="0063056D" w:rsidRDefault="009507E8">
            <w:pPr>
              <w:ind w:left="105"/>
              <w:rPr>
                <w:rFonts w:ascii="Arial" w:hAnsi="Arial" w:cs="Arial"/>
              </w:rPr>
            </w:pPr>
            <w:r w:rsidRPr="0063056D">
              <w:rPr>
                <w:rFonts w:ascii="Arial" w:hAnsi="Arial" w:cs="Arial"/>
                <w:b/>
              </w:rPr>
              <w:t xml:space="preserve">is </w:t>
            </w:r>
            <w:r w:rsidRPr="0063056D">
              <w:rPr>
                <w:rFonts w:ascii="Arial" w:hAnsi="Arial" w:cs="Arial"/>
                <w:b/>
                <w:spacing w:val="-6"/>
              </w:rPr>
              <w:t>r</w:t>
            </w:r>
            <w:r w:rsidRPr="0063056D">
              <w:rPr>
                <w:rFonts w:ascii="Arial" w:hAnsi="Arial" w:cs="Arial"/>
                <w:b/>
                <w:spacing w:val="-1"/>
              </w:rPr>
              <w:t>e</w:t>
            </w:r>
            <w:r w:rsidRPr="0063056D">
              <w:rPr>
                <w:rFonts w:ascii="Arial" w:hAnsi="Arial" w:cs="Arial"/>
                <w:b/>
                <w:spacing w:val="1"/>
              </w:rPr>
              <w:t>qu</w:t>
            </w:r>
            <w:r w:rsidRPr="0063056D">
              <w:rPr>
                <w:rFonts w:ascii="Arial" w:hAnsi="Arial" w:cs="Arial"/>
                <w:b/>
                <w:spacing w:val="5"/>
              </w:rPr>
              <w:t>i</w:t>
            </w:r>
            <w:r w:rsidRPr="0063056D">
              <w:rPr>
                <w:rFonts w:ascii="Arial" w:hAnsi="Arial" w:cs="Arial"/>
                <w:b/>
                <w:spacing w:val="-6"/>
              </w:rPr>
              <w:t>r</w:t>
            </w:r>
            <w:r w:rsidRPr="0063056D">
              <w:rPr>
                <w:rFonts w:ascii="Arial" w:hAnsi="Arial" w:cs="Arial"/>
                <w:b/>
                <w:spacing w:val="-1"/>
              </w:rPr>
              <w:t>e</w:t>
            </w:r>
            <w:r w:rsidRPr="0063056D">
              <w:rPr>
                <w:rFonts w:ascii="Arial" w:hAnsi="Arial" w:cs="Arial"/>
                <w:b/>
              </w:rPr>
              <w:t>d</w:t>
            </w:r>
            <w:r w:rsidRPr="0063056D">
              <w:rPr>
                <w:rFonts w:ascii="Arial" w:hAnsi="Arial" w:cs="Arial"/>
                <w:b/>
                <w:spacing w:val="3"/>
              </w:rPr>
              <w:t xml:space="preserve"> </w:t>
            </w:r>
            <w:r w:rsidRPr="0063056D">
              <w:rPr>
                <w:rFonts w:ascii="Arial" w:hAnsi="Arial" w:cs="Arial"/>
                <w:b/>
                <w:spacing w:val="1"/>
              </w:rPr>
              <w:t>b</w:t>
            </w:r>
            <w:r w:rsidRPr="0063056D">
              <w:rPr>
                <w:rFonts w:ascii="Arial" w:hAnsi="Arial" w:cs="Arial"/>
                <w:b/>
                <w:spacing w:val="-1"/>
              </w:rPr>
              <w:t>e</w:t>
            </w:r>
            <w:r w:rsidRPr="0063056D">
              <w:rPr>
                <w:rFonts w:ascii="Arial" w:hAnsi="Arial" w:cs="Arial"/>
                <w:b/>
                <w:spacing w:val="-3"/>
              </w:rPr>
              <w:t>f</w:t>
            </w:r>
            <w:r w:rsidRPr="0063056D">
              <w:rPr>
                <w:rFonts w:ascii="Arial" w:hAnsi="Arial" w:cs="Arial"/>
                <w:b/>
                <w:spacing w:val="5"/>
              </w:rPr>
              <w:t>o</w:t>
            </w:r>
            <w:r w:rsidRPr="0063056D">
              <w:rPr>
                <w:rFonts w:ascii="Arial" w:hAnsi="Arial" w:cs="Arial"/>
                <w:b/>
                <w:spacing w:val="-6"/>
              </w:rPr>
              <w:t>r</w:t>
            </w:r>
            <w:r w:rsidRPr="0063056D">
              <w:rPr>
                <w:rFonts w:ascii="Arial" w:hAnsi="Arial" w:cs="Arial"/>
                <w:b/>
              </w:rPr>
              <w:t>e</w:t>
            </w:r>
            <w:r w:rsidRPr="0063056D">
              <w:rPr>
                <w:rFonts w:ascii="Arial" w:hAnsi="Arial" w:cs="Arial"/>
                <w:b/>
                <w:spacing w:val="1"/>
              </w:rPr>
              <w:t xml:space="preserve"> pub</w:t>
            </w:r>
            <w:r w:rsidRPr="0063056D">
              <w:rPr>
                <w:rFonts w:ascii="Arial" w:hAnsi="Arial" w:cs="Arial"/>
                <w:b/>
                <w:spacing w:val="-4"/>
              </w:rPr>
              <w:t>l</w:t>
            </w:r>
            <w:r w:rsidRPr="0063056D">
              <w:rPr>
                <w:rFonts w:ascii="Arial" w:hAnsi="Arial" w:cs="Arial"/>
                <w:b/>
              </w:rPr>
              <w:t>ica</w:t>
            </w:r>
            <w:r w:rsidRPr="0063056D">
              <w:rPr>
                <w:rFonts w:ascii="Arial" w:hAnsi="Arial" w:cs="Arial"/>
                <w:b/>
                <w:spacing w:val="1"/>
              </w:rPr>
              <w:t>t</w:t>
            </w:r>
            <w:r w:rsidRPr="0063056D">
              <w:rPr>
                <w:rFonts w:ascii="Arial" w:hAnsi="Arial" w:cs="Arial"/>
                <w:b/>
              </w:rPr>
              <w:t>io</w:t>
            </w:r>
            <w:r w:rsidRPr="0063056D">
              <w:rPr>
                <w:rFonts w:ascii="Arial" w:hAnsi="Arial" w:cs="Arial"/>
                <w:b/>
                <w:spacing w:val="1"/>
              </w:rPr>
              <w:t>n</w:t>
            </w:r>
            <w:r w:rsidRPr="0063056D">
              <w:rPr>
                <w:rFonts w:ascii="Arial" w:hAnsi="Arial" w:cs="Arial"/>
                <w:b/>
              </w:rPr>
              <w:t>.</w:t>
            </w:r>
          </w:p>
        </w:tc>
        <w:tc>
          <w:tcPr>
            <w:tcW w:w="6443" w:type="dxa"/>
            <w:tcBorders>
              <w:top w:val="single" w:sz="5" w:space="0" w:color="000000"/>
              <w:left w:val="single" w:sz="5" w:space="0" w:color="000000"/>
              <w:bottom w:val="single" w:sz="5" w:space="0" w:color="000000"/>
              <w:right w:val="single" w:sz="5" w:space="0" w:color="000000"/>
            </w:tcBorders>
          </w:tcPr>
          <w:p w:rsidR="005A4574" w:rsidRPr="0063056D" w:rsidRDefault="005A4574">
            <w:pPr>
              <w:rPr>
                <w:rFonts w:ascii="Arial" w:hAnsi="Arial" w:cs="Arial"/>
              </w:rPr>
            </w:pPr>
          </w:p>
        </w:tc>
      </w:tr>
      <w:tr w:rsidR="005A4574" w:rsidRPr="0063056D" w:rsidTr="00682B20">
        <w:trPr>
          <w:trHeight w:hRule="exact" w:val="3737"/>
        </w:trPr>
        <w:tc>
          <w:tcPr>
            <w:tcW w:w="5353"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20" w:lineRule="exact"/>
              <w:ind w:left="105"/>
              <w:rPr>
                <w:rFonts w:ascii="Arial" w:hAnsi="Arial" w:cs="Arial"/>
              </w:rPr>
            </w:pPr>
            <w:r w:rsidRPr="0063056D">
              <w:rPr>
                <w:rFonts w:ascii="Arial" w:hAnsi="Arial" w:cs="Arial"/>
                <w:b/>
                <w:spacing w:val="1"/>
                <w:u w:val="thick" w:color="000000"/>
              </w:rPr>
              <w:t>O</w:t>
            </w:r>
            <w:r w:rsidRPr="0063056D">
              <w:rPr>
                <w:rFonts w:ascii="Arial" w:hAnsi="Arial" w:cs="Arial"/>
                <w:b/>
                <w:spacing w:val="-2"/>
                <w:u w:val="thick" w:color="000000"/>
              </w:rPr>
              <w:t>p</w:t>
            </w:r>
            <w:r w:rsidRPr="0063056D">
              <w:rPr>
                <w:rFonts w:ascii="Arial" w:hAnsi="Arial" w:cs="Arial"/>
                <w:b/>
                <w:u w:val="thick" w:color="000000"/>
              </w:rPr>
              <w:t>t</w:t>
            </w:r>
            <w:r w:rsidRPr="0063056D">
              <w:rPr>
                <w:rFonts w:ascii="Arial" w:hAnsi="Arial" w:cs="Arial"/>
                <w:b/>
                <w:spacing w:val="1"/>
                <w:u w:val="thick" w:color="000000"/>
              </w:rPr>
              <w:t>i</w:t>
            </w:r>
            <w:r w:rsidRPr="0063056D">
              <w:rPr>
                <w:rFonts w:ascii="Arial" w:hAnsi="Arial" w:cs="Arial"/>
                <w:b/>
                <w:spacing w:val="-5"/>
                <w:u w:val="thick" w:color="000000"/>
              </w:rPr>
              <w:t>o</w:t>
            </w:r>
            <w:r w:rsidRPr="0063056D">
              <w:rPr>
                <w:rFonts w:ascii="Arial" w:hAnsi="Arial" w:cs="Arial"/>
                <w:b/>
                <w:spacing w:val="-2"/>
                <w:u w:val="thick" w:color="000000"/>
              </w:rPr>
              <w:t>n</w:t>
            </w:r>
            <w:r w:rsidRPr="0063056D">
              <w:rPr>
                <w:rFonts w:ascii="Arial" w:hAnsi="Arial" w:cs="Arial"/>
                <w:b/>
                <w:u w:val="thick" w:color="000000"/>
              </w:rPr>
              <w:t>a</w:t>
            </w:r>
            <w:r w:rsidRPr="0063056D">
              <w:rPr>
                <w:rFonts w:ascii="Arial" w:hAnsi="Arial" w:cs="Arial"/>
                <w:b/>
                <w:spacing w:val="1"/>
                <w:u w:val="thick" w:color="000000"/>
              </w:rPr>
              <w:t>l</w:t>
            </w:r>
            <w:r w:rsidRPr="0063056D">
              <w:rPr>
                <w:rFonts w:ascii="Arial" w:hAnsi="Arial" w:cs="Arial"/>
                <w:b/>
                <w:spacing w:val="-3"/>
                <w:u w:val="thick" w:color="000000"/>
              </w:rPr>
              <w:t>/</w:t>
            </w:r>
            <w:r w:rsidRPr="0063056D">
              <w:rPr>
                <w:rFonts w:ascii="Arial" w:hAnsi="Arial" w:cs="Arial"/>
                <w:b/>
                <w:spacing w:val="1"/>
                <w:u w:val="thick" w:color="000000"/>
              </w:rPr>
              <w:t>Ge</w:t>
            </w:r>
            <w:r w:rsidRPr="0063056D">
              <w:rPr>
                <w:rFonts w:ascii="Arial" w:hAnsi="Arial" w:cs="Arial"/>
                <w:b/>
                <w:spacing w:val="-2"/>
                <w:u w:val="thick" w:color="000000"/>
              </w:rPr>
              <w:t>n</w:t>
            </w:r>
            <w:r w:rsidRPr="0063056D">
              <w:rPr>
                <w:rFonts w:ascii="Arial" w:hAnsi="Arial" w:cs="Arial"/>
                <w:b/>
                <w:spacing w:val="-3"/>
                <w:u w:val="thick" w:color="000000"/>
              </w:rPr>
              <w:t>e</w:t>
            </w:r>
            <w:r w:rsidRPr="0063056D">
              <w:rPr>
                <w:rFonts w:ascii="Arial" w:hAnsi="Arial" w:cs="Arial"/>
                <w:b/>
                <w:spacing w:val="1"/>
                <w:u w:val="thick" w:color="000000"/>
              </w:rPr>
              <w:t>r</w:t>
            </w:r>
            <w:r w:rsidRPr="0063056D">
              <w:rPr>
                <w:rFonts w:ascii="Arial" w:hAnsi="Arial" w:cs="Arial"/>
                <w:b/>
                <w:spacing w:val="-5"/>
                <w:u w:val="thick" w:color="000000"/>
              </w:rPr>
              <w:t>a</w:t>
            </w:r>
            <w:r w:rsidRPr="0063056D">
              <w:rPr>
                <w:rFonts w:ascii="Arial" w:hAnsi="Arial" w:cs="Arial"/>
                <w:b/>
                <w:u w:val="thick" w:color="000000"/>
              </w:rPr>
              <w:t>l</w:t>
            </w:r>
            <w:r w:rsidRPr="0063056D">
              <w:rPr>
                <w:rFonts w:ascii="Arial" w:hAnsi="Arial" w:cs="Arial"/>
                <w:b/>
                <w:spacing w:val="9"/>
              </w:rPr>
              <w:t xml:space="preserve"> </w:t>
            </w:r>
            <w:r w:rsidRPr="0063056D">
              <w:rPr>
                <w:rFonts w:ascii="Arial" w:hAnsi="Arial" w:cs="Arial"/>
                <w:spacing w:val="-3"/>
                <w:w w:val="101"/>
              </w:rPr>
              <w:t>c</w:t>
            </w:r>
            <w:r w:rsidRPr="0063056D">
              <w:rPr>
                <w:rFonts w:ascii="Arial" w:hAnsi="Arial" w:cs="Arial"/>
                <w:spacing w:val="-5"/>
              </w:rPr>
              <w:t>o</w:t>
            </w:r>
            <w:r w:rsidRPr="0063056D">
              <w:rPr>
                <w:rFonts w:ascii="Arial" w:hAnsi="Arial" w:cs="Arial"/>
                <w:spacing w:val="1"/>
              </w:rPr>
              <w:t>mm</w:t>
            </w:r>
            <w:r w:rsidRPr="0063056D">
              <w:rPr>
                <w:rFonts w:ascii="Arial" w:hAnsi="Arial" w:cs="Arial"/>
                <w:spacing w:val="-8"/>
                <w:w w:val="101"/>
              </w:rPr>
              <w:t>e</w:t>
            </w:r>
            <w:r w:rsidRPr="0063056D">
              <w:rPr>
                <w:rFonts w:ascii="Arial" w:hAnsi="Arial" w:cs="Arial"/>
                <w:spacing w:val="5"/>
              </w:rPr>
              <w:t>n</w:t>
            </w:r>
            <w:r w:rsidRPr="0063056D">
              <w:rPr>
                <w:rFonts w:ascii="Arial" w:hAnsi="Arial" w:cs="Arial"/>
                <w:spacing w:val="1"/>
                <w:w w:val="101"/>
              </w:rPr>
              <w:t>t</w:t>
            </w:r>
            <w:r w:rsidRPr="0063056D">
              <w:rPr>
                <w:rFonts w:ascii="Arial" w:hAnsi="Arial" w:cs="Arial"/>
              </w:rPr>
              <w:t>s</w:t>
            </w:r>
          </w:p>
        </w:tc>
        <w:tc>
          <w:tcPr>
            <w:tcW w:w="9362" w:type="dxa"/>
            <w:tcBorders>
              <w:top w:val="single" w:sz="5" w:space="0" w:color="000000"/>
              <w:left w:val="single" w:sz="5" w:space="0" w:color="000000"/>
              <w:bottom w:val="single" w:sz="5" w:space="0" w:color="000000"/>
              <w:right w:val="single" w:sz="5" w:space="0" w:color="000000"/>
            </w:tcBorders>
          </w:tcPr>
          <w:p w:rsidR="005A4574" w:rsidRPr="0063056D" w:rsidRDefault="009507E8">
            <w:pPr>
              <w:spacing w:line="260" w:lineRule="exact"/>
              <w:ind w:left="105"/>
              <w:rPr>
                <w:rFonts w:ascii="Arial" w:hAnsi="Arial" w:cs="Arial"/>
              </w:rPr>
            </w:pPr>
            <w:r w:rsidRPr="0063056D">
              <w:rPr>
                <w:rFonts w:ascii="Arial" w:hAnsi="Arial" w:cs="Arial"/>
                <w:b/>
                <w:spacing w:val="1"/>
              </w:rPr>
              <w:t>(</w:t>
            </w:r>
            <w:r w:rsidRPr="0063056D">
              <w:rPr>
                <w:rFonts w:ascii="Arial" w:hAnsi="Arial" w:cs="Arial"/>
                <w:b/>
              </w:rPr>
              <w:t>1)</w:t>
            </w:r>
            <w:r w:rsidRPr="0063056D">
              <w:rPr>
                <w:rFonts w:ascii="Arial" w:hAnsi="Arial" w:cs="Arial"/>
                <w:b/>
                <w:spacing w:val="-24"/>
              </w:rPr>
              <w:t xml:space="preserve"> </w:t>
            </w:r>
            <w:r w:rsidRPr="0063056D">
              <w:rPr>
                <w:rFonts w:ascii="Arial" w:hAnsi="Arial" w:cs="Arial"/>
                <w:b/>
                <w:spacing w:val="-3"/>
              </w:rPr>
              <w:t>F</w:t>
            </w:r>
            <w:r w:rsidRPr="0063056D">
              <w:rPr>
                <w:rFonts w:ascii="Arial" w:hAnsi="Arial" w:cs="Arial"/>
                <w:b/>
              </w:rPr>
              <w:t>ig</w:t>
            </w:r>
            <w:r w:rsidRPr="0063056D">
              <w:rPr>
                <w:rFonts w:ascii="Arial" w:hAnsi="Arial" w:cs="Arial"/>
                <w:b/>
                <w:spacing w:val="1"/>
              </w:rPr>
              <w:t>u</w:t>
            </w:r>
            <w:r w:rsidRPr="0063056D">
              <w:rPr>
                <w:rFonts w:ascii="Arial" w:hAnsi="Arial" w:cs="Arial"/>
                <w:b/>
                <w:spacing w:val="-1"/>
              </w:rPr>
              <w:t>re</w:t>
            </w:r>
            <w:r w:rsidRPr="0063056D">
              <w:rPr>
                <w:rFonts w:ascii="Arial" w:hAnsi="Arial" w:cs="Arial"/>
                <w:b/>
              </w:rPr>
              <w:t>s</w:t>
            </w:r>
            <w:r w:rsidRPr="0063056D">
              <w:rPr>
                <w:rFonts w:ascii="Arial" w:hAnsi="Arial" w:cs="Arial"/>
                <w:b/>
                <w:spacing w:val="5"/>
              </w:rPr>
              <w:t xml:space="preserve"> </w:t>
            </w:r>
            <w:r w:rsidRPr="0063056D">
              <w:rPr>
                <w:rFonts w:ascii="Arial" w:hAnsi="Arial" w:cs="Arial"/>
                <w:b/>
                <w:spacing w:val="-6"/>
              </w:rPr>
              <w:t>r</w:t>
            </w:r>
            <w:r w:rsidRPr="0063056D">
              <w:rPr>
                <w:rFonts w:ascii="Arial" w:hAnsi="Arial" w:cs="Arial"/>
                <w:b/>
                <w:spacing w:val="-1"/>
              </w:rPr>
              <w:t>e</w:t>
            </w:r>
            <w:r w:rsidRPr="0063056D">
              <w:rPr>
                <w:rFonts w:ascii="Arial" w:hAnsi="Arial" w:cs="Arial"/>
                <w:b/>
                <w:spacing w:val="1"/>
              </w:rPr>
              <w:t>qu</w:t>
            </w:r>
            <w:r w:rsidRPr="0063056D">
              <w:rPr>
                <w:rFonts w:ascii="Arial" w:hAnsi="Arial" w:cs="Arial"/>
                <w:b/>
                <w:spacing w:val="5"/>
              </w:rPr>
              <w:t>i</w:t>
            </w:r>
            <w:r w:rsidRPr="0063056D">
              <w:rPr>
                <w:rFonts w:ascii="Arial" w:hAnsi="Arial" w:cs="Arial"/>
                <w:b/>
                <w:spacing w:val="-6"/>
              </w:rPr>
              <w:t>r</w:t>
            </w:r>
            <w:r w:rsidRPr="0063056D">
              <w:rPr>
                <w:rFonts w:ascii="Arial" w:hAnsi="Arial" w:cs="Arial"/>
                <w:b/>
              </w:rPr>
              <w:t>e</w:t>
            </w:r>
            <w:r w:rsidRPr="0063056D">
              <w:rPr>
                <w:rFonts w:ascii="Arial" w:hAnsi="Arial" w:cs="Arial"/>
                <w:b/>
                <w:spacing w:val="1"/>
              </w:rPr>
              <w:t xml:space="preserve"> b</w:t>
            </w:r>
            <w:r w:rsidRPr="0063056D">
              <w:rPr>
                <w:rFonts w:ascii="Arial" w:hAnsi="Arial" w:cs="Arial"/>
                <w:b/>
                <w:spacing w:val="-1"/>
              </w:rPr>
              <w:t>e</w:t>
            </w:r>
            <w:r w:rsidRPr="0063056D">
              <w:rPr>
                <w:rFonts w:ascii="Arial" w:hAnsi="Arial" w:cs="Arial"/>
                <w:b/>
                <w:spacing w:val="1"/>
              </w:rPr>
              <w:t>tt</w:t>
            </w:r>
            <w:r w:rsidRPr="0063056D">
              <w:rPr>
                <w:rFonts w:ascii="Arial" w:hAnsi="Arial" w:cs="Arial"/>
                <w:b/>
                <w:spacing w:val="-1"/>
              </w:rPr>
              <w:t>e</w:t>
            </w:r>
            <w:r w:rsidRPr="0063056D">
              <w:rPr>
                <w:rFonts w:ascii="Arial" w:hAnsi="Arial" w:cs="Arial"/>
                <w:b/>
              </w:rPr>
              <w:t>r</w:t>
            </w:r>
            <w:r w:rsidRPr="0063056D">
              <w:rPr>
                <w:rFonts w:ascii="Arial" w:hAnsi="Arial" w:cs="Arial"/>
                <w:b/>
                <w:spacing w:val="-4"/>
              </w:rPr>
              <w:t xml:space="preserve"> </w:t>
            </w:r>
            <w:r w:rsidRPr="0063056D">
              <w:rPr>
                <w:rFonts w:ascii="Arial" w:hAnsi="Arial" w:cs="Arial"/>
                <w:b/>
                <w:spacing w:val="-1"/>
              </w:rPr>
              <w:t>c</w:t>
            </w:r>
            <w:r w:rsidRPr="0063056D">
              <w:rPr>
                <w:rFonts w:ascii="Arial" w:hAnsi="Arial" w:cs="Arial"/>
                <w:b/>
              </w:rPr>
              <w:t>a</w:t>
            </w:r>
            <w:r w:rsidRPr="0063056D">
              <w:rPr>
                <w:rFonts w:ascii="Arial" w:hAnsi="Arial" w:cs="Arial"/>
                <w:b/>
                <w:spacing w:val="1"/>
              </w:rPr>
              <w:t>pt</w:t>
            </w:r>
            <w:r w:rsidRPr="0063056D">
              <w:rPr>
                <w:rFonts w:ascii="Arial" w:hAnsi="Arial" w:cs="Arial"/>
                <w:b/>
              </w:rPr>
              <w:t>io</w:t>
            </w:r>
            <w:r w:rsidRPr="0063056D">
              <w:rPr>
                <w:rFonts w:ascii="Arial" w:hAnsi="Arial" w:cs="Arial"/>
                <w:b/>
                <w:spacing w:val="1"/>
              </w:rPr>
              <w:t>n</w:t>
            </w:r>
            <w:r w:rsidRPr="0063056D">
              <w:rPr>
                <w:rFonts w:ascii="Arial" w:hAnsi="Arial" w:cs="Arial"/>
                <w:b/>
                <w:spacing w:val="-2"/>
              </w:rPr>
              <w:t>s</w:t>
            </w:r>
            <w:r w:rsidRPr="0063056D">
              <w:rPr>
                <w:rFonts w:ascii="Arial" w:hAnsi="Arial" w:cs="Arial"/>
                <w:b/>
              </w:rPr>
              <w:t>,</w:t>
            </w:r>
            <w:r w:rsidRPr="0063056D">
              <w:rPr>
                <w:rFonts w:ascii="Arial" w:hAnsi="Arial" w:cs="Arial"/>
                <w:b/>
                <w:spacing w:val="4"/>
              </w:rPr>
              <w:t xml:space="preserve"> </w:t>
            </w:r>
            <w:r w:rsidRPr="0063056D">
              <w:rPr>
                <w:rFonts w:ascii="Arial" w:hAnsi="Arial" w:cs="Arial"/>
                <w:b/>
                <w:spacing w:val="-4"/>
              </w:rPr>
              <w:t>l</w:t>
            </w:r>
            <w:r w:rsidRPr="0063056D">
              <w:rPr>
                <w:rFonts w:ascii="Arial" w:hAnsi="Arial" w:cs="Arial"/>
                <w:b/>
                <w:spacing w:val="-1"/>
              </w:rPr>
              <w:t>e</w:t>
            </w:r>
            <w:r w:rsidRPr="0063056D">
              <w:rPr>
                <w:rFonts w:ascii="Arial" w:hAnsi="Arial" w:cs="Arial"/>
                <w:b/>
              </w:rPr>
              <w:t>g</w:t>
            </w:r>
            <w:r w:rsidRPr="0063056D">
              <w:rPr>
                <w:rFonts w:ascii="Arial" w:hAnsi="Arial" w:cs="Arial"/>
                <w:b/>
                <w:spacing w:val="-1"/>
              </w:rPr>
              <w:t>e</w:t>
            </w:r>
            <w:r w:rsidRPr="0063056D">
              <w:rPr>
                <w:rFonts w:ascii="Arial" w:hAnsi="Arial" w:cs="Arial"/>
                <w:b/>
                <w:spacing w:val="1"/>
              </w:rPr>
              <w:t>nd</w:t>
            </w:r>
            <w:r w:rsidRPr="0063056D">
              <w:rPr>
                <w:rFonts w:ascii="Arial" w:hAnsi="Arial" w:cs="Arial"/>
                <w:b/>
                <w:spacing w:val="-2"/>
              </w:rPr>
              <w:t>s</w:t>
            </w:r>
            <w:r w:rsidRPr="0063056D">
              <w:rPr>
                <w:rFonts w:ascii="Arial" w:hAnsi="Arial" w:cs="Arial"/>
                <w:b/>
              </w:rPr>
              <w:t>,</w:t>
            </w:r>
            <w:r w:rsidRPr="0063056D">
              <w:rPr>
                <w:rFonts w:ascii="Arial" w:hAnsi="Arial" w:cs="Arial"/>
                <w:b/>
                <w:spacing w:val="4"/>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d</w:t>
            </w:r>
            <w:r w:rsidRPr="0063056D">
              <w:rPr>
                <w:rFonts w:ascii="Arial" w:hAnsi="Arial" w:cs="Arial"/>
                <w:b/>
                <w:spacing w:val="-2"/>
              </w:rPr>
              <w:t xml:space="preserve"> </w:t>
            </w:r>
            <w:r w:rsidRPr="0063056D">
              <w:rPr>
                <w:rFonts w:ascii="Arial" w:hAnsi="Arial" w:cs="Arial"/>
                <w:b/>
                <w:spacing w:val="1"/>
              </w:rPr>
              <w:t>u</w:t>
            </w:r>
            <w:r w:rsidRPr="0063056D">
              <w:rPr>
                <w:rFonts w:ascii="Arial" w:hAnsi="Arial" w:cs="Arial"/>
                <w:b/>
                <w:spacing w:val="-4"/>
              </w:rPr>
              <w:t>n</w:t>
            </w:r>
            <w:r w:rsidRPr="0063056D">
              <w:rPr>
                <w:rFonts w:ascii="Arial" w:hAnsi="Arial" w:cs="Arial"/>
                <w:b/>
              </w:rPr>
              <w:t>it</w:t>
            </w:r>
            <w:r w:rsidRPr="0063056D">
              <w:rPr>
                <w:rFonts w:ascii="Arial" w:hAnsi="Arial" w:cs="Arial"/>
                <w:b/>
                <w:spacing w:val="11"/>
              </w:rPr>
              <w:t xml:space="preserve"> </w:t>
            </w:r>
            <w:r w:rsidRPr="0063056D">
              <w:rPr>
                <w:rFonts w:ascii="Arial" w:hAnsi="Arial" w:cs="Arial"/>
                <w:b/>
                <w:spacing w:val="-4"/>
              </w:rPr>
              <w:t>l</w:t>
            </w:r>
            <w:r w:rsidRPr="0063056D">
              <w:rPr>
                <w:rFonts w:ascii="Arial" w:hAnsi="Arial" w:cs="Arial"/>
                <w:b/>
              </w:rPr>
              <w:t>a</w:t>
            </w:r>
            <w:r w:rsidRPr="0063056D">
              <w:rPr>
                <w:rFonts w:ascii="Arial" w:hAnsi="Arial" w:cs="Arial"/>
                <w:b/>
                <w:spacing w:val="1"/>
              </w:rPr>
              <w:t>b</w:t>
            </w:r>
            <w:r w:rsidRPr="0063056D">
              <w:rPr>
                <w:rFonts w:ascii="Arial" w:hAnsi="Arial" w:cs="Arial"/>
                <w:b/>
                <w:spacing w:val="-1"/>
              </w:rPr>
              <w:t>e</w:t>
            </w:r>
            <w:r w:rsidRPr="0063056D">
              <w:rPr>
                <w:rFonts w:ascii="Arial" w:hAnsi="Arial" w:cs="Arial"/>
                <w:b/>
              </w:rPr>
              <w:t>l</w:t>
            </w:r>
            <w:r w:rsidRPr="0063056D">
              <w:rPr>
                <w:rFonts w:ascii="Arial" w:hAnsi="Arial" w:cs="Arial"/>
                <w:b/>
                <w:spacing w:val="-4"/>
              </w:rPr>
              <w:t>l</w:t>
            </w:r>
            <w:r w:rsidRPr="0063056D">
              <w:rPr>
                <w:rFonts w:ascii="Arial" w:hAnsi="Arial" w:cs="Arial"/>
                <w:b/>
              </w:rPr>
              <w:t>i</w:t>
            </w:r>
            <w:r w:rsidRPr="0063056D">
              <w:rPr>
                <w:rFonts w:ascii="Arial" w:hAnsi="Arial" w:cs="Arial"/>
                <w:b/>
                <w:spacing w:val="1"/>
              </w:rPr>
              <w:t>ng</w:t>
            </w:r>
            <w:r w:rsidRPr="0063056D">
              <w:rPr>
                <w:rFonts w:ascii="Arial" w:hAnsi="Arial" w:cs="Arial"/>
                <w:b/>
              </w:rPr>
              <w:t>.</w:t>
            </w:r>
          </w:p>
          <w:p w:rsidR="005A4574" w:rsidRPr="0063056D" w:rsidRDefault="009507E8">
            <w:pPr>
              <w:spacing w:line="260" w:lineRule="exact"/>
              <w:ind w:left="105"/>
              <w:rPr>
                <w:rFonts w:ascii="Arial" w:hAnsi="Arial" w:cs="Arial"/>
              </w:rPr>
            </w:pPr>
            <w:r w:rsidRPr="0063056D">
              <w:rPr>
                <w:rFonts w:ascii="Arial" w:hAnsi="Arial" w:cs="Arial"/>
                <w:b/>
                <w:spacing w:val="1"/>
              </w:rPr>
              <w:t>(</w:t>
            </w:r>
            <w:r w:rsidRPr="0063056D">
              <w:rPr>
                <w:rFonts w:ascii="Arial" w:hAnsi="Arial" w:cs="Arial"/>
                <w:b/>
              </w:rPr>
              <w:t>2)</w:t>
            </w:r>
            <w:r w:rsidRPr="0063056D">
              <w:rPr>
                <w:rFonts w:ascii="Arial" w:hAnsi="Arial" w:cs="Arial"/>
                <w:b/>
                <w:spacing w:val="-24"/>
              </w:rPr>
              <w:t xml:space="preserve"> </w:t>
            </w:r>
            <w:proofErr w:type="gramStart"/>
            <w:r w:rsidRPr="0063056D">
              <w:rPr>
                <w:rFonts w:ascii="Arial" w:hAnsi="Arial" w:cs="Arial"/>
                <w:b/>
              </w:rPr>
              <w:t>R</w:t>
            </w:r>
            <w:r w:rsidRPr="0063056D">
              <w:rPr>
                <w:rFonts w:ascii="Arial" w:hAnsi="Arial" w:cs="Arial"/>
                <w:b/>
                <w:spacing w:val="-1"/>
              </w:rPr>
              <w:t>e</w:t>
            </w:r>
            <w:r w:rsidRPr="0063056D">
              <w:rPr>
                <w:rFonts w:ascii="Arial" w:hAnsi="Arial" w:cs="Arial"/>
                <w:b/>
                <w:spacing w:val="1"/>
              </w:rPr>
              <w:t>p</w:t>
            </w:r>
            <w:r w:rsidRPr="0063056D">
              <w:rPr>
                <w:rFonts w:ascii="Arial" w:hAnsi="Arial" w:cs="Arial"/>
                <w:b/>
              </w:rPr>
              <w:t>o</w:t>
            </w:r>
            <w:r w:rsidRPr="0063056D">
              <w:rPr>
                <w:rFonts w:ascii="Arial" w:hAnsi="Arial" w:cs="Arial"/>
                <w:b/>
                <w:spacing w:val="-6"/>
              </w:rPr>
              <w:t>r</w:t>
            </w:r>
            <w:r w:rsidRPr="0063056D">
              <w:rPr>
                <w:rFonts w:ascii="Arial" w:hAnsi="Arial" w:cs="Arial"/>
                <w:b/>
                <w:spacing w:val="1"/>
              </w:rPr>
              <w:t>t</w:t>
            </w:r>
            <w:r w:rsidRPr="0063056D">
              <w:rPr>
                <w:rFonts w:ascii="Arial" w:hAnsi="Arial" w:cs="Arial"/>
                <w:b/>
                <w:spacing w:val="-1"/>
              </w:rPr>
              <w:t>e</w:t>
            </w:r>
            <w:r w:rsidRPr="0063056D">
              <w:rPr>
                <w:rFonts w:ascii="Arial" w:hAnsi="Arial" w:cs="Arial"/>
                <w:b/>
              </w:rPr>
              <w:t xml:space="preserve">d </w:t>
            </w:r>
            <w:r w:rsidRPr="0063056D">
              <w:rPr>
                <w:rFonts w:ascii="Arial" w:hAnsi="Arial" w:cs="Arial"/>
                <w:b/>
                <w:spacing w:val="53"/>
              </w:rPr>
              <w:t xml:space="preserve"> </w:t>
            </w:r>
            <w:r w:rsidRPr="0063056D">
              <w:rPr>
                <w:rFonts w:ascii="Arial" w:hAnsi="Arial" w:cs="Arial"/>
                <w:b/>
              </w:rPr>
              <w:t>a</w:t>
            </w:r>
            <w:r w:rsidRPr="0063056D">
              <w:rPr>
                <w:rFonts w:ascii="Arial" w:hAnsi="Arial" w:cs="Arial"/>
                <w:b/>
                <w:spacing w:val="1"/>
              </w:rPr>
              <w:t>qu</w:t>
            </w:r>
            <w:r w:rsidRPr="0063056D">
              <w:rPr>
                <w:rFonts w:ascii="Arial" w:hAnsi="Arial" w:cs="Arial"/>
                <w:b/>
              </w:rPr>
              <w:t>i</w:t>
            </w:r>
            <w:r w:rsidRPr="0063056D">
              <w:rPr>
                <w:rFonts w:ascii="Arial" w:hAnsi="Arial" w:cs="Arial"/>
                <w:b/>
                <w:spacing w:val="-3"/>
              </w:rPr>
              <w:t>f</w:t>
            </w:r>
            <w:r w:rsidRPr="0063056D">
              <w:rPr>
                <w:rFonts w:ascii="Arial" w:hAnsi="Arial" w:cs="Arial"/>
                <w:b/>
                <w:spacing w:val="4"/>
              </w:rPr>
              <w:t>e</w:t>
            </w:r>
            <w:r w:rsidRPr="0063056D">
              <w:rPr>
                <w:rFonts w:ascii="Arial" w:hAnsi="Arial" w:cs="Arial"/>
                <w:b/>
              </w:rPr>
              <w:t>r</w:t>
            </w:r>
            <w:proofErr w:type="gramEnd"/>
            <w:r w:rsidRPr="0063056D">
              <w:rPr>
                <w:rFonts w:ascii="Arial" w:hAnsi="Arial" w:cs="Arial"/>
                <w:b/>
              </w:rPr>
              <w:t xml:space="preserve"> </w:t>
            </w:r>
            <w:r w:rsidRPr="0063056D">
              <w:rPr>
                <w:rFonts w:ascii="Arial" w:hAnsi="Arial" w:cs="Arial"/>
                <w:b/>
                <w:spacing w:val="47"/>
              </w:rPr>
              <w:t xml:space="preserve"> </w:t>
            </w:r>
            <w:r w:rsidRPr="0063056D">
              <w:rPr>
                <w:rFonts w:ascii="Arial" w:hAnsi="Arial" w:cs="Arial"/>
                <w:b/>
                <w:spacing w:val="1"/>
              </w:rPr>
              <w:t>d</w:t>
            </w:r>
            <w:r w:rsidRPr="0063056D">
              <w:rPr>
                <w:rFonts w:ascii="Arial" w:hAnsi="Arial" w:cs="Arial"/>
                <w:b/>
                <w:spacing w:val="-1"/>
              </w:rPr>
              <w:t>e</w:t>
            </w:r>
            <w:r w:rsidRPr="0063056D">
              <w:rPr>
                <w:rFonts w:ascii="Arial" w:hAnsi="Arial" w:cs="Arial"/>
                <w:b/>
                <w:spacing w:val="1"/>
              </w:rPr>
              <w:t>pth</w:t>
            </w:r>
            <w:r w:rsidRPr="0063056D">
              <w:rPr>
                <w:rFonts w:ascii="Arial" w:hAnsi="Arial" w:cs="Arial"/>
                <w:b/>
              </w:rPr>
              <w:t xml:space="preserve">s </w:t>
            </w:r>
            <w:r w:rsidRPr="0063056D">
              <w:rPr>
                <w:rFonts w:ascii="Arial" w:hAnsi="Arial" w:cs="Arial"/>
                <w:b/>
                <w:spacing w:val="50"/>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 xml:space="preserve">d </w:t>
            </w:r>
            <w:r w:rsidRPr="0063056D">
              <w:rPr>
                <w:rFonts w:ascii="Arial" w:hAnsi="Arial" w:cs="Arial"/>
                <w:b/>
                <w:spacing w:val="53"/>
              </w:rPr>
              <w:t xml:space="preserve"> </w:t>
            </w:r>
            <w:r w:rsidRPr="0063056D">
              <w:rPr>
                <w:rFonts w:ascii="Arial" w:hAnsi="Arial" w:cs="Arial"/>
                <w:b/>
                <w:spacing w:val="1"/>
              </w:rPr>
              <w:t>th</w:t>
            </w:r>
            <w:r w:rsidRPr="0063056D">
              <w:rPr>
                <w:rFonts w:ascii="Arial" w:hAnsi="Arial" w:cs="Arial"/>
                <w:b/>
              </w:rPr>
              <w:t>ic</w:t>
            </w:r>
            <w:r w:rsidRPr="0063056D">
              <w:rPr>
                <w:rFonts w:ascii="Arial" w:hAnsi="Arial" w:cs="Arial"/>
                <w:b/>
                <w:spacing w:val="-4"/>
              </w:rPr>
              <w:t>k</w:t>
            </w:r>
            <w:r w:rsidRPr="0063056D">
              <w:rPr>
                <w:rFonts w:ascii="Arial" w:hAnsi="Arial" w:cs="Arial"/>
                <w:b/>
                <w:spacing w:val="1"/>
              </w:rPr>
              <w:t>n</w:t>
            </w:r>
            <w:r w:rsidRPr="0063056D">
              <w:rPr>
                <w:rFonts w:ascii="Arial" w:hAnsi="Arial" w:cs="Arial"/>
                <w:b/>
                <w:spacing w:val="-1"/>
              </w:rPr>
              <w:t>e</w:t>
            </w:r>
            <w:r w:rsidRPr="0063056D">
              <w:rPr>
                <w:rFonts w:ascii="Arial" w:hAnsi="Arial" w:cs="Arial"/>
                <w:b/>
                <w:spacing w:val="-2"/>
              </w:rPr>
              <w:t>ss</w:t>
            </w:r>
            <w:r w:rsidRPr="0063056D">
              <w:rPr>
                <w:rFonts w:ascii="Arial" w:hAnsi="Arial" w:cs="Arial"/>
                <w:b/>
                <w:spacing w:val="-1"/>
              </w:rPr>
              <w:t>e</w:t>
            </w:r>
            <w:r w:rsidRPr="0063056D">
              <w:rPr>
                <w:rFonts w:ascii="Arial" w:hAnsi="Arial" w:cs="Arial"/>
                <w:b/>
              </w:rPr>
              <w:t xml:space="preserve">s </w:t>
            </w:r>
            <w:r w:rsidRPr="0063056D">
              <w:rPr>
                <w:rFonts w:ascii="Arial" w:hAnsi="Arial" w:cs="Arial"/>
                <w:b/>
                <w:spacing w:val="50"/>
              </w:rPr>
              <w:t xml:space="preserve"> </w:t>
            </w:r>
            <w:r w:rsidRPr="0063056D">
              <w:rPr>
                <w:rFonts w:ascii="Arial" w:hAnsi="Arial" w:cs="Arial"/>
                <w:b/>
                <w:spacing w:val="2"/>
              </w:rPr>
              <w:t>s</w:t>
            </w:r>
            <w:r w:rsidRPr="0063056D">
              <w:rPr>
                <w:rFonts w:ascii="Arial" w:hAnsi="Arial" w:cs="Arial"/>
                <w:b/>
                <w:spacing w:val="1"/>
              </w:rPr>
              <w:t>h</w:t>
            </w:r>
            <w:r w:rsidRPr="0063056D">
              <w:rPr>
                <w:rFonts w:ascii="Arial" w:hAnsi="Arial" w:cs="Arial"/>
                <w:b/>
              </w:rPr>
              <w:t>o</w:t>
            </w:r>
            <w:r w:rsidRPr="0063056D">
              <w:rPr>
                <w:rFonts w:ascii="Arial" w:hAnsi="Arial" w:cs="Arial"/>
                <w:b/>
                <w:spacing w:val="1"/>
              </w:rPr>
              <w:t>u</w:t>
            </w:r>
            <w:r w:rsidRPr="0063056D">
              <w:rPr>
                <w:rFonts w:ascii="Arial" w:hAnsi="Arial" w:cs="Arial"/>
                <w:b/>
                <w:spacing w:val="-4"/>
              </w:rPr>
              <w:t>l</w:t>
            </w:r>
            <w:r w:rsidRPr="0063056D">
              <w:rPr>
                <w:rFonts w:ascii="Arial" w:hAnsi="Arial" w:cs="Arial"/>
                <w:b/>
              </w:rPr>
              <w:t xml:space="preserve">d </w:t>
            </w:r>
            <w:r w:rsidRPr="0063056D">
              <w:rPr>
                <w:rFonts w:ascii="Arial" w:hAnsi="Arial" w:cs="Arial"/>
                <w:b/>
                <w:spacing w:val="53"/>
              </w:rPr>
              <w:t xml:space="preserve"> </w:t>
            </w:r>
            <w:r w:rsidRPr="0063056D">
              <w:rPr>
                <w:rFonts w:ascii="Arial" w:hAnsi="Arial" w:cs="Arial"/>
                <w:b/>
                <w:spacing w:val="1"/>
              </w:rPr>
              <w:t>b</w:t>
            </w:r>
            <w:r w:rsidRPr="0063056D">
              <w:rPr>
                <w:rFonts w:ascii="Arial" w:hAnsi="Arial" w:cs="Arial"/>
                <w:b/>
              </w:rPr>
              <w:t xml:space="preserve">e </w:t>
            </w:r>
            <w:r w:rsidRPr="0063056D">
              <w:rPr>
                <w:rFonts w:ascii="Arial" w:hAnsi="Arial" w:cs="Arial"/>
                <w:b/>
                <w:spacing w:val="52"/>
              </w:rPr>
              <w:t xml:space="preserve"> </w:t>
            </w:r>
            <w:r w:rsidRPr="0063056D">
              <w:rPr>
                <w:rFonts w:ascii="Arial" w:hAnsi="Arial" w:cs="Arial"/>
                <w:b/>
                <w:spacing w:val="-1"/>
              </w:rPr>
              <w:t>c</w:t>
            </w:r>
            <w:r w:rsidRPr="0063056D">
              <w:rPr>
                <w:rFonts w:ascii="Arial" w:hAnsi="Arial" w:cs="Arial"/>
                <w:b/>
                <w:spacing w:val="-4"/>
              </w:rPr>
              <w:t>l</w:t>
            </w:r>
            <w:r w:rsidRPr="0063056D">
              <w:rPr>
                <w:rFonts w:ascii="Arial" w:hAnsi="Arial" w:cs="Arial"/>
                <w:b/>
                <w:spacing w:val="5"/>
              </w:rPr>
              <w:t>a</w:t>
            </w:r>
            <w:r w:rsidRPr="0063056D">
              <w:rPr>
                <w:rFonts w:ascii="Arial" w:hAnsi="Arial" w:cs="Arial"/>
                <w:b/>
                <w:spacing w:val="-6"/>
              </w:rPr>
              <w:t>r</w:t>
            </w:r>
            <w:r w:rsidRPr="0063056D">
              <w:rPr>
                <w:rFonts w:ascii="Arial" w:hAnsi="Arial" w:cs="Arial"/>
                <w:b/>
              </w:rPr>
              <w:t>i</w:t>
            </w:r>
            <w:r w:rsidRPr="0063056D">
              <w:rPr>
                <w:rFonts w:ascii="Arial" w:hAnsi="Arial" w:cs="Arial"/>
                <w:b/>
                <w:spacing w:val="-3"/>
              </w:rPr>
              <w:t>f</w:t>
            </w:r>
            <w:r w:rsidRPr="0063056D">
              <w:rPr>
                <w:rFonts w:ascii="Arial" w:hAnsi="Arial" w:cs="Arial"/>
                <w:b/>
                <w:spacing w:val="5"/>
              </w:rPr>
              <w:t>i</w:t>
            </w:r>
            <w:r w:rsidRPr="0063056D">
              <w:rPr>
                <w:rFonts w:ascii="Arial" w:hAnsi="Arial" w:cs="Arial"/>
                <w:b/>
                <w:spacing w:val="-1"/>
              </w:rPr>
              <w:t>e</w:t>
            </w:r>
            <w:r w:rsidRPr="0063056D">
              <w:rPr>
                <w:rFonts w:ascii="Arial" w:hAnsi="Arial" w:cs="Arial"/>
                <w:b/>
              </w:rPr>
              <w:t xml:space="preserve">d </w:t>
            </w:r>
            <w:r w:rsidRPr="0063056D">
              <w:rPr>
                <w:rFonts w:ascii="Arial" w:hAnsi="Arial" w:cs="Arial"/>
                <w:b/>
                <w:spacing w:val="53"/>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 xml:space="preserve">d </w:t>
            </w:r>
            <w:r w:rsidRPr="0063056D">
              <w:rPr>
                <w:rFonts w:ascii="Arial" w:hAnsi="Arial" w:cs="Arial"/>
                <w:b/>
                <w:spacing w:val="53"/>
              </w:rPr>
              <w:t xml:space="preserve"> </w:t>
            </w:r>
            <w:r w:rsidRPr="0063056D">
              <w:rPr>
                <w:rFonts w:ascii="Arial" w:hAnsi="Arial" w:cs="Arial"/>
                <w:b/>
                <w:spacing w:val="-1"/>
              </w:rPr>
              <w:t>c</w:t>
            </w:r>
            <w:r w:rsidRPr="0063056D">
              <w:rPr>
                <w:rFonts w:ascii="Arial" w:hAnsi="Arial" w:cs="Arial"/>
                <w:b/>
              </w:rPr>
              <w:t>o</w:t>
            </w:r>
            <w:r w:rsidRPr="0063056D">
              <w:rPr>
                <w:rFonts w:ascii="Arial" w:hAnsi="Arial" w:cs="Arial"/>
                <w:b/>
                <w:spacing w:val="1"/>
              </w:rPr>
              <w:t>n</w:t>
            </w:r>
            <w:r w:rsidRPr="0063056D">
              <w:rPr>
                <w:rFonts w:ascii="Arial" w:hAnsi="Arial" w:cs="Arial"/>
                <w:b/>
                <w:spacing w:val="-2"/>
              </w:rPr>
              <w:t>s</w:t>
            </w:r>
            <w:r w:rsidRPr="0063056D">
              <w:rPr>
                <w:rFonts w:ascii="Arial" w:hAnsi="Arial" w:cs="Arial"/>
                <w:b/>
              </w:rPr>
              <w:t>i</w:t>
            </w:r>
            <w:r w:rsidRPr="0063056D">
              <w:rPr>
                <w:rFonts w:ascii="Arial" w:hAnsi="Arial" w:cs="Arial"/>
                <w:b/>
                <w:spacing w:val="-2"/>
              </w:rPr>
              <w:t>s</w:t>
            </w:r>
            <w:r w:rsidRPr="0063056D">
              <w:rPr>
                <w:rFonts w:ascii="Arial" w:hAnsi="Arial" w:cs="Arial"/>
                <w:b/>
                <w:spacing w:val="1"/>
              </w:rPr>
              <w:t>t</w:t>
            </w:r>
            <w:r w:rsidRPr="0063056D">
              <w:rPr>
                <w:rFonts w:ascii="Arial" w:hAnsi="Arial" w:cs="Arial"/>
                <w:b/>
                <w:spacing w:val="-1"/>
              </w:rPr>
              <w:t>e</w:t>
            </w:r>
            <w:r w:rsidRPr="0063056D">
              <w:rPr>
                <w:rFonts w:ascii="Arial" w:hAnsi="Arial" w:cs="Arial"/>
                <w:b/>
                <w:spacing w:val="1"/>
              </w:rPr>
              <w:t>nt</w:t>
            </w:r>
            <w:r w:rsidRPr="0063056D">
              <w:rPr>
                <w:rFonts w:ascii="Arial" w:hAnsi="Arial" w:cs="Arial"/>
                <w:b/>
                <w:spacing w:val="-4"/>
              </w:rPr>
              <w:t>l</w:t>
            </w:r>
            <w:r w:rsidRPr="0063056D">
              <w:rPr>
                <w:rFonts w:ascii="Arial" w:hAnsi="Arial" w:cs="Arial"/>
                <w:b/>
              </w:rPr>
              <w:t>y</w:t>
            </w:r>
          </w:p>
          <w:p w:rsidR="005A4574" w:rsidRPr="0063056D" w:rsidRDefault="009507E8">
            <w:pPr>
              <w:spacing w:before="2"/>
              <w:ind w:left="105"/>
              <w:rPr>
                <w:rFonts w:ascii="Arial" w:hAnsi="Arial" w:cs="Arial"/>
              </w:rPr>
            </w:pPr>
            <w:r w:rsidRPr="0063056D">
              <w:rPr>
                <w:rFonts w:ascii="Arial" w:hAnsi="Arial" w:cs="Arial"/>
                <w:b/>
                <w:spacing w:val="-1"/>
              </w:rPr>
              <w:t>c</w:t>
            </w:r>
            <w:r w:rsidRPr="0063056D">
              <w:rPr>
                <w:rFonts w:ascii="Arial" w:hAnsi="Arial" w:cs="Arial"/>
                <w:b/>
                <w:spacing w:val="-4"/>
              </w:rPr>
              <w:t>l</w:t>
            </w:r>
            <w:r w:rsidRPr="0063056D">
              <w:rPr>
                <w:rFonts w:ascii="Arial" w:hAnsi="Arial" w:cs="Arial"/>
                <w:b/>
                <w:spacing w:val="5"/>
              </w:rPr>
              <w:t>a</w:t>
            </w:r>
            <w:r w:rsidRPr="0063056D">
              <w:rPr>
                <w:rFonts w:ascii="Arial" w:hAnsi="Arial" w:cs="Arial"/>
                <w:b/>
                <w:spacing w:val="-2"/>
              </w:rPr>
              <w:t>ss</w:t>
            </w:r>
            <w:r w:rsidRPr="0063056D">
              <w:rPr>
                <w:rFonts w:ascii="Arial" w:hAnsi="Arial" w:cs="Arial"/>
                <w:b/>
                <w:spacing w:val="5"/>
              </w:rPr>
              <w:t>i</w:t>
            </w:r>
            <w:r w:rsidRPr="0063056D">
              <w:rPr>
                <w:rFonts w:ascii="Arial" w:hAnsi="Arial" w:cs="Arial"/>
                <w:b/>
                <w:spacing w:val="-3"/>
              </w:rPr>
              <w:t>f</w:t>
            </w:r>
            <w:r w:rsidRPr="0063056D">
              <w:rPr>
                <w:rFonts w:ascii="Arial" w:hAnsi="Arial" w:cs="Arial"/>
                <w:b/>
              </w:rPr>
              <w:t>ied.</w:t>
            </w:r>
          </w:p>
          <w:p w:rsidR="005A4574" w:rsidRPr="0063056D" w:rsidRDefault="009507E8">
            <w:pPr>
              <w:spacing w:line="260" w:lineRule="exact"/>
              <w:ind w:left="105"/>
              <w:rPr>
                <w:rFonts w:ascii="Arial" w:hAnsi="Arial" w:cs="Arial"/>
              </w:rPr>
            </w:pPr>
            <w:r w:rsidRPr="0063056D">
              <w:rPr>
                <w:rFonts w:ascii="Arial" w:hAnsi="Arial" w:cs="Arial"/>
                <w:b/>
                <w:spacing w:val="1"/>
              </w:rPr>
              <w:t>(</w:t>
            </w:r>
            <w:r w:rsidRPr="0063056D">
              <w:rPr>
                <w:rFonts w:ascii="Arial" w:hAnsi="Arial" w:cs="Arial"/>
                <w:b/>
              </w:rPr>
              <w:t>3)</w:t>
            </w:r>
            <w:r w:rsidRPr="0063056D">
              <w:rPr>
                <w:rFonts w:ascii="Arial" w:hAnsi="Arial" w:cs="Arial"/>
                <w:b/>
                <w:spacing w:val="-24"/>
              </w:rPr>
              <w:t xml:space="preserve"> </w:t>
            </w:r>
            <w:r w:rsidRPr="0063056D">
              <w:rPr>
                <w:rFonts w:ascii="Arial" w:hAnsi="Arial" w:cs="Arial"/>
                <w:b/>
                <w:spacing w:val="-2"/>
              </w:rPr>
              <w:t>T</w:t>
            </w:r>
            <w:r w:rsidRPr="0063056D">
              <w:rPr>
                <w:rFonts w:ascii="Arial" w:hAnsi="Arial" w:cs="Arial"/>
                <w:b/>
                <w:spacing w:val="1"/>
              </w:rPr>
              <w:t>h</w:t>
            </w:r>
            <w:r w:rsidRPr="0063056D">
              <w:rPr>
                <w:rFonts w:ascii="Arial" w:hAnsi="Arial" w:cs="Arial"/>
                <w:b/>
              </w:rPr>
              <w:t>e</w:t>
            </w:r>
            <w:r w:rsidRPr="0063056D">
              <w:rPr>
                <w:rFonts w:ascii="Arial" w:hAnsi="Arial" w:cs="Arial"/>
                <w:b/>
                <w:spacing w:val="59"/>
              </w:rPr>
              <w:t xml:space="preserve"> </w:t>
            </w:r>
            <w:proofErr w:type="gramStart"/>
            <w:r w:rsidRPr="0063056D">
              <w:rPr>
                <w:rFonts w:ascii="Arial" w:hAnsi="Arial" w:cs="Arial"/>
                <w:b/>
                <w:spacing w:val="1"/>
              </w:rPr>
              <w:t>d</w:t>
            </w:r>
            <w:r w:rsidRPr="0063056D">
              <w:rPr>
                <w:rFonts w:ascii="Arial" w:hAnsi="Arial" w:cs="Arial"/>
                <w:b/>
              </w:rPr>
              <w:t>i</w:t>
            </w:r>
            <w:r w:rsidRPr="0063056D">
              <w:rPr>
                <w:rFonts w:ascii="Arial" w:hAnsi="Arial" w:cs="Arial"/>
                <w:b/>
                <w:spacing w:val="-2"/>
              </w:rPr>
              <w:t>s</w:t>
            </w:r>
            <w:r w:rsidRPr="0063056D">
              <w:rPr>
                <w:rFonts w:ascii="Arial" w:hAnsi="Arial" w:cs="Arial"/>
                <w:b/>
                <w:spacing w:val="-1"/>
              </w:rPr>
              <w:t>c</w:t>
            </w:r>
            <w:r w:rsidRPr="0063056D">
              <w:rPr>
                <w:rFonts w:ascii="Arial" w:hAnsi="Arial" w:cs="Arial"/>
                <w:b/>
                <w:spacing w:val="1"/>
              </w:rPr>
              <w:t>u</w:t>
            </w:r>
            <w:r w:rsidRPr="0063056D">
              <w:rPr>
                <w:rFonts w:ascii="Arial" w:hAnsi="Arial" w:cs="Arial"/>
                <w:b/>
                <w:spacing w:val="-2"/>
              </w:rPr>
              <w:t>ss</w:t>
            </w:r>
            <w:r w:rsidRPr="0063056D">
              <w:rPr>
                <w:rFonts w:ascii="Arial" w:hAnsi="Arial" w:cs="Arial"/>
                <w:b/>
              </w:rPr>
              <w:t xml:space="preserve">ion </w:t>
            </w:r>
            <w:r w:rsidRPr="0063056D">
              <w:rPr>
                <w:rFonts w:ascii="Arial" w:hAnsi="Arial" w:cs="Arial"/>
                <w:b/>
                <w:spacing w:val="1"/>
              </w:rPr>
              <w:t xml:space="preserve"> </w:t>
            </w:r>
            <w:r w:rsidRPr="0063056D">
              <w:rPr>
                <w:rFonts w:ascii="Arial" w:hAnsi="Arial" w:cs="Arial"/>
                <w:b/>
                <w:spacing w:val="2"/>
              </w:rPr>
              <w:t>s</w:t>
            </w:r>
            <w:r w:rsidRPr="0063056D">
              <w:rPr>
                <w:rFonts w:ascii="Arial" w:hAnsi="Arial" w:cs="Arial"/>
                <w:b/>
                <w:spacing w:val="-1"/>
              </w:rPr>
              <w:t>ec</w:t>
            </w:r>
            <w:r w:rsidRPr="0063056D">
              <w:rPr>
                <w:rFonts w:ascii="Arial" w:hAnsi="Arial" w:cs="Arial"/>
                <w:b/>
                <w:spacing w:val="1"/>
              </w:rPr>
              <w:t>t</w:t>
            </w:r>
            <w:r w:rsidRPr="0063056D">
              <w:rPr>
                <w:rFonts w:ascii="Arial" w:hAnsi="Arial" w:cs="Arial"/>
                <w:b/>
              </w:rPr>
              <w:t>ion</w:t>
            </w:r>
            <w:proofErr w:type="gramEnd"/>
            <w:r w:rsidRPr="0063056D">
              <w:rPr>
                <w:rFonts w:ascii="Arial" w:hAnsi="Arial" w:cs="Arial"/>
                <w:b/>
              </w:rPr>
              <w:t xml:space="preserve"> </w:t>
            </w:r>
            <w:r w:rsidRPr="0063056D">
              <w:rPr>
                <w:rFonts w:ascii="Arial" w:hAnsi="Arial" w:cs="Arial"/>
                <w:b/>
                <w:spacing w:val="1"/>
              </w:rPr>
              <w:t xml:space="preserve"> </w:t>
            </w:r>
            <w:r w:rsidRPr="0063056D">
              <w:rPr>
                <w:rFonts w:ascii="Arial" w:hAnsi="Arial" w:cs="Arial"/>
                <w:b/>
              </w:rPr>
              <w:t>is</w:t>
            </w:r>
            <w:r w:rsidRPr="0063056D">
              <w:rPr>
                <w:rFonts w:ascii="Arial" w:hAnsi="Arial" w:cs="Arial"/>
                <w:b/>
                <w:spacing w:val="58"/>
              </w:rPr>
              <w:t xml:space="preserve"> </w:t>
            </w:r>
            <w:r w:rsidRPr="0063056D">
              <w:rPr>
                <w:rFonts w:ascii="Arial" w:hAnsi="Arial" w:cs="Arial"/>
                <w:b/>
                <w:spacing w:val="-4"/>
              </w:rPr>
              <w:t>l</w:t>
            </w:r>
            <w:r w:rsidRPr="0063056D">
              <w:rPr>
                <w:rFonts w:ascii="Arial" w:hAnsi="Arial" w:cs="Arial"/>
                <w:b/>
                <w:spacing w:val="-1"/>
              </w:rPr>
              <w:t>e</w:t>
            </w:r>
            <w:r w:rsidRPr="0063056D">
              <w:rPr>
                <w:rFonts w:ascii="Arial" w:hAnsi="Arial" w:cs="Arial"/>
                <w:b/>
                <w:spacing w:val="1"/>
              </w:rPr>
              <w:t>n</w:t>
            </w:r>
            <w:r w:rsidRPr="0063056D">
              <w:rPr>
                <w:rFonts w:ascii="Arial" w:hAnsi="Arial" w:cs="Arial"/>
                <w:b/>
              </w:rPr>
              <w:t>g</w:t>
            </w:r>
            <w:r w:rsidRPr="0063056D">
              <w:rPr>
                <w:rFonts w:ascii="Arial" w:hAnsi="Arial" w:cs="Arial"/>
                <w:b/>
                <w:spacing w:val="1"/>
              </w:rPr>
              <w:t>th</w:t>
            </w:r>
            <w:r w:rsidRPr="0063056D">
              <w:rPr>
                <w:rFonts w:ascii="Arial" w:hAnsi="Arial" w:cs="Arial"/>
                <w:b/>
              </w:rPr>
              <w:t>y  a</w:t>
            </w:r>
            <w:r w:rsidRPr="0063056D">
              <w:rPr>
                <w:rFonts w:ascii="Arial" w:hAnsi="Arial" w:cs="Arial"/>
                <w:b/>
                <w:spacing w:val="1"/>
              </w:rPr>
              <w:t>n</w:t>
            </w:r>
            <w:r w:rsidRPr="0063056D">
              <w:rPr>
                <w:rFonts w:ascii="Arial" w:hAnsi="Arial" w:cs="Arial"/>
                <w:b/>
              </w:rPr>
              <w:t xml:space="preserve">d  </w:t>
            </w:r>
            <w:r w:rsidRPr="0063056D">
              <w:rPr>
                <w:rFonts w:ascii="Arial" w:hAnsi="Arial" w:cs="Arial"/>
                <w:b/>
                <w:spacing w:val="-6"/>
              </w:rPr>
              <w:t>r</w:t>
            </w:r>
            <w:r w:rsidRPr="0063056D">
              <w:rPr>
                <w:rFonts w:ascii="Arial" w:hAnsi="Arial" w:cs="Arial"/>
                <w:b/>
                <w:spacing w:val="-1"/>
              </w:rPr>
              <w:t>e</w:t>
            </w:r>
            <w:r w:rsidRPr="0063056D">
              <w:rPr>
                <w:rFonts w:ascii="Arial" w:hAnsi="Arial" w:cs="Arial"/>
                <w:b/>
                <w:spacing w:val="1"/>
              </w:rPr>
              <w:t>p</w:t>
            </w:r>
            <w:r w:rsidRPr="0063056D">
              <w:rPr>
                <w:rFonts w:ascii="Arial" w:hAnsi="Arial" w:cs="Arial"/>
                <w:b/>
                <w:spacing w:val="-1"/>
              </w:rPr>
              <w:t>e</w:t>
            </w:r>
            <w:r w:rsidRPr="0063056D">
              <w:rPr>
                <w:rFonts w:ascii="Arial" w:hAnsi="Arial" w:cs="Arial"/>
                <w:b/>
                <w:spacing w:val="1"/>
              </w:rPr>
              <w:t>t</w:t>
            </w:r>
            <w:r w:rsidRPr="0063056D">
              <w:rPr>
                <w:rFonts w:ascii="Arial" w:hAnsi="Arial" w:cs="Arial"/>
                <w:b/>
              </w:rPr>
              <w:t>i</w:t>
            </w:r>
            <w:r w:rsidRPr="0063056D">
              <w:rPr>
                <w:rFonts w:ascii="Arial" w:hAnsi="Arial" w:cs="Arial"/>
                <w:b/>
                <w:spacing w:val="2"/>
              </w:rPr>
              <w:t>t</w:t>
            </w:r>
            <w:r w:rsidRPr="0063056D">
              <w:rPr>
                <w:rFonts w:ascii="Arial" w:hAnsi="Arial" w:cs="Arial"/>
                <w:b/>
              </w:rPr>
              <w:t>ive</w:t>
            </w:r>
            <w:r w:rsidRPr="0063056D">
              <w:rPr>
                <w:rFonts w:ascii="Arial" w:hAnsi="Arial" w:cs="Arial"/>
                <w:b/>
                <w:spacing w:val="59"/>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 xml:space="preserve">d  </w:t>
            </w:r>
            <w:r w:rsidRPr="0063056D">
              <w:rPr>
                <w:rFonts w:ascii="Arial" w:hAnsi="Arial" w:cs="Arial"/>
                <w:b/>
                <w:spacing w:val="-2"/>
              </w:rPr>
              <w:t>s</w:t>
            </w:r>
            <w:r w:rsidRPr="0063056D">
              <w:rPr>
                <w:rFonts w:ascii="Arial" w:hAnsi="Arial" w:cs="Arial"/>
                <w:b/>
                <w:spacing w:val="1"/>
              </w:rPr>
              <w:t>h</w:t>
            </w:r>
            <w:r w:rsidRPr="0063056D">
              <w:rPr>
                <w:rFonts w:ascii="Arial" w:hAnsi="Arial" w:cs="Arial"/>
                <w:b/>
              </w:rPr>
              <w:t>o</w:t>
            </w:r>
            <w:r w:rsidRPr="0063056D">
              <w:rPr>
                <w:rFonts w:ascii="Arial" w:hAnsi="Arial" w:cs="Arial"/>
                <w:b/>
                <w:spacing w:val="1"/>
              </w:rPr>
              <w:t>u</w:t>
            </w:r>
            <w:r w:rsidRPr="0063056D">
              <w:rPr>
                <w:rFonts w:ascii="Arial" w:hAnsi="Arial" w:cs="Arial"/>
                <w:b/>
                <w:spacing w:val="-4"/>
              </w:rPr>
              <w:t>l</w:t>
            </w:r>
            <w:r w:rsidRPr="0063056D">
              <w:rPr>
                <w:rFonts w:ascii="Arial" w:hAnsi="Arial" w:cs="Arial"/>
                <w:b/>
              </w:rPr>
              <w:t xml:space="preserve">d  </w:t>
            </w:r>
            <w:r w:rsidRPr="0063056D">
              <w:rPr>
                <w:rFonts w:ascii="Arial" w:hAnsi="Arial" w:cs="Arial"/>
                <w:b/>
                <w:spacing w:val="1"/>
              </w:rPr>
              <w:t>b</w:t>
            </w:r>
            <w:r w:rsidRPr="0063056D">
              <w:rPr>
                <w:rFonts w:ascii="Arial" w:hAnsi="Arial" w:cs="Arial"/>
                <w:b/>
              </w:rPr>
              <w:t>e</w:t>
            </w:r>
            <w:r w:rsidRPr="0063056D">
              <w:rPr>
                <w:rFonts w:ascii="Arial" w:hAnsi="Arial" w:cs="Arial"/>
                <w:b/>
                <w:spacing w:val="59"/>
              </w:rPr>
              <w:t xml:space="preserve"> </w:t>
            </w:r>
            <w:r w:rsidRPr="0063056D">
              <w:rPr>
                <w:rFonts w:ascii="Arial" w:hAnsi="Arial" w:cs="Arial"/>
                <w:b/>
                <w:spacing w:val="-3"/>
              </w:rPr>
              <w:t>m</w:t>
            </w:r>
            <w:r w:rsidRPr="0063056D">
              <w:rPr>
                <w:rFonts w:ascii="Arial" w:hAnsi="Arial" w:cs="Arial"/>
                <w:b/>
                <w:spacing w:val="5"/>
              </w:rPr>
              <w:t>o</w:t>
            </w:r>
            <w:r w:rsidRPr="0063056D">
              <w:rPr>
                <w:rFonts w:ascii="Arial" w:hAnsi="Arial" w:cs="Arial"/>
                <w:b/>
                <w:spacing w:val="-6"/>
              </w:rPr>
              <w:t>r</w:t>
            </w:r>
            <w:r w:rsidRPr="0063056D">
              <w:rPr>
                <w:rFonts w:ascii="Arial" w:hAnsi="Arial" w:cs="Arial"/>
                <w:b/>
              </w:rPr>
              <w:t>e</w:t>
            </w:r>
            <w:r w:rsidRPr="0063056D">
              <w:rPr>
                <w:rFonts w:ascii="Arial" w:hAnsi="Arial" w:cs="Arial"/>
                <w:b/>
                <w:spacing w:val="59"/>
              </w:rPr>
              <w:t xml:space="preserve"> </w:t>
            </w:r>
            <w:r w:rsidRPr="0063056D">
              <w:rPr>
                <w:rFonts w:ascii="Arial" w:hAnsi="Arial" w:cs="Arial"/>
                <w:b/>
                <w:spacing w:val="-1"/>
              </w:rPr>
              <w:t>c</w:t>
            </w:r>
            <w:r w:rsidRPr="0063056D">
              <w:rPr>
                <w:rFonts w:ascii="Arial" w:hAnsi="Arial" w:cs="Arial"/>
                <w:b/>
              </w:rPr>
              <w:t>o</w:t>
            </w:r>
            <w:r w:rsidRPr="0063056D">
              <w:rPr>
                <w:rFonts w:ascii="Arial" w:hAnsi="Arial" w:cs="Arial"/>
                <w:b/>
                <w:spacing w:val="1"/>
              </w:rPr>
              <w:t>n</w:t>
            </w:r>
            <w:r w:rsidRPr="0063056D">
              <w:rPr>
                <w:rFonts w:ascii="Arial" w:hAnsi="Arial" w:cs="Arial"/>
                <w:b/>
                <w:spacing w:val="-1"/>
              </w:rPr>
              <w:t>c</w:t>
            </w:r>
            <w:r w:rsidRPr="0063056D">
              <w:rPr>
                <w:rFonts w:ascii="Arial" w:hAnsi="Arial" w:cs="Arial"/>
                <w:b/>
              </w:rPr>
              <w:t>i</w:t>
            </w:r>
            <w:r w:rsidRPr="0063056D">
              <w:rPr>
                <w:rFonts w:ascii="Arial" w:hAnsi="Arial" w:cs="Arial"/>
                <w:b/>
                <w:spacing w:val="3"/>
              </w:rPr>
              <w:t>s</w:t>
            </w:r>
            <w:r w:rsidRPr="0063056D">
              <w:rPr>
                <w:rFonts w:ascii="Arial" w:hAnsi="Arial" w:cs="Arial"/>
                <w:b/>
              </w:rPr>
              <w:t>e</w:t>
            </w:r>
            <w:r w:rsidRPr="0063056D">
              <w:rPr>
                <w:rFonts w:ascii="Arial" w:hAnsi="Arial" w:cs="Arial"/>
                <w:b/>
                <w:spacing w:val="59"/>
              </w:rPr>
              <w:t xml:space="preserve"> </w:t>
            </w:r>
            <w:r w:rsidRPr="0063056D">
              <w:rPr>
                <w:rFonts w:ascii="Arial" w:hAnsi="Arial" w:cs="Arial"/>
                <w:b/>
              </w:rPr>
              <w:t>a</w:t>
            </w:r>
            <w:r w:rsidRPr="0063056D">
              <w:rPr>
                <w:rFonts w:ascii="Arial" w:hAnsi="Arial" w:cs="Arial"/>
                <w:b/>
                <w:spacing w:val="1"/>
              </w:rPr>
              <w:t>n</w:t>
            </w:r>
            <w:r w:rsidRPr="0063056D">
              <w:rPr>
                <w:rFonts w:ascii="Arial" w:hAnsi="Arial" w:cs="Arial"/>
                <w:b/>
              </w:rPr>
              <w:t>d</w:t>
            </w:r>
          </w:p>
          <w:p w:rsidR="005A4574" w:rsidRPr="0063056D" w:rsidRDefault="009507E8">
            <w:pPr>
              <w:spacing w:before="3"/>
              <w:ind w:left="105"/>
              <w:rPr>
                <w:rFonts w:ascii="Arial" w:hAnsi="Arial" w:cs="Arial"/>
                <w:b/>
              </w:rPr>
            </w:pPr>
            <w:r w:rsidRPr="0063056D">
              <w:rPr>
                <w:rFonts w:ascii="Arial" w:hAnsi="Arial" w:cs="Arial"/>
                <w:b/>
              </w:rPr>
              <w:t>a</w:t>
            </w:r>
            <w:r w:rsidRPr="0063056D">
              <w:rPr>
                <w:rFonts w:ascii="Arial" w:hAnsi="Arial" w:cs="Arial"/>
                <w:b/>
                <w:spacing w:val="1"/>
              </w:rPr>
              <w:t>n</w:t>
            </w:r>
            <w:r w:rsidRPr="0063056D">
              <w:rPr>
                <w:rFonts w:ascii="Arial" w:hAnsi="Arial" w:cs="Arial"/>
                <w:b/>
              </w:rPr>
              <w:t>a</w:t>
            </w:r>
            <w:r w:rsidRPr="0063056D">
              <w:rPr>
                <w:rFonts w:ascii="Arial" w:hAnsi="Arial" w:cs="Arial"/>
                <w:b/>
                <w:spacing w:val="-4"/>
              </w:rPr>
              <w:t>l</w:t>
            </w:r>
            <w:r w:rsidRPr="0063056D">
              <w:rPr>
                <w:rFonts w:ascii="Arial" w:hAnsi="Arial" w:cs="Arial"/>
                <w:b/>
              </w:rPr>
              <w:t>y</w:t>
            </w:r>
            <w:r w:rsidRPr="0063056D">
              <w:rPr>
                <w:rFonts w:ascii="Arial" w:hAnsi="Arial" w:cs="Arial"/>
                <w:b/>
                <w:spacing w:val="1"/>
              </w:rPr>
              <w:t>t</w:t>
            </w:r>
            <w:r w:rsidRPr="0063056D">
              <w:rPr>
                <w:rFonts w:ascii="Arial" w:hAnsi="Arial" w:cs="Arial"/>
                <w:b/>
              </w:rPr>
              <w:t>ica</w:t>
            </w:r>
            <w:r w:rsidRPr="0063056D">
              <w:rPr>
                <w:rFonts w:ascii="Arial" w:hAnsi="Arial" w:cs="Arial"/>
                <w:b/>
                <w:spacing w:val="-5"/>
              </w:rPr>
              <w:t>l</w:t>
            </w:r>
            <w:r w:rsidRPr="0063056D">
              <w:rPr>
                <w:rFonts w:ascii="Arial" w:hAnsi="Arial" w:cs="Arial"/>
                <w:b/>
              </w:rPr>
              <w:t>.</w:t>
            </w:r>
          </w:p>
          <w:p w:rsidR="00682B20" w:rsidRPr="0063056D" w:rsidRDefault="00682B20">
            <w:pPr>
              <w:spacing w:before="3"/>
              <w:ind w:left="105"/>
              <w:rPr>
                <w:rFonts w:ascii="Arial" w:hAnsi="Arial" w:cs="Arial"/>
              </w:rPr>
            </w:pPr>
          </w:p>
          <w:p w:rsidR="00682B20" w:rsidRPr="0063056D" w:rsidRDefault="00682B20">
            <w:pPr>
              <w:spacing w:before="3"/>
              <w:ind w:left="105"/>
              <w:rPr>
                <w:rFonts w:ascii="Arial" w:hAnsi="Arial" w:cs="Arial"/>
              </w:rPr>
            </w:pPr>
          </w:p>
          <w:p w:rsidR="00682B20" w:rsidRPr="0063056D" w:rsidRDefault="00682B20">
            <w:pPr>
              <w:spacing w:before="3"/>
              <w:ind w:left="105"/>
              <w:rPr>
                <w:rFonts w:ascii="Arial" w:hAnsi="Arial" w:cs="Arial"/>
              </w:rPr>
            </w:pPr>
            <w:r w:rsidRPr="0063056D">
              <w:rPr>
                <w:rFonts w:ascii="Arial" w:hAnsi="Arial" w:cs="Arial"/>
              </w:rPr>
              <w:t xml:space="preserve">The </w:t>
            </w:r>
            <w:proofErr w:type="gramStart"/>
            <w:r w:rsidRPr="0063056D">
              <w:rPr>
                <w:rFonts w:ascii="Arial" w:hAnsi="Arial" w:cs="Arial"/>
              </w:rPr>
              <w:t>manuscript  has</w:t>
            </w:r>
            <w:proofErr w:type="gramEnd"/>
            <w:r w:rsidRPr="0063056D">
              <w:rPr>
                <w:rFonts w:ascii="Arial" w:hAnsi="Arial" w:cs="Arial"/>
              </w:rPr>
              <w:t xml:space="preserve"> scientific merit  but  requires substantial improvement  in  language quality, data consistency, methodological clarity, and interpretation before it can be accepted</w:t>
            </w:r>
          </w:p>
        </w:tc>
        <w:tc>
          <w:tcPr>
            <w:tcW w:w="6443" w:type="dxa"/>
            <w:tcBorders>
              <w:top w:val="single" w:sz="5" w:space="0" w:color="000000"/>
              <w:left w:val="single" w:sz="5" w:space="0" w:color="000000"/>
              <w:bottom w:val="single" w:sz="5" w:space="0" w:color="000000"/>
              <w:right w:val="single" w:sz="5" w:space="0" w:color="000000"/>
            </w:tcBorders>
          </w:tcPr>
          <w:p w:rsidR="005A4574" w:rsidRPr="0063056D" w:rsidRDefault="00570499">
            <w:pPr>
              <w:rPr>
                <w:rFonts w:ascii="Arial" w:hAnsi="Arial" w:cs="Arial"/>
              </w:rPr>
            </w:pPr>
            <w:r w:rsidRPr="0063056D">
              <w:rPr>
                <w:rFonts w:ascii="Arial" w:hAnsi="Arial" w:cs="Arial"/>
              </w:rPr>
              <w:t xml:space="preserve">CORRECTIONS ARE DONE </w:t>
            </w:r>
          </w:p>
        </w:tc>
      </w:tr>
    </w:tbl>
    <w:p w:rsidR="005A4574" w:rsidRPr="0063056D" w:rsidRDefault="005A4574">
      <w:pPr>
        <w:spacing w:before="1" w:line="140" w:lineRule="exact"/>
        <w:rPr>
          <w:rFonts w:ascii="Arial" w:hAnsi="Arial" w:cs="Arial"/>
        </w:rPr>
      </w:pPr>
    </w:p>
    <w:p w:rsidR="005A4574" w:rsidRPr="0063056D" w:rsidRDefault="005A4574">
      <w:pPr>
        <w:spacing w:line="200" w:lineRule="exact"/>
        <w:rPr>
          <w:rFonts w:ascii="Arial" w:hAnsi="Arial" w:cs="Arial"/>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05"/>
        <w:gridCol w:w="7244"/>
        <w:gridCol w:w="7231"/>
      </w:tblGrid>
      <w:tr w:rsidR="006459CF" w:rsidRPr="0063056D" w:rsidTr="006459C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459CF" w:rsidRPr="0063056D" w:rsidRDefault="006459CF" w:rsidP="006459CF">
            <w:pPr>
              <w:spacing w:line="276" w:lineRule="auto"/>
              <w:rPr>
                <w:rFonts w:ascii="Arial" w:eastAsia="Arial Unicode MS" w:hAnsi="Arial" w:cs="Arial"/>
                <w:b/>
                <w:u w:val="single"/>
                <w:lang w:val="en-GB"/>
              </w:rPr>
            </w:pPr>
            <w:bookmarkStart w:id="1" w:name="_Hlk156057704"/>
            <w:bookmarkStart w:id="2" w:name="_Hlk156057883"/>
            <w:r w:rsidRPr="0063056D">
              <w:rPr>
                <w:rFonts w:ascii="Arial" w:eastAsia="Arial Unicode MS" w:hAnsi="Arial" w:cs="Arial"/>
                <w:b/>
                <w:highlight w:val="yellow"/>
                <w:u w:val="single"/>
                <w:lang w:val="en-GB"/>
              </w:rPr>
              <w:t>PART  2:</w:t>
            </w:r>
            <w:r w:rsidRPr="0063056D">
              <w:rPr>
                <w:rFonts w:ascii="Arial" w:eastAsia="Arial Unicode MS" w:hAnsi="Arial" w:cs="Arial"/>
                <w:b/>
                <w:u w:val="single"/>
                <w:lang w:val="en-GB"/>
              </w:rPr>
              <w:t xml:space="preserve"> </w:t>
            </w:r>
          </w:p>
          <w:p w:rsidR="006459CF" w:rsidRPr="0063056D" w:rsidRDefault="006459CF" w:rsidP="006459CF">
            <w:pPr>
              <w:spacing w:line="276" w:lineRule="auto"/>
              <w:rPr>
                <w:rFonts w:ascii="Arial" w:eastAsia="Arial Unicode MS" w:hAnsi="Arial" w:cs="Arial"/>
                <w:b/>
                <w:u w:val="single"/>
                <w:lang w:val="en-GB"/>
              </w:rPr>
            </w:pPr>
          </w:p>
        </w:tc>
      </w:tr>
      <w:tr w:rsidR="006459CF" w:rsidRPr="0063056D" w:rsidTr="006459C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459CF" w:rsidRPr="0063056D" w:rsidRDefault="006459CF" w:rsidP="006459CF">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459CF" w:rsidRPr="0063056D" w:rsidRDefault="006459CF" w:rsidP="006459CF">
            <w:pPr>
              <w:keepNext/>
              <w:spacing w:line="276" w:lineRule="auto"/>
              <w:outlineLvl w:val="1"/>
              <w:rPr>
                <w:rFonts w:ascii="Arial" w:eastAsia="MS Mincho" w:hAnsi="Arial" w:cs="Arial"/>
                <w:b/>
                <w:bCs/>
                <w:lang w:val="en-GB"/>
              </w:rPr>
            </w:pPr>
            <w:r w:rsidRPr="0063056D">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6459CF" w:rsidRPr="0063056D" w:rsidRDefault="006459CF" w:rsidP="006459CF">
            <w:pPr>
              <w:keepNext/>
              <w:spacing w:line="276" w:lineRule="auto"/>
              <w:outlineLvl w:val="1"/>
              <w:rPr>
                <w:rFonts w:ascii="Arial" w:eastAsia="MS Mincho" w:hAnsi="Arial" w:cs="Arial"/>
                <w:bCs/>
                <w:lang w:val="en-GB"/>
              </w:rPr>
            </w:pPr>
            <w:r w:rsidRPr="0063056D">
              <w:rPr>
                <w:rFonts w:ascii="Arial" w:eastAsia="MS Mincho" w:hAnsi="Arial" w:cs="Arial"/>
                <w:b/>
                <w:bCs/>
                <w:lang w:val="en-GB"/>
              </w:rPr>
              <w:t>Author’s comment</w:t>
            </w:r>
            <w:r w:rsidRPr="0063056D">
              <w:rPr>
                <w:rFonts w:ascii="Arial" w:eastAsia="MS Mincho" w:hAnsi="Arial" w:cs="Arial"/>
                <w:bCs/>
                <w:lang w:val="en-GB"/>
              </w:rPr>
              <w:t xml:space="preserve"> </w:t>
            </w:r>
            <w:r w:rsidRPr="0063056D">
              <w:rPr>
                <w:rFonts w:ascii="Arial" w:eastAsia="MS Mincho" w:hAnsi="Arial" w:cs="Arial"/>
                <w:bCs/>
                <w:i/>
                <w:lang w:val="en-GB"/>
              </w:rPr>
              <w:t>(if agreed with reviewer, correct the manuscript and highlight that part in the manuscript. It is mandatory that authors should write his/her feedback here)</w:t>
            </w:r>
          </w:p>
        </w:tc>
      </w:tr>
      <w:tr w:rsidR="006459CF" w:rsidRPr="0063056D" w:rsidTr="006459C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459CF" w:rsidRPr="0063056D" w:rsidRDefault="006459CF" w:rsidP="006459CF">
            <w:pPr>
              <w:spacing w:line="276" w:lineRule="auto"/>
              <w:rPr>
                <w:rFonts w:ascii="Arial" w:eastAsia="Arial Unicode MS" w:hAnsi="Arial" w:cs="Arial"/>
                <w:b/>
                <w:lang w:val="en-GB"/>
              </w:rPr>
            </w:pPr>
            <w:r w:rsidRPr="0063056D">
              <w:rPr>
                <w:rFonts w:ascii="Arial" w:eastAsia="Arial Unicode MS" w:hAnsi="Arial" w:cs="Arial"/>
                <w:b/>
                <w:lang w:val="en-GB"/>
              </w:rPr>
              <w:t xml:space="preserve">Are there ethical issues in this manuscript? </w:t>
            </w:r>
          </w:p>
          <w:p w:rsidR="006459CF" w:rsidRPr="0063056D" w:rsidRDefault="006459CF" w:rsidP="006459CF">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459CF" w:rsidRPr="0063056D" w:rsidRDefault="006459CF" w:rsidP="006459CF">
            <w:pPr>
              <w:spacing w:line="276" w:lineRule="auto"/>
              <w:rPr>
                <w:rFonts w:ascii="Arial" w:eastAsia="Arial Unicode MS" w:hAnsi="Arial" w:cs="Arial"/>
                <w:i/>
                <w:iCs/>
                <w:u w:val="single"/>
                <w:lang w:val="en-GB"/>
              </w:rPr>
            </w:pPr>
            <w:r w:rsidRPr="0063056D">
              <w:rPr>
                <w:rFonts w:ascii="Arial" w:eastAsia="Arial Unicode MS" w:hAnsi="Arial" w:cs="Arial"/>
                <w:i/>
                <w:iCs/>
                <w:u w:val="single"/>
                <w:lang w:val="en-GB"/>
              </w:rPr>
              <w:t xml:space="preserve">(If yes, </w:t>
            </w:r>
            <w:proofErr w:type="gramStart"/>
            <w:r w:rsidRPr="0063056D">
              <w:rPr>
                <w:rFonts w:ascii="Arial" w:eastAsia="Arial Unicode MS" w:hAnsi="Arial" w:cs="Arial"/>
                <w:i/>
                <w:iCs/>
                <w:u w:val="single"/>
                <w:lang w:val="en-GB"/>
              </w:rPr>
              <w:t>Kindly</w:t>
            </w:r>
            <w:proofErr w:type="gramEnd"/>
            <w:r w:rsidRPr="0063056D">
              <w:rPr>
                <w:rFonts w:ascii="Arial" w:eastAsia="Arial Unicode MS" w:hAnsi="Arial" w:cs="Arial"/>
                <w:i/>
                <w:iCs/>
                <w:u w:val="single"/>
                <w:lang w:val="en-GB"/>
              </w:rPr>
              <w:t xml:space="preserve"> please write down the ethical issues here in details)</w:t>
            </w:r>
          </w:p>
          <w:p w:rsidR="006459CF" w:rsidRPr="0063056D" w:rsidRDefault="006459CF" w:rsidP="006459CF">
            <w:pPr>
              <w:spacing w:line="276" w:lineRule="auto"/>
              <w:rPr>
                <w:rFonts w:ascii="Arial" w:eastAsia="Arial Unicode MS" w:hAnsi="Arial" w:cs="Arial"/>
                <w:lang w:val="en-GB"/>
              </w:rPr>
            </w:pPr>
          </w:p>
          <w:p w:rsidR="006459CF" w:rsidRPr="0063056D" w:rsidRDefault="006459CF" w:rsidP="006459CF">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6459CF" w:rsidRPr="0063056D" w:rsidRDefault="006459CF" w:rsidP="006459CF">
            <w:pPr>
              <w:spacing w:line="276" w:lineRule="auto"/>
              <w:rPr>
                <w:rFonts w:ascii="Arial" w:eastAsia="Arial Unicode MS" w:hAnsi="Arial" w:cs="Arial"/>
                <w:lang w:val="en-GB"/>
              </w:rPr>
            </w:pPr>
          </w:p>
          <w:p w:rsidR="006459CF" w:rsidRPr="0063056D" w:rsidRDefault="006459CF" w:rsidP="006459CF">
            <w:pPr>
              <w:spacing w:line="276" w:lineRule="auto"/>
              <w:rPr>
                <w:rFonts w:ascii="Arial" w:eastAsia="Arial Unicode MS" w:hAnsi="Arial" w:cs="Arial"/>
                <w:lang w:val="en-GB"/>
              </w:rPr>
            </w:pPr>
          </w:p>
          <w:p w:rsidR="006459CF" w:rsidRPr="0063056D" w:rsidRDefault="006459CF" w:rsidP="006459CF">
            <w:pPr>
              <w:spacing w:line="276" w:lineRule="auto"/>
              <w:rPr>
                <w:rFonts w:ascii="Arial" w:eastAsia="Arial Unicode MS" w:hAnsi="Arial" w:cs="Arial"/>
                <w:lang w:val="en-GB"/>
              </w:rPr>
            </w:pPr>
          </w:p>
        </w:tc>
      </w:tr>
      <w:bookmarkEnd w:id="1"/>
      <w:bookmarkEnd w:id="2"/>
    </w:tbl>
    <w:p w:rsidR="006459CF" w:rsidRPr="0063056D" w:rsidRDefault="006459CF" w:rsidP="006459CF">
      <w:pPr>
        <w:rPr>
          <w:rFonts w:ascii="Arial" w:hAnsi="Arial" w:cs="Arial"/>
        </w:rPr>
      </w:pPr>
    </w:p>
    <w:p w:rsidR="005A4574" w:rsidRPr="0063056D" w:rsidRDefault="005A4574">
      <w:pPr>
        <w:spacing w:line="200" w:lineRule="exact"/>
        <w:rPr>
          <w:rFonts w:ascii="Arial" w:hAnsi="Arial" w:cs="Arial"/>
        </w:rPr>
      </w:pPr>
    </w:p>
    <w:sectPr w:rsidR="005A4574" w:rsidRPr="0063056D">
      <w:pgSz w:w="23820" w:h="16840" w:orient="landscape"/>
      <w:pgMar w:top="1540" w:right="1220" w:bottom="280" w:left="1220" w:header="1304"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12C6" w:rsidRDefault="00DE12C6">
      <w:r>
        <w:separator/>
      </w:r>
    </w:p>
  </w:endnote>
  <w:endnote w:type="continuationSeparator" w:id="0">
    <w:p w:rsidR="00DE12C6" w:rsidRDefault="00DE1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574" w:rsidRDefault="00DE12C6">
    <w:pPr>
      <w:spacing w:line="200" w:lineRule="exact"/>
    </w:pPr>
    <w:r>
      <w:pict>
        <v:shapetype id="_x0000_t202" coordsize="21600,21600" o:spt="202" path="m,l,21600r21600,l21600,xe">
          <v:stroke joinstyle="miter"/>
          <v:path gradientshapeok="t" o:connecttype="rect"/>
        </v:shapetype>
        <v:shape id="_x0000_s2052" type="#_x0000_t202" style="position:absolute;margin-left:71pt;margin-top:796.85pt;width:51.9pt;height:9.9pt;z-index:-251659776;mso-position-horizontal-relative:page;mso-position-vertical-relative:page" filled="f" stroked="f">
          <v:textbox inset="0,0,0,0">
            <w:txbxContent>
              <w:p w:rsidR="005A4574" w:rsidRDefault="009507E8">
                <w:pPr>
                  <w:spacing w:line="180" w:lineRule="exact"/>
                  <w:ind w:left="20" w:right="-24"/>
                  <w:rPr>
                    <w:sz w:val="16"/>
                    <w:szCs w:val="16"/>
                  </w:rPr>
                </w:pPr>
                <w:r>
                  <w:rPr>
                    <w:sz w:val="16"/>
                    <w:szCs w:val="16"/>
                  </w:rPr>
                  <w:t>Cr</w:t>
                </w:r>
                <w:r>
                  <w:rPr>
                    <w:spacing w:val="-3"/>
                    <w:sz w:val="16"/>
                    <w:szCs w:val="16"/>
                  </w:rPr>
                  <w:t>e</w:t>
                </w:r>
                <w:r>
                  <w:rPr>
                    <w:spacing w:val="2"/>
                    <w:sz w:val="16"/>
                    <w:szCs w:val="16"/>
                  </w:rPr>
                  <w:t>a</w:t>
                </w:r>
                <w:r>
                  <w:rPr>
                    <w:spacing w:val="4"/>
                    <w:sz w:val="16"/>
                    <w:szCs w:val="16"/>
                  </w:rPr>
                  <w:t>t</w:t>
                </w:r>
                <w:r>
                  <w:rPr>
                    <w:spacing w:val="2"/>
                    <w:sz w:val="16"/>
                    <w:szCs w:val="16"/>
                  </w:rPr>
                  <w:t>e</w:t>
                </w:r>
                <w:r>
                  <w:rPr>
                    <w:sz w:val="16"/>
                    <w:szCs w:val="16"/>
                  </w:rPr>
                  <w:t>d</w:t>
                </w:r>
                <w:r>
                  <w:rPr>
                    <w:spacing w:val="-4"/>
                    <w:sz w:val="16"/>
                    <w:szCs w:val="16"/>
                  </w:rPr>
                  <w:t xml:space="preserve"> </w:t>
                </w:r>
                <w:r>
                  <w:rPr>
                    <w:spacing w:val="-2"/>
                    <w:sz w:val="16"/>
                    <w:szCs w:val="16"/>
                  </w:rPr>
                  <w:t>b</w:t>
                </w:r>
                <w:r>
                  <w:rPr>
                    <w:spacing w:val="2"/>
                    <w:sz w:val="16"/>
                    <w:szCs w:val="16"/>
                  </w:rPr>
                  <w:t>y</w:t>
                </w:r>
                <w:r>
                  <w:rPr>
                    <w:sz w:val="16"/>
                    <w:szCs w:val="16"/>
                  </w:rPr>
                  <w:t>:</w:t>
                </w:r>
                <w:r>
                  <w:rPr>
                    <w:spacing w:val="-4"/>
                    <w:sz w:val="16"/>
                    <w:szCs w:val="16"/>
                  </w:rPr>
                  <w:t xml:space="preserve"> </w:t>
                </w:r>
                <w:r>
                  <w:rPr>
                    <w:spacing w:val="1"/>
                    <w:sz w:val="16"/>
                    <w:szCs w:val="16"/>
                  </w:rPr>
                  <w:t>D</w:t>
                </w:r>
                <w:r>
                  <w:rPr>
                    <w:sz w:val="16"/>
                    <w:szCs w:val="16"/>
                  </w:rPr>
                  <w:t>R</w:t>
                </w:r>
              </w:p>
            </w:txbxContent>
          </v:textbox>
          <w10:wrap anchorx="page" anchory="page"/>
        </v:shape>
      </w:pict>
    </w:r>
    <w:r>
      <w:pict>
        <v:shape id="_x0000_s2051" type="#_x0000_t202" style="position:absolute;margin-left:207.85pt;margin-top:796.85pt;width:55.85pt;height:9.9pt;z-index:-251658752;mso-position-horizontal-relative:page;mso-position-vertical-relative:page" filled="f" stroked="f">
          <v:textbox inset="0,0,0,0">
            <w:txbxContent>
              <w:p w:rsidR="005A4574" w:rsidRDefault="009507E8">
                <w:pPr>
                  <w:spacing w:line="180" w:lineRule="exact"/>
                  <w:ind w:left="20" w:right="-24"/>
                  <w:rPr>
                    <w:sz w:val="16"/>
                    <w:szCs w:val="16"/>
                  </w:rPr>
                </w:pPr>
                <w:r>
                  <w:rPr>
                    <w:spacing w:val="5"/>
                    <w:sz w:val="16"/>
                    <w:szCs w:val="16"/>
                  </w:rPr>
                  <w:t>C</w:t>
                </w:r>
                <w:r>
                  <w:rPr>
                    <w:spacing w:val="-2"/>
                    <w:sz w:val="16"/>
                    <w:szCs w:val="16"/>
                  </w:rPr>
                  <w:t>h</w:t>
                </w:r>
                <w:r>
                  <w:rPr>
                    <w:spacing w:val="2"/>
                    <w:sz w:val="16"/>
                    <w:szCs w:val="16"/>
                  </w:rPr>
                  <w:t>e</w:t>
                </w:r>
                <w:r>
                  <w:rPr>
                    <w:spacing w:val="-3"/>
                    <w:sz w:val="16"/>
                    <w:szCs w:val="16"/>
                  </w:rPr>
                  <w:t>c</w:t>
                </w:r>
                <w:r>
                  <w:rPr>
                    <w:spacing w:val="7"/>
                    <w:sz w:val="16"/>
                    <w:szCs w:val="16"/>
                  </w:rPr>
                  <w:t>k</w:t>
                </w:r>
                <w:r>
                  <w:rPr>
                    <w:spacing w:val="-3"/>
                    <w:sz w:val="16"/>
                    <w:szCs w:val="16"/>
                  </w:rPr>
                  <w:t>e</w:t>
                </w:r>
                <w:r>
                  <w:rPr>
                    <w:sz w:val="16"/>
                    <w:szCs w:val="16"/>
                  </w:rPr>
                  <w:t>d</w:t>
                </w:r>
                <w:r>
                  <w:rPr>
                    <w:spacing w:val="-5"/>
                    <w:sz w:val="16"/>
                    <w:szCs w:val="16"/>
                  </w:rPr>
                  <w:t xml:space="preserve"> </w:t>
                </w:r>
                <w:r>
                  <w:rPr>
                    <w:spacing w:val="3"/>
                    <w:sz w:val="16"/>
                    <w:szCs w:val="16"/>
                  </w:rPr>
                  <w:t>b</w:t>
                </w:r>
                <w:r>
                  <w:rPr>
                    <w:spacing w:val="-2"/>
                    <w:sz w:val="16"/>
                    <w:szCs w:val="16"/>
                  </w:rPr>
                  <w:t>y</w:t>
                </w:r>
                <w:r>
                  <w:rPr>
                    <w:sz w:val="16"/>
                    <w:szCs w:val="16"/>
                  </w:rPr>
                  <w:t xml:space="preserve">: </w:t>
                </w:r>
                <w:r>
                  <w:rPr>
                    <w:spacing w:val="3"/>
                    <w:sz w:val="16"/>
                    <w:szCs w:val="16"/>
                  </w:rPr>
                  <w:t>P</w:t>
                </w:r>
                <w:r>
                  <w:rPr>
                    <w:sz w:val="16"/>
                    <w:szCs w:val="16"/>
                  </w:rPr>
                  <w:t>M</w:t>
                </w:r>
              </w:p>
            </w:txbxContent>
          </v:textbox>
          <w10:wrap anchorx="page" anchory="page"/>
        </v:shape>
      </w:pict>
    </w:r>
    <w:r>
      <w:pict>
        <v:shape id="_x0000_s2050" type="#_x0000_t202" style="position:absolute;margin-left:347.8pt;margin-top:796.85pt;width:67.55pt;height:9.9pt;z-index:-251657728;mso-position-horizontal-relative:page;mso-position-vertical-relative:page" filled="f" stroked="f">
          <v:textbox inset="0,0,0,0">
            <w:txbxContent>
              <w:p w:rsidR="005A4574" w:rsidRDefault="009507E8">
                <w:pPr>
                  <w:spacing w:line="180" w:lineRule="exact"/>
                  <w:ind w:left="20" w:right="-24"/>
                  <w:rPr>
                    <w:sz w:val="16"/>
                    <w:szCs w:val="16"/>
                  </w:rPr>
                </w:pPr>
                <w:r>
                  <w:rPr>
                    <w:spacing w:val="1"/>
                    <w:sz w:val="16"/>
                    <w:szCs w:val="16"/>
                  </w:rPr>
                  <w:t>A</w:t>
                </w:r>
                <w:r>
                  <w:rPr>
                    <w:spacing w:val="-2"/>
                    <w:sz w:val="16"/>
                    <w:szCs w:val="16"/>
                  </w:rPr>
                  <w:t>pp</w:t>
                </w:r>
                <w:r>
                  <w:rPr>
                    <w:spacing w:val="5"/>
                    <w:sz w:val="16"/>
                    <w:szCs w:val="16"/>
                  </w:rPr>
                  <w:t>r</w:t>
                </w:r>
                <w:r>
                  <w:rPr>
                    <w:spacing w:val="2"/>
                    <w:sz w:val="16"/>
                    <w:szCs w:val="16"/>
                  </w:rPr>
                  <w:t>ov</w:t>
                </w:r>
                <w:r>
                  <w:rPr>
                    <w:spacing w:val="-3"/>
                    <w:sz w:val="16"/>
                    <w:szCs w:val="16"/>
                  </w:rPr>
                  <w:t>e</w:t>
                </w:r>
                <w:r>
                  <w:rPr>
                    <w:sz w:val="16"/>
                    <w:szCs w:val="16"/>
                  </w:rPr>
                  <w:t>d</w:t>
                </w:r>
                <w:r>
                  <w:rPr>
                    <w:spacing w:val="-5"/>
                    <w:sz w:val="16"/>
                    <w:szCs w:val="16"/>
                  </w:rPr>
                  <w:t xml:space="preserve"> </w:t>
                </w:r>
                <w:r>
                  <w:rPr>
                    <w:spacing w:val="2"/>
                    <w:sz w:val="16"/>
                    <w:szCs w:val="16"/>
                  </w:rPr>
                  <w:t>b</w:t>
                </w:r>
                <w:r>
                  <w:rPr>
                    <w:spacing w:val="-2"/>
                    <w:sz w:val="16"/>
                    <w:szCs w:val="16"/>
                  </w:rPr>
                  <w:t>y</w:t>
                </w:r>
                <w:r>
                  <w:rPr>
                    <w:sz w:val="16"/>
                    <w:szCs w:val="16"/>
                  </w:rPr>
                  <w:t xml:space="preserve">: </w:t>
                </w:r>
                <w:r>
                  <w:rPr>
                    <w:spacing w:val="-2"/>
                    <w:sz w:val="16"/>
                    <w:szCs w:val="16"/>
                  </w:rPr>
                  <w:t>M</w:t>
                </w:r>
                <w:r>
                  <w:rPr>
                    <w:spacing w:val="5"/>
                    <w:sz w:val="16"/>
                    <w:szCs w:val="16"/>
                  </w:rPr>
                  <w:t>B</w:t>
                </w:r>
                <w:r>
                  <w:rPr>
                    <w:sz w:val="16"/>
                    <w:szCs w:val="16"/>
                  </w:rPr>
                  <w:t>M</w:t>
                </w:r>
              </w:p>
            </w:txbxContent>
          </v:textbox>
          <w10:wrap anchorx="page" anchory="page"/>
        </v:shape>
      </w:pict>
    </w:r>
    <w:r>
      <w:pict>
        <v:shape id="_x0000_s2049" type="#_x0000_t202" style="position:absolute;margin-left:539.1pt;margin-top:796.85pt;width:80.35pt;height:9.9pt;z-index:-251656704;mso-position-horizontal-relative:page;mso-position-vertical-relative:page" filled="f" stroked="f">
          <v:textbox inset="0,0,0,0">
            <w:txbxContent>
              <w:p w:rsidR="005A4574" w:rsidRDefault="009507E8">
                <w:pPr>
                  <w:spacing w:line="180" w:lineRule="exact"/>
                  <w:ind w:left="20" w:right="-24"/>
                  <w:rPr>
                    <w:sz w:val="16"/>
                    <w:szCs w:val="16"/>
                  </w:rPr>
                </w:pPr>
                <w:r>
                  <w:rPr>
                    <w:spacing w:val="1"/>
                    <w:sz w:val="16"/>
                    <w:szCs w:val="16"/>
                  </w:rPr>
                  <w:t>V</w:t>
                </w:r>
                <w:r>
                  <w:rPr>
                    <w:spacing w:val="-3"/>
                    <w:sz w:val="16"/>
                    <w:szCs w:val="16"/>
                  </w:rPr>
                  <w:t>e</w:t>
                </w:r>
                <w:r>
                  <w:rPr>
                    <w:spacing w:val="5"/>
                    <w:sz w:val="16"/>
                    <w:szCs w:val="16"/>
                  </w:rPr>
                  <w:t>r</w:t>
                </w:r>
                <w:r>
                  <w:rPr>
                    <w:spacing w:val="-4"/>
                    <w:sz w:val="16"/>
                    <w:szCs w:val="16"/>
                  </w:rPr>
                  <w:t>s</w:t>
                </w:r>
                <w:r>
                  <w:rPr>
                    <w:spacing w:val="4"/>
                    <w:sz w:val="16"/>
                    <w:szCs w:val="16"/>
                  </w:rPr>
                  <w:t>i</w:t>
                </w:r>
                <w:r>
                  <w:rPr>
                    <w:spacing w:val="2"/>
                    <w:sz w:val="16"/>
                    <w:szCs w:val="16"/>
                  </w:rPr>
                  <w:t>o</w:t>
                </w:r>
                <w:r>
                  <w:rPr>
                    <w:spacing w:val="-2"/>
                    <w:sz w:val="16"/>
                    <w:szCs w:val="16"/>
                  </w:rPr>
                  <w:t>n</w:t>
                </w:r>
                <w:r>
                  <w:rPr>
                    <w:sz w:val="16"/>
                    <w:szCs w:val="16"/>
                  </w:rPr>
                  <w:t>:</w:t>
                </w:r>
                <w:r>
                  <w:rPr>
                    <w:spacing w:val="-7"/>
                    <w:sz w:val="16"/>
                    <w:szCs w:val="16"/>
                  </w:rPr>
                  <w:t xml:space="preserve"> </w:t>
                </w:r>
                <w:r>
                  <w:rPr>
                    <w:sz w:val="16"/>
                    <w:szCs w:val="16"/>
                  </w:rPr>
                  <w:t>3 (</w:t>
                </w:r>
                <w:r>
                  <w:rPr>
                    <w:spacing w:val="2"/>
                    <w:sz w:val="16"/>
                    <w:szCs w:val="16"/>
                  </w:rPr>
                  <w:t>0</w:t>
                </w:r>
                <w:r>
                  <w:rPr>
                    <w:spacing w:val="7"/>
                    <w:sz w:val="16"/>
                    <w:szCs w:val="16"/>
                  </w:rPr>
                  <w:t>7</w:t>
                </w:r>
                <w:r>
                  <w:rPr>
                    <w:spacing w:val="-5"/>
                    <w:sz w:val="16"/>
                    <w:szCs w:val="16"/>
                  </w:rPr>
                  <w:t>-</w:t>
                </w:r>
                <w:r>
                  <w:rPr>
                    <w:spacing w:val="2"/>
                    <w:sz w:val="16"/>
                    <w:szCs w:val="16"/>
                  </w:rPr>
                  <w:t>07</w:t>
                </w:r>
                <w:r>
                  <w:rPr>
                    <w:spacing w:val="-5"/>
                    <w:sz w:val="16"/>
                    <w:szCs w:val="16"/>
                  </w:rPr>
                  <w:t>-</w:t>
                </w:r>
                <w:r>
                  <w:rPr>
                    <w:spacing w:val="2"/>
                    <w:sz w:val="16"/>
                    <w:szCs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12C6" w:rsidRDefault="00DE12C6">
      <w:r>
        <w:separator/>
      </w:r>
    </w:p>
  </w:footnote>
  <w:footnote w:type="continuationSeparator" w:id="0">
    <w:p w:rsidR="00DE12C6" w:rsidRDefault="00DE1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574" w:rsidRDefault="00DE12C6">
    <w:pPr>
      <w:spacing w:line="200" w:lineRule="exact"/>
    </w:pPr>
    <w:r>
      <w:pict>
        <v:shapetype id="_x0000_t202" coordsize="21600,21600" o:spt="202" path="m,l,21600r21600,l21600,xe">
          <v:stroke joinstyle="miter"/>
          <v:path gradientshapeok="t" o:connecttype="rect"/>
        </v:shapetype>
        <v:shape id="_x0000_s2053" type="#_x0000_t202" style="position:absolute;margin-left:71pt;margin-top:64.2pt;width:86.65pt;height:14pt;z-index:-251660800;mso-position-horizontal-relative:page;mso-position-vertical-relative:page" filled="f" stroked="f">
          <v:textbox inset="0,0,0,0">
            <w:txbxContent>
              <w:p w:rsidR="005A4574" w:rsidRDefault="009507E8">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3"/>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1"/>
                    <w:sz w:val="24"/>
                    <w:szCs w:val="24"/>
                    <w:u w:val="thick" w:color="003399"/>
                  </w:rPr>
                  <w:t xml:space="preserve"> </w:t>
                </w:r>
                <w:r>
                  <w:rPr>
                    <w:rFonts w:ascii="Arial" w:eastAsia="Arial" w:hAnsi="Arial" w:cs="Arial"/>
                    <w:b/>
                    <w:color w:val="003399"/>
                    <w:spacing w:val="2"/>
                    <w:sz w:val="24"/>
                    <w:szCs w:val="24"/>
                    <w:u w:val="thick" w:color="003399"/>
                  </w:rPr>
                  <w:t>Fo</w:t>
                </w:r>
                <w:r>
                  <w:rPr>
                    <w:rFonts w:ascii="Arial" w:eastAsia="Arial" w:hAnsi="Arial" w:cs="Arial"/>
                    <w:b/>
                    <w:color w:val="003399"/>
                    <w:spacing w:val="-2"/>
                    <w:sz w:val="24"/>
                    <w:szCs w:val="24"/>
                    <w:u w:val="thick" w:color="003399"/>
                  </w:rPr>
                  <w:t>r</w:t>
                </w:r>
                <w:r>
                  <w:rPr>
                    <w:rFonts w:ascii="Arial" w:eastAsia="Arial" w:hAnsi="Arial" w:cs="Arial"/>
                    <w:b/>
                    <w:color w:val="003399"/>
                    <w:sz w:val="24"/>
                    <w:szCs w:val="24"/>
                    <w:u w:val="thick" w:color="003399"/>
                  </w:rPr>
                  <w:t>m</w:t>
                </w:r>
                <w:r>
                  <w:rPr>
                    <w:rFonts w:ascii="Arial" w:eastAsia="Arial" w:hAnsi="Arial" w:cs="Arial"/>
                    <w:b/>
                    <w:color w:val="003399"/>
                    <w:spacing w:val="-1"/>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55450"/>
    <w:multiLevelType w:val="multilevel"/>
    <w:tmpl w:val="79BC853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574"/>
    <w:rsid w:val="0015362C"/>
    <w:rsid w:val="0025658D"/>
    <w:rsid w:val="003302ED"/>
    <w:rsid w:val="003B3A51"/>
    <w:rsid w:val="00570499"/>
    <w:rsid w:val="005A4574"/>
    <w:rsid w:val="0063056D"/>
    <w:rsid w:val="006459CF"/>
    <w:rsid w:val="00682B20"/>
    <w:rsid w:val="00720A39"/>
    <w:rsid w:val="009507E8"/>
    <w:rsid w:val="00967008"/>
    <w:rsid w:val="009C1D98"/>
    <w:rsid w:val="009D6D6F"/>
    <w:rsid w:val="00DE12C6"/>
    <w:rsid w:val="00DE55F5"/>
    <w:rsid w:val="00EB13F8"/>
    <w:rsid w:val="00FF0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1531C14"/>
  <w15:docId w15:val="{5184175E-67CA-4BEA-8E46-4810B6B3E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basedOn w:val="Normal"/>
    <w:uiPriority w:val="34"/>
    <w:qFormat/>
    <w:rsid w:val="00967008"/>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789162">
      <w:bodyDiv w:val="1"/>
      <w:marLeft w:val="0"/>
      <w:marRight w:val="0"/>
      <w:marTop w:val="0"/>
      <w:marBottom w:val="0"/>
      <w:divBdr>
        <w:top w:val="none" w:sz="0" w:space="0" w:color="auto"/>
        <w:left w:val="none" w:sz="0" w:space="0" w:color="auto"/>
        <w:bottom w:val="none" w:sz="0" w:space="0" w:color="auto"/>
        <w:right w:val="none" w:sz="0" w:space="0" w:color="auto"/>
      </w:divBdr>
    </w:div>
    <w:div w:id="757557104">
      <w:bodyDiv w:val="1"/>
      <w:marLeft w:val="0"/>
      <w:marRight w:val="0"/>
      <w:marTop w:val="0"/>
      <w:marBottom w:val="0"/>
      <w:divBdr>
        <w:top w:val="none" w:sz="0" w:space="0" w:color="auto"/>
        <w:left w:val="none" w:sz="0" w:space="0" w:color="auto"/>
        <w:bottom w:val="none" w:sz="0" w:space="0" w:color="auto"/>
        <w:right w:val="none" w:sz="0" w:space="0" w:color="auto"/>
      </w:divBdr>
    </w:div>
    <w:div w:id="832456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gr.com/index.php/AJ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683</Words>
  <Characters>3897</Characters>
  <Application>Microsoft Office Word</Application>
  <DocSecurity>0</DocSecurity>
  <Lines>32</Lines>
  <Paragraphs>9</Paragraphs>
  <ScaleCrop>false</ScaleCrop>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19</cp:revision>
  <dcterms:created xsi:type="dcterms:W3CDTF">2026-02-02T07:37:00Z</dcterms:created>
  <dcterms:modified xsi:type="dcterms:W3CDTF">2026-02-11T10:14:00Z</dcterms:modified>
</cp:coreProperties>
</file>