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CDB" w:rsidRDefault="00862CDB">
      <w:pPr>
        <w:spacing w:line="200" w:lineRule="exact"/>
      </w:pPr>
    </w:p>
    <w:p w:rsidR="00862CDB" w:rsidRDefault="00862CDB">
      <w:pPr>
        <w:spacing w:line="200" w:lineRule="exact"/>
      </w:pPr>
    </w:p>
    <w:p w:rsidR="00862CDB" w:rsidRDefault="00862CDB">
      <w:pPr>
        <w:spacing w:before="4" w:line="200" w:lineRule="exact"/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862CDB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D95BFA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07073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onme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col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07073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07073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862CDB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_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J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5</w:t>
            </w:r>
            <w:r>
              <w:rPr>
                <w:rFonts w:ascii="Arial" w:eastAsia="Arial" w:hAnsi="Arial" w:cs="Arial"/>
                <w:b/>
                <w:spacing w:val="2"/>
              </w:rPr>
              <w:t>2</w:t>
            </w:r>
            <w:r>
              <w:rPr>
                <w:rFonts w:ascii="Arial" w:eastAsia="Arial" w:hAnsi="Arial" w:cs="Arial"/>
                <w:b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</w:rPr>
              <w:t>1</w:t>
            </w:r>
          </w:p>
        </w:tc>
      </w:tr>
      <w:tr w:rsidR="00862CDB">
        <w:trPr>
          <w:trHeight w:hRule="exact" w:val="406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before="78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ap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ing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W</w:t>
            </w:r>
            <w:r>
              <w:rPr>
                <w:rFonts w:ascii="Arial" w:eastAsia="Arial" w:hAnsi="Arial" w:cs="Arial"/>
                <w:b/>
              </w:rPr>
              <w:t>ater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Reso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Bhu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an: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Hous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hold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</w:rPr>
              <w:t>ependen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</w:rPr>
              <w:t>ul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ab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lity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W</w:t>
            </w:r>
            <w:r>
              <w:rPr>
                <w:rFonts w:ascii="Arial" w:eastAsia="Arial" w:hAnsi="Arial" w:cs="Arial"/>
                <w:b/>
              </w:rPr>
              <w:t>ater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8"/>
              </w:rPr>
              <w:t>S</w:t>
            </w:r>
            <w:r>
              <w:rPr>
                <w:rFonts w:ascii="Arial" w:eastAsia="Arial" w:hAnsi="Arial" w:cs="Arial"/>
                <w:b/>
              </w:rPr>
              <w:t>ou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es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to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limate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Chan</w:t>
            </w:r>
            <w:r>
              <w:rPr>
                <w:rFonts w:ascii="Arial" w:eastAsia="Arial" w:hAnsi="Arial" w:cs="Arial"/>
                <w:b/>
                <w:spacing w:val="3"/>
              </w:rPr>
              <w:t>g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  <w:tr w:rsidR="00862CDB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igi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862CDB" w:rsidRDefault="00862CDB">
      <w:pPr>
        <w:spacing w:before="9" w:line="180" w:lineRule="exact"/>
        <w:rPr>
          <w:sz w:val="18"/>
          <w:szCs w:val="18"/>
        </w:rPr>
      </w:pPr>
    </w:p>
    <w:p w:rsidR="00862CDB" w:rsidRDefault="008E3286" w:rsidP="008E3286">
      <w:pPr>
        <w:ind w:left="220"/>
      </w:pPr>
      <w:r>
        <w:t xml:space="preserve"> </w:t>
      </w:r>
    </w:p>
    <w:p w:rsidR="00862CDB" w:rsidRDefault="00862CDB">
      <w:pPr>
        <w:spacing w:before="6" w:line="200" w:lineRule="exact"/>
      </w:pPr>
    </w:p>
    <w:p w:rsidR="00862CDB" w:rsidRDefault="00862CDB">
      <w:pPr>
        <w:spacing w:before="18" w:line="220" w:lineRule="exact"/>
        <w:rPr>
          <w:sz w:val="22"/>
          <w:szCs w:val="22"/>
        </w:rPr>
      </w:pPr>
    </w:p>
    <w:tbl>
      <w:tblPr>
        <w:tblW w:w="21361" w:type="dxa"/>
        <w:tblInd w:w="-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"/>
        <w:gridCol w:w="106"/>
        <w:gridCol w:w="812"/>
        <w:gridCol w:w="4433"/>
        <w:gridCol w:w="1270"/>
        <w:gridCol w:w="7165"/>
        <w:gridCol w:w="921"/>
        <w:gridCol w:w="6231"/>
        <w:gridCol w:w="214"/>
      </w:tblGrid>
      <w:tr w:rsidR="00862CDB" w:rsidTr="008941D1">
        <w:trPr>
          <w:gridBefore w:val="1"/>
          <w:wBefore w:w="209" w:type="dxa"/>
          <w:trHeight w:hRule="exact" w:val="235"/>
        </w:trPr>
        <w:tc>
          <w:tcPr>
            <w:tcW w:w="10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62CDB" w:rsidRDefault="00862CDB"/>
        </w:tc>
        <w:tc>
          <w:tcPr>
            <w:tcW w:w="812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:rsidR="00862CDB" w:rsidRDefault="00070739">
            <w:pPr>
              <w:spacing w:line="220" w:lineRule="exact"/>
              <w:ind w:right="-48"/>
            </w:pPr>
            <w:r>
              <w:rPr>
                <w:b/>
              </w:rPr>
              <w:t>PART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:</w:t>
            </w:r>
          </w:p>
        </w:tc>
        <w:tc>
          <w:tcPr>
            <w:tcW w:w="202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2CDB" w:rsidRDefault="00070739">
            <w:pPr>
              <w:spacing w:line="220" w:lineRule="exact"/>
              <w:ind w:left="50"/>
            </w:pP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nts</w:t>
            </w:r>
          </w:p>
        </w:tc>
      </w:tr>
      <w:tr w:rsidR="00862CDB" w:rsidTr="008941D1">
        <w:trPr>
          <w:gridBefore w:val="1"/>
          <w:wBefore w:w="209" w:type="dxa"/>
          <w:trHeight w:hRule="exact" w:val="974"/>
        </w:trPr>
        <w:tc>
          <w:tcPr>
            <w:tcW w:w="53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862CDB"/>
        </w:tc>
        <w:tc>
          <w:tcPr>
            <w:tcW w:w="935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:rsidR="00862CDB" w:rsidRDefault="00070739">
            <w:pPr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:rsidR="00862CDB" w:rsidRDefault="00070739">
            <w:pPr>
              <w:spacing w:before="12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862CDB" w:rsidTr="008941D1">
        <w:trPr>
          <w:gridBefore w:val="1"/>
          <w:wBefore w:w="209" w:type="dxa"/>
          <w:trHeight w:hRule="exact" w:val="936"/>
        </w:trPr>
        <w:tc>
          <w:tcPr>
            <w:tcW w:w="53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ind w:left="460" w:right="232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862CDB" w:rsidRDefault="00070739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before="3" w:line="220" w:lineRule="exact"/>
              <w:ind w:left="102" w:right="6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v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ed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ud</w:t>
            </w:r>
            <w:r>
              <w:rPr>
                <w:rFonts w:ascii="Arial" w:eastAsia="Arial" w:hAnsi="Arial" w:cs="Arial"/>
              </w:rPr>
              <w:t xml:space="preserve">y </w:t>
            </w:r>
            <w:r>
              <w:rPr>
                <w:rFonts w:ascii="Arial" w:eastAsia="Arial" w:hAnsi="Arial" w:cs="Arial"/>
                <w:spacing w:val="3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b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</w:rPr>
              <w:t>‘</w:t>
            </w:r>
            <w:r>
              <w:rPr>
                <w:rFonts w:ascii="Arial" w:eastAsia="Arial" w:hAnsi="Arial" w:cs="Arial"/>
                <w:spacing w:val="9"/>
              </w:rPr>
              <w:t>W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Re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rc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</w:rPr>
              <w:t>ta</w:t>
            </w:r>
            <w:r>
              <w:rPr>
                <w:rFonts w:ascii="Arial" w:eastAsia="Arial" w:hAnsi="Arial" w:cs="Arial"/>
                <w:spacing w:val="4"/>
              </w:rPr>
              <w:t>n</w:t>
            </w:r>
            <w:r>
              <w:rPr>
                <w:rFonts w:ascii="Arial" w:eastAsia="Arial" w:hAnsi="Arial" w:cs="Arial"/>
              </w:rPr>
              <w:t>’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an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w</w:t>
            </w:r>
            <w:r>
              <w:rPr>
                <w:rFonts w:ascii="Arial" w:eastAsia="Arial" w:hAnsi="Arial" w:cs="Arial"/>
              </w:rPr>
              <w:t>ort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wh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or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the </w:t>
            </w:r>
            <w:r>
              <w:rPr>
                <w:rFonts w:ascii="Arial" w:eastAsia="Arial" w:hAnsi="Arial" w:cs="Arial"/>
                <w:spacing w:val="1"/>
              </w:rPr>
              <w:t>sc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ni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ec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ll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or</w:t>
            </w:r>
            <w:r>
              <w:rPr>
                <w:rFonts w:ascii="Arial" w:eastAsia="Arial" w:hAnsi="Arial" w:cs="Arial"/>
                <w:spacing w:val="13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rc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ers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4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19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w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er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rc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4"/>
              </w:rPr>
              <w:t xml:space="preserve"> m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</w:p>
          <w:p w:rsidR="00862CDB" w:rsidRDefault="00070739">
            <w:pPr>
              <w:spacing w:before="1" w:line="220" w:lineRule="exact"/>
              <w:ind w:left="102" w:right="6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wa</w:t>
            </w:r>
            <w:r>
              <w:rPr>
                <w:rFonts w:ascii="Arial" w:eastAsia="Arial" w:hAnsi="Arial" w:cs="Arial"/>
                <w:spacing w:val="3"/>
              </w:rPr>
              <w:t>k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 xml:space="preserve">ate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pr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 xml:space="preserve">ne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or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urther</w:t>
            </w:r>
            <w:r>
              <w:rPr>
                <w:rFonts w:ascii="Arial" w:eastAsia="Arial" w:hAnsi="Arial" w:cs="Arial"/>
                <w:spacing w:val="1"/>
              </w:rPr>
              <w:t xml:space="preserve"> s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k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nd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tu</w:t>
            </w:r>
            <w:r>
              <w:rPr>
                <w:rFonts w:ascii="Arial" w:eastAsia="Arial" w:hAnsi="Arial" w:cs="Arial"/>
                <w:spacing w:val="1"/>
              </w:rPr>
              <w:t>di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b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ot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</w:rPr>
              <w:t>er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</w:rPr>
              <w:t>ar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as 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tr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nd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be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 a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4F7177">
            <w:r>
              <w:t>Thank for your encouraging words and valuable comments on our efforts.</w:t>
            </w:r>
          </w:p>
        </w:tc>
      </w:tr>
      <w:tr w:rsidR="00862CDB" w:rsidTr="008941D1">
        <w:trPr>
          <w:gridBefore w:val="1"/>
          <w:wBefore w:w="209" w:type="dxa"/>
          <w:trHeight w:hRule="exact" w:val="550"/>
        </w:trPr>
        <w:tc>
          <w:tcPr>
            <w:tcW w:w="53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862CDB" w:rsidRDefault="00070739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re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ar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w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 xml:space="preserve">k 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k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to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e.</w:t>
            </w:r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4F7177">
            <w:r>
              <w:t>NA</w:t>
            </w:r>
          </w:p>
        </w:tc>
      </w:tr>
      <w:tr w:rsidR="00862CDB" w:rsidTr="008941D1">
        <w:trPr>
          <w:gridBefore w:val="1"/>
          <w:wBefore w:w="209" w:type="dxa"/>
          <w:trHeight w:hRule="exact" w:val="1851"/>
        </w:trPr>
        <w:tc>
          <w:tcPr>
            <w:tcW w:w="53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</w:p>
          <w:p w:rsidR="00862CDB" w:rsidRDefault="00070739">
            <w:pPr>
              <w:ind w:left="460" w:right="199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 </w:t>
            </w:r>
            <w:r>
              <w:rPr>
                <w:rFonts w:ascii="Arial" w:eastAsia="Arial" w:hAnsi="Arial" w:cs="Arial"/>
                <w:spacing w:val="27"/>
              </w:rPr>
              <w:t xml:space="preserve"> </w:t>
            </w:r>
            <w:r>
              <w:rPr>
                <w:rFonts w:ascii="Arial" w:eastAsia="Arial" w:hAnsi="Arial" w:cs="Arial"/>
              </w:rPr>
              <w:t>It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te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  <w:spacing w:val="-3"/>
              </w:rPr>
              <w:t>a</w:t>
            </w:r>
            <w:r>
              <w:rPr>
                <w:rFonts w:ascii="Arial" w:eastAsia="Arial" w:hAnsi="Arial" w:cs="Arial"/>
                <w:spacing w:val="4"/>
              </w:rPr>
              <w:t>k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tra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ore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pre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cc</w:t>
            </w:r>
            <w:r>
              <w:rPr>
                <w:rFonts w:ascii="Arial" w:eastAsia="Arial" w:hAnsi="Arial" w:cs="Arial"/>
              </w:rPr>
              <w:t>ord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</w:rPr>
              <w:t>o the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w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se</w:t>
            </w:r>
            <w:r>
              <w:rPr>
                <w:rFonts w:ascii="Arial" w:eastAsia="Arial" w:hAnsi="Arial" w:cs="Arial"/>
                <w:spacing w:val="1"/>
              </w:rPr>
              <w:t>q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e;</w:t>
            </w:r>
          </w:p>
          <w:p w:rsidR="00862CDB" w:rsidRDefault="00070739">
            <w:pPr>
              <w:spacing w:line="220" w:lineRule="exact"/>
              <w:ind w:left="642"/>
              <w:rPr>
                <w:rFonts w:ascii="Arial" w:eastAsia="Arial" w:hAnsi="Arial" w:cs="Arial"/>
              </w:rPr>
            </w:pPr>
            <w:r>
              <w:rPr>
                <w:rFonts w:ascii="Segoe MDL2 Assets" w:eastAsia="Segoe MDL2 Assets" w:hAnsi="Segoe MDL2 Assets" w:cs="Segoe MDL2 Assets"/>
                <w:w w:val="79"/>
              </w:rPr>
              <w:t></w:t>
            </w:r>
            <w:r>
              <w:rPr>
                <w:rFonts w:ascii="Segoe MDL2 Assets" w:eastAsia="Segoe MDL2 Assets" w:hAnsi="Segoe MDL2 Assets" w:cs="Segoe MDL2 Assets"/>
                <w:spacing w:val="-33"/>
              </w:rPr>
              <w:t xml:space="preserve"> </w:t>
            </w:r>
            <w:r>
              <w:rPr>
                <w:rFonts w:ascii="Arial" w:eastAsia="Arial" w:hAnsi="Arial" w:cs="Arial"/>
              </w:rPr>
              <w:t>In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sc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e,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w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th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st</w:t>
            </w:r>
            <w:r>
              <w:rPr>
                <w:rFonts w:ascii="Arial" w:eastAsia="Arial" w:hAnsi="Arial" w:cs="Arial"/>
                <w:spacing w:val="2"/>
              </w:rPr>
              <w:t>ud</w:t>
            </w:r>
            <w:r>
              <w:rPr>
                <w:rFonts w:ascii="Arial" w:eastAsia="Arial" w:hAnsi="Arial" w:cs="Arial"/>
              </w:rPr>
              <w:t>y</w:t>
            </w:r>
          </w:p>
          <w:p w:rsidR="00862CDB" w:rsidRDefault="00070739">
            <w:pPr>
              <w:spacing w:line="220" w:lineRule="exact"/>
              <w:ind w:left="642"/>
              <w:rPr>
                <w:rFonts w:ascii="Arial" w:eastAsia="Arial" w:hAnsi="Arial" w:cs="Arial"/>
              </w:rPr>
            </w:pPr>
            <w:r>
              <w:rPr>
                <w:rFonts w:ascii="Segoe MDL2 Assets" w:eastAsia="Segoe MDL2 Assets" w:hAnsi="Segoe MDL2 Assets" w:cs="Segoe MDL2 Assets"/>
                <w:w w:val="79"/>
              </w:rPr>
              <w:t></w:t>
            </w:r>
            <w:r>
              <w:rPr>
                <w:rFonts w:ascii="Segoe MDL2 Assets" w:eastAsia="Segoe MDL2 Assets" w:hAnsi="Segoe MDL2 Assets" w:cs="Segoe MDL2 Assets"/>
                <w:spacing w:val="-33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v</w:t>
            </w:r>
            <w:r>
              <w:rPr>
                <w:rFonts w:ascii="Arial" w:eastAsia="Arial" w:hAnsi="Arial" w:cs="Arial"/>
              </w:rPr>
              <w:t>e/s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y</w:t>
            </w:r>
          </w:p>
          <w:p w:rsidR="00862CDB" w:rsidRDefault="00070739">
            <w:pPr>
              <w:spacing w:line="220" w:lineRule="exact"/>
              <w:ind w:left="642"/>
              <w:rPr>
                <w:rFonts w:ascii="Arial" w:eastAsia="Arial" w:hAnsi="Arial" w:cs="Arial"/>
              </w:rPr>
            </w:pPr>
            <w:r>
              <w:rPr>
                <w:rFonts w:ascii="Segoe MDL2 Assets" w:eastAsia="Segoe MDL2 Assets" w:hAnsi="Segoe MDL2 Assets" w:cs="Segoe MDL2 Assets"/>
                <w:w w:val="79"/>
              </w:rPr>
              <w:t></w:t>
            </w:r>
            <w:r>
              <w:rPr>
                <w:rFonts w:ascii="Segoe MDL2 Assets" w:eastAsia="Segoe MDL2 Assets" w:hAnsi="Segoe MDL2 Assets" w:cs="Segoe MDL2 Assets"/>
                <w:spacing w:val="-33"/>
              </w:rPr>
              <w:t xml:space="preserve"> </w:t>
            </w:r>
            <w:r>
              <w:rPr>
                <w:rFonts w:ascii="Arial" w:eastAsia="Arial" w:hAnsi="Arial" w:cs="Arial"/>
              </w:rPr>
              <w:t>Data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ur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</w:rPr>
              <w:t>y</w:t>
            </w:r>
          </w:p>
          <w:p w:rsidR="00862CDB" w:rsidRDefault="00070739">
            <w:pPr>
              <w:spacing w:line="220" w:lineRule="exact"/>
              <w:ind w:left="642"/>
              <w:rPr>
                <w:rFonts w:ascii="Arial" w:eastAsia="Arial" w:hAnsi="Arial" w:cs="Arial"/>
              </w:rPr>
            </w:pPr>
            <w:r>
              <w:rPr>
                <w:rFonts w:ascii="Segoe MDL2 Assets" w:eastAsia="Segoe MDL2 Assets" w:hAnsi="Segoe MDL2 Assets" w:cs="Segoe MDL2 Assets"/>
                <w:w w:val="79"/>
              </w:rPr>
              <w:t></w:t>
            </w:r>
            <w:r>
              <w:rPr>
                <w:rFonts w:ascii="Segoe MDL2 Assets" w:eastAsia="Segoe MDL2 Assets" w:hAnsi="Segoe MDL2 Assets" w:cs="Segoe MDL2 Assets"/>
                <w:spacing w:val="-3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K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ain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</w:p>
          <w:p w:rsidR="00862CDB" w:rsidRDefault="00070739">
            <w:pPr>
              <w:spacing w:line="220" w:lineRule="exact"/>
              <w:ind w:left="642"/>
              <w:rPr>
                <w:rFonts w:ascii="Arial" w:eastAsia="Arial" w:hAnsi="Arial" w:cs="Arial"/>
              </w:rPr>
            </w:pPr>
            <w:r>
              <w:rPr>
                <w:rFonts w:ascii="Segoe MDL2 Assets" w:eastAsia="Segoe MDL2 Assets" w:hAnsi="Segoe MDL2 Assets" w:cs="Segoe MDL2 Assets"/>
                <w:w w:val="79"/>
              </w:rPr>
              <w:t></w:t>
            </w:r>
            <w:r>
              <w:rPr>
                <w:rFonts w:ascii="Segoe MDL2 Assets" w:eastAsia="Segoe MDL2 Assets" w:hAnsi="Segoe MDL2 Assets" w:cs="Segoe MDL2 Assets"/>
                <w:spacing w:val="-3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3"/>
              </w:rPr>
              <w:t>c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stu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y</w:t>
            </w:r>
          </w:p>
          <w:p w:rsidR="00862CDB" w:rsidRDefault="00070739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 </w:t>
            </w:r>
            <w:r>
              <w:rPr>
                <w:rFonts w:ascii="Arial" w:eastAsia="Arial" w:hAnsi="Arial" w:cs="Arial"/>
                <w:spacing w:val="2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dd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one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or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wo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ore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k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  <w:spacing w:val="2"/>
              </w:rPr>
              <w:t>w</w:t>
            </w:r>
            <w:r>
              <w:rPr>
                <w:rFonts w:ascii="Arial" w:eastAsia="Arial" w:hAnsi="Arial" w:cs="Arial"/>
              </w:rPr>
              <w:t>ord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.</w:t>
            </w:r>
          </w:p>
          <w:p w:rsidR="00862CDB" w:rsidRDefault="00070739">
            <w:pPr>
              <w:ind w:left="67" w:right="5149"/>
              <w:jc w:val="center"/>
              <w:rPr>
                <w:rFonts w:ascii="Arial" w:eastAsia="Arial" w:hAnsi="Arial" w:cs="Arial"/>
              </w:rPr>
            </w:pPr>
            <w:r>
              <w:rPr>
                <w:spacing w:val="1"/>
              </w:rPr>
              <w:t>3</w:t>
            </w:r>
            <w:r>
              <w:t xml:space="preserve">.   </w:t>
            </w:r>
            <w:r>
              <w:rPr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rr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ge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k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>y</w:t>
            </w:r>
            <w:r>
              <w:rPr>
                <w:rFonts w:ascii="Arial" w:eastAsia="Arial" w:hAnsi="Arial" w:cs="Arial"/>
              </w:rPr>
              <w:t>words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al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b</w:t>
            </w:r>
            <w:r>
              <w:rPr>
                <w:rFonts w:ascii="Arial" w:eastAsia="Arial" w:hAnsi="Arial" w:cs="Arial"/>
              </w:rPr>
              <w:t>et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w w:val="99"/>
              </w:rPr>
              <w:t>order.</w:t>
            </w:r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4F7177">
            <w:r>
              <w:t xml:space="preserve">Incorporated </w:t>
            </w:r>
          </w:p>
        </w:tc>
      </w:tr>
      <w:tr w:rsidR="00862CDB" w:rsidTr="008941D1">
        <w:trPr>
          <w:gridBefore w:val="1"/>
          <w:wBefore w:w="209" w:type="dxa"/>
          <w:trHeight w:hRule="exact" w:val="494"/>
        </w:trPr>
        <w:tc>
          <w:tcPr>
            <w:tcW w:w="53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</w:p>
          <w:p w:rsidR="00862CDB" w:rsidRDefault="00070739">
            <w:pPr>
              <w:ind w:left="460"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to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4"/>
              </w:rPr>
              <w:t>l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or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nd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pre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e.</w:t>
            </w:r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4F7177">
            <w:r>
              <w:t>Thank you</w:t>
            </w:r>
          </w:p>
        </w:tc>
      </w:tr>
      <w:tr w:rsidR="00862CDB" w:rsidTr="008941D1">
        <w:trPr>
          <w:gridBefore w:val="1"/>
          <w:wBefore w:w="209" w:type="dxa"/>
          <w:trHeight w:hRule="exact" w:val="713"/>
        </w:trPr>
        <w:tc>
          <w:tcPr>
            <w:tcW w:w="53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46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  <w:p w:rsidR="00862CDB" w:rsidRDefault="00070739">
            <w:pPr>
              <w:ind w:left="460" w:right="448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</w:rPr>
              <w:t>r</w:t>
            </w:r>
            <w:proofErr w:type="gramEnd"/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(</w:t>
            </w:r>
            <w:r>
              <w:rPr>
                <w:rFonts w:ascii="Arial" w:eastAsia="Arial" w:hAnsi="Arial" w:cs="Arial"/>
              </w:rPr>
              <w:t>34)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eren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v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 xml:space="preserve"> 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d/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th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 xml:space="preserve"> 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7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bl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r of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ta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s</w:t>
            </w:r>
          </w:p>
          <w:p w:rsidR="00862CDB" w:rsidRDefault="00070739">
            <w:pPr>
              <w:ind w:left="102" w:righ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or</w:t>
            </w:r>
            <w:r>
              <w:rPr>
                <w:rFonts w:ascii="Arial" w:eastAsia="Arial" w:hAnsi="Arial" w:cs="Arial"/>
                <w:spacing w:val="22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22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18"/>
              </w:rPr>
              <w:t xml:space="preserve"> </w:t>
            </w:r>
            <w:r>
              <w:rPr>
                <w:rFonts w:ascii="Arial" w:eastAsia="Arial" w:hAnsi="Arial" w:cs="Arial"/>
              </w:rPr>
              <w:t>wor</w:t>
            </w:r>
            <w:r>
              <w:rPr>
                <w:rFonts w:ascii="Arial" w:eastAsia="Arial" w:hAnsi="Arial" w:cs="Arial"/>
                <w:spacing w:val="6"/>
              </w:rPr>
              <w:t>k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ore</w:t>
            </w:r>
            <w:r>
              <w:rPr>
                <w:rFonts w:ascii="Arial" w:eastAsia="Arial" w:hAnsi="Arial" w:cs="Arial"/>
                <w:spacing w:val="19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w</w:t>
            </w:r>
            <w:r>
              <w:rPr>
                <w:rFonts w:ascii="Arial" w:eastAsia="Arial" w:hAnsi="Arial" w:cs="Arial"/>
              </w:rPr>
              <w:t>or</w:t>
            </w:r>
            <w:r>
              <w:rPr>
                <w:rFonts w:ascii="Arial" w:eastAsia="Arial" w:hAnsi="Arial" w:cs="Arial"/>
                <w:spacing w:val="4"/>
              </w:rPr>
              <w:t>k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an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9"/>
              </w:rPr>
              <w:t xml:space="preserve"> </w:t>
            </w:r>
            <w:r>
              <w:rPr>
                <w:rFonts w:ascii="Arial" w:eastAsia="Arial" w:hAnsi="Arial" w:cs="Arial"/>
              </w:rPr>
              <w:t>to</w:t>
            </w:r>
            <w:r>
              <w:rPr>
                <w:rFonts w:ascii="Arial" w:eastAsia="Arial" w:hAnsi="Arial" w:cs="Arial"/>
                <w:spacing w:val="2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5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3"/>
              </w:rPr>
              <w:t xml:space="preserve"> </w:t>
            </w:r>
            <w:r>
              <w:rPr>
                <w:rFonts w:ascii="Arial" w:eastAsia="Arial" w:hAnsi="Arial" w:cs="Arial"/>
              </w:rPr>
              <w:t>worth</w:t>
            </w:r>
            <w:r>
              <w:rPr>
                <w:rFonts w:ascii="Arial" w:eastAsia="Arial" w:hAnsi="Arial" w:cs="Arial"/>
                <w:spacing w:val="18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23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tu</w:t>
            </w:r>
            <w:r>
              <w:rPr>
                <w:rFonts w:ascii="Arial" w:eastAsia="Arial" w:hAnsi="Arial" w:cs="Arial"/>
                <w:spacing w:val="6"/>
              </w:rPr>
              <w:t>d</w:t>
            </w:r>
            <w:r>
              <w:rPr>
                <w:rFonts w:ascii="Arial" w:eastAsia="Arial" w:hAnsi="Arial" w:cs="Arial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w</w:t>
            </w:r>
            <w:r>
              <w:rPr>
                <w:rFonts w:ascii="Arial" w:eastAsia="Arial" w:hAnsi="Arial" w:cs="Arial"/>
              </w:rPr>
              <w:t>or</w:t>
            </w:r>
            <w:r>
              <w:rPr>
                <w:rFonts w:ascii="Arial" w:eastAsia="Arial" w:hAnsi="Arial" w:cs="Arial"/>
                <w:spacing w:val="4"/>
              </w:rPr>
              <w:t>k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4F7177">
            <w:r>
              <w:t xml:space="preserve">Incorporated </w:t>
            </w:r>
          </w:p>
        </w:tc>
      </w:tr>
      <w:tr w:rsidR="00862CDB" w:rsidTr="008941D1">
        <w:trPr>
          <w:gridBefore w:val="1"/>
          <w:wBefore w:w="209" w:type="dxa"/>
          <w:trHeight w:hRule="exact" w:val="470"/>
        </w:trPr>
        <w:tc>
          <w:tcPr>
            <w:tcW w:w="53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3"/>
              </w:rPr>
              <w:t>l</w:t>
            </w:r>
            <w:r>
              <w:rPr>
                <w:b/>
              </w:rPr>
              <w:t>e</w:t>
            </w:r>
          </w:p>
          <w:p w:rsidR="00862CDB" w:rsidRDefault="00070739">
            <w:pPr>
              <w:ind w:left="460"/>
            </w:pP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v</w:t>
            </w:r>
            <w:r>
              <w:rPr>
                <w:rFonts w:ascii="Arial" w:eastAsia="Arial" w:hAnsi="Arial" w:cs="Arial"/>
              </w:rPr>
              <w:t>en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3"/>
              </w:rPr>
              <w:t>f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ge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s ac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e,</w:t>
            </w:r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so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pl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n</w:t>
            </w:r>
            <w:r>
              <w:rPr>
                <w:rFonts w:ascii="Arial" w:eastAsia="Arial" w:hAnsi="Arial" w:cs="Arial"/>
                <w:spacing w:val="2"/>
              </w:rPr>
              <w:t>ee</w:t>
            </w:r>
            <w:r>
              <w:rPr>
                <w:rFonts w:ascii="Arial" w:eastAsia="Arial" w:hAnsi="Arial" w:cs="Arial"/>
              </w:rPr>
              <w:t>ds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urther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pro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to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  <w:spacing w:val="-3"/>
              </w:rPr>
              <w:t>a</w:t>
            </w:r>
            <w:r>
              <w:rPr>
                <w:rFonts w:ascii="Arial" w:eastAsia="Arial" w:hAnsi="Arial" w:cs="Arial"/>
                <w:spacing w:val="3"/>
              </w:rPr>
              <w:t>k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ore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</w:p>
          <w:p w:rsidR="00862CDB" w:rsidRDefault="00070739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q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4F7177">
            <w:r>
              <w:t>Incorporated</w:t>
            </w:r>
          </w:p>
        </w:tc>
      </w:tr>
      <w:tr w:rsidR="00862CDB" w:rsidTr="008941D1">
        <w:trPr>
          <w:gridBefore w:val="1"/>
          <w:wBefore w:w="209" w:type="dxa"/>
          <w:trHeight w:hRule="exact" w:val="1851"/>
        </w:trPr>
        <w:tc>
          <w:tcPr>
            <w:tcW w:w="535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070739">
            <w:pPr>
              <w:spacing w:line="220" w:lineRule="exact"/>
              <w:ind w:left="102" w:right="74"/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 xml:space="preserve">he 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v</w:t>
            </w:r>
            <w:r>
              <w:rPr>
                <w:rFonts w:ascii="Arial" w:eastAsia="Arial" w:hAnsi="Arial" w:cs="Arial"/>
              </w:rPr>
              <w:t>er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l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r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z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on  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 xml:space="preserve">d </w:t>
            </w:r>
            <w:r>
              <w:rPr>
                <w:rFonts w:ascii="Arial" w:eastAsia="Arial" w:hAnsi="Arial" w:cs="Arial"/>
                <w:spacing w:val="6"/>
              </w:rPr>
              <w:t xml:space="preserve"> </w:t>
            </w:r>
            <w:r>
              <w:rPr>
                <w:rFonts w:ascii="Arial" w:eastAsia="Arial" w:hAnsi="Arial" w:cs="Arial"/>
              </w:rPr>
              <w:t>ar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53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of </w:t>
            </w:r>
            <w:r>
              <w:rPr>
                <w:rFonts w:ascii="Arial" w:eastAsia="Arial" w:hAnsi="Arial" w:cs="Arial"/>
                <w:spacing w:val="9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the 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</w:t>
            </w:r>
            <w:r>
              <w:rPr>
                <w:rFonts w:ascii="Arial" w:eastAsia="Arial" w:hAnsi="Arial" w:cs="Arial"/>
                <w:spacing w:val="5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 xml:space="preserve">s </w:t>
            </w:r>
            <w:r>
              <w:rPr>
                <w:rFonts w:ascii="Arial" w:eastAsia="Arial" w:hAnsi="Arial" w:cs="Arial"/>
                <w:spacing w:val="1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w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</w:rPr>
              <w:t xml:space="preserve">er, 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 xml:space="preserve">e </w:t>
            </w:r>
            <w:r>
              <w:rPr>
                <w:rFonts w:ascii="Arial" w:eastAsia="Arial" w:hAnsi="Arial" w:cs="Arial"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v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53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</w:p>
          <w:p w:rsidR="00862CDB" w:rsidRDefault="00070739">
            <w:pPr>
              <w:ind w:left="102" w:right="6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of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1"/>
              </w:rPr>
              <w:t>ur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q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ed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 be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nc</w:t>
            </w:r>
            <w:r>
              <w:rPr>
                <w:rFonts w:ascii="Arial" w:eastAsia="Arial" w:hAnsi="Arial" w:cs="Arial"/>
              </w:rPr>
              <w:t>ed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 xml:space="preserve"> i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pr</w:t>
            </w:r>
            <w:r>
              <w:rPr>
                <w:rFonts w:ascii="Arial" w:eastAsia="Arial" w:hAnsi="Arial" w:cs="Arial"/>
                <w:spacing w:val="9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vi</w:t>
            </w:r>
            <w:r>
              <w:rPr>
                <w:rFonts w:ascii="Arial" w:eastAsia="Arial" w:hAnsi="Arial" w:cs="Arial"/>
              </w:rPr>
              <w:t>ng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thr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si</w:t>
            </w:r>
            <w:r>
              <w:rPr>
                <w:rFonts w:ascii="Arial" w:eastAsia="Arial" w:hAnsi="Arial" w:cs="Arial"/>
              </w:rPr>
              <w:t xml:space="preserve">ng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rFonts w:ascii="Arial" w:eastAsia="Arial" w:hAnsi="Arial" w:cs="Arial"/>
                <w:spacing w:val="26"/>
              </w:rPr>
              <w:t xml:space="preserve"> </w:t>
            </w: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4"/>
              </w:rPr>
              <w:t>l</w:t>
            </w:r>
            <w:r>
              <w:rPr>
                <w:rFonts w:ascii="Arial" w:eastAsia="Arial" w:hAnsi="Arial" w:cs="Arial"/>
              </w:rPr>
              <w:t>y h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g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on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7"/>
              </w:rPr>
              <w:t xml:space="preserve"> </w:t>
            </w:r>
            <w:r>
              <w:rPr>
                <w:rFonts w:ascii="Arial" w:eastAsia="Arial" w:hAnsi="Arial" w:cs="Arial"/>
              </w:rPr>
              <w:t>are</w:t>
            </w:r>
            <w:r>
              <w:rPr>
                <w:rFonts w:ascii="Arial" w:eastAsia="Arial" w:hAnsi="Arial" w:cs="Arial"/>
                <w:spacing w:val="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orporat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 xml:space="preserve"> 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art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1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he a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or/s</w:t>
            </w:r>
            <w:r>
              <w:rPr>
                <w:rFonts w:ascii="Arial" w:eastAsia="Arial" w:hAnsi="Arial" w:cs="Arial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/are</w:t>
            </w:r>
            <w:r>
              <w:rPr>
                <w:rFonts w:ascii="Arial" w:eastAsia="Arial" w:hAnsi="Arial" w:cs="Arial"/>
                <w:spacing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9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vi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4"/>
              </w:rPr>
              <w:t xml:space="preserve"> </w:t>
            </w:r>
            <w:r>
              <w:rPr>
                <w:rFonts w:ascii="Arial" w:eastAsia="Arial" w:hAnsi="Arial" w:cs="Arial"/>
              </w:rPr>
              <w:t>to</w:t>
            </w:r>
            <w:r>
              <w:rPr>
                <w:rFonts w:ascii="Arial" w:eastAsia="Arial" w:hAnsi="Arial" w:cs="Arial"/>
                <w:spacing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7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</w:rPr>
              <w:t>art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are</w:t>
            </w:r>
            <w:r>
              <w:rPr>
                <w:rFonts w:ascii="Arial" w:eastAsia="Arial" w:hAnsi="Arial" w:cs="Arial"/>
                <w:spacing w:val="2"/>
              </w:rPr>
              <w:t>fu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4"/>
              </w:rPr>
              <w:t>l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13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pro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ts</w:t>
            </w:r>
            <w:r>
              <w:rPr>
                <w:rFonts w:ascii="Arial" w:eastAsia="Arial" w:hAnsi="Arial" w:cs="Arial"/>
                <w:spacing w:val="22"/>
              </w:rPr>
              <w:t xml:space="preserve"> 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d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 xml:space="preserve">he </w:t>
            </w:r>
            <w:r>
              <w:rPr>
                <w:rFonts w:ascii="Arial" w:eastAsia="Arial" w:hAnsi="Arial" w:cs="Arial"/>
                <w:spacing w:val="-1"/>
              </w:rPr>
              <w:t>li</w:t>
            </w:r>
            <w:r>
              <w:rPr>
                <w:rFonts w:ascii="Arial" w:eastAsia="Arial" w:hAnsi="Arial" w:cs="Arial"/>
                <w:spacing w:val="2"/>
              </w:rPr>
              <w:t>g</w:t>
            </w:r>
            <w:r>
              <w:rPr>
                <w:rFonts w:ascii="Arial" w:eastAsia="Arial" w:hAnsi="Arial" w:cs="Arial"/>
              </w:rPr>
              <w:t>ht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 a</w:t>
            </w:r>
            <w:r>
              <w:rPr>
                <w:rFonts w:ascii="Arial" w:eastAsia="Arial" w:hAnsi="Arial" w:cs="Arial"/>
                <w:spacing w:val="1"/>
              </w:rPr>
              <w:t>b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v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v</w:t>
            </w:r>
            <w:r>
              <w:rPr>
                <w:rFonts w:ascii="Arial" w:eastAsia="Arial" w:hAnsi="Arial" w:cs="Arial"/>
              </w:rPr>
              <w:t>en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s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.</w:t>
            </w:r>
          </w:p>
          <w:p w:rsidR="00862CDB" w:rsidRDefault="00070739">
            <w:pPr>
              <w:spacing w:before="1" w:line="220" w:lineRule="exact"/>
              <w:ind w:left="102" w:right="66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ll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9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/s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/h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ne</w:t>
            </w:r>
            <w:r>
              <w:rPr>
                <w:rFonts w:ascii="Arial" w:eastAsia="Arial" w:hAnsi="Arial" w:cs="Arial"/>
                <w:spacing w:val="7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7"/>
              </w:rPr>
              <w:t xml:space="preserve"> 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</w:rPr>
              <w:t>wor</w:t>
            </w:r>
            <w:r>
              <w:rPr>
                <w:rFonts w:ascii="Arial" w:eastAsia="Arial" w:hAnsi="Arial" w:cs="Arial"/>
                <w:spacing w:val="3"/>
              </w:rPr>
              <w:t>k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rFonts w:ascii="Arial" w:eastAsia="Arial" w:hAnsi="Arial" w:cs="Arial"/>
                <w:spacing w:val="9"/>
              </w:rPr>
              <w:t>W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th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orpora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on of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 xml:space="preserve">es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g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13"/>
              </w:rPr>
              <w:t xml:space="preserve"> </w:t>
            </w:r>
            <w:r>
              <w:rPr>
                <w:rFonts w:ascii="Arial" w:eastAsia="Arial" w:hAnsi="Arial" w:cs="Arial"/>
              </w:rPr>
              <w:t>th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1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ar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11"/>
              </w:rPr>
              <w:t xml:space="preserve"> </w:t>
            </w:r>
            <w:r>
              <w:rPr>
                <w:rFonts w:ascii="Arial" w:eastAsia="Arial" w:hAnsi="Arial" w:cs="Arial"/>
              </w:rPr>
              <w:t>art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4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11"/>
              </w:rPr>
              <w:t xml:space="preserve"> 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2"/>
              </w:rPr>
              <w:t xml:space="preserve"> 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od</w:t>
            </w:r>
            <w:r>
              <w:rPr>
                <w:rFonts w:ascii="Arial" w:eastAsia="Arial" w:hAnsi="Arial" w:cs="Arial"/>
                <w:spacing w:val="1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gh</w:t>
            </w:r>
            <w:r>
              <w:rPr>
                <w:rFonts w:ascii="Arial" w:eastAsia="Arial" w:hAnsi="Arial" w:cs="Arial"/>
                <w:spacing w:val="11"/>
              </w:rPr>
              <w:t xml:space="preserve"> </w:t>
            </w:r>
            <w:r>
              <w:rPr>
                <w:rFonts w:ascii="Arial" w:eastAsia="Arial" w:hAnsi="Arial" w:cs="Arial"/>
              </w:rPr>
              <w:t>to</w:t>
            </w:r>
            <w:r>
              <w:rPr>
                <w:rFonts w:ascii="Arial" w:eastAsia="Arial" w:hAnsi="Arial" w:cs="Arial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4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cc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2"/>
              </w:rPr>
              <w:t>te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or</w:t>
            </w:r>
            <w:r>
              <w:rPr>
                <w:rFonts w:ascii="Arial" w:eastAsia="Arial" w:hAnsi="Arial" w:cs="Arial"/>
                <w:spacing w:val="19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orth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ng</w:t>
            </w:r>
          </w:p>
          <w:p w:rsidR="00862CDB" w:rsidRDefault="00070739">
            <w:pPr>
              <w:spacing w:line="220" w:lineRule="exact"/>
              <w:ind w:left="102" w:right="420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ss</w:t>
            </w:r>
            <w:r>
              <w:rPr>
                <w:rFonts w:ascii="Arial" w:eastAsia="Arial" w:hAnsi="Arial" w:cs="Arial"/>
              </w:rPr>
              <w:t>ue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b/>
                  <w:spacing w:val="-5"/>
                </w:rPr>
                <w:t>A</w:t>
              </w:r>
              <w:r>
                <w:rPr>
                  <w:rFonts w:ascii="Arial" w:eastAsia="Arial" w:hAnsi="Arial" w:cs="Arial"/>
                  <w:b/>
                  <w:spacing w:val="2"/>
                </w:rPr>
                <w:t>s</w:t>
              </w:r>
              <w:r>
                <w:rPr>
                  <w:rFonts w:ascii="Arial" w:eastAsia="Arial" w:hAnsi="Arial" w:cs="Arial"/>
                  <w:b/>
                </w:rPr>
                <w:t>ian</w:t>
              </w:r>
              <w:r>
                <w:rPr>
                  <w:rFonts w:ascii="Arial" w:eastAsia="Arial" w:hAnsi="Arial" w:cs="Arial"/>
                  <w:b/>
                  <w:spacing w:val="-3"/>
                </w:rPr>
                <w:t xml:space="preserve"> </w:t>
              </w:r>
              <w:r>
                <w:rPr>
                  <w:rFonts w:ascii="Arial" w:eastAsia="Arial" w:hAnsi="Arial" w:cs="Arial"/>
                  <w:b/>
                </w:rPr>
                <w:t>Jo</w:t>
              </w:r>
              <w:r>
                <w:rPr>
                  <w:rFonts w:ascii="Arial" w:eastAsia="Arial" w:hAnsi="Arial" w:cs="Arial"/>
                  <w:b/>
                  <w:spacing w:val="1"/>
                </w:rPr>
                <w:t>u</w:t>
              </w:r>
              <w:r>
                <w:rPr>
                  <w:rFonts w:ascii="Arial" w:eastAsia="Arial" w:hAnsi="Arial" w:cs="Arial"/>
                  <w:b/>
                  <w:spacing w:val="-1"/>
                </w:rPr>
                <w:t>r</w:t>
              </w:r>
              <w:r>
                <w:rPr>
                  <w:rFonts w:ascii="Arial" w:eastAsia="Arial" w:hAnsi="Arial" w:cs="Arial"/>
                  <w:b/>
                </w:rPr>
                <w:t>nal</w:t>
              </w:r>
              <w:r>
                <w:rPr>
                  <w:rFonts w:ascii="Arial" w:eastAsia="Arial" w:hAnsi="Arial" w:cs="Arial"/>
                  <w:b/>
                  <w:spacing w:val="-5"/>
                </w:rPr>
                <w:t xml:space="preserve"> </w:t>
              </w:r>
              <w:r>
                <w:rPr>
                  <w:rFonts w:ascii="Arial" w:eastAsia="Arial" w:hAnsi="Arial" w:cs="Arial"/>
                  <w:b/>
                </w:rPr>
                <w:t>of</w:t>
              </w:r>
              <w:r>
                <w:rPr>
                  <w:rFonts w:ascii="Arial" w:eastAsia="Arial" w:hAnsi="Arial" w:cs="Arial"/>
                  <w:b/>
                  <w:spacing w:val="-1"/>
                </w:rPr>
                <w:t xml:space="preserve"> E</w:t>
              </w:r>
              <w:r>
                <w:rPr>
                  <w:rFonts w:ascii="Arial" w:eastAsia="Arial" w:hAnsi="Arial" w:cs="Arial"/>
                  <w:b/>
                </w:rPr>
                <w:t>n</w:t>
              </w:r>
              <w:r>
                <w:rPr>
                  <w:rFonts w:ascii="Arial" w:eastAsia="Arial" w:hAnsi="Arial" w:cs="Arial"/>
                  <w:b/>
                  <w:spacing w:val="2"/>
                </w:rPr>
                <w:t>v</w:t>
              </w:r>
              <w:r>
                <w:rPr>
                  <w:rFonts w:ascii="Arial" w:eastAsia="Arial" w:hAnsi="Arial" w:cs="Arial"/>
                  <w:b/>
                </w:rPr>
                <w:t>i</w:t>
              </w:r>
              <w:r>
                <w:rPr>
                  <w:rFonts w:ascii="Arial" w:eastAsia="Arial" w:hAnsi="Arial" w:cs="Arial"/>
                  <w:b/>
                  <w:spacing w:val="-1"/>
                </w:rPr>
                <w:t>r</w:t>
              </w:r>
              <w:r>
                <w:rPr>
                  <w:rFonts w:ascii="Arial" w:eastAsia="Arial" w:hAnsi="Arial" w:cs="Arial"/>
                  <w:b/>
                </w:rPr>
                <w:t>onme</w:t>
              </w:r>
              <w:r>
                <w:rPr>
                  <w:rFonts w:ascii="Arial" w:eastAsia="Arial" w:hAnsi="Arial" w:cs="Arial"/>
                  <w:b/>
                  <w:spacing w:val="1"/>
                </w:rPr>
                <w:t>n</w:t>
              </w:r>
              <w:r>
                <w:rPr>
                  <w:rFonts w:ascii="Arial" w:eastAsia="Arial" w:hAnsi="Arial" w:cs="Arial"/>
                  <w:b/>
                </w:rPr>
                <w:t>t</w:t>
              </w:r>
              <w:r>
                <w:rPr>
                  <w:rFonts w:ascii="Arial" w:eastAsia="Arial" w:hAnsi="Arial" w:cs="Arial"/>
                  <w:b/>
                  <w:spacing w:val="-11"/>
                </w:rPr>
                <w:t xml:space="preserve"> </w:t>
              </w:r>
              <w:r>
                <w:rPr>
                  <w:rFonts w:ascii="Arial" w:eastAsia="Arial" w:hAnsi="Arial" w:cs="Arial"/>
                  <w:b/>
                </w:rPr>
                <w:t>&amp;</w:t>
              </w:r>
              <w:r>
                <w:rPr>
                  <w:rFonts w:ascii="Arial" w:eastAsia="Arial" w:hAnsi="Arial" w:cs="Arial"/>
                  <w:b/>
                  <w:spacing w:val="-1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spacing w:val="1"/>
                </w:rPr>
                <w:t>E</w:t>
              </w:r>
              <w:r>
                <w:rPr>
                  <w:rFonts w:ascii="Arial" w:eastAsia="Arial" w:hAnsi="Arial" w:cs="Arial"/>
                  <w:b/>
                </w:rPr>
                <w:t>col</w:t>
              </w:r>
              <w:r>
                <w:rPr>
                  <w:rFonts w:ascii="Arial" w:eastAsia="Arial" w:hAnsi="Arial" w:cs="Arial"/>
                  <w:b/>
                  <w:spacing w:val="1"/>
                </w:rPr>
                <w:t>o</w:t>
              </w:r>
              <w:r>
                <w:rPr>
                  <w:rFonts w:ascii="Arial" w:eastAsia="Arial" w:hAnsi="Arial" w:cs="Arial"/>
                  <w:b/>
                  <w:spacing w:val="3"/>
                </w:rPr>
                <w:t>gy</w:t>
              </w:r>
            </w:hyperlink>
            <w:hyperlink>
              <w:r>
                <w:rPr>
                  <w:rFonts w:ascii="Arial" w:eastAsia="Arial" w:hAnsi="Arial" w:cs="Arial"/>
                  <w:b/>
                </w:rPr>
                <w:t>.</w:t>
              </w:r>
            </w:hyperlink>
          </w:p>
        </w:tc>
        <w:tc>
          <w:tcPr>
            <w:tcW w:w="64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CDB" w:rsidRDefault="004F7177">
            <w:r>
              <w:t>Incorporated</w:t>
            </w:r>
          </w:p>
        </w:tc>
      </w:tr>
      <w:tr w:rsidR="008E3286" w:rsidRPr="00340561" w:rsidTr="00894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214" w:type="dxa"/>
        </w:trPr>
        <w:tc>
          <w:tcPr>
            <w:tcW w:w="21147" w:type="dxa"/>
            <w:gridSpan w:val="8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41D1" w:rsidRDefault="008941D1" w:rsidP="00472B1C">
            <w:pP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  <w:bookmarkStart w:id="0" w:name="_Hlk156057883"/>
            <w:bookmarkStart w:id="1" w:name="_Hlk156057704"/>
          </w:p>
          <w:p w:rsidR="008E3286" w:rsidRPr="00340561" w:rsidRDefault="008E3286" w:rsidP="00472B1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2" w:name="_GoBack"/>
            <w:bookmarkEnd w:id="2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8E3286" w:rsidRPr="00340561" w:rsidRDefault="008E3286" w:rsidP="00472B1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8E3286" w:rsidRPr="00340561" w:rsidTr="00894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214" w:type="dxa"/>
        </w:trPr>
        <w:tc>
          <w:tcPr>
            <w:tcW w:w="683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3286" w:rsidRPr="00340561" w:rsidRDefault="008E3286" w:rsidP="00472B1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286" w:rsidRPr="00340561" w:rsidRDefault="008E3286" w:rsidP="0047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7152" w:type="dxa"/>
            <w:gridSpan w:val="2"/>
          </w:tcPr>
          <w:p w:rsidR="008E3286" w:rsidRPr="008608EB" w:rsidRDefault="008E3286" w:rsidP="00472B1C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8E3286" w:rsidRPr="00340561" w:rsidRDefault="008E3286" w:rsidP="00472B1C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8E3286" w:rsidRPr="00340561" w:rsidTr="00894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214" w:type="dxa"/>
          <w:trHeight w:val="890"/>
        </w:trPr>
        <w:tc>
          <w:tcPr>
            <w:tcW w:w="683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3286" w:rsidRPr="00340561" w:rsidRDefault="008E3286" w:rsidP="00472B1C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8E3286" w:rsidRPr="00340561" w:rsidRDefault="008E3286" w:rsidP="00472B1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3286" w:rsidRPr="00340561" w:rsidRDefault="008E3286" w:rsidP="00472B1C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8E3286" w:rsidRPr="00340561" w:rsidRDefault="008E3286" w:rsidP="00472B1C">
            <w:pPr>
              <w:rPr>
                <w:rFonts w:ascii="Arial" w:eastAsia="Arial Unicode MS" w:hAnsi="Arial" w:cs="Arial"/>
                <w:lang w:val="en-GB"/>
              </w:rPr>
            </w:pPr>
          </w:p>
          <w:p w:rsidR="008E3286" w:rsidRPr="00340561" w:rsidRDefault="008E3286" w:rsidP="00472B1C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7152" w:type="dxa"/>
            <w:gridSpan w:val="2"/>
            <w:vAlign w:val="center"/>
          </w:tcPr>
          <w:p w:rsidR="008E3286" w:rsidRPr="00340561" w:rsidRDefault="008E3286" w:rsidP="00472B1C">
            <w:pPr>
              <w:rPr>
                <w:rFonts w:ascii="Arial" w:eastAsia="Arial Unicode MS" w:hAnsi="Arial" w:cs="Arial"/>
                <w:lang w:val="en-GB"/>
              </w:rPr>
            </w:pPr>
          </w:p>
          <w:p w:rsidR="008E3286" w:rsidRPr="00340561" w:rsidRDefault="004F7177" w:rsidP="00472B1C">
            <w:pPr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 xml:space="preserve">Not applicable, interviewers have given their consent </w:t>
            </w:r>
          </w:p>
          <w:p w:rsidR="008E3286" w:rsidRPr="00340561" w:rsidRDefault="008E3286" w:rsidP="00472B1C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:rsidR="008E3286" w:rsidRDefault="008E3286" w:rsidP="008E3286"/>
    <w:p w:rsidR="008E3286" w:rsidRDefault="008E3286" w:rsidP="008E3286"/>
    <w:p w:rsidR="008E3286" w:rsidRPr="00375011" w:rsidRDefault="008E3286" w:rsidP="008E3286">
      <w:pPr>
        <w:rPr>
          <w:bCs/>
          <w:u w:val="single"/>
          <w:lang w:val="en-GB"/>
        </w:rPr>
      </w:pPr>
    </w:p>
    <w:bookmarkEnd w:id="1"/>
    <w:p w:rsidR="008E3286" w:rsidRDefault="008E3286" w:rsidP="008E3286"/>
    <w:p w:rsidR="00862CDB" w:rsidRDefault="00862CDB" w:rsidP="008E3286">
      <w:pPr>
        <w:spacing w:before="13" w:line="280" w:lineRule="exact"/>
      </w:pPr>
    </w:p>
    <w:sectPr w:rsidR="00862CDB" w:rsidSect="008E3286">
      <w:headerReference w:type="default" r:id="rId9"/>
      <w:footerReference w:type="default" r:id="rId10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BFA" w:rsidRDefault="00D95BFA">
      <w:r>
        <w:separator/>
      </w:r>
    </w:p>
  </w:endnote>
  <w:endnote w:type="continuationSeparator" w:id="0">
    <w:p w:rsidR="00D95BFA" w:rsidRDefault="00D95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CDB" w:rsidRDefault="00D95BFA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:rsidR="00862CDB" w:rsidRDefault="0007073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:rsidR="00862CDB" w:rsidRDefault="0007073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:rsidR="00862CDB" w:rsidRDefault="0007073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:rsidR="00862CDB" w:rsidRDefault="0007073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BFA" w:rsidRDefault="00D95BFA">
      <w:r>
        <w:separator/>
      </w:r>
    </w:p>
  </w:footnote>
  <w:footnote w:type="continuationSeparator" w:id="0">
    <w:p w:rsidR="00D95BFA" w:rsidRDefault="00D95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CDB" w:rsidRDefault="00D95BFA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:rsidR="00862CDB" w:rsidRDefault="00070739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6D03CA"/>
    <w:multiLevelType w:val="multilevel"/>
    <w:tmpl w:val="3828CC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CDB"/>
    <w:rsid w:val="00070739"/>
    <w:rsid w:val="00496C9A"/>
    <w:rsid w:val="004F7177"/>
    <w:rsid w:val="00552BF5"/>
    <w:rsid w:val="007C35EC"/>
    <w:rsid w:val="00862CDB"/>
    <w:rsid w:val="008941D1"/>
    <w:rsid w:val="008D3948"/>
    <w:rsid w:val="008E3286"/>
    <w:rsid w:val="00D9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E68BAF5"/>
  <w15:docId w15:val="{175AACF5-0297-4327-90B8-C7D19660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1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ajee.com/index.php/AJE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6</cp:revision>
  <dcterms:created xsi:type="dcterms:W3CDTF">2026-01-23T08:21:00Z</dcterms:created>
  <dcterms:modified xsi:type="dcterms:W3CDTF">2026-01-29T10:09:00Z</dcterms:modified>
</cp:coreProperties>
</file>