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0EC8A6" w14:textId="77777777" w:rsidR="0080509B" w:rsidRDefault="0080509B">
      <w:pPr>
        <w:spacing w:before="9" w:line="180" w:lineRule="exact"/>
        <w:rPr>
          <w:sz w:val="19"/>
          <w:szCs w:val="19"/>
        </w:rPr>
      </w:pPr>
    </w:p>
    <w:tbl>
      <w:tblPr>
        <w:tblpPr w:leftFromText="180" w:rightFromText="180" w:vertAnchor="text" w:horzAnchor="margin" w:tblpY="50"/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95"/>
        <w:gridCol w:w="17573"/>
      </w:tblGrid>
      <w:tr w:rsidR="002F30D2" w14:paraId="68FE6028" w14:textId="77777777" w:rsidTr="00EF4EE0">
        <w:trPr>
          <w:trHeight w:hRule="exact" w:val="300"/>
        </w:trPr>
        <w:tc>
          <w:tcPr>
            <w:tcW w:w="88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67BCE9" w14:textId="77777777" w:rsidR="002F30D2" w:rsidRDefault="002F30D2" w:rsidP="002F30D2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J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</w:rPr>
              <w:t>Na</w:t>
            </w:r>
            <w:r>
              <w:rPr>
                <w:rFonts w:ascii="Arial" w:eastAsia="Arial" w:hAnsi="Arial" w:cs="Arial"/>
                <w:spacing w:val="2"/>
              </w:rPr>
              <w:t>m</w:t>
            </w:r>
            <w:r>
              <w:rPr>
                <w:rFonts w:ascii="Arial" w:eastAsia="Arial" w:hAnsi="Arial" w:cs="Arial"/>
              </w:rPr>
              <w:t>e:</w:t>
            </w:r>
          </w:p>
        </w:tc>
        <w:tc>
          <w:tcPr>
            <w:tcW w:w="411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C70B04" w14:textId="77777777" w:rsidR="002F30D2" w:rsidRDefault="003964BF" w:rsidP="002F30D2">
            <w:pPr>
              <w:spacing w:before="30"/>
              <w:ind w:left="102"/>
              <w:rPr>
                <w:rFonts w:ascii="Arial" w:eastAsia="Arial" w:hAnsi="Arial" w:cs="Arial"/>
              </w:rPr>
            </w:pPr>
            <w:hyperlink r:id="rId7">
              <w:r w:rsidR="002F30D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Asi</w:t>
              </w:r>
              <w:r w:rsidR="002F30D2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a</w:t>
              </w:r>
              <w:r w:rsidR="002F30D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 w:rsidR="002F30D2"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 xml:space="preserve"> </w:t>
              </w:r>
              <w:r w:rsidR="002F30D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Jo</w:t>
              </w:r>
              <w:r w:rsidR="002F30D2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u</w:t>
              </w:r>
              <w:r w:rsidR="002F30D2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2F30D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r w:rsidR="002F30D2"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 w:rsidR="002F30D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of</w:t>
              </w:r>
              <w:r w:rsidR="002F30D2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 w:rsidR="002F30D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</w:t>
              </w:r>
              <w:r w:rsidR="002F30D2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d</w:t>
              </w:r>
              <w:r w:rsidR="002F30D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v</w:t>
              </w:r>
              <w:r w:rsidR="002F30D2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a</w:t>
              </w:r>
              <w:r w:rsidR="002F30D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nc</w:t>
              </w:r>
              <w:r w:rsidR="002F30D2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e</w:t>
              </w:r>
              <w:r w:rsidR="002F30D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d</w:t>
              </w:r>
              <w:r w:rsidR="002F30D2">
                <w:rPr>
                  <w:rFonts w:ascii="Arial" w:eastAsia="Arial" w:hAnsi="Arial" w:cs="Arial"/>
                  <w:b/>
                  <w:color w:val="0000FF"/>
                  <w:spacing w:val="-10"/>
                  <w:u w:val="thick" w:color="0000FF"/>
                </w:rPr>
                <w:t xml:space="preserve"> </w:t>
              </w:r>
              <w:r w:rsidR="002F30D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Re</w:t>
              </w:r>
              <w:r w:rsidR="002F30D2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s</w:t>
              </w:r>
              <w:r w:rsidR="002F30D2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e</w:t>
              </w:r>
              <w:r w:rsidR="002F30D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</w:t>
              </w:r>
              <w:r w:rsidR="002F30D2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2F30D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ch</w:t>
              </w:r>
              <w:r w:rsidR="002F30D2">
                <w:rPr>
                  <w:rFonts w:ascii="Arial" w:eastAsia="Arial" w:hAnsi="Arial" w:cs="Arial"/>
                  <w:b/>
                  <w:color w:val="0000FF"/>
                  <w:spacing w:val="-8"/>
                  <w:u w:val="thick" w:color="0000FF"/>
                </w:rPr>
                <w:t xml:space="preserve"> </w:t>
              </w:r>
              <w:r w:rsidR="002F30D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and</w:t>
              </w:r>
              <w:r w:rsidR="002F30D2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 xml:space="preserve"> </w:t>
              </w:r>
              <w:r w:rsidR="002F30D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Rep</w:t>
              </w:r>
              <w:r w:rsidR="002F30D2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o</w:t>
              </w:r>
              <w:r w:rsidR="002F30D2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2F30D2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 w:rsidR="002F30D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s</w:t>
              </w:r>
            </w:hyperlink>
          </w:p>
        </w:tc>
      </w:tr>
      <w:tr w:rsidR="002F30D2" w14:paraId="461D3DFF" w14:textId="77777777" w:rsidTr="00EF4EE0">
        <w:trPr>
          <w:trHeight w:hRule="exact" w:val="300"/>
        </w:trPr>
        <w:tc>
          <w:tcPr>
            <w:tcW w:w="88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BBD838" w14:textId="77777777" w:rsidR="002F30D2" w:rsidRDefault="002F30D2" w:rsidP="002F30D2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2"/>
              </w:rPr>
              <w:t>u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b</w:t>
            </w:r>
            <w:r>
              <w:rPr>
                <w:rFonts w:ascii="Arial" w:eastAsia="Arial" w:hAnsi="Arial" w:cs="Arial"/>
              </w:rPr>
              <w:t>er:</w:t>
            </w:r>
          </w:p>
        </w:tc>
        <w:tc>
          <w:tcPr>
            <w:tcW w:w="411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628F39" w14:textId="77777777" w:rsidR="002F30D2" w:rsidRDefault="002F30D2" w:rsidP="002F30D2">
            <w:pPr>
              <w:spacing w:before="30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_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</w:rPr>
              <w:t>JAR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_</w:t>
            </w:r>
            <w:r>
              <w:rPr>
                <w:rFonts w:ascii="Arial" w:eastAsia="Arial" w:hAnsi="Arial" w:cs="Arial"/>
                <w:b/>
                <w:spacing w:val="-1"/>
              </w:rPr>
              <w:t>1</w:t>
            </w:r>
            <w:r>
              <w:rPr>
                <w:rFonts w:ascii="Arial" w:eastAsia="Arial" w:hAnsi="Arial" w:cs="Arial"/>
                <w:b/>
                <w:spacing w:val="2"/>
              </w:rPr>
              <w:t>5</w:t>
            </w:r>
            <w:r>
              <w:rPr>
                <w:rFonts w:ascii="Arial" w:eastAsia="Arial" w:hAnsi="Arial" w:cs="Arial"/>
                <w:b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</w:rPr>
              <w:t>9</w:t>
            </w:r>
            <w:r>
              <w:rPr>
                <w:rFonts w:ascii="Arial" w:eastAsia="Arial" w:hAnsi="Arial" w:cs="Arial"/>
                <w:b/>
                <w:spacing w:val="2"/>
              </w:rPr>
              <w:t>1</w:t>
            </w:r>
            <w:r>
              <w:rPr>
                <w:rFonts w:ascii="Arial" w:eastAsia="Arial" w:hAnsi="Arial" w:cs="Arial"/>
                <w:b/>
              </w:rPr>
              <w:t>5</w:t>
            </w:r>
          </w:p>
        </w:tc>
      </w:tr>
      <w:tr w:rsidR="002F30D2" w14:paraId="244A494A" w14:textId="77777777" w:rsidTr="00EF4EE0">
        <w:trPr>
          <w:trHeight w:hRule="exact" w:val="660"/>
        </w:trPr>
        <w:tc>
          <w:tcPr>
            <w:tcW w:w="88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04AA2" w14:textId="77777777" w:rsidR="002F30D2" w:rsidRDefault="002F30D2" w:rsidP="002F30D2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of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he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n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pt:</w:t>
            </w:r>
          </w:p>
        </w:tc>
        <w:tc>
          <w:tcPr>
            <w:tcW w:w="411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9C1161" w14:textId="77777777" w:rsidR="002F30D2" w:rsidRDefault="002F30D2" w:rsidP="002F30D2">
            <w:pPr>
              <w:spacing w:before="10" w:line="200" w:lineRule="exact"/>
            </w:pPr>
          </w:p>
          <w:p w14:paraId="335378B3" w14:textId="2BE0EB2A" w:rsidR="002F30D2" w:rsidRPr="00550046" w:rsidRDefault="002F30D2" w:rsidP="002F30D2">
            <w:pPr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Mul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iv</w:t>
            </w:r>
            <w:r>
              <w:rPr>
                <w:rFonts w:ascii="Arial" w:eastAsia="Arial" w:hAnsi="Arial" w:cs="Arial"/>
                <w:b/>
                <w:spacing w:val="1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iate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Mo</w:t>
            </w:r>
            <w:r>
              <w:rPr>
                <w:rFonts w:ascii="Arial" w:eastAsia="Arial" w:hAnsi="Arial" w:cs="Arial"/>
                <w:b/>
                <w:spacing w:val="1"/>
              </w:rPr>
              <w:t>d</w:t>
            </w:r>
            <w:r>
              <w:rPr>
                <w:rFonts w:ascii="Arial" w:eastAsia="Arial" w:hAnsi="Arial" w:cs="Arial"/>
                <w:b/>
              </w:rPr>
              <w:t>elling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="00CD6E38">
              <w:rPr>
                <w:rFonts w:ascii="Arial" w:eastAsia="Arial" w:hAnsi="Arial" w:cs="Arial"/>
                <w:b/>
                <w:spacing w:val="-4"/>
              </w:rPr>
              <w:t xml:space="preserve">of </w:t>
            </w:r>
            <w:r>
              <w:rPr>
                <w:rFonts w:ascii="Arial" w:eastAsia="Arial" w:hAnsi="Arial" w:cs="Arial"/>
                <w:b/>
                <w:spacing w:val="3"/>
              </w:rPr>
              <w:t xml:space="preserve">Total 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Petroleum </w:t>
            </w:r>
            <w:r>
              <w:rPr>
                <w:rFonts w:ascii="Arial" w:eastAsia="Arial" w:hAnsi="Arial" w:cs="Arial"/>
                <w:b/>
              </w:rPr>
              <w:t>Hydrocarbon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Reduction in Crude Oil 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Contaminated Soil </w:t>
            </w:r>
            <w:r w:rsidR="00331B8A">
              <w:rPr>
                <w:rFonts w:ascii="Arial" w:eastAsia="Arial" w:hAnsi="Arial" w:cs="Arial"/>
                <w:b/>
                <w:spacing w:val="-1"/>
              </w:rPr>
              <w:t xml:space="preserve">using </w:t>
            </w:r>
            <w:proofErr w:type="spellStart"/>
            <w:r w:rsidR="00331B8A">
              <w:rPr>
                <w:rFonts w:ascii="Arial" w:eastAsia="Arial" w:hAnsi="Arial" w:cs="Arial"/>
                <w:b/>
                <w:spacing w:val="-1"/>
              </w:rPr>
              <w:t>Costus</w:t>
            </w:r>
            <w:proofErr w:type="spellEnd"/>
            <w:r w:rsidR="00331B8A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proofErr w:type="spellStart"/>
            <w:r w:rsidR="00331B8A">
              <w:rPr>
                <w:rFonts w:ascii="Arial" w:eastAsia="Arial" w:hAnsi="Arial" w:cs="Arial"/>
                <w:b/>
                <w:spacing w:val="-1"/>
              </w:rPr>
              <w:t>Afer</w:t>
            </w:r>
            <w:proofErr w:type="spellEnd"/>
            <w:r w:rsidR="00331B8A">
              <w:rPr>
                <w:rFonts w:ascii="Arial" w:eastAsia="Arial" w:hAnsi="Arial" w:cs="Arial"/>
                <w:b/>
                <w:spacing w:val="-1"/>
              </w:rPr>
              <w:t xml:space="preserve"> Plant</w:t>
            </w:r>
            <w:r>
              <w:rPr>
                <w:rFonts w:ascii="Arial" w:eastAsia="Arial" w:hAnsi="Arial" w:cs="Arial"/>
                <w:b/>
                <w:spacing w:val="-17"/>
              </w:rPr>
              <w:t xml:space="preserve"> </w:t>
            </w:r>
          </w:p>
        </w:tc>
      </w:tr>
      <w:tr w:rsidR="002F30D2" w14:paraId="7EFE7FE5" w14:textId="77777777" w:rsidTr="00EF4EE0">
        <w:trPr>
          <w:trHeight w:hRule="exact" w:val="343"/>
        </w:trPr>
        <w:tc>
          <w:tcPr>
            <w:tcW w:w="88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EA62B0" w14:textId="77777777" w:rsidR="002F30D2" w:rsidRDefault="002F30D2" w:rsidP="002F30D2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1"/>
              </w:rPr>
              <w:t>y</w:t>
            </w:r>
            <w:r>
              <w:rPr>
                <w:rFonts w:ascii="Arial" w:eastAsia="Arial" w:hAnsi="Arial" w:cs="Arial"/>
              </w:rPr>
              <w:t>pe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</w:rPr>
              <w:t>of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he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cl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411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D8ECBA" w14:textId="75921125" w:rsidR="002F30D2" w:rsidRPr="009F62E9" w:rsidRDefault="009F62E9" w:rsidP="002F30D2">
            <w:pPr>
              <w:rPr>
                <w:b/>
                <w:bCs/>
              </w:rPr>
            </w:pPr>
            <w:r w:rsidRPr="009F62E9">
              <w:rPr>
                <w:b/>
                <w:bCs/>
              </w:rPr>
              <w:t>Original Research Article</w:t>
            </w:r>
          </w:p>
        </w:tc>
      </w:tr>
    </w:tbl>
    <w:p w14:paraId="7A20A3BD" w14:textId="77777777" w:rsidR="0080509B" w:rsidRDefault="0080509B">
      <w:pPr>
        <w:spacing w:line="200" w:lineRule="exact"/>
      </w:pPr>
    </w:p>
    <w:p w14:paraId="513678DA" w14:textId="77777777" w:rsidR="0080509B" w:rsidRDefault="0080509B">
      <w:pPr>
        <w:spacing w:before="1" w:line="280" w:lineRule="exact"/>
        <w:rPr>
          <w:sz w:val="28"/>
          <w:szCs w:val="28"/>
        </w:rPr>
      </w:pPr>
    </w:p>
    <w:p w14:paraId="31C73251" w14:textId="77777777" w:rsidR="0080509B" w:rsidRDefault="003964BF">
      <w:pPr>
        <w:spacing w:before="33"/>
        <w:ind w:left="220"/>
      </w:pPr>
      <w:r>
        <w:pict w14:anchorId="17667563">
          <v:group id="_x0000_s1045" style="position:absolute;left:0;text-align:left;margin-left:339.1pt;margin-top:36.15pt;width:429.7pt;height:23.9pt;z-index:-251661312;mso-position-horizontal-relative:page" coordorigin="6782,723" coordsize="8594,478">
            <v:shape id="_x0000_s1047" style="position:absolute;left:6792;top:733;width:8574;height:230" coordorigin="6792,733" coordsize="8574,230" path="m6792,964r8574,l15366,733r-8574,l6792,964xe" fillcolor="yellow" stroked="f">
              <v:path arrowok="t"/>
            </v:shape>
            <v:shape id="_x0000_s1046" style="position:absolute;left:6792;top:964;width:617;height:228" coordorigin="6792,964" coordsize="617,228" path="m6792,1192r618,l7410,964r-618,l6792,1192xe" fillcolor="yellow" stroked="f">
              <v:path arrowok="t"/>
            </v:shape>
            <w10:wrap anchorx="page"/>
          </v:group>
        </w:pict>
      </w:r>
      <w:r w:rsidR="005A57E4">
        <w:rPr>
          <w:b/>
          <w:highlight w:val="yellow"/>
        </w:rPr>
        <w:t>PART</w:t>
      </w:r>
      <w:r w:rsidR="005A57E4">
        <w:rPr>
          <w:b/>
          <w:spacing w:val="44"/>
          <w:highlight w:val="yellow"/>
        </w:rPr>
        <w:t xml:space="preserve"> </w:t>
      </w:r>
      <w:r w:rsidR="005A57E4">
        <w:rPr>
          <w:b/>
          <w:spacing w:val="1"/>
          <w:highlight w:val="yellow"/>
        </w:rPr>
        <w:t>1</w:t>
      </w:r>
      <w:r w:rsidR="005A57E4">
        <w:rPr>
          <w:b/>
          <w:highlight w:val="yellow"/>
        </w:rPr>
        <w:t>:</w:t>
      </w:r>
      <w:r w:rsidR="005A57E4">
        <w:rPr>
          <w:b/>
        </w:rPr>
        <w:t xml:space="preserve"> C</w:t>
      </w:r>
      <w:r w:rsidR="005A57E4">
        <w:rPr>
          <w:b/>
          <w:spacing w:val="1"/>
        </w:rPr>
        <w:t>o</w:t>
      </w:r>
      <w:r w:rsidR="005A57E4">
        <w:rPr>
          <w:b/>
        </w:rPr>
        <w:t>m</w:t>
      </w:r>
      <w:r w:rsidR="005A57E4">
        <w:rPr>
          <w:b/>
          <w:spacing w:val="2"/>
        </w:rPr>
        <w:t>m</w:t>
      </w:r>
      <w:r w:rsidR="005A57E4">
        <w:rPr>
          <w:b/>
        </w:rPr>
        <w:t>en</w:t>
      </w:r>
      <w:r w:rsidR="005A57E4">
        <w:rPr>
          <w:b/>
          <w:spacing w:val="1"/>
        </w:rPr>
        <w:t>t</w:t>
      </w:r>
      <w:r w:rsidR="005A57E4">
        <w:rPr>
          <w:b/>
        </w:rPr>
        <w:t>s</w:t>
      </w:r>
    </w:p>
    <w:p w14:paraId="41E20F37" w14:textId="77777777" w:rsidR="0080509B" w:rsidRDefault="0080509B">
      <w:pPr>
        <w:spacing w:before="5" w:line="220" w:lineRule="exact"/>
        <w:rPr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6"/>
        <w:gridCol w:w="6445"/>
      </w:tblGrid>
      <w:tr w:rsidR="0080509B" w14:paraId="1C1F2C4F" w14:textId="77777777">
        <w:trPr>
          <w:trHeight w:hRule="exact" w:val="9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6E76E4" w14:textId="77777777" w:rsidR="0080509B" w:rsidRDefault="0080509B"/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D3CE5C" w14:textId="77777777" w:rsidR="0080509B" w:rsidRDefault="005A57E4">
            <w:pPr>
              <w:spacing w:line="220" w:lineRule="exact"/>
              <w:ind w:left="102"/>
            </w:pPr>
            <w:r>
              <w:rPr>
                <w:b/>
              </w:rPr>
              <w:t>Re</w:t>
            </w:r>
            <w:r>
              <w:rPr>
                <w:b/>
                <w:spacing w:val="2"/>
              </w:rPr>
              <w:t>v</w:t>
            </w:r>
            <w:r>
              <w:rPr>
                <w:b/>
              </w:rPr>
              <w:t>iew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mm</w:t>
            </w:r>
            <w:r>
              <w:rPr>
                <w:b/>
              </w:rPr>
              <w:t>ent</w:t>
            </w:r>
          </w:p>
          <w:p w14:paraId="38A08ED7" w14:textId="77777777" w:rsidR="0080509B" w:rsidRDefault="005A57E4">
            <w:pPr>
              <w:spacing w:before="4" w:line="220" w:lineRule="exact"/>
              <w:ind w:left="102" w:right="643"/>
            </w:pPr>
            <w:r>
              <w:rPr>
                <w:b/>
              </w:rPr>
              <w:t>Ar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ifici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elli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ence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(</w:t>
            </w:r>
            <w:r>
              <w:rPr>
                <w:b/>
              </w:rPr>
              <w:t>AI)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ene</w:t>
            </w:r>
            <w:r>
              <w:rPr>
                <w:b/>
                <w:spacing w:val="1"/>
              </w:rPr>
              <w:t>rat</w:t>
            </w:r>
            <w:r>
              <w:rPr>
                <w:b/>
              </w:rPr>
              <w:t>ed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ss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ric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ly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hi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ited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ring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peer 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94ABC5" w14:textId="77777777" w:rsidR="0080509B" w:rsidRDefault="005A57E4">
            <w:pPr>
              <w:spacing w:line="220" w:lineRule="exact"/>
              <w:ind w:left="102"/>
            </w:pPr>
            <w:r>
              <w:rPr>
                <w:b/>
              </w:rPr>
              <w:t>Auth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5"/>
              </w:rPr>
              <w:t>r</w:t>
            </w:r>
            <w:r>
              <w:rPr>
                <w:b/>
                <w:spacing w:val="-6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ck</w:t>
            </w:r>
            <w:r>
              <w:rPr>
                <w:b/>
                <w:spacing w:val="-3"/>
              </w:rPr>
              <w:t xml:space="preserve"> </w:t>
            </w:r>
            <w:r>
              <w:rPr>
                <w:spacing w:val="1"/>
              </w:rPr>
              <w:t>(I</w:t>
            </w:r>
            <w:r>
              <w:t>t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m</w:t>
            </w:r>
            <w:r>
              <w:t>a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d</w:t>
            </w:r>
            <w:r>
              <w:t>at</w:t>
            </w:r>
            <w:r>
              <w:rPr>
                <w:spacing w:val="1"/>
              </w:rPr>
              <w:t>or</w:t>
            </w:r>
            <w:r>
              <w:t>y</w:t>
            </w:r>
            <w:r>
              <w:rPr>
                <w:spacing w:val="-8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u</w:t>
            </w:r>
            <w:r>
              <w:t>t</w:t>
            </w:r>
            <w:r>
              <w:rPr>
                <w:spacing w:val="1"/>
              </w:rPr>
              <w:t>h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r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hou</w:t>
            </w:r>
            <w:r>
              <w:t>ld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-3"/>
              </w:rPr>
              <w:t>t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h</w:t>
            </w:r>
            <w:r>
              <w:t>i</w:t>
            </w:r>
            <w:r>
              <w:rPr>
                <w:spacing w:val="-1"/>
              </w:rPr>
              <w:t>s</w:t>
            </w:r>
            <w:r>
              <w:t>/</w:t>
            </w:r>
            <w:r>
              <w:rPr>
                <w:spacing w:val="1"/>
              </w:rPr>
              <w:t>h</w:t>
            </w:r>
            <w:r>
              <w:t>er</w:t>
            </w:r>
          </w:p>
          <w:p w14:paraId="1C8E59FE" w14:textId="77777777" w:rsidR="0080509B" w:rsidRDefault="005A57E4">
            <w:pPr>
              <w:spacing w:before="15"/>
              <w:ind w:left="102"/>
            </w:pPr>
            <w:r>
              <w:rPr>
                <w:spacing w:val="1"/>
              </w:rPr>
              <w:t>f</w:t>
            </w:r>
            <w:r>
              <w:t>e</w:t>
            </w:r>
            <w:r>
              <w:rPr>
                <w:spacing w:val="1"/>
              </w:rPr>
              <w:t>edb</w:t>
            </w:r>
            <w:r>
              <w:t>a</w:t>
            </w:r>
            <w:r>
              <w:rPr>
                <w:spacing w:val="1"/>
              </w:rPr>
              <w:t>c</w:t>
            </w:r>
            <w:r>
              <w:t>k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1"/>
              </w:rPr>
              <w:t>r</w:t>
            </w:r>
            <w:r>
              <w:t>e)</w:t>
            </w:r>
          </w:p>
        </w:tc>
      </w:tr>
      <w:tr w:rsidR="0080509B" w14:paraId="472F64E0" w14:textId="77777777">
        <w:trPr>
          <w:trHeight w:hRule="exact" w:val="12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F3A4AB" w14:textId="77777777" w:rsidR="0080509B" w:rsidRDefault="005A57E4">
            <w:pPr>
              <w:spacing w:before="2" w:line="220" w:lineRule="exact"/>
              <w:ind w:left="460" w:right="230"/>
            </w:pP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 xml:space="preserve"> f</w:t>
            </w:r>
            <w:r>
              <w:rPr>
                <w:b/>
              </w:rPr>
              <w:t>ew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ega</w:t>
            </w:r>
            <w:r>
              <w:rPr>
                <w:b/>
              </w:rPr>
              <w:t>rding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 xml:space="preserve">nce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 xml:space="preserve">r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cien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it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in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um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3</w:t>
            </w:r>
            <w:r>
              <w:rPr>
                <w:b/>
                <w:spacing w:val="-2"/>
              </w:rPr>
              <w:t>-</w:t>
            </w:r>
            <w:r>
              <w:rPr>
                <w:b/>
              </w:rPr>
              <w:t>4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q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ired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 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012963" w14:textId="77777777" w:rsidR="0080509B" w:rsidRDefault="005A57E4">
            <w:pPr>
              <w:spacing w:before="2" w:line="220" w:lineRule="exact"/>
              <w:ind w:left="102" w:right="99"/>
            </w:pP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1"/>
              </w:rPr>
              <w:t>nf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rm</w:t>
            </w:r>
            <w:r>
              <w:t>ati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pr</w:t>
            </w:r>
            <w:r>
              <w:t>ese</w:t>
            </w:r>
            <w:r>
              <w:rPr>
                <w:spacing w:val="1"/>
              </w:rPr>
              <w:t>n</w:t>
            </w:r>
            <w:r>
              <w:t>ted</w:t>
            </w:r>
            <w:r>
              <w:rPr>
                <w:spacing w:val="-7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rPr>
                <w:spacing w:val="-3"/>
              </w:rPr>
              <w:t>t</w:t>
            </w:r>
            <w:r>
              <w:rPr>
                <w:spacing w:val="1"/>
              </w:rPr>
              <w:t>h</w:t>
            </w:r>
            <w:r>
              <w:t>is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m</w:t>
            </w:r>
            <w:r>
              <w:t>a</w:t>
            </w:r>
            <w:r>
              <w:rPr>
                <w:spacing w:val="1"/>
              </w:rPr>
              <w:t>nu</w:t>
            </w:r>
            <w:r>
              <w:rPr>
                <w:spacing w:val="-1"/>
              </w:rPr>
              <w:t>s</w:t>
            </w:r>
            <w:r>
              <w:t>c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1"/>
              </w:rPr>
              <w:t>p</w:t>
            </w:r>
            <w:r>
              <w:t>t</w:t>
            </w:r>
            <w:r>
              <w:rPr>
                <w:spacing w:val="-9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v</w:t>
            </w:r>
            <w:r>
              <w:t>e</w:t>
            </w:r>
            <w:r>
              <w:rPr>
                <w:spacing w:val="1"/>
              </w:rPr>
              <w:t>r</w:t>
            </w:r>
            <w:r>
              <w:t>y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2"/>
              </w:rPr>
              <w:t>m</w:t>
            </w:r>
            <w:r>
              <w:rPr>
                <w:spacing w:val="1"/>
              </w:rPr>
              <w:t>por</w:t>
            </w:r>
            <w:r>
              <w:t>t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n</w:t>
            </w:r>
            <w:r>
              <w:t>t,</w:t>
            </w:r>
            <w:r>
              <w:rPr>
                <w:spacing w:val="-7"/>
              </w:rPr>
              <w:t xml:space="preserve"> </w:t>
            </w:r>
            <w:r>
              <w:t>es</w:t>
            </w:r>
            <w:r>
              <w:rPr>
                <w:spacing w:val="1"/>
              </w:rPr>
              <w:t>p</w:t>
            </w:r>
            <w:r>
              <w:t>e</w:t>
            </w:r>
            <w:r>
              <w:rPr>
                <w:spacing w:val="1"/>
              </w:rPr>
              <w:t>c</w:t>
            </w:r>
            <w:r>
              <w:t>ially</w:t>
            </w:r>
            <w:r>
              <w:rPr>
                <w:spacing w:val="-7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te</w:t>
            </w:r>
            <w:r>
              <w:rPr>
                <w:spacing w:val="1"/>
              </w:rPr>
              <w:t>rm</w:t>
            </w:r>
            <w:r>
              <w:t>s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1"/>
              </w:rPr>
              <w:t>nv</w:t>
            </w:r>
            <w:r>
              <w:t>i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onm</w:t>
            </w:r>
            <w:r>
              <w:t>e</w:t>
            </w:r>
            <w:r>
              <w:rPr>
                <w:spacing w:val="1"/>
              </w:rPr>
              <w:t>n</w:t>
            </w:r>
            <w:r>
              <w:t>tal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n</w:t>
            </w:r>
            <w:r>
              <w:t>a</w:t>
            </w:r>
            <w:r>
              <w:rPr>
                <w:spacing w:val="1"/>
              </w:rPr>
              <w:t>g</w:t>
            </w:r>
            <w:r>
              <w:t>e</w:t>
            </w:r>
            <w:r>
              <w:rPr>
                <w:spacing w:val="1"/>
              </w:rPr>
              <w:t>m</w:t>
            </w:r>
            <w:r>
              <w:t>e</w:t>
            </w:r>
            <w:r>
              <w:rPr>
                <w:spacing w:val="1"/>
              </w:rPr>
              <w:t>n</w:t>
            </w:r>
            <w:r>
              <w:t>t to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du</w:t>
            </w:r>
            <w:r>
              <w:t>ce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po</w:t>
            </w:r>
            <w:r>
              <w:t>ll</w:t>
            </w:r>
            <w:r>
              <w:rPr>
                <w:spacing w:val="1"/>
              </w:rPr>
              <w:t>u</w:t>
            </w:r>
            <w:r>
              <w:t>ti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t>.</w:t>
            </w:r>
            <w:r>
              <w:rPr>
                <w:spacing w:val="-7"/>
              </w:rPr>
              <w:t xml:space="preserve"> </w:t>
            </w:r>
            <w:r>
              <w:t>Fr</w:t>
            </w:r>
            <w:r>
              <w:rPr>
                <w:spacing w:val="2"/>
              </w:rPr>
              <w:t>o</w:t>
            </w:r>
            <w:r>
              <w:t>m</w:t>
            </w:r>
            <w:r>
              <w:rPr>
                <w:spacing w:val="-3"/>
              </w:rPr>
              <w:t xml:space="preserve"> t</w:t>
            </w:r>
            <w:r>
              <w:rPr>
                <w:spacing w:val="1"/>
              </w:rPr>
              <w:t>h</w:t>
            </w:r>
            <w:r>
              <w:t>is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m</w:t>
            </w:r>
            <w:r>
              <w:t>a</w:t>
            </w:r>
            <w:r>
              <w:rPr>
                <w:spacing w:val="1"/>
              </w:rPr>
              <w:t>nu</w:t>
            </w:r>
            <w:r>
              <w:rPr>
                <w:spacing w:val="-1"/>
              </w:rPr>
              <w:t>s</w:t>
            </w:r>
            <w:r>
              <w:t>c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1"/>
              </w:rPr>
              <w:t>p</w:t>
            </w:r>
            <w:r>
              <w:t>t,</w:t>
            </w:r>
            <w:r>
              <w:rPr>
                <w:spacing w:val="-8"/>
              </w:rPr>
              <w:t xml:space="preserve"> </w:t>
            </w:r>
            <w:r>
              <w:t>it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kno</w:t>
            </w:r>
            <w:r>
              <w:rPr>
                <w:spacing w:val="-2"/>
              </w:rPr>
              <w:t>w</w:t>
            </w:r>
            <w:r>
              <w:t>n</w:t>
            </w:r>
            <w:r>
              <w:rPr>
                <w:spacing w:val="-4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1"/>
              </w:rPr>
              <w:t>C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1"/>
              </w:rPr>
              <w:t>u</w:t>
            </w:r>
            <w:r>
              <w:t>s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a</w:t>
            </w:r>
            <w:r>
              <w:rPr>
                <w:spacing w:val="1"/>
              </w:rPr>
              <w:t>f</w:t>
            </w:r>
            <w:r>
              <w:t>er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p</w:t>
            </w:r>
            <w:r>
              <w:t>la</w:t>
            </w:r>
            <w:r>
              <w:rPr>
                <w:spacing w:val="1"/>
              </w:rPr>
              <w:t>n</w:t>
            </w:r>
            <w:r>
              <w:t>t</w:t>
            </w:r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1"/>
              </w:rPr>
              <w:t>p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y</w:t>
            </w:r>
            <w:r>
              <w:t>t</w:t>
            </w:r>
            <w:r>
              <w:rPr>
                <w:spacing w:val="1"/>
              </w:rPr>
              <w:t>or</w:t>
            </w:r>
            <w:r>
              <w:t>e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d</w:t>
            </w:r>
            <w:r>
              <w:t>iates</w:t>
            </w:r>
            <w:proofErr w:type="spellEnd"/>
            <w:r>
              <w:rPr>
                <w:spacing w:val="-13"/>
              </w:rPr>
              <w:t xml:space="preserve"> </w:t>
            </w:r>
            <w:r>
              <w:t>c</w:t>
            </w:r>
            <w:r>
              <w:rPr>
                <w:spacing w:val="1"/>
              </w:rPr>
              <w:t>rud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o</w:t>
            </w:r>
            <w:r>
              <w:t>i</w:t>
            </w:r>
            <w:r>
              <w:rPr>
                <w:spacing w:val="11"/>
              </w:rPr>
              <w:t>l</w:t>
            </w:r>
            <w:r>
              <w:t>- c</w:t>
            </w:r>
            <w:r>
              <w:rPr>
                <w:spacing w:val="1"/>
              </w:rPr>
              <w:t>on</w:t>
            </w:r>
            <w:r>
              <w:t>ta</w:t>
            </w:r>
            <w:r>
              <w:rPr>
                <w:spacing w:val="1"/>
              </w:rPr>
              <w:t>m</w:t>
            </w:r>
            <w:r>
              <w:t>i</w:t>
            </w:r>
            <w:r>
              <w:rPr>
                <w:spacing w:val="1"/>
              </w:rPr>
              <w:t>n</w:t>
            </w:r>
            <w:r>
              <w:t>ated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o</w:t>
            </w:r>
            <w:r>
              <w:t>il.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I</w:t>
            </w:r>
            <w:r>
              <w:t>n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is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d</w:t>
            </w:r>
            <w:r>
              <w:rPr>
                <w:spacing w:val="1"/>
              </w:rPr>
              <w:t>y</w:t>
            </w:r>
            <w:r>
              <w:t>,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mu</w:t>
            </w:r>
            <w:r>
              <w:t>ltiva</w:t>
            </w:r>
            <w:r>
              <w:rPr>
                <w:spacing w:val="1"/>
              </w:rPr>
              <w:t>r</w:t>
            </w:r>
            <w:r>
              <w:t>iate</w:t>
            </w:r>
            <w:r>
              <w:rPr>
                <w:spacing w:val="-9"/>
              </w:rPr>
              <w:t xml:space="preserve"> </w:t>
            </w:r>
            <w:r>
              <w:t>li</w:t>
            </w:r>
            <w:r>
              <w:rPr>
                <w:spacing w:val="1"/>
              </w:rPr>
              <w:t>n</w:t>
            </w:r>
            <w:r>
              <w:t>e</w:t>
            </w:r>
            <w:r>
              <w:rPr>
                <w:spacing w:val="1"/>
              </w:rPr>
              <w:t>a</w:t>
            </w:r>
            <w:r>
              <w:t>r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gr</w:t>
            </w:r>
            <w:r>
              <w:t>es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-1"/>
              </w:rPr>
              <w:t>o</w:t>
            </w:r>
            <w:r>
              <w:t>n</w:t>
            </w:r>
            <w:r>
              <w:rPr>
                <w:spacing w:val="-7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u</w:t>
            </w:r>
            <w:r>
              <w:t>ita</w:t>
            </w:r>
            <w:r>
              <w:rPr>
                <w:spacing w:val="1"/>
              </w:rPr>
              <w:t>b</w:t>
            </w:r>
            <w:r>
              <w:t>le</w:t>
            </w:r>
            <w:r>
              <w:rPr>
                <w:spacing w:val="-6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ob</w:t>
            </w:r>
            <w:r>
              <w:t>tain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f</w:t>
            </w:r>
            <w:r>
              <w:t>e</w:t>
            </w:r>
            <w:r>
              <w:rPr>
                <w:spacing w:val="1"/>
              </w:rPr>
              <w:t>c</w:t>
            </w:r>
            <w:r>
              <w:t>ti</w:t>
            </w:r>
            <w:r>
              <w:rPr>
                <w:spacing w:val="-2"/>
              </w:rPr>
              <w:t>v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TPH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du</w:t>
            </w:r>
            <w:r>
              <w:t>cti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7"/>
              </w:rPr>
              <w:t xml:space="preserve"> </w:t>
            </w:r>
            <w:r>
              <w:rPr>
                <w:spacing w:val="-3"/>
              </w:rPr>
              <w:t>i</w:t>
            </w:r>
            <w:r>
              <w:t>n c</w:t>
            </w:r>
            <w:r>
              <w:rPr>
                <w:spacing w:val="1"/>
              </w:rPr>
              <w:t>on</w:t>
            </w:r>
            <w:r>
              <w:t>ta</w:t>
            </w:r>
            <w:r>
              <w:rPr>
                <w:spacing w:val="1"/>
              </w:rPr>
              <w:t>m</w:t>
            </w:r>
            <w:r>
              <w:t>i</w:t>
            </w:r>
            <w:r>
              <w:rPr>
                <w:spacing w:val="1"/>
              </w:rPr>
              <w:t>n</w:t>
            </w:r>
            <w:r>
              <w:t>ated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o</w:t>
            </w:r>
            <w:r>
              <w:t>il</w:t>
            </w:r>
            <w:r>
              <w:rPr>
                <w:spacing w:val="-3"/>
              </w:rPr>
              <w:t xml:space="preserve"> </w:t>
            </w:r>
            <w:r>
              <w:t>at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d</w:t>
            </w:r>
            <w:r>
              <w:t>i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f</w:t>
            </w:r>
            <w:r>
              <w:t>e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n</w:t>
            </w:r>
            <w:r>
              <w:t>t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vo</w:t>
            </w:r>
            <w:r>
              <w:t>l</w:t>
            </w:r>
            <w:r>
              <w:rPr>
                <w:spacing w:val="1"/>
              </w:rPr>
              <w:t>um</w:t>
            </w:r>
            <w:r>
              <w:t>es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t>c</w:t>
            </w:r>
            <w:r>
              <w:rPr>
                <w:spacing w:val="1"/>
              </w:rPr>
              <w:t>rud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o</w:t>
            </w:r>
            <w:r>
              <w:t>il.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fo</w:t>
            </w:r>
            <w:r>
              <w:rPr>
                <w:spacing w:val="-2"/>
              </w:rPr>
              <w:t>r</w:t>
            </w:r>
            <w:r>
              <w:t>e,</w:t>
            </w:r>
            <w:r>
              <w:rPr>
                <w:spacing w:val="-7"/>
              </w:rPr>
              <w:t xml:space="preserve"> </w:t>
            </w:r>
            <w:r>
              <w:t xml:space="preserve">a </w:t>
            </w:r>
            <w:r>
              <w:rPr>
                <w:spacing w:val="1"/>
              </w:rPr>
              <w:t>m</w:t>
            </w:r>
            <w:r>
              <w:t>i</w:t>
            </w:r>
            <w:r>
              <w:rPr>
                <w:spacing w:val="1"/>
              </w:rPr>
              <w:t>x</w:t>
            </w:r>
            <w:r>
              <w:t>ed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mod</w:t>
            </w:r>
            <w:r>
              <w:t>el</w:t>
            </w:r>
            <w:r>
              <w:rPr>
                <w:spacing w:val="-5"/>
              </w:rPr>
              <w:t xml:space="preserve"> </w:t>
            </w:r>
            <w:r>
              <w:t>c</w:t>
            </w:r>
            <w:r>
              <w:rPr>
                <w:spacing w:val="-2"/>
              </w:rPr>
              <w:t>a</w:t>
            </w:r>
            <w:r>
              <w:t>n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b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pp</w:t>
            </w:r>
            <w:r>
              <w:t>l</w:t>
            </w:r>
            <w:r>
              <w:rPr>
                <w:spacing w:val="-3"/>
              </w:rPr>
              <w:t>i</w:t>
            </w:r>
            <w:r>
              <w:t>ed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pr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d</w:t>
            </w:r>
            <w:r>
              <w:t>ict</w:t>
            </w:r>
            <w:r>
              <w:rPr>
                <w:spacing w:val="-6"/>
              </w:rPr>
              <w:t xml:space="preserve"> </w:t>
            </w:r>
            <w:r>
              <w:t xml:space="preserve">TPH </w:t>
            </w:r>
            <w:r>
              <w:rPr>
                <w:spacing w:val="1"/>
              </w:rPr>
              <w:t>phy</w:t>
            </w:r>
            <w:r>
              <w:t>t</w:t>
            </w:r>
            <w:r>
              <w:rPr>
                <w:spacing w:val="1"/>
              </w:rPr>
              <w:t>or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m</w:t>
            </w:r>
            <w:r>
              <w:t>e</w:t>
            </w:r>
            <w:r>
              <w:rPr>
                <w:spacing w:val="1"/>
              </w:rPr>
              <w:t>d</w:t>
            </w:r>
            <w:r>
              <w:t>iati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13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c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d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o</w:t>
            </w:r>
            <w:r>
              <w:t>i</w:t>
            </w:r>
            <w:r>
              <w:rPr>
                <w:spacing w:val="3"/>
              </w:rPr>
              <w:t>l</w:t>
            </w:r>
            <w:r>
              <w:rPr>
                <w:spacing w:val="-2"/>
              </w:rPr>
              <w:t>-</w:t>
            </w:r>
            <w:r>
              <w:t>c</w:t>
            </w:r>
            <w:r>
              <w:rPr>
                <w:spacing w:val="1"/>
              </w:rPr>
              <w:t>on</w:t>
            </w:r>
            <w:r>
              <w:t>ta</w:t>
            </w:r>
            <w:r>
              <w:rPr>
                <w:spacing w:val="1"/>
              </w:rPr>
              <w:t>m</w:t>
            </w:r>
            <w:r>
              <w:t>i</w:t>
            </w:r>
            <w:r>
              <w:rPr>
                <w:spacing w:val="1"/>
              </w:rPr>
              <w:t>n</w:t>
            </w:r>
            <w:r>
              <w:t>ated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a</w:t>
            </w:r>
            <w:r>
              <w:rPr>
                <w:spacing w:val="1"/>
              </w:rPr>
              <w:t>n</w:t>
            </w:r>
            <w:r>
              <w:rPr>
                <w:spacing w:val="-1"/>
              </w:rPr>
              <w:t>d</w:t>
            </w:r>
            <w:r>
              <w:t>y</w:t>
            </w:r>
            <w:r>
              <w:rPr>
                <w:spacing w:val="-4"/>
              </w:rPr>
              <w:t xml:space="preserve"> </w:t>
            </w:r>
            <w:r>
              <w:t>l</w:t>
            </w:r>
            <w:r>
              <w:rPr>
                <w:spacing w:val="1"/>
              </w:rPr>
              <w:t>o</w:t>
            </w:r>
            <w:r>
              <w:t>am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o</w:t>
            </w:r>
            <w:r>
              <w:t>il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1"/>
              </w:rPr>
              <w:t>C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1"/>
              </w:rPr>
              <w:t>u</w:t>
            </w:r>
            <w:r>
              <w:t>s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a</w:t>
            </w:r>
            <w:r>
              <w:rPr>
                <w:spacing w:val="1"/>
              </w:rPr>
              <w:t>f</w:t>
            </w:r>
            <w:r>
              <w:t>er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p</w:t>
            </w:r>
            <w:r>
              <w:t>la</w:t>
            </w:r>
            <w:r>
              <w:rPr>
                <w:spacing w:val="1"/>
              </w:rPr>
              <w:t>n</w:t>
            </w:r>
            <w:r>
              <w:t>t.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9D78C8" w14:textId="77777777" w:rsidR="0080509B" w:rsidRDefault="0080509B"/>
        </w:tc>
      </w:tr>
      <w:tr w:rsidR="0080509B" w14:paraId="03FB1DC5" w14:textId="77777777">
        <w:trPr>
          <w:trHeight w:hRule="exact" w:val="127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3DC583" w14:textId="77777777" w:rsidR="0080509B" w:rsidRDefault="005A57E4">
            <w:pPr>
              <w:ind w:left="46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ble?</w:t>
            </w:r>
          </w:p>
          <w:p w14:paraId="5CCEE7CA" w14:textId="77777777" w:rsidR="0080509B" w:rsidRDefault="005A57E4">
            <w:pPr>
              <w:ind w:left="460"/>
            </w:pPr>
            <w:r>
              <w:rPr>
                <w:b/>
                <w:spacing w:val="1"/>
              </w:rPr>
              <w:t>(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lt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rn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itle)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9F08E1" w14:textId="77777777" w:rsidR="0080509B" w:rsidRDefault="005A57E4">
            <w:pPr>
              <w:ind w:left="141"/>
            </w:pPr>
            <w:r>
              <w:t>Yes,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 tit</w:t>
            </w:r>
            <w:r>
              <w:rPr>
                <w:spacing w:val="-1"/>
              </w:rPr>
              <w:t>l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1"/>
              </w:rPr>
              <w:t>r</w:t>
            </w:r>
            <w:r>
              <w:t>ticle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u</w:t>
            </w:r>
            <w:r>
              <w:t>ita</w:t>
            </w:r>
            <w:r>
              <w:rPr>
                <w:spacing w:val="1"/>
              </w:rPr>
              <w:t>b</w:t>
            </w:r>
            <w:r>
              <w:t>le.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244F18" w14:textId="04E206FB" w:rsidR="0080509B" w:rsidRDefault="00806591">
            <w:r>
              <w:t>Thank you</w:t>
            </w:r>
          </w:p>
        </w:tc>
      </w:tr>
      <w:tr w:rsidR="0080509B" w14:paraId="1C830312" w14:textId="77777777">
        <w:trPr>
          <w:trHeight w:hRule="exact" w:val="127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B1BE12" w14:textId="77777777" w:rsidR="0080509B" w:rsidRDefault="005A57E4">
            <w:pPr>
              <w:spacing w:before="2" w:line="220" w:lineRule="exact"/>
              <w:ind w:left="460" w:right="197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prehen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e?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 xml:space="preserve">u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(o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dele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n)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so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ints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his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n?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D59885" w14:textId="77777777" w:rsidR="0080509B" w:rsidRDefault="005A57E4">
            <w:pPr>
              <w:spacing w:line="220" w:lineRule="exact"/>
              <w:ind w:left="141"/>
            </w:pPr>
            <w:r>
              <w:t>Yes,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 a</w:t>
            </w:r>
            <w:r>
              <w:rPr>
                <w:spacing w:val="1"/>
              </w:rPr>
              <w:t>b</w:t>
            </w:r>
            <w:r>
              <w:rPr>
                <w:spacing w:val="-1"/>
              </w:rPr>
              <w:t>s</w:t>
            </w:r>
            <w:r>
              <w:t>tra</w:t>
            </w:r>
            <w:r>
              <w:rPr>
                <w:spacing w:val="1"/>
              </w:rPr>
              <w:t>c</w:t>
            </w:r>
            <w:r>
              <w:t>t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ompr</w:t>
            </w:r>
            <w:r>
              <w:t>e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>ns</w:t>
            </w:r>
            <w:r>
              <w:t>i</w:t>
            </w:r>
            <w:r>
              <w:rPr>
                <w:spacing w:val="1"/>
              </w:rPr>
              <w:t>ve</w:t>
            </w:r>
            <w: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491A4D" w14:textId="15378926" w:rsidR="0080509B" w:rsidRDefault="00806591">
            <w:r>
              <w:t>Thank you</w:t>
            </w:r>
          </w:p>
        </w:tc>
      </w:tr>
      <w:tr w:rsidR="0080509B" w14:paraId="53F40096" w14:textId="77777777">
        <w:trPr>
          <w:trHeight w:hRule="exact" w:val="715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199032" w14:textId="77777777" w:rsidR="0080509B" w:rsidRDefault="005A57E4">
            <w:pPr>
              <w:spacing w:before="2" w:line="220" w:lineRule="exact"/>
              <w:ind w:left="460" w:right="343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3"/>
              </w:rPr>
              <w:t>c</w:t>
            </w:r>
            <w:r>
              <w:rPr>
                <w:b/>
              </w:rPr>
              <w:t>ientific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ll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?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 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BDB305" w14:textId="77777777" w:rsidR="0080509B" w:rsidRDefault="005A57E4">
            <w:pPr>
              <w:spacing w:line="220" w:lineRule="exact"/>
              <w:ind w:left="102"/>
            </w:pPr>
            <w:r>
              <w:t>Yes,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m</w:t>
            </w:r>
            <w:r>
              <w:t>a</w:t>
            </w:r>
            <w:r>
              <w:rPr>
                <w:spacing w:val="1"/>
              </w:rPr>
              <w:t>nu</w:t>
            </w:r>
            <w:r>
              <w:rPr>
                <w:spacing w:val="-1"/>
              </w:rPr>
              <w:t>s</w:t>
            </w:r>
            <w:r>
              <w:t>c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1"/>
              </w:rPr>
              <w:t>p</w:t>
            </w:r>
            <w:r>
              <w:t>t</w:t>
            </w:r>
            <w:r>
              <w:rPr>
                <w:spacing w:val="-8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s</w:t>
            </w:r>
            <w:r>
              <w:t>cie</w:t>
            </w:r>
            <w:r>
              <w:rPr>
                <w:spacing w:val="2"/>
              </w:rPr>
              <w:t>n</w:t>
            </w:r>
            <w:r>
              <w:t>t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f</w:t>
            </w:r>
            <w:r>
              <w:t>ically</w:t>
            </w:r>
            <w:r>
              <w:rPr>
                <w:spacing w:val="-8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orr</w:t>
            </w:r>
            <w:r>
              <w:t>e</w:t>
            </w:r>
            <w:r>
              <w:rPr>
                <w:spacing w:val="1"/>
              </w:rPr>
              <w:t>c</w:t>
            </w:r>
            <w:r>
              <w:t>t.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DB029E" w14:textId="1149F010" w:rsidR="0080509B" w:rsidRDefault="00806591">
            <w:r>
              <w:t>Ok</w:t>
            </w:r>
          </w:p>
          <w:p w14:paraId="4C898D06" w14:textId="0F3CB43B" w:rsidR="00806591" w:rsidRDefault="00806591">
            <w:bookmarkStart w:id="0" w:name="_GoBack"/>
            <w:bookmarkEnd w:id="0"/>
          </w:p>
        </w:tc>
      </w:tr>
      <w:tr w:rsidR="0080509B" w14:paraId="0C48970D" w14:textId="77777777">
        <w:trPr>
          <w:trHeight w:hRule="exact" w:val="71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C7596D" w14:textId="77777777" w:rsidR="0080509B" w:rsidRDefault="005A57E4">
            <w:pPr>
              <w:ind w:left="460" w:right="380"/>
            </w:pPr>
            <w:r>
              <w:rPr>
                <w:b/>
              </w:rPr>
              <w:t>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uf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icient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nt?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f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av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n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hem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BE89C2" w14:textId="77777777" w:rsidR="0080509B" w:rsidRDefault="005A57E4">
            <w:pPr>
              <w:ind w:left="102" w:right="384"/>
            </w:pP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f</w:t>
            </w:r>
            <w:r>
              <w:t>e</w:t>
            </w:r>
            <w:r>
              <w:rPr>
                <w:spacing w:val="1"/>
              </w:rPr>
              <w:t>r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n</w:t>
            </w:r>
            <w:r>
              <w:t>c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pr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v</w:t>
            </w:r>
            <w:r>
              <w:t>i</w:t>
            </w:r>
            <w:r>
              <w:rPr>
                <w:spacing w:val="1"/>
              </w:rPr>
              <w:t>d</w:t>
            </w:r>
            <w:r>
              <w:t>ed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1"/>
              </w:rPr>
              <w:t xml:space="preserve"> s</w:t>
            </w:r>
            <w:r>
              <w:rPr>
                <w:spacing w:val="1"/>
              </w:rPr>
              <w:t>uff</w:t>
            </w:r>
            <w:r>
              <w:t>icie</w:t>
            </w:r>
            <w:r>
              <w:rPr>
                <w:spacing w:val="1"/>
              </w:rPr>
              <w:t>n</w:t>
            </w:r>
            <w:r>
              <w:t>t.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t>it</w:t>
            </w:r>
            <w:r>
              <w:rPr>
                <w:spacing w:val="-1"/>
              </w:rPr>
              <w:t xml:space="preserve"> </w:t>
            </w:r>
            <w:r>
              <w:t>w</w:t>
            </w:r>
            <w:r>
              <w:rPr>
                <w:spacing w:val="1"/>
              </w:rPr>
              <w:t>ou</w:t>
            </w:r>
            <w:r>
              <w:t>ld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b</w:t>
            </w:r>
            <w:r>
              <w:t>e</w:t>
            </w:r>
            <w:r>
              <w:rPr>
                <w:spacing w:val="5"/>
              </w:rPr>
              <w:t xml:space="preserve"> </w:t>
            </w:r>
            <w:r>
              <w:rPr>
                <w:spacing w:val="1"/>
              </w:rPr>
              <w:t>b</w:t>
            </w:r>
            <w:r>
              <w:t>ett</w:t>
            </w:r>
            <w:r>
              <w:rPr>
                <w:spacing w:val="-2"/>
              </w:rPr>
              <w:t>e</w:t>
            </w:r>
            <w:r>
              <w:t>r</w:t>
            </w:r>
            <w:r>
              <w:rPr>
                <w:spacing w:val="-4"/>
              </w:rPr>
              <w:t xml:space="preserve"> </w:t>
            </w:r>
            <w:r>
              <w:t>if 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o</w:t>
            </w:r>
            <w:r>
              <w:rPr>
                <w:spacing w:val="-3"/>
              </w:rPr>
              <w:t>l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f</w:t>
            </w:r>
            <w:r>
              <w:t>e</w:t>
            </w:r>
            <w:r>
              <w:rPr>
                <w:spacing w:val="1"/>
              </w:rPr>
              <w:t>r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n</w:t>
            </w:r>
            <w:r>
              <w:t>c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8"/>
              </w:rPr>
              <w:t xml:space="preserve"> </w:t>
            </w:r>
            <w:r>
              <w:t>we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p</w:t>
            </w:r>
            <w:r>
              <w:rPr>
                <w:spacing w:val="1"/>
              </w:rPr>
              <w:t>d</w:t>
            </w:r>
            <w:r>
              <w:t>ated</w:t>
            </w:r>
            <w:r>
              <w:rPr>
                <w:spacing w:val="-4"/>
              </w:rPr>
              <w:t xml:space="preserve"> </w:t>
            </w:r>
            <w:r>
              <w:t>with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 xml:space="preserve">latest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f</w:t>
            </w:r>
            <w:r>
              <w:t>e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n</w:t>
            </w:r>
            <w:r>
              <w:t>c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s</w:t>
            </w:r>
            <w: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B7A52D" w14:textId="77777777" w:rsidR="0080509B" w:rsidRDefault="0080509B"/>
        </w:tc>
      </w:tr>
      <w:tr w:rsidR="0080509B" w14:paraId="5EFA4226" w14:textId="77777777">
        <w:trPr>
          <w:trHeight w:hRule="exact" w:val="698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D7902F" w14:textId="77777777" w:rsidR="0080509B" w:rsidRDefault="005A57E4">
            <w:pPr>
              <w:spacing w:before="2" w:line="220" w:lineRule="exact"/>
              <w:ind w:left="460" w:right="364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ag</w:t>
            </w:r>
            <w:r>
              <w:rPr>
                <w:b/>
              </w:rPr>
              <w:t>e/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l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  <w:spacing w:val="2"/>
              </w:rPr>
              <w:t>q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lity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 xml:space="preserve">ble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rly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-1"/>
              </w:rPr>
              <w:t>o</w:t>
            </w:r>
            <w:r>
              <w:rPr>
                <w:b/>
                <w:spacing w:val="2"/>
              </w:rPr>
              <w:t>mm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3"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?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C33957" w14:textId="77777777" w:rsidR="0080509B" w:rsidRDefault="005A57E4">
            <w:pPr>
              <w:spacing w:line="220" w:lineRule="exact"/>
              <w:ind w:left="102"/>
            </w:pPr>
            <w:r>
              <w:t>Yes,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la</w:t>
            </w:r>
            <w:r>
              <w:rPr>
                <w:spacing w:val="1"/>
              </w:rPr>
              <w:t>ngu</w:t>
            </w:r>
            <w:r>
              <w:t>a</w:t>
            </w:r>
            <w:r>
              <w:rPr>
                <w:spacing w:val="1"/>
              </w:rPr>
              <w:t>g</w:t>
            </w:r>
            <w:r>
              <w:t>e/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ng</w:t>
            </w:r>
            <w:r>
              <w:t>li</w:t>
            </w:r>
            <w:r>
              <w:rPr>
                <w:spacing w:val="-1"/>
              </w:rPr>
              <w:t>s</w:t>
            </w:r>
            <w:r>
              <w:t>h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qu</w:t>
            </w:r>
            <w:r>
              <w:rPr>
                <w:spacing w:val="-2"/>
              </w:rPr>
              <w:t>a</w:t>
            </w:r>
            <w:r>
              <w:t>lity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1"/>
              </w:rPr>
              <w:t>r</w:t>
            </w:r>
            <w:r>
              <w:t>ticle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u</w:t>
            </w:r>
            <w:r>
              <w:t>ita</w:t>
            </w:r>
            <w:r>
              <w:rPr>
                <w:spacing w:val="1"/>
              </w:rPr>
              <w:t>b</w:t>
            </w:r>
            <w:r>
              <w:t>le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rPr>
                <w:spacing w:val="-3"/>
              </w:rPr>
              <w:t>s</w:t>
            </w:r>
            <w:r>
              <w:t>c</w:t>
            </w:r>
            <w:r>
              <w:rPr>
                <w:spacing w:val="1"/>
              </w:rPr>
              <w:t>ho</w:t>
            </w:r>
            <w:r>
              <w:t>la</w:t>
            </w:r>
            <w:r>
              <w:rPr>
                <w:spacing w:val="1"/>
              </w:rPr>
              <w:t>r</w:t>
            </w:r>
            <w:r>
              <w:t>ly</w:t>
            </w:r>
            <w:r>
              <w:rPr>
                <w:spacing w:val="-6"/>
              </w:rPr>
              <w:t xml:space="preserve"> </w:t>
            </w:r>
            <w:r>
              <w:t>c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mmun</w:t>
            </w:r>
            <w:r>
              <w:t>icati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n</w:t>
            </w:r>
            <w:r>
              <w:rPr>
                <w:spacing w:val="-1"/>
              </w:rPr>
              <w:t>s</w:t>
            </w:r>
            <w: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7B5F0C" w14:textId="77777777" w:rsidR="0080509B" w:rsidRDefault="0080509B"/>
        </w:tc>
      </w:tr>
      <w:tr w:rsidR="0080509B" w14:paraId="783B9C35" w14:textId="77777777">
        <w:trPr>
          <w:trHeight w:hRule="exact" w:val="1190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C89022" w14:textId="77777777" w:rsidR="0080509B" w:rsidRDefault="005A57E4">
            <w:pPr>
              <w:spacing w:line="220" w:lineRule="exact"/>
              <w:ind w:left="100"/>
            </w:pP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pti</w:t>
            </w: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n</w:t>
            </w:r>
            <w:r>
              <w:rPr>
                <w:b/>
                <w:spacing w:val="1"/>
                <w:u w:val="thick" w:color="000000"/>
              </w:rPr>
              <w:t>a</w:t>
            </w:r>
            <w:r>
              <w:rPr>
                <w:b/>
                <w:u w:val="thick" w:color="000000"/>
              </w:rPr>
              <w:t>l/Gene</w:t>
            </w:r>
            <w:r>
              <w:rPr>
                <w:b/>
                <w:spacing w:val="1"/>
                <w:u w:val="thick" w:color="000000"/>
              </w:rPr>
              <w:t>ra</w:t>
            </w:r>
            <w:r>
              <w:rPr>
                <w:b/>
                <w:u w:val="thick" w:color="000000"/>
              </w:rPr>
              <w:t>l</w:t>
            </w:r>
            <w:r>
              <w:rPr>
                <w:b/>
                <w:spacing w:val="-13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omm</w:t>
            </w:r>
            <w:r>
              <w:t>e</w:t>
            </w:r>
            <w:r>
              <w:rPr>
                <w:spacing w:val="1"/>
              </w:rPr>
              <w:t>n</w:t>
            </w:r>
            <w:r>
              <w:t>ts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4E4A82" w14:textId="77777777" w:rsidR="0080509B" w:rsidRDefault="0080509B"/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8D351E" w14:textId="77777777" w:rsidR="0080509B" w:rsidRDefault="0080509B"/>
        </w:tc>
      </w:tr>
    </w:tbl>
    <w:p w14:paraId="5DA3E916" w14:textId="77777777" w:rsidR="0080509B" w:rsidRDefault="0080509B">
      <w:pPr>
        <w:spacing w:before="11" w:line="240" w:lineRule="exact"/>
        <w:rPr>
          <w:sz w:val="24"/>
          <w:szCs w:val="24"/>
        </w:rPr>
      </w:pPr>
    </w:p>
    <w:p w14:paraId="7431E341" w14:textId="77777777" w:rsidR="0080509B" w:rsidRDefault="003964BF">
      <w:pPr>
        <w:spacing w:before="33" w:line="220" w:lineRule="exact"/>
        <w:ind w:left="220"/>
      </w:pPr>
      <w:r>
        <w:pict w14:anchorId="50B22411">
          <v:group id="_x0000_s1042" style="position:absolute;left:0;text-align:left;margin-left:71.45pt;margin-top:1.15pt;width:41.6pt;height:12.5pt;z-index:-251660288;mso-position-horizontal-relative:page" coordorigin="1429,23" coordsize="832,250">
            <v:shape id="_x0000_s1044" style="position:absolute;left:1440;top:33;width:811;height:230" coordorigin="1440,33" coordsize="811,230" path="m2251,33r-811,l1440,263r811,l2251,33xe" fillcolor="yellow" stroked="f">
              <v:path arrowok="t"/>
            </v:shape>
            <v:shape id="_x0000_s1043" style="position:absolute;left:1440;top:251;width:811;height:0" coordorigin="1440,251" coordsize="811,0" path="m1440,251r811,e" filled="f" strokeweight="1.06pt">
              <v:path arrowok="t"/>
            </v:shape>
            <w10:wrap anchorx="page"/>
          </v:group>
        </w:pict>
      </w:r>
      <w:r w:rsidR="005A57E4">
        <w:rPr>
          <w:b/>
          <w:position w:val="-1"/>
        </w:rPr>
        <w:t>PART</w:t>
      </w:r>
      <w:r w:rsidR="005A57E4">
        <w:rPr>
          <w:b/>
          <w:spacing w:val="45"/>
          <w:position w:val="-1"/>
        </w:rPr>
        <w:t xml:space="preserve"> </w:t>
      </w:r>
      <w:r w:rsidR="005A57E4">
        <w:rPr>
          <w:b/>
          <w:spacing w:val="1"/>
          <w:position w:val="-1"/>
        </w:rPr>
        <w:t>2</w:t>
      </w:r>
      <w:r w:rsidR="005A57E4">
        <w:rPr>
          <w:b/>
          <w:position w:val="-1"/>
        </w:rPr>
        <w:t>:</w:t>
      </w:r>
    </w:p>
    <w:p w14:paraId="38E834E4" w14:textId="77777777" w:rsidR="0080509B" w:rsidRDefault="0080509B">
      <w:pPr>
        <w:spacing w:before="9" w:line="220" w:lineRule="exact"/>
        <w:rPr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0"/>
        <w:gridCol w:w="8643"/>
        <w:gridCol w:w="5679"/>
      </w:tblGrid>
      <w:tr w:rsidR="0080509B" w14:paraId="52929966" w14:textId="77777777">
        <w:trPr>
          <w:trHeight w:hRule="exact" w:val="946"/>
        </w:trPr>
        <w:tc>
          <w:tcPr>
            <w:tcW w:w="6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41E778" w14:textId="77777777" w:rsidR="0080509B" w:rsidRDefault="0080509B"/>
        </w:tc>
        <w:tc>
          <w:tcPr>
            <w:tcW w:w="8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59BBDC" w14:textId="77777777" w:rsidR="0080509B" w:rsidRDefault="005A57E4">
            <w:pPr>
              <w:spacing w:line="220" w:lineRule="exact"/>
              <w:ind w:left="102"/>
            </w:pPr>
            <w:r>
              <w:rPr>
                <w:b/>
              </w:rPr>
              <w:t>Re</w:t>
            </w:r>
            <w:r>
              <w:rPr>
                <w:b/>
                <w:spacing w:val="2"/>
              </w:rPr>
              <w:t>v</w:t>
            </w:r>
            <w:r>
              <w:rPr>
                <w:b/>
              </w:rPr>
              <w:t>iew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mm</w:t>
            </w:r>
            <w:r>
              <w:rPr>
                <w:b/>
              </w:rPr>
              <w:t>ent</w:t>
            </w:r>
          </w:p>
        </w:tc>
        <w:tc>
          <w:tcPr>
            <w:tcW w:w="5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88DBE3" w14:textId="77777777" w:rsidR="0080509B" w:rsidRDefault="005A57E4">
            <w:pPr>
              <w:spacing w:line="220" w:lineRule="exact"/>
              <w:ind w:left="-1"/>
            </w:pPr>
            <w:r>
              <w:rPr>
                <w:b/>
              </w:rPr>
              <w:t>Auth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5"/>
              </w:rPr>
              <w:t>r</w:t>
            </w:r>
            <w:r>
              <w:rPr>
                <w:b/>
                <w:spacing w:val="-6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ck</w:t>
            </w:r>
            <w:r>
              <w:rPr>
                <w:b/>
                <w:spacing w:val="-3"/>
              </w:rPr>
              <w:t xml:space="preserve"> </w:t>
            </w:r>
            <w:r>
              <w:rPr>
                <w:spacing w:val="1"/>
              </w:rPr>
              <w:t>(I</w:t>
            </w:r>
            <w:r>
              <w:t>t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m</w:t>
            </w:r>
            <w:r>
              <w:t>a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d</w:t>
            </w:r>
            <w:r>
              <w:t>at</w:t>
            </w:r>
            <w:r>
              <w:rPr>
                <w:spacing w:val="1"/>
              </w:rPr>
              <w:t>or</w:t>
            </w:r>
            <w:r>
              <w:t>y</w:t>
            </w:r>
            <w:r>
              <w:rPr>
                <w:spacing w:val="-8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u</w:t>
            </w:r>
            <w:r>
              <w:t>t</w:t>
            </w:r>
            <w:r>
              <w:rPr>
                <w:spacing w:val="1"/>
              </w:rPr>
              <w:t>h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r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hou</w:t>
            </w:r>
            <w:r>
              <w:t>ld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-3"/>
              </w:rPr>
              <w:t>t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h</w:t>
            </w:r>
            <w:r>
              <w:t>i</w:t>
            </w:r>
            <w:r>
              <w:rPr>
                <w:spacing w:val="-1"/>
              </w:rPr>
              <w:t>s</w:t>
            </w:r>
            <w:r>
              <w:t>/</w:t>
            </w:r>
            <w:r>
              <w:rPr>
                <w:spacing w:val="1"/>
              </w:rPr>
              <w:t>h</w:t>
            </w:r>
            <w:r>
              <w:t>er</w:t>
            </w:r>
          </w:p>
          <w:p w14:paraId="24685BB3" w14:textId="77777777" w:rsidR="0080509B" w:rsidRDefault="005A57E4">
            <w:pPr>
              <w:spacing w:before="15"/>
              <w:ind w:left="-1"/>
            </w:pPr>
            <w:r>
              <w:rPr>
                <w:spacing w:val="1"/>
              </w:rPr>
              <w:t>f</w:t>
            </w:r>
            <w:r>
              <w:t>e</w:t>
            </w:r>
            <w:r>
              <w:rPr>
                <w:spacing w:val="1"/>
              </w:rPr>
              <w:t>edb</w:t>
            </w:r>
            <w:r>
              <w:t>a</w:t>
            </w:r>
            <w:r>
              <w:rPr>
                <w:spacing w:val="1"/>
              </w:rPr>
              <w:t>c</w:t>
            </w:r>
            <w:r>
              <w:t>k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1"/>
              </w:rPr>
              <w:t>r</w:t>
            </w:r>
            <w:r>
              <w:t>e)</w:t>
            </w:r>
          </w:p>
        </w:tc>
      </w:tr>
      <w:tr w:rsidR="0080509B" w14:paraId="04C85FFE" w14:textId="77777777">
        <w:trPr>
          <w:trHeight w:hRule="exact" w:val="929"/>
        </w:trPr>
        <w:tc>
          <w:tcPr>
            <w:tcW w:w="6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13C0CF" w14:textId="77777777" w:rsidR="0080509B" w:rsidRDefault="0080509B">
            <w:pPr>
              <w:spacing w:before="10" w:line="220" w:lineRule="exact"/>
              <w:rPr>
                <w:sz w:val="22"/>
                <w:szCs w:val="22"/>
              </w:rPr>
            </w:pPr>
          </w:p>
          <w:p w14:paraId="59D8AE79" w14:textId="77777777" w:rsidR="0080509B" w:rsidRDefault="005A57E4">
            <w:pPr>
              <w:ind w:left="100"/>
            </w:pPr>
            <w:r>
              <w:rPr>
                <w:b/>
              </w:rPr>
              <w:t>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  <w:spacing w:val="2"/>
              </w:rPr>
              <w:t>h</w:t>
            </w:r>
            <w:r>
              <w:rPr>
                <w:b/>
              </w:rPr>
              <w:t>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ipt?</w:t>
            </w:r>
          </w:p>
        </w:tc>
        <w:tc>
          <w:tcPr>
            <w:tcW w:w="8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AA39A9" w14:textId="77777777" w:rsidR="0080509B" w:rsidRDefault="0080509B">
            <w:pPr>
              <w:spacing w:before="5" w:line="100" w:lineRule="exact"/>
              <w:rPr>
                <w:sz w:val="11"/>
                <w:szCs w:val="11"/>
              </w:rPr>
            </w:pPr>
          </w:p>
          <w:p w14:paraId="65730333" w14:textId="77777777" w:rsidR="0080509B" w:rsidRDefault="005A57E4">
            <w:pPr>
              <w:ind w:left="102"/>
            </w:pPr>
            <w:r>
              <w:rPr>
                <w:i/>
                <w:spacing w:val="1"/>
                <w:u w:val="single" w:color="000000"/>
              </w:rPr>
              <w:t>(I</w:t>
            </w:r>
            <w:r>
              <w:rPr>
                <w:i/>
                <w:u w:val="single" w:color="000000"/>
              </w:rPr>
              <w:t>f</w:t>
            </w:r>
            <w:r>
              <w:rPr>
                <w:i/>
                <w:spacing w:val="-2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y</w:t>
            </w:r>
            <w:r>
              <w:rPr>
                <w:i/>
                <w:u w:val="single" w:color="000000"/>
              </w:rPr>
              <w:t>es,</w:t>
            </w:r>
            <w:r>
              <w:rPr>
                <w:i/>
                <w:spacing w:val="-3"/>
                <w:u w:val="single" w:color="000000"/>
              </w:rPr>
              <w:t xml:space="preserve"> </w:t>
            </w:r>
            <w:proofErr w:type="gramStart"/>
            <w:r>
              <w:rPr>
                <w:i/>
                <w:spacing w:val="-1"/>
                <w:u w:val="single" w:color="000000"/>
              </w:rPr>
              <w:t>K</w:t>
            </w:r>
            <w:r>
              <w:rPr>
                <w:i/>
                <w:u w:val="single" w:color="000000"/>
              </w:rPr>
              <w:t>i</w:t>
            </w:r>
            <w:r>
              <w:rPr>
                <w:i/>
                <w:spacing w:val="1"/>
                <w:u w:val="single" w:color="000000"/>
              </w:rPr>
              <w:t>nd</w:t>
            </w:r>
            <w:r>
              <w:rPr>
                <w:i/>
                <w:u w:val="single" w:color="000000"/>
              </w:rPr>
              <w:t>ly</w:t>
            </w:r>
            <w:proofErr w:type="gramEnd"/>
            <w:r>
              <w:rPr>
                <w:i/>
                <w:spacing w:val="-5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p</w:t>
            </w:r>
            <w:r>
              <w:rPr>
                <w:i/>
                <w:u w:val="single" w:color="000000"/>
              </w:rPr>
              <w:t>le</w:t>
            </w:r>
            <w:r>
              <w:rPr>
                <w:i/>
                <w:spacing w:val="1"/>
                <w:u w:val="single" w:color="000000"/>
              </w:rPr>
              <w:t>a</w:t>
            </w:r>
            <w:r>
              <w:rPr>
                <w:i/>
                <w:spacing w:val="-1"/>
                <w:u w:val="single" w:color="000000"/>
              </w:rPr>
              <w:t>s</w:t>
            </w:r>
            <w:r>
              <w:rPr>
                <w:i/>
                <w:u w:val="single" w:color="000000"/>
              </w:rPr>
              <w:t>e</w:t>
            </w:r>
            <w:r>
              <w:rPr>
                <w:i/>
                <w:spacing w:val="-5"/>
                <w:u w:val="single" w:color="000000"/>
              </w:rPr>
              <w:t xml:space="preserve"> </w:t>
            </w:r>
            <w:r>
              <w:rPr>
                <w:i/>
                <w:spacing w:val="-1"/>
                <w:u w:val="single" w:color="000000"/>
              </w:rPr>
              <w:t>wr</w:t>
            </w:r>
            <w:r>
              <w:rPr>
                <w:i/>
                <w:u w:val="single" w:color="000000"/>
              </w:rPr>
              <w:t>ite</w:t>
            </w:r>
            <w:r>
              <w:rPr>
                <w:i/>
                <w:spacing w:val="-5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do</w:t>
            </w:r>
            <w:r>
              <w:rPr>
                <w:i/>
                <w:spacing w:val="-1"/>
                <w:u w:val="single" w:color="000000"/>
              </w:rPr>
              <w:t>w</w:t>
            </w:r>
            <w:r>
              <w:rPr>
                <w:i/>
                <w:u w:val="single" w:color="000000"/>
              </w:rPr>
              <w:t>n</w:t>
            </w:r>
            <w:r>
              <w:rPr>
                <w:i/>
                <w:spacing w:val="-4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>t</w:t>
            </w:r>
            <w:r>
              <w:rPr>
                <w:i/>
                <w:spacing w:val="1"/>
                <w:u w:val="single" w:color="000000"/>
              </w:rPr>
              <w:t>h</w:t>
            </w:r>
            <w:r>
              <w:rPr>
                <w:i/>
                <w:u w:val="single" w:color="000000"/>
              </w:rPr>
              <w:t>e</w:t>
            </w:r>
            <w:r>
              <w:rPr>
                <w:i/>
                <w:spacing w:val="-2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>et</w:t>
            </w:r>
            <w:r>
              <w:rPr>
                <w:i/>
                <w:spacing w:val="1"/>
                <w:u w:val="single" w:color="000000"/>
              </w:rPr>
              <w:t>h</w:t>
            </w:r>
            <w:r>
              <w:rPr>
                <w:i/>
                <w:u w:val="single" w:color="000000"/>
              </w:rPr>
              <w:t>ic</w:t>
            </w:r>
            <w:r>
              <w:rPr>
                <w:i/>
                <w:spacing w:val="1"/>
                <w:u w:val="single" w:color="000000"/>
              </w:rPr>
              <w:t>a</w:t>
            </w:r>
            <w:r>
              <w:rPr>
                <w:i/>
                <w:u w:val="single" w:color="000000"/>
              </w:rPr>
              <w:t>l</w:t>
            </w:r>
            <w:r>
              <w:rPr>
                <w:i/>
                <w:spacing w:val="-6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>is</w:t>
            </w:r>
            <w:r>
              <w:rPr>
                <w:i/>
                <w:spacing w:val="-1"/>
                <w:u w:val="single" w:color="000000"/>
              </w:rPr>
              <w:t>s</w:t>
            </w:r>
            <w:r>
              <w:rPr>
                <w:i/>
                <w:spacing w:val="1"/>
                <w:u w:val="single" w:color="000000"/>
              </w:rPr>
              <w:t>u</w:t>
            </w:r>
            <w:r>
              <w:rPr>
                <w:i/>
                <w:u w:val="single" w:color="000000"/>
              </w:rPr>
              <w:t>es</w:t>
            </w:r>
            <w:r>
              <w:rPr>
                <w:i/>
                <w:spacing w:val="-5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h</w:t>
            </w:r>
            <w:r>
              <w:rPr>
                <w:i/>
                <w:u w:val="single" w:color="000000"/>
              </w:rPr>
              <w:t>ere</w:t>
            </w:r>
            <w:r>
              <w:rPr>
                <w:i/>
                <w:spacing w:val="-4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>in</w:t>
            </w:r>
            <w:r>
              <w:rPr>
                <w:i/>
                <w:spacing w:val="4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d</w:t>
            </w:r>
            <w:r>
              <w:rPr>
                <w:i/>
                <w:u w:val="single" w:color="000000"/>
              </w:rPr>
              <w:t>et</w:t>
            </w:r>
            <w:r>
              <w:rPr>
                <w:i/>
                <w:spacing w:val="1"/>
                <w:u w:val="single" w:color="000000"/>
              </w:rPr>
              <w:t>a</w:t>
            </w:r>
            <w:r>
              <w:rPr>
                <w:i/>
                <w:u w:val="single" w:color="000000"/>
              </w:rPr>
              <w:t>il)</w:t>
            </w:r>
          </w:p>
          <w:p w14:paraId="084EB092" w14:textId="77777777" w:rsidR="0080509B" w:rsidRDefault="005A57E4">
            <w:pPr>
              <w:spacing w:line="220" w:lineRule="exact"/>
              <w:ind w:left="102"/>
            </w:pPr>
            <w:r>
              <w:t>No</w:t>
            </w:r>
          </w:p>
        </w:tc>
        <w:tc>
          <w:tcPr>
            <w:tcW w:w="5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D879E0" w14:textId="77777777" w:rsidR="0080509B" w:rsidRDefault="0080509B"/>
        </w:tc>
      </w:tr>
    </w:tbl>
    <w:p w14:paraId="1617500B" w14:textId="77777777" w:rsidR="005A57E4" w:rsidRDefault="005A57E4"/>
    <w:sectPr w:rsidR="005A57E4">
      <w:headerReference w:type="default" r:id="rId8"/>
      <w:footerReference w:type="default" r:id="rId9"/>
      <w:pgSz w:w="23820" w:h="16840" w:orient="landscape"/>
      <w:pgMar w:top="1540" w:right="1220" w:bottom="280" w:left="1220" w:header="1308" w:footer="6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CE8FC3" w14:textId="77777777" w:rsidR="003964BF" w:rsidRDefault="003964BF">
      <w:r>
        <w:separator/>
      </w:r>
    </w:p>
  </w:endnote>
  <w:endnote w:type="continuationSeparator" w:id="0">
    <w:p w14:paraId="6C4FDC38" w14:textId="77777777" w:rsidR="003964BF" w:rsidRDefault="00396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249F9C" w14:textId="77777777" w:rsidR="0080509B" w:rsidRDefault="003964BF">
    <w:pPr>
      <w:spacing w:line="200" w:lineRule="exact"/>
    </w:pPr>
    <w:r>
      <w:pict w14:anchorId="7313136A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9pt;width:52.2pt;height:10.05pt;z-index:-251659776;mso-position-horizontal-relative:page;mso-position-vertical-relative:page" filled="f" stroked="f">
          <v:textbox inset="0,0,0,0">
            <w:txbxContent>
              <w:p w14:paraId="204A00B1" w14:textId="77777777" w:rsidR="0080509B" w:rsidRDefault="005A57E4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e</w:t>
                </w:r>
                <w:r>
                  <w:rPr>
                    <w:spacing w:val="-2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1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spacing w:val="-3"/>
                    <w:sz w:val="16"/>
                    <w:szCs w:val="16"/>
                  </w:rPr>
                  <w:t>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3DDCC48A">
        <v:shape id="_x0000_s2051" type="#_x0000_t202" style="position:absolute;margin-left:207.95pt;margin-top:796.9pt;width:55.7pt;height:10.05pt;z-index:-251658752;mso-position-horizontal-relative:page;mso-position-vertical-relative:page" filled="f" stroked="f">
          <v:textbox inset="0,0,0,0">
            <w:txbxContent>
              <w:p w14:paraId="4B3BC7F3" w14:textId="77777777" w:rsidR="0080509B" w:rsidRDefault="005A57E4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2"/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k</w:t>
                </w:r>
                <w:r>
                  <w:rPr>
                    <w:sz w:val="16"/>
                    <w:szCs w:val="16"/>
                  </w:rPr>
                  <w:t xml:space="preserve">ed </w:t>
                </w:r>
                <w:r>
                  <w:rPr>
                    <w:spacing w:val="-1"/>
                    <w:sz w:val="16"/>
                    <w:szCs w:val="16"/>
                  </w:rPr>
                  <w:t>by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spacing w:val="-3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596CC5DC">
        <v:shape id="_x0000_s2050" type="#_x0000_t202" style="position:absolute;margin-left:347.75pt;margin-top:796.9pt;width:67.8pt;height:10.05pt;z-index:-251657728;mso-position-horizontal-relative:page;mso-position-vertical-relative:page" filled="f" stroked="f">
          <v:textbox inset="0,0,0,0">
            <w:txbxContent>
              <w:p w14:paraId="7A7E9155" w14:textId="77777777" w:rsidR="0080509B" w:rsidRDefault="005A57E4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Ap</w:t>
                </w:r>
                <w:r>
                  <w:rPr>
                    <w:spacing w:val="1"/>
                    <w:sz w:val="16"/>
                    <w:szCs w:val="16"/>
                  </w:rPr>
                  <w:t>p</w:t>
                </w:r>
                <w:r>
                  <w:rPr>
                    <w:spacing w:val="-1"/>
                    <w:sz w:val="16"/>
                    <w:szCs w:val="16"/>
                  </w:rPr>
                  <w:t>ro</w:t>
                </w:r>
                <w:r>
                  <w:rPr>
                    <w:spacing w:val="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b</w:t>
                </w:r>
                <w:r>
                  <w:rPr>
                    <w:spacing w:val="1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M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3CEF800F">
        <v:shape id="_x0000_s2049" type="#_x0000_t202" style="position:absolute;margin-left:539.05pt;margin-top:796.9pt;width:80.4pt;height:10.05pt;z-index:-251656704;mso-position-horizontal-relative:page;mso-position-vertical-relative:page" filled="f" stroked="f">
          <v:textbox inset="0,0,0,0">
            <w:txbxContent>
              <w:p w14:paraId="11FBA3EE" w14:textId="77777777" w:rsidR="0080509B" w:rsidRDefault="005A57E4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 xml:space="preserve">: 3 </w:t>
                </w:r>
                <w:r>
                  <w:rPr>
                    <w:spacing w:val="-1"/>
                    <w:sz w:val="16"/>
                    <w:szCs w:val="16"/>
                  </w:rPr>
                  <w:t>(0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-20</w:t>
                </w:r>
                <w:r>
                  <w:rPr>
                    <w:spacing w:val="1"/>
                    <w:sz w:val="16"/>
                    <w:szCs w:val="16"/>
                  </w:rPr>
                  <w:t>24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7165A1" w14:textId="77777777" w:rsidR="003964BF" w:rsidRDefault="003964BF">
      <w:r>
        <w:separator/>
      </w:r>
    </w:p>
  </w:footnote>
  <w:footnote w:type="continuationSeparator" w:id="0">
    <w:p w14:paraId="661B343F" w14:textId="77777777" w:rsidR="003964BF" w:rsidRDefault="003964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D3E98" w14:textId="77777777" w:rsidR="0080509B" w:rsidRDefault="003964BF">
    <w:pPr>
      <w:spacing w:line="200" w:lineRule="exact"/>
    </w:pPr>
    <w:r>
      <w:pict w14:anchorId="334B83FB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4pt;width:86.8pt;height:14pt;z-index:-251660800;mso-position-horizontal-relative:page;mso-position-vertical-relative:page" filled="f" stroked="f">
          <v:textbox inset="0,0,0,0">
            <w:txbxContent>
              <w:p w14:paraId="4B1091F2" w14:textId="77777777" w:rsidR="0080509B" w:rsidRDefault="005A57E4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8E40F7"/>
    <w:multiLevelType w:val="multilevel"/>
    <w:tmpl w:val="052CBD5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09B"/>
    <w:rsid w:val="002F30D2"/>
    <w:rsid w:val="00331B8A"/>
    <w:rsid w:val="003964BF"/>
    <w:rsid w:val="004B7EA0"/>
    <w:rsid w:val="00550046"/>
    <w:rsid w:val="00571578"/>
    <w:rsid w:val="005A57E4"/>
    <w:rsid w:val="00652123"/>
    <w:rsid w:val="006B1415"/>
    <w:rsid w:val="0080509B"/>
    <w:rsid w:val="00806591"/>
    <w:rsid w:val="00894ECB"/>
    <w:rsid w:val="009F62E9"/>
    <w:rsid w:val="00AD743C"/>
    <w:rsid w:val="00B97BA1"/>
    <w:rsid w:val="00BB2670"/>
    <w:rsid w:val="00CD6E38"/>
    <w:rsid w:val="00D50273"/>
    <w:rsid w:val="00DE212D"/>
    <w:rsid w:val="00E177FF"/>
    <w:rsid w:val="00EF4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7A66F9A1"/>
  <w15:docId w15:val="{4B139AEA-D5E2-4D6B-8433-5310E449F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arr.com/index.php/AJAR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364</Words>
  <Characters>2078</Characters>
  <Application>Microsoft Office Word</Application>
  <DocSecurity>0</DocSecurity>
  <Lines>17</Lines>
  <Paragraphs>4</Paragraphs>
  <ScaleCrop>false</ScaleCrop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11</cp:revision>
  <dcterms:created xsi:type="dcterms:W3CDTF">2026-01-14T09:07:00Z</dcterms:created>
  <dcterms:modified xsi:type="dcterms:W3CDTF">2026-01-22T11:11:00Z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ff694ff8-d285-491e-8666-3bb374e50311</vt:lpwstr>
  </property>
</Properties>
</file>