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3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0" w:hRule="exact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85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Journal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Name: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27"/>
              <w:ind w:left="80"/>
            </w:pPr>
            <w:r>
              <w:rPr>
                <w:rFonts w:cs="Arial" w:hAnsi="Arial" w:eastAsia="Arial" w:ascii="Arial"/>
                <w:b/>
                <w:color w:val="0000FF"/>
                <w:sz w:val="20"/>
                <w:szCs w:val="20"/>
              </w:rPr>
            </w:r>
            <w:r>
              <w:rPr>
                <w:rFonts w:cs="Arial" w:hAnsi="Arial" w:eastAsia="Arial" w:ascii="Arial"/>
                <w:b/>
                <w:color w:val="0000FF"/>
                <w:spacing w:val="5"/>
                <w:sz w:val="20"/>
                <w:szCs w:val="20"/>
                <w:u w:val="thick" w:color="0000FF"/>
              </w:rPr>
              <w:t> </w:t>
            </w:r>
            <w:r>
              <w:rPr>
                <w:rFonts w:cs="Arial" w:hAnsi="Arial" w:eastAsia="Arial" w:ascii="Arial"/>
                <w:b/>
                <w:color w:val="0000FF"/>
                <w:spacing w:val="5"/>
                <w:sz w:val="20"/>
                <w:szCs w:val="20"/>
                <w:u w:val="thick" w:color="0000FF"/>
              </w:rPr>
            </w:r>
            <w:hyperlink r:id="rId6"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J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o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u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n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a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l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o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f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A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d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v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a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n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c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e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s</w:t>
              </w:r>
              <w:r>
                <w:rPr>
                  <w:rFonts w:cs="Arial" w:hAnsi="Arial" w:eastAsia="Arial" w:ascii="Arial"/>
                  <w:b/>
                  <w:color w:val="0000FF"/>
                  <w:spacing w:val="55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i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n</w:t>
              </w:r>
              <w:r>
                <w:rPr>
                  <w:rFonts w:cs="Arial" w:hAnsi="Arial" w:eastAsia="Arial" w:ascii="Arial"/>
                  <w:b/>
                  <w:color w:val="0000FF"/>
                  <w:spacing w:val="55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M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i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c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o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b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i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o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l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o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g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y</w:t>
              </w:r>
            </w:hyperlink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00" w:hRule="exact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85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Manuscript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Number: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27"/>
              <w:ind w:left="8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Ms_JAMB_151034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660" w:hRule="exact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85"/>
            </w:pP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itle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Manuscript: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8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Eat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Heal: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Powerful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Connection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between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Nutrition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Mental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Health: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Comprehensive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Review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85"/>
            </w:pPr>
            <w:r>
              <w:rPr>
                <w:rFonts w:cs="Arial" w:hAnsi="Arial" w:eastAsia="Arial" w:ascii="Arial"/>
                <w:spacing w:val="-1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ype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Article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220"/>
      </w:pPr>
      <w:r>
        <w:pict>
          <v:group style="position:absolute;margin-left:339.375pt;margin-top:36.5721pt;width:428.835pt;height:23.748pt;mso-position-horizontal-relative:page;mso-position-vertical-relative:paragraph;z-index:-199" coordorigin="6788,731" coordsize="8577,475">
            <v:shape style="position:absolute;left:6795;top:739;width:8562;height:230" coordorigin="6795,739" coordsize="8562,230" path="m6795,739l15357,739,15357,969,6795,969,6795,739xe" filled="t" fillcolor="#FFFF00" stroked="f">
              <v:path arrowok="t"/>
              <v:fill/>
            </v:shape>
            <v:shape style="position:absolute;left:6795;top:969;width:601;height:230" coordorigin="6795,969" coordsize="601,230" path="m6795,969l7396,969,7396,1199,6795,1199,6795,969xe" filled="t" fillcolor="#FFFF00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z w:val="20"/>
          <w:szCs w:val="20"/>
        </w:rPr>
      </w:r>
      <w:r>
        <w:rPr>
          <w:rFonts w:cs="Times New Roman" w:hAnsi="Times New Roman" w:eastAsia="Times New Roman" w:ascii="Times New Roman"/>
          <w:b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b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-15"/>
          <w:w w:val="100"/>
          <w:sz w:val="20"/>
          <w:szCs w:val="20"/>
          <w:highlight w:val="yellow"/>
        </w:rPr>
        <w:t>P</w:t>
      </w:r>
      <w:r>
        <w:rPr>
          <w:rFonts w:cs="Times New Roman" w:hAnsi="Times New Roman" w:eastAsia="Times New Roman" w:ascii="Times New Roman"/>
          <w:b/>
          <w:spacing w:val="-15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  <w:highlight w:val="yellow"/>
        </w:rPr>
        <w:t>R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 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Comments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8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80" w:hRule="exact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"/>
              <w:ind w:left="9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Reviewe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95" w:right="64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Artificial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Intelligence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(AI)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generated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assisted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eview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comments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strictly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ohibited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during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peer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evie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" w:lineRule="auto" w:line="256"/>
              <w:ind w:left="95" w:right="703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Autho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Feedback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(It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mandatory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authors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should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write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his/her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feedback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here)</w:t>
            </w:r>
          </w:p>
        </w:tc>
      </w:tr>
      <w:tr>
        <w:trPr>
          <w:trHeight w:val="1280" w:hRule="exact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0"/>
              <w:ind w:left="460" w:right="236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write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sentences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egarding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importance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manuscript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scientific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communit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minimum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3-4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sentences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equi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part.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0"/>
              <w:ind w:left="95" w:right="2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paper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highlights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importance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nutrients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like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carbohydrates,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protein,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healthy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fats,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key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vitamins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(like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B12,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support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brain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function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mood.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Studies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show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healthy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eating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patterns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such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Mediterranean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diet,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plant-based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diets,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other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balanced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eating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plans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improve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mental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health.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0"/>
              <w:ind w:left="95" w:right="14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review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paper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compromisises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food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mood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connection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defines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importance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various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nutrients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their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role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functioning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mood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help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various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research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studies.</w:t>
            </w:r>
          </w:p>
        </w:tc>
      </w:tr>
      <w:tr>
        <w:trPr>
          <w:trHeight w:val="1280" w:hRule="exact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/>
              <w:ind w:left="46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title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article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suitable?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(If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suggest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alternative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title)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5"/>
              <w:ind w:left="455"/>
            </w:pP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title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suitable.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suggest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“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Powerful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Connection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between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Nutrition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Mental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45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Health: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Eat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Heal”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“The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Impact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Nutrition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Mental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health: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Eat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heal”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/>
              <w:ind w:left="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yes</w:t>
            </w:r>
          </w:p>
        </w:tc>
      </w:tr>
      <w:tr>
        <w:trPr>
          <w:trHeight w:val="1280" w:hRule="exact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0" w:right="197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abstract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article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ehensive?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you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suggest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addition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(or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deletion)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some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points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section?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write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your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suggestions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55"/>
            </w:pP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abstract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ehensive.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yes</w:t>
            </w:r>
          </w:p>
        </w:tc>
      </w:tr>
      <w:tr>
        <w:trPr>
          <w:trHeight w:val="720" w:hRule="exact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manuscript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scientificall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cor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ect?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Manuscript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scientifically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correct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self-explanator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yes</w:t>
            </w:r>
          </w:p>
        </w:tc>
      </w:tr>
      <w:tr>
        <w:trPr>
          <w:trHeight w:val="720" w:hRule="exact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efe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sufficient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ecent?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you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have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0" w:right="45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suggestions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additional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efe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ences,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mention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eview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form.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references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ficient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rent,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but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need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well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arrange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style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some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arrange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style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yes</w:t>
            </w:r>
          </w:p>
        </w:tc>
      </w:tr>
      <w:tr>
        <w:trPr>
          <w:trHeight w:val="700" w:hRule="exact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language/English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quality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article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suitable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scholarly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communications?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95"/>
            </w:pPr>
            <w:r>
              <w:rPr>
                <w:rFonts w:cs="Times New Roman" w:hAnsi="Times New Roman" w:eastAsia="Times New Roman" w:ascii="Times New Roman"/>
                <w:spacing w:val="-2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language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article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suitable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clear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scholarly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communication.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9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yes</w:t>
            </w:r>
          </w:p>
        </w:tc>
      </w:tr>
      <w:tr>
        <w:trPr>
          <w:trHeight w:val="1200" w:hRule="exact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comments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95" w:right="68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first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paragraph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your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Introduction,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introduce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Nutrition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mental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health,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importance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before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making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references.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sectPr>
          <w:pgMar w:header="1307" w:footer="678" w:top="1540" w:bottom="280" w:left="1220" w:right="1200"/>
          <w:headerReference w:type="default" r:id="rId4"/>
          <w:footerReference w:type="default" r:id="rId5"/>
          <w:pgSz w:w="23800" w:h="16840" w:orient="landscape"/>
        </w:sectPr>
      </w:pP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220"/>
      </w:pPr>
      <w:r>
        <w:pict>
          <v:group style="position:absolute;margin-left:71.5pt;margin-top:1.325pt;width:40.3172pt;height:12.249pt;mso-position-horizontal-relative:page;mso-position-vertical-relative:paragraph;z-index:-198" coordorigin="1430,26" coordsize="806,245">
            <v:shape style="position:absolute;left:1440;top:34;width:789;height:230" coordorigin="1440,34" coordsize="789,230" path="m1440,34l2229,34,2229,264,1440,264,1440,34xe" filled="t" fillcolor="#FFFF00" stroked="f">
              <v:path arrowok="t"/>
              <v:fill/>
            </v:shape>
            <v:shape style="position:absolute;left:1440;top:252;width:780;height:0" coordorigin="1440,252" coordsize="780,0" path="m1440,252l2220,252e" filled="f" stroked="t" strokeweight="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2: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8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40" w:hRule="exact"/>
        </w:trPr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8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7"/>
              <w:ind w:left="8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Reviewe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7" w:lineRule="auto" w:line="256"/>
              <w:ind w:left="-5" w:right="23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Autho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Feedback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(It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mandatory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authors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should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write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his/her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feedback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here)</w:t>
            </w:r>
          </w:p>
        </w:tc>
      </w:tr>
      <w:tr>
        <w:trPr>
          <w:trHeight w:val="940" w:hRule="exact"/>
        </w:trPr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ethical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issues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manuscript?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8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80"/>
            </w:pPr>
            <w:r>
              <w:rPr>
                <w:rFonts w:cs="Times New Roman" w:hAnsi="Times New Roman" w:eastAsia="Times New Roman" w:ascii="Times New Roman"/>
                <w:i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i/>
                <w:spacing w:val="5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5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(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f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y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,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K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d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y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p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w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d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w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h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h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u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h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-7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spacing w:val="-7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d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  <w:u w:val="thick" w:color="000000"/>
              </w:rPr>
              <w:t>)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</w:t>
            </w:r>
          </w:p>
        </w:tc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2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-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</w:t>
            </w:r>
          </w:p>
        </w:tc>
      </w:tr>
    </w:tbl>
    <w:sectPr>
      <w:pgMar w:header="1307" w:footer="678" w:top="1540" w:bottom="280" w:left="1220" w:right="1220"/>
      <w:pgSz w:w="23800" w:h="16840" w:orient="landscape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1pt;margin-top:797.082pt;width:52.1671pt;height:10pt;mso-position-horizontal-relative:page;mso-position-vertical-relative:page;z-index:-198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80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Created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by: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DR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170.973pt;margin-top:797.082pt;width:55.7279pt;height:10pt;mso-position-horizontal-relative:page;mso-position-vertical-relative:page;z-index:-197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80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Checked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by: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PM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310.61pt;margin-top:797.082pt;width:67.7201pt;height:10pt;mso-position-horizontal-relative:page;mso-position-vertical-relative:page;z-index:-196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80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Approved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by: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MBM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431pt;margin-top:797.082pt;width:79.2466pt;height:10pt;mso-position-horizontal-relative:page;mso-position-vertical-relative:page;z-index:-19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80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-18"/>
                    <w:w w:val="100"/>
                    <w:sz w:val="16"/>
                    <w:szCs w:val="16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ersion: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3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(07-07-2024)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1pt;margin-top:64.3309pt;width:87pt;height:14pt;mso-position-horizontal-relative:page;mso-position-vertical-relative:page;z-index:-199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Arial" w:hAnsi="Arial" w:eastAsia="Arial" w:ascii="Arial"/>
                    <w:b/>
                    <w:color w:val="003399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z w:val="24"/>
                    <w:szCs w:val="24"/>
                    <w:u w:val="thick" w:color="003399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3399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Review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66"/>
                    <w:w w:val="100"/>
                    <w:sz w:val="24"/>
                    <w:szCs w:val="24"/>
                    <w:u w:val="thick" w:color="003399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  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3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6"/>
                    <w:w w:val="100"/>
                    <w:sz w:val="24"/>
                    <w:szCs w:val="24"/>
                    <w:u w:val="thick" w:color="003399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6"/>
                    <w:w w:val="100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hyperlink" Target="https://journaljamb.com/index.php/JAMB" TargetMode="Externa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