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2E45" w:rsidRPr="0040026B" w:rsidRDefault="006A2E45">
      <w:pPr>
        <w:spacing w:line="200" w:lineRule="exact"/>
        <w:rPr>
          <w:rFonts w:ascii="Arial" w:hAnsi="Arial" w:cs="Arial"/>
        </w:rPr>
      </w:pPr>
      <w:bookmarkStart w:id="0" w:name="_GoBack"/>
    </w:p>
    <w:p w:rsidR="006A2E45" w:rsidRPr="0040026B" w:rsidRDefault="006A2E45">
      <w:pPr>
        <w:spacing w:line="200" w:lineRule="exact"/>
        <w:rPr>
          <w:rFonts w:ascii="Arial" w:hAnsi="Arial" w:cs="Arial"/>
        </w:rPr>
      </w:pPr>
    </w:p>
    <w:p w:rsidR="006A2E45" w:rsidRPr="0040026B" w:rsidRDefault="006A2E45">
      <w:pPr>
        <w:spacing w:before="3" w:line="200" w:lineRule="exact"/>
        <w:rPr>
          <w:rFonts w:ascii="Arial" w:hAnsi="Arial" w:cs="Arial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6A2E45" w:rsidRPr="0040026B">
        <w:trPr>
          <w:trHeight w:hRule="exact" w:val="30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45" w:rsidRPr="0040026B" w:rsidRDefault="009E5E29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 w:rsidRPr="0040026B">
              <w:rPr>
                <w:rFonts w:ascii="Arial" w:eastAsia="Arial" w:hAnsi="Arial" w:cs="Arial"/>
                <w:spacing w:val="1"/>
              </w:rPr>
              <w:t>J</w:t>
            </w:r>
            <w:r w:rsidRPr="0040026B">
              <w:rPr>
                <w:rFonts w:ascii="Arial" w:eastAsia="Arial" w:hAnsi="Arial" w:cs="Arial"/>
              </w:rPr>
              <w:t>ou</w:t>
            </w:r>
            <w:r w:rsidRPr="0040026B">
              <w:rPr>
                <w:rFonts w:ascii="Arial" w:eastAsia="Arial" w:hAnsi="Arial" w:cs="Arial"/>
                <w:spacing w:val="1"/>
              </w:rPr>
              <w:t>r</w:t>
            </w:r>
            <w:r w:rsidRPr="0040026B">
              <w:rPr>
                <w:rFonts w:ascii="Arial" w:eastAsia="Arial" w:hAnsi="Arial" w:cs="Arial"/>
              </w:rPr>
              <w:t>nal</w:t>
            </w:r>
            <w:r w:rsidRPr="0040026B">
              <w:rPr>
                <w:rFonts w:ascii="Arial" w:eastAsia="Arial" w:hAnsi="Arial" w:cs="Arial"/>
                <w:spacing w:val="-6"/>
              </w:rPr>
              <w:t xml:space="preserve"> </w:t>
            </w:r>
            <w:r w:rsidRPr="0040026B">
              <w:rPr>
                <w:rFonts w:ascii="Arial" w:eastAsia="Arial" w:hAnsi="Arial" w:cs="Arial"/>
              </w:rPr>
              <w:t>Na</w:t>
            </w:r>
            <w:r w:rsidRPr="0040026B">
              <w:rPr>
                <w:rFonts w:ascii="Arial" w:eastAsia="Arial" w:hAnsi="Arial" w:cs="Arial"/>
                <w:spacing w:val="2"/>
              </w:rPr>
              <w:t>m</w:t>
            </w:r>
            <w:r w:rsidRPr="0040026B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45" w:rsidRPr="0040026B" w:rsidRDefault="00F67D1C">
            <w:pPr>
              <w:spacing w:before="30"/>
              <w:ind w:left="103"/>
              <w:rPr>
                <w:rFonts w:ascii="Arial" w:eastAsia="Arial" w:hAnsi="Arial" w:cs="Arial"/>
              </w:rPr>
            </w:pPr>
            <w:hyperlink r:id="rId7">
              <w:r w:rsidR="009E5E29" w:rsidRPr="0040026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ou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al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 xml:space="preserve"> 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A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d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v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Bi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og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&amp;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Bi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ot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ec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hno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og</w:t>
              </w:r>
              <w:r w:rsidR="009E5E29" w:rsidRPr="0040026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</w:hyperlink>
          </w:p>
        </w:tc>
      </w:tr>
      <w:tr w:rsidR="006A2E45" w:rsidRPr="0040026B">
        <w:trPr>
          <w:trHeight w:hRule="exact" w:val="30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45" w:rsidRPr="0040026B" w:rsidRDefault="009E5E29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 w:rsidRPr="0040026B">
              <w:rPr>
                <w:rFonts w:ascii="Arial" w:eastAsia="Arial" w:hAnsi="Arial" w:cs="Arial"/>
              </w:rPr>
              <w:t>Man</w:t>
            </w:r>
            <w:r w:rsidRPr="0040026B">
              <w:rPr>
                <w:rFonts w:ascii="Arial" w:eastAsia="Arial" w:hAnsi="Arial" w:cs="Arial"/>
                <w:spacing w:val="2"/>
              </w:rPr>
              <w:t>u</w:t>
            </w:r>
            <w:r w:rsidRPr="0040026B">
              <w:rPr>
                <w:rFonts w:ascii="Arial" w:eastAsia="Arial" w:hAnsi="Arial" w:cs="Arial"/>
                <w:spacing w:val="1"/>
              </w:rPr>
              <w:t>scr</w:t>
            </w:r>
            <w:r w:rsidRPr="0040026B">
              <w:rPr>
                <w:rFonts w:ascii="Arial" w:eastAsia="Arial" w:hAnsi="Arial" w:cs="Arial"/>
                <w:spacing w:val="-1"/>
              </w:rPr>
              <w:t>i</w:t>
            </w:r>
            <w:r w:rsidRPr="0040026B">
              <w:rPr>
                <w:rFonts w:ascii="Arial" w:eastAsia="Arial" w:hAnsi="Arial" w:cs="Arial"/>
              </w:rPr>
              <w:t>pt</w:t>
            </w:r>
            <w:r w:rsidRPr="0040026B">
              <w:rPr>
                <w:rFonts w:ascii="Arial" w:eastAsia="Arial" w:hAnsi="Arial" w:cs="Arial"/>
                <w:spacing w:val="-10"/>
              </w:rPr>
              <w:t xml:space="preserve"> </w:t>
            </w:r>
            <w:r w:rsidRPr="0040026B">
              <w:rPr>
                <w:rFonts w:ascii="Arial" w:eastAsia="Arial" w:hAnsi="Arial" w:cs="Arial"/>
              </w:rPr>
              <w:t>Nu</w:t>
            </w:r>
            <w:r w:rsidRPr="0040026B">
              <w:rPr>
                <w:rFonts w:ascii="Arial" w:eastAsia="Arial" w:hAnsi="Arial" w:cs="Arial"/>
                <w:spacing w:val="2"/>
              </w:rPr>
              <w:t>m</w:t>
            </w:r>
            <w:r w:rsidRPr="0040026B">
              <w:rPr>
                <w:rFonts w:ascii="Arial" w:eastAsia="Arial" w:hAnsi="Arial" w:cs="Arial"/>
              </w:rPr>
              <w:t>be</w:t>
            </w:r>
            <w:r w:rsidRPr="0040026B">
              <w:rPr>
                <w:rFonts w:ascii="Arial" w:eastAsia="Arial" w:hAnsi="Arial" w:cs="Arial"/>
                <w:spacing w:val="1"/>
              </w:rPr>
              <w:t>r</w:t>
            </w:r>
            <w:r w:rsidRPr="0040026B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45" w:rsidRPr="0040026B" w:rsidRDefault="009E5E29">
            <w:pPr>
              <w:spacing w:before="30"/>
              <w:ind w:left="103"/>
              <w:rPr>
                <w:rFonts w:ascii="Arial" w:eastAsia="Arial" w:hAnsi="Arial" w:cs="Arial"/>
              </w:rPr>
            </w:pPr>
            <w:r w:rsidRPr="0040026B">
              <w:rPr>
                <w:rFonts w:ascii="Arial" w:eastAsia="Arial" w:hAnsi="Arial" w:cs="Arial"/>
                <w:b/>
                <w:spacing w:val="2"/>
              </w:rPr>
              <w:t>M</w:t>
            </w:r>
            <w:r w:rsidRPr="0040026B">
              <w:rPr>
                <w:rFonts w:ascii="Arial" w:eastAsia="Arial" w:hAnsi="Arial" w:cs="Arial"/>
                <w:b/>
              </w:rPr>
              <w:t>s_J</w:t>
            </w:r>
            <w:r w:rsidRPr="0040026B">
              <w:rPr>
                <w:rFonts w:ascii="Arial" w:eastAsia="Arial" w:hAnsi="Arial" w:cs="Arial"/>
                <w:b/>
                <w:spacing w:val="-2"/>
              </w:rPr>
              <w:t>A</w:t>
            </w:r>
            <w:r w:rsidRPr="0040026B">
              <w:rPr>
                <w:rFonts w:ascii="Arial" w:eastAsia="Arial" w:hAnsi="Arial" w:cs="Arial"/>
                <w:b/>
                <w:spacing w:val="3"/>
              </w:rPr>
              <w:t>B</w:t>
            </w:r>
            <w:r w:rsidRPr="0040026B">
              <w:rPr>
                <w:rFonts w:ascii="Arial" w:eastAsia="Arial" w:hAnsi="Arial" w:cs="Arial"/>
                <w:b/>
              </w:rPr>
              <w:t>B</w:t>
            </w:r>
            <w:r w:rsidRPr="0040026B">
              <w:rPr>
                <w:rFonts w:ascii="Arial" w:eastAsia="Arial" w:hAnsi="Arial" w:cs="Arial"/>
                <w:b/>
                <w:spacing w:val="2"/>
              </w:rPr>
              <w:t>_</w:t>
            </w:r>
            <w:r w:rsidRPr="0040026B">
              <w:rPr>
                <w:rFonts w:ascii="Arial" w:eastAsia="Arial" w:hAnsi="Arial" w:cs="Arial"/>
                <w:b/>
              </w:rPr>
              <w:t>15</w:t>
            </w:r>
            <w:r w:rsidRPr="0040026B">
              <w:rPr>
                <w:rFonts w:ascii="Arial" w:eastAsia="Arial" w:hAnsi="Arial" w:cs="Arial"/>
                <w:b/>
                <w:spacing w:val="2"/>
              </w:rPr>
              <w:t>1</w:t>
            </w:r>
            <w:r w:rsidRPr="0040026B">
              <w:rPr>
                <w:rFonts w:ascii="Arial" w:eastAsia="Arial" w:hAnsi="Arial" w:cs="Arial"/>
                <w:b/>
              </w:rPr>
              <w:t>882</w:t>
            </w:r>
          </w:p>
        </w:tc>
      </w:tr>
      <w:tr w:rsidR="006A2E45" w:rsidRPr="0040026B">
        <w:trPr>
          <w:trHeight w:hRule="exact" w:val="66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45" w:rsidRPr="0040026B" w:rsidRDefault="009E5E29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 w:rsidRPr="0040026B">
              <w:rPr>
                <w:rFonts w:ascii="Arial" w:eastAsia="Arial" w:hAnsi="Arial" w:cs="Arial"/>
                <w:spacing w:val="1"/>
              </w:rPr>
              <w:t>T</w:t>
            </w:r>
            <w:r w:rsidRPr="0040026B">
              <w:rPr>
                <w:rFonts w:ascii="Arial" w:eastAsia="Arial" w:hAnsi="Arial" w:cs="Arial"/>
                <w:spacing w:val="-1"/>
              </w:rPr>
              <w:t>i</w:t>
            </w:r>
            <w:r w:rsidRPr="0040026B">
              <w:rPr>
                <w:rFonts w:ascii="Arial" w:eastAsia="Arial" w:hAnsi="Arial" w:cs="Arial"/>
              </w:rPr>
              <w:t>t</w:t>
            </w:r>
            <w:r w:rsidRPr="0040026B">
              <w:rPr>
                <w:rFonts w:ascii="Arial" w:eastAsia="Arial" w:hAnsi="Arial" w:cs="Arial"/>
                <w:spacing w:val="-1"/>
              </w:rPr>
              <w:t>l</w:t>
            </w:r>
            <w:r w:rsidRPr="0040026B">
              <w:rPr>
                <w:rFonts w:ascii="Arial" w:eastAsia="Arial" w:hAnsi="Arial" w:cs="Arial"/>
              </w:rPr>
              <w:t>e</w:t>
            </w:r>
            <w:r w:rsidRPr="0040026B">
              <w:rPr>
                <w:rFonts w:ascii="Arial" w:eastAsia="Arial" w:hAnsi="Arial" w:cs="Arial"/>
                <w:spacing w:val="-2"/>
              </w:rPr>
              <w:t xml:space="preserve"> </w:t>
            </w:r>
            <w:r w:rsidRPr="0040026B">
              <w:rPr>
                <w:rFonts w:ascii="Arial" w:eastAsia="Arial" w:hAnsi="Arial" w:cs="Arial"/>
              </w:rPr>
              <w:t>of</w:t>
            </w:r>
            <w:r w:rsidRPr="0040026B">
              <w:rPr>
                <w:rFonts w:ascii="Arial" w:eastAsia="Arial" w:hAnsi="Arial" w:cs="Arial"/>
                <w:spacing w:val="-2"/>
              </w:rPr>
              <w:t xml:space="preserve"> </w:t>
            </w:r>
            <w:r w:rsidRPr="0040026B">
              <w:rPr>
                <w:rFonts w:ascii="Arial" w:eastAsia="Arial" w:hAnsi="Arial" w:cs="Arial"/>
              </w:rPr>
              <w:t>the</w:t>
            </w:r>
            <w:r w:rsidRPr="0040026B">
              <w:rPr>
                <w:rFonts w:ascii="Arial" w:eastAsia="Arial" w:hAnsi="Arial" w:cs="Arial"/>
                <w:spacing w:val="1"/>
              </w:rPr>
              <w:t xml:space="preserve"> </w:t>
            </w:r>
            <w:r w:rsidRPr="0040026B">
              <w:rPr>
                <w:rFonts w:ascii="Arial" w:eastAsia="Arial" w:hAnsi="Arial" w:cs="Arial"/>
              </w:rPr>
              <w:t>Man</w:t>
            </w:r>
            <w:r w:rsidRPr="0040026B">
              <w:rPr>
                <w:rFonts w:ascii="Arial" w:eastAsia="Arial" w:hAnsi="Arial" w:cs="Arial"/>
                <w:spacing w:val="2"/>
              </w:rPr>
              <w:t>u</w:t>
            </w:r>
            <w:r w:rsidRPr="0040026B">
              <w:rPr>
                <w:rFonts w:ascii="Arial" w:eastAsia="Arial" w:hAnsi="Arial" w:cs="Arial"/>
                <w:spacing w:val="1"/>
              </w:rPr>
              <w:t>scr</w:t>
            </w:r>
            <w:r w:rsidRPr="0040026B">
              <w:rPr>
                <w:rFonts w:ascii="Arial" w:eastAsia="Arial" w:hAnsi="Arial" w:cs="Arial"/>
                <w:spacing w:val="-1"/>
              </w:rPr>
              <w:t>i</w:t>
            </w:r>
            <w:r w:rsidRPr="0040026B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45" w:rsidRPr="0040026B" w:rsidRDefault="006A2E45">
            <w:pPr>
              <w:spacing w:before="11" w:line="200" w:lineRule="exact"/>
              <w:rPr>
                <w:rFonts w:ascii="Arial" w:hAnsi="Arial" w:cs="Arial"/>
              </w:rPr>
            </w:pPr>
          </w:p>
          <w:p w:rsidR="006A2E45" w:rsidRPr="0040026B" w:rsidRDefault="009E5E29">
            <w:pPr>
              <w:ind w:left="103"/>
              <w:rPr>
                <w:rFonts w:ascii="Arial" w:eastAsia="Arial" w:hAnsi="Arial" w:cs="Arial"/>
              </w:rPr>
            </w:pPr>
            <w:r w:rsidRPr="0040026B">
              <w:rPr>
                <w:rFonts w:ascii="Arial" w:eastAsia="Arial" w:hAnsi="Arial" w:cs="Arial"/>
                <w:b/>
              </w:rPr>
              <w:t>Die</w:t>
            </w:r>
            <w:r w:rsidRPr="0040026B">
              <w:rPr>
                <w:rFonts w:ascii="Arial" w:eastAsia="Arial" w:hAnsi="Arial" w:cs="Arial"/>
                <w:b/>
                <w:spacing w:val="1"/>
              </w:rPr>
              <w:t>t</w:t>
            </w:r>
            <w:r w:rsidRPr="0040026B">
              <w:rPr>
                <w:rFonts w:ascii="Arial" w:eastAsia="Arial" w:hAnsi="Arial" w:cs="Arial"/>
                <w:b/>
              </w:rPr>
              <w:t>a</w:t>
            </w:r>
            <w:r w:rsidRPr="0040026B">
              <w:rPr>
                <w:rFonts w:ascii="Arial" w:eastAsia="Arial" w:hAnsi="Arial" w:cs="Arial"/>
                <w:b/>
                <w:spacing w:val="2"/>
              </w:rPr>
              <w:t>r</w:t>
            </w:r>
            <w:r w:rsidRPr="0040026B">
              <w:rPr>
                <w:rFonts w:ascii="Arial" w:eastAsia="Arial" w:hAnsi="Arial" w:cs="Arial"/>
                <w:b/>
              </w:rPr>
              <w:t>y</w:t>
            </w:r>
            <w:r w:rsidRPr="0040026B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40026B">
              <w:rPr>
                <w:rFonts w:ascii="Arial" w:eastAsia="Arial" w:hAnsi="Arial" w:cs="Arial"/>
                <w:b/>
              </w:rPr>
              <w:t>e</w:t>
            </w:r>
            <w:r w:rsidRPr="0040026B">
              <w:rPr>
                <w:rFonts w:ascii="Arial" w:eastAsia="Arial" w:hAnsi="Arial" w:cs="Arial"/>
                <w:b/>
                <w:spacing w:val="1"/>
              </w:rPr>
              <w:t>ff</w:t>
            </w:r>
            <w:r w:rsidRPr="0040026B">
              <w:rPr>
                <w:rFonts w:ascii="Arial" w:eastAsia="Arial" w:hAnsi="Arial" w:cs="Arial"/>
                <w:b/>
              </w:rPr>
              <w:t>ec</w:t>
            </w:r>
            <w:r w:rsidRPr="0040026B">
              <w:rPr>
                <w:rFonts w:ascii="Arial" w:eastAsia="Arial" w:hAnsi="Arial" w:cs="Arial"/>
                <w:b/>
                <w:spacing w:val="1"/>
              </w:rPr>
              <w:t>t</w:t>
            </w:r>
            <w:r w:rsidRPr="0040026B">
              <w:rPr>
                <w:rFonts w:ascii="Arial" w:eastAsia="Arial" w:hAnsi="Arial" w:cs="Arial"/>
                <w:b/>
              </w:rPr>
              <w:t>s</w:t>
            </w:r>
            <w:r w:rsidRPr="0040026B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40026B">
              <w:rPr>
                <w:rFonts w:ascii="Arial" w:eastAsia="Arial" w:hAnsi="Arial" w:cs="Arial"/>
                <w:b/>
                <w:spacing w:val="1"/>
              </w:rPr>
              <w:t>o</w:t>
            </w:r>
            <w:r w:rsidRPr="0040026B">
              <w:rPr>
                <w:rFonts w:ascii="Arial" w:eastAsia="Arial" w:hAnsi="Arial" w:cs="Arial"/>
                <w:b/>
              </w:rPr>
              <w:t>f</w:t>
            </w:r>
            <w:r w:rsidRPr="0040026B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40026B">
              <w:rPr>
                <w:rFonts w:ascii="Arial" w:eastAsia="Arial" w:hAnsi="Arial" w:cs="Arial"/>
                <w:b/>
              </w:rPr>
              <w:t>sel</w:t>
            </w:r>
            <w:r w:rsidRPr="0040026B">
              <w:rPr>
                <w:rFonts w:ascii="Arial" w:eastAsia="Arial" w:hAnsi="Arial" w:cs="Arial"/>
                <w:b/>
                <w:spacing w:val="2"/>
              </w:rPr>
              <w:t>e</w:t>
            </w:r>
            <w:r w:rsidRPr="0040026B">
              <w:rPr>
                <w:rFonts w:ascii="Arial" w:eastAsia="Arial" w:hAnsi="Arial" w:cs="Arial"/>
                <w:b/>
              </w:rPr>
              <w:t>c</w:t>
            </w:r>
            <w:r w:rsidRPr="0040026B">
              <w:rPr>
                <w:rFonts w:ascii="Arial" w:eastAsia="Arial" w:hAnsi="Arial" w:cs="Arial"/>
                <w:b/>
                <w:spacing w:val="1"/>
              </w:rPr>
              <w:t>t</w:t>
            </w:r>
            <w:r w:rsidRPr="0040026B">
              <w:rPr>
                <w:rFonts w:ascii="Arial" w:eastAsia="Arial" w:hAnsi="Arial" w:cs="Arial"/>
                <w:b/>
              </w:rPr>
              <w:t>ed</w:t>
            </w:r>
            <w:r w:rsidRPr="0040026B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40026B">
              <w:rPr>
                <w:rFonts w:ascii="Arial" w:eastAsia="Arial" w:hAnsi="Arial" w:cs="Arial"/>
                <w:b/>
                <w:spacing w:val="1"/>
              </w:rPr>
              <w:t>f</w:t>
            </w:r>
            <w:r w:rsidRPr="0040026B">
              <w:rPr>
                <w:rFonts w:ascii="Arial" w:eastAsia="Arial" w:hAnsi="Arial" w:cs="Arial"/>
                <w:b/>
              </w:rPr>
              <w:t>eed</w:t>
            </w:r>
            <w:r w:rsidRPr="0040026B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40026B">
              <w:rPr>
                <w:rFonts w:ascii="Arial" w:eastAsia="Arial" w:hAnsi="Arial" w:cs="Arial"/>
                <w:b/>
              </w:rPr>
              <w:t>a</w:t>
            </w:r>
            <w:r w:rsidRPr="0040026B">
              <w:rPr>
                <w:rFonts w:ascii="Arial" w:eastAsia="Arial" w:hAnsi="Arial" w:cs="Arial"/>
                <w:b/>
                <w:spacing w:val="1"/>
              </w:rPr>
              <w:t>dd</w:t>
            </w:r>
            <w:r w:rsidRPr="0040026B">
              <w:rPr>
                <w:rFonts w:ascii="Arial" w:eastAsia="Arial" w:hAnsi="Arial" w:cs="Arial"/>
                <w:b/>
              </w:rPr>
              <w:t>i</w:t>
            </w:r>
            <w:r w:rsidRPr="0040026B">
              <w:rPr>
                <w:rFonts w:ascii="Arial" w:eastAsia="Arial" w:hAnsi="Arial" w:cs="Arial"/>
                <w:b/>
                <w:spacing w:val="1"/>
              </w:rPr>
              <w:t>t</w:t>
            </w:r>
            <w:r w:rsidRPr="0040026B">
              <w:rPr>
                <w:rFonts w:ascii="Arial" w:eastAsia="Arial" w:hAnsi="Arial" w:cs="Arial"/>
                <w:b/>
              </w:rPr>
              <w:t>i</w:t>
            </w:r>
            <w:r w:rsidRPr="0040026B">
              <w:rPr>
                <w:rFonts w:ascii="Arial" w:eastAsia="Arial" w:hAnsi="Arial" w:cs="Arial"/>
                <w:b/>
                <w:spacing w:val="2"/>
              </w:rPr>
              <w:t>v</w:t>
            </w:r>
            <w:r w:rsidRPr="0040026B">
              <w:rPr>
                <w:rFonts w:ascii="Arial" w:eastAsia="Arial" w:hAnsi="Arial" w:cs="Arial"/>
                <w:b/>
              </w:rPr>
              <w:t>es</w:t>
            </w:r>
            <w:r w:rsidRPr="0040026B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40026B">
              <w:rPr>
                <w:rFonts w:ascii="Arial" w:eastAsia="Arial" w:hAnsi="Arial" w:cs="Arial"/>
                <w:b/>
                <w:spacing w:val="1"/>
              </w:rPr>
              <w:t>o</w:t>
            </w:r>
            <w:r w:rsidRPr="0040026B">
              <w:rPr>
                <w:rFonts w:ascii="Arial" w:eastAsia="Arial" w:hAnsi="Arial" w:cs="Arial"/>
                <w:b/>
              </w:rPr>
              <w:t>n</w:t>
            </w:r>
            <w:r w:rsidRPr="0040026B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40026B">
              <w:rPr>
                <w:rFonts w:ascii="Arial" w:eastAsia="Arial" w:hAnsi="Arial" w:cs="Arial"/>
                <w:b/>
                <w:spacing w:val="1"/>
              </w:rPr>
              <w:t>g</w:t>
            </w:r>
            <w:r w:rsidRPr="0040026B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0026B">
              <w:rPr>
                <w:rFonts w:ascii="Arial" w:eastAsia="Arial" w:hAnsi="Arial" w:cs="Arial"/>
                <w:b/>
                <w:spacing w:val="1"/>
              </w:rPr>
              <w:t>o</w:t>
            </w:r>
            <w:r w:rsidRPr="0040026B">
              <w:rPr>
                <w:rFonts w:ascii="Arial" w:eastAsia="Arial" w:hAnsi="Arial" w:cs="Arial"/>
                <w:b/>
                <w:spacing w:val="4"/>
              </w:rPr>
              <w:t>w</w:t>
            </w:r>
            <w:r w:rsidRPr="0040026B">
              <w:rPr>
                <w:rFonts w:ascii="Arial" w:eastAsia="Arial" w:hAnsi="Arial" w:cs="Arial"/>
                <w:b/>
                <w:spacing w:val="-1"/>
              </w:rPr>
              <w:t>t</w:t>
            </w:r>
            <w:r w:rsidRPr="0040026B">
              <w:rPr>
                <w:rFonts w:ascii="Arial" w:eastAsia="Arial" w:hAnsi="Arial" w:cs="Arial"/>
                <w:b/>
              </w:rPr>
              <w:t>h</w:t>
            </w:r>
            <w:r w:rsidRPr="0040026B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40026B">
              <w:rPr>
                <w:rFonts w:ascii="Arial" w:eastAsia="Arial" w:hAnsi="Arial" w:cs="Arial"/>
                <w:b/>
                <w:spacing w:val="1"/>
              </w:rPr>
              <w:t>p</w:t>
            </w:r>
            <w:r w:rsidRPr="0040026B">
              <w:rPr>
                <w:rFonts w:ascii="Arial" w:eastAsia="Arial" w:hAnsi="Arial" w:cs="Arial"/>
                <w:b/>
              </w:rPr>
              <w:t>e</w:t>
            </w:r>
            <w:r w:rsidRPr="0040026B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0026B">
              <w:rPr>
                <w:rFonts w:ascii="Arial" w:eastAsia="Arial" w:hAnsi="Arial" w:cs="Arial"/>
                <w:b/>
                <w:spacing w:val="1"/>
              </w:rPr>
              <w:t>fo</w:t>
            </w:r>
            <w:r w:rsidRPr="0040026B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0026B">
              <w:rPr>
                <w:rFonts w:ascii="Arial" w:eastAsia="Arial" w:hAnsi="Arial" w:cs="Arial"/>
                <w:b/>
                <w:spacing w:val="1"/>
              </w:rPr>
              <w:t>m</w:t>
            </w:r>
            <w:r w:rsidRPr="0040026B">
              <w:rPr>
                <w:rFonts w:ascii="Arial" w:eastAsia="Arial" w:hAnsi="Arial" w:cs="Arial"/>
                <w:b/>
                <w:spacing w:val="2"/>
              </w:rPr>
              <w:t>a</w:t>
            </w:r>
            <w:r w:rsidRPr="0040026B">
              <w:rPr>
                <w:rFonts w:ascii="Arial" w:eastAsia="Arial" w:hAnsi="Arial" w:cs="Arial"/>
                <w:b/>
                <w:spacing w:val="1"/>
              </w:rPr>
              <w:t>n</w:t>
            </w:r>
            <w:r w:rsidRPr="0040026B">
              <w:rPr>
                <w:rFonts w:ascii="Arial" w:eastAsia="Arial" w:hAnsi="Arial" w:cs="Arial"/>
                <w:b/>
              </w:rPr>
              <w:t>ce</w:t>
            </w:r>
            <w:r w:rsidRPr="0040026B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40026B">
              <w:rPr>
                <w:rFonts w:ascii="Arial" w:eastAsia="Arial" w:hAnsi="Arial" w:cs="Arial"/>
                <w:b/>
              </w:rPr>
              <w:t>a</w:t>
            </w:r>
            <w:r w:rsidRPr="0040026B">
              <w:rPr>
                <w:rFonts w:ascii="Arial" w:eastAsia="Arial" w:hAnsi="Arial" w:cs="Arial"/>
                <w:b/>
                <w:spacing w:val="1"/>
              </w:rPr>
              <w:t>n</w:t>
            </w:r>
            <w:r w:rsidRPr="0040026B">
              <w:rPr>
                <w:rFonts w:ascii="Arial" w:eastAsia="Arial" w:hAnsi="Arial" w:cs="Arial"/>
                <w:b/>
              </w:rPr>
              <w:t>d</w:t>
            </w:r>
            <w:r w:rsidRPr="0040026B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40026B">
              <w:rPr>
                <w:rFonts w:ascii="Arial" w:eastAsia="Arial" w:hAnsi="Arial" w:cs="Arial"/>
                <w:b/>
              </w:rPr>
              <w:t>s</w:t>
            </w:r>
            <w:r w:rsidRPr="0040026B">
              <w:rPr>
                <w:rFonts w:ascii="Arial" w:eastAsia="Arial" w:hAnsi="Arial" w:cs="Arial"/>
                <w:b/>
                <w:spacing w:val="1"/>
              </w:rPr>
              <w:t>u</w:t>
            </w:r>
            <w:r w:rsidRPr="0040026B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0026B">
              <w:rPr>
                <w:rFonts w:ascii="Arial" w:eastAsia="Arial" w:hAnsi="Arial" w:cs="Arial"/>
                <w:b/>
                <w:spacing w:val="2"/>
              </w:rPr>
              <w:t>v</w:t>
            </w:r>
            <w:r w:rsidRPr="0040026B">
              <w:rPr>
                <w:rFonts w:ascii="Arial" w:eastAsia="Arial" w:hAnsi="Arial" w:cs="Arial"/>
                <w:b/>
              </w:rPr>
              <w:t>i</w:t>
            </w:r>
            <w:r w:rsidRPr="0040026B">
              <w:rPr>
                <w:rFonts w:ascii="Arial" w:eastAsia="Arial" w:hAnsi="Arial" w:cs="Arial"/>
                <w:b/>
                <w:spacing w:val="2"/>
              </w:rPr>
              <w:t>v</w:t>
            </w:r>
            <w:r w:rsidRPr="0040026B">
              <w:rPr>
                <w:rFonts w:ascii="Arial" w:eastAsia="Arial" w:hAnsi="Arial" w:cs="Arial"/>
                <w:b/>
              </w:rPr>
              <w:t>al</w:t>
            </w:r>
            <w:r w:rsidRPr="0040026B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40026B">
              <w:rPr>
                <w:rFonts w:ascii="Arial" w:eastAsia="Arial" w:hAnsi="Arial" w:cs="Arial"/>
                <w:b/>
              </w:rPr>
              <w:t>in</w:t>
            </w:r>
            <w:r w:rsidRPr="0040026B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proofErr w:type="spellStart"/>
            <w:r w:rsidRPr="0040026B">
              <w:rPr>
                <w:rFonts w:ascii="Arial" w:eastAsia="Arial" w:hAnsi="Arial" w:cs="Arial"/>
                <w:b/>
                <w:spacing w:val="1"/>
              </w:rPr>
              <w:t>wh</w:t>
            </w:r>
            <w:r w:rsidRPr="0040026B">
              <w:rPr>
                <w:rFonts w:ascii="Arial" w:eastAsia="Arial" w:hAnsi="Arial" w:cs="Arial"/>
                <w:b/>
              </w:rPr>
              <w:t>i</w:t>
            </w:r>
            <w:r w:rsidRPr="0040026B">
              <w:rPr>
                <w:rFonts w:ascii="Arial" w:eastAsia="Arial" w:hAnsi="Arial" w:cs="Arial"/>
                <w:b/>
                <w:spacing w:val="1"/>
              </w:rPr>
              <w:t>t</w:t>
            </w:r>
            <w:r w:rsidRPr="0040026B">
              <w:rPr>
                <w:rFonts w:ascii="Arial" w:eastAsia="Arial" w:hAnsi="Arial" w:cs="Arial"/>
                <w:b/>
              </w:rPr>
              <w:t>eleg</w:t>
            </w:r>
            <w:proofErr w:type="spellEnd"/>
            <w:r w:rsidRPr="0040026B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40026B">
              <w:rPr>
                <w:rFonts w:ascii="Arial" w:eastAsia="Arial" w:hAnsi="Arial" w:cs="Arial"/>
                <w:b/>
              </w:rPr>
              <w:t>s</w:t>
            </w:r>
            <w:r w:rsidRPr="0040026B">
              <w:rPr>
                <w:rFonts w:ascii="Arial" w:eastAsia="Arial" w:hAnsi="Arial" w:cs="Arial"/>
                <w:b/>
                <w:spacing w:val="1"/>
              </w:rPr>
              <w:t>h</w:t>
            </w:r>
            <w:r w:rsidRPr="0040026B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0026B">
              <w:rPr>
                <w:rFonts w:ascii="Arial" w:eastAsia="Arial" w:hAnsi="Arial" w:cs="Arial"/>
                <w:b/>
              </w:rPr>
              <w:t>i</w:t>
            </w:r>
            <w:r w:rsidRPr="0040026B">
              <w:rPr>
                <w:rFonts w:ascii="Arial" w:eastAsia="Arial" w:hAnsi="Arial" w:cs="Arial"/>
                <w:b/>
                <w:spacing w:val="1"/>
              </w:rPr>
              <w:t>mp</w:t>
            </w:r>
            <w:r w:rsidRPr="0040026B">
              <w:rPr>
                <w:rFonts w:ascii="Arial" w:eastAsia="Arial" w:hAnsi="Arial" w:cs="Arial"/>
                <w:b/>
              </w:rPr>
              <w:t>,</w:t>
            </w:r>
            <w:r w:rsidRPr="0040026B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40026B">
              <w:rPr>
                <w:rFonts w:ascii="Arial" w:eastAsia="Arial" w:hAnsi="Arial" w:cs="Arial"/>
                <w:b/>
                <w:spacing w:val="-1"/>
              </w:rPr>
              <w:t>P</w:t>
            </w:r>
            <w:r w:rsidRPr="0040026B">
              <w:rPr>
                <w:rFonts w:ascii="Arial" w:eastAsia="Arial" w:hAnsi="Arial" w:cs="Arial"/>
                <w:b/>
              </w:rPr>
              <w:t>e</w:t>
            </w:r>
            <w:r w:rsidRPr="0040026B">
              <w:rPr>
                <w:rFonts w:ascii="Arial" w:eastAsia="Arial" w:hAnsi="Arial" w:cs="Arial"/>
                <w:b/>
                <w:spacing w:val="1"/>
              </w:rPr>
              <w:t>n</w:t>
            </w:r>
            <w:r w:rsidRPr="0040026B">
              <w:rPr>
                <w:rFonts w:ascii="Arial" w:eastAsia="Arial" w:hAnsi="Arial" w:cs="Arial"/>
                <w:b/>
              </w:rPr>
              <w:t>a</w:t>
            </w:r>
            <w:r w:rsidRPr="0040026B">
              <w:rPr>
                <w:rFonts w:ascii="Arial" w:eastAsia="Arial" w:hAnsi="Arial" w:cs="Arial"/>
                <w:b/>
                <w:spacing w:val="2"/>
              </w:rPr>
              <w:t>e</w:t>
            </w:r>
            <w:r w:rsidRPr="0040026B">
              <w:rPr>
                <w:rFonts w:ascii="Arial" w:eastAsia="Arial" w:hAnsi="Arial" w:cs="Arial"/>
                <w:b/>
                <w:spacing w:val="1"/>
              </w:rPr>
              <w:t>u</w:t>
            </w:r>
            <w:r w:rsidRPr="0040026B">
              <w:rPr>
                <w:rFonts w:ascii="Arial" w:eastAsia="Arial" w:hAnsi="Arial" w:cs="Arial"/>
                <w:b/>
              </w:rPr>
              <w:t>s</w:t>
            </w:r>
            <w:r w:rsidRPr="0040026B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proofErr w:type="spellStart"/>
            <w:r w:rsidRPr="0040026B">
              <w:rPr>
                <w:rFonts w:ascii="Arial" w:eastAsia="Arial" w:hAnsi="Arial" w:cs="Arial"/>
                <w:b/>
              </w:rPr>
              <w:t>va</w:t>
            </w:r>
            <w:r w:rsidRPr="0040026B">
              <w:rPr>
                <w:rFonts w:ascii="Arial" w:eastAsia="Arial" w:hAnsi="Arial" w:cs="Arial"/>
                <w:b/>
                <w:spacing w:val="1"/>
              </w:rPr>
              <w:t>nn</w:t>
            </w:r>
            <w:r w:rsidRPr="0040026B">
              <w:rPr>
                <w:rFonts w:ascii="Arial" w:eastAsia="Arial" w:hAnsi="Arial" w:cs="Arial"/>
                <w:b/>
              </w:rPr>
              <w:t>a</w:t>
            </w:r>
            <w:r w:rsidRPr="0040026B">
              <w:rPr>
                <w:rFonts w:ascii="Arial" w:eastAsia="Arial" w:hAnsi="Arial" w:cs="Arial"/>
                <w:b/>
                <w:spacing w:val="1"/>
              </w:rPr>
              <w:t>m</w:t>
            </w:r>
            <w:r w:rsidRPr="0040026B">
              <w:rPr>
                <w:rFonts w:ascii="Arial" w:eastAsia="Arial" w:hAnsi="Arial" w:cs="Arial"/>
                <w:b/>
              </w:rPr>
              <w:t>ei</w:t>
            </w:r>
            <w:proofErr w:type="spellEnd"/>
            <w:r w:rsidRPr="0040026B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40026B">
              <w:rPr>
                <w:rFonts w:ascii="Arial" w:eastAsia="Arial" w:hAnsi="Arial" w:cs="Arial"/>
                <w:b/>
              </w:rPr>
              <w:t>B</w:t>
            </w:r>
            <w:r w:rsidRPr="0040026B">
              <w:rPr>
                <w:rFonts w:ascii="Arial" w:eastAsia="Arial" w:hAnsi="Arial" w:cs="Arial"/>
                <w:b/>
                <w:spacing w:val="1"/>
              </w:rPr>
              <w:t>oon</w:t>
            </w:r>
            <w:r w:rsidRPr="0040026B">
              <w:rPr>
                <w:rFonts w:ascii="Arial" w:eastAsia="Arial" w:hAnsi="Arial" w:cs="Arial"/>
                <w:b/>
              </w:rPr>
              <w:t>e,</w:t>
            </w:r>
            <w:r w:rsidRPr="0040026B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40026B">
              <w:rPr>
                <w:rFonts w:ascii="Arial" w:eastAsia="Arial" w:hAnsi="Arial" w:cs="Arial"/>
                <w:b/>
              </w:rPr>
              <w:t>1931</w:t>
            </w:r>
          </w:p>
        </w:tc>
      </w:tr>
      <w:tr w:rsidR="006A2E45" w:rsidRPr="0040026B">
        <w:trPr>
          <w:trHeight w:hRule="exact" w:val="342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45" w:rsidRPr="0040026B" w:rsidRDefault="009E5E29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 w:rsidRPr="0040026B">
              <w:rPr>
                <w:rFonts w:ascii="Arial" w:eastAsia="Arial" w:hAnsi="Arial" w:cs="Arial"/>
                <w:spacing w:val="1"/>
              </w:rPr>
              <w:t>T</w:t>
            </w:r>
            <w:r w:rsidRPr="0040026B">
              <w:rPr>
                <w:rFonts w:ascii="Arial" w:eastAsia="Arial" w:hAnsi="Arial" w:cs="Arial"/>
                <w:spacing w:val="-3"/>
              </w:rPr>
              <w:t>y</w:t>
            </w:r>
            <w:r w:rsidRPr="0040026B">
              <w:rPr>
                <w:rFonts w:ascii="Arial" w:eastAsia="Arial" w:hAnsi="Arial" w:cs="Arial"/>
                <w:spacing w:val="2"/>
              </w:rPr>
              <w:t>p</w:t>
            </w:r>
            <w:r w:rsidRPr="0040026B">
              <w:rPr>
                <w:rFonts w:ascii="Arial" w:eastAsia="Arial" w:hAnsi="Arial" w:cs="Arial"/>
              </w:rPr>
              <w:t>e</w:t>
            </w:r>
            <w:r w:rsidRPr="0040026B">
              <w:rPr>
                <w:rFonts w:ascii="Arial" w:eastAsia="Arial" w:hAnsi="Arial" w:cs="Arial"/>
                <w:spacing w:val="-2"/>
              </w:rPr>
              <w:t xml:space="preserve"> </w:t>
            </w:r>
            <w:r w:rsidRPr="0040026B">
              <w:rPr>
                <w:rFonts w:ascii="Arial" w:eastAsia="Arial" w:hAnsi="Arial" w:cs="Arial"/>
              </w:rPr>
              <w:t>of</w:t>
            </w:r>
            <w:r w:rsidRPr="0040026B">
              <w:rPr>
                <w:rFonts w:ascii="Arial" w:eastAsia="Arial" w:hAnsi="Arial" w:cs="Arial"/>
                <w:spacing w:val="-2"/>
              </w:rPr>
              <w:t xml:space="preserve"> </w:t>
            </w:r>
            <w:r w:rsidRPr="0040026B">
              <w:rPr>
                <w:rFonts w:ascii="Arial" w:eastAsia="Arial" w:hAnsi="Arial" w:cs="Arial"/>
              </w:rPr>
              <w:t>the</w:t>
            </w:r>
            <w:r w:rsidRPr="0040026B">
              <w:rPr>
                <w:rFonts w:ascii="Arial" w:eastAsia="Arial" w:hAnsi="Arial" w:cs="Arial"/>
                <w:spacing w:val="1"/>
              </w:rPr>
              <w:t xml:space="preserve"> </w:t>
            </w:r>
            <w:r w:rsidRPr="0040026B">
              <w:rPr>
                <w:rFonts w:ascii="Arial" w:eastAsia="Arial" w:hAnsi="Arial" w:cs="Arial"/>
                <w:spacing w:val="-1"/>
              </w:rPr>
              <w:t>A</w:t>
            </w:r>
            <w:r w:rsidRPr="0040026B">
              <w:rPr>
                <w:rFonts w:ascii="Arial" w:eastAsia="Arial" w:hAnsi="Arial" w:cs="Arial"/>
                <w:spacing w:val="1"/>
              </w:rPr>
              <w:t>r</w:t>
            </w:r>
            <w:r w:rsidRPr="0040026B">
              <w:rPr>
                <w:rFonts w:ascii="Arial" w:eastAsia="Arial" w:hAnsi="Arial" w:cs="Arial"/>
              </w:rPr>
              <w:t>t</w:t>
            </w:r>
            <w:r w:rsidRPr="0040026B">
              <w:rPr>
                <w:rFonts w:ascii="Arial" w:eastAsia="Arial" w:hAnsi="Arial" w:cs="Arial"/>
                <w:spacing w:val="-1"/>
              </w:rPr>
              <w:t>i</w:t>
            </w:r>
            <w:r w:rsidRPr="0040026B">
              <w:rPr>
                <w:rFonts w:ascii="Arial" w:eastAsia="Arial" w:hAnsi="Arial" w:cs="Arial"/>
                <w:spacing w:val="1"/>
              </w:rPr>
              <w:t>c</w:t>
            </w:r>
            <w:r w:rsidRPr="0040026B">
              <w:rPr>
                <w:rFonts w:ascii="Arial" w:eastAsia="Arial" w:hAnsi="Arial" w:cs="Arial"/>
                <w:spacing w:val="-1"/>
              </w:rPr>
              <w:t>l</w:t>
            </w:r>
            <w:r w:rsidRPr="0040026B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45" w:rsidRPr="0040026B" w:rsidRDefault="000728E6">
            <w:pPr>
              <w:rPr>
                <w:rFonts w:ascii="Arial" w:hAnsi="Arial" w:cs="Arial"/>
              </w:rPr>
            </w:pPr>
            <w:r w:rsidRPr="0040026B">
              <w:rPr>
                <w:rFonts w:ascii="Arial" w:hAnsi="Arial" w:cs="Arial"/>
                <w:b/>
                <w:bCs/>
                <w:noProof/>
                <w:highlight w:val="yellow"/>
              </w:rPr>
              <w:t>Original Research Article</w:t>
            </w:r>
          </w:p>
        </w:tc>
      </w:tr>
    </w:tbl>
    <w:p w:rsidR="006A2E45" w:rsidRPr="0040026B" w:rsidRDefault="006A2E45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9"/>
        <w:gridCol w:w="9370"/>
        <w:gridCol w:w="6451"/>
      </w:tblGrid>
      <w:tr w:rsidR="005129E4" w:rsidRPr="0040026B" w:rsidTr="003043E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129E4" w:rsidRPr="0040026B" w:rsidRDefault="005129E4" w:rsidP="005129E4">
            <w:pPr>
              <w:pStyle w:val="Heading2"/>
              <w:numPr>
                <w:ilvl w:val="0"/>
                <w:numId w:val="0"/>
              </w:numPr>
              <w:ind w:left="108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026B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PART  1:</w:t>
            </w:r>
            <w:r w:rsidRPr="0040026B">
              <w:rPr>
                <w:rFonts w:ascii="Arial" w:hAnsi="Arial" w:cs="Arial"/>
                <w:sz w:val="20"/>
                <w:szCs w:val="20"/>
                <w:lang w:val="en-GB"/>
              </w:rPr>
              <w:t xml:space="preserve"> Comments</w:t>
            </w:r>
          </w:p>
          <w:p w:rsidR="005129E4" w:rsidRPr="0040026B" w:rsidRDefault="005129E4" w:rsidP="005129E4">
            <w:pPr>
              <w:ind w:left="360"/>
              <w:rPr>
                <w:rFonts w:ascii="Arial" w:hAnsi="Arial" w:cs="Arial"/>
                <w:lang w:val="en-GB"/>
              </w:rPr>
            </w:pPr>
          </w:p>
        </w:tc>
      </w:tr>
      <w:tr w:rsidR="005129E4" w:rsidRPr="0040026B" w:rsidTr="00EF6FBC">
        <w:trPr>
          <w:trHeight w:val="853"/>
        </w:trPr>
        <w:tc>
          <w:tcPr>
            <w:tcW w:w="1265" w:type="pct"/>
            <w:noWrap/>
          </w:tcPr>
          <w:p w:rsidR="005129E4" w:rsidRPr="0040026B" w:rsidRDefault="005129E4" w:rsidP="005129E4">
            <w:pPr>
              <w:pStyle w:val="Heading2"/>
              <w:numPr>
                <w:ilvl w:val="0"/>
                <w:numId w:val="0"/>
              </w:numPr>
              <w:ind w:left="108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129E4" w:rsidRPr="0040026B" w:rsidRDefault="005129E4" w:rsidP="000728E6">
            <w:pPr>
              <w:pStyle w:val="Heading2"/>
              <w:numPr>
                <w:ilvl w:val="0"/>
                <w:numId w:val="0"/>
              </w:numPr>
              <w:ind w:left="24"/>
              <w:jc w:val="both"/>
              <w:rPr>
                <w:rFonts w:ascii="Arial" w:hAnsi="Arial" w:cs="Arial"/>
                <w:i w:val="0"/>
                <w:iCs w:val="0"/>
                <w:sz w:val="20"/>
                <w:szCs w:val="20"/>
                <w:lang w:val="en-GB"/>
              </w:rPr>
            </w:pPr>
            <w:r w:rsidRPr="0040026B">
              <w:rPr>
                <w:rFonts w:ascii="Arial" w:hAnsi="Arial" w:cs="Arial"/>
                <w:i w:val="0"/>
                <w:iCs w:val="0"/>
                <w:sz w:val="20"/>
                <w:szCs w:val="20"/>
                <w:lang w:val="en-GB"/>
              </w:rPr>
              <w:t>Reviewer’s comment</w:t>
            </w:r>
          </w:p>
          <w:p w:rsidR="005129E4" w:rsidRPr="0040026B" w:rsidRDefault="005129E4" w:rsidP="00EF6FBC">
            <w:pPr>
              <w:ind w:left="24"/>
              <w:jc w:val="both"/>
              <w:rPr>
                <w:rFonts w:ascii="Arial" w:hAnsi="Arial" w:cs="Arial"/>
                <w:b/>
                <w:bCs/>
              </w:rPr>
            </w:pPr>
            <w:r w:rsidRPr="0040026B">
              <w:rPr>
                <w:rFonts w:ascii="Arial" w:hAnsi="Arial" w:cs="Arial"/>
                <w:b/>
                <w:bCs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:rsidR="005129E4" w:rsidRPr="0040026B" w:rsidRDefault="005129E4" w:rsidP="00EF6FBC">
            <w:pPr>
              <w:spacing w:after="160" w:line="256" w:lineRule="auto"/>
              <w:ind w:left="18"/>
              <w:rPr>
                <w:rFonts w:ascii="Arial" w:eastAsia="Calibri" w:hAnsi="Arial" w:cs="Arial"/>
                <w:kern w:val="2"/>
                <w:lang w:val="en-IN"/>
              </w:rPr>
            </w:pPr>
            <w:r w:rsidRPr="0040026B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40026B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</w:tc>
      </w:tr>
      <w:tr w:rsidR="005129E4" w:rsidRPr="0040026B" w:rsidTr="007333B9">
        <w:trPr>
          <w:trHeight w:val="1264"/>
        </w:trPr>
        <w:tc>
          <w:tcPr>
            <w:tcW w:w="1265" w:type="pct"/>
            <w:noWrap/>
          </w:tcPr>
          <w:p w:rsidR="005129E4" w:rsidRPr="0040026B" w:rsidRDefault="005129E4" w:rsidP="005129E4">
            <w:pPr>
              <w:ind w:left="360"/>
              <w:rPr>
                <w:rFonts w:ascii="Arial" w:hAnsi="Arial" w:cs="Arial"/>
                <w:b/>
                <w:bCs/>
                <w:lang w:val="en-GB"/>
              </w:rPr>
            </w:pPr>
            <w:r w:rsidRPr="0040026B">
              <w:rPr>
                <w:rFonts w:ascii="Arial" w:hAnsi="Arial" w:cs="Arial"/>
                <w:b/>
                <w:bCs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5129E4" w:rsidRPr="0040026B" w:rsidRDefault="005129E4" w:rsidP="005129E4">
            <w:pPr>
              <w:ind w:left="360"/>
              <w:rPr>
                <w:rFonts w:ascii="Arial" w:eastAsia="MS Mincho" w:hAnsi="Arial" w:cs="Arial"/>
                <w:b/>
                <w:bCs/>
                <w:lang w:val="en-GB"/>
              </w:rPr>
            </w:pPr>
          </w:p>
        </w:tc>
        <w:tc>
          <w:tcPr>
            <w:tcW w:w="2212" w:type="pct"/>
          </w:tcPr>
          <w:p w:rsidR="005129E4" w:rsidRPr="0040026B" w:rsidRDefault="005129E4" w:rsidP="005129E4">
            <w:pPr>
              <w:spacing w:before="34"/>
              <w:ind w:right="36"/>
              <w:jc w:val="both"/>
              <w:rPr>
                <w:rFonts w:ascii="Arial" w:hAnsi="Arial" w:cs="Arial"/>
              </w:rPr>
            </w:pPr>
            <w:proofErr w:type="spellStart"/>
            <w:r w:rsidRPr="0040026B">
              <w:rPr>
                <w:rFonts w:ascii="Arial" w:hAnsi="Arial" w:cs="Arial"/>
                <w:b/>
              </w:rPr>
              <w:t>Whi</w:t>
            </w:r>
            <w:r w:rsidRPr="0040026B">
              <w:rPr>
                <w:rFonts w:ascii="Arial" w:hAnsi="Arial" w:cs="Arial"/>
                <w:b/>
                <w:spacing w:val="1"/>
              </w:rPr>
              <w:t>te</w:t>
            </w:r>
            <w:r w:rsidRPr="0040026B">
              <w:rPr>
                <w:rFonts w:ascii="Arial" w:hAnsi="Arial" w:cs="Arial"/>
                <w:b/>
              </w:rPr>
              <w:t>l</w:t>
            </w:r>
            <w:r w:rsidRPr="0040026B">
              <w:rPr>
                <w:rFonts w:ascii="Arial" w:hAnsi="Arial" w:cs="Arial"/>
                <w:b/>
                <w:spacing w:val="1"/>
              </w:rPr>
              <w:t>e</w:t>
            </w:r>
            <w:r w:rsidRPr="0040026B">
              <w:rPr>
                <w:rFonts w:ascii="Arial" w:hAnsi="Arial" w:cs="Arial"/>
                <w:b/>
              </w:rPr>
              <w:t>g</w:t>
            </w:r>
            <w:proofErr w:type="spellEnd"/>
            <w:r w:rsidRPr="0040026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-1"/>
              </w:rPr>
              <w:t>s</w:t>
            </w:r>
            <w:r w:rsidRPr="0040026B">
              <w:rPr>
                <w:rFonts w:ascii="Arial" w:hAnsi="Arial" w:cs="Arial"/>
                <w:b/>
              </w:rPr>
              <w:t>h</w:t>
            </w:r>
            <w:r w:rsidRPr="0040026B">
              <w:rPr>
                <w:rFonts w:ascii="Arial" w:hAnsi="Arial" w:cs="Arial"/>
                <w:b/>
                <w:spacing w:val="1"/>
              </w:rPr>
              <w:t>r</w:t>
            </w:r>
            <w:r w:rsidRPr="0040026B">
              <w:rPr>
                <w:rFonts w:ascii="Arial" w:hAnsi="Arial" w:cs="Arial"/>
                <w:b/>
              </w:rPr>
              <w:t>i</w:t>
            </w:r>
            <w:r w:rsidRPr="0040026B">
              <w:rPr>
                <w:rFonts w:ascii="Arial" w:hAnsi="Arial" w:cs="Arial"/>
                <w:b/>
                <w:spacing w:val="-3"/>
              </w:rPr>
              <w:t>m</w:t>
            </w:r>
            <w:r w:rsidRPr="0040026B">
              <w:rPr>
                <w:rFonts w:ascii="Arial" w:hAnsi="Arial" w:cs="Arial"/>
                <w:b/>
              </w:rPr>
              <w:t>p</w:t>
            </w:r>
            <w:r w:rsidRPr="0040026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h</w:t>
            </w:r>
            <w:r w:rsidRPr="0040026B">
              <w:rPr>
                <w:rFonts w:ascii="Arial" w:hAnsi="Arial" w:cs="Arial"/>
                <w:b/>
                <w:spacing w:val="1"/>
              </w:rPr>
              <w:t>a</w:t>
            </w:r>
            <w:r w:rsidRPr="0040026B">
              <w:rPr>
                <w:rFonts w:ascii="Arial" w:hAnsi="Arial" w:cs="Arial"/>
                <w:b/>
              </w:rPr>
              <w:t>s</w:t>
            </w:r>
            <w:r w:rsidRPr="0040026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grea</w:t>
            </w:r>
            <w:r w:rsidRPr="0040026B">
              <w:rPr>
                <w:rFonts w:ascii="Arial" w:hAnsi="Arial" w:cs="Arial"/>
                <w:b/>
              </w:rPr>
              <w:t>t</w:t>
            </w:r>
            <w:r w:rsidRPr="0040026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nu</w:t>
            </w:r>
            <w:r w:rsidRPr="0040026B">
              <w:rPr>
                <w:rFonts w:ascii="Arial" w:hAnsi="Arial" w:cs="Arial"/>
                <w:b/>
                <w:spacing w:val="1"/>
              </w:rPr>
              <w:t>tr</w:t>
            </w:r>
            <w:r w:rsidRPr="0040026B">
              <w:rPr>
                <w:rFonts w:ascii="Arial" w:hAnsi="Arial" w:cs="Arial"/>
                <w:b/>
              </w:rPr>
              <w:t>i</w:t>
            </w:r>
            <w:r w:rsidRPr="0040026B">
              <w:rPr>
                <w:rFonts w:ascii="Arial" w:hAnsi="Arial" w:cs="Arial"/>
                <w:b/>
                <w:spacing w:val="1"/>
              </w:rPr>
              <w:t>t</w:t>
            </w:r>
            <w:r w:rsidRPr="0040026B">
              <w:rPr>
                <w:rFonts w:ascii="Arial" w:hAnsi="Arial" w:cs="Arial"/>
                <w:b/>
              </w:rPr>
              <w:t>i</w:t>
            </w:r>
            <w:r w:rsidRPr="0040026B">
              <w:rPr>
                <w:rFonts w:ascii="Arial" w:hAnsi="Arial" w:cs="Arial"/>
                <w:b/>
                <w:spacing w:val="1"/>
              </w:rPr>
              <w:t>o</w:t>
            </w:r>
            <w:r w:rsidRPr="0040026B">
              <w:rPr>
                <w:rFonts w:ascii="Arial" w:hAnsi="Arial" w:cs="Arial"/>
                <w:b/>
              </w:rPr>
              <w:t>n</w:t>
            </w:r>
            <w:r w:rsidRPr="0040026B">
              <w:rPr>
                <w:rFonts w:ascii="Arial" w:hAnsi="Arial" w:cs="Arial"/>
                <w:b/>
                <w:spacing w:val="1"/>
              </w:rPr>
              <w:t>a</w:t>
            </w:r>
            <w:r w:rsidRPr="0040026B">
              <w:rPr>
                <w:rFonts w:ascii="Arial" w:hAnsi="Arial" w:cs="Arial"/>
                <w:b/>
              </w:rPr>
              <w:t>l</w:t>
            </w:r>
            <w:r w:rsidRPr="0040026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va</w:t>
            </w:r>
            <w:r w:rsidRPr="0040026B">
              <w:rPr>
                <w:rFonts w:ascii="Arial" w:hAnsi="Arial" w:cs="Arial"/>
                <w:b/>
              </w:rPr>
              <w:t>lue</w:t>
            </w:r>
            <w:r w:rsidRPr="0040026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a</w:t>
            </w:r>
            <w:r w:rsidRPr="0040026B">
              <w:rPr>
                <w:rFonts w:ascii="Arial" w:hAnsi="Arial" w:cs="Arial"/>
                <w:b/>
              </w:rPr>
              <w:t>s</w:t>
            </w:r>
            <w:r w:rsidRPr="0040026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it is</w:t>
            </w:r>
            <w:r w:rsidRPr="0040026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co</w:t>
            </w:r>
            <w:r w:rsidRPr="0040026B">
              <w:rPr>
                <w:rFonts w:ascii="Arial" w:hAnsi="Arial" w:cs="Arial"/>
                <w:b/>
              </w:rPr>
              <w:t>n</w:t>
            </w:r>
            <w:r w:rsidRPr="0040026B">
              <w:rPr>
                <w:rFonts w:ascii="Arial" w:hAnsi="Arial" w:cs="Arial"/>
                <w:b/>
                <w:spacing w:val="-1"/>
              </w:rPr>
              <w:t>s</w:t>
            </w:r>
            <w:r w:rsidRPr="0040026B">
              <w:rPr>
                <w:rFonts w:ascii="Arial" w:hAnsi="Arial" w:cs="Arial"/>
                <w:b/>
              </w:rPr>
              <w:t>id</w:t>
            </w:r>
            <w:r w:rsidRPr="0040026B">
              <w:rPr>
                <w:rFonts w:ascii="Arial" w:hAnsi="Arial" w:cs="Arial"/>
                <w:b/>
                <w:spacing w:val="1"/>
              </w:rPr>
              <w:t>ere</w:t>
            </w:r>
            <w:r w:rsidRPr="0040026B">
              <w:rPr>
                <w:rFonts w:ascii="Arial" w:hAnsi="Arial" w:cs="Arial"/>
                <w:b/>
              </w:rPr>
              <w:t>d</w:t>
            </w:r>
            <w:r w:rsidRPr="0040026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a</w:t>
            </w:r>
            <w:r w:rsidRPr="0040026B">
              <w:rPr>
                <w:rFonts w:ascii="Arial" w:hAnsi="Arial" w:cs="Arial"/>
                <w:b/>
              </w:rPr>
              <w:t>s</w:t>
            </w:r>
            <w:r w:rsidRPr="0040026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grea</w:t>
            </w:r>
            <w:r w:rsidRPr="0040026B">
              <w:rPr>
                <w:rFonts w:ascii="Arial" w:hAnsi="Arial" w:cs="Arial"/>
                <w:b/>
              </w:rPr>
              <w:t>t</w:t>
            </w:r>
            <w:r w:rsidRPr="0040026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-1"/>
              </w:rPr>
              <w:t>s</w:t>
            </w:r>
            <w:r w:rsidRPr="0040026B">
              <w:rPr>
                <w:rFonts w:ascii="Arial" w:hAnsi="Arial" w:cs="Arial"/>
                <w:b/>
                <w:spacing w:val="1"/>
              </w:rPr>
              <w:t>o</w:t>
            </w:r>
            <w:r w:rsidRPr="0040026B">
              <w:rPr>
                <w:rFonts w:ascii="Arial" w:hAnsi="Arial" w:cs="Arial"/>
                <w:b/>
              </w:rPr>
              <w:t>u</w:t>
            </w:r>
            <w:r w:rsidRPr="0040026B">
              <w:rPr>
                <w:rFonts w:ascii="Arial" w:hAnsi="Arial" w:cs="Arial"/>
                <w:b/>
                <w:spacing w:val="1"/>
              </w:rPr>
              <w:t>rc</w:t>
            </w:r>
            <w:r w:rsidRPr="0040026B">
              <w:rPr>
                <w:rFonts w:ascii="Arial" w:hAnsi="Arial" w:cs="Arial"/>
                <w:b/>
              </w:rPr>
              <w:t>e</w:t>
            </w:r>
            <w:r w:rsidRPr="0040026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o</w:t>
            </w:r>
            <w:r w:rsidRPr="0040026B">
              <w:rPr>
                <w:rFonts w:ascii="Arial" w:hAnsi="Arial" w:cs="Arial"/>
                <w:b/>
              </w:rPr>
              <w:t>f</w:t>
            </w:r>
            <w:r w:rsidRPr="0040026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p</w:t>
            </w:r>
            <w:r w:rsidRPr="0040026B">
              <w:rPr>
                <w:rFonts w:ascii="Arial" w:hAnsi="Arial" w:cs="Arial"/>
                <w:b/>
                <w:spacing w:val="1"/>
              </w:rPr>
              <w:t>rote</w:t>
            </w:r>
            <w:r w:rsidRPr="0040026B">
              <w:rPr>
                <w:rFonts w:ascii="Arial" w:hAnsi="Arial" w:cs="Arial"/>
                <w:b/>
              </w:rPr>
              <w:t>in,</w:t>
            </w:r>
            <w:r w:rsidRPr="0040026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v</w:t>
            </w:r>
            <w:r w:rsidRPr="0040026B">
              <w:rPr>
                <w:rFonts w:ascii="Arial" w:hAnsi="Arial" w:cs="Arial"/>
                <w:b/>
              </w:rPr>
              <w:t>i</w:t>
            </w:r>
            <w:r w:rsidRPr="0040026B">
              <w:rPr>
                <w:rFonts w:ascii="Arial" w:hAnsi="Arial" w:cs="Arial"/>
                <w:b/>
                <w:spacing w:val="1"/>
              </w:rPr>
              <w:t>ta</w:t>
            </w:r>
            <w:r w:rsidRPr="0040026B">
              <w:rPr>
                <w:rFonts w:ascii="Arial" w:hAnsi="Arial" w:cs="Arial"/>
                <w:b/>
                <w:spacing w:val="-3"/>
              </w:rPr>
              <w:t>m</w:t>
            </w:r>
            <w:r w:rsidRPr="0040026B">
              <w:rPr>
                <w:rFonts w:ascii="Arial" w:hAnsi="Arial" w:cs="Arial"/>
                <w:b/>
              </w:rPr>
              <w:t>in</w:t>
            </w:r>
            <w:r w:rsidRPr="0040026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2"/>
              </w:rPr>
              <w:t>B</w:t>
            </w:r>
            <w:r w:rsidRPr="0040026B">
              <w:rPr>
                <w:rFonts w:ascii="Arial" w:hAnsi="Arial" w:cs="Arial"/>
                <w:b/>
                <w:spacing w:val="-1"/>
              </w:rPr>
              <w:t>1</w:t>
            </w:r>
            <w:r w:rsidRPr="0040026B">
              <w:rPr>
                <w:rFonts w:ascii="Arial" w:hAnsi="Arial" w:cs="Arial"/>
                <w:b/>
              </w:rPr>
              <w:t>2</w:t>
            </w:r>
            <w:r w:rsidRPr="0040026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a</w:t>
            </w:r>
            <w:r w:rsidRPr="0040026B">
              <w:rPr>
                <w:rFonts w:ascii="Arial" w:hAnsi="Arial" w:cs="Arial"/>
                <w:b/>
              </w:rPr>
              <w:t>nd i</w:t>
            </w:r>
            <w:r w:rsidRPr="0040026B">
              <w:rPr>
                <w:rFonts w:ascii="Arial" w:hAnsi="Arial" w:cs="Arial"/>
                <w:b/>
                <w:spacing w:val="1"/>
              </w:rPr>
              <w:t>ro</w:t>
            </w:r>
            <w:r w:rsidRPr="0040026B">
              <w:rPr>
                <w:rFonts w:ascii="Arial" w:hAnsi="Arial" w:cs="Arial"/>
                <w:b/>
              </w:rPr>
              <w:t>n</w:t>
            </w:r>
            <w:r w:rsidRPr="0040026B">
              <w:rPr>
                <w:rFonts w:ascii="Arial" w:hAnsi="Arial" w:cs="Arial"/>
                <w:b/>
                <w:spacing w:val="1"/>
              </w:rPr>
              <w:t>.</w:t>
            </w:r>
            <w:r w:rsidRPr="0040026B">
              <w:rPr>
                <w:rFonts w:ascii="Arial" w:hAnsi="Arial" w:cs="Arial"/>
                <w:b/>
              </w:rPr>
              <w:t>.</w:t>
            </w:r>
            <w:r w:rsidRPr="0040026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-1"/>
              </w:rPr>
              <w:t>T</w:t>
            </w:r>
            <w:r w:rsidRPr="0040026B">
              <w:rPr>
                <w:rFonts w:ascii="Arial" w:hAnsi="Arial" w:cs="Arial"/>
                <w:b/>
              </w:rPr>
              <w:t>h</w:t>
            </w:r>
            <w:r w:rsidRPr="0040026B">
              <w:rPr>
                <w:rFonts w:ascii="Arial" w:hAnsi="Arial" w:cs="Arial"/>
                <w:b/>
                <w:spacing w:val="2"/>
              </w:rPr>
              <w:t>i</w:t>
            </w:r>
            <w:r w:rsidRPr="0040026B">
              <w:rPr>
                <w:rFonts w:ascii="Arial" w:hAnsi="Arial" w:cs="Arial"/>
                <w:b/>
              </w:rPr>
              <w:t>s</w:t>
            </w:r>
            <w:r w:rsidRPr="0040026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-1"/>
              </w:rPr>
              <w:t>s</w:t>
            </w:r>
            <w:r w:rsidRPr="0040026B">
              <w:rPr>
                <w:rFonts w:ascii="Arial" w:hAnsi="Arial" w:cs="Arial"/>
                <w:b/>
              </w:rPr>
              <w:t>h</w:t>
            </w:r>
            <w:r w:rsidRPr="0040026B">
              <w:rPr>
                <w:rFonts w:ascii="Arial" w:hAnsi="Arial" w:cs="Arial"/>
                <w:b/>
                <w:spacing w:val="1"/>
              </w:rPr>
              <w:t>r</w:t>
            </w:r>
            <w:r w:rsidRPr="0040026B">
              <w:rPr>
                <w:rFonts w:ascii="Arial" w:hAnsi="Arial" w:cs="Arial"/>
                <w:b/>
              </w:rPr>
              <w:t>imp</w:t>
            </w:r>
            <w:r w:rsidRPr="0040026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is</w:t>
            </w:r>
            <w:r w:rsidRPr="0040026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l</w:t>
            </w:r>
            <w:r w:rsidRPr="0040026B">
              <w:rPr>
                <w:rFonts w:ascii="Arial" w:hAnsi="Arial" w:cs="Arial"/>
                <w:b/>
                <w:spacing w:val="1"/>
              </w:rPr>
              <w:t>o</w:t>
            </w:r>
            <w:r w:rsidRPr="0040026B">
              <w:rPr>
                <w:rFonts w:ascii="Arial" w:hAnsi="Arial" w:cs="Arial"/>
                <w:b/>
              </w:rPr>
              <w:t>w</w:t>
            </w:r>
            <w:r w:rsidRPr="0040026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in</w:t>
            </w:r>
            <w:r w:rsidRPr="0040026B">
              <w:rPr>
                <w:rFonts w:ascii="Arial" w:hAnsi="Arial" w:cs="Arial"/>
                <w:b/>
                <w:spacing w:val="1"/>
              </w:rPr>
              <w:t xml:space="preserve"> ca</w:t>
            </w:r>
            <w:r w:rsidRPr="0040026B">
              <w:rPr>
                <w:rFonts w:ascii="Arial" w:hAnsi="Arial" w:cs="Arial"/>
                <w:b/>
              </w:rPr>
              <w:t>l</w:t>
            </w:r>
            <w:r w:rsidRPr="0040026B">
              <w:rPr>
                <w:rFonts w:ascii="Arial" w:hAnsi="Arial" w:cs="Arial"/>
                <w:b/>
                <w:spacing w:val="1"/>
              </w:rPr>
              <w:t>or</w:t>
            </w:r>
            <w:r w:rsidRPr="0040026B">
              <w:rPr>
                <w:rFonts w:ascii="Arial" w:hAnsi="Arial" w:cs="Arial"/>
                <w:b/>
              </w:rPr>
              <w:t>i</w:t>
            </w:r>
            <w:r w:rsidRPr="0040026B">
              <w:rPr>
                <w:rFonts w:ascii="Arial" w:hAnsi="Arial" w:cs="Arial"/>
                <w:b/>
                <w:spacing w:val="1"/>
              </w:rPr>
              <w:t>e</w:t>
            </w:r>
            <w:r w:rsidRPr="0040026B">
              <w:rPr>
                <w:rFonts w:ascii="Arial" w:hAnsi="Arial" w:cs="Arial"/>
                <w:b/>
              </w:rPr>
              <w:t>s</w:t>
            </w:r>
            <w:r w:rsidRPr="0040026B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a</w:t>
            </w:r>
            <w:r w:rsidRPr="0040026B">
              <w:rPr>
                <w:rFonts w:ascii="Arial" w:hAnsi="Arial" w:cs="Arial"/>
                <w:b/>
              </w:rPr>
              <w:t>nd</w:t>
            </w:r>
            <w:r w:rsidRPr="0040026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-1"/>
              </w:rPr>
              <w:t>s</w:t>
            </w:r>
            <w:r w:rsidRPr="0040026B">
              <w:rPr>
                <w:rFonts w:ascii="Arial" w:hAnsi="Arial" w:cs="Arial"/>
                <w:b/>
                <w:spacing w:val="1"/>
              </w:rPr>
              <w:t>at</w:t>
            </w:r>
            <w:r w:rsidRPr="0040026B">
              <w:rPr>
                <w:rFonts w:ascii="Arial" w:hAnsi="Arial" w:cs="Arial"/>
                <w:b/>
              </w:rPr>
              <w:t>u</w:t>
            </w:r>
            <w:r w:rsidRPr="0040026B">
              <w:rPr>
                <w:rFonts w:ascii="Arial" w:hAnsi="Arial" w:cs="Arial"/>
                <w:b/>
                <w:spacing w:val="1"/>
              </w:rPr>
              <w:t>rate</w:t>
            </w:r>
            <w:r w:rsidRPr="0040026B">
              <w:rPr>
                <w:rFonts w:ascii="Arial" w:hAnsi="Arial" w:cs="Arial"/>
                <w:b/>
              </w:rPr>
              <w:t>d</w:t>
            </w:r>
            <w:r w:rsidRPr="0040026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fat</w:t>
            </w:r>
            <w:r w:rsidRPr="0040026B">
              <w:rPr>
                <w:rFonts w:ascii="Arial" w:hAnsi="Arial" w:cs="Arial"/>
                <w:b/>
              </w:rPr>
              <w:t>,</w:t>
            </w:r>
            <w:r w:rsidRPr="0040026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t</w:t>
            </w:r>
            <w:r w:rsidRPr="0040026B">
              <w:rPr>
                <w:rFonts w:ascii="Arial" w:hAnsi="Arial" w:cs="Arial"/>
                <w:b/>
              </w:rPr>
              <w:t>h</w:t>
            </w:r>
            <w:r w:rsidRPr="0040026B">
              <w:rPr>
                <w:rFonts w:ascii="Arial" w:hAnsi="Arial" w:cs="Arial"/>
                <w:b/>
                <w:spacing w:val="1"/>
              </w:rPr>
              <w:t>at’</w:t>
            </w:r>
            <w:r w:rsidRPr="0040026B">
              <w:rPr>
                <w:rFonts w:ascii="Arial" w:hAnsi="Arial" w:cs="Arial"/>
                <w:b/>
              </w:rPr>
              <w:t>s</w:t>
            </w:r>
            <w:r w:rsidRPr="0040026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t</w:t>
            </w:r>
            <w:r w:rsidRPr="0040026B">
              <w:rPr>
                <w:rFonts w:ascii="Arial" w:hAnsi="Arial" w:cs="Arial"/>
                <w:b/>
              </w:rPr>
              <w:t xml:space="preserve">he </w:t>
            </w:r>
            <w:r w:rsidRPr="0040026B">
              <w:rPr>
                <w:rFonts w:ascii="Arial" w:hAnsi="Arial" w:cs="Arial"/>
                <w:b/>
                <w:spacing w:val="1"/>
              </w:rPr>
              <w:t>rea</w:t>
            </w:r>
            <w:r w:rsidRPr="0040026B">
              <w:rPr>
                <w:rFonts w:ascii="Arial" w:hAnsi="Arial" w:cs="Arial"/>
                <w:b/>
                <w:spacing w:val="-1"/>
              </w:rPr>
              <w:t>s</w:t>
            </w:r>
            <w:r w:rsidRPr="0040026B">
              <w:rPr>
                <w:rFonts w:ascii="Arial" w:hAnsi="Arial" w:cs="Arial"/>
                <w:b/>
                <w:spacing w:val="1"/>
              </w:rPr>
              <w:t>o</w:t>
            </w:r>
            <w:r w:rsidRPr="0040026B">
              <w:rPr>
                <w:rFonts w:ascii="Arial" w:hAnsi="Arial" w:cs="Arial"/>
                <w:b/>
              </w:rPr>
              <w:t>n</w:t>
            </w:r>
            <w:r w:rsidRPr="0040026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it</w:t>
            </w:r>
            <w:r w:rsidRPr="0040026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is</w:t>
            </w:r>
            <w:r w:rsidRPr="0040026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h</w:t>
            </w:r>
            <w:r w:rsidRPr="0040026B">
              <w:rPr>
                <w:rFonts w:ascii="Arial" w:hAnsi="Arial" w:cs="Arial"/>
                <w:b/>
                <w:spacing w:val="1"/>
              </w:rPr>
              <w:t>e</w:t>
            </w:r>
            <w:r w:rsidRPr="0040026B">
              <w:rPr>
                <w:rFonts w:ascii="Arial" w:hAnsi="Arial" w:cs="Arial"/>
                <w:b/>
              </w:rPr>
              <w:t>lp</w:t>
            </w:r>
            <w:r w:rsidRPr="0040026B">
              <w:rPr>
                <w:rFonts w:ascii="Arial" w:hAnsi="Arial" w:cs="Arial"/>
                <w:b/>
                <w:spacing w:val="1"/>
              </w:rPr>
              <w:t>f</w:t>
            </w:r>
            <w:r w:rsidRPr="0040026B">
              <w:rPr>
                <w:rFonts w:ascii="Arial" w:hAnsi="Arial" w:cs="Arial"/>
                <w:b/>
              </w:rPr>
              <w:t>ul</w:t>
            </w:r>
            <w:r w:rsidRPr="0040026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in</w:t>
            </w:r>
            <w:r w:rsidRPr="0040026B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l</w:t>
            </w:r>
            <w:r w:rsidRPr="0040026B">
              <w:rPr>
                <w:rFonts w:ascii="Arial" w:hAnsi="Arial" w:cs="Arial"/>
                <w:b/>
                <w:spacing w:val="1"/>
              </w:rPr>
              <w:t>o</w:t>
            </w:r>
            <w:r w:rsidRPr="0040026B">
              <w:rPr>
                <w:rFonts w:ascii="Arial" w:hAnsi="Arial" w:cs="Arial"/>
                <w:b/>
                <w:spacing w:val="-1"/>
              </w:rPr>
              <w:t>s</w:t>
            </w:r>
            <w:r w:rsidRPr="0040026B">
              <w:rPr>
                <w:rFonts w:ascii="Arial" w:hAnsi="Arial" w:cs="Arial"/>
                <w:b/>
              </w:rPr>
              <w:t>ing</w:t>
            </w:r>
            <w:r w:rsidRPr="0040026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3"/>
              </w:rPr>
              <w:t>w</w:t>
            </w:r>
            <w:r w:rsidRPr="0040026B">
              <w:rPr>
                <w:rFonts w:ascii="Arial" w:hAnsi="Arial" w:cs="Arial"/>
                <w:b/>
                <w:spacing w:val="1"/>
              </w:rPr>
              <w:t>e</w:t>
            </w:r>
            <w:r w:rsidRPr="0040026B">
              <w:rPr>
                <w:rFonts w:ascii="Arial" w:hAnsi="Arial" w:cs="Arial"/>
                <w:b/>
              </w:rPr>
              <w:t>i</w:t>
            </w:r>
            <w:r w:rsidRPr="0040026B">
              <w:rPr>
                <w:rFonts w:ascii="Arial" w:hAnsi="Arial" w:cs="Arial"/>
                <w:b/>
                <w:spacing w:val="-1"/>
              </w:rPr>
              <w:t>g</w:t>
            </w:r>
            <w:r w:rsidRPr="0040026B">
              <w:rPr>
                <w:rFonts w:ascii="Arial" w:hAnsi="Arial" w:cs="Arial"/>
                <w:b/>
              </w:rPr>
              <w:t>h</w:t>
            </w:r>
            <w:r w:rsidRPr="0040026B">
              <w:rPr>
                <w:rFonts w:ascii="Arial" w:hAnsi="Arial" w:cs="Arial"/>
                <w:b/>
                <w:spacing w:val="1"/>
              </w:rPr>
              <w:t>t</w:t>
            </w:r>
            <w:r w:rsidRPr="0040026B">
              <w:rPr>
                <w:rFonts w:ascii="Arial" w:hAnsi="Arial" w:cs="Arial"/>
                <w:b/>
              </w:rPr>
              <w:t>.</w:t>
            </w:r>
            <w:r w:rsidRPr="0040026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Due</w:t>
            </w:r>
            <w:r w:rsidRPr="0040026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t</w:t>
            </w:r>
            <w:r w:rsidRPr="0040026B">
              <w:rPr>
                <w:rFonts w:ascii="Arial" w:hAnsi="Arial" w:cs="Arial"/>
                <w:b/>
              </w:rPr>
              <w:t>o i</w:t>
            </w:r>
            <w:r w:rsidRPr="0040026B">
              <w:rPr>
                <w:rFonts w:ascii="Arial" w:hAnsi="Arial" w:cs="Arial"/>
                <w:b/>
                <w:spacing w:val="1"/>
              </w:rPr>
              <w:t>t</w:t>
            </w:r>
            <w:r w:rsidRPr="0040026B">
              <w:rPr>
                <w:rFonts w:ascii="Arial" w:hAnsi="Arial" w:cs="Arial"/>
                <w:b/>
              </w:rPr>
              <w:t>s</w:t>
            </w:r>
            <w:r w:rsidRPr="0040026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grea</w:t>
            </w:r>
            <w:r w:rsidRPr="0040026B">
              <w:rPr>
                <w:rFonts w:ascii="Arial" w:hAnsi="Arial" w:cs="Arial"/>
                <w:b/>
              </w:rPr>
              <w:t>t</w:t>
            </w:r>
            <w:r w:rsidRPr="0040026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nu</w:t>
            </w:r>
            <w:r w:rsidRPr="0040026B">
              <w:rPr>
                <w:rFonts w:ascii="Arial" w:hAnsi="Arial" w:cs="Arial"/>
                <w:b/>
                <w:spacing w:val="1"/>
              </w:rPr>
              <w:t>tr</w:t>
            </w:r>
            <w:r w:rsidRPr="0040026B">
              <w:rPr>
                <w:rFonts w:ascii="Arial" w:hAnsi="Arial" w:cs="Arial"/>
                <w:b/>
              </w:rPr>
              <w:t>i</w:t>
            </w:r>
            <w:r w:rsidRPr="0040026B">
              <w:rPr>
                <w:rFonts w:ascii="Arial" w:hAnsi="Arial" w:cs="Arial"/>
                <w:b/>
                <w:spacing w:val="1"/>
              </w:rPr>
              <w:t>t</w:t>
            </w:r>
            <w:r w:rsidRPr="0040026B">
              <w:rPr>
                <w:rFonts w:ascii="Arial" w:hAnsi="Arial" w:cs="Arial"/>
                <w:b/>
              </w:rPr>
              <w:t>i</w:t>
            </w:r>
            <w:r w:rsidRPr="0040026B">
              <w:rPr>
                <w:rFonts w:ascii="Arial" w:hAnsi="Arial" w:cs="Arial"/>
                <w:b/>
                <w:spacing w:val="1"/>
              </w:rPr>
              <w:t>o</w:t>
            </w:r>
            <w:r w:rsidRPr="0040026B">
              <w:rPr>
                <w:rFonts w:ascii="Arial" w:hAnsi="Arial" w:cs="Arial"/>
                <w:b/>
              </w:rPr>
              <w:t>n</w:t>
            </w:r>
            <w:r w:rsidRPr="0040026B">
              <w:rPr>
                <w:rFonts w:ascii="Arial" w:hAnsi="Arial" w:cs="Arial"/>
                <w:b/>
                <w:spacing w:val="1"/>
              </w:rPr>
              <w:t>a</w:t>
            </w:r>
            <w:r w:rsidRPr="0040026B">
              <w:rPr>
                <w:rFonts w:ascii="Arial" w:hAnsi="Arial" w:cs="Arial"/>
                <w:b/>
              </w:rPr>
              <w:t>l</w:t>
            </w:r>
            <w:r w:rsidRPr="0040026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v</w:t>
            </w:r>
            <w:r w:rsidRPr="0040026B">
              <w:rPr>
                <w:rFonts w:ascii="Arial" w:hAnsi="Arial" w:cs="Arial"/>
                <w:b/>
                <w:spacing w:val="-1"/>
              </w:rPr>
              <w:t>a</w:t>
            </w:r>
            <w:r w:rsidRPr="0040026B">
              <w:rPr>
                <w:rFonts w:ascii="Arial" w:hAnsi="Arial" w:cs="Arial"/>
                <w:b/>
              </w:rPr>
              <w:t>lue</w:t>
            </w:r>
            <w:r w:rsidRPr="0040026B">
              <w:rPr>
                <w:rFonts w:ascii="Arial" w:hAnsi="Arial" w:cs="Arial"/>
                <w:b/>
                <w:spacing w:val="-4"/>
              </w:rPr>
              <w:t xml:space="preserve"> </w:t>
            </w:r>
            <w:proofErr w:type="spellStart"/>
            <w:r w:rsidRPr="0040026B">
              <w:rPr>
                <w:rFonts w:ascii="Arial" w:hAnsi="Arial" w:cs="Arial"/>
                <w:b/>
              </w:rPr>
              <w:t>i</w:t>
            </w:r>
            <w:r w:rsidRPr="0040026B">
              <w:rPr>
                <w:rFonts w:ascii="Arial" w:hAnsi="Arial" w:cs="Arial"/>
                <w:b/>
                <w:spacing w:val="1"/>
              </w:rPr>
              <w:t>t</w:t>
            </w:r>
            <w:r w:rsidRPr="0040026B">
              <w:rPr>
                <w:rFonts w:ascii="Arial" w:hAnsi="Arial" w:cs="Arial"/>
                <w:b/>
              </w:rPr>
              <w:t>s</w:t>
            </w:r>
            <w:proofErr w:type="spellEnd"/>
            <w:r w:rsidRPr="0040026B">
              <w:rPr>
                <w:rFonts w:ascii="Arial" w:hAnsi="Arial" w:cs="Arial"/>
                <w:b/>
              </w:rPr>
              <w:t xml:space="preserve"> i</w:t>
            </w:r>
            <w:r w:rsidRPr="0040026B">
              <w:rPr>
                <w:rFonts w:ascii="Arial" w:hAnsi="Arial" w:cs="Arial"/>
                <w:b/>
                <w:spacing w:val="-3"/>
              </w:rPr>
              <w:t>m</w:t>
            </w:r>
            <w:r w:rsidRPr="0040026B">
              <w:rPr>
                <w:rFonts w:ascii="Arial" w:hAnsi="Arial" w:cs="Arial"/>
                <w:b/>
                <w:spacing w:val="2"/>
              </w:rPr>
              <w:t>p</w:t>
            </w:r>
            <w:r w:rsidRPr="0040026B">
              <w:rPr>
                <w:rFonts w:ascii="Arial" w:hAnsi="Arial" w:cs="Arial"/>
                <w:b/>
                <w:spacing w:val="1"/>
              </w:rPr>
              <w:t>orta</w:t>
            </w:r>
            <w:r w:rsidRPr="0040026B">
              <w:rPr>
                <w:rFonts w:ascii="Arial" w:hAnsi="Arial" w:cs="Arial"/>
                <w:b/>
              </w:rPr>
              <w:t>nt</w:t>
            </w:r>
            <w:r w:rsidRPr="0040026B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t</w:t>
            </w:r>
            <w:r w:rsidRPr="0040026B">
              <w:rPr>
                <w:rFonts w:ascii="Arial" w:hAnsi="Arial" w:cs="Arial"/>
                <w:b/>
              </w:rPr>
              <w:t xml:space="preserve">o </w:t>
            </w:r>
            <w:r w:rsidRPr="0040026B">
              <w:rPr>
                <w:rFonts w:ascii="Arial" w:hAnsi="Arial" w:cs="Arial"/>
                <w:b/>
                <w:spacing w:val="1"/>
              </w:rPr>
              <w:t>f</w:t>
            </w:r>
            <w:r w:rsidRPr="0040026B">
              <w:rPr>
                <w:rFonts w:ascii="Arial" w:hAnsi="Arial" w:cs="Arial"/>
                <w:b/>
              </w:rPr>
              <w:t>ind</w:t>
            </w:r>
            <w:r w:rsidRPr="0040026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-1"/>
              </w:rPr>
              <w:t>s</w:t>
            </w:r>
            <w:r w:rsidRPr="0040026B">
              <w:rPr>
                <w:rFonts w:ascii="Arial" w:hAnsi="Arial" w:cs="Arial"/>
                <w:b/>
                <w:spacing w:val="1"/>
              </w:rPr>
              <w:t>o</w:t>
            </w:r>
            <w:r w:rsidRPr="0040026B">
              <w:rPr>
                <w:rFonts w:ascii="Arial" w:hAnsi="Arial" w:cs="Arial"/>
                <w:b/>
                <w:spacing w:val="-3"/>
              </w:rPr>
              <w:t>m</w:t>
            </w:r>
            <w:r w:rsidRPr="0040026B">
              <w:rPr>
                <w:rFonts w:ascii="Arial" w:hAnsi="Arial" w:cs="Arial"/>
                <w:b/>
              </w:rPr>
              <w:t>e</w:t>
            </w:r>
            <w:r w:rsidRPr="0040026B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40026B">
              <w:rPr>
                <w:rFonts w:ascii="Arial" w:hAnsi="Arial" w:cs="Arial"/>
                <w:b/>
                <w:spacing w:val="1"/>
              </w:rPr>
              <w:t>trateg</w:t>
            </w:r>
            <w:r w:rsidRPr="0040026B">
              <w:rPr>
                <w:rFonts w:ascii="Arial" w:hAnsi="Arial" w:cs="Arial"/>
                <w:b/>
              </w:rPr>
              <w:t>i</w:t>
            </w:r>
            <w:r w:rsidRPr="0040026B">
              <w:rPr>
                <w:rFonts w:ascii="Arial" w:hAnsi="Arial" w:cs="Arial"/>
                <w:b/>
                <w:spacing w:val="1"/>
              </w:rPr>
              <w:t>e</w:t>
            </w:r>
            <w:r w:rsidRPr="0040026B">
              <w:rPr>
                <w:rFonts w:ascii="Arial" w:hAnsi="Arial" w:cs="Arial"/>
                <w:b/>
              </w:rPr>
              <w:t>s</w:t>
            </w:r>
            <w:r w:rsidRPr="0040026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t</w:t>
            </w:r>
            <w:r w:rsidRPr="0040026B">
              <w:rPr>
                <w:rFonts w:ascii="Arial" w:hAnsi="Arial" w:cs="Arial"/>
                <w:b/>
              </w:rPr>
              <w:t>h</w:t>
            </w:r>
            <w:r w:rsidRPr="0040026B">
              <w:rPr>
                <w:rFonts w:ascii="Arial" w:hAnsi="Arial" w:cs="Arial"/>
                <w:b/>
                <w:spacing w:val="1"/>
              </w:rPr>
              <w:t>a</w:t>
            </w:r>
            <w:r w:rsidRPr="0040026B">
              <w:rPr>
                <w:rFonts w:ascii="Arial" w:hAnsi="Arial" w:cs="Arial"/>
                <w:b/>
              </w:rPr>
              <w:t>t</w:t>
            </w:r>
            <w:r w:rsidRPr="0040026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ca</w:t>
            </w:r>
            <w:r w:rsidRPr="0040026B">
              <w:rPr>
                <w:rFonts w:ascii="Arial" w:hAnsi="Arial" w:cs="Arial"/>
                <w:b/>
              </w:rPr>
              <w:t>n</w:t>
            </w:r>
            <w:r w:rsidRPr="0040026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b</w:t>
            </w:r>
            <w:r w:rsidRPr="0040026B">
              <w:rPr>
                <w:rFonts w:ascii="Arial" w:hAnsi="Arial" w:cs="Arial"/>
                <w:b/>
                <w:spacing w:val="1"/>
              </w:rPr>
              <w:t>r</w:t>
            </w:r>
            <w:r w:rsidRPr="0040026B">
              <w:rPr>
                <w:rFonts w:ascii="Arial" w:hAnsi="Arial" w:cs="Arial"/>
                <w:b/>
              </w:rPr>
              <w:t>ing</w:t>
            </w:r>
            <w:r w:rsidRPr="0040026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i</w:t>
            </w:r>
            <w:r w:rsidRPr="0040026B">
              <w:rPr>
                <w:rFonts w:ascii="Arial" w:hAnsi="Arial" w:cs="Arial"/>
                <w:b/>
                <w:spacing w:val="-3"/>
              </w:rPr>
              <w:t>m</w:t>
            </w:r>
            <w:r w:rsidRPr="0040026B">
              <w:rPr>
                <w:rFonts w:ascii="Arial" w:hAnsi="Arial" w:cs="Arial"/>
                <w:b/>
                <w:spacing w:val="2"/>
              </w:rPr>
              <w:t>p</w:t>
            </w:r>
            <w:r w:rsidRPr="0040026B">
              <w:rPr>
                <w:rFonts w:ascii="Arial" w:hAnsi="Arial" w:cs="Arial"/>
                <w:b/>
                <w:spacing w:val="1"/>
              </w:rPr>
              <w:t>rove</w:t>
            </w:r>
            <w:r w:rsidRPr="0040026B">
              <w:rPr>
                <w:rFonts w:ascii="Arial" w:hAnsi="Arial" w:cs="Arial"/>
                <w:b/>
                <w:spacing w:val="-3"/>
              </w:rPr>
              <w:t>m</w:t>
            </w:r>
            <w:r w:rsidRPr="0040026B">
              <w:rPr>
                <w:rFonts w:ascii="Arial" w:hAnsi="Arial" w:cs="Arial"/>
                <w:b/>
                <w:spacing w:val="3"/>
              </w:rPr>
              <w:t>e</w:t>
            </w:r>
            <w:r w:rsidRPr="0040026B">
              <w:rPr>
                <w:rFonts w:ascii="Arial" w:hAnsi="Arial" w:cs="Arial"/>
                <w:b/>
              </w:rPr>
              <w:t>n</w:t>
            </w:r>
            <w:r w:rsidRPr="0040026B">
              <w:rPr>
                <w:rFonts w:ascii="Arial" w:hAnsi="Arial" w:cs="Arial"/>
                <w:b/>
                <w:spacing w:val="1"/>
              </w:rPr>
              <w:t>t</w:t>
            </w:r>
            <w:r w:rsidRPr="0040026B">
              <w:rPr>
                <w:rFonts w:ascii="Arial" w:hAnsi="Arial" w:cs="Arial"/>
                <w:b/>
              </w:rPr>
              <w:t>s</w:t>
            </w:r>
            <w:r w:rsidRPr="0040026B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in</w:t>
            </w:r>
            <w:r w:rsidRPr="0040026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t</w:t>
            </w:r>
            <w:r w:rsidRPr="0040026B">
              <w:rPr>
                <w:rFonts w:ascii="Arial" w:hAnsi="Arial" w:cs="Arial"/>
                <w:b/>
              </w:rPr>
              <w:t>h</w:t>
            </w:r>
            <w:r w:rsidRPr="0040026B">
              <w:rPr>
                <w:rFonts w:ascii="Arial" w:hAnsi="Arial" w:cs="Arial"/>
                <w:b/>
                <w:spacing w:val="1"/>
              </w:rPr>
              <w:t>e</w:t>
            </w:r>
            <w:r w:rsidRPr="0040026B">
              <w:rPr>
                <w:rFonts w:ascii="Arial" w:hAnsi="Arial" w:cs="Arial"/>
                <w:b/>
              </w:rPr>
              <w:t xml:space="preserve">ir </w:t>
            </w:r>
            <w:r w:rsidRPr="0040026B">
              <w:rPr>
                <w:rFonts w:ascii="Arial" w:hAnsi="Arial" w:cs="Arial"/>
                <w:b/>
                <w:spacing w:val="1"/>
              </w:rPr>
              <w:t>gr</w:t>
            </w:r>
            <w:r w:rsidRPr="0040026B">
              <w:rPr>
                <w:rFonts w:ascii="Arial" w:hAnsi="Arial" w:cs="Arial"/>
                <w:b/>
                <w:spacing w:val="-1"/>
              </w:rPr>
              <w:t>o</w:t>
            </w:r>
            <w:r w:rsidRPr="0040026B">
              <w:rPr>
                <w:rFonts w:ascii="Arial" w:hAnsi="Arial" w:cs="Arial"/>
                <w:b/>
                <w:spacing w:val="3"/>
              </w:rPr>
              <w:t>w</w:t>
            </w:r>
            <w:r w:rsidRPr="0040026B">
              <w:rPr>
                <w:rFonts w:ascii="Arial" w:hAnsi="Arial" w:cs="Arial"/>
                <w:b/>
                <w:spacing w:val="-1"/>
              </w:rPr>
              <w:t>t</w:t>
            </w:r>
            <w:r w:rsidRPr="0040026B">
              <w:rPr>
                <w:rFonts w:ascii="Arial" w:hAnsi="Arial" w:cs="Arial"/>
                <w:b/>
              </w:rPr>
              <w:t>h</w:t>
            </w:r>
            <w:r w:rsidRPr="0040026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a</w:t>
            </w:r>
            <w:r w:rsidRPr="0040026B">
              <w:rPr>
                <w:rFonts w:ascii="Arial" w:hAnsi="Arial" w:cs="Arial"/>
                <w:b/>
              </w:rPr>
              <w:t>nd</w:t>
            </w:r>
            <w:r w:rsidRPr="0040026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-1"/>
              </w:rPr>
              <w:t>s</w:t>
            </w:r>
            <w:r w:rsidRPr="0040026B">
              <w:rPr>
                <w:rFonts w:ascii="Arial" w:hAnsi="Arial" w:cs="Arial"/>
                <w:b/>
              </w:rPr>
              <w:t>u</w:t>
            </w:r>
            <w:r w:rsidRPr="0040026B">
              <w:rPr>
                <w:rFonts w:ascii="Arial" w:hAnsi="Arial" w:cs="Arial"/>
                <w:b/>
                <w:spacing w:val="1"/>
              </w:rPr>
              <w:t>rv</w:t>
            </w:r>
            <w:r w:rsidRPr="0040026B">
              <w:rPr>
                <w:rFonts w:ascii="Arial" w:hAnsi="Arial" w:cs="Arial"/>
                <w:b/>
              </w:rPr>
              <w:t>i</w:t>
            </w:r>
            <w:r w:rsidRPr="0040026B">
              <w:rPr>
                <w:rFonts w:ascii="Arial" w:hAnsi="Arial" w:cs="Arial"/>
                <w:b/>
                <w:spacing w:val="1"/>
              </w:rPr>
              <w:t>va</w:t>
            </w:r>
            <w:r w:rsidRPr="0040026B">
              <w:rPr>
                <w:rFonts w:ascii="Arial" w:hAnsi="Arial" w:cs="Arial"/>
                <w:b/>
              </w:rPr>
              <w:t>l</w:t>
            </w:r>
            <w:r w:rsidRPr="0040026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rate</w:t>
            </w:r>
            <w:r w:rsidRPr="0040026B">
              <w:rPr>
                <w:rFonts w:ascii="Arial" w:hAnsi="Arial" w:cs="Arial"/>
                <w:b/>
              </w:rPr>
              <w:t>.</w:t>
            </w:r>
            <w:r w:rsidRPr="0040026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-1"/>
              </w:rPr>
              <w:t>T</w:t>
            </w:r>
            <w:r w:rsidRPr="0040026B">
              <w:rPr>
                <w:rFonts w:ascii="Arial" w:hAnsi="Arial" w:cs="Arial"/>
                <w:b/>
              </w:rPr>
              <w:t>his</w:t>
            </w:r>
            <w:r w:rsidRPr="0040026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re</w:t>
            </w:r>
            <w:r w:rsidRPr="0040026B">
              <w:rPr>
                <w:rFonts w:ascii="Arial" w:hAnsi="Arial" w:cs="Arial"/>
                <w:b/>
                <w:spacing w:val="-1"/>
              </w:rPr>
              <w:t>s</w:t>
            </w:r>
            <w:r w:rsidRPr="0040026B">
              <w:rPr>
                <w:rFonts w:ascii="Arial" w:hAnsi="Arial" w:cs="Arial"/>
                <w:b/>
                <w:spacing w:val="1"/>
              </w:rPr>
              <w:t>earc</w:t>
            </w:r>
            <w:r w:rsidRPr="0040026B">
              <w:rPr>
                <w:rFonts w:ascii="Arial" w:hAnsi="Arial" w:cs="Arial"/>
                <w:b/>
              </w:rPr>
              <w:t>h</w:t>
            </w:r>
            <w:r w:rsidRPr="0040026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p</w:t>
            </w:r>
            <w:r w:rsidRPr="0040026B">
              <w:rPr>
                <w:rFonts w:ascii="Arial" w:hAnsi="Arial" w:cs="Arial"/>
                <w:b/>
                <w:spacing w:val="1"/>
              </w:rPr>
              <w:t>a</w:t>
            </w:r>
            <w:r w:rsidRPr="0040026B">
              <w:rPr>
                <w:rFonts w:ascii="Arial" w:hAnsi="Arial" w:cs="Arial"/>
                <w:b/>
              </w:rPr>
              <w:t>p</w:t>
            </w:r>
            <w:r w:rsidRPr="0040026B">
              <w:rPr>
                <w:rFonts w:ascii="Arial" w:hAnsi="Arial" w:cs="Arial"/>
                <w:b/>
                <w:spacing w:val="1"/>
              </w:rPr>
              <w:t>e</w:t>
            </w:r>
            <w:r w:rsidRPr="0040026B">
              <w:rPr>
                <w:rFonts w:ascii="Arial" w:hAnsi="Arial" w:cs="Arial"/>
                <w:b/>
              </w:rPr>
              <w:t>r</w:t>
            </w:r>
            <w:r w:rsidRPr="0040026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-1"/>
              </w:rPr>
              <w:t>s</w:t>
            </w:r>
            <w:r w:rsidRPr="0040026B">
              <w:rPr>
                <w:rFonts w:ascii="Arial" w:hAnsi="Arial" w:cs="Arial"/>
                <w:b/>
              </w:rPr>
              <w:t>h</w:t>
            </w:r>
            <w:r w:rsidRPr="0040026B">
              <w:rPr>
                <w:rFonts w:ascii="Arial" w:hAnsi="Arial" w:cs="Arial"/>
                <w:b/>
                <w:spacing w:val="1"/>
              </w:rPr>
              <w:t>o</w:t>
            </w:r>
            <w:r w:rsidRPr="0040026B">
              <w:rPr>
                <w:rFonts w:ascii="Arial" w:hAnsi="Arial" w:cs="Arial"/>
                <w:b/>
                <w:spacing w:val="3"/>
              </w:rPr>
              <w:t>w</w:t>
            </w:r>
            <w:r w:rsidRPr="0040026B">
              <w:rPr>
                <w:rFonts w:ascii="Arial" w:hAnsi="Arial" w:cs="Arial"/>
                <w:b/>
              </w:rPr>
              <w:t>s</w:t>
            </w:r>
            <w:r w:rsidRPr="0040026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t</w:t>
            </w:r>
            <w:r w:rsidRPr="0040026B">
              <w:rPr>
                <w:rFonts w:ascii="Arial" w:hAnsi="Arial" w:cs="Arial"/>
                <w:b/>
              </w:rPr>
              <w:t>he</w:t>
            </w:r>
            <w:r w:rsidRPr="0040026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effec</w:t>
            </w:r>
            <w:r w:rsidRPr="0040026B">
              <w:rPr>
                <w:rFonts w:ascii="Arial" w:hAnsi="Arial" w:cs="Arial"/>
                <w:b/>
              </w:rPr>
              <w:t>t</w:t>
            </w:r>
            <w:r w:rsidRPr="0040026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o</w:t>
            </w:r>
            <w:r w:rsidRPr="0040026B">
              <w:rPr>
                <w:rFonts w:ascii="Arial" w:hAnsi="Arial" w:cs="Arial"/>
                <w:b/>
              </w:rPr>
              <w:t>f</w:t>
            </w:r>
            <w:r w:rsidRPr="0040026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di</w:t>
            </w:r>
            <w:r w:rsidRPr="0040026B">
              <w:rPr>
                <w:rFonts w:ascii="Arial" w:hAnsi="Arial" w:cs="Arial"/>
                <w:b/>
                <w:spacing w:val="1"/>
              </w:rPr>
              <w:t>e</w:t>
            </w:r>
            <w:r w:rsidRPr="0040026B">
              <w:rPr>
                <w:rFonts w:ascii="Arial" w:hAnsi="Arial" w:cs="Arial"/>
                <w:b/>
              </w:rPr>
              <w:t>t</w:t>
            </w:r>
            <w:r w:rsidRPr="0040026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o</w:t>
            </w:r>
            <w:r w:rsidRPr="0040026B">
              <w:rPr>
                <w:rFonts w:ascii="Arial" w:hAnsi="Arial" w:cs="Arial"/>
                <w:b/>
              </w:rPr>
              <w:t>n</w:t>
            </w:r>
            <w:r w:rsidRPr="0040026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t</w:t>
            </w:r>
            <w:r w:rsidRPr="0040026B">
              <w:rPr>
                <w:rFonts w:ascii="Arial" w:hAnsi="Arial" w:cs="Arial"/>
                <w:b/>
              </w:rPr>
              <w:t>h</w:t>
            </w:r>
            <w:r w:rsidRPr="0040026B">
              <w:rPr>
                <w:rFonts w:ascii="Arial" w:hAnsi="Arial" w:cs="Arial"/>
                <w:b/>
                <w:spacing w:val="1"/>
              </w:rPr>
              <w:t>e</w:t>
            </w:r>
            <w:r w:rsidRPr="0040026B">
              <w:rPr>
                <w:rFonts w:ascii="Arial" w:hAnsi="Arial" w:cs="Arial"/>
                <w:b/>
              </w:rPr>
              <w:t>ir</w:t>
            </w:r>
            <w:r w:rsidRPr="0040026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gro</w:t>
            </w:r>
            <w:r w:rsidRPr="0040026B">
              <w:rPr>
                <w:rFonts w:ascii="Arial" w:hAnsi="Arial" w:cs="Arial"/>
                <w:b/>
              </w:rPr>
              <w:t>w</w:t>
            </w:r>
            <w:r w:rsidRPr="0040026B">
              <w:rPr>
                <w:rFonts w:ascii="Arial" w:hAnsi="Arial" w:cs="Arial"/>
                <w:b/>
                <w:spacing w:val="1"/>
              </w:rPr>
              <w:t>t</w:t>
            </w:r>
            <w:r w:rsidRPr="0040026B">
              <w:rPr>
                <w:rFonts w:ascii="Arial" w:hAnsi="Arial" w:cs="Arial"/>
                <w:b/>
              </w:rPr>
              <w:t>h</w:t>
            </w:r>
            <w:r w:rsidRPr="0040026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a</w:t>
            </w:r>
            <w:r w:rsidRPr="0040026B">
              <w:rPr>
                <w:rFonts w:ascii="Arial" w:hAnsi="Arial" w:cs="Arial"/>
                <w:b/>
              </w:rPr>
              <w:t xml:space="preserve">nd </w:t>
            </w:r>
            <w:r w:rsidRPr="0040026B">
              <w:rPr>
                <w:rFonts w:ascii="Arial" w:hAnsi="Arial" w:cs="Arial"/>
                <w:b/>
                <w:spacing w:val="-1"/>
              </w:rPr>
              <w:t>s</w:t>
            </w:r>
            <w:r w:rsidRPr="0040026B">
              <w:rPr>
                <w:rFonts w:ascii="Arial" w:hAnsi="Arial" w:cs="Arial"/>
                <w:b/>
              </w:rPr>
              <w:t>u</w:t>
            </w:r>
            <w:r w:rsidRPr="0040026B">
              <w:rPr>
                <w:rFonts w:ascii="Arial" w:hAnsi="Arial" w:cs="Arial"/>
                <w:b/>
                <w:spacing w:val="1"/>
              </w:rPr>
              <w:t>rv</w:t>
            </w:r>
            <w:r w:rsidRPr="0040026B">
              <w:rPr>
                <w:rFonts w:ascii="Arial" w:hAnsi="Arial" w:cs="Arial"/>
                <w:b/>
              </w:rPr>
              <w:t>i</w:t>
            </w:r>
            <w:r w:rsidRPr="0040026B">
              <w:rPr>
                <w:rFonts w:ascii="Arial" w:hAnsi="Arial" w:cs="Arial"/>
                <w:b/>
                <w:spacing w:val="1"/>
              </w:rPr>
              <w:t>va</w:t>
            </w:r>
            <w:r w:rsidRPr="0040026B">
              <w:rPr>
                <w:rFonts w:ascii="Arial" w:hAnsi="Arial" w:cs="Arial"/>
                <w:b/>
              </w:rPr>
              <w:t>l</w:t>
            </w:r>
            <w:r w:rsidRPr="0040026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o</w:t>
            </w:r>
            <w:r w:rsidRPr="0040026B">
              <w:rPr>
                <w:rFonts w:ascii="Arial" w:hAnsi="Arial" w:cs="Arial"/>
                <w:b/>
              </w:rPr>
              <w:t xml:space="preserve">f </w:t>
            </w:r>
            <w:proofErr w:type="spellStart"/>
            <w:r w:rsidRPr="0040026B">
              <w:rPr>
                <w:rFonts w:ascii="Arial" w:hAnsi="Arial" w:cs="Arial"/>
                <w:b/>
              </w:rPr>
              <w:t>whi</w:t>
            </w:r>
            <w:r w:rsidRPr="0040026B">
              <w:rPr>
                <w:rFonts w:ascii="Arial" w:hAnsi="Arial" w:cs="Arial"/>
                <w:b/>
                <w:spacing w:val="1"/>
              </w:rPr>
              <w:t>te</w:t>
            </w:r>
            <w:r w:rsidRPr="0040026B">
              <w:rPr>
                <w:rFonts w:ascii="Arial" w:hAnsi="Arial" w:cs="Arial"/>
                <w:b/>
              </w:rPr>
              <w:t>l</w:t>
            </w:r>
            <w:r w:rsidRPr="0040026B">
              <w:rPr>
                <w:rFonts w:ascii="Arial" w:hAnsi="Arial" w:cs="Arial"/>
                <w:b/>
                <w:spacing w:val="1"/>
              </w:rPr>
              <w:t>e</w:t>
            </w:r>
            <w:r w:rsidRPr="0040026B">
              <w:rPr>
                <w:rFonts w:ascii="Arial" w:hAnsi="Arial" w:cs="Arial"/>
                <w:b/>
              </w:rPr>
              <w:t>g</w:t>
            </w:r>
            <w:proofErr w:type="spellEnd"/>
            <w:r w:rsidRPr="0040026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-1"/>
              </w:rPr>
              <w:t>s</w:t>
            </w:r>
            <w:r w:rsidRPr="0040026B">
              <w:rPr>
                <w:rFonts w:ascii="Arial" w:hAnsi="Arial" w:cs="Arial"/>
                <w:b/>
              </w:rPr>
              <w:t>h</w:t>
            </w:r>
            <w:r w:rsidRPr="0040026B">
              <w:rPr>
                <w:rFonts w:ascii="Arial" w:hAnsi="Arial" w:cs="Arial"/>
                <w:b/>
                <w:spacing w:val="1"/>
              </w:rPr>
              <w:t>r</w:t>
            </w:r>
            <w:r w:rsidRPr="0040026B">
              <w:rPr>
                <w:rFonts w:ascii="Arial" w:hAnsi="Arial" w:cs="Arial"/>
                <w:b/>
              </w:rPr>
              <w:t>im</w:t>
            </w:r>
            <w:r w:rsidRPr="0040026B">
              <w:rPr>
                <w:rFonts w:ascii="Arial" w:hAnsi="Arial" w:cs="Arial"/>
                <w:b/>
                <w:spacing w:val="2"/>
              </w:rPr>
              <w:t>ps</w:t>
            </w:r>
            <w:r w:rsidRPr="0040026B">
              <w:rPr>
                <w:rFonts w:ascii="Arial" w:hAnsi="Arial" w:cs="Arial"/>
                <w:b/>
                <w:spacing w:val="1"/>
              </w:rPr>
              <w:t>.</w:t>
            </w:r>
            <w:r w:rsidRPr="0040026B">
              <w:rPr>
                <w:rFonts w:ascii="Arial" w:hAnsi="Arial" w:cs="Arial"/>
                <w:b/>
              </w:rPr>
              <w:t>.</w:t>
            </w:r>
            <w:r w:rsidRPr="0040026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Su</w:t>
            </w:r>
            <w:r w:rsidRPr="0040026B">
              <w:rPr>
                <w:rFonts w:ascii="Arial" w:hAnsi="Arial" w:cs="Arial"/>
                <w:b/>
                <w:spacing w:val="1"/>
              </w:rPr>
              <w:t>c</w:t>
            </w:r>
            <w:r w:rsidRPr="0040026B">
              <w:rPr>
                <w:rFonts w:ascii="Arial" w:hAnsi="Arial" w:cs="Arial"/>
                <w:b/>
              </w:rPr>
              <w:t>h</w:t>
            </w:r>
            <w:r w:rsidRPr="0040026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kind</w:t>
            </w:r>
            <w:r w:rsidRPr="0040026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o</w:t>
            </w:r>
            <w:r w:rsidRPr="0040026B">
              <w:rPr>
                <w:rFonts w:ascii="Arial" w:hAnsi="Arial" w:cs="Arial"/>
                <w:b/>
              </w:rPr>
              <w:t>f</w:t>
            </w:r>
            <w:r w:rsidRPr="0040026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re</w:t>
            </w:r>
            <w:r w:rsidRPr="0040026B">
              <w:rPr>
                <w:rFonts w:ascii="Arial" w:hAnsi="Arial" w:cs="Arial"/>
                <w:b/>
                <w:spacing w:val="-1"/>
              </w:rPr>
              <w:t>s</w:t>
            </w:r>
            <w:r w:rsidRPr="0040026B">
              <w:rPr>
                <w:rFonts w:ascii="Arial" w:hAnsi="Arial" w:cs="Arial"/>
                <w:b/>
                <w:spacing w:val="1"/>
              </w:rPr>
              <w:t>earc</w:t>
            </w:r>
            <w:r w:rsidRPr="0040026B">
              <w:rPr>
                <w:rFonts w:ascii="Arial" w:hAnsi="Arial" w:cs="Arial"/>
                <w:b/>
              </w:rPr>
              <w:t>h</w:t>
            </w:r>
            <w:r w:rsidRPr="0040026B">
              <w:rPr>
                <w:rFonts w:ascii="Arial" w:hAnsi="Arial" w:cs="Arial"/>
                <w:b/>
                <w:spacing w:val="1"/>
              </w:rPr>
              <w:t>e</w:t>
            </w:r>
            <w:r w:rsidRPr="0040026B">
              <w:rPr>
                <w:rFonts w:ascii="Arial" w:hAnsi="Arial" w:cs="Arial"/>
                <w:b/>
              </w:rPr>
              <w:t>s</w:t>
            </w:r>
            <w:r w:rsidRPr="0040026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h</w:t>
            </w:r>
            <w:r w:rsidRPr="0040026B">
              <w:rPr>
                <w:rFonts w:ascii="Arial" w:hAnsi="Arial" w:cs="Arial"/>
                <w:b/>
                <w:spacing w:val="1"/>
              </w:rPr>
              <w:t>a</w:t>
            </w:r>
            <w:r w:rsidRPr="0040026B">
              <w:rPr>
                <w:rFonts w:ascii="Arial" w:hAnsi="Arial" w:cs="Arial"/>
                <w:b/>
              </w:rPr>
              <w:t>s</w:t>
            </w:r>
            <w:r w:rsidRPr="0040026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grea</w:t>
            </w:r>
            <w:r w:rsidRPr="0040026B">
              <w:rPr>
                <w:rFonts w:ascii="Arial" w:hAnsi="Arial" w:cs="Arial"/>
                <w:b/>
              </w:rPr>
              <w:t>t</w:t>
            </w:r>
            <w:r w:rsidRPr="0040026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i</w:t>
            </w:r>
            <w:r w:rsidRPr="0040026B">
              <w:rPr>
                <w:rFonts w:ascii="Arial" w:hAnsi="Arial" w:cs="Arial"/>
                <w:b/>
                <w:spacing w:val="-3"/>
              </w:rPr>
              <w:t>m</w:t>
            </w:r>
            <w:r w:rsidRPr="0040026B">
              <w:rPr>
                <w:rFonts w:ascii="Arial" w:hAnsi="Arial" w:cs="Arial"/>
                <w:b/>
                <w:spacing w:val="2"/>
              </w:rPr>
              <w:t>p</w:t>
            </w:r>
            <w:r w:rsidRPr="0040026B">
              <w:rPr>
                <w:rFonts w:ascii="Arial" w:hAnsi="Arial" w:cs="Arial"/>
                <w:b/>
                <w:spacing w:val="1"/>
              </w:rPr>
              <w:t>orta</w:t>
            </w:r>
            <w:r w:rsidRPr="0040026B">
              <w:rPr>
                <w:rFonts w:ascii="Arial" w:hAnsi="Arial" w:cs="Arial"/>
                <w:b/>
              </w:rPr>
              <w:t>n</w:t>
            </w:r>
            <w:r w:rsidRPr="0040026B">
              <w:rPr>
                <w:rFonts w:ascii="Arial" w:hAnsi="Arial" w:cs="Arial"/>
                <w:b/>
                <w:spacing w:val="1"/>
              </w:rPr>
              <w:t>ce</w:t>
            </w:r>
            <w:r w:rsidRPr="0040026B">
              <w:rPr>
                <w:rFonts w:ascii="Arial" w:hAnsi="Arial" w:cs="Arial"/>
                <w:b/>
              </w:rPr>
              <w:t>…</w:t>
            </w:r>
          </w:p>
          <w:p w:rsidR="005129E4" w:rsidRPr="0040026B" w:rsidRDefault="005129E4" w:rsidP="005129E4">
            <w:pPr>
              <w:ind w:left="360"/>
              <w:rPr>
                <w:rFonts w:ascii="Arial" w:hAnsi="Arial" w:cs="Arial"/>
                <w:bCs/>
              </w:rPr>
            </w:pPr>
          </w:p>
        </w:tc>
        <w:tc>
          <w:tcPr>
            <w:tcW w:w="1523" w:type="pct"/>
          </w:tcPr>
          <w:p w:rsidR="00585B13" w:rsidRPr="0040026B" w:rsidRDefault="00585B13" w:rsidP="00585B13">
            <w:pPr>
              <w:pStyle w:val="Heading2"/>
              <w:numPr>
                <w:ilvl w:val="0"/>
                <w:numId w:val="0"/>
              </w:numPr>
              <w:spacing w:before="0" w:after="0"/>
              <w:ind w:left="14"/>
              <w:jc w:val="both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40026B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</w:rPr>
              <w:t xml:space="preserve">Also I have added one more result of </w:t>
            </w:r>
            <w:r w:rsidRPr="0040026B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lang w:val="fr-FR"/>
              </w:rPr>
              <w:t xml:space="preserve"> digestive enzyme </w:t>
            </w:r>
            <w:proofErr w:type="spellStart"/>
            <w:r w:rsidRPr="0040026B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lang w:val="fr-FR"/>
              </w:rPr>
              <w:t>activity</w:t>
            </w:r>
            <w:proofErr w:type="spellEnd"/>
            <w:r w:rsidRPr="0040026B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0026B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lang w:val="fr-FR"/>
              </w:rPr>
              <w:t>which</w:t>
            </w:r>
            <w:proofErr w:type="spellEnd"/>
            <w:r w:rsidRPr="0040026B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0026B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lang w:val="fr-FR"/>
              </w:rPr>
              <w:t>will</w:t>
            </w:r>
            <w:proofErr w:type="spellEnd"/>
            <w:r w:rsidRPr="0040026B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0026B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lang w:val="fr-FR"/>
              </w:rPr>
              <w:t>increase</w:t>
            </w:r>
            <w:proofErr w:type="spellEnd"/>
            <w:r w:rsidRPr="0040026B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lang w:val="fr-FR"/>
              </w:rPr>
              <w:t xml:space="preserve"> the impact of the </w:t>
            </w:r>
            <w:proofErr w:type="spellStart"/>
            <w:r w:rsidRPr="0040026B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lang w:val="fr-FR"/>
              </w:rPr>
              <w:t>paper</w:t>
            </w:r>
            <w:proofErr w:type="spellEnd"/>
            <w:r w:rsidRPr="0040026B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  <w:lang w:val="fr-FR"/>
              </w:rPr>
              <w:t>.</w:t>
            </w:r>
          </w:p>
          <w:p w:rsidR="00585B13" w:rsidRPr="0040026B" w:rsidRDefault="00585B13" w:rsidP="00585B13">
            <w:pPr>
              <w:rPr>
                <w:rFonts w:ascii="Arial" w:hAnsi="Arial" w:cs="Arial"/>
              </w:rPr>
            </w:pPr>
          </w:p>
        </w:tc>
      </w:tr>
      <w:tr w:rsidR="005129E4" w:rsidRPr="0040026B" w:rsidTr="007333B9">
        <w:trPr>
          <w:trHeight w:val="709"/>
        </w:trPr>
        <w:tc>
          <w:tcPr>
            <w:tcW w:w="1265" w:type="pct"/>
            <w:noWrap/>
          </w:tcPr>
          <w:p w:rsidR="005129E4" w:rsidRPr="0040026B" w:rsidRDefault="005129E4" w:rsidP="005129E4">
            <w:pPr>
              <w:ind w:left="360"/>
              <w:rPr>
                <w:rFonts w:ascii="Arial" w:hAnsi="Arial" w:cs="Arial"/>
                <w:b/>
                <w:bCs/>
                <w:lang w:val="en-GB"/>
              </w:rPr>
            </w:pPr>
            <w:r w:rsidRPr="0040026B">
              <w:rPr>
                <w:rFonts w:ascii="Arial" w:hAnsi="Arial" w:cs="Arial"/>
                <w:b/>
                <w:bCs/>
                <w:lang w:val="en-GB"/>
              </w:rPr>
              <w:t>Is the title of the article suitable?</w:t>
            </w:r>
          </w:p>
          <w:p w:rsidR="005129E4" w:rsidRPr="0040026B" w:rsidRDefault="005129E4" w:rsidP="005129E4">
            <w:pPr>
              <w:ind w:left="360"/>
              <w:rPr>
                <w:rFonts w:ascii="Arial" w:hAnsi="Arial" w:cs="Arial"/>
                <w:b/>
                <w:bCs/>
                <w:lang w:val="en-GB"/>
              </w:rPr>
            </w:pPr>
            <w:r w:rsidRPr="0040026B">
              <w:rPr>
                <w:rFonts w:ascii="Arial" w:hAnsi="Arial" w:cs="Arial"/>
                <w:b/>
                <w:bCs/>
                <w:lang w:val="en-GB"/>
              </w:rPr>
              <w:t>(If not please suggest an alternative title)</w:t>
            </w:r>
          </w:p>
        </w:tc>
        <w:tc>
          <w:tcPr>
            <w:tcW w:w="2212" w:type="pct"/>
          </w:tcPr>
          <w:p w:rsidR="005129E4" w:rsidRPr="0040026B" w:rsidRDefault="005129E4" w:rsidP="005129E4">
            <w:pPr>
              <w:rPr>
                <w:rFonts w:ascii="Arial" w:hAnsi="Arial" w:cs="Arial"/>
              </w:rPr>
            </w:pPr>
            <w:r w:rsidRPr="0040026B">
              <w:rPr>
                <w:rFonts w:ascii="Arial" w:hAnsi="Arial" w:cs="Arial"/>
                <w:b/>
              </w:rPr>
              <w:t>Y</w:t>
            </w:r>
            <w:r w:rsidRPr="0040026B">
              <w:rPr>
                <w:rFonts w:ascii="Arial" w:hAnsi="Arial" w:cs="Arial"/>
                <w:b/>
                <w:spacing w:val="1"/>
              </w:rPr>
              <w:t>e</w:t>
            </w:r>
            <w:r w:rsidRPr="0040026B">
              <w:rPr>
                <w:rFonts w:ascii="Arial" w:hAnsi="Arial" w:cs="Arial"/>
                <w:b/>
              </w:rPr>
              <w:t>s</w:t>
            </w:r>
          </w:p>
          <w:p w:rsidR="005129E4" w:rsidRPr="0040026B" w:rsidRDefault="005129E4" w:rsidP="005129E4">
            <w:pPr>
              <w:spacing w:line="220" w:lineRule="exact"/>
              <w:rPr>
                <w:rFonts w:ascii="Arial" w:hAnsi="Arial" w:cs="Arial"/>
              </w:rPr>
            </w:pPr>
            <w:r w:rsidRPr="0040026B">
              <w:rPr>
                <w:rFonts w:ascii="Arial" w:hAnsi="Arial" w:cs="Arial"/>
                <w:b/>
                <w:spacing w:val="2"/>
              </w:rPr>
              <w:t>B</w:t>
            </w:r>
            <w:r w:rsidRPr="0040026B">
              <w:rPr>
                <w:rFonts w:ascii="Arial" w:hAnsi="Arial" w:cs="Arial"/>
                <w:b/>
              </w:rPr>
              <w:t>ut</w:t>
            </w:r>
            <w:r w:rsidRPr="0040026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u</w:t>
            </w:r>
            <w:r w:rsidRPr="0040026B">
              <w:rPr>
                <w:rFonts w:ascii="Arial" w:hAnsi="Arial" w:cs="Arial"/>
                <w:b/>
                <w:spacing w:val="-1"/>
              </w:rPr>
              <w:t>s</w:t>
            </w:r>
            <w:r w:rsidRPr="0040026B">
              <w:rPr>
                <w:rFonts w:ascii="Arial" w:hAnsi="Arial" w:cs="Arial"/>
                <w:b/>
              </w:rPr>
              <w:t xml:space="preserve">e </w:t>
            </w:r>
            <w:r w:rsidRPr="0040026B">
              <w:rPr>
                <w:rFonts w:ascii="Arial" w:hAnsi="Arial" w:cs="Arial"/>
                <w:b/>
                <w:spacing w:val="1"/>
              </w:rPr>
              <w:t>rece</w:t>
            </w:r>
            <w:r w:rsidRPr="0040026B">
              <w:rPr>
                <w:rFonts w:ascii="Arial" w:hAnsi="Arial" w:cs="Arial"/>
                <w:b/>
              </w:rPr>
              <w:t>nt</w:t>
            </w:r>
            <w:r w:rsidRPr="0040026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-1"/>
              </w:rPr>
              <w:t>s</w:t>
            </w:r>
            <w:r w:rsidRPr="0040026B">
              <w:rPr>
                <w:rFonts w:ascii="Arial" w:hAnsi="Arial" w:cs="Arial"/>
                <w:b/>
                <w:spacing w:val="1"/>
              </w:rPr>
              <w:t>c</w:t>
            </w:r>
            <w:r w:rsidRPr="0040026B">
              <w:rPr>
                <w:rFonts w:ascii="Arial" w:hAnsi="Arial" w:cs="Arial"/>
                <w:b/>
              </w:rPr>
              <w:t>i</w:t>
            </w:r>
            <w:r w:rsidRPr="0040026B">
              <w:rPr>
                <w:rFonts w:ascii="Arial" w:hAnsi="Arial" w:cs="Arial"/>
                <w:b/>
                <w:spacing w:val="1"/>
              </w:rPr>
              <w:t>e</w:t>
            </w:r>
            <w:r w:rsidRPr="0040026B">
              <w:rPr>
                <w:rFonts w:ascii="Arial" w:hAnsi="Arial" w:cs="Arial"/>
                <w:b/>
              </w:rPr>
              <w:t>n</w:t>
            </w:r>
            <w:r w:rsidRPr="0040026B">
              <w:rPr>
                <w:rFonts w:ascii="Arial" w:hAnsi="Arial" w:cs="Arial"/>
                <w:b/>
                <w:spacing w:val="1"/>
              </w:rPr>
              <w:t>t</w:t>
            </w:r>
            <w:r w:rsidRPr="0040026B">
              <w:rPr>
                <w:rFonts w:ascii="Arial" w:hAnsi="Arial" w:cs="Arial"/>
                <w:b/>
              </w:rPr>
              <w:t>i</w:t>
            </w:r>
            <w:r w:rsidRPr="0040026B">
              <w:rPr>
                <w:rFonts w:ascii="Arial" w:hAnsi="Arial" w:cs="Arial"/>
                <w:b/>
                <w:spacing w:val="1"/>
              </w:rPr>
              <w:t>f</w:t>
            </w:r>
            <w:r w:rsidRPr="0040026B">
              <w:rPr>
                <w:rFonts w:ascii="Arial" w:hAnsi="Arial" w:cs="Arial"/>
                <w:b/>
              </w:rPr>
              <w:t>ic</w:t>
            </w:r>
            <w:r w:rsidRPr="0040026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n</w:t>
            </w:r>
            <w:r w:rsidRPr="0040026B">
              <w:rPr>
                <w:rFonts w:ascii="Arial" w:hAnsi="Arial" w:cs="Arial"/>
                <w:b/>
                <w:spacing w:val="1"/>
              </w:rPr>
              <w:t>a</w:t>
            </w:r>
            <w:r w:rsidRPr="0040026B">
              <w:rPr>
                <w:rFonts w:ascii="Arial" w:hAnsi="Arial" w:cs="Arial"/>
                <w:b/>
                <w:spacing w:val="-3"/>
              </w:rPr>
              <w:t>m</w:t>
            </w:r>
            <w:r w:rsidRPr="0040026B">
              <w:rPr>
                <w:rFonts w:ascii="Arial" w:hAnsi="Arial" w:cs="Arial"/>
                <w:b/>
              </w:rPr>
              <w:t>e</w:t>
            </w:r>
            <w:r w:rsidRPr="0040026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o</w:t>
            </w:r>
            <w:r w:rsidRPr="0040026B">
              <w:rPr>
                <w:rFonts w:ascii="Arial" w:hAnsi="Arial" w:cs="Arial"/>
                <w:b/>
              </w:rPr>
              <w:t>f</w:t>
            </w:r>
            <w:r w:rsidRPr="0040026B">
              <w:rPr>
                <w:rFonts w:ascii="Arial" w:hAnsi="Arial" w:cs="Arial"/>
                <w:b/>
                <w:spacing w:val="-3"/>
              </w:rPr>
              <w:t xml:space="preserve"> </w:t>
            </w:r>
            <w:proofErr w:type="spellStart"/>
            <w:r w:rsidRPr="0040026B">
              <w:rPr>
                <w:rFonts w:ascii="Arial" w:hAnsi="Arial" w:cs="Arial"/>
                <w:b/>
              </w:rPr>
              <w:t>Whi</w:t>
            </w:r>
            <w:r w:rsidRPr="0040026B">
              <w:rPr>
                <w:rFonts w:ascii="Arial" w:hAnsi="Arial" w:cs="Arial"/>
                <w:b/>
                <w:spacing w:val="1"/>
              </w:rPr>
              <w:t>te</w:t>
            </w:r>
            <w:r w:rsidRPr="0040026B">
              <w:rPr>
                <w:rFonts w:ascii="Arial" w:hAnsi="Arial" w:cs="Arial"/>
                <w:b/>
              </w:rPr>
              <w:t>l</w:t>
            </w:r>
            <w:r w:rsidRPr="0040026B">
              <w:rPr>
                <w:rFonts w:ascii="Arial" w:hAnsi="Arial" w:cs="Arial"/>
                <w:b/>
                <w:spacing w:val="1"/>
              </w:rPr>
              <w:t>e</w:t>
            </w:r>
            <w:r w:rsidRPr="0040026B">
              <w:rPr>
                <w:rFonts w:ascii="Arial" w:hAnsi="Arial" w:cs="Arial"/>
                <w:b/>
              </w:rPr>
              <w:t>g</w:t>
            </w:r>
            <w:proofErr w:type="spellEnd"/>
            <w:r w:rsidRPr="0040026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-1"/>
              </w:rPr>
              <w:t>s</w:t>
            </w:r>
            <w:r w:rsidRPr="0040026B">
              <w:rPr>
                <w:rFonts w:ascii="Arial" w:hAnsi="Arial" w:cs="Arial"/>
                <w:b/>
              </w:rPr>
              <w:t>h</w:t>
            </w:r>
            <w:r w:rsidRPr="0040026B">
              <w:rPr>
                <w:rFonts w:ascii="Arial" w:hAnsi="Arial" w:cs="Arial"/>
                <w:b/>
                <w:spacing w:val="1"/>
              </w:rPr>
              <w:t>r</w:t>
            </w:r>
            <w:r w:rsidRPr="0040026B">
              <w:rPr>
                <w:rFonts w:ascii="Arial" w:hAnsi="Arial" w:cs="Arial"/>
                <w:b/>
              </w:rPr>
              <w:t>imp</w:t>
            </w:r>
            <w:r w:rsidRPr="0040026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in</w:t>
            </w:r>
            <w:r w:rsidRPr="0040026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yo</w:t>
            </w:r>
            <w:r w:rsidRPr="0040026B">
              <w:rPr>
                <w:rFonts w:ascii="Arial" w:hAnsi="Arial" w:cs="Arial"/>
                <w:b/>
              </w:rPr>
              <w:t>ur</w:t>
            </w:r>
            <w:r w:rsidRPr="0040026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t</w:t>
            </w:r>
            <w:r w:rsidRPr="0040026B">
              <w:rPr>
                <w:rFonts w:ascii="Arial" w:hAnsi="Arial" w:cs="Arial"/>
                <w:b/>
              </w:rPr>
              <w:t>i</w:t>
            </w:r>
            <w:r w:rsidRPr="0040026B">
              <w:rPr>
                <w:rFonts w:ascii="Arial" w:hAnsi="Arial" w:cs="Arial"/>
                <w:b/>
                <w:spacing w:val="1"/>
              </w:rPr>
              <w:t>t</w:t>
            </w:r>
            <w:r w:rsidRPr="0040026B">
              <w:rPr>
                <w:rFonts w:ascii="Arial" w:hAnsi="Arial" w:cs="Arial"/>
                <w:b/>
              </w:rPr>
              <w:t>l</w:t>
            </w:r>
            <w:r w:rsidRPr="0040026B">
              <w:rPr>
                <w:rFonts w:ascii="Arial" w:hAnsi="Arial" w:cs="Arial"/>
                <w:b/>
                <w:spacing w:val="1"/>
              </w:rPr>
              <w:t>e</w:t>
            </w:r>
            <w:r w:rsidRPr="0040026B">
              <w:rPr>
                <w:rFonts w:ascii="Arial" w:hAnsi="Arial" w:cs="Arial"/>
                <w:b/>
              </w:rPr>
              <w:t>.</w:t>
            </w:r>
          </w:p>
          <w:p w:rsidR="005129E4" w:rsidRPr="0040026B" w:rsidRDefault="005129E4" w:rsidP="005129E4">
            <w:pPr>
              <w:rPr>
                <w:rFonts w:ascii="Arial" w:hAnsi="Arial" w:cs="Arial"/>
                <w:bCs/>
                <w:lang w:val="en-GB"/>
              </w:rPr>
            </w:pPr>
            <w:proofErr w:type="spellStart"/>
            <w:r w:rsidRPr="0040026B">
              <w:rPr>
                <w:rFonts w:ascii="Arial" w:hAnsi="Arial" w:cs="Arial"/>
                <w:i/>
                <w:color w:val="0B0B0B"/>
                <w:spacing w:val="1"/>
                <w:position w:val="-1"/>
              </w:rPr>
              <w:t>L</w:t>
            </w:r>
            <w:r w:rsidRPr="0040026B">
              <w:rPr>
                <w:rFonts w:ascii="Arial" w:hAnsi="Arial" w:cs="Arial"/>
                <w:i/>
                <w:color w:val="0B0B0B"/>
                <w:spacing w:val="-2"/>
                <w:position w:val="-1"/>
              </w:rPr>
              <w:t>i</w:t>
            </w:r>
            <w:r w:rsidRPr="0040026B">
              <w:rPr>
                <w:rFonts w:ascii="Arial" w:hAnsi="Arial" w:cs="Arial"/>
                <w:i/>
                <w:color w:val="0B0B0B"/>
                <w:spacing w:val="1"/>
                <w:position w:val="-1"/>
              </w:rPr>
              <w:t>t</w:t>
            </w:r>
            <w:r w:rsidRPr="0040026B">
              <w:rPr>
                <w:rFonts w:ascii="Arial" w:hAnsi="Arial" w:cs="Arial"/>
                <w:i/>
                <w:color w:val="0B0B0B"/>
                <w:position w:val="-1"/>
              </w:rPr>
              <w:t>op</w:t>
            </w:r>
            <w:r w:rsidRPr="0040026B">
              <w:rPr>
                <w:rFonts w:ascii="Arial" w:hAnsi="Arial" w:cs="Arial"/>
                <w:i/>
                <w:color w:val="0B0B0B"/>
                <w:spacing w:val="-1"/>
                <w:position w:val="-1"/>
              </w:rPr>
              <w:t>e</w:t>
            </w:r>
            <w:r w:rsidRPr="0040026B">
              <w:rPr>
                <w:rFonts w:ascii="Arial" w:hAnsi="Arial" w:cs="Arial"/>
                <w:i/>
                <w:color w:val="0B0B0B"/>
                <w:position w:val="-1"/>
              </w:rPr>
              <w:t>na</w:t>
            </w:r>
            <w:r w:rsidRPr="0040026B">
              <w:rPr>
                <w:rFonts w:ascii="Arial" w:hAnsi="Arial" w:cs="Arial"/>
                <w:i/>
                <w:color w:val="0B0B0B"/>
                <w:spacing w:val="-1"/>
                <w:position w:val="-1"/>
              </w:rPr>
              <w:t>e</w:t>
            </w:r>
            <w:r w:rsidRPr="0040026B">
              <w:rPr>
                <w:rFonts w:ascii="Arial" w:hAnsi="Arial" w:cs="Arial"/>
                <w:i/>
                <w:color w:val="0B0B0B"/>
                <w:position w:val="-1"/>
              </w:rPr>
              <w:t>us</w:t>
            </w:r>
            <w:proofErr w:type="spellEnd"/>
            <w:r w:rsidRPr="0040026B">
              <w:rPr>
                <w:rFonts w:ascii="Arial" w:hAnsi="Arial" w:cs="Arial"/>
                <w:i/>
                <w:color w:val="0B0B0B"/>
                <w:position w:val="-1"/>
              </w:rPr>
              <w:t xml:space="preserve"> </w:t>
            </w:r>
            <w:proofErr w:type="spellStart"/>
            <w:r w:rsidRPr="0040026B">
              <w:rPr>
                <w:rFonts w:ascii="Arial" w:hAnsi="Arial" w:cs="Arial"/>
                <w:i/>
                <w:color w:val="0B0B0B"/>
                <w:spacing w:val="-1"/>
                <w:position w:val="-1"/>
              </w:rPr>
              <w:t>v</w:t>
            </w:r>
            <w:r w:rsidRPr="0040026B">
              <w:rPr>
                <w:rFonts w:ascii="Arial" w:hAnsi="Arial" w:cs="Arial"/>
                <w:i/>
                <w:color w:val="0B0B0B"/>
                <w:position w:val="-1"/>
              </w:rPr>
              <w:t>annam</w:t>
            </w:r>
            <w:r w:rsidRPr="0040026B">
              <w:rPr>
                <w:rFonts w:ascii="Arial" w:hAnsi="Arial" w:cs="Arial"/>
                <w:i/>
                <w:color w:val="0B0B0B"/>
                <w:spacing w:val="-1"/>
                <w:position w:val="-1"/>
              </w:rPr>
              <w:t>e</w:t>
            </w:r>
            <w:r w:rsidRPr="0040026B">
              <w:rPr>
                <w:rFonts w:ascii="Arial" w:hAnsi="Arial" w:cs="Arial"/>
                <w:i/>
                <w:color w:val="0B0B0B"/>
                <w:position w:val="-1"/>
              </w:rPr>
              <w:t>i</w:t>
            </w:r>
            <w:proofErr w:type="spellEnd"/>
          </w:p>
        </w:tc>
        <w:tc>
          <w:tcPr>
            <w:tcW w:w="1523" w:type="pct"/>
          </w:tcPr>
          <w:p w:rsidR="005129E4" w:rsidRPr="0040026B" w:rsidRDefault="007333B9" w:rsidP="007333B9">
            <w:pPr>
              <w:pStyle w:val="Heading2"/>
              <w:numPr>
                <w:ilvl w:val="0"/>
                <w:numId w:val="0"/>
              </w:numPr>
              <w:spacing w:before="0" w:after="0"/>
              <w:ind w:left="14"/>
              <w:jc w:val="both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40026B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 xml:space="preserve">“Dietary Supplementation of Selected Feed Additives and Its Effects on Growth Performance, Survival and Digestive Enzyme Activity in </w:t>
            </w:r>
            <w:proofErr w:type="spellStart"/>
            <w:r w:rsidRPr="0040026B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Whiteleg</w:t>
            </w:r>
            <w:proofErr w:type="spellEnd"/>
            <w:r w:rsidRPr="0040026B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 xml:space="preserve"> Shrimp, </w:t>
            </w:r>
            <w:r w:rsidRPr="0040026B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Penaeus </w:t>
            </w:r>
            <w:proofErr w:type="spellStart"/>
            <w:r w:rsidRPr="0040026B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vannamei</w:t>
            </w:r>
            <w:proofErr w:type="spellEnd"/>
            <w:r w:rsidRPr="0040026B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 xml:space="preserve"> Boone, 1931”</w:t>
            </w:r>
          </w:p>
          <w:p w:rsidR="00E17DEF" w:rsidRPr="0040026B" w:rsidRDefault="00E17DEF" w:rsidP="00E17DEF">
            <w:pPr>
              <w:rPr>
                <w:rFonts w:ascii="Arial" w:hAnsi="Arial" w:cs="Arial"/>
                <w:lang w:val="fr-FR"/>
              </w:rPr>
            </w:pPr>
          </w:p>
          <w:p w:rsidR="00E17DEF" w:rsidRPr="0040026B" w:rsidRDefault="00E17DEF" w:rsidP="00E17DEF">
            <w:pPr>
              <w:rPr>
                <w:rFonts w:ascii="Arial" w:hAnsi="Arial" w:cs="Arial"/>
                <w:lang w:val="fr-FR"/>
              </w:rPr>
            </w:pPr>
            <w:r w:rsidRPr="0040026B">
              <w:rPr>
                <w:rFonts w:ascii="Arial" w:hAnsi="Arial" w:cs="Arial"/>
                <w:lang w:val="fr-FR"/>
              </w:rPr>
              <w:t xml:space="preserve">I have </w:t>
            </w:r>
            <w:proofErr w:type="spellStart"/>
            <w:r w:rsidRPr="0040026B">
              <w:rPr>
                <w:rFonts w:ascii="Arial" w:hAnsi="Arial" w:cs="Arial"/>
                <w:lang w:val="fr-FR"/>
              </w:rPr>
              <w:t>revised</w:t>
            </w:r>
            <w:proofErr w:type="spellEnd"/>
            <w:r w:rsidRPr="0040026B">
              <w:rPr>
                <w:rFonts w:ascii="Arial" w:hAnsi="Arial" w:cs="Arial"/>
                <w:lang w:val="fr-FR"/>
              </w:rPr>
              <w:t xml:space="preserve"> the  </w:t>
            </w:r>
            <w:proofErr w:type="spellStart"/>
            <w:r w:rsidRPr="0040026B">
              <w:rPr>
                <w:rFonts w:ascii="Arial" w:hAnsi="Arial" w:cs="Arial"/>
                <w:lang w:val="fr-FR"/>
              </w:rPr>
              <w:t>manuscript</w:t>
            </w:r>
            <w:proofErr w:type="spellEnd"/>
            <w:r w:rsidRPr="0040026B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0026B">
              <w:rPr>
                <w:rFonts w:ascii="Arial" w:hAnsi="Arial" w:cs="Arial"/>
                <w:lang w:val="fr-FR"/>
              </w:rPr>
              <w:t>title</w:t>
            </w:r>
            <w:proofErr w:type="spellEnd"/>
            <w:r w:rsidRPr="0040026B">
              <w:rPr>
                <w:rFonts w:ascii="Arial" w:hAnsi="Arial" w:cs="Arial"/>
                <w:lang w:val="fr-FR"/>
              </w:rPr>
              <w:t xml:space="preserve"> as </w:t>
            </w:r>
            <w:proofErr w:type="spellStart"/>
            <w:r w:rsidRPr="0040026B">
              <w:rPr>
                <w:rFonts w:ascii="Arial" w:hAnsi="Arial" w:cs="Arial"/>
                <w:lang w:val="fr-FR"/>
              </w:rPr>
              <w:t>above</w:t>
            </w:r>
            <w:proofErr w:type="spellEnd"/>
            <w:r w:rsidRPr="0040026B">
              <w:rPr>
                <w:rFonts w:ascii="Arial" w:hAnsi="Arial" w:cs="Arial"/>
                <w:lang w:val="fr-FR"/>
              </w:rPr>
              <w:t xml:space="preserve"> and have </w:t>
            </w:r>
            <w:proofErr w:type="spellStart"/>
            <w:r w:rsidRPr="0040026B">
              <w:rPr>
                <w:rFonts w:ascii="Arial" w:hAnsi="Arial" w:cs="Arial"/>
                <w:lang w:val="fr-FR"/>
              </w:rPr>
              <w:t>also</w:t>
            </w:r>
            <w:proofErr w:type="spellEnd"/>
            <w:r w:rsidRPr="0040026B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0026B">
              <w:rPr>
                <w:rFonts w:ascii="Arial" w:hAnsi="Arial" w:cs="Arial"/>
                <w:lang w:val="fr-FR"/>
              </w:rPr>
              <w:t>added</w:t>
            </w:r>
            <w:proofErr w:type="spellEnd"/>
            <w:r w:rsidRPr="0040026B">
              <w:rPr>
                <w:rFonts w:ascii="Arial" w:hAnsi="Arial" w:cs="Arial"/>
                <w:lang w:val="fr-FR"/>
              </w:rPr>
              <w:t xml:space="preserve"> one more objective of digestive enzyme </w:t>
            </w:r>
            <w:proofErr w:type="spellStart"/>
            <w:r w:rsidRPr="0040026B">
              <w:rPr>
                <w:rFonts w:ascii="Arial" w:hAnsi="Arial" w:cs="Arial"/>
                <w:lang w:val="fr-FR"/>
              </w:rPr>
              <w:t>activity</w:t>
            </w:r>
            <w:proofErr w:type="spellEnd"/>
            <w:r w:rsidRPr="0040026B">
              <w:rPr>
                <w:rFonts w:ascii="Arial" w:hAnsi="Arial" w:cs="Arial"/>
                <w:lang w:val="fr-FR"/>
              </w:rPr>
              <w:t>.</w:t>
            </w:r>
          </w:p>
          <w:p w:rsidR="007333B9" w:rsidRPr="0040026B" w:rsidRDefault="00E17DEF" w:rsidP="007333B9">
            <w:pPr>
              <w:rPr>
                <w:rFonts w:ascii="Arial" w:hAnsi="Arial" w:cs="Arial"/>
                <w:lang w:val="fr-FR"/>
              </w:rPr>
            </w:pPr>
            <w:r w:rsidRPr="0040026B">
              <w:rPr>
                <w:rFonts w:ascii="Arial" w:hAnsi="Arial" w:cs="Arial"/>
                <w:lang w:val="fr-FR"/>
              </w:rPr>
              <w:t xml:space="preserve">This </w:t>
            </w:r>
            <w:proofErr w:type="spellStart"/>
            <w:r w:rsidRPr="0040026B">
              <w:rPr>
                <w:rFonts w:ascii="Arial" w:hAnsi="Arial" w:cs="Arial"/>
                <w:lang w:val="fr-FR"/>
              </w:rPr>
              <w:t>will</w:t>
            </w:r>
            <w:proofErr w:type="spellEnd"/>
            <w:r w:rsidRPr="0040026B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0026B">
              <w:rPr>
                <w:rFonts w:ascii="Arial" w:hAnsi="Arial" w:cs="Arial"/>
                <w:lang w:val="fr-FR"/>
              </w:rPr>
              <w:t>increase</w:t>
            </w:r>
            <w:proofErr w:type="spellEnd"/>
            <w:r w:rsidRPr="0040026B">
              <w:rPr>
                <w:rFonts w:ascii="Arial" w:hAnsi="Arial" w:cs="Arial"/>
                <w:lang w:val="fr-FR"/>
              </w:rPr>
              <w:t xml:space="preserve"> the </w:t>
            </w:r>
            <w:proofErr w:type="spellStart"/>
            <w:r w:rsidRPr="0040026B">
              <w:rPr>
                <w:rFonts w:ascii="Arial" w:hAnsi="Arial" w:cs="Arial"/>
                <w:lang w:val="fr-FR"/>
              </w:rPr>
              <w:t>quality</w:t>
            </w:r>
            <w:proofErr w:type="spellEnd"/>
            <w:r w:rsidRPr="0040026B">
              <w:rPr>
                <w:rFonts w:ascii="Arial" w:hAnsi="Arial" w:cs="Arial"/>
                <w:lang w:val="fr-FR"/>
              </w:rPr>
              <w:t xml:space="preserve"> of </w:t>
            </w:r>
            <w:proofErr w:type="spellStart"/>
            <w:r w:rsidRPr="0040026B">
              <w:rPr>
                <w:rFonts w:ascii="Arial" w:hAnsi="Arial" w:cs="Arial"/>
                <w:lang w:val="fr-FR"/>
              </w:rPr>
              <w:t>research</w:t>
            </w:r>
            <w:proofErr w:type="spellEnd"/>
            <w:r w:rsidRPr="0040026B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0026B">
              <w:rPr>
                <w:rFonts w:ascii="Arial" w:hAnsi="Arial" w:cs="Arial"/>
                <w:lang w:val="fr-FR"/>
              </w:rPr>
              <w:t>paper</w:t>
            </w:r>
            <w:proofErr w:type="spellEnd"/>
            <w:r w:rsidRPr="0040026B">
              <w:rPr>
                <w:rFonts w:ascii="Arial" w:hAnsi="Arial" w:cs="Arial"/>
                <w:lang w:val="fr-FR"/>
              </w:rPr>
              <w:t xml:space="preserve"> and </w:t>
            </w:r>
            <w:proofErr w:type="spellStart"/>
            <w:r w:rsidRPr="0040026B">
              <w:rPr>
                <w:rFonts w:ascii="Arial" w:hAnsi="Arial" w:cs="Arial"/>
                <w:lang w:val="fr-FR"/>
              </w:rPr>
              <w:t>it</w:t>
            </w:r>
            <w:r w:rsidR="000728E6" w:rsidRPr="0040026B">
              <w:rPr>
                <w:rFonts w:ascii="Arial" w:hAnsi="Arial" w:cs="Arial"/>
                <w:lang w:val="fr-FR"/>
              </w:rPr>
              <w:t>s</w:t>
            </w:r>
            <w:proofErr w:type="spellEnd"/>
            <w:r w:rsidRPr="0040026B">
              <w:rPr>
                <w:rFonts w:ascii="Arial" w:hAnsi="Arial" w:cs="Arial"/>
                <w:lang w:val="fr-FR"/>
              </w:rPr>
              <w:t xml:space="preserve"> out come</w:t>
            </w:r>
          </w:p>
          <w:p w:rsidR="00D0456B" w:rsidRPr="0040026B" w:rsidRDefault="00D0456B" w:rsidP="007333B9">
            <w:pPr>
              <w:rPr>
                <w:rFonts w:ascii="Arial" w:hAnsi="Arial" w:cs="Arial"/>
                <w:lang w:val="fr-FR"/>
              </w:rPr>
            </w:pPr>
          </w:p>
          <w:p w:rsidR="00D0456B" w:rsidRPr="0040026B" w:rsidRDefault="00D0456B" w:rsidP="007333B9">
            <w:pPr>
              <w:rPr>
                <w:rFonts w:ascii="Arial" w:hAnsi="Arial" w:cs="Arial"/>
                <w:iCs/>
                <w:lang w:val="fr-FR"/>
              </w:rPr>
            </w:pPr>
            <w:proofErr w:type="spellStart"/>
            <w:r w:rsidRPr="0040026B">
              <w:rPr>
                <w:rFonts w:ascii="Arial" w:hAnsi="Arial" w:cs="Arial"/>
                <w:lang w:val="fr-FR"/>
              </w:rPr>
              <w:t>Currently</w:t>
            </w:r>
            <w:proofErr w:type="spellEnd"/>
            <w:r w:rsidRPr="0040026B">
              <w:rPr>
                <w:rFonts w:ascii="Arial" w:hAnsi="Arial" w:cs="Arial"/>
                <w:lang w:val="fr-FR"/>
              </w:rPr>
              <w:t xml:space="preserve"> the </w:t>
            </w:r>
            <w:proofErr w:type="spellStart"/>
            <w:r w:rsidRPr="0040026B">
              <w:rPr>
                <w:rFonts w:ascii="Arial" w:hAnsi="Arial" w:cs="Arial"/>
                <w:lang w:val="fr-FR"/>
              </w:rPr>
              <w:t>name</w:t>
            </w:r>
            <w:proofErr w:type="spellEnd"/>
            <w:r w:rsidRPr="0040026B">
              <w:rPr>
                <w:rFonts w:ascii="Arial" w:hAnsi="Arial" w:cs="Arial"/>
                <w:lang w:val="fr-FR"/>
              </w:rPr>
              <w:t xml:space="preserve"> </w:t>
            </w:r>
            <w:r w:rsidRPr="0040026B">
              <w:rPr>
                <w:rFonts w:ascii="Arial" w:hAnsi="Arial" w:cs="Arial"/>
                <w:highlight w:val="yellow"/>
                <w:lang w:val="fr-FR"/>
              </w:rPr>
              <w:t>(</w:t>
            </w:r>
            <w:proofErr w:type="spellStart"/>
            <w:r w:rsidRPr="0040026B">
              <w:rPr>
                <w:rFonts w:ascii="Arial" w:hAnsi="Arial" w:cs="Arial"/>
                <w:i/>
                <w:color w:val="0B0B0B"/>
                <w:spacing w:val="1"/>
                <w:position w:val="-1"/>
                <w:highlight w:val="yellow"/>
              </w:rPr>
              <w:t>L</w:t>
            </w:r>
            <w:r w:rsidRPr="0040026B">
              <w:rPr>
                <w:rFonts w:ascii="Arial" w:hAnsi="Arial" w:cs="Arial"/>
                <w:i/>
                <w:color w:val="0B0B0B"/>
                <w:spacing w:val="-2"/>
                <w:position w:val="-1"/>
                <w:highlight w:val="yellow"/>
              </w:rPr>
              <w:t>i</w:t>
            </w:r>
            <w:r w:rsidRPr="0040026B">
              <w:rPr>
                <w:rFonts w:ascii="Arial" w:hAnsi="Arial" w:cs="Arial"/>
                <w:i/>
                <w:color w:val="0B0B0B"/>
                <w:spacing w:val="1"/>
                <w:position w:val="-1"/>
                <w:highlight w:val="yellow"/>
              </w:rPr>
              <w:t>t</w:t>
            </w:r>
            <w:r w:rsidRPr="0040026B">
              <w:rPr>
                <w:rFonts w:ascii="Arial" w:hAnsi="Arial" w:cs="Arial"/>
                <w:i/>
                <w:color w:val="0B0B0B"/>
                <w:position w:val="-1"/>
                <w:highlight w:val="yellow"/>
              </w:rPr>
              <w:t>op</w:t>
            </w:r>
            <w:r w:rsidRPr="0040026B">
              <w:rPr>
                <w:rFonts w:ascii="Arial" w:hAnsi="Arial" w:cs="Arial"/>
                <w:i/>
                <w:color w:val="0B0B0B"/>
                <w:spacing w:val="-1"/>
                <w:position w:val="-1"/>
                <w:highlight w:val="yellow"/>
              </w:rPr>
              <w:t>e</w:t>
            </w:r>
            <w:r w:rsidRPr="0040026B">
              <w:rPr>
                <w:rFonts w:ascii="Arial" w:hAnsi="Arial" w:cs="Arial"/>
                <w:i/>
                <w:color w:val="0B0B0B"/>
                <w:position w:val="-1"/>
                <w:highlight w:val="yellow"/>
              </w:rPr>
              <w:t>na</w:t>
            </w:r>
            <w:r w:rsidRPr="0040026B">
              <w:rPr>
                <w:rFonts w:ascii="Arial" w:hAnsi="Arial" w:cs="Arial"/>
                <w:i/>
                <w:color w:val="0B0B0B"/>
                <w:spacing w:val="-1"/>
                <w:position w:val="-1"/>
                <w:highlight w:val="yellow"/>
              </w:rPr>
              <w:t>e</w:t>
            </w:r>
            <w:r w:rsidRPr="0040026B">
              <w:rPr>
                <w:rFonts w:ascii="Arial" w:hAnsi="Arial" w:cs="Arial"/>
                <w:i/>
                <w:color w:val="0B0B0B"/>
                <w:position w:val="-1"/>
                <w:highlight w:val="yellow"/>
              </w:rPr>
              <w:t>us</w:t>
            </w:r>
            <w:proofErr w:type="spellEnd"/>
            <w:r w:rsidRPr="0040026B">
              <w:rPr>
                <w:rFonts w:ascii="Arial" w:hAnsi="Arial" w:cs="Arial"/>
                <w:i/>
                <w:color w:val="0B0B0B"/>
                <w:position w:val="-1"/>
                <w:highlight w:val="yellow"/>
              </w:rPr>
              <w:t xml:space="preserve"> </w:t>
            </w:r>
            <w:proofErr w:type="spellStart"/>
            <w:r w:rsidRPr="0040026B">
              <w:rPr>
                <w:rFonts w:ascii="Arial" w:hAnsi="Arial" w:cs="Arial"/>
                <w:i/>
                <w:color w:val="0B0B0B"/>
                <w:spacing w:val="-1"/>
                <w:position w:val="-1"/>
                <w:highlight w:val="yellow"/>
              </w:rPr>
              <w:t>v</w:t>
            </w:r>
            <w:r w:rsidRPr="0040026B">
              <w:rPr>
                <w:rFonts w:ascii="Arial" w:hAnsi="Arial" w:cs="Arial"/>
                <w:i/>
                <w:color w:val="0B0B0B"/>
                <w:position w:val="-1"/>
                <w:highlight w:val="yellow"/>
              </w:rPr>
              <w:t>annam</w:t>
            </w:r>
            <w:r w:rsidRPr="0040026B">
              <w:rPr>
                <w:rFonts w:ascii="Arial" w:hAnsi="Arial" w:cs="Arial"/>
                <w:i/>
                <w:color w:val="0B0B0B"/>
                <w:spacing w:val="-1"/>
                <w:position w:val="-1"/>
                <w:highlight w:val="yellow"/>
              </w:rPr>
              <w:t>e</w:t>
            </w:r>
            <w:r w:rsidRPr="0040026B">
              <w:rPr>
                <w:rFonts w:ascii="Arial" w:hAnsi="Arial" w:cs="Arial"/>
                <w:i/>
                <w:color w:val="0B0B0B"/>
                <w:position w:val="-1"/>
                <w:highlight w:val="yellow"/>
              </w:rPr>
              <w:t>i</w:t>
            </w:r>
            <w:proofErr w:type="spellEnd"/>
            <w:r w:rsidRPr="0040026B">
              <w:rPr>
                <w:rFonts w:ascii="Arial" w:hAnsi="Arial" w:cs="Arial"/>
                <w:i/>
                <w:color w:val="0B0B0B"/>
                <w:position w:val="-1"/>
                <w:highlight w:val="yellow"/>
              </w:rPr>
              <w:t>)</w:t>
            </w:r>
            <w:r w:rsidRPr="0040026B">
              <w:rPr>
                <w:rFonts w:ascii="Arial" w:hAnsi="Arial" w:cs="Arial"/>
                <w:i/>
                <w:color w:val="0B0B0B"/>
                <w:position w:val="-1"/>
              </w:rPr>
              <w:t xml:space="preserve"> </w:t>
            </w:r>
            <w:r w:rsidR="000728E6" w:rsidRPr="0040026B">
              <w:rPr>
                <w:rFonts w:ascii="Arial" w:hAnsi="Arial" w:cs="Arial"/>
                <w:iCs/>
                <w:color w:val="0B0B0B"/>
                <w:position w:val="-1"/>
              </w:rPr>
              <w:t xml:space="preserve">is </w:t>
            </w:r>
            <w:r w:rsidRPr="0040026B">
              <w:rPr>
                <w:rFonts w:ascii="Arial" w:hAnsi="Arial" w:cs="Arial"/>
                <w:iCs/>
                <w:color w:val="0B0B0B"/>
                <w:position w:val="-1"/>
              </w:rPr>
              <w:t xml:space="preserve">unaccepted (reference is attached in below link) as per </w:t>
            </w:r>
            <w:proofErr w:type="spellStart"/>
            <w:r w:rsidRPr="0040026B">
              <w:rPr>
                <w:rFonts w:ascii="Arial" w:hAnsi="Arial" w:cs="Arial"/>
                <w:iCs/>
                <w:color w:val="0B0B0B"/>
                <w:position w:val="-1"/>
                <w:highlight w:val="yellow"/>
              </w:rPr>
              <w:t>WoRMS</w:t>
            </w:r>
            <w:proofErr w:type="spellEnd"/>
            <w:r w:rsidRPr="0040026B">
              <w:rPr>
                <w:rFonts w:ascii="Arial" w:hAnsi="Arial" w:cs="Arial"/>
                <w:iCs/>
                <w:color w:val="0B0B0B"/>
                <w:position w:val="-1"/>
                <w:highlight w:val="yellow"/>
              </w:rPr>
              <w:t xml:space="preserve"> - World Register of Marine Species</w:t>
            </w:r>
            <w:r w:rsidRPr="0040026B">
              <w:rPr>
                <w:rFonts w:ascii="Arial" w:hAnsi="Arial" w:cs="Arial"/>
                <w:iCs/>
                <w:color w:val="0B0B0B"/>
                <w:position w:val="-1"/>
              </w:rPr>
              <w:t xml:space="preserve"> that’s why </w:t>
            </w:r>
            <w:proofErr w:type="spellStart"/>
            <w:r w:rsidRPr="0040026B">
              <w:rPr>
                <w:rFonts w:ascii="Arial" w:hAnsi="Arial" w:cs="Arial"/>
                <w:iCs/>
                <w:color w:val="0B0B0B"/>
                <w:position w:val="-1"/>
              </w:rPr>
              <w:t>ihave</w:t>
            </w:r>
            <w:proofErr w:type="spellEnd"/>
            <w:r w:rsidRPr="0040026B">
              <w:rPr>
                <w:rFonts w:ascii="Arial" w:hAnsi="Arial" w:cs="Arial"/>
                <w:iCs/>
                <w:color w:val="0B0B0B"/>
                <w:position w:val="-1"/>
              </w:rPr>
              <w:t xml:space="preserve"> not changed the scientific name of </w:t>
            </w:r>
            <w:proofErr w:type="spellStart"/>
            <w:r w:rsidRPr="0040026B">
              <w:rPr>
                <w:rFonts w:ascii="Arial" w:hAnsi="Arial" w:cs="Arial"/>
                <w:iCs/>
                <w:color w:val="0B0B0B"/>
                <w:position w:val="-1"/>
              </w:rPr>
              <w:t>whiteleg</w:t>
            </w:r>
            <w:proofErr w:type="spellEnd"/>
            <w:r w:rsidRPr="0040026B">
              <w:rPr>
                <w:rFonts w:ascii="Arial" w:hAnsi="Arial" w:cs="Arial"/>
                <w:iCs/>
                <w:color w:val="0B0B0B"/>
                <w:position w:val="-1"/>
              </w:rPr>
              <w:t xml:space="preserve"> shrimp.</w:t>
            </w:r>
          </w:p>
          <w:p w:rsidR="00D0456B" w:rsidRPr="0040026B" w:rsidRDefault="00F67D1C" w:rsidP="007333B9">
            <w:pPr>
              <w:rPr>
                <w:rFonts w:ascii="Arial" w:hAnsi="Arial" w:cs="Arial"/>
                <w:lang w:val="fr-FR"/>
              </w:rPr>
            </w:pPr>
            <w:hyperlink r:id="rId8" w:history="1">
              <w:r w:rsidR="00D0456B" w:rsidRPr="0040026B">
                <w:rPr>
                  <w:rStyle w:val="Hyperlink"/>
                  <w:rFonts w:ascii="Arial" w:hAnsi="Arial" w:cs="Arial"/>
                  <w:lang w:val="fr-FR"/>
                </w:rPr>
                <w:t>https://www.marinespecies.org/aphia.php?p=taxdetails&amp;id=247789</w:t>
              </w:r>
            </w:hyperlink>
            <w:r w:rsidR="00D0456B" w:rsidRPr="0040026B">
              <w:rPr>
                <w:rFonts w:ascii="Arial" w:hAnsi="Arial" w:cs="Arial"/>
                <w:lang w:val="fr-FR"/>
              </w:rPr>
              <w:t xml:space="preserve"> </w:t>
            </w:r>
          </w:p>
        </w:tc>
      </w:tr>
      <w:tr w:rsidR="005129E4" w:rsidRPr="0040026B" w:rsidTr="007333B9">
        <w:trPr>
          <w:trHeight w:val="700"/>
        </w:trPr>
        <w:tc>
          <w:tcPr>
            <w:tcW w:w="1265" w:type="pct"/>
            <w:noWrap/>
          </w:tcPr>
          <w:p w:rsidR="005129E4" w:rsidRPr="0040026B" w:rsidRDefault="005129E4" w:rsidP="005129E4">
            <w:pPr>
              <w:ind w:left="360"/>
              <w:rPr>
                <w:rFonts w:ascii="Arial" w:hAnsi="Arial" w:cs="Arial"/>
                <w:b/>
                <w:bCs/>
                <w:lang w:val="en-GB"/>
              </w:rPr>
            </w:pPr>
            <w:r w:rsidRPr="0040026B">
              <w:rPr>
                <w:rFonts w:ascii="Arial" w:hAnsi="Arial" w:cs="Arial"/>
                <w:b/>
                <w:bCs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12" w:type="pct"/>
          </w:tcPr>
          <w:p w:rsidR="005129E4" w:rsidRPr="0040026B" w:rsidRDefault="005129E4" w:rsidP="005129E4">
            <w:pPr>
              <w:ind w:left="18"/>
              <w:rPr>
                <w:rFonts w:ascii="Arial" w:hAnsi="Arial" w:cs="Arial"/>
                <w:bCs/>
                <w:lang w:val="en-GB"/>
              </w:rPr>
            </w:pPr>
            <w:r w:rsidRPr="0040026B">
              <w:rPr>
                <w:rFonts w:ascii="Arial" w:hAnsi="Arial" w:cs="Arial"/>
                <w:bCs/>
                <w:lang w:val="en-GB"/>
              </w:rPr>
              <w:t xml:space="preserve">Yes. </w:t>
            </w:r>
          </w:p>
          <w:p w:rsidR="005129E4" w:rsidRPr="0040026B" w:rsidRDefault="005129E4" w:rsidP="005129E4">
            <w:pPr>
              <w:ind w:left="18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523" w:type="pct"/>
          </w:tcPr>
          <w:p w:rsidR="005129E4" w:rsidRPr="0040026B" w:rsidRDefault="005129E4" w:rsidP="007333B9">
            <w:pPr>
              <w:pStyle w:val="Heading2"/>
              <w:numPr>
                <w:ilvl w:val="0"/>
                <w:numId w:val="0"/>
              </w:numPr>
              <w:spacing w:before="0" w:after="0"/>
              <w:ind w:left="14"/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en-GB"/>
              </w:rPr>
            </w:pPr>
          </w:p>
        </w:tc>
      </w:tr>
      <w:tr w:rsidR="005129E4" w:rsidRPr="0040026B" w:rsidTr="007333B9">
        <w:trPr>
          <w:trHeight w:val="704"/>
        </w:trPr>
        <w:tc>
          <w:tcPr>
            <w:tcW w:w="1265" w:type="pct"/>
            <w:noWrap/>
          </w:tcPr>
          <w:p w:rsidR="005129E4" w:rsidRPr="0040026B" w:rsidRDefault="005129E4" w:rsidP="005129E4">
            <w:pPr>
              <w:ind w:left="360"/>
              <w:rPr>
                <w:rFonts w:ascii="Arial" w:hAnsi="Arial" w:cs="Arial"/>
                <w:b/>
                <w:bCs/>
                <w:lang w:val="en-GB"/>
              </w:rPr>
            </w:pPr>
            <w:r w:rsidRPr="0040026B">
              <w:rPr>
                <w:rFonts w:ascii="Arial" w:hAnsi="Arial" w:cs="Arial"/>
                <w:b/>
                <w:bCs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5129E4" w:rsidRPr="0040026B" w:rsidRDefault="005129E4" w:rsidP="005129E4">
            <w:pPr>
              <w:spacing w:before="32"/>
              <w:ind w:right="36" w:firstLine="60"/>
              <w:jc w:val="both"/>
              <w:rPr>
                <w:rFonts w:ascii="Arial" w:hAnsi="Arial" w:cs="Arial"/>
                <w:color w:val="000000"/>
              </w:rPr>
            </w:pPr>
            <w:r w:rsidRPr="0040026B">
              <w:rPr>
                <w:rFonts w:ascii="Arial" w:hAnsi="Arial" w:cs="Arial"/>
                <w:i/>
                <w:highlight w:val="yellow"/>
              </w:rPr>
              <w:t>P</w:t>
            </w:r>
            <w:r w:rsidRPr="0040026B">
              <w:rPr>
                <w:rFonts w:ascii="Arial" w:hAnsi="Arial" w:cs="Arial"/>
                <w:i/>
                <w:spacing w:val="-1"/>
                <w:highlight w:val="yellow"/>
              </w:rPr>
              <w:t>e</w:t>
            </w:r>
            <w:r w:rsidRPr="0040026B">
              <w:rPr>
                <w:rFonts w:ascii="Arial" w:hAnsi="Arial" w:cs="Arial"/>
                <w:i/>
                <w:highlight w:val="yellow"/>
              </w:rPr>
              <w:t>na</w:t>
            </w:r>
            <w:r w:rsidRPr="0040026B">
              <w:rPr>
                <w:rFonts w:ascii="Arial" w:hAnsi="Arial" w:cs="Arial"/>
                <w:i/>
                <w:spacing w:val="-1"/>
                <w:highlight w:val="yellow"/>
              </w:rPr>
              <w:t>e</w:t>
            </w:r>
            <w:r w:rsidRPr="0040026B">
              <w:rPr>
                <w:rFonts w:ascii="Arial" w:hAnsi="Arial" w:cs="Arial"/>
                <w:i/>
                <w:highlight w:val="yellow"/>
              </w:rPr>
              <w:t xml:space="preserve">us </w:t>
            </w:r>
            <w:proofErr w:type="spellStart"/>
            <w:r w:rsidRPr="0040026B">
              <w:rPr>
                <w:rFonts w:ascii="Arial" w:hAnsi="Arial" w:cs="Arial"/>
                <w:i/>
                <w:spacing w:val="-1"/>
                <w:highlight w:val="yellow"/>
              </w:rPr>
              <w:t>v</w:t>
            </w:r>
            <w:r w:rsidRPr="0040026B">
              <w:rPr>
                <w:rFonts w:ascii="Arial" w:hAnsi="Arial" w:cs="Arial"/>
                <w:i/>
                <w:highlight w:val="yellow"/>
              </w:rPr>
              <w:t>annam</w:t>
            </w:r>
            <w:r w:rsidRPr="0040026B">
              <w:rPr>
                <w:rFonts w:ascii="Arial" w:hAnsi="Arial" w:cs="Arial"/>
                <w:i/>
                <w:spacing w:val="-1"/>
                <w:highlight w:val="yellow"/>
              </w:rPr>
              <w:t>e</w:t>
            </w:r>
            <w:r w:rsidRPr="0040026B">
              <w:rPr>
                <w:rFonts w:ascii="Arial" w:hAnsi="Arial" w:cs="Arial"/>
                <w:i/>
                <w:highlight w:val="yellow"/>
              </w:rPr>
              <w:t>i</w:t>
            </w:r>
            <w:proofErr w:type="spellEnd"/>
            <w:r w:rsidRPr="0040026B">
              <w:rPr>
                <w:rFonts w:ascii="Arial" w:hAnsi="Arial" w:cs="Arial"/>
                <w:i/>
              </w:rPr>
              <w:t xml:space="preserve"> </w:t>
            </w:r>
            <w:r w:rsidRPr="0040026B">
              <w:rPr>
                <w:rFonts w:ascii="Arial" w:hAnsi="Arial" w:cs="Arial"/>
                <w:i/>
                <w:spacing w:val="3"/>
              </w:rPr>
              <w:t xml:space="preserve"> </w:t>
            </w:r>
            <w:r w:rsidRPr="0040026B">
              <w:rPr>
                <w:rFonts w:ascii="Arial" w:hAnsi="Arial" w:cs="Arial"/>
                <w:spacing w:val="1"/>
              </w:rPr>
              <w:t>i</w:t>
            </w:r>
            <w:r w:rsidRPr="0040026B">
              <w:rPr>
                <w:rFonts w:ascii="Arial" w:hAnsi="Arial" w:cs="Arial"/>
              </w:rPr>
              <w:t>t</w:t>
            </w:r>
            <w:r w:rsidRPr="0040026B">
              <w:rPr>
                <w:rFonts w:ascii="Arial" w:hAnsi="Arial" w:cs="Arial"/>
                <w:spacing w:val="-2"/>
              </w:rPr>
              <w:t xml:space="preserve"> </w:t>
            </w:r>
            <w:r w:rsidRPr="0040026B">
              <w:rPr>
                <w:rFonts w:ascii="Arial" w:hAnsi="Arial" w:cs="Arial"/>
              </w:rPr>
              <w:t>w</w:t>
            </w:r>
            <w:r w:rsidRPr="0040026B">
              <w:rPr>
                <w:rFonts w:ascii="Arial" w:hAnsi="Arial" w:cs="Arial"/>
                <w:spacing w:val="-1"/>
              </w:rPr>
              <w:t>a</w:t>
            </w:r>
            <w:r w:rsidRPr="0040026B">
              <w:rPr>
                <w:rFonts w:ascii="Arial" w:hAnsi="Arial" w:cs="Arial"/>
              </w:rPr>
              <w:t>s</w:t>
            </w:r>
            <w:r w:rsidRPr="0040026B">
              <w:rPr>
                <w:rFonts w:ascii="Arial" w:hAnsi="Arial" w:cs="Arial"/>
                <w:spacing w:val="3"/>
              </w:rPr>
              <w:t xml:space="preserve"> </w:t>
            </w:r>
            <w:r w:rsidRPr="0040026B">
              <w:rPr>
                <w:rFonts w:ascii="Arial" w:hAnsi="Arial" w:cs="Arial"/>
                <w:spacing w:val="1"/>
              </w:rPr>
              <w:t>t</w:t>
            </w:r>
            <w:r w:rsidRPr="0040026B">
              <w:rPr>
                <w:rFonts w:ascii="Arial" w:hAnsi="Arial" w:cs="Arial"/>
              </w:rPr>
              <w:t>he</w:t>
            </w:r>
            <w:r w:rsidRPr="0040026B">
              <w:rPr>
                <w:rFonts w:ascii="Arial" w:hAnsi="Arial" w:cs="Arial"/>
                <w:spacing w:val="-1"/>
              </w:rPr>
              <w:t xml:space="preserve"> f</w:t>
            </w:r>
            <w:r w:rsidRPr="0040026B">
              <w:rPr>
                <w:rFonts w:ascii="Arial" w:hAnsi="Arial" w:cs="Arial"/>
              </w:rPr>
              <w:t>o</w:t>
            </w:r>
            <w:r w:rsidRPr="0040026B">
              <w:rPr>
                <w:rFonts w:ascii="Arial" w:hAnsi="Arial" w:cs="Arial"/>
                <w:spacing w:val="-1"/>
              </w:rPr>
              <w:t>r</w:t>
            </w:r>
            <w:r w:rsidRPr="0040026B">
              <w:rPr>
                <w:rFonts w:ascii="Arial" w:hAnsi="Arial" w:cs="Arial"/>
                <w:spacing w:val="1"/>
              </w:rPr>
              <w:t>m</w:t>
            </w:r>
            <w:r w:rsidRPr="0040026B">
              <w:rPr>
                <w:rFonts w:ascii="Arial" w:hAnsi="Arial" w:cs="Arial"/>
                <w:spacing w:val="-1"/>
              </w:rPr>
              <w:t>e</w:t>
            </w:r>
            <w:r w:rsidRPr="0040026B">
              <w:rPr>
                <w:rFonts w:ascii="Arial" w:hAnsi="Arial" w:cs="Arial"/>
              </w:rPr>
              <w:t>r</w:t>
            </w:r>
            <w:r w:rsidRPr="0040026B">
              <w:rPr>
                <w:rFonts w:ascii="Arial" w:hAnsi="Arial" w:cs="Arial"/>
                <w:spacing w:val="2"/>
              </w:rPr>
              <w:t xml:space="preserve"> </w:t>
            </w:r>
            <w:r w:rsidRPr="0040026B">
              <w:rPr>
                <w:rFonts w:ascii="Arial" w:hAnsi="Arial" w:cs="Arial"/>
              </w:rPr>
              <w:t>s</w:t>
            </w:r>
            <w:r w:rsidRPr="0040026B">
              <w:rPr>
                <w:rFonts w:ascii="Arial" w:hAnsi="Arial" w:cs="Arial"/>
                <w:spacing w:val="-1"/>
              </w:rPr>
              <w:t>c</w:t>
            </w:r>
            <w:r w:rsidRPr="0040026B">
              <w:rPr>
                <w:rFonts w:ascii="Arial" w:hAnsi="Arial" w:cs="Arial"/>
                <w:spacing w:val="1"/>
              </w:rPr>
              <w:t>i</w:t>
            </w:r>
            <w:r w:rsidRPr="0040026B">
              <w:rPr>
                <w:rFonts w:ascii="Arial" w:hAnsi="Arial" w:cs="Arial"/>
                <w:spacing w:val="-1"/>
              </w:rPr>
              <w:t>e</w:t>
            </w:r>
            <w:r w:rsidRPr="0040026B">
              <w:rPr>
                <w:rFonts w:ascii="Arial" w:hAnsi="Arial" w:cs="Arial"/>
              </w:rPr>
              <w:t>n</w:t>
            </w:r>
            <w:r w:rsidRPr="0040026B">
              <w:rPr>
                <w:rFonts w:ascii="Arial" w:hAnsi="Arial" w:cs="Arial"/>
                <w:spacing w:val="1"/>
              </w:rPr>
              <w:t>ti</w:t>
            </w:r>
            <w:r w:rsidRPr="0040026B">
              <w:rPr>
                <w:rFonts w:ascii="Arial" w:hAnsi="Arial" w:cs="Arial"/>
                <w:spacing w:val="-1"/>
              </w:rPr>
              <w:t>f</w:t>
            </w:r>
            <w:r w:rsidRPr="0040026B">
              <w:rPr>
                <w:rFonts w:ascii="Arial" w:hAnsi="Arial" w:cs="Arial"/>
                <w:spacing w:val="1"/>
              </w:rPr>
              <w:t>i</w:t>
            </w:r>
            <w:r w:rsidRPr="0040026B">
              <w:rPr>
                <w:rFonts w:ascii="Arial" w:hAnsi="Arial" w:cs="Arial"/>
              </w:rPr>
              <w:t>c</w:t>
            </w:r>
            <w:r w:rsidRPr="0040026B">
              <w:rPr>
                <w:rFonts w:ascii="Arial" w:hAnsi="Arial" w:cs="Arial"/>
                <w:spacing w:val="2"/>
              </w:rPr>
              <w:t xml:space="preserve"> </w:t>
            </w:r>
            <w:r w:rsidRPr="0040026B">
              <w:rPr>
                <w:rFonts w:ascii="Arial" w:hAnsi="Arial" w:cs="Arial"/>
              </w:rPr>
              <w:t>n</w:t>
            </w:r>
            <w:r w:rsidRPr="0040026B">
              <w:rPr>
                <w:rFonts w:ascii="Arial" w:hAnsi="Arial" w:cs="Arial"/>
                <w:spacing w:val="-1"/>
              </w:rPr>
              <w:t>a</w:t>
            </w:r>
            <w:r w:rsidRPr="0040026B">
              <w:rPr>
                <w:rFonts w:ascii="Arial" w:hAnsi="Arial" w:cs="Arial"/>
                <w:spacing w:val="1"/>
              </w:rPr>
              <w:t>m</w:t>
            </w:r>
            <w:r w:rsidRPr="0040026B">
              <w:rPr>
                <w:rFonts w:ascii="Arial" w:hAnsi="Arial" w:cs="Arial"/>
              </w:rPr>
              <w:t>e</w:t>
            </w:r>
            <w:r w:rsidRPr="0040026B">
              <w:rPr>
                <w:rFonts w:ascii="Arial" w:hAnsi="Arial" w:cs="Arial"/>
                <w:spacing w:val="-1"/>
              </w:rPr>
              <w:t xml:space="preserve"> </w:t>
            </w:r>
            <w:r w:rsidRPr="0040026B">
              <w:rPr>
                <w:rFonts w:ascii="Arial" w:hAnsi="Arial" w:cs="Arial"/>
              </w:rPr>
              <w:t>but</w:t>
            </w:r>
            <w:r w:rsidRPr="0040026B">
              <w:rPr>
                <w:rFonts w:ascii="Arial" w:hAnsi="Arial" w:cs="Arial"/>
                <w:spacing w:val="1"/>
              </w:rPr>
              <w:t xml:space="preserve"> </w:t>
            </w:r>
            <w:proofErr w:type="spellStart"/>
            <w:r w:rsidRPr="0040026B">
              <w:rPr>
                <w:rFonts w:ascii="Arial" w:hAnsi="Arial" w:cs="Arial"/>
              </w:rPr>
              <w:t>wh</w:t>
            </w:r>
            <w:r w:rsidRPr="0040026B">
              <w:rPr>
                <w:rFonts w:ascii="Arial" w:hAnsi="Arial" w:cs="Arial"/>
                <w:spacing w:val="1"/>
              </w:rPr>
              <w:t>it</w:t>
            </w:r>
            <w:r w:rsidRPr="0040026B">
              <w:rPr>
                <w:rFonts w:ascii="Arial" w:hAnsi="Arial" w:cs="Arial"/>
                <w:spacing w:val="-1"/>
              </w:rPr>
              <w:t>e</w:t>
            </w:r>
            <w:r w:rsidRPr="0040026B">
              <w:rPr>
                <w:rFonts w:ascii="Arial" w:hAnsi="Arial" w:cs="Arial"/>
                <w:spacing w:val="1"/>
              </w:rPr>
              <w:t>l</w:t>
            </w:r>
            <w:r w:rsidRPr="0040026B">
              <w:rPr>
                <w:rFonts w:ascii="Arial" w:hAnsi="Arial" w:cs="Arial"/>
                <w:spacing w:val="-1"/>
              </w:rPr>
              <w:t>e</w:t>
            </w:r>
            <w:r w:rsidRPr="0040026B">
              <w:rPr>
                <w:rFonts w:ascii="Arial" w:hAnsi="Arial" w:cs="Arial"/>
              </w:rPr>
              <w:t>g</w:t>
            </w:r>
            <w:proofErr w:type="spellEnd"/>
            <w:r w:rsidRPr="0040026B">
              <w:rPr>
                <w:rFonts w:ascii="Arial" w:hAnsi="Arial" w:cs="Arial"/>
              </w:rPr>
              <w:t xml:space="preserve"> sh</w:t>
            </w:r>
            <w:r w:rsidRPr="0040026B">
              <w:rPr>
                <w:rFonts w:ascii="Arial" w:hAnsi="Arial" w:cs="Arial"/>
                <w:spacing w:val="-1"/>
              </w:rPr>
              <w:t>r</w:t>
            </w:r>
            <w:r w:rsidRPr="0040026B">
              <w:rPr>
                <w:rFonts w:ascii="Arial" w:hAnsi="Arial" w:cs="Arial"/>
                <w:spacing w:val="1"/>
              </w:rPr>
              <w:t>im</w:t>
            </w:r>
            <w:r w:rsidRPr="0040026B">
              <w:rPr>
                <w:rFonts w:ascii="Arial" w:hAnsi="Arial" w:cs="Arial"/>
              </w:rPr>
              <w:t>p w</w:t>
            </w:r>
            <w:r w:rsidRPr="0040026B">
              <w:rPr>
                <w:rFonts w:ascii="Arial" w:hAnsi="Arial" w:cs="Arial"/>
                <w:spacing w:val="-1"/>
              </w:rPr>
              <w:t>a</w:t>
            </w:r>
            <w:r w:rsidRPr="0040026B">
              <w:rPr>
                <w:rFonts w:ascii="Arial" w:hAnsi="Arial" w:cs="Arial"/>
              </w:rPr>
              <w:t>s</w:t>
            </w:r>
            <w:r w:rsidRPr="0040026B">
              <w:rPr>
                <w:rFonts w:ascii="Arial" w:hAnsi="Arial" w:cs="Arial"/>
                <w:spacing w:val="3"/>
              </w:rPr>
              <w:t xml:space="preserve"> </w:t>
            </w:r>
            <w:r w:rsidRPr="0040026B">
              <w:rPr>
                <w:rFonts w:ascii="Arial" w:hAnsi="Arial" w:cs="Arial"/>
                <w:spacing w:val="-1"/>
              </w:rPr>
              <w:t>rec</w:t>
            </w:r>
            <w:r w:rsidRPr="0040026B">
              <w:rPr>
                <w:rFonts w:ascii="Arial" w:hAnsi="Arial" w:cs="Arial"/>
                <w:spacing w:val="1"/>
              </w:rPr>
              <w:t>l</w:t>
            </w:r>
            <w:r w:rsidRPr="0040026B">
              <w:rPr>
                <w:rFonts w:ascii="Arial" w:hAnsi="Arial" w:cs="Arial"/>
                <w:spacing w:val="2"/>
              </w:rPr>
              <w:t>a</w:t>
            </w:r>
            <w:r w:rsidRPr="0040026B">
              <w:rPr>
                <w:rFonts w:ascii="Arial" w:hAnsi="Arial" w:cs="Arial"/>
              </w:rPr>
              <w:t>ss</w:t>
            </w:r>
            <w:r w:rsidRPr="0040026B">
              <w:rPr>
                <w:rFonts w:ascii="Arial" w:hAnsi="Arial" w:cs="Arial"/>
                <w:spacing w:val="1"/>
              </w:rPr>
              <w:t>i</w:t>
            </w:r>
            <w:r w:rsidRPr="0040026B">
              <w:rPr>
                <w:rFonts w:ascii="Arial" w:hAnsi="Arial" w:cs="Arial"/>
                <w:spacing w:val="-1"/>
              </w:rPr>
              <w:t>f</w:t>
            </w:r>
            <w:r w:rsidRPr="0040026B">
              <w:rPr>
                <w:rFonts w:ascii="Arial" w:hAnsi="Arial" w:cs="Arial"/>
                <w:spacing w:val="1"/>
              </w:rPr>
              <w:t>i</w:t>
            </w:r>
            <w:r w:rsidRPr="0040026B">
              <w:rPr>
                <w:rFonts w:ascii="Arial" w:hAnsi="Arial" w:cs="Arial"/>
                <w:spacing w:val="-1"/>
              </w:rPr>
              <w:t>e</w:t>
            </w:r>
            <w:r w:rsidRPr="0040026B">
              <w:rPr>
                <w:rFonts w:ascii="Arial" w:hAnsi="Arial" w:cs="Arial"/>
              </w:rPr>
              <w:t xml:space="preserve">d, now </w:t>
            </w:r>
            <w:r w:rsidRPr="0040026B">
              <w:rPr>
                <w:rFonts w:ascii="Arial" w:hAnsi="Arial" w:cs="Arial"/>
                <w:spacing w:val="1"/>
              </w:rPr>
              <w:t>it</w:t>
            </w:r>
            <w:r w:rsidRPr="0040026B">
              <w:rPr>
                <w:rFonts w:ascii="Arial" w:hAnsi="Arial" w:cs="Arial"/>
              </w:rPr>
              <w:t>s</w:t>
            </w:r>
            <w:r w:rsidRPr="0040026B">
              <w:rPr>
                <w:rFonts w:ascii="Arial" w:hAnsi="Arial" w:cs="Arial"/>
                <w:spacing w:val="-2"/>
              </w:rPr>
              <w:t xml:space="preserve"> </w:t>
            </w:r>
            <w:r w:rsidRPr="0040026B">
              <w:rPr>
                <w:rFonts w:ascii="Arial" w:hAnsi="Arial" w:cs="Arial"/>
              </w:rPr>
              <w:t>s</w:t>
            </w:r>
            <w:r w:rsidRPr="0040026B">
              <w:rPr>
                <w:rFonts w:ascii="Arial" w:hAnsi="Arial" w:cs="Arial"/>
                <w:spacing w:val="-1"/>
              </w:rPr>
              <w:t>c</w:t>
            </w:r>
            <w:r w:rsidRPr="0040026B">
              <w:rPr>
                <w:rFonts w:ascii="Arial" w:hAnsi="Arial" w:cs="Arial"/>
                <w:spacing w:val="1"/>
              </w:rPr>
              <w:t>i</w:t>
            </w:r>
            <w:r w:rsidRPr="0040026B">
              <w:rPr>
                <w:rFonts w:ascii="Arial" w:hAnsi="Arial" w:cs="Arial"/>
                <w:spacing w:val="-1"/>
              </w:rPr>
              <w:t>e</w:t>
            </w:r>
            <w:r w:rsidRPr="0040026B">
              <w:rPr>
                <w:rFonts w:ascii="Arial" w:hAnsi="Arial" w:cs="Arial"/>
              </w:rPr>
              <w:t>n</w:t>
            </w:r>
            <w:r w:rsidRPr="0040026B">
              <w:rPr>
                <w:rFonts w:ascii="Arial" w:hAnsi="Arial" w:cs="Arial"/>
                <w:spacing w:val="1"/>
              </w:rPr>
              <w:t>ti</w:t>
            </w:r>
            <w:r w:rsidRPr="0040026B">
              <w:rPr>
                <w:rFonts w:ascii="Arial" w:hAnsi="Arial" w:cs="Arial"/>
                <w:spacing w:val="-1"/>
              </w:rPr>
              <w:t>f</w:t>
            </w:r>
            <w:r w:rsidRPr="0040026B">
              <w:rPr>
                <w:rFonts w:ascii="Arial" w:hAnsi="Arial" w:cs="Arial"/>
                <w:spacing w:val="1"/>
              </w:rPr>
              <w:t>i</w:t>
            </w:r>
            <w:r w:rsidRPr="0040026B">
              <w:rPr>
                <w:rFonts w:ascii="Arial" w:hAnsi="Arial" w:cs="Arial"/>
              </w:rPr>
              <w:t>c</w:t>
            </w:r>
            <w:r w:rsidRPr="0040026B">
              <w:rPr>
                <w:rFonts w:ascii="Arial" w:hAnsi="Arial" w:cs="Arial"/>
                <w:spacing w:val="-1"/>
              </w:rPr>
              <w:t xml:space="preserve"> </w:t>
            </w:r>
            <w:r w:rsidRPr="0040026B">
              <w:rPr>
                <w:rFonts w:ascii="Arial" w:hAnsi="Arial" w:cs="Arial"/>
              </w:rPr>
              <w:t>n</w:t>
            </w:r>
            <w:r w:rsidRPr="0040026B">
              <w:rPr>
                <w:rFonts w:ascii="Arial" w:hAnsi="Arial" w:cs="Arial"/>
                <w:spacing w:val="-1"/>
              </w:rPr>
              <w:t>a</w:t>
            </w:r>
            <w:r w:rsidRPr="0040026B">
              <w:rPr>
                <w:rFonts w:ascii="Arial" w:hAnsi="Arial" w:cs="Arial"/>
                <w:spacing w:val="1"/>
              </w:rPr>
              <w:t>m</w:t>
            </w:r>
            <w:r w:rsidRPr="0040026B">
              <w:rPr>
                <w:rFonts w:ascii="Arial" w:hAnsi="Arial" w:cs="Arial"/>
              </w:rPr>
              <w:t>e</w:t>
            </w:r>
            <w:r w:rsidRPr="0040026B">
              <w:rPr>
                <w:rFonts w:ascii="Arial" w:hAnsi="Arial" w:cs="Arial"/>
                <w:spacing w:val="2"/>
              </w:rPr>
              <w:t xml:space="preserve"> </w:t>
            </w:r>
            <w:r w:rsidRPr="0040026B">
              <w:rPr>
                <w:rFonts w:ascii="Arial" w:hAnsi="Arial" w:cs="Arial"/>
                <w:spacing w:val="1"/>
              </w:rPr>
              <w:t>i</w:t>
            </w:r>
            <w:r w:rsidRPr="0040026B">
              <w:rPr>
                <w:rFonts w:ascii="Arial" w:hAnsi="Arial" w:cs="Arial"/>
              </w:rPr>
              <w:t xml:space="preserve">s </w:t>
            </w:r>
            <w:proofErr w:type="spellStart"/>
            <w:r w:rsidRPr="0040026B">
              <w:rPr>
                <w:rFonts w:ascii="Arial" w:hAnsi="Arial" w:cs="Arial"/>
                <w:i/>
                <w:color w:val="0B0B0B"/>
                <w:spacing w:val="1"/>
              </w:rPr>
              <w:t>Lit</w:t>
            </w:r>
            <w:r w:rsidRPr="0040026B">
              <w:rPr>
                <w:rFonts w:ascii="Arial" w:hAnsi="Arial" w:cs="Arial"/>
                <w:i/>
                <w:color w:val="0B0B0B"/>
              </w:rPr>
              <w:t>op</w:t>
            </w:r>
            <w:r w:rsidRPr="0040026B">
              <w:rPr>
                <w:rFonts w:ascii="Arial" w:hAnsi="Arial" w:cs="Arial"/>
                <w:i/>
                <w:color w:val="0B0B0B"/>
                <w:spacing w:val="-1"/>
              </w:rPr>
              <w:t>e</w:t>
            </w:r>
            <w:r w:rsidRPr="0040026B">
              <w:rPr>
                <w:rFonts w:ascii="Arial" w:hAnsi="Arial" w:cs="Arial"/>
                <w:i/>
                <w:color w:val="0B0B0B"/>
              </w:rPr>
              <w:t>na</w:t>
            </w:r>
            <w:r w:rsidRPr="0040026B">
              <w:rPr>
                <w:rFonts w:ascii="Arial" w:hAnsi="Arial" w:cs="Arial"/>
                <w:i/>
                <w:color w:val="0B0B0B"/>
                <w:spacing w:val="-1"/>
              </w:rPr>
              <w:t>e</w:t>
            </w:r>
            <w:r w:rsidRPr="0040026B">
              <w:rPr>
                <w:rFonts w:ascii="Arial" w:hAnsi="Arial" w:cs="Arial"/>
                <w:i/>
                <w:color w:val="0B0B0B"/>
              </w:rPr>
              <w:t>us</w:t>
            </w:r>
            <w:proofErr w:type="spellEnd"/>
            <w:r w:rsidRPr="0040026B">
              <w:rPr>
                <w:rFonts w:ascii="Arial" w:hAnsi="Arial" w:cs="Arial"/>
                <w:i/>
                <w:color w:val="0B0B0B"/>
              </w:rPr>
              <w:t xml:space="preserve"> </w:t>
            </w:r>
            <w:proofErr w:type="spellStart"/>
            <w:r w:rsidRPr="0040026B">
              <w:rPr>
                <w:rFonts w:ascii="Arial" w:hAnsi="Arial" w:cs="Arial"/>
                <w:i/>
                <w:color w:val="0B0B0B"/>
                <w:spacing w:val="-1"/>
              </w:rPr>
              <w:t>v</w:t>
            </w:r>
            <w:r w:rsidRPr="0040026B">
              <w:rPr>
                <w:rFonts w:ascii="Arial" w:hAnsi="Arial" w:cs="Arial"/>
                <w:i/>
                <w:color w:val="0B0B0B"/>
              </w:rPr>
              <w:t>annam</w:t>
            </w:r>
            <w:r w:rsidRPr="0040026B">
              <w:rPr>
                <w:rFonts w:ascii="Arial" w:hAnsi="Arial" w:cs="Arial"/>
                <w:i/>
                <w:color w:val="0B0B0B"/>
                <w:spacing w:val="-1"/>
              </w:rPr>
              <w:t>e</w:t>
            </w:r>
            <w:r w:rsidRPr="0040026B">
              <w:rPr>
                <w:rFonts w:ascii="Arial" w:hAnsi="Arial" w:cs="Arial"/>
                <w:i/>
                <w:color w:val="0B0B0B"/>
              </w:rPr>
              <w:t>i</w:t>
            </w:r>
            <w:proofErr w:type="spellEnd"/>
            <w:r w:rsidRPr="0040026B">
              <w:rPr>
                <w:rFonts w:ascii="Arial" w:hAnsi="Arial" w:cs="Arial"/>
                <w:i/>
                <w:color w:val="0B0B0B"/>
                <w:spacing w:val="1"/>
              </w:rPr>
              <w:t xml:space="preserve"> </w:t>
            </w:r>
            <w:r w:rsidRPr="0040026B">
              <w:rPr>
                <w:rFonts w:ascii="Arial" w:hAnsi="Arial" w:cs="Arial"/>
                <w:i/>
                <w:color w:val="000000"/>
              </w:rPr>
              <w:t xml:space="preserve">. </w:t>
            </w:r>
            <w:r w:rsidRPr="0040026B">
              <w:rPr>
                <w:rFonts w:ascii="Arial" w:hAnsi="Arial" w:cs="Arial"/>
                <w:color w:val="000000"/>
                <w:spacing w:val="-3"/>
              </w:rPr>
              <w:t>I</w:t>
            </w:r>
            <w:r w:rsidRPr="0040026B">
              <w:rPr>
                <w:rFonts w:ascii="Arial" w:hAnsi="Arial" w:cs="Arial"/>
                <w:color w:val="000000"/>
                <w:spacing w:val="2"/>
              </w:rPr>
              <w:t>n</w:t>
            </w:r>
            <w:r w:rsidRPr="0040026B">
              <w:rPr>
                <w:rFonts w:ascii="Arial" w:hAnsi="Arial" w:cs="Arial"/>
                <w:color w:val="000000"/>
              </w:rPr>
              <w:t>s</w:t>
            </w:r>
            <w:r w:rsidRPr="0040026B">
              <w:rPr>
                <w:rFonts w:ascii="Arial" w:hAnsi="Arial" w:cs="Arial"/>
                <w:color w:val="000000"/>
                <w:spacing w:val="1"/>
              </w:rPr>
              <w:t>t</w:t>
            </w:r>
            <w:r w:rsidRPr="0040026B">
              <w:rPr>
                <w:rFonts w:ascii="Arial" w:hAnsi="Arial" w:cs="Arial"/>
                <w:color w:val="000000"/>
                <w:spacing w:val="-1"/>
              </w:rPr>
              <w:t>ea</w:t>
            </w:r>
            <w:r w:rsidRPr="0040026B">
              <w:rPr>
                <w:rFonts w:ascii="Arial" w:hAnsi="Arial" w:cs="Arial"/>
                <w:color w:val="000000"/>
              </w:rPr>
              <w:t>d</w:t>
            </w:r>
            <w:r w:rsidRPr="0040026B">
              <w:rPr>
                <w:rFonts w:ascii="Arial" w:hAnsi="Arial" w:cs="Arial"/>
                <w:color w:val="000000"/>
                <w:spacing w:val="2"/>
              </w:rPr>
              <w:t xml:space="preserve"> </w:t>
            </w:r>
            <w:r w:rsidRPr="0040026B">
              <w:rPr>
                <w:rFonts w:ascii="Arial" w:hAnsi="Arial" w:cs="Arial"/>
                <w:color w:val="000000"/>
              </w:rPr>
              <w:t>of</w:t>
            </w:r>
            <w:r w:rsidRPr="0040026B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Pr="0040026B">
              <w:rPr>
                <w:rFonts w:ascii="Arial" w:hAnsi="Arial" w:cs="Arial"/>
                <w:color w:val="000000"/>
              </w:rPr>
              <w:t>us</w:t>
            </w:r>
            <w:r w:rsidRPr="0040026B">
              <w:rPr>
                <w:rFonts w:ascii="Arial" w:hAnsi="Arial" w:cs="Arial"/>
                <w:color w:val="000000"/>
                <w:spacing w:val="1"/>
              </w:rPr>
              <w:t>i</w:t>
            </w:r>
            <w:r w:rsidRPr="0040026B">
              <w:rPr>
                <w:rFonts w:ascii="Arial" w:hAnsi="Arial" w:cs="Arial"/>
                <w:color w:val="000000"/>
              </w:rPr>
              <w:t xml:space="preserve">ng </w:t>
            </w:r>
            <w:r w:rsidRPr="0040026B">
              <w:rPr>
                <w:rFonts w:ascii="Arial" w:hAnsi="Arial" w:cs="Arial"/>
                <w:color w:val="000000"/>
                <w:spacing w:val="1"/>
              </w:rPr>
              <w:t>it</w:t>
            </w:r>
            <w:r w:rsidRPr="0040026B">
              <w:rPr>
                <w:rFonts w:ascii="Arial" w:hAnsi="Arial" w:cs="Arial"/>
                <w:color w:val="000000"/>
              </w:rPr>
              <w:t xml:space="preserve">s </w:t>
            </w:r>
            <w:r w:rsidRPr="0040026B">
              <w:rPr>
                <w:rFonts w:ascii="Arial" w:hAnsi="Arial" w:cs="Arial"/>
                <w:color w:val="000000"/>
                <w:spacing w:val="-1"/>
              </w:rPr>
              <w:t>f</w:t>
            </w:r>
            <w:r w:rsidRPr="0040026B">
              <w:rPr>
                <w:rFonts w:ascii="Arial" w:hAnsi="Arial" w:cs="Arial"/>
                <w:color w:val="000000"/>
              </w:rPr>
              <w:t>o</w:t>
            </w:r>
            <w:r w:rsidRPr="0040026B">
              <w:rPr>
                <w:rFonts w:ascii="Arial" w:hAnsi="Arial" w:cs="Arial"/>
                <w:color w:val="000000"/>
                <w:spacing w:val="-1"/>
              </w:rPr>
              <w:t>r</w:t>
            </w:r>
            <w:r w:rsidRPr="0040026B">
              <w:rPr>
                <w:rFonts w:ascii="Arial" w:hAnsi="Arial" w:cs="Arial"/>
                <w:color w:val="000000"/>
                <w:spacing w:val="1"/>
              </w:rPr>
              <w:t>m</w:t>
            </w:r>
            <w:r w:rsidRPr="0040026B">
              <w:rPr>
                <w:rFonts w:ascii="Arial" w:hAnsi="Arial" w:cs="Arial"/>
                <w:color w:val="000000"/>
                <w:spacing w:val="-1"/>
              </w:rPr>
              <w:t>e</w:t>
            </w:r>
            <w:r w:rsidRPr="0040026B">
              <w:rPr>
                <w:rFonts w:ascii="Arial" w:hAnsi="Arial" w:cs="Arial"/>
                <w:color w:val="000000"/>
              </w:rPr>
              <w:t>r</w:t>
            </w:r>
            <w:r w:rsidRPr="0040026B">
              <w:rPr>
                <w:rFonts w:ascii="Arial" w:hAnsi="Arial" w:cs="Arial"/>
                <w:color w:val="000000"/>
                <w:spacing w:val="2"/>
              </w:rPr>
              <w:t xml:space="preserve"> </w:t>
            </w:r>
            <w:r w:rsidRPr="0040026B">
              <w:rPr>
                <w:rFonts w:ascii="Arial" w:hAnsi="Arial" w:cs="Arial"/>
                <w:color w:val="000000"/>
              </w:rPr>
              <w:t>n</w:t>
            </w:r>
            <w:r w:rsidRPr="0040026B">
              <w:rPr>
                <w:rFonts w:ascii="Arial" w:hAnsi="Arial" w:cs="Arial"/>
                <w:color w:val="000000"/>
                <w:spacing w:val="-1"/>
              </w:rPr>
              <w:t>a</w:t>
            </w:r>
            <w:r w:rsidRPr="0040026B">
              <w:rPr>
                <w:rFonts w:ascii="Arial" w:hAnsi="Arial" w:cs="Arial"/>
                <w:color w:val="000000"/>
                <w:spacing w:val="1"/>
              </w:rPr>
              <w:t>m</w:t>
            </w:r>
            <w:r w:rsidRPr="0040026B">
              <w:rPr>
                <w:rFonts w:ascii="Arial" w:hAnsi="Arial" w:cs="Arial"/>
                <w:color w:val="000000"/>
                <w:spacing w:val="-1"/>
              </w:rPr>
              <w:t>e</w:t>
            </w:r>
            <w:r w:rsidRPr="0040026B">
              <w:rPr>
                <w:rFonts w:ascii="Arial" w:hAnsi="Arial" w:cs="Arial"/>
                <w:color w:val="000000"/>
              </w:rPr>
              <w:t>, use</w:t>
            </w:r>
            <w:r w:rsidRPr="0040026B">
              <w:rPr>
                <w:rFonts w:ascii="Arial" w:hAnsi="Arial" w:cs="Arial"/>
                <w:color w:val="000000"/>
                <w:spacing w:val="2"/>
              </w:rPr>
              <w:t xml:space="preserve"> </w:t>
            </w:r>
            <w:r w:rsidRPr="0040026B">
              <w:rPr>
                <w:rFonts w:ascii="Arial" w:hAnsi="Arial" w:cs="Arial"/>
                <w:color w:val="000000"/>
                <w:spacing w:val="1"/>
              </w:rPr>
              <w:t>it</w:t>
            </w:r>
            <w:r w:rsidRPr="0040026B">
              <w:rPr>
                <w:rFonts w:ascii="Arial" w:hAnsi="Arial" w:cs="Arial"/>
                <w:color w:val="000000"/>
              </w:rPr>
              <w:t xml:space="preserve">s </w:t>
            </w:r>
            <w:r w:rsidRPr="0040026B">
              <w:rPr>
                <w:rFonts w:ascii="Arial" w:hAnsi="Arial" w:cs="Arial"/>
                <w:color w:val="000000"/>
                <w:spacing w:val="-1"/>
              </w:rPr>
              <w:t>c</w:t>
            </w:r>
            <w:r w:rsidRPr="0040026B">
              <w:rPr>
                <w:rFonts w:ascii="Arial" w:hAnsi="Arial" w:cs="Arial"/>
                <w:color w:val="000000"/>
              </w:rPr>
              <w:t>u</w:t>
            </w:r>
            <w:r w:rsidRPr="0040026B">
              <w:rPr>
                <w:rFonts w:ascii="Arial" w:hAnsi="Arial" w:cs="Arial"/>
                <w:color w:val="000000"/>
                <w:spacing w:val="-1"/>
              </w:rPr>
              <w:t>rre</w:t>
            </w:r>
            <w:r w:rsidRPr="0040026B">
              <w:rPr>
                <w:rFonts w:ascii="Arial" w:hAnsi="Arial" w:cs="Arial"/>
                <w:color w:val="000000"/>
              </w:rPr>
              <w:t>nt</w:t>
            </w:r>
            <w:r w:rsidRPr="0040026B">
              <w:rPr>
                <w:rFonts w:ascii="Arial" w:hAnsi="Arial" w:cs="Arial"/>
                <w:color w:val="000000"/>
                <w:spacing w:val="1"/>
              </w:rPr>
              <w:t xml:space="preserve"> </w:t>
            </w:r>
            <w:r w:rsidRPr="0040026B">
              <w:rPr>
                <w:rFonts w:ascii="Arial" w:hAnsi="Arial" w:cs="Arial"/>
                <w:color w:val="000000"/>
              </w:rPr>
              <w:t>n</w:t>
            </w:r>
            <w:r w:rsidRPr="0040026B">
              <w:rPr>
                <w:rFonts w:ascii="Arial" w:hAnsi="Arial" w:cs="Arial"/>
                <w:color w:val="000000"/>
                <w:spacing w:val="-1"/>
              </w:rPr>
              <w:t>a</w:t>
            </w:r>
            <w:r w:rsidRPr="0040026B">
              <w:rPr>
                <w:rFonts w:ascii="Arial" w:hAnsi="Arial" w:cs="Arial"/>
                <w:color w:val="000000"/>
                <w:spacing w:val="1"/>
              </w:rPr>
              <w:t>m</w:t>
            </w:r>
            <w:r w:rsidRPr="0040026B">
              <w:rPr>
                <w:rFonts w:ascii="Arial" w:hAnsi="Arial" w:cs="Arial"/>
                <w:color w:val="000000"/>
              </w:rPr>
              <w:t>e</w:t>
            </w:r>
            <w:r w:rsidRPr="0040026B">
              <w:rPr>
                <w:rFonts w:ascii="Arial" w:hAnsi="Arial" w:cs="Arial"/>
                <w:color w:val="000000"/>
                <w:spacing w:val="2"/>
              </w:rPr>
              <w:t xml:space="preserve"> </w:t>
            </w:r>
            <w:r w:rsidRPr="0040026B">
              <w:rPr>
                <w:rFonts w:ascii="Arial" w:hAnsi="Arial" w:cs="Arial"/>
                <w:color w:val="000000"/>
                <w:spacing w:val="1"/>
              </w:rPr>
              <w:t>i</w:t>
            </w:r>
            <w:r w:rsidRPr="0040026B">
              <w:rPr>
                <w:rFonts w:ascii="Arial" w:hAnsi="Arial" w:cs="Arial"/>
                <w:color w:val="000000"/>
              </w:rPr>
              <w:t>n who</w:t>
            </w:r>
            <w:r w:rsidRPr="0040026B">
              <w:rPr>
                <w:rFonts w:ascii="Arial" w:hAnsi="Arial" w:cs="Arial"/>
                <w:color w:val="000000"/>
                <w:spacing w:val="1"/>
              </w:rPr>
              <w:t>l</w:t>
            </w:r>
            <w:r w:rsidRPr="0040026B">
              <w:rPr>
                <w:rFonts w:ascii="Arial" w:hAnsi="Arial" w:cs="Arial"/>
                <w:color w:val="000000"/>
              </w:rPr>
              <w:t>e</w:t>
            </w:r>
            <w:r w:rsidRPr="0040026B">
              <w:rPr>
                <w:rFonts w:ascii="Arial" w:hAnsi="Arial" w:cs="Arial"/>
                <w:color w:val="000000"/>
                <w:spacing w:val="-1"/>
              </w:rPr>
              <w:t xml:space="preserve"> re</w:t>
            </w:r>
            <w:r w:rsidRPr="0040026B">
              <w:rPr>
                <w:rFonts w:ascii="Arial" w:hAnsi="Arial" w:cs="Arial"/>
                <w:color w:val="000000"/>
              </w:rPr>
              <w:t>s</w:t>
            </w:r>
            <w:r w:rsidRPr="0040026B">
              <w:rPr>
                <w:rFonts w:ascii="Arial" w:hAnsi="Arial" w:cs="Arial"/>
                <w:color w:val="000000"/>
                <w:spacing w:val="-1"/>
              </w:rPr>
              <w:t>e</w:t>
            </w:r>
            <w:r w:rsidRPr="0040026B">
              <w:rPr>
                <w:rFonts w:ascii="Arial" w:hAnsi="Arial" w:cs="Arial"/>
                <w:color w:val="000000"/>
                <w:spacing w:val="2"/>
              </w:rPr>
              <w:t>a</w:t>
            </w:r>
            <w:r w:rsidRPr="0040026B">
              <w:rPr>
                <w:rFonts w:ascii="Arial" w:hAnsi="Arial" w:cs="Arial"/>
                <w:color w:val="000000"/>
                <w:spacing w:val="-1"/>
              </w:rPr>
              <w:t>r</w:t>
            </w:r>
            <w:r w:rsidRPr="0040026B">
              <w:rPr>
                <w:rFonts w:ascii="Arial" w:hAnsi="Arial" w:cs="Arial"/>
                <w:color w:val="000000"/>
                <w:spacing w:val="2"/>
              </w:rPr>
              <w:t>c</w:t>
            </w:r>
            <w:r w:rsidRPr="0040026B">
              <w:rPr>
                <w:rFonts w:ascii="Arial" w:hAnsi="Arial" w:cs="Arial"/>
                <w:color w:val="000000"/>
              </w:rPr>
              <w:t>h p</w:t>
            </w:r>
            <w:r w:rsidRPr="0040026B">
              <w:rPr>
                <w:rFonts w:ascii="Arial" w:hAnsi="Arial" w:cs="Arial"/>
                <w:color w:val="000000"/>
                <w:spacing w:val="-1"/>
              </w:rPr>
              <w:t>a</w:t>
            </w:r>
            <w:r w:rsidRPr="0040026B">
              <w:rPr>
                <w:rFonts w:ascii="Arial" w:hAnsi="Arial" w:cs="Arial"/>
                <w:color w:val="000000"/>
              </w:rPr>
              <w:t>p</w:t>
            </w:r>
            <w:r w:rsidRPr="0040026B">
              <w:rPr>
                <w:rFonts w:ascii="Arial" w:hAnsi="Arial" w:cs="Arial"/>
                <w:color w:val="000000"/>
                <w:spacing w:val="-1"/>
              </w:rPr>
              <w:t>e</w:t>
            </w:r>
            <w:r w:rsidRPr="0040026B">
              <w:rPr>
                <w:rFonts w:ascii="Arial" w:hAnsi="Arial" w:cs="Arial"/>
                <w:color w:val="000000"/>
                <w:spacing w:val="2"/>
              </w:rPr>
              <w:t>r</w:t>
            </w:r>
            <w:r w:rsidRPr="0040026B">
              <w:rPr>
                <w:rFonts w:ascii="Arial" w:hAnsi="Arial" w:cs="Arial"/>
                <w:color w:val="000000"/>
              </w:rPr>
              <w:t>.</w:t>
            </w:r>
          </w:p>
          <w:p w:rsidR="005129E4" w:rsidRPr="0040026B" w:rsidRDefault="005129E4" w:rsidP="005129E4">
            <w:pPr>
              <w:rPr>
                <w:rFonts w:ascii="Arial" w:hAnsi="Arial" w:cs="Arial"/>
                <w:color w:val="000000"/>
              </w:rPr>
            </w:pPr>
            <w:r w:rsidRPr="0040026B">
              <w:rPr>
                <w:rFonts w:ascii="Arial" w:hAnsi="Arial" w:cs="Arial"/>
                <w:color w:val="000000"/>
              </w:rPr>
              <w:t xml:space="preserve">In introduction 3rd Paragraph: </w:t>
            </w:r>
            <w:proofErr w:type="spellStart"/>
            <w:r w:rsidRPr="0040026B">
              <w:rPr>
                <w:rFonts w:ascii="Arial" w:hAnsi="Arial" w:cs="Arial"/>
                <w:color w:val="000000"/>
                <w:highlight w:val="yellow"/>
              </w:rPr>
              <w:t>antiischaemic</w:t>
            </w:r>
            <w:proofErr w:type="spellEnd"/>
            <w:r w:rsidRPr="0040026B">
              <w:rPr>
                <w:rFonts w:ascii="Arial" w:hAnsi="Arial" w:cs="Arial"/>
                <w:color w:val="000000"/>
              </w:rPr>
              <w:t xml:space="preserve"> please don’t write it like that, accurate is anti-</w:t>
            </w:r>
            <w:proofErr w:type="spellStart"/>
            <w:r w:rsidRPr="0040026B">
              <w:rPr>
                <w:rFonts w:ascii="Arial" w:hAnsi="Arial" w:cs="Arial"/>
                <w:color w:val="000000"/>
              </w:rPr>
              <w:t>ischaemic</w:t>
            </w:r>
            <w:proofErr w:type="spellEnd"/>
            <w:r w:rsidRPr="0040026B">
              <w:rPr>
                <w:rFonts w:ascii="Arial" w:hAnsi="Arial" w:cs="Arial"/>
                <w:color w:val="000000"/>
              </w:rPr>
              <w:t>.</w:t>
            </w:r>
          </w:p>
          <w:p w:rsidR="00CA034F" w:rsidRPr="0040026B" w:rsidRDefault="005129E4" w:rsidP="00CA034F">
            <w:pPr>
              <w:jc w:val="both"/>
              <w:rPr>
                <w:rFonts w:ascii="Arial" w:hAnsi="Arial" w:cs="Arial"/>
                <w:spacing w:val="-3"/>
              </w:rPr>
            </w:pPr>
            <w:r w:rsidRPr="0040026B">
              <w:rPr>
                <w:rFonts w:ascii="Arial" w:hAnsi="Arial" w:cs="Arial"/>
              </w:rPr>
              <w:t>Discussion 3</w:t>
            </w:r>
            <w:r w:rsidRPr="0040026B">
              <w:rPr>
                <w:rFonts w:ascii="Arial" w:hAnsi="Arial" w:cs="Arial"/>
                <w:vertAlign w:val="superscript"/>
              </w:rPr>
              <w:t>rd</w:t>
            </w:r>
            <w:r w:rsidRPr="0040026B">
              <w:rPr>
                <w:rFonts w:ascii="Arial" w:hAnsi="Arial" w:cs="Arial"/>
              </w:rPr>
              <w:t xml:space="preserve"> paragraph </w:t>
            </w:r>
            <w:r w:rsidRPr="0040026B">
              <w:rPr>
                <w:rFonts w:ascii="Arial" w:hAnsi="Arial" w:cs="Arial"/>
                <w:highlight w:val="yellow"/>
              </w:rPr>
              <w:t xml:space="preserve">Penaeus </w:t>
            </w:r>
            <w:proofErr w:type="spellStart"/>
            <w:r w:rsidRPr="0040026B">
              <w:rPr>
                <w:rFonts w:ascii="Arial" w:hAnsi="Arial" w:cs="Arial"/>
                <w:highlight w:val="yellow"/>
              </w:rPr>
              <w:t>vannamei</w:t>
            </w:r>
            <w:proofErr w:type="spellEnd"/>
            <w:r w:rsidRPr="0040026B">
              <w:rPr>
                <w:rFonts w:ascii="Arial" w:hAnsi="Arial" w:cs="Arial"/>
                <w:highlight w:val="yellow"/>
              </w:rPr>
              <w:t xml:space="preserve"> (not italicized),</w:t>
            </w:r>
            <w:r w:rsidRPr="0040026B">
              <w:rPr>
                <w:rFonts w:ascii="Arial" w:hAnsi="Arial" w:cs="Arial"/>
              </w:rPr>
              <w:t xml:space="preserve"> kindly replace this name by the </w:t>
            </w:r>
            <w:r w:rsidRPr="0040026B">
              <w:rPr>
                <w:rFonts w:ascii="Arial" w:hAnsi="Arial" w:cs="Arial"/>
                <w:color w:val="0B0B0B"/>
                <w:spacing w:val="-1"/>
              </w:rPr>
              <w:t>c</w:t>
            </w:r>
            <w:r w:rsidRPr="0040026B">
              <w:rPr>
                <w:rFonts w:ascii="Arial" w:hAnsi="Arial" w:cs="Arial"/>
                <w:color w:val="0B0B0B"/>
              </w:rPr>
              <w:t>u</w:t>
            </w:r>
            <w:r w:rsidRPr="0040026B">
              <w:rPr>
                <w:rFonts w:ascii="Arial" w:hAnsi="Arial" w:cs="Arial"/>
                <w:color w:val="0B0B0B"/>
                <w:spacing w:val="-1"/>
              </w:rPr>
              <w:t>rre</w:t>
            </w:r>
            <w:r w:rsidRPr="0040026B">
              <w:rPr>
                <w:rFonts w:ascii="Arial" w:hAnsi="Arial" w:cs="Arial"/>
                <w:color w:val="0B0B0B"/>
              </w:rPr>
              <w:t>nt</w:t>
            </w:r>
            <w:r w:rsidRPr="0040026B">
              <w:rPr>
                <w:rFonts w:ascii="Arial" w:hAnsi="Arial" w:cs="Arial"/>
                <w:color w:val="0B0B0B"/>
                <w:spacing w:val="1"/>
              </w:rPr>
              <w:t xml:space="preserve"> </w:t>
            </w:r>
            <w:r w:rsidRPr="0040026B">
              <w:rPr>
                <w:rFonts w:ascii="Arial" w:hAnsi="Arial" w:cs="Arial"/>
                <w:color w:val="0B0B0B"/>
              </w:rPr>
              <w:t>n</w:t>
            </w:r>
            <w:r w:rsidRPr="0040026B">
              <w:rPr>
                <w:rFonts w:ascii="Arial" w:hAnsi="Arial" w:cs="Arial"/>
                <w:color w:val="0B0B0B"/>
                <w:spacing w:val="-1"/>
              </w:rPr>
              <w:t>a</w:t>
            </w:r>
            <w:r w:rsidRPr="0040026B">
              <w:rPr>
                <w:rFonts w:ascii="Arial" w:hAnsi="Arial" w:cs="Arial"/>
                <w:color w:val="0B0B0B"/>
                <w:spacing w:val="1"/>
              </w:rPr>
              <w:t>m</w:t>
            </w:r>
            <w:r w:rsidRPr="0040026B">
              <w:rPr>
                <w:rFonts w:ascii="Arial" w:hAnsi="Arial" w:cs="Arial"/>
                <w:color w:val="0B0B0B"/>
              </w:rPr>
              <w:t>e</w:t>
            </w:r>
            <w:r w:rsidRPr="0040026B">
              <w:rPr>
                <w:rFonts w:ascii="Arial" w:hAnsi="Arial" w:cs="Arial"/>
                <w:color w:val="0B0B0B"/>
                <w:spacing w:val="2"/>
              </w:rPr>
              <w:t xml:space="preserve"> </w:t>
            </w:r>
            <w:r w:rsidRPr="0040026B">
              <w:rPr>
                <w:rFonts w:ascii="Arial" w:hAnsi="Arial" w:cs="Arial"/>
                <w:color w:val="0B0B0B"/>
              </w:rPr>
              <w:t>of</w:t>
            </w:r>
            <w:r w:rsidRPr="0040026B">
              <w:rPr>
                <w:rFonts w:ascii="Arial" w:hAnsi="Arial" w:cs="Arial"/>
                <w:color w:val="0B0B0B"/>
                <w:spacing w:val="-1"/>
              </w:rPr>
              <w:t xml:space="preserve"> </w:t>
            </w:r>
            <w:proofErr w:type="spellStart"/>
            <w:r w:rsidRPr="0040026B">
              <w:rPr>
                <w:rFonts w:ascii="Arial" w:hAnsi="Arial" w:cs="Arial"/>
                <w:color w:val="0B0B0B"/>
              </w:rPr>
              <w:t>wh</w:t>
            </w:r>
            <w:r w:rsidRPr="0040026B">
              <w:rPr>
                <w:rFonts w:ascii="Arial" w:hAnsi="Arial" w:cs="Arial"/>
                <w:color w:val="0B0B0B"/>
                <w:spacing w:val="1"/>
              </w:rPr>
              <w:t>itl</w:t>
            </w:r>
            <w:r w:rsidRPr="0040026B">
              <w:rPr>
                <w:rFonts w:ascii="Arial" w:hAnsi="Arial" w:cs="Arial"/>
                <w:color w:val="0B0B0B"/>
                <w:spacing w:val="-1"/>
              </w:rPr>
              <w:t>e</w:t>
            </w:r>
            <w:r w:rsidRPr="0040026B">
              <w:rPr>
                <w:rFonts w:ascii="Arial" w:hAnsi="Arial" w:cs="Arial"/>
                <w:color w:val="0B0B0B"/>
              </w:rPr>
              <w:t>g</w:t>
            </w:r>
            <w:proofErr w:type="spellEnd"/>
            <w:r w:rsidRPr="0040026B">
              <w:rPr>
                <w:rFonts w:ascii="Arial" w:hAnsi="Arial" w:cs="Arial"/>
                <w:color w:val="0B0B0B"/>
              </w:rPr>
              <w:t xml:space="preserve"> sh</w:t>
            </w:r>
            <w:r w:rsidRPr="0040026B">
              <w:rPr>
                <w:rFonts w:ascii="Arial" w:hAnsi="Arial" w:cs="Arial"/>
                <w:color w:val="0B0B0B"/>
                <w:spacing w:val="-1"/>
              </w:rPr>
              <w:t>r</w:t>
            </w:r>
            <w:r w:rsidRPr="0040026B">
              <w:rPr>
                <w:rFonts w:ascii="Arial" w:hAnsi="Arial" w:cs="Arial"/>
                <w:color w:val="0B0B0B"/>
                <w:spacing w:val="1"/>
              </w:rPr>
              <w:t>im</w:t>
            </w:r>
            <w:r w:rsidRPr="0040026B">
              <w:rPr>
                <w:rFonts w:ascii="Arial" w:hAnsi="Arial" w:cs="Arial"/>
                <w:color w:val="0B0B0B"/>
              </w:rPr>
              <w:t xml:space="preserve">p </w:t>
            </w:r>
            <w:r w:rsidRPr="0040026B">
              <w:rPr>
                <w:rFonts w:ascii="Arial" w:hAnsi="Arial" w:cs="Arial"/>
                <w:color w:val="0B0B0B"/>
                <w:spacing w:val="-1"/>
              </w:rPr>
              <w:t>a</w:t>
            </w:r>
            <w:r w:rsidRPr="0040026B">
              <w:rPr>
                <w:rFonts w:ascii="Arial" w:hAnsi="Arial" w:cs="Arial"/>
                <w:color w:val="0B0B0B"/>
              </w:rPr>
              <w:t>nd</w:t>
            </w:r>
            <w:r w:rsidRPr="0040026B">
              <w:rPr>
                <w:rFonts w:ascii="Arial" w:hAnsi="Arial" w:cs="Arial"/>
                <w:color w:val="0B0B0B"/>
                <w:spacing w:val="2"/>
              </w:rPr>
              <w:t xml:space="preserve"> </w:t>
            </w:r>
            <w:r w:rsidRPr="0040026B">
              <w:rPr>
                <w:rFonts w:ascii="Arial" w:hAnsi="Arial" w:cs="Arial"/>
                <w:color w:val="0B0B0B"/>
              </w:rPr>
              <w:t>don</w:t>
            </w:r>
            <w:r w:rsidRPr="0040026B">
              <w:rPr>
                <w:rFonts w:ascii="Arial" w:hAnsi="Arial" w:cs="Arial"/>
                <w:color w:val="0B0B0B"/>
                <w:spacing w:val="-1"/>
              </w:rPr>
              <w:t>’</w:t>
            </w:r>
            <w:r w:rsidRPr="0040026B">
              <w:rPr>
                <w:rFonts w:ascii="Arial" w:hAnsi="Arial" w:cs="Arial"/>
                <w:color w:val="0B0B0B"/>
              </w:rPr>
              <w:t>t</w:t>
            </w:r>
            <w:r w:rsidRPr="0040026B">
              <w:rPr>
                <w:rFonts w:ascii="Arial" w:hAnsi="Arial" w:cs="Arial"/>
                <w:color w:val="0B0B0B"/>
                <w:spacing w:val="-2"/>
              </w:rPr>
              <w:t xml:space="preserve"> </w:t>
            </w:r>
            <w:r w:rsidRPr="0040026B">
              <w:rPr>
                <w:rFonts w:ascii="Arial" w:hAnsi="Arial" w:cs="Arial"/>
                <w:color w:val="0B0B0B"/>
                <w:spacing w:val="-1"/>
              </w:rPr>
              <w:t>f</w:t>
            </w:r>
            <w:r w:rsidRPr="0040026B">
              <w:rPr>
                <w:rFonts w:ascii="Arial" w:hAnsi="Arial" w:cs="Arial"/>
                <w:color w:val="0B0B0B"/>
              </w:rPr>
              <w:t>o</w:t>
            </w:r>
            <w:r w:rsidRPr="0040026B">
              <w:rPr>
                <w:rFonts w:ascii="Arial" w:hAnsi="Arial" w:cs="Arial"/>
                <w:color w:val="0B0B0B"/>
                <w:spacing w:val="-1"/>
              </w:rPr>
              <w:t>r</w:t>
            </w:r>
            <w:r w:rsidRPr="0040026B">
              <w:rPr>
                <w:rFonts w:ascii="Arial" w:hAnsi="Arial" w:cs="Arial"/>
                <w:color w:val="0B0B0B"/>
              </w:rPr>
              <w:t>g</w:t>
            </w:r>
            <w:r w:rsidRPr="0040026B">
              <w:rPr>
                <w:rFonts w:ascii="Arial" w:hAnsi="Arial" w:cs="Arial"/>
                <w:color w:val="0B0B0B"/>
                <w:spacing w:val="-1"/>
              </w:rPr>
              <w:t>e</w:t>
            </w:r>
            <w:r w:rsidRPr="0040026B">
              <w:rPr>
                <w:rFonts w:ascii="Arial" w:hAnsi="Arial" w:cs="Arial"/>
                <w:color w:val="0B0B0B"/>
              </w:rPr>
              <w:t>t</w:t>
            </w:r>
            <w:r w:rsidRPr="0040026B">
              <w:rPr>
                <w:rFonts w:ascii="Arial" w:hAnsi="Arial" w:cs="Arial"/>
                <w:color w:val="0B0B0B"/>
                <w:spacing w:val="3"/>
              </w:rPr>
              <w:t xml:space="preserve"> </w:t>
            </w:r>
            <w:r w:rsidRPr="0040026B">
              <w:rPr>
                <w:rFonts w:ascii="Arial" w:hAnsi="Arial" w:cs="Arial"/>
                <w:color w:val="0B0B0B"/>
                <w:spacing w:val="1"/>
              </w:rPr>
              <w:t>t</w:t>
            </w:r>
            <w:r w:rsidRPr="0040026B">
              <w:rPr>
                <w:rFonts w:ascii="Arial" w:hAnsi="Arial" w:cs="Arial"/>
                <w:color w:val="0B0B0B"/>
              </w:rPr>
              <w:t xml:space="preserve">o </w:t>
            </w:r>
            <w:r w:rsidRPr="0040026B">
              <w:rPr>
                <w:rFonts w:ascii="Arial" w:hAnsi="Arial" w:cs="Arial"/>
                <w:color w:val="0B0B0B"/>
                <w:spacing w:val="1"/>
              </w:rPr>
              <w:t>it</w:t>
            </w:r>
            <w:r w:rsidRPr="0040026B">
              <w:rPr>
                <w:rFonts w:ascii="Arial" w:hAnsi="Arial" w:cs="Arial"/>
                <w:color w:val="0B0B0B"/>
                <w:spacing w:val="-1"/>
              </w:rPr>
              <w:t>a</w:t>
            </w:r>
            <w:r w:rsidRPr="0040026B">
              <w:rPr>
                <w:rFonts w:ascii="Arial" w:hAnsi="Arial" w:cs="Arial"/>
                <w:color w:val="0B0B0B"/>
                <w:spacing w:val="1"/>
              </w:rPr>
              <w:t>li</w:t>
            </w:r>
            <w:r w:rsidRPr="0040026B">
              <w:rPr>
                <w:rFonts w:ascii="Arial" w:hAnsi="Arial" w:cs="Arial"/>
                <w:color w:val="0B0B0B"/>
                <w:spacing w:val="-1"/>
              </w:rPr>
              <w:t>c</w:t>
            </w:r>
            <w:r w:rsidRPr="0040026B">
              <w:rPr>
                <w:rFonts w:ascii="Arial" w:hAnsi="Arial" w:cs="Arial"/>
                <w:color w:val="0B0B0B"/>
                <w:spacing w:val="1"/>
              </w:rPr>
              <w:t>i</w:t>
            </w:r>
            <w:r w:rsidRPr="0040026B">
              <w:rPr>
                <w:rFonts w:ascii="Arial" w:hAnsi="Arial" w:cs="Arial"/>
                <w:color w:val="0B0B0B"/>
                <w:spacing w:val="2"/>
              </w:rPr>
              <w:t>z</w:t>
            </w:r>
            <w:r w:rsidRPr="0040026B">
              <w:rPr>
                <w:rFonts w:ascii="Arial" w:hAnsi="Arial" w:cs="Arial"/>
                <w:color w:val="0B0B0B"/>
                <w:spacing w:val="-1"/>
              </w:rPr>
              <w:t>e</w:t>
            </w:r>
            <w:r w:rsidRPr="0040026B">
              <w:rPr>
                <w:rFonts w:ascii="Arial" w:hAnsi="Arial" w:cs="Arial"/>
                <w:color w:val="0B0B0B"/>
              </w:rPr>
              <w:t>…</w:t>
            </w:r>
            <w:r w:rsidR="00CA034F" w:rsidRPr="0040026B">
              <w:rPr>
                <w:rFonts w:ascii="Arial" w:hAnsi="Arial" w:cs="Arial"/>
                <w:spacing w:val="-3"/>
              </w:rPr>
              <w:t xml:space="preserve"> </w:t>
            </w:r>
          </w:p>
          <w:p w:rsidR="005129E4" w:rsidRPr="0040026B" w:rsidRDefault="00CA034F" w:rsidP="00CA034F">
            <w:pPr>
              <w:jc w:val="both"/>
              <w:rPr>
                <w:rFonts w:ascii="Arial" w:hAnsi="Arial" w:cs="Arial"/>
              </w:rPr>
            </w:pPr>
            <w:r w:rsidRPr="0040026B">
              <w:rPr>
                <w:rFonts w:ascii="Arial" w:hAnsi="Arial" w:cs="Arial"/>
                <w:spacing w:val="-3"/>
              </w:rPr>
              <w:t>I</w:t>
            </w:r>
            <w:r w:rsidRPr="0040026B">
              <w:rPr>
                <w:rFonts w:ascii="Arial" w:hAnsi="Arial" w:cs="Arial"/>
              </w:rPr>
              <w:t>n</w:t>
            </w:r>
            <w:r w:rsidRPr="0040026B">
              <w:rPr>
                <w:rFonts w:ascii="Arial" w:hAnsi="Arial" w:cs="Arial"/>
                <w:spacing w:val="1"/>
              </w:rPr>
              <w:t>t</w:t>
            </w:r>
            <w:r w:rsidRPr="0040026B">
              <w:rPr>
                <w:rFonts w:ascii="Arial" w:hAnsi="Arial" w:cs="Arial"/>
                <w:spacing w:val="-1"/>
              </w:rPr>
              <w:t>r</w:t>
            </w:r>
            <w:r w:rsidRPr="0040026B">
              <w:rPr>
                <w:rFonts w:ascii="Arial" w:hAnsi="Arial" w:cs="Arial"/>
              </w:rPr>
              <w:t>odu</w:t>
            </w:r>
            <w:r w:rsidRPr="0040026B">
              <w:rPr>
                <w:rFonts w:ascii="Arial" w:hAnsi="Arial" w:cs="Arial"/>
                <w:spacing w:val="2"/>
              </w:rPr>
              <w:t>c</w:t>
            </w:r>
            <w:r w:rsidRPr="0040026B">
              <w:rPr>
                <w:rFonts w:ascii="Arial" w:hAnsi="Arial" w:cs="Arial"/>
                <w:spacing w:val="1"/>
              </w:rPr>
              <w:t>ti</w:t>
            </w:r>
            <w:r w:rsidRPr="0040026B">
              <w:rPr>
                <w:rFonts w:ascii="Arial" w:hAnsi="Arial" w:cs="Arial"/>
              </w:rPr>
              <w:t>on 2</w:t>
            </w:r>
            <w:proofErr w:type="spellStart"/>
            <w:r w:rsidRPr="0040026B">
              <w:rPr>
                <w:rFonts w:ascii="Arial" w:hAnsi="Arial" w:cs="Arial"/>
                <w:spacing w:val="1"/>
                <w:position w:val="8"/>
              </w:rPr>
              <w:t>n</w:t>
            </w:r>
            <w:r w:rsidRPr="0040026B">
              <w:rPr>
                <w:rFonts w:ascii="Arial" w:hAnsi="Arial" w:cs="Arial"/>
                <w:position w:val="8"/>
              </w:rPr>
              <w:t>d</w:t>
            </w:r>
            <w:proofErr w:type="spellEnd"/>
            <w:r w:rsidRPr="0040026B">
              <w:rPr>
                <w:rFonts w:ascii="Arial" w:hAnsi="Arial" w:cs="Arial"/>
                <w:spacing w:val="25"/>
                <w:position w:val="8"/>
              </w:rPr>
              <w:t xml:space="preserve"> </w:t>
            </w:r>
            <w:r w:rsidRPr="0040026B">
              <w:rPr>
                <w:rFonts w:ascii="Arial" w:hAnsi="Arial" w:cs="Arial"/>
                <w:spacing w:val="1"/>
              </w:rPr>
              <w:t>P</w:t>
            </w:r>
            <w:r w:rsidRPr="0040026B">
              <w:rPr>
                <w:rFonts w:ascii="Arial" w:hAnsi="Arial" w:cs="Arial"/>
                <w:spacing w:val="-1"/>
              </w:rPr>
              <w:t>ara</w:t>
            </w:r>
            <w:r w:rsidRPr="0040026B">
              <w:rPr>
                <w:rFonts w:ascii="Arial" w:hAnsi="Arial" w:cs="Arial"/>
              </w:rPr>
              <w:t>g</w:t>
            </w:r>
            <w:r w:rsidRPr="0040026B">
              <w:rPr>
                <w:rFonts w:ascii="Arial" w:hAnsi="Arial" w:cs="Arial"/>
                <w:spacing w:val="-1"/>
              </w:rPr>
              <w:t>r</w:t>
            </w:r>
            <w:r w:rsidRPr="0040026B">
              <w:rPr>
                <w:rFonts w:ascii="Arial" w:hAnsi="Arial" w:cs="Arial"/>
                <w:spacing w:val="2"/>
              </w:rPr>
              <w:t>a</w:t>
            </w:r>
            <w:r w:rsidRPr="0040026B">
              <w:rPr>
                <w:rFonts w:ascii="Arial" w:hAnsi="Arial" w:cs="Arial"/>
              </w:rPr>
              <w:t>ph</w:t>
            </w:r>
            <w:r w:rsidRPr="0040026B">
              <w:rPr>
                <w:rFonts w:ascii="Arial" w:hAnsi="Arial" w:cs="Arial"/>
                <w:spacing w:val="2"/>
              </w:rPr>
              <w:t xml:space="preserve"> </w:t>
            </w:r>
            <w:r w:rsidRPr="0040026B">
              <w:rPr>
                <w:rFonts w:ascii="Arial" w:hAnsi="Arial" w:cs="Arial"/>
                <w:spacing w:val="-1"/>
              </w:rPr>
              <w:t>(</w:t>
            </w:r>
            <w:proofErr w:type="spellStart"/>
            <w:r w:rsidRPr="0040026B">
              <w:rPr>
                <w:rFonts w:ascii="Arial" w:hAnsi="Arial" w:cs="Arial"/>
              </w:rPr>
              <w:t>Es</w:t>
            </w:r>
            <w:r w:rsidRPr="0040026B">
              <w:rPr>
                <w:rFonts w:ascii="Arial" w:hAnsi="Arial" w:cs="Arial"/>
                <w:spacing w:val="1"/>
              </w:rPr>
              <w:t>i</w:t>
            </w:r>
            <w:r w:rsidRPr="0040026B">
              <w:rPr>
                <w:rFonts w:ascii="Arial" w:hAnsi="Arial" w:cs="Arial"/>
              </w:rPr>
              <w:t>obu</w:t>
            </w:r>
            <w:proofErr w:type="spellEnd"/>
            <w:r w:rsidRPr="0040026B">
              <w:rPr>
                <w:rFonts w:ascii="Arial" w:hAnsi="Arial" w:cs="Arial"/>
              </w:rPr>
              <w:t xml:space="preserve"> </w:t>
            </w:r>
            <w:r w:rsidRPr="0040026B">
              <w:rPr>
                <w:rFonts w:ascii="Arial" w:hAnsi="Arial" w:cs="Arial"/>
                <w:i/>
                <w:spacing w:val="-1"/>
              </w:rPr>
              <w:t>e</w:t>
            </w:r>
            <w:r w:rsidRPr="0040026B">
              <w:rPr>
                <w:rFonts w:ascii="Arial" w:hAnsi="Arial" w:cs="Arial"/>
                <w:i/>
              </w:rPr>
              <w:t>t</w:t>
            </w:r>
            <w:r w:rsidRPr="0040026B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40026B">
              <w:rPr>
                <w:rFonts w:ascii="Arial" w:hAnsi="Arial" w:cs="Arial"/>
                <w:i/>
              </w:rPr>
              <w:t>a</w:t>
            </w:r>
            <w:r w:rsidRPr="0040026B">
              <w:rPr>
                <w:rFonts w:ascii="Arial" w:hAnsi="Arial" w:cs="Arial"/>
                <w:i/>
                <w:spacing w:val="1"/>
              </w:rPr>
              <w:t>l</w:t>
            </w:r>
            <w:r w:rsidRPr="0040026B">
              <w:rPr>
                <w:rFonts w:ascii="Arial" w:hAnsi="Arial" w:cs="Arial"/>
              </w:rPr>
              <w:t>., 2002</w:t>
            </w:r>
            <w:r w:rsidRPr="0040026B">
              <w:rPr>
                <w:rFonts w:ascii="Arial" w:hAnsi="Arial" w:cs="Arial"/>
                <w:spacing w:val="-1"/>
              </w:rPr>
              <w:t>)</w:t>
            </w:r>
            <w:r w:rsidRPr="0040026B">
              <w:rPr>
                <w:rFonts w:ascii="Arial" w:hAnsi="Arial" w:cs="Arial"/>
              </w:rPr>
              <w:t xml:space="preserve">. And, </w:t>
            </w:r>
            <w:r w:rsidRPr="0040026B">
              <w:rPr>
                <w:rFonts w:ascii="Arial" w:hAnsi="Arial" w:cs="Arial"/>
                <w:spacing w:val="-1"/>
              </w:rPr>
              <w:t>re</w:t>
            </w:r>
            <w:r w:rsidRPr="0040026B">
              <w:rPr>
                <w:rFonts w:ascii="Arial" w:hAnsi="Arial" w:cs="Arial"/>
                <w:spacing w:val="1"/>
              </w:rPr>
              <w:t>m</w:t>
            </w:r>
            <w:r w:rsidRPr="0040026B">
              <w:rPr>
                <w:rFonts w:ascii="Arial" w:hAnsi="Arial" w:cs="Arial"/>
              </w:rPr>
              <w:t>ove</w:t>
            </w:r>
            <w:r w:rsidRPr="0040026B">
              <w:rPr>
                <w:rFonts w:ascii="Arial" w:hAnsi="Arial" w:cs="Arial"/>
                <w:spacing w:val="2"/>
              </w:rPr>
              <w:t xml:space="preserve"> </w:t>
            </w:r>
            <w:r w:rsidRPr="0040026B">
              <w:rPr>
                <w:rFonts w:ascii="Arial" w:hAnsi="Arial" w:cs="Arial"/>
                <w:spacing w:val="1"/>
              </w:rPr>
              <w:t>t</w:t>
            </w:r>
            <w:r w:rsidRPr="0040026B">
              <w:rPr>
                <w:rFonts w:ascii="Arial" w:hAnsi="Arial" w:cs="Arial"/>
              </w:rPr>
              <w:t>h</w:t>
            </w:r>
            <w:r w:rsidRPr="0040026B">
              <w:rPr>
                <w:rFonts w:ascii="Arial" w:hAnsi="Arial" w:cs="Arial"/>
                <w:spacing w:val="1"/>
              </w:rPr>
              <w:t>i</w:t>
            </w:r>
            <w:r w:rsidRPr="0040026B">
              <w:rPr>
                <w:rFonts w:ascii="Arial" w:hAnsi="Arial" w:cs="Arial"/>
              </w:rPr>
              <w:t xml:space="preserve">s </w:t>
            </w:r>
            <w:r w:rsidRPr="0040026B">
              <w:rPr>
                <w:rFonts w:ascii="Arial" w:hAnsi="Arial" w:cs="Arial"/>
                <w:spacing w:val="-1"/>
              </w:rPr>
              <w:t>f</w:t>
            </w:r>
            <w:r w:rsidRPr="0040026B">
              <w:rPr>
                <w:rFonts w:ascii="Arial" w:hAnsi="Arial" w:cs="Arial"/>
              </w:rPr>
              <w:t>u</w:t>
            </w:r>
            <w:r w:rsidRPr="0040026B">
              <w:rPr>
                <w:rFonts w:ascii="Arial" w:hAnsi="Arial" w:cs="Arial"/>
                <w:spacing w:val="1"/>
              </w:rPr>
              <w:t>l</w:t>
            </w:r>
            <w:r w:rsidRPr="0040026B">
              <w:rPr>
                <w:rFonts w:ascii="Arial" w:hAnsi="Arial" w:cs="Arial"/>
              </w:rPr>
              <w:t>l</w:t>
            </w:r>
            <w:r w:rsidRPr="0040026B">
              <w:rPr>
                <w:rFonts w:ascii="Arial" w:hAnsi="Arial" w:cs="Arial"/>
                <w:spacing w:val="-2"/>
              </w:rPr>
              <w:t xml:space="preserve"> </w:t>
            </w:r>
            <w:r w:rsidRPr="0040026B">
              <w:rPr>
                <w:rFonts w:ascii="Arial" w:hAnsi="Arial" w:cs="Arial"/>
              </w:rPr>
              <w:t>s</w:t>
            </w:r>
            <w:r w:rsidRPr="0040026B">
              <w:rPr>
                <w:rFonts w:ascii="Arial" w:hAnsi="Arial" w:cs="Arial"/>
                <w:spacing w:val="1"/>
              </w:rPr>
              <w:t>t</w:t>
            </w:r>
            <w:r w:rsidRPr="0040026B">
              <w:rPr>
                <w:rFonts w:ascii="Arial" w:hAnsi="Arial" w:cs="Arial"/>
              </w:rPr>
              <w:t>op.</w:t>
            </w:r>
          </w:p>
        </w:tc>
        <w:tc>
          <w:tcPr>
            <w:tcW w:w="1523" w:type="pct"/>
          </w:tcPr>
          <w:p w:rsidR="005129E4" w:rsidRPr="0040026B" w:rsidRDefault="00D0456B" w:rsidP="007333B9">
            <w:pPr>
              <w:pStyle w:val="Heading2"/>
              <w:numPr>
                <w:ilvl w:val="0"/>
                <w:numId w:val="0"/>
              </w:numPr>
              <w:spacing w:before="0" w:after="0"/>
              <w:ind w:left="14"/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en-GB"/>
              </w:rPr>
            </w:pPr>
            <w:r w:rsidRPr="0040026B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en-GB"/>
              </w:rPr>
              <w:t xml:space="preserve">Yes, I have considered all this correction in manuscript, expect the revision of scientific name of </w:t>
            </w:r>
            <w:proofErr w:type="spellStart"/>
            <w:r w:rsidRPr="0040026B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en-GB"/>
              </w:rPr>
              <w:t>whiteleg</w:t>
            </w:r>
            <w:proofErr w:type="spellEnd"/>
            <w:r w:rsidRPr="0040026B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en-GB"/>
              </w:rPr>
              <w:t xml:space="preserve"> shrimp (reason is mentioned in above comment). </w:t>
            </w:r>
          </w:p>
        </w:tc>
      </w:tr>
      <w:tr w:rsidR="005129E4" w:rsidRPr="0040026B" w:rsidTr="007333B9">
        <w:trPr>
          <w:trHeight w:val="703"/>
        </w:trPr>
        <w:tc>
          <w:tcPr>
            <w:tcW w:w="1265" w:type="pct"/>
            <w:noWrap/>
          </w:tcPr>
          <w:p w:rsidR="005129E4" w:rsidRPr="0040026B" w:rsidRDefault="005129E4" w:rsidP="005129E4">
            <w:pPr>
              <w:ind w:left="360"/>
              <w:rPr>
                <w:rFonts w:ascii="Arial" w:hAnsi="Arial" w:cs="Arial"/>
                <w:b/>
                <w:bCs/>
                <w:lang w:val="en-GB"/>
              </w:rPr>
            </w:pPr>
            <w:r w:rsidRPr="0040026B">
              <w:rPr>
                <w:rFonts w:ascii="Arial" w:hAnsi="Arial" w:cs="Arial"/>
                <w:b/>
                <w:bCs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5129E4" w:rsidRPr="0040026B" w:rsidRDefault="00CA034F" w:rsidP="00CA034F">
            <w:pPr>
              <w:rPr>
                <w:rFonts w:ascii="Arial" w:hAnsi="Arial" w:cs="Arial"/>
                <w:bCs/>
                <w:lang w:val="en-GB"/>
              </w:rPr>
            </w:pPr>
            <w:r w:rsidRPr="0040026B">
              <w:rPr>
                <w:rFonts w:ascii="Arial" w:hAnsi="Arial" w:cs="Arial"/>
                <w:spacing w:val="-1"/>
              </w:rPr>
              <w:t>R</w:t>
            </w:r>
            <w:r w:rsidRPr="0040026B">
              <w:rPr>
                <w:rFonts w:ascii="Arial" w:hAnsi="Arial" w:cs="Arial"/>
                <w:spacing w:val="1"/>
              </w:rPr>
              <w:t>e</w:t>
            </w:r>
            <w:r w:rsidRPr="0040026B">
              <w:rPr>
                <w:rFonts w:ascii="Arial" w:hAnsi="Arial" w:cs="Arial"/>
                <w:spacing w:val="-1"/>
              </w:rPr>
              <w:t>m</w:t>
            </w:r>
            <w:r w:rsidRPr="0040026B">
              <w:rPr>
                <w:rFonts w:ascii="Arial" w:hAnsi="Arial" w:cs="Arial"/>
                <w:spacing w:val="1"/>
              </w:rPr>
              <w:t>ov</w:t>
            </w:r>
            <w:r w:rsidRPr="0040026B">
              <w:rPr>
                <w:rFonts w:ascii="Arial" w:hAnsi="Arial" w:cs="Arial"/>
              </w:rPr>
              <w:t>e</w:t>
            </w:r>
            <w:r w:rsidRPr="0040026B">
              <w:rPr>
                <w:rFonts w:ascii="Arial" w:hAnsi="Arial" w:cs="Arial"/>
                <w:spacing w:val="-6"/>
              </w:rPr>
              <w:t xml:space="preserve"> </w:t>
            </w:r>
            <w:r w:rsidRPr="0040026B">
              <w:rPr>
                <w:rFonts w:ascii="Arial" w:hAnsi="Arial" w:cs="Arial"/>
                <w:spacing w:val="1"/>
              </w:rPr>
              <w:t>e</w:t>
            </w:r>
            <w:r w:rsidRPr="0040026B">
              <w:rPr>
                <w:rFonts w:ascii="Arial" w:hAnsi="Arial" w:cs="Arial"/>
                <w:spacing w:val="-1"/>
              </w:rPr>
              <w:t>x</w:t>
            </w:r>
            <w:r w:rsidRPr="0040026B">
              <w:rPr>
                <w:rFonts w:ascii="Arial" w:hAnsi="Arial" w:cs="Arial"/>
              </w:rPr>
              <w:t>t</w:t>
            </w:r>
            <w:r w:rsidRPr="0040026B">
              <w:rPr>
                <w:rFonts w:ascii="Arial" w:hAnsi="Arial" w:cs="Arial"/>
                <w:spacing w:val="1"/>
              </w:rPr>
              <w:t>r</w:t>
            </w:r>
            <w:r w:rsidRPr="0040026B">
              <w:rPr>
                <w:rFonts w:ascii="Arial" w:hAnsi="Arial" w:cs="Arial"/>
              </w:rPr>
              <w:t>a</w:t>
            </w:r>
            <w:r w:rsidRPr="0040026B">
              <w:rPr>
                <w:rFonts w:ascii="Arial" w:hAnsi="Arial" w:cs="Arial"/>
                <w:spacing w:val="-3"/>
              </w:rPr>
              <w:t xml:space="preserve"> </w:t>
            </w:r>
            <w:r w:rsidRPr="0040026B">
              <w:rPr>
                <w:rFonts w:ascii="Arial" w:hAnsi="Arial" w:cs="Arial"/>
                <w:spacing w:val="-1"/>
              </w:rPr>
              <w:t>s</w:t>
            </w:r>
            <w:r w:rsidRPr="0040026B">
              <w:rPr>
                <w:rFonts w:ascii="Arial" w:hAnsi="Arial" w:cs="Arial"/>
                <w:spacing w:val="1"/>
              </w:rPr>
              <w:t>pac</w:t>
            </w:r>
            <w:r w:rsidRPr="0040026B">
              <w:rPr>
                <w:rFonts w:ascii="Arial" w:hAnsi="Arial" w:cs="Arial"/>
              </w:rPr>
              <w:t>i</w:t>
            </w:r>
            <w:r w:rsidRPr="0040026B">
              <w:rPr>
                <w:rFonts w:ascii="Arial" w:hAnsi="Arial" w:cs="Arial"/>
                <w:spacing w:val="-1"/>
              </w:rPr>
              <w:t>n</w:t>
            </w:r>
            <w:r w:rsidRPr="0040026B">
              <w:rPr>
                <w:rFonts w:ascii="Arial" w:hAnsi="Arial" w:cs="Arial"/>
              </w:rPr>
              <w:t>g</w:t>
            </w:r>
            <w:r w:rsidRPr="0040026B">
              <w:rPr>
                <w:rFonts w:ascii="Arial" w:hAnsi="Arial" w:cs="Arial"/>
                <w:spacing w:val="-2"/>
              </w:rPr>
              <w:t xml:space="preserve"> </w:t>
            </w:r>
            <w:r w:rsidRPr="0040026B">
              <w:rPr>
                <w:rFonts w:ascii="Arial" w:hAnsi="Arial" w:cs="Arial"/>
              </w:rPr>
              <w:t>in</w:t>
            </w:r>
            <w:r w:rsidRPr="0040026B">
              <w:rPr>
                <w:rFonts w:ascii="Arial" w:hAnsi="Arial" w:cs="Arial"/>
                <w:spacing w:val="-3"/>
              </w:rPr>
              <w:t xml:space="preserve"> </w:t>
            </w:r>
            <w:r w:rsidRPr="0040026B">
              <w:rPr>
                <w:rFonts w:ascii="Arial" w:hAnsi="Arial" w:cs="Arial"/>
                <w:spacing w:val="1"/>
              </w:rPr>
              <w:t>50</w:t>
            </w:r>
            <w:proofErr w:type="spellStart"/>
            <w:r w:rsidRPr="0040026B">
              <w:rPr>
                <w:rFonts w:ascii="Arial" w:hAnsi="Arial" w:cs="Arial"/>
                <w:position w:val="7"/>
              </w:rPr>
              <w:t>th</w:t>
            </w:r>
            <w:proofErr w:type="spellEnd"/>
            <w:r w:rsidRPr="0040026B">
              <w:rPr>
                <w:rFonts w:ascii="Arial" w:hAnsi="Arial" w:cs="Arial"/>
                <w:spacing w:val="13"/>
                <w:position w:val="7"/>
              </w:rPr>
              <w:t xml:space="preserve"> </w:t>
            </w:r>
            <w:r w:rsidRPr="0040026B">
              <w:rPr>
                <w:rFonts w:ascii="Arial" w:hAnsi="Arial" w:cs="Arial"/>
                <w:spacing w:val="-1"/>
              </w:rPr>
              <w:t>R</w:t>
            </w:r>
            <w:r w:rsidRPr="0040026B">
              <w:rPr>
                <w:rFonts w:ascii="Arial" w:hAnsi="Arial" w:cs="Arial"/>
                <w:spacing w:val="1"/>
              </w:rPr>
              <w:t>efere</w:t>
            </w:r>
            <w:r w:rsidRPr="0040026B">
              <w:rPr>
                <w:rFonts w:ascii="Arial" w:hAnsi="Arial" w:cs="Arial"/>
                <w:spacing w:val="-1"/>
              </w:rPr>
              <w:t>n</w:t>
            </w:r>
            <w:r w:rsidRPr="0040026B">
              <w:rPr>
                <w:rFonts w:ascii="Arial" w:hAnsi="Arial" w:cs="Arial"/>
                <w:spacing w:val="1"/>
              </w:rPr>
              <w:t>ce</w:t>
            </w:r>
          </w:p>
        </w:tc>
        <w:tc>
          <w:tcPr>
            <w:tcW w:w="1523" w:type="pct"/>
          </w:tcPr>
          <w:p w:rsidR="005129E4" w:rsidRPr="0040026B" w:rsidRDefault="00D0456B" w:rsidP="007333B9">
            <w:pPr>
              <w:pStyle w:val="Heading2"/>
              <w:numPr>
                <w:ilvl w:val="0"/>
                <w:numId w:val="0"/>
              </w:numPr>
              <w:spacing w:before="0" w:after="0"/>
              <w:ind w:left="14"/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en-GB"/>
              </w:rPr>
            </w:pPr>
            <w:r w:rsidRPr="0040026B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en-GB"/>
              </w:rPr>
              <w:t xml:space="preserve">Space is removed from that reference and all the references are formatted as per journal guidelines. </w:t>
            </w:r>
          </w:p>
        </w:tc>
      </w:tr>
      <w:tr w:rsidR="005129E4" w:rsidRPr="0040026B" w:rsidTr="007333B9">
        <w:trPr>
          <w:trHeight w:val="386"/>
        </w:trPr>
        <w:tc>
          <w:tcPr>
            <w:tcW w:w="1265" w:type="pct"/>
            <w:noWrap/>
          </w:tcPr>
          <w:p w:rsidR="005129E4" w:rsidRPr="0040026B" w:rsidRDefault="005129E4" w:rsidP="00EF6FBC">
            <w:pPr>
              <w:pStyle w:val="Heading2"/>
              <w:numPr>
                <w:ilvl w:val="0"/>
                <w:numId w:val="0"/>
              </w:numPr>
              <w:ind w:left="342"/>
              <w:rPr>
                <w:rFonts w:ascii="Arial" w:eastAsia="Times New Roman" w:hAnsi="Arial" w:cs="Arial"/>
                <w:i w:val="0"/>
                <w:iCs w:val="0"/>
                <w:sz w:val="20"/>
                <w:szCs w:val="20"/>
                <w:lang w:val="en-GB"/>
              </w:rPr>
            </w:pPr>
            <w:r w:rsidRPr="0040026B">
              <w:rPr>
                <w:rFonts w:ascii="Arial" w:eastAsia="Times New Roman" w:hAnsi="Arial" w:cs="Arial"/>
                <w:i w:val="0"/>
                <w:iCs w:val="0"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</w:tc>
        <w:tc>
          <w:tcPr>
            <w:tcW w:w="2212" w:type="pct"/>
          </w:tcPr>
          <w:p w:rsidR="005129E4" w:rsidRPr="0040026B" w:rsidRDefault="00C257F0" w:rsidP="00C257F0">
            <w:pPr>
              <w:rPr>
                <w:rFonts w:ascii="Arial" w:hAnsi="Arial" w:cs="Arial"/>
                <w:lang w:val="en-GB"/>
              </w:rPr>
            </w:pPr>
            <w:r w:rsidRPr="0040026B">
              <w:rPr>
                <w:rFonts w:ascii="Arial" w:hAnsi="Arial" w:cs="Arial"/>
                <w:bCs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5129E4" w:rsidRPr="0040026B" w:rsidRDefault="005129E4" w:rsidP="007333B9">
            <w:pPr>
              <w:ind w:left="14"/>
              <w:rPr>
                <w:rFonts w:ascii="Arial" w:hAnsi="Arial" w:cs="Arial"/>
                <w:lang w:val="en-GB"/>
              </w:rPr>
            </w:pPr>
          </w:p>
        </w:tc>
      </w:tr>
      <w:tr w:rsidR="005129E4" w:rsidRPr="0040026B" w:rsidTr="00EF6FBC">
        <w:trPr>
          <w:trHeight w:val="466"/>
        </w:trPr>
        <w:tc>
          <w:tcPr>
            <w:tcW w:w="1265" w:type="pct"/>
            <w:noWrap/>
          </w:tcPr>
          <w:p w:rsidR="005129E4" w:rsidRPr="0040026B" w:rsidRDefault="005129E4" w:rsidP="00EF6FBC">
            <w:pPr>
              <w:pStyle w:val="Heading2"/>
              <w:numPr>
                <w:ilvl w:val="0"/>
                <w:numId w:val="0"/>
              </w:numPr>
              <w:ind w:left="342"/>
              <w:rPr>
                <w:rFonts w:ascii="Arial" w:eastAsia="Times New Roman" w:hAnsi="Arial" w:cs="Arial"/>
                <w:i w:val="0"/>
                <w:iCs w:val="0"/>
                <w:sz w:val="20"/>
                <w:szCs w:val="20"/>
                <w:lang w:val="en-GB"/>
              </w:rPr>
            </w:pPr>
            <w:r w:rsidRPr="0040026B">
              <w:rPr>
                <w:rFonts w:ascii="Arial" w:eastAsia="Times New Roman" w:hAnsi="Arial" w:cs="Arial"/>
                <w:i w:val="0"/>
                <w:iCs w:val="0"/>
                <w:sz w:val="20"/>
                <w:szCs w:val="20"/>
                <w:lang w:val="en-GB"/>
              </w:rPr>
              <w:t>Optional/General comments</w:t>
            </w:r>
          </w:p>
        </w:tc>
        <w:tc>
          <w:tcPr>
            <w:tcW w:w="2212" w:type="pct"/>
          </w:tcPr>
          <w:p w:rsidR="005129E4" w:rsidRPr="0040026B" w:rsidRDefault="005129E4" w:rsidP="000728E6">
            <w:pPr>
              <w:pStyle w:val="NormalWeb"/>
              <w:spacing w:before="0" w:beforeAutospacing="0" w:after="0" w:afterAutospacing="0"/>
              <w:ind w:left="18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0456B" w:rsidRPr="0040026B" w:rsidRDefault="00D0456B" w:rsidP="000728E6">
            <w:pPr>
              <w:ind w:left="14"/>
              <w:rPr>
                <w:rFonts w:ascii="Arial" w:hAnsi="Arial" w:cs="Arial"/>
                <w:bCs/>
                <w:lang w:val="en-GB"/>
              </w:rPr>
            </w:pPr>
          </w:p>
        </w:tc>
      </w:tr>
    </w:tbl>
    <w:p w:rsidR="006A2E45" w:rsidRPr="0040026B" w:rsidRDefault="006A2E45">
      <w:pPr>
        <w:spacing w:before="12" w:line="240" w:lineRule="exact"/>
        <w:rPr>
          <w:rFonts w:ascii="Arial" w:hAnsi="Arial" w:cs="Arial"/>
        </w:rPr>
      </w:pPr>
    </w:p>
    <w:p w:rsidR="006A2E45" w:rsidRPr="0040026B" w:rsidRDefault="006A2E45">
      <w:pPr>
        <w:spacing w:before="8" w:line="180" w:lineRule="exact"/>
        <w:rPr>
          <w:rFonts w:ascii="Arial" w:hAnsi="Arial" w:cs="Arial"/>
        </w:rPr>
      </w:pPr>
    </w:p>
    <w:p w:rsidR="006A2E45" w:rsidRPr="0040026B" w:rsidRDefault="00A04582">
      <w:pPr>
        <w:spacing w:before="33"/>
        <w:ind w:left="120" w:right="12308"/>
        <w:rPr>
          <w:rFonts w:ascii="Arial" w:hAnsi="Arial" w:cs="Arial"/>
        </w:rPr>
        <w:sectPr w:rsidR="006A2E45" w:rsidRPr="0040026B">
          <w:headerReference w:type="default" r:id="rId9"/>
          <w:footerReference w:type="default" r:id="rId10"/>
          <w:pgSz w:w="23820" w:h="16840" w:orient="landscape"/>
          <w:pgMar w:top="1540" w:right="1320" w:bottom="280" w:left="1320" w:header="1307" w:footer="685" w:gutter="0"/>
          <w:cols w:space="720"/>
        </w:sectPr>
      </w:pPr>
      <w:r w:rsidRPr="0040026B">
        <w:rPr>
          <w:rFonts w:ascii="Arial" w:hAnsi="Arial" w:cs="Arial"/>
          <w:color w:val="000000"/>
          <w:spacing w:val="2"/>
        </w:rPr>
        <w:t xml:space="preserve">         </w:t>
      </w:r>
    </w:p>
    <w:p w:rsidR="006A2E45" w:rsidRPr="0040026B" w:rsidRDefault="006A2E45">
      <w:pPr>
        <w:spacing w:line="200" w:lineRule="exact"/>
        <w:rPr>
          <w:rFonts w:ascii="Arial" w:hAnsi="Arial" w:cs="Arial"/>
        </w:rPr>
      </w:pPr>
    </w:p>
    <w:p w:rsidR="006A2E45" w:rsidRPr="0040026B" w:rsidRDefault="006A2E45">
      <w:pPr>
        <w:spacing w:line="200" w:lineRule="exact"/>
        <w:rPr>
          <w:rFonts w:ascii="Arial" w:hAnsi="Arial" w:cs="Arial"/>
        </w:rPr>
      </w:pPr>
    </w:p>
    <w:p w:rsidR="006A2E45" w:rsidRPr="0040026B" w:rsidRDefault="009E5E29" w:rsidP="005129E4">
      <w:pPr>
        <w:spacing w:before="33"/>
        <w:ind w:left="100"/>
        <w:rPr>
          <w:rFonts w:ascii="Arial" w:hAnsi="Arial" w:cs="Arial"/>
        </w:rPr>
      </w:pPr>
      <w:r w:rsidRPr="0040026B">
        <w:rPr>
          <w:rFonts w:ascii="Arial" w:hAnsi="Arial" w:cs="Arial"/>
          <w:b/>
          <w:spacing w:val="1"/>
        </w:rPr>
        <w:t>P</w:t>
      </w:r>
      <w:r w:rsidRPr="0040026B">
        <w:rPr>
          <w:rFonts w:ascii="Arial" w:hAnsi="Arial" w:cs="Arial"/>
          <w:b/>
        </w:rPr>
        <w:t>ART</w:t>
      </w:r>
      <w:r w:rsidRPr="0040026B">
        <w:rPr>
          <w:rFonts w:ascii="Arial" w:hAnsi="Arial" w:cs="Arial"/>
          <w:b/>
          <w:spacing w:val="45"/>
        </w:rPr>
        <w:t xml:space="preserve"> </w:t>
      </w:r>
      <w:r w:rsidRPr="0040026B">
        <w:rPr>
          <w:rFonts w:ascii="Arial" w:hAnsi="Arial" w:cs="Arial"/>
          <w:b/>
          <w:spacing w:val="1"/>
        </w:rPr>
        <w:t>2</w:t>
      </w:r>
      <w:r w:rsidRPr="0040026B">
        <w:rPr>
          <w:rFonts w:ascii="Arial" w:hAnsi="Arial" w:cs="Arial"/>
          <w:b/>
        </w:rPr>
        <w:t>:</w:t>
      </w:r>
    </w:p>
    <w:p w:rsidR="006A2E45" w:rsidRPr="0040026B" w:rsidRDefault="006A2E45">
      <w:pPr>
        <w:spacing w:line="200" w:lineRule="exact"/>
        <w:rPr>
          <w:rFonts w:ascii="Arial" w:hAnsi="Arial" w:cs="Arial"/>
        </w:rPr>
      </w:pPr>
    </w:p>
    <w:p w:rsidR="006A2E45" w:rsidRPr="0040026B" w:rsidRDefault="006A2E45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7"/>
      </w:tblGrid>
      <w:tr w:rsidR="006A2E45" w:rsidRPr="0040026B">
        <w:trPr>
          <w:trHeight w:hRule="exact" w:val="945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45" w:rsidRPr="0040026B" w:rsidRDefault="006A2E45">
            <w:pPr>
              <w:rPr>
                <w:rFonts w:ascii="Arial" w:hAnsi="Arial" w:cs="Arial"/>
              </w:rPr>
            </w:pPr>
          </w:p>
        </w:tc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45" w:rsidRPr="0040026B" w:rsidRDefault="009E5E29">
            <w:pPr>
              <w:spacing w:before="1"/>
              <w:ind w:left="103"/>
              <w:rPr>
                <w:rFonts w:ascii="Arial" w:hAnsi="Arial" w:cs="Arial"/>
              </w:rPr>
            </w:pPr>
            <w:r w:rsidRPr="0040026B">
              <w:rPr>
                <w:rFonts w:ascii="Arial" w:hAnsi="Arial" w:cs="Arial"/>
                <w:b/>
              </w:rPr>
              <w:t>R</w:t>
            </w:r>
            <w:r w:rsidRPr="0040026B">
              <w:rPr>
                <w:rFonts w:ascii="Arial" w:hAnsi="Arial" w:cs="Arial"/>
                <w:b/>
                <w:spacing w:val="1"/>
              </w:rPr>
              <w:t>ev</w:t>
            </w:r>
            <w:r w:rsidRPr="0040026B">
              <w:rPr>
                <w:rFonts w:ascii="Arial" w:hAnsi="Arial" w:cs="Arial"/>
                <w:b/>
              </w:rPr>
              <w:t>i</w:t>
            </w:r>
            <w:r w:rsidRPr="0040026B">
              <w:rPr>
                <w:rFonts w:ascii="Arial" w:hAnsi="Arial" w:cs="Arial"/>
                <w:b/>
                <w:spacing w:val="1"/>
              </w:rPr>
              <w:t>e</w:t>
            </w:r>
            <w:r w:rsidRPr="0040026B">
              <w:rPr>
                <w:rFonts w:ascii="Arial" w:hAnsi="Arial" w:cs="Arial"/>
                <w:b/>
                <w:spacing w:val="3"/>
              </w:rPr>
              <w:t>w</w:t>
            </w:r>
            <w:r w:rsidRPr="0040026B">
              <w:rPr>
                <w:rFonts w:ascii="Arial" w:hAnsi="Arial" w:cs="Arial"/>
                <w:b/>
                <w:spacing w:val="1"/>
              </w:rPr>
              <w:t>e</w:t>
            </w:r>
            <w:r w:rsidRPr="0040026B">
              <w:rPr>
                <w:rFonts w:ascii="Arial" w:hAnsi="Arial" w:cs="Arial"/>
                <w:b/>
                <w:spacing w:val="-2"/>
              </w:rPr>
              <w:t>r</w:t>
            </w:r>
            <w:r w:rsidRPr="0040026B">
              <w:rPr>
                <w:rFonts w:ascii="Arial" w:hAnsi="Arial" w:cs="Arial"/>
                <w:b/>
                <w:spacing w:val="1"/>
              </w:rPr>
              <w:t>’</w:t>
            </w:r>
            <w:r w:rsidRPr="0040026B">
              <w:rPr>
                <w:rFonts w:ascii="Arial" w:hAnsi="Arial" w:cs="Arial"/>
                <w:b/>
              </w:rPr>
              <w:t>s</w:t>
            </w:r>
            <w:r w:rsidRPr="0040026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co</w:t>
            </w:r>
            <w:r w:rsidRPr="0040026B">
              <w:rPr>
                <w:rFonts w:ascii="Arial" w:hAnsi="Arial" w:cs="Arial"/>
                <w:b/>
                <w:spacing w:val="-3"/>
              </w:rPr>
              <w:t>m</w:t>
            </w:r>
            <w:r w:rsidRPr="0040026B">
              <w:rPr>
                <w:rFonts w:ascii="Arial" w:hAnsi="Arial" w:cs="Arial"/>
                <w:b/>
              </w:rPr>
              <w:t>m</w:t>
            </w:r>
            <w:r w:rsidRPr="0040026B">
              <w:rPr>
                <w:rFonts w:ascii="Arial" w:hAnsi="Arial" w:cs="Arial"/>
                <w:b/>
                <w:spacing w:val="3"/>
              </w:rPr>
              <w:t>e</w:t>
            </w:r>
            <w:r w:rsidRPr="0040026B">
              <w:rPr>
                <w:rFonts w:ascii="Arial" w:hAnsi="Arial" w:cs="Arial"/>
                <w:b/>
              </w:rPr>
              <w:t>nt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45" w:rsidRPr="0040026B" w:rsidRDefault="009E5E29">
            <w:pPr>
              <w:spacing w:before="1" w:line="255" w:lineRule="auto"/>
              <w:ind w:right="45"/>
              <w:rPr>
                <w:rFonts w:ascii="Arial" w:hAnsi="Arial" w:cs="Arial"/>
              </w:rPr>
            </w:pPr>
            <w:r w:rsidRPr="0040026B">
              <w:rPr>
                <w:rFonts w:ascii="Arial" w:hAnsi="Arial" w:cs="Arial"/>
                <w:b/>
              </w:rPr>
              <w:t>Au</w:t>
            </w:r>
            <w:r w:rsidRPr="0040026B">
              <w:rPr>
                <w:rFonts w:ascii="Arial" w:hAnsi="Arial" w:cs="Arial"/>
                <w:b/>
                <w:spacing w:val="1"/>
              </w:rPr>
              <w:t>t</w:t>
            </w:r>
            <w:r w:rsidRPr="0040026B">
              <w:rPr>
                <w:rFonts w:ascii="Arial" w:hAnsi="Arial" w:cs="Arial"/>
                <w:b/>
              </w:rPr>
              <w:t>h</w:t>
            </w:r>
            <w:r w:rsidRPr="0040026B">
              <w:rPr>
                <w:rFonts w:ascii="Arial" w:hAnsi="Arial" w:cs="Arial"/>
                <w:b/>
                <w:spacing w:val="1"/>
              </w:rPr>
              <w:t>o</w:t>
            </w:r>
            <w:r w:rsidRPr="0040026B">
              <w:rPr>
                <w:rFonts w:ascii="Arial" w:hAnsi="Arial" w:cs="Arial"/>
                <w:b/>
                <w:spacing w:val="5"/>
              </w:rPr>
              <w:t>r</w:t>
            </w:r>
            <w:r w:rsidRPr="0040026B">
              <w:rPr>
                <w:rFonts w:ascii="Arial" w:hAnsi="Arial" w:cs="Arial"/>
                <w:b/>
                <w:spacing w:val="-6"/>
              </w:rPr>
              <w:t>’</w:t>
            </w:r>
            <w:r w:rsidRPr="0040026B">
              <w:rPr>
                <w:rFonts w:ascii="Arial" w:hAnsi="Arial" w:cs="Arial"/>
                <w:b/>
              </w:rPr>
              <w:t>s</w:t>
            </w:r>
            <w:r w:rsidRPr="0040026B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Fee</w:t>
            </w:r>
            <w:r w:rsidRPr="0040026B">
              <w:rPr>
                <w:rFonts w:ascii="Arial" w:hAnsi="Arial" w:cs="Arial"/>
                <w:b/>
              </w:rPr>
              <w:t>db</w:t>
            </w:r>
            <w:r w:rsidRPr="0040026B">
              <w:rPr>
                <w:rFonts w:ascii="Arial" w:hAnsi="Arial" w:cs="Arial"/>
                <w:b/>
                <w:spacing w:val="1"/>
              </w:rPr>
              <w:t>ac</w:t>
            </w:r>
            <w:r w:rsidRPr="0040026B">
              <w:rPr>
                <w:rFonts w:ascii="Arial" w:hAnsi="Arial" w:cs="Arial"/>
                <w:b/>
              </w:rPr>
              <w:t>k</w:t>
            </w:r>
            <w:r w:rsidRPr="0040026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40026B">
              <w:rPr>
                <w:rFonts w:ascii="Arial" w:hAnsi="Arial" w:cs="Arial"/>
                <w:spacing w:val="1"/>
              </w:rPr>
              <w:t>(I</w:t>
            </w:r>
            <w:r w:rsidRPr="0040026B">
              <w:rPr>
                <w:rFonts w:ascii="Arial" w:hAnsi="Arial" w:cs="Arial"/>
              </w:rPr>
              <w:t>t</w:t>
            </w:r>
            <w:r w:rsidRPr="0040026B">
              <w:rPr>
                <w:rFonts w:ascii="Arial" w:hAnsi="Arial" w:cs="Arial"/>
                <w:spacing w:val="-4"/>
              </w:rPr>
              <w:t xml:space="preserve"> </w:t>
            </w:r>
            <w:r w:rsidRPr="0040026B">
              <w:rPr>
                <w:rFonts w:ascii="Arial" w:hAnsi="Arial" w:cs="Arial"/>
              </w:rPr>
              <w:t>is</w:t>
            </w:r>
            <w:r w:rsidRPr="0040026B">
              <w:rPr>
                <w:rFonts w:ascii="Arial" w:hAnsi="Arial" w:cs="Arial"/>
                <w:spacing w:val="1"/>
              </w:rPr>
              <w:t xml:space="preserve"> </w:t>
            </w:r>
            <w:r w:rsidRPr="0040026B">
              <w:rPr>
                <w:rFonts w:ascii="Arial" w:hAnsi="Arial" w:cs="Arial"/>
                <w:spacing w:val="-1"/>
              </w:rPr>
              <w:t>m</w:t>
            </w:r>
            <w:r w:rsidRPr="0040026B">
              <w:rPr>
                <w:rFonts w:ascii="Arial" w:hAnsi="Arial" w:cs="Arial"/>
                <w:spacing w:val="1"/>
              </w:rPr>
              <w:t>anda</w:t>
            </w:r>
            <w:r w:rsidRPr="0040026B">
              <w:rPr>
                <w:rFonts w:ascii="Arial" w:hAnsi="Arial" w:cs="Arial"/>
              </w:rPr>
              <w:t>t</w:t>
            </w:r>
            <w:r w:rsidRPr="0040026B">
              <w:rPr>
                <w:rFonts w:ascii="Arial" w:hAnsi="Arial" w:cs="Arial"/>
                <w:spacing w:val="1"/>
              </w:rPr>
              <w:t>or</w:t>
            </w:r>
            <w:r w:rsidRPr="0040026B">
              <w:rPr>
                <w:rFonts w:ascii="Arial" w:hAnsi="Arial" w:cs="Arial"/>
              </w:rPr>
              <w:t>y</w:t>
            </w:r>
            <w:r w:rsidRPr="0040026B">
              <w:rPr>
                <w:rFonts w:ascii="Arial" w:hAnsi="Arial" w:cs="Arial"/>
                <w:spacing w:val="-10"/>
              </w:rPr>
              <w:t xml:space="preserve"> </w:t>
            </w:r>
            <w:r w:rsidRPr="0040026B">
              <w:rPr>
                <w:rFonts w:ascii="Arial" w:hAnsi="Arial" w:cs="Arial"/>
              </w:rPr>
              <w:t>t</w:t>
            </w:r>
            <w:r w:rsidRPr="0040026B">
              <w:rPr>
                <w:rFonts w:ascii="Arial" w:hAnsi="Arial" w:cs="Arial"/>
                <w:spacing w:val="-1"/>
              </w:rPr>
              <w:t>h</w:t>
            </w:r>
            <w:r w:rsidRPr="0040026B">
              <w:rPr>
                <w:rFonts w:ascii="Arial" w:hAnsi="Arial" w:cs="Arial"/>
                <w:spacing w:val="1"/>
              </w:rPr>
              <w:t>a</w:t>
            </w:r>
            <w:r w:rsidRPr="0040026B">
              <w:rPr>
                <w:rFonts w:ascii="Arial" w:hAnsi="Arial" w:cs="Arial"/>
              </w:rPr>
              <w:t xml:space="preserve">t </w:t>
            </w:r>
            <w:r w:rsidRPr="0040026B">
              <w:rPr>
                <w:rFonts w:ascii="Arial" w:hAnsi="Arial" w:cs="Arial"/>
                <w:spacing w:val="1"/>
              </w:rPr>
              <w:t>a</w:t>
            </w:r>
            <w:r w:rsidRPr="0040026B">
              <w:rPr>
                <w:rFonts w:ascii="Arial" w:hAnsi="Arial" w:cs="Arial"/>
                <w:spacing w:val="-1"/>
              </w:rPr>
              <w:t>u</w:t>
            </w:r>
            <w:r w:rsidRPr="0040026B">
              <w:rPr>
                <w:rFonts w:ascii="Arial" w:hAnsi="Arial" w:cs="Arial"/>
              </w:rPr>
              <w:t>t</w:t>
            </w:r>
            <w:r w:rsidRPr="0040026B">
              <w:rPr>
                <w:rFonts w:ascii="Arial" w:hAnsi="Arial" w:cs="Arial"/>
                <w:spacing w:val="1"/>
              </w:rPr>
              <w:t>hor</w:t>
            </w:r>
            <w:r w:rsidRPr="0040026B">
              <w:rPr>
                <w:rFonts w:ascii="Arial" w:hAnsi="Arial" w:cs="Arial"/>
              </w:rPr>
              <w:t>s</w:t>
            </w:r>
            <w:r w:rsidRPr="0040026B">
              <w:rPr>
                <w:rFonts w:ascii="Arial" w:hAnsi="Arial" w:cs="Arial"/>
                <w:spacing w:val="-6"/>
              </w:rPr>
              <w:t xml:space="preserve"> </w:t>
            </w:r>
            <w:r w:rsidRPr="0040026B">
              <w:rPr>
                <w:rFonts w:ascii="Arial" w:hAnsi="Arial" w:cs="Arial"/>
                <w:spacing w:val="-1"/>
              </w:rPr>
              <w:t>s</w:t>
            </w:r>
            <w:r w:rsidRPr="0040026B">
              <w:rPr>
                <w:rFonts w:ascii="Arial" w:hAnsi="Arial" w:cs="Arial"/>
                <w:spacing w:val="1"/>
              </w:rPr>
              <w:t>ho</w:t>
            </w:r>
            <w:r w:rsidRPr="0040026B">
              <w:rPr>
                <w:rFonts w:ascii="Arial" w:hAnsi="Arial" w:cs="Arial"/>
                <w:spacing w:val="-1"/>
              </w:rPr>
              <w:t>u</w:t>
            </w:r>
            <w:r w:rsidRPr="0040026B">
              <w:rPr>
                <w:rFonts w:ascii="Arial" w:hAnsi="Arial" w:cs="Arial"/>
              </w:rPr>
              <w:t>ld</w:t>
            </w:r>
            <w:r w:rsidRPr="0040026B">
              <w:rPr>
                <w:rFonts w:ascii="Arial" w:hAnsi="Arial" w:cs="Arial"/>
                <w:spacing w:val="-3"/>
              </w:rPr>
              <w:t xml:space="preserve"> </w:t>
            </w:r>
            <w:r w:rsidRPr="0040026B">
              <w:rPr>
                <w:rFonts w:ascii="Arial" w:hAnsi="Arial" w:cs="Arial"/>
                <w:spacing w:val="-2"/>
              </w:rPr>
              <w:t>w</w:t>
            </w:r>
            <w:r w:rsidRPr="0040026B">
              <w:rPr>
                <w:rFonts w:ascii="Arial" w:hAnsi="Arial" w:cs="Arial"/>
                <w:spacing w:val="1"/>
              </w:rPr>
              <w:t>r</w:t>
            </w:r>
            <w:r w:rsidRPr="0040026B">
              <w:rPr>
                <w:rFonts w:ascii="Arial" w:hAnsi="Arial" w:cs="Arial"/>
                <w:spacing w:val="2"/>
              </w:rPr>
              <w:t>i</w:t>
            </w:r>
            <w:r w:rsidRPr="0040026B">
              <w:rPr>
                <w:rFonts w:ascii="Arial" w:hAnsi="Arial" w:cs="Arial"/>
              </w:rPr>
              <w:t>te</w:t>
            </w:r>
            <w:r w:rsidRPr="0040026B">
              <w:rPr>
                <w:rFonts w:ascii="Arial" w:hAnsi="Arial" w:cs="Arial"/>
                <w:spacing w:val="-3"/>
              </w:rPr>
              <w:t xml:space="preserve"> </w:t>
            </w:r>
            <w:r w:rsidRPr="0040026B">
              <w:rPr>
                <w:rFonts w:ascii="Arial" w:hAnsi="Arial" w:cs="Arial"/>
                <w:spacing w:val="-1"/>
              </w:rPr>
              <w:t>h</w:t>
            </w:r>
            <w:r w:rsidRPr="0040026B">
              <w:rPr>
                <w:rFonts w:ascii="Arial" w:hAnsi="Arial" w:cs="Arial"/>
              </w:rPr>
              <w:t>i</w:t>
            </w:r>
            <w:r w:rsidRPr="0040026B">
              <w:rPr>
                <w:rFonts w:ascii="Arial" w:hAnsi="Arial" w:cs="Arial"/>
                <w:spacing w:val="2"/>
              </w:rPr>
              <w:t>s</w:t>
            </w:r>
            <w:r w:rsidRPr="0040026B">
              <w:rPr>
                <w:rFonts w:ascii="Arial" w:hAnsi="Arial" w:cs="Arial"/>
              </w:rPr>
              <w:t>/</w:t>
            </w:r>
            <w:r w:rsidRPr="0040026B">
              <w:rPr>
                <w:rFonts w:ascii="Arial" w:hAnsi="Arial" w:cs="Arial"/>
                <w:spacing w:val="1"/>
              </w:rPr>
              <w:t>he</w:t>
            </w:r>
            <w:r w:rsidRPr="0040026B">
              <w:rPr>
                <w:rFonts w:ascii="Arial" w:hAnsi="Arial" w:cs="Arial"/>
              </w:rPr>
              <w:t xml:space="preserve">r </w:t>
            </w:r>
            <w:r w:rsidRPr="0040026B">
              <w:rPr>
                <w:rFonts w:ascii="Arial" w:hAnsi="Arial" w:cs="Arial"/>
                <w:spacing w:val="-1"/>
              </w:rPr>
              <w:t>f</w:t>
            </w:r>
            <w:r w:rsidRPr="0040026B">
              <w:rPr>
                <w:rFonts w:ascii="Arial" w:hAnsi="Arial" w:cs="Arial"/>
                <w:spacing w:val="1"/>
              </w:rPr>
              <w:t>eedbac</w:t>
            </w:r>
            <w:r w:rsidRPr="0040026B">
              <w:rPr>
                <w:rFonts w:ascii="Arial" w:hAnsi="Arial" w:cs="Arial"/>
              </w:rPr>
              <w:t>k</w:t>
            </w:r>
            <w:r w:rsidRPr="0040026B">
              <w:rPr>
                <w:rFonts w:ascii="Arial" w:hAnsi="Arial" w:cs="Arial"/>
                <w:spacing w:val="-8"/>
              </w:rPr>
              <w:t xml:space="preserve"> </w:t>
            </w:r>
            <w:r w:rsidRPr="0040026B">
              <w:rPr>
                <w:rFonts w:ascii="Arial" w:hAnsi="Arial" w:cs="Arial"/>
                <w:spacing w:val="-1"/>
              </w:rPr>
              <w:t>h</w:t>
            </w:r>
            <w:r w:rsidRPr="0040026B">
              <w:rPr>
                <w:rFonts w:ascii="Arial" w:hAnsi="Arial" w:cs="Arial"/>
                <w:spacing w:val="1"/>
              </w:rPr>
              <w:t>ere</w:t>
            </w:r>
            <w:r w:rsidRPr="0040026B">
              <w:rPr>
                <w:rFonts w:ascii="Arial" w:hAnsi="Arial" w:cs="Arial"/>
              </w:rPr>
              <w:t>)</w:t>
            </w:r>
          </w:p>
        </w:tc>
      </w:tr>
      <w:tr w:rsidR="006A2E45" w:rsidRPr="0040026B">
        <w:trPr>
          <w:trHeight w:hRule="exact" w:val="93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45" w:rsidRPr="0040026B" w:rsidRDefault="006A2E45">
            <w:pPr>
              <w:spacing w:before="10" w:line="220" w:lineRule="exact"/>
              <w:rPr>
                <w:rFonts w:ascii="Arial" w:hAnsi="Arial" w:cs="Arial"/>
              </w:rPr>
            </w:pPr>
          </w:p>
          <w:p w:rsidR="006A2E45" w:rsidRPr="0040026B" w:rsidRDefault="009E5E29">
            <w:pPr>
              <w:ind w:left="103"/>
              <w:rPr>
                <w:rFonts w:ascii="Arial" w:hAnsi="Arial" w:cs="Arial"/>
              </w:rPr>
            </w:pPr>
            <w:r w:rsidRPr="0040026B">
              <w:rPr>
                <w:rFonts w:ascii="Arial" w:hAnsi="Arial" w:cs="Arial"/>
                <w:b/>
              </w:rPr>
              <w:t>A</w:t>
            </w:r>
            <w:r w:rsidRPr="0040026B">
              <w:rPr>
                <w:rFonts w:ascii="Arial" w:hAnsi="Arial" w:cs="Arial"/>
                <w:b/>
                <w:spacing w:val="1"/>
              </w:rPr>
              <w:t>r</w:t>
            </w:r>
            <w:r w:rsidRPr="0040026B">
              <w:rPr>
                <w:rFonts w:ascii="Arial" w:hAnsi="Arial" w:cs="Arial"/>
                <w:b/>
              </w:rPr>
              <w:t>e</w:t>
            </w:r>
            <w:r w:rsidRPr="0040026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t</w:t>
            </w:r>
            <w:r w:rsidRPr="0040026B">
              <w:rPr>
                <w:rFonts w:ascii="Arial" w:hAnsi="Arial" w:cs="Arial"/>
                <w:b/>
              </w:rPr>
              <w:t>h</w:t>
            </w:r>
            <w:r w:rsidRPr="0040026B">
              <w:rPr>
                <w:rFonts w:ascii="Arial" w:hAnsi="Arial" w:cs="Arial"/>
                <w:b/>
                <w:spacing w:val="1"/>
              </w:rPr>
              <w:t>er</w:t>
            </w:r>
            <w:r w:rsidRPr="0040026B">
              <w:rPr>
                <w:rFonts w:ascii="Arial" w:hAnsi="Arial" w:cs="Arial"/>
                <w:b/>
              </w:rPr>
              <w:t>e</w:t>
            </w:r>
            <w:r w:rsidRPr="0040026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et</w:t>
            </w:r>
            <w:r w:rsidRPr="0040026B">
              <w:rPr>
                <w:rFonts w:ascii="Arial" w:hAnsi="Arial" w:cs="Arial"/>
                <w:b/>
              </w:rPr>
              <w:t>hi</w:t>
            </w:r>
            <w:r w:rsidRPr="0040026B">
              <w:rPr>
                <w:rFonts w:ascii="Arial" w:hAnsi="Arial" w:cs="Arial"/>
                <w:b/>
                <w:spacing w:val="1"/>
              </w:rPr>
              <w:t>ca</w:t>
            </w:r>
            <w:r w:rsidRPr="0040026B">
              <w:rPr>
                <w:rFonts w:ascii="Arial" w:hAnsi="Arial" w:cs="Arial"/>
                <w:b/>
              </w:rPr>
              <w:t>l</w:t>
            </w:r>
            <w:r w:rsidRPr="0040026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i</w:t>
            </w:r>
            <w:r w:rsidRPr="0040026B">
              <w:rPr>
                <w:rFonts w:ascii="Arial" w:hAnsi="Arial" w:cs="Arial"/>
                <w:b/>
                <w:spacing w:val="-1"/>
              </w:rPr>
              <w:t>s</w:t>
            </w:r>
            <w:r w:rsidRPr="0040026B">
              <w:rPr>
                <w:rFonts w:ascii="Arial" w:hAnsi="Arial" w:cs="Arial"/>
                <w:b/>
                <w:spacing w:val="2"/>
              </w:rPr>
              <w:t>s</w:t>
            </w:r>
            <w:r w:rsidRPr="0040026B">
              <w:rPr>
                <w:rFonts w:ascii="Arial" w:hAnsi="Arial" w:cs="Arial"/>
                <w:b/>
              </w:rPr>
              <w:t>u</w:t>
            </w:r>
            <w:r w:rsidRPr="0040026B">
              <w:rPr>
                <w:rFonts w:ascii="Arial" w:hAnsi="Arial" w:cs="Arial"/>
                <w:b/>
                <w:spacing w:val="1"/>
              </w:rPr>
              <w:t>e</w:t>
            </w:r>
            <w:r w:rsidRPr="0040026B">
              <w:rPr>
                <w:rFonts w:ascii="Arial" w:hAnsi="Arial" w:cs="Arial"/>
                <w:b/>
              </w:rPr>
              <w:t>s</w:t>
            </w:r>
            <w:r w:rsidRPr="0040026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0026B">
              <w:rPr>
                <w:rFonts w:ascii="Arial" w:hAnsi="Arial" w:cs="Arial"/>
                <w:b/>
              </w:rPr>
              <w:t>in</w:t>
            </w:r>
            <w:r w:rsidRPr="0040026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1"/>
              </w:rPr>
              <w:t>t</w:t>
            </w:r>
            <w:r w:rsidRPr="0040026B">
              <w:rPr>
                <w:rFonts w:ascii="Arial" w:hAnsi="Arial" w:cs="Arial"/>
                <w:b/>
              </w:rPr>
              <w:t>his</w:t>
            </w:r>
            <w:r w:rsidRPr="0040026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40026B">
              <w:rPr>
                <w:rFonts w:ascii="Arial" w:hAnsi="Arial" w:cs="Arial"/>
                <w:b/>
                <w:spacing w:val="-3"/>
              </w:rPr>
              <w:t>m</w:t>
            </w:r>
            <w:r w:rsidRPr="0040026B">
              <w:rPr>
                <w:rFonts w:ascii="Arial" w:hAnsi="Arial" w:cs="Arial"/>
                <w:b/>
                <w:spacing w:val="4"/>
              </w:rPr>
              <w:t>a</w:t>
            </w:r>
            <w:r w:rsidRPr="0040026B">
              <w:rPr>
                <w:rFonts w:ascii="Arial" w:hAnsi="Arial" w:cs="Arial"/>
                <w:b/>
              </w:rPr>
              <w:t>nu</w:t>
            </w:r>
            <w:r w:rsidRPr="0040026B">
              <w:rPr>
                <w:rFonts w:ascii="Arial" w:hAnsi="Arial" w:cs="Arial"/>
                <w:b/>
                <w:spacing w:val="2"/>
              </w:rPr>
              <w:t>s</w:t>
            </w:r>
            <w:r w:rsidRPr="0040026B">
              <w:rPr>
                <w:rFonts w:ascii="Arial" w:hAnsi="Arial" w:cs="Arial"/>
                <w:b/>
                <w:spacing w:val="1"/>
              </w:rPr>
              <w:t>cr</w:t>
            </w:r>
            <w:r w:rsidRPr="0040026B">
              <w:rPr>
                <w:rFonts w:ascii="Arial" w:hAnsi="Arial" w:cs="Arial"/>
                <w:b/>
              </w:rPr>
              <w:t>ip</w:t>
            </w:r>
            <w:r w:rsidRPr="0040026B">
              <w:rPr>
                <w:rFonts w:ascii="Arial" w:hAnsi="Arial" w:cs="Arial"/>
                <w:b/>
                <w:spacing w:val="1"/>
              </w:rPr>
              <w:t>t</w:t>
            </w:r>
            <w:r w:rsidRPr="0040026B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45" w:rsidRPr="0040026B" w:rsidRDefault="006A2E45">
            <w:pPr>
              <w:spacing w:before="5" w:line="100" w:lineRule="exact"/>
              <w:rPr>
                <w:rFonts w:ascii="Arial" w:hAnsi="Arial" w:cs="Arial"/>
              </w:rPr>
            </w:pPr>
          </w:p>
          <w:p w:rsidR="006A2E45" w:rsidRPr="0040026B" w:rsidRDefault="009E5E29">
            <w:pPr>
              <w:ind w:left="103"/>
              <w:rPr>
                <w:rFonts w:ascii="Arial" w:hAnsi="Arial" w:cs="Arial"/>
              </w:rPr>
            </w:pPr>
            <w:r w:rsidRPr="0040026B">
              <w:rPr>
                <w:rFonts w:ascii="Arial" w:hAnsi="Arial" w:cs="Arial"/>
                <w:i/>
                <w:spacing w:val="-1"/>
                <w:u w:val="single" w:color="000000"/>
              </w:rPr>
              <w:t>(</w:t>
            </w:r>
            <w:r w:rsidRPr="0040026B">
              <w:rPr>
                <w:rFonts w:ascii="Arial" w:hAnsi="Arial" w:cs="Arial"/>
                <w:i/>
                <w:spacing w:val="1"/>
                <w:u w:val="single" w:color="000000"/>
              </w:rPr>
              <w:t>I</w:t>
            </w:r>
            <w:r w:rsidRPr="0040026B">
              <w:rPr>
                <w:rFonts w:ascii="Arial" w:hAnsi="Arial" w:cs="Arial"/>
                <w:i/>
                <w:u w:val="single" w:color="000000"/>
              </w:rPr>
              <w:t>f</w:t>
            </w:r>
            <w:r w:rsidRPr="0040026B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40026B">
              <w:rPr>
                <w:rFonts w:ascii="Arial" w:hAnsi="Arial" w:cs="Arial"/>
                <w:i/>
                <w:spacing w:val="1"/>
                <w:u w:val="single" w:color="000000"/>
              </w:rPr>
              <w:t>ye</w:t>
            </w:r>
            <w:r w:rsidRPr="0040026B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40026B">
              <w:rPr>
                <w:rFonts w:ascii="Arial" w:hAnsi="Arial" w:cs="Arial"/>
                <w:i/>
                <w:u w:val="single" w:color="000000"/>
              </w:rPr>
              <w:t xml:space="preserve">, </w:t>
            </w:r>
            <w:r w:rsidRPr="0040026B">
              <w:rPr>
                <w:rFonts w:ascii="Arial" w:hAnsi="Arial" w:cs="Arial"/>
                <w:i/>
                <w:spacing w:val="-1"/>
                <w:u w:val="single" w:color="000000"/>
              </w:rPr>
              <w:t>K</w:t>
            </w:r>
            <w:r w:rsidRPr="0040026B">
              <w:rPr>
                <w:rFonts w:ascii="Arial" w:hAnsi="Arial" w:cs="Arial"/>
                <w:i/>
                <w:u w:val="single" w:color="000000"/>
              </w:rPr>
              <w:t>i</w:t>
            </w:r>
            <w:r w:rsidRPr="0040026B">
              <w:rPr>
                <w:rFonts w:ascii="Arial" w:hAnsi="Arial" w:cs="Arial"/>
                <w:i/>
                <w:spacing w:val="1"/>
                <w:u w:val="single" w:color="000000"/>
              </w:rPr>
              <w:t>nd</w:t>
            </w:r>
            <w:r w:rsidRPr="0040026B">
              <w:rPr>
                <w:rFonts w:ascii="Arial" w:hAnsi="Arial" w:cs="Arial"/>
                <w:i/>
                <w:u w:val="single" w:color="000000"/>
              </w:rPr>
              <w:t>ly</w:t>
            </w:r>
            <w:r w:rsidRPr="0040026B">
              <w:rPr>
                <w:rFonts w:ascii="Arial" w:hAnsi="Arial" w:cs="Arial"/>
                <w:i/>
                <w:spacing w:val="-4"/>
                <w:u w:val="single" w:color="000000"/>
              </w:rPr>
              <w:t xml:space="preserve"> </w:t>
            </w:r>
            <w:r w:rsidRPr="0040026B">
              <w:rPr>
                <w:rFonts w:ascii="Arial" w:hAnsi="Arial" w:cs="Arial"/>
                <w:i/>
                <w:spacing w:val="1"/>
                <w:u w:val="single" w:color="000000"/>
              </w:rPr>
              <w:t>p</w:t>
            </w:r>
            <w:r w:rsidRPr="0040026B">
              <w:rPr>
                <w:rFonts w:ascii="Arial" w:hAnsi="Arial" w:cs="Arial"/>
                <w:i/>
                <w:u w:val="single" w:color="000000"/>
              </w:rPr>
              <w:t>l</w:t>
            </w:r>
            <w:r w:rsidRPr="0040026B">
              <w:rPr>
                <w:rFonts w:ascii="Arial" w:hAnsi="Arial" w:cs="Arial"/>
                <w:i/>
                <w:spacing w:val="1"/>
                <w:u w:val="single" w:color="000000"/>
              </w:rPr>
              <w:t>ea</w:t>
            </w:r>
            <w:r w:rsidRPr="0040026B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40026B">
              <w:rPr>
                <w:rFonts w:ascii="Arial" w:hAnsi="Arial" w:cs="Arial"/>
                <w:i/>
                <w:u w:val="single" w:color="000000"/>
              </w:rPr>
              <w:t>e</w:t>
            </w:r>
            <w:r w:rsidRPr="0040026B">
              <w:rPr>
                <w:rFonts w:ascii="Arial" w:hAnsi="Arial" w:cs="Arial"/>
                <w:i/>
                <w:spacing w:val="-7"/>
                <w:u w:val="single" w:color="000000"/>
              </w:rPr>
              <w:t xml:space="preserve"> </w:t>
            </w:r>
            <w:r w:rsidRPr="0040026B">
              <w:rPr>
                <w:rFonts w:ascii="Arial" w:hAnsi="Arial" w:cs="Arial"/>
                <w:i/>
                <w:spacing w:val="-1"/>
                <w:u w:val="single" w:color="000000"/>
              </w:rPr>
              <w:t>w</w:t>
            </w:r>
            <w:r w:rsidRPr="0040026B">
              <w:rPr>
                <w:rFonts w:ascii="Arial" w:hAnsi="Arial" w:cs="Arial"/>
                <w:i/>
                <w:spacing w:val="2"/>
                <w:u w:val="single" w:color="000000"/>
              </w:rPr>
              <w:t>r</w:t>
            </w:r>
            <w:r w:rsidRPr="0040026B">
              <w:rPr>
                <w:rFonts w:ascii="Arial" w:hAnsi="Arial" w:cs="Arial"/>
                <w:i/>
                <w:u w:val="single" w:color="000000"/>
              </w:rPr>
              <w:t>ite</w:t>
            </w:r>
            <w:r w:rsidRPr="0040026B">
              <w:rPr>
                <w:rFonts w:ascii="Arial" w:hAnsi="Arial" w:cs="Arial"/>
                <w:i/>
                <w:spacing w:val="-3"/>
                <w:u w:val="single" w:color="000000"/>
              </w:rPr>
              <w:t xml:space="preserve"> </w:t>
            </w:r>
            <w:r w:rsidRPr="0040026B">
              <w:rPr>
                <w:rFonts w:ascii="Arial" w:hAnsi="Arial" w:cs="Arial"/>
                <w:i/>
                <w:spacing w:val="1"/>
                <w:u w:val="single" w:color="000000"/>
              </w:rPr>
              <w:t>do</w:t>
            </w:r>
            <w:r w:rsidRPr="0040026B">
              <w:rPr>
                <w:rFonts w:ascii="Arial" w:hAnsi="Arial" w:cs="Arial"/>
                <w:i/>
                <w:spacing w:val="-1"/>
                <w:u w:val="single" w:color="000000"/>
              </w:rPr>
              <w:t>w</w:t>
            </w:r>
            <w:r w:rsidRPr="0040026B">
              <w:rPr>
                <w:rFonts w:ascii="Arial" w:hAnsi="Arial" w:cs="Arial"/>
                <w:i/>
                <w:u w:val="single" w:color="000000"/>
              </w:rPr>
              <w:t>n</w:t>
            </w:r>
            <w:r w:rsidRPr="0040026B">
              <w:rPr>
                <w:rFonts w:ascii="Arial" w:hAnsi="Arial" w:cs="Arial"/>
                <w:i/>
                <w:spacing w:val="-3"/>
                <w:u w:val="single" w:color="000000"/>
              </w:rPr>
              <w:t xml:space="preserve"> </w:t>
            </w:r>
            <w:r w:rsidRPr="0040026B">
              <w:rPr>
                <w:rFonts w:ascii="Arial" w:hAnsi="Arial" w:cs="Arial"/>
                <w:i/>
                <w:u w:val="single" w:color="000000"/>
              </w:rPr>
              <w:t>t</w:t>
            </w:r>
            <w:r w:rsidRPr="0040026B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40026B">
              <w:rPr>
                <w:rFonts w:ascii="Arial" w:hAnsi="Arial" w:cs="Arial"/>
                <w:i/>
                <w:u w:val="single" w:color="000000"/>
              </w:rPr>
              <w:t>e</w:t>
            </w:r>
            <w:r w:rsidRPr="0040026B">
              <w:rPr>
                <w:rFonts w:ascii="Arial" w:hAnsi="Arial" w:cs="Arial"/>
                <w:i/>
                <w:spacing w:val="-1"/>
                <w:u w:val="single" w:color="000000"/>
              </w:rPr>
              <w:t xml:space="preserve"> </w:t>
            </w:r>
            <w:r w:rsidRPr="0040026B">
              <w:rPr>
                <w:rFonts w:ascii="Arial" w:hAnsi="Arial" w:cs="Arial"/>
                <w:i/>
                <w:spacing w:val="1"/>
                <w:u w:val="single" w:color="000000"/>
              </w:rPr>
              <w:t>e</w:t>
            </w:r>
            <w:r w:rsidRPr="0040026B">
              <w:rPr>
                <w:rFonts w:ascii="Arial" w:hAnsi="Arial" w:cs="Arial"/>
                <w:i/>
                <w:u w:val="single" w:color="000000"/>
              </w:rPr>
              <w:t>t</w:t>
            </w:r>
            <w:r w:rsidRPr="0040026B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40026B">
              <w:rPr>
                <w:rFonts w:ascii="Arial" w:hAnsi="Arial" w:cs="Arial"/>
                <w:i/>
                <w:u w:val="single" w:color="000000"/>
              </w:rPr>
              <w:t>i</w:t>
            </w:r>
            <w:r w:rsidRPr="0040026B">
              <w:rPr>
                <w:rFonts w:ascii="Arial" w:hAnsi="Arial" w:cs="Arial"/>
                <w:i/>
                <w:spacing w:val="1"/>
                <w:u w:val="single" w:color="000000"/>
              </w:rPr>
              <w:t>ca</w:t>
            </w:r>
            <w:r w:rsidRPr="0040026B">
              <w:rPr>
                <w:rFonts w:ascii="Arial" w:hAnsi="Arial" w:cs="Arial"/>
                <w:i/>
                <w:u w:val="single" w:color="000000"/>
              </w:rPr>
              <w:t>l</w:t>
            </w:r>
            <w:r w:rsidRPr="0040026B">
              <w:rPr>
                <w:rFonts w:ascii="Arial" w:hAnsi="Arial" w:cs="Arial"/>
                <w:i/>
                <w:spacing w:val="-7"/>
                <w:u w:val="single" w:color="000000"/>
              </w:rPr>
              <w:t xml:space="preserve"> </w:t>
            </w:r>
            <w:r w:rsidRPr="0040026B">
              <w:rPr>
                <w:rFonts w:ascii="Arial" w:hAnsi="Arial" w:cs="Arial"/>
                <w:i/>
                <w:u w:val="single" w:color="000000"/>
              </w:rPr>
              <w:t>i</w:t>
            </w:r>
            <w:r w:rsidRPr="0040026B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40026B">
              <w:rPr>
                <w:rFonts w:ascii="Arial" w:hAnsi="Arial" w:cs="Arial"/>
                <w:i/>
                <w:spacing w:val="2"/>
                <w:u w:val="single" w:color="000000"/>
              </w:rPr>
              <w:t>s</w:t>
            </w:r>
            <w:r w:rsidRPr="0040026B">
              <w:rPr>
                <w:rFonts w:ascii="Arial" w:hAnsi="Arial" w:cs="Arial"/>
                <w:i/>
                <w:spacing w:val="1"/>
                <w:u w:val="single" w:color="000000"/>
              </w:rPr>
              <w:t>ue</w:t>
            </w:r>
            <w:r w:rsidRPr="0040026B">
              <w:rPr>
                <w:rFonts w:ascii="Arial" w:hAnsi="Arial" w:cs="Arial"/>
                <w:i/>
                <w:u w:val="single" w:color="000000"/>
              </w:rPr>
              <w:t>s</w:t>
            </w:r>
            <w:r w:rsidRPr="0040026B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40026B">
              <w:rPr>
                <w:rFonts w:ascii="Arial" w:hAnsi="Arial" w:cs="Arial"/>
                <w:i/>
                <w:spacing w:val="1"/>
                <w:u w:val="single" w:color="000000"/>
              </w:rPr>
              <w:t>he</w:t>
            </w:r>
            <w:r w:rsidRPr="0040026B">
              <w:rPr>
                <w:rFonts w:ascii="Arial" w:hAnsi="Arial" w:cs="Arial"/>
                <w:i/>
                <w:spacing w:val="-1"/>
                <w:u w:val="single" w:color="000000"/>
              </w:rPr>
              <w:t>r</w:t>
            </w:r>
            <w:r w:rsidRPr="0040026B">
              <w:rPr>
                <w:rFonts w:ascii="Arial" w:hAnsi="Arial" w:cs="Arial"/>
                <w:i/>
                <w:u w:val="single" w:color="000000"/>
              </w:rPr>
              <w:t>e</w:t>
            </w:r>
            <w:r w:rsidRPr="0040026B">
              <w:rPr>
                <w:rFonts w:ascii="Arial" w:hAnsi="Arial" w:cs="Arial"/>
                <w:i/>
                <w:spacing w:val="-3"/>
                <w:u w:val="single" w:color="000000"/>
              </w:rPr>
              <w:t xml:space="preserve"> </w:t>
            </w:r>
            <w:r w:rsidRPr="0040026B">
              <w:rPr>
                <w:rFonts w:ascii="Arial" w:hAnsi="Arial" w:cs="Arial"/>
                <w:i/>
                <w:u w:val="single" w:color="000000"/>
              </w:rPr>
              <w:t>in</w:t>
            </w:r>
            <w:r w:rsidRPr="0040026B">
              <w:rPr>
                <w:rFonts w:ascii="Arial" w:hAnsi="Arial" w:cs="Arial"/>
                <w:i/>
                <w:spacing w:val="-1"/>
                <w:u w:val="single" w:color="000000"/>
              </w:rPr>
              <w:t xml:space="preserve"> </w:t>
            </w:r>
            <w:r w:rsidRPr="0040026B">
              <w:rPr>
                <w:rFonts w:ascii="Arial" w:hAnsi="Arial" w:cs="Arial"/>
                <w:i/>
                <w:spacing w:val="1"/>
                <w:u w:val="single" w:color="000000"/>
              </w:rPr>
              <w:t>de</w:t>
            </w:r>
            <w:r w:rsidRPr="0040026B">
              <w:rPr>
                <w:rFonts w:ascii="Arial" w:hAnsi="Arial" w:cs="Arial"/>
                <w:i/>
                <w:u w:val="single" w:color="000000"/>
              </w:rPr>
              <w:t>t</w:t>
            </w:r>
            <w:r w:rsidRPr="0040026B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40026B">
              <w:rPr>
                <w:rFonts w:ascii="Arial" w:hAnsi="Arial" w:cs="Arial"/>
                <w:i/>
                <w:u w:val="single" w:color="000000"/>
              </w:rPr>
              <w:t>il)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45" w:rsidRPr="0040026B" w:rsidRDefault="00E26277">
            <w:pPr>
              <w:rPr>
                <w:rFonts w:ascii="Arial" w:hAnsi="Arial" w:cs="Arial"/>
              </w:rPr>
            </w:pPr>
            <w:r w:rsidRPr="0040026B">
              <w:rPr>
                <w:rFonts w:ascii="Arial" w:hAnsi="Arial" w:cs="Arial"/>
              </w:rPr>
              <w:t>No</w:t>
            </w:r>
          </w:p>
        </w:tc>
      </w:tr>
      <w:bookmarkEnd w:id="0"/>
    </w:tbl>
    <w:p w:rsidR="009E5E29" w:rsidRPr="0040026B" w:rsidRDefault="009E5E29">
      <w:pPr>
        <w:rPr>
          <w:rFonts w:ascii="Arial" w:hAnsi="Arial" w:cs="Arial"/>
        </w:rPr>
      </w:pPr>
    </w:p>
    <w:sectPr w:rsidR="009E5E29" w:rsidRPr="0040026B">
      <w:pgSz w:w="23820" w:h="16840" w:orient="landscape"/>
      <w:pgMar w:top="1540" w:right="1220" w:bottom="280" w:left="1220" w:header="1307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7D1C" w:rsidRDefault="00F67D1C">
      <w:r>
        <w:separator/>
      </w:r>
    </w:p>
  </w:endnote>
  <w:endnote w:type="continuationSeparator" w:id="0">
    <w:p w:rsidR="00F67D1C" w:rsidRDefault="00F67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hruti">
    <w:altName w:val="Shruti"/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E45" w:rsidRDefault="00F67D1C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7pt;width:52.1pt;height:10.05pt;z-index:-251659776;mso-position-horizontal-relative:page;mso-position-vertical-relative:page" filled="f" stroked="f">
          <v:textbox style="mso-next-textbox:#_x0000_s2052" inset="0,0,0,0">
            <w:txbxContent>
              <w:p w:rsidR="006A2E45" w:rsidRDefault="009E5E29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at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9pt;margin-top:796.7pt;width:55.7pt;height:10.05pt;z-index:-251658752;mso-position-horizontal-relative:page;mso-position-vertical-relative:page" filled="f" stroked="f">
          <v:textbox style="mso-next-textbox:#_x0000_s2051" inset="0,0,0,0">
            <w:txbxContent>
              <w:p w:rsidR="006A2E45" w:rsidRDefault="009E5E29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ck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6pt;margin-top:796.7pt;width:67.85pt;height:10.05pt;z-index:-251657728;mso-position-horizontal-relative:page;mso-position-vertical-relative:page" filled="f" stroked="f">
          <v:textbox style="mso-next-textbox:#_x0000_s2050" inset="0,0,0,0">
            <w:txbxContent>
              <w:p w:rsidR="006A2E45" w:rsidRDefault="009E5E29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prov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</w:t>
                </w:r>
                <w:r>
                  <w:rPr>
                    <w:spacing w:val="-2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pt;margin-top:796.7pt;width:80.3pt;height:10.05pt;z-index:-251656704;mso-position-horizontal-relative:page;mso-position-vertical-relative:page" filled="f" stroked="f">
          <v:textbox style="mso-next-textbox:#_x0000_s2049" inset="0,0,0,0">
            <w:txbxContent>
              <w:p w:rsidR="006A2E45" w:rsidRDefault="009E5E29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3 </w:t>
                </w:r>
                <w:r>
                  <w:rPr>
                    <w:spacing w:val="-1"/>
                    <w:sz w:val="16"/>
                    <w:szCs w:val="16"/>
                  </w:rPr>
                  <w:t>(</w:t>
                </w:r>
                <w:r>
                  <w:rPr>
                    <w:spacing w:val="1"/>
                    <w:sz w:val="16"/>
                    <w:szCs w:val="16"/>
                  </w:rPr>
                  <w:t>0</w:t>
                </w:r>
                <w:r>
                  <w:rPr>
                    <w:spacing w:val="-1"/>
                    <w:sz w:val="16"/>
                    <w:szCs w:val="16"/>
                  </w:rPr>
                  <w:t>7-</w:t>
                </w:r>
                <w:r>
                  <w:rPr>
                    <w:spacing w:val="1"/>
                    <w:sz w:val="16"/>
                    <w:szCs w:val="16"/>
                  </w:rPr>
                  <w:t>0</w:t>
                </w:r>
                <w:r>
                  <w:rPr>
                    <w:spacing w:val="-1"/>
                    <w:sz w:val="16"/>
                    <w:szCs w:val="16"/>
                  </w:rPr>
                  <w:t>7-</w:t>
                </w:r>
                <w:r>
                  <w:rPr>
                    <w:spacing w:val="1"/>
                    <w:sz w:val="16"/>
                    <w:szCs w:val="16"/>
                  </w:rPr>
                  <w:t>2</w:t>
                </w:r>
                <w:r>
                  <w:rPr>
                    <w:spacing w:val="-1"/>
                    <w:sz w:val="16"/>
                    <w:szCs w:val="16"/>
                  </w:rPr>
                  <w:t>02</w:t>
                </w:r>
                <w:r>
                  <w:rPr>
                    <w:spacing w:val="1"/>
                    <w:sz w:val="16"/>
                    <w:szCs w:val="16"/>
                  </w:rPr>
                  <w:t>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7D1C" w:rsidRDefault="00F67D1C">
      <w:r>
        <w:separator/>
      </w:r>
    </w:p>
  </w:footnote>
  <w:footnote w:type="continuationSeparator" w:id="0">
    <w:p w:rsidR="00F67D1C" w:rsidRDefault="00F67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E45" w:rsidRDefault="00F67D1C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35pt;width:86.65pt;height:14pt;z-index:-251660800;mso-position-horizontal-relative:page;mso-position-vertical-relative:page" filled="f" stroked="f">
          <v:textbox style="mso-next-textbox:#_x0000_s2053" inset="0,0,0,0">
            <w:txbxContent>
              <w:p w:rsidR="006A2E45" w:rsidRDefault="009E5E29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ie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 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D4C95"/>
    <w:multiLevelType w:val="hybridMultilevel"/>
    <w:tmpl w:val="8DFC7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112FC"/>
    <w:multiLevelType w:val="multilevel"/>
    <w:tmpl w:val="18CCD29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E45"/>
    <w:rsid w:val="000728E6"/>
    <w:rsid w:val="001C58E2"/>
    <w:rsid w:val="0040026B"/>
    <w:rsid w:val="005129E4"/>
    <w:rsid w:val="00585B13"/>
    <w:rsid w:val="006A2E45"/>
    <w:rsid w:val="007333B9"/>
    <w:rsid w:val="00774568"/>
    <w:rsid w:val="0081058B"/>
    <w:rsid w:val="008A5EE6"/>
    <w:rsid w:val="008B0467"/>
    <w:rsid w:val="00965321"/>
    <w:rsid w:val="009E5E29"/>
    <w:rsid w:val="00A04582"/>
    <w:rsid w:val="00B70D52"/>
    <w:rsid w:val="00C257F0"/>
    <w:rsid w:val="00CA034F"/>
    <w:rsid w:val="00D0456B"/>
    <w:rsid w:val="00D81D7F"/>
    <w:rsid w:val="00E17DEF"/>
    <w:rsid w:val="00E26277"/>
    <w:rsid w:val="00EF6FBC"/>
    <w:rsid w:val="00F6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2309D6B8-A1F5-4B0E-A4B8-83D598ECB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ormalWeb">
    <w:name w:val="Normal (Web)"/>
    <w:basedOn w:val="Normal"/>
    <w:rsid w:val="005129E4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ListParagraph">
    <w:name w:val="List Paragraph"/>
    <w:basedOn w:val="Normal"/>
    <w:uiPriority w:val="34"/>
    <w:qFormat/>
    <w:rsid w:val="005129E4"/>
    <w:pPr>
      <w:ind w:left="720"/>
      <w:contextualSpacing/>
    </w:pPr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045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99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inespecies.org/aphia.php?p=taxdetails&amp;id=24778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13</cp:revision>
  <dcterms:created xsi:type="dcterms:W3CDTF">2026-01-16T07:44:00Z</dcterms:created>
  <dcterms:modified xsi:type="dcterms:W3CDTF">2026-01-21T08:17:00Z</dcterms:modified>
</cp:coreProperties>
</file>