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before="3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1B0A5D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 N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M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rm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ace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1B0A5D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2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5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3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s_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JM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CR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4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509</w:t>
            </w:r>
            <w:r>
              <w:rPr>
                <w:rFonts w:ascii="Arial" w:eastAsia="Arial" w:hAnsi="Arial" w:cs="Arial"/>
                <w:b/>
                <w:spacing w:val="4"/>
              </w:rPr>
              <w:t>1</w:t>
            </w:r>
            <w:r>
              <w:rPr>
                <w:rFonts w:ascii="Arial" w:eastAsia="Arial" w:hAnsi="Arial" w:cs="Arial"/>
                <w:b/>
              </w:rPr>
              <w:t>0</w:t>
            </w:r>
          </w:p>
        </w:tc>
      </w:tr>
      <w:tr w:rsidR="001B0A5D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1B0A5D">
            <w:pPr>
              <w:spacing w:before="11" w:line="200" w:lineRule="exact"/>
            </w:pPr>
          </w:p>
          <w:p w:rsidR="001B0A5D" w:rsidRDefault="00BB6240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EY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</w:rPr>
              <w:t>IA :</w:t>
            </w:r>
            <w:proofErr w:type="gramEnd"/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 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4"/>
              </w:rPr>
              <w:t>D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</w:rPr>
              <w:t>ACK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</w:rPr>
              <w:t>IA</w:t>
            </w:r>
          </w:p>
        </w:tc>
      </w:tr>
      <w:tr w:rsidR="001B0A5D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5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ud</w:t>
            </w:r>
            <w:r>
              <w:rPr>
                <w:rFonts w:ascii="Arial" w:eastAsia="Arial" w:hAnsi="Arial" w:cs="Arial"/>
                <w:b/>
              </w:rPr>
              <w:t>y</w:t>
            </w:r>
          </w:p>
        </w:tc>
      </w:tr>
    </w:tbl>
    <w:p w:rsidR="001B0A5D" w:rsidRDefault="001B0A5D">
      <w:pPr>
        <w:spacing w:before="9" w:line="120" w:lineRule="exact"/>
        <w:rPr>
          <w:sz w:val="12"/>
          <w:szCs w:val="12"/>
        </w:rPr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BB6240">
      <w:pPr>
        <w:spacing w:before="39"/>
        <w:ind w:left="121"/>
        <w:rPr>
          <w:sz w:val="16"/>
          <w:szCs w:val="16"/>
        </w:rPr>
        <w:sectPr w:rsidR="001B0A5D">
          <w:headerReference w:type="default" r:id="rId8"/>
          <w:pgSz w:w="23820" w:h="16840" w:orient="landscape"/>
          <w:pgMar w:top="1540" w:right="1320" w:bottom="280" w:left="1320" w:header="1306" w:footer="0" w:gutter="0"/>
          <w:cols w:space="720"/>
        </w:sect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R</w:t>
      </w:r>
      <w:r>
        <w:rPr>
          <w:sz w:val="16"/>
          <w:szCs w:val="16"/>
        </w:rPr>
        <w:t xml:space="preserve">                                          </w:t>
      </w:r>
      <w:r>
        <w:rPr>
          <w:spacing w:val="2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p w:rsidR="001B0A5D" w:rsidRDefault="001B0A5D">
      <w:pPr>
        <w:spacing w:before="9" w:line="240" w:lineRule="exact"/>
        <w:rPr>
          <w:sz w:val="24"/>
          <w:szCs w:val="24"/>
        </w:rPr>
      </w:pPr>
    </w:p>
    <w:p w:rsidR="001B0A5D" w:rsidRDefault="00BB6240">
      <w:pPr>
        <w:spacing w:before="34" w:line="220" w:lineRule="exact"/>
        <w:ind w:left="231"/>
      </w:pPr>
      <w:r>
        <w:pict>
          <v:group id="_x0000_s1030" style="position:absolute;left:0;text-align:left;margin-left:341.85pt;margin-top:36.3pt;width:429.85pt;height:24pt;z-index:-251659264;mso-position-horizontal-relative:page" coordorigin="6837,726" coordsize="8597,480">
            <v:shape id="_x0000_s1032" style="position:absolute;left:6847;top:736;width:8577;height:230" coordorigin="6847,736" coordsize="8577,230" path="m6847,966r8576,l15423,736r-8576,l6847,966xe" fillcolor="yellow" stroked="f">
              <v:path arrowok="t"/>
            </v:shape>
            <v:shape id="_x0000_s1031" style="position:absolute;left:6847;top:966;width:615;height:230" coordorigin="6847,966" coordsize="615,230" path="m6847,1196r615,l7462,966r-615,l6847,1196xe" fillcolor="yellow" stroked="f">
              <v:path arrowok="t"/>
            </v:shape>
            <w10:wrap anchorx="page"/>
          </v:group>
        </w:pict>
      </w:r>
      <w:r>
        <w:rPr>
          <w:b/>
          <w:spacing w:val="-2"/>
          <w:position w:val="-1"/>
          <w:highlight w:val="yellow"/>
        </w:rPr>
        <w:t>P</w:t>
      </w:r>
      <w:r>
        <w:rPr>
          <w:b/>
          <w:position w:val="-1"/>
          <w:highlight w:val="yellow"/>
        </w:rPr>
        <w:t xml:space="preserve">ART </w:t>
      </w:r>
      <w:r>
        <w:rPr>
          <w:b/>
          <w:spacing w:val="1"/>
          <w:position w:val="-1"/>
          <w:highlight w:val="yellow"/>
        </w:rPr>
        <w:t xml:space="preserve"> </w:t>
      </w:r>
      <w:r>
        <w:rPr>
          <w:b/>
          <w:position w:val="-1"/>
          <w:highlight w:val="yellow"/>
        </w:rPr>
        <w:t>1: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Co</w:t>
      </w:r>
      <w:r>
        <w:rPr>
          <w:b/>
          <w:spacing w:val="3"/>
          <w:position w:val="-1"/>
        </w:rPr>
        <w:t>m</w:t>
      </w:r>
      <w:r>
        <w:rPr>
          <w:b/>
          <w:spacing w:val="-2"/>
          <w:position w:val="-1"/>
        </w:rPr>
        <w:t>m</w:t>
      </w:r>
      <w:r>
        <w:rPr>
          <w:b/>
          <w:spacing w:val="1"/>
          <w:position w:val="-1"/>
        </w:rPr>
        <w:t>e</w:t>
      </w:r>
      <w:r>
        <w:rPr>
          <w:b/>
          <w:spacing w:val="-1"/>
          <w:position w:val="-1"/>
        </w:rPr>
        <w:t>n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s</w:t>
      </w:r>
    </w:p>
    <w:p w:rsidR="001B0A5D" w:rsidRDefault="001B0A5D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1B0A5D">
        <w:trPr>
          <w:trHeight w:hRule="exact" w:val="98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1B0A5D"/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1B0A5D" w:rsidRDefault="00BB6240">
            <w:pPr>
              <w:ind w:left="104" w:right="55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3"/>
              </w:rPr>
              <w:t>(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1B0A5D" w:rsidRDefault="00BB6240">
            <w:pPr>
              <w:spacing w:before="15"/>
              <w:ind w:left="99"/>
            </w:pP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1B0A5D">
        <w:trPr>
          <w:trHeight w:hRule="exact" w:val="410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2" w:right="170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40" w:lineRule="exact"/>
              <w:ind w:left="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z w:val="22"/>
                <w:szCs w:val="22"/>
              </w:rPr>
              <w:t>su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 of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udy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onv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ng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nd </w:t>
            </w:r>
            <w:r>
              <w:rPr>
                <w:spacing w:val="-5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ef</w:t>
            </w:r>
            <w:r>
              <w:rPr>
                <w:sz w:val="22"/>
                <w:szCs w:val="22"/>
              </w:rPr>
              <w:t>ul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or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>s, d</w:t>
            </w:r>
            <w:r>
              <w:rPr>
                <w:spacing w:val="-5"/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s,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nd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-5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</w:p>
          <w:p w:rsidR="001B0A5D" w:rsidRDefault="00BB6240">
            <w:pPr>
              <w:spacing w:before="2"/>
              <w:ind w:left="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 xml:space="preserve"> 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mm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-1"/>
                <w:sz w:val="22"/>
                <w:szCs w:val="22"/>
              </w:rPr>
              <w:t>it</w:t>
            </w:r>
            <w:r>
              <w:rPr>
                <w:sz w:val="22"/>
                <w:szCs w:val="22"/>
              </w:rPr>
              <w:t xml:space="preserve">y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 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. Mo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5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y </w:t>
            </w:r>
            <w:r>
              <w:rPr>
                <w:spacing w:val="-5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ff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ng </w:t>
            </w:r>
            <w:r>
              <w:rPr>
                <w:spacing w:val="2"/>
                <w:sz w:val="22"/>
                <w:szCs w:val="22"/>
              </w:rPr>
              <w:t>fr</w:t>
            </w:r>
            <w:r>
              <w:rPr>
                <w:sz w:val="22"/>
                <w:szCs w:val="22"/>
              </w:rPr>
              <w:t>om</w:t>
            </w:r>
            <w:r>
              <w:rPr>
                <w:spacing w:val="-1"/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ype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of</w:t>
            </w:r>
            <w:r>
              <w:rPr>
                <w:spacing w:val="2"/>
                <w:sz w:val="22"/>
                <w:szCs w:val="22"/>
              </w:rPr>
              <w:t xml:space="preserve"> a</w:t>
            </w:r>
            <w:r>
              <w:rPr>
                <w:spacing w:val="-5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mi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4"/>
              </w:rPr>
              <w:t>a</w:t>
            </w:r>
            <w:r>
              <w:rPr>
                <w:spacing w:val="1"/>
              </w:rPr>
              <w:t>c</w:t>
            </w:r>
            <w:r>
              <w:t>kbone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 p</w:t>
            </w:r>
            <w:r>
              <w:rPr>
                <w:spacing w:val="-2"/>
              </w:rPr>
              <w:t>r</w:t>
            </w:r>
            <w:r>
              <w:t>og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ss</w:t>
            </w:r>
            <w:r>
              <w:t>.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f</w:t>
            </w:r>
            <w:r>
              <w:t>or</w:t>
            </w:r>
          </w:p>
          <w:p w:rsidR="001B0A5D" w:rsidRDefault="001B0A5D">
            <w:pPr>
              <w:spacing w:before="1" w:line="280" w:lineRule="exact"/>
              <w:rPr>
                <w:sz w:val="28"/>
                <w:szCs w:val="28"/>
              </w:rPr>
            </w:pPr>
          </w:p>
          <w:p w:rsidR="001B0A5D" w:rsidRDefault="00BB6240">
            <w:pPr>
              <w:spacing w:line="260" w:lineRule="exact"/>
              <w:ind w:left="99" w:right="9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ss</w:t>
            </w:r>
            <w:r>
              <w:rPr>
                <w:spacing w:val="-2"/>
                <w:sz w:val="24"/>
                <w:szCs w:val="24"/>
              </w:rPr>
              <w:t>emi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 kno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2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dg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5"/>
                <w:sz w:val="24"/>
                <w:szCs w:val="24"/>
              </w:rPr>
              <w:t>v</w:t>
            </w:r>
            <w:r>
              <w:rPr>
                <w:spacing w:val="-2"/>
                <w:sz w:val="24"/>
                <w:szCs w:val="24"/>
              </w:rPr>
              <w:t>ali</w:t>
            </w:r>
            <w:r>
              <w:rPr>
                <w:spacing w:val="5"/>
                <w:sz w:val="24"/>
                <w:szCs w:val="24"/>
              </w:rPr>
              <w:t>d</w:t>
            </w:r>
            <w:r>
              <w:rPr>
                <w:spacing w:val="-2"/>
                <w:sz w:val="24"/>
                <w:szCs w:val="24"/>
              </w:rPr>
              <w:t>ati</w:t>
            </w:r>
            <w:r>
              <w:rPr>
                <w:sz w:val="24"/>
                <w:szCs w:val="24"/>
              </w:rPr>
              <w:t>on of p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3"/>
                <w:sz w:val="24"/>
                <w:szCs w:val="24"/>
              </w:rPr>
              <w:t>ie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</w:t>
            </w:r>
          </w:p>
          <w:p w:rsidR="001B0A5D" w:rsidRDefault="001B0A5D">
            <w:pPr>
              <w:spacing w:before="11" w:line="260" w:lineRule="exact"/>
              <w:rPr>
                <w:sz w:val="26"/>
                <w:szCs w:val="26"/>
              </w:rPr>
            </w:pPr>
          </w:p>
          <w:p w:rsidR="001B0A5D" w:rsidRDefault="00BB6240">
            <w:pPr>
              <w:spacing w:line="243" w:lineRule="auto"/>
              <w:ind w:left="99" w:right="33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5"/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ord </w:t>
            </w:r>
            <w:r>
              <w:rPr>
                <w:spacing w:val="-2"/>
                <w:sz w:val="24"/>
                <w:szCs w:val="24"/>
              </w:rPr>
              <w:t>mai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, found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 for fur</w:t>
            </w:r>
            <w:r>
              <w:rPr>
                <w:spacing w:val="-1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2"/>
                <w:sz w:val="24"/>
                <w:szCs w:val="24"/>
              </w:rPr>
              <w:t>im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</w:p>
          <w:p w:rsidR="001B0A5D" w:rsidRDefault="001B0A5D">
            <w:pPr>
              <w:spacing w:before="13" w:line="260" w:lineRule="exact"/>
              <w:rPr>
                <w:sz w:val="26"/>
                <w:szCs w:val="26"/>
              </w:rPr>
            </w:pPr>
          </w:p>
          <w:p w:rsidR="001B0A5D" w:rsidRDefault="00BB6240">
            <w:pPr>
              <w:spacing w:line="260" w:lineRule="exact"/>
              <w:ind w:left="99" w:right="7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ciet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proofErr w:type="spellStart"/>
            <w:proofErr w:type="gramStart"/>
            <w:r>
              <w:rPr>
                <w:sz w:val="24"/>
                <w:szCs w:val="24"/>
              </w:rPr>
              <w:t>p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lic</w:t>
            </w:r>
            <w:r>
              <w:rPr>
                <w:sz w:val="24"/>
                <w:szCs w:val="24"/>
              </w:rPr>
              <w:t>y.</w:t>
            </w:r>
            <w:r>
              <w:rPr>
                <w:spacing w:val="5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 xml:space="preserve"> 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cie</w:t>
            </w:r>
            <w:r>
              <w:rPr>
                <w:spacing w:val="5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 xml:space="preserve"> 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xp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  <w:p w:rsidR="001B0A5D" w:rsidRDefault="001B0A5D">
            <w:pPr>
              <w:spacing w:before="19" w:line="260" w:lineRule="exact"/>
              <w:rPr>
                <w:sz w:val="26"/>
                <w:szCs w:val="26"/>
              </w:rPr>
            </w:pPr>
          </w:p>
          <w:p w:rsidR="001B0A5D" w:rsidRDefault="00BB6240">
            <w:pPr>
              <w:spacing w:line="260" w:lineRule="exact"/>
              <w:ind w:left="99" w:right="53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fy </w:t>
            </w:r>
            <w:proofErr w:type="spellStart"/>
            <w:proofErr w:type="gramStart"/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>li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5"/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 </w:t>
            </w:r>
            <w:r>
              <w:rPr>
                <w:spacing w:val="-2"/>
                <w:sz w:val="24"/>
                <w:szCs w:val="24"/>
              </w:rPr>
              <w:t>aca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c</w:t>
            </w:r>
          </w:p>
          <w:p w:rsidR="001B0A5D" w:rsidRDefault="001B0A5D">
            <w:pPr>
              <w:spacing w:before="11" w:line="260" w:lineRule="exact"/>
              <w:rPr>
                <w:sz w:val="26"/>
                <w:szCs w:val="26"/>
              </w:rPr>
            </w:pPr>
          </w:p>
          <w:p w:rsidR="001B0A5D" w:rsidRDefault="00BB6240">
            <w:pPr>
              <w:spacing w:line="260" w:lineRule="exact"/>
              <w:ind w:left="99"/>
              <w:rPr>
                <w:sz w:val="24"/>
                <w:szCs w:val="24"/>
              </w:rPr>
            </w:pPr>
            <w:r>
              <w:rPr>
                <w:spacing w:val="-2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nd prof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spacing w:val="1"/>
                <w:position w:val="-1"/>
                <w:sz w:val="24"/>
                <w:szCs w:val="24"/>
              </w:rPr>
              <w:t>ss</w:t>
            </w:r>
            <w:r>
              <w:rPr>
                <w:spacing w:val="-2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on</w:t>
            </w:r>
            <w:r>
              <w:rPr>
                <w:spacing w:val="-2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r</w:t>
            </w:r>
            <w:r>
              <w:rPr>
                <w:spacing w:val="3"/>
                <w:position w:val="-1"/>
                <w:sz w:val="24"/>
                <w:szCs w:val="24"/>
              </w:rPr>
              <w:t>e</w:t>
            </w:r>
            <w:r>
              <w:rPr>
                <w:spacing w:val="-2"/>
                <w:position w:val="-1"/>
                <w:sz w:val="24"/>
                <w:szCs w:val="24"/>
              </w:rPr>
              <w:t>c</w:t>
            </w:r>
            <w:r>
              <w:rPr>
                <w:position w:val="-1"/>
                <w:sz w:val="24"/>
                <w:szCs w:val="24"/>
              </w:rPr>
              <w:t>ogn</w:t>
            </w:r>
            <w:r>
              <w:rPr>
                <w:spacing w:val="-2"/>
                <w:position w:val="-1"/>
                <w:sz w:val="24"/>
                <w:szCs w:val="24"/>
              </w:rPr>
              <w:t>i</w:t>
            </w:r>
            <w:r>
              <w:rPr>
                <w:spacing w:val="3"/>
                <w:position w:val="-1"/>
                <w:sz w:val="24"/>
                <w:szCs w:val="24"/>
              </w:rPr>
              <w:t>t</w:t>
            </w:r>
            <w:r>
              <w:rPr>
                <w:spacing w:val="-2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on.</w:t>
            </w:r>
          </w:p>
        </w:tc>
      </w:tr>
      <w:tr w:rsidR="001B0A5D">
        <w:trPr>
          <w:trHeight w:hRule="exact" w:val="127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1B0A5D" w:rsidRDefault="00BB6240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4"/>
            </w:pPr>
            <w:r>
              <w:rPr>
                <w:b/>
                <w:color w:val="111111"/>
                <w:spacing w:val="1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</w:rPr>
              <w:t>i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</w:rPr>
              <w:t>le of</w:t>
            </w:r>
            <w:r>
              <w:rPr>
                <w:b/>
                <w:color w:val="111111"/>
                <w:spacing w:val="3"/>
              </w:rPr>
              <w:t xml:space="preserve"> 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1"/>
              </w:rPr>
              <w:t>r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</w:rPr>
              <w:t xml:space="preserve">icle </w:t>
            </w:r>
            <w:r>
              <w:rPr>
                <w:b/>
                <w:color w:val="111111"/>
                <w:spacing w:val="-1"/>
              </w:rPr>
              <w:t>i</w:t>
            </w:r>
            <w:r>
              <w:rPr>
                <w:b/>
                <w:color w:val="111111"/>
              </w:rPr>
              <w:t>s</w:t>
            </w:r>
            <w:r>
              <w:rPr>
                <w:b/>
                <w:color w:val="111111"/>
                <w:spacing w:val="2"/>
              </w:rPr>
              <w:t xml:space="preserve"> 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-1"/>
              </w:rPr>
              <w:t>pp</w:t>
            </w:r>
            <w:r>
              <w:rPr>
                <w:b/>
                <w:color w:val="111111"/>
                <w:spacing w:val="1"/>
              </w:rPr>
              <w:t>r</w:t>
            </w:r>
            <w:r>
              <w:rPr>
                <w:b/>
                <w:color w:val="111111"/>
              </w:rPr>
              <w:t>o</w:t>
            </w:r>
            <w:r>
              <w:rPr>
                <w:b/>
                <w:color w:val="111111"/>
                <w:spacing w:val="-1"/>
              </w:rPr>
              <w:t>p</w:t>
            </w:r>
            <w:r>
              <w:rPr>
                <w:b/>
                <w:color w:val="111111"/>
                <w:spacing w:val="1"/>
              </w:rPr>
              <w:t>r</w:t>
            </w:r>
            <w:r>
              <w:rPr>
                <w:b/>
                <w:color w:val="111111"/>
              </w:rPr>
              <w:t>i</w:t>
            </w:r>
            <w:r>
              <w:rPr>
                <w:b/>
                <w:color w:val="111111"/>
                <w:spacing w:val="-1"/>
              </w:rPr>
              <w:t>a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-1"/>
              </w:rPr>
              <w:t>n</w:t>
            </w:r>
            <w:r>
              <w:rPr>
                <w:b/>
                <w:color w:val="111111"/>
              </w:rPr>
              <w:t>d</w:t>
            </w:r>
            <w:r>
              <w:rPr>
                <w:b/>
                <w:color w:val="111111"/>
                <w:spacing w:val="-1"/>
              </w:rPr>
              <w:t xml:space="preserve"> </w:t>
            </w:r>
            <w:r>
              <w:rPr>
                <w:b/>
                <w:color w:val="111111"/>
                <w:spacing w:val="1"/>
              </w:rPr>
              <w:t>c</w:t>
            </w:r>
            <w:r>
              <w:rPr>
                <w:b/>
                <w:color w:val="111111"/>
              </w:rPr>
              <w:t>o</w:t>
            </w:r>
            <w:r>
              <w:rPr>
                <w:b/>
                <w:color w:val="111111"/>
                <w:spacing w:val="3"/>
              </w:rPr>
              <w:t>m</w:t>
            </w:r>
            <w:r>
              <w:rPr>
                <w:b/>
                <w:color w:val="111111"/>
                <w:spacing w:val="-1"/>
              </w:rPr>
              <w:t>p</w:t>
            </w:r>
            <w:r>
              <w:rPr>
                <w:b/>
                <w:color w:val="111111"/>
                <w:spacing w:val="1"/>
              </w:rPr>
              <w:t>re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  <w:spacing w:val="1"/>
              </w:rPr>
              <w:t>e</w:t>
            </w:r>
            <w:r>
              <w:rPr>
                <w:b/>
                <w:color w:val="111111"/>
                <w:spacing w:val="-1"/>
              </w:rPr>
              <w:t>n</w:t>
            </w:r>
            <w:r>
              <w:rPr>
                <w:b/>
                <w:color w:val="111111"/>
                <w:spacing w:val="2"/>
              </w:rPr>
              <w:t>s</w:t>
            </w:r>
            <w:r>
              <w:rPr>
                <w:b/>
                <w:color w:val="111111"/>
              </w:rPr>
              <w:t>i</w:t>
            </w:r>
            <w:r>
              <w:rPr>
                <w:b/>
                <w:color w:val="111111"/>
                <w:spacing w:val="-1"/>
              </w:rPr>
              <w:t>v</w:t>
            </w:r>
            <w:r>
              <w:rPr>
                <w:b/>
                <w:color w:val="111111"/>
                <w:spacing w:val="1"/>
              </w:rPr>
              <w:t>e</w:t>
            </w:r>
            <w:r>
              <w:rPr>
                <w:b/>
                <w:color w:val="111111"/>
              </w:rPr>
              <w:t xml:space="preserve">, </w:t>
            </w:r>
            <w:r>
              <w:rPr>
                <w:b/>
                <w:color w:val="111111"/>
                <w:spacing w:val="-1"/>
              </w:rPr>
              <w:t>i</w:t>
            </w:r>
            <w:r>
              <w:rPr>
                <w:b/>
                <w:color w:val="111111"/>
              </w:rPr>
              <w:t>.</w:t>
            </w:r>
            <w:r>
              <w:rPr>
                <w:b/>
                <w:color w:val="111111"/>
                <w:spacing w:val="-4"/>
              </w:rPr>
              <w:t>e</w:t>
            </w:r>
            <w:r>
              <w:rPr>
                <w:b/>
                <w:color w:val="111111"/>
              </w:rPr>
              <w:t xml:space="preserve">. </w:t>
            </w:r>
            <w:r>
              <w:rPr>
                <w:b/>
                <w:color w:val="111111"/>
                <w:spacing w:val="1"/>
              </w:rPr>
              <w:t>c</w:t>
            </w:r>
            <w:r>
              <w:rPr>
                <w:b/>
                <w:color w:val="111111"/>
              </w:rPr>
              <w:t>l</w:t>
            </w:r>
            <w:r>
              <w:rPr>
                <w:b/>
                <w:color w:val="111111"/>
                <w:spacing w:val="-1"/>
              </w:rPr>
              <w:t>a</w:t>
            </w:r>
            <w:r>
              <w:rPr>
                <w:b/>
                <w:color w:val="111111"/>
                <w:spacing w:val="1"/>
              </w:rPr>
              <w:t>r</w:t>
            </w:r>
            <w:r>
              <w:rPr>
                <w:b/>
                <w:color w:val="111111"/>
              </w:rPr>
              <w:t>i</w:t>
            </w:r>
            <w:r>
              <w:rPr>
                <w:b/>
                <w:color w:val="111111"/>
                <w:spacing w:val="3"/>
              </w:rPr>
              <w:t>f</w:t>
            </w:r>
            <w:r>
              <w:rPr>
                <w:b/>
                <w:color w:val="111111"/>
              </w:rPr>
              <w:t xml:space="preserve">y 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  <w:spacing w:val="-1"/>
              </w:rPr>
              <w:t>id</w:t>
            </w:r>
            <w:r>
              <w:rPr>
                <w:b/>
                <w:color w:val="111111"/>
                <w:spacing w:val="1"/>
              </w:rPr>
              <w:t>e</w:t>
            </w:r>
            <w:r>
              <w:rPr>
                <w:b/>
                <w:color w:val="111111"/>
              </w:rPr>
              <w:t>a a</w:t>
            </w:r>
            <w:r>
              <w:rPr>
                <w:b/>
                <w:color w:val="111111"/>
                <w:spacing w:val="-1"/>
              </w:rPr>
              <w:t>n</w:t>
            </w:r>
            <w:r>
              <w:rPr>
                <w:b/>
                <w:color w:val="111111"/>
              </w:rPr>
              <w:t>d</w:t>
            </w:r>
            <w:r>
              <w:rPr>
                <w:b/>
                <w:color w:val="111111"/>
                <w:spacing w:val="-1"/>
              </w:rPr>
              <w:t xml:space="preserve"> 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</w:rPr>
              <w:t>g</w:t>
            </w:r>
            <w:r>
              <w:rPr>
                <w:b/>
                <w:color w:val="111111"/>
                <w:spacing w:val="1"/>
              </w:rPr>
              <w:t>e</w:t>
            </w:r>
            <w:r>
              <w:rPr>
                <w:b/>
                <w:color w:val="111111"/>
                <w:spacing w:val="-1"/>
              </w:rPr>
              <w:t>n</w:t>
            </w:r>
            <w:r>
              <w:rPr>
                <w:b/>
                <w:color w:val="111111"/>
                <w:spacing w:val="1"/>
              </w:rPr>
              <w:t>er</w:t>
            </w:r>
            <w:r>
              <w:rPr>
                <w:b/>
                <w:color w:val="111111"/>
              </w:rPr>
              <w:t>al</w:t>
            </w:r>
            <w:r>
              <w:rPr>
                <w:b/>
                <w:color w:val="111111"/>
                <w:spacing w:val="-1"/>
              </w:rPr>
              <w:t xml:space="preserve"> </w:t>
            </w:r>
            <w:r>
              <w:rPr>
                <w:b/>
                <w:color w:val="111111"/>
              </w:rPr>
              <w:t>goal of</w:t>
            </w:r>
          </w:p>
          <w:p w:rsidR="001B0A5D" w:rsidRDefault="00BB6240">
            <w:pPr>
              <w:ind w:left="464"/>
            </w:pP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re</w:t>
            </w:r>
            <w:r>
              <w:rPr>
                <w:b/>
                <w:color w:val="111111"/>
                <w:spacing w:val="2"/>
              </w:rPr>
              <w:t>s</w:t>
            </w:r>
            <w:r>
              <w:rPr>
                <w:b/>
                <w:color w:val="111111"/>
                <w:spacing w:val="1"/>
              </w:rPr>
              <w:t>e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1"/>
              </w:rPr>
              <w:t>rc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</w:tr>
      <w:tr w:rsidR="001B0A5D">
        <w:trPr>
          <w:trHeight w:hRule="exact" w:val="127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2" w:right="13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40" w:lineRule="exact"/>
              <w:ind w:left="4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su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y p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ov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 xml:space="preserve"> c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-5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3"/>
                <w:sz w:val="22"/>
                <w:szCs w:val="22"/>
              </w:rPr>
              <w:t>ea</w:t>
            </w:r>
            <w:r>
              <w:rPr>
                <w:spacing w:val="2"/>
                <w:sz w:val="22"/>
                <w:szCs w:val="22"/>
              </w:rPr>
              <w:t>rc</w:t>
            </w:r>
            <w:r>
              <w:rPr>
                <w:sz w:val="22"/>
                <w:szCs w:val="22"/>
              </w:rPr>
              <w:t xml:space="preserve">h,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nd I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do not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sugg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st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dd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ng or</w:t>
            </w:r>
          </w:p>
          <w:p w:rsidR="001B0A5D" w:rsidRDefault="00BB6240">
            <w:pPr>
              <w:spacing w:before="2"/>
              <w:ind w:left="464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re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ov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ng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ny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ng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n 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s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ec</w:t>
            </w:r>
            <w:r>
              <w:rPr>
                <w:spacing w:val="-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on.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rPr>
                <w:spacing w:val="-2"/>
              </w:rPr>
              <w:t>I</w:t>
            </w:r>
            <w:r>
              <w:t>ts</w:t>
            </w:r>
            <w:r>
              <w:rPr>
                <w:spacing w:val="1"/>
              </w:rPr>
              <w:t xml:space="preserve"> c</w:t>
            </w:r>
            <w:r>
              <w:t>o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h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v</w:t>
            </w:r>
            <w:r>
              <w:t>e</w:t>
            </w:r>
          </w:p>
        </w:tc>
      </w:tr>
      <w:tr w:rsidR="001B0A5D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2" w:right="280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before="4" w:line="240" w:lineRule="exact"/>
              <w:ind w:left="104" w:right="702"/>
              <w:rPr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T</w:t>
            </w:r>
            <w:r>
              <w:rPr>
                <w:b/>
                <w:spacing w:val="2"/>
                <w:sz w:val="22"/>
                <w:szCs w:val="22"/>
              </w:rPr>
              <w:t>h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2"/>
                <w:sz w:val="22"/>
                <w:szCs w:val="22"/>
              </w:rPr>
              <w:t xml:space="preserve"> m</w:t>
            </w:r>
            <w:r>
              <w:rPr>
                <w:b/>
                <w:spacing w:val="-5"/>
                <w:sz w:val="22"/>
                <w:szCs w:val="22"/>
              </w:rPr>
              <w:t>a</w:t>
            </w:r>
            <w:r>
              <w:rPr>
                <w:b/>
                <w:spacing w:val="2"/>
                <w:sz w:val="22"/>
                <w:szCs w:val="22"/>
              </w:rPr>
              <w:t>nu</w:t>
            </w:r>
            <w:r>
              <w:rPr>
                <w:b/>
                <w:sz w:val="22"/>
                <w:szCs w:val="22"/>
              </w:rPr>
              <w:t>s</w:t>
            </w:r>
            <w:r>
              <w:rPr>
                <w:b/>
                <w:spacing w:val="-3"/>
                <w:sz w:val="22"/>
                <w:szCs w:val="22"/>
              </w:rPr>
              <w:t>c</w:t>
            </w:r>
            <w:r>
              <w:rPr>
                <w:b/>
                <w:spacing w:val="2"/>
                <w:sz w:val="22"/>
                <w:szCs w:val="22"/>
              </w:rPr>
              <w:t>r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-2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>t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 xml:space="preserve">s </w:t>
            </w:r>
            <w:r>
              <w:rPr>
                <w:b/>
                <w:spacing w:val="-1"/>
                <w:sz w:val="22"/>
                <w:szCs w:val="22"/>
              </w:rPr>
              <w:t>s</w:t>
            </w:r>
            <w:r>
              <w:rPr>
                <w:b/>
                <w:spacing w:val="2"/>
                <w:sz w:val="22"/>
                <w:szCs w:val="22"/>
              </w:rPr>
              <w:t>c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n</w:t>
            </w:r>
            <w:r>
              <w:rPr>
                <w:b/>
                <w:spacing w:val="2"/>
                <w:sz w:val="22"/>
                <w:szCs w:val="22"/>
              </w:rPr>
              <w:t>t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f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c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1"/>
                <w:sz w:val="22"/>
                <w:szCs w:val="22"/>
              </w:rPr>
              <w:t>ll</w:t>
            </w:r>
            <w:r>
              <w:rPr>
                <w:b/>
                <w:sz w:val="22"/>
                <w:szCs w:val="22"/>
              </w:rPr>
              <w:t xml:space="preserve">y </w:t>
            </w:r>
            <w:r>
              <w:rPr>
                <w:b/>
                <w:spacing w:val="2"/>
                <w:sz w:val="22"/>
                <w:szCs w:val="22"/>
              </w:rPr>
              <w:t>m</w:t>
            </w:r>
            <w:r>
              <w:rPr>
                <w:b/>
                <w:spacing w:val="-3"/>
                <w:sz w:val="22"/>
                <w:szCs w:val="22"/>
              </w:rPr>
              <w:t>e</w:t>
            </w:r>
            <w:r>
              <w:rPr>
                <w:b/>
                <w:spacing w:val="2"/>
                <w:sz w:val="22"/>
                <w:szCs w:val="22"/>
              </w:rPr>
              <w:t>t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-3"/>
                <w:sz w:val="22"/>
                <w:szCs w:val="22"/>
              </w:rPr>
              <w:t>c</w:t>
            </w:r>
            <w:r>
              <w:rPr>
                <w:b/>
                <w:spacing w:val="2"/>
                <w:sz w:val="22"/>
                <w:szCs w:val="22"/>
              </w:rPr>
              <w:t>u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pacing w:val="2"/>
                <w:sz w:val="22"/>
                <w:szCs w:val="22"/>
              </w:rPr>
              <w:t>u</w:t>
            </w:r>
            <w:r>
              <w:rPr>
                <w:b/>
                <w:sz w:val="22"/>
                <w:szCs w:val="22"/>
              </w:rPr>
              <w:t xml:space="preserve">s, </w:t>
            </w:r>
            <w:r>
              <w:rPr>
                <w:b/>
                <w:spacing w:val="2"/>
                <w:sz w:val="22"/>
                <w:szCs w:val="22"/>
              </w:rPr>
              <w:t>b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6"/>
                <w:sz w:val="22"/>
                <w:szCs w:val="22"/>
              </w:rPr>
              <w:t>s</w:t>
            </w:r>
            <w:r>
              <w:rPr>
                <w:b/>
                <w:spacing w:val="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d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pacing w:val="-5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n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d</w:t>
            </w: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pacing w:val="2"/>
                <w:sz w:val="22"/>
                <w:szCs w:val="22"/>
              </w:rPr>
              <w:t>cu</w:t>
            </w:r>
            <w:r>
              <w:rPr>
                <w:b/>
                <w:spacing w:val="-3"/>
                <w:sz w:val="22"/>
                <w:szCs w:val="22"/>
              </w:rPr>
              <w:t>m</w:t>
            </w:r>
            <w:r>
              <w:rPr>
                <w:b/>
                <w:spacing w:val="2"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n</w:t>
            </w:r>
            <w:r>
              <w:rPr>
                <w:b/>
                <w:spacing w:val="2"/>
                <w:sz w:val="22"/>
                <w:szCs w:val="22"/>
              </w:rPr>
              <w:t>t</w:t>
            </w:r>
            <w:r>
              <w:rPr>
                <w:b/>
                <w:spacing w:val="-3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d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</w:t>
            </w:r>
            <w:r>
              <w:rPr>
                <w:b/>
                <w:spacing w:val="2"/>
                <w:sz w:val="22"/>
                <w:szCs w:val="22"/>
              </w:rPr>
              <w:t>c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-3"/>
                <w:sz w:val="22"/>
                <w:szCs w:val="22"/>
              </w:rPr>
              <w:t>e</w:t>
            </w:r>
            <w:r>
              <w:rPr>
                <w:b/>
                <w:spacing w:val="2"/>
                <w:sz w:val="22"/>
                <w:szCs w:val="22"/>
              </w:rPr>
              <w:t>nt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f</w:t>
            </w: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c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pacing w:val="-2"/>
                <w:sz w:val="22"/>
                <w:szCs w:val="22"/>
              </w:rPr>
              <w:t>p</w:t>
            </w:r>
            <w:r>
              <w:rPr>
                <w:b/>
                <w:spacing w:val="2"/>
                <w:sz w:val="22"/>
                <w:szCs w:val="22"/>
              </w:rPr>
              <w:t>r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nc</w:t>
            </w: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p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pacing w:val="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s a</w:t>
            </w:r>
            <w:r>
              <w:rPr>
                <w:b/>
                <w:spacing w:val="-3"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 xml:space="preserve">d </w:t>
            </w:r>
            <w:r>
              <w:rPr>
                <w:b/>
                <w:spacing w:val="2"/>
                <w:sz w:val="22"/>
                <w:szCs w:val="22"/>
              </w:rPr>
              <w:t>re</w:t>
            </w:r>
            <w:r>
              <w:rPr>
                <w:b/>
                <w:spacing w:val="-1"/>
                <w:sz w:val="22"/>
                <w:szCs w:val="22"/>
              </w:rPr>
              <w:t>li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2"/>
                <w:sz w:val="22"/>
                <w:szCs w:val="22"/>
              </w:rPr>
              <w:t>b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pacing w:val="-6"/>
                <w:sz w:val="22"/>
                <w:szCs w:val="22"/>
              </w:rPr>
              <w:t>s</w:t>
            </w:r>
            <w:r>
              <w:rPr>
                <w:b/>
                <w:spacing w:val="2"/>
                <w:sz w:val="22"/>
                <w:szCs w:val="22"/>
              </w:rPr>
              <w:t>c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n</w:t>
            </w:r>
            <w:r>
              <w:rPr>
                <w:b/>
                <w:spacing w:val="2"/>
                <w:sz w:val="22"/>
                <w:szCs w:val="22"/>
              </w:rPr>
              <w:t>t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2"/>
                <w:sz w:val="22"/>
                <w:szCs w:val="22"/>
              </w:rPr>
              <w:t>f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c</w:t>
            </w:r>
            <w:r>
              <w:rPr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</w:t>
            </w:r>
            <w:r>
              <w:rPr>
                <w:b/>
                <w:spacing w:val="-6"/>
                <w:sz w:val="22"/>
                <w:szCs w:val="22"/>
              </w:rPr>
              <w:t>o</w:t>
            </w:r>
            <w:r>
              <w:rPr>
                <w:b/>
                <w:spacing w:val="2"/>
                <w:sz w:val="22"/>
                <w:szCs w:val="22"/>
              </w:rPr>
              <w:t>ur</w:t>
            </w:r>
            <w:r>
              <w:rPr>
                <w:b/>
                <w:spacing w:val="-3"/>
                <w:sz w:val="22"/>
                <w:szCs w:val="22"/>
              </w:rPr>
              <w:t>c</w:t>
            </w:r>
            <w:r>
              <w:rPr>
                <w:b/>
                <w:spacing w:val="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s.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</w:tr>
      <w:tr w:rsidR="001B0A5D">
        <w:trPr>
          <w:trHeight w:hRule="exact" w:val="71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2" w:right="32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</w:p>
          <w:p w:rsidR="001B0A5D" w:rsidRDefault="00BB6240">
            <w:pPr>
              <w:spacing w:line="220" w:lineRule="exact"/>
              <w:ind w:left="462"/>
            </w:pP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ind w:left="104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Ple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dd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al</w:t>
            </w:r>
            <w:r>
              <w:rPr>
                <w:b/>
                <w:spacing w:val="-2"/>
                <w:sz w:val="24"/>
                <w:szCs w:val="24"/>
              </w:rPr>
              <w:t xml:space="preserve"> re</w:t>
            </w:r>
            <w:r>
              <w:rPr>
                <w:b/>
                <w:sz w:val="24"/>
                <w:szCs w:val="24"/>
              </w:rPr>
              <w:t>f</w:t>
            </w:r>
            <w:r>
              <w:rPr>
                <w:b/>
                <w:spacing w:val="3"/>
                <w:sz w:val="24"/>
                <w:szCs w:val="24"/>
              </w:rPr>
              <w:t>e</w:t>
            </w:r>
            <w:r>
              <w:rPr>
                <w:b/>
                <w:spacing w:val="-2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2"/>
                <w:sz w:val="24"/>
                <w:szCs w:val="24"/>
              </w:rPr>
              <w:t>ce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rPr>
                <w:spacing w:val="1"/>
              </w:rPr>
              <w:t>Re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-2"/>
              </w:rPr>
              <w:t>ff</w:t>
            </w:r>
            <w:r>
              <w:t>icient</w:t>
            </w:r>
          </w:p>
        </w:tc>
      </w:tr>
      <w:tr w:rsidR="001B0A5D">
        <w:trPr>
          <w:trHeight w:hRule="exact" w:val="70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462" w:right="308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104"/>
            </w:pPr>
            <w:r>
              <w:rPr>
                <w:b/>
                <w:color w:val="111111"/>
                <w:spacing w:val="1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  <w:spacing w:val="-1"/>
              </w:rPr>
              <w:t>l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-1"/>
              </w:rPr>
              <w:t>n</w:t>
            </w:r>
            <w:r>
              <w:rPr>
                <w:b/>
                <w:color w:val="111111"/>
              </w:rPr>
              <w:t>g</w:t>
            </w:r>
            <w:r>
              <w:rPr>
                <w:b/>
                <w:color w:val="111111"/>
                <w:spacing w:val="-1"/>
              </w:rPr>
              <w:t>u</w:t>
            </w:r>
            <w:r>
              <w:rPr>
                <w:b/>
                <w:color w:val="111111"/>
              </w:rPr>
              <w:t>age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</w:rPr>
              <w:t>of</w:t>
            </w:r>
            <w:r>
              <w:rPr>
                <w:b/>
                <w:color w:val="111111"/>
                <w:spacing w:val="3"/>
              </w:rPr>
              <w:t xml:space="preserve"> 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  <w:spacing w:val="-1"/>
              </w:rPr>
              <w:t>h</w:t>
            </w:r>
            <w:r>
              <w:rPr>
                <w:b/>
                <w:color w:val="111111"/>
              </w:rPr>
              <w:t>e</w:t>
            </w:r>
            <w:r>
              <w:rPr>
                <w:b/>
                <w:color w:val="111111"/>
                <w:spacing w:val="1"/>
              </w:rPr>
              <w:t xml:space="preserve"> 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1"/>
              </w:rPr>
              <w:t>r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</w:rPr>
              <w:t xml:space="preserve">icle </w:t>
            </w:r>
            <w:r>
              <w:rPr>
                <w:b/>
                <w:color w:val="111111"/>
                <w:spacing w:val="-1"/>
              </w:rPr>
              <w:t>i</w:t>
            </w:r>
            <w:r>
              <w:rPr>
                <w:b/>
                <w:color w:val="111111"/>
              </w:rPr>
              <w:t>s</w:t>
            </w:r>
            <w:r>
              <w:rPr>
                <w:b/>
                <w:color w:val="111111"/>
                <w:spacing w:val="2"/>
              </w:rPr>
              <w:t xml:space="preserve"> </w:t>
            </w:r>
            <w:r>
              <w:rPr>
                <w:b/>
                <w:color w:val="111111"/>
                <w:spacing w:val="-5"/>
              </w:rPr>
              <w:t>o</w:t>
            </w:r>
            <w:r>
              <w:rPr>
                <w:b/>
                <w:color w:val="111111"/>
              </w:rPr>
              <w:t>f</w:t>
            </w:r>
            <w:r>
              <w:rPr>
                <w:b/>
                <w:color w:val="111111"/>
                <w:spacing w:val="3"/>
              </w:rPr>
              <w:t xml:space="preserve"> </w:t>
            </w:r>
            <w:r>
              <w:rPr>
                <w:b/>
                <w:color w:val="111111"/>
              </w:rPr>
              <w:t>good</w:t>
            </w:r>
            <w:r>
              <w:rPr>
                <w:b/>
                <w:color w:val="111111"/>
                <w:spacing w:val="-1"/>
              </w:rPr>
              <w:t xml:space="preserve"> qu</w:t>
            </w:r>
            <w:r>
              <w:rPr>
                <w:b/>
                <w:color w:val="111111"/>
              </w:rPr>
              <w:t>a</w:t>
            </w:r>
            <w:r>
              <w:rPr>
                <w:b/>
                <w:color w:val="111111"/>
                <w:spacing w:val="-1"/>
              </w:rPr>
              <w:t>l</w:t>
            </w:r>
            <w:r>
              <w:rPr>
                <w:b/>
                <w:color w:val="111111"/>
              </w:rPr>
              <w:t>i</w:t>
            </w:r>
            <w:r>
              <w:rPr>
                <w:b/>
                <w:color w:val="111111"/>
                <w:spacing w:val="-2"/>
              </w:rPr>
              <w:t>t</w:t>
            </w:r>
            <w:r>
              <w:rPr>
                <w:b/>
                <w:color w:val="111111"/>
              </w:rPr>
              <w:t>y.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</w:tr>
      <w:tr w:rsidR="001B0A5D">
        <w:trPr>
          <w:trHeight w:hRule="exact" w:val="119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BB6240">
            <w:pPr>
              <w:spacing w:line="220" w:lineRule="exact"/>
              <w:ind w:left="102"/>
            </w:pPr>
            <w:r>
              <w:rPr>
                <w:b/>
                <w:spacing w:val="-1"/>
                <w:u w:val="thick" w:color="000000"/>
              </w:rPr>
              <w:t>Op</w:t>
            </w:r>
            <w:r>
              <w:rPr>
                <w:b/>
                <w:spacing w:val="-2"/>
                <w:u w:val="thick" w:color="000000"/>
              </w:rPr>
              <w:t>t</w:t>
            </w:r>
            <w:r>
              <w:rPr>
                <w:b/>
                <w:u w:val="thick" w:color="000000"/>
              </w:rPr>
              <w:t>i</w:t>
            </w:r>
            <w:r>
              <w:rPr>
                <w:b/>
                <w:spacing w:val="-1"/>
                <w:u w:val="thick" w:color="000000"/>
              </w:rPr>
              <w:t>on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</w:t>
            </w:r>
            <w:r>
              <w:rPr>
                <w:b/>
                <w:u w:val="thick" w:color="000000"/>
              </w:rPr>
              <w:t>/</w:t>
            </w:r>
            <w:r>
              <w:rPr>
                <w:b/>
                <w:spacing w:val="-1"/>
                <w:u w:val="thick" w:color="000000"/>
              </w:rPr>
              <w:t>G</w:t>
            </w:r>
            <w:r>
              <w:rPr>
                <w:b/>
                <w:spacing w:val="1"/>
                <w:u w:val="thick" w:color="000000"/>
              </w:rPr>
              <w:t>e</w:t>
            </w:r>
            <w:r>
              <w:rPr>
                <w:b/>
                <w:spacing w:val="-1"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er</w:t>
            </w:r>
            <w:r>
              <w:rPr>
                <w:b/>
                <w:u w:val="thick" w:color="000000"/>
              </w:rPr>
              <w:t>al</w:t>
            </w:r>
            <w:r>
              <w:rPr>
                <w:b/>
              </w:rPr>
              <w:t xml:space="preserve"> 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1B0A5D"/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B0A5D" w:rsidRDefault="001B0A5D"/>
        </w:tc>
      </w:tr>
    </w:tbl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D10D4B" w:rsidRDefault="00D10D4B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tbl>
      <w:tblPr>
        <w:tblW w:w="4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2"/>
        <w:gridCol w:w="7176"/>
        <w:gridCol w:w="4121"/>
      </w:tblGrid>
      <w:tr w:rsidR="00D10D4B" w:rsidTr="00D10D4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10D4B" w:rsidTr="00D10D4B"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D4B" w:rsidRDefault="00D10D4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D4B" w:rsidRDefault="00D10D4B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D10D4B" w:rsidRDefault="00D10D4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10D4B" w:rsidTr="00D10D4B">
        <w:trPr>
          <w:trHeight w:val="890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:rsidR="00D10D4B" w:rsidRDefault="00D10D4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D10D4B" w:rsidRDefault="00D10D4B" w:rsidP="00D10D4B">
      <w:pPr>
        <w:rPr>
          <w:sz w:val="24"/>
          <w:szCs w:val="24"/>
        </w:rPr>
      </w:pPr>
    </w:p>
    <w:p w:rsidR="00D10D4B" w:rsidRDefault="00D10D4B" w:rsidP="00D10D4B"/>
    <w:p w:rsidR="00D10D4B" w:rsidRDefault="00D10D4B" w:rsidP="00D10D4B">
      <w:pPr>
        <w:rPr>
          <w:bCs/>
          <w:u w:val="single"/>
          <w:lang w:val="en-GB"/>
        </w:rPr>
      </w:pPr>
    </w:p>
    <w:bookmarkEnd w:id="1"/>
    <w:p w:rsidR="00D10D4B" w:rsidRDefault="00D10D4B" w:rsidP="00D10D4B"/>
    <w:p w:rsidR="001B0A5D" w:rsidRDefault="001B0A5D">
      <w:pPr>
        <w:spacing w:line="200" w:lineRule="exact"/>
      </w:pPr>
      <w:bookmarkStart w:id="2" w:name="_GoBack"/>
      <w:bookmarkEnd w:id="2"/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line="200" w:lineRule="exact"/>
      </w:pPr>
    </w:p>
    <w:p w:rsidR="001B0A5D" w:rsidRDefault="001B0A5D">
      <w:pPr>
        <w:spacing w:before="19" w:line="220" w:lineRule="exact"/>
        <w:rPr>
          <w:sz w:val="22"/>
          <w:szCs w:val="22"/>
        </w:rPr>
      </w:pPr>
    </w:p>
    <w:p w:rsidR="001B0A5D" w:rsidRDefault="00BB6240">
      <w:pPr>
        <w:spacing w:before="39"/>
        <w:ind w:left="121"/>
        <w:rPr>
          <w:sz w:val="16"/>
          <w:szCs w:val="16"/>
        </w:r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R</w:t>
      </w:r>
      <w:r>
        <w:rPr>
          <w:sz w:val="16"/>
          <w:szCs w:val="16"/>
        </w:rPr>
        <w:t xml:space="preserve">                                          </w:t>
      </w:r>
      <w:r>
        <w:rPr>
          <w:spacing w:val="2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sectPr w:rsidR="001B0A5D">
      <w:pgSz w:w="23820" w:h="16840" w:orient="landscape"/>
      <w:pgMar w:top="1540" w:right="1320" w:bottom="280" w:left="1320" w:header="13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240" w:rsidRDefault="00BB6240">
      <w:r>
        <w:separator/>
      </w:r>
    </w:p>
  </w:endnote>
  <w:endnote w:type="continuationSeparator" w:id="0">
    <w:p w:rsidR="00BB6240" w:rsidRDefault="00BB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240" w:rsidRDefault="00BB6240">
      <w:r>
        <w:separator/>
      </w:r>
    </w:p>
  </w:footnote>
  <w:footnote w:type="continuationSeparator" w:id="0">
    <w:p w:rsidR="00BB6240" w:rsidRDefault="00BB6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0A5D" w:rsidRDefault="00BB624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05pt;margin-top:64.3pt;width:86.7pt;height:14pt;z-index:-251658752;mso-position-horizontal-relative:page;mso-position-vertical-relative:page" filled="f" stroked="f">
          <v:textbox inset="0,0,0,0">
            <w:txbxContent>
              <w:p w:rsidR="001B0A5D" w:rsidRDefault="00BB624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A7904"/>
    <w:multiLevelType w:val="multilevel"/>
    <w:tmpl w:val="E2A2E7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A5D"/>
    <w:rsid w:val="001B0A5D"/>
    <w:rsid w:val="00BB6240"/>
    <w:rsid w:val="00D1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554993"/>
  <w15:docId w15:val="{67C50461-316A-44C3-8094-EA00ACB9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index.php/IJMP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2026-01-05T07:37:00Z</dcterms:created>
  <dcterms:modified xsi:type="dcterms:W3CDTF">2026-01-05T07:38:00Z</dcterms:modified>
</cp:coreProperties>
</file>