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B58" w:rsidRDefault="00722B58">
      <w:pPr>
        <w:spacing w:before="3" w:line="160" w:lineRule="exact"/>
        <w:rPr>
          <w:sz w:val="17"/>
          <w:szCs w:val="17"/>
        </w:rPr>
      </w:pPr>
    </w:p>
    <w:p w:rsidR="00722B58" w:rsidRDefault="00722B58">
      <w:pPr>
        <w:spacing w:line="200" w:lineRule="exact"/>
      </w:pPr>
    </w:p>
    <w:p w:rsidR="00722B58" w:rsidRDefault="00722B58">
      <w:pPr>
        <w:spacing w:line="200" w:lineRule="exact"/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71"/>
        <w:gridCol w:w="15773"/>
      </w:tblGrid>
      <w:tr w:rsidR="00722B58">
        <w:trPr>
          <w:trHeight w:hRule="exact" w:val="300"/>
        </w:trPr>
        <w:tc>
          <w:tcPr>
            <w:tcW w:w="5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2B58" w:rsidRDefault="005A5BBA">
            <w:pPr>
              <w:spacing w:line="260" w:lineRule="exact"/>
              <w:ind w:left="94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J</w:t>
            </w:r>
            <w:r>
              <w:rPr>
                <w:sz w:val="24"/>
                <w:szCs w:val="24"/>
              </w:rPr>
              <w:t>ourn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ame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2B58" w:rsidRDefault="005A5BBA">
            <w:pPr>
              <w:spacing w:line="260" w:lineRule="exact"/>
              <w:ind w:left="104"/>
              <w:rPr>
                <w:sz w:val="24"/>
                <w:szCs w:val="24"/>
              </w:rPr>
            </w:pPr>
            <w:hyperlink r:id="rId7">
              <w:r>
                <w:rPr>
                  <w:b/>
                  <w:color w:val="0000FF"/>
                  <w:spacing w:val="1"/>
                  <w:sz w:val="24"/>
                  <w:szCs w:val="24"/>
                  <w:u w:val="thick" w:color="0000FF"/>
                </w:rPr>
                <w:t>In</w:t>
              </w:r>
              <w:r>
                <w:rPr>
                  <w:b/>
                  <w:color w:val="0000FF"/>
                  <w:sz w:val="24"/>
                  <w:szCs w:val="24"/>
                  <w:u w:val="thick" w:color="0000FF"/>
                </w:rPr>
                <w:t>t</w:t>
              </w:r>
              <w:r>
                <w:rPr>
                  <w:b/>
                  <w:color w:val="0000FF"/>
                  <w:spacing w:val="-1"/>
                  <w:sz w:val="24"/>
                  <w:szCs w:val="24"/>
                  <w:u w:val="thick" w:color="0000FF"/>
                </w:rPr>
                <w:t>e</w:t>
              </w:r>
              <w:r>
                <w:rPr>
                  <w:b/>
                  <w:color w:val="0000FF"/>
                  <w:spacing w:val="-2"/>
                  <w:sz w:val="24"/>
                  <w:szCs w:val="24"/>
                  <w:u w:val="thick" w:color="0000FF"/>
                </w:rPr>
                <w:t>r</w:t>
              </w:r>
              <w:r>
                <w:rPr>
                  <w:b/>
                  <w:color w:val="0000FF"/>
                  <w:spacing w:val="1"/>
                  <w:sz w:val="24"/>
                  <w:szCs w:val="24"/>
                  <w:u w:val="thick" w:color="0000FF"/>
                </w:rPr>
                <w:t>n</w:t>
              </w:r>
              <w:r>
                <w:rPr>
                  <w:b/>
                  <w:color w:val="0000FF"/>
                  <w:sz w:val="24"/>
                  <w:szCs w:val="24"/>
                  <w:u w:val="thick" w:color="0000FF"/>
                </w:rPr>
                <w:t>at</w:t>
              </w:r>
              <w:r>
                <w:rPr>
                  <w:b/>
                  <w:color w:val="0000FF"/>
                  <w:spacing w:val="-2"/>
                  <w:sz w:val="24"/>
                  <w:szCs w:val="24"/>
                  <w:u w:val="thick" w:color="0000FF"/>
                </w:rPr>
                <w:t>i</w:t>
              </w:r>
              <w:r>
                <w:rPr>
                  <w:b/>
                  <w:color w:val="0000FF"/>
                  <w:sz w:val="24"/>
                  <w:szCs w:val="24"/>
                  <w:u w:val="thick" w:color="0000FF"/>
                </w:rPr>
                <w:t>o</w:t>
              </w:r>
              <w:r>
                <w:rPr>
                  <w:b/>
                  <w:color w:val="0000FF"/>
                  <w:spacing w:val="1"/>
                  <w:sz w:val="24"/>
                  <w:szCs w:val="24"/>
                  <w:u w:val="thick" w:color="0000FF"/>
                </w:rPr>
                <w:t>n</w:t>
              </w:r>
              <w:r>
                <w:rPr>
                  <w:b/>
                  <w:color w:val="0000FF"/>
                  <w:sz w:val="24"/>
                  <w:szCs w:val="24"/>
                  <w:u w:val="thick" w:color="0000FF"/>
                </w:rPr>
                <w:t>al</w:t>
              </w:r>
              <w:r>
                <w:rPr>
                  <w:b/>
                  <w:color w:val="0000FF"/>
                  <w:spacing w:val="-6"/>
                  <w:sz w:val="24"/>
                  <w:szCs w:val="24"/>
                  <w:u w:val="thick" w:color="0000FF"/>
                </w:rPr>
                <w:t xml:space="preserve"> </w:t>
              </w:r>
              <w:r>
                <w:rPr>
                  <w:b/>
                  <w:color w:val="0000FF"/>
                  <w:sz w:val="24"/>
                  <w:szCs w:val="24"/>
                  <w:u w:val="thick" w:color="0000FF"/>
                </w:rPr>
                <w:t>Jo</w:t>
              </w:r>
              <w:r>
                <w:rPr>
                  <w:b/>
                  <w:color w:val="0000FF"/>
                  <w:spacing w:val="1"/>
                  <w:sz w:val="24"/>
                  <w:szCs w:val="24"/>
                  <w:u w:val="thick" w:color="0000FF"/>
                </w:rPr>
                <w:t>u</w:t>
              </w:r>
              <w:r>
                <w:rPr>
                  <w:b/>
                  <w:color w:val="0000FF"/>
                  <w:spacing w:val="-2"/>
                  <w:sz w:val="24"/>
                  <w:szCs w:val="24"/>
                  <w:u w:val="thick" w:color="0000FF"/>
                </w:rPr>
                <w:t>r</w:t>
              </w:r>
              <w:r>
                <w:rPr>
                  <w:b/>
                  <w:color w:val="0000FF"/>
                  <w:spacing w:val="1"/>
                  <w:sz w:val="24"/>
                  <w:szCs w:val="24"/>
                  <w:u w:val="thick" w:color="0000FF"/>
                </w:rPr>
                <w:t>n</w:t>
              </w:r>
              <w:r>
                <w:rPr>
                  <w:b/>
                  <w:color w:val="0000FF"/>
                  <w:sz w:val="24"/>
                  <w:szCs w:val="24"/>
                  <w:u w:val="thick" w:color="0000FF"/>
                </w:rPr>
                <w:t>al</w:t>
              </w:r>
              <w:r>
                <w:rPr>
                  <w:b/>
                  <w:color w:val="0000FF"/>
                  <w:spacing w:val="-1"/>
                  <w:sz w:val="24"/>
                  <w:szCs w:val="24"/>
                  <w:u w:val="thick" w:color="0000FF"/>
                </w:rPr>
                <w:t xml:space="preserve"> </w:t>
              </w:r>
              <w:r>
                <w:rPr>
                  <w:b/>
                  <w:color w:val="0000FF"/>
                  <w:sz w:val="24"/>
                  <w:szCs w:val="24"/>
                  <w:u w:val="thick" w:color="0000FF"/>
                </w:rPr>
                <w:t xml:space="preserve">of </w:t>
              </w:r>
              <w:r>
                <w:rPr>
                  <w:b/>
                  <w:color w:val="0000FF"/>
                  <w:spacing w:val="-2"/>
                  <w:sz w:val="24"/>
                  <w:szCs w:val="24"/>
                  <w:u w:val="thick" w:color="0000FF"/>
                </w:rPr>
                <w:t>Me</w:t>
              </w:r>
              <w:r>
                <w:rPr>
                  <w:b/>
                  <w:color w:val="0000FF"/>
                  <w:spacing w:val="1"/>
                  <w:sz w:val="24"/>
                  <w:szCs w:val="24"/>
                  <w:u w:val="thick" w:color="0000FF"/>
                </w:rPr>
                <w:t>d</w:t>
              </w:r>
              <w:r>
                <w:rPr>
                  <w:b/>
                  <w:color w:val="0000FF"/>
                  <w:spacing w:val="-2"/>
                  <w:sz w:val="24"/>
                  <w:szCs w:val="24"/>
                  <w:u w:val="thick" w:color="0000FF"/>
                </w:rPr>
                <w:t>ic</w:t>
              </w:r>
              <w:r>
                <w:rPr>
                  <w:b/>
                  <w:color w:val="0000FF"/>
                  <w:sz w:val="24"/>
                  <w:szCs w:val="24"/>
                  <w:u w:val="thick" w:color="0000FF"/>
                </w:rPr>
                <w:t>al</w:t>
              </w:r>
              <w:r>
                <w:rPr>
                  <w:b/>
                  <w:color w:val="0000FF"/>
                  <w:spacing w:val="-1"/>
                  <w:sz w:val="24"/>
                  <w:szCs w:val="24"/>
                  <w:u w:val="thick" w:color="0000FF"/>
                </w:rPr>
                <w:t xml:space="preserve"> </w:t>
              </w:r>
              <w:r>
                <w:rPr>
                  <w:b/>
                  <w:color w:val="0000FF"/>
                  <w:sz w:val="24"/>
                  <w:szCs w:val="24"/>
                  <w:u w:val="thick" w:color="0000FF"/>
                </w:rPr>
                <w:t>a</w:t>
              </w:r>
              <w:r>
                <w:rPr>
                  <w:b/>
                  <w:color w:val="0000FF"/>
                  <w:spacing w:val="1"/>
                  <w:sz w:val="24"/>
                  <w:szCs w:val="24"/>
                  <w:u w:val="thick" w:color="0000FF"/>
                </w:rPr>
                <w:t>n</w:t>
              </w:r>
              <w:r>
                <w:rPr>
                  <w:b/>
                  <w:color w:val="0000FF"/>
                  <w:sz w:val="24"/>
                  <w:szCs w:val="24"/>
                  <w:u w:val="thick" w:color="0000FF"/>
                </w:rPr>
                <w:t>d</w:t>
              </w:r>
              <w:r>
                <w:rPr>
                  <w:b/>
                  <w:color w:val="0000FF"/>
                  <w:spacing w:val="2"/>
                  <w:sz w:val="24"/>
                  <w:szCs w:val="24"/>
                  <w:u w:val="thick" w:color="0000FF"/>
                </w:rPr>
                <w:t xml:space="preserve"> </w:t>
              </w:r>
              <w:r>
                <w:rPr>
                  <w:b/>
                  <w:color w:val="0000FF"/>
                  <w:spacing w:val="-2"/>
                  <w:sz w:val="24"/>
                  <w:szCs w:val="24"/>
                  <w:u w:val="thick" w:color="0000FF"/>
                </w:rPr>
                <w:t>P</w:t>
              </w:r>
              <w:r>
                <w:rPr>
                  <w:b/>
                  <w:color w:val="0000FF"/>
                  <w:spacing w:val="1"/>
                  <w:sz w:val="24"/>
                  <w:szCs w:val="24"/>
                  <w:u w:val="thick" w:color="0000FF"/>
                </w:rPr>
                <w:t>h</w:t>
              </w:r>
              <w:r>
                <w:rPr>
                  <w:b/>
                  <w:color w:val="0000FF"/>
                  <w:sz w:val="24"/>
                  <w:szCs w:val="24"/>
                  <w:u w:val="thick" w:color="0000FF"/>
                </w:rPr>
                <w:t>a</w:t>
              </w:r>
              <w:r>
                <w:rPr>
                  <w:b/>
                  <w:color w:val="0000FF"/>
                  <w:spacing w:val="-2"/>
                  <w:sz w:val="24"/>
                  <w:szCs w:val="24"/>
                  <w:u w:val="thick" w:color="0000FF"/>
                </w:rPr>
                <w:t>r</w:t>
              </w:r>
              <w:r>
                <w:rPr>
                  <w:b/>
                  <w:color w:val="0000FF"/>
                  <w:sz w:val="24"/>
                  <w:szCs w:val="24"/>
                  <w:u w:val="thick" w:color="0000FF"/>
                </w:rPr>
                <w:t>ma</w:t>
              </w:r>
              <w:r>
                <w:rPr>
                  <w:b/>
                  <w:color w:val="0000FF"/>
                  <w:spacing w:val="-1"/>
                  <w:sz w:val="24"/>
                  <w:szCs w:val="24"/>
                  <w:u w:val="thick" w:color="0000FF"/>
                </w:rPr>
                <w:t>c</w:t>
              </w:r>
              <w:r>
                <w:rPr>
                  <w:b/>
                  <w:color w:val="0000FF"/>
                  <w:spacing w:val="-2"/>
                  <w:sz w:val="24"/>
                  <w:szCs w:val="24"/>
                  <w:u w:val="thick" w:color="0000FF"/>
                </w:rPr>
                <w:t>e</w:t>
              </w:r>
              <w:r>
                <w:rPr>
                  <w:b/>
                  <w:color w:val="0000FF"/>
                  <w:spacing w:val="1"/>
                  <w:sz w:val="24"/>
                  <w:szCs w:val="24"/>
                  <w:u w:val="thick" w:color="0000FF"/>
                </w:rPr>
                <w:t>u</w:t>
              </w:r>
              <w:r>
                <w:rPr>
                  <w:b/>
                  <w:color w:val="0000FF"/>
                  <w:sz w:val="24"/>
                  <w:szCs w:val="24"/>
                  <w:u w:val="thick" w:color="0000FF"/>
                </w:rPr>
                <w:t>t</w:t>
              </w:r>
              <w:r>
                <w:rPr>
                  <w:b/>
                  <w:color w:val="0000FF"/>
                  <w:spacing w:val="-2"/>
                  <w:sz w:val="24"/>
                  <w:szCs w:val="24"/>
                  <w:u w:val="thick" w:color="0000FF"/>
                </w:rPr>
                <w:t>ic</w:t>
              </w:r>
              <w:r>
                <w:rPr>
                  <w:b/>
                  <w:color w:val="0000FF"/>
                  <w:sz w:val="24"/>
                  <w:szCs w:val="24"/>
                  <w:u w:val="thick" w:color="0000FF"/>
                </w:rPr>
                <w:t xml:space="preserve">al </w:t>
              </w:r>
              <w:r>
                <w:rPr>
                  <w:b/>
                  <w:color w:val="0000FF"/>
                  <w:spacing w:val="1"/>
                  <w:sz w:val="24"/>
                  <w:szCs w:val="24"/>
                  <w:u w:val="thick" w:color="0000FF"/>
                </w:rPr>
                <w:t>C</w:t>
              </w:r>
              <w:r>
                <w:rPr>
                  <w:b/>
                  <w:color w:val="0000FF"/>
                  <w:sz w:val="24"/>
                  <w:szCs w:val="24"/>
                  <w:u w:val="thick" w:color="0000FF"/>
                </w:rPr>
                <w:t>a</w:t>
              </w:r>
              <w:r>
                <w:rPr>
                  <w:b/>
                  <w:color w:val="0000FF"/>
                  <w:spacing w:val="1"/>
                  <w:sz w:val="24"/>
                  <w:szCs w:val="24"/>
                  <w:u w:val="thick" w:color="0000FF"/>
                </w:rPr>
                <w:t>s</w:t>
              </w:r>
              <w:r>
                <w:rPr>
                  <w:b/>
                  <w:color w:val="0000FF"/>
                  <w:sz w:val="24"/>
                  <w:szCs w:val="24"/>
                  <w:u w:val="thick" w:color="0000FF"/>
                </w:rPr>
                <w:t>e</w:t>
              </w:r>
              <w:r>
                <w:rPr>
                  <w:b/>
                  <w:color w:val="0000FF"/>
                  <w:spacing w:val="-6"/>
                  <w:sz w:val="24"/>
                  <w:szCs w:val="24"/>
                  <w:u w:val="thick" w:color="0000FF"/>
                </w:rPr>
                <w:t xml:space="preserve"> </w:t>
              </w:r>
              <w:r>
                <w:rPr>
                  <w:b/>
                  <w:color w:val="0000FF"/>
                  <w:spacing w:val="1"/>
                  <w:sz w:val="24"/>
                  <w:szCs w:val="24"/>
                  <w:u w:val="thick" w:color="0000FF"/>
                </w:rPr>
                <w:t>R</w:t>
              </w:r>
              <w:r>
                <w:rPr>
                  <w:b/>
                  <w:color w:val="0000FF"/>
                  <w:spacing w:val="-2"/>
                  <w:sz w:val="24"/>
                  <w:szCs w:val="24"/>
                  <w:u w:val="thick" w:color="0000FF"/>
                </w:rPr>
                <w:t>e</w:t>
              </w:r>
              <w:r>
                <w:rPr>
                  <w:b/>
                  <w:color w:val="0000FF"/>
                  <w:spacing w:val="1"/>
                  <w:sz w:val="24"/>
                  <w:szCs w:val="24"/>
                  <w:u w:val="thick" w:color="0000FF"/>
                </w:rPr>
                <w:t>p</w:t>
              </w:r>
              <w:r>
                <w:rPr>
                  <w:b/>
                  <w:color w:val="0000FF"/>
                  <w:sz w:val="24"/>
                  <w:szCs w:val="24"/>
                  <w:u w:val="thick" w:color="0000FF"/>
                </w:rPr>
                <w:t>o</w:t>
              </w:r>
              <w:r>
                <w:rPr>
                  <w:b/>
                  <w:color w:val="0000FF"/>
                  <w:spacing w:val="-6"/>
                  <w:sz w:val="24"/>
                  <w:szCs w:val="24"/>
                  <w:u w:val="thick" w:color="0000FF"/>
                </w:rPr>
                <w:t>r</w:t>
              </w:r>
              <w:r>
                <w:rPr>
                  <w:b/>
                  <w:color w:val="0000FF"/>
                  <w:spacing w:val="-5"/>
                  <w:sz w:val="24"/>
                  <w:szCs w:val="24"/>
                  <w:u w:val="thick" w:color="0000FF"/>
                </w:rPr>
                <w:t>t</w:t>
              </w:r>
              <w:r>
                <w:rPr>
                  <w:b/>
                  <w:color w:val="0000FF"/>
                  <w:sz w:val="24"/>
                  <w:szCs w:val="24"/>
                  <w:u w:val="thick" w:color="0000FF"/>
                </w:rPr>
                <w:t>s</w:t>
              </w:r>
            </w:hyperlink>
          </w:p>
        </w:tc>
      </w:tr>
      <w:tr w:rsidR="00722B58">
        <w:trPr>
          <w:trHeight w:hRule="exact" w:val="300"/>
        </w:trPr>
        <w:tc>
          <w:tcPr>
            <w:tcW w:w="5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2B58" w:rsidRDefault="005A5BBA">
            <w:pPr>
              <w:spacing w:line="260" w:lineRule="exact"/>
              <w:ind w:left="94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nu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pt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6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r:</w:t>
            </w:r>
          </w:p>
        </w:tc>
        <w:tc>
          <w:tcPr>
            <w:tcW w:w="1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2B58" w:rsidRDefault="005A5BBA">
            <w:pPr>
              <w:spacing w:line="260" w:lineRule="exact"/>
              <w:ind w:left="104"/>
              <w:rPr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M</w:t>
            </w:r>
            <w:r>
              <w:rPr>
                <w:b/>
                <w:spacing w:val="1"/>
                <w:sz w:val="24"/>
                <w:szCs w:val="24"/>
              </w:rPr>
              <w:t>s</w:t>
            </w:r>
            <w:r>
              <w:rPr>
                <w:b/>
                <w:spacing w:val="-5"/>
                <w:sz w:val="24"/>
                <w:szCs w:val="24"/>
              </w:rPr>
              <w:t>_</w:t>
            </w:r>
            <w:r>
              <w:rPr>
                <w:b/>
                <w:spacing w:val="1"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J</w:t>
            </w:r>
            <w:r>
              <w:rPr>
                <w:b/>
                <w:spacing w:val="-6"/>
                <w:sz w:val="24"/>
                <w:szCs w:val="24"/>
              </w:rPr>
              <w:t>M</w:t>
            </w:r>
            <w:r>
              <w:rPr>
                <w:b/>
                <w:spacing w:val="-2"/>
                <w:sz w:val="24"/>
                <w:szCs w:val="24"/>
              </w:rPr>
              <w:t>P</w:t>
            </w:r>
            <w:r>
              <w:rPr>
                <w:b/>
                <w:spacing w:val="-3"/>
                <w:sz w:val="24"/>
                <w:szCs w:val="24"/>
              </w:rPr>
              <w:t>C</w:t>
            </w:r>
            <w:r>
              <w:rPr>
                <w:b/>
                <w:spacing w:val="1"/>
                <w:sz w:val="24"/>
                <w:szCs w:val="24"/>
              </w:rPr>
              <w:t>R</w:t>
            </w:r>
            <w:r>
              <w:rPr>
                <w:b/>
                <w:spacing w:val="-5"/>
                <w:sz w:val="24"/>
                <w:szCs w:val="24"/>
              </w:rPr>
              <w:t>_</w:t>
            </w:r>
            <w:r>
              <w:rPr>
                <w:b/>
                <w:sz w:val="24"/>
                <w:szCs w:val="24"/>
              </w:rPr>
              <w:t>1</w:t>
            </w:r>
            <w:r>
              <w:rPr>
                <w:b/>
                <w:spacing w:val="-5"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>09</w:t>
            </w:r>
            <w:r>
              <w:rPr>
                <w:b/>
                <w:spacing w:val="-5"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0</w:t>
            </w:r>
          </w:p>
        </w:tc>
      </w:tr>
      <w:tr w:rsidR="00722B58">
        <w:trPr>
          <w:trHeight w:hRule="exact" w:val="660"/>
        </w:trPr>
        <w:tc>
          <w:tcPr>
            <w:tcW w:w="5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2B58" w:rsidRDefault="005A5BBA">
            <w:pPr>
              <w:spacing w:line="260" w:lineRule="exact"/>
              <w:ind w:left="9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Tit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of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5"/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7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2B58" w:rsidRDefault="00722B58">
            <w:pPr>
              <w:spacing w:before="10" w:line="160" w:lineRule="exact"/>
              <w:rPr>
                <w:sz w:val="17"/>
                <w:szCs w:val="17"/>
              </w:rPr>
            </w:pPr>
          </w:p>
          <w:p w:rsidR="00722B58" w:rsidRDefault="005A5BBA">
            <w:pPr>
              <w:ind w:left="104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</w:t>
            </w:r>
            <w:r>
              <w:rPr>
                <w:b/>
                <w:spacing w:val="1"/>
                <w:sz w:val="24"/>
                <w:szCs w:val="24"/>
              </w:rPr>
              <w:t>Y</w:t>
            </w:r>
            <w:r>
              <w:rPr>
                <w:b/>
                <w:spacing w:val="-2"/>
                <w:sz w:val="24"/>
                <w:szCs w:val="24"/>
              </w:rPr>
              <w:t>O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D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pacing w:val="1"/>
                <w:sz w:val="24"/>
                <w:szCs w:val="24"/>
              </w:rPr>
              <w:t>AN</w:t>
            </w:r>
            <w:r>
              <w:rPr>
                <w:b/>
                <w:sz w:val="24"/>
                <w:szCs w:val="24"/>
              </w:rPr>
              <w:t>E</w:t>
            </w:r>
            <w:r>
              <w:rPr>
                <w:b/>
                <w:spacing w:val="-2"/>
                <w:sz w:val="24"/>
                <w:szCs w:val="24"/>
              </w:rPr>
              <w:t>M</w:t>
            </w:r>
            <w:r>
              <w:rPr>
                <w:b/>
                <w:spacing w:val="1"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:</w:t>
            </w:r>
            <w:proofErr w:type="gramEnd"/>
            <w:r>
              <w:rPr>
                <w:b/>
                <w:sz w:val="24"/>
                <w:szCs w:val="24"/>
              </w:rPr>
              <w:t xml:space="preserve"> A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pacing w:val="1"/>
                <w:sz w:val="24"/>
                <w:szCs w:val="24"/>
              </w:rPr>
              <w:t>C</w:t>
            </w:r>
            <w:r>
              <w:rPr>
                <w:b/>
                <w:spacing w:val="-2"/>
                <w:sz w:val="24"/>
                <w:szCs w:val="24"/>
              </w:rPr>
              <w:t>OMP</w:t>
            </w:r>
            <w:r>
              <w:rPr>
                <w:b/>
                <w:spacing w:val="1"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E</w:t>
            </w:r>
            <w:r>
              <w:rPr>
                <w:b/>
                <w:spacing w:val="-2"/>
                <w:sz w:val="24"/>
                <w:szCs w:val="24"/>
              </w:rPr>
              <w:t>H</w:t>
            </w:r>
            <w:r>
              <w:rPr>
                <w:b/>
                <w:sz w:val="24"/>
                <w:szCs w:val="24"/>
              </w:rPr>
              <w:t>E</w:t>
            </w:r>
            <w:r>
              <w:rPr>
                <w:b/>
                <w:spacing w:val="1"/>
                <w:sz w:val="24"/>
                <w:szCs w:val="24"/>
              </w:rPr>
              <w:t>NSIV</w:t>
            </w:r>
            <w:r>
              <w:rPr>
                <w:b/>
                <w:sz w:val="24"/>
                <w:szCs w:val="24"/>
              </w:rPr>
              <w:t xml:space="preserve">E </w:t>
            </w:r>
            <w:r>
              <w:rPr>
                <w:b/>
                <w:spacing w:val="1"/>
                <w:sz w:val="24"/>
                <w:szCs w:val="24"/>
              </w:rPr>
              <w:t>C</w:t>
            </w:r>
            <w:r>
              <w:rPr>
                <w:b/>
                <w:spacing w:val="-3"/>
                <w:sz w:val="24"/>
                <w:szCs w:val="24"/>
              </w:rPr>
              <w:t>A</w:t>
            </w:r>
            <w:r>
              <w:rPr>
                <w:b/>
                <w:spacing w:val="1"/>
                <w:sz w:val="24"/>
                <w:szCs w:val="24"/>
              </w:rPr>
              <w:t>S</w:t>
            </w:r>
            <w:r>
              <w:rPr>
                <w:b/>
                <w:sz w:val="24"/>
                <w:szCs w:val="24"/>
              </w:rPr>
              <w:t>E</w:t>
            </w:r>
            <w:r>
              <w:rPr>
                <w:b/>
                <w:spacing w:val="2"/>
                <w:sz w:val="24"/>
                <w:szCs w:val="24"/>
              </w:rPr>
              <w:t xml:space="preserve"> </w:t>
            </w:r>
            <w:r>
              <w:rPr>
                <w:b/>
                <w:spacing w:val="1"/>
                <w:sz w:val="24"/>
                <w:szCs w:val="24"/>
              </w:rPr>
              <w:t>S</w:t>
            </w:r>
            <w:r>
              <w:rPr>
                <w:b/>
                <w:sz w:val="24"/>
                <w:szCs w:val="24"/>
              </w:rPr>
              <w:t>T</w:t>
            </w:r>
            <w:r>
              <w:rPr>
                <w:b/>
                <w:spacing w:val="1"/>
                <w:sz w:val="24"/>
                <w:szCs w:val="24"/>
              </w:rPr>
              <w:t>U</w:t>
            </w:r>
            <w:r>
              <w:rPr>
                <w:b/>
                <w:spacing w:val="-3"/>
                <w:sz w:val="24"/>
                <w:szCs w:val="24"/>
              </w:rPr>
              <w:t>D</w:t>
            </w:r>
            <w:r>
              <w:rPr>
                <w:b/>
                <w:sz w:val="24"/>
                <w:szCs w:val="24"/>
              </w:rPr>
              <w:t>Y</w:t>
            </w:r>
            <w:r>
              <w:rPr>
                <w:b/>
                <w:spacing w:val="2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O</w:t>
            </w:r>
            <w:r>
              <w:rPr>
                <w:b/>
                <w:sz w:val="24"/>
                <w:szCs w:val="24"/>
              </w:rPr>
              <w:t>N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pacing w:val="1"/>
                <w:sz w:val="24"/>
                <w:szCs w:val="24"/>
              </w:rPr>
              <w:t>D</w:t>
            </w:r>
            <w:r>
              <w:rPr>
                <w:b/>
                <w:spacing w:val="1"/>
                <w:sz w:val="24"/>
                <w:szCs w:val="24"/>
              </w:rPr>
              <w:t>IA</w:t>
            </w:r>
            <w:r>
              <w:rPr>
                <w:b/>
                <w:spacing w:val="-2"/>
                <w:sz w:val="24"/>
                <w:szCs w:val="24"/>
              </w:rPr>
              <w:t>MO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D</w:t>
            </w:r>
            <w:r>
              <w:rPr>
                <w:b/>
                <w:spacing w:val="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B</w:t>
            </w:r>
            <w:r>
              <w:rPr>
                <w:b/>
                <w:spacing w:val="-5"/>
                <w:sz w:val="24"/>
                <w:szCs w:val="24"/>
              </w:rPr>
              <w:t>L</w:t>
            </w:r>
            <w:r>
              <w:rPr>
                <w:b/>
                <w:spacing w:val="1"/>
                <w:sz w:val="24"/>
                <w:szCs w:val="24"/>
              </w:rPr>
              <w:t>AC</w:t>
            </w:r>
            <w:r>
              <w:rPr>
                <w:b/>
                <w:spacing w:val="-2"/>
                <w:sz w:val="24"/>
                <w:szCs w:val="24"/>
              </w:rPr>
              <w:t>KF</w:t>
            </w:r>
            <w:r>
              <w:rPr>
                <w:b/>
                <w:spacing w:val="1"/>
                <w:sz w:val="24"/>
                <w:szCs w:val="24"/>
              </w:rPr>
              <w:t>A</w:t>
            </w:r>
            <w:r>
              <w:rPr>
                <w:b/>
                <w:sz w:val="24"/>
                <w:szCs w:val="24"/>
              </w:rPr>
              <w:t>N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pacing w:val="-3"/>
                <w:sz w:val="24"/>
                <w:szCs w:val="24"/>
              </w:rPr>
              <w:t>A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E</w:t>
            </w:r>
            <w:r>
              <w:rPr>
                <w:b/>
                <w:spacing w:val="-7"/>
                <w:sz w:val="24"/>
                <w:szCs w:val="24"/>
              </w:rPr>
              <w:t>M</w:t>
            </w:r>
            <w:r>
              <w:rPr>
                <w:b/>
                <w:spacing w:val="1"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A</w:t>
            </w:r>
          </w:p>
        </w:tc>
      </w:tr>
      <w:tr w:rsidR="00722B58">
        <w:trPr>
          <w:trHeight w:hRule="exact" w:val="340"/>
        </w:trPr>
        <w:tc>
          <w:tcPr>
            <w:tcW w:w="5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2B58" w:rsidRDefault="005A5BBA">
            <w:pPr>
              <w:spacing w:line="260" w:lineRule="exact"/>
              <w:ind w:left="9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ype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of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ticl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2B58" w:rsidRDefault="005A5BBA">
            <w:pPr>
              <w:spacing w:before="25"/>
              <w:ind w:left="104"/>
              <w:rPr>
                <w:sz w:val="24"/>
                <w:szCs w:val="24"/>
              </w:rPr>
            </w:pPr>
            <w:r>
              <w:rPr>
                <w:b/>
                <w:spacing w:val="1"/>
                <w:sz w:val="24"/>
                <w:szCs w:val="24"/>
              </w:rPr>
              <w:t>C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1"/>
                <w:sz w:val="24"/>
                <w:szCs w:val="24"/>
              </w:rPr>
              <w:t>s</w:t>
            </w:r>
            <w:r>
              <w:rPr>
                <w:b/>
                <w:sz w:val="24"/>
                <w:szCs w:val="24"/>
              </w:rPr>
              <w:t>e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pacing w:val="-3"/>
                <w:sz w:val="24"/>
                <w:szCs w:val="24"/>
              </w:rPr>
              <w:t>s</w:t>
            </w:r>
            <w:r>
              <w:rPr>
                <w:b/>
                <w:spacing w:val="-5"/>
                <w:sz w:val="24"/>
                <w:szCs w:val="24"/>
              </w:rPr>
              <w:t>t</w:t>
            </w:r>
            <w:r>
              <w:rPr>
                <w:b/>
                <w:spacing w:val="-3"/>
                <w:sz w:val="24"/>
                <w:szCs w:val="24"/>
              </w:rPr>
              <w:t>ud</w:t>
            </w:r>
            <w:r>
              <w:rPr>
                <w:b/>
                <w:sz w:val="24"/>
                <w:szCs w:val="24"/>
              </w:rPr>
              <w:t>y</w:t>
            </w:r>
          </w:p>
        </w:tc>
      </w:tr>
    </w:tbl>
    <w:p w:rsidR="00722B58" w:rsidRDefault="00722B58">
      <w:pPr>
        <w:spacing w:line="200" w:lineRule="exact"/>
      </w:pPr>
      <w:bookmarkStart w:id="0" w:name="_GoBack"/>
      <w:bookmarkEnd w:id="0"/>
    </w:p>
    <w:p w:rsidR="00722B58" w:rsidRDefault="00722B58">
      <w:pPr>
        <w:spacing w:line="200" w:lineRule="exact"/>
      </w:pPr>
    </w:p>
    <w:p w:rsidR="00722B58" w:rsidRDefault="00722B58">
      <w:pPr>
        <w:spacing w:line="200" w:lineRule="exact"/>
      </w:pPr>
    </w:p>
    <w:p w:rsidR="00722B58" w:rsidRDefault="00722B58">
      <w:pPr>
        <w:spacing w:line="200" w:lineRule="exact"/>
      </w:pPr>
    </w:p>
    <w:p w:rsidR="00722B58" w:rsidRDefault="00722B58">
      <w:pPr>
        <w:spacing w:line="200" w:lineRule="exact"/>
      </w:pPr>
    </w:p>
    <w:p w:rsidR="00722B58" w:rsidRDefault="00722B58">
      <w:pPr>
        <w:spacing w:line="200" w:lineRule="exact"/>
      </w:pPr>
    </w:p>
    <w:p w:rsidR="00722B58" w:rsidRDefault="00722B58">
      <w:pPr>
        <w:spacing w:line="200" w:lineRule="exact"/>
      </w:pPr>
    </w:p>
    <w:p w:rsidR="00722B58" w:rsidRDefault="00722B58">
      <w:pPr>
        <w:spacing w:line="200" w:lineRule="exact"/>
      </w:pPr>
    </w:p>
    <w:p w:rsidR="00722B58" w:rsidRDefault="00722B58">
      <w:pPr>
        <w:spacing w:line="200" w:lineRule="exact"/>
      </w:pPr>
    </w:p>
    <w:p w:rsidR="00722B58" w:rsidRDefault="00722B58">
      <w:pPr>
        <w:spacing w:line="200" w:lineRule="exact"/>
      </w:pPr>
    </w:p>
    <w:p w:rsidR="00722B58" w:rsidRDefault="00722B58">
      <w:pPr>
        <w:spacing w:line="200" w:lineRule="exact"/>
      </w:pPr>
    </w:p>
    <w:p w:rsidR="00722B58" w:rsidRDefault="00722B58">
      <w:pPr>
        <w:spacing w:line="200" w:lineRule="exact"/>
      </w:pPr>
    </w:p>
    <w:p w:rsidR="00722B58" w:rsidRDefault="00722B58">
      <w:pPr>
        <w:spacing w:line="200" w:lineRule="exact"/>
      </w:pPr>
    </w:p>
    <w:p w:rsidR="00722B58" w:rsidRDefault="00722B58">
      <w:pPr>
        <w:spacing w:line="200" w:lineRule="exact"/>
      </w:pPr>
    </w:p>
    <w:p w:rsidR="00722B58" w:rsidRDefault="00722B58">
      <w:pPr>
        <w:spacing w:line="200" w:lineRule="exact"/>
      </w:pPr>
    </w:p>
    <w:p w:rsidR="00722B58" w:rsidRDefault="00722B58">
      <w:pPr>
        <w:spacing w:line="200" w:lineRule="exact"/>
      </w:pPr>
    </w:p>
    <w:p w:rsidR="00722B58" w:rsidRDefault="00722B58">
      <w:pPr>
        <w:spacing w:line="200" w:lineRule="exact"/>
      </w:pPr>
    </w:p>
    <w:p w:rsidR="00722B58" w:rsidRDefault="00722B58">
      <w:pPr>
        <w:spacing w:line="200" w:lineRule="exact"/>
      </w:pPr>
    </w:p>
    <w:p w:rsidR="00722B58" w:rsidRDefault="00722B58">
      <w:pPr>
        <w:spacing w:line="200" w:lineRule="exact"/>
      </w:pPr>
    </w:p>
    <w:p w:rsidR="00722B58" w:rsidRDefault="00722B58">
      <w:pPr>
        <w:spacing w:line="200" w:lineRule="exact"/>
      </w:pPr>
    </w:p>
    <w:p w:rsidR="00722B58" w:rsidRDefault="00722B58">
      <w:pPr>
        <w:spacing w:line="200" w:lineRule="exact"/>
      </w:pPr>
    </w:p>
    <w:p w:rsidR="00722B58" w:rsidRDefault="00722B58">
      <w:pPr>
        <w:spacing w:line="200" w:lineRule="exact"/>
      </w:pPr>
    </w:p>
    <w:p w:rsidR="00722B58" w:rsidRDefault="00722B58">
      <w:pPr>
        <w:spacing w:line="200" w:lineRule="exact"/>
      </w:pPr>
    </w:p>
    <w:p w:rsidR="00722B58" w:rsidRDefault="00722B58">
      <w:pPr>
        <w:spacing w:line="200" w:lineRule="exact"/>
      </w:pPr>
    </w:p>
    <w:p w:rsidR="00722B58" w:rsidRDefault="00722B58">
      <w:pPr>
        <w:spacing w:line="200" w:lineRule="exact"/>
      </w:pPr>
    </w:p>
    <w:p w:rsidR="00722B58" w:rsidRDefault="00722B58">
      <w:pPr>
        <w:spacing w:line="200" w:lineRule="exact"/>
      </w:pPr>
    </w:p>
    <w:p w:rsidR="00722B58" w:rsidRDefault="00722B58">
      <w:pPr>
        <w:spacing w:line="200" w:lineRule="exact"/>
      </w:pPr>
    </w:p>
    <w:p w:rsidR="00722B58" w:rsidRDefault="00722B58">
      <w:pPr>
        <w:spacing w:line="200" w:lineRule="exact"/>
      </w:pPr>
    </w:p>
    <w:p w:rsidR="00722B58" w:rsidRDefault="00722B58">
      <w:pPr>
        <w:spacing w:line="200" w:lineRule="exact"/>
      </w:pPr>
    </w:p>
    <w:p w:rsidR="00722B58" w:rsidRDefault="00722B58">
      <w:pPr>
        <w:spacing w:line="200" w:lineRule="exact"/>
      </w:pPr>
    </w:p>
    <w:p w:rsidR="00722B58" w:rsidRDefault="00722B58">
      <w:pPr>
        <w:spacing w:line="200" w:lineRule="exact"/>
      </w:pPr>
    </w:p>
    <w:p w:rsidR="00722B58" w:rsidRDefault="00722B58">
      <w:pPr>
        <w:spacing w:line="200" w:lineRule="exact"/>
      </w:pPr>
    </w:p>
    <w:p w:rsidR="00722B58" w:rsidRDefault="00722B58">
      <w:pPr>
        <w:spacing w:line="200" w:lineRule="exact"/>
      </w:pPr>
    </w:p>
    <w:p w:rsidR="00722B58" w:rsidRDefault="00722B58">
      <w:pPr>
        <w:spacing w:line="200" w:lineRule="exact"/>
      </w:pPr>
    </w:p>
    <w:p w:rsidR="00722B58" w:rsidRDefault="00722B58">
      <w:pPr>
        <w:spacing w:line="200" w:lineRule="exact"/>
      </w:pPr>
    </w:p>
    <w:p w:rsidR="00722B58" w:rsidRDefault="005A5BBA">
      <w:pPr>
        <w:spacing w:before="39"/>
        <w:ind w:left="101"/>
        <w:rPr>
          <w:sz w:val="16"/>
          <w:szCs w:val="16"/>
        </w:rPr>
        <w:sectPr w:rsidR="00722B58">
          <w:headerReference w:type="default" r:id="rId8"/>
          <w:pgSz w:w="23820" w:h="16840" w:orient="landscape"/>
          <w:pgMar w:top="1520" w:right="1320" w:bottom="280" w:left="1340" w:header="1286" w:footer="0" w:gutter="0"/>
          <w:cols w:space="720"/>
        </w:sectPr>
      </w:pPr>
      <w:r>
        <w:rPr>
          <w:spacing w:val="-2"/>
          <w:sz w:val="16"/>
          <w:szCs w:val="16"/>
        </w:rPr>
        <w:t>C</w:t>
      </w:r>
      <w:r>
        <w:rPr>
          <w:spacing w:val="2"/>
          <w:sz w:val="16"/>
          <w:szCs w:val="16"/>
        </w:rPr>
        <w:t>r</w:t>
      </w:r>
      <w:r>
        <w:rPr>
          <w:spacing w:val="-1"/>
          <w:sz w:val="16"/>
          <w:szCs w:val="16"/>
        </w:rPr>
        <w:t>ea</w:t>
      </w:r>
      <w:r>
        <w:rPr>
          <w:sz w:val="16"/>
          <w:szCs w:val="16"/>
        </w:rPr>
        <w:t>t</w:t>
      </w:r>
      <w:r>
        <w:rPr>
          <w:spacing w:val="-1"/>
          <w:sz w:val="16"/>
          <w:szCs w:val="16"/>
        </w:rPr>
        <w:t>e</w:t>
      </w:r>
      <w:r>
        <w:rPr>
          <w:sz w:val="16"/>
          <w:szCs w:val="16"/>
        </w:rPr>
        <w:t>d</w:t>
      </w:r>
      <w:r>
        <w:rPr>
          <w:spacing w:val="-4"/>
          <w:sz w:val="16"/>
          <w:szCs w:val="16"/>
        </w:rPr>
        <w:t xml:space="preserve"> </w:t>
      </w:r>
      <w:r>
        <w:rPr>
          <w:sz w:val="16"/>
          <w:szCs w:val="16"/>
        </w:rPr>
        <w:t>by:</w:t>
      </w:r>
      <w:r>
        <w:rPr>
          <w:spacing w:val="-5"/>
          <w:sz w:val="16"/>
          <w:szCs w:val="16"/>
        </w:rPr>
        <w:t xml:space="preserve"> </w:t>
      </w:r>
      <w:r>
        <w:rPr>
          <w:spacing w:val="-6"/>
          <w:sz w:val="16"/>
          <w:szCs w:val="16"/>
        </w:rPr>
        <w:t>D</w:t>
      </w:r>
      <w:r>
        <w:rPr>
          <w:sz w:val="16"/>
          <w:szCs w:val="16"/>
        </w:rPr>
        <w:t>R</w:t>
      </w:r>
      <w:r>
        <w:rPr>
          <w:sz w:val="16"/>
          <w:szCs w:val="16"/>
        </w:rPr>
        <w:t xml:space="preserve">                                          </w:t>
      </w:r>
      <w:r>
        <w:rPr>
          <w:spacing w:val="34"/>
          <w:sz w:val="16"/>
          <w:szCs w:val="16"/>
        </w:rPr>
        <w:t xml:space="preserve"> </w:t>
      </w:r>
      <w:r>
        <w:rPr>
          <w:spacing w:val="-2"/>
          <w:sz w:val="16"/>
          <w:szCs w:val="16"/>
        </w:rPr>
        <w:t>C</w:t>
      </w:r>
      <w:r>
        <w:rPr>
          <w:sz w:val="16"/>
          <w:szCs w:val="16"/>
        </w:rPr>
        <w:t>h</w:t>
      </w:r>
      <w:r>
        <w:rPr>
          <w:spacing w:val="-1"/>
          <w:sz w:val="16"/>
          <w:szCs w:val="16"/>
        </w:rPr>
        <w:t>ec</w:t>
      </w:r>
      <w:r>
        <w:rPr>
          <w:sz w:val="16"/>
          <w:szCs w:val="16"/>
        </w:rPr>
        <w:t>k</w:t>
      </w:r>
      <w:r>
        <w:rPr>
          <w:spacing w:val="-1"/>
          <w:sz w:val="16"/>
          <w:szCs w:val="16"/>
        </w:rPr>
        <w:t>e</w:t>
      </w:r>
      <w:r>
        <w:rPr>
          <w:sz w:val="16"/>
          <w:szCs w:val="16"/>
        </w:rPr>
        <w:t>d</w:t>
      </w:r>
      <w:r>
        <w:rPr>
          <w:spacing w:val="-5"/>
          <w:sz w:val="16"/>
          <w:szCs w:val="16"/>
        </w:rPr>
        <w:t xml:space="preserve"> </w:t>
      </w:r>
      <w:r>
        <w:rPr>
          <w:sz w:val="16"/>
          <w:szCs w:val="16"/>
        </w:rPr>
        <w:t>by:</w:t>
      </w:r>
      <w:r>
        <w:rPr>
          <w:spacing w:val="-4"/>
          <w:sz w:val="16"/>
          <w:szCs w:val="16"/>
        </w:rPr>
        <w:t xml:space="preserve"> P</w:t>
      </w:r>
      <w:r>
        <w:rPr>
          <w:sz w:val="16"/>
          <w:szCs w:val="16"/>
        </w:rPr>
        <w:t xml:space="preserve">M                                          </w:t>
      </w:r>
      <w:r>
        <w:rPr>
          <w:spacing w:val="18"/>
          <w:sz w:val="16"/>
          <w:szCs w:val="16"/>
        </w:rPr>
        <w:t xml:space="preserve"> </w:t>
      </w:r>
      <w:r>
        <w:rPr>
          <w:spacing w:val="-1"/>
          <w:sz w:val="16"/>
          <w:szCs w:val="16"/>
        </w:rPr>
        <w:t>A</w:t>
      </w:r>
      <w:r>
        <w:rPr>
          <w:sz w:val="16"/>
          <w:szCs w:val="16"/>
        </w:rPr>
        <w:t>pp</w:t>
      </w:r>
      <w:r>
        <w:rPr>
          <w:spacing w:val="2"/>
          <w:sz w:val="16"/>
          <w:szCs w:val="16"/>
        </w:rPr>
        <w:t>r</w:t>
      </w:r>
      <w:r>
        <w:rPr>
          <w:sz w:val="16"/>
          <w:szCs w:val="16"/>
        </w:rPr>
        <w:t>ov</w:t>
      </w:r>
      <w:r>
        <w:rPr>
          <w:spacing w:val="-1"/>
          <w:sz w:val="16"/>
          <w:szCs w:val="16"/>
        </w:rPr>
        <w:t>e</w:t>
      </w:r>
      <w:r>
        <w:rPr>
          <w:sz w:val="16"/>
          <w:szCs w:val="16"/>
        </w:rPr>
        <w:t>d</w:t>
      </w:r>
      <w:r>
        <w:rPr>
          <w:spacing w:val="-5"/>
          <w:sz w:val="16"/>
          <w:szCs w:val="16"/>
        </w:rPr>
        <w:t xml:space="preserve"> </w:t>
      </w:r>
      <w:r>
        <w:rPr>
          <w:sz w:val="16"/>
          <w:szCs w:val="16"/>
        </w:rPr>
        <w:t>by:</w:t>
      </w:r>
      <w:r>
        <w:rPr>
          <w:spacing w:val="-9"/>
          <w:sz w:val="16"/>
          <w:szCs w:val="16"/>
        </w:rPr>
        <w:t xml:space="preserve"> </w:t>
      </w:r>
      <w:r>
        <w:rPr>
          <w:spacing w:val="-7"/>
          <w:sz w:val="16"/>
          <w:szCs w:val="16"/>
        </w:rPr>
        <w:t>MB</w:t>
      </w:r>
      <w:r>
        <w:rPr>
          <w:sz w:val="16"/>
          <w:szCs w:val="16"/>
        </w:rPr>
        <w:t xml:space="preserve">M                                                              </w:t>
      </w:r>
      <w:r>
        <w:rPr>
          <w:spacing w:val="19"/>
          <w:sz w:val="16"/>
          <w:szCs w:val="16"/>
        </w:rPr>
        <w:t xml:space="preserve"> </w:t>
      </w:r>
      <w:r>
        <w:rPr>
          <w:spacing w:val="-1"/>
          <w:sz w:val="16"/>
          <w:szCs w:val="16"/>
        </w:rPr>
        <w:t>Ve</w:t>
      </w:r>
      <w:r>
        <w:rPr>
          <w:spacing w:val="2"/>
          <w:sz w:val="16"/>
          <w:szCs w:val="16"/>
        </w:rPr>
        <w:t>r</w:t>
      </w:r>
      <w:r>
        <w:rPr>
          <w:spacing w:val="-2"/>
          <w:sz w:val="16"/>
          <w:szCs w:val="16"/>
        </w:rPr>
        <w:t>s</w:t>
      </w:r>
      <w:r>
        <w:rPr>
          <w:sz w:val="16"/>
          <w:szCs w:val="16"/>
        </w:rPr>
        <w:t>ion:</w:t>
      </w:r>
      <w:r>
        <w:rPr>
          <w:spacing w:val="-9"/>
          <w:sz w:val="16"/>
          <w:szCs w:val="16"/>
        </w:rPr>
        <w:t xml:space="preserve"> </w:t>
      </w:r>
      <w:r>
        <w:rPr>
          <w:sz w:val="16"/>
          <w:szCs w:val="16"/>
        </w:rPr>
        <w:t>3</w:t>
      </w:r>
      <w:r>
        <w:rPr>
          <w:spacing w:val="-5"/>
          <w:sz w:val="16"/>
          <w:szCs w:val="16"/>
        </w:rPr>
        <w:t xml:space="preserve"> </w:t>
      </w:r>
      <w:r>
        <w:rPr>
          <w:spacing w:val="2"/>
          <w:sz w:val="16"/>
          <w:szCs w:val="16"/>
        </w:rPr>
        <w:t>(</w:t>
      </w:r>
      <w:r>
        <w:rPr>
          <w:sz w:val="16"/>
          <w:szCs w:val="16"/>
        </w:rPr>
        <w:t>07</w:t>
      </w:r>
      <w:r>
        <w:rPr>
          <w:spacing w:val="2"/>
          <w:sz w:val="16"/>
          <w:szCs w:val="16"/>
        </w:rPr>
        <w:t>-</w:t>
      </w:r>
      <w:r>
        <w:rPr>
          <w:sz w:val="16"/>
          <w:szCs w:val="16"/>
        </w:rPr>
        <w:t>07</w:t>
      </w:r>
      <w:r>
        <w:rPr>
          <w:spacing w:val="2"/>
          <w:sz w:val="16"/>
          <w:szCs w:val="16"/>
        </w:rPr>
        <w:t>-</w:t>
      </w:r>
      <w:r>
        <w:rPr>
          <w:sz w:val="16"/>
          <w:szCs w:val="16"/>
        </w:rPr>
        <w:t>20</w:t>
      </w:r>
      <w:r>
        <w:rPr>
          <w:spacing w:val="-5"/>
          <w:sz w:val="16"/>
          <w:szCs w:val="16"/>
        </w:rPr>
        <w:t>24</w:t>
      </w:r>
      <w:r>
        <w:rPr>
          <w:sz w:val="16"/>
          <w:szCs w:val="16"/>
        </w:rPr>
        <w:t>)</w:t>
      </w:r>
    </w:p>
    <w:p w:rsidR="00722B58" w:rsidRDefault="00722B58">
      <w:pPr>
        <w:spacing w:before="1" w:line="120" w:lineRule="exact"/>
        <w:rPr>
          <w:sz w:val="12"/>
          <w:szCs w:val="12"/>
        </w:rPr>
      </w:pPr>
    </w:p>
    <w:p w:rsidR="00722B58" w:rsidRDefault="00722B58">
      <w:pPr>
        <w:spacing w:line="200" w:lineRule="exact"/>
      </w:pPr>
    </w:p>
    <w:p w:rsidR="00722B58" w:rsidRDefault="00722B58">
      <w:pPr>
        <w:spacing w:line="200" w:lineRule="exact"/>
      </w:pPr>
    </w:p>
    <w:p w:rsidR="00722B58" w:rsidRDefault="005A5BBA">
      <w:pPr>
        <w:spacing w:before="29" w:line="260" w:lineRule="exact"/>
        <w:ind w:left="231"/>
        <w:rPr>
          <w:sz w:val="24"/>
          <w:szCs w:val="24"/>
        </w:rPr>
      </w:pPr>
      <w:r>
        <w:pict>
          <v:group id="_x0000_s1029" style="position:absolute;left:0;text-align:left;margin-left:343.85pt;margin-top:43.15pt;width:449.85pt;height:28.5pt;z-index:-251659264;mso-position-horizontal-relative:page" coordorigin="6877,863" coordsize="8997,570">
            <v:shape id="_x0000_s1031" style="position:absolute;left:6887;top:873;width:8977;height:275" coordorigin="6887,873" coordsize="8977,275" path="m6887,1148r8977,l15864,873r-8977,l6887,1148xe" fillcolor="yellow" stroked="f">
              <v:path arrowok="t"/>
            </v:shape>
            <v:shape id="_x0000_s1030" style="position:absolute;left:10372;top:1148;width:2005;height:275" coordorigin="10372,1148" coordsize="2005,275" path="m10372,1423r2005,l12377,1148r-2005,l10372,1423xe" fillcolor="yellow" stroked="f">
              <v:path arrowok="t"/>
            </v:shape>
            <w10:wrap anchorx="page"/>
          </v:group>
        </w:pict>
      </w:r>
      <w:r>
        <w:rPr>
          <w:b/>
          <w:spacing w:val="-2"/>
          <w:position w:val="-1"/>
          <w:sz w:val="24"/>
          <w:szCs w:val="24"/>
          <w:highlight w:val="yellow"/>
        </w:rPr>
        <w:t>P</w:t>
      </w:r>
      <w:r>
        <w:rPr>
          <w:b/>
          <w:spacing w:val="1"/>
          <w:position w:val="-1"/>
          <w:sz w:val="24"/>
          <w:szCs w:val="24"/>
          <w:highlight w:val="yellow"/>
        </w:rPr>
        <w:t>AR</w:t>
      </w:r>
      <w:r>
        <w:rPr>
          <w:b/>
          <w:position w:val="-1"/>
          <w:sz w:val="24"/>
          <w:szCs w:val="24"/>
          <w:highlight w:val="yellow"/>
        </w:rPr>
        <w:t>T  1:</w:t>
      </w:r>
      <w:r>
        <w:rPr>
          <w:b/>
          <w:position w:val="-1"/>
          <w:sz w:val="24"/>
          <w:szCs w:val="24"/>
        </w:rPr>
        <w:t xml:space="preserve"> </w:t>
      </w:r>
      <w:r>
        <w:rPr>
          <w:b/>
          <w:spacing w:val="-3"/>
          <w:position w:val="-1"/>
          <w:sz w:val="24"/>
          <w:szCs w:val="24"/>
        </w:rPr>
        <w:t>C</w:t>
      </w:r>
      <w:r>
        <w:rPr>
          <w:b/>
          <w:position w:val="-1"/>
          <w:sz w:val="24"/>
          <w:szCs w:val="24"/>
        </w:rPr>
        <w:t>o</w:t>
      </w:r>
      <w:r>
        <w:rPr>
          <w:b/>
          <w:spacing w:val="-5"/>
          <w:position w:val="-1"/>
          <w:sz w:val="24"/>
          <w:szCs w:val="24"/>
        </w:rPr>
        <w:t>m</w:t>
      </w:r>
      <w:r>
        <w:rPr>
          <w:b/>
          <w:position w:val="-1"/>
          <w:sz w:val="24"/>
          <w:szCs w:val="24"/>
        </w:rPr>
        <w:t>m</w:t>
      </w:r>
      <w:r>
        <w:rPr>
          <w:b/>
          <w:spacing w:val="-6"/>
          <w:position w:val="-1"/>
          <w:sz w:val="24"/>
          <w:szCs w:val="24"/>
        </w:rPr>
        <w:t>e</w:t>
      </w:r>
      <w:r>
        <w:rPr>
          <w:b/>
          <w:spacing w:val="1"/>
          <w:position w:val="-1"/>
          <w:sz w:val="24"/>
          <w:szCs w:val="24"/>
        </w:rPr>
        <w:t>n</w:t>
      </w:r>
      <w:r>
        <w:rPr>
          <w:b/>
          <w:spacing w:val="-5"/>
          <w:position w:val="-1"/>
          <w:sz w:val="24"/>
          <w:szCs w:val="24"/>
        </w:rPr>
        <w:t>t</w:t>
      </w:r>
      <w:r>
        <w:rPr>
          <w:b/>
          <w:position w:val="-1"/>
          <w:sz w:val="24"/>
          <w:szCs w:val="24"/>
        </w:rPr>
        <w:t>s</w:t>
      </w:r>
    </w:p>
    <w:p w:rsidR="00722B58" w:rsidRDefault="00722B58">
      <w:pPr>
        <w:spacing w:before="3" w:line="280" w:lineRule="exact"/>
        <w:rPr>
          <w:sz w:val="28"/>
          <w:szCs w:val="28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49"/>
        <w:gridCol w:w="9357"/>
        <w:gridCol w:w="6446"/>
      </w:tblGrid>
      <w:tr w:rsidR="00722B58">
        <w:trPr>
          <w:trHeight w:hRule="exact" w:val="1115"/>
        </w:trPr>
        <w:tc>
          <w:tcPr>
            <w:tcW w:w="5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2B58" w:rsidRDefault="00722B58"/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2B58" w:rsidRDefault="005A5BBA">
            <w:pPr>
              <w:spacing w:line="260" w:lineRule="exact"/>
              <w:ind w:left="3581" w:right="3567"/>
              <w:jc w:val="center"/>
              <w:rPr>
                <w:sz w:val="24"/>
                <w:szCs w:val="24"/>
              </w:rPr>
            </w:pPr>
            <w:r>
              <w:rPr>
                <w:b/>
                <w:spacing w:val="1"/>
                <w:sz w:val="24"/>
                <w:szCs w:val="24"/>
              </w:rPr>
              <w:t>R</w:t>
            </w:r>
            <w:r>
              <w:rPr>
                <w:b/>
                <w:spacing w:val="-2"/>
                <w:sz w:val="24"/>
                <w:szCs w:val="24"/>
              </w:rPr>
              <w:t>e</w:t>
            </w:r>
            <w:r>
              <w:rPr>
                <w:b/>
                <w:sz w:val="24"/>
                <w:szCs w:val="24"/>
              </w:rPr>
              <w:t>v</w:t>
            </w:r>
            <w:r>
              <w:rPr>
                <w:b/>
                <w:spacing w:val="-2"/>
                <w:sz w:val="24"/>
                <w:szCs w:val="24"/>
              </w:rPr>
              <w:t>ie</w:t>
            </w:r>
            <w:r>
              <w:rPr>
                <w:b/>
                <w:spacing w:val="1"/>
                <w:sz w:val="24"/>
                <w:szCs w:val="24"/>
              </w:rPr>
              <w:t>w</w:t>
            </w:r>
            <w:r>
              <w:rPr>
                <w:b/>
                <w:spacing w:val="-2"/>
                <w:sz w:val="24"/>
                <w:szCs w:val="24"/>
              </w:rPr>
              <w:t>er</w:t>
            </w:r>
            <w:r>
              <w:rPr>
                <w:b/>
                <w:sz w:val="24"/>
                <w:szCs w:val="24"/>
              </w:rPr>
              <w:t>’s</w:t>
            </w:r>
            <w:r>
              <w:rPr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c</w:t>
            </w:r>
            <w:r>
              <w:rPr>
                <w:b/>
                <w:sz w:val="24"/>
                <w:szCs w:val="24"/>
              </w:rPr>
              <w:t>omm</w:t>
            </w:r>
            <w:r>
              <w:rPr>
                <w:b/>
                <w:spacing w:val="-1"/>
                <w:sz w:val="24"/>
                <w:szCs w:val="24"/>
              </w:rPr>
              <w:t>e</w:t>
            </w:r>
            <w:r>
              <w:rPr>
                <w:b/>
                <w:spacing w:val="-3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t</w:t>
            </w:r>
          </w:p>
          <w:p w:rsidR="00722B58" w:rsidRDefault="005A5BBA">
            <w:pPr>
              <w:spacing w:before="7" w:line="260" w:lineRule="exact"/>
              <w:ind w:left="168" w:right="161"/>
              <w:jc w:val="center"/>
              <w:rPr>
                <w:sz w:val="24"/>
                <w:szCs w:val="24"/>
              </w:rPr>
            </w:pPr>
            <w:r>
              <w:rPr>
                <w:b/>
                <w:spacing w:val="1"/>
                <w:sz w:val="24"/>
                <w:szCs w:val="24"/>
              </w:rPr>
              <w:t>A</w:t>
            </w:r>
            <w:r>
              <w:rPr>
                <w:b/>
                <w:spacing w:val="-2"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t</w:t>
            </w:r>
            <w:r>
              <w:rPr>
                <w:b/>
                <w:spacing w:val="-2"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f</w:t>
            </w:r>
            <w:r>
              <w:rPr>
                <w:b/>
                <w:spacing w:val="-2"/>
                <w:sz w:val="24"/>
                <w:szCs w:val="24"/>
              </w:rPr>
              <w:t>ici</w:t>
            </w:r>
            <w:r>
              <w:rPr>
                <w:b/>
                <w:spacing w:val="5"/>
                <w:sz w:val="24"/>
                <w:szCs w:val="24"/>
              </w:rPr>
              <w:t>a</w:t>
            </w:r>
            <w:r>
              <w:rPr>
                <w:b/>
                <w:sz w:val="24"/>
                <w:szCs w:val="24"/>
              </w:rPr>
              <w:t>l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pacing w:val="1"/>
                <w:sz w:val="24"/>
                <w:szCs w:val="24"/>
              </w:rPr>
              <w:t>In</w:t>
            </w:r>
            <w:r>
              <w:rPr>
                <w:b/>
                <w:sz w:val="24"/>
                <w:szCs w:val="24"/>
              </w:rPr>
              <w:t>t</w:t>
            </w:r>
            <w:r>
              <w:rPr>
                <w:b/>
                <w:spacing w:val="-1"/>
                <w:sz w:val="24"/>
                <w:szCs w:val="24"/>
              </w:rPr>
              <w:t>e</w:t>
            </w:r>
            <w:r>
              <w:rPr>
                <w:b/>
                <w:spacing w:val="-2"/>
                <w:sz w:val="24"/>
                <w:szCs w:val="24"/>
              </w:rPr>
              <w:t>lli</w:t>
            </w:r>
            <w:r>
              <w:rPr>
                <w:b/>
                <w:spacing w:val="5"/>
                <w:sz w:val="24"/>
                <w:szCs w:val="24"/>
              </w:rPr>
              <w:t>g</w:t>
            </w:r>
            <w:r>
              <w:rPr>
                <w:b/>
                <w:spacing w:val="-2"/>
                <w:sz w:val="24"/>
                <w:szCs w:val="24"/>
              </w:rPr>
              <w:t>e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pacing w:val="-2"/>
                <w:sz w:val="24"/>
                <w:szCs w:val="24"/>
              </w:rPr>
              <w:t>c</w:t>
            </w:r>
            <w:r>
              <w:rPr>
                <w:b/>
                <w:sz w:val="24"/>
                <w:szCs w:val="24"/>
              </w:rPr>
              <w:t>e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(</w:t>
            </w:r>
            <w:r>
              <w:rPr>
                <w:b/>
                <w:spacing w:val="1"/>
                <w:sz w:val="24"/>
                <w:szCs w:val="24"/>
              </w:rPr>
              <w:t>AI</w:t>
            </w:r>
            <w:r>
              <w:rPr>
                <w:b/>
                <w:sz w:val="24"/>
                <w:szCs w:val="24"/>
              </w:rPr>
              <w:t>)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g</w:t>
            </w:r>
            <w:r>
              <w:rPr>
                <w:b/>
                <w:spacing w:val="-2"/>
                <w:sz w:val="24"/>
                <w:szCs w:val="24"/>
              </w:rPr>
              <w:t>e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pacing w:val="-2"/>
                <w:sz w:val="24"/>
                <w:szCs w:val="24"/>
              </w:rPr>
              <w:t>er</w:t>
            </w:r>
            <w:r>
              <w:rPr>
                <w:b/>
                <w:sz w:val="24"/>
                <w:szCs w:val="24"/>
              </w:rPr>
              <w:t>at</w:t>
            </w:r>
            <w:r>
              <w:rPr>
                <w:b/>
                <w:spacing w:val="-1"/>
                <w:sz w:val="24"/>
                <w:szCs w:val="24"/>
              </w:rPr>
              <w:t>e</w:t>
            </w:r>
            <w:r>
              <w:rPr>
                <w:b/>
                <w:sz w:val="24"/>
                <w:szCs w:val="24"/>
              </w:rPr>
              <w:t>d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or</w:t>
            </w:r>
            <w:r>
              <w:rPr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1"/>
                <w:sz w:val="24"/>
                <w:szCs w:val="24"/>
              </w:rPr>
              <w:t>ss</w:t>
            </w:r>
            <w:r>
              <w:rPr>
                <w:b/>
                <w:spacing w:val="-2"/>
                <w:sz w:val="24"/>
                <w:szCs w:val="24"/>
              </w:rPr>
              <w:t>i</w:t>
            </w:r>
            <w:r>
              <w:rPr>
                <w:b/>
                <w:spacing w:val="1"/>
                <w:sz w:val="24"/>
                <w:szCs w:val="24"/>
              </w:rPr>
              <w:t>s</w:t>
            </w:r>
            <w:r>
              <w:rPr>
                <w:b/>
                <w:sz w:val="24"/>
                <w:szCs w:val="24"/>
              </w:rPr>
              <w:t>t</w:t>
            </w:r>
            <w:r>
              <w:rPr>
                <w:b/>
                <w:spacing w:val="-1"/>
                <w:sz w:val="24"/>
                <w:szCs w:val="24"/>
              </w:rPr>
              <w:t>e</w:t>
            </w:r>
            <w:r>
              <w:rPr>
                <w:b/>
                <w:sz w:val="24"/>
                <w:szCs w:val="24"/>
              </w:rPr>
              <w:t>d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r</w:t>
            </w:r>
            <w:r>
              <w:rPr>
                <w:b/>
                <w:spacing w:val="3"/>
                <w:sz w:val="24"/>
                <w:szCs w:val="24"/>
              </w:rPr>
              <w:t>e</w:t>
            </w:r>
            <w:r>
              <w:rPr>
                <w:b/>
                <w:sz w:val="24"/>
                <w:szCs w:val="24"/>
              </w:rPr>
              <w:t>v</w:t>
            </w:r>
            <w:r>
              <w:rPr>
                <w:b/>
                <w:spacing w:val="-2"/>
                <w:sz w:val="24"/>
                <w:szCs w:val="24"/>
              </w:rPr>
              <w:t>ie</w:t>
            </w:r>
            <w:r>
              <w:rPr>
                <w:b/>
                <w:sz w:val="24"/>
                <w:szCs w:val="24"/>
              </w:rPr>
              <w:t>w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c</w:t>
            </w:r>
            <w:r>
              <w:rPr>
                <w:b/>
                <w:sz w:val="24"/>
                <w:szCs w:val="24"/>
              </w:rPr>
              <w:t>omm</w:t>
            </w:r>
            <w:r>
              <w:rPr>
                <w:b/>
                <w:spacing w:val="-1"/>
                <w:sz w:val="24"/>
                <w:szCs w:val="24"/>
              </w:rPr>
              <w:t>e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ts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-2"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e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pacing w:val="1"/>
                <w:sz w:val="24"/>
                <w:szCs w:val="24"/>
              </w:rPr>
              <w:t>s</w:t>
            </w:r>
            <w:r>
              <w:rPr>
                <w:b/>
                <w:sz w:val="24"/>
                <w:szCs w:val="24"/>
              </w:rPr>
              <w:t>t</w:t>
            </w:r>
            <w:r>
              <w:rPr>
                <w:b/>
                <w:spacing w:val="3"/>
                <w:sz w:val="24"/>
                <w:szCs w:val="24"/>
              </w:rPr>
              <w:t>r</w:t>
            </w:r>
            <w:r>
              <w:rPr>
                <w:b/>
                <w:spacing w:val="-2"/>
                <w:sz w:val="24"/>
                <w:szCs w:val="24"/>
              </w:rPr>
              <w:t>ic</w:t>
            </w:r>
            <w:r>
              <w:rPr>
                <w:b/>
                <w:sz w:val="24"/>
                <w:szCs w:val="24"/>
              </w:rPr>
              <w:t>t</w:t>
            </w:r>
            <w:r>
              <w:rPr>
                <w:b/>
                <w:spacing w:val="-2"/>
                <w:sz w:val="24"/>
                <w:szCs w:val="24"/>
              </w:rPr>
              <w:t>l</w:t>
            </w:r>
            <w:r>
              <w:rPr>
                <w:b/>
                <w:sz w:val="24"/>
                <w:szCs w:val="24"/>
              </w:rPr>
              <w:t>y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pacing w:val="1"/>
                <w:sz w:val="24"/>
                <w:szCs w:val="24"/>
              </w:rPr>
              <w:t>p</w:t>
            </w:r>
            <w:r>
              <w:rPr>
                <w:b/>
                <w:spacing w:val="-2"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o</w:t>
            </w:r>
            <w:r>
              <w:rPr>
                <w:b/>
                <w:spacing w:val="1"/>
                <w:sz w:val="24"/>
                <w:szCs w:val="24"/>
              </w:rPr>
              <w:t>h</w:t>
            </w:r>
            <w:r>
              <w:rPr>
                <w:b/>
                <w:spacing w:val="-2"/>
                <w:sz w:val="24"/>
                <w:szCs w:val="24"/>
              </w:rPr>
              <w:t>i</w:t>
            </w:r>
            <w:r>
              <w:rPr>
                <w:b/>
                <w:spacing w:val="1"/>
                <w:sz w:val="24"/>
                <w:szCs w:val="24"/>
              </w:rPr>
              <w:t>b</w:t>
            </w:r>
            <w:r>
              <w:rPr>
                <w:b/>
                <w:spacing w:val="-2"/>
                <w:sz w:val="24"/>
                <w:szCs w:val="24"/>
              </w:rPr>
              <w:t>i</w:t>
            </w:r>
            <w:r>
              <w:rPr>
                <w:b/>
                <w:spacing w:val="5"/>
                <w:sz w:val="24"/>
                <w:szCs w:val="24"/>
              </w:rPr>
              <w:t>t</w:t>
            </w:r>
            <w:r>
              <w:rPr>
                <w:b/>
                <w:spacing w:val="-2"/>
                <w:sz w:val="24"/>
                <w:szCs w:val="24"/>
              </w:rPr>
              <w:t>e</w:t>
            </w:r>
            <w:r>
              <w:rPr>
                <w:b/>
                <w:sz w:val="24"/>
                <w:szCs w:val="24"/>
              </w:rPr>
              <w:t xml:space="preserve">d </w:t>
            </w:r>
            <w:r>
              <w:rPr>
                <w:b/>
                <w:spacing w:val="1"/>
                <w:sz w:val="24"/>
                <w:szCs w:val="24"/>
              </w:rPr>
              <w:t>du</w:t>
            </w:r>
            <w:r>
              <w:rPr>
                <w:b/>
                <w:spacing w:val="-2"/>
                <w:sz w:val="24"/>
                <w:szCs w:val="24"/>
              </w:rPr>
              <w:t>ri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 xml:space="preserve">g </w:t>
            </w:r>
            <w:r>
              <w:rPr>
                <w:b/>
                <w:spacing w:val="1"/>
                <w:sz w:val="24"/>
                <w:szCs w:val="24"/>
              </w:rPr>
              <w:t>p</w:t>
            </w:r>
            <w:r>
              <w:rPr>
                <w:b/>
                <w:spacing w:val="-2"/>
                <w:sz w:val="24"/>
                <w:szCs w:val="24"/>
              </w:rPr>
              <w:t>ee</w:t>
            </w:r>
            <w:r>
              <w:rPr>
                <w:b/>
                <w:sz w:val="24"/>
                <w:szCs w:val="24"/>
              </w:rPr>
              <w:t>r</w:t>
            </w:r>
            <w:r>
              <w:rPr>
                <w:b/>
                <w:spacing w:val="-2"/>
                <w:sz w:val="24"/>
                <w:szCs w:val="24"/>
              </w:rPr>
              <w:t xml:space="preserve"> re</w:t>
            </w:r>
            <w:r>
              <w:rPr>
                <w:b/>
                <w:sz w:val="24"/>
                <w:szCs w:val="24"/>
              </w:rPr>
              <w:t>v</w:t>
            </w:r>
            <w:r>
              <w:rPr>
                <w:b/>
                <w:spacing w:val="3"/>
                <w:sz w:val="24"/>
                <w:szCs w:val="24"/>
              </w:rPr>
              <w:t>i</w:t>
            </w:r>
            <w:r>
              <w:rPr>
                <w:b/>
                <w:spacing w:val="-2"/>
                <w:sz w:val="24"/>
                <w:szCs w:val="24"/>
              </w:rPr>
              <w:t>e</w:t>
            </w:r>
            <w:r>
              <w:rPr>
                <w:b/>
                <w:spacing w:val="-3"/>
                <w:sz w:val="24"/>
                <w:szCs w:val="24"/>
              </w:rPr>
              <w:t>w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64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2B58" w:rsidRDefault="005A5BBA">
            <w:pPr>
              <w:spacing w:line="252" w:lineRule="auto"/>
              <w:ind w:left="109" w:right="331"/>
              <w:rPr>
                <w:sz w:val="24"/>
                <w:szCs w:val="24"/>
              </w:rPr>
            </w:pPr>
            <w:r>
              <w:rPr>
                <w:b/>
                <w:spacing w:val="1"/>
                <w:sz w:val="24"/>
                <w:szCs w:val="24"/>
              </w:rPr>
              <w:t>Au</w:t>
            </w:r>
            <w:r>
              <w:rPr>
                <w:b/>
                <w:sz w:val="24"/>
                <w:szCs w:val="24"/>
              </w:rPr>
              <w:t>t</w:t>
            </w:r>
            <w:r>
              <w:rPr>
                <w:b/>
                <w:spacing w:val="1"/>
                <w:sz w:val="24"/>
                <w:szCs w:val="24"/>
              </w:rPr>
              <w:t>h</w:t>
            </w:r>
            <w:r>
              <w:rPr>
                <w:b/>
                <w:sz w:val="24"/>
                <w:szCs w:val="24"/>
              </w:rPr>
              <w:t>o</w:t>
            </w:r>
            <w:r>
              <w:rPr>
                <w:b/>
                <w:spacing w:val="-2"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’s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Fee</w:t>
            </w:r>
            <w:r>
              <w:rPr>
                <w:b/>
                <w:spacing w:val="1"/>
                <w:sz w:val="24"/>
                <w:szCs w:val="24"/>
              </w:rPr>
              <w:t>db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-2"/>
                <w:sz w:val="24"/>
                <w:szCs w:val="24"/>
              </w:rPr>
              <w:t>c</w:t>
            </w:r>
            <w:r>
              <w:rPr>
                <w:b/>
                <w:sz w:val="24"/>
                <w:szCs w:val="24"/>
              </w:rPr>
              <w:t>k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(It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ma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-2"/>
                <w:sz w:val="24"/>
                <w:szCs w:val="24"/>
              </w:rPr>
              <w:t>at</w:t>
            </w:r>
            <w:r>
              <w:rPr>
                <w:sz w:val="24"/>
                <w:szCs w:val="24"/>
              </w:rPr>
              <w:t>ory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5"/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hors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5"/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it</w:t>
            </w:r>
            <w:r>
              <w:rPr>
                <w:sz w:val="24"/>
                <w:szCs w:val="24"/>
              </w:rPr>
              <w:t>e h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 f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5"/>
                <w:sz w:val="24"/>
                <w:szCs w:val="24"/>
              </w:rPr>
              <w:t>b</w:t>
            </w:r>
            <w:r>
              <w:rPr>
                <w:spacing w:val="-2"/>
                <w:sz w:val="24"/>
                <w:szCs w:val="24"/>
              </w:rPr>
              <w:t>ac</w:t>
            </w:r>
            <w:r>
              <w:rPr>
                <w:sz w:val="24"/>
                <w:szCs w:val="24"/>
              </w:rPr>
              <w:t>k h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)</w:t>
            </w:r>
          </w:p>
        </w:tc>
      </w:tr>
      <w:tr w:rsidR="00722B58">
        <w:trPr>
          <w:trHeight w:hRule="exact" w:val="2771"/>
        </w:trPr>
        <w:tc>
          <w:tcPr>
            <w:tcW w:w="5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2B58" w:rsidRDefault="00722B58">
            <w:pPr>
              <w:spacing w:line="200" w:lineRule="exact"/>
            </w:pPr>
          </w:p>
          <w:p w:rsidR="00722B58" w:rsidRDefault="00722B58">
            <w:pPr>
              <w:spacing w:line="200" w:lineRule="exact"/>
            </w:pPr>
          </w:p>
          <w:p w:rsidR="00722B58" w:rsidRDefault="00722B58">
            <w:pPr>
              <w:spacing w:before="6" w:line="280" w:lineRule="exact"/>
              <w:rPr>
                <w:sz w:val="28"/>
                <w:szCs w:val="28"/>
              </w:rPr>
            </w:pPr>
          </w:p>
          <w:p w:rsidR="00722B58" w:rsidRDefault="005A5BBA">
            <w:pPr>
              <w:ind w:left="701" w:right="332"/>
              <w:jc w:val="center"/>
              <w:rPr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Ple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1"/>
                <w:sz w:val="24"/>
                <w:szCs w:val="24"/>
              </w:rPr>
              <w:t>s</w:t>
            </w:r>
            <w:r>
              <w:rPr>
                <w:b/>
                <w:sz w:val="24"/>
                <w:szCs w:val="24"/>
              </w:rPr>
              <w:t>e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pacing w:val="-3"/>
                <w:sz w:val="24"/>
                <w:szCs w:val="24"/>
              </w:rPr>
              <w:t>w</w:t>
            </w:r>
            <w:r>
              <w:rPr>
                <w:b/>
                <w:spacing w:val="3"/>
                <w:sz w:val="24"/>
                <w:szCs w:val="24"/>
              </w:rPr>
              <w:t>r</w:t>
            </w:r>
            <w:r>
              <w:rPr>
                <w:b/>
                <w:spacing w:val="-2"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te</w:t>
            </w:r>
            <w:r>
              <w:rPr>
                <w:b/>
                <w:spacing w:val="-1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f</w:t>
            </w:r>
            <w:r>
              <w:rPr>
                <w:b/>
                <w:spacing w:val="3"/>
                <w:sz w:val="24"/>
                <w:szCs w:val="24"/>
              </w:rPr>
              <w:t>e</w:t>
            </w:r>
            <w:r>
              <w:rPr>
                <w:b/>
                <w:sz w:val="24"/>
                <w:szCs w:val="24"/>
              </w:rPr>
              <w:t>w</w:t>
            </w:r>
            <w:r>
              <w:rPr>
                <w:b/>
                <w:spacing w:val="-8"/>
                <w:sz w:val="24"/>
                <w:szCs w:val="24"/>
              </w:rPr>
              <w:t xml:space="preserve"> </w:t>
            </w:r>
            <w:r>
              <w:rPr>
                <w:b/>
                <w:spacing w:val="1"/>
                <w:sz w:val="24"/>
                <w:szCs w:val="24"/>
              </w:rPr>
              <w:t>s</w:t>
            </w:r>
            <w:r>
              <w:rPr>
                <w:b/>
                <w:spacing w:val="-2"/>
                <w:sz w:val="24"/>
                <w:szCs w:val="24"/>
              </w:rPr>
              <w:t>e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t</w:t>
            </w:r>
            <w:r>
              <w:rPr>
                <w:b/>
                <w:spacing w:val="-1"/>
                <w:sz w:val="24"/>
                <w:szCs w:val="24"/>
              </w:rPr>
              <w:t>e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pacing w:val="-2"/>
                <w:sz w:val="24"/>
                <w:szCs w:val="24"/>
              </w:rPr>
              <w:t>ce</w:t>
            </w:r>
            <w:r>
              <w:rPr>
                <w:b/>
                <w:sz w:val="24"/>
                <w:szCs w:val="24"/>
              </w:rPr>
              <w:t>s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re</w:t>
            </w:r>
            <w:r>
              <w:rPr>
                <w:b/>
                <w:sz w:val="24"/>
                <w:szCs w:val="24"/>
              </w:rPr>
              <w:t>ga</w:t>
            </w:r>
            <w:r>
              <w:rPr>
                <w:b/>
                <w:spacing w:val="-2"/>
                <w:sz w:val="24"/>
                <w:szCs w:val="24"/>
              </w:rPr>
              <w:t>r</w:t>
            </w:r>
            <w:r>
              <w:rPr>
                <w:b/>
                <w:spacing w:val="1"/>
                <w:sz w:val="24"/>
                <w:szCs w:val="24"/>
              </w:rPr>
              <w:t>d</w:t>
            </w:r>
            <w:r>
              <w:rPr>
                <w:b/>
                <w:spacing w:val="-2"/>
                <w:sz w:val="24"/>
                <w:szCs w:val="24"/>
              </w:rPr>
              <w:t>i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g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t</w:t>
            </w:r>
            <w:r>
              <w:rPr>
                <w:b/>
                <w:spacing w:val="1"/>
                <w:sz w:val="24"/>
                <w:szCs w:val="24"/>
              </w:rPr>
              <w:t>h</w:t>
            </w:r>
            <w:r>
              <w:rPr>
                <w:b/>
                <w:sz w:val="24"/>
                <w:szCs w:val="24"/>
              </w:rPr>
              <w:t xml:space="preserve">e </w:t>
            </w:r>
            <w:r>
              <w:rPr>
                <w:b/>
                <w:spacing w:val="-2"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m</w:t>
            </w:r>
            <w:r>
              <w:rPr>
                <w:b/>
                <w:spacing w:val="1"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>o</w:t>
            </w:r>
            <w:r>
              <w:rPr>
                <w:b/>
                <w:spacing w:val="-2"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ta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pacing w:val="-2"/>
                <w:sz w:val="24"/>
                <w:szCs w:val="24"/>
              </w:rPr>
              <w:t>c</w:t>
            </w:r>
            <w:r>
              <w:rPr>
                <w:b/>
                <w:sz w:val="24"/>
                <w:szCs w:val="24"/>
              </w:rPr>
              <w:t>e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of t</w:t>
            </w:r>
            <w:r>
              <w:rPr>
                <w:b/>
                <w:spacing w:val="1"/>
                <w:sz w:val="24"/>
                <w:szCs w:val="24"/>
              </w:rPr>
              <w:t>h</w:t>
            </w:r>
            <w:r>
              <w:rPr>
                <w:b/>
                <w:spacing w:val="-2"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s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ma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pacing w:val="1"/>
                <w:sz w:val="24"/>
                <w:szCs w:val="24"/>
              </w:rPr>
              <w:t>us</w:t>
            </w:r>
            <w:r>
              <w:rPr>
                <w:b/>
                <w:spacing w:val="-2"/>
                <w:sz w:val="24"/>
                <w:szCs w:val="24"/>
              </w:rPr>
              <w:t>cri</w:t>
            </w:r>
            <w:r>
              <w:rPr>
                <w:b/>
                <w:spacing w:val="1"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>t for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t</w:t>
            </w:r>
            <w:r>
              <w:rPr>
                <w:b/>
                <w:spacing w:val="1"/>
                <w:sz w:val="24"/>
                <w:szCs w:val="24"/>
              </w:rPr>
              <w:t>h</w:t>
            </w:r>
            <w:r>
              <w:rPr>
                <w:b/>
                <w:sz w:val="24"/>
                <w:szCs w:val="24"/>
              </w:rPr>
              <w:t xml:space="preserve">e </w:t>
            </w:r>
            <w:r>
              <w:rPr>
                <w:b/>
                <w:spacing w:val="1"/>
                <w:sz w:val="24"/>
                <w:szCs w:val="24"/>
              </w:rPr>
              <w:t>s</w:t>
            </w:r>
            <w:r>
              <w:rPr>
                <w:b/>
                <w:spacing w:val="-2"/>
                <w:sz w:val="24"/>
                <w:szCs w:val="24"/>
              </w:rPr>
              <w:t>cie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t</w:t>
            </w:r>
            <w:r>
              <w:rPr>
                <w:b/>
                <w:spacing w:val="-2"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f</w:t>
            </w:r>
            <w:r>
              <w:rPr>
                <w:b/>
                <w:spacing w:val="-2"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c</w:t>
            </w:r>
            <w:r>
              <w:rPr>
                <w:b/>
                <w:spacing w:val="3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c</w:t>
            </w:r>
            <w:r>
              <w:rPr>
                <w:b/>
                <w:sz w:val="24"/>
                <w:szCs w:val="24"/>
              </w:rPr>
              <w:t>omm</w:t>
            </w:r>
            <w:r>
              <w:rPr>
                <w:b/>
                <w:spacing w:val="1"/>
                <w:sz w:val="24"/>
                <w:szCs w:val="24"/>
              </w:rPr>
              <w:t>un</w:t>
            </w:r>
            <w:r>
              <w:rPr>
                <w:b/>
                <w:spacing w:val="-2"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ty. A</w:t>
            </w:r>
            <w:r>
              <w:rPr>
                <w:b/>
                <w:spacing w:val="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m</w:t>
            </w:r>
            <w:r>
              <w:rPr>
                <w:b/>
                <w:spacing w:val="-2"/>
                <w:sz w:val="24"/>
                <w:szCs w:val="24"/>
              </w:rPr>
              <w:t>i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pacing w:val="-2"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m</w:t>
            </w:r>
            <w:r>
              <w:rPr>
                <w:b/>
                <w:spacing w:val="1"/>
                <w:sz w:val="24"/>
                <w:szCs w:val="24"/>
              </w:rPr>
              <w:t>u</w:t>
            </w:r>
            <w:r>
              <w:rPr>
                <w:b/>
                <w:sz w:val="24"/>
                <w:szCs w:val="24"/>
              </w:rPr>
              <w:t xml:space="preserve">m of </w:t>
            </w:r>
            <w:r>
              <w:rPr>
                <w:b/>
                <w:spacing w:val="3"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 xml:space="preserve">-4 </w:t>
            </w:r>
            <w:r>
              <w:rPr>
                <w:b/>
                <w:spacing w:val="1"/>
                <w:sz w:val="24"/>
                <w:szCs w:val="24"/>
              </w:rPr>
              <w:t>s</w:t>
            </w:r>
            <w:r>
              <w:rPr>
                <w:b/>
                <w:spacing w:val="-2"/>
                <w:sz w:val="24"/>
                <w:szCs w:val="24"/>
              </w:rPr>
              <w:t>e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t</w:t>
            </w:r>
            <w:r>
              <w:rPr>
                <w:b/>
                <w:spacing w:val="-1"/>
                <w:sz w:val="24"/>
                <w:szCs w:val="24"/>
              </w:rPr>
              <w:t>e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pacing w:val="-2"/>
                <w:sz w:val="24"/>
                <w:szCs w:val="24"/>
              </w:rPr>
              <w:t>ce</w:t>
            </w:r>
            <w:r>
              <w:rPr>
                <w:b/>
                <w:sz w:val="24"/>
                <w:szCs w:val="24"/>
              </w:rPr>
              <w:t>s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may </w:t>
            </w:r>
            <w:r>
              <w:rPr>
                <w:b/>
                <w:spacing w:val="1"/>
                <w:sz w:val="24"/>
                <w:szCs w:val="24"/>
              </w:rPr>
              <w:t>b</w:t>
            </w:r>
            <w:r>
              <w:rPr>
                <w:b/>
                <w:sz w:val="24"/>
                <w:szCs w:val="24"/>
              </w:rPr>
              <w:t>e</w:t>
            </w:r>
            <w:r>
              <w:rPr>
                <w:b/>
                <w:spacing w:val="-2"/>
                <w:sz w:val="24"/>
                <w:szCs w:val="24"/>
              </w:rPr>
              <w:t xml:space="preserve"> re</w:t>
            </w:r>
            <w:r>
              <w:rPr>
                <w:b/>
                <w:spacing w:val="1"/>
                <w:sz w:val="24"/>
                <w:szCs w:val="24"/>
              </w:rPr>
              <w:t>qu</w:t>
            </w:r>
            <w:r>
              <w:rPr>
                <w:b/>
                <w:spacing w:val="-2"/>
                <w:sz w:val="24"/>
                <w:szCs w:val="24"/>
              </w:rPr>
              <w:t>ire</w:t>
            </w:r>
            <w:r>
              <w:rPr>
                <w:b/>
                <w:sz w:val="24"/>
                <w:szCs w:val="24"/>
              </w:rPr>
              <w:t>d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for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t</w:t>
            </w:r>
            <w:r>
              <w:rPr>
                <w:b/>
                <w:spacing w:val="1"/>
                <w:sz w:val="24"/>
                <w:szCs w:val="24"/>
              </w:rPr>
              <w:t>h</w:t>
            </w:r>
            <w:r>
              <w:rPr>
                <w:b/>
                <w:spacing w:val="-2"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s</w:t>
            </w:r>
            <w:r>
              <w:rPr>
                <w:b/>
                <w:spacing w:val="1"/>
                <w:sz w:val="24"/>
                <w:szCs w:val="24"/>
              </w:rPr>
              <w:t xml:space="preserve"> p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-2"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t.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2B58" w:rsidRDefault="005A5BBA">
            <w:pPr>
              <w:ind w:left="109" w:right="112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ma</w:t>
            </w:r>
            <w:r>
              <w:rPr>
                <w:sz w:val="24"/>
                <w:szCs w:val="24"/>
              </w:rPr>
              <w:t>nu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pt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por</w:t>
            </w:r>
            <w:r>
              <w:rPr>
                <w:spacing w:val="-2"/>
                <w:sz w:val="24"/>
                <w:szCs w:val="24"/>
              </w:rPr>
              <w:t>ta</w:t>
            </w:r>
            <w:r>
              <w:rPr>
                <w:sz w:val="24"/>
                <w:szCs w:val="24"/>
              </w:rPr>
              <w:t>nt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for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5"/>
                <w:sz w:val="24"/>
                <w:szCs w:val="24"/>
              </w:rPr>
              <w:t>h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ti</w:t>
            </w:r>
            <w:r>
              <w:rPr>
                <w:spacing w:val="5"/>
                <w:sz w:val="24"/>
                <w:szCs w:val="24"/>
              </w:rPr>
              <w:t>f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c 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3"/>
                <w:sz w:val="24"/>
                <w:szCs w:val="24"/>
              </w:rPr>
              <w:t>mm</w:t>
            </w:r>
            <w:r>
              <w:rPr>
                <w:sz w:val="24"/>
                <w:szCs w:val="24"/>
              </w:rPr>
              <w:t>un</w:t>
            </w:r>
            <w:r>
              <w:rPr>
                <w:spacing w:val="-2"/>
                <w:sz w:val="24"/>
                <w:szCs w:val="24"/>
              </w:rPr>
              <w:t>it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2"/>
                <w:sz w:val="24"/>
                <w:szCs w:val="24"/>
              </w:rPr>
              <w:t>eca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 xml:space="preserve">e 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prov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ve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nd </w:t>
            </w:r>
            <w:r>
              <w:rPr>
                <w:spacing w:val="-2"/>
                <w:sz w:val="24"/>
                <w:szCs w:val="24"/>
              </w:rPr>
              <w:t>cli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ic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ll</w:t>
            </w:r>
            <w:r>
              <w:rPr>
                <w:sz w:val="24"/>
                <w:szCs w:val="24"/>
              </w:rPr>
              <w:t>y ground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udy on </w:t>
            </w:r>
            <w:r>
              <w:rPr>
                <w:spacing w:val="1"/>
                <w:sz w:val="24"/>
                <w:szCs w:val="24"/>
              </w:rPr>
              <w:t>D</w:t>
            </w:r>
            <w:r>
              <w:rPr>
                <w:spacing w:val="-2"/>
                <w:sz w:val="24"/>
                <w:szCs w:val="24"/>
              </w:rPr>
              <w:t>iam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3"/>
                <w:sz w:val="24"/>
                <w:szCs w:val="24"/>
              </w:rPr>
              <w:t>d</w:t>
            </w:r>
            <w:r>
              <w:rPr>
                <w:sz w:val="24"/>
                <w:szCs w:val="24"/>
              </w:rPr>
              <w:t>–</w:t>
            </w:r>
            <w:proofErr w:type="spellStart"/>
            <w:r>
              <w:rPr>
                <w:spacing w:val="5"/>
                <w:sz w:val="24"/>
                <w:szCs w:val="24"/>
              </w:rPr>
              <w:t>B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kf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em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, a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re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g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3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ti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all</w:t>
            </w:r>
            <w:r>
              <w:rPr>
                <w:sz w:val="24"/>
                <w:szCs w:val="24"/>
              </w:rPr>
              <w:t>y h</w:t>
            </w:r>
            <w:r>
              <w:rPr>
                <w:spacing w:val="-2"/>
                <w:sz w:val="24"/>
                <w:szCs w:val="24"/>
              </w:rPr>
              <w:t>ete</w:t>
            </w:r>
            <w:r>
              <w:rPr>
                <w:sz w:val="24"/>
                <w:szCs w:val="24"/>
              </w:rPr>
              <w:t>rog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ous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bone</w:t>
            </w:r>
            <w:r>
              <w:rPr>
                <w:spacing w:val="-2"/>
                <w:sz w:val="24"/>
                <w:szCs w:val="24"/>
              </w:rPr>
              <w:t xml:space="preserve"> ma</w:t>
            </w:r>
            <w:r>
              <w:rPr>
                <w:sz w:val="24"/>
                <w:szCs w:val="24"/>
              </w:rPr>
              <w:t>rrow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ure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yndro</w:t>
            </w:r>
            <w:r>
              <w:rPr>
                <w:spacing w:val="-2"/>
                <w:sz w:val="24"/>
                <w:szCs w:val="24"/>
              </w:rPr>
              <w:t>me</w:t>
            </w:r>
            <w:r>
              <w:rPr>
                <w:sz w:val="24"/>
                <w:szCs w:val="24"/>
              </w:rPr>
              <w:t>. By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te</w:t>
            </w:r>
            <w:r>
              <w:rPr>
                <w:sz w:val="24"/>
                <w:szCs w:val="24"/>
              </w:rPr>
              <w:t>gr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ng 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ati</w:t>
            </w:r>
            <w:r>
              <w:rPr>
                <w:sz w:val="24"/>
                <w:szCs w:val="24"/>
              </w:rPr>
              <w:t>on,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la</w:t>
            </w:r>
            <w:r>
              <w:rPr>
                <w:sz w:val="24"/>
                <w:szCs w:val="24"/>
              </w:rPr>
              <w:t>bor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ory f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ng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5"/>
                <w:sz w:val="24"/>
                <w:szCs w:val="24"/>
              </w:rPr>
              <w:t>p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 xml:space="preserve"> ma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5"/>
                <w:sz w:val="24"/>
                <w:szCs w:val="24"/>
              </w:rPr>
              <w:t>g</w:t>
            </w:r>
            <w:r>
              <w:rPr>
                <w:spacing w:val="-2"/>
                <w:sz w:val="24"/>
                <w:szCs w:val="24"/>
              </w:rPr>
              <w:t>eme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p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hophy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og</w:t>
            </w:r>
            <w:r>
              <w:rPr>
                <w:spacing w:val="-2"/>
                <w:sz w:val="24"/>
                <w:szCs w:val="24"/>
              </w:rPr>
              <w:t>ica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mec</w:t>
            </w:r>
            <w:r>
              <w:rPr>
                <w:spacing w:val="5"/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udy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5"/>
                <w:sz w:val="24"/>
                <w:szCs w:val="24"/>
              </w:rPr>
              <w:t>u</w:t>
            </w:r>
            <w:r>
              <w:rPr>
                <w:spacing w:val="-2"/>
                <w:sz w:val="24"/>
                <w:szCs w:val="24"/>
              </w:rPr>
              <w:t>te</w:t>
            </w:r>
            <w:r>
              <w:rPr>
                <w:sz w:val="24"/>
                <w:szCs w:val="24"/>
              </w:rPr>
              <w:t xml:space="preserve">s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o </w:t>
            </w:r>
            <w:r>
              <w:rPr>
                <w:spacing w:val="-2"/>
                <w:sz w:val="24"/>
                <w:szCs w:val="24"/>
              </w:rPr>
              <w:t>im</w:t>
            </w:r>
            <w:r>
              <w:rPr>
                <w:sz w:val="24"/>
                <w:szCs w:val="24"/>
              </w:rPr>
              <w:t>prov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5"/>
                <w:sz w:val="24"/>
                <w:szCs w:val="24"/>
              </w:rPr>
              <w:t>d</w:t>
            </w:r>
            <w:r>
              <w:rPr>
                <w:spacing w:val="-2"/>
                <w:sz w:val="24"/>
                <w:szCs w:val="24"/>
              </w:rPr>
              <w:t>ia</w:t>
            </w:r>
            <w:r>
              <w:rPr>
                <w:sz w:val="24"/>
                <w:szCs w:val="24"/>
              </w:rPr>
              <w:t>gno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 xml:space="preserve"> a</w:t>
            </w:r>
            <w:r>
              <w:rPr>
                <w:spacing w:val="1"/>
                <w:sz w:val="24"/>
                <w:szCs w:val="24"/>
              </w:rPr>
              <w:t>w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nd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la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5"/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ta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ng of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5"/>
                <w:sz w:val="24"/>
                <w:szCs w:val="24"/>
              </w:rPr>
              <w:t>h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ea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.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ork</w:t>
            </w:r>
          </w:p>
          <w:p w:rsidR="00722B58" w:rsidRDefault="005A5BBA">
            <w:pPr>
              <w:spacing w:before="6"/>
              <w:ind w:left="109" w:right="432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al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o 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nfor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urr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</w:t>
            </w:r>
            <w:r>
              <w:rPr>
                <w:spacing w:val="-2"/>
                <w:sz w:val="24"/>
                <w:szCs w:val="24"/>
              </w:rPr>
              <w:t xml:space="preserve"> c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4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-b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 pr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ct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ce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w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il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c</w:t>
            </w:r>
            <w:r>
              <w:rPr>
                <w:spacing w:val="2"/>
                <w:sz w:val="24"/>
                <w:szCs w:val="24"/>
              </w:rPr>
              <w:t>o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te</w:t>
            </w:r>
            <w:r>
              <w:rPr>
                <w:sz w:val="24"/>
                <w:szCs w:val="24"/>
              </w:rPr>
              <w:t>x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5"/>
                <w:sz w:val="24"/>
                <w:szCs w:val="24"/>
              </w:rPr>
              <w:t>u</w:t>
            </w:r>
            <w:r>
              <w:rPr>
                <w:spacing w:val="-2"/>
                <w:sz w:val="24"/>
                <w:szCs w:val="24"/>
              </w:rPr>
              <w:t>al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zi</w:t>
            </w:r>
            <w:r>
              <w:rPr>
                <w:sz w:val="24"/>
                <w:szCs w:val="24"/>
              </w:rPr>
              <w:t xml:space="preserve">ng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5"/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w</w:t>
            </w:r>
            <w:r>
              <w:rPr>
                <w:spacing w:val="-2"/>
                <w:sz w:val="24"/>
                <w:szCs w:val="24"/>
              </w:rPr>
              <w:t>it</w:t>
            </w:r>
            <w:r>
              <w:rPr>
                <w:spacing w:val="5"/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 a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 xml:space="preserve">- </w:t>
            </w:r>
            <w:r>
              <w:rPr>
                <w:spacing w:val="1"/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or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d p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2"/>
                <w:sz w:val="24"/>
                <w:szCs w:val="24"/>
              </w:rPr>
              <w:t>iat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1"/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ic</w:t>
            </w:r>
            <w:r>
              <w:rPr>
                <w:sz w:val="24"/>
                <w:szCs w:val="24"/>
              </w:rPr>
              <w:t xml:space="preserve">h 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ic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y v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5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 xml:space="preserve">or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li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cia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, 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3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po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gr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du</w:t>
            </w:r>
            <w:r>
              <w:rPr>
                <w:spacing w:val="-2"/>
                <w:sz w:val="24"/>
                <w:szCs w:val="24"/>
              </w:rPr>
              <w:t>at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ee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 h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3"/>
                <w:sz w:val="24"/>
                <w:szCs w:val="24"/>
              </w:rPr>
              <w:t>m</w:t>
            </w:r>
            <w:r>
              <w:rPr>
                <w:spacing w:val="-2"/>
                <w:sz w:val="24"/>
                <w:szCs w:val="24"/>
              </w:rPr>
              <w:t>at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ogy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nd 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at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spacing w:val="1"/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ll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5"/>
                <w:sz w:val="24"/>
                <w:szCs w:val="24"/>
              </w:rPr>
              <w:t>h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ma</w:t>
            </w:r>
            <w:r>
              <w:rPr>
                <w:sz w:val="24"/>
                <w:szCs w:val="24"/>
              </w:rPr>
              <w:t>nu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pt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ng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5"/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 br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dge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2"/>
                <w:sz w:val="24"/>
                <w:szCs w:val="24"/>
              </w:rPr>
              <w:t>et</w:t>
            </w:r>
            <w:r>
              <w:rPr>
                <w:spacing w:val="1"/>
                <w:sz w:val="24"/>
                <w:szCs w:val="24"/>
              </w:rPr>
              <w:t>w</w:t>
            </w:r>
            <w:r>
              <w:rPr>
                <w:spacing w:val="-2"/>
                <w:sz w:val="24"/>
                <w:szCs w:val="24"/>
              </w:rPr>
              <w:t>ee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pacing w:val="3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-2"/>
                <w:sz w:val="24"/>
                <w:szCs w:val="24"/>
              </w:rPr>
              <w:t>la</w:t>
            </w:r>
            <w:r>
              <w:rPr>
                <w:sz w:val="24"/>
                <w:szCs w:val="24"/>
              </w:rPr>
              <w:t xml:space="preserve">r </w:t>
            </w:r>
            <w:r>
              <w:rPr>
                <w:spacing w:val="-2"/>
                <w:sz w:val="24"/>
                <w:szCs w:val="24"/>
              </w:rPr>
              <w:t>mec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de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ma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3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me</w:t>
            </w:r>
            <w:r>
              <w:rPr>
                <w:sz w:val="24"/>
                <w:szCs w:val="24"/>
              </w:rPr>
              <w:t>nt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re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3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mat</w:t>
            </w:r>
            <w:r>
              <w:rPr>
                <w:spacing w:val="5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og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 d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-3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ord</w:t>
            </w:r>
            <w:r>
              <w:rPr>
                <w:spacing w:val="-6"/>
                <w:sz w:val="24"/>
                <w:szCs w:val="24"/>
              </w:rPr>
              <w:t>e</w:t>
            </w:r>
            <w:r>
              <w:rPr>
                <w:spacing w:val="-5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4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2B58" w:rsidRDefault="005A5BBA">
            <w:pPr>
              <w:spacing w:line="240" w:lineRule="exact"/>
              <w:ind w:left="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nus</w:t>
            </w:r>
            <w:r>
              <w:rPr>
                <w:spacing w:val="2"/>
                <w:sz w:val="22"/>
                <w:szCs w:val="22"/>
              </w:rPr>
              <w:t>cr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pt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3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he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5"/>
                <w:sz w:val="22"/>
                <w:szCs w:val="22"/>
              </w:rPr>
              <w:t>b</w:t>
            </w:r>
            <w:r>
              <w:rPr>
                <w:spacing w:val="2"/>
                <w:sz w:val="22"/>
                <w:szCs w:val="22"/>
              </w:rPr>
              <w:t>ac</w:t>
            </w:r>
            <w:r>
              <w:rPr>
                <w:sz w:val="22"/>
                <w:szCs w:val="22"/>
              </w:rPr>
              <w:t>kbo</w:t>
            </w:r>
            <w:r>
              <w:rPr>
                <w:spacing w:val="-5"/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of</w:t>
            </w:r>
            <w:r>
              <w:rPr>
                <w:spacing w:val="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2"/>
                <w:sz w:val="22"/>
                <w:szCs w:val="22"/>
              </w:rPr>
              <w:t>c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-1"/>
                <w:sz w:val="22"/>
                <w:szCs w:val="22"/>
              </w:rPr>
              <w:t>ti</w:t>
            </w:r>
            <w:r>
              <w:rPr>
                <w:spacing w:val="2"/>
                <w:sz w:val="22"/>
                <w:szCs w:val="22"/>
              </w:rPr>
              <w:t>f</w:t>
            </w:r>
            <w:r>
              <w:rPr>
                <w:spacing w:val="-6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</w:t>
            </w:r>
            <w:r>
              <w:rPr>
                <w:spacing w:val="2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og</w:t>
            </w:r>
            <w:r>
              <w:rPr>
                <w:spacing w:val="-3"/>
                <w:sz w:val="22"/>
                <w:szCs w:val="22"/>
              </w:rPr>
              <w:t>r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1"/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.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t</w:t>
            </w:r>
            <w:r>
              <w:rPr>
                <w:spacing w:val="-1"/>
                <w:sz w:val="22"/>
                <w:szCs w:val="22"/>
              </w:rPr>
              <w:t xml:space="preserve"> i</w:t>
            </w:r>
            <w:r>
              <w:rPr>
                <w:sz w:val="22"/>
                <w:szCs w:val="22"/>
              </w:rPr>
              <w:t>s u</w:t>
            </w:r>
            <w:r>
              <w:rPr>
                <w:spacing w:val="-1"/>
                <w:sz w:val="22"/>
                <w:szCs w:val="22"/>
              </w:rPr>
              <w:t>s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 xml:space="preserve">d </w:t>
            </w:r>
            <w:r>
              <w:rPr>
                <w:spacing w:val="2"/>
                <w:sz w:val="22"/>
                <w:szCs w:val="22"/>
              </w:rPr>
              <w:t>f</w:t>
            </w:r>
            <w:r>
              <w:rPr>
                <w:sz w:val="22"/>
                <w:szCs w:val="22"/>
              </w:rPr>
              <w:t>or</w:t>
            </w:r>
          </w:p>
          <w:p w:rsidR="00722B58" w:rsidRDefault="005A5BBA">
            <w:pPr>
              <w:spacing w:before="2"/>
              <w:ind w:left="-1" w:right="-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1"/>
                <w:sz w:val="22"/>
                <w:szCs w:val="22"/>
              </w:rPr>
              <w:t>s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-1"/>
                <w:sz w:val="22"/>
                <w:szCs w:val="22"/>
              </w:rPr>
              <w:t>mi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ti</w:t>
            </w:r>
            <w:r>
              <w:rPr>
                <w:sz w:val="22"/>
                <w:szCs w:val="22"/>
              </w:rPr>
              <w:t>on of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kno</w:t>
            </w:r>
            <w:r>
              <w:rPr>
                <w:spacing w:val="1"/>
                <w:sz w:val="22"/>
                <w:szCs w:val="22"/>
              </w:rPr>
              <w:t>w</w:t>
            </w:r>
            <w:r>
              <w:rPr>
                <w:spacing w:val="-1"/>
                <w:sz w:val="22"/>
                <w:szCs w:val="22"/>
              </w:rPr>
              <w:t>l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dg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, 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li</w:t>
            </w:r>
            <w:r>
              <w:rPr>
                <w:sz w:val="22"/>
                <w:szCs w:val="22"/>
              </w:rPr>
              <w:t>d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ti</w:t>
            </w:r>
            <w:r>
              <w:rPr>
                <w:sz w:val="22"/>
                <w:szCs w:val="22"/>
              </w:rPr>
              <w:t>on of</w:t>
            </w:r>
            <w:r>
              <w:rPr>
                <w:spacing w:val="3"/>
                <w:sz w:val="22"/>
                <w:szCs w:val="22"/>
              </w:rPr>
              <w:t xml:space="preserve"> </w:t>
            </w:r>
            <w:r>
              <w:rPr>
                <w:spacing w:val="-5"/>
                <w:sz w:val="22"/>
                <w:szCs w:val="22"/>
              </w:rPr>
              <w:t>p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-3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2"/>
                <w:sz w:val="22"/>
                <w:szCs w:val="22"/>
              </w:rPr>
              <w:t xml:space="preserve"> re</w:t>
            </w:r>
            <w:r>
              <w:rPr>
                <w:sz w:val="22"/>
                <w:szCs w:val="22"/>
              </w:rPr>
              <w:t>v</w:t>
            </w:r>
            <w:r>
              <w:rPr>
                <w:spacing w:val="-6"/>
                <w:sz w:val="22"/>
                <w:szCs w:val="22"/>
              </w:rPr>
              <w:t>i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, p</w:t>
            </w:r>
            <w:r>
              <w:rPr>
                <w:spacing w:val="-3"/>
                <w:sz w:val="22"/>
                <w:szCs w:val="22"/>
              </w:rPr>
              <w:t>e</w:t>
            </w:r>
            <w:r>
              <w:rPr>
                <w:spacing w:val="2"/>
                <w:sz w:val="22"/>
                <w:szCs w:val="22"/>
              </w:rPr>
              <w:t>r</w:t>
            </w:r>
            <w:r>
              <w:rPr>
                <w:spacing w:val="-1"/>
                <w:sz w:val="22"/>
                <w:szCs w:val="22"/>
              </w:rPr>
              <w:t>m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nt s</w:t>
            </w:r>
            <w:r>
              <w:rPr>
                <w:spacing w:val="2"/>
                <w:sz w:val="22"/>
                <w:szCs w:val="22"/>
              </w:rPr>
              <w:t>c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-1"/>
                <w:sz w:val="22"/>
                <w:szCs w:val="22"/>
              </w:rPr>
              <w:t>ti</w:t>
            </w:r>
            <w:r>
              <w:rPr>
                <w:spacing w:val="2"/>
                <w:sz w:val="22"/>
                <w:szCs w:val="22"/>
              </w:rPr>
              <w:t>f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r</w:t>
            </w:r>
            <w:r>
              <w:rPr>
                <w:spacing w:val="2"/>
                <w:sz w:val="22"/>
                <w:szCs w:val="22"/>
              </w:rPr>
              <w:t>ec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2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 xml:space="preserve">d </w:t>
            </w:r>
            <w:r>
              <w:rPr>
                <w:spacing w:val="-6"/>
                <w:sz w:val="22"/>
                <w:szCs w:val="22"/>
              </w:rPr>
              <w:t>m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-1"/>
                <w:sz w:val="22"/>
                <w:szCs w:val="22"/>
              </w:rPr>
              <w:t>t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5"/>
                <w:sz w:val="22"/>
                <w:szCs w:val="22"/>
              </w:rPr>
              <w:t>n</w:t>
            </w:r>
            <w:r>
              <w:rPr>
                <w:spacing w:val="2"/>
                <w:sz w:val="22"/>
                <w:szCs w:val="22"/>
              </w:rPr>
              <w:t>ce</w:t>
            </w:r>
            <w:r>
              <w:rPr>
                <w:sz w:val="22"/>
                <w:szCs w:val="22"/>
              </w:rPr>
              <w:t>,</w:t>
            </w:r>
            <w:r>
              <w:rPr>
                <w:spacing w:val="2"/>
                <w:sz w:val="22"/>
                <w:szCs w:val="22"/>
              </w:rPr>
              <w:t xml:space="preserve"> f</w:t>
            </w:r>
            <w:r>
              <w:rPr>
                <w:sz w:val="22"/>
                <w:szCs w:val="22"/>
              </w:rPr>
              <w:t>oun</w:t>
            </w:r>
            <w:r>
              <w:rPr>
                <w:spacing w:val="-5"/>
                <w:sz w:val="22"/>
                <w:szCs w:val="22"/>
              </w:rPr>
              <w:t>d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ti</w:t>
            </w:r>
            <w:r>
              <w:rPr>
                <w:sz w:val="22"/>
                <w:szCs w:val="22"/>
              </w:rPr>
              <w:t xml:space="preserve">on </w:t>
            </w:r>
            <w:r>
              <w:rPr>
                <w:spacing w:val="2"/>
                <w:sz w:val="22"/>
                <w:szCs w:val="22"/>
              </w:rPr>
              <w:t>f</w:t>
            </w:r>
            <w:r>
              <w:rPr>
                <w:sz w:val="22"/>
                <w:szCs w:val="22"/>
              </w:rPr>
              <w:t>or</w:t>
            </w:r>
            <w:r>
              <w:rPr>
                <w:spacing w:val="2"/>
                <w:sz w:val="22"/>
                <w:szCs w:val="22"/>
              </w:rPr>
              <w:t xml:space="preserve"> f</w:t>
            </w:r>
            <w:r>
              <w:rPr>
                <w:spacing w:val="-5"/>
                <w:sz w:val="22"/>
                <w:szCs w:val="22"/>
              </w:rPr>
              <w:t>u</w:t>
            </w:r>
            <w:r>
              <w:rPr>
                <w:spacing w:val="2"/>
                <w:sz w:val="22"/>
                <w:szCs w:val="22"/>
              </w:rPr>
              <w:t>r</w:t>
            </w:r>
            <w:r>
              <w:rPr>
                <w:spacing w:val="-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h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>re</w:t>
            </w:r>
            <w:r>
              <w:rPr>
                <w:spacing w:val="-6"/>
                <w:sz w:val="22"/>
                <w:szCs w:val="22"/>
              </w:rPr>
              <w:t>s</w:t>
            </w:r>
            <w:r>
              <w:rPr>
                <w:spacing w:val="-3"/>
                <w:sz w:val="22"/>
                <w:szCs w:val="22"/>
              </w:rPr>
              <w:t>e</w:t>
            </w:r>
            <w:r>
              <w:rPr>
                <w:spacing w:val="2"/>
                <w:sz w:val="22"/>
                <w:szCs w:val="22"/>
              </w:rPr>
              <w:t>arc</w:t>
            </w:r>
            <w:r>
              <w:rPr>
                <w:sz w:val="22"/>
                <w:szCs w:val="22"/>
              </w:rPr>
              <w:t>h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 xml:space="preserve">nd </w:t>
            </w:r>
            <w:r>
              <w:rPr>
                <w:spacing w:val="-1"/>
                <w:sz w:val="22"/>
                <w:szCs w:val="22"/>
              </w:rPr>
              <w:t>im</w:t>
            </w:r>
            <w:r>
              <w:rPr>
                <w:sz w:val="22"/>
                <w:szCs w:val="22"/>
              </w:rPr>
              <w:t>p</w:t>
            </w:r>
            <w:r>
              <w:rPr>
                <w:spacing w:val="2"/>
                <w:sz w:val="22"/>
                <w:szCs w:val="22"/>
              </w:rPr>
              <w:t>ac</w:t>
            </w:r>
            <w:r>
              <w:rPr>
                <w:sz w:val="22"/>
                <w:szCs w:val="22"/>
              </w:rPr>
              <w:t>t on so</w:t>
            </w:r>
            <w:r>
              <w:rPr>
                <w:spacing w:val="2"/>
                <w:sz w:val="22"/>
                <w:szCs w:val="22"/>
              </w:rPr>
              <w:t>c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-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 xml:space="preserve">y 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 xml:space="preserve">nd </w:t>
            </w:r>
            <w:proofErr w:type="spellStart"/>
            <w:proofErr w:type="gramStart"/>
            <w:r>
              <w:rPr>
                <w:sz w:val="22"/>
                <w:szCs w:val="22"/>
              </w:rPr>
              <w:t>po</w:t>
            </w:r>
            <w:r>
              <w:rPr>
                <w:spacing w:val="-1"/>
                <w:sz w:val="22"/>
                <w:szCs w:val="22"/>
              </w:rPr>
              <w:t>li</w:t>
            </w:r>
            <w:r>
              <w:rPr>
                <w:spacing w:val="2"/>
                <w:sz w:val="22"/>
                <w:szCs w:val="22"/>
              </w:rPr>
              <w:t>c</w:t>
            </w:r>
            <w:r>
              <w:rPr>
                <w:spacing w:val="1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.</w:t>
            </w:r>
            <w:r>
              <w:rPr>
                <w:spacing w:val="-3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t</w:t>
            </w:r>
            <w:proofErr w:type="spellEnd"/>
            <w:proofErr w:type="gramEnd"/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ll</w:t>
            </w:r>
            <w:r>
              <w:rPr>
                <w:sz w:val="22"/>
                <w:szCs w:val="22"/>
              </w:rPr>
              <w:t>ow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h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2"/>
                <w:sz w:val="22"/>
                <w:szCs w:val="22"/>
              </w:rPr>
              <w:t>c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-1"/>
                <w:sz w:val="22"/>
                <w:szCs w:val="22"/>
              </w:rPr>
              <w:t>ti</w:t>
            </w:r>
            <w:r>
              <w:rPr>
                <w:sz w:val="22"/>
                <w:szCs w:val="22"/>
              </w:rPr>
              <w:t>st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 xml:space="preserve">o </w:t>
            </w:r>
            <w:r>
              <w:rPr>
                <w:spacing w:val="2"/>
                <w:sz w:val="22"/>
                <w:szCs w:val="22"/>
              </w:rPr>
              <w:t>re</w:t>
            </w:r>
            <w:r>
              <w:rPr>
                <w:spacing w:val="-5"/>
                <w:sz w:val="22"/>
                <w:szCs w:val="22"/>
              </w:rPr>
              <w:t>p</w:t>
            </w:r>
            <w:r>
              <w:rPr>
                <w:spacing w:val="2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odu</w:t>
            </w:r>
            <w:r>
              <w:rPr>
                <w:spacing w:val="-3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xp</w:t>
            </w:r>
            <w:r>
              <w:rPr>
                <w:spacing w:val="2"/>
                <w:sz w:val="22"/>
                <w:szCs w:val="22"/>
              </w:rPr>
              <w:t>er</w:t>
            </w:r>
            <w:r>
              <w:rPr>
                <w:spacing w:val="-1"/>
                <w:sz w:val="22"/>
                <w:szCs w:val="22"/>
              </w:rPr>
              <w:t>im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-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 xml:space="preserve">s 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nd v</w:t>
            </w:r>
            <w:r>
              <w:rPr>
                <w:spacing w:val="2"/>
                <w:sz w:val="22"/>
                <w:szCs w:val="22"/>
              </w:rPr>
              <w:t>er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pacing w:val="2"/>
                <w:sz w:val="22"/>
                <w:szCs w:val="22"/>
              </w:rPr>
              <w:t>f</w:t>
            </w:r>
            <w:r>
              <w:rPr>
                <w:sz w:val="22"/>
                <w:szCs w:val="22"/>
              </w:rPr>
              <w:t>y</w:t>
            </w:r>
            <w:r>
              <w:rPr>
                <w:spacing w:val="-5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sz w:val="22"/>
                <w:szCs w:val="22"/>
              </w:rPr>
              <w:t>re</w:t>
            </w:r>
            <w:r>
              <w:rPr>
                <w:sz w:val="22"/>
                <w:szCs w:val="22"/>
              </w:rPr>
              <w:t>su</w:t>
            </w:r>
            <w:r>
              <w:rPr>
                <w:spacing w:val="-2"/>
                <w:sz w:val="22"/>
                <w:szCs w:val="22"/>
              </w:rPr>
              <w:t>l</w:t>
            </w:r>
            <w:r>
              <w:rPr>
                <w:spacing w:val="-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s.Th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y</w:t>
            </w:r>
            <w:proofErr w:type="spellEnd"/>
            <w:r>
              <w:rPr>
                <w:spacing w:val="-5"/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>ar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>cr</w:t>
            </w:r>
            <w:r>
              <w:rPr>
                <w:spacing w:val="-5"/>
                <w:sz w:val="22"/>
                <w:szCs w:val="22"/>
              </w:rPr>
              <w:t>u</w:t>
            </w:r>
            <w:r>
              <w:rPr>
                <w:spacing w:val="2"/>
                <w:sz w:val="22"/>
                <w:szCs w:val="22"/>
              </w:rPr>
              <w:t>c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l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>f</w:t>
            </w:r>
            <w:r>
              <w:rPr>
                <w:sz w:val="22"/>
                <w:szCs w:val="22"/>
              </w:rPr>
              <w:t>or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b</w:t>
            </w:r>
            <w:r>
              <w:rPr>
                <w:spacing w:val="-1"/>
                <w:sz w:val="22"/>
                <w:szCs w:val="22"/>
              </w:rPr>
              <w:t>li</w:t>
            </w:r>
            <w:r>
              <w:rPr>
                <w:sz w:val="22"/>
                <w:szCs w:val="22"/>
              </w:rPr>
              <w:t>sh</w:t>
            </w:r>
            <w:r>
              <w:rPr>
                <w:spacing w:val="-2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ng </w:t>
            </w:r>
            <w:r>
              <w:rPr>
                <w:spacing w:val="2"/>
                <w:sz w:val="22"/>
                <w:szCs w:val="22"/>
              </w:rPr>
              <w:t>re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3"/>
                <w:sz w:val="22"/>
                <w:szCs w:val="22"/>
              </w:rPr>
              <w:t>e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3"/>
                <w:sz w:val="22"/>
                <w:szCs w:val="22"/>
              </w:rPr>
              <w:t>rc</w:t>
            </w:r>
            <w:r>
              <w:rPr>
                <w:sz w:val="22"/>
                <w:szCs w:val="22"/>
              </w:rPr>
              <w:t>h</w:t>
            </w:r>
            <w:r>
              <w:rPr>
                <w:spacing w:val="4"/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>aca</w:t>
            </w:r>
            <w:r>
              <w:rPr>
                <w:spacing w:val="-5"/>
                <w:sz w:val="22"/>
                <w:szCs w:val="22"/>
              </w:rPr>
              <w:t>d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-1"/>
                <w:sz w:val="22"/>
                <w:szCs w:val="22"/>
              </w:rPr>
              <w:t>mi</w:t>
            </w:r>
            <w:r>
              <w:rPr>
                <w:sz w:val="22"/>
                <w:szCs w:val="22"/>
              </w:rPr>
              <w:t>c</w:t>
            </w:r>
          </w:p>
          <w:p w:rsidR="00722B58" w:rsidRDefault="005A5BBA">
            <w:pPr>
              <w:spacing w:line="240" w:lineRule="exact"/>
              <w:ind w:left="-1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nd p</w:t>
            </w:r>
            <w:r>
              <w:rPr>
                <w:spacing w:val="2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3"/>
                <w:sz w:val="22"/>
                <w:szCs w:val="22"/>
              </w:rPr>
              <w:t>f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1"/>
                <w:sz w:val="22"/>
                <w:szCs w:val="22"/>
              </w:rPr>
              <w:t>si</w:t>
            </w:r>
            <w:r>
              <w:rPr>
                <w:sz w:val="22"/>
                <w:szCs w:val="22"/>
              </w:rPr>
              <w:t>on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l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>r</w:t>
            </w:r>
            <w:r>
              <w:rPr>
                <w:spacing w:val="-3"/>
                <w:sz w:val="22"/>
                <w:szCs w:val="22"/>
              </w:rPr>
              <w:t>e</w:t>
            </w:r>
            <w:r>
              <w:rPr>
                <w:spacing w:val="2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ogn</w:t>
            </w:r>
            <w:r>
              <w:rPr>
                <w:spacing w:val="-1"/>
                <w:sz w:val="22"/>
                <w:szCs w:val="22"/>
              </w:rPr>
              <w:t>iti</w:t>
            </w:r>
            <w:r>
              <w:rPr>
                <w:sz w:val="22"/>
                <w:szCs w:val="22"/>
              </w:rPr>
              <w:t>on.</w:t>
            </w:r>
          </w:p>
        </w:tc>
      </w:tr>
      <w:tr w:rsidR="00722B58">
        <w:trPr>
          <w:trHeight w:hRule="exact" w:val="1390"/>
        </w:trPr>
        <w:tc>
          <w:tcPr>
            <w:tcW w:w="5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2B58" w:rsidRDefault="00722B58">
            <w:pPr>
              <w:spacing w:before="15" w:line="260" w:lineRule="exact"/>
              <w:rPr>
                <w:sz w:val="26"/>
                <w:szCs w:val="26"/>
              </w:rPr>
            </w:pPr>
          </w:p>
          <w:p w:rsidR="00722B58" w:rsidRDefault="005A5BBA">
            <w:pPr>
              <w:ind w:left="1144" w:right="777"/>
              <w:jc w:val="center"/>
              <w:rPr>
                <w:sz w:val="24"/>
                <w:szCs w:val="24"/>
              </w:rPr>
            </w:pPr>
            <w:r>
              <w:rPr>
                <w:b/>
                <w:spacing w:val="2"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s</w:t>
            </w:r>
            <w:r>
              <w:rPr>
                <w:b/>
                <w:spacing w:val="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t</w:t>
            </w:r>
            <w:r>
              <w:rPr>
                <w:b/>
                <w:spacing w:val="1"/>
                <w:sz w:val="24"/>
                <w:szCs w:val="24"/>
              </w:rPr>
              <w:t>h</w:t>
            </w:r>
            <w:r>
              <w:rPr>
                <w:b/>
                <w:sz w:val="24"/>
                <w:szCs w:val="24"/>
              </w:rPr>
              <w:t>e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t</w:t>
            </w:r>
            <w:r>
              <w:rPr>
                <w:b/>
                <w:spacing w:val="-2"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t</w:t>
            </w:r>
            <w:r>
              <w:rPr>
                <w:b/>
                <w:spacing w:val="-2"/>
                <w:sz w:val="24"/>
                <w:szCs w:val="24"/>
              </w:rPr>
              <w:t>l</w:t>
            </w:r>
            <w:r>
              <w:rPr>
                <w:b/>
                <w:sz w:val="24"/>
                <w:szCs w:val="24"/>
              </w:rPr>
              <w:t>e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of t</w:t>
            </w:r>
            <w:r>
              <w:rPr>
                <w:b/>
                <w:spacing w:val="1"/>
                <w:sz w:val="24"/>
                <w:szCs w:val="24"/>
              </w:rPr>
              <w:t>h</w:t>
            </w:r>
            <w:r>
              <w:rPr>
                <w:b/>
                <w:sz w:val="24"/>
                <w:szCs w:val="24"/>
              </w:rPr>
              <w:t>e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-2"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t</w:t>
            </w:r>
            <w:r>
              <w:rPr>
                <w:b/>
                <w:spacing w:val="-2"/>
                <w:sz w:val="24"/>
                <w:szCs w:val="24"/>
              </w:rPr>
              <w:t>icl</w:t>
            </w:r>
            <w:r>
              <w:rPr>
                <w:b/>
                <w:sz w:val="24"/>
                <w:szCs w:val="24"/>
              </w:rPr>
              <w:t>e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pacing w:val="1"/>
                <w:sz w:val="24"/>
                <w:szCs w:val="24"/>
              </w:rPr>
              <w:t>su</w:t>
            </w:r>
            <w:r>
              <w:rPr>
                <w:b/>
                <w:spacing w:val="-2"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t</w:t>
            </w:r>
            <w:r>
              <w:rPr>
                <w:b/>
                <w:spacing w:val="-5"/>
                <w:sz w:val="24"/>
                <w:szCs w:val="24"/>
              </w:rPr>
              <w:t>a</w:t>
            </w:r>
            <w:r>
              <w:rPr>
                <w:b/>
                <w:spacing w:val="1"/>
                <w:sz w:val="24"/>
                <w:szCs w:val="24"/>
              </w:rPr>
              <w:t>b</w:t>
            </w:r>
            <w:r>
              <w:rPr>
                <w:b/>
                <w:spacing w:val="-2"/>
                <w:sz w:val="24"/>
                <w:szCs w:val="24"/>
              </w:rPr>
              <w:t>l</w:t>
            </w:r>
            <w:r>
              <w:rPr>
                <w:b/>
                <w:spacing w:val="-6"/>
                <w:sz w:val="24"/>
                <w:szCs w:val="24"/>
              </w:rPr>
              <w:t>e</w:t>
            </w:r>
            <w:r>
              <w:rPr>
                <w:b/>
                <w:sz w:val="24"/>
                <w:szCs w:val="24"/>
              </w:rPr>
              <w:t>?</w:t>
            </w:r>
          </w:p>
          <w:p w:rsidR="00722B58" w:rsidRDefault="005A5BBA">
            <w:pPr>
              <w:spacing w:line="260" w:lineRule="exact"/>
              <w:ind w:left="744" w:right="377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</w:t>
            </w:r>
            <w:r>
              <w:rPr>
                <w:b/>
                <w:spacing w:val="1"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 xml:space="preserve">f 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ot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pacing w:val="1"/>
                <w:sz w:val="24"/>
                <w:szCs w:val="24"/>
              </w:rPr>
              <w:t>p</w:t>
            </w:r>
            <w:r>
              <w:rPr>
                <w:b/>
                <w:spacing w:val="-2"/>
                <w:sz w:val="24"/>
                <w:szCs w:val="24"/>
              </w:rPr>
              <w:t>le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1"/>
                <w:sz w:val="24"/>
                <w:szCs w:val="24"/>
              </w:rPr>
              <w:t>s</w:t>
            </w:r>
            <w:r>
              <w:rPr>
                <w:b/>
                <w:sz w:val="24"/>
                <w:szCs w:val="24"/>
              </w:rPr>
              <w:t>e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pacing w:val="1"/>
                <w:sz w:val="24"/>
                <w:szCs w:val="24"/>
              </w:rPr>
              <w:t>su</w:t>
            </w:r>
            <w:r>
              <w:rPr>
                <w:b/>
                <w:sz w:val="24"/>
                <w:szCs w:val="24"/>
              </w:rPr>
              <w:t>gg</w:t>
            </w:r>
            <w:r>
              <w:rPr>
                <w:b/>
                <w:spacing w:val="-2"/>
                <w:sz w:val="24"/>
                <w:szCs w:val="24"/>
              </w:rPr>
              <w:t>e</w:t>
            </w:r>
            <w:r>
              <w:rPr>
                <w:b/>
                <w:spacing w:val="1"/>
                <w:sz w:val="24"/>
                <w:szCs w:val="24"/>
              </w:rPr>
              <w:t>s</w:t>
            </w:r>
            <w:r>
              <w:rPr>
                <w:b/>
                <w:sz w:val="24"/>
                <w:szCs w:val="24"/>
              </w:rPr>
              <w:t>t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an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-2"/>
                <w:sz w:val="24"/>
                <w:szCs w:val="24"/>
              </w:rPr>
              <w:t>l</w:t>
            </w:r>
            <w:r>
              <w:rPr>
                <w:b/>
                <w:sz w:val="24"/>
                <w:szCs w:val="24"/>
              </w:rPr>
              <w:t>t</w:t>
            </w:r>
            <w:r>
              <w:rPr>
                <w:b/>
                <w:spacing w:val="-1"/>
                <w:sz w:val="24"/>
                <w:szCs w:val="24"/>
              </w:rPr>
              <w:t>e</w:t>
            </w:r>
            <w:r>
              <w:rPr>
                <w:b/>
                <w:spacing w:val="-2"/>
                <w:sz w:val="24"/>
                <w:szCs w:val="24"/>
              </w:rPr>
              <w:t>r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at</w:t>
            </w:r>
            <w:r>
              <w:rPr>
                <w:b/>
                <w:spacing w:val="-2"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ve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t</w:t>
            </w:r>
            <w:r>
              <w:rPr>
                <w:b/>
                <w:spacing w:val="-2"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t</w:t>
            </w:r>
            <w:r>
              <w:rPr>
                <w:b/>
                <w:spacing w:val="-2"/>
                <w:sz w:val="24"/>
                <w:szCs w:val="24"/>
              </w:rPr>
              <w:t>le</w:t>
            </w:r>
            <w:r>
              <w:rPr>
                <w:b/>
                <w:sz w:val="24"/>
                <w:szCs w:val="24"/>
              </w:rPr>
              <w:t>)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2B58" w:rsidRDefault="005A5BBA">
            <w:pPr>
              <w:spacing w:before="3" w:line="235" w:lineRule="auto"/>
              <w:ind w:left="459" w:right="164" w:firstLine="6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2"/>
                <w:sz w:val="24"/>
                <w:szCs w:val="24"/>
              </w:rPr>
              <w:t xml:space="preserve"> t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tl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2"/>
                <w:sz w:val="24"/>
                <w:szCs w:val="24"/>
              </w:rPr>
              <w:t xml:space="preserve"> a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ti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i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s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-2"/>
                <w:sz w:val="24"/>
                <w:szCs w:val="24"/>
              </w:rPr>
              <w:t>ita</w:t>
            </w:r>
            <w:r>
              <w:rPr>
                <w:spacing w:val="5"/>
                <w:sz w:val="24"/>
                <w:szCs w:val="24"/>
              </w:rPr>
              <w:t>b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ppropr</w:t>
            </w:r>
            <w:r>
              <w:rPr>
                <w:spacing w:val="-1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tel</w:t>
            </w:r>
            <w:r>
              <w:rPr>
                <w:sz w:val="24"/>
                <w:szCs w:val="24"/>
              </w:rPr>
              <w:t xml:space="preserve">y 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3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f</w:t>
            </w:r>
            <w:r>
              <w:rPr>
                <w:spacing w:val="-2"/>
                <w:sz w:val="24"/>
                <w:szCs w:val="24"/>
              </w:rPr>
              <w:t>lect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5"/>
                <w:sz w:val="24"/>
                <w:szCs w:val="24"/>
              </w:rPr>
              <w:t>h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op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, fo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d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5"/>
                <w:sz w:val="24"/>
                <w:szCs w:val="24"/>
              </w:rPr>
              <w:t>p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h of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udy. It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lea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 xml:space="preserve">y 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cate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5"/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 xml:space="preserve"> t</w:t>
            </w:r>
            <w:r>
              <w:rPr>
                <w:spacing w:val="5"/>
                <w:sz w:val="24"/>
                <w:szCs w:val="24"/>
              </w:rPr>
              <w:t>h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ma</w:t>
            </w:r>
            <w:r>
              <w:rPr>
                <w:sz w:val="24"/>
                <w:szCs w:val="24"/>
              </w:rPr>
              <w:t>nu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pt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go</w:t>
            </w:r>
            <w:r>
              <w:rPr>
                <w:spacing w:val="3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yond a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ve</w:t>
            </w:r>
            <w:r>
              <w:rPr>
                <w:spacing w:val="-2"/>
                <w:sz w:val="24"/>
                <w:szCs w:val="24"/>
              </w:rPr>
              <w:t xml:space="preserve"> a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ount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of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em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 xml:space="preserve"> a</w:t>
            </w:r>
            <w:r>
              <w:rPr>
                <w:sz w:val="24"/>
                <w:szCs w:val="24"/>
              </w:rPr>
              <w:t xml:space="preserve">nd </w:t>
            </w:r>
            <w:r>
              <w:rPr>
                <w:spacing w:val="3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ph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ize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pr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5"/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ve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3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-b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xp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or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on of </w:t>
            </w:r>
            <w:r>
              <w:rPr>
                <w:spacing w:val="2"/>
                <w:sz w:val="24"/>
                <w:szCs w:val="24"/>
              </w:rPr>
              <w:t>D</w:t>
            </w:r>
            <w:r>
              <w:rPr>
                <w:spacing w:val="-2"/>
                <w:sz w:val="24"/>
                <w:szCs w:val="24"/>
              </w:rPr>
              <w:t>iam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1"/>
                <w:sz w:val="24"/>
                <w:szCs w:val="24"/>
              </w:rPr>
              <w:t>d</w:t>
            </w:r>
            <w:r>
              <w:rPr>
                <w:sz w:val="24"/>
                <w:szCs w:val="24"/>
              </w:rPr>
              <w:t>–</w:t>
            </w:r>
            <w:proofErr w:type="spellStart"/>
            <w:r>
              <w:rPr>
                <w:spacing w:val="5"/>
                <w:sz w:val="24"/>
                <w:szCs w:val="24"/>
              </w:rPr>
              <w:t>B</w:t>
            </w:r>
            <w:r>
              <w:rPr>
                <w:spacing w:val="-2"/>
                <w:sz w:val="24"/>
                <w:szCs w:val="24"/>
              </w:rPr>
              <w:t>lac</w:t>
            </w:r>
            <w:r>
              <w:rPr>
                <w:sz w:val="24"/>
                <w:szCs w:val="24"/>
              </w:rPr>
              <w:t>kf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emia</w:t>
            </w:r>
            <w:r>
              <w:rPr>
                <w:sz w:val="24"/>
                <w:szCs w:val="24"/>
              </w:rPr>
              <w:t>.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5"/>
                <w:sz w:val="24"/>
                <w:szCs w:val="24"/>
              </w:rPr>
              <w:t>h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tl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nfor</w:t>
            </w:r>
            <w:r>
              <w:rPr>
                <w:spacing w:val="-1"/>
                <w:sz w:val="24"/>
                <w:szCs w:val="24"/>
              </w:rPr>
              <w:t>m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ti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ng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5"/>
                <w:sz w:val="24"/>
                <w:szCs w:val="24"/>
              </w:rPr>
              <w:t>g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ng,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nd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1"/>
                <w:sz w:val="24"/>
                <w:szCs w:val="24"/>
              </w:rPr>
              <w:t>w</w:t>
            </w:r>
            <w:r>
              <w:rPr>
                <w:spacing w:val="-2"/>
                <w:sz w:val="24"/>
                <w:szCs w:val="24"/>
              </w:rPr>
              <w:t>it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x</w:t>
            </w:r>
            <w:r>
              <w:rPr>
                <w:spacing w:val="5"/>
                <w:sz w:val="24"/>
                <w:szCs w:val="24"/>
              </w:rPr>
              <w:t>p</w:t>
            </w:r>
            <w:r>
              <w:rPr>
                <w:spacing w:val="-2"/>
                <w:sz w:val="24"/>
                <w:szCs w:val="24"/>
              </w:rPr>
              <w:t>ec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ati</w:t>
            </w:r>
            <w:r>
              <w:rPr>
                <w:sz w:val="24"/>
                <w:szCs w:val="24"/>
              </w:rPr>
              <w:t>ons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ea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rs</w:t>
            </w:r>
            <w:r>
              <w:rPr>
                <w:spacing w:val="-2"/>
                <w:sz w:val="24"/>
                <w:szCs w:val="24"/>
              </w:rPr>
              <w:t xml:space="preserve"> in me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p</w:t>
            </w:r>
            <w:r>
              <w:rPr>
                <w:spacing w:val="5"/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ma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 xml:space="preserve">l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ie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ce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.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5"/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for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, no </w:t>
            </w:r>
            <w:r>
              <w:rPr>
                <w:spacing w:val="-2"/>
                <w:sz w:val="24"/>
                <w:szCs w:val="24"/>
              </w:rPr>
              <w:t>alte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ati</w:t>
            </w:r>
            <w:r>
              <w:rPr>
                <w:spacing w:val="5"/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 xml:space="preserve">e </w:t>
            </w:r>
            <w:r>
              <w:rPr>
                <w:spacing w:val="-2"/>
                <w:sz w:val="24"/>
                <w:szCs w:val="24"/>
              </w:rPr>
              <w:t>tit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ece</w:t>
            </w:r>
            <w:r>
              <w:rPr>
                <w:spacing w:val="-3"/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-5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y.</w:t>
            </w:r>
          </w:p>
        </w:tc>
        <w:tc>
          <w:tcPr>
            <w:tcW w:w="64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2B58" w:rsidRDefault="005A5BBA">
            <w:pPr>
              <w:spacing w:line="240" w:lineRule="exact"/>
              <w:ind w:left="54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Y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s</w:t>
            </w:r>
          </w:p>
        </w:tc>
      </w:tr>
      <w:tr w:rsidR="00722B58">
        <w:trPr>
          <w:trHeight w:hRule="exact" w:val="1666"/>
        </w:trPr>
        <w:tc>
          <w:tcPr>
            <w:tcW w:w="5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2B58" w:rsidRDefault="00722B58">
            <w:pPr>
              <w:spacing w:before="8" w:line="120" w:lineRule="exact"/>
              <w:rPr>
                <w:sz w:val="13"/>
                <w:szCs w:val="13"/>
              </w:rPr>
            </w:pPr>
          </w:p>
          <w:p w:rsidR="00722B58" w:rsidRDefault="005A5BBA">
            <w:pPr>
              <w:spacing w:line="260" w:lineRule="exact"/>
              <w:ind w:left="541" w:right="177" w:hanging="5"/>
              <w:jc w:val="center"/>
              <w:rPr>
                <w:sz w:val="24"/>
                <w:szCs w:val="24"/>
              </w:rPr>
            </w:pPr>
            <w:r>
              <w:rPr>
                <w:b/>
                <w:spacing w:val="1"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s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t</w:t>
            </w:r>
            <w:r>
              <w:rPr>
                <w:b/>
                <w:spacing w:val="1"/>
                <w:sz w:val="24"/>
                <w:szCs w:val="24"/>
              </w:rPr>
              <w:t>h</w:t>
            </w:r>
            <w:r>
              <w:rPr>
                <w:b/>
                <w:sz w:val="24"/>
                <w:szCs w:val="24"/>
              </w:rPr>
              <w:t>e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1"/>
                <w:sz w:val="24"/>
                <w:szCs w:val="24"/>
              </w:rPr>
              <w:t>bs</w:t>
            </w:r>
            <w:r>
              <w:rPr>
                <w:b/>
                <w:sz w:val="24"/>
                <w:szCs w:val="24"/>
              </w:rPr>
              <w:t>t</w:t>
            </w:r>
            <w:r>
              <w:rPr>
                <w:b/>
                <w:spacing w:val="-1"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-2"/>
                <w:sz w:val="24"/>
                <w:szCs w:val="24"/>
              </w:rPr>
              <w:t>c</w:t>
            </w:r>
            <w:r>
              <w:rPr>
                <w:b/>
                <w:sz w:val="24"/>
                <w:szCs w:val="24"/>
              </w:rPr>
              <w:t>t of t</w:t>
            </w:r>
            <w:r>
              <w:rPr>
                <w:b/>
                <w:spacing w:val="2"/>
                <w:sz w:val="24"/>
                <w:szCs w:val="24"/>
              </w:rPr>
              <w:t>h</w:t>
            </w:r>
            <w:r>
              <w:rPr>
                <w:b/>
                <w:sz w:val="24"/>
                <w:szCs w:val="24"/>
              </w:rPr>
              <w:t>e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-2"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t</w:t>
            </w:r>
            <w:r>
              <w:rPr>
                <w:b/>
                <w:spacing w:val="-2"/>
                <w:sz w:val="24"/>
                <w:szCs w:val="24"/>
              </w:rPr>
              <w:t>icl</w:t>
            </w:r>
            <w:r>
              <w:rPr>
                <w:b/>
                <w:sz w:val="24"/>
                <w:szCs w:val="24"/>
              </w:rPr>
              <w:t>e</w:t>
            </w:r>
            <w:r>
              <w:rPr>
                <w:b/>
                <w:spacing w:val="-2"/>
                <w:sz w:val="24"/>
                <w:szCs w:val="24"/>
              </w:rPr>
              <w:t xml:space="preserve"> c</w:t>
            </w:r>
            <w:r>
              <w:rPr>
                <w:b/>
                <w:sz w:val="24"/>
                <w:szCs w:val="24"/>
              </w:rPr>
              <w:t>om</w:t>
            </w:r>
            <w:r>
              <w:rPr>
                <w:b/>
                <w:spacing w:val="1"/>
                <w:sz w:val="24"/>
                <w:szCs w:val="24"/>
              </w:rPr>
              <w:t>p</w:t>
            </w:r>
            <w:r>
              <w:rPr>
                <w:b/>
                <w:spacing w:val="-2"/>
                <w:sz w:val="24"/>
                <w:szCs w:val="24"/>
              </w:rPr>
              <w:t>re</w:t>
            </w:r>
            <w:r>
              <w:rPr>
                <w:b/>
                <w:spacing w:val="1"/>
                <w:sz w:val="24"/>
                <w:szCs w:val="24"/>
              </w:rPr>
              <w:t>h</w:t>
            </w:r>
            <w:r>
              <w:rPr>
                <w:b/>
                <w:spacing w:val="-2"/>
                <w:sz w:val="24"/>
                <w:szCs w:val="24"/>
              </w:rPr>
              <w:t>e</w:t>
            </w:r>
            <w:r>
              <w:rPr>
                <w:b/>
                <w:spacing w:val="1"/>
                <w:sz w:val="24"/>
                <w:szCs w:val="24"/>
              </w:rPr>
              <w:t>ns</w:t>
            </w:r>
            <w:r>
              <w:rPr>
                <w:b/>
                <w:spacing w:val="-2"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v</w:t>
            </w:r>
            <w:r>
              <w:rPr>
                <w:b/>
                <w:spacing w:val="-2"/>
                <w:sz w:val="24"/>
                <w:szCs w:val="24"/>
              </w:rPr>
              <w:t>e</w:t>
            </w:r>
            <w:r>
              <w:rPr>
                <w:b/>
                <w:sz w:val="24"/>
                <w:szCs w:val="24"/>
              </w:rPr>
              <w:t xml:space="preserve">? </w:t>
            </w:r>
            <w:r>
              <w:rPr>
                <w:b/>
                <w:spacing w:val="1"/>
                <w:sz w:val="24"/>
                <w:szCs w:val="24"/>
              </w:rPr>
              <w:t>D</w:t>
            </w:r>
            <w:r>
              <w:rPr>
                <w:b/>
                <w:sz w:val="24"/>
                <w:szCs w:val="24"/>
              </w:rPr>
              <w:t>o you</w:t>
            </w:r>
            <w:r>
              <w:rPr>
                <w:b/>
                <w:spacing w:val="1"/>
                <w:sz w:val="24"/>
                <w:szCs w:val="24"/>
              </w:rPr>
              <w:t xml:space="preserve"> su</w:t>
            </w:r>
            <w:r>
              <w:rPr>
                <w:b/>
                <w:sz w:val="24"/>
                <w:szCs w:val="24"/>
              </w:rPr>
              <w:t>gg</w:t>
            </w:r>
            <w:r>
              <w:rPr>
                <w:b/>
                <w:spacing w:val="-2"/>
                <w:sz w:val="24"/>
                <w:szCs w:val="24"/>
              </w:rPr>
              <w:t>e</w:t>
            </w:r>
            <w:r>
              <w:rPr>
                <w:b/>
                <w:spacing w:val="1"/>
                <w:sz w:val="24"/>
                <w:szCs w:val="24"/>
              </w:rPr>
              <w:t>s</w:t>
            </w:r>
            <w:r>
              <w:rPr>
                <w:b/>
                <w:sz w:val="24"/>
                <w:szCs w:val="24"/>
              </w:rPr>
              <w:t xml:space="preserve">t </w:t>
            </w:r>
            <w:r>
              <w:rPr>
                <w:b/>
                <w:spacing w:val="-5"/>
                <w:sz w:val="24"/>
                <w:szCs w:val="24"/>
              </w:rPr>
              <w:t>t</w:t>
            </w:r>
            <w:r>
              <w:rPr>
                <w:b/>
                <w:spacing w:val="1"/>
                <w:sz w:val="24"/>
                <w:szCs w:val="24"/>
              </w:rPr>
              <w:t>h</w:t>
            </w:r>
            <w:r>
              <w:rPr>
                <w:b/>
                <w:sz w:val="24"/>
                <w:szCs w:val="24"/>
              </w:rPr>
              <w:t>e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1"/>
                <w:sz w:val="24"/>
                <w:szCs w:val="24"/>
              </w:rPr>
              <w:t>dd</w:t>
            </w:r>
            <w:r>
              <w:rPr>
                <w:b/>
                <w:spacing w:val="-2"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t</w:t>
            </w:r>
            <w:r>
              <w:rPr>
                <w:b/>
                <w:spacing w:val="-2"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on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(or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pacing w:val="1"/>
                <w:sz w:val="24"/>
                <w:szCs w:val="24"/>
              </w:rPr>
              <w:t>d</w:t>
            </w:r>
            <w:r>
              <w:rPr>
                <w:b/>
                <w:spacing w:val="-2"/>
                <w:sz w:val="24"/>
                <w:szCs w:val="24"/>
              </w:rPr>
              <w:t>ele</w:t>
            </w:r>
            <w:r>
              <w:rPr>
                <w:b/>
                <w:sz w:val="24"/>
                <w:szCs w:val="24"/>
              </w:rPr>
              <w:t>t</w:t>
            </w:r>
            <w:r>
              <w:rPr>
                <w:b/>
                <w:spacing w:val="-2"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o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 xml:space="preserve">) of </w:t>
            </w:r>
            <w:r>
              <w:rPr>
                <w:b/>
                <w:spacing w:val="1"/>
                <w:sz w:val="24"/>
                <w:szCs w:val="24"/>
              </w:rPr>
              <w:t>s</w:t>
            </w:r>
            <w:r>
              <w:rPr>
                <w:b/>
                <w:sz w:val="24"/>
                <w:szCs w:val="24"/>
              </w:rPr>
              <w:t>ome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pacing w:val="1"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>o</w:t>
            </w:r>
            <w:r>
              <w:rPr>
                <w:b/>
                <w:spacing w:val="-2"/>
                <w:sz w:val="24"/>
                <w:szCs w:val="24"/>
              </w:rPr>
              <w:t>i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ts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n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t</w:t>
            </w:r>
            <w:r>
              <w:rPr>
                <w:b/>
                <w:spacing w:val="1"/>
                <w:sz w:val="24"/>
                <w:szCs w:val="24"/>
              </w:rPr>
              <w:t>h</w:t>
            </w:r>
            <w:r>
              <w:rPr>
                <w:b/>
                <w:spacing w:val="-2"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s</w:t>
            </w:r>
            <w:r>
              <w:rPr>
                <w:b/>
                <w:spacing w:val="-8"/>
                <w:sz w:val="24"/>
                <w:szCs w:val="24"/>
              </w:rPr>
              <w:t xml:space="preserve"> </w:t>
            </w:r>
            <w:r>
              <w:rPr>
                <w:b/>
                <w:spacing w:val="1"/>
                <w:sz w:val="24"/>
                <w:szCs w:val="24"/>
              </w:rPr>
              <w:t>s</w:t>
            </w:r>
            <w:r>
              <w:rPr>
                <w:b/>
                <w:spacing w:val="-2"/>
                <w:sz w:val="24"/>
                <w:szCs w:val="24"/>
              </w:rPr>
              <w:t>ec</w:t>
            </w:r>
            <w:r>
              <w:rPr>
                <w:b/>
                <w:sz w:val="24"/>
                <w:szCs w:val="24"/>
              </w:rPr>
              <w:t>t</w:t>
            </w:r>
            <w:r>
              <w:rPr>
                <w:b/>
                <w:spacing w:val="-2"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o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?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Ple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1"/>
                <w:sz w:val="24"/>
                <w:szCs w:val="24"/>
              </w:rPr>
              <w:t>s</w:t>
            </w:r>
            <w:r>
              <w:rPr>
                <w:b/>
                <w:sz w:val="24"/>
                <w:szCs w:val="24"/>
              </w:rPr>
              <w:t>e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pacing w:val="1"/>
                <w:sz w:val="24"/>
                <w:szCs w:val="24"/>
              </w:rPr>
              <w:t>w</w:t>
            </w:r>
            <w:r>
              <w:rPr>
                <w:b/>
                <w:spacing w:val="-2"/>
                <w:sz w:val="24"/>
                <w:szCs w:val="24"/>
              </w:rPr>
              <w:t>ri</w:t>
            </w:r>
            <w:r>
              <w:rPr>
                <w:b/>
                <w:sz w:val="24"/>
                <w:szCs w:val="24"/>
              </w:rPr>
              <w:t>te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yo</w:t>
            </w:r>
            <w:r>
              <w:rPr>
                <w:b/>
                <w:spacing w:val="1"/>
                <w:sz w:val="24"/>
                <w:szCs w:val="24"/>
              </w:rPr>
              <w:t>u</w:t>
            </w:r>
            <w:r>
              <w:rPr>
                <w:b/>
                <w:sz w:val="24"/>
                <w:szCs w:val="24"/>
              </w:rPr>
              <w:t xml:space="preserve">r </w:t>
            </w:r>
            <w:r>
              <w:rPr>
                <w:b/>
                <w:spacing w:val="1"/>
                <w:sz w:val="24"/>
                <w:szCs w:val="24"/>
              </w:rPr>
              <w:t>su</w:t>
            </w:r>
            <w:r>
              <w:rPr>
                <w:b/>
                <w:sz w:val="24"/>
                <w:szCs w:val="24"/>
              </w:rPr>
              <w:t>gg</w:t>
            </w:r>
            <w:r>
              <w:rPr>
                <w:b/>
                <w:spacing w:val="-2"/>
                <w:sz w:val="24"/>
                <w:szCs w:val="24"/>
              </w:rPr>
              <w:t>e</w:t>
            </w:r>
            <w:r>
              <w:rPr>
                <w:b/>
                <w:spacing w:val="1"/>
                <w:sz w:val="24"/>
                <w:szCs w:val="24"/>
              </w:rPr>
              <w:t>s</w:t>
            </w:r>
            <w:r>
              <w:rPr>
                <w:b/>
                <w:sz w:val="24"/>
                <w:szCs w:val="24"/>
              </w:rPr>
              <w:t>t</w:t>
            </w:r>
            <w:r>
              <w:rPr>
                <w:b/>
                <w:spacing w:val="-2"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o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s</w:t>
            </w:r>
            <w:r>
              <w:rPr>
                <w:b/>
                <w:spacing w:val="1"/>
                <w:sz w:val="24"/>
                <w:szCs w:val="24"/>
              </w:rPr>
              <w:t xml:space="preserve"> h</w:t>
            </w:r>
            <w:r>
              <w:rPr>
                <w:b/>
                <w:spacing w:val="-2"/>
                <w:sz w:val="24"/>
                <w:szCs w:val="24"/>
              </w:rPr>
              <w:t>ere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2B58" w:rsidRDefault="005A5BBA">
            <w:pPr>
              <w:spacing w:before="2" w:line="237" w:lineRule="auto"/>
              <w:ind w:left="464" w:right="122" w:firstLine="5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ll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pr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5"/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ve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w</w:t>
            </w:r>
            <w:r>
              <w:rPr>
                <w:spacing w:val="-2"/>
                <w:sz w:val="24"/>
                <w:szCs w:val="24"/>
              </w:rPr>
              <w:t>el</w:t>
            </w:r>
            <w:r>
              <w:rPr>
                <w:spacing w:val="-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-2"/>
                <w:sz w:val="24"/>
                <w:szCs w:val="24"/>
              </w:rPr>
              <w:t>ct</w:t>
            </w:r>
            <w:r>
              <w:rPr>
                <w:sz w:val="24"/>
                <w:szCs w:val="24"/>
              </w:rPr>
              <w:t>ur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d,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pacing w:val="3"/>
                <w:sz w:val="24"/>
                <w:szCs w:val="24"/>
              </w:rPr>
              <w:t>m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z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ng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 xml:space="preserve">kground, </w:t>
            </w:r>
            <w:r>
              <w:rPr>
                <w:spacing w:val="-2"/>
                <w:sz w:val="24"/>
                <w:szCs w:val="24"/>
              </w:rPr>
              <w:t>ca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ati</w:t>
            </w:r>
            <w:r>
              <w:rPr>
                <w:sz w:val="24"/>
                <w:szCs w:val="24"/>
              </w:rPr>
              <w:t>on,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ma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3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me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nd 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3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le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of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udy. It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ff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-2"/>
                <w:sz w:val="24"/>
                <w:szCs w:val="24"/>
              </w:rPr>
              <w:t>el</w:t>
            </w:r>
            <w:r>
              <w:rPr>
                <w:sz w:val="24"/>
                <w:szCs w:val="24"/>
              </w:rPr>
              <w:t xml:space="preserve">y 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mm</w:t>
            </w:r>
            <w:r>
              <w:rPr>
                <w:sz w:val="24"/>
                <w:szCs w:val="24"/>
              </w:rPr>
              <w:t>un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ca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y of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ond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on,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5"/>
                <w:sz w:val="24"/>
                <w:szCs w:val="24"/>
              </w:rPr>
              <w:t>d</w:t>
            </w:r>
            <w:r>
              <w:rPr>
                <w:spacing w:val="-2"/>
                <w:sz w:val="24"/>
                <w:szCs w:val="24"/>
              </w:rPr>
              <w:t>ia</w:t>
            </w:r>
            <w:r>
              <w:rPr>
                <w:sz w:val="24"/>
                <w:szCs w:val="24"/>
              </w:rPr>
              <w:t>gn</w:t>
            </w:r>
            <w:r>
              <w:rPr>
                <w:spacing w:val="5"/>
                <w:sz w:val="24"/>
                <w:szCs w:val="24"/>
              </w:rPr>
              <w:t>o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ti</w:t>
            </w:r>
            <w:r>
              <w:rPr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 xml:space="preserve"> c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lle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5"/>
                <w:sz w:val="24"/>
                <w:szCs w:val="24"/>
              </w:rPr>
              <w:t>g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nd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5"/>
                <w:sz w:val="24"/>
                <w:szCs w:val="24"/>
              </w:rPr>
              <w:t>u</w:t>
            </w:r>
            <w:r>
              <w:rPr>
                <w:spacing w:val="-2"/>
                <w:sz w:val="24"/>
                <w:szCs w:val="24"/>
              </w:rPr>
              <w:t>ti</w:t>
            </w:r>
            <w:r>
              <w:rPr>
                <w:sz w:val="24"/>
                <w:szCs w:val="24"/>
              </w:rPr>
              <w:t xml:space="preserve">c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ppro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 xml:space="preserve">h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do</w:t>
            </w:r>
            <w:r>
              <w:rPr>
                <w:spacing w:val="5"/>
                <w:sz w:val="24"/>
                <w:szCs w:val="24"/>
              </w:rPr>
              <w:t>p</w:t>
            </w:r>
            <w:r>
              <w:rPr>
                <w:spacing w:val="-2"/>
                <w:sz w:val="24"/>
                <w:szCs w:val="24"/>
              </w:rPr>
              <w:t>te</w:t>
            </w:r>
            <w:r>
              <w:rPr>
                <w:sz w:val="24"/>
                <w:szCs w:val="24"/>
              </w:rPr>
              <w:t>d. A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mi</w:t>
            </w:r>
            <w:r>
              <w:rPr>
                <w:sz w:val="24"/>
                <w:szCs w:val="24"/>
              </w:rPr>
              <w:t>nor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im</w:t>
            </w:r>
            <w:r>
              <w:rPr>
                <w:sz w:val="24"/>
                <w:szCs w:val="24"/>
              </w:rPr>
              <w:t>prov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3"/>
                <w:sz w:val="24"/>
                <w:szCs w:val="24"/>
              </w:rPr>
              <w:t>m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</w:t>
            </w:r>
            <w:r>
              <w:rPr>
                <w:spacing w:val="-2"/>
                <w:sz w:val="24"/>
                <w:szCs w:val="24"/>
              </w:rPr>
              <w:t xml:space="preserve"> c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5"/>
                <w:sz w:val="24"/>
                <w:szCs w:val="24"/>
              </w:rPr>
              <w:t>u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d be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ie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 by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xp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 xml:space="preserve">y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ta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ng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mai</w:t>
            </w:r>
            <w:r>
              <w:rPr>
                <w:sz w:val="24"/>
                <w:szCs w:val="24"/>
              </w:rPr>
              <w:t xml:space="preserve">n </w:t>
            </w:r>
            <w:r>
              <w:rPr>
                <w:spacing w:val="-2"/>
                <w:sz w:val="24"/>
                <w:szCs w:val="24"/>
              </w:rPr>
              <w:t>cli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im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>ic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ti</w:t>
            </w:r>
            <w:r>
              <w:rPr>
                <w:sz w:val="24"/>
                <w:szCs w:val="24"/>
              </w:rPr>
              <w:t>ons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or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>ea</w:t>
            </w:r>
            <w:r>
              <w:rPr>
                <w:sz w:val="24"/>
                <w:szCs w:val="24"/>
              </w:rPr>
              <w:t>rn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ng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po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 from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ca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ic</w:t>
            </w:r>
            <w:r>
              <w:rPr>
                <w:sz w:val="24"/>
                <w:szCs w:val="24"/>
              </w:rPr>
              <w:t xml:space="preserve">h </w:t>
            </w:r>
            <w:r>
              <w:rPr>
                <w:spacing w:val="1"/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ou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fu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nh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 xml:space="preserve">e </w:t>
            </w:r>
            <w:r>
              <w:rPr>
                <w:spacing w:val="-2"/>
                <w:sz w:val="24"/>
                <w:szCs w:val="24"/>
              </w:rPr>
              <w:t>it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-2"/>
                <w:sz w:val="24"/>
                <w:szCs w:val="24"/>
              </w:rPr>
              <w:t>al</w:t>
            </w:r>
            <w:r>
              <w:rPr>
                <w:spacing w:val="5"/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for 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5"/>
                <w:sz w:val="24"/>
                <w:szCs w:val="24"/>
              </w:rPr>
              <w:t>d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.</w:t>
            </w:r>
            <w:r>
              <w:rPr>
                <w:spacing w:val="1"/>
                <w:sz w:val="24"/>
                <w:szCs w:val="24"/>
              </w:rPr>
              <w:t xml:space="preserve"> H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1"/>
                <w:sz w:val="24"/>
                <w:szCs w:val="24"/>
              </w:rPr>
              <w:t>w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no </w:t>
            </w:r>
            <w:r>
              <w:rPr>
                <w:spacing w:val="-2"/>
                <w:sz w:val="24"/>
                <w:szCs w:val="24"/>
              </w:rPr>
              <w:t>maj</w:t>
            </w:r>
            <w:r>
              <w:rPr>
                <w:sz w:val="24"/>
                <w:szCs w:val="24"/>
              </w:rPr>
              <w:t>or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dd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or d</w:t>
            </w:r>
            <w:r>
              <w:rPr>
                <w:spacing w:val="-2"/>
                <w:sz w:val="24"/>
                <w:szCs w:val="24"/>
              </w:rPr>
              <w:t>eleti</w:t>
            </w:r>
            <w:r>
              <w:rPr>
                <w:sz w:val="24"/>
                <w:szCs w:val="24"/>
              </w:rPr>
              <w:t>ons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qu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d.</w:t>
            </w:r>
          </w:p>
        </w:tc>
        <w:tc>
          <w:tcPr>
            <w:tcW w:w="64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2B58" w:rsidRDefault="005A5BBA">
            <w:pPr>
              <w:spacing w:line="240" w:lineRule="exact"/>
              <w:ind w:left="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</w:t>
            </w:r>
            <w:r>
              <w:rPr>
                <w:spacing w:val="3"/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bs</w:t>
            </w:r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pacing w:val="-3"/>
                <w:sz w:val="22"/>
                <w:szCs w:val="22"/>
              </w:rPr>
              <w:t>r</w:t>
            </w:r>
            <w:r>
              <w:rPr>
                <w:spacing w:val="2"/>
                <w:sz w:val="22"/>
                <w:szCs w:val="22"/>
              </w:rPr>
              <w:t>ac</w:t>
            </w:r>
            <w:r>
              <w:rPr>
                <w:sz w:val="22"/>
                <w:szCs w:val="22"/>
              </w:rPr>
              <w:t>t</w:t>
            </w:r>
            <w:r>
              <w:rPr>
                <w:spacing w:val="-1"/>
                <w:sz w:val="22"/>
                <w:szCs w:val="22"/>
              </w:rPr>
              <w:t xml:space="preserve"> i</w:t>
            </w:r>
            <w:r>
              <w:rPr>
                <w:sz w:val="22"/>
                <w:szCs w:val="22"/>
              </w:rPr>
              <w:t xml:space="preserve">s </w:t>
            </w:r>
            <w:r>
              <w:rPr>
                <w:spacing w:val="2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p</w:t>
            </w:r>
            <w:r>
              <w:rPr>
                <w:spacing w:val="2"/>
                <w:sz w:val="22"/>
                <w:szCs w:val="22"/>
              </w:rPr>
              <w:t>re</w:t>
            </w:r>
            <w:r>
              <w:rPr>
                <w:spacing w:val="-5"/>
                <w:sz w:val="22"/>
                <w:szCs w:val="22"/>
              </w:rPr>
              <w:t>h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ns</w:t>
            </w:r>
            <w:r>
              <w:rPr>
                <w:spacing w:val="-2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ve</w:t>
            </w:r>
          </w:p>
        </w:tc>
      </w:tr>
      <w:tr w:rsidR="00722B58">
        <w:trPr>
          <w:trHeight w:hRule="exact" w:val="1665"/>
        </w:trPr>
        <w:tc>
          <w:tcPr>
            <w:tcW w:w="5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2B58" w:rsidRDefault="00722B58">
            <w:pPr>
              <w:spacing w:before="10" w:line="140" w:lineRule="exact"/>
              <w:rPr>
                <w:sz w:val="14"/>
                <w:szCs w:val="14"/>
              </w:rPr>
            </w:pPr>
          </w:p>
          <w:p w:rsidR="00722B58" w:rsidRDefault="00722B58">
            <w:pPr>
              <w:spacing w:line="200" w:lineRule="exact"/>
            </w:pPr>
          </w:p>
          <w:p w:rsidR="00722B58" w:rsidRDefault="00722B58">
            <w:pPr>
              <w:spacing w:line="200" w:lineRule="exact"/>
            </w:pPr>
          </w:p>
          <w:p w:rsidR="00722B58" w:rsidRDefault="005A5BBA">
            <w:pPr>
              <w:ind w:left="769" w:right="397"/>
              <w:jc w:val="center"/>
              <w:rPr>
                <w:sz w:val="24"/>
                <w:szCs w:val="24"/>
              </w:rPr>
            </w:pPr>
            <w:r>
              <w:rPr>
                <w:b/>
                <w:spacing w:val="2"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s</w:t>
            </w:r>
            <w:r>
              <w:rPr>
                <w:b/>
                <w:spacing w:val="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t</w:t>
            </w:r>
            <w:r>
              <w:rPr>
                <w:b/>
                <w:spacing w:val="1"/>
                <w:sz w:val="24"/>
                <w:szCs w:val="24"/>
              </w:rPr>
              <w:t>h</w:t>
            </w:r>
            <w:r>
              <w:rPr>
                <w:b/>
                <w:sz w:val="24"/>
                <w:szCs w:val="24"/>
              </w:rPr>
              <w:t>e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ma</w:t>
            </w:r>
            <w:r>
              <w:rPr>
                <w:b/>
                <w:spacing w:val="-3"/>
                <w:sz w:val="24"/>
                <w:szCs w:val="24"/>
              </w:rPr>
              <w:t>n</w:t>
            </w:r>
            <w:r>
              <w:rPr>
                <w:b/>
                <w:spacing w:val="1"/>
                <w:sz w:val="24"/>
                <w:szCs w:val="24"/>
              </w:rPr>
              <w:t>us</w:t>
            </w:r>
            <w:r>
              <w:rPr>
                <w:b/>
                <w:spacing w:val="-2"/>
                <w:sz w:val="24"/>
                <w:szCs w:val="24"/>
              </w:rPr>
              <w:t>cri</w:t>
            </w:r>
            <w:r>
              <w:rPr>
                <w:b/>
                <w:spacing w:val="1"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>t</w:t>
            </w:r>
            <w:r>
              <w:rPr>
                <w:b/>
                <w:spacing w:val="1"/>
                <w:sz w:val="24"/>
                <w:szCs w:val="24"/>
              </w:rPr>
              <w:t xml:space="preserve"> s</w:t>
            </w:r>
            <w:r>
              <w:rPr>
                <w:b/>
                <w:spacing w:val="-2"/>
                <w:sz w:val="24"/>
                <w:szCs w:val="24"/>
              </w:rPr>
              <w:t>cie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t</w:t>
            </w:r>
            <w:r>
              <w:rPr>
                <w:b/>
                <w:spacing w:val="-2"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f</w:t>
            </w:r>
            <w:r>
              <w:rPr>
                <w:b/>
                <w:spacing w:val="-2"/>
                <w:sz w:val="24"/>
                <w:szCs w:val="24"/>
              </w:rPr>
              <w:t>ic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-2"/>
                <w:sz w:val="24"/>
                <w:szCs w:val="24"/>
              </w:rPr>
              <w:t>l</w:t>
            </w:r>
            <w:r>
              <w:rPr>
                <w:b/>
                <w:spacing w:val="-2"/>
                <w:sz w:val="24"/>
                <w:szCs w:val="24"/>
              </w:rPr>
              <w:t>l</w:t>
            </w:r>
            <w:r>
              <w:rPr>
                <w:b/>
                <w:sz w:val="24"/>
                <w:szCs w:val="24"/>
              </w:rPr>
              <w:t>y,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c</w:t>
            </w:r>
            <w:r>
              <w:rPr>
                <w:b/>
                <w:sz w:val="24"/>
                <w:szCs w:val="24"/>
              </w:rPr>
              <w:t>o</w:t>
            </w:r>
            <w:r>
              <w:rPr>
                <w:b/>
                <w:spacing w:val="-2"/>
                <w:sz w:val="24"/>
                <w:szCs w:val="24"/>
              </w:rPr>
              <w:t>rrec</w:t>
            </w:r>
            <w:r>
              <w:rPr>
                <w:b/>
                <w:sz w:val="24"/>
                <w:szCs w:val="24"/>
              </w:rPr>
              <w:t>t?</w:t>
            </w:r>
          </w:p>
          <w:p w:rsidR="00722B58" w:rsidRDefault="005A5BBA">
            <w:pPr>
              <w:spacing w:line="260" w:lineRule="exact"/>
              <w:ind w:left="1924" w:right="1556"/>
              <w:jc w:val="center"/>
              <w:rPr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Ple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1"/>
                <w:sz w:val="24"/>
                <w:szCs w:val="24"/>
              </w:rPr>
              <w:t>s</w:t>
            </w:r>
            <w:r>
              <w:rPr>
                <w:b/>
                <w:sz w:val="24"/>
                <w:szCs w:val="24"/>
              </w:rPr>
              <w:t>e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pacing w:val="1"/>
                <w:sz w:val="24"/>
                <w:szCs w:val="24"/>
              </w:rPr>
              <w:t>w</w:t>
            </w:r>
            <w:r>
              <w:rPr>
                <w:b/>
                <w:spacing w:val="-2"/>
                <w:sz w:val="24"/>
                <w:szCs w:val="24"/>
              </w:rPr>
              <w:t>ri</w:t>
            </w:r>
            <w:r>
              <w:rPr>
                <w:b/>
                <w:sz w:val="24"/>
                <w:szCs w:val="24"/>
              </w:rPr>
              <w:t>te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pacing w:val="-3"/>
                <w:sz w:val="24"/>
                <w:szCs w:val="24"/>
              </w:rPr>
              <w:t>h</w:t>
            </w:r>
            <w:r>
              <w:rPr>
                <w:b/>
                <w:spacing w:val="-6"/>
                <w:sz w:val="24"/>
                <w:szCs w:val="24"/>
              </w:rPr>
              <w:t>e</w:t>
            </w:r>
            <w:r>
              <w:rPr>
                <w:b/>
                <w:spacing w:val="-2"/>
                <w:sz w:val="24"/>
                <w:szCs w:val="24"/>
              </w:rPr>
              <w:t>r</w:t>
            </w:r>
            <w:r>
              <w:rPr>
                <w:b/>
                <w:spacing w:val="-6"/>
                <w:sz w:val="24"/>
                <w:szCs w:val="24"/>
              </w:rPr>
              <w:t>e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2B58" w:rsidRDefault="005A5BBA">
            <w:pPr>
              <w:ind w:left="104" w:right="244" w:firstLine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2"/>
                <w:sz w:val="24"/>
                <w:szCs w:val="24"/>
              </w:rPr>
              <w:t xml:space="preserve"> ma</w:t>
            </w:r>
            <w:r>
              <w:rPr>
                <w:sz w:val="24"/>
                <w:szCs w:val="24"/>
              </w:rPr>
              <w:t>nu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pt</w:t>
            </w:r>
            <w:r>
              <w:rPr>
                <w:spacing w:val="-2"/>
                <w:sz w:val="24"/>
                <w:szCs w:val="24"/>
              </w:rPr>
              <w:t xml:space="preserve"> i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s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ti</w:t>
            </w:r>
            <w:r>
              <w:rPr>
                <w:spacing w:val="5"/>
                <w:sz w:val="24"/>
                <w:szCs w:val="24"/>
              </w:rPr>
              <w:t>f</w:t>
            </w:r>
            <w:r>
              <w:rPr>
                <w:spacing w:val="-2"/>
                <w:sz w:val="24"/>
                <w:szCs w:val="24"/>
              </w:rPr>
              <w:t>ica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 xml:space="preserve">y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 xml:space="preserve">ound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nd 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te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w</w:t>
            </w:r>
            <w:r>
              <w:rPr>
                <w:spacing w:val="-2"/>
                <w:sz w:val="24"/>
                <w:szCs w:val="24"/>
              </w:rPr>
              <w:t>it</w:t>
            </w:r>
            <w:r>
              <w:rPr>
                <w:sz w:val="24"/>
                <w:szCs w:val="24"/>
              </w:rPr>
              <w:t xml:space="preserve">h 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urr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kno</w:t>
            </w:r>
            <w:r>
              <w:rPr>
                <w:spacing w:val="1"/>
                <w:sz w:val="24"/>
                <w:szCs w:val="24"/>
              </w:rPr>
              <w:t>w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dge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on </w:t>
            </w:r>
            <w:r>
              <w:rPr>
                <w:spacing w:val="1"/>
                <w:sz w:val="24"/>
                <w:szCs w:val="24"/>
              </w:rPr>
              <w:t>D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7"/>
                <w:sz w:val="24"/>
                <w:szCs w:val="24"/>
              </w:rPr>
              <w:t>d</w:t>
            </w:r>
            <w:r>
              <w:rPr>
                <w:sz w:val="24"/>
                <w:szCs w:val="24"/>
              </w:rPr>
              <w:t xml:space="preserve">– </w:t>
            </w:r>
            <w:proofErr w:type="spellStart"/>
            <w:r>
              <w:rPr>
                <w:sz w:val="24"/>
                <w:szCs w:val="24"/>
              </w:rPr>
              <w:t>B</w:t>
            </w:r>
            <w:r>
              <w:rPr>
                <w:spacing w:val="-2"/>
                <w:sz w:val="24"/>
                <w:szCs w:val="24"/>
              </w:rPr>
              <w:t>lac</w:t>
            </w:r>
            <w:r>
              <w:rPr>
                <w:sz w:val="24"/>
                <w:szCs w:val="24"/>
              </w:rPr>
              <w:t>kf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3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mia</w:t>
            </w:r>
            <w:r>
              <w:rPr>
                <w:sz w:val="24"/>
                <w:szCs w:val="24"/>
              </w:rPr>
              <w:t>.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2"/>
                <w:sz w:val="24"/>
                <w:szCs w:val="24"/>
              </w:rPr>
              <w:t xml:space="preserve"> c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5"/>
                <w:sz w:val="24"/>
                <w:szCs w:val="24"/>
              </w:rPr>
              <w:t>d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ng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, d</w:t>
            </w:r>
            <w:r>
              <w:rPr>
                <w:spacing w:val="-2"/>
                <w:sz w:val="24"/>
                <w:szCs w:val="24"/>
              </w:rPr>
              <w:t>ia</w:t>
            </w:r>
            <w:r>
              <w:rPr>
                <w:sz w:val="24"/>
                <w:szCs w:val="24"/>
              </w:rPr>
              <w:t>gno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ea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ng,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 xml:space="preserve"> i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te</w:t>
            </w:r>
            <w:r>
              <w:rPr>
                <w:sz w:val="24"/>
                <w:szCs w:val="24"/>
              </w:rPr>
              <w:t>rv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d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ss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 of p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hophy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 xml:space="preserve">ogy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c</w:t>
            </w:r>
            <w:r>
              <w:rPr>
                <w:sz w:val="24"/>
                <w:szCs w:val="24"/>
              </w:rPr>
              <w:t>oh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 xml:space="preserve"> a</w:t>
            </w:r>
            <w:r>
              <w:rPr>
                <w:sz w:val="24"/>
                <w:szCs w:val="24"/>
              </w:rPr>
              <w:t xml:space="preserve">nd 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li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1"/>
                <w:sz w:val="24"/>
                <w:szCs w:val="24"/>
              </w:rPr>
              <w:t>w</w:t>
            </w:r>
            <w:r>
              <w:rPr>
                <w:spacing w:val="-2"/>
                <w:sz w:val="24"/>
                <w:szCs w:val="24"/>
              </w:rPr>
              <w:t>it</w:t>
            </w:r>
            <w:r>
              <w:rPr>
                <w:sz w:val="24"/>
                <w:szCs w:val="24"/>
              </w:rPr>
              <w:t xml:space="preserve">h 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ta</w:t>
            </w:r>
            <w:r>
              <w:rPr>
                <w:spacing w:val="5"/>
                <w:sz w:val="24"/>
                <w:szCs w:val="24"/>
              </w:rPr>
              <w:t>b</w:t>
            </w:r>
            <w:r>
              <w:rPr>
                <w:spacing w:val="-2"/>
                <w:sz w:val="24"/>
                <w:szCs w:val="24"/>
              </w:rPr>
              <w:t>li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te</w:t>
            </w:r>
            <w:r>
              <w:rPr>
                <w:sz w:val="24"/>
                <w:szCs w:val="24"/>
              </w:rPr>
              <w:t>rn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ti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l 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us</w:t>
            </w:r>
            <w:r>
              <w:rPr>
                <w:spacing w:val="1"/>
                <w:sz w:val="24"/>
                <w:szCs w:val="24"/>
              </w:rPr>
              <w:t xml:space="preserve"> s</w:t>
            </w:r>
            <w:r>
              <w:rPr>
                <w:spacing w:val="-2"/>
                <w:sz w:val="24"/>
                <w:szCs w:val="24"/>
              </w:rPr>
              <w:t>tateme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ce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 xml:space="preserve"> l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te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ur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5"/>
                <w:sz w:val="24"/>
                <w:szCs w:val="24"/>
              </w:rPr>
              <w:t>h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pr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ta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 of 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-2"/>
                <w:sz w:val="24"/>
                <w:szCs w:val="24"/>
              </w:rPr>
              <w:t>lt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pprop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iat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for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a </w:t>
            </w:r>
            <w:r>
              <w:rPr>
                <w:spacing w:val="-2"/>
                <w:sz w:val="24"/>
                <w:szCs w:val="24"/>
              </w:rPr>
              <w:t>ca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udy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gn,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nd 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-2"/>
                <w:sz w:val="24"/>
                <w:szCs w:val="24"/>
              </w:rPr>
              <w:t>cl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ons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re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-2"/>
                <w:sz w:val="24"/>
                <w:szCs w:val="24"/>
              </w:rPr>
              <w:t>ti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5"/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w</w:t>
            </w:r>
            <w:r>
              <w:rPr>
                <w:spacing w:val="-2"/>
                <w:sz w:val="24"/>
                <w:szCs w:val="24"/>
              </w:rPr>
              <w:t>it</w:t>
            </w:r>
            <w:r>
              <w:rPr>
                <w:sz w:val="24"/>
                <w:szCs w:val="24"/>
              </w:rPr>
              <w:t>hout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5"/>
                <w:sz w:val="24"/>
                <w:szCs w:val="24"/>
              </w:rPr>
              <w:t>v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rg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li</w:t>
            </w:r>
            <w:r>
              <w:rPr>
                <w:spacing w:val="3"/>
                <w:sz w:val="24"/>
                <w:szCs w:val="24"/>
              </w:rPr>
              <w:t>z</w:t>
            </w:r>
            <w:r>
              <w:rPr>
                <w:spacing w:val="-2"/>
                <w:sz w:val="24"/>
                <w:szCs w:val="24"/>
              </w:rPr>
              <w:t>ati</w:t>
            </w:r>
            <w:r>
              <w:rPr>
                <w:sz w:val="24"/>
                <w:szCs w:val="24"/>
              </w:rPr>
              <w:t>on.</w:t>
            </w:r>
            <w:r>
              <w:rPr>
                <w:spacing w:val="1"/>
                <w:sz w:val="24"/>
                <w:szCs w:val="24"/>
              </w:rPr>
              <w:t xml:space="preserve"> O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cie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ti</w:t>
            </w:r>
            <w:r>
              <w:rPr>
                <w:sz w:val="24"/>
                <w:szCs w:val="24"/>
              </w:rPr>
              <w:t>f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 xml:space="preserve"> c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</w:t>
            </w:r>
            <w:r>
              <w:rPr>
                <w:spacing w:val="-2"/>
                <w:sz w:val="24"/>
                <w:szCs w:val="24"/>
              </w:rPr>
              <w:t xml:space="preserve"> i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ur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a</w:t>
            </w:r>
            <w:r>
              <w:rPr>
                <w:sz w:val="24"/>
                <w:szCs w:val="24"/>
              </w:rPr>
              <w:t>nd r</w:t>
            </w:r>
            <w:r>
              <w:rPr>
                <w:spacing w:val="3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lia</w:t>
            </w:r>
            <w:r>
              <w:rPr>
                <w:spacing w:val="5"/>
                <w:sz w:val="24"/>
                <w:szCs w:val="24"/>
              </w:rPr>
              <w:t>b</w:t>
            </w:r>
            <w:r>
              <w:rPr>
                <w:spacing w:val="-2"/>
                <w:sz w:val="24"/>
                <w:szCs w:val="24"/>
              </w:rPr>
              <w:t>le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4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2B58" w:rsidRDefault="005A5BBA">
            <w:pPr>
              <w:spacing w:line="240" w:lineRule="exact"/>
              <w:ind w:left="54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Y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s</w:t>
            </w:r>
          </w:p>
        </w:tc>
      </w:tr>
      <w:tr w:rsidR="00722B58">
        <w:trPr>
          <w:trHeight w:hRule="exact" w:val="1666"/>
        </w:trPr>
        <w:tc>
          <w:tcPr>
            <w:tcW w:w="5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2B58" w:rsidRDefault="00722B58">
            <w:pPr>
              <w:spacing w:line="200" w:lineRule="exact"/>
            </w:pPr>
          </w:p>
          <w:p w:rsidR="00722B58" w:rsidRDefault="00722B58">
            <w:pPr>
              <w:spacing w:before="15" w:line="200" w:lineRule="exact"/>
            </w:pPr>
          </w:p>
          <w:p w:rsidR="00722B58" w:rsidRDefault="005A5BBA">
            <w:pPr>
              <w:spacing w:line="260" w:lineRule="exact"/>
              <w:ind w:left="521" w:right="155" w:hanging="9"/>
              <w:jc w:val="center"/>
              <w:rPr>
                <w:sz w:val="24"/>
                <w:szCs w:val="24"/>
              </w:rPr>
            </w:pPr>
            <w:r>
              <w:rPr>
                <w:b/>
                <w:spacing w:val="1"/>
                <w:sz w:val="24"/>
                <w:szCs w:val="24"/>
              </w:rPr>
              <w:t>A</w:t>
            </w:r>
            <w:r>
              <w:rPr>
                <w:b/>
                <w:spacing w:val="-2"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e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t</w:t>
            </w:r>
            <w:r>
              <w:rPr>
                <w:b/>
                <w:spacing w:val="1"/>
                <w:sz w:val="24"/>
                <w:szCs w:val="24"/>
              </w:rPr>
              <w:t>h</w:t>
            </w:r>
            <w:r>
              <w:rPr>
                <w:b/>
                <w:sz w:val="24"/>
                <w:szCs w:val="24"/>
              </w:rPr>
              <w:t>e</w:t>
            </w:r>
            <w:r>
              <w:rPr>
                <w:b/>
                <w:spacing w:val="-2"/>
                <w:sz w:val="24"/>
                <w:szCs w:val="24"/>
              </w:rPr>
              <w:t xml:space="preserve"> re</w:t>
            </w:r>
            <w:r>
              <w:rPr>
                <w:b/>
                <w:sz w:val="24"/>
                <w:szCs w:val="24"/>
              </w:rPr>
              <w:t>f</w:t>
            </w:r>
            <w:r>
              <w:rPr>
                <w:b/>
                <w:spacing w:val="-1"/>
                <w:sz w:val="24"/>
                <w:szCs w:val="24"/>
              </w:rPr>
              <w:t>e</w:t>
            </w:r>
            <w:r>
              <w:rPr>
                <w:b/>
                <w:spacing w:val="3"/>
                <w:sz w:val="24"/>
                <w:szCs w:val="24"/>
              </w:rPr>
              <w:t>r</w:t>
            </w:r>
            <w:r>
              <w:rPr>
                <w:b/>
                <w:spacing w:val="-2"/>
                <w:sz w:val="24"/>
                <w:szCs w:val="24"/>
              </w:rPr>
              <w:t>e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pacing w:val="-2"/>
                <w:sz w:val="24"/>
                <w:szCs w:val="24"/>
              </w:rPr>
              <w:t>ce</w:t>
            </w:r>
            <w:r>
              <w:rPr>
                <w:b/>
                <w:sz w:val="24"/>
                <w:szCs w:val="24"/>
              </w:rPr>
              <w:t>s</w:t>
            </w:r>
            <w:r>
              <w:rPr>
                <w:b/>
                <w:spacing w:val="1"/>
                <w:sz w:val="24"/>
                <w:szCs w:val="24"/>
              </w:rPr>
              <w:t xml:space="preserve"> su</w:t>
            </w:r>
            <w:r>
              <w:rPr>
                <w:b/>
                <w:sz w:val="24"/>
                <w:szCs w:val="24"/>
              </w:rPr>
              <w:t>ff</w:t>
            </w:r>
            <w:r>
              <w:rPr>
                <w:b/>
                <w:spacing w:val="-2"/>
                <w:sz w:val="24"/>
                <w:szCs w:val="24"/>
              </w:rPr>
              <w:t>icie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t a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d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re</w:t>
            </w:r>
            <w:r>
              <w:rPr>
                <w:b/>
                <w:spacing w:val="3"/>
                <w:sz w:val="24"/>
                <w:szCs w:val="24"/>
              </w:rPr>
              <w:t>c</w:t>
            </w:r>
            <w:r>
              <w:rPr>
                <w:b/>
                <w:spacing w:val="-2"/>
                <w:sz w:val="24"/>
                <w:szCs w:val="24"/>
              </w:rPr>
              <w:t>e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 xml:space="preserve">t? </w:t>
            </w:r>
            <w:r>
              <w:rPr>
                <w:b/>
                <w:spacing w:val="1"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f you</w:t>
            </w:r>
            <w:r>
              <w:rPr>
                <w:b/>
                <w:spacing w:val="-9"/>
                <w:sz w:val="24"/>
                <w:szCs w:val="24"/>
              </w:rPr>
              <w:t xml:space="preserve"> </w:t>
            </w:r>
            <w:r>
              <w:rPr>
                <w:b/>
                <w:spacing w:val="1"/>
                <w:sz w:val="24"/>
                <w:szCs w:val="24"/>
              </w:rPr>
              <w:t>h</w:t>
            </w:r>
            <w:r>
              <w:rPr>
                <w:b/>
                <w:sz w:val="24"/>
                <w:szCs w:val="24"/>
              </w:rPr>
              <w:t>ave</w:t>
            </w:r>
            <w:r>
              <w:rPr>
                <w:b/>
                <w:spacing w:val="-11"/>
                <w:sz w:val="24"/>
                <w:szCs w:val="24"/>
              </w:rPr>
              <w:t xml:space="preserve"> </w:t>
            </w:r>
            <w:r>
              <w:rPr>
                <w:b/>
                <w:spacing w:val="1"/>
                <w:sz w:val="24"/>
                <w:szCs w:val="24"/>
              </w:rPr>
              <w:t>su</w:t>
            </w:r>
            <w:r>
              <w:rPr>
                <w:b/>
                <w:sz w:val="24"/>
                <w:szCs w:val="24"/>
              </w:rPr>
              <w:t>gg</w:t>
            </w:r>
            <w:r>
              <w:rPr>
                <w:b/>
                <w:spacing w:val="-2"/>
                <w:sz w:val="24"/>
                <w:szCs w:val="24"/>
              </w:rPr>
              <w:t>e</w:t>
            </w:r>
            <w:r>
              <w:rPr>
                <w:b/>
                <w:spacing w:val="1"/>
                <w:sz w:val="24"/>
                <w:szCs w:val="24"/>
              </w:rPr>
              <w:t>s</w:t>
            </w:r>
            <w:r>
              <w:rPr>
                <w:b/>
                <w:sz w:val="24"/>
                <w:szCs w:val="24"/>
              </w:rPr>
              <w:t>t</w:t>
            </w:r>
            <w:r>
              <w:rPr>
                <w:b/>
                <w:spacing w:val="-2"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o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s</w:t>
            </w:r>
            <w:r>
              <w:rPr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of</w:t>
            </w:r>
            <w:r>
              <w:rPr>
                <w:b/>
                <w:spacing w:val="-10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1"/>
                <w:sz w:val="24"/>
                <w:szCs w:val="24"/>
              </w:rPr>
              <w:t>dd</w:t>
            </w:r>
            <w:r>
              <w:rPr>
                <w:b/>
                <w:spacing w:val="-2"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t</w:t>
            </w:r>
            <w:r>
              <w:rPr>
                <w:b/>
                <w:spacing w:val="-2"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o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al</w:t>
            </w:r>
            <w:r>
              <w:rPr>
                <w:b/>
                <w:spacing w:val="-11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re</w:t>
            </w:r>
            <w:r>
              <w:rPr>
                <w:b/>
                <w:sz w:val="24"/>
                <w:szCs w:val="24"/>
              </w:rPr>
              <w:t>f</w:t>
            </w:r>
            <w:r>
              <w:rPr>
                <w:b/>
                <w:spacing w:val="3"/>
                <w:sz w:val="24"/>
                <w:szCs w:val="24"/>
              </w:rPr>
              <w:t>e</w:t>
            </w:r>
            <w:r>
              <w:rPr>
                <w:b/>
                <w:spacing w:val="-2"/>
                <w:sz w:val="24"/>
                <w:szCs w:val="24"/>
              </w:rPr>
              <w:t>re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pacing w:val="-2"/>
                <w:sz w:val="24"/>
                <w:szCs w:val="24"/>
              </w:rPr>
              <w:t>ce</w:t>
            </w:r>
            <w:r>
              <w:rPr>
                <w:b/>
                <w:spacing w:val="1"/>
                <w:sz w:val="24"/>
                <w:szCs w:val="24"/>
              </w:rPr>
              <w:t>s</w:t>
            </w:r>
            <w:r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pacing w:val="1"/>
                <w:sz w:val="24"/>
                <w:szCs w:val="24"/>
              </w:rPr>
              <w:t>p</w:t>
            </w:r>
            <w:r>
              <w:rPr>
                <w:b/>
                <w:spacing w:val="-2"/>
                <w:sz w:val="24"/>
                <w:szCs w:val="24"/>
              </w:rPr>
              <w:t>le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1"/>
                <w:sz w:val="24"/>
                <w:szCs w:val="24"/>
              </w:rPr>
              <w:t>s</w:t>
            </w:r>
            <w:r>
              <w:rPr>
                <w:b/>
                <w:sz w:val="24"/>
                <w:szCs w:val="24"/>
              </w:rPr>
              <w:t>e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m</w:t>
            </w:r>
            <w:r>
              <w:rPr>
                <w:b/>
                <w:spacing w:val="-1"/>
                <w:sz w:val="24"/>
                <w:szCs w:val="24"/>
              </w:rPr>
              <w:t>e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t</w:t>
            </w:r>
            <w:r>
              <w:rPr>
                <w:b/>
                <w:spacing w:val="-2"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on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t</w:t>
            </w:r>
            <w:r>
              <w:rPr>
                <w:b/>
                <w:spacing w:val="1"/>
                <w:sz w:val="24"/>
                <w:szCs w:val="24"/>
              </w:rPr>
              <w:t>h</w:t>
            </w:r>
            <w:r>
              <w:rPr>
                <w:b/>
                <w:spacing w:val="-2"/>
                <w:sz w:val="24"/>
                <w:szCs w:val="24"/>
              </w:rPr>
              <w:t>e</w:t>
            </w:r>
            <w:r>
              <w:rPr>
                <w:b/>
                <w:sz w:val="24"/>
                <w:szCs w:val="24"/>
              </w:rPr>
              <w:t xml:space="preserve">m </w:t>
            </w:r>
            <w:r>
              <w:rPr>
                <w:b/>
                <w:spacing w:val="-2"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n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t</w:t>
            </w:r>
            <w:r>
              <w:rPr>
                <w:b/>
                <w:spacing w:val="1"/>
                <w:sz w:val="24"/>
                <w:szCs w:val="24"/>
              </w:rPr>
              <w:t>h</w:t>
            </w:r>
            <w:r>
              <w:rPr>
                <w:b/>
                <w:sz w:val="24"/>
                <w:szCs w:val="24"/>
              </w:rPr>
              <w:t>e</w:t>
            </w:r>
            <w:r>
              <w:rPr>
                <w:b/>
                <w:spacing w:val="-2"/>
                <w:sz w:val="24"/>
                <w:szCs w:val="24"/>
              </w:rPr>
              <w:t xml:space="preserve"> re</w:t>
            </w:r>
            <w:r>
              <w:rPr>
                <w:b/>
                <w:sz w:val="24"/>
                <w:szCs w:val="24"/>
              </w:rPr>
              <w:t>v</w:t>
            </w:r>
            <w:r>
              <w:rPr>
                <w:b/>
                <w:spacing w:val="3"/>
                <w:sz w:val="24"/>
                <w:szCs w:val="24"/>
              </w:rPr>
              <w:t>i</w:t>
            </w:r>
            <w:r>
              <w:rPr>
                <w:b/>
                <w:spacing w:val="-2"/>
                <w:sz w:val="24"/>
                <w:szCs w:val="24"/>
              </w:rPr>
              <w:t>e</w:t>
            </w:r>
            <w:r>
              <w:rPr>
                <w:b/>
                <w:sz w:val="24"/>
                <w:szCs w:val="24"/>
              </w:rPr>
              <w:t>w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f</w:t>
            </w:r>
            <w:r>
              <w:rPr>
                <w:b/>
                <w:spacing w:val="5"/>
                <w:sz w:val="24"/>
                <w:szCs w:val="24"/>
              </w:rPr>
              <w:t>o</w:t>
            </w:r>
            <w:r>
              <w:rPr>
                <w:b/>
                <w:spacing w:val="-2"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m.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2B58" w:rsidRDefault="005A5BBA">
            <w:pPr>
              <w:spacing w:before="2" w:line="237" w:lineRule="auto"/>
              <w:ind w:left="158" w:right="154" w:hanging="2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f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ce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uff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cie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, 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nd </w:t>
            </w:r>
            <w:r>
              <w:rPr>
                <w:spacing w:val="-2"/>
                <w:sz w:val="24"/>
                <w:szCs w:val="24"/>
              </w:rPr>
              <w:t>la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5"/>
                <w:sz w:val="24"/>
                <w:szCs w:val="24"/>
              </w:rPr>
              <w:t>g</w:t>
            </w:r>
            <w:r>
              <w:rPr>
                <w:spacing w:val="-2"/>
                <w:sz w:val="24"/>
                <w:szCs w:val="24"/>
              </w:rPr>
              <w:t>el</w:t>
            </w:r>
            <w:r>
              <w:rPr>
                <w:sz w:val="24"/>
                <w:szCs w:val="24"/>
              </w:rPr>
              <w:t>y 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cl</w:t>
            </w:r>
            <w:r>
              <w:rPr>
                <w:sz w:val="24"/>
                <w:szCs w:val="24"/>
              </w:rPr>
              <w:t>ud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ng k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y 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-2"/>
                <w:sz w:val="24"/>
                <w:szCs w:val="24"/>
              </w:rPr>
              <w:t>ie</w:t>
            </w:r>
            <w:r>
              <w:rPr>
                <w:sz w:val="24"/>
                <w:szCs w:val="24"/>
              </w:rPr>
              <w:t>w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ti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le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us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gu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2"/>
                <w:sz w:val="24"/>
                <w:szCs w:val="24"/>
              </w:rPr>
              <w:t>eli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gh-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ud</w:t>
            </w:r>
            <w:r>
              <w:rPr>
                <w:spacing w:val="-2"/>
                <w:sz w:val="24"/>
                <w:szCs w:val="24"/>
              </w:rPr>
              <w:t>ie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5"/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5"/>
                <w:sz w:val="24"/>
                <w:szCs w:val="24"/>
              </w:rPr>
              <w:t>d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qu</w:t>
            </w:r>
            <w:r>
              <w:rPr>
                <w:spacing w:val="-2"/>
                <w:sz w:val="24"/>
                <w:szCs w:val="24"/>
              </w:rPr>
              <w:t>at</w:t>
            </w:r>
            <w:r>
              <w:rPr>
                <w:spacing w:val="3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upport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2"/>
                <w:sz w:val="24"/>
                <w:szCs w:val="24"/>
              </w:rPr>
              <w:t xml:space="preserve"> 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or</w:t>
            </w:r>
            <w:r>
              <w:rPr>
                <w:spacing w:val="3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ti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al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-2"/>
                <w:sz w:val="24"/>
                <w:szCs w:val="24"/>
              </w:rPr>
              <w:t>cli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ic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d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ss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on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ecti</w:t>
            </w:r>
            <w:r>
              <w:rPr>
                <w:sz w:val="24"/>
                <w:szCs w:val="24"/>
              </w:rPr>
              <w:t>ons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of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5"/>
                <w:sz w:val="24"/>
                <w:szCs w:val="24"/>
              </w:rPr>
              <w:t>h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ma</w:t>
            </w:r>
            <w:r>
              <w:rPr>
                <w:sz w:val="24"/>
                <w:szCs w:val="24"/>
              </w:rPr>
              <w:t>nu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ci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at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on of 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te</w:t>
            </w:r>
            <w:r>
              <w:rPr>
                <w:sz w:val="24"/>
                <w:szCs w:val="24"/>
              </w:rPr>
              <w:t>rn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ti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 xml:space="preserve"> c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us</w:t>
            </w:r>
            <w:r>
              <w:rPr>
                <w:spacing w:val="1"/>
                <w:sz w:val="24"/>
                <w:szCs w:val="24"/>
              </w:rPr>
              <w:t xml:space="preserve"> s</w:t>
            </w:r>
            <w:r>
              <w:rPr>
                <w:spacing w:val="-2"/>
                <w:sz w:val="24"/>
                <w:szCs w:val="24"/>
              </w:rPr>
              <w:t>tat</w:t>
            </w:r>
            <w:r>
              <w:rPr>
                <w:spacing w:val="3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me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s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ce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-2"/>
                <w:sz w:val="24"/>
                <w:szCs w:val="24"/>
              </w:rPr>
              <w:t>ie</w:t>
            </w:r>
            <w:r>
              <w:rPr>
                <w:spacing w:val="1"/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s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ng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5"/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2"/>
                <w:sz w:val="24"/>
                <w:szCs w:val="24"/>
              </w:rPr>
              <w:t xml:space="preserve"> c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lit</w:t>
            </w:r>
            <w:r>
              <w:rPr>
                <w:sz w:val="24"/>
                <w:szCs w:val="24"/>
              </w:rPr>
              <w:t>y of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 xml:space="preserve">ork. </w:t>
            </w:r>
            <w:r>
              <w:rPr>
                <w:spacing w:val="-1"/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il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t</w:t>
            </w:r>
            <w:r>
              <w:rPr>
                <w:spacing w:val="5"/>
                <w:sz w:val="24"/>
                <w:szCs w:val="24"/>
              </w:rPr>
              <w:t>h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f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 xml:space="preserve"> i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al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ea</w:t>
            </w:r>
            <w:r>
              <w:rPr>
                <w:sz w:val="24"/>
                <w:szCs w:val="24"/>
              </w:rPr>
              <w:t xml:space="preserve">dy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qu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ma</w:t>
            </w:r>
            <w:r>
              <w:rPr>
                <w:sz w:val="24"/>
                <w:szCs w:val="24"/>
              </w:rPr>
              <w:t>nu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pt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ou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d op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y b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5"/>
                <w:sz w:val="24"/>
                <w:szCs w:val="24"/>
              </w:rPr>
              <w:t>f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fr</w:t>
            </w:r>
            <w:r>
              <w:rPr>
                <w:spacing w:val="5"/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-2"/>
                <w:sz w:val="24"/>
                <w:szCs w:val="24"/>
              </w:rPr>
              <w:t xml:space="preserve"> 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2"/>
                <w:sz w:val="24"/>
                <w:szCs w:val="24"/>
              </w:rPr>
              <w:t xml:space="preserve"> i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cl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 of one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or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 xml:space="preserve">o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dd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 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ce</w:t>
            </w:r>
            <w:r>
              <w:rPr>
                <w:sz w:val="24"/>
                <w:szCs w:val="24"/>
              </w:rPr>
              <w:t>nt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5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mi</w:t>
            </w:r>
            <w:r>
              <w:rPr>
                <w:sz w:val="24"/>
                <w:szCs w:val="24"/>
              </w:rPr>
              <w:t>c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or 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ong-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rm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ou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 xml:space="preserve">e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ud</w:t>
            </w:r>
            <w:r>
              <w:rPr>
                <w:spacing w:val="-2"/>
                <w:sz w:val="24"/>
                <w:szCs w:val="24"/>
              </w:rPr>
              <w:t>ie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hou</w:t>
            </w:r>
            <w:r>
              <w:rPr>
                <w:spacing w:val="5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 xml:space="preserve">h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not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ic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ece</w:t>
            </w:r>
            <w:r>
              <w:rPr>
                <w:spacing w:val="1"/>
                <w:sz w:val="24"/>
                <w:szCs w:val="24"/>
              </w:rPr>
              <w:t>ss</w:t>
            </w:r>
            <w:r>
              <w:rPr>
                <w:spacing w:val="-6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5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4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2B58" w:rsidRDefault="005A5BBA">
            <w:pPr>
              <w:spacing w:line="240" w:lineRule="exact"/>
              <w:ind w:left="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</w:t>
            </w:r>
            <w:r>
              <w:rPr>
                <w:spacing w:val="3"/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>r</w:t>
            </w:r>
            <w:r>
              <w:rPr>
                <w:spacing w:val="-3"/>
                <w:sz w:val="22"/>
                <w:szCs w:val="22"/>
              </w:rPr>
              <w:t>e</w:t>
            </w:r>
            <w:r>
              <w:rPr>
                <w:spacing w:val="2"/>
                <w:sz w:val="22"/>
                <w:szCs w:val="22"/>
              </w:rPr>
              <w:t>f</w:t>
            </w:r>
            <w:r>
              <w:rPr>
                <w:spacing w:val="-3"/>
                <w:sz w:val="22"/>
                <w:szCs w:val="22"/>
              </w:rPr>
              <w:t>e</w:t>
            </w:r>
            <w:r>
              <w:rPr>
                <w:spacing w:val="2"/>
                <w:sz w:val="22"/>
                <w:szCs w:val="22"/>
              </w:rPr>
              <w:t>re</w:t>
            </w:r>
            <w:r>
              <w:rPr>
                <w:spacing w:val="-5"/>
                <w:sz w:val="22"/>
                <w:szCs w:val="22"/>
              </w:rPr>
              <w:t>n</w:t>
            </w:r>
            <w:r>
              <w:rPr>
                <w:spacing w:val="2"/>
                <w:sz w:val="22"/>
                <w:szCs w:val="22"/>
              </w:rPr>
              <w:t>ce</w:t>
            </w:r>
            <w:r>
              <w:rPr>
                <w:sz w:val="22"/>
                <w:szCs w:val="22"/>
              </w:rPr>
              <w:t xml:space="preserve">s </w:t>
            </w:r>
            <w:r>
              <w:rPr>
                <w:spacing w:val="-3"/>
                <w:sz w:val="22"/>
                <w:szCs w:val="22"/>
              </w:rPr>
              <w:t>a</w:t>
            </w:r>
            <w:r>
              <w:rPr>
                <w:spacing w:val="2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su</w:t>
            </w:r>
            <w:r>
              <w:rPr>
                <w:spacing w:val="-4"/>
                <w:sz w:val="22"/>
                <w:szCs w:val="22"/>
              </w:rPr>
              <w:t>f</w:t>
            </w:r>
            <w:r>
              <w:rPr>
                <w:spacing w:val="2"/>
                <w:sz w:val="22"/>
                <w:szCs w:val="22"/>
              </w:rPr>
              <w:t>f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pacing w:val="2"/>
                <w:sz w:val="22"/>
                <w:szCs w:val="22"/>
              </w:rPr>
              <w:t>c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-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.</w:t>
            </w:r>
          </w:p>
        </w:tc>
      </w:tr>
    </w:tbl>
    <w:p w:rsidR="00722B58" w:rsidRDefault="00722B58">
      <w:pPr>
        <w:spacing w:before="6" w:line="140" w:lineRule="exact"/>
        <w:rPr>
          <w:sz w:val="15"/>
          <w:szCs w:val="15"/>
        </w:rPr>
      </w:pPr>
    </w:p>
    <w:p w:rsidR="00722B58" w:rsidRDefault="00722B58">
      <w:pPr>
        <w:spacing w:line="200" w:lineRule="exact"/>
      </w:pPr>
    </w:p>
    <w:p w:rsidR="00722B58" w:rsidRDefault="00722B58">
      <w:pPr>
        <w:spacing w:line="200" w:lineRule="exact"/>
      </w:pPr>
    </w:p>
    <w:p w:rsidR="00722B58" w:rsidRDefault="00722B58">
      <w:pPr>
        <w:spacing w:line="200" w:lineRule="exact"/>
      </w:pPr>
    </w:p>
    <w:p w:rsidR="00722B58" w:rsidRDefault="00722B58">
      <w:pPr>
        <w:spacing w:line="200" w:lineRule="exact"/>
      </w:pPr>
    </w:p>
    <w:p w:rsidR="00722B58" w:rsidRDefault="00722B58">
      <w:pPr>
        <w:spacing w:line="200" w:lineRule="exact"/>
      </w:pPr>
    </w:p>
    <w:p w:rsidR="00722B58" w:rsidRDefault="00722B58">
      <w:pPr>
        <w:spacing w:line="200" w:lineRule="exact"/>
      </w:pPr>
    </w:p>
    <w:p w:rsidR="00722B58" w:rsidRDefault="00722B58">
      <w:pPr>
        <w:spacing w:line="200" w:lineRule="exact"/>
      </w:pPr>
    </w:p>
    <w:p w:rsidR="00722B58" w:rsidRDefault="00722B58">
      <w:pPr>
        <w:spacing w:line="200" w:lineRule="exact"/>
      </w:pPr>
    </w:p>
    <w:p w:rsidR="00722B58" w:rsidRDefault="00722B58">
      <w:pPr>
        <w:spacing w:line="200" w:lineRule="exact"/>
      </w:pPr>
    </w:p>
    <w:p w:rsidR="00722B58" w:rsidRDefault="00722B58">
      <w:pPr>
        <w:spacing w:line="200" w:lineRule="exact"/>
      </w:pPr>
    </w:p>
    <w:p w:rsidR="00722B58" w:rsidRDefault="00722B58">
      <w:pPr>
        <w:spacing w:line="200" w:lineRule="exact"/>
      </w:pPr>
    </w:p>
    <w:p w:rsidR="00722B58" w:rsidRDefault="00722B58">
      <w:pPr>
        <w:spacing w:line="200" w:lineRule="exact"/>
      </w:pPr>
    </w:p>
    <w:p w:rsidR="00722B58" w:rsidRDefault="00722B58">
      <w:pPr>
        <w:spacing w:line="200" w:lineRule="exact"/>
      </w:pPr>
    </w:p>
    <w:p w:rsidR="00722B58" w:rsidRDefault="00722B58">
      <w:pPr>
        <w:spacing w:line="200" w:lineRule="exact"/>
      </w:pPr>
    </w:p>
    <w:p w:rsidR="00722B58" w:rsidRDefault="005A5BBA">
      <w:pPr>
        <w:spacing w:before="39"/>
        <w:ind w:left="221"/>
        <w:rPr>
          <w:sz w:val="16"/>
          <w:szCs w:val="16"/>
        </w:rPr>
        <w:sectPr w:rsidR="00722B58">
          <w:pgSz w:w="23820" w:h="16840" w:orient="landscape"/>
          <w:pgMar w:top="1520" w:right="1220" w:bottom="280" w:left="1220" w:header="1286" w:footer="0" w:gutter="0"/>
          <w:cols w:space="720"/>
        </w:sectPr>
      </w:pPr>
      <w:r>
        <w:rPr>
          <w:spacing w:val="-2"/>
          <w:sz w:val="16"/>
          <w:szCs w:val="16"/>
        </w:rPr>
        <w:t>C</w:t>
      </w:r>
      <w:r>
        <w:rPr>
          <w:spacing w:val="2"/>
          <w:sz w:val="16"/>
          <w:szCs w:val="16"/>
        </w:rPr>
        <w:t>r</w:t>
      </w:r>
      <w:r>
        <w:rPr>
          <w:spacing w:val="-1"/>
          <w:sz w:val="16"/>
          <w:szCs w:val="16"/>
        </w:rPr>
        <w:t>ea</w:t>
      </w:r>
      <w:r>
        <w:rPr>
          <w:sz w:val="16"/>
          <w:szCs w:val="16"/>
        </w:rPr>
        <w:t>t</w:t>
      </w:r>
      <w:r>
        <w:rPr>
          <w:spacing w:val="-1"/>
          <w:sz w:val="16"/>
          <w:szCs w:val="16"/>
        </w:rPr>
        <w:t>e</w:t>
      </w:r>
      <w:r>
        <w:rPr>
          <w:sz w:val="16"/>
          <w:szCs w:val="16"/>
        </w:rPr>
        <w:t>d</w:t>
      </w:r>
      <w:r>
        <w:rPr>
          <w:spacing w:val="-4"/>
          <w:sz w:val="16"/>
          <w:szCs w:val="16"/>
        </w:rPr>
        <w:t xml:space="preserve"> </w:t>
      </w:r>
      <w:r>
        <w:rPr>
          <w:sz w:val="16"/>
          <w:szCs w:val="16"/>
        </w:rPr>
        <w:t>by:</w:t>
      </w:r>
      <w:r>
        <w:rPr>
          <w:spacing w:val="-5"/>
          <w:sz w:val="16"/>
          <w:szCs w:val="16"/>
        </w:rPr>
        <w:t xml:space="preserve"> </w:t>
      </w:r>
      <w:r>
        <w:rPr>
          <w:spacing w:val="-6"/>
          <w:sz w:val="16"/>
          <w:szCs w:val="16"/>
        </w:rPr>
        <w:t>D</w:t>
      </w:r>
      <w:r>
        <w:rPr>
          <w:sz w:val="16"/>
          <w:szCs w:val="16"/>
        </w:rPr>
        <w:t xml:space="preserve">R                                          </w:t>
      </w:r>
      <w:r>
        <w:rPr>
          <w:spacing w:val="34"/>
          <w:sz w:val="16"/>
          <w:szCs w:val="16"/>
        </w:rPr>
        <w:t xml:space="preserve"> </w:t>
      </w:r>
      <w:r>
        <w:rPr>
          <w:spacing w:val="-2"/>
          <w:sz w:val="16"/>
          <w:szCs w:val="16"/>
        </w:rPr>
        <w:t>C</w:t>
      </w:r>
      <w:r>
        <w:rPr>
          <w:sz w:val="16"/>
          <w:szCs w:val="16"/>
        </w:rPr>
        <w:t>h</w:t>
      </w:r>
      <w:r>
        <w:rPr>
          <w:spacing w:val="-1"/>
          <w:sz w:val="16"/>
          <w:szCs w:val="16"/>
        </w:rPr>
        <w:t>ec</w:t>
      </w:r>
      <w:r>
        <w:rPr>
          <w:sz w:val="16"/>
          <w:szCs w:val="16"/>
        </w:rPr>
        <w:t>k</w:t>
      </w:r>
      <w:r>
        <w:rPr>
          <w:spacing w:val="-1"/>
          <w:sz w:val="16"/>
          <w:szCs w:val="16"/>
        </w:rPr>
        <w:t>e</w:t>
      </w:r>
      <w:r>
        <w:rPr>
          <w:sz w:val="16"/>
          <w:szCs w:val="16"/>
        </w:rPr>
        <w:t>d</w:t>
      </w:r>
      <w:r>
        <w:rPr>
          <w:spacing w:val="-5"/>
          <w:sz w:val="16"/>
          <w:szCs w:val="16"/>
        </w:rPr>
        <w:t xml:space="preserve"> </w:t>
      </w:r>
      <w:r>
        <w:rPr>
          <w:sz w:val="16"/>
          <w:szCs w:val="16"/>
        </w:rPr>
        <w:t>by:</w:t>
      </w:r>
      <w:r>
        <w:rPr>
          <w:spacing w:val="-4"/>
          <w:sz w:val="16"/>
          <w:szCs w:val="16"/>
        </w:rPr>
        <w:t xml:space="preserve"> P</w:t>
      </w:r>
      <w:r>
        <w:rPr>
          <w:sz w:val="16"/>
          <w:szCs w:val="16"/>
        </w:rPr>
        <w:t xml:space="preserve">M                                          </w:t>
      </w:r>
      <w:r>
        <w:rPr>
          <w:spacing w:val="18"/>
          <w:sz w:val="16"/>
          <w:szCs w:val="16"/>
        </w:rPr>
        <w:t xml:space="preserve"> </w:t>
      </w:r>
      <w:r>
        <w:rPr>
          <w:spacing w:val="-1"/>
          <w:sz w:val="16"/>
          <w:szCs w:val="16"/>
        </w:rPr>
        <w:t>A</w:t>
      </w:r>
      <w:r>
        <w:rPr>
          <w:sz w:val="16"/>
          <w:szCs w:val="16"/>
        </w:rPr>
        <w:t>pp</w:t>
      </w:r>
      <w:r>
        <w:rPr>
          <w:spacing w:val="2"/>
          <w:sz w:val="16"/>
          <w:szCs w:val="16"/>
        </w:rPr>
        <w:t>r</w:t>
      </w:r>
      <w:r>
        <w:rPr>
          <w:sz w:val="16"/>
          <w:szCs w:val="16"/>
        </w:rPr>
        <w:t>ov</w:t>
      </w:r>
      <w:r>
        <w:rPr>
          <w:spacing w:val="-1"/>
          <w:sz w:val="16"/>
          <w:szCs w:val="16"/>
        </w:rPr>
        <w:t>e</w:t>
      </w:r>
      <w:r>
        <w:rPr>
          <w:sz w:val="16"/>
          <w:szCs w:val="16"/>
        </w:rPr>
        <w:t>d</w:t>
      </w:r>
      <w:r>
        <w:rPr>
          <w:spacing w:val="-5"/>
          <w:sz w:val="16"/>
          <w:szCs w:val="16"/>
        </w:rPr>
        <w:t xml:space="preserve"> </w:t>
      </w:r>
      <w:r>
        <w:rPr>
          <w:sz w:val="16"/>
          <w:szCs w:val="16"/>
        </w:rPr>
        <w:t>by:</w:t>
      </w:r>
      <w:r>
        <w:rPr>
          <w:spacing w:val="-9"/>
          <w:sz w:val="16"/>
          <w:szCs w:val="16"/>
        </w:rPr>
        <w:t xml:space="preserve"> </w:t>
      </w:r>
      <w:r>
        <w:rPr>
          <w:spacing w:val="-7"/>
          <w:sz w:val="16"/>
          <w:szCs w:val="16"/>
        </w:rPr>
        <w:t>MB</w:t>
      </w:r>
      <w:r>
        <w:rPr>
          <w:sz w:val="16"/>
          <w:szCs w:val="16"/>
        </w:rPr>
        <w:t xml:space="preserve">M                                                              </w:t>
      </w:r>
      <w:r>
        <w:rPr>
          <w:spacing w:val="19"/>
          <w:sz w:val="16"/>
          <w:szCs w:val="16"/>
        </w:rPr>
        <w:t xml:space="preserve"> </w:t>
      </w:r>
      <w:r>
        <w:rPr>
          <w:spacing w:val="-1"/>
          <w:sz w:val="16"/>
          <w:szCs w:val="16"/>
        </w:rPr>
        <w:t>Ve</w:t>
      </w:r>
      <w:r>
        <w:rPr>
          <w:spacing w:val="2"/>
          <w:sz w:val="16"/>
          <w:szCs w:val="16"/>
        </w:rPr>
        <w:t>r</w:t>
      </w:r>
      <w:r>
        <w:rPr>
          <w:spacing w:val="-2"/>
          <w:sz w:val="16"/>
          <w:szCs w:val="16"/>
        </w:rPr>
        <w:t>s</w:t>
      </w:r>
      <w:r>
        <w:rPr>
          <w:sz w:val="16"/>
          <w:szCs w:val="16"/>
        </w:rPr>
        <w:t>ion:</w:t>
      </w:r>
      <w:r>
        <w:rPr>
          <w:spacing w:val="-9"/>
          <w:sz w:val="16"/>
          <w:szCs w:val="16"/>
        </w:rPr>
        <w:t xml:space="preserve"> </w:t>
      </w:r>
      <w:r>
        <w:rPr>
          <w:sz w:val="16"/>
          <w:szCs w:val="16"/>
        </w:rPr>
        <w:t>3</w:t>
      </w:r>
      <w:r>
        <w:rPr>
          <w:spacing w:val="-5"/>
          <w:sz w:val="16"/>
          <w:szCs w:val="16"/>
        </w:rPr>
        <w:t xml:space="preserve"> </w:t>
      </w:r>
      <w:r>
        <w:rPr>
          <w:spacing w:val="2"/>
          <w:sz w:val="16"/>
          <w:szCs w:val="16"/>
        </w:rPr>
        <w:t>(</w:t>
      </w:r>
      <w:r>
        <w:rPr>
          <w:sz w:val="16"/>
          <w:szCs w:val="16"/>
        </w:rPr>
        <w:t>07</w:t>
      </w:r>
      <w:r>
        <w:rPr>
          <w:spacing w:val="2"/>
          <w:sz w:val="16"/>
          <w:szCs w:val="16"/>
        </w:rPr>
        <w:t>-</w:t>
      </w:r>
      <w:r>
        <w:rPr>
          <w:sz w:val="16"/>
          <w:szCs w:val="16"/>
        </w:rPr>
        <w:t>07</w:t>
      </w:r>
      <w:r>
        <w:rPr>
          <w:spacing w:val="2"/>
          <w:sz w:val="16"/>
          <w:szCs w:val="16"/>
        </w:rPr>
        <w:t>-</w:t>
      </w:r>
      <w:r>
        <w:rPr>
          <w:sz w:val="16"/>
          <w:szCs w:val="16"/>
        </w:rPr>
        <w:t>20</w:t>
      </w:r>
      <w:r>
        <w:rPr>
          <w:spacing w:val="-5"/>
          <w:sz w:val="16"/>
          <w:szCs w:val="16"/>
        </w:rPr>
        <w:t>24</w:t>
      </w:r>
      <w:r>
        <w:rPr>
          <w:sz w:val="16"/>
          <w:szCs w:val="16"/>
        </w:rPr>
        <w:t>)</w:t>
      </w:r>
    </w:p>
    <w:p w:rsidR="00722B58" w:rsidRDefault="00722B58">
      <w:pPr>
        <w:spacing w:before="3" w:line="280" w:lineRule="exact"/>
        <w:rPr>
          <w:sz w:val="28"/>
          <w:szCs w:val="28"/>
        </w:rPr>
      </w:pPr>
    </w:p>
    <w:tbl>
      <w:tblPr>
        <w:tblW w:w="0" w:type="auto"/>
        <w:tblInd w:w="26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6"/>
        <w:gridCol w:w="9357"/>
        <w:gridCol w:w="6446"/>
      </w:tblGrid>
      <w:tr w:rsidR="00722B58">
        <w:trPr>
          <w:trHeight w:hRule="exact" w:val="1665"/>
        </w:trPr>
        <w:tc>
          <w:tcPr>
            <w:tcW w:w="5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2B58" w:rsidRDefault="00722B58">
            <w:pPr>
              <w:spacing w:line="200" w:lineRule="exact"/>
            </w:pPr>
          </w:p>
          <w:p w:rsidR="00722B58" w:rsidRDefault="00722B58">
            <w:pPr>
              <w:spacing w:before="13" w:line="200" w:lineRule="exact"/>
            </w:pPr>
          </w:p>
          <w:p w:rsidR="00722B58" w:rsidRDefault="005A5BBA">
            <w:pPr>
              <w:spacing w:line="260" w:lineRule="exact"/>
              <w:ind w:left="844" w:right="237" w:hanging="250"/>
              <w:rPr>
                <w:sz w:val="24"/>
                <w:szCs w:val="24"/>
              </w:rPr>
            </w:pPr>
            <w:r>
              <w:rPr>
                <w:b/>
                <w:spacing w:val="2"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s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t</w:t>
            </w:r>
            <w:r>
              <w:rPr>
                <w:b/>
                <w:spacing w:val="1"/>
                <w:sz w:val="24"/>
                <w:szCs w:val="24"/>
              </w:rPr>
              <w:t>h</w:t>
            </w:r>
            <w:r>
              <w:rPr>
                <w:b/>
                <w:sz w:val="24"/>
                <w:szCs w:val="24"/>
              </w:rPr>
              <w:t>e</w:t>
            </w:r>
            <w:r>
              <w:rPr>
                <w:b/>
                <w:spacing w:val="-11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l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g</w:t>
            </w:r>
            <w:r>
              <w:rPr>
                <w:b/>
                <w:spacing w:val="1"/>
                <w:sz w:val="24"/>
                <w:szCs w:val="24"/>
              </w:rPr>
              <w:t>u</w:t>
            </w:r>
            <w:r>
              <w:rPr>
                <w:b/>
                <w:sz w:val="24"/>
                <w:szCs w:val="24"/>
              </w:rPr>
              <w:t>ag</w:t>
            </w:r>
            <w:r>
              <w:rPr>
                <w:b/>
                <w:spacing w:val="-2"/>
                <w:sz w:val="24"/>
                <w:szCs w:val="24"/>
              </w:rPr>
              <w:t>e/</w:t>
            </w:r>
            <w:r>
              <w:rPr>
                <w:b/>
                <w:sz w:val="24"/>
                <w:szCs w:val="24"/>
              </w:rPr>
              <w:t>E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g</w:t>
            </w:r>
            <w:r>
              <w:rPr>
                <w:b/>
                <w:spacing w:val="-2"/>
                <w:sz w:val="24"/>
                <w:szCs w:val="24"/>
              </w:rPr>
              <w:t>li</w:t>
            </w:r>
            <w:r>
              <w:rPr>
                <w:b/>
                <w:spacing w:val="1"/>
                <w:sz w:val="24"/>
                <w:szCs w:val="24"/>
              </w:rPr>
              <w:t>s</w:t>
            </w:r>
            <w:r>
              <w:rPr>
                <w:b/>
                <w:sz w:val="24"/>
                <w:szCs w:val="24"/>
              </w:rPr>
              <w:t>h</w:t>
            </w:r>
            <w:r>
              <w:rPr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b/>
                <w:spacing w:val="1"/>
                <w:sz w:val="24"/>
                <w:szCs w:val="24"/>
              </w:rPr>
              <w:t>qu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-2"/>
                <w:sz w:val="24"/>
                <w:szCs w:val="24"/>
              </w:rPr>
              <w:t>li</w:t>
            </w:r>
            <w:r>
              <w:rPr>
                <w:b/>
                <w:sz w:val="24"/>
                <w:szCs w:val="24"/>
              </w:rPr>
              <w:t>ty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of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t</w:t>
            </w:r>
            <w:r>
              <w:rPr>
                <w:b/>
                <w:spacing w:val="1"/>
                <w:sz w:val="24"/>
                <w:szCs w:val="24"/>
              </w:rPr>
              <w:t>h</w:t>
            </w:r>
            <w:r>
              <w:rPr>
                <w:b/>
                <w:sz w:val="24"/>
                <w:szCs w:val="24"/>
              </w:rPr>
              <w:t>e</w:t>
            </w:r>
            <w:r>
              <w:rPr>
                <w:b/>
                <w:spacing w:val="-1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-2"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t</w:t>
            </w:r>
            <w:r>
              <w:rPr>
                <w:b/>
                <w:spacing w:val="-2"/>
                <w:sz w:val="24"/>
                <w:szCs w:val="24"/>
              </w:rPr>
              <w:t>icl</w:t>
            </w:r>
            <w:r>
              <w:rPr>
                <w:b/>
                <w:sz w:val="24"/>
                <w:szCs w:val="24"/>
              </w:rPr>
              <w:t xml:space="preserve">e </w:t>
            </w:r>
            <w:r>
              <w:rPr>
                <w:b/>
                <w:spacing w:val="1"/>
                <w:sz w:val="24"/>
                <w:szCs w:val="24"/>
              </w:rPr>
              <w:t>su</w:t>
            </w:r>
            <w:r>
              <w:rPr>
                <w:b/>
                <w:spacing w:val="-2"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ta</w:t>
            </w:r>
            <w:r>
              <w:rPr>
                <w:b/>
                <w:spacing w:val="1"/>
                <w:sz w:val="24"/>
                <w:szCs w:val="24"/>
              </w:rPr>
              <w:t>b</w:t>
            </w:r>
            <w:r>
              <w:rPr>
                <w:b/>
                <w:spacing w:val="-2"/>
                <w:sz w:val="24"/>
                <w:szCs w:val="24"/>
              </w:rPr>
              <w:t>l</w:t>
            </w:r>
            <w:r>
              <w:rPr>
                <w:b/>
                <w:sz w:val="24"/>
                <w:szCs w:val="24"/>
              </w:rPr>
              <w:t>e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for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pacing w:val="1"/>
                <w:sz w:val="24"/>
                <w:szCs w:val="24"/>
              </w:rPr>
              <w:t>s</w:t>
            </w:r>
            <w:r>
              <w:rPr>
                <w:b/>
                <w:spacing w:val="-2"/>
                <w:sz w:val="24"/>
                <w:szCs w:val="24"/>
              </w:rPr>
              <w:t>c</w:t>
            </w:r>
            <w:r>
              <w:rPr>
                <w:b/>
                <w:spacing w:val="1"/>
                <w:sz w:val="24"/>
                <w:szCs w:val="24"/>
              </w:rPr>
              <w:t>h</w:t>
            </w:r>
            <w:r>
              <w:rPr>
                <w:b/>
                <w:sz w:val="24"/>
                <w:szCs w:val="24"/>
              </w:rPr>
              <w:t>o</w:t>
            </w:r>
            <w:r>
              <w:rPr>
                <w:b/>
                <w:spacing w:val="-2"/>
                <w:sz w:val="24"/>
                <w:szCs w:val="24"/>
              </w:rPr>
              <w:t>l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-2"/>
                <w:sz w:val="24"/>
                <w:szCs w:val="24"/>
              </w:rPr>
              <w:t>rl</w:t>
            </w:r>
            <w:r>
              <w:rPr>
                <w:b/>
                <w:sz w:val="24"/>
                <w:szCs w:val="24"/>
              </w:rPr>
              <w:t xml:space="preserve">y </w:t>
            </w:r>
            <w:r>
              <w:rPr>
                <w:b/>
                <w:spacing w:val="-2"/>
                <w:sz w:val="24"/>
                <w:szCs w:val="24"/>
              </w:rPr>
              <w:t>c</w:t>
            </w:r>
            <w:r>
              <w:rPr>
                <w:b/>
                <w:sz w:val="24"/>
                <w:szCs w:val="24"/>
              </w:rPr>
              <w:t>omm</w:t>
            </w:r>
            <w:r>
              <w:rPr>
                <w:b/>
                <w:spacing w:val="1"/>
                <w:sz w:val="24"/>
                <w:szCs w:val="24"/>
              </w:rPr>
              <w:t>un</w:t>
            </w:r>
            <w:r>
              <w:rPr>
                <w:b/>
                <w:spacing w:val="-2"/>
                <w:sz w:val="24"/>
                <w:szCs w:val="24"/>
              </w:rPr>
              <w:t>ic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5"/>
                <w:sz w:val="24"/>
                <w:szCs w:val="24"/>
              </w:rPr>
              <w:t>t</w:t>
            </w:r>
            <w:r>
              <w:rPr>
                <w:b/>
                <w:spacing w:val="-2"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o</w:t>
            </w:r>
            <w:r>
              <w:rPr>
                <w:b/>
                <w:spacing w:val="1"/>
                <w:sz w:val="24"/>
                <w:szCs w:val="24"/>
              </w:rPr>
              <w:t>ns</w:t>
            </w:r>
            <w:r>
              <w:rPr>
                <w:b/>
                <w:sz w:val="24"/>
                <w:szCs w:val="24"/>
              </w:rPr>
              <w:t>?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2B58" w:rsidRDefault="005A5BBA">
            <w:pPr>
              <w:spacing w:before="3" w:line="236" w:lineRule="auto"/>
              <w:ind w:left="198" w:right="186" w:hanging="8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2"/>
                <w:sz w:val="24"/>
                <w:szCs w:val="24"/>
              </w:rPr>
              <w:t xml:space="preserve"> la</w:t>
            </w:r>
            <w:r>
              <w:rPr>
                <w:sz w:val="24"/>
                <w:szCs w:val="24"/>
              </w:rPr>
              <w:t>ng</w:t>
            </w:r>
            <w:r>
              <w:rPr>
                <w:spacing w:val="5"/>
                <w:sz w:val="24"/>
                <w:szCs w:val="24"/>
              </w:rPr>
              <w:t>u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ge</w:t>
            </w:r>
            <w:r>
              <w:rPr>
                <w:spacing w:val="-2"/>
                <w:sz w:val="24"/>
                <w:szCs w:val="24"/>
              </w:rPr>
              <w:t xml:space="preserve"> 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ng</w:t>
            </w:r>
            <w:r>
              <w:rPr>
                <w:spacing w:val="-2"/>
                <w:sz w:val="24"/>
                <w:szCs w:val="24"/>
              </w:rPr>
              <w:t>li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h qu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>it</w:t>
            </w:r>
            <w:r>
              <w:rPr>
                <w:sz w:val="24"/>
                <w:szCs w:val="24"/>
              </w:rPr>
              <w:t xml:space="preserve">y of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5"/>
                <w:sz w:val="24"/>
                <w:szCs w:val="24"/>
              </w:rPr>
              <w:t>h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a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ic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a</w:t>
            </w:r>
            <w:r>
              <w:rPr>
                <w:sz w:val="24"/>
                <w:szCs w:val="24"/>
              </w:rPr>
              <w:t>re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5"/>
                <w:sz w:val="24"/>
                <w:szCs w:val="24"/>
              </w:rPr>
              <w:t>g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 xml:space="preserve">y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-2"/>
                <w:sz w:val="24"/>
                <w:szCs w:val="24"/>
              </w:rPr>
              <w:t>ita</w:t>
            </w:r>
            <w:r>
              <w:rPr>
                <w:spacing w:val="5"/>
                <w:sz w:val="24"/>
                <w:szCs w:val="24"/>
              </w:rPr>
              <w:t>b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for </w:t>
            </w:r>
            <w:r>
              <w:rPr>
                <w:spacing w:val="2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ho</w:t>
            </w:r>
            <w:r>
              <w:rPr>
                <w:spacing w:val="-2"/>
                <w:sz w:val="24"/>
                <w:szCs w:val="24"/>
              </w:rPr>
              <w:t>la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 xml:space="preserve">y 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mm</w:t>
            </w:r>
            <w:r>
              <w:rPr>
                <w:sz w:val="24"/>
                <w:szCs w:val="24"/>
              </w:rPr>
              <w:t>un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ca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on, </w:t>
            </w:r>
            <w:r>
              <w:rPr>
                <w:spacing w:val="1"/>
                <w:sz w:val="24"/>
                <w:szCs w:val="24"/>
              </w:rPr>
              <w:t>w</w:t>
            </w:r>
            <w:r>
              <w:rPr>
                <w:spacing w:val="-2"/>
                <w:sz w:val="24"/>
                <w:szCs w:val="24"/>
              </w:rPr>
              <w:t>it</w:t>
            </w:r>
            <w:r>
              <w:rPr>
                <w:sz w:val="24"/>
                <w:szCs w:val="24"/>
              </w:rPr>
              <w:t xml:space="preserve">h 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lea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te</w:t>
            </w:r>
            <w:r>
              <w:rPr>
                <w:sz w:val="24"/>
                <w:szCs w:val="24"/>
              </w:rPr>
              <w:t>nt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und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ta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5"/>
                <w:sz w:val="24"/>
                <w:szCs w:val="24"/>
              </w:rPr>
              <w:t>d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cie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ti</w:t>
            </w:r>
            <w:r>
              <w:rPr>
                <w:spacing w:val="5"/>
                <w:sz w:val="24"/>
                <w:szCs w:val="24"/>
              </w:rPr>
              <w:t>f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 xml:space="preserve"> c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nor gr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mm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ti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l 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ss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ypogr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ph</w:t>
            </w:r>
            <w:r>
              <w:rPr>
                <w:spacing w:val="-2"/>
                <w:sz w:val="24"/>
                <w:szCs w:val="24"/>
              </w:rPr>
              <w:t>ic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rror</w:t>
            </w:r>
            <w:r>
              <w:rPr>
                <w:spacing w:val="2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5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cca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5"/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ru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ure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 xml:space="preserve"> a</w:t>
            </w:r>
            <w:r>
              <w:rPr>
                <w:sz w:val="24"/>
                <w:szCs w:val="24"/>
              </w:rPr>
              <w:t>re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but do not</w:t>
            </w:r>
            <w:r>
              <w:rPr>
                <w:spacing w:val="-2"/>
                <w:sz w:val="24"/>
                <w:szCs w:val="24"/>
              </w:rPr>
              <w:t xml:space="preserve"> c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pro</w:t>
            </w:r>
            <w:r>
              <w:rPr>
                <w:spacing w:val="3"/>
                <w:sz w:val="24"/>
                <w:szCs w:val="24"/>
              </w:rPr>
              <w:t>m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c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on. A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li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5"/>
                <w:sz w:val="24"/>
                <w:szCs w:val="24"/>
              </w:rPr>
              <w:t>h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prof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ss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5"/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 xml:space="preserve"> la</w:t>
            </w:r>
            <w:r>
              <w:rPr>
                <w:sz w:val="24"/>
                <w:szCs w:val="24"/>
              </w:rPr>
              <w:t>ng</w:t>
            </w:r>
            <w:r>
              <w:rPr>
                <w:spacing w:val="5"/>
                <w:sz w:val="24"/>
                <w:szCs w:val="24"/>
              </w:rPr>
              <w:t>u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ge</w:t>
            </w:r>
            <w:r>
              <w:rPr>
                <w:spacing w:val="-2"/>
                <w:sz w:val="24"/>
                <w:szCs w:val="24"/>
              </w:rPr>
              <w:t xml:space="preserve"> e</w:t>
            </w:r>
            <w:r>
              <w:rPr>
                <w:spacing w:val="5"/>
                <w:sz w:val="24"/>
                <w:szCs w:val="24"/>
              </w:rPr>
              <w:t>d</w:t>
            </w:r>
            <w:r>
              <w:rPr>
                <w:spacing w:val="-2"/>
                <w:sz w:val="24"/>
                <w:szCs w:val="24"/>
              </w:rPr>
              <w:t>iti</w:t>
            </w:r>
            <w:r>
              <w:rPr>
                <w:sz w:val="24"/>
                <w:szCs w:val="24"/>
              </w:rPr>
              <w:t xml:space="preserve">ng </w:t>
            </w:r>
            <w:r>
              <w:rPr>
                <w:spacing w:val="1"/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ou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d fu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r </w:t>
            </w:r>
            <w:r>
              <w:rPr>
                <w:spacing w:val="-2"/>
                <w:sz w:val="24"/>
                <w:szCs w:val="24"/>
              </w:rPr>
              <w:t>im</w:t>
            </w:r>
            <w:r>
              <w:rPr>
                <w:sz w:val="24"/>
                <w:szCs w:val="24"/>
              </w:rPr>
              <w:t>prove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la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y, f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y,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ov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ta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on, </w:t>
            </w:r>
            <w:r>
              <w:rPr>
                <w:spacing w:val="3"/>
                <w:sz w:val="24"/>
                <w:szCs w:val="24"/>
              </w:rPr>
              <w:t>m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k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ng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ma</w:t>
            </w:r>
            <w:r>
              <w:rPr>
                <w:sz w:val="24"/>
                <w:szCs w:val="24"/>
              </w:rPr>
              <w:t>nu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5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 xml:space="preserve"> m</w:t>
            </w:r>
            <w:r>
              <w:rPr>
                <w:sz w:val="24"/>
                <w:szCs w:val="24"/>
              </w:rPr>
              <w:t>ore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5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 for pub</w:t>
            </w:r>
            <w:r>
              <w:rPr>
                <w:spacing w:val="-2"/>
                <w:sz w:val="24"/>
                <w:szCs w:val="24"/>
              </w:rPr>
              <w:t>li</w:t>
            </w:r>
            <w:r>
              <w:rPr>
                <w:spacing w:val="-6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ati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5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4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2B58" w:rsidRDefault="00722B58"/>
        </w:tc>
      </w:tr>
      <w:tr w:rsidR="00722B58">
        <w:trPr>
          <w:trHeight w:hRule="exact" w:val="1391"/>
        </w:trPr>
        <w:tc>
          <w:tcPr>
            <w:tcW w:w="5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2B58" w:rsidRDefault="00722B58">
            <w:pPr>
              <w:spacing w:line="200" w:lineRule="exact"/>
            </w:pPr>
          </w:p>
          <w:p w:rsidR="00722B58" w:rsidRDefault="00722B58">
            <w:pPr>
              <w:spacing w:before="5" w:line="200" w:lineRule="exact"/>
            </w:pPr>
          </w:p>
          <w:p w:rsidR="00722B58" w:rsidRDefault="005A5BBA">
            <w:pPr>
              <w:ind w:left="1254"/>
              <w:rPr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  <w:u w:val="thick" w:color="000000"/>
              </w:rPr>
              <w:t>O</w:t>
            </w:r>
            <w:r>
              <w:rPr>
                <w:b/>
                <w:spacing w:val="1"/>
                <w:sz w:val="24"/>
                <w:szCs w:val="24"/>
                <w:u w:val="thick" w:color="000000"/>
              </w:rPr>
              <w:t>p</w:t>
            </w:r>
            <w:r>
              <w:rPr>
                <w:b/>
                <w:sz w:val="24"/>
                <w:szCs w:val="24"/>
                <w:u w:val="thick" w:color="000000"/>
              </w:rPr>
              <w:t>t</w:t>
            </w:r>
            <w:r>
              <w:rPr>
                <w:b/>
                <w:spacing w:val="-2"/>
                <w:sz w:val="24"/>
                <w:szCs w:val="24"/>
                <w:u w:val="thick" w:color="000000"/>
              </w:rPr>
              <w:t>i</w:t>
            </w:r>
            <w:r>
              <w:rPr>
                <w:b/>
                <w:sz w:val="24"/>
                <w:szCs w:val="24"/>
                <w:u w:val="thick" w:color="000000"/>
              </w:rPr>
              <w:t>o</w:t>
            </w:r>
            <w:r>
              <w:rPr>
                <w:b/>
                <w:spacing w:val="1"/>
                <w:sz w:val="24"/>
                <w:szCs w:val="24"/>
                <w:u w:val="thick" w:color="000000"/>
              </w:rPr>
              <w:t>n</w:t>
            </w:r>
            <w:r>
              <w:rPr>
                <w:b/>
                <w:sz w:val="24"/>
                <w:szCs w:val="24"/>
                <w:u w:val="thick" w:color="000000"/>
              </w:rPr>
              <w:t>a</w:t>
            </w:r>
            <w:r>
              <w:rPr>
                <w:b/>
                <w:spacing w:val="-2"/>
                <w:sz w:val="24"/>
                <w:szCs w:val="24"/>
                <w:u w:val="thick" w:color="000000"/>
              </w:rPr>
              <w:t>l/Ge</w:t>
            </w:r>
            <w:r>
              <w:rPr>
                <w:b/>
                <w:spacing w:val="1"/>
                <w:sz w:val="24"/>
                <w:szCs w:val="24"/>
                <w:u w:val="thick" w:color="000000"/>
              </w:rPr>
              <w:t>n</w:t>
            </w:r>
            <w:r>
              <w:rPr>
                <w:b/>
                <w:spacing w:val="3"/>
                <w:sz w:val="24"/>
                <w:szCs w:val="24"/>
                <w:u w:val="thick" w:color="000000"/>
              </w:rPr>
              <w:t>e</w:t>
            </w:r>
            <w:r>
              <w:rPr>
                <w:b/>
                <w:spacing w:val="-2"/>
                <w:sz w:val="24"/>
                <w:szCs w:val="24"/>
                <w:u w:val="thick" w:color="000000"/>
              </w:rPr>
              <w:t>r</w:t>
            </w:r>
            <w:r>
              <w:rPr>
                <w:b/>
                <w:sz w:val="24"/>
                <w:szCs w:val="24"/>
                <w:u w:val="thick" w:color="000000"/>
              </w:rPr>
              <w:t>al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mme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2B58" w:rsidRDefault="005A5BBA">
            <w:pPr>
              <w:spacing w:before="3" w:line="235" w:lineRule="auto"/>
              <w:ind w:left="128" w:right="129" w:firstLine="7"/>
              <w:jc w:val="center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ll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5"/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w</w:t>
            </w:r>
            <w:r>
              <w:rPr>
                <w:spacing w:val="-2"/>
                <w:sz w:val="24"/>
                <w:szCs w:val="24"/>
              </w:rPr>
              <w:t>el</w:t>
            </w:r>
            <w:r>
              <w:rPr>
                <w:sz w:val="24"/>
                <w:szCs w:val="24"/>
              </w:rPr>
              <w:t>l-or</w:t>
            </w:r>
            <w:r>
              <w:rPr>
                <w:spacing w:val="5"/>
                <w:sz w:val="24"/>
                <w:szCs w:val="24"/>
              </w:rPr>
              <w:t>g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ize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nd 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all</w:t>
            </w:r>
            <w:r>
              <w:rPr>
                <w:sz w:val="24"/>
                <w:szCs w:val="24"/>
              </w:rPr>
              <w:t xml:space="preserve">y 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ele</w:t>
            </w:r>
            <w:r>
              <w:rPr>
                <w:spacing w:val="5"/>
                <w:sz w:val="24"/>
                <w:szCs w:val="24"/>
              </w:rPr>
              <w:t>v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nt</w:t>
            </w:r>
            <w:r>
              <w:rPr>
                <w:spacing w:val="-2"/>
                <w:sz w:val="24"/>
                <w:szCs w:val="24"/>
              </w:rPr>
              <w:t xml:space="preserve"> ca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po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 xml:space="preserve"> 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 xml:space="preserve"> a</w:t>
            </w:r>
            <w:r>
              <w:rPr>
                <w:sz w:val="24"/>
                <w:szCs w:val="24"/>
              </w:rPr>
              <w:t>dds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-2"/>
                <w:sz w:val="24"/>
                <w:szCs w:val="24"/>
              </w:rPr>
              <w:t>al</w:t>
            </w:r>
            <w:r>
              <w:rPr>
                <w:sz w:val="24"/>
                <w:szCs w:val="24"/>
              </w:rPr>
              <w:t>ue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o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he 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x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ti</w:t>
            </w:r>
            <w:r>
              <w:rPr>
                <w:sz w:val="24"/>
                <w:szCs w:val="24"/>
              </w:rPr>
              <w:t xml:space="preserve">ng 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>ite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at</w:t>
            </w:r>
            <w:r>
              <w:rPr>
                <w:sz w:val="24"/>
                <w:szCs w:val="24"/>
              </w:rPr>
              <w:t>ure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on </w:t>
            </w:r>
            <w:r>
              <w:rPr>
                <w:spacing w:val="1"/>
                <w:sz w:val="24"/>
                <w:szCs w:val="24"/>
              </w:rPr>
              <w:t>D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am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2"/>
                <w:sz w:val="24"/>
                <w:szCs w:val="24"/>
              </w:rPr>
              <w:t>d</w:t>
            </w:r>
            <w:r>
              <w:rPr>
                <w:sz w:val="24"/>
                <w:szCs w:val="24"/>
              </w:rPr>
              <w:t>–</w:t>
            </w:r>
            <w:proofErr w:type="spellStart"/>
            <w:r>
              <w:rPr>
                <w:sz w:val="24"/>
                <w:szCs w:val="24"/>
              </w:rPr>
              <w:t>B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>ac</w:t>
            </w:r>
            <w:r>
              <w:rPr>
                <w:sz w:val="24"/>
                <w:szCs w:val="24"/>
              </w:rPr>
              <w:t>kf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3"/>
                <w:sz w:val="24"/>
                <w:szCs w:val="24"/>
              </w:rPr>
              <w:t>m</w:t>
            </w:r>
            <w:r>
              <w:rPr>
                <w:spacing w:val="-2"/>
                <w:sz w:val="24"/>
                <w:szCs w:val="24"/>
              </w:rPr>
              <w:t>ia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2"/>
                <w:sz w:val="24"/>
                <w:szCs w:val="24"/>
              </w:rPr>
              <w:t xml:space="preserve"> ma</w:t>
            </w:r>
            <w:r>
              <w:rPr>
                <w:sz w:val="24"/>
                <w:szCs w:val="24"/>
              </w:rPr>
              <w:t>nu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5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2"/>
                <w:sz w:val="24"/>
                <w:szCs w:val="24"/>
              </w:rPr>
              <w:t>em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ate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>ea</w:t>
            </w:r>
            <w:r>
              <w:rPr>
                <w:sz w:val="24"/>
                <w:szCs w:val="24"/>
              </w:rPr>
              <w:t xml:space="preserve">r 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du</w:t>
            </w:r>
            <w:r>
              <w:rPr>
                <w:spacing w:val="-2"/>
                <w:sz w:val="24"/>
                <w:szCs w:val="24"/>
              </w:rPr>
              <w:t>ca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me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ppropr</w:t>
            </w:r>
            <w:r>
              <w:rPr>
                <w:spacing w:val="-1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ti</w:t>
            </w:r>
            <w:r>
              <w:rPr>
                <w:spacing w:val="5"/>
                <w:sz w:val="24"/>
                <w:szCs w:val="24"/>
              </w:rPr>
              <w:t>f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gor for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udy,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 bo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h 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li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l pr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ct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3"/>
                <w:sz w:val="24"/>
                <w:szCs w:val="24"/>
              </w:rPr>
              <w:t>m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c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ea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h.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Wit</w:t>
            </w:r>
            <w:r>
              <w:rPr>
                <w:sz w:val="24"/>
                <w:szCs w:val="24"/>
              </w:rPr>
              <w:t xml:space="preserve">h </w:t>
            </w:r>
            <w:r>
              <w:rPr>
                <w:spacing w:val="-2"/>
                <w:sz w:val="24"/>
                <w:szCs w:val="24"/>
              </w:rPr>
              <w:t>mi</w:t>
            </w:r>
            <w:r>
              <w:rPr>
                <w:sz w:val="24"/>
                <w:szCs w:val="24"/>
              </w:rPr>
              <w:t xml:space="preserve">nor </w:t>
            </w:r>
            <w:r>
              <w:rPr>
                <w:spacing w:val="-2"/>
                <w:sz w:val="24"/>
                <w:szCs w:val="24"/>
              </w:rPr>
              <w:t>la</w:t>
            </w:r>
            <w:r>
              <w:rPr>
                <w:sz w:val="24"/>
                <w:szCs w:val="24"/>
              </w:rPr>
              <w:t>ngu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5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f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3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me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ta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for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pu</w:t>
            </w:r>
            <w:r>
              <w:rPr>
                <w:spacing w:val="5"/>
                <w:sz w:val="24"/>
                <w:szCs w:val="24"/>
              </w:rPr>
              <w:t>b</w:t>
            </w:r>
            <w:r>
              <w:rPr>
                <w:spacing w:val="-2"/>
                <w:sz w:val="24"/>
                <w:szCs w:val="24"/>
              </w:rPr>
              <w:t>li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ati</w:t>
            </w:r>
            <w:r>
              <w:rPr>
                <w:sz w:val="24"/>
                <w:szCs w:val="24"/>
              </w:rPr>
              <w:t xml:space="preserve">on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nd </w:t>
            </w:r>
            <w:r>
              <w:rPr>
                <w:spacing w:val="1"/>
                <w:sz w:val="24"/>
                <w:szCs w:val="24"/>
              </w:rPr>
              <w:t>w</w:t>
            </w:r>
            <w:r>
              <w:rPr>
                <w:spacing w:val="-2"/>
                <w:sz w:val="24"/>
                <w:szCs w:val="24"/>
              </w:rPr>
              <w:t>il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of 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te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 a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bro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d r</w:t>
            </w:r>
            <w:r>
              <w:rPr>
                <w:spacing w:val="3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n </w:t>
            </w:r>
            <w:r>
              <w:rPr>
                <w:spacing w:val="3"/>
                <w:sz w:val="24"/>
                <w:szCs w:val="24"/>
              </w:rPr>
              <w:t>m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ph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ce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ic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l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cie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ce</w:t>
            </w:r>
            <w:r>
              <w:rPr>
                <w:spacing w:val="-3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4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2B58" w:rsidRDefault="00722B58"/>
        </w:tc>
      </w:tr>
    </w:tbl>
    <w:p w:rsidR="00722B58" w:rsidRDefault="00722B58">
      <w:pPr>
        <w:spacing w:line="200" w:lineRule="exact"/>
      </w:pPr>
    </w:p>
    <w:p w:rsidR="00722B58" w:rsidRDefault="00722B58">
      <w:pPr>
        <w:spacing w:line="200" w:lineRule="exact"/>
      </w:pPr>
    </w:p>
    <w:p w:rsidR="00722B58" w:rsidRDefault="00722B58">
      <w:pPr>
        <w:spacing w:before="12" w:line="240" w:lineRule="exact"/>
        <w:rPr>
          <w:sz w:val="24"/>
          <w:szCs w:val="24"/>
        </w:rPr>
      </w:pPr>
    </w:p>
    <w:p w:rsidR="00722B58" w:rsidRDefault="005A5BBA">
      <w:pPr>
        <w:spacing w:before="34"/>
        <w:ind w:left="215"/>
        <w:rPr>
          <w:rFonts w:ascii="Arial" w:eastAsia="Arial" w:hAnsi="Arial" w:cs="Arial"/>
        </w:rPr>
      </w:pPr>
      <w:r>
        <w:pict>
          <v:group id="_x0000_s1026" style="position:absolute;left:0;text-align:left;margin-left:63.25pt;margin-top:1.1pt;width:45.6pt;height:12.5pt;z-index:-251658240;mso-position-horizontal-relative:page" coordorigin="1265,22" coordsize="912,250">
            <v:shape id="_x0000_s1028" style="position:absolute;left:1276;top:32;width:835;height:230" coordorigin="1276,32" coordsize="835,230" path="m1276,262r835,l2111,32r-835,l1276,262xe" fillcolor="yellow" stroked="f">
              <v:path arrowok="t"/>
            </v:shape>
            <v:shape id="_x0000_s1027" style="position:absolute;left:1276;top:252;width:890;height:0" coordorigin="1276,252" coordsize="890,0" path="m1276,252r890,e" filled="f" strokeweight="1.1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b/>
          <w:spacing w:val="1"/>
        </w:rPr>
        <w:t>P</w:t>
      </w:r>
      <w:r>
        <w:rPr>
          <w:rFonts w:ascii="Arial" w:eastAsia="Arial" w:hAnsi="Arial" w:cs="Arial"/>
          <w:b/>
        </w:rPr>
        <w:t xml:space="preserve">ART </w:t>
      </w:r>
      <w:r>
        <w:rPr>
          <w:rFonts w:ascii="Arial" w:eastAsia="Arial" w:hAnsi="Arial" w:cs="Arial"/>
          <w:b/>
          <w:spacing w:val="2"/>
        </w:rPr>
        <w:t xml:space="preserve"> </w:t>
      </w:r>
      <w:r>
        <w:rPr>
          <w:rFonts w:ascii="Arial" w:eastAsia="Arial" w:hAnsi="Arial" w:cs="Arial"/>
          <w:b/>
          <w:spacing w:val="-1"/>
        </w:rPr>
        <w:t>2</w:t>
      </w:r>
      <w:r>
        <w:rPr>
          <w:rFonts w:ascii="Arial" w:eastAsia="Arial" w:hAnsi="Arial" w:cs="Arial"/>
          <w:b/>
        </w:rPr>
        <w:t>:</w:t>
      </w:r>
    </w:p>
    <w:p w:rsidR="00722B58" w:rsidRDefault="00722B58">
      <w:pPr>
        <w:spacing w:before="2" w:line="220" w:lineRule="exact"/>
        <w:rPr>
          <w:sz w:val="22"/>
          <w:szCs w:val="22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39"/>
        <w:gridCol w:w="7282"/>
        <w:gridCol w:w="7272"/>
      </w:tblGrid>
      <w:tr w:rsidR="00722B58">
        <w:trPr>
          <w:trHeight w:hRule="exact" w:val="885"/>
        </w:trPr>
        <w:tc>
          <w:tcPr>
            <w:tcW w:w="69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2B58" w:rsidRDefault="00722B58"/>
        </w:tc>
        <w:tc>
          <w:tcPr>
            <w:tcW w:w="72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2B58" w:rsidRDefault="005A5BBA">
            <w:pPr>
              <w:spacing w:before="1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R</w:t>
            </w:r>
            <w:r>
              <w:rPr>
                <w:rFonts w:ascii="Arial" w:eastAsia="Arial" w:hAnsi="Arial" w:cs="Arial"/>
                <w:b/>
                <w:spacing w:val="-1"/>
              </w:rPr>
              <w:t>ev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</w:rPr>
              <w:t>e</w:t>
            </w:r>
            <w:r>
              <w:rPr>
                <w:rFonts w:ascii="Arial" w:eastAsia="Arial" w:hAnsi="Arial" w:cs="Arial"/>
                <w:b/>
                <w:spacing w:val="4"/>
              </w:rPr>
              <w:t>w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’s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co</w:t>
            </w:r>
            <w:r>
              <w:rPr>
                <w:rFonts w:ascii="Arial" w:eastAsia="Arial" w:hAnsi="Arial" w:cs="Arial"/>
                <w:b/>
                <w:spacing w:val="2"/>
              </w:rPr>
              <w:t>mm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spacing w:val="-2"/>
              </w:rPr>
              <w:t>n</w:t>
            </w:r>
            <w:r>
              <w:rPr>
                <w:rFonts w:ascii="Arial" w:eastAsia="Arial" w:hAnsi="Arial" w:cs="Arial"/>
                <w:b/>
              </w:rPr>
              <w:t>t</w:t>
            </w:r>
          </w:p>
        </w:tc>
        <w:tc>
          <w:tcPr>
            <w:tcW w:w="72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2B58" w:rsidRDefault="005A5BBA">
            <w:pPr>
              <w:spacing w:before="1" w:line="250" w:lineRule="auto"/>
              <w:ind w:left="-1" w:right="243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2"/>
              </w:rPr>
              <w:t>ut</w:t>
            </w:r>
            <w:r>
              <w:rPr>
                <w:rFonts w:ascii="Arial" w:eastAsia="Arial" w:hAnsi="Arial" w:cs="Arial"/>
                <w:b/>
                <w:spacing w:val="3"/>
              </w:rPr>
              <w:t>h</w:t>
            </w:r>
            <w:r>
              <w:rPr>
                <w:rFonts w:ascii="Arial" w:eastAsia="Arial" w:hAnsi="Arial" w:cs="Arial"/>
                <w:b/>
                <w:spacing w:val="-2"/>
              </w:rPr>
              <w:t>o</w:t>
            </w:r>
            <w:r>
              <w:rPr>
                <w:rFonts w:ascii="Arial" w:eastAsia="Arial" w:hAnsi="Arial" w:cs="Arial"/>
                <w:b/>
                <w:spacing w:val="7"/>
              </w:rPr>
              <w:t>r</w:t>
            </w:r>
            <w:r>
              <w:rPr>
                <w:rFonts w:ascii="Arial" w:eastAsia="Arial" w:hAnsi="Arial" w:cs="Arial"/>
                <w:b/>
                <w:spacing w:val="-6"/>
              </w:rPr>
              <w:t>’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3"/>
              </w:rPr>
              <w:t>F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spacing w:val="4"/>
              </w:rPr>
              <w:t>e</w:t>
            </w:r>
            <w:r>
              <w:rPr>
                <w:rFonts w:ascii="Arial" w:eastAsia="Arial" w:hAnsi="Arial" w:cs="Arial"/>
                <w:b/>
                <w:spacing w:val="-2"/>
              </w:rPr>
              <w:t>d</w:t>
            </w:r>
            <w:r>
              <w:rPr>
                <w:rFonts w:ascii="Arial" w:eastAsia="Arial" w:hAnsi="Arial" w:cs="Arial"/>
                <w:b/>
                <w:spacing w:val="3"/>
              </w:rPr>
              <w:t>b</w:t>
            </w:r>
            <w:r>
              <w:rPr>
                <w:rFonts w:ascii="Arial" w:eastAsia="Arial" w:hAnsi="Arial" w:cs="Arial"/>
                <w:b/>
                <w:spacing w:val="-1"/>
              </w:rPr>
              <w:t>ac</w:t>
            </w:r>
            <w:r>
              <w:rPr>
                <w:rFonts w:ascii="Arial" w:eastAsia="Arial" w:hAnsi="Arial" w:cs="Arial"/>
                <w:b/>
              </w:rPr>
              <w:t>k</w:t>
            </w:r>
            <w:r>
              <w:rPr>
                <w:rFonts w:ascii="Arial" w:eastAsia="Arial" w:hAnsi="Arial" w:cs="Arial"/>
                <w:b/>
                <w:spacing w:val="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</w:rPr>
              <w:t>(</w:t>
            </w:r>
            <w:r>
              <w:rPr>
                <w:rFonts w:ascii="Arial" w:eastAsia="Arial" w:hAnsi="Arial" w:cs="Arial"/>
              </w:rPr>
              <w:t>It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is </w:t>
            </w:r>
            <w:r>
              <w:rPr>
                <w:rFonts w:ascii="Arial" w:eastAsia="Arial" w:hAnsi="Arial" w:cs="Arial"/>
                <w:spacing w:val="-2"/>
              </w:rPr>
              <w:t>m</w:t>
            </w:r>
            <w:r>
              <w:rPr>
                <w:rFonts w:ascii="Arial" w:eastAsia="Arial" w:hAnsi="Arial" w:cs="Arial"/>
                <w:spacing w:val="4"/>
              </w:rPr>
              <w:t>a</w:t>
            </w:r>
            <w:r>
              <w:rPr>
                <w:rFonts w:ascii="Arial" w:eastAsia="Arial" w:hAnsi="Arial" w:cs="Arial"/>
                <w:spacing w:val="-1"/>
              </w:rPr>
              <w:t>nda</w:t>
            </w:r>
            <w:r>
              <w:rPr>
                <w:rFonts w:ascii="Arial" w:eastAsia="Arial" w:hAnsi="Arial" w:cs="Arial"/>
                <w:spacing w:val="4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o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</w:rPr>
              <w:t>y t</w:t>
            </w:r>
            <w:r>
              <w:rPr>
                <w:rFonts w:ascii="Arial" w:eastAsia="Arial" w:hAnsi="Arial" w:cs="Arial"/>
                <w:spacing w:val="3"/>
              </w:rPr>
              <w:t>h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 xml:space="preserve"> au</w:t>
            </w:r>
            <w:r>
              <w:rPr>
                <w:rFonts w:ascii="Arial" w:eastAsia="Arial" w:hAnsi="Arial" w:cs="Arial"/>
                <w:spacing w:val="4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ho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</w:rPr>
              <w:t xml:space="preserve">s </w:t>
            </w:r>
            <w:r>
              <w:rPr>
                <w:rFonts w:ascii="Arial" w:eastAsia="Arial" w:hAnsi="Arial" w:cs="Arial"/>
                <w:spacing w:val="5"/>
              </w:rPr>
              <w:t>s</w:t>
            </w:r>
            <w:r>
              <w:rPr>
                <w:rFonts w:ascii="Arial" w:eastAsia="Arial" w:hAnsi="Arial" w:cs="Arial"/>
                <w:spacing w:val="-1"/>
              </w:rPr>
              <w:t>hou</w:t>
            </w:r>
            <w:r>
              <w:rPr>
                <w:rFonts w:ascii="Arial" w:eastAsia="Arial" w:hAnsi="Arial" w:cs="Arial"/>
              </w:rPr>
              <w:t>ld</w:t>
            </w:r>
            <w:r>
              <w:rPr>
                <w:rFonts w:ascii="Arial" w:eastAsia="Arial" w:hAnsi="Arial" w:cs="Arial"/>
                <w:spacing w:val="4"/>
              </w:rPr>
              <w:t xml:space="preserve"> </w:t>
            </w:r>
            <w:r>
              <w:rPr>
                <w:rFonts w:ascii="Arial" w:eastAsia="Arial" w:hAnsi="Arial" w:cs="Arial"/>
              </w:rPr>
              <w:t>w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</w:rPr>
              <w:t>ite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</w:rPr>
              <w:t>h</w:t>
            </w:r>
            <w:r>
              <w:rPr>
                <w:rFonts w:ascii="Arial" w:eastAsia="Arial" w:hAnsi="Arial" w:cs="Arial"/>
              </w:rPr>
              <w:t>is/</w:t>
            </w:r>
            <w:r>
              <w:rPr>
                <w:rFonts w:ascii="Arial" w:eastAsia="Arial" w:hAnsi="Arial" w:cs="Arial"/>
                <w:spacing w:val="-2"/>
              </w:rPr>
              <w:t>h</w:t>
            </w:r>
            <w:r>
              <w:rPr>
                <w:rFonts w:ascii="Arial" w:eastAsia="Arial" w:hAnsi="Arial" w:cs="Arial"/>
                <w:spacing w:val="4"/>
              </w:rPr>
              <w:t>e</w:t>
            </w:r>
            <w:r>
              <w:rPr>
                <w:rFonts w:ascii="Arial" w:eastAsia="Arial" w:hAnsi="Arial" w:cs="Arial"/>
              </w:rPr>
              <w:t>r</w:t>
            </w:r>
            <w:r>
              <w:rPr>
                <w:rFonts w:ascii="Arial" w:eastAsia="Arial" w:hAnsi="Arial" w:cs="Arial"/>
                <w:spacing w:val="-1"/>
              </w:rPr>
              <w:t xml:space="preserve"> fe</w:t>
            </w:r>
            <w:r>
              <w:rPr>
                <w:rFonts w:ascii="Arial" w:eastAsia="Arial" w:hAnsi="Arial" w:cs="Arial"/>
                <w:spacing w:val="4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dba</w:t>
            </w:r>
            <w:r>
              <w:rPr>
                <w:rFonts w:ascii="Arial" w:eastAsia="Arial" w:hAnsi="Arial" w:cs="Arial"/>
              </w:rPr>
              <w:t xml:space="preserve">ck </w:t>
            </w:r>
            <w:r>
              <w:rPr>
                <w:rFonts w:ascii="Arial" w:eastAsia="Arial" w:hAnsi="Arial" w:cs="Arial"/>
                <w:spacing w:val="-1"/>
              </w:rPr>
              <w:t>he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</w:rPr>
              <w:t>)</w:t>
            </w:r>
          </w:p>
        </w:tc>
      </w:tr>
      <w:tr w:rsidR="00722B58">
        <w:trPr>
          <w:trHeight w:hRule="exact" w:val="900"/>
        </w:trPr>
        <w:tc>
          <w:tcPr>
            <w:tcW w:w="69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2B58" w:rsidRDefault="00722B58">
            <w:pPr>
              <w:spacing w:before="16" w:line="200" w:lineRule="exact"/>
            </w:pPr>
          </w:p>
          <w:p w:rsidR="00722B58" w:rsidRDefault="005A5BBA">
            <w:pPr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</w:rPr>
              <w:t>th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</w:rPr>
              <w:t>e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  <w:spacing w:val="-2"/>
              </w:rPr>
              <w:t>h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</w:rPr>
              <w:t>l</w:t>
            </w:r>
            <w:r>
              <w:rPr>
                <w:rFonts w:ascii="Arial" w:eastAsia="Arial" w:hAnsi="Arial" w:cs="Arial"/>
                <w:b/>
                <w:spacing w:val="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is</w:t>
            </w:r>
            <w:r>
              <w:rPr>
                <w:rFonts w:ascii="Arial" w:eastAsia="Arial" w:hAnsi="Arial" w:cs="Arial"/>
                <w:b/>
                <w:spacing w:val="4"/>
              </w:rPr>
              <w:t>s</w:t>
            </w:r>
            <w:r>
              <w:rPr>
                <w:rFonts w:ascii="Arial" w:eastAsia="Arial" w:hAnsi="Arial" w:cs="Arial"/>
                <w:b/>
                <w:spacing w:val="-2"/>
              </w:rPr>
              <w:t>u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4"/>
              </w:rPr>
              <w:t>i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  <w:spacing w:val="-2"/>
              </w:rPr>
              <w:t>h</w:t>
            </w:r>
            <w:r>
              <w:rPr>
                <w:rFonts w:ascii="Arial" w:eastAsia="Arial" w:hAnsi="Arial" w:cs="Arial"/>
                <w:b/>
              </w:rPr>
              <w:t>is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m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  <w:spacing w:val="3"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</w:rPr>
              <w:t>u</w:t>
            </w:r>
            <w:r>
              <w:rPr>
                <w:rFonts w:ascii="Arial" w:eastAsia="Arial" w:hAnsi="Arial" w:cs="Arial"/>
                <w:b/>
                <w:spacing w:val="-1"/>
              </w:rPr>
              <w:t>sc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</w:rPr>
              <w:t>p</w:t>
            </w:r>
            <w:r>
              <w:rPr>
                <w:rFonts w:ascii="Arial" w:eastAsia="Arial" w:hAnsi="Arial" w:cs="Arial"/>
                <w:b/>
                <w:spacing w:val="-2"/>
              </w:rPr>
              <w:t>t</w:t>
            </w:r>
            <w:r>
              <w:rPr>
                <w:rFonts w:ascii="Arial" w:eastAsia="Arial" w:hAnsi="Arial" w:cs="Arial"/>
                <w:b/>
              </w:rPr>
              <w:t>?</w:t>
            </w:r>
          </w:p>
        </w:tc>
        <w:tc>
          <w:tcPr>
            <w:tcW w:w="72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2B58" w:rsidRDefault="00722B58">
            <w:pPr>
              <w:spacing w:before="1" w:line="100" w:lineRule="exact"/>
              <w:rPr>
                <w:sz w:val="10"/>
                <w:szCs w:val="10"/>
              </w:rPr>
            </w:pPr>
          </w:p>
          <w:p w:rsidR="00722B58" w:rsidRDefault="005A5BBA">
            <w:pPr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>(</w:t>
            </w:r>
            <w:r>
              <w:rPr>
                <w:rFonts w:ascii="Arial" w:eastAsia="Arial" w:hAnsi="Arial" w:cs="Arial"/>
                <w:i/>
                <w:u w:val="single" w:color="000000"/>
              </w:rPr>
              <w:t>If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 xml:space="preserve"> ye</w:t>
            </w:r>
            <w:r>
              <w:rPr>
                <w:rFonts w:ascii="Arial" w:eastAsia="Arial" w:hAnsi="Arial" w:cs="Arial"/>
                <w:i/>
                <w:u w:val="single" w:color="000000"/>
              </w:rPr>
              <w:t>s,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K</w:t>
            </w:r>
            <w:r>
              <w:rPr>
                <w:rFonts w:ascii="Arial" w:eastAsia="Arial" w:hAnsi="Arial" w:cs="Arial"/>
                <w:i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nd</w:t>
            </w:r>
            <w:r>
              <w:rPr>
                <w:rFonts w:ascii="Arial" w:eastAsia="Arial" w:hAnsi="Arial" w:cs="Arial"/>
                <w:i/>
                <w:u w:val="single" w:color="000000"/>
              </w:rPr>
              <w:t>ly</w:t>
            </w:r>
            <w:proofErr w:type="gramEnd"/>
            <w:r>
              <w:rPr>
                <w:rFonts w:ascii="Arial" w:eastAsia="Arial" w:hAnsi="Arial" w:cs="Arial"/>
                <w:i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>p</w:t>
            </w:r>
            <w:r>
              <w:rPr>
                <w:rFonts w:ascii="Arial" w:eastAsia="Arial" w:hAnsi="Arial" w:cs="Arial"/>
                <w:i/>
                <w:spacing w:val="5"/>
                <w:u w:val="single" w:color="000000"/>
              </w:rPr>
              <w:t>l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ea</w:t>
            </w:r>
            <w:r>
              <w:rPr>
                <w:rFonts w:ascii="Arial" w:eastAsia="Arial" w:hAnsi="Arial" w:cs="Arial"/>
                <w:i/>
                <w:u w:val="single" w:color="000000"/>
              </w:rPr>
              <w:t>se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u w:val="single" w:color="000000"/>
              </w:rPr>
              <w:t>w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>r</w:t>
            </w:r>
            <w:r>
              <w:rPr>
                <w:rFonts w:ascii="Arial" w:eastAsia="Arial" w:hAnsi="Arial" w:cs="Arial"/>
                <w:i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spacing w:val="5"/>
                <w:u w:val="single" w:color="000000"/>
              </w:rPr>
              <w:t>t</w:t>
            </w:r>
            <w:r>
              <w:rPr>
                <w:rFonts w:ascii="Arial" w:eastAsia="Arial" w:hAnsi="Arial" w:cs="Arial"/>
                <w:i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>d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o</w:t>
            </w:r>
            <w:r>
              <w:rPr>
                <w:rFonts w:ascii="Arial" w:eastAsia="Arial" w:hAnsi="Arial" w:cs="Arial"/>
                <w:i/>
                <w:u w:val="single" w:color="000000"/>
              </w:rPr>
              <w:t>wn</w:t>
            </w:r>
            <w:r>
              <w:rPr>
                <w:rFonts w:ascii="Arial" w:eastAsia="Arial" w:hAnsi="Arial" w:cs="Arial"/>
                <w:i/>
                <w:spacing w:val="3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u w:val="single" w:color="000000"/>
              </w:rPr>
              <w:t>t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>h</w:t>
            </w:r>
            <w:r>
              <w:rPr>
                <w:rFonts w:ascii="Arial" w:eastAsia="Arial" w:hAnsi="Arial" w:cs="Arial"/>
                <w:i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3"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u w:val="single" w:color="000000"/>
              </w:rPr>
              <w:t>t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>h</w:t>
            </w:r>
            <w:r>
              <w:rPr>
                <w:rFonts w:ascii="Arial" w:eastAsia="Arial" w:hAnsi="Arial" w:cs="Arial"/>
                <w:i/>
                <w:u w:val="single" w:color="000000"/>
              </w:rPr>
              <w:t>ic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a</w:t>
            </w:r>
            <w:r>
              <w:rPr>
                <w:rFonts w:ascii="Arial" w:eastAsia="Arial" w:hAnsi="Arial" w:cs="Arial"/>
                <w:i/>
                <w:u w:val="single" w:color="000000"/>
              </w:rPr>
              <w:t>l iss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ue</w:t>
            </w:r>
            <w:r>
              <w:rPr>
                <w:rFonts w:ascii="Arial" w:eastAsia="Arial" w:hAnsi="Arial" w:cs="Arial"/>
                <w:i/>
                <w:u w:val="single" w:color="000000"/>
              </w:rPr>
              <w:t>s</w:t>
            </w:r>
            <w:r>
              <w:rPr>
                <w:rFonts w:ascii="Arial" w:eastAsia="Arial" w:hAnsi="Arial" w:cs="Arial"/>
                <w:i/>
                <w:spacing w:val="4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he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>r</w:t>
            </w:r>
            <w:r>
              <w:rPr>
                <w:rFonts w:ascii="Arial" w:eastAsia="Arial" w:hAnsi="Arial" w:cs="Arial"/>
                <w:i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4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u w:val="single" w:color="000000"/>
              </w:rPr>
              <w:t>in</w:t>
            </w:r>
            <w:r>
              <w:rPr>
                <w:rFonts w:ascii="Arial" w:eastAsia="Arial" w:hAnsi="Arial" w:cs="Arial"/>
                <w:i/>
                <w:spacing w:val="4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>d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u w:val="single" w:color="000000"/>
              </w:rPr>
              <w:t>t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>a</w:t>
            </w:r>
            <w:r>
              <w:rPr>
                <w:rFonts w:ascii="Arial" w:eastAsia="Arial" w:hAnsi="Arial" w:cs="Arial"/>
                <w:i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l</w:t>
            </w:r>
            <w:r>
              <w:rPr>
                <w:rFonts w:ascii="Arial" w:eastAsia="Arial" w:hAnsi="Arial" w:cs="Arial"/>
                <w:i/>
                <w:u w:val="single" w:color="000000"/>
              </w:rPr>
              <w:t>s)</w:t>
            </w:r>
          </w:p>
        </w:tc>
        <w:tc>
          <w:tcPr>
            <w:tcW w:w="72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2B58" w:rsidRDefault="00722B58">
            <w:pPr>
              <w:spacing w:before="1" w:line="100" w:lineRule="exact"/>
              <w:rPr>
                <w:sz w:val="10"/>
                <w:szCs w:val="10"/>
              </w:rPr>
            </w:pPr>
          </w:p>
          <w:p w:rsidR="00722B58" w:rsidRDefault="005A5BBA">
            <w:pPr>
              <w:ind w:left="-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No</w:t>
            </w:r>
          </w:p>
        </w:tc>
      </w:tr>
    </w:tbl>
    <w:p w:rsidR="005A5BBA" w:rsidRDefault="005A5BBA"/>
    <w:sectPr w:rsidR="005A5BBA">
      <w:pgSz w:w="23820" w:h="16840" w:orient="landscape"/>
      <w:pgMar w:top="1520" w:right="1060" w:bottom="280" w:left="1060" w:header="128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5BBA" w:rsidRDefault="005A5BBA">
      <w:r>
        <w:separator/>
      </w:r>
    </w:p>
  </w:endnote>
  <w:endnote w:type="continuationSeparator" w:id="0">
    <w:p w:rsidR="005A5BBA" w:rsidRDefault="005A5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5BBA" w:rsidRDefault="005A5BBA">
      <w:r>
        <w:separator/>
      </w:r>
    </w:p>
  </w:footnote>
  <w:footnote w:type="continuationSeparator" w:id="0">
    <w:p w:rsidR="005A5BBA" w:rsidRDefault="005A5B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2B58" w:rsidRDefault="005A5BBA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1.05pt;margin-top:63.3pt;width:86.7pt;height:14pt;z-index:-251658752;mso-position-horizontal-relative:page;mso-position-vertical-relative:page" filled="f" stroked="f">
          <v:textbox inset="0,0,0,0">
            <w:txbxContent>
              <w:p w:rsidR="00722B58" w:rsidRDefault="005A5BBA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Rev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3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>Fo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DC2E4F"/>
    <w:multiLevelType w:val="multilevel"/>
    <w:tmpl w:val="7982038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B58"/>
    <w:rsid w:val="00356A6D"/>
    <w:rsid w:val="005A5BBA"/>
    <w:rsid w:val="00722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26BF5C51-F4EA-4B6C-AB03-F9AC70150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jmpcr.com/index.php/IJMPC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926</Words>
  <Characters>5283</Characters>
  <Application>Microsoft Office Word</Application>
  <DocSecurity>0</DocSecurity>
  <Lines>44</Lines>
  <Paragraphs>12</Paragraphs>
  <ScaleCrop>false</ScaleCrop>
  <Company/>
  <LinksUpToDate>false</LinksUpToDate>
  <CharactersWithSpaces>6197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2</cp:revision>
  <dcterms:created xsi:type="dcterms:W3CDTF">2026-01-05T07:37:00Z</dcterms:created>
  <dcterms:modified xsi:type="dcterms:W3CDTF">2026-01-05T07:37:00Z</dcterms:modified>
</cp:coreProperties>
</file>