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77670" w:rsidRDefault="00A77670">
      <w:pPr>
        <w:spacing w:line="200" w:lineRule="exact"/>
      </w:pPr>
    </w:p>
    <w:p w:rsidR="00A77670" w:rsidRDefault="00A77670">
      <w:pPr>
        <w:spacing w:line="200" w:lineRule="exact"/>
      </w:pPr>
    </w:p>
    <w:p w:rsidR="00A77670" w:rsidRDefault="00A77670">
      <w:pPr>
        <w:spacing w:before="3" w:line="200" w:lineRule="exact"/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4"/>
        <w:gridCol w:w="15773"/>
      </w:tblGrid>
      <w:tr w:rsidR="00A77670">
        <w:trPr>
          <w:trHeight w:hRule="exact" w:val="300"/>
        </w:trPr>
        <w:tc>
          <w:tcPr>
            <w:tcW w:w="5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77670" w:rsidRDefault="001D668B">
            <w:pPr>
              <w:spacing w:before="1"/>
              <w:ind w:left="87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J</w:t>
            </w:r>
            <w:r>
              <w:rPr>
                <w:rFonts w:ascii="Arial" w:eastAsia="Arial" w:hAnsi="Arial" w:cs="Arial"/>
                <w:spacing w:val="-1"/>
              </w:rPr>
              <w:t>ou</w:t>
            </w:r>
            <w:r>
              <w:rPr>
                <w:rFonts w:ascii="Arial" w:eastAsia="Arial" w:hAnsi="Arial" w:cs="Arial"/>
                <w:spacing w:val="-2"/>
              </w:rPr>
              <w:t>r</w:t>
            </w:r>
            <w:r>
              <w:rPr>
                <w:rFonts w:ascii="Arial" w:eastAsia="Arial" w:hAnsi="Arial" w:cs="Arial"/>
                <w:spacing w:val="-1"/>
              </w:rPr>
              <w:t>na</w:t>
            </w:r>
            <w:r>
              <w:rPr>
                <w:rFonts w:ascii="Arial" w:eastAsia="Arial" w:hAnsi="Arial" w:cs="Arial"/>
              </w:rPr>
              <w:t>l N</w:t>
            </w:r>
            <w:r>
              <w:rPr>
                <w:rFonts w:ascii="Arial" w:eastAsia="Arial" w:hAnsi="Arial" w:cs="Arial"/>
                <w:spacing w:val="4"/>
              </w:rPr>
              <w:t>a</w:t>
            </w:r>
            <w:r>
              <w:rPr>
                <w:rFonts w:ascii="Arial" w:eastAsia="Arial" w:hAnsi="Arial" w:cs="Arial"/>
                <w:spacing w:val="-2"/>
              </w:rPr>
              <w:t>m</w:t>
            </w:r>
            <w:r>
              <w:rPr>
                <w:rFonts w:ascii="Arial" w:eastAsia="Arial" w:hAnsi="Arial" w:cs="Arial"/>
                <w:spacing w:val="-1"/>
              </w:rPr>
              <w:t>e</w:t>
            </w:r>
            <w:r>
              <w:rPr>
                <w:rFonts w:ascii="Arial" w:eastAsia="Arial" w:hAnsi="Arial" w:cs="Arial"/>
              </w:rPr>
              <w:t>:</w:t>
            </w:r>
          </w:p>
        </w:tc>
        <w:tc>
          <w:tcPr>
            <w:tcW w:w="157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77670" w:rsidRDefault="001D668B">
            <w:pPr>
              <w:spacing w:before="31"/>
              <w:ind w:left="104"/>
              <w:rPr>
                <w:rFonts w:ascii="Arial" w:eastAsia="Arial" w:hAnsi="Arial" w:cs="Arial"/>
              </w:rPr>
            </w:pPr>
            <w:hyperlink r:id="rId7">
              <w:r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I</w:t>
              </w:r>
              <w:r>
                <w:rPr>
                  <w:rFonts w:ascii="Arial" w:eastAsia="Arial" w:hAnsi="Arial" w:cs="Arial"/>
                  <w:b/>
                  <w:color w:val="0000FF"/>
                  <w:spacing w:val="-3"/>
                  <w:u w:val="thick" w:color="0000FF"/>
                </w:rPr>
                <w:t>n</w:t>
              </w:r>
              <w:r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>t</w:t>
              </w:r>
              <w:r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e</w:t>
              </w:r>
              <w:r>
                <w:rPr>
                  <w:rFonts w:ascii="Arial" w:eastAsia="Arial" w:hAnsi="Arial" w:cs="Arial"/>
                  <w:b/>
                  <w:color w:val="0000FF"/>
                  <w:spacing w:val="2"/>
                  <w:u w:val="thick" w:color="0000FF"/>
                </w:rPr>
                <w:t>r</w:t>
              </w:r>
              <w:r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>n</w:t>
              </w:r>
              <w:r>
                <w:rPr>
                  <w:rFonts w:ascii="Arial" w:eastAsia="Arial" w:hAnsi="Arial" w:cs="Arial"/>
                  <w:b/>
                  <w:color w:val="0000FF"/>
                  <w:spacing w:val="4"/>
                  <w:u w:val="thick" w:color="0000FF"/>
                </w:rPr>
                <w:t>a</w:t>
              </w:r>
              <w:r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>t</w:t>
              </w:r>
              <w:r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i</w:t>
              </w:r>
              <w:r>
                <w:rPr>
                  <w:rFonts w:ascii="Arial" w:eastAsia="Arial" w:hAnsi="Arial" w:cs="Arial"/>
                  <w:b/>
                  <w:color w:val="0000FF"/>
                  <w:spacing w:val="2"/>
                  <w:u w:val="thick" w:color="0000FF"/>
                </w:rPr>
                <w:t>o</w:t>
              </w:r>
              <w:r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>n</w:t>
              </w:r>
              <w:r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a</w:t>
              </w:r>
              <w:r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l</w:t>
              </w:r>
              <w:r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 xml:space="preserve"> </w:t>
              </w:r>
              <w:r>
                <w:rPr>
                  <w:rFonts w:ascii="Arial" w:eastAsia="Arial" w:hAnsi="Arial" w:cs="Arial"/>
                  <w:b/>
                  <w:color w:val="0000FF"/>
                  <w:spacing w:val="4"/>
                  <w:u w:val="thick" w:color="0000FF"/>
                </w:rPr>
                <w:t>J</w:t>
              </w:r>
              <w:r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>ou</w:t>
              </w:r>
              <w:r>
                <w:rPr>
                  <w:rFonts w:ascii="Arial" w:eastAsia="Arial" w:hAnsi="Arial" w:cs="Arial"/>
                  <w:b/>
                  <w:color w:val="0000FF"/>
                  <w:spacing w:val="2"/>
                  <w:u w:val="thick" w:color="0000FF"/>
                </w:rPr>
                <w:t>r</w:t>
              </w:r>
              <w:r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>n</w:t>
              </w:r>
              <w:r>
                <w:rPr>
                  <w:rFonts w:ascii="Arial" w:eastAsia="Arial" w:hAnsi="Arial" w:cs="Arial"/>
                  <w:b/>
                  <w:color w:val="0000FF"/>
                  <w:spacing w:val="4"/>
                  <w:u w:val="thick" w:color="0000FF"/>
                </w:rPr>
                <w:t>a</w:t>
              </w:r>
              <w:r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l</w:t>
              </w:r>
              <w:r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 xml:space="preserve"> </w:t>
              </w:r>
              <w:r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>o</w:t>
              </w:r>
              <w:r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f</w:t>
              </w:r>
              <w:r>
                <w:rPr>
                  <w:rFonts w:ascii="Arial" w:eastAsia="Arial" w:hAnsi="Arial" w:cs="Arial"/>
                  <w:b/>
                  <w:color w:val="0000FF"/>
                  <w:spacing w:val="3"/>
                  <w:u w:val="thick" w:color="0000FF"/>
                </w:rPr>
                <w:t xml:space="preserve"> </w:t>
              </w:r>
              <w:r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>M</w:t>
              </w:r>
              <w:r>
                <w:rPr>
                  <w:rFonts w:ascii="Arial" w:eastAsia="Arial" w:hAnsi="Arial" w:cs="Arial"/>
                  <w:b/>
                  <w:color w:val="0000FF"/>
                  <w:spacing w:val="4"/>
                  <w:u w:val="thick" w:color="0000FF"/>
                </w:rPr>
                <w:t>e</w:t>
              </w:r>
              <w:r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>d</w:t>
              </w:r>
              <w:r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i</w:t>
              </w:r>
              <w:r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>c</w:t>
              </w:r>
              <w:r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a</w:t>
              </w:r>
              <w:r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l</w:t>
              </w:r>
              <w:r>
                <w:rPr>
                  <w:rFonts w:ascii="Arial" w:eastAsia="Arial" w:hAnsi="Arial" w:cs="Arial"/>
                  <w:b/>
                  <w:color w:val="0000FF"/>
                  <w:spacing w:val="4"/>
                  <w:u w:val="thick" w:color="0000FF"/>
                </w:rPr>
                <w:t xml:space="preserve"> </w:t>
              </w:r>
              <w:r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a</w:t>
              </w:r>
              <w:r>
                <w:rPr>
                  <w:rFonts w:ascii="Arial" w:eastAsia="Arial" w:hAnsi="Arial" w:cs="Arial"/>
                  <w:b/>
                  <w:color w:val="0000FF"/>
                  <w:spacing w:val="3"/>
                  <w:u w:val="thick" w:color="0000FF"/>
                </w:rPr>
                <w:t>n</w:t>
              </w:r>
              <w:r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d</w:t>
              </w:r>
              <w:r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 xml:space="preserve"> </w:t>
              </w:r>
              <w:r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P</w:t>
              </w:r>
              <w:r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>h</w:t>
              </w:r>
              <w:r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a</w:t>
              </w:r>
              <w:r>
                <w:rPr>
                  <w:rFonts w:ascii="Arial" w:eastAsia="Arial" w:hAnsi="Arial" w:cs="Arial"/>
                  <w:b/>
                  <w:color w:val="0000FF"/>
                  <w:spacing w:val="2"/>
                  <w:u w:val="thick" w:color="0000FF"/>
                </w:rPr>
                <w:t>rm</w:t>
              </w:r>
              <w:r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ace</w:t>
              </w:r>
              <w:r>
                <w:rPr>
                  <w:rFonts w:ascii="Arial" w:eastAsia="Arial" w:hAnsi="Arial" w:cs="Arial"/>
                  <w:b/>
                  <w:color w:val="0000FF"/>
                  <w:spacing w:val="3"/>
                  <w:u w:val="thick" w:color="0000FF"/>
                </w:rPr>
                <w:t>u</w:t>
              </w:r>
              <w:r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>t</w:t>
              </w:r>
              <w:r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i</w:t>
              </w:r>
              <w:r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>c</w:t>
              </w:r>
              <w:r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a</w:t>
              </w:r>
              <w:r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l</w:t>
              </w:r>
              <w:r>
                <w:rPr>
                  <w:rFonts w:ascii="Arial" w:eastAsia="Arial" w:hAnsi="Arial" w:cs="Arial"/>
                  <w:b/>
                  <w:color w:val="0000FF"/>
                  <w:spacing w:val="4"/>
                  <w:u w:val="thick" w:color="0000FF"/>
                </w:rPr>
                <w:t xml:space="preserve"> </w:t>
              </w:r>
              <w:r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C</w:t>
              </w:r>
              <w:r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as</w:t>
              </w:r>
              <w:r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e</w:t>
              </w:r>
              <w:r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 xml:space="preserve"> </w:t>
              </w:r>
              <w:r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R</w:t>
              </w:r>
              <w:r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e</w:t>
              </w:r>
              <w:r>
                <w:rPr>
                  <w:rFonts w:ascii="Arial" w:eastAsia="Arial" w:hAnsi="Arial" w:cs="Arial"/>
                  <w:b/>
                  <w:color w:val="0000FF"/>
                  <w:spacing w:val="3"/>
                  <w:u w:val="thick" w:color="0000FF"/>
                </w:rPr>
                <w:t>p</w:t>
              </w:r>
              <w:r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>o</w:t>
              </w:r>
              <w:r>
                <w:rPr>
                  <w:rFonts w:ascii="Arial" w:eastAsia="Arial" w:hAnsi="Arial" w:cs="Arial"/>
                  <w:b/>
                  <w:color w:val="0000FF"/>
                  <w:spacing w:val="2"/>
                  <w:u w:val="thick" w:color="0000FF"/>
                </w:rPr>
                <w:t>r</w:t>
              </w:r>
              <w:r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>t</w:t>
              </w:r>
              <w:r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s</w:t>
              </w:r>
            </w:hyperlink>
          </w:p>
        </w:tc>
      </w:tr>
      <w:tr w:rsidR="00A77670">
        <w:trPr>
          <w:trHeight w:hRule="exact" w:val="300"/>
        </w:trPr>
        <w:tc>
          <w:tcPr>
            <w:tcW w:w="5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77670" w:rsidRDefault="001D668B">
            <w:pPr>
              <w:spacing w:before="2"/>
              <w:ind w:left="87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-2"/>
              </w:rPr>
              <w:t>M</w:t>
            </w:r>
            <w:r>
              <w:rPr>
                <w:rFonts w:ascii="Arial" w:eastAsia="Arial" w:hAnsi="Arial" w:cs="Arial"/>
                <w:spacing w:val="-1"/>
              </w:rPr>
              <w:t>anu</w:t>
            </w:r>
            <w:r>
              <w:rPr>
                <w:rFonts w:ascii="Arial" w:eastAsia="Arial" w:hAnsi="Arial" w:cs="Arial"/>
              </w:rPr>
              <w:t>sc</w:t>
            </w:r>
            <w:r>
              <w:rPr>
                <w:rFonts w:ascii="Arial" w:eastAsia="Arial" w:hAnsi="Arial" w:cs="Arial"/>
                <w:spacing w:val="-2"/>
              </w:rPr>
              <w:t>r</w:t>
            </w:r>
            <w:r>
              <w:rPr>
                <w:rFonts w:ascii="Arial" w:eastAsia="Arial" w:hAnsi="Arial" w:cs="Arial"/>
                <w:spacing w:val="5"/>
              </w:rPr>
              <w:t>i</w:t>
            </w:r>
            <w:r>
              <w:rPr>
                <w:rFonts w:ascii="Arial" w:eastAsia="Arial" w:hAnsi="Arial" w:cs="Arial"/>
                <w:spacing w:val="-1"/>
              </w:rPr>
              <w:t>p</w:t>
            </w:r>
            <w:r>
              <w:rPr>
                <w:rFonts w:ascii="Arial" w:eastAsia="Arial" w:hAnsi="Arial" w:cs="Arial"/>
              </w:rPr>
              <w:t>t</w:t>
            </w:r>
            <w:r>
              <w:rPr>
                <w:rFonts w:ascii="Arial" w:eastAsia="Arial" w:hAnsi="Arial" w:cs="Arial"/>
                <w:spacing w:val="-1"/>
              </w:rPr>
              <w:t xml:space="preserve"> </w:t>
            </w:r>
            <w:r>
              <w:rPr>
                <w:rFonts w:ascii="Arial" w:eastAsia="Arial" w:hAnsi="Arial" w:cs="Arial"/>
              </w:rPr>
              <w:t>N</w:t>
            </w:r>
            <w:r>
              <w:rPr>
                <w:rFonts w:ascii="Arial" w:eastAsia="Arial" w:hAnsi="Arial" w:cs="Arial"/>
                <w:spacing w:val="-1"/>
              </w:rPr>
              <w:t>u</w:t>
            </w:r>
            <w:r>
              <w:rPr>
                <w:rFonts w:ascii="Arial" w:eastAsia="Arial" w:hAnsi="Arial" w:cs="Arial"/>
                <w:spacing w:val="-2"/>
              </w:rPr>
              <w:t>m</w:t>
            </w:r>
            <w:r>
              <w:rPr>
                <w:rFonts w:ascii="Arial" w:eastAsia="Arial" w:hAnsi="Arial" w:cs="Arial"/>
                <w:spacing w:val="4"/>
              </w:rPr>
              <w:t>b</w:t>
            </w:r>
            <w:r>
              <w:rPr>
                <w:rFonts w:ascii="Arial" w:eastAsia="Arial" w:hAnsi="Arial" w:cs="Arial"/>
                <w:spacing w:val="-1"/>
              </w:rPr>
              <w:t>e</w:t>
            </w:r>
            <w:r>
              <w:rPr>
                <w:rFonts w:ascii="Arial" w:eastAsia="Arial" w:hAnsi="Arial" w:cs="Arial"/>
                <w:spacing w:val="-2"/>
              </w:rPr>
              <w:t>r</w:t>
            </w:r>
            <w:r>
              <w:rPr>
                <w:rFonts w:ascii="Arial" w:eastAsia="Arial" w:hAnsi="Arial" w:cs="Arial"/>
              </w:rPr>
              <w:t>:</w:t>
            </w:r>
          </w:p>
        </w:tc>
        <w:tc>
          <w:tcPr>
            <w:tcW w:w="157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77670" w:rsidRDefault="001D668B">
            <w:pPr>
              <w:spacing w:before="32"/>
              <w:ind w:left="104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spacing w:val="-2"/>
              </w:rPr>
              <w:t>M</w:t>
            </w:r>
            <w:r>
              <w:rPr>
                <w:rFonts w:ascii="Arial" w:eastAsia="Arial" w:hAnsi="Arial" w:cs="Arial"/>
                <w:b/>
                <w:spacing w:val="-1"/>
              </w:rPr>
              <w:t>s_</w:t>
            </w:r>
            <w:r>
              <w:rPr>
                <w:rFonts w:ascii="Arial" w:eastAsia="Arial" w:hAnsi="Arial" w:cs="Arial"/>
                <w:b/>
              </w:rPr>
              <w:t>I</w:t>
            </w:r>
            <w:r>
              <w:rPr>
                <w:rFonts w:ascii="Arial" w:eastAsia="Arial" w:hAnsi="Arial" w:cs="Arial"/>
                <w:b/>
                <w:spacing w:val="-2"/>
              </w:rPr>
              <w:t>JM</w:t>
            </w:r>
            <w:r>
              <w:rPr>
                <w:rFonts w:ascii="Arial" w:eastAsia="Arial" w:hAnsi="Arial" w:cs="Arial"/>
                <w:b/>
                <w:spacing w:val="1"/>
              </w:rPr>
              <w:t>P</w:t>
            </w:r>
            <w:r>
              <w:rPr>
                <w:rFonts w:ascii="Arial" w:eastAsia="Arial" w:hAnsi="Arial" w:cs="Arial"/>
                <w:b/>
              </w:rPr>
              <w:t>CR</w:t>
            </w:r>
            <w:r>
              <w:rPr>
                <w:rFonts w:ascii="Arial" w:eastAsia="Arial" w:hAnsi="Arial" w:cs="Arial"/>
                <w:b/>
                <w:spacing w:val="-1"/>
              </w:rPr>
              <w:t>_</w:t>
            </w:r>
            <w:r>
              <w:rPr>
                <w:rFonts w:ascii="Arial" w:eastAsia="Arial" w:hAnsi="Arial" w:cs="Arial"/>
                <w:b/>
                <w:spacing w:val="4"/>
              </w:rPr>
              <w:t>1</w:t>
            </w:r>
            <w:r>
              <w:rPr>
                <w:rFonts w:ascii="Arial" w:eastAsia="Arial" w:hAnsi="Arial" w:cs="Arial"/>
                <w:b/>
                <w:spacing w:val="-1"/>
              </w:rPr>
              <w:t>509</w:t>
            </w:r>
            <w:r>
              <w:rPr>
                <w:rFonts w:ascii="Arial" w:eastAsia="Arial" w:hAnsi="Arial" w:cs="Arial"/>
                <w:b/>
                <w:spacing w:val="4"/>
              </w:rPr>
              <w:t>1</w:t>
            </w:r>
            <w:r>
              <w:rPr>
                <w:rFonts w:ascii="Arial" w:eastAsia="Arial" w:hAnsi="Arial" w:cs="Arial"/>
                <w:b/>
              </w:rPr>
              <w:t>0</w:t>
            </w:r>
          </w:p>
        </w:tc>
      </w:tr>
      <w:tr w:rsidR="00A77670">
        <w:trPr>
          <w:trHeight w:hRule="exact" w:val="660"/>
        </w:trPr>
        <w:tc>
          <w:tcPr>
            <w:tcW w:w="5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77670" w:rsidRDefault="001D668B">
            <w:pPr>
              <w:spacing w:before="1"/>
              <w:ind w:left="87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-2"/>
              </w:rPr>
              <w:t>T</w:t>
            </w:r>
            <w:r>
              <w:rPr>
                <w:rFonts w:ascii="Arial" w:eastAsia="Arial" w:hAnsi="Arial" w:cs="Arial"/>
              </w:rPr>
              <w:t>itle</w:t>
            </w:r>
            <w:r>
              <w:rPr>
                <w:rFonts w:ascii="Arial" w:eastAsia="Arial" w:hAnsi="Arial" w:cs="Arial"/>
                <w:spacing w:val="-1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</w:rPr>
              <w:t>o</w:t>
            </w:r>
            <w:r>
              <w:rPr>
                <w:rFonts w:ascii="Arial" w:eastAsia="Arial" w:hAnsi="Arial" w:cs="Arial"/>
              </w:rPr>
              <w:t>f</w:t>
            </w:r>
            <w:r>
              <w:rPr>
                <w:rFonts w:ascii="Arial" w:eastAsia="Arial" w:hAnsi="Arial" w:cs="Arial"/>
                <w:spacing w:val="-1"/>
              </w:rPr>
              <w:t xml:space="preserve"> </w:t>
            </w:r>
            <w:r>
              <w:rPr>
                <w:rFonts w:ascii="Arial" w:eastAsia="Arial" w:hAnsi="Arial" w:cs="Arial"/>
                <w:spacing w:val="4"/>
              </w:rPr>
              <w:t>t</w:t>
            </w:r>
            <w:r>
              <w:rPr>
                <w:rFonts w:ascii="Arial" w:eastAsia="Arial" w:hAnsi="Arial" w:cs="Arial"/>
                <w:spacing w:val="-1"/>
              </w:rPr>
              <w:t>h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-1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</w:rPr>
              <w:t>M</w:t>
            </w:r>
            <w:r>
              <w:rPr>
                <w:rFonts w:ascii="Arial" w:eastAsia="Arial" w:hAnsi="Arial" w:cs="Arial"/>
                <w:spacing w:val="4"/>
              </w:rPr>
              <w:t>a</w:t>
            </w:r>
            <w:r>
              <w:rPr>
                <w:rFonts w:ascii="Arial" w:eastAsia="Arial" w:hAnsi="Arial" w:cs="Arial"/>
                <w:spacing w:val="-1"/>
              </w:rPr>
              <w:t>nu</w:t>
            </w:r>
            <w:r>
              <w:rPr>
                <w:rFonts w:ascii="Arial" w:eastAsia="Arial" w:hAnsi="Arial" w:cs="Arial"/>
              </w:rPr>
              <w:t>sc</w:t>
            </w:r>
            <w:r>
              <w:rPr>
                <w:rFonts w:ascii="Arial" w:eastAsia="Arial" w:hAnsi="Arial" w:cs="Arial"/>
                <w:spacing w:val="-2"/>
              </w:rPr>
              <w:t>r</w:t>
            </w:r>
            <w:r>
              <w:rPr>
                <w:rFonts w:ascii="Arial" w:eastAsia="Arial" w:hAnsi="Arial" w:cs="Arial"/>
              </w:rPr>
              <w:t>i</w:t>
            </w:r>
            <w:r>
              <w:rPr>
                <w:rFonts w:ascii="Arial" w:eastAsia="Arial" w:hAnsi="Arial" w:cs="Arial"/>
                <w:spacing w:val="-1"/>
              </w:rPr>
              <w:t>p</w:t>
            </w:r>
            <w:r>
              <w:rPr>
                <w:rFonts w:ascii="Arial" w:eastAsia="Arial" w:hAnsi="Arial" w:cs="Arial"/>
                <w:spacing w:val="4"/>
              </w:rPr>
              <w:t>t</w:t>
            </w:r>
            <w:r>
              <w:rPr>
                <w:rFonts w:ascii="Arial" w:eastAsia="Arial" w:hAnsi="Arial" w:cs="Arial"/>
              </w:rPr>
              <w:t>:</w:t>
            </w:r>
          </w:p>
        </w:tc>
        <w:tc>
          <w:tcPr>
            <w:tcW w:w="157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77670" w:rsidRDefault="00A77670">
            <w:pPr>
              <w:spacing w:before="11" w:line="200" w:lineRule="exact"/>
            </w:pPr>
          </w:p>
          <w:p w:rsidR="00A77670" w:rsidRDefault="001D668B">
            <w:pPr>
              <w:ind w:left="104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B</w:t>
            </w:r>
            <w:r>
              <w:rPr>
                <w:rFonts w:ascii="Arial" w:eastAsia="Arial" w:hAnsi="Arial" w:cs="Arial"/>
                <w:b/>
                <w:spacing w:val="1"/>
              </w:rPr>
              <w:t>EY</w:t>
            </w:r>
            <w:r>
              <w:rPr>
                <w:rFonts w:ascii="Arial" w:eastAsia="Arial" w:hAnsi="Arial" w:cs="Arial"/>
                <w:b/>
                <w:spacing w:val="-1"/>
              </w:rPr>
              <w:t>O</w:t>
            </w:r>
            <w:r>
              <w:rPr>
                <w:rFonts w:ascii="Arial" w:eastAsia="Arial" w:hAnsi="Arial" w:cs="Arial"/>
                <w:b/>
              </w:rPr>
              <w:t>ND</w:t>
            </w:r>
            <w:r>
              <w:rPr>
                <w:rFonts w:ascii="Arial" w:eastAsia="Arial" w:hAnsi="Arial" w:cs="Arial"/>
                <w:b/>
                <w:spacing w:val="1"/>
              </w:rPr>
              <w:t xml:space="preserve"> </w:t>
            </w:r>
            <w:proofErr w:type="gramStart"/>
            <w:r>
              <w:rPr>
                <w:rFonts w:ascii="Arial" w:eastAsia="Arial" w:hAnsi="Arial" w:cs="Arial"/>
                <w:b/>
              </w:rPr>
              <w:t>AN</w:t>
            </w:r>
            <w:r>
              <w:rPr>
                <w:rFonts w:ascii="Arial" w:eastAsia="Arial" w:hAnsi="Arial" w:cs="Arial"/>
                <w:b/>
                <w:spacing w:val="1"/>
              </w:rPr>
              <w:t>E</w:t>
            </w:r>
            <w:r>
              <w:rPr>
                <w:rFonts w:ascii="Arial" w:eastAsia="Arial" w:hAnsi="Arial" w:cs="Arial"/>
                <w:b/>
                <w:spacing w:val="-2"/>
              </w:rPr>
              <w:t>M</w:t>
            </w:r>
            <w:r>
              <w:rPr>
                <w:rFonts w:ascii="Arial" w:eastAsia="Arial" w:hAnsi="Arial" w:cs="Arial"/>
                <w:b/>
              </w:rPr>
              <w:t>IA :</w:t>
            </w:r>
            <w:proofErr w:type="gramEnd"/>
            <w:r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A C</w:t>
            </w:r>
            <w:r>
              <w:rPr>
                <w:rFonts w:ascii="Arial" w:eastAsia="Arial" w:hAnsi="Arial" w:cs="Arial"/>
                <w:b/>
                <w:spacing w:val="-1"/>
              </w:rPr>
              <w:t>O</w:t>
            </w:r>
            <w:r>
              <w:rPr>
                <w:rFonts w:ascii="Arial" w:eastAsia="Arial" w:hAnsi="Arial" w:cs="Arial"/>
                <w:b/>
                <w:spacing w:val="-2"/>
              </w:rPr>
              <w:t>M</w:t>
            </w:r>
            <w:r>
              <w:rPr>
                <w:rFonts w:ascii="Arial" w:eastAsia="Arial" w:hAnsi="Arial" w:cs="Arial"/>
                <w:b/>
                <w:spacing w:val="1"/>
              </w:rPr>
              <w:t>P</w:t>
            </w:r>
            <w:r>
              <w:rPr>
                <w:rFonts w:ascii="Arial" w:eastAsia="Arial" w:hAnsi="Arial" w:cs="Arial"/>
                <w:b/>
              </w:rPr>
              <w:t>R</w:t>
            </w:r>
            <w:r>
              <w:rPr>
                <w:rFonts w:ascii="Arial" w:eastAsia="Arial" w:hAnsi="Arial" w:cs="Arial"/>
                <w:b/>
                <w:spacing w:val="1"/>
              </w:rPr>
              <w:t>E</w:t>
            </w:r>
            <w:r>
              <w:rPr>
                <w:rFonts w:ascii="Arial" w:eastAsia="Arial" w:hAnsi="Arial" w:cs="Arial"/>
                <w:b/>
              </w:rPr>
              <w:t>H</w:t>
            </w:r>
            <w:r>
              <w:rPr>
                <w:rFonts w:ascii="Arial" w:eastAsia="Arial" w:hAnsi="Arial" w:cs="Arial"/>
                <w:b/>
                <w:spacing w:val="1"/>
              </w:rPr>
              <w:t>E</w:t>
            </w:r>
            <w:r>
              <w:rPr>
                <w:rFonts w:ascii="Arial" w:eastAsia="Arial" w:hAnsi="Arial" w:cs="Arial"/>
                <w:b/>
                <w:spacing w:val="-4"/>
              </w:rPr>
              <w:t>N</w:t>
            </w:r>
            <w:r>
              <w:rPr>
                <w:rFonts w:ascii="Arial" w:eastAsia="Arial" w:hAnsi="Arial" w:cs="Arial"/>
                <w:b/>
                <w:spacing w:val="1"/>
              </w:rPr>
              <w:t>S</w:t>
            </w:r>
            <w:r>
              <w:rPr>
                <w:rFonts w:ascii="Arial" w:eastAsia="Arial" w:hAnsi="Arial" w:cs="Arial"/>
                <w:b/>
              </w:rPr>
              <w:t>I</w:t>
            </w:r>
            <w:r>
              <w:rPr>
                <w:rFonts w:ascii="Arial" w:eastAsia="Arial" w:hAnsi="Arial" w:cs="Arial"/>
                <w:b/>
                <w:spacing w:val="1"/>
              </w:rPr>
              <w:t>V</w:t>
            </w:r>
            <w:r>
              <w:rPr>
                <w:rFonts w:ascii="Arial" w:eastAsia="Arial" w:hAnsi="Arial" w:cs="Arial"/>
                <w:b/>
              </w:rPr>
              <w:t>E</w:t>
            </w:r>
            <w:r>
              <w:rPr>
                <w:rFonts w:ascii="Arial" w:eastAsia="Arial" w:hAnsi="Arial" w:cs="Arial"/>
                <w:b/>
                <w:spacing w:val="2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C</w:t>
            </w:r>
            <w:r>
              <w:rPr>
                <w:rFonts w:ascii="Arial" w:eastAsia="Arial" w:hAnsi="Arial" w:cs="Arial"/>
                <w:b/>
                <w:spacing w:val="-4"/>
              </w:rPr>
              <w:t>A</w:t>
            </w:r>
            <w:r>
              <w:rPr>
                <w:rFonts w:ascii="Arial" w:eastAsia="Arial" w:hAnsi="Arial" w:cs="Arial"/>
                <w:b/>
                <w:spacing w:val="1"/>
              </w:rPr>
              <w:t>S</w:t>
            </w:r>
            <w:r>
              <w:rPr>
                <w:rFonts w:ascii="Arial" w:eastAsia="Arial" w:hAnsi="Arial" w:cs="Arial"/>
                <w:b/>
              </w:rPr>
              <w:t>E</w:t>
            </w:r>
            <w:r>
              <w:rPr>
                <w:rFonts w:ascii="Arial" w:eastAsia="Arial" w:hAnsi="Arial" w:cs="Arial"/>
                <w:b/>
                <w:spacing w:val="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4"/>
              </w:rPr>
              <w:t>S</w:t>
            </w:r>
            <w:r>
              <w:rPr>
                <w:rFonts w:ascii="Arial" w:eastAsia="Arial" w:hAnsi="Arial" w:cs="Arial"/>
                <w:b/>
                <w:spacing w:val="3"/>
              </w:rPr>
              <w:t>T</w:t>
            </w:r>
            <w:r>
              <w:rPr>
                <w:rFonts w:ascii="Arial" w:eastAsia="Arial" w:hAnsi="Arial" w:cs="Arial"/>
                <w:b/>
              </w:rPr>
              <w:t>U</w:t>
            </w:r>
            <w:r>
              <w:rPr>
                <w:rFonts w:ascii="Arial" w:eastAsia="Arial" w:hAnsi="Arial" w:cs="Arial"/>
                <w:b/>
                <w:spacing w:val="-4"/>
              </w:rPr>
              <w:t>D</w:t>
            </w:r>
            <w:r>
              <w:rPr>
                <w:rFonts w:ascii="Arial" w:eastAsia="Arial" w:hAnsi="Arial" w:cs="Arial"/>
                <w:b/>
              </w:rPr>
              <w:t>Y</w:t>
            </w:r>
            <w:r>
              <w:rPr>
                <w:rFonts w:ascii="Arial" w:eastAsia="Arial" w:hAnsi="Arial" w:cs="Arial"/>
                <w:b/>
                <w:spacing w:val="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</w:rPr>
              <w:t>O</w:t>
            </w:r>
            <w:r>
              <w:rPr>
                <w:rFonts w:ascii="Arial" w:eastAsia="Arial" w:hAnsi="Arial" w:cs="Arial"/>
                <w:b/>
              </w:rPr>
              <w:t>N</w:t>
            </w:r>
            <w:r>
              <w:rPr>
                <w:rFonts w:ascii="Arial" w:eastAsia="Arial" w:hAnsi="Arial" w:cs="Arial"/>
                <w:b/>
                <w:spacing w:val="1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D</w:t>
            </w:r>
            <w:r>
              <w:rPr>
                <w:rFonts w:ascii="Arial" w:eastAsia="Arial" w:hAnsi="Arial" w:cs="Arial"/>
                <w:b/>
                <w:spacing w:val="-1"/>
              </w:rPr>
              <w:t>I</w:t>
            </w:r>
            <w:r>
              <w:rPr>
                <w:rFonts w:ascii="Arial" w:eastAsia="Arial" w:hAnsi="Arial" w:cs="Arial"/>
                <w:b/>
              </w:rPr>
              <w:t>A</w:t>
            </w:r>
            <w:r>
              <w:rPr>
                <w:rFonts w:ascii="Arial" w:eastAsia="Arial" w:hAnsi="Arial" w:cs="Arial"/>
                <w:b/>
                <w:spacing w:val="-2"/>
              </w:rPr>
              <w:t>M</w:t>
            </w:r>
            <w:r>
              <w:rPr>
                <w:rFonts w:ascii="Arial" w:eastAsia="Arial" w:hAnsi="Arial" w:cs="Arial"/>
                <w:b/>
                <w:spacing w:val="-1"/>
              </w:rPr>
              <w:t>O</w:t>
            </w:r>
            <w:r>
              <w:rPr>
                <w:rFonts w:ascii="Arial" w:eastAsia="Arial" w:hAnsi="Arial" w:cs="Arial"/>
                <w:b/>
              </w:rPr>
              <w:t>ND</w:t>
            </w:r>
            <w:r>
              <w:rPr>
                <w:rFonts w:ascii="Arial" w:eastAsia="Arial" w:hAnsi="Arial" w:cs="Arial"/>
                <w:b/>
                <w:spacing w:val="1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B</w:t>
            </w:r>
            <w:r>
              <w:rPr>
                <w:rFonts w:ascii="Arial" w:eastAsia="Arial" w:hAnsi="Arial" w:cs="Arial"/>
                <w:b/>
                <w:spacing w:val="-2"/>
              </w:rPr>
              <w:t>L</w:t>
            </w:r>
            <w:r>
              <w:rPr>
                <w:rFonts w:ascii="Arial" w:eastAsia="Arial" w:hAnsi="Arial" w:cs="Arial"/>
                <w:b/>
              </w:rPr>
              <w:t>ACK</w:t>
            </w:r>
            <w:r>
              <w:rPr>
                <w:rFonts w:ascii="Arial" w:eastAsia="Arial" w:hAnsi="Arial" w:cs="Arial"/>
                <w:b/>
                <w:spacing w:val="-2"/>
              </w:rPr>
              <w:t>F</w:t>
            </w:r>
            <w:r>
              <w:rPr>
                <w:rFonts w:ascii="Arial" w:eastAsia="Arial" w:hAnsi="Arial" w:cs="Arial"/>
                <w:b/>
              </w:rPr>
              <w:t>AN</w:t>
            </w:r>
            <w:r>
              <w:rPr>
                <w:rFonts w:ascii="Arial" w:eastAsia="Arial" w:hAnsi="Arial" w:cs="Arial"/>
                <w:b/>
                <w:spacing w:val="1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AN</w:t>
            </w:r>
            <w:r>
              <w:rPr>
                <w:rFonts w:ascii="Arial" w:eastAsia="Arial" w:hAnsi="Arial" w:cs="Arial"/>
                <w:b/>
                <w:spacing w:val="1"/>
              </w:rPr>
              <w:t>E</w:t>
            </w:r>
            <w:r>
              <w:rPr>
                <w:rFonts w:ascii="Arial" w:eastAsia="Arial" w:hAnsi="Arial" w:cs="Arial"/>
                <w:b/>
                <w:spacing w:val="-2"/>
              </w:rPr>
              <w:t>M</w:t>
            </w:r>
            <w:r>
              <w:rPr>
                <w:rFonts w:ascii="Arial" w:eastAsia="Arial" w:hAnsi="Arial" w:cs="Arial"/>
                <w:b/>
              </w:rPr>
              <w:t>IA</w:t>
            </w:r>
          </w:p>
        </w:tc>
      </w:tr>
      <w:tr w:rsidR="00A77670">
        <w:trPr>
          <w:trHeight w:hRule="exact" w:val="340"/>
        </w:trPr>
        <w:tc>
          <w:tcPr>
            <w:tcW w:w="5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77670" w:rsidRDefault="001D668B">
            <w:pPr>
              <w:spacing w:before="1"/>
              <w:ind w:left="87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-2"/>
              </w:rPr>
              <w:t>T</w:t>
            </w:r>
            <w:r>
              <w:rPr>
                <w:rFonts w:ascii="Arial" w:eastAsia="Arial" w:hAnsi="Arial" w:cs="Arial"/>
              </w:rPr>
              <w:t>y</w:t>
            </w:r>
            <w:r>
              <w:rPr>
                <w:rFonts w:ascii="Arial" w:eastAsia="Arial" w:hAnsi="Arial" w:cs="Arial"/>
                <w:spacing w:val="-1"/>
              </w:rPr>
              <w:t>p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-1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</w:rPr>
              <w:t>o</w:t>
            </w:r>
            <w:r>
              <w:rPr>
                <w:rFonts w:ascii="Arial" w:eastAsia="Arial" w:hAnsi="Arial" w:cs="Arial"/>
              </w:rPr>
              <w:t>f</w:t>
            </w:r>
            <w:r>
              <w:rPr>
                <w:rFonts w:ascii="Arial" w:eastAsia="Arial" w:hAnsi="Arial" w:cs="Arial"/>
                <w:spacing w:val="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</w:rPr>
              <w:t>th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-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</w:rPr>
              <w:t>A</w:t>
            </w:r>
            <w:r>
              <w:rPr>
                <w:rFonts w:ascii="Arial" w:eastAsia="Arial" w:hAnsi="Arial" w:cs="Arial"/>
                <w:spacing w:val="-2"/>
              </w:rPr>
              <w:t>r</w:t>
            </w:r>
            <w:r>
              <w:rPr>
                <w:rFonts w:ascii="Arial" w:eastAsia="Arial" w:hAnsi="Arial" w:cs="Arial"/>
              </w:rPr>
              <w:t>ticle</w:t>
            </w:r>
          </w:p>
        </w:tc>
        <w:tc>
          <w:tcPr>
            <w:tcW w:w="157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77670" w:rsidRDefault="001D668B">
            <w:pPr>
              <w:spacing w:before="51"/>
              <w:ind w:left="104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C</w:t>
            </w:r>
            <w:r>
              <w:rPr>
                <w:rFonts w:ascii="Arial" w:eastAsia="Arial" w:hAnsi="Arial" w:cs="Arial"/>
                <w:b/>
                <w:spacing w:val="-1"/>
              </w:rPr>
              <w:t>as</w:t>
            </w:r>
            <w:r>
              <w:rPr>
                <w:rFonts w:ascii="Arial" w:eastAsia="Arial" w:hAnsi="Arial" w:cs="Arial"/>
                <w:b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2"/>
              </w:rPr>
              <w:t>s</w:t>
            </w:r>
            <w:r>
              <w:rPr>
                <w:rFonts w:ascii="Arial" w:eastAsia="Arial" w:hAnsi="Arial" w:cs="Arial"/>
                <w:b/>
                <w:spacing w:val="3"/>
              </w:rPr>
              <w:t>t</w:t>
            </w:r>
            <w:r>
              <w:rPr>
                <w:rFonts w:ascii="Arial" w:eastAsia="Arial" w:hAnsi="Arial" w:cs="Arial"/>
                <w:b/>
                <w:spacing w:val="-2"/>
              </w:rPr>
              <w:t>ud</w:t>
            </w:r>
            <w:r>
              <w:rPr>
                <w:rFonts w:ascii="Arial" w:eastAsia="Arial" w:hAnsi="Arial" w:cs="Arial"/>
                <w:b/>
              </w:rPr>
              <w:t>y</w:t>
            </w:r>
          </w:p>
        </w:tc>
      </w:tr>
    </w:tbl>
    <w:p w:rsidR="00A77670" w:rsidRDefault="00A77670">
      <w:pPr>
        <w:spacing w:before="9" w:line="120" w:lineRule="exact"/>
        <w:rPr>
          <w:sz w:val="12"/>
          <w:szCs w:val="12"/>
        </w:rPr>
      </w:pPr>
    </w:p>
    <w:p w:rsidR="00A77670" w:rsidRDefault="00A77670">
      <w:pPr>
        <w:spacing w:line="200" w:lineRule="exact"/>
      </w:pPr>
    </w:p>
    <w:p w:rsidR="00A77670" w:rsidRDefault="00A77670">
      <w:pPr>
        <w:spacing w:line="200" w:lineRule="exact"/>
      </w:pPr>
    </w:p>
    <w:p w:rsidR="00A77670" w:rsidRDefault="00A77670">
      <w:pPr>
        <w:spacing w:line="200" w:lineRule="exact"/>
      </w:pPr>
    </w:p>
    <w:p w:rsidR="00A77670" w:rsidRDefault="00A77670">
      <w:pPr>
        <w:spacing w:line="200" w:lineRule="exact"/>
      </w:pPr>
    </w:p>
    <w:p w:rsidR="00A77670" w:rsidRDefault="00A77670">
      <w:pPr>
        <w:spacing w:line="200" w:lineRule="exact"/>
      </w:pPr>
    </w:p>
    <w:p w:rsidR="00A77670" w:rsidRDefault="00A77670">
      <w:pPr>
        <w:spacing w:line="200" w:lineRule="exact"/>
      </w:pPr>
    </w:p>
    <w:p w:rsidR="00A77670" w:rsidRDefault="00A77670">
      <w:pPr>
        <w:spacing w:line="200" w:lineRule="exact"/>
      </w:pPr>
    </w:p>
    <w:p w:rsidR="00A77670" w:rsidRDefault="00A77670">
      <w:pPr>
        <w:spacing w:line="200" w:lineRule="exact"/>
      </w:pPr>
    </w:p>
    <w:p w:rsidR="00A77670" w:rsidRDefault="00A77670">
      <w:pPr>
        <w:spacing w:line="200" w:lineRule="exact"/>
      </w:pPr>
    </w:p>
    <w:p w:rsidR="00A77670" w:rsidRDefault="00A77670">
      <w:pPr>
        <w:spacing w:line="200" w:lineRule="exact"/>
      </w:pPr>
    </w:p>
    <w:p w:rsidR="00A77670" w:rsidRDefault="00A77670">
      <w:pPr>
        <w:spacing w:line="200" w:lineRule="exact"/>
      </w:pPr>
    </w:p>
    <w:p w:rsidR="00A77670" w:rsidRDefault="00A77670">
      <w:pPr>
        <w:spacing w:line="200" w:lineRule="exact"/>
      </w:pPr>
    </w:p>
    <w:p w:rsidR="00A77670" w:rsidRDefault="00A77670">
      <w:pPr>
        <w:spacing w:line="200" w:lineRule="exact"/>
      </w:pPr>
    </w:p>
    <w:p w:rsidR="00A77670" w:rsidRDefault="00A77670">
      <w:pPr>
        <w:spacing w:line="200" w:lineRule="exact"/>
      </w:pPr>
    </w:p>
    <w:p w:rsidR="00A77670" w:rsidRDefault="00A77670">
      <w:pPr>
        <w:spacing w:line="200" w:lineRule="exact"/>
      </w:pPr>
    </w:p>
    <w:p w:rsidR="00A77670" w:rsidRDefault="00A77670">
      <w:pPr>
        <w:spacing w:line="200" w:lineRule="exact"/>
      </w:pPr>
    </w:p>
    <w:p w:rsidR="00A77670" w:rsidRDefault="00A77670">
      <w:pPr>
        <w:spacing w:line="200" w:lineRule="exact"/>
      </w:pPr>
    </w:p>
    <w:p w:rsidR="00A77670" w:rsidRDefault="00A77670">
      <w:pPr>
        <w:spacing w:line="200" w:lineRule="exact"/>
      </w:pPr>
    </w:p>
    <w:p w:rsidR="00A77670" w:rsidRDefault="00A77670">
      <w:pPr>
        <w:spacing w:line="200" w:lineRule="exact"/>
      </w:pPr>
    </w:p>
    <w:p w:rsidR="00A77670" w:rsidRDefault="00A77670">
      <w:pPr>
        <w:spacing w:line="200" w:lineRule="exact"/>
      </w:pPr>
    </w:p>
    <w:p w:rsidR="00A77670" w:rsidRDefault="00A77670">
      <w:pPr>
        <w:spacing w:line="200" w:lineRule="exact"/>
      </w:pPr>
    </w:p>
    <w:p w:rsidR="00A77670" w:rsidRDefault="00A77670">
      <w:pPr>
        <w:spacing w:line="200" w:lineRule="exact"/>
      </w:pPr>
    </w:p>
    <w:p w:rsidR="00A77670" w:rsidRDefault="00A77670">
      <w:pPr>
        <w:spacing w:line="200" w:lineRule="exact"/>
      </w:pPr>
    </w:p>
    <w:p w:rsidR="00A77670" w:rsidRDefault="00A77670">
      <w:pPr>
        <w:spacing w:line="200" w:lineRule="exact"/>
      </w:pPr>
    </w:p>
    <w:p w:rsidR="00A77670" w:rsidRDefault="00A77670">
      <w:pPr>
        <w:spacing w:line="200" w:lineRule="exact"/>
      </w:pPr>
    </w:p>
    <w:p w:rsidR="00A77670" w:rsidRDefault="00A77670">
      <w:pPr>
        <w:spacing w:line="200" w:lineRule="exact"/>
      </w:pPr>
    </w:p>
    <w:p w:rsidR="00A77670" w:rsidRDefault="00A77670">
      <w:pPr>
        <w:spacing w:line="200" w:lineRule="exact"/>
      </w:pPr>
    </w:p>
    <w:p w:rsidR="00A77670" w:rsidRDefault="00A77670">
      <w:pPr>
        <w:spacing w:line="200" w:lineRule="exact"/>
      </w:pPr>
    </w:p>
    <w:p w:rsidR="00A77670" w:rsidRDefault="00A77670">
      <w:pPr>
        <w:spacing w:line="200" w:lineRule="exact"/>
      </w:pPr>
    </w:p>
    <w:p w:rsidR="00A77670" w:rsidRDefault="00A77670">
      <w:pPr>
        <w:spacing w:line="200" w:lineRule="exact"/>
      </w:pPr>
    </w:p>
    <w:p w:rsidR="00A77670" w:rsidRDefault="00A77670">
      <w:pPr>
        <w:spacing w:line="200" w:lineRule="exact"/>
      </w:pPr>
    </w:p>
    <w:p w:rsidR="00A77670" w:rsidRDefault="00A77670">
      <w:pPr>
        <w:spacing w:line="200" w:lineRule="exact"/>
      </w:pPr>
    </w:p>
    <w:p w:rsidR="00A77670" w:rsidRDefault="00A77670">
      <w:pPr>
        <w:spacing w:line="200" w:lineRule="exact"/>
      </w:pPr>
    </w:p>
    <w:p w:rsidR="00A77670" w:rsidRDefault="00A77670">
      <w:pPr>
        <w:spacing w:line="200" w:lineRule="exact"/>
      </w:pPr>
    </w:p>
    <w:p w:rsidR="00A77670" w:rsidRDefault="00A77670">
      <w:pPr>
        <w:spacing w:line="200" w:lineRule="exact"/>
      </w:pPr>
    </w:p>
    <w:p w:rsidR="00A77670" w:rsidRDefault="00A77670">
      <w:pPr>
        <w:spacing w:line="200" w:lineRule="exact"/>
      </w:pPr>
    </w:p>
    <w:p w:rsidR="00A77670" w:rsidRDefault="00A77670">
      <w:pPr>
        <w:spacing w:line="200" w:lineRule="exact"/>
      </w:pPr>
    </w:p>
    <w:p w:rsidR="00A77670" w:rsidRDefault="00A77670">
      <w:pPr>
        <w:spacing w:line="200" w:lineRule="exact"/>
      </w:pPr>
    </w:p>
    <w:p w:rsidR="00A77670" w:rsidRDefault="00A77670">
      <w:pPr>
        <w:spacing w:line="200" w:lineRule="exact"/>
      </w:pPr>
    </w:p>
    <w:p w:rsidR="00A77670" w:rsidRDefault="00A77670">
      <w:pPr>
        <w:spacing w:line="200" w:lineRule="exact"/>
      </w:pPr>
    </w:p>
    <w:p w:rsidR="00A77670" w:rsidRDefault="00A77670">
      <w:pPr>
        <w:spacing w:line="200" w:lineRule="exact"/>
      </w:pPr>
    </w:p>
    <w:p w:rsidR="00A77670" w:rsidRDefault="00A77670">
      <w:pPr>
        <w:spacing w:line="200" w:lineRule="exact"/>
      </w:pPr>
    </w:p>
    <w:p w:rsidR="00A77670" w:rsidRDefault="00A77670">
      <w:pPr>
        <w:spacing w:line="200" w:lineRule="exact"/>
      </w:pPr>
    </w:p>
    <w:p w:rsidR="00A77670" w:rsidRDefault="00A77670">
      <w:pPr>
        <w:spacing w:line="200" w:lineRule="exact"/>
      </w:pPr>
    </w:p>
    <w:p w:rsidR="00A77670" w:rsidRDefault="00A77670">
      <w:pPr>
        <w:spacing w:line="200" w:lineRule="exact"/>
      </w:pPr>
    </w:p>
    <w:p w:rsidR="00A77670" w:rsidRDefault="00A77670">
      <w:pPr>
        <w:spacing w:line="200" w:lineRule="exact"/>
      </w:pPr>
    </w:p>
    <w:p w:rsidR="00A77670" w:rsidRDefault="00A77670">
      <w:pPr>
        <w:spacing w:line="200" w:lineRule="exact"/>
      </w:pPr>
    </w:p>
    <w:p w:rsidR="00A77670" w:rsidRDefault="00A77670">
      <w:pPr>
        <w:spacing w:line="200" w:lineRule="exact"/>
      </w:pPr>
    </w:p>
    <w:p w:rsidR="00A77670" w:rsidRDefault="00A77670">
      <w:pPr>
        <w:spacing w:line="200" w:lineRule="exact"/>
      </w:pPr>
    </w:p>
    <w:p w:rsidR="00A77670" w:rsidRDefault="001D668B">
      <w:pPr>
        <w:spacing w:before="39"/>
        <w:ind w:left="121"/>
        <w:rPr>
          <w:sz w:val="16"/>
          <w:szCs w:val="16"/>
        </w:rPr>
        <w:sectPr w:rsidR="00A77670">
          <w:headerReference w:type="default" r:id="rId8"/>
          <w:pgSz w:w="23820" w:h="16840" w:orient="landscape"/>
          <w:pgMar w:top="1540" w:right="1320" w:bottom="280" w:left="1320" w:header="1306" w:footer="0" w:gutter="0"/>
          <w:cols w:space="720"/>
        </w:sectPr>
      </w:pPr>
      <w:r>
        <w:rPr>
          <w:spacing w:val="-2"/>
          <w:sz w:val="16"/>
          <w:szCs w:val="16"/>
        </w:rPr>
        <w:t>C</w:t>
      </w:r>
      <w:r>
        <w:rPr>
          <w:spacing w:val="2"/>
          <w:sz w:val="16"/>
          <w:szCs w:val="16"/>
        </w:rPr>
        <w:t>r</w:t>
      </w:r>
      <w:r>
        <w:rPr>
          <w:spacing w:val="-1"/>
          <w:sz w:val="16"/>
          <w:szCs w:val="16"/>
        </w:rPr>
        <w:t>ea</w:t>
      </w:r>
      <w:r>
        <w:rPr>
          <w:sz w:val="16"/>
          <w:szCs w:val="16"/>
        </w:rPr>
        <w:t>t</w:t>
      </w:r>
      <w:r>
        <w:rPr>
          <w:spacing w:val="-1"/>
          <w:sz w:val="16"/>
          <w:szCs w:val="16"/>
        </w:rPr>
        <w:t>e</w:t>
      </w:r>
      <w:r>
        <w:rPr>
          <w:sz w:val="16"/>
          <w:szCs w:val="16"/>
        </w:rPr>
        <w:t xml:space="preserve">d by: </w:t>
      </w:r>
      <w:r>
        <w:rPr>
          <w:spacing w:val="-1"/>
          <w:sz w:val="16"/>
          <w:szCs w:val="16"/>
        </w:rPr>
        <w:t>D</w:t>
      </w:r>
      <w:r>
        <w:rPr>
          <w:sz w:val="16"/>
          <w:szCs w:val="16"/>
        </w:rPr>
        <w:t>R</w:t>
      </w:r>
      <w:r>
        <w:rPr>
          <w:sz w:val="16"/>
          <w:szCs w:val="16"/>
        </w:rPr>
        <w:t xml:space="preserve">                                          </w:t>
      </w:r>
      <w:r>
        <w:rPr>
          <w:spacing w:val="20"/>
          <w:sz w:val="16"/>
          <w:szCs w:val="16"/>
        </w:rPr>
        <w:t xml:space="preserve"> </w:t>
      </w:r>
      <w:r>
        <w:rPr>
          <w:spacing w:val="-2"/>
          <w:sz w:val="16"/>
          <w:szCs w:val="16"/>
        </w:rPr>
        <w:t>C</w:t>
      </w:r>
      <w:r>
        <w:rPr>
          <w:sz w:val="16"/>
          <w:szCs w:val="16"/>
        </w:rPr>
        <w:t>h</w:t>
      </w:r>
      <w:r>
        <w:rPr>
          <w:spacing w:val="-1"/>
          <w:sz w:val="16"/>
          <w:szCs w:val="16"/>
        </w:rPr>
        <w:t>ec</w:t>
      </w:r>
      <w:r>
        <w:rPr>
          <w:sz w:val="16"/>
          <w:szCs w:val="16"/>
        </w:rPr>
        <w:t>k</w:t>
      </w:r>
      <w:r>
        <w:rPr>
          <w:spacing w:val="-1"/>
          <w:sz w:val="16"/>
          <w:szCs w:val="16"/>
        </w:rPr>
        <w:t>e</w:t>
      </w:r>
      <w:r>
        <w:rPr>
          <w:sz w:val="16"/>
          <w:szCs w:val="16"/>
        </w:rPr>
        <w:t xml:space="preserve">d by: </w:t>
      </w:r>
      <w:r>
        <w:rPr>
          <w:spacing w:val="1"/>
          <w:sz w:val="16"/>
          <w:szCs w:val="16"/>
        </w:rPr>
        <w:t>P</w:t>
      </w:r>
      <w:r>
        <w:rPr>
          <w:sz w:val="16"/>
          <w:szCs w:val="16"/>
        </w:rPr>
        <w:t xml:space="preserve">M                                         </w:t>
      </w:r>
      <w:r>
        <w:rPr>
          <w:spacing w:val="39"/>
          <w:sz w:val="16"/>
          <w:szCs w:val="16"/>
        </w:rPr>
        <w:t xml:space="preserve"> </w:t>
      </w:r>
      <w:r>
        <w:rPr>
          <w:spacing w:val="-1"/>
          <w:sz w:val="16"/>
          <w:szCs w:val="16"/>
        </w:rPr>
        <w:t>A</w:t>
      </w:r>
      <w:r>
        <w:rPr>
          <w:sz w:val="16"/>
          <w:szCs w:val="16"/>
        </w:rPr>
        <w:t>pp</w:t>
      </w:r>
      <w:r>
        <w:rPr>
          <w:spacing w:val="2"/>
          <w:sz w:val="16"/>
          <w:szCs w:val="16"/>
        </w:rPr>
        <w:t>r</w:t>
      </w:r>
      <w:r>
        <w:rPr>
          <w:sz w:val="16"/>
          <w:szCs w:val="16"/>
        </w:rPr>
        <w:t>ov</w:t>
      </w:r>
      <w:r>
        <w:rPr>
          <w:spacing w:val="-1"/>
          <w:sz w:val="16"/>
          <w:szCs w:val="16"/>
        </w:rPr>
        <w:t>e</w:t>
      </w:r>
      <w:r>
        <w:rPr>
          <w:sz w:val="16"/>
          <w:szCs w:val="16"/>
        </w:rPr>
        <w:t xml:space="preserve">d by: </w:t>
      </w:r>
      <w:r>
        <w:rPr>
          <w:spacing w:val="3"/>
          <w:sz w:val="16"/>
          <w:szCs w:val="16"/>
        </w:rPr>
        <w:t>M</w:t>
      </w:r>
      <w:r>
        <w:rPr>
          <w:spacing w:val="-2"/>
          <w:sz w:val="16"/>
          <w:szCs w:val="16"/>
        </w:rPr>
        <w:t>B</w:t>
      </w:r>
      <w:r>
        <w:rPr>
          <w:sz w:val="16"/>
          <w:szCs w:val="16"/>
        </w:rPr>
        <w:t xml:space="preserve">M                                                             </w:t>
      </w:r>
      <w:r>
        <w:rPr>
          <w:spacing w:val="34"/>
          <w:sz w:val="16"/>
          <w:szCs w:val="16"/>
        </w:rPr>
        <w:t xml:space="preserve"> </w:t>
      </w:r>
      <w:r>
        <w:rPr>
          <w:spacing w:val="-1"/>
          <w:sz w:val="16"/>
          <w:szCs w:val="16"/>
        </w:rPr>
        <w:t>Ve</w:t>
      </w:r>
      <w:r>
        <w:rPr>
          <w:spacing w:val="2"/>
          <w:sz w:val="16"/>
          <w:szCs w:val="16"/>
        </w:rPr>
        <w:t>r</w:t>
      </w:r>
      <w:r>
        <w:rPr>
          <w:spacing w:val="-2"/>
          <w:sz w:val="16"/>
          <w:szCs w:val="16"/>
        </w:rPr>
        <w:t>s</w:t>
      </w:r>
      <w:r>
        <w:rPr>
          <w:sz w:val="16"/>
          <w:szCs w:val="16"/>
        </w:rPr>
        <w:t>ion:</w:t>
      </w:r>
      <w:r>
        <w:rPr>
          <w:spacing w:val="2"/>
          <w:sz w:val="16"/>
          <w:szCs w:val="16"/>
        </w:rPr>
        <w:t xml:space="preserve"> </w:t>
      </w:r>
      <w:r>
        <w:rPr>
          <w:sz w:val="16"/>
          <w:szCs w:val="16"/>
        </w:rPr>
        <w:t xml:space="preserve">3 </w:t>
      </w:r>
      <w:r>
        <w:rPr>
          <w:spacing w:val="2"/>
          <w:sz w:val="16"/>
          <w:szCs w:val="16"/>
        </w:rPr>
        <w:t>(</w:t>
      </w:r>
      <w:r>
        <w:rPr>
          <w:sz w:val="16"/>
          <w:szCs w:val="16"/>
        </w:rPr>
        <w:t>07</w:t>
      </w:r>
      <w:r>
        <w:rPr>
          <w:spacing w:val="2"/>
          <w:sz w:val="16"/>
          <w:szCs w:val="16"/>
        </w:rPr>
        <w:t>-</w:t>
      </w:r>
      <w:r>
        <w:rPr>
          <w:sz w:val="16"/>
          <w:szCs w:val="16"/>
        </w:rPr>
        <w:t>07</w:t>
      </w:r>
      <w:r>
        <w:rPr>
          <w:spacing w:val="2"/>
          <w:sz w:val="16"/>
          <w:szCs w:val="16"/>
        </w:rPr>
        <w:t>-</w:t>
      </w:r>
      <w:r>
        <w:rPr>
          <w:sz w:val="16"/>
          <w:szCs w:val="16"/>
        </w:rPr>
        <w:t>2024)</w:t>
      </w:r>
    </w:p>
    <w:p w:rsidR="00A77670" w:rsidRDefault="00A77670">
      <w:pPr>
        <w:spacing w:before="9" w:line="240" w:lineRule="exact"/>
        <w:rPr>
          <w:sz w:val="24"/>
          <w:szCs w:val="24"/>
        </w:rPr>
      </w:pPr>
    </w:p>
    <w:p w:rsidR="00A77670" w:rsidRDefault="001D668B">
      <w:pPr>
        <w:spacing w:before="34" w:line="220" w:lineRule="exact"/>
        <w:ind w:left="231"/>
      </w:pPr>
      <w:r>
        <w:pict>
          <v:group id="_x0000_s1029" style="position:absolute;left:0;text-align:left;margin-left:341.85pt;margin-top:36.3pt;width:429.85pt;height:24pt;z-index:-251659264;mso-position-horizontal-relative:page" coordorigin="6837,726" coordsize="8597,480">
            <v:shape id="_x0000_s1031" style="position:absolute;left:6847;top:736;width:8577;height:230" coordorigin="6847,736" coordsize="8577,230" path="m6847,966r8576,l15423,736r-8576,l6847,966xe" fillcolor="yellow" stroked="f">
              <v:path arrowok="t"/>
            </v:shape>
            <v:shape id="_x0000_s1030" style="position:absolute;left:6847;top:966;width:615;height:230" coordorigin="6847,966" coordsize="615,230" path="m6847,1196r615,l7462,966r-615,l6847,1196xe" fillcolor="yellow" stroked="f">
              <v:path arrowok="t"/>
            </v:shape>
            <w10:wrap anchorx="page"/>
          </v:group>
        </w:pict>
      </w:r>
      <w:r>
        <w:rPr>
          <w:b/>
          <w:spacing w:val="-2"/>
          <w:position w:val="-1"/>
          <w:highlight w:val="yellow"/>
        </w:rPr>
        <w:t>P</w:t>
      </w:r>
      <w:r>
        <w:rPr>
          <w:b/>
          <w:position w:val="-1"/>
          <w:highlight w:val="yellow"/>
        </w:rPr>
        <w:t xml:space="preserve">ART </w:t>
      </w:r>
      <w:r>
        <w:rPr>
          <w:b/>
          <w:spacing w:val="1"/>
          <w:position w:val="-1"/>
          <w:highlight w:val="yellow"/>
        </w:rPr>
        <w:t xml:space="preserve"> </w:t>
      </w:r>
      <w:r>
        <w:rPr>
          <w:b/>
          <w:position w:val="-1"/>
          <w:highlight w:val="yellow"/>
        </w:rPr>
        <w:t>1:</w:t>
      </w:r>
      <w:r>
        <w:rPr>
          <w:b/>
          <w:spacing w:val="-1"/>
          <w:position w:val="-1"/>
        </w:rPr>
        <w:t xml:space="preserve"> </w:t>
      </w:r>
      <w:r>
        <w:rPr>
          <w:b/>
          <w:position w:val="-1"/>
        </w:rPr>
        <w:t>Co</w:t>
      </w:r>
      <w:r>
        <w:rPr>
          <w:b/>
          <w:spacing w:val="3"/>
          <w:position w:val="-1"/>
        </w:rPr>
        <w:t>m</w:t>
      </w:r>
      <w:r>
        <w:rPr>
          <w:b/>
          <w:spacing w:val="-2"/>
          <w:position w:val="-1"/>
        </w:rPr>
        <w:t>m</w:t>
      </w:r>
      <w:r>
        <w:rPr>
          <w:b/>
          <w:spacing w:val="1"/>
          <w:position w:val="-1"/>
        </w:rPr>
        <w:t>e</w:t>
      </w:r>
      <w:r>
        <w:rPr>
          <w:b/>
          <w:spacing w:val="-1"/>
          <w:position w:val="-1"/>
        </w:rPr>
        <w:t>n</w:t>
      </w:r>
      <w:r>
        <w:rPr>
          <w:b/>
          <w:spacing w:val="-2"/>
          <w:position w:val="-1"/>
        </w:rPr>
        <w:t>t</w:t>
      </w:r>
      <w:r>
        <w:rPr>
          <w:b/>
          <w:position w:val="-1"/>
        </w:rPr>
        <w:t>s</w:t>
      </w:r>
    </w:p>
    <w:p w:rsidR="00A77670" w:rsidRDefault="00A77670">
      <w:pPr>
        <w:spacing w:before="10" w:line="220" w:lineRule="exact"/>
        <w:rPr>
          <w:sz w:val="22"/>
          <w:szCs w:val="22"/>
        </w:rPr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94"/>
        <w:gridCol w:w="9267"/>
        <w:gridCol w:w="6376"/>
      </w:tblGrid>
      <w:tr w:rsidR="00A77670">
        <w:trPr>
          <w:trHeight w:hRule="exact" w:val="980"/>
        </w:trPr>
        <w:tc>
          <w:tcPr>
            <w:tcW w:w="52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77670" w:rsidRDefault="00A77670"/>
        </w:tc>
        <w:tc>
          <w:tcPr>
            <w:tcW w:w="92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77670" w:rsidRDefault="001D668B">
            <w:pPr>
              <w:spacing w:line="220" w:lineRule="exact"/>
              <w:ind w:left="104"/>
            </w:pP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v</w:t>
            </w:r>
            <w:r>
              <w:rPr>
                <w:b/>
                <w:spacing w:val="-1"/>
              </w:rPr>
              <w:t>i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w</w:t>
            </w:r>
            <w:r>
              <w:rPr>
                <w:b/>
                <w:spacing w:val="1"/>
              </w:rPr>
              <w:t>er</w:t>
            </w:r>
            <w:r>
              <w:rPr>
                <w:b/>
                <w:spacing w:val="-2"/>
              </w:rPr>
              <w:t>’</w:t>
            </w:r>
            <w:r>
              <w:rPr>
                <w:b/>
              </w:rPr>
              <w:t>s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1"/>
              </w:rPr>
              <w:t>c</w:t>
            </w:r>
            <w:r>
              <w:rPr>
                <w:b/>
                <w:spacing w:val="-5"/>
              </w:rPr>
              <w:t>o</w:t>
            </w:r>
            <w:r>
              <w:rPr>
                <w:b/>
                <w:spacing w:val="-2"/>
              </w:rPr>
              <w:t>m</w:t>
            </w:r>
            <w:r>
              <w:rPr>
                <w:b/>
                <w:spacing w:val="3"/>
              </w:rPr>
              <w:t>m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1"/>
              </w:rPr>
              <w:t>n</w:t>
            </w:r>
            <w:r>
              <w:rPr>
                <w:b/>
              </w:rPr>
              <w:t>t</w:t>
            </w:r>
          </w:p>
          <w:p w:rsidR="00A77670" w:rsidRDefault="001D668B">
            <w:pPr>
              <w:ind w:left="104" w:right="551"/>
            </w:pPr>
            <w:r>
              <w:rPr>
                <w:b/>
              </w:rPr>
              <w:t>A</w:t>
            </w:r>
            <w:r>
              <w:rPr>
                <w:b/>
                <w:spacing w:val="1"/>
              </w:rPr>
              <w:t>r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3"/>
              </w:rPr>
              <w:t>f</w:t>
            </w:r>
            <w:r>
              <w:rPr>
                <w:b/>
              </w:rPr>
              <w:t>ici</w:t>
            </w:r>
            <w:r>
              <w:rPr>
                <w:b/>
                <w:spacing w:val="-1"/>
              </w:rPr>
              <w:t>a</w:t>
            </w:r>
            <w:r>
              <w:rPr>
                <w:b/>
              </w:rPr>
              <w:t>l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2"/>
              </w:rPr>
              <w:t>I</w:t>
            </w:r>
            <w:r>
              <w:rPr>
                <w:b/>
                <w:spacing w:val="-1"/>
              </w:rPr>
              <w:t>n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l</w:t>
            </w:r>
            <w:r>
              <w:rPr>
                <w:b/>
                <w:spacing w:val="-1"/>
              </w:rPr>
              <w:t>l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g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1"/>
              </w:rPr>
              <w:t>n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2"/>
              </w:rPr>
              <w:t>(</w:t>
            </w:r>
            <w:r>
              <w:rPr>
                <w:b/>
              </w:rPr>
              <w:t>A</w:t>
            </w:r>
            <w:r>
              <w:rPr>
                <w:b/>
                <w:spacing w:val="2"/>
              </w:rPr>
              <w:t>I</w:t>
            </w:r>
            <w:r>
              <w:rPr>
                <w:b/>
              </w:rPr>
              <w:t>)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g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1"/>
              </w:rPr>
              <w:t>n</w:t>
            </w:r>
            <w:r>
              <w:rPr>
                <w:b/>
                <w:spacing w:val="1"/>
              </w:rPr>
              <w:t>er</w:t>
            </w:r>
            <w:r>
              <w:rPr>
                <w:b/>
              </w:rPr>
              <w:t>a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or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5"/>
              </w:rPr>
              <w:t>a</w:t>
            </w:r>
            <w:r>
              <w:rPr>
                <w:b/>
                <w:spacing w:val="2"/>
              </w:rPr>
              <w:t>ss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s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re</w:t>
            </w:r>
            <w:r>
              <w:rPr>
                <w:b/>
              </w:rPr>
              <w:t>v</w:t>
            </w:r>
            <w:r>
              <w:rPr>
                <w:b/>
                <w:spacing w:val="-6"/>
              </w:rPr>
              <w:t>i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 xml:space="preserve">w </w:t>
            </w:r>
            <w:r>
              <w:rPr>
                <w:b/>
                <w:spacing w:val="1"/>
              </w:rPr>
              <w:t>c</w:t>
            </w:r>
            <w:r>
              <w:rPr>
                <w:b/>
                <w:spacing w:val="-5"/>
              </w:rPr>
              <w:t>o</w:t>
            </w:r>
            <w:r>
              <w:rPr>
                <w:b/>
                <w:spacing w:val="-2"/>
              </w:rPr>
              <w:t>m</w:t>
            </w:r>
            <w:r>
              <w:rPr>
                <w:b/>
                <w:spacing w:val="3"/>
              </w:rPr>
              <w:t>m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1"/>
              </w:rPr>
              <w:t>n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s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ic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ly</w:t>
            </w:r>
            <w:r>
              <w:rPr>
                <w:b/>
                <w:spacing w:val="-1"/>
              </w:rPr>
              <w:t xml:space="preserve"> p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o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i</w:t>
            </w:r>
            <w:r>
              <w:rPr>
                <w:b/>
                <w:spacing w:val="-2"/>
              </w:rPr>
              <w:t>b</w:t>
            </w:r>
            <w:r>
              <w:rPr>
                <w:b/>
              </w:rPr>
              <w:t>i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 xml:space="preserve"> du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i</w:t>
            </w:r>
            <w:r>
              <w:rPr>
                <w:b/>
                <w:spacing w:val="-2"/>
              </w:rPr>
              <w:t>n</w:t>
            </w:r>
            <w:r>
              <w:rPr>
                <w:b/>
              </w:rPr>
              <w:t>g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  <w:spacing w:val="-1"/>
              </w:rPr>
              <w:t>p</w:t>
            </w:r>
            <w:r>
              <w:rPr>
                <w:b/>
                <w:spacing w:val="1"/>
              </w:rPr>
              <w:t>ee</w:t>
            </w:r>
            <w:r>
              <w:rPr>
                <w:b/>
              </w:rPr>
              <w:t xml:space="preserve">r </w:t>
            </w:r>
            <w:r>
              <w:rPr>
                <w:b/>
                <w:spacing w:val="1"/>
              </w:rPr>
              <w:t>re</w:t>
            </w:r>
            <w:r>
              <w:rPr>
                <w:b/>
              </w:rPr>
              <w:t>v</w:t>
            </w:r>
            <w:r>
              <w:rPr>
                <w:b/>
                <w:spacing w:val="-1"/>
              </w:rPr>
              <w:t>i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w.</w:t>
            </w:r>
          </w:p>
        </w:tc>
        <w:tc>
          <w:tcPr>
            <w:tcW w:w="63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77670" w:rsidRDefault="001D668B">
            <w:pPr>
              <w:spacing w:line="220" w:lineRule="exact"/>
              <w:ind w:left="99"/>
            </w:pP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u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o</w:t>
            </w:r>
            <w:r>
              <w:rPr>
                <w:b/>
                <w:spacing w:val="1"/>
              </w:rPr>
              <w:t>r</w:t>
            </w:r>
            <w:r>
              <w:rPr>
                <w:b/>
                <w:spacing w:val="-7"/>
              </w:rPr>
              <w:t>’</w:t>
            </w:r>
            <w:r>
              <w:rPr>
                <w:b/>
              </w:rPr>
              <w:t>s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2"/>
              </w:rPr>
              <w:t>F</w:t>
            </w:r>
            <w:r>
              <w:rPr>
                <w:b/>
                <w:spacing w:val="1"/>
              </w:rPr>
              <w:t>ee</w:t>
            </w:r>
            <w:r>
              <w:rPr>
                <w:b/>
                <w:spacing w:val="-1"/>
              </w:rPr>
              <w:t>db</w:t>
            </w:r>
            <w:r>
              <w:rPr>
                <w:b/>
              </w:rPr>
              <w:t>a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 xml:space="preserve">k </w:t>
            </w:r>
            <w:r>
              <w:rPr>
                <w:spacing w:val="3"/>
              </w:rPr>
              <w:t>(</w:t>
            </w:r>
            <w:r>
              <w:rPr>
                <w:spacing w:val="-2"/>
              </w:rPr>
              <w:t>I</w:t>
            </w:r>
            <w:r>
              <w:t>t</w:t>
            </w:r>
            <w:r>
              <w:rPr>
                <w:spacing w:val="-1"/>
              </w:rPr>
              <w:t xml:space="preserve"> </w:t>
            </w:r>
            <w:r>
              <w:t>is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m</w:t>
            </w:r>
            <w:r>
              <w:rPr>
                <w:spacing w:val="1"/>
              </w:rPr>
              <w:t>a</w:t>
            </w:r>
            <w:r>
              <w:t>nd</w:t>
            </w:r>
            <w:r>
              <w:rPr>
                <w:spacing w:val="1"/>
              </w:rPr>
              <w:t>a</w:t>
            </w:r>
            <w:r>
              <w:t>t</w:t>
            </w:r>
            <w:r>
              <w:rPr>
                <w:spacing w:val="-1"/>
              </w:rPr>
              <w:t>o</w:t>
            </w:r>
            <w:r>
              <w:rPr>
                <w:spacing w:val="-2"/>
              </w:rPr>
              <w:t>r</w:t>
            </w:r>
            <w:r>
              <w:t xml:space="preserve">y </w:t>
            </w:r>
            <w:r>
              <w:rPr>
                <w:spacing w:val="-1"/>
              </w:rPr>
              <w:t>t</w:t>
            </w:r>
            <w:r>
              <w:t>h</w:t>
            </w:r>
            <w:r>
              <w:rPr>
                <w:spacing w:val="1"/>
              </w:rPr>
              <w:t>a</w:t>
            </w:r>
            <w:r>
              <w:t>t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a</w:t>
            </w:r>
            <w:r>
              <w:t>u</w:t>
            </w:r>
            <w:r>
              <w:rPr>
                <w:spacing w:val="-1"/>
              </w:rPr>
              <w:t>t</w:t>
            </w:r>
            <w:r>
              <w:t>ho</w:t>
            </w:r>
            <w:r>
              <w:rPr>
                <w:spacing w:val="-2"/>
              </w:rPr>
              <w:t>r</w:t>
            </w:r>
            <w:r>
              <w:t>s</w:t>
            </w:r>
            <w:r>
              <w:rPr>
                <w:spacing w:val="2"/>
              </w:rPr>
              <w:t xml:space="preserve"> s</w:t>
            </w:r>
            <w:r>
              <w:t>hou</w:t>
            </w:r>
            <w:r>
              <w:rPr>
                <w:spacing w:val="-1"/>
              </w:rPr>
              <w:t>l</w:t>
            </w:r>
            <w:r>
              <w:t>d w</w:t>
            </w:r>
            <w:r>
              <w:rPr>
                <w:spacing w:val="-2"/>
              </w:rPr>
              <w:t>r</w:t>
            </w:r>
            <w:r>
              <w:t>i</w:t>
            </w:r>
            <w:r>
              <w:rPr>
                <w:spacing w:val="-1"/>
              </w:rPr>
              <w:t>t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t>h</w:t>
            </w:r>
            <w:r>
              <w:rPr>
                <w:spacing w:val="-1"/>
              </w:rPr>
              <w:t>i</w:t>
            </w:r>
            <w:r>
              <w:rPr>
                <w:spacing w:val="2"/>
              </w:rPr>
              <w:t>s</w:t>
            </w:r>
            <w:r>
              <w:t>/</w:t>
            </w:r>
            <w:r>
              <w:rPr>
                <w:spacing w:val="-1"/>
              </w:rPr>
              <w:t>h</w:t>
            </w:r>
            <w:r>
              <w:rPr>
                <w:spacing w:val="1"/>
              </w:rPr>
              <w:t>e</w:t>
            </w:r>
            <w:r>
              <w:t>r</w:t>
            </w:r>
          </w:p>
          <w:p w:rsidR="00A77670" w:rsidRDefault="001D668B">
            <w:pPr>
              <w:spacing w:before="15"/>
              <w:ind w:left="99"/>
            </w:pPr>
            <w:r>
              <w:rPr>
                <w:spacing w:val="-2"/>
              </w:rPr>
              <w:t>f</w:t>
            </w:r>
            <w:r>
              <w:rPr>
                <w:spacing w:val="1"/>
              </w:rPr>
              <w:t>ee</w:t>
            </w:r>
            <w:r>
              <w:t>db</w:t>
            </w:r>
            <w:r>
              <w:rPr>
                <w:spacing w:val="1"/>
              </w:rPr>
              <w:t>ac</w:t>
            </w:r>
            <w:r>
              <w:t>k h</w:t>
            </w:r>
            <w:r>
              <w:rPr>
                <w:spacing w:val="1"/>
              </w:rPr>
              <w:t>e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e</w:t>
            </w:r>
            <w:r>
              <w:t>)</w:t>
            </w:r>
          </w:p>
        </w:tc>
      </w:tr>
      <w:tr w:rsidR="00A77670">
        <w:trPr>
          <w:trHeight w:hRule="exact" w:val="1621"/>
        </w:trPr>
        <w:tc>
          <w:tcPr>
            <w:tcW w:w="52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77670" w:rsidRDefault="001D668B">
            <w:pPr>
              <w:spacing w:line="220" w:lineRule="exact"/>
              <w:ind w:left="462" w:right="170"/>
            </w:pPr>
            <w:r>
              <w:rPr>
                <w:b/>
                <w:spacing w:val="-2"/>
              </w:rPr>
              <w:t>P</w:t>
            </w:r>
            <w:r>
              <w:rPr>
                <w:b/>
              </w:rPr>
              <w:t>lea</w:t>
            </w:r>
            <w:r>
              <w:rPr>
                <w:b/>
                <w:spacing w:val="2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w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i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e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 xml:space="preserve">a </w:t>
            </w:r>
            <w:r>
              <w:rPr>
                <w:b/>
                <w:spacing w:val="3"/>
              </w:rPr>
              <w:t>f</w:t>
            </w:r>
            <w:r>
              <w:rPr>
                <w:b/>
                <w:spacing w:val="-4"/>
              </w:rPr>
              <w:t>e</w:t>
            </w:r>
            <w:r>
              <w:rPr>
                <w:b/>
              </w:rPr>
              <w:t xml:space="preserve">w 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1"/>
              </w:rPr>
              <w:t>n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1"/>
              </w:rPr>
              <w:t>n</w:t>
            </w:r>
            <w:r>
              <w:rPr>
                <w:b/>
                <w:spacing w:val="1"/>
              </w:rPr>
              <w:t>c</w:t>
            </w:r>
            <w:r>
              <w:rPr>
                <w:b/>
                <w:spacing w:val="-4"/>
              </w:rPr>
              <w:t>e</w:t>
            </w:r>
            <w:r>
              <w:rPr>
                <w:b/>
              </w:rPr>
              <w:t>s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1"/>
              </w:rPr>
              <w:t>re</w:t>
            </w:r>
            <w:r>
              <w:rPr>
                <w:b/>
              </w:rPr>
              <w:t>ga</w:t>
            </w:r>
            <w:r>
              <w:rPr>
                <w:b/>
                <w:spacing w:val="1"/>
              </w:rPr>
              <w:t>r</w:t>
            </w:r>
            <w:r>
              <w:rPr>
                <w:b/>
                <w:spacing w:val="-1"/>
              </w:rPr>
              <w:t>d</w:t>
            </w:r>
            <w:r>
              <w:rPr>
                <w:b/>
              </w:rPr>
              <w:t>i</w:t>
            </w:r>
            <w:r>
              <w:rPr>
                <w:b/>
                <w:spacing w:val="-2"/>
              </w:rPr>
              <w:t>n</w:t>
            </w:r>
            <w:r>
              <w:rPr>
                <w:b/>
              </w:rPr>
              <w:t xml:space="preserve">g 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1"/>
              </w:rPr>
              <w:t>i</w:t>
            </w:r>
            <w:r>
              <w:rPr>
                <w:b/>
                <w:spacing w:val="3"/>
              </w:rPr>
              <w:t>m</w:t>
            </w:r>
            <w:r>
              <w:rPr>
                <w:b/>
                <w:spacing w:val="-1"/>
              </w:rPr>
              <w:t>p</w:t>
            </w:r>
            <w:r>
              <w:rPr>
                <w:b/>
              </w:rPr>
              <w:t>o</w:t>
            </w:r>
            <w:r>
              <w:rPr>
                <w:b/>
                <w:spacing w:val="1"/>
              </w:rPr>
              <w:t>r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n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e of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is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3"/>
              </w:rPr>
              <w:t>m</w:t>
            </w: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nu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-4"/>
              </w:rPr>
              <w:t>c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i</w:t>
            </w:r>
            <w:r>
              <w:rPr>
                <w:b/>
                <w:spacing w:val="-2"/>
              </w:rPr>
              <w:t>p</w:t>
            </w:r>
            <w:r>
              <w:rPr>
                <w:b/>
              </w:rPr>
              <w:t>t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3"/>
              </w:rPr>
              <w:t>f</w:t>
            </w:r>
            <w:r>
              <w:rPr>
                <w:b/>
              </w:rPr>
              <w:t>or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ie</w:t>
            </w:r>
            <w:r>
              <w:rPr>
                <w:b/>
                <w:spacing w:val="-1"/>
              </w:rPr>
              <w:t>n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3"/>
              </w:rPr>
              <w:t>f</w:t>
            </w:r>
            <w:r>
              <w:rPr>
                <w:b/>
              </w:rPr>
              <w:t>ic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o</w:t>
            </w:r>
            <w:r>
              <w:rPr>
                <w:b/>
                <w:spacing w:val="-2"/>
              </w:rPr>
              <w:t>m</w:t>
            </w:r>
            <w:r>
              <w:rPr>
                <w:b/>
                <w:spacing w:val="3"/>
              </w:rPr>
              <w:t>m</w:t>
            </w:r>
            <w:r>
              <w:rPr>
                <w:b/>
                <w:spacing w:val="-1"/>
              </w:rPr>
              <w:t>un</w:t>
            </w:r>
            <w:r>
              <w:rPr>
                <w:b/>
              </w:rPr>
              <w:t>i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y.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 xml:space="preserve">A </w:t>
            </w:r>
            <w:r>
              <w:rPr>
                <w:b/>
                <w:spacing w:val="3"/>
              </w:rPr>
              <w:t>m</w:t>
            </w:r>
            <w:r>
              <w:rPr>
                <w:b/>
              </w:rPr>
              <w:t>i</w:t>
            </w:r>
            <w:r>
              <w:rPr>
                <w:b/>
                <w:spacing w:val="-2"/>
              </w:rPr>
              <w:t>n</w:t>
            </w:r>
            <w:r>
              <w:rPr>
                <w:b/>
              </w:rPr>
              <w:t>i</w:t>
            </w:r>
            <w:r>
              <w:rPr>
                <w:b/>
                <w:spacing w:val="3"/>
              </w:rPr>
              <w:t>m</w:t>
            </w:r>
            <w:r>
              <w:rPr>
                <w:b/>
                <w:spacing w:val="-1"/>
              </w:rPr>
              <w:t>u</w:t>
            </w:r>
            <w:r>
              <w:rPr>
                <w:b/>
              </w:rPr>
              <w:t>m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  <w:spacing w:val="-5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>3</w:t>
            </w:r>
            <w:r>
              <w:rPr>
                <w:b/>
                <w:spacing w:val="-1"/>
              </w:rPr>
              <w:t>-</w:t>
            </w:r>
            <w:r>
              <w:rPr>
                <w:b/>
              </w:rPr>
              <w:t xml:space="preserve">4 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1"/>
              </w:rPr>
              <w:t>n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1"/>
              </w:rPr>
              <w:t>n</w:t>
            </w:r>
            <w:r>
              <w:rPr>
                <w:b/>
                <w:spacing w:val="1"/>
              </w:rPr>
              <w:t>c</w:t>
            </w:r>
            <w:r>
              <w:rPr>
                <w:b/>
                <w:spacing w:val="-4"/>
              </w:rPr>
              <w:t>e</w:t>
            </w:r>
            <w:r>
              <w:rPr>
                <w:b/>
              </w:rPr>
              <w:t>s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3"/>
              </w:rPr>
              <w:t>m</w:t>
            </w:r>
            <w:r>
              <w:rPr>
                <w:b/>
              </w:rPr>
              <w:t xml:space="preserve">ay </w:t>
            </w:r>
            <w:r>
              <w:rPr>
                <w:b/>
                <w:spacing w:val="-1"/>
              </w:rPr>
              <w:t>b</w:t>
            </w:r>
            <w:r>
              <w:rPr>
                <w:b/>
              </w:rPr>
              <w:t>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1"/>
              </w:rPr>
              <w:t>re</w:t>
            </w:r>
            <w:r>
              <w:rPr>
                <w:b/>
                <w:spacing w:val="-1"/>
              </w:rPr>
              <w:t>qu</w:t>
            </w:r>
            <w:r>
              <w:rPr>
                <w:b/>
              </w:rPr>
              <w:t>ir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3"/>
              </w:rPr>
              <w:t>f</w:t>
            </w:r>
            <w:r>
              <w:rPr>
                <w:b/>
              </w:rPr>
              <w:t>or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 xml:space="preserve">is </w:t>
            </w:r>
            <w:r>
              <w:rPr>
                <w:b/>
                <w:spacing w:val="-1"/>
              </w:rPr>
              <w:t>p</w:t>
            </w:r>
            <w:r>
              <w:rPr>
                <w:b/>
              </w:rPr>
              <w:t>a</w:t>
            </w:r>
            <w:r>
              <w:rPr>
                <w:b/>
                <w:spacing w:val="1"/>
              </w:rPr>
              <w:t>r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.</w:t>
            </w:r>
          </w:p>
        </w:tc>
        <w:tc>
          <w:tcPr>
            <w:tcW w:w="92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77670" w:rsidRDefault="001D668B">
            <w:pPr>
              <w:spacing w:line="220" w:lineRule="exact"/>
              <w:ind w:left="104" w:right="351"/>
            </w:pPr>
            <w:r>
              <w:rPr>
                <w:b/>
                <w:spacing w:val="1"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is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1"/>
              </w:rPr>
              <w:t>r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 xml:space="preserve">icle 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v</w:t>
            </w:r>
            <w:r>
              <w:rPr>
                <w:b/>
                <w:spacing w:val="1"/>
              </w:rPr>
              <w:t>er</w:t>
            </w:r>
            <w:r>
              <w:rPr>
                <w:b/>
              </w:rPr>
              <w:t xml:space="preserve">y </w:t>
            </w:r>
            <w:r>
              <w:rPr>
                <w:b/>
                <w:spacing w:val="-1"/>
              </w:rPr>
              <w:t>in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1"/>
              </w:rPr>
              <w:t>er</w:t>
            </w:r>
            <w:r>
              <w:rPr>
                <w:b/>
                <w:spacing w:val="-4"/>
              </w:rPr>
              <w:t>e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-2"/>
              </w:rPr>
              <w:t>n</w:t>
            </w:r>
            <w:r>
              <w:rPr>
                <w:b/>
              </w:rPr>
              <w:t xml:space="preserve">g. </w:t>
            </w:r>
            <w:r>
              <w:rPr>
                <w:b/>
                <w:spacing w:val="2"/>
              </w:rPr>
              <w:t>I</w:t>
            </w:r>
            <w:r>
              <w:rPr>
                <w:b/>
              </w:rPr>
              <w:t>t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ows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1"/>
              </w:rPr>
              <w:t>p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a</w:t>
            </w:r>
            <w:r>
              <w:rPr>
                <w:b/>
                <w:spacing w:val="1"/>
              </w:rPr>
              <w:t>c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on</w:t>
            </w:r>
            <w:r>
              <w:rPr>
                <w:b/>
                <w:spacing w:val="1"/>
              </w:rPr>
              <w:t>er</w:t>
            </w:r>
            <w:r>
              <w:rPr>
                <w:b/>
              </w:rPr>
              <w:t>s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n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-4"/>
              </w:rPr>
              <w:t>c</w:t>
            </w:r>
            <w:r>
              <w:rPr>
                <w:b/>
              </w:rPr>
              <w:t>ie</w:t>
            </w:r>
            <w:r>
              <w:rPr>
                <w:b/>
                <w:spacing w:val="-1"/>
              </w:rPr>
              <w:t>n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s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s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at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Di</w:t>
            </w:r>
            <w:r>
              <w:rPr>
                <w:b/>
                <w:spacing w:val="-1"/>
              </w:rPr>
              <w:t>a</w:t>
            </w:r>
            <w:r>
              <w:rPr>
                <w:b/>
                <w:spacing w:val="3"/>
              </w:rPr>
              <w:t>m</w:t>
            </w:r>
            <w:r>
              <w:rPr>
                <w:b/>
              </w:rPr>
              <w:t>o</w:t>
            </w:r>
            <w:r>
              <w:rPr>
                <w:b/>
                <w:spacing w:val="-1"/>
              </w:rPr>
              <w:t>n</w:t>
            </w:r>
            <w:r>
              <w:rPr>
                <w:b/>
                <w:spacing w:val="6"/>
              </w:rPr>
              <w:t>d</w:t>
            </w:r>
            <w:r>
              <w:rPr>
                <w:b/>
                <w:spacing w:val="-2"/>
              </w:rPr>
              <w:t>-</w:t>
            </w:r>
            <w:proofErr w:type="spellStart"/>
            <w:r>
              <w:rPr>
                <w:b/>
                <w:spacing w:val="1"/>
              </w:rPr>
              <w:t>B</w:t>
            </w:r>
            <w:r>
              <w:rPr>
                <w:b/>
              </w:rPr>
              <w:t>l</w:t>
            </w:r>
            <w:r>
              <w:rPr>
                <w:b/>
                <w:spacing w:val="-1"/>
              </w:rPr>
              <w:t>a</w:t>
            </w:r>
            <w:r>
              <w:rPr>
                <w:b/>
                <w:spacing w:val="1"/>
              </w:rPr>
              <w:t>c</w:t>
            </w:r>
            <w:r>
              <w:rPr>
                <w:b/>
                <w:spacing w:val="-1"/>
              </w:rPr>
              <w:t>k</w:t>
            </w:r>
            <w:r>
              <w:rPr>
                <w:b/>
                <w:spacing w:val="3"/>
              </w:rPr>
              <w:t>f</w:t>
            </w:r>
            <w:r>
              <w:rPr>
                <w:b/>
              </w:rPr>
              <w:t>an</w:t>
            </w:r>
            <w:proofErr w:type="spellEnd"/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n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3"/>
              </w:rPr>
              <w:t>m</w:t>
            </w:r>
            <w:r>
              <w:rPr>
                <w:b/>
              </w:rPr>
              <w:t>ia</w:t>
            </w:r>
            <w:r>
              <w:rPr>
                <w:b/>
                <w:spacing w:val="-1"/>
              </w:rPr>
              <w:t xml:space="preserve"> i</w:t>
            </w:r>
            <w:r>
              <w:rPr>
                <w:b/>
              </w:rPr>
              <w:t>s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 xml:space="preserve">a 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lear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1"/>
              </w:rPr>
              <w:t>d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a</w:t>
            </w:r>
            <w:r>
              <w:rPr>
                <w:b/>
              </w:rPr>
              <w:t>g</w:t>
            </w:r>
            <w:r>
              <w:rPr>
                <w:b/>
                <w:spacing w:val="-1"/>
              </w:rPr>
              <w:t>n</w:t>
            </w:r>
            <w:r>
              <w:rPr>
                <w:b/>
              </w:rPr>
              <w:t>o</w:t>
            </w:r>
            <w:r>
              <w:rPr>
                <w:b/>
                <w:spacing w:val="2"/>
              </w:rPr>
              <w:t>s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s</w:t>
            </w:r>
            <w:r>
              <w:rPr>
                <w:b/>
              </w:rPr>
              <w:t xml:space="preserve">. </w:t>
            </w:r>
            <w:r>
              <w:rPr>
                <w:b/>
                <w:spacing w:val="2"/>
              </w:rPr>
              <w:t>I</w:t>
            </w:r>
            <w:r>
              <w:rPr>
                <w:b/>
              </w:rPr>
              <w:t>t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o</w:t>
            </w:r>
            <w:r>
              <w:rPr>
                <w:b/>
                <w:spacing w:val="-1"/>
              </w:rPr>
              <w:t>u</w:t>
            </w:r>
            <w:r>
              <w:rPr>
                <w:b/>
              </w:rPr>
              <w:t>ld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l</w:t>
            </w:r>
            <w:r>
              <w:rPr>
                <w:b/>
              </w:rPr>
              <w:t>ways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1"/>
              </w:rPr>
              <w:t>b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c</w:t>
            </w:r>
            <w:r>
              <w:rPr>
                <w:b/>
              </w:rPr>
              <w:t>o</w:t>
            </w:r>
            <w:r>
              <w:rPr>
                <w:b/>
                <w:spacing w:val="-1"/>
              </w:rPr>
              <w:t>n</w:t>
            </w:r>
            <w:r>
              <w:rPr>
                <w:b/>
                <w:spacing w:val="2"/>
              </w:rPr>
              <w:t>s</w:t>
            </w:r>
            <w:r>
              <w:rPr>
                <w:b/>
              </w:rPr>
              <w:t>i</w:t>
            </w:r>
            <w:r>
              <w:rPr>
                <w:b/>
                <w:spacing w:val="-2"/>
              </w:rPr>
              <w:t>d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4"/>
              </w:rPr>
              <w:t>r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w</w:t>
            </w:r>
            <w:r>
              <w:rPr>
                <w:b/>
                <w:spacing w:val="-1"/>
              </w:rPr>
              <w:t>h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n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o</w:t>
            </w:r>
            <w:r>
              <w:rPr>
                <w:b/>
                <w:spacing w:val="-2"/>
              </w:rPr>
              <w:t>mm</w:t>
            </w:r>
            <w:r>
              <w:rPr>
                <w:b/>
              </w:rPr>
              <w:t>on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u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s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ave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1"/>
              </w:rPr>
              <w:t>b</w:t>
            </w:r>
            <w:r>
              <w:rPr>
                <w:b/>
                <w:spacing w:val="1"/>
              </w:rPr>
              <w:t>ee</w:t>
            </w:r>
            <w:r>
              <w:rPr>
                <w:b/>
              </w:rPr>
              <w:t>n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r</w:t>
            </w:r>
            <w:r>
              <w:rPr>
                <w:b/>
                <w:spacing w:val="-1"/>
              </w:rPr>
              <w:t>u</w:t>
            </w:r>
            <w:r>
              <w:rPr>
                <w:b/>
              </w:rPr>
              <w:t>led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o</w:t>
            </w:r>
            <w:r>
              <w:rPr>
                <w:b/>
                <w:spacing w:val="-1"/>
              </w:rPr>
              <w:t>u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.</w:t>
            </w:r>
          </w:p>
        </w:tc>
        <w:tc>
          <w:tcPr>
            <w:tcW w:w="63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77670" w:rsidRDefault="001D668B">
            <w:pPr>
              <w:spacing w:line="220" w:lineRule="exact"/>
              <w:ind w:left="99" w:right="559"/>
            </w:pPr>
            <w:r>
              <w:rPr>
                <w:b/>
                <w:spacing w:val="1"/>
              </w:rPr>
              <w:t>M</w:t>
            </w: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nu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1"/>
              </w:rPr>
              <w:t>cr</w:t>
            </w:r>
            <w:r>
              <w:rPr>
                <w:b/>
              </w:rPr>
              <w:t>i</w:t>
            </w:r>
            <w:r>
              <w:rPr>
                <w:b/>
                <w:spacing w:val="-2"/>
              </w:rPr>
              <w:t>p</w:t>
            </w:r>
            <w:r>
              <w:rPr>
                <w:b/>
              </w:rPr>
              <w:t>t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1"/>
              </w:rPr>
              <w:t>b</w:t>
            </w:r>
            <w:r>
              <w:rPr>
                <w:b/>
              </w:rPr>
              <w:t>a</w:t>
            </w:r>
            <w:r>
              <w:rPr>
                <w:b/>
                <w:spacing w:val="1"/>
              </w:rPr>
              <w:t>c</w:t>
            </w:r>
            <w:r>
              <w:rPr>
                <w:b/>
                <w:spacing w:val="-1"/>
              </w:rPr>
              <w:t>kb</w:t>
            </w:r>
            <w:r>
              <w:rPr>
                <w:b/>
              </w:rPr>
              <w:t>o</w:t>
            </w:r>
            <w:r>
              <w:rPr>
                <w:b/>
                <w:spacing w:val="-1"/>
              </w:rPr>
              <w:t>n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ie</w:t>
            </w:r>
            <w:r>
              <w:rPr>
                <w:b/>
                <w:spacing w:val="-1"/>
              </w:rPr>
              <w:t>n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3"/>
              </w:rPr>
              <w:t>f</w:t>
            </w:r>
            <w:r>
              <w:rPr>
                <w:b/>
              </w:rPr>
              <w:t xml:space="preserve">ic </w:t>
            </w:r>
            <w:r>
              <w:rPr>
                <w:b/>
                <w:spacing w:val="-1"/>
              </w:rPr>
              <w:t>p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o</w:t>
            </w:r>
            <w:r>
              <w:rPr>
                <w:b/>
                <w:spacing w:val="-5"/>
              </w:rPr>
              <w:t>g</w:t>
            </w:r>
            <w:r>
              <w:rPr>
                <w:b/>
                <w:spacing w:val="1"/>
              </w:rPr>
              <w:t>re</w:t>
            </w:r>
            <w:r>
              <w:rPr>
                <w:b/>
                <w:spacing w:val="-3"/>
              </w:rPr>
              <w:t>s</w:t>
            </w:r>
            <w:r>
              <w:rPr>
                <w:b/>
                <w:spacing w:val="2"/>
              </w:rPr>
              <w:t>s</w:t>
            </w:r>
            <w:r>
              <w:rPr>
                <w:b/>
              </w:rPr>
              <w:t>.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t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1"/>
              </w:rPr>
              <w:t>u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d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3"/>
              </w:rPr>
              <w:t>f</w:t>
            </w:r>
            <w:r>
              <w:rPr>
                <w:b/>
              </w:rPr>
              <w:t xml:space="preserve">or </w:t>
            </w:r>
            <w:r>
              <w:rPr>
                <w:b/>
                <w:spacing w:val="-1"/>
              </w:rPr>
              <w:t>d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s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3"/>
              </w:rPr>
              <w:t>m</w:t>
            </w:r>
            <w:r>
              <w:rPr>
                <w:b/>
              </w:rPr>
              <w:t>i</w:t>
            </w:r>
            <w:r>
              <w:rPr>
                <w:b/>
                <w:spacing w:val="-2"/>
              </w:rPr>
              <w:t>n</w:t>
            </w:r>
            <w:r>
              <w:rPr>
                <w:b/>
              </w:rPr>
              <w:t>a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o</w:t>
            </w:r>
            <w:r>
              <w:rPr>
                <w:b/>
              </w:rPr>
              <w:t>n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  <w:spacing w:val="-1"/>
              </w:rPr>
              <w:t>kn</w:t>
            </w:r>
            <w:r>
              <w:rPr>
                <w:b/>
              </w:rPr>
              <w:t>owle</w:t>
            </w:r>
            <w:r>
              <w:rPr>
                <w:b/>
                <w:spacing w:val="-1"/>
              </w:rPr>
              <w:t>d</w:t>
            </w:r>
            <w:r>
              <w:rPr>
                <w:b/>
              </w:rPr>
              <w:t>g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, va</w:t>
            </w:r>
            <w:r>
              <w:rPr>
                <w:b/>
                <w:spacing w:val="-1"/>
              </w:rPr>
              <w:t>l</w:t>
            </w:r>
            <w:r>
              <w:rPr>
                <w:b/>
              </w:rPr>
              <w:t>i</w:t>
            </w:r>
            <w:r>
              <w:rPr>
                <w:b/>
                <w:spacing w:val="-2"/>
              </w:rPr>
              <w:t>d</w:t>
            </w:r>
            <w:r>
              <w:rPr>
                <w:b/>
              </w:rPr>
              <w:t>a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o</w:t>
            </w:r>
            <w:r>
              <w:rPr>
                <w:b/>
              </w:rPr>
              <w:t>n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  <w:spacing w:val="-1"/>
              </w:rPr>
              <w:t>p</w:t>
            </w:r>
            <w:r>
              <w:rPr>
                <w:b/>
                <w:spacing w:val="1"/>
              </w:rPr>
              <w:t>ee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 xml:space="preserve"> re</w:t>
            </w:r>
            <w:r>
              <w:rPr>
                <w:b/>
              </w:rPr>
              <w:t>v</w:t>
            </w:r>
            <w:r>
              <w:rPr>
                <w:b/>
                <w:spacing w:val="-1"/>
              </w:rPr>
              <w:t>i</w:t>
            </w:r>
            <w:r>
              <w:rPr>
                <w:b/>
                <w:spacing w:val="-4"/>
              </w:rPr>
              <w:t>e</w:t>
            </w:r>
            <w:r>
              <w:rPr>
                <w:b/>
              </w:rPr>
              <w:t xml:space="preserve">w, </w:t>
            </w:r>
            <w:r>
              <w:rPr>
                <w:b/>
                <w:spacing w:val="-1"/>
              </w:rPr>
              <w:t>p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4"/>
              </w:rPr>
              <w:t>r</w:t>
            </w:r>
            <w:r>
              <w:rPr>
                <w:b/>
                <w:spacing w:val="3"/>
              </w:rPr>
              <w:t>m</w:t>
            </w: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n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1"/>
              </w:rPr>
              <w:t>n</w:t>
            </w:r>
            <w:r>
              <w:rPr>
                <w:b/>
              </w:rPr>
              <w:t xml:space="preserve">t 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ie</w:t>
            </w:r>
            <w:r>
              <w:rPr>
                <w:b/>
                <w:spacing w:val="-1"/>
              </w:rPr>
              <w:t>n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3"/>
              </w:rPr>
              <w:t>f</w:t>
            </w:r>
            <w:r>
              <w:rPr>
                <w:b/>
              </w:rPr>
              <w:t xml:space="preserve">ic </w:t>
            </w:r>
            <w:r>
              <w:rPr>
                <w:b/>
                <w:spacing w:val="1"/>
              </w:rPr>
              <w:t>r</w:t>
            </w:r>
            <w:r>
              <w:rPr>
                <w:b/>
                <w:spacing w:val="-4"/>
              </w:rPr>
              <w:t>e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o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3"/>
              </w:rPr>
              <w:t>m</w:t>
            </w: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in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1"/>
              </w:rPr>
              <w:t>n</w:t>
            </w: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n</w:t>
            </w:r>
            <w:r>
              <w:rPr>
                <w:b/>
                <w:spacing w:val="1"/>
              </w:rPr>
              <w:t>ce</w:t>
            </w:r>
            <w:r>
              <w:rPr>
                <w:b/>
              </w:rPr>
              <w:t>,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3"/>
              </w:rPr>
              <w:t>f</w:t>
            </w:r>
            <w:r>
              <w:rPr>
                <w:b/>
              </w:rPr>
              <w:t>o</w:t>
            </w:r>
            <w:r>
              <w:rPr>
                <w:b/>
                <w:spacing w:val="-1"/>
              </w:rPr>
              <w:t>und</w:t>
            </w:r>
            <w:r>
              <w:rPr>
                <w:b/>
              </w:rPr>
              <w:t>a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o</w:t>
            </w:r>
            <w:r>
              <w:rPr>
                <w:b/>
              </w:rPr>
              <w:t>n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3"/>
              </w:rPr>
              <w:t>f</w:t>
            </w:r>
            <w:r>
              <w:rPr>
                <w:b/>
              </w:rPr>
              <w:t>or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3"/>
              </w:rPr>
              <w:t>f</w:t>
            </w:r>
            <w:r>
              <w:rPr>
                <w:b/>
                <w:spacing w:val="-1"/>
              </w:rPr>
              <w:t>u</w:t>
            </w:r>
            <w:r>
              <w:rPr>
                <w:b/>
                <w:spacing w:val="1"/>
              </w:rPr>
              <w:t>r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 xml:space="preserve"> r</w:t>
            </w:r>
            <w:r>
              <w:rPr>
                <w:b/>
                <w:spacing w:val="-4"/>
              </w:rPr>
              <w:t>e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a</w:t>
            </w:r>
            <w:r>
              <w:rPr>
                <w:b/>
                <w:spacing w:val="-4"/>
              </w:rPr>
              <w:t>r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h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n</w:t>
            </w:r>
            <w:r>
              <w:rPr>
                <w:b/>
              </w:rPr>
              <w:t>d i</w:t>
            </w:r>
            <w:r>
              <w:rPr>
                <w:b/>
                <w:spacing w:val="3"/>
              </w:rPr>
              <w:t>m</w:t>
            </w:r>
            <w:r>
              <w:rPr>
                <w:b/>
                <w:spacing w:val="-1"/>
              </w:rPr>
              <w:t>p</w:t>
            </w:r>
            <w:r>
              <w:rPr>
                <w:b/>
              </w:rPr>
              <w:t>a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t</w:t>
            </w:r>
          </w:p>
          <w:p w:rsidR="00A77670" w:rsidRDefault="001D668B">
            <w:pPr>
              <w:spacing w:line="220" w:lineRule="exact"/>
              <w:ind w:left="99" w:right="277"/>
              <w:jc w:val="both"/>
            </w:pPr>
            <w:r>
              <w:rPr>
                <w:b/>
              </w:rPr>
              <w:t>on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2"/>
              </w:rPr>
              <w:t>s</w:t>
            </w:r>
            <w:r>
              <w:rPr>
                <w:b/>
              </w:rPr>
              <w:t>o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ie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y a</w:t>
            </w:r>
            <w:r>
              <w:rPr>
                <w:b/>
                <w:spacing w:val="-1"/>
              </w:rPr>
              <w:t>n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 xml:space="preserve"> </w:t>
            </w:r>
            <w:proofErr w:type="spellStart"/>
            <w:proofErr w:type="gramStart"/>
            <w:r>
              <w:rPr>
                <w:b/>
                <w:spacing w:val="-1"/>
              </w:rPr>
              <w:t>p</w:t>
            </w:r>
            <w:r>
              <w:rPr>
                <w:b/>
              </w:rPr>
              <w:t>o</w:t>
            </w:r>
            <w:r>
              <w:rPr>
                <w:b/>
                <w:spacing w:val="-1"/>
              </w:rPr>
              <w:t>l</w:t>
            </w:r>
            <w:r>
              <w:rPr>
                <w:b/>
              </w:rPr>
              <w:t>icy.</w:t>
            </w:r>
            <w:r>
              <w:rPr>
                <w:b/>
                <w:spacing w:val="2"/>
              </w:rPr>
              <w:t>I</w:t>
            </w:r>
            <w:r>
              <w:rPr>
                <w:b/>
              </w:rPr>
              <w:t>t</w:t>
            </w:r>
            <w:proofErr w:type="spellEnd"/>
            <w:proofErr w:type="gramEnd"/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l</w:t>
            </w:r>
            <w:r>
              <w:rPr>
                <w:b/>
              </w:rPr>
              <w:t>l</w:t>
            </w:r>
            <w:r>
              <w:rPr>
                <w:b/>
                <w:spacing w:val="-1"/>
              </w:rPr>
              <w:t>o</w:t>
            </w:r>
            <w:r>
              <w:rPr>
                <w:b/>
              </w:rPr>
              <w:t>w o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ie</w:t>
            </w:r>
            <w:r>
              <w:rPr>
                <w:b/>
                <w:spacing w:val="-1"/>
              </w:rPr>
              <w:t>n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s</w:t>
            </w:r>
            <w:r>
              <w:rPr>
                <w:b/>
              </w:rPr>
              <w:t>t</w:t>
            </w:r>
            <w:r>
              <w:rPr>
                <w:b/>
                <w:spacing w:val="-2"/>
              </w:rPr>
              <w:t xml:space="preserve"> t</w:t>
            </w:r>
            <w:r>
              <w:rPr>
                <w:b/>
              </w:rPr>
              <w:t xml:space="preserve">o </w:t>
            </w:r>
            <w:r>
              <w:rPr>
                <w:b/>
                <w:spacing w:val="1"/>
              </w:rPr>
              <w:t>re</w:t>
            </w:r>
            <w:r>
              <w:rPr>
                <w:b/>
                <w:spacing w:val="-1"/>
              </w:rPr>
              <w:t>p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o</w:t>
            </w:r>
            <w:r>
              <w:rPr>
                <w:b/>
                <w:spacing w:val="-1"/>
              </w:rPr>
              <w:t>du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e</w:t>
            </w:r>
            <w:r>
              <w:rPr>
                <w:b/>
              </w:rPr>
              <w:t>x</w:t>
            </w:r>
            <w:r>
              <w:rPr>
                <w:b/>
                <w:spacing w:val="-1"/>
              </w:rPr>
              <w:t>p</w:t>
            </w:r>
            <w:r>
              <w:rPr>
                <w:b/>
                <w:spacing w:val="1"/>
              </w:rPr>
              <w:t>er</w:t>
            </w:r>
            <w:r>
              <w:rPr>
                <w:b/>
              </w:rPr>
              <w:t>i</w:t>
            </w:r>
            <w:r>
              <w:rPr>
                <w:b/>
                <w:spacing w:val="3"/>
              </w:rPr>
              <w:t>m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1"/>
              </w:rPr>
              <w:t>n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s a</w:t>
            </w:r>
            <w:r>
              <w:rPr>
                <w:b/>
                <w:spacing w:val="-1"/>
              </w:rPr>
              <w:t>n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v</w:t>
            </w:r>
            <w:r>
              <w:rPr>
                <w:b/>
                <w:spacing w:val="1"/>
              </w:rPr>
              <w:t>er</w:t>
            </w:r>
            <w:r>
              <w:rPr>
                <w:b/>
              </w:rPr>
              <w:t>i</w:t>
            </w:r>
            <w:r>
              <w:rPr>
                <w:b/>
                <w:spacing w:val="3"/>
              </w:rPr>
              <w:t>f</w:t>
            </w:r>
            <w:r>
              <w:rPr>
                <w:b/>
              </w:rPr>
              <w:t xml:space="preserve">y </w:t>
            </w:r>
            <w:proofErr w:type="spellStart"/>
            <w:r>
              <w:rPr>
                <w:b/>
                <w:spacing w:val="1"/>
              </w:rPr>
              <w:t>re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-1"/>
              </w:rPr>
              <w:t>u</w:t>
            </w:r>
            <w:r>
              <w:rPr>
                <w:b/>
              </w:rPr>
              <w:t>l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-5"/>
              </w:rPr>
              <w:t>.</w:t>
            </w:r>
            <w:r>
              <w:rPr>
                <w:b/>
                <w:spacing w:val="1"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y</w:t>
            </w:r>
            <w:proofErr w:type="spellEnd"/>
            <w:r>
              <w:rPr>
                <w:b/>
              </w:rPr>
              <w:t xml:space="preserve"> a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4"/>
              </w:rPr>
              <w:t>c</w:t>
            </w:r>
            <w:r>
              <w:rPr>
                <w:b/>
                <w:spacing w:val="1"/>
              </w:rPr>
              <w:t>r</w:t>
            </w:r>
            <w:r>
              <w:rPr>
                <w:b/>
                <w:spacing w:val="-1"/>
              </w:rPr>
              <w:t>u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a</w:t>
            </w:r>
            <w:r>
              <w:rPr>
                <w:b/>
              </w:rPr>
              <w:t>l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3"/>
              </w:rPr>
              <w:t>f</w:t>
            </w:r>
            <w:r>
              <w:rPr>
                <w:b/>
              </w:rPr>
              <w:t>or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4"/>
              </w:rPr>
              <w:t>e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b</w:t>
            </w:r>
            <w:r>
              <w:rPr>
                <w:b/>
              </w:rPr>
              <w:t>l</w:t>
            </w:r>
            <w:r>
              <w:rPr>
                <w:b/>
                <w:spacing w:val="-1"/>
              </w:rPr>
              <w:t>i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i</w:t>
            </w:r>
            <w:r>
              <w:rPr>
                <w:b/>
                <w:spacing w:val="-2"/>
              </w:rPr>
              <w:t>n</w:t>
            </w:r>
            <w:r>
              <w:rPr>
                <w:b/>
              </w:rPr>
              <w:t xml:space="preserve">g </w:t>
            </w:r>
            <w:r>
              <w:rPr>
                <w:b/>
                <w:spacing w:val="1"/>
              </w:rPr>
              <w:t>re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a</w:t>
            </w:r>
            <w:r>
              <w:rPr>
                <w:b/>
                <w:spacing w:val="-4"/>
              </w:rPr>
              <w:t>r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h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d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3"/>
              </w:rPr>
              <w:t>m</w:t>
            </w:r>
            <w:r>
              <w:rPr>
                <w:b/>
              </w:rPr>
              <w:t>ic a</w:t>
            </w:r>
            <w:r>
              <w:rPr>
                <w:b/>
                <w:spacing w:val="-1"/>
              </w:rPr>
              <w:t>n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 xml:space="preserve"> p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o</w:t>
            </w:r>
            <w:r>
              <w:rPr>
                <w:b/>
                <w:spacing w:val="3"/>
              </w:rPr>
              <w:t>f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2"/>
              </w:rPr>
              <w:t>ss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on</w:t>
            </w:r>
            <w:r>
              <w:rPr>
                <w:b/>
              </w:rPr>
              <w:t>al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r</w:t>
            </w:r>
            <w:r>
              <w:rPr>
                <w:b/>
                <w:spacing w:val="-4"/>
              </w:rPr>
              <w:t>e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og</w:t>
            </w:r>
            <w:r>
              <w:rPr>
                <w:b/>
                <w:spacing w:val="-1"/>
              </w:rPr>
              <w:t>n</w:t>
            </w:r>
            <w:r>
              <w:rPr>
                <w:b/>
              </w:rPr>
              <w:t>i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on</w:t>
            </w:r>
            <w:r>
              <w:rPr>
                <w:b/>
              </w:rPr>
              <w:t>.</w:t>
            </w:r>
          </w:p>
        </w:tc>
      </w:tr>
      <w:tr w:rsidR="00A77670">
        <w:trPr>
          <w:trHeight w:hRule="exact" w:val="1270"/>
        </w:trPr>
        <w:tc>
          <w:tcPr>
            <w:tcW w:w="52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77670" w:rsidRDefault="001D668B">
            <w:pPr>
              <w:spacing w:line="220" w:lineRule="exact"/>
              <w:ind w:left="462"/>
            </w:pPr>
            <w:r>
              <w:rPr>
                <w:b/>
                <w:spacing w:val="2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le of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1"/>
              </w:rPr>
              <w:t>r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 xml:space="preserve">icle 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-1"/>
              </w:rPr>
              <w:t>u</w:t>
            </w:r>
            <w:r>
              <w:rPr>
                <w:b/>
              </w:rPr>
              <w:t>i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b</w:t>
            </w:r>
            <w:r>
              <w:rPr>
                <w:b/>
              </w:rPr>
              <w:t>le?</w:t>
            </w:r>
          </w:p>
          <w:p w:rsidR="00A77670" w:rsidRDefault="001D668B">
            <w:pPr>
              <w:ind w:left="462"/>
            </w:pPr>
            <w:r>
              <w:rPr>
                <w:b/>
                <w:spacing w:val="-2"/>
              </w:rPr>
              <w:t>(</w:t>
            </w:r>
            <w:r>
              <w:rPr>
                <w:b/>
                <w:spacing w:val="2"/>
              </w:rPr>
              <w:t>I</w:t>
            </w:r>
            <w:r>
              <w:rPr>
                <w:b/>
              </w:rPr>
              <w:t>f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  <w:spacing w:val="-1"/>
              </w:rPr>
              <w:t>n</w:t>
            </w:r>
            <w:r>
              <w:rPr>
                <w:b/>
              </w:rPr>
              <w:t>ot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1"/>
              </w:rPr>
              <w:t>p</w:t>
            </w:r>
            <w:r>
              <w:rPr>
                <w:b/>
              </w:rPr>
              <w:t>lea</w:t>
            </w:r>
            <w:r>
              <w:rPr>
                <w:b/>
                <w:spacing w:val="2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-1"/>
              </w:rPr>
              <w:t>u</w:t>
            </w:r>
            <w:r>
              <w:rPr>
                <w:b/>
              </w:rPr>
              <w:t>gg</w:t>
            </w:r>
            <w:r>
              <w:rPr>
                <w:b/>
                <w:spacing w:val="-4"/>
              </w:rPr>
              <w:t>e</w:t>
            </w:r>
            <w:r>
              <w:rPr>
                <w:b/>
                <w:spacing w:val="2"/>
              </w:rPr>
              <w:t>s</w:t>
            </w:r>
            <w:r>
              <w:rPr>
                <w:b/>
              </w:rPr>
              <w:t>t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an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l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1"/>
              </w:rPr>
              <w:t>er</w:t>
            </w:r>
            <w:r>
              <w:rPr>
                <w:b/>
                <w:spacing w:val="-1"/>
              </w:rPr>
              <w:t>n</w:t>
            </w:r>
            <w:r>
              <w:rPr>
                <w:b/>
              </w:rPr>
              <w:t>a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v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le)</w:t>
            </w:r>
          </w:p>
        </w:tc>
        <w:tc>
          <w:tcPr>
            <w:tcW w:w="92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77670" w:rsidRDefault="001D668B">
            <w:pPr>
              <w:spacing w:line="220" w:lineRule="exact"/>
              <w:ind w:left="464"/>
            </w:pPr>
            <w:r>
              <w:rPr>
                <w:b/>
                <w:spacing w:val="1"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1"/>
              </w:rPr>
              <w:t>r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 xml:space="preserve">icle 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 xml:space="preserve">le 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goo</w:t>
            </w:r>
            <w:r>
              <w:rPr>
                <w:b/>
                <w:spacing w:val="-1"/>
              </w:rPr>
              <w:t>d</w:t>
            </w:r>
            <w:r>
              <w:rPr>
                <w:b/>
              </w:rPr>
              <w:t xml:space="preserve">. 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ow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v</w:t>
            </w:r>
            <w:r>
              <w:rPr>
                <w:b/>
                <w:spacing w:val="1"/>
              </w:rPr>
              <w:t>er</w:t>
            </w:r>
            <w:r>
              <w:rPr>
                <w:b/>
              </w:rPr>
              <w:t>, I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-1"/>
              </w:rPr>
              <w:t>u</w:t>
            </w:r>
            <w:r>
              <w:rPr>
                <w:b/>
              </w:rPr>
              <w:t>gg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2"/>
              </w:rPr>
              <w:t>s</w:t>
            </w:r>
            <w:r>
              <w:rPr>
                <w:b/>
              </w:rPr>
              <w:t>t</w:t>
            </w:r>
            <w:r>
              <w:rPr>
                <w:b/>
                <w:spacing w:val="-2"/>
              </w:rPr>
              <w:t xml:space="preserve"> t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u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or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2"/>
              </w:rPr>
              <w:t>s</w:t>
            </w:r>
            <w:r>
              <w:rPr>
                <w:b/>
              </w:rPr>
              <w:t xml:space="preserve">ay, </w:t>
            </w:r>
            <w:r>
              <w:rPr>
                <w:b/>
                <w:spacing w:val="-1"/>
              </w:rPr>
              <w:t>"</w:t>
            </w:r>
            <w:r>
              <w:rPr>
                <w:b/>
                <w:spacing w:val="1"/>
              </w:rPr>
              <w:t>Be</w:t>
            </w:r>
            <w:r>
              <w:rPr>
                <w:b/>
              </w:rPr>
              <w:t>yo</w:t>
            </w:r>
            <w:r>
              <w:rPr>
                <w:b/>
                <w:spacing w:val="-1"/>
              </w:rPr>
              <w:t>n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c</w:t>
            </w:r>
            <w:r>
              <w:rPr>
                <w:b/>
              </w:rPr>
              <w:t>o</w:t>
            </w:r>
            <w:r>
              <w:rPr>
                <w:b/>
                <w:spacing w:val="3"/>
              </w:rPr>
              <w:t>mm</w:t>
            </w:r>
            <w:r>
              <w:rPr>
                <w:b/>
              </w:rPr>
              <w:t>on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u</w:t>
            </w:r>
            <w:r>
              <w:rPr>
                <w:b/>
                <w:spacing w:val="-3"/>
              </w:rPr>
              <w:t>s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s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5"/>
              </w:rPr>
              <w:t>o</w:t>
            </w:r>
            <w:r>
              <w:rPr>
                <w:b/>
              </w:rPr>
              <w:t>f</w:t>
            </w:r>
          </w:p>
          <w:p w:rsidR="00A77670" w:rsidRDefault="001D668B">
            <w:pPr>
              <w:ind w:left="464"/>
            </w:pPr>
            <w:proofErr w:type="gramStart"/>
            <w:r>
              <w:rPr>
                <w:b/>
              </w:rPr>
              <w:t>a</w:t>
            </w:r>
            <w:r>
              <w:rPr>
                <w:b/>
                <w:spacing w:val="-1"/>
              </w:rPr>
              <w:t>n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3"/>
              </w:rPr>
              <w:t>m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a</w:t>
            </w:r>
            <w:r>
              <w:rPr>
                <w:b/>
                <w:spacing w:val="-2"/>
              </w:rPr>
              <w:t>:</w:t>
            </w:r>
            <w:r>
              <w:rPr>
                <w:b/>
              </w:rPr>
              <w:t>…</w:t>
            </w:r>
            <w:proofErr w:type="gramEnd"/>
            <w:r>
              <w:rPr>
                <w:b/>
              </w:rPr>
              <w:t>"</w:t>
            </w:r>
          </w:p>
        </w:tc>
        <w:tc>
          <w:tcPr>
            <w:tcW w:w="63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77670" w:rsidRDefault="001D668B">
            <w:pPr>
              <w:spacing w:line="220" w:lineRule="exact"/>
              <w:ind w:left="99"/>
            </w:pPr>
            <w:r>
              <w:rPr>
                <w:b/>
              </w:rPr>
              <w:t>Y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s</w:t>
            </w:r>
          </w:p>
        </w:tc>
      </w:tr>
      <w:tr w:rsidR="00A77670">
        <w:trPr>
          <w:trHeight w:hRule="exact" w:val="1270"/>
        </w:trPr>
        <w:tc>
          <w:tcPr>
            <w:tcW w:w="52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77670" w:rsidRDefault="001D668B">
            <w:pPr>
              <w:spacing w:line="220" w:lineRule="exact"/>
              <w:ind w:left="462" w:right="140"/>
            </w:pPr>
            <w:r>
              <w:rPr>
                <w:b/>
                <w:spacing w:val="2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b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a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t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1"/>
              </w:rPr>
              <w:t>r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 xml:space="preserve">icle </w:t>
            </w:r>
            <w:r>
              <w:rPr>
                <w:b/>
                <w:spacing w:val="1"/>
              </w:rPr>
              <w:t>c</w:t>
            </w:r>
            <w:r>
              <w:rPr>
                <w:b/>
                <w:spacing w:val="-5"/>
              </w:rPr>
              <w:t>o</w:t>
            </w:r>
            <w:r>
              <w:rPr>
                <w:b/>
                <w:spacing w:val="3"/>
              </w:rPr>
              <w:t>m</w:t>
            </w:r>
            <w:r>
              <w:rPr>
                <w:b/>
                <w:spacing w:val="-1"/>
              </w:rPr>
              <w:t>p</w:t>
            </w:r>
            <w:r>
              <w:rPr>
                <w:b/>
                <w:spacing w:val="1"/>
              </w:rPr>
              <w:t>re</w:t>
            </w:r>
            <w:r>
              <w:rPr>
                <w:b/>
                <w:spacing w:val="-1"/>
              </w:rPr>
              <w:t>h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1"/>
              </w:rPr>
              <w:t>n</w:t>
            </w:r>
            <w:r>
              <w:rPr>
                <w:b/>
                <w:spacing w:val="2"/>
              </w:rPr>
              <w:t>s</w:t>
            </w:r>
            <w:r>
              <w:rPr>
                <w:b/>
              </w:rPr>
              <w:t>i</w:t>
            </w:r>
            <w:r>
              <w:rPr>
                <w:b/>
                <w:spacing w:val="-6"/>
              </w:rPr>
              <w:t>v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 xml:space="preserve">? Do you 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-1"/>
              </w:rPr>
              <w:t>u</w:t>
            </w:r>
            <w:r>
              <w:rPr>
                <w:b/>
              </w:rPr>
              <w:t>gg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2"/>
              </w:rPr>
              <w:t>s</w:t>
            </w:r>
            <w:r>
              <w:rPr>
                <w:b/>
              </w:rPr>
              <w:t>t</w:t>
            </w:r>
            <w:r>
              <w:rPr>
                <w:b/>
                <w:spacing w:val="-2"/>
              </w:rPr>
              <w:t xml:space="preserve"> t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dd</w:t>
            </w:r>
            <w:r>
              <w:rPr>
                <w:b/>
              </w:rPr>
              <w:t>i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o</w:t>
            </w:r>
            <w:r>
              <w:rPr>
                <w:b/>
              </w:rPr>
              <w:t>n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2"/>
              </w:rPr>
              <w:t>(</w:t>
            </w:r>
            <w:r>
              <w:rPr>
                <w:b/>
              </w:rPr>
              <w:t>or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1"/>
              </w:rPr>
              <w:t>d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le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4"/>
              </w:rPr>
              <w:t>o</w:t>
            </w:r>
            <w:r>
              <w:rPr>
                <w:b/>
                <w:spacing w:val="-1"/>
              </w:rPr>
              <w:t>n</w:t>
            </w:r>
            <w:r>
              <w:rPr>
                <w:b/>
              </w:rPr>
              <w:t>)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  <w:spacing w:val="2"/>
              </w:rPr>
              <w:t>s</w:t>
            </w:r>
            <w:r>
              <w:rPr>
                <w:b/>
              </w:rPr>
              <w:t>o</w:t>
            </w:r>
            <w:r>
              <w:rPr>
                <w:b/>
                <w:spacing w:val="3"/>
              </w:rPr>
              <w:t>m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1"/>
              </w:rPr>
              <w:t>p</w:t>
            </w:r>
            <w:r>
              <w:rPr>
                <w:b/>
              </w:rPr>
              <w:t>o</w:t>
            </w:r>
            <w:r>
              <w:rPr>
                <w:b/>
                <w:spacing w:val="-1"/>
              </w:rPr>
              <w:t>in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s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n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 xml:space="preserve">is 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1"/>
              </w:rPr>
              <w:t>ec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on</w:t>
            </w:r>
            <w:r>
              <w:rPr>
                <w:b/>
              </w:rPr>
              <w:t xml:space="preserve">? </w:t>
            </w:r>
            <w:r>
              <w:rPr>
                <w:b/>
                <w:spacing w:val="-2"/>
              </w:rPr>
              <w:t>P</w:t>
            </w:r>
            <w:r>
              <w:rPr>
                <w:b/>
              </w:rPr>
              <w:t>lea</w:t>
            </w:r>
            <w:r>
              <w:rPr>
                <w:b/>
                <w:spacing w:val="2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w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i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yo</w:t>
            </w:r>
            <w:r>
              <w:rPr>
                <w:b/>
                <w:spacing w:val="-1"/>
              </w:rPr>
              <w:t>u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-1"/>
              </w:rPr>
              <w:t>u</w:t>
            </w:r>
            <w:r>
              <w:rPr>
                <w:b/>
              </w:rPr>
              <w:t>gg</w:t>
            </w:r>
            <w:r>
              <w:rPr>
                <w:b/>
                <w:spacing w:val="-4"/>
              </w:rPr>
              <w:t>e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on</w:t>
            </w:r>
            <w:r>
              <w:rPr>
                <w:b/>
              </w:rPr>
              <w:t>s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1"/>
              </w:rPr>
              <w:t>h</w:t>
            </w:r>
            <w:r>
              <w:rPr>
                <w:b/>
                <w:spacing w:val="1"/>
              </w:rPr>
              <w:t>ere</w:t>
            </w:r>
            <w:r>
              <w:rPr>
                <w:b/>
              </w:rPr>
              <w:t>.</w:t>
            </w:r>
          </w:p>
        </w:tc>
        <w:tc>
          <w:tcPr>
            <w:tcW w:w="92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77670" w:rsidRDefault="001D668B">
            <w:pPr>
              <w:spacing w:line="220" w:lineRule="exact"/>
              <w:ind w:left="464" w:right="233"/>
            </w:pPr>
            <w:r>
              <w:rPr>
                <w:b/>
                <w:spacing w:val="1"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-1"/>
              </w:rPr>
              <w:t>u</w:t>
            </w:r>
            <w:r>
              <w:rPr>
                <w:b/>
                <w:spacing w:val="-2"/>
              </w:rPr>
              <w:t>m</w:t>
            </w:r>
            <w:r>
              <w:rPr>
                <w:b/>
                <w:spacing w:val="3"/>
              </w:rPr>
              <w:t>m</w:t>
            </w:r>
            <w:r>
              <w:rPr>
                <w:b/>
              </w:rPr>
              <w:t>a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 xml:space="preserve">y 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goo</w:t>
            </w:r>
            <w:r>
              <w:rPr>
                <w:b/>
                <w:spacing w:val="-1"/>
              </w:rPr>
              <w:t>d</w:t>
            </w:r>
            <w:r>
              <w:rPr>
                <w:b/>
              </w:rPr>
              <w:t xml:space="preserve">, </w:t>
            </w:r>
            <w:r>
              <w:rPr>
                <w:b/>
                <w:spacing w:val="-1"/>
              </w:rPr>
              <w:t>bu</w:t>
            </w:r>
            <w:r>
              <w:rPr>
                <w:b/>
              </w:rPr>
              <w:t>t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I</w:t>
            </w:r>
            <w:r>
              <w:rPr>
                <w:b/>
                <w:spacing w:val="2"/>
              </w:rPr>
              <w:t xml:space="preserve"> s</w:t>
            </w:r>
            <w:r>
              <w:rPr>
                <w:b/>
                <w:spacing w:val="-1"/>
              </w:rPr>
              <w:t>u</w:t>
            </w:r>
            <w:r>
              <w:rPr>
                <w:b/>
              </w:rPr>
              <w:t>gg</w:t>
            </w:r>
            <w:r>
              <w:rPr>
                <w:b/>
                <w:spacing w:val="-4"/>
              </w:rPr>
              <w:t>e</w:t>
            </w:r>
            <w:r>
              <w:rPr>
                <w:b/>
                <w:spacing w:val="2"/>
              </w:rPr>
              <w:t>s</w:t>
            </w:r>
            <w:r>
              <w:rPr>
                <w:b/>
              </w:rPr>
              <w:t>t</w:t>
            </w:r>
            <w:r>
              <w:rPr>
                <w:b/>
                <w:spacing w:val="-2"/>
              </w:rPr>
              <w:t xml:space="preserve"> t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u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or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-1"/>
              </w:rPr>
              <w:t>p</w:t>
            </w:r>
            <w:r>
              <w:rPr>
                <w:b/>
                <w:spacing w:val="1"/>
              </w:rPr>
              <w:t>ec</w:t>
            </w:r>
            <w:r>
              <w:rPr>
                <w:b/>
              </w:rPr>
              <w:t>i</w:t>
            </w:r>
            <w:r>
              <w:rPr>
                <w:b/>
                <w:spacing w:val="3"/>
              </w:rPr>
              <w:t>f</w:t>
            </w:r>
            <w:r>
              <w:rPr>
                <w:b/>
              </w:rPr>
              <w:t xml:space="preserve">y 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3"/>
              </w:rPr>
              <w:t>s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2"/>
              </w:rPr>
              <w:t>tt</w:t>
            </w:r>
            <w:r>
              <w:rPr>
                <w:b/>
              </w:rPr>
              <w:t>i</w:t>
            </w:r>
            <w:r>
              <w:rPr>
                <w:b/>
                <w:spacing w:val="-2"/>
              </w:rPr>
              <w:t>n</w:t>
            </w:r>
            <w:r>
              <w:rPr>
                <w:b/>
              </w:rPr>
              <w:t xml:space="preserve">g </w:t>
            </w:r>
            <w:r>
              <w:rPr>
                <w:b/>
                <w:spacing w:val="-2"/>
              </w:rPr>
              <w:t>(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o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-1"/>
              </w:rPr>
              <w:t>p</w:t>
            </w:r>
            <w:r>
              <w:rPr>
                <w:b/>
                <w:spacing w:val="4"/>
              </w:rPr>
              <w:t>i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l</w:t>
            </w:r>
            <w:r>
              <w:rPr>
                <w:b/>
              </w:rPr>
              <w:t xml:space="preserve">, 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i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y, a</w:t>
            </w:r>
            <w:r>
              <w:rPr>
                <w:b/>
                <w:spacing w:val="-1"/>
              </w:rPr>
              <w:t>n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o</w:t>
            </w:r>
            <w:r>
              <w:rPr>
                <w:b/>
                <w:spacing w:val="4"/>
              </w:rPr>
              <w:t>u</w:t>
            </w:r>
            <w:r>
              <w:rPr>
                <w:b/>
                <w:spacing w:val="-1"/>
              </w:rPr>
              <w:t>n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y)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at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 xml:space="preserve">is 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ag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 xml:space="preserve">. </w:t>
            </w:r>
            <w:r>
              <w:rPr>
                <w:b/>
                <w:spacing w:val="2"/>
              </w:rPr>
              <w:t>I</w:t>
            </w:r>
            <w:r>
              <w:rPr>
                <w:b/>
              </w:rPr>
              <w:t>t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wo</w:t>
            </w:r>
            <w:r>
              <w:rPr>
                <w:b/>
                <w:spacing w:val="-1"/>
              </w:rPr>
              <w:t>u</w:t>
            </w:r>
            <w:r>
              <w:rPr>
                <w:b/>
              </w:rPr>
              <w:t>ld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l</w:t>
            </w:r>
            <w:r>
              <w:rPr>
                <w:b/>
                <w:spacing w:val="2"/>
              </w:rPr>
              <w:t>s</w:t>
            </w:r>
            <w:r>
              <w:rPr>
                <w:b/>
              </w:rPr>
              <w:t xml:space="preserve">o </w:t>
            </w:r>
            <w:r>
              <w:rPr>
                <w:b/>
                <w:spacing w:val="-1"/>
              </w:rPr>
              <w:t>b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1"/>
              </w:rPr>
              <w:t>h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l</w:t>
            </w:r>
            <w:r>
              <w:rPr>
                <w:b/>
                <w:spacing w:val="-2"/>
              </w:rPr>
              <w:t>p</w:t>
            </w:r>
            <w:r>
              <w:rPr>
                <w:b/>
                <w:spacing w:val="3"/>
              </w:rPr>
              <w:t>f</w:t>
            </w:r>
            <w:r>
              <w:rPr>
                <w:b/>
                <w:spacing w:val="-1"/>
              </w:rPr>
              <w:t>u</w:t>
            </w:r>
            <w:r>
              <w:rPr>
                <w:b/>
              </w:rPr>
              <w:t>l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if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u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or</w:t>
            </w:r>
            <w:r>
              <w:rPr>
                <w:b/>
                <w:spacing w:val="1"/>
              </w:rPr>
              <w:t xml:space="preserve"> c</w:t>
            </w:r>
            <w:r>
              <w:rPr>
                <w:b/>
              </w:rPr>
              <w:t>l</w:t>
            </w:r>
            <w:r>
              <w:rPr>
                <w:b/>
                <w:spacing w:val="-1"/>
              </w:rPr>
              <w:t>a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i</w:t>
            </w:r>
            <w:r>
              <w:rPr>
                <w:b/>
                <w:spacing w:val="3"/>
              </w:rPr>
              <w:t>f</w:t>
            </w:r>
            <w:r>
              <w:rPr>
                <w:b/>
              </w:rPr>
              <w:t>ied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at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Di</w:t>
            </w:r>
            <w:r>
              <w:rPr>
                <w:b/>
                <w:spacing w:val="-1"/>
              </w:rPr>
              <w:t>a</w:t>
            </w:r>
            <w:r>
              <w:rPr>
                <w:b/>
                <w:spacing w:val="3"/>
              </w:rPr>
              <w:t>m</w:t>
            </w:r>
            <w:r>
              <w:rPr>
                <w:b/>
              </w:rPr>
              <w:t>o</w:t>
            </w:r>
            <w:r>
              <w:rPr>
                <w:b/>
                <w:spacing w:val="-1"/>
              </w:rPr>
              <w:t>n</w:t>
            </w:r>
            <w:r>
              <w:rPr>
                <w:b/>
                <w:spacing w:val="3"/>
              </w:rPr>
              <w:t>d</w:t>
            </w:r>
            <w:r>
              <w:rPr>
                <w:b/>
                <w:spacing w:val="-2"/>
              </w:rPr>
              <w:t>-</w:t>
            </w:r>
            <w:proofErr w:type="spellStart"/>
            <w:r>
              <w:rPr>
                <w:b/>
                <w:spacing w:val="1"/>
              </w:rPr>
              <w:t>B</w:t>
            </w:r>
            <w:r>
              <w:rPr>
                <w:b/>
              </w:rPr>
              <w:t>l</w:t>
            </w:r>
            <w:r>
              <w:rPr>
                <w:b/>
                <w:spacing w:val="-1"/>
              </w:rPr>
              <w:t>a</w:t>
            </w:r>
            <w:r>
              <w:rPr>
                <w:b/>
                <w:spacing w:val="1"/>
              </w:rPr>
              <w:t>c</w:t>
            </w:r>
            <w:r>
              <w:rPr>
                <w:b/>
                <w:spacing w:val="-1"/>
              </w:rPr>
              <w:t>k</w:t>
            </w:r>
            <w:r>
              <w:rPr>
                <w:b/>
                <w:spacing w:val="3"/>
              </w:rPr>
              <w:t>f</w:t>
            </w:r>
            <w:r>
              <w:rPr>
                <w:b/>
              </w:rPr>
              <w:t>an</w:t>
            </w:r>
            <w:proofErr w:type="spellEnd"/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n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3"/>
              </w:rPr>
              <w:t>m</w:t>
            </w:r>
            <w:r>
              <w:rPr>
                <w:b/>
              </w:rPr>
              <w:t>ia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w</w:t>
            </w:r>
            <w:r>
              <w:rPr>
                <w:b/>
                <w:spacing w:val="-5"/>
              </w:rPr>
              <w:t>a</w:t>
            </w:r>
            <w:r>
              <w:rPr>
                <w:b/>
              </w:rPr>
              <w:t>s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1"/>
              </w:rPr>
              <w:t>n</w:t>
            </w:r>
            <w:r>
              <w:rPr>
                <w:b/>
              </w:rPr>
              <w:t xml:space="preserve">ot 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o</w:t>
            </w:r>
            <w:r>
              <w:rPr>
                <w:b/>
                <w:spacing w:val="-1"/>
              </w:rPr>
              <w:t>n</w:t>
            </w:r>
            <w:r>
              <w:rPr>
                <w:b/>
                <w:spacing w:val="2"/>
              </w:rPr>
              <w:t>s</w:t>
            </w:r>
            <w:r>
              <w:rPr>
                <w:b/>
              </w:rPr>
              <w:t>i</w:t>
            </w:r>
            <w:r>
              <w:rPr>
                <w:b/>
                <w:spacing w:val="-2"/>
              </w:rPr>
              <w:t>d</w:t>
            </w:r>
            <w:r>
              <w:rPr>
                <w:b/>
                <w:spacing w:val="1"/>
              </w:rPr>
              <w:t>ere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as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3"/>
              </w:rPr>
              <w:t>f</w:t>
            </w:r>
            <w:r>
              <w:rPr>
                <w:b/>
              </w:rPr>
              <w:t>ir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1"/>
              </w:rPr>
              <w:t>t</w:t>
            </w:r>
            <w:r>
              <w:rPr>
                <w:b/>
                <w:spacing w:val="-2"/>
              </w:rPr>
              <w:t>-</w:t>
            </w:r>
            <w:r>
              <w:rPr>
                <w:b/>
              </w:rPr>
              <w:t>l</w:t>
            </w:r>
            <w:r>
              <w:rPr>
                <w:b/>
                <w:spacing w:val="-1"/>
              </w:rPr>
              <w:t>in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1"/>
              </w:rPr>
              <w:t>d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a</w:t>
            </w:r>
            <w:r>
              <w:rPr>
                <w:b/>
              </w:rPr>
              <w:t>g</w:t>
            </w:r>
            <w:r>
              <w:rPr>
                <w:b/>
                <w:spacing w:val="-1"/>
              </w:rPr>
              <w:t>n</w:t>
            </w:r>
            <w:r>
              <w:rPr>
                <w:b/>
              </w:rPr>
              <w:t>o</w:t>
            </w:r>
            <w:r>
              <w:rPr>
                <w:b/>
                <w:spacing w:val="2"/>
              </w:rPr>
              <w:t>s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s</w:t>
            </w:r>
            <w:r>
              <w:rPr>
                <w:b/>
              </w:rPr>
              <w:t>.</w:t>
            </w:r>
          </w:p>
          <w:p w:rsidR="00A77670" w:rsidRDefault="00A77670">
            <w:pPr>
              <w:spacing w:before="7" w:line="220" w:lineRule="exact"/>
              <w:rPr>
                <w:sz w:val="22"/>
                <w:szCs w:val="22"/>
              </w:rPr>
            </w:pPr>
          </w:p>
          <w:p w:rsidR="00A77670" w:rsidRDefault="001D668B">
            <w:pPr>
              <w:ind w:left="464"/>
            </w:pPr>
            <w:r>
              <w:rPr>
                <w:b/>
                <w:spacing w:val="-1"/>
              </w:rPr>
              <w:t>K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ywo</w:t>
            </w:r>
            <w:r>
              <w:rPr>
                <w:b/>
                <w:spacing w:val="1"/>
              </w:rPr>
              <w:t>r</w:t>
            </w:r>
            <w:r>
              <w:rPr>
                <w:b/>
                <w:spacing w:val="-1"/>
              </w:rPr>
              <w:t>d</w:t>
            </w:r>
            <w:r>
              <w:rPr>
                <w:b/>
              </w:rPr>
              <w:t>s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l</w:t>
            </w:r>
            <w:r>
              <w:rPr>
                <w:b/>
                <w:spacing w:val="2"/>
              </w:rPr>
              <w:t>s</w:t>
            </w:r>
            <w:r>
              <w:rPr>
                <w:b/>
              </w:rPr>
              <w:t>o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3"/>
              </w:rPr>
              <w:t>m</w:t>
            </w:r>
            <w:r>
              <w:rPr>
                <w:b/>
              </w:rPr>
              <w:t>i</w:t>
            </w:r>
            <w:r>
              <w:rPr>
                <w:b/>
                <w:spacing w:val="-3"/>
              </w:rPr>
              <w:t>s</w:t>
            </w:r>
            <w:r>
              <w:rPr>
                <w:b/>
                <w:spacing w:val="2"/>
              </w:rPr>
              <w:t>s</w:t>
            </w:r>
            <w:r>
              <w:rPr>
                <w:b/>
              </w:rPr>
              <w:t>i</w:t>
            </w:r>
            <w:r>
              <w:rPr>
                <w:b/>
                <w:spacing w:val="-2"/>
              </w:rPr>
              <w:t>n</w:t>
            </w:r>
            <w:r>
              <w:rPr>
                <w:b/>
              </w:rPr>
              <w:t>g.</w:t>
            </w:r>
          </w:p>
        </w:tc>
        <w:tc>
          <w:tcPr>
            <w:tcW w:w="63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77670" w:rsidRDefault="001D668B">
            <w:pPr>
              <w:spacing w:line="220" w:lineRule="exact"/>
              <w:ind w:left="99"/>
            </w:pPr>
            <w:r>
              <w:rPr>
                <w:b/>
                <w:spacing w:val="2"/>
              </w:rPr>
              <w:t>I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s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o</w:t>
            </w:r>
            <w:r>
              <w:rPr>
                <w:b/>
                <w:spacing w:val="3"/>
              </w:rPr>
              <w:t>m</w:t>
            </w:r>
            <w:r>
              <w:rPr>
                <w:b/>
                <w:spacing w:val="-1"/>
              </w:rPr>
              <w:t>p</w:t>
            </w:r>
            <w:r>
              <w:rPr>
                <w:b/>
                <w:spacing w:val="-4"/>
              </w:rPr>
              <w:t>r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1"/>
              </w:rPr>
              <w:t>h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1"/>
              </w:rPr>
              <w:t>n</w:t>
            </w:r>
            <w:r>
              <w:rPr>
                <w:b/>
                <w:spacing w:val="2"/>
              </w:rPr>
              <w:t>s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v</w:t>
            </w:r>
            <w:r>
              <w:rPr>
                <w:b/>
              </w:rPr>
              <w:t>e</w:t>
            </w:r>
          </w:p>
        </w:tc>
      </w:tr>
      <w:tr w:rsidR="00A77670">
        <w:trPr>
          <w:trHeight w:hRule="exact" w:val="715"/>
        </w:trPr>
        <w:tc>
          <w:tcPr>
            <w:tcW w:w="52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77670" w:rsidRDefault="001D668B">
            <w:pPr>
              <w:spacing w:line="220" w:lineRule="exact"/>
              <w:ind w:left="462"/>
            </w:pPr>
            <w:r>
              <w:rPr>
                <w:b/>
                <w:spacing w:val="2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3"/>
              </w:rPr>
              <w:t>m</w:t>
            </w: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nu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-4"/>
              </w:rPr>
              <w:t>c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i</w:t>
            </w:r>
            <w:r>
              <w:rPr>
                <w:b/>
                <w:spacing w:val="-2"/>
              </w:rPr>
              <w:t>p</w:t>
            </w:r>
            <w:r>
              <w:rPr>
                <w:b/>
              </w:rPr>
              <w:t>t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ie</w:t>
            </w:r>
            <w:r>
              <w:rPr>
                <w:b/>
                <w:spacing w:val="-1"/>
              </w:rPr>
              <w:t>n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3"/>
              </w:rPr>
              <w:t>f</w:t>
            </w:r>
            <w:r>
              <w:rPr>
                <w:b/>
              </w:rPr>
              <w:t>ica</w:t>
            </w:r>
            <w:r>
              <w:rPr>
                <w:b/>
                <w:spacing w:val="-1"/>
              </w:rPr>
              <w:t>l</w:t>
            </w:r>
            <w:r>
              <w:rPr>
                <w:b/>
              </w:rPr>
              <w:t>l</w:t>
            </w:r>
            <w:r>
              <w:rPr>
                <w:b/>
                <w:spacing w:val="-1"/>
              </w:rPr>
              <w:t>y</w:t>
            </w:r>
            <w:r>
              <w:rPr>
                <w:b/>
              </w:rPr>
              <w:t xml:space="preserve">, 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o</w:t>
            </w:r>
            <w:r>
              <w:rPr>
                <w:b/>
                <w:spacing w:val="1"/>
              </w:rPr>
              <w:t>r</w:t>
            </w:r>
            <w:r>
              <w:rPr>
                <w:b/>
                <w:spacing w:val="-4"/>
              </w:rPr>
              <w:t>r</w:t>
            </w:r>
            <w:r>
              <w:rPr>
                <w:b/>
                <w:spacing w:val="1"/>
              </w:rPr>
              <w:t>ec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 xml:space="preserve">? </w:t>
            </w:r>
            <w:r>
              <w:rPr>
                <w:b/>
                <w:spacing w:val="-2"/>
              </w:rPr>
              <w:t>P</w:t>
            </w:r>
            <w:r>
              <w:rPr>
                <w:b/>
              </w:rPr>
              <w:t>lea</w:t>
            </w:r>
            <w:r>
              <w:rPr>
                <w:b/>
                <w:spacing w:val="2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w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i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e</w:t>
            </w:r>
          </w:p>
          <w:p w:rsidR="00A77670" w:rsidRDefault="001D668B">
            <w:pPr>
              <w:ind w:left="462"/>
            </w:pPr>
            <w:r>
              <w:rPr>
                <w:b/>
                <w:spacing w:val="-1"/>
              </w:rPr>
              <w:t>h</w:t>
            </w:r>
            <w:r>
              <w:rPr>
                <w:b/>
                <w:spacing w:val="1"/>
              </w:rPr>
              <w:t>ere</w:t>
            </w:r>
            <w:r>
              <w:rPr>
                <w:b/>
              </w:rPr>
              <w:t>.</w:t>
            </w:r>
          </w:p>
        </w:tc>
        <w:tc>
          <w:tcPr>
            <w:tcW w:w="92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77670" w:rsidRDefault="001D668B">
            <w:pPr>
              <w:spacing w:line="220" w:lineRule="exact"/>
              <w:ind w:left="104"/>
            </w:pPr>
            <w:r>
              <w:rPr>
                <w:b/>
                <w:spacing w:val="1"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3"/>
              </w:rPr>
              <w:t>m</w:t>
            </w: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nu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1"/>
              </w:rPr>
              <w:t>cr</w:t>
            </w:r>
            <w:r>
              <w:rPr>
                <w:b/>
              </w:rPr>
              <w:t>i</w:t>
            </w:r>
            <w:r>
              <w:rPr>
                <w:b/>
                <w:spacing w:val="-2"/>
              </w:rPr>
              <w:t>p</w:t>
            </w:r>
            <w:r>
              <w:rPr>
                <w:b/>
              </w:rPr>
              <w:t>t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ie</w:t>
            </w:r>
            <w:r>
              <w:rPr>
                <w:b/>
                <w:spacing w:val="-1"/>
              </w:rPr>
              <w:t>n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3"/>
              </w:rPr>
              <w:t>f</w:t>
            </w:r>
            <w:r>
              <w:rPr>
                <w:b/>
              </w:rPr>
              <w:t>ica</w:t>
            </w:r>
            <w:r>
              <w:rPr>
                <w:b/>
                <w:spacing w:val="-1"/>
              </w:rPr>
              <w:t>l</w:t>
            </w:r>
            <w:r>
              <w:rPr>
                <w:b/>
              </w:rPr>
              <w:t>ly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2"/>
              </w:rPr>
              <w:t>s</w:t>
            </w:r>
            <w:r>
              <w:rPr>
                <w:b/>
              </w:rPr>
              <w:t>o</w:t>
            </w:r>
            <w:r>
              <w:rPr>
                <w:b/>
                <w:spacing w:val="-1"/>
              </w:rPr>
              <w:t>und</w:t>
            </w:r>
            <w:r>
              <w:rPr>
                <w:b/>
              </w:rPr>
              <w:t>.</w:t>
            </w:r>
          </w:p>
        </w:tc>
        <w:tc>
          <w:tcPr>
            <w:tcW w:w="63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77670" w:rsidRDefault="001D668B">
            <w:pPr>
              <w:spacing w:line="220" w:lineRule="exact"/>
              <w:ind w:left="99"/>
            </w:pPr>
            <w:r>
              <w:rPr>
                <w:b/>
              </w:rPr>
              <w:t>Y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s</w:t>
            </w:r>
          </w:p>
        </w:tc>
      </w:tr>
      <w:tr w:rsidR="00A77670">
        <w:trPr>
          <w:trHeight w:hRule="exact" w:val="715"/>
        </w:trPr>
        <w:tc>
          <w:tcPr>
            <w:tcW w:w="52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77670" w:rsidRDefault="001D668B">
            <w:pPr>
              <w:spacing w:line="220" w:lineRule="exact"/>
              <w:ind w:left="462" w:right="321"/>
            </w:pPr>
            <w:r>
              <w:rPr>
                <w:b/>
              </w:rPr>
              <w:t>A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re</w:t>
            </w:r>
            <w:r>
              <w:rPr>
                <w:b/>
                <w:spacing w:val="-2"/>
              </w:rPr>
              <w:t>f</w:t>
            </w:r>
            <w:r>
              <w:rPr>
                <w:b/>
                <w:spacing w:val="1"/>
              </w:rPr>
              <w:t>ere</w:t>
            </w:r>
            <w:r>
              <w:rPr>
                <w:b/>
                <w:spacing w:val="-1"/>
              </w:rPr>
              <w:t>n</w:t>
            </w:r>
            <w:r>
              <w:rPr>
                <w:b/>
                <w:spacing w:val="1"/>
              </w:rPr>
              <w:t>c</w:t>
            </w:r>
            <w:r>
              <w:rPr>
                <w:b/>
                <w:spacing w:val="-4"/>
              </w:rPr>
              <w:t>e</w:t>
            </w:r>
            <w:r>
              <w:rPr>
                <w:b/>
              </w:rPr>
              <w:t>s</w:t>
            </w:r>
            <w:r>
              <w:rPr>
                <w:b/>
                <w:spacing w:val="2"/>
              </w:rPr>
              <w:t xml:space="preserve"> s</w:t>
            </w:r>
            <w:r>
              <w:rPr>
                <w:b/>
                <w:spacing w:val="-6"/>
              </w:rPr>
              <w:t>u</w:t>
            </w:r>
            <w:r>
              <w:rPr>
                <w:b/>
                <w:spacing w:val="3"/>
              </w:rPr>
              <w:t>ff</w:t>
            </w:r>
            <w:r>
              <w:rPr>
                <w:b/>
                <w:spacing w:val="-6"/>
              </w:rPr>
              <w:t>i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ie</w:t>
            </w:r>
            <w:r>
              <w:rPr>
                <w:b/>
                <w:spacing w:val="-1"/>
              </w:rPr>
              <w:t>n</w:t>
            </w:r>
            <w:r>
              <w:rPr>
                <w:b/>
              </w:rPr>
              <w:t>t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n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rece</w:t>
            </w:r>
            <w:r>
              <w:rPr>
                <w:b/>
                <w:spacing w:val="-1"/>
              </w:rPr>
              <w:t>n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 xml:space="preserve">? </w:t>
            </w:r>
            <w:r>
              <w:rPr>
                <w:b/>
                <w:spacing w:val="2"/>
              </w:rPr>
              <w:t>I</w:t>
            </w:r>
            <w:r>
              <w:rPr>
                <w:b/>
              </w:rPr>
              <w:t>f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>you</w:t>
            </w:r>
            <w:r>
              <w:rPr>
                <w:b/>
                <w:spacing w:val="-1"/>
              </w:rPr>
              <w:t xml:space="preserve"> h</w:t>
            </w:r>
            <w:r>
              <w:rPr>
                <w:b/>
              </w:rPr>
              <w:t xml:space="preserve">ave 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-1"/>
              </w:rPr>
              <w:t>u</w:t>
            </w:r>
            <w:r>
              <w:rPr>
                <w:b/>
              </w:rPr>
              <w:t>gg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on</w:t>
            </w:r>
            <w:r>
              <w:rPr>
                <w:b/>
              </w:rPr>
              <w:t>s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dd</w:t>
            </w:r>
            <w:r>
              <w:rPr>
                <w:b/>
              </w:rPr>
              <w:t>i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on</w:t>
            </w:r>
            <w:r>
              <w:rPr>
                <w:b/>
              </w:rPr>
              <w:t>al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re</w:t>
            </w:r>
            <w:r>
              <w:rPr>
                <w:b/>
                <w:spacing w:val="3"/>
              </w:rPr>
              <w:t>f</w:t>
            </w:r>
            <w:r>
              <w:rPr>
                <w:b/>
                <w:spacing w:val="-4"/>
              </w:rPr>
              <w:t>e</w:t>
            </w:r>
            <w:r>
              <w:rPr>
                <w:b/>
                <w:spacing w:val="1"/>
              </w:rPr>
              <w:t>re</w:t>
            </w:r>
            <w:r>
              <w:rPr>
                <w:b/>
                <w:spacing w:val="-1"/>
              </w:rPr>
              <w:t>n</w:t>
            </w:r>
            <w:r>
              <w:rPr>
                <w:b/>
                <w:spacing w:val="1"/>
              </w:rPr>
              <w:t>ce</w:t>
            </w:r>
            <w:r>
              <w:rPr>
                <w:b/>
                <w:spacing w:val="2"/>
              </w:rPr>
              <w:t>s</w:t>
            </w:r>
            <w:r>
              <w:rPr>
                <w:b/>
              </w:rPr>
              <w:t xml:space="preserve">, </w:t>
            </w:r>
            <w:r>
              <w:rPr>
                <w:b/>
                <w:spacing w:val="-1"/>
              </w:rPr>
              <w:t>p</w:t>
            </w:r>
            <w:r>
              <w:rPr>
                <w:b/>
              </w:rPr>
              <w:t>le</w:t>
            </w:r>
            <w:r>
              <w:rPr>
                <w:b/>
                <w:spacing w:val="-5"/>
              </w:rPr>
              <w:t>a</w:t>
            </w:r>
            <w:r>
              <w:rPr>
                <w:b/>
                <w:spacing w:val="2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3"/>
              </w:rPr>
              <w:t>m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1"/>
              </w:rPr>
              <w:t>n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o</w:t>
            </w:r>
            <w:r>
              <w:rPr>
                <w:b/>
              </w:rPr>
              <w:t xml:space="preserve">n 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m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2"/>
              </w:rPr>
              <w:t xml:space="preserve"> t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re</w:t>
            </w:r>
            <w:r>
              <w:rPr>
                <w:b/>
              </w:rPr>
              <w:t>v</w:t>
            </w:r>
            <w:r>
              <w:rPr>
                <w:b/>
                <w:spacing w:val="-1"/>
              </w:rPr>
              <w:t>i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 xml:space="preserve">w </w:t>
            </w:r>
            <w:r>
              <w:rPr>
                <w:b/>
                <w:spacing w:val="3"/>
              </w:rPr>
              <w:t>f</w:t>
            </w:r>
            <w:r>
              <w:rPr>
                <w:b/>
              </w:rPr>
              <w:t>o</w:t>
            </w:r>
            <w:r>
              <w:rPr>
                <w:b/>
                <w:spacing w:val="-4"/>
              </w:rPr>
              <w:t>r</w:t>
            </w:r>
            <w:r>
              <w:rPr>
                <w:b/>
                <w:spacing w:val="3"/>
              </w:rPr>
              <w:t>m</w:t>
            </w:r>
            <w:r>
              <w:rPr>
                <w:b/>
              </w:rPr>
              <w:t>.</w:t>
            </w:r>
          </w:p>
        </w:tc>
        <w:tc>
          <w:tcPr>
            <w:tcW w:w="92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77670" w:rsidRDefault="001D668B">
            <w:pPr>
              <w:spacing w:line="220" w:lineRule="exact"/>
              <w:ind w:left="104"/>
            </w:pPr>
            <w:r>
              <w:rPr>
                <w:b/>
                <w:spacing w:val="1"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re</w:t>
            </w:r>
            <w:r>
              <w:rPr>
                <w:b/>
                <w:spacing w:val="-2"/>
              </w:rPr>
              <w:t>f</w:t>
            </w:r>
            <w:r>
              <w:rPr>
                <w:b/>
                <w:spacing w:val="1"/>
              </w:rPr>
              <w:t>ere</w:t>
            </w:r>
            <w:r>
              <w:rPr>
                <w:b/>
                <w:spacing w:val="-1"/>
              </w:rPr>
              <w:t>n</w:t>
            </w:r>
            <w:r>
              <w:rPr>
                <w:b/>
                <w:spacing w:val="1"/>
              </w:rPr>
              <w:t>c</w:t>
            </w:r>
            <w:r>
              <w:rPr>
                <w:b/>
                <w:spacing w:val="-4"/>
              </w:rPr>
              <w:t>e</w:t>
            </w:r>
            <w:r>
              <w:rPr>
                <w:b/>
              </w:rPr>
              <w:t>s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1"/>
              </w:rPr>
              <w:t>p</w:t>
            </w:r>
            <w:r>
              <w:rPr>
                <w:b/>
                <w:spacing w:val="1"/>
              </w:rPr>
              <w:t>r</w:t>
            </w:r>
            <w:r>
              <w:rPr>
                <w:b/>
                <w:spacing w:val="-4"/>
              </w:rPr>
              <w:t>e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1"/>
              </w:rPr>
              <w:t>n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-6"/>
              </w:rPr>
              <w:t>u</w:t>
            </w:r>
            <w:r>
              <w:rPr>
                <w:b/>
                <w:spacing w:val="3"/>
              </w:rPr>
              <w:t>ff</w:t>
            </w:r>
            <w:r>
              <w:rPr>
                <w:b/>
              </w:rPr>
              <w:t>ic</w:t>
            </w:r>
            <w:r>
              <w:rPr>
                <w:b/>
                <w:spacing w:val="-6"/>
              </w:rPr>
              <w:t>i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1"/>
              </w:rPr>
              <w:t>n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.</w:t>
            </w:r>
          </w:p>
        </w:tc>
        <w:tc>
          <w:tcPr>
            <w:tcW w:w="63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77670" w:rsidRDefault="001D668B">
            <w:pPr>
              <w:spacing w:line="220" w:lineRule="exact"/>
              <w:ind w:left="99"/>
            </w:pPr>
            <w:r>
              <w:rPr>
                <w:b/>
                <w:spacing w:val="1"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re</w:t>
            </w:r>
            <w:r>
              <w:rPr>
                <w:b/>
                <w:spacing w:val="-2"/>
              </w:rPr>
              <w:t>f</w:t>
            </w:r>
            <w:r>
              <w:rPr>
                <w:b/>
                <w:spacing w:val="1"/>
              </w:rPr>
              <w:t>ere</w:t>
            </w:r>
            <w:r>
              <w:rPr>
                <w:b/>
                <w:spacing w:val="-1"/>
              </w:rPr>
              <w:t>n</w:t>
            </w:r>
            <w:r>
              <w:rPr>
                <w:b/>
                <w:spacing w:val="1"/>
              </w:rPr>
              <w:t>c</w:t>
            </w:r>
            <w:r>
              <w:rPr>
                <w:b/>
                <w:spacing w:val="-4"/>
              </w:rPr>
              <w:t>e</w:t>
            </w:r>
            <w:r>
              <w:rPr>
                <w:b/>
              </w:rPr>
              <w:t>s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-1"/>
              </w:rPr>
              <w:t>u</w:t>
            </w:r>
            <w:r>
              <w:rPr>
                <w:b/>
                <w:spacing w:val="-2"/>
              </w:rPr>
              <w:t>f</w:t>
            </w:r>
            <w:r>
              <w:rPr>
                <w:b/>
                <w:spacing w:val="3"/>
              </w:rPr>
              <w:t>f</w:t>
            </w:r>
            <w:r>
              <w:rPr>
                <w:b/>
              </w:rPr>
              <w:t>icie</w:t>
            </w:r>
            <w:r>
              <w:rPr>
                <w:b/>
                <w:spacing w:val="-1"/>
              </w:rPr>
              <w:t>n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.</w:t>
            </w:r>
          </w:p>
        </w:tc>
      </w:tr>
      <w:tr w:rsidR="00A77670">
        <w:trPr>
          <w:trHeight w:hRule="exact" w:val="701"/>
        </w:trPr>
        <w:tc>
          <w:tcPr>
            <w:tcW w:w="52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77670" w:rsidRDefault="001D668B">
            <w:pPr>
              <w:spacing w:line="220" w:lineRule="exact"/>
              <w:ind w:left="462" w:right="309"/>
            </w:pPr>
            <w:r>
              <w:rPr>
                <w:b/>
                <w:spacing w:val="2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1"/>
              </w:rPr>
              <w:t>l</w:t>
            </w: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n</w:t>
            </w:r>
            <w:r>
              <w:rPr>
                <w:b/>
              </w:rPr>
              <w:t>g</w:t>
            </w:r>
            <w:r>
              <w:rPr>
                <w:b/>
                <w:spacing w:val="-1"/>
              </w:rPr>
              <w:t>u</w:t>
            </w:r>
            <w:r>
              <w:rPr>
                <w:b/>
              </w:rPr>
              <w:t>ag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/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1"/>
              </w:rPr>
              <w:t>n</w:t>
            </w:r>
            <w:r>
              <w:rPr>
                <w:b/>
              </w:rPr>
              <w:t>g</w:t>
            </w:r>
            <w:r>
              <w:rPr>
                <w:b/>
                <w:spacing w:val="-1"/>
              </w:rPr>
              <w:t>l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s</w:t>
            </w:r>
            <w:r>
              <w:rPr>
                <w:b/>
              </w:rPr>
              <w:t>h</w:t>
            </w:r>
            <w:r>
              <w:rPr>
                <w:b/>
                <w:spacing w:val="-1"/>
              </w:rPr>
              <w:t xml:space="preserve"> qu</w:t>
            </w: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l</w:t>
            </w:r>
            <w:r>
              <w:rPr>
                <w:b/>
              </w:rPr>
              <w:t>i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y of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1"/>
              </w:rPr>
              <w:t>r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 xml:space="preserve">icle 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-1"/>
              </w:rPr>
              <w:t>u</w:t>
            </w:r>
            <w:r>
              <w:rPr>
                <w:b/>
              </w:rPr>
              <w:t>i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b</w:t>
            </w:r>
            <w:r>
              <w:rPr>
                <w:b/>
              </w:rPr>
              <w:t xml:space="preserve">le </w:t>
            </w:r>
            <w:r>
              <w:rPr>
                <w:b/>
                <w:spacing w:val="3"/>
              </w:rPr>
              <w:t>f</w:t>
            </w:r>
            <w:r>
              <w:rPr>
                <w:b/>
              </w:rPr>
              <w:t>or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3"/>
              </w:rPr>
              <w:t>s</w:t>
            </w:r>
            <w:r>
              <w:rPr>
                <w:b/>
                <w:spacing w:val="1"/>
              </w:rPr>
              <w:t>c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o</w:t>
            </w:r>
            <w:r>
              <w:rPr>
                <w:b/>
                <w:spacing w:val="-1"/>
              </w:rPr>
              <w:t>l</w:t>
            </w:r>
            <w:r>
              <w:rPr>
                <w:b/>
              </w:rPr>
              <w:t>a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ly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o</w:t>
            </w:r>
            <w:r>
              <w:rPr>
                <w:b/>
                <w:spacing w:val="-2"/>
              </w:rPr>
              <w:t>m</w:t>
            </w:r>
            <w:r>
              <w:rPr>
                <w:b/>
                <w:spacing w:val="3"/>
              </w:rPr>
              <w:t>m</w:t>
            </w:r>
            <w:r>
              <w:rPr>
                <w:b/>
                <w:spacing w:val="-1"/>
              </w:rPr>
              <w:t>un</w:t>
            </w:r>
            <w:r>
              <w:rPr>
                <w:b/>
              </w:rPr>
              <w:t>ica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on</w:t>
            </w:r>
            <w:r>
              <w:rPr>
                <w:b/>
                <w:spacing w:val="2"/>
              </w:rPr>
              <w:t>s</w:t>
            </w:r>
            <w:r>
              <w:rPr>
                <w:b/>
              </w:rPr>
              <w:t>?</w:t>
            </w:r>
          </w:p>
        </w:tc>
        <w:tc>
          <w:tcPr>
            <w:tcW w:w="92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77670" w:rsidRDefault="001D668B">
            <w:pPr>
              <w:spacing w:line="220" w:lineRule="exact"/>
              <w:ind w:left="104"/>
            </w:pPr>
            <w:r>
              <w:rPr>
                <w:b/>
                <w:spacing w:val="1"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y</w:t>
            </w:r>
            <w:r>
              <w:rPr>
                <w:b/>
                <w:spacing w:val="-1"/>
              </w:rPr>
              <w:t>l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1"/>
              </w:rPr>
              <w:t>u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 xml:space="preserve"> i</w:t>
            </w:r>
            <w:r>
              <w:rPr>
                <w:b/>
              </w:rPr>
              <w:t>s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1"/>
              </w:rPr>
              <w:t>p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a</w:t>
            </w:r>
            <w:r>
              <w:rPr>
                <w:b/>
                <w:spacing w:val="1"/>
              </w:rPr>
              <w:t>c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ical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3"/>
              </w:rPr>
              <w:t>f</w:t>
            </w:r>
            <w:r>
              <w:rPr>
                <w:b/>
              </w:rPr>
              <w:t>or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3"/>
              </w:rPr>
              <w:t>s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ie</w:t>
            </w:r>
            <w:r>
              <w:rPr>
                <w:b/>
                <w:spacing w:val="-1"/>
              </w:rPr>
              <w:t>n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3"/>
              </w:rPr>
              <w:t>f</w:t>
            </w:r>
            <w:r>
              <w:rPr>
                <w:b/>
              </w:rPr>
              <w:t xml:space="preserve">ic </w:t>
            </w:r>
            <w:r>
              <w:rPr>
                <w:b/>
                <w:spacing w:val="1"/>
              </w:rPr>
              <w:t>c</w:t>
            </w:r>
            <w:r>
              <w:rPr>
                <w:b/>
                <w:spacing w:val="-5"/>
              </w:rPr>
              <w:t>o</w:t>
            </w:r>
            <w:r>
              <w:rPr>
                <w:b/>
                <w:spacing w:val="3"/>
              </w:rPr>
              <w:t>mm</w:t>
            </w:r>
            <w:r>
              <w:rPr>
                <w:b/>
                <w:spacing w:val="-1"/>
              </w:rPr>
              <w:t>un</w:t>
            </w:r>
            <w:r>
              <w:rPr>
                <w:b/>
              </w:rPr>
              <w:t>ica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on</w:t>
            </w:r>
            <w:r>
              <w:rPr>
                <w:b/>
              </w:rPr>
              <w:t>.</w:t>
            </w:r>
          </w:p>
        </w:tc>
        <w:tc>
          <w:tcPr>
            <w:tcW w:w="63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77670" w:rsidRDefault="001D668B">
            <w:pPr>
              <w:spacing w:line="220" w:lineRule="exact"/>
              <w:ind w:left="99"/>
            </w:pPr>
            <w:r>
              <w:rPr>
                <w:b/>
              </w:rPr>
              <w:t>Y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s</w:t>
            </w:r>
          </w:p>
        </w:tc>
      </w:tr>
      <w:tr w:rsidR="00A77670">
        <w:trPr>
          <w:trHeight w:hRule="exact" w:val="1185"/>
        </w:trPr>
        <w:tc>
          <w:tcPr>
            <w:tcW w:w="52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77670" w:rsidRDefault="001D668B">
            <w:pPr>
              <w:spacing w:line="220" w:lineRule="exact"/>
              <w:ind w:left="102"/>
            </w:pPr>
            <w:r>
              <w:rPr>
                <w:b/>
                <w:spacing w:val="-1"/>
              </w:rPr>
              <w:t>Op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on</w:t>
            </w: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l</w:t>
            </w:r>
            <w:r>
              <w:rPr>
                <w:b/>
              </w:rPr>
              <w:t>/</w:t>
            </w:r>
            <w:r>
              <w:rPr>
                <w:b/>
                <w:spacing w:val="-1"/>
              </w:rPr>
              <w:t>G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1"/>
              </w:rPr>
              <w:t>n</w:t>
            </w:r>
            <w:r>
              <w:rPr>
                <w:b/>
                <w:spacing w:val="1"/>
              </w:rPr>
              <w:t>er</w:t>
            </w:r>
            <w:r>
              <w:rPr>
                <w:b/>
              </w:rPr>
              <w:t>al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o</w:t>
            </w:r>
            <w:r>
              <w:rPr>
                <w:b/>
                <w:spacing w:val="3"/>
              </w:rPr>
              <w:t>mm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1"/>
              </w:rPr>
              <w:t>n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s</w:t>
            </w:r>
          </w:p>
        </w:tc>
        <w:tc>
          <w:tcPr>
            <w:tcW w:w="92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77670" w:rsidRDefault="001D668B">
            <w:pPr>
              <w:spacing w:line="220" w:lineRule="exact"/>
              <w:ind w:left="104"/>
            </w:pPr>
            <w:r>
              <w:rPr>
                <w:b/>
                <w:spacing w:val="1"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proofErr w:type="spellStart"/>
            <w:r>
              <w:rPr>
                <w:b/>
                <w:spacing w:val="3"/>
              </w:rPr>
              <w:t>m</w:t>
            </w: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nu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1"/>
              </w:rPr>
              <w:t>cr</w:t>
            </w:r>
            <w:r>
              <w:rPr>
                <w:b/>
              </w:rPr>
              <w:t>it</w:t>
            </w:r>
            <w:proofErr w:type="spellEnd"/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is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i</w:t>
            </w:r>
            <w:r>
              <w:rPr>
                <w:b/>
                <w:spacing w:val="-2"/>
              </w:rPr>
              <w:t>nt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4"/>
              </w:rPr>
              <w:t>r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1"/>
              </w:rPr>
              <w:t>ec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-2"/>
              </w:rPr>
              <w:t>n</w:t>
            </w:r>
            <w:r>
              <w:rPr>
                <w:b/>
                <w:spacing w:val="1"/>
              </w:rPr>
              <w:t>g</w:t>
            </w:r>
            <w:r>
              <w:rPr>
                <w:b/>
              </w:rPr>
              <w:t>. I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pp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ove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  <w:spacing w:val="-1"/>
              </w:rPr>
              <w:t>i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s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o</w:t>
            </w:r>
            <w:r>
              <w:rPr>
                <w:b/>
                <w:spacing w:val="-1"/>
              </w:rPr>
              <w:t>n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1"/>
              </w:rPr>
              <w:t>n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.</w:t>
            </w:r>
          </w:p>
        </w:tc>
        <w:tc>
          <w:tcPr>
            <w:tcW w:w="63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77670" w:rsidRDefault="001D668B">
            <w:pPr>
              <w:spacing w:line="220" w:lineRule="exact"/>
              <w:ind w:left="99"/>
            </w:pPr>
            <w:r>
              <w:rPr>
                <w:b/>
              </w:rPr>
              <w:t>Y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s</w:t>
            </w:r>
          </w:p>
        </w:tc>
      </w:tr>
    </w:tbl>
    <w:p w:rsidR="00A77670" w:rsidRDefault="00A77670">
      <w:pPr>
        <w:spacing w:before="3" w:line="140" w:lineRule="exact"/>
        <w:rPr>
          <w:sz w:val="14"/>
          <w:szCs w:val="14"/>
        </w:rPr>
      </w:pPr>
    </w:p>
    <w:p w:rsidR="00A77670" w:rsidRDefault="00A77670">
      <w:pPr>
        <w:spacing w:line="200" w:lineRule="exact"/>
      </w:pPr>
    </w:p>
    <w:p w:rsidR="00A77670" w:rsidRDefault="001D668B">
      <w:pPr>
        <w:spacing w:before="34" w:line="220" w:lineRule="exact"/>
        <w:ind w:left="231"/>
        <w:rPr>
          <w:rFonts w:ascii="Arial" w:eastAsia="Arial" w:hAnsi="Arial" w:cs="Arial"/>
        </w:rPr>
      </w:pPr>
      <w:r>
        <w:pict>
          <v:group id="_x0000_s1026" style="position:absolute;left:0;text-align:left;margin-left:77pt;margin-top:1.05pt;width:42.85pt;height:12.5pt;z-index:-251658240;mso-position-horizontal-relative:page" coordorigin="1540,21" coordsize="857,250">
            <v:shape id="_x0000_s1028" style="position:absolute;left:1551;top:31;width:835;height:230" coordorigin="1551,31" coordsize="835,230" path="m1551,261r835,l2386,31r-835,l1551,261xe" fillcolor="yellow" stroked="f">
              <v:path arrowok="t"/>
            </v:shape>
            <v:shape id="_x0000_s1027" style="position:absolute;left:1551;top:251;width:835;height:0" coordorigin="1551,251" coordsize="835,0" path="m1551,251r835,e" filled="f" strokeweight="1.1pt">
              <v:path arrowok="t"/>
            </v:shape>
            <w10:wrap anchorx="page"/>
          </v:group>
        </w:pict>
      </w:r>
      <w:r>
        <w:rPr>
          <w:rFonts w:ascii="Arial" w:eastAsia="Arial" w:hAnsi="Arial" w:cs="Arial"/>
          <w:b/>
          <w:spacing w:val="1"/>
          <w:position w:val="-1"/>
        </w:rPr>
        <w:t>P</w:t>
      </w:r>
      <w:r>
        <w:rPr>
          <w:rFonts w:ascii="Arial" w:eastAsia="Arial" w:hAnsi="Arial" w:cs="Arial"/>
          <w:b/>
          <w:position w:val="-1"/>
        </w:rPr>
        <w:t xml:space="preserve">ART </w:t>
      </w:r>
      <w:r>
        <w:rPr>
          <w:rFonts w:ascii="Arial" w:eastAsia="Arial" w:hAnsi="Arial" w:cs="Arial"/>
          <w:b/>
          <w:spacing w:val="2"/>
          <w:position w:val="-1"/>
        </w:rPr>
        <w:t xml:space="preserve"> </w:t>
      </w:r>
      <w:r>
        <w:rPr>
          <w:rFonts w:ascii="Arial" w:eastAsia="Arial" w:hAnsi="Arial" w:cs="Arial"/>
          <w:b/>
          <w:spacing w:val="-1"/>
          <w:position w:val="-1"/>
        </w:rPr>
        <w:t>2</w:t>
      </w:r>
      <w:r>
        <w:rPr>
          <w:rFonts w:ascii="Arial" w:eastAsia="Arial" w:hAnsi="Arial" w:cs="Arial"/>
          <w:b/>
          <w:position w:val="-1"/>
        </w:rPr>
        <w:t>:</w:t>
      </w:r>
    </w:p>
    <w:p w:rsidR="00A77670" w:rsidRDefault="00A77670">
      <w:pPr>
        <w:spacing w:before="6" w:line="220" w:lineRule="exact"/>
        <w:rPr>
          <w:sz w:val="22"/>
          <w:szCs w:val="22"/>
        </w:rPr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59"/>
        <w:gridCol w:w="7096"/>
        <w:gridCol w:w="7081"/>
      </w:tblGrid>
      <w:tr w:rsidR="00A77670">
        <w:trPr>
          <w:trHeight w:hRule="exact" w:val="886"/>
        </w:trPr>
        <w:tc>
          <w:tcPr>
            <w:tcW w:w="67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77670" w:rsidRDefault="00A77670"/>
        </w:tc>
        <w:tc>
          <w:tcPr>
            <w:tcW w:w="70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77670" w:rsidRDefault="001D668B">
            <w:pPr>
              <w:spacing w:before="1"/>
              <w:ind w:left="104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R</w:t>
            </w:r>
            <w:r>
              <w:rPr>
                <w:rFonts w:ascii="Arial" w:eastAsia="Arial" w:hAnsi="Arial" w:cs="Arial"/>
                <w:b/>
                <w:spacing w:val="-1"/>
              </w:rPr>
              <w:t>ev</w:t>
            </w:r>
            <w:r>
              <w:rPr>
                <w:rFonts w:ascii="Arial" w:eastAsia="Arial" w:hAnsi="Arial" w:cs="Arial"/>
                <w:b/>
              </w:rPr>
              <w:t>i</w:t>
            </w:r>
            <w:r>
              <w:rPr>
                <w:rFonts w:ascii="Arial" w:eastAsia="Arial" w:hAnsi="Arial" w:cs="Arial"/>
                <w:b/>
                <w:spacing w:val="-2"/>
              </w:rPr>
              <w:t>e</w:t>
            </w:r>
            <w:r>
              <w:rPr>
                <w:rFonts w:ascii="Arial" w:eastAsia="Arial" w:hAnsi="Arial" w:cs="Arial"/>
                <w:b/>
                <w:spacing w:val="4"/>
              </w:rPr>
              <w:t>w</w:t>
            </w:r>
            <w:r>
              <w:rPr>
                <w:rFonts w:ascii="Arial" w:eastAsia="Arial" w:hAnsi="Arial" w:cs="Arial"/>
                <w:b/>
                <w:spacing w:val="-1"/>
              </w:rPr>
              <w:t>e</w:t>
            </w:r>
            <w:r>
              <w:rPr>
                <w:rFonts w:ascii="Arial" w:eastAsia="Arial" w:hAnsi="Arial" w:cs="Arial"/>
                <w:b/>
                <w:spacing w:val="2"/>
              </w:rPr>
              <w:t>r</w:t>
            </w:r>
            <w:r>
              <w:rPr>
                <w:rFonts w:ascii="Arial" w:eastAsia="Arial" w:hAnsi="Arial" w:cs="Arial"/>
                <w:b/>
              </w:rPr>
              <w:t>’s</w:t>
            </w:r>
            <w:r>
              <w:rPr>
                <w:rFonts w:ascii="Arial" w:eastAsia="Arial" w:hAnsi="Arial" w:cs="Arial"/>
                <w:b/>
                <w:spacing w:val="-2"/>
              </w:rPr>
              <w:t xml:space="preserve"> co</w:t>
            </w:r>
            <w:r>
              <w:rPr>
                <w:rFonts w:ascii="Arial" w:eastAsia="Arial" w:hAnsi="Arial" w:cs="Arial"/>
                <w:b/>
                <w:spacing w:val="2"/>
              </w:rPr>
              <w:t>mm</w:t>
            </w:r>
            <w:r>
              <w:rPr>
                <w:rFonts w:ascii="Arial" w:eastAsia="Arial" w:hAnsi="Arial" w:cs="Arial"/>
                <w:b/>
                <w:spacing w:val="-1"/>
              </w:rPr>
              <w:t>e</w:t>
            </w:r>
            <w:r>
              <w:rPr>
                <w:rFonts w:ascii="Arial" w:eastAsia="Arial" w:hAnsi="Arial" w:cs="Arial"/>
                <w:b/>
                <w:spacing w:val="-2"/>
              </w:rPr>
              <w:t>n</w:t>
            </w:r>
            <w:r>
              <w:rPr>
                <w:rFonts w:ascii="Arial" w:eastAsia="Arial" w:hAnsi="Arial" w:cs="Arial"/>
                <w:b/>
              </w:rPr>
              <w:t>t</w:t>
            </w:r>
          </w:p>
        </w:tc>
        <w:tc>
          <w:tcPr>
            <w:tcW w:w="70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77670" w:rsidRDefault="001D668B">
            <w:pPr>
              <w:spacing w:before="1" w:line="256" w:lineRule="auto"/>
              <w:ind w:left="-1" w:right="53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A</w:t>
            </w:r>
            <w:r>
              <w:rPr>
                <w:rFonts w:ascii="Arial" w:eastAsia="Arial" w:hAnsi="Arial" w:cs="Arial"/>
                <w:b/>
                <w:spacing w:val="-2"/>
              </w:rPr>
              <w:t>ut</w:t>
            </w:r>
            <w:r>
              <w:rPr>
                <w:rFonts w:ascii="Arial" w:eastAsia="Arial" w:hAnsi="Arial" w:cs="Arial"/>
                <w:b/>
                <w:spacing w:val="3"/>
              </w:rPr>
              <w:t>h</w:t>
            </w:r>
            <w:r>
              <w:rPr>
                <w:rFonts w:ascii="Arial" w:eastAsia="Arial" w:hAnsi="Arial" w:cs="Arial"/>
                <w:b/>
                <w:spacing w:val="-2"/>
              </w:rPr>
              <w:t>o</w:t>
            </w:r>
            <w:r>
              <w:rPr>
                <w:rFonts w:ascii="Arial" w:eastAsia="Arial" w:hAnsi="Arial" w:cs="Arial"/>
                <w:b/>
                <w:spacing w:val="7"/>
              </w:rPr>
              <w:t>r</w:t>
            </w:r>
            <w:r>
              <w:rPr>
                <w:rFonts w:ascii="Arial" w:eastAsia="Arial" w:hAnsi="Arial" w:cs="Arial"/>
                <w:b/>
                <w:spacing w:val="-6"/>
              </w:rPr>
              <w:t>’</w:t>
            </w:r>
            <w:r>
              <w:rPr>
                <w:rFonts w:ascii="Arial" w:eastAsia="Arial" w:hAnsi="Arial" w:cs="Arial"/>
                <w:b/>
              </w:rPr>
              <w:t>s</w:t>
            </w:r>
            <w:r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3"/>
              </w:rPr>
              <w:t>F</w:t>
            </w:r>
            <w:r>
              <w:rPr>
                <w:rFonts w:ascii="Arial" w:eastAsia="Arial" w:hAnsi="Arial" w:cs="Arial"/>
                <w:b/>
                <w:spacing w:val="-1"/>
              </w:rPr>
              <w:t>e</w:t>
            </w:r>
            <w:r>
              <w:rPr>
                <w:rFonts w:ascii="Arial" w:eastAsia="Arial" w:hAnsi="Arial" w:cs="Arial"/>
                <w:b/>
                <w:spacing w:val="4"/>
              </w:rPr>
              <w:t>e</w:t>
            </w:r>
            <w:r>
              <w:rPr>
                <w:rFonts w:ascii="Arial" w:eastAsia="Arial" w:hAnsi="Arial" w:cs="Arial"/>
                <w:b/>
                <w:spacing w:val="-2"/>
              </w:rPr>
              <w:t>d</w:t>
            </w:r>
            <w:r>
              <w:rPr>
                <w:rFonts w:ascii="Arial" w:eastAsia="Arial" w:hAnsi="Arial" w:cs="Arial"/>
                <w:b/>
                <w:spacing w:val="3"/>
              </w:rPr>
              <w:t>b</w:t>
            </w:r>
            <w:r>
              <w:rPr>
                <w:rFonts w:ascii="Arial" w:eastAsia="Arial" w:hAnsi="Arial" w:cs="Arial"/>
                <w:b/>
                <w:spacing w:val="-1"/>
              </w:rPr>
              <w:t>ac</w:t>
            </w:r>
            <w:r>
              <w:rPr>
                <w:rFonts w:ascii="Arial" w:eastAsia="Arial" w:hAnsi="Arial" w:cs="Arial"/>
                <w:b/>
              </w:rPr>
              <w:t>k</w:t>
            </w:r>
            <w:r>
              <w:rPr>
                <w:rFonts w:ascii="Arial" w:eastAsia="Arial" w:hAnsi="Arial" w:cs="Arial"/>
                <w:b/>
                <w:spacing w:val="5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</w:rPr>
              <w:t>(</w:t>
            </w:r>
            <w:r>
              <w:rPr>
                <w:rFonts w:ascii="Arial" w:eastAsia="Arial" w:hAnsi="Arial" w:cs="Arial"/>
              </w:rPr>
              <w:t>It</w:t>
            </w:r>
            <w:r>
              <w:rPr>
                <w:rFonts w:ascii="Arial" w:eastAsia="Arial" w:hAnsi="Arial" w:cs="Arial"/>
                <w:spacing w:val="-1"/>
              </w:rPr>
              <w:t xml:space="preserve"> </w:t>
            </w:r>
            <w:r>
              <w:rPr>
                <w:rFonts w:ascii="Arial" w:eastAsia="Arial" w:hAnsi="Arial" w:cs="Arial"/>
              </w:rPr>
              <w:t xml:space="preserve">is </w:t>
            </w:r>
            <w:r>
              <w:rPr>
                <w:rFonts w:ascii="Arial" w:eastAsia="Arial" w:hAnsi="Arial" w:cs="Arial"/>
                <w:spacing w:val="-2"/>
              </w:rPr>
              <w:t>m</w:t>
            </w:r>
            <w:r>
              <w:rPr>
                <w:rFonts w:ascii="Arial" w:eastAsia="Arial" w:hAnsi="Arial" w:cs="Arial"/>
                <w:spacing w:val="4"/>
              </w:rPr>
              <w:t>a</w:t>
            </w:r>
            <w:r>
              <w:rPr>
                <w:rFonts w:ascii="Arial" w:eastAsia="Arial" w:hAnsi="Arial" w:cs="Arial"/>
                <w:spacing w:val="-1"/>
              </w:rPr>
              <w:t>nda</w:t>
            </w:r>
            <w:r>
              <w:rPr>
                <w:rFonts w:ascii="Arial" w:eastAsia="Arial" w:hAnsi="Arial" w:cs="Arial"/>
                <w:spacing w:val="4"/>
              </w:rPr>
              <w:t>t</w:t>
            </w:r>
            <w:r>
              <w:rPr>
                <w:rFonts w:ascii="Arial" w:eastAsia="Arial" w:hAnsi="Arial" w:cs="Arial"/>
                <w:spacing w:val="-1"/>
              </w:rPr>
              <w:t>o</w:t>
            </w:r>
            <w:r>
              <w:rPr>
                <w:rFonts w:ascii="Arial" w:eastAsia="Arial" w:hAnsi="Arial" w:cs="Arial"/>
                <w:spacing w:val="-2"/>
              </w:rPr>
              <w:t>r</w:t>
            </w:r>
            <w:r>
              <w:rPr>
                <w:rFonts w:ascii="Arial" w:eastAsia="Arial" w:hAnsi="Arial" w:cs="Arial"/>
              </w:rPr>
              <w:t>y t</w:t>
            </w:r>
            <w:r>
              <w:rPr>
                <w:rFonts w:ascii="Arial" w:eastAsia="Arial" w:hAnsi="Arial" w:cs="Arial"/>
                <w:spacing w:val="3"/>
              </w:rPr>
              <w:t>h</w:t>
            </w:r>
            <w:r>
              <w:rPr>
                <w:rFonts w:ascii="Arial" w:eastAsia="Arial" w:hAnsi="Arial" w:cs="Arial"/>
                <w:spacing w:val="-1"/>
              </w:rPr>
              <w:t>a</w:t>
            </w:r>
            <w:r>
              <w:rPr>
                <w:rFonts w:ascii="Arial" w:eastAsia="Arial" w:hAnsi="Arial" w:cs="Arial"/>
              </w:rPr>
              <w:t>t</w:t>
            </w:r>
            <w:r>
              <w:rPr>
                <w:rFonts w:ascii="Arial" w:eastAsia="Arial" w:hAnsi="Arial" w:cs="Arial"/>
                <w:spacing w:val="-1"/>
              </w:rPr>
              <w:t xml:space="preserve"> au</w:t>
            </w:r>
            <w:r>
              <w:rPr>
                <w:rFonts w:ascii="Arial" w:eastAsia="Arial" w:hAnsi="Arial" w:cs="Arial"/>
                <w:spacing w:val="4"/>
              </w:rPr>
              <w:t>t</w:t>
            </w:r>
            <w:r>
              <w:rPr>
                <w:rFonts w:ascii="Arial" w:eastAsia="Arial" w:hAnsi="Arial" w:cs="Arial"/>
                <w:spacing w:val="-1"/>
              </w:rPr>
              <w:t>ho</w:t>
            </w:r>
            <w:r>
              <w:rPr>
                <w:rFonts w:ascii="Arial" w:eastAsia="Arial" w:hAnsi="Arial" w:cs="Arial"/>
                <w:spacing w:val="-2"/>
              </w:rPr>
              <w:t>r</w:t>
            </w:r>
            <w:r>
              <w:rPr>
                <w:rFonts w:ascii="Arial" w:eastAsia="Arial" w:hAnsi="Arial" w:cs="Arial"/>
              </w:rPr>
              <w:t xml:space="preserve">s </w:t>
            </w:r>
            <w:r>
              <w:rPr>
                <w:rFonts w:ascii="Arial" w:eastAsia="Arial" w:hAnsi="Arial" w:cs="Arial"/>
                <w:spacing w:val="5"/>
              </w:rPr>
              <w:t>s</w:t>
            </w:r>
            <w:r>
              <w:rPr>
                <w:rFonts w:ascii="Arial" w:eastAsia="Arial" w:hAnsi="Arial" w:cs="Arial"/>
                <w:spacing w:val="-1"/>
              </w:rPr>
              <w:t>hou</w:t>
            </w:r>
            <w:r>
              <w:rPr>
                <w:rFonts w:ascii="Arial" w:eastAsia="Arial" w:hAnsi="Arial" w:cs="Arial"/>
              </w:rPr>
              <w:t>ld</w:t>
            </w:r>
            <w:r>
              <w:rPr>
                <w:rFonts w:ascii="Arial" w:eastAsia="Arial" w:hAnsi="Arial" w:cs="Arial"/>
                <w:spacing w:val="4"/>
              </w:rPr>
              <w:t xml:space="preserve"> </w:t>
            </w:r>
            <w:r>
              <w:rPr>
                <w:rFonts w:ascii="Arial" w:eastAsia="Arial" w:hAnsi="Arial" w:cs="Arial"/>
              </w:rPr>
              <w:t>w</w:t>
            </w:r>
            <w:r>
              <w:rPr>
                <w:rFonts w:ascii="Arial" w:eastAsia="Arial" w:hAnsi="Arial" w:cs="Arial"/>
                <w:spacing w:val="-2"/>
              </w:rPr>
              <w:t>r</w:t>
            </w:r>
            <w:r>
              <w:rPr>
                <w:rFonts w:ascii="Arial" w:eastAsia="Arial" w:hAnsi="Arial" w:cs="Arial"/>
              </w:rPr>
              <w:t>ite</w:t>
            </w:r>
            <w:r>
              <w:rPr>
                <w:rFonts w:ascii="Arial" w:eastAsia="Arial" w:hAnsi="Arial" w:cs="Arial"/>
                <w:spacing w:val="-1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</w:rPr>
              <w:t>h</w:t>
            </w:r>
            <w:r>
              <w:rPr>
                <w:rFonts w:ascii="Arial" w:eastAsia="Arial" w:hAnsi="Arial" w:cs="Arial"/>
              </w:rPr>
              <w:t>is/</w:t>
            </w:r>
            <w:r>
              <w:rPr>
                <w:rFonts w:ascii="Arial" w:eastAsia="Arial" w:hAnsi="Arial" w:cs="Arial"/>
                <w:spacing w:val="-2"/>
              </w:rPr>
              <w:t>h</w:t>
            </w:r>
            <w:r>
              <w:rPr>
                <w:rFonts w:ascii="Arial" w:eastAsia="Arial" w:hAnsi="Arial" w:cs="Arial"/>
                <w:spacing w:val="4"/>
              </w:rPr>
              <w:t>e</w:t>
            </w:r>
            <w:r>
              <w:rPr>
                <w:rFonts w:ascii="Arial" w:eastAsia="Arial" w:hAnsi="Arial" w:cs="Arial"/>
              </w:rPr>
              <w:t>r</w:t>
            </w:r>
            <w:r>
              <w:rPr>
                <w:rFonts w:ascii="Arial" w:eastAsia="Arial" w:hAnsi="Arial" w:cs="Arial"/>
                <w:spacing w:val="-1"/>
              </w:rPr>
              <w:t xml:space="preserve"> fe</w:t>
            </w:r>
            <w:r>
              <w:rPr>
                <w:rFonts w:ascii="Arial" w:eastAsia="Arial" w:hAnsi="Arial" w:cs="Arial"/>
                <w:spacing w:val="4"/>
              </w:rPr>
              <w:t>e</w:t>
            </w:r>
            <w:r>
              <w:rPr>
                <w:rFonts w:ascii="Arial" w:eastAsia="Arial" w:hAnsi="Arial" w:cs="Arial"/>
                <w:spacing w:val="-1"/>
              </w:rPr>
              <w:t>dba</w:t>
            </w:r>
            <w:r>
              <w:rPr>
                <w:rFonts w:ascii="Arial" w:eastAsia="Arial" w:hAnsi="Arial" w:cs="Arial"/>
              </w:rPr>
              <w:t xml:space="preserve">ck </w:t>
            </w:r>
            <w:r>
              <w:rPr>
                <w:rFonts w:ascii="Arial" w:eastAsia="Arial" w:hAnsi="Arial" w:cs="Arial"/>
                <w:spacing w:val="-1"/>
              </w:rPr>
              <w:t>he</w:t>
            </w:r>
            <w:r>
              <w:rPr>
                <w:rFonts w:ascii="Arial" w:eastAsia="Arial" w:hAnsi="Arial" w:cs="Arial"/>
                <w:spacing w:val="-2"/>
              </w:rPr>
              <w:t>r</w:t>
            </w:r>
            <w:r>
              <w:rPr>
                <w:rFonts w:ascii="Arial" w:eastAsia="Arial" w:hAnsi="Arial" w:cs="Arial"/>
                <w:spacing w:val="-1"/>
              </w:rPr>
              <w:t>e</w:t>
            </w:r>
            <w:r>
              <w:rPr>
                <w:rFonts w:ascii="Arial" w:eastAsia="Arial" w:hAnsi="Arial" w:cs="Arial"/>
              </w:rPr>
              <w:t>)</w:t>
            </w:r>
          </w:p>
        </w:tc>
      </w:tr>
      <w:tr w:rsidR="00A77670">
        <w:trPr>
          <w:trHeight w:hRule="exact" w:val="900"/>
        </w:trPr>
        <w:tc>
          <w:tcPr>
            <w:tcW w:w="67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77670" w:rsidRDefault="00A77670">
            <w:pPr>
              <w:spacing w:before="16" w:line="200" w:lineRule="exact"/>
            </w:pPr>
          </w:p>
          <w:p w:rsidR="00A77670" w:rsidRDefault="001D668B">
            <w:pPr>
              <w:ind w:left="10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A</w:t>
            </w:r>
            <w:r>
              <w:rPr>
                <w:rFonts w:ascii="Arial" w:eastAsia="Arial" w:hAnsi="Arial" w:cs="Arial"/>
                <w:b/>
                <w:spacing w:val="2"/>
              </w:rPr>
              <w:t>r</w:t>
            </w:r>
            <w:r>
              <w:rPr>
                <w:rFonts w:ascii="Arial" w:eastAsia="Arial" w:hAnsi="Arial" w:cs="Arial"/>
                <w:b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2"/>
              </w:rPr>
              <w:t>th</w:t>
            </w:r>
            <w:r>
              <w:rPr>
                <w:rFonts w:ascii="Arial" w:eastAsia="Arial" w:hAnsi="Arial" w:cs="Arial"/>
                <w:b/>
                <w:spacing w:val="-1"/>
              </w:rPr>
              <w:t>e</w:t>
            </w:r>
            <w:r>
              <w:rPr>
                <w:rFonts w:ascii="Arial" w:eastAsia="Arial" w:hAnsi="Arial" w:cs="Arial"/>
                <w:b/>
                <w:spacing w:val="2"/>
              </w:rPr>
              <w:t>r</w:t>
            </w:r>
            <w:r>
              <w:rPr>
                <w:rFonts w:ascii="Arial" w:eastAsia="Arial" w:hAnsi="Arial" w:cs="Arial"/>
                <w:b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2"/>
              </w:rPr>
              <w:t>e</w:t>
            </w:r>
            <w:r>
              <w:rPr>
                <w:rFonts w:ascii="Arial" w:eastAsia="Arial" w:hAnsi="Arial" w:cs="Arial"/>
                <w:b/>
                <w:spacing w:val="3"/>
              </w:rPr>
              <w:t>t</w:t>
            </w:r>
            <w:r>
              <w:rPr>
                <w:rFonts w:ascii="Arial" w:eastAsia="Arial" w:hAnsi="Arial" w:cs="Arial"/>
                <w:b/>
                <w:spacing w:val="-2"/>
              </w:rPr>
              <w:t>h</w:t>
            </w:r>
            <w:r>
              <w:rPr>
                <w:rFonts w:ascii="Arial" w:eastAsia="Arial" w:hAnsi="Arial" w:cs="Arial"/>
                <w:b/>
              </w:rPr>
              <w:t>i</w:t>
            </w:r>
            <w:r>
              <w:rPr>
                <w:rFonts w:ascii="Arial" w:eastAsia="Arial" w:hAnsi="Arial" w:cs="Arial"/>
                <w:b/>
                <w:spacing w:val="-2"/>
              </w:rPr>
              <w:t>c</w:t>
            </w:r>
            <w:r>
              <w:rPr>
                <w:rFonts w:ascii="Arial" w:eastAsia="Arial" w:hAnsi="Arial" w:cs="Arial"/>
                <w:b/>
                <w:spacing w:val="-1"/>
              </w:rPr>
              <w:t>a</w:t>
            </w:r>
            <w:r>
              <w:rPr>
                <w:rFonts w:ascii="Arial" w:eastAsia="Arial" w:hAnsi="Arial" w:cs="Arial"/>
                <w:b/>
              </w:rPr>
              <w:t>l</w:t>
            </w:r>
            <w:r>
              <w:rPr>
                <w:rFonts w:ascii="Arial" w:eastAsia="Arial" w:hAnsi="Arial" w:cs="Arial"/>
                <w:b/>
                <w:spacing w:val="4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</w:rPr>
              <w:t>is</w:t>
            </w:r>
            <w:r>
              <w:rPr>
                <w:rFonts w:ascii="Arial" w:eastAsia="Arial" w:hAnsi="Arial" w:cs="Arial"/>
                <w:b/>
                <w:spacing w:val="4"/>
              </w:rPr>
              <w:t>s</w:t>
            </w:r>
            <w:r>
              <w:rPr>
                <w:rFonts w:ascii="Arial" w:eastAsia="Arial" w:hAnsi="Arial" w:cs="Arial"/>
                <w:b/>
                <w:spacing w:val="-2"/>
              </w:rPr>
              <w:t>u</w:t>
            </w:r>
            <w:r>
              <w:rPr>
                <w:rFonts w:ascii="Arial" w:eastAsia="Arial" w:hAnsi="Arial" w:cs="Arial"/>
                <w:b/>
                <w:spacing w:val="-1"/>
              </w:rPr>
              <w:t>e</w:t>
            </w:r>
            <w:r>
              <w:rPr>
                <w:rFonts w:ascii="Arial" w:eastAsia="Arial" w:hAnsi="Arial" w:cs="Arial"/>
                <w:b/>
              </w:rPr>
              <w:t>s</w:t>
            </w:r>
            <w:r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4"/>
              </w:rPr>
              <w:t>i</w:t>
            </w:r>
            <w:r>
              <w:rPr>
                <w:rFonts w:ascii="Arial" w:eastAsia="Arial" w:hAnsi="Arial" w:cs="Arial"/>
                <w:b/>
              </w:rPr>
              <w:t>n</w:t>
            </w:r>
            <w:r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3"/>
              </w:rPr>
              <w:t>t</w:t>
            </w:r>
            <w:r>
              <w:rPr>
                <w:rFonts w:ascii="Arial" w:eastAsia="Arial" w:hAnsi="Arial" w:cs="Arial"/>
                <w:b/>
                <w:spacing w:val="-2"/>
              </w:rPr>
              <w:t>h</w:t>
            </w:r>
            <w:r>
              <w:rPr>
                <w:rFonts w:ascii="Arial" w:eastAsia="Arial" w:hAnsi="Arial" w:cs="Arial"/>
                <w:b/>
              </w:rPr>
              <w:t>is</w:t>
            </w:r>
            <w:r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</w:rPr>
              <w:t>m</w:t>
            </w:r>
            <w:r>
              <w:rPr>
                <w:rFonts w:ascii="Arial" w:eastAsia="Arial" w:hAnsi="Arial" w:cs="Arial"/>
                <w:b/>
                <w:spacing w:val="-1"/>
              </w:rPr>
              <w:t>a</w:t>
            </w:r>
            <w:r>
              <w:rPr>
                <w:rFonts w:ascii="Arial" w:eastAsia="Arial" w:hAnsi="Arial" w:cs="Arial"/>
                <w:b/>
                <w:spacing w:val="3"/>
              </w:rPr>
              <w:t>n</w:t>
            </w:r>
            <w:r>
              <w:rPr>
                <w:rFonts w:ascii="Arial" w:eastAsia="Arial" w:hAnsi="Arial" w:cs="Arial"/>
                <w:b/>
                <w:spacing w:val="-2"/>
              </w:rPr>
              <w:t>u</w:t>
            </w:r>
            <w:r>
              <w:rPr>
                <w:rFonts w:ascii="Arial" w:eastAsia="Arial" w:hAnsi="Arial" w:cs="Arial"/>
                <w:b/>
                <w:spacing w:val="-1"/>
              </w:rPr>
              <w:t>sc</w:t>
            </w:r>
            <w:r>
              <w:rPr>
                <w:rFonts w:ascii="Arial" w:eastAsia="Arial" w:hAnsi="Arial" w:cs="Arial"/>
                <w:b/>
                <w:spacing w:val="2"/>
              </w:rPr>
              <w:t>r</w:t>
            </w:r>
            <w:r>
              <w:rPr>
                <w:rFonts w:ascii="Arial" w:eastAsia="Arial" w:hAnsi="Arial" w:cs="Arial"/>
                <w:b/>
              </w:rPr>
              <w:t>i</w:t>
            </w:r>
            <w:r>
              <w:rPr>
                <w:rFonts w:ascii="Arial" w:eastAsia="Arial" w:hAnsi="Arial" w:cs="Arial"/>
                <w:b/>
                <w:spacing w:val="2"/>
              </w:rPr>
              <w:t>p</w:t>
            </w:r>
            <w:r>
              <w:rPr>
                <w:rFonts w:ascii="Arial" w:eastAsia="Arial" w:hAnsi="Arial" w:cs="Arial"/>
                <w:b/>
                <w:spacing w:val="-2"/>
              </w:rPr>
              <w:t>t</w:t>
            </w:r>
            <w:r>
              <w:rPr>
                <w:rFonts w:ascii="Arial" w:eastAsia="Arial" w:hAnsi="Arial" w:cs="Arial"/>
                <w:b/>
              </w:rPr>
              <w:t>?</w:t>
            </w:r>
          </w:p>
        </w:tc>
        <w:tc>
          <w:tcPr>
            <w:tcW w:w="70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77670" w:rsidRDefault="00A77670">
            <w:pPr>
              <w:spacing w:before="1" w:line="100" w:lineRule="exact"/>
              <w:rPr>
                <w:sz w:val="10"/>
                <w:szCs w:val="10"/>
              </w:rPr>
            </w:pPr>
          </w:p>
          <w:p w:rsidR="00A77670" w:rsidRDefault="001D668B">
            <w:pPr>
              <w:ind w:left="104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i/>
                <w:spacing w:val="-2"/>
                <w:u w:val="single" w:color="000000"/>
              </w:rPr>
              <w:t>(</w:t>
            </w:r>
            <w:r>
              <w:rPr>
                <w:rFonts w:ascii="Arial" w:eastAsia="Arial" w:hAnsi="Arial" w:cs="Arial"/>
                <w:i/>
                <w:u w:val="single" w:color="000000"/>
              </w:rPr>
              <w:t>If</w:t>
            </w:r>
            <w:r>
              <w:rPr>
                <w:rFonts w:ascii="Arial" w:eastAsia="Arial" w:hAnsi="Arial" w:cs="Arial"/>
                <w:i/>
                <w:spacing w:val="-1"/>
                <w:u w:val="single" w:color="000000"/>
              </w:rPr>
              <w:t xml:space="preserve"> ye</w:t>
            </w:r>
            <w:r>
              <w:rPr>
                <w:rFonts w:ascii="Arial" w:eastAsia="Arial" w:hAnsi="Arial" w:cs="Arial"/>
                <w:i/>
                <w:u w:val="single" w:color="000000"/>
              </w:rPr>
              <w:t>s,</w:t>
            </w:r>
            <w:r>
              <w:rPr>
                <w:rFonts w:ascii="Arial" w:eastAsia="Arial" w:hAnsi="Arial" w:cs="Arial"/>
                <w:i/>
                <w:spacing w:val="-1"/>
                <w:u w:val="single" w:color="000000"/>
              </w:rPr>
              <w:t xml:space="preserve"> </w:t>
            </w:r>
            <w:proofErr w:type="gramStart"/>
            <w:r>
              <w:rPr>
                <w:rFonts w:ascii="Arial" w:eastAsia="Arial" w:hAnsi="Arial" w:cs="Arial"/>
                <w:i/>
                <w:spacing w:val="1"/>
                <w:u w:val="single" w:color="000000"/>
              </w:rPr>
              <w:t>K</w:t>
            </w:r>
            <w:r>
              <w:rPr>
                <w:rFonts w:ascii="Arial" w:eastAsia="Arial" w:hAnsi="Arial" w:cs="Arial"/>
                <w:i/>
                <w:u w:val="single" w:color="000000"/>
              </w:rPr>
              <w:t>i</w:t>
            </w:r>
            <w:r>
              <w:rPr>
                <w:rFonts w:ascii="Arial" w:eastAsia="Arial" w:hAnsi="Arial" w:cs="Arial"/>
                <w:i/>
                <w:spacing w:val="-1"/>
                <w:u w:val="single" w:color="000000"/>
              </w:rPr>
              <w:t>nd</w:t>
            </w:r>
            <w:r>
              <w:rPr>
                <w:rFonts w:ascii="Arial" w:eastAsia="Arial" w:hAnsi="Arial" w:cs="Arial"/>
                <w:i/>
                <w:u w:val="single" w:color="000000"/>
              </w:rPr>
              <w:t>ly</w:t>
            </w:r>
            <w:proofErr w:type="gramEnd"/>
            <w:r>
              <w:rPr>
                <w:rFonts w:ascii="Arial" w:eastAsia="Arial" w:hAnsi="Arial" w:cs="Arial"/>
                <w:i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-2"/>
                <w:u w:val="single" w:color="000000"/>
              </w:rPr>
              <w:t>p</w:t>
            </w:r>
            <w:r>
              <w:rPr>
                <w:rFonts w:ascii="Arial" w:eastAsia="Arial" w:hAnsi="Arial" w:cs="Arial"/>
                <w:i/>
                <w:spacing w:val="5"/>
                <w:u w:val="single" w:color="000000"/>
              </w:rPr>
              <w:t>l</w:t>
            </w:r>
            <w:r>
              <w:rPr>
                <w:rFonts w:ascii="Arial" w:eastAsia="Arial" w:hAnsi="Arial" w:cs="Arial"/>
                <w:i/>
                <w:spacing w:val="-1"/>
                <w:u w:val="single" w:color="000000"/>
              </w:rPr>
              <w:t>ea</w:t>
            </w:r>
            <w:r>
              <w:rPr>
                <w:rFonts w:ascii="Arial" w:eastAsia="Arial" w:hAnsi="Arial" w:cs="Arial"/>
                <w:i/>
                <w:u w:val="single" w:color="000000"/>
              </w:rPr>
              <w:t>se</w:t>
            </w:r>
            <w:r>
              <w:rPr>
                <w:rFonts w:ascii="Arial" w:eastAsia="Arial" w:hAnsi="Arial" w:cs="Arial"/>
                <w:i/>
                <w:spacing w:val="-1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i/>
                <w:u w:val="single" w:color="000000"/>
              </w:rPr>
              <w:t>w</w:t>
            </w:r>
            <w:r>
              <w:rPr>
                <w:rFonts w:ascii="Arial" w:eastAsia="Arial" w:hAnsi="Arial" w:cs="Arial"/>
                <w:i/>
                <w:spacing w:val="-2"/>
                <w:u w:val="single" w:color="000000"/>
              </w:rPr>
              <w:t>r</w:t>
            </w:r>
            <w:r>
              <w:rPr>
                <w:rFonts w:ascii="Arial" w:eastAsia="Arial" w:hAnsi="Arial" w:cs="Arial"/>
                <w:i/>
                <w:u w:val="single" w:color="000000"/>
              </w:rPr>
              <w:t>i</w:t>
            </w:r>
            <w:r>
              <w:rPr>
                <w:rFonts w:ascii="Arial" w:eastAsia="Arial" w:hAnsi="Arial" w:cs="Arial"/>
                <w:i/>
                <w:spacing w:val="5"/>
                <w:u w:val="single" w:color="000000"/>
              </w:rPr>
              <w:t>t</w:t>
            </w:r>
            <w:r>
              <w:rPr>
                <w:rFonts w:ascii="Arial" w:eastAsia="Arial" w:hAnsi="Arial" w:cs="Arial"/>
                <w:i/>
                <w:u w:val="single" w:color="000000"/>
              </w:rPr>
              <w:t>e</w:t>
            </w:r>
            <w:r>
              <w:rPr>
                <w:rFonts w:ascii="Arial" w:eastAsia="Arial" w:hAnsi="Arial" w:cs="Arial"/>
                <w:i/>
                <w:spacing w:val="-1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-2"/>
                <w:u w:val="single" w:color="000000"/>
              </w:rPr>
              <w:t>d</w:t>
            </w:r>
            <w:r>
              <w:rPr>
                <w:rFonts w:ascii="Arial" w:eastAsia="Arial" w:hAnsi="Arial" w:cs="Arial"/>
                <w:i/>
                <w:spacing w:val="-1"/>
                <w:u w:val="single" w:color="000000"/>
              </w:rPr>
              <w:t>o</w:t>
            </w:r>
            <w:r>
              <w:rPr>
                <w:rFonts w:ascii="Arial" w:eastAsia="Arial" w:hAnsi="Arial" w:cs="Arial"/>
                <w:i/>
                <w:u w:val="single" w:color="000000"/>
              </w:rPr>
              <w:t>wn</w:t>
            </w:r>
            <w:r>
              <w:rPr>
                <w:rFonts w:ascii="Arial" w:eastAsia="Arial" w:hAnsi="Arial" w:cs="Arial"/>
                <w:i/>
                <w:spacing w:val="3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i/>
                <w:u w:val="single" w:color="000000"/>
              </w:rPr>
              <w:t>t</w:t>
            </w:r>
            <w:r>
              <w:rPr>
                <w:rFonts w:ascii="Arial" w:eastAsia="Arial" w:hAnsi="Arial" w:cs="Arial"/>
                <w:i/>
                <w:spacing w:val="-2"/>
                <w:u w:val="single" w:color="000000"/>
              </w:rPr>
              <w:t>h</w:t>
            </w:r>
            <w:r>
              <w:rPr>
                <w:rFonts w:ascii="Arial" w:eastAsia="Arial" w:hAnsi="Arial" w:cs="Arial"/>
                <w:i/>
                <w:u w:val="single" w:color="000000"/>
              </w:rPr>
              <w:t>e</w:t>
            </w:r>
            <w:r>
              <w:rPr>
                <w:rFonts w:ascii="Arial" w:eastAsia="Arial" w:hAnsi="Arial" w:cs="Arial"/>
                <w:i/>
                <w:spacing w:val="-1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3"/>
                <w:u w:val="single" w:color="000000"/>
              </w:rPr>
              <w:t>e</w:t>
            </w:r>
            <w:r>
              <w:rPr>
                <w:rFonts w:ascii="Arial" w:eastAsia="Arial" w:hAnsi="Arial" w:cs="Arial"/>
                <w:i/>
                <w:u w:val="single" w:color="000000"/>
              </w:rPr>
              <w:t>t</w:t>
            </w:r>
            <w:r>
              <w:rPr>
                <w:rFonts w:ascii="Arial" w:eastAsia="Arial" w:hAnsi="Arial" w:cs="Arial"/>
                <w:i/>
                <w:spacing w:val="-2"/>
                <w:u w:val="single" w:color="000000"/>
              </w:rPr>
              <w:t>h</w:t>
            </w:r>
            <w:r>
              <w:rPr>
                <w:rFonts w:ascii="Arial" w:eastAsia="Arial" w:hAnsi="Arial" w:cs="Arial"/>
                <w:i/>
                <w:u w:val="single" w:color="000000"/>
              </w:rPr>
              <w:t>ic</w:t>
            </w:r>
            <w:r>
              <w:rPr>
                <w:rFonts w:ascii="Arial" w:eastAsia="Arial" w:hAnsi="Arial" w:cs="Arial"/>
                <w:i/>
                <w:spacing w:val="-1"/>
                <w:u w:val="single" w:color="000000"/>
              </w:rPr>
              <w:t>a</w:t>
            </w:r>
            <w:r>
              <w:rPr>
                <w:rFonts w:ascii="Arial" w:eastAsia="Arial" w:hAnsi="Arial" w:cs="Arial"/>
                <w:i/>
                <w:u w:val="single" w:color="000000"/>
              </w:rPr>
              <w:t>l iss</w:t>
            </w:r>
            <w:r>
              <w:rPr>
                <w:rFonts w:ascii="Arial" w:eastAsia="Arial" w:hAnsi="Arial" w:cs="Arial"/>
                <w:i/>
                <w:spacing w:val="-1"/>
                <w:u w:val="single" w:color="000000"/>
              </w:rPr>
              <w:t>ue</w:t>
            </w:r>
            <w:r>
              <w:rPr>
                <w:rFonts w:ascii="Arial" w:eastAsia="Arial" w:hAnsi="Arial" w:cs="Arial"/>
                <w:i/>
                <w:u w:val="single" w:color="000000"/>
              </w:rPr>
              <w:t>s</w:t>
            </w:r>
            <w:r>
              <w:rPr>
                <w:rFonts w:ascii="Arial" w:eastAsia="Arial" w:hAnsi="Arial" w:cs="Arial"/>
                <w:i/>
                <w:spacing w:val="4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-1"/>
                <w:u w:val="single" w:color="000000"/>
              </w:rPr>
              <w:t>he</w:t>
            </w:r>
            <w:r>
              <w:rPr>
                <w:rFonts w:ascii="Arial" w:eastAsia="Arial" w:hAnsi="Arial" w:cs="Arial"/>
                <w:i/>
                <w:spacing w:val="-2"/>
                <w:u w:val="single" w:color="000000"/>
              </w:rPr>
              <w:t>r</w:t>
            </w:r>
            <w:r>
              <w:rPr>
                <w:rFonts w:ascii="Arial" w:eastAsia="Arial" w:hAnsi="Arial" w:cs="Arial"/>
                <w:i/>
                <w:u w:val="single" w:color="000000"/>
              </w:rPr>
              <w:t>e</w:t>
            </w:r>
            <w:r>
              <w:rPr>
                <w:rFonts w:ascii="Arial" w:eastAsia="Arial" w:hAnsi="Arial" w:cs="Arial"/>
                <w:i/>
                <w:spacing w:val="4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i/>
                <w:u w:val="single" w:color="000000"/>
              </w:rPr>
              <w:t>in</w:t>
            </w:r>
            <w:r>
              <w:rPr>
                <w:rFonts w:ascii="Arial" w:eastAsia="Arial" w:hAnsi="Arial" w:cs="Arial"/>
                <w:i/>
                <w:spacing w:val="4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-2"/>
                <w:u w:val="single" w:color="000000"/>
              </w:rPr>
              <w:t>d</w:t>
            </w:r>
            <w:r>
              <w:rPr>
                <w:rFonts w:ascii="Arial" w:eastAsia="Arial" w:hAnsi="Arial" w:cs="Arial"/>
                <w:i/>
                <w:spacing w:val="-1"/>
                <w:u w:val="single" w:color="000000"/>
              </w:rPr>
              <w:t>e</w:t>
            </w:r>
            <w:r>
              <w:rPr>
                <w:rFonts w:ascii="Arial" w:eastAsia="Arial" w:hAnsi="Arial" w:cs="Arial"/>
                <w:i/>
                <w:u w:val="single" w:color="000000"/>
              </w:rPr>
              <w:t>t</w:t>
            </w:r>
            <w:r>
              <w:rPr>
                <w:rFonts w:ascii="Arial" w:eastAsia="Arial" w:hAnsi="Arial" w:cs="Arial"/>
                <w:i/>
                <w:spacing w:val="-2"/>
                <w:u w:val="single" w:color="000000"/>
              </w:rPr>
              <w:t>a</w:t>
            </w:r>
            <w:r>
              <w:rPr>
                <w:rFonts w:ascii="Arial" w:eastAsia="Arial" w:hAnsi="Arial" w:cs="Arial"/>
                <w:i/>
                <w:u w:val="single" w:color="000000"/>
              </w:rPr>
              <w:t>i</w:t>
            </w:r>
            <w:r>
              <w:rPr>
                <w:rFonts w:ascii="Arial" w:eastAsia="Arial" w:hAnsi="Arial" w:cs="Arial"/>
                <w:i/>
                <w:spacing w:val="1"/>
                <w:u w:val="single" w:color="000000"/>
              </w:rPr>
              <w:t>l</w:t>
            </w:r>
            <w:r>
              <w:rPr>
                <w:rFonts w:ascii="Arial" w:eastAsia="Arial" w:hAnsi="Arial" w:cs="Arial"/>
                <w:i/>
                <w:u w:val="single" w:color="000000"/>
              </w:rPr>
              <w:t>s)</w:t>
            </w:r>
          </w:p>
        </w:tc>
        <w:tc>
          <w:tcPr>
            <w:tcW w:w="70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77670" w:rsidRDefault="00A77670">
            <w:pPr>
              <w:spacing w:before="1" w:line="100" w:lineRule="exact"/>
              <w:rPr>
                <w:sz w:val="10"/>
                <w:szCs w:val="10"/>
              </w:rPr>
            </w:pPr>
          </w:p>
          <w:p w:rsidR="00A77670" w:rsidRDefault="001D668B">
            <w:pPr>
              <w:ind w:left="-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1"/>
              </w:rPr>
              <w:t>No</w:t>
            </w:r>
          </w:p>
        </w:tc>
      </w:tr>
    </w:tbl>
    <w:p w:rsidR="00A77670" w:rsidRDefault="00A77670">
      <w:pPr>
        <w:spacing w:before="1" w:line="100" w:lineRule="exact"/>
        <w:rPr>
          <w:sz w:val="10"/>
          <w:szCs w:val="10"/>
        </w:rPr>
      </w:pPr>
    </w:p>
    <w:p w:rsidR="00A77670" w:rsidRDefault="00A77670">
      <w:pPr>
        <w:spacing w:line="200" w:lineRule="exact"/>
      </w:pPr>
    </w:p>
    <w:p w:rsidR="00A77670" w:rsidRDefault="001D668B">
      <w:pPr>
        <w:spacing w:before="39"/>
        <w:ind w:left="121"/>
        <w:rPr>
          <w:sz w:val="16"/>
          <w:szCs w:val="16"/>
        </w:rPr>
        <w:sectPr w:rsidR="00A77670">
          <w:pgSz w:w="23820" w:h="16840" w:orient="landscape"/>
          <w:pgMar w:top="1540" w:right="1320" w:bottom="280" w:left="1320" w:header="1306" w:footer="0" w:gutter="0"/>
          <w:cols w:space="720"/>
        </w:sectPr>
      </w:pPr>
      <w:bookmarkStart w:id="0" w:name="_GoBack"/>
      <w:bookmarkEnd w:id="0"/>
      <w:r>
        <w:rPr>
          <w:spacing w:val="-1"/>
          <w:sz w:val="16"/>
          <w:szCs w:val="16"/>
        </w:rPr>
        <w:t>D</w:t>
      </w:r>
      <w:r>
        <w:rPr>
          <w:sz w:val="16"/>
          <w:szCs w:val="16"/>
        </w:rPr>
        <w:t xml:space="preserve">R                                          </w:t>
      </w:r>
      <w:r>
        <w:rPr>
          <w:spacing w:val="20"/>
          <w:sz w:val="16"/>
          <w:szCs w:val="16"/>
        </w:rPr>
        <w:t xml:space="preserve"> </w:t>
      </w:r>
      <w:r>
        <w:rPr>
          <w:spacing w:val="-2"/>
          <w:sz w:val="16"/>
          <w:szCs w:val="16"/>
        </w:rPr>
        <w:t>C</w:t>
      </w:r>
      <w:r>
        <w:rPr>
          <w:sz w:val="16"/>
          <w:szCs w:val="16"/>
        </w:rPr>
        <w:t>h</w:t>
      </w:r>
      <w:r>
        <w:rPr>
          <w:spacing w:val="-1"/>
          <w:sz w:val="16"/>
          <w:szCs w:val="16"/>
        </w:rPr>
        <w:t>ec</w:t>
      </w:r>
      <w:r>
        <w:rPr>
          <w:sz w:val="16"/>
          <w:szCs w:val="16"/>
        </w:rPr>
        <w:t>k</w:t>
      </w:r>
      <w:r>
        <w:rPr>
          <w:spacing w:val="-1"/>
          <w:sz w:val="16"/>
          <w:szCs w:val="16"/>
        </w:rPr>
        <w:t>e</w:t>
      </w:r>
      <w:r>
        <w:rPr>
          <w:sz w:val="16"/>
          <w:szCs w:val="16"/>
        </w:rPr>
        <w:t xml:space="preserve">d by: </w:t>
      </w:r>
      <w:r>
        <w:rPr>
          <w:spacing w:val="1"/>
          <w:sz w:val="16"/>
          <w:szCs w:val="16"/>
        </w:rPr>
        <w:t>P</w:t>
      </w:r>
      <w:r>
        <w:rPr>
          <w:sz w:val="16"/>
          <w:szCs w:val="16"/>
        </w:rPr>
        <w:t xml:space="preserve">M                                         </w:t>
      </w:r>
      <w:r>
        <w:rPr>
          <w:spacing w:val="39"/>
          <w:sz w:val="16"/>
          <w:szCs w:val="16"/>
        </w:rPr>
        <w:t xml:space="preserve"> </w:t>
      </w:r>
      <w:r>
        <w:rPr>
          <w:spacing w:val="-1"/>
          <w:sz w:val="16"/>
          <w:szCs w:val="16"/>
        </w:rPr>
        <w:t>A</w:t>
      </w:r>
      <w:r>
        <w:rPr>
          <w:sz w:val="16"/>
          <w:szCs w:val="16"/>
        </w:rPr>
        <w:t>pp</w:t>
      </w:r>
      <w:r>
        <w:rPr>
          <w:spacing w:val="2"/>
          <w:sz w:val="16"/>
          <w:szCs w:val="16"/>
        </w:rPr>
        <w:t>r</w:t>
      </w:r>
      <w:r>
        <w:rPr>
          <w:sz w:val="16"/>
          <w:szCs w:val="16"/>
        </w:rPr>
        <w:t>ov</w:t>
      </w:r>
      <w:r>
        <w:rPr>
          <w:spacing w:val="-1"/>
          <w:sz w:val="16"/>
          <w:szCs w:val="16"/>
        </w:rPr>
        <w:t>e</w:t>
      </w:r>
      <w:r>
        <w:rPr>
          <w:sz w:val="16"/>
          <w:szCs w:val="16"/>
        </w:rPr>
        <w:t xml:space="preserve">d by: </w:t>
      </w:r>
      <w:r>
        <w:rPr>
          <w:spacing w:val="3"/>
          <w:sz w:val="16"/>
          <w:szCs w:val="16"/>
        </w:rPr>
        <w:t>M</w:t>
      </w:r>
      <w:r>
        <w:rPr>
          <w:spacing w:val="-2"/>
          <w:sz w:val="16"/>
          <w:szCs w:val="16"/>
        </w:rPr>
        <w:t>B</w:t>
      </w:r>
      <w:r>
        <w:rPr>
          <w:sz w:val="16"/>
          <w:szCs w:val="16"/>
        </w:rPr>
        <w:t xml:space="preserve">M                                                             </w:t>
      </w:r>
      <w:r>
        <w:rPr>
          <w:spacing w:val="34"/>
          <w:sz w:val="16"/>
          <w:szCs w:val="16"/>
        </w:rPr>
        <w:t xml:space="preserve"> </w:t>
      </w:r>
      <w:r>
        <w:rPr>
          <w:spacing w:val="-1"/>
          <w:sz w:val="16"/>
          <w:szCs w:val="16"/>
        </w:rPr>
        <w:t>Ve</w:t>
      </w:r>
      <w:r>
        <w:rPr>
          <w:spacing w:val="2"/>
          <w:sz w:val="16"/>
          <w:szCs w:val="16"/>
        </w:rPr>
        <w:t>r</w:t>
      </w:r>
      <w:r>
        <w:rPr>
          <w:spacing w:val="-2"/>
          <w:sz w:val="16"/>
          <w:szCs w:val="16"/>
        </w:rPr>
        <w:t>s</w:t>
      </w:r>
      <w:r>
        <w:rPr>
          <w:sz w:val="16"/>
          <w:szCs w:val="16"/>
        </w:rPr>
        <w:t>ion:</w:t>
      </w:r>
      <w:r>
        <w:rPr>
          <w:spacing w:val="2"/>
          <w:sz w:val="16"/>
          <w:szCs w:val="16"/>
        </w:rPr>
        <w:t xml:space="preserve"> </w:t>
      </w:r>
      <w:r>
        <w:rPr>
          <w:sz w:val="16"/>
          <w:szCs w:val="16"/>
        </w:rPr>
        <w:t xml:space="preserve">3 </w:t>
      </w:r>
      <w:r>
        <w:rPr>
          <w:spacing w:val="2"/>
          <w:sz w:val="16"/>
          <w:szCs w:val="16"/>
        </w:rPr>
        <w:t>(</w:t>
      </w:r>
      <w:r>
        <w:rPr>
          <w:sz w:val="16"/>
          <w:szCs w:val="16"/>
        </w:rPr>
        <w:t>07</w:t>
      </w:r>
      <w:r>
        <w:rPr>
          <w:spacing w:val="2"/>
          <w:sz w:val="16"/>
          <w:szCs w:val="16"/>
        </w:rPr>
        <w:t>-</w:t>
      </w:r>
      <w:r>
        <w:rPr>
          <w:sz w:val="16"/>
          <w:szCs w:val="16"/>
        </w:rPr>
        <w:t>07</w:t>
      </w:r>
      <w:r>
        <w:rPr>
          <w:spacing w:val="2"/>
          <w:sz w:val="16"/>
          <w:szCs w:val="16"/>
        </w:rPr>
        <w:t>-</w:t>
      </w:r>
      <w:r>
        <w:rPr>
          <w:sz w:val="16"/>
          <w:szCs w:val="16"/>
        </w:rPr>
        <w:t>2024)</w:t>
      </w:r>
    </w:p>
    <w:p w:rsidR="00A77670" w:rsidRDefault="00A77670">
      <w:pPr>
        <w:spacing w:before="5" w:line="140" w:lineRule="exact"/>
        <w:rPr>
          <w:sz w:val="15"/>
          <w:szCs w:val="15"/>
        </w:rPr>
      </w:pPr>
    </w:p>
    <w:p w:rsidR="00A77670" w:rsidRDefault="00A77670">
      <w:pPr>
        <w:spacing w:line="200" w:lineRule="exact"/>
      </w:pPr>
    </w:p>
    <w:p w:rsidR="00A77670" w:rsidRDefault="00A77670">
      <w:pPr>
        <w:spacing w:line="200" w:lineRule="exact"/>
      </w:pPr>
    </w:p>
    <w:p w:rsidR="00A77670" w:rsidRDefault="00A77670">
      <w:pPr>
        <w:spacing w:line="200" w:lineRule="exact"/>
      </w:pPr>
    </w:p>
    <w:p w:rsidR="00A77670" w:rsidRDefault="00A77670">
      <w:pPr>
        <w:spacing w:line="200" w:lineRule="exact"/>
      </w:pPr>
    </w:p>
    <w:p w:rsidR="00A77670" w:rsidRDefault="00A77670">
      <w:pPr>
        <w:spacing w:line="200" w:lineRule="exact"/>
      </w:pPr>
    </w:p>
    <w:p w:rsidR="00A77670" w:rsidRDefault="00A77670">
      <w:pPr>
        <w:spacing w:line="200" w:lineRule="exact"/>
      </w:pPr>
    </w:p>
    <w:p w:rsidR="00A77670" w:rsidRDefault="00A77670">
      <w:pPr>
        <w:spacing w:line="200" w:lineRule="exact"/>
      </w:pPr>
    </w:p>
    <w:p w:rsidR="00A77670" w:rsidRDefault="00A77670">
      <w:pPr>
        <w:spacing w:line="200" w:lineRule="exact"/>
      </w:pPr>
    </w:p>
    <w:p w:rsidR="00A77670" w:rsidRDefault="00A77670">
      <w:pPr>
        <w:spacing w:line="200" w:lineRule="exact"/>
      </w:pPr>
    </w:p>
    <w:p w:rsidR="00A77670" w:rsidRDefault="00A77670">
      <w:pPr>
        <w:spacing w:line="200" w:lineRule="exact"/>
      </w:pPr>
    </w:p>
    <w:p w:rsidR="00A77670" w:rsidRDefault="00A77670">
      <w:pPr>
        <w:spacing w:line="200" w:lineRule="exact"/>
      </w:pPr>
    </w:p>
    <w:p w:rsidR="00A77670" w:rsidRDefault="00A77670">
      <w:pPr>
        <w:spacing w:line="200" w:lineRule="exact"/>
      </w:pPr>
    </w:p>
    <w:p w:rsidR="00A77670" w:rsidRDefault="00A77670">
      <w:pPr>
        <w:spacing w:line="200" w:lineRule="exact"/>
      </w:pPr>
    </w:p>
    <w:p w:rsidR="00A77670" w:rsidRDefault="00A77670">
      <w:pPr>
        <w:spacing w:line="200" w:lineRule="exact"/>
      </w:pPr>
    </w:p>
    <w:p w:rsidR="00A77670" w:rsidRDefault="00A77670">
      <w:pPr>
        <w:spacing w:line="200" w:lineRule="exact"/>
      </w:pPr>
    </w:p>
    <w:p w:rsidR="00A77670" w:rsidRDefault="00A77670">
      <w:pPr>
        <w:spacing w:line="200" w:lineRule="exact"/>
      </w:pPr>
    </w:p>
    <w:p w:rsidR="00A77670" w:rsidRDefault="00A77670">
      <w:pPr>
        <w:spacing w:line="200" w:lineRule="exact"/>
      </w:pPr>
    </w:p>
    <w:p w:rsidR="00A77670" w:rsidRDefault="00A77670">
      <w:pPr>
        <w:spacing w:line="200" w:lineRule="exact"/>
      </w:pPr>
    </w:p>
    <w:p w:rsidR="00A77670" w:rsidRDefault="00A77670">
      <w:pPr>
        <w:spacing w:line="200" w:lineRule="exact"/>
      </w:pPr>
    </w:p>
    <w:p w:rsidR="00A77670" w:rsidRDefault="00A77670">
      <w:pPr>
        <w:spacing w:line="200" w:lineRule="exact"/>
      </w:pPr>
    </w:p>
    <w:p w:rsidR="00A77670" w:rsidRDefault="00A77670">
      <w:pPr>
        <w:spacing w:line="200" w:lineRule="exact"/>
      </w:pPr>
    </w:p>
    <w:p w:rsidR="00A77670" w:rsidRDefault="00A77670">
      <w:pPr>
        <w:spacing w:line="200" w:lineRule="exact"/>
      </w:pPr>
    </w:p>
    <w:p w:rsidR="00A77670" w:rsidRDefault="00A77670">
      <w:pPr>
        <w:spacing w:line="200" w:lineRule="exact"/>
      </w:pPr>
    </w:p>
    <w:p w:rsidR="00A77670" w:rsidRDefault="00A77670">
      <w:pPr>
        <w:spacing w:line="200" w:lineRule="exact"/>
      </w:pPr>
    </w:p>
    <w:p w:rsidR="00A77670" w:rsidRDefault="00A77670">
      <w:pPr>
        <w:spacing w:line="200" w:lineRule="exact"/>
      </w:pPr>
    </w:p>
    <w:p w:rsidR="00A77670" w:rsidRDefault="00A77670">
      <w:pPr>
        <w:spacing w:line="200" w:lineRule="exact"/>
      </w:pPr>
    </w:p>
    <w:p w:rsidR="00A77670" w:rsidRDefault="00A77670">
      <w:pPr>
        <w:spacing w:line="200" w:lineRule="exact"/>
      </w:pPr>
    </w:p>
    <w:p w:rsidR="00A77670" w:rsidRDefault="00A77670">
      <w:pPr>
        <w:spacing w:line="200" w:lineRule="exact"/>
      </w:pPr>
    </w:p>
    <w:p w:rsidR="00A77670" w:rsidRDefault="00A77670">
      <w:pPr>
        <w:spacing w:line="200" w:lineRule="exact"/>
      </w:pPr>
    </w:p>
    <w:p w:rsidR="00A77670" w:rsidRDefault="00A77670">
      <w:pPr>
        <w:spacing w:line="200" w:lineRule="exact"/>
      </w:pPr>
    </w:p>
    <w:p w:rsidR="00A77670" w:rsidRDefault="00A77670">
      <w:pPr>
        <w:spacing w:line="200" w:lineRule="exact"/>
      </w:pPr>
    </w:p>
    <w:p w:rsidR="00A77670" w:rsidRDefault="00A77670">
      <w:pPr>
        <w:spacing w:line="200" w:lineRule="exact"/>
      </w:pPr>
    </w:p>
    <w:p w:rsidR="00A77670" w:rsidRDefault="00A77670">
      <w:pPr>
        <w:spacing w:line="200" w:lineRule="exact"/>
      </w:pPr>
    </w:p>
    <w:p w:rsidR="00A77670" w:rsidRDefault="00A77670">
      <w:pPr>
        <w:spacing w:line="200" w:lineRule="exact"/>
      </w:pPr>
    </w:p>
    <w:p w:rsidR="00A77670" w:rsidRDefault="00A77670">
      <w:pPr>
        <w:spacing w:line="200" w:lineRule="exact"/>
      </w:pPr>
    </w:p>
    <w:p w:rsidR="00A77670" w:rsidRDefault="00A77670">
      <w:pPr>
        <w:spacing w:line="200" w:lineRule="exact"/>
      </w:pPr>
    </w:p>
    <w:p w:rsidR="00A77670" w:rsidRDefault="00A77670">
      <w:pPr>
        <w:spacing w:line="200" w:lineRule="exact"/>
      </w:pPr>
    </w:p>
    <w:p w:rsidR="00A77670" w:rsidRDefault="00A77670">
      <w:pPr>
        <w:spacing w:line="200" w:lineRule="exact"/>
      </w:pPr>
    </w:p>
    <w:p w:rsidR="00A77670" w:rsidRDefault="00A77670">
      <w:pPr>
        <w:spacing w:line="200" w:lineRule="exact"/>
      </w:pPr>
    </w:p>
    <w:p w:rsidR="00A77670" w:rsidRDefault="00A77670">
      <w:pPr>
        <w:spacing w:line="200" w:lineRule="exact"/>
      </w:pPr>
    </w:p>
    <w:p w:rsidR="00A77670" w:rsidRDefault="00A77670">
      <w:pPr>
        <w:spacing w:line="200" w:lineRule="exact"/>
      </w:pPr>
    </w:p>
    <w:p w:rsidR="00A77670" w:rsidRDefault="00A77670">
      <w:pPr>
        <w:spacing w:line="200" w:lineRule="exact"/>
      </w:pPr>
    </w:p>
    <w:p w:rsidR="00A77670" w:rsidRDefault="00A77670">
      <w:pPr>
        <w:spacing w:line="200" w:lineRule="exact"/>
      </w:pPr>
    </w:p>
    <w:p w:rsidR="00A77670" w:rsidRDefault="00A77670">
      <w:pPr>
        <w:spacing w:line="200" w:lineRule="exact"/>
      </w:pPr>
    </w:p>
    <w:p w:rsidR="00A77670" w:rsidRDefault="00A77670">
      <w:pPr>
        <w:spacing w:line="200" w:lineRule="exact"/>
      </w:pPr>
    </w:p>
    <w:p w:rsidR="00A77670" w:rsidRDefault="00A77670">
      <w:pPr>
        <w:spacing w:line="200" w:lineRule="exact"/>
      </w:pPr>
    </w:p>
    <w:p w:rsidR="00A77670" w:rsidRDefault="00A77670">
      <w:pPr>
        <w:spacing w:line="200" w:lineRule="exact"/>
      </w:pPr>
    </w:p>
    <w:p w:rsidR="00A77670" w:rsidRDefault="00A77670">
      <w:pPr>
        <w:spacing w:line="200" w:lineRule="exact"/>
      </w:pPr>
    </w:p>
    <w:p w:rsidR="00A77670" w:rsidRDefault="00A77670">
      <w:pPr>
        <w:spacing w:line="200" w:lineRule="exact"/>
      </w:pPr>
    </w:p>
    <w:p w:rsidR="00A77670" w:rsidRDefault="00A77670">
      <w:pPr>
        <w:spacing w:line="200" w:lineRule="exact"/>
      </w:pPr>
    </w:p>
    <w:p w:rsidR="00A77670" w:rsidRDefault="00A77670">
      <w:pPr>
        <w:spacing w:line="200" w:lineRule="exact"/>
      </w:pPr>
    </w:p>
    <w:p w:rsidR="00A77670" w:rsidRDefault="00A77670">
      <w:pPr>
        <w:spacing w:line="200" w:lineRule="exact"/>
      </w:pPr>
    </w:p>
    <w:p w:rsidR="00A77670" w:rsidRDefault="00A77670">
      <w:pPr>
        <w:spacing w:line="200" w:lineRule="exact"/>
      </w:pPr>
    </w:p>
    <w:p w:rsidR="00A77670" w:rsidRDefault="00A77670">
      <w:pPr>
        <w:spacing w:line="200" w:lineRule="exact"/>
      </w:pPr>
    </w:p>
    <w:p w:rsidR="00A77670" w:rsidRDefault="00A77670">
      <w:pPr>
        <w:spacing w:line="200" w:lineRule="exact"/>
      </w:pPr>
    </w:p>
    <w:p w:rsidR="00A77670" w:rsidRDefault="00A77670">
      <w:pPr>
        <w:spacing w:line="200" w:lineRule="exact"/>
      </w:pPr>
    </w:p>
    <w:p w:rsidR="00A77670" w:rsidRDefault="00A77670">
      <w:pPr>
        <w:spacing w:line="200" w:lineRule="exact"/>
      </w:pPr>
    </w:p>
    <w:p w:rsidR="00A77670" w:rsidRDefault="00A77670">
      <w:pPr>
        <w:spacing w:line="200" w:lineRule="exact"/>
      </w:pPr>
    </w:p>
    <w:p w:rsidR="00A77670" w:rsidRDefault="00A77670">
      <w:pPr>
        <w:spacing w:line="200" w:lineRule="exact"/>
      </w:pPr>
    </w:p>
    <w:p w:rsidR="00A77670" w:rsidRDefault="00A77670">
      <w:pPr>
        <w:spacing w:line="200" w:lineRule="exact"/>
      </w:pPr>
    </w:p>
    <w:p w:rsidR="00A77670" w:rsidRDefault="00A77670">
      <w:pPr>
        <w:spacing w:line="200" w:lineRule="exact"/>
      </w:pPr>
    </w:p>
    <w:p w:rsidR="00A77670" w:rsidRDefault="00A77670">
      <w:pPr>
        <w:spacing w:line="200" w:lineRule="exact"/>
      </w:pPr>
    </w:p>
    <w:p w:rsidR="00A77670" w:rsidRDefault="00A77670">
      <w:pPr>
        <w:spacing w:line="200" w:lineRule="exact"/>
      </w:pPr>
    </w:p>
    <w:p w:rsidR="00A77670" w:rsidRDefault="00A77670">
      <w:pPr>
        <w:spacing w:line="200" w:lineRule="exact"/>
      </w:pPr>
    </w:p>
    <w:p w:rsidR="00A77670" w:rsidRDefault="00A77670">
      <w:pPr>
        <w:spacing w:line="200" w:lineRule="exact"/>
      </w:pPr>
    </w:p>
    <w:p w:rsidR="00A77670" w:rsidRDefault="00A77670">
      <w:pPr>
        <w:spacing w:line="200" w:lineRule="exact"/>
      </w:pPr>
    </w:p>
    <w:p w:rsidR="00A77670" w:rsidRDefault="00A77670">
      <w:pPr>
        <w:spacing w:line="200" w:lineRule="exact"/>
      </w:pPr>
    </w:p>
    <w:p w:rsidR="00A77670" w:rsidRDefault="00A77670">
      <w:pPr>
        <w:spacing w:line="200" w:lineRule="exact"/>
      </w:pPr>
    </w:p>
    <w:p w:rsidR="00A77670" w:rsidRDefault="00A77670">
      <w:pPr>
        <w:spacing w:line="200" w:lineRule="exact"/>
      </w:pPr>
    </w:p>
    <w:p w:rsidR="00A77670" w:rsidRDefault="00A77670">
      <w:pPr>
        <w:spacing w:line="200" w:lineRule="exact"/>
      </w:pPr>
    </w:p>
    <w:p w:rsidR="00A77670" w:rsidRDefault="00A77670">
      <w:pPr>
        <w:spacing w:line="200" w:lineRule="exact"/>
      </w:pPr>
    </w:p>
    <w:p w:rsidR="00A77670" w:rsidRDefault="001D668B">
      <w:pPr>
        <w:spacing w:before="39"/>
        <w:ind w:left="101"/>
        <w:rPr>
          <w:sz w:val="16"/>
          <w:szCs w:val="16"/>
        </w:rPr>
      </w:pPr>
      <w:r>
        <w:rPr>
          <w:spacing w:val="-2"/>
          <w:sz w:val="16"/>
          <w:szCs w:val="16"/>
        </w:rPr>
        <w:t>C</w:t>
      </w:r>
      <w:r>
        <w:rPr>
          <w:spacing w:val="2"/>
          <w:sz w:val="16"/>
          <w:szCs w:val="16"/>
        </w:rPr>
        <w:t>r</w:t>
      </w:r>
      <w:r>
        <w:rPr>
          <w:spacing w:val="-1"/>
          <w:sz w:val="16"/>
          <w:szCs w:val="16"/>
        </w:rPr>
        <w:t>ea</w:t>
      </w:r>
      <w:r>
        <w:rPr>
          <w:sz w:val="16"/>
          <w:szCs w:val="16"/>
        </w:rPr>
        <w:t>t</w:t>
      </w:r>
      <w:r>
        <w:rPr>
          <w:spacing w:val="-1"/>
          <w:sz w:val="16"/>
          <w:szCs w:val="16"/>
        </w:rPr>
        <w:t>e</w:t>
      </w:r>
      <w:r>
        <w:rPr>
          <w:sz w:val="16"/>
          <w:szCs w:val="16"/>
        </w:rPr>
        <w:t xml:space="preserve">d by: </w:t>
      </w:r>
      <w:r>
        <w:rPr>
          <w:spacing w:val="-1"/>
          <w:sz w:val="16"/>
          <w:szCs w:val="16"/>
        </w:rPr>
        <w:t>D</w:t>
      </w:r>
      <w:r>
        <w:rPr>
          <w:sz w:val="16"/>
          <w:szCs w:val="16"/>
        </w:rPr>
        <w:t xml:space="preserve">R                                          </w:t>
      </w:r>
      <w:r>
        <w:rPr>
          <w:spacing w:val="20"/>
          <w:sz w:val="16"/>
          <w:szCs w:val="16"/>
        </w:rPr>
        <w:t xml:space="preserve"> </w:t>
      </w:r>
      <w:r>
        <w:rPr>
          <w:spacing w:val="-2"/>
          <w:sz w:val="16"/>
          <w:szCs w:val="16"/>
        </w:rPr>
        <w:t>C</w:t>
      </w:r>
      <w:r>
        <w:rPr>
          <w:sz w:val="16"/>
          <w:szCs w:val="16"/>
        </w:rPr>
        <w:t>h</w:t>
      </w:r>
      <w:r>
        <w:rPr>
          <w:spacing w:val="-1"/>
          <w:sz w:val="16"/>
          <w:szCs w:val="16"/>
        </w:rPr>
        <w:t>ec</w:t>
      </w:r>
      <w:r>
        <w:rPr>
          <w:sz w:val="16"/>
          <w:szCs w:val="16"/>
        </w:rPr>
        <w:t>k</w:t>
      </w:r>
      <w:r>
        <w:rPr>
          <w:spacing w:val="-1"/>
          <w:sz w:val="16"/>
          <w:szCs w:val="16"/>
        </w:rPr>
        <w:t>e</w:t>
      </w:r>
      <w:r>
        <w:rPr>
          <w:sz w:val="16"/>
          <w:szCs w:val="16"/>
        </w:rPr>
        <w:t xml:space="preserve">d by: </w:t>
      </w:r>
      <w:r>
        <w:rPr>
          <w:spacing w:val="1"/>
          <w:sz w:val="16"/>
          <w:szCs w:val="16"/>
        </w:rPr>
        <w:t>P</w:t>
      </w:r>
      <w:r>
        <w:rPr>
          <w:sz w:val="16"/>
          <w:szCs w:val="16"/>
        </w:rPr>
        <w:t xml:space="preserve">M                                         </w:t>
      </w:r>
      <w:r>
        <w:rPr>
          <w:spacing w:val="39"/>
          <w:sz w:val="16"/>
          <w:szCs w:val="16"/>
        </w:rPr>
        <w:t xml:space="preserve"> </w:t>
      </w:r>
      <w:r>
        <w:rPr>
          <w:spacing w:val="-1"/>
          <w:sz w:val="16"/>
          <w:szCs w:val="16"/>
        </w:rPr>
        <w:t>A</w:t>
      </w:r>
      <w:r>
        <w:rPr>
          <w:sz w:val="16"/>
          <w:szCs w:val="16"/>
        </w:rPr>
        <w:t>pp</w:t>
      </w:r>
      <w:r>
        <w:rPr>
          <w:spacing w:val="2"/>
          <w:sz w:val="16"/>
          <w:szCs w:val="16"/>
        </w:rPr>
        <w:t>r</w:t>
      </w:r>
      <w:r>
        <w:rPr>
          <w:sz w:val="16"/>
          <w:szCs w:val="16"/>
        </w:rPr>
        <w:t>ov</w:t>
      </w:r>
      <w:r>
        <w:rPr>
          <w:spacing w:val="-1"/>
          <w:sz w:val="16"/>
          <w:szCs w:val="16"/>
        </w:rPr>
        <w:t>e</w:t>
      </w:r>
      <w:r>
        <w:rPr>
          <w:sz w:val="16"/>
          <w:szCs w:val="16"/>
        </w:rPr>
        <w:t xml:space="preserve">d by: </w:t>
      </w:r>
      <w:r>
        <w:rPr>
          <w:spacing w:val="3"/>
          <w:sz w:val="16"/>
          <w:szCs w:val="16"/>
        </w:rPr>
        <w:t>M</w:t>
      </w:r>
      <w:r>
        <w:rPr>
          <w:spacing w:val="-2"/>
          <w:sz w:val="16"/>
          <w:szCs w:val="16"/>
        </w:rPr>
        <w:t>B</w:t>
      </w:r>
      <w:r>
        <w:rPr>
          <w:sz w:val="16"/>
          <w:szCs w:val="16"/>
        </w:rPr>
        <w:t>M</w:t>
      </w:r>
      <w:r>
        <w:rPr>
          <w:sz w:val="16"/>
          <w:szCs w:val="16"/>
        </w:rPr>
        <w:t xml:space="preserve">                                                             </w:t>
      </w:r>
      <w:r>
        <w:rPr>
          <w:spacing w:val="34"/>
          <w:sz w:val="16"/>
          <w:szCs w:val="16"/>
        </w:rPr>
        <w:t xml:space="preserve"> </w:t>
      </w:r>
      <w:r>
        <w:rPr>
          <w:spacing w:val="-1"/>
          <w:sz w:val="16"/>
          <w:szCs w:val="16"/>
        </w:rPr>
        <w:t>Ve</w:t>
      </w:r>
      <w:r>
        <w:rPr>
          <w:spacing w:val="2"/>
          <w:sz w:val="16"/>
          <w:szCs w:val="16"/>
        </w:rPr>
        <w:t>r</w:t>
      </w:r>
      <w:r>
        <w:rPr>
          <w:spacing w:val="-2"/>
          <w:sz w:val="16"/>
          <w:szCs w:val="16"/>
        </w:rPr>
        <w:t>s</w:t>
      </w:r>
      <w:r>
        <w:rPr>
          <w:sz w:val="16"/>
          <w:szCs w:val="16"/>
        </w:rPr>
        <w:t>ion:</w:t>
      </w:r>
      <w:r>
        <w:rPr>
          <w:spacing w:val="2"/>
          <w:sz w:val="16"/>
          <w:szCs w:val="16"/>
        </w:rPr>
        <w:t xml:space="preserve"> </w:t>
      </w:r>
      <w:r>
        <w:rPr>
          <w:sz w:val="16"/>
          <w:szCs w:val="16"/>
        </w:rPr>
        <w:t xml:space="preserve">3 </w:t>
      </w:r>
      <w:r>
        <w:rPr>
          <w:spacing w:val="2"/>
          <w:sz w:val="16"/>
          <w:szCs w:val="16"/>
        </w:rPr>
        <w:t>(</w:t>
      </w:r>
      <w:r>
        <w:rPr>
          <w:sz w:val="16"/>
          <w:szCs w:val="16"/>
        </w:rPr>
        <w:t>07</w:t>
      </w:r>
      <w:r>
        <w:rPr>
          <w:spacing w:val="2"/>
          <w:sz w:val="16"/>
          <w:szCs w:val="16"/>
        </w:rPr>
        <w:t>-</w:t>
      </w:r>
      <w:r>
        <w:rPr>
          <w:sz w:val="16"/>
          <w:szCs w:val="16"/>
        </w:rPr>
        <w:t>07</w:t>
      </w:r>
      <w:r>
        <w:rPr>
          <w:spacing w:val="2"/>
          <w:sz w:val="16"/>
          <w:szCs w:val="16"/>
        </w:rPr>
        <w:t>-</w:t>
      </w:r>
      <w:r>
        <w:rPr>
          <w:sz w:val="16"/>
          <w:szCs w:val="16"/>
        </w:rPr>
        <w:t>2024)</w:t>
      </w:r>
    </w:p>
    <w:sectPr w:rsidR="00A77670">
      <w:pgSz w:w="23820" w:h="16840" w:orient="landscape"/>
      <w:pgMar w:top="1540" w:right="3460" w:bottom="280" w:left="1340" w:header="1306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D668B" w:rsidRDefault="001D668B">
      <w:r>
        <w:separator/>
      </w:r>
    </w:p>
  </w:endnote>
  <w:endnote w:type="continuationSeparator" w:id="0">
    <w:p w:rsidR="001D668B" w:rsidRDefault="001D66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D668B" w:rsidRDefault="001D668B">
      <w:r>
        <w:separator/>
      </w:r>
    </w:p>
  </w:footnote>
  <w:footnote w:type="continuationSeparator" w:id="0">
    <w:p w:rsidR="001D668B" w:rsidRDefault="001D66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77670" w:rsidRDefault="001D668B">
    <w:pPr>
      <w:spacing w:line="200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71.05pt;margin-top:64.3pt;width:86.7pt;height:14pt;z-index:-251658752;mso-position-horizontal-relative:page;mso-position-vertical-relative:page" filled="f" stroked="f">
          <v:textbox inset="0,0,0,0">
            <w:txbxContent>
              <w:p w:rsidR="00A77670" w:rsidRDefault="001D668B">
                <w:pPr>
                  <w:spacing w:line="260" w:lineRule="exact"/>
                  <w:ind w:left="20" w:right="-36"/>
                  <w:rPr>
                    <w:rFonts w:ascii="Arial" w:eastAsia="Arial" w:hAnsi="Arial" w:cs="Arial"/>
                    <w:sz w:val="24"/>
                    <w:szCs w:val="24"/>
                  </w:rPr>
                </w:pPr>
                <w:r>
                  <w:rPr>
                    <w:rFonts w:ascii="Arial" w:eastAsia="Arial" w:hAnsi="Arial" w:cs="Arial"/>
                    <w:b/>
                    <w:color w:val="003399"/>
                    <w:spacing w:val="1"/>
                    <w:sz w:val="24"/>
                    <w:szCs w:val="24"/>
                    <w:u w:val="thick" w:color="003399"/>
                  </w:rPr>
                  <w:t>Rev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-2"/>
                    <w:sz w:val="24"/>
                    <w:szCs w:val="24"/>
                    <w:u w:val="thick" w:color="003399"/>
                  </w:rPr>
                  <w:t>i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-3"/>
                    <w:sz w:val="24"/>
                    <w:szCs w:val="24"/>
                    <w:u w:val="thick" w:color="003399"/>
                  </w:rPr>
                  <w:t>e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w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1"/>
                    <w:sz w:val="24"/>
                    <w:szCs w:val="24"/>
                    <w:u w:val="thick" w:color="003399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-2"/>
                    <w:sz w:val="24"/>
                    <w:szCs w:val="24"/>
                    <w:u w:val="thick" w:color="003399"/>
                  </w:rPr>
                  <w:t>Fo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1"/>
                    <w:sz w:val="24"/>
                    <w:szCs w:val="24"/>
                    <w:u w:val="thick" w:color="003399"/>
                  </w:rPr>
                  <w:t>r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m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1"/>
                    <w:sz w:val="24"/>
                    <w:szCs w:val="24"/>
                    <w:u w:val="thick" w:color="003399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3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9B6019C"/>
    <w:multiLevelType w:val="multilevel"/>
    <w:tmpl w:val="F776FF68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7670"/>
    <w:rsid w:val="001D668B"/>
    <w:rsid w:val="00A77670"/>
    <w:rsid w:val="00F16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5:docId w15:val="{26BF5C51-F4EA-4B6C-AB03-F9AC701509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ijmpcr.com/index.php/IJMPC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515</Words>
  <Characters>2940</Characters>
  <Application>Microsoft Office Word</Application>
  <DocSecurity>0</DocSecurity>
  <Lines>24</Lines>
  <Paragraphs>6</Paragraphs>
  <ScaleCrop>false</ScaleCrop>
  <Company/>
  <LinksUpToDate>false</LinksUpToDate>
  <CharactersWithSpaces>3449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SDI 1186</cp:lastModifiedBy>
  <cp:revision>2</cp:revision>
  <dcterms:created xsi:type="dcterms:W3CDTF">2026-01-05T07:37:00Z</dcterms:created>
  <dcterms:modified xsi:type="dcterms:W3CDTF">2026-01-05T07:37:00Z</dcterms:modified>
</cp:coreProperties>
</file>