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8F4" w:rsidRDefault="002918F4">
      <w:pPr>
        <w:spacing w:line="200" w:lineRule="exact"/>
      </w:pPr>
    </w:p>
    <w:p w:rsidR="002918F4" w:rsidRDefault="002918F4">
      <w:pPr>
        <w:spacing w:line="200" w:lineRule="exact"/>
      </w:pPr>
    </w:p>
    <w:p w:rsidR="002918F4" w:rsidRDefault="002918F4">
      <w:pPr>
        <w:spacing w:before="4"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2918F4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2C38BB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="003A0E15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3A0E15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="003A0E1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ian</w:t>
              </w:r>
              <w:r w:rsidR="003A0E15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3A0E1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3A0E15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 w:rsidR="003A0E15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3A0E1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3A0E15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3A0E1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3A0E15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="003A0E15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3A0E1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oil</w:t>
              </w:r>
              <w:r w:rsidR="003A0E15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3A0E15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3A0E1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ci</w:t>
              </w:r>
              <w:r w:rsidR="003A0E15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e</w:t>
              </w:r>
              <w:r w:rsidR="003A0E1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nce</w:t>
              </w:r>
              <w:r w:rsidR="003A0E15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3A0E1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 w:rsidR="003A0E15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P</w:t>
              </w:r>
              <w:r w:rsidR="003A0E1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lant</w:t>
              </w:r>
              <w:r w:rsidR="003A0E15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 xml:space="preserve"> </w:t>
              </w:r>
              <w:r w:rsidR="003A0E1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Nu</w:t>
              </w:r>
              <w:r w:rsidR="003A0E15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3A0E15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3A0E1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ition</w:t>
              </w:r>
            </w:hyperlink>
          </w:p>
        </w:tc>
      </w:tr>
      <w:tr w:rsidR="002918F4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before="25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_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</w:rPr>
              <w:t>J</w:t>
            </w:r>
            <w:r>
              <w:rPr>
                <w:rFonts w:ascii="Arial" w:eastAsia="Arial" w:hAnsi="Arial" w:cs="Arial"/>
                <w:b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N_</w:t>
            </w:r>
            <w:r>
              <w:rPr>
                <w:rFonts w:ascii="Arial" w:eastAsia="Arial" w:hAnsi="Arial" w:cs="Arial"/>
                <w:b/>
                <w:spacing w:val="2"/>
              </w:rPr>
              <w:t>1</w:t>
            </w:r>
            <w:r>
              <w:rPr>
                <w:rFonts w:ascii="Arial" w:eastAsia="Arial" w:hAnsi="Arial" w:cs="Arial"/>
                <w:b/>
              </w:rPr>
              <w:t>5</w:t>
            </w:r>
            <w:r>
              <w:rPr>
                <w:rFonts w:ascii="Arial" w:eastAsia="Arial" w:hAnsi="Arial" w:cs="Arial"/>
                <w:b/>
                <w:spacing w:val="-1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</w:rPr>
              <w:t>7</w:t>
            </w:r>
            <w:r>
              <w:rPr>
                <w:rFonts w:ascii="Arial" w:eastAsia="Arial" w:hAnsi="Arial" w:cs="Arial"/>
                <w:b/>
              </w:rPr>
              <w:t>43</w:t>
            </w:r>
          </w:p>
        </w:tc>
      </w:tr>
      <w:tr w:rsidR="002918F4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2918F4">
            <w:pPr>
              <w:spacing w:before="5" w:line="200" w:lineRule="exact"/>
            </w:pPr>
          </w:p>
          <w:p w:rsidR="002918F4" w:rsidRDefault="003A0E15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ff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V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mi</w:t>
            </w:r>
            <w:r>
              <w:rPr>
                <w:rFonts w:ascii="Arial" w:eastAsia="Arial" w:hAnsi="Arial" w:cs="Arial"/>
                <w:b/>
                <w:spacing w:val="4"/>
              </w:rPr>
              <w:t>w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 Foli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nd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iliz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</w:rPr>
              <w:t>ppli</w:t>
            </w:r>
            <w:r>
              <w:rPr>
                <w:rFonts w:ascii="Arial" w:eastAsia="Arial" w:hAnsi="Arial" w:cs="Arial"/>
                <w:b/>
                <w:spacing w:val="1"/>
              </w:rPr>
              <w:t>c</w:t>
            </w:r>
            <w:r>
              <w:rPr>
                <w:rFonts w:ascii="Arial" w:eastAsia="Arial" w:hAnsi="Arial" w:cs="Arial"/>
                <w:b/>
              </w:rPr>
              <w:t>ati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on</w:t>
            </w:r>
            <w:r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Le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re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ndex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and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Chloro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  <w:spacing w:val="3"/>
              </w:rPr>
              <w:t>h</w:t>
            </w:r>
            <w:r>
              <w:rPr>
                <w:rFonts w:ascii="Arial" w:eastAsia="Arial" w:hAnsi="Arial" w:cs="Arial"/>
                <w:b/>
                <w:spacing w:val="-3"/>
              </w:rPr>
              <w:t>y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ent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ng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am</w:t>
            </w:r>
            <w:proofErr w:type="spellEnd"/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(</w:t>
            </w:r>
            <w:r>
              <w:rPr>
                <w:rFonts w:ascii="Arial" w:eastAsia="Arial" w:hAnsi="Arial" w:cs="Arial"/>
                <w:b/>
                <w:spacing w:val="-1"/>
              </w:rPr>
              <w:t>V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gna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ad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ata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L.)</w:t>
            </w:r>
          </w:p>
        </w:tc>
      </w:tr>
      <w:tr w:rsidR="002918F4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6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before="46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ci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if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c</w:t>
            </w:r>
          </w:p>
        </w:tc>
      </w:tr>
    </w:tbl>
    <w:p w:rsidR="002918F4" w:rsidRDefault="002918F4">
      <w:pPr>
        <w:spacing w:line="200" w:lineRule="exact"/>
      </w:pPr>
    </w:p>
    <w:p w:rsidR="002918F4" w:rsidRDefault="002918F4">
      <w:pPr>
        <w:spacing w:before="3" w:line="280" w:lineRule="exact"/>
        <w:rPr>
          <w:sz w:val="28"/>
          <w:szCs w:val="28"/>
        </w:rPr>
      </w:pPr>
    </w:p>
    <w:p w:rsidR="002918F4" w:rsidRDefault="002C38BB">
      <w:pPr>
        <w:spacing w:before="33"/>
        <w:ind w:left="220"/>
      </w:pPr>
      <w:r>
        <w:pict>
          <v:group id="_x0000_s1055" style="position:absolute;left:0;text-align:left;margin-left:339.1pt;margin-top:36.3pt;width:429.7pt;height:23.9pt;z-index:-251658240;mso-position-horizontal-relative:page" coordorigin="6782,726" coordsize="8594,478">
            <v:shape id="_x0000_s1057" style="position:absolute;left:6792;top:736;width:8574;height:230" coordorigin="6792,736" coordsize="8574,230" path="m6792,966r8574,l15366,736r-8574,l6792,966xe" fillcolor="yellow" stroked="f">
              <v:path arrowok="t"/>
            </v:shape>
            <v:shape id="_x0000_s1056" style="position:absolute;left:6792;top:966;width:617;height:228" coordorigin="6792,966" coordsize="617,228" path="m6792,1194r618,l7410,966r-618,l6792,1194xe" fillcolor="yellow" stroked="f">
              <v:path arrowok="t"/>
            </v:shape>
            <w10:wrap anchorx="page"/>
          </v:group>
        </w:pict>
      </w:r>
      <w:r w:rsidR="003A0E15">
        <w:rPr>
          <w:b/>
          <w:highlight w:val="yellow"/>
        </w:rPr>
        <w:t>PART</w:t>
      </w:r>
      <w:r w:rsidR="003A0E15">
        <w:rPr>
          <w:b/>
          <w:spacing w:val="44"/>
          <w:highlight w:val="yellow"/>
        </w:rPr>
        <w:t xml:space="preserve"> </w:t>
      </w:r>
      <w:r w:rsidR="003A0E15">
        <w:rPr>
          <w:b/>
          <w:spacing w:val="1"/>
          <w:highlight w:val="yellow"/>
        </w:rPr>
        <w:t>1</w:t>
      </w:r>
      <w:r w:rsidR="003A0E15">
        <w:rPr>
          <w:b/>
          <w:highlight w:val="yellow"/>
        </w:rPr>
        <w:t>:</w:t>
      </w:r>
      <w:r w:rsidR="003A0E15">
        <w:rPr>
          <w:b/>
        </w:rPr>
        <w:t xml:space="preserve"> C</w:t>
      </w:r>
      <w:r w:rsidR="003A0E15">
        <w:rPr>
          <w:b/>
          <w:spacing w:val="4"/>
        </w:rPr>
        <w:t>o</w:t>
      </w:r>
      <w:r w:rsidR="003A0E15">
        <w:rPr>
          <w:b/>
          <w:spacing w:val="-3"/>
        </w:rPr>
        <w:t>mm</w:t>
      </w:r>
      <w:r w:rsidR="003A0E15">
        <w:rPr>
          <w:b/>
          <w:spacing w:val="3"/>
        </w:rPr>
        <w:t>e</w:t>
      </w:r>
      <w:r w:rsidR="003A0E15">
        <w:rPr>
          <w:b/>
        </w:rPr>
        <w:t>nts</w:t>
      </w:r>
    </w:p>
    <w:p w:rsidR="002918F4" w:rsidRDefault="002918F4">
      <w:pPr>
        <w:spacing w:before="7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2918F4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2918F4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  <w:p w:rsidR="002918F4" w:rsidRDefault="003A0E15">
            <w:pPr>
              <w:ind w:left="102" w:right="643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/</w:t>
            </w:r>
            <w:r>
              <w:rPr>
                <w:spacing w:val="-1"/>
              </w:rPr>
              <w:t>h</w:t>
            </w:r>
            <w:r>
              <w:t>er</w:t>
            </w:r>
          </w:p>
          <w:p w:rsidR="002918F4" w:rsidRDefault="003A0E15">
            <w:pPr>
              <w:spacing w:before="12"/>
              <w:ind w:left="102"/>
            </w:pP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2918F4">
        <w:trPr>
          <w:trHeight w:hRule="exact" w:val="559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ind w:left="460" w:right="232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</w:p>
          <w:p w:rsidR="002918F4" w:rsidRDefault="003A0E15">
            <w:pPr>
              <w:ind w:left="460"/>
            </w:pP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before="81" w:line="363" w:lineRule="auto"/>
              <w:ind w:left="102" w:right="49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Ve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rmi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6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-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rm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po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ap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iliz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r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y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ir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y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pa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bo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o </w:t>
            </w:r>
            <w:proofErr w:type="gramStart"/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qu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k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bo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 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l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16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f 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l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 xml:space="preserve">and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cr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p 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4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spacing w:val="1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a 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nt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 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 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f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f </w:t>
            </w:r>
            <w:r>
              <w:rPr>
                <w:rFonts w:ascii="Arial" w:eastAsia="Arial" w:hAnsi="Arial" w:cs="Arial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ef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ci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l 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Micr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oo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sm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eastAsia="Arial" w:hAnsi="Arial" w:cs="Arial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i </w:t>
            </w:r>
            <w:r>
              <w:rPr>
                <w:rFonts w:ascii="Arial" w:eastAsia="Arial" w:hAnsi="Arial" w:cs="Arial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et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eastAsia="Arial" w:hAnsi="Arial" w:cs="Arial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la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hor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one</w:t>
            </w:r>
            <w:r>
              <w:rPr>
                <w:rFonts w:ascii="Arial" w:eastAsia="Arial" w:hAnsi="Arial" w:cs="Arial"/>
                <w:sz w:val="24"/>
                <w:szCs w:val="24"/>
              </w:rPr>
              <w:t>s  (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cyt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kini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zymes,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jor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ss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1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ic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onu</w:t>
            </w:r>
            <w:r>
              <w:rPr>
                <w:rFonts w:ascii="Arial" w:eastAsia="Arial" w:hAnsi="Arial" w:cs="Arial"/>
                <w:sz w:val="24"/>
                <w:szCs w:val="24"/>
              </w:rPr>
              <w:t>trie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ts</w:t>
            </w:r>
            <w:r>
              <w:rPr>
                <w:rFonts w:ascii="Arial" w:eastAsia="Arial" w:hAnsi="Arial" w:cs="Arial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tu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sh</w:t>
            </w:r>
            <w:r>
              <w:rPr>
                <w:rFonts w:ascii="Arial" w:eastAsia="Arial" w:hAnsi="Arial" w:cs="Arial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ray sig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ific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tly </w:t>
            </w:r>
            <w:proofErr w:type="gramStart"/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boo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sts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ram</w:t>
            </w:r>
            <w:proofErr w:type="spellEnd"/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(Vig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a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) 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rowt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incre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sing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f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a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nde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x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AI)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d 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loro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ph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yll </w:t>
            </w:r>
            <w:r>
              <w:rPr>
                <w:rFonts w:ascii="Arial" w:eastAsia="Arial" w:hAnsi="Arial" w:cs="Arial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 </w:t>
            </w:r>
            <w:r>
              <w:rPr>
                <w:rFonts w:ascii="Arial" w:eastAsia="Arial" w:hAnsi="Arial" w:cs="Arial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to </w:t>
            </w:r>
            <w:r>
              <w:rPr>
                <w:rFonts w:ascii="Arial" w:eastAsia="Arial" w:hAnsi="Arial" w:cs="Arial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its </w:t>
            </w:r>
            <w:r>
              <w:rPr>
                <w:rFonts w:ascii="Arial" w:eastAsia="Arial" w:hAnsi="Arial" w:cs="Arial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ch </w:t>
            </w:r>
            <w:r>
              <w:rPr>
                <w:rFonts w:ascii="Arial" w:eastAsia="Arial" w:hAnsi="Arial" w:cs="Arial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la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 </w:t>
            </w:r>
            <w:r>
              <w:rPr>
                <w:rFonts w:ascii="Arial" w:eastAsia="Arial" w:hAnsi="Arial" w:cs="Arial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one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cy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kini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), </w:t>
            </w:r>
            <w:r>
              <w:rPr>
                <w:rFonts w:ascii="Arial" w:eastAsia="Arial" w:hAnsi="Arial" w:cs="Arial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zymes, </w:t>
            </w:r>
            <w:r>
              <w:rPr>
                <w:rFonts w:ascii="Arial" w:eastAsia="Arial" w:hAnsi="Arial" w:cs="Arial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ic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onu</w:t>
            </w:r>
            <w:r>
              <w:rPr>
                <w:rFonts w:ascii="Arial" w:eastAsia="Arial" w:hAnsi="Arial" w:cs="Arial"/>
                <w:sz w:val="24"/>
                <w:szCs w:val="24"/>
              </w:rPr>
              <w:t>trie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ts,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le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ing to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ig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ph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sy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sis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an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yiel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th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op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lts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z w:val="24"/>
                <w:szCs w:val="24"/>
              </w:rPr>
              <w:t>n 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ee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in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na</w:t>
            </w:r>
            <w:r>
              <w:rPr>
                <w:rFonts w:ascii="Arial" w:eastAsia="Arial" w:hAnsi="Arial" w:cs="Arial"/>
                <w:sz w:val="24"/>
                <w:szCs w:val="24"/>
              </w:rPr>
              <w:t>ti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s 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ke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100</w:t>
            </w:r>
            <w:r>
              <w:rPr>
                <w:rFonts w:ascii="Arial" w:eastAsia="Arial" w:hAnsi="Arial" w:cs="Arial"/>
                <w:sz w:val="24"/>
                <w:szCs w:val="24"/>
              </w:rPr>
              <w:t>%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lus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sz w:val="24"/>
                <w:szCs w:val="24"/>
              </w:rPr>
              <w:t>%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sh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-</w:t>
            </w:r>
            <w:r>
              <w:rPr>
                <w:rFonts w:ascii="Arial" w:eastAsia="Arial" w:hAnsi="Arial" w:cs="Arial"/>
                <w:sz w:val="24"/>
                <w:szCs w:val="24"/>
              </w:rPr>
              <w:t>fl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wer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d 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cific</w:t>
            </w:r>
            <w:r>
              <w:rPr>
                <w:rFonts w:ascii="Arial" w:eastAsia="Arial" w:hAnsi="Arial" w:cs="Arial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wer</w:t>
            </w:r>
            <w:r>
              <w:rPr>
                <w:rFonts w:ascii="Arial" w:eastAsia="Arial" w:hAnsi="Arial" w:cs="Arial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z w:val="24"/>
                <w:szCs w:val="24"/>
              </w:rPr>
              <w:t>tr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ike</w:t>
            </w:r>
            <w:r>
              <w:rPr>
                <w:rFonts w:ascii="Arial" w:eastAsia="Arial" w:hAnsi="Arial" w:cs="Arial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-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sz w:val="24"/>
                <w:szCs w:val="24"/>
              </w:rPr>
              <w:t>%)</w:t>
            </w:r>
            <w:r>
              <w:rPr>
                <w:rFonts w:ascii="Arial" w:eastAsia="Arial" w:hAnsi="Arial" w:cs="Arial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pp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ge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</w:p>
          <w:p w:rsidR="002918F4" w:rsidRDefault="003A0E15">
            <w:pPr>
              <w:spacing w:before="1"/>
              <w:ind w:left="102" w:right="7003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20</w:t>
            </w:r>
            <w:r>
              <w:rPr>
                <w:rFonts w:ascii="Arial" w:eastAsia="Arial" w:hAnsi="Arial" w:cs="Arial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&amp;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35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4</w:t>
            </w: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2918F4"/>
        </w:tc>
      </w:tr>
      <w:tr w:rsidR="002918F4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:rsidR="002918F4" w:rsidRDefault="003A0E15">
            <w:pPr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before="78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s,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title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nu</w:t>
            </w:r>
            <w:r>
              <w:rPr>
                <w:rFonts w:ascii="Arial" w:eastAsia="Arial" w:hAnsi="Arial" w:cs="Arial"/>
                <w:sz w:val="24"/>
                <w:szCs w:val="24"/>
              </w:rPr>
              <w:t>scr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is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pp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te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it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fo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r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rk.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2918F4"/>
        </w:tc>
      </w:tr>
      <w:tr w:rsidR="002918F4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</w:p>
          <w:p w:rsidR="002918F4" w:rsidRDefault="003A0E15">
            <w:pPr>
              <w:ind w:left="460" w:right="198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before="78" w:line="363" w:lineRule="auto"/>
              <w:ind w:left="102" w:right="22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stract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nu</w:t>
            </w:r>
            <w:r>
              <w:rPr>
                <w:rFonts w:ascii="Arial" w:eastAsia="Arial" w:hAnsi="Arial" w:cs="Arial"/>
                <w:sz w:val="24"/>
                <w:szCs w:val="24"/>
              </w:rPr>
              <w:t>scr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be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n well w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itt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scr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be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z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ro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z w:val="24"/>
                <w:szCs w:val="24"/>
              </w:rPr>
              <w:t>r work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is </w:t>
            </w:r>
            <w:proofErr w:type="spellStart"/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ad</w:t>
            </w:r>
            <w:r>
              <w:rPr>
                <w:rFonts w:ascii="Arial" w:eastAsia="Arial" w:hAnsi="Arial" w:cs="Arial"/>
                <w:sz w:val="24"/>
                <w:szCs w:val="24"/>
              </w:rPr>
              <w:t>vic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t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de</w:t>
            </w:r>
            <w:r>
              <w:rPr>
                <w:rFonts w:ascii="Arial" w:eastAsia="Arial" w:hAnsi="Arial" w:cs="Arial"/>
                <w:sz w:val="24"/>
                <w:szCs w:val="24"/>
              </w:rPr>
              <w:t>scr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abo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</w:p>
          <w:p w:rsidR="002918F4" w:rsidRDefault="003A0E15">
            <w:pPr>
              <w:spacing w:before="6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z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p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r yo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r 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y.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in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vis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is re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2918F4"/>
        </w:tc>
      </w:tr>
      <w:tr w:rsidR="002918F4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</w:p>
          <w:p w:rsidR="002918F4" w:rsidRDefault="003A0E15">
            <w:pPr>
              <w:ind w:left="460"/>
            </w:pP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before="78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s,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nu</w:t>
            </w:r>
            <w:r>
              <w:rPr>
                <w:rFonts w:ascii="Arial" w:eastAsia="Arial" w:hAnsi="Arial" w:cs="Arial"/>
                <w:sz w:val="24"/>
                <w:szCs w:val="24"/>
              </w:rPr>
              <w:t>scr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is 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2918F4"/>
        </w:tc>
      </w:tr>
      <w:tr w:rsidR="002918F4">
        <w:trPr>
          <w:trHeight w:hRule="exact" w:val="84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ind w:left="460" w:right="378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before="81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Alt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revi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w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rat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re/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re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proofErr w:type="gramStart"/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re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ic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. 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So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reviews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</w:p>
          <w:p w:rsidR="002918F4" w:rsidRDefault="002918F4">
            <w:pPr>
              <w:spacing w:before="2" w:line="140" w:lineRule="exact"/>
              <w:rPr>
                <w:sz w:val="14"/>
                <w:szCs w:val="14"/>
              </w:rPr>
            </w:pPr>
          </w:p>
          <w:p w:rsidR="002918F4" w:rsidRDefault="003A0E15">
            <w:pPr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in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rp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ra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t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pa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rticular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udy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2918F4"/>
        </w:tc>
      </w:tr>
      <w:tr w:rsidR="002918F4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</w:p>
          <w:p w:rsidR="002918F4" w:rsidRDefault="003A0E15">
            <w:pPr>
              <w:ind w:left="460"/>
            </w:pP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before="78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ag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sz w:val="24"/>
                <w:szCs w:val="24"/>
              </w:rPr>
              <w:t>le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nu</w:t>
            </w:r>
            <w:r>
              <w:rPr>
                <w:rFonts w:ascii="Arial" w:eastAsia="Arial" w:hAnsi="Arial" w:cs="Arial"/>
                <w:sz w:val="24"/>
                <w:szCs w:val="24"/>
              </w:rPr>
              <w:t>scr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go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2918F4"/>
        </w:tc>
      </w:tr>
      <w:tr w:rsidR="002918F4">
        <w:trPr>
          <w:trHeight w:hRule="exact" w:val="118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lastRenderedPageBreak/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</w:t>
            </w:r>
            <w:r>
              <w:rPr>
                <w:b/>
                <w:spacing w:val="-2"/>
                <w:u w:val="thick" w:color="000000"/>
              </w:rPr>
              <w:t>G</w:t>
            </w:r>
            <w:r>
              <w:rPr>
                <w:b/>
                <w:u w:val="thick" w:color="000000"/>
              </w:rPr>
              <w:t>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3A0E15">
            <w:pPr>
              <w:spacing w:before="78" w:line="363" w:lineRule="auto"/>
              <w:ind w:left="102" w:right="50"/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 xml:space="preserve">I </w:t>
            </w:r>
            <w:r>
              <w:rPr>
                <w:rFonts w:ascii="Arial" w:eastAsia="Arial" w:hAnsi="Arial" w:cs="Arial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 </w:t>
            </w:r>
            <w:r>
              <w:rPr>
                <w:rFonts w:ascii="Arial" w:eastAsia="Arial" w:hAnsi="Arial" w:cs="Arial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anu</w:t>
            </w:r>
            <w:r>
              <w:rPr>
                <w:rFonts w:ascii="Arial" w:eastAsia="Arial" w:hAnsi="Arial" w:cs="Arial"/>
                <w:sz w:val="24"/>
                <w:szCs w:val="24"/>
              </w:rPr>
              <w:t>scr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 </w:t>
            </w:r>
            <w:r>
              <w:rPr>
                <w:rFonts w:ascii="Arial" w:eastAsia="Arial" w:hAnsi="Arial" w:cs="Arial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 </w:t>
            </w:r>
            <w:r>
              <w:rPr>
                <w:rFonts w:ascii="Arial" w:eastAsia="Arial" w:hAnsi="Arial" w:cs="Arial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ep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 </w:t>
            </w:r>
            <w:r>
              <w:rPr>
                <w:rFonts w:ascii="Arial" w:eastAsia="Arial" w:hAnsi="Arial" w:cs="Arial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r </w:t>
            </w:r>
            <w:r>
              <w:rPr>
                <w:rFonts w:ascii="Arial" w:eastAsia="Arial" w:hAnsi="Arial" w:cs="Arial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n </w:t>
            </w:r>
            <w:r>
              <w:rPr>
                <w:rFonts w:ascii="Arial" w:eastAsia="Arial" w:hAnsi="Arial" w:cs="Arial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th </w:t>
            </w:r>
            <w:r>
              <w:rPr>
                <w:rFonts w:ascii="Arial" w:eastAsia="Arial" w:hAnsi="Arial" w:cs="Arial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 </w:t>
            </w:r>
            <w:r>
              <w:rPr>
                <w:rFonts w:ascii="Arial" w:eastAsia="Arial" w:hAnsi="Arial" w:cs="Arial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r revis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stract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re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ti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abo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me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18F4" w:rsidRDefault="002918F4"/>
        </w:tc>
      </w:tr>
    </w:tbl>
    <w:p w:rsidR="002918F4" w:rsidRDefault="002918F4">
      <w:pPr>
        <w:spacing w:line="200" w:lineRule="exact"/>
      </w:pPr>
    </w:p>
    <w:p w:rsidR="002918F4" w:rsidRDefault="002918F4">
      <w:pPr>
        <w:spacing w:line="200" w:lineRule="exact"/>
      </w:pPr>
    </w:p>
    <w:p w:rsidR="002918F4" w:rsidRDefault="002918F4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177A7D" w:rsidRPr="00177A7D" w:rsidTr="00177A7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A7D" w:rsidRPr="00177A7D" w:rsidRDefault="00177A7D" w:rsidP="00177A7D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177A7D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177A7D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177A7D" w:rsidRPr="00177A7D" w:rsidRDefault="00177A7D" w:rsidP="00177A7D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177A7D" w:rsidRPr="00177A7D" w:rsidTr="00177A7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A7D" w:rsidRPr="00177A7D" w:rsidRDefault="00177A7D" w:rsidP="00177A7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A7D" w:rsidRPr="00177A7D" w:rsidRDefault="00177A7D" w:rsidP="00177A7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177A7D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A7D" w:rsidRPr="00177A7D" w:rsidRDefault="00177A7D" w:rsidP="00177A7D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177A7D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177A7D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177A7D" w:rsidRPr="00177A7D" w:rsidRDefault="00177A7D" w:rsidP="00177A7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177A7D" w:rsidRPr="00177A7D" w:rsidTr="00177A7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A7D" w:rsidRPr="00177A7D" w:rsidRDefault="00177A7D" w:rsidP="00177A7D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177A7D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177A7D" w:rsidRPr="00177A7D" w:rsidRDefault="00177A7D" w:rsidP="00177A7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A7D" w:rsidRPr="00177A7D" w:rsidRDefault="00177A7D" w:rsidP="00177A7D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177A7D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177A7D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177A7D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177A7D" w:rsidRPr="00177A7D" w:rsidRDefault="00177A7D" w:rsidP="00177A7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A7D" w:rsidRPr="00177A7D" w:rsidRDefault="00177A7D" w:rsidP="00177A7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177A7D" w:rsidRPr="00177A7D" w:rsidRDefault="003A7D12" w:rsidP="00177A7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  <w:r>
              <w:rPr>
                <w:rFonts w:ascii="Arial" w:eastAsia="Arial Unicode MS" w:hAnsi="Arial" w:cs="Arial"/>
                <w:lang w:val="en-GB"/>
              </w:rPr>
              <w:t>no</w:t>
            </w:r>
            <w:bookmarkStart w:id="2" w:name="_GoBack"/>
            <w:bookmarkEnd w:id="2"/>
          </w:p>
          <w:p w:rsidR="00177A7D" w:rsidRPr="00177A7D" w:rsidRDefault="00177A7D" w:rsidP="00177A7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:rsidR="00177A7D" w:rsidRPr="00177A7D" w:rsidRDefault="00177A7D" w:rsidP="00177A7D">
      <w:pPr>
        <w:rPr>
          <w:sz w:val="24"/>
          <w:szCs w:val="24"/>
        </w:rPr>
      </w:pPr>
    </w:p>
    <w:p w:rsidR="00177A7D" w:rsidRPr="00177A7D" w:rsidRDefault="00177A7D" w:rsidP="00177A7D">
      <w:pPr>
        <w:rPr>
          <w:sz w:val="24"/>
          <w:szCs w:val="24"/>
        </w:rPr>
      </w:pPr>
    </w:p>
    <w:p w:rsidR="00177A7D" w:rsidRPr="00177A7D" w:rsidRDefault="00177A7D" w:rsidP="00177A7D">
      <w:pPr>
        <w:rPr>
          <w:bCs/>
          <w:sz w:val="24"/>
          <w:szCs w:val="24"/>
          <w:u w:val="single"/>
          <w:lang w:val="en-GB"/>
        </w:rPr>
      </w:pPr>
    </w:p>
    <w:bookmarkEnd w:id="1"/>
    <w:p w:rsidR="00177A7D" w:rsidRPr="00177A7D" w:rsidRDefault="00177A7D" w:rsidP="00177A7D">
      <w:pPr>
        <w:rPr>
          <w:sz w:val="24"/>
          <w:szCs w:val="24"/>
        </w:rPr>
      </w:pPr>
    </w:p>
    <w:p w:rsidR="002918F4" w:rsidRDefault="002918F4">
      <w:pPr>
        <w:spacing w:line="200" w:lineRule="exact"/>
      </w:pPr>
    </w:p>
    <w:sectPr w:rsidR="002918F4" w:rsidSect="00177A7D">
      <w:pgSz w:w="23820" w:h="16840" w:orient="landscape"/>
      <w:pgMar w:top="1540" w:right="122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38BB" w:rsidRDefault="002C38BB">
      <w:r>
        <w:separator/>
      </w:r>
    </w:p>
  </w:endnote>
  <w:endnote w:type="continuationSeparator" w:id="0">
    <w:p w:rsidR="002C38BB" w:rsidRDefault="002C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38BB" w:rsidRDefault="002C38BB">
      <w:r>
        <w:separator/>
      </w:r>
    </w:p>
  </w:footnote>
  <w:footnote w:type="continuationSeparator" w:id="0">
    <w:p w:rsidR="002C38BB" w:rsidRDefault="002C3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8D5E5C"/>
    <w:multiLevelType w:val="multilevel"/>
    <w:tmpl w:val="75884B0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8F4"/>
    <w:rsid w:val="00177A7D"/>
    <w:rsid w:val="002918F4"/>
    <w:rsid w:val="002C38BB"/>
    <w:rsid w:val="003A0E15"/>
    <w:rsid w:val="003A7D12"/>
    <w:rsid w:val="0049334F"/>
    <w:rsid w:val="00661779"/>
    <w:rsid w:val="00A53D0C"/>
    <w:rsid w:val="00D95CC2"/>
    <w:rsid w:val="00E3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03921"/>
  <w15:docId w15:val="{4B139AEA-D5E2-4D6B-8433-5310E449F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sspn.com/index.php/AJSSP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2026-01-19T08:47:00Z</dcterms:created>
  <dcterms:modified xsi:type="dcterms:W3CDTF">2026-01-19T08:47:00Z</dcterms:modified>
</cp:coreProperties>
</file>