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794E" w:rsidRDefault="002B794E">
      <w:pPr>
        <w:spacing w:before="9" w:line="180" w:lineRule="exact"/>
        <w:rPr>
          <w:sz w:val="19"/>
          <w:szCs w:val="19"/>
        </w:rPr>
      </w:pPr>
    </w:p>
    <w:p w:rsidR="002B794E" w:rsidRDefault="002B794E">
      <w:pPr>
        <w:spacing w:line="200" w:lineRule="exact"/>
      </w:pPr>
    </w:p>
    <w:p w:rsidR="002B794E" w:rsidRDefault="002B794E">
      <w:pPr>
        <w:spacing w:line="200" w:lineRule="exact"/>
      </w:pPr>
    </w:p>
    <w:tbl>
      <w:tblPr>
        <w:tblW w:w="0" w:type="auto"/>
        <w:tblInd w:w="209" w:type="dxa"/>
        <w:tblLayout w:type="fixed"/>
        <w:tblCellMar>
          <w:left w:w="0" w:type="dxa"/>
          <w:right w:w="0" w:type="dxa"/>
        </w:tblCellMar>
        <w:tblLook w:val="01E0" w:firstRow="1" w:lastRow="1" w:firstColumn="1" w:lastColumn="1" w:noHBand="0" w:noVBand="0"/>
      </w:tblPr>
      <w:tblGrid>
        <w:gridCol w:w="5165"/>
        <w:gridCol w:w="15768"/>
      </w:tblGrid>
      <w:tr w:rsidR="002B794E">
        <w:trPr>
          <w:trHeight w:hRule="exact" w:val="300"/>
        </w:trPr>
        <w:tc>
          <w:tcPr>
            <w:tcW w:w="5165"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88"/>
              <w:rPr>
                <w:rFonts w:ascii="Arial" w:eastAsia="Arial" w:hAnsi="Arial" w:cs="Arial"/>
              </w:rPr>
            </w:pPr>
            <w:r>
              <w:rPr>
                <w:rFonts w:ascii="Arial" w:eastAsia="Arial" w:hAnsi="Arial" w:cs="Arial"/>
                <w:spacing w:val="1"/>
              </w:rPr>
              <w:t>J</w:t>
            </w:r>
            <w:r>
              <w:rPr>
                <w:rFonts w:ascii="Arial" w:eastAsia="Arial" w:hAnsi="Arial" w:cs="Arial"/>
              </w:rPr>
              <w:t>ou</w:t>
            </w:r>
            <w:r>
              <w:rPr>
                <w:rFonts w:ascii="Arial" w:eastAsia="Arial" w:hAnsi="Arial" w:cs="Arial"/>
                <w:spacing w:val="1"/>
              </w:rPr>
              <w:t>r</w:t>
            </w:r>
            <w:r>
              <w:rPr>
                <w:rFonts w:ascii="Arial" w:eastAsia="Arial" w:hAnsi="Arial" w:cs="Arial"/>
              </w:rPr>
              <w:t>nal</w:t>
            </w:r>
            <w:r>
              <w:rPr>
                <w:rFonts w:ascii="Arial" w:eastAsia="Arial" w:hAnsi="Arial" w:cs="Arial"/>
                <w:spacing w:val="-6"/>
              </w:rPr>
              <w:t xml:space="preserve"> </w:t>
            </w:r>
            <w:r>
              <w:rPr>
                <w:rFonts w:ascii="Arial" w:eastAsia="Arial" w:hAnsi="Arial" w:cs="Arial"/>
              </w:rPr>
              <w:t>Na</w:t>
            </w:r>
            <w:r>
              <w:rPr>
                <w:rFonts w:ascii="Arial" w:eastAsia="Arial" w:hAnsi="Arial" w:cs="Arial"/>
                <w:spacing w:val="2"/>
              </w:rPr>
              <w:t>m</w:t>
            </w:r>
            <w:r>
              <w:rPr>
                <w:rFonts w:ascii="Arial" w:eastAsia="Arial" w:hAnsi="Arial" w:cs="Arial"/>
              </w:rPr>
              <w:t>e:</w:t>
            </w:r>
          </w:p>
        </w:tc>
        <w:tc>
          <w:tcPr>
            <w:tcW w:w="15768" w:type="dxa"/>
            <w:tcBorders>
              <w:top w:val="single" w:sz="5" w:space="0" w:color="000000"/>
              <w:left w:val="single" w:sz="5" w:space="0" w:color="000000"/>
              <w:bottom w:val="single" w:sz="5" w:space="0" w:color="000000"/>
              <w:right w:val="single" w:sz="5" w:space="0" w:color="000000"/>
            </w:tcBorders>
          </w:tcPr>
          <w:p w:rsidR="002B794E" w:rsidRDefault="00BA0A09">
            <w:pPr>
              <w:spacing w:before="30"/>
              <w:ind w:left="102"/>
              <w:rPr>
                <w:rFonts w:ascii="Arial" w:eastAsia="Arial" w:hAnsi="Arial" w:cs="Arial"/>
              </w:rPr>
            </w:pPr>
            <w:hyperlink r:id="rId7">
              <w:r w:rsidR="009A1B13">
                <w:rPr>
                  <w:rFonts w:ascii="Arial" w:eastAsia="Arial" w:hAnsi="Arial" w:cs="Arial"/>
                  <w:b/>
                  <w:color w:val="0000FF"/>
                  <w:u w:val="thick" w:color="0000FF"/>
                </w:rPr>
                <w:t>Asian</w:t>
              </w:r>
              <w:r w:rsidR="009A1B13">
                <w:rPr>
                  <w:rFonts w:ascii="Arial" w:eastAsia="Arial" w:hAnsi="Arial" w:cs="Arial"/>
                  <w:b/>
                  <w:color w:val="0000FF"/>
                  <w:spacing w:val="-5"/>
                  <w:u w:val="thick" w:color="0000FF"/>
                </w:rPr>
                <w:t xml:space="preserve"> </w:t>
              </w:r>
              <w:r w:rsidR="009A1B13">
                <w:rPr>
                  <w:rFonts w:ascii="Arial" w:eastAsia="Arial" w:hAnsi="Arial" w:cs="Arial"/>
                  <w:b/>
                  <w:color w:val="0000FF"/>
                  <w:u w:val="thick" w:color="0000FF"/>
                </w:rPr>
                <w:t>J</w:t>
              </w:r>
              <w:r w:rsidR="009A1B13">
                <w:rPr>
                  <w:rFonts w:ascii="Arial" w:eastAsia="Arial" w:hAnsi="Arial" w:cs="Arial"/>
                  <w:b/>
                  <w:color w:val="0000FF"/>
                  <w:spacing w:val="1"/>
                  <w:u w:val="thick" w:color="0000FF"/>
                </w:rPr>
                <w:t>o</w:t>
              </w:r>
              <w:r w:rsidR="009A1B13">
                <w:rPr>
                  <w:rFonts w:ascii="Arial" w:eastAsia="Arial" w:hAnsi="Arial" w:cs="Arial"/>
                  <w:b/>
                  <w:color w:val="0000FF"/>
                  <w:spacing w:val="3"/>
                  <w:u w:val="thick" w:color="0000FF"/>
                </w:rPr>
                <w:t>u</w:t>
              </w:r>
              <w:r w:rsidR="009A1B13">
                <w:rPr>
                  <w:rFonts w:ascii="Arial" w:eastAsia="Arial" w:hAnsi="Arial" w:cs="Arial"/>
                  <w:b/>
                  <w:color w:val="0000FF"/>
                  <w:spacing w:val="-1"/>
                  <w:u w:val="thick" w:color="0000FF"/>
                </w:rPr>
                <w:t>r</w:t>
              </w:r>
              <w:r w:rsidR="009A1B13">
                <w:rPr>
                  <w:rFonts w:ascii="Arial" w:eastAsia="Arial" w:hAnsi="Arial" w:cs="Arial"/>
                  <w:b/>
                  <w:color w:val="0000FF"/>
                  <w:spacing w:val="1"/>
                  <w:u w:val="thick" w:color="0000FF"/>
                </w:rPr>
                <w:t>n</w:t>
              </w:r>
              <w:r w:rsidR="009A1B13">
                <w:rPr>
                  <w:rFonts w:ascii="Arial" w:eastAsia="Arial" w:hAnsi="Arial" w:cs="Arial"/>
                  <w:b/>
                  <w:color w:val="0000FF"/>
                  <w:u w:val="thick" w:color="0000FF"/>
                </w:rPr>
                <w:t>al</w:t>
              </w:r>
              <w:r w:rsidR="009A1B13">
                <w:rPr>
                  <w:rFonts w:ascii="Arial" w:eastAsia="Arial" w:hAnsi="Arial" w:cs="Arial"/>
                  <w:b/>
                  <w:color w:val="0000FF"/>
                  <w:spacing w:val="-8"/>
                  <w:u w:val="thick" w:color="0000FF"/>
                </w:rPr>
                <w:t xml:space="preserve"> </w:t>
              </w:r>
              <w:r w:rsidR="009A1B13">
                <w:rPr>
                  <w:rFonts w:ascii="Arial" w:eastAsia="Arial" w:hAnsi="Arial" w:cs="Arial"/>
                  <w:b/>
                  <w:color w:val="0000FF"/>
                  <w:spacing w:val="1"/>
                  <w:u w:val="thick" w:color="0000FF"/>
                </w:rPr>
                <w:t>o</w:t>
              </w:r>
              <w:r w:rsidR="009A1B13">
                <w:rPr>
                  <w:rFonts w:ascii="Arial" w:eastAsia="Arial" w:hAnsi="Arial" w:cs="Arial"/>
                  <w:b/>
                  <w:color w:val="0000FF"/>
                  <w:u w:val="thick" w:color="0000FF"/>
                </w:rPr>
                <w:t>f</w:t>
              </w:r>
              <w:r w:rsidR="009A1B13">
                <w:rPr>
                  <w:rFonts w:ascii="Arial" w:eastAsia="Arial" w:hAnsi="Arial" w:cs="Arial"/>
                  <w:b/>
                  <w:color w:val="0000FF"/>
                  <w:spacing w:val="-1"/>
                  <w:u w:val="thick" w:color="0000FF"/>
                </w:rPr>
                <w:t xml:space="preserve"> </w:t>
              </w:r>
              <w:r w:rsidR="009A1B13">
                <w:rPr>
                  <w:rFonts w:ascii="Arial" w:eastAsia="Arial" w:hAnsi="Arial" w:cs="Arial"/>
                  <w:b/>
                  <w:color w:val="0000FF"/>
                  <w:spacing w:val="3"/>
                  <w:u w:val="thick" w:color="0000FF"/>
                </w:rPr>
                <w:t>R</w:t>
              </w:r>
              <w:r w:rsidR="009A1B13">
                <w:rPr>
                  <w:rFonts w:ascii="Arial" w:eastAsia="Arial" w:hAnsi="Arial" w:cs="Arial"/>
                  <w:b/>
                  <w:color w:val="0000FF"/>
                  <w:u w:val="thick" w:color="0000FF"/>
                </w:rPr>
                <w:t>es</w:t>
              </w:r>
              <w:r w:rsidR="009A1B13">
                <w:rPr>
                  <w:rFonts w:ascii="Arial" w:eastAsia="Arial" w:hAnsi="Arial" w:cs="Arial"/>
                  <w:b/>
                  <w:color w:val="0000FF"/>
                  <w:spacing w:val="2"/>
                  <w:u w:val="thick" w:color="0000FF"/>
                </w:rPr>
                <w:t>e</w:t>
              </w:r>
              <w:r w:rsidR="009A1B13">
                <w:rPr>
                  <w:rFonts w:ascii="Arial" w:eastAsia="Arial" w:hAnsi="Arial" w:cs="Arial"/>
                  <w:b/>
                  <w:color w:val="0000FF"/>
                  <w:u w:val="thick" w:color="0000FF"/>
                </w:rPr>
                <w:t>a</w:t>
              </w:r>
              <w:r w:rsidR="009A1B13">
                <w:rPr>
                  <w:rFonts w:ascii="Arial" w:eastAsia="Arial" w:hAnsi="Arial" w:cs="Arial"/>
                  <w:b/>
                  <w:color w:val="0000FF"/>
                  <w:spacing w:val="-1"/>
                  <w:u w:val="thick" w:color="0000FF"/>
                </w:rPr>
                <w:t>r</w:t>
              </w:r>
              <w:r w:rsidR="009A1B13">
                <w:rPr>
                  <w:rFonts w:ascii="Arial" w:eastAsia="Arial" w:hAnsi="Arial" w:cs="Arial"/>
                  <w:b/>
                  <w:color w:val="0000FF"/>
                  <w:spacing w:val="2"/>
                  <w:u w:val="thick" w:color="0000FF"/>
                </w:rPr>
                <w:t>c</w:t>
              </w:r>
              <w:r w:rsidR="009A1B13">
                <w:rPr>
                  <w:rFonts w:ascii="Arial" w:eastAsia="Arial" w:hAnsi="Arial" w:cs="Arial"/>
                  <w:b/>
                  <w:color w:val="0000FF"/>
                  <w:u w:val="thick" w:color="0000FF"/>
                </w:rPr>
                <w:t>h</w:t>
              </w:r>
              <w:r w:rsidR="009A1B13">
                <w:rPr>
                  <w:rFonts w:ascii="Arial" w:eastAsia="Arial" w:hAnsi="Arial" w:cs="Arial"/>
                  <w:b/>
                  <w:color w:val="0000FF"/>
                  <w:spacing w:val="-10"/>
                  <w:u w:val="thick" w:color="0000FF"/>
                </w:rPr>
                <w:t xml:space="preserve"> </w:t>
              </w:r>
              <w:r w:rsidR="009A1B13">
                <w:rPr>
                  <w:rFonts w:ascii="Arial" w:eastAsia="Arial" w:hAnsi="Arial" w:cs="Arial"/>
                  <w:b/>
                  <w:color w:val="0000FF"/>
                  <w:u w:val="thick" w:color="0000FF"/>
                </w:rPr>
                <w:t>in</w:t>
              </w:r>
              <w:r w:rsidR="009A1B13">
                <w:rPr>
                  <w:rFonts w:ascii="Arial" w:eastAsia="Arial" w:hAnsi="Arial" w:cs="Arial"/>
                  <w:b/>
                  <w:color w:val="0000FF"/>
                  <w:spacing w:val="-2"/>
                  <w:u w:val="thick" w:color="0000FF"/>
                </w:rPr>
                <w:t xml:space="preserve"> </w:t>
              </w:r>
              <w:r w:rsidR="009A1B13">
                <w:rPr>
                  <w:rFonts w:ascii="Arial" w:eastAsia="Arial" w:hAnsi="Arial" w:cs="Arial"/>
                  <w:b/>
                  <w:color w:val="0000FF"/>
                  <w:u w:val="thick" w:color="0000FF"/>
                </w:rPr>
                <w:t>I</w:t>
              </w:r>
              <w:r w:rsidR="009A1B13">
                <w:rPr>
                  <w:rFonts w:ascii="Arial" w:eastAsia="Arial" w:hAnsi="Arial" w:cs="Arial"/>
                  <w:b/>
                  <w:color w:val="0000FF"/>
                  <w:spacing w:val="1"/>
                  <w:u w:val="thick" w:color="0000FF"/>
                </w:rPr>
                <w:t>nf</w:t>
              </w:r>
              <w:r w:rsidR="009A1B13">
                <w:rPr>
                  <w:rFonts w:ascii="Arial" w:eastAsia="Arial" w:hAnsi="Arial" w:cs="Arial"/>
                  <w:b/>
                  <w:color w:val="0000FF"/>
                  <w:u w:val="thick" w:color="0000FF"/>
                </w:rPr>
                <w:t>ec</w:t>
              </w:r>
              <w:r w:rsidR="009A1B13">
                <w:rPr>
                  <w:rFonts w:ascii="Arial" w:eastAsia="Arial" w:hAnsi="Arial" w:cs="Arial"/>
                  <w:b/>
                  <w:color w:val="0000FF"/>
                  <w:spacing w:val="1"/>
                  <w:u w:val="thick" w:color="0000FF"/>
                </w:rPr>
                <w:t>t</w:t>
              </w:r>
              <w:r w:rsidR="009A1B13">
                <w:rPr>
                  <w:rFonts w:ascii="Arial" w:eastAsia="Arial" w:hAnsi="Arial" w:cs="Arial"/>
                  <w:b/>
                  <w:color w:val="0000FF"/>
                  <w:u w:val="thick" w:color="0000FF"/>
                </w:rPr>
                <w:t>i</w:t>
              </w:r>
              <w:r w:rsidR="009A1B13">
                <w:rPr>
                  <w:rFonts w:ascii="Arial" w:eastAsia="Arial" w:hAnsi="Arial" w:cs="Arial"/>
                  <w:b/>
                  <w:color w:val="0000FF"/>
                  <w:spacing w:val="1"/>
                  <w:u w:val="thick" w:color="0000FF"/>
                </w:rPr>
                <w:t>ou</w:t>
              </w:r>
              <w:r w:rsidR="009A1B13">
                <w:rPr>
                  <w:rFonts w:ascii="Arial" w:eastAsia="Arial" w:hAnsi="Arial" w:cs="Arial"/>
                  <w:b/>
                  <w:color w:val="0000FF"/>
                  <w:u w:val="thick" w:color="0000FF"/>
                </w:rPr>
                <w:t>s</w:t>
              </w:r>
              <w:r w:rsidR="009A1B13">
                <w:rPr>
                  <w:rFonts w:ascii="Arial" w:eastAsia="Arial" w:hAnsi="Arial" w:cs="Arial"/>
                  <w:b/>
                  <w:color w:val="0000FF"/>
                  <w:spacing w:val="-11"/>
                  <w:u w:val="thick" w:color="0000FF"/>
                </w:rPr>
                <w:t xml:space="preserve"> </w:t>
              </w:r>
              <w:r w:rsidR="009A1B13">
                <w:rPr>
                  <w:rFonts w:ascii="Arial" w:eastAsia="Arial" w:hAnsi="Arial" w:cs="Arial"/>
                  <w:b/>
                  <w:color w:val="0000FF"/>
                  <w:u w:val="thick" w:color="0000FF"/>
                </w:rPr>
                <w:t>D</w:t>
              </w:r>
              <w:r w:rsidR="009A1B13">
                <w:rPr>
                  <w:rFonts w:ascii="Arial" w:eastAsia="Arial" w:hAnsi="Arial" w:cs="Arial"/>
                  <w:b/>
                  <w:color w:val="0000FF"/>
                  <w:spacing w:val="2"/>
                  <w:u w:val="thick" w:color="0000FF"/>
                </w:rPr>
                <w:t>i</w:t>
              </w:r>
              <w:r w:rsidR="009A1B13">
                <w:rPr>
                  <w:rFonts w:ascii="Arial" w:eastAsia="Arial" w:hAnsi="Arial" w:cs="Arial"/>
                  <w:b/>
                  <w:color w:val="0000FF"/>
                  <w:u w:val="thick" w:color="0000FF"/>
                </w:rPr>
                <w:t>se</w:t>
              </w:r>
              <w:r w:rsidR="009A1B13">
                <w:rPr>
                  <w:rFonts w:ascii="Arial" w:eastAsia="Arial" w:hAnsi="Arial" w:cs="Arial"/>
                  <w:b/>
                  <w:color w:val="0000FF"/>
                  <w:spacing w:val="2"/>
                  <w:u w:val="thick" w:color="0000FF"/>
                </w:rPr>
                <w:t>a</w:t>
              </w:r>
              <w:r w:rsidR="009A1B13">
                <w:rPr>
                  <w:rFonts w:ascii="Arial" w:eastAsia="Arial" w:hAnsi="Arial" w:cs="Arial"/>
                  <w:b/>
                  <w:color w:val="0000FF"/>
                  <w:u w:val="thick" w:color="0000FF"/>
                </w:rPr>
                <w:t>ses</w:t>
              </w:r>
            </w:hyperlink>
          </w:p>
        </w:tc>
      </w:tr>
      <w:tr w:rsidR="002B794E">
        <w:trPr>
          <w:trHeight w:hRule="exact" w:val="300"/>
        </w:trPr>
        <w:tc>
          <w:tcPr>
            <w:tcW w:w="5165"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88"/>
              <w:rPr>
                <w:rFonts w:ascii="Arial" w:eastAsia="Arial" w:hAnsi="Arial" w:cs="Arial"/>
              </w:rPr>
            </w:pPr>
            <w:r>
              <w:rPr>
                <w:rFonts w:ascii="Arial" w:eastAsia="Arial" w:hAnsi="Arial" w:cs="Arial"/>
              </w:rPr>
              <w:t>Manu</w:t>
            </w:r>
            <w:r>
              <w:rPr>
                <w:rFonts w:ascii="Arial" w:eastAsia="Arial" w:hAnsi="Arial" w:cs="Arial"/>
                <w:spacing w:val="1"/>
              </w:rPr>
              <w:t>scr</w:t>
            </w:r>
            <w:r>
              <w:rPr>
                <w:rFonts w:ascii="Arial" w:eastAsia="Arial" w:hAnsi="Arial" w:cs="Arial"/>
                <w:spacing w:val="-1"/>
              </w:rPr>
              <w:t>i</w:t>
            </w:r>
            <w:r>
              <w:rPr>
                <w:rFonts w:ascii="Arial" w:eastAsia="Arial" w:hAnsi="Arial" w:cs="Arial"/>
                <w:spacing w:val="2"/>
              </w:rPr>
              <w:t>p</w:t>
            </w:r>
            <w:r>
              <w:rPr>
                <w:rFonts w:ascii="Arial" w:eastAsia="Arial" w:hAnsi="Arial" w:cs="Arial"/>
              </w:rPr>
              <w:t>t</w:t>
            </w:r>
            <w:r>
              <w:rPr>
                <w:rFonts w:ascii="Arial" w:eastAsia="Arial" w:hAnsi="Arial" w:cs="Arial"/>
                <w:spacing w:val="-10"/>
              </w:rPr>
              <w:t xml:space="preserve"> </w:t>
            </w:r>
            <w:r>
              <w:rPr>
                <w:rFonts w:ascii="Arial" w:eastAsia="Arial" w:hAnsi="Arial" w:cs="Arial"/>
              </w:rPr>
              <w:t>N</w:t>
            </w:r>
            <w:r>
              <w:rPr>
                <w:rFonts w:ascii="Arial" w:eastAsia="Arial" w:hAnsi="Arial" w:cs="Arial"/>
                <w:spacing w:val="2"/>
              </w:rPr>
              <w:t>u</w:t>
            </w:r>
            <w:r>
              <w:rPr>
                <w:rFonts w:ascii="Arial" w:eastAsia="Arial" w:hAnsi="Arial" w:cs="Arial"/>
              </w:rPr>
              <w:t>mbe</w:t>
            </w:r>
            <w:r>
              <w:rPr>
                <w:rFonts w:ascii="Arial" w:eastAsia="Arial" w:hAnsi="Arial" w:cs="Arial"/>
                <w:spacing w:val="1"/>
              </w:rPr>
              <w:t>r</w:t>
            </w:r>
            <w:r>
              <w:rPr>
                <w:rFonts w:ascii="Arial" w:eastAsia="Arial" w:hAnsi="Arial" w:cs="Arial"/>
              </w:rPr>
              <w:t>:</w:t>
            </w:r>
          </w:p>
        </w:tc>
        <w:tc>
          <w:tcPr>
            <w:tcW w:w="15768" w:type="dxa"/>
            <w:tcBorders>
              <w:top w:val="single" w:sz="5" w:space="0" w:color="000000"/>
              <w:left w:val="single" w:sz="5" w:space="0" w:color="000000"/>
              <w:bottom w:val="single" w:sz="5" w:space="0" w:color="000000"/>
              <w:right w:val="single" w:sz="5" w:space="0" w:color="000000"/>
            </w:tcBorders>
          </w:tcPr>
          <w:p w:rsidR="002B794E" w:rsidRDefault="009A1B13">
            <w:pPr>
              <w:spacing w:before="30"/>
              <w:ind w:left="102"/>
              <w:rPr>
                <w:rFonts w:ascii="Arial" w:eastAsia="Arial" w:hAnsi="Arial" w:cs="Arial"/>
              </w:rPr>
            </w:pPr>
            <w:r>
              <w:rPr>
                <w:rFonts w:ascii="Arial" w:eastAsia="Arial" w:hAnsi="Arial" w:cs="Arial"/>
                <w:b/>
              </w:rPr>
              <w:t>Ms_</w:t>
            </w:r>
            <w:r>
              <w:rPr>
                <w:rFonts w:ascii="Arial" w:eastAsia="Arial" w:hAnsi="Arial" w:cs="Arial"/>
                <w:b/>
                <w:spacing w:val="3"/>
              </w:rPr>
              <w:t>A</w:t>
            </w:r>
            <w:r>
              <w:rPr>
                <w:rFonts w:ascii="Arial" w:eastAsia="Arial" w:hAnsi="Arial" w:cs="Arial"/>
                <w:b/>
              </w:rPr>
              <w:t>JRI</w:t>
            </w:r>
            <w:r>
              <w:rPr>
                <w:rFonts w:ascii="Arial" w:eastAsia="Arial" w:hAnsi="Arial" w:cs="Arial"/>
                <w:b/>
                <w:spacing w:val="3"/>
              </w:rPr>
              <w:t>D</w:t>
            </w:r>
            <w:r>
              <w:rPr>
                <w:rFonts w:ascii="Arial" w:eastAsia="Arial" w:hAnsi="Arial" w:cs="Arial"/>
                <w:b/>
              </w:rPr>
              <w:t>_1</w:t>
            </w:r>
            <w:r>
              <w:rPr>
                <w:rFonts w:ascii="Arial" w:eastAsia="Arial" w:hAnsi="Arial" w:cs="Arial"/>
                <w:b/>
                <w:spacing w:val="2"/>
              </w:rPr>
              <w:t>5</w:t>
            </w:r>
            <w:r>
              <w:rPr>
                <w:rFonts w:ascii="Arial" w:eastAsia="Arial" w:hAnsi="Arial" w:cs="Arial"/>
                <w:b/>
              </w:rPr>
              <w:t>14</w:t>
            </w:r>
            <w:r>
              <w:rPr>
                <w:rFonts w:ascii="Arial" w:eastAsia="Arial" w:hAnsi="Arial" w:cs="Arial"/>
                <w:b/>
                <w:spacing w:val="2"/>
              </w:rPr>
              <w:t>0</w:t>
            </w:r>
            <w:r>
              <w:rPr>
                <w:rFonts w:ascii="Arial" w:eastAsia="Arial" w:hAnsi="Arial" w:cs="Arial"/>
                <w:b/>
              </w:rPr>
              <w:t>0</w:t>
            </w:r>
          </w:p>
        </w:tc>
      </w:tr>
      <w:tr w:rsidR="002B794E">
        <w:trPr>
          <w:trHeight w:hRule="exact" w:val="660"/>
        </w:trPr>
        <w:tc>
          <w:tcPr>
            <w:tcW w:w="5165"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88"/>
              <w:rPr>
                <w:rFonts w:ascii="Arial" w:eastAsia="Arial" w:hAnsi="Arial" w:cs="Arial"/>
              </w:rPr>
            </w:pPr>
            <w:r>
              <w:rPr>
                <w:rFonts w:ascii="Arial" w:eastAsia="Arial" w:hAnsi="Arial" w:cs="Arial"/>
                <w:spacing w:val="1"/>
              </w:rPr>
              <w:t>T</w:t>
            </w:r>
            <w:r>
              <w:rPr>
                <w:rFonts w:ascii="Arial" w:eastAsia="Arial" w:hAnsi="Arial" w:cs="Arial"/>
                <w:spacing w:val="-1"/>
              </w:rPr>
              <w:t>i</w:t>
            </w:r>
            <w:r>
              <w:rPr>
                <w:rFonts w:ascii="Arial" w:eastAsia="Arial" w:hAnsi="Arial" w:cs="Arial"/>
              </w:rPr>
              <w:t>t</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rPr>
              <w:t>Ma</w:t>
            </w:r>
            <w:r>
              <w:rPr>
                <w:rFonts w:ascii="Arial" w:eastAsia="Arial" w:hAnsi="Arial" w:cs="Arial"/>
                <w:spacing w:val="2"/>
              </w:rPr>
              <w:t>n</w:t>
            </w:r>
            <w:r>
              <w:rPr>
                <w:rFonts w:ascii="Arial" w:eastAsia="Arial" w:hAnsi="Arial" w:cs="Arial"/>
              </w:rPr>
              <w:t>u</w:t>
            </w:r>
            <w:r>
              <w:rPr>
                <w:rFonts w:ascii="Arial" w:eastAsia="Arial" w:hAnsi="Arial" w:cs="Arial"/>
                <w:spacing w:val="1"/>
              </w:rPr>
              <w:t>scr</w:t>
            </w:r>
            <w:r>
              <w:rPr>
                <w:rFonts w:ascii="Arial" w:eastAsia="Arial" w:hAnsi="Arial" w:cs="Arial"/>
                <w:spacing w:val="-1"/>
              </w:rPr>
              <w:t>i</w:t>
            </w:r>
            <w:r>
              <w:rPr>
                <w:rFonts w:ascii="Arial" w:eastAsia="Arial" w:hAnsi="Arial" w:cs="Arial"/>
              </w:rPr>
              <w:t>pt:</w:t>
            </w:r>
          </w:p>
        </w:tc>
        <w:tc>
          <w:tcPr>
            <w:tcW w:w="15768" w:type="dxa"/>
            <w:tcBorders>
              <w:top w:val="single" w:sz="5" w:space="0" w:color="000000"/>
              <w:left w:val="single" w:sz="5" w:space="0" w:color="000000"/>
              <w:bottom w:val="single" w:sz="5" w:space="0" w:color="000000"/>
              <w:right w:val="single" w:sz="5" w:space="0" w:color="000000"/>
            </w:tcBorders>
          </w:tcPr>
          <w:p w:rsidR="002B794E" w:rsidRDefault="002B794E">
            <w:pPr>
              <w:spacing w:before="10" w:line="200" w:lineRule="exact"/>
            </w:pPr>
          </w:p>
          <w:p w:rsidR="002B794E" w:rsidRDefault="009A1B13">
            <w:pPr>
              <w:ind w:left="102"/>
              <w:rPr>
                <w:rFonts w:ascii="Arial" w:eastAsia="Arial" w:hAnsi="Arial" w:cs="Arial"/>
              </w:rPr>
            </w:pPr>
            <w:r>
              <w:rPr>
                <w:rFonts w:ascii="Arial" w:eastAsia="Arial" w:hAnsi="Arial" w:cs="Arial"/>
                <w:b/>
              </w:rPr>
              <w:t>Hi</w:t>
            </w:r>
            <w:r>
              <w:rPr>
                <w:rFonts w:ascii="Arial" w:eastAsia="Arial" w:hAnsi="Arial" w:cs="Arial"/>
                <w:b/>
                <w:spacing w:val="1"/>
              </w:rPr>
              <w:t>g</w:t>
            </w:r>
            <w:r>
              <w:rPr>
                <w:rFonts w:ascii="Arial" w:eastAsia="Arial" w:hAnsi="Arial" w:cs="Arial"/>
                <w:b/>
              </w:rPr>
              <w:t>h</w:t>
            </w:r>
            <w:r>
              <w:rPr>
                <w:rFonts w:ascii="Arial" w:eastAsia="Arial" w:hAnsi="Arial" w:cs="Arial"/>
                <w:b/>
                <w:spacing w:val="-4"/>
              </w:rPr>
              <w:t xml:space="preserve"> </w:t>
            </w:r>
            <w:r>
              <w:rPr>
                <w:rFonts w:ascii="Arial" w:eastAsia="Arial" w:hAnsi="Arial" w:cs="Arial"/>
                <w:b/>
              </w:rPr>
              <w:t>M</w:t>
            </w:r>
            <w:r>
              <w:rPr>
                <w:rFonts w:ascii="Arial" w:eastAsia="Arial" w:hAnsi="Arial" w:cs="Arial"/>
                <w:b/>
                <w:spacing w:val="1"/>
              </w:rPr>
              <w:t>o</w:t>
            </w:r>
            <w:r>
              <w:rPr>
                <w:rFonts w:ascii="Arial" w:eastAsia="Arial" w:hAnsi="Arial" w:cs="Arial"/>
                <w:b/>
                <w:spacing w:val="-1"/>
              </w:rPr>
              <w:t>r</w:t>
            </w:r>
            <w:r>
              <w:rPr>
                <w:rFonts w:ascii="Arial" w:eastAsia="Arial" w:hAnsi="Arial" w:cs="Arial"/>
                <w:b/>
                <w:spacing w:val="1"/>
              </w:rPr>
              <w:t>t</w:t>
            </w:r>
            <w:r>
              <w:rPr>
                <w:rFonts w:ascii="Arial" w:eastAsia="Arial" w:hAnsi="Arial" w:cs="Arial"/>
                <w:b/>
              </w:rPr>
              <w:t>ali</w:t>
            </w:r>
            <w:r>
              <w:rPr>
                <w:rFonts w:ascii="Arial" w:eastAsia="Arial" w:hAnsi="Arial" w:cs="Arial"/>
                <w:b/>
                <w:spacing w:val="3"/>
              </w:rPr>
              <w:t>t</w:t>
            </w:r>
            <w:r>
              <w:rPr>
                <w:rFonts w:ascii="Arial" w:eastAsia="Arial" w:hAnsi="Arial" w:cs="Arial"/>
                <w:b/>
              </w:rPr>
              <w:t>y</w:t>
            </w:r>
            <w:r>
              <w:rPr>
                <w:rFonts w:ascii="Arial" w:eastAsia="Arial" w:hAnsi="Arial" w:cs="Arial"/>
                <w:b/>
                <w:spacing w:val="-9"/>
              </w:rPr>
              <w:t xml:space="preserve"> </w:t>
            </w:r>
            <w:r>
              <w:rPr>
                <w:rFonts w:ascii="Arial" w:eastAsia="Arial" w:hAnsi="Arial" w:cs="Arial"/>
                <w:b/>
              </w:rPr>
              <w:t>a</w:t>
            </w:r>
            <w:r>
              <w:rPr>
                <w:rFonts w:ascii="Arial" w:eastAsia="Arial" w:hAnsi="Arial" w:cs="Arial"/>
                <w:b/>
                <w:spacing w:val="1"/>
              </w:rPr>
              <w:t>n</w:t>
            </w:r>
            <w:r>
              <w:rPr>
                <w:rFonts w:ascii="Arial" w:eastAsia="Arial" w:hAnsi="Arial" w:cs="Arial"/>
                <w:b/>
              </w:rPr>
              <w:t>d</w:t>
            </w:r>
            <w:r>
              <w:rPr>
                <w:rFonts w:ascii="Arial" w:eastAsia="Arial" w:hAnsi="Arial" w:cs="Arial"/>
                <w:b/>
                <w:spacing w:val="-4"/>
              </w:rPr>
              <w:t xml:space="preserve"> </w:t>
            </w:r>
            <w:r>
              <w:rPr>
                <w:rFonts w:ascii="Arial" w:eastAsia="Arial" w:hAnsi="Arial" w:cs="Arial"/>
                <w:b/>
              </w:rPr>
              <w:t>C</w:t>
            </w:r>
            <w:r>
              <w:rPr>
                <w:rFonts w:ascii="Arial" w:eastAsia="Arial" w:hAnsi="Arial" w:cs="Arial"/>
                <w:b/>
                <w:spacing w:val="2"/>
              </w:rPr>
              <w:t>l</w:t>
            </w:r>
            <w:r>
              <w:rPr>
                <w:rFonts w:ascii="Arial" w:eastAsia="Arial" w:hAnsi="Arial" w:cs="Arial"/>
                <w:b/>
              </w:rPr>
              <w:t>i</w:t>
            </w:r>
            <w:r>
              <w:rPr>
                <w:rFonts w:ascii="Arial" w:eastAsia="Arial" w:hAnsi="Arial" w:cs="Arial"/>
                <w:b/>
                <w:spacing w:val="1"/>
              </w:rPr>
              <w:t>n</w:t>
            </w:r>
            <w:r>
              <w:rPr>
                <w:rFonts w:ascii="Arial" w:eastAsia="Arial" w:hAnsi="Arial" w:cs="Arial"/>
                <w:b/>
              </w:rPr>
              <w:t>ic</w:t>
            </w:r>
            <w:r>
              <w:rPr>
                <w:rFonts w:ascii="Arial" w:eastAsia="Arial" w:hAnsi="Arial" w:cs="Arial"/>
                <w:b/>
                <w:spacing w:val="2"/>
              </w:rPr>
              <w:t>a</w:t>
            </w:r>
            <w:r>
              <w:rPr>
                <w:rFonts w:ascii="Arial" w:eastAsia="Arial" w:hAnsi="Arial" w:cs="Arial"/>
                <w:b/>
              </w:rPr>
              <w:t>l</w:t>
            </w:r>
            <w:r>
              <w:rPr>
                <w:rFonts w:ascii="Arial" w:eastAsia="Arial" w:hAnsi="Arial" w:cs="Arial"/>
                <w:b/>
                <w:spacing w:val="-7"/>
              </w:rPr>
              <w:t xml:space="preserve"> </w:t>
            </w:r>
            <w:r>
              <w:rPr>
                <w:rFonts w:ascii="Arial" w:eastAsia="Arial" w:hAnsi="Arial" w:cs="Arial"/>
                <w:b/>
              </w:rPr>
              <w:t>C</w:t>
            </w:r>
            <w:r>
              <w:rPr>
                <w:rFonts w:ascii="Arial" w:eastAsia="Arial" w:hAnsi="Arial" w:cs="Arial"/>
                <w:b/>
                <w:spacing w:val="1"/>
              </w:rPr>
              <w:t>h</w:t>
            </w:r>
            <w:r>
              <w:rPr>
                <w:rFonts w:ascii="Arial" w:eastAsia="Arial" w:hAnsi="Arial" w:cs="Arial"/>
                <w:b/>
              </w:rPr>
              <w:t>alle</w:t>
            </w:r>
            <w:r>
              <w:rPr>
                <w:rFonts w:ascii="Arial" w:eastAsia="Arial" w:hAnsi="Arial" w:cs="Arial"/>
                <w:b/>
                <w:spacing w:val="1"/>
              </w:rPr>
              <w:t>n</w:t>
            </w:r>
            <w:r>
              <w:rPr>
                <w:rFonts w:ascii="Arial" w:eastAsia="Arial" w:hAnsi="Arial" w:cs="Arial"/>
                <w:b/>
                <w:spacing w:val="3"/>
              </w:rPr>
              <w:t>g</w:t>
            </w:r>
            <w:r>
              <w:rPr>
                <w:rFonts w:ascii="Arial" w:eastAsia="Arial" w:hAnsi="Arial" w:cs="Arial"/>
                <w:b/>
              </w:rPr>
              <w:t>es</w:t>
            </w:r>
            <w:r>
              <w:rPr>
                <w:rFonts w:ascii="Arial" w:eastAsia="Arial" w:hAnsi="Arial" w:cs="Arial"/>
                <w:b/>
                <w:spacing w:val="-12"/>
              </w:rPr>
              <w:t xml:space="preserve"> </w:t>
            </w:r>
            <w:r>
              <w:rPr>
                <w:rFonts w:ascii="Arial" w:eastAsia="Arial" w:hAnsi="Arial" w:cs="Arial"/>
                <w:b/>
              </w:rPr>
              <w:t>in</w:t>
            </w:r>
            <w:r>
              <w:rPr>
                <w:rFonts w:ascii="Arial" w:eastAsia="Arial" w:hAnsi="Arial" w:cs="Arial"/>
                <w:b/>
                <w:spacing w:val="-2"/>
              </w:rPr>
              <w:t xml:space="preserve"> </w:t>
            </w:r>
            <w:r>
              <w:rPr>
                <w:rFonts w:ascii="Arial" w:eastAsia="Arial" w:hAnsi="Arial" w:cs="Arial"/>
                <w:b/>
                <w:spacing w:val="1"/>
                <w:w w:val="99"/>
              </w:rPr>
              <w:t>Tub</w:t>
            </w:r>
            <w:r>
              <w:rPr>
                <w:rFonts w:ascii="Arial" w:eastAsia="Arial" w:hAnsi="Arial" w:cs="Arial"/>
                <w:b/>
                <w:spacing w:val="2"/>
                <w:w w:val="99"/>
              </w:rPr>
              <w:t>e</w:t>
            </w:r>
            <w:r>
              <w:rPr>
                <w:rFonts w:ascii="Arial" w:eastAsia="Arial" w:hAnsi="Arial" w:cs="Arial"/>
                <w:b/>
                <w:spacing w:val="-1"/>
                <w:w w:val="99"/>
              </w:rPr>
              <w:t>r</w:t>
            </w:r>
            <w:r>
              <w:rPr>
                <w:rFonts w:ascii="Arial" w:eastAsia="Arial" w:hAnsi="Arial" w:cs="Arial"/>
                <w:b/>
                <w:w w:val="99"/>
              </w:rPr>
              <w:t>c</w:t>
            </w:r>
            <w:r>
              <w:rPr>
                <w:rFonts w:ascii="Arial" w:eastAsia="Arial" w:hAnsi="Arial" w:cs="Arial"/>
                <w:b/>
                <w:spacing w:val="1"/>
                <w:w w:val="99"/>
              </w:rPr>
              <w:t>u</w:t>
            </w:r>
            <w:r>
              <w:rPr>
                <w:rFonts w:ascii="Arial" w:eastAsia="Arial" w:hAnsi="Arial" w:cs="Arial"/>
                <w:b/>
                <w:w w:val="99"/>
              </w:rPr>
              <w:t>l</w:t>
            </w:r>
            <w:r>
              <w:rPr>
                <w:rFonts w:ascii="Arial" w:eastAsia="Arial" w:hAnsi="Arial" w:cs="Arial"/>
                <w:b/>
                <w:spacing w:val="3"/>
                <w:w w:val="99"/>
              </w:rPr>
              <w:t>o</w:t>
            </w:r>
            <w:r>
              <w:rPr>
                <w:rFonts w:ascii="Arial" w:eastAsia="Arial" w:hAnsi="Arial" w:cs="Arial"/>
                <w:b/>
                <w:w w:val="99"/>
              </w:rPr>
              <w:t>sis</w:t>
            </w:r>
            <w:r>
              <w:rPr>
                <w:rFonts w:ascii="Arial" w:eastAsia="Arial" w:hAnsi="Arial" w:cs="Arial"/>
                <w:b/>
                <w:spacing w:val="1"/>
                <w:w w:val="99"/>
              </w:rPr>
              <w:t>-</w:t>
            </w:r>
            <w:r>
              <w:rPr>
                <w:rFonts w:ascii="Arial" w:eastAsia="Arial" w:hAnsi="Arial" w:cs="Arial"/>
                <w:b/>
                <w:w w:val="99"/>
              </w:rPr>
              <w:t>C</w:t>
            </w:r>
            <w:r>
              <w:rPr>
                <w:rFonts w:ascii="Arial" w:eastAsia="Arial" w:hAnsi="Arial" w:cs="Arial"/>
                <w:b/>
                <w:spacing w:val="1"/>
                <w:w w:val="99"/>
              </w:rPr>
              <w:t>O</w:t>
            </w:r>
            <w:r>
              <w:rPr>
                <w:rFonts w:ascii="Arial" w:eastAsia="Arial" w:hAnsi="Arial" w:cs="Arial"/>
                <w:b/>
                <w:spacing w:val="-1"/>
                <w:w w:val="99"/>
              </w:rPr>
              <w:t>V</w:t>
            </w:r>
            <w:r>
              <w:rPr>
                <w:rFonts w:ascii="Arial" w:eastAsia="Arial" w:hAnsi="Arial" w:cs="Arial"/>
                <w:b/>
                <w:spacing w:val="2"/>
                <w:w w:val="99"/>
              </w:rPr>
              <w:t>I</w:t>
            </w:r>
            <w:r>
              <w:rPr>
                <w:rFonts w:ascii="Arial" w:eastAsia="Arial" w:hAnsi="Arial" w:cs="Arial"/>
                <w:b/>
                <w:w w:val="99"/>
              </w:rPr>
              <w:t>D</w:t>
            </w:r>
            <w:r>
              <w:rPr>
                <w:rFonts w:ascii="Arial" w:eastAsia="Arial" w:hAnsi="Arial" w:cs="Arial"/>
                <w:b/>
                <w:spacing w:val="1"/>
                <w:w w:val="99"/>
              </w:rPr>
              <w:t>-</w:t>
            </w:r>
            <w:r>
              <w:rPr>
                <w:rFonts w:ascii="Arial" w:eastAsia="Arial" w:hAnsi="Arial" w:cs="Arial"/>
                <w:b/>
                <w:w w:val="99"/>
              </w:rPr>
              <w:t xml:space="preserve">19 </w:t>
            </w:r>
            <w:r>
              <w:rPr>
                <w:rFonts w:ascii="Arial" w:eastAsia="Arial" w:hAnsi="Arial" w:cs="Arial"/>
                <w:b/>
              </w:rPr>
              <w:t>C</w:t>
            </w:r>
            <w:r>
              <w:rPr>
                <w:rFonts w:ascii="Arial" w:eastAsia="Arial" w:hAnsi="Arial" w:cs="Arial"/>
                <w:b/>
                <w:spacing w:val="1"/>
              </w:rPr>
              <w:t>o-</w:t>
            </w:r>
            <w:r>
              <w:rPr>
                <w:rFonts w:ascii="Arial" w:eastAsia="Arial" w:hAnsi="Arial" w:cs="Arial"/>
                <w:b/>
              </w:rPr>
              <w:t>i</w:t>
            </w:r>
            <w:r>
              <w:rPr>
                <w:rFonts w:ascii="Arial" w:eastAsia="Arial" w:hAnsi="Arial" w:cs="Arial"/>
                <w:b/>
                <w:spacing w:val="1"/>
              </w:rPr>
              <w:t>nf</w:t>
            </w:r>
            <w:r>
              <w:rPr>
                <w:rFonts w:ascii="Arial" w:eastAsia="Arial" w:hAnsi="Arial" w:cs="Arial"/>
                <w:b/>
                <w:spacing w:val="2"/>
              </w:rPr>
              <w:t>e</w:t>
            </w:r>
            <w:r>
              <w:rPr>
                <w:rFonts w:ascii="Arial" w:eastAsia="Arial" w:hAnsi="Arial" w:cs="Arial"/>
                <w:b/>
              </w:rPr>
              <w:t>c</w:t>
            </w:r>
            <w:r>
              <w:rPr>
                <w:rFonts w:ascii="Arial" w:eastAsia="Arial" w:hAnsi="Arial" w:cs="Arial"/>
                <w:b/>
                <w:spacing w:val="1"/>
              </w:rPr>
              <w:t>t</w:t>
            </w:r>
            <w:r>
              <w:rPr>
                <w:rFonts w:ascii="Arial" w:eastAsia="Arial" w:hAnsi="Arial" w:cs="Arial"/>
                <w:b/>
              </w:rPr>
              <w:t>i</w:t>
            </w:r>
            <w:r>
              <w:rPr>
                <w:rFonts w:ascii="Arial" w:eastAsia="Arial" w:hAnsi="Arial" w:cs="Arial"/>
                <w:b/>
                <w:spacing w:val="1"/>
              </w:rPr>
              <w:t>on</w:t>
            </w:r>
            <w:r>
              <w:rPr>
                <w:rFonts w:ascii="Arial" w:eastAsia="Arial" w:hAnsi="Arial" w:cs="Arial"/>
                <w:b/>
              </w:rPr>
              <w:t>:</w:t>
            </w:r>
            <w:r>
              <w:rPr>
                <w:rFonts w:ascii="Arial" w:eastAsia="Arial" w:hAnsi="Arial" w:cs="Arial"/>
                <w:b/>
                <w:spacing w:val="-11"/>
              </w:rPr>
              <w:t xml:space="preserve"> </w:t>
            </w:r>
            <w:r>
              <w:rPr>
                <w:rFonts w:ascii="Arial" w:eastAsia="Arial" w:hAnsi="Arial" w:cs="Arial"/>
                <w:b/>
              </w:rPr>
              <w:t>A</w:t>
            </w:r>
            <w:r>
              <w:rPr>
                <w:rFonts w:ascii="Arial" w:eastAsia="Arial" w:hAnsi="Arial" w:cs="Arial"/>
                <w:b/>
                <w:spacing w:val="-1"/>
              </w:rPr>
              <w:t xml:space="preserve"> </w:t>
            </w:r>
            <w:r>
              <w:rPr>
                <w:rFonts w:ascii="Arial" w:eastAsia="Arial" w:hAnsi="Arial" w:cs="Arial"/>
                <w:b/>
              </w:rPr>
              <w:t>M</w:t>
            </w:r>
            <w:r>
              <w:rPr>
                <w:rFonts w:ascii="Arial" w:eastAsia="Arial" w:hAnsi="Arial" w:cs="Arial"/>
                <w:b/>
                <w:spacing w:val="1"/>
              </w:rPr>
              <w:t>u</w:t>
            </w:r>
            <w:r>
              <w:rPr>
                <w:rFonts w:ascii="Arial" w:eastAsia="Arial" w:hAnsi="Arial" w:cs="Arial"/>
                <w:b/>
              </w:rPr>
              <w:t>l</w:t>
            </w:r>
            <w:r>
              <w:rPr>
                <w:rFonts w:ascii="Arial" w:eastAsia="Arial" w:hAnsi="Arial" w:cs="Arial"/>
                <w:b/>
                <w:spacing w:val="1"/>
              </w:rPr>
              <w:t>t</w:t>
            </w:r>
            <w:r>
              <w:rPr>
                <w:rFonts w:ascii="Arial" w:eastAsia="Arial" w:hAnsi="Arial" w:cs="Arial"/>
                <w:b/>
              </w:rPr>
              <w:t>ice</w:t>
            </w:r>
            <w:r>
              <w:rPr>
                <w:rFonts w:ascii="Arial" w:eastAsia="Arial" w:hAnsi="Arial" w:cs="Arial"/>
                <w:b/>
                <w:spacing w:val="1"/>
              </w:rPr>
              <w:t>nt</w:t>
            </w:r>
            <w:r>
              <w:rPr>
                <w:rFonts w:ascii="Arial" w:eastAsia="Arial" w:hAnsi="Arial" w:cs="Arial"/>
                <w:b/>
                <w:spacing w:val="2"/>
              </w:rPr>
              <w:t>e</w:t>
            </w:r>
            <w:r>
              <w:rPr>
                <w:rFonts w:ascii="Arial" w:eastAsia="Arial" w:hAnsi="Arial" w:cs="Arial"/>
                <w:b/>
              </w:rPr>
              <w:t>r</w:t>
            </w:r>
            <w:r>
              <w:rPr>
                <w:rFonts w:ascii="Arial" w:eastAsia="Arial" w:hAnsi="Arial" w:cs="Arial"/>
                <w:b/>
                <w:spacing w:val="-12"/>
              </w:rPr>
              <w:t xml:space="preserve"> </w:t>
            </w:r>
            <w:r>
              <w:rPr>
                <w:rFonts w:ascii="Arial" w:eastAsia="Arial" w:hAnsi="Arial" w:cs="Arial"/>
                <w:b/>
                <w:spacing w:val="-1"/>
              </w:rPr>
              <w:t>S</w:t>
            </w:r>
            <w:r>
              <w:rPr>
                <w:rFonts w:ascii="Arial" w:eastAsia="Arial" w:hAnsi="Arial" w:cs="Arial"/>
                <w:b/>
                <w:spacing w:val="1"/>
              </w:rPr>
              <w:t>tud</w:t>
            </w:r>
            <w:r>
              <w:rPr>
                <w:rFonts w:ascii="Arial" w:eastAsia="Arial" w:hAnsi="Arial" w:cs="Arial"/>
                <w:b/>
              </w:rPr>
              <w:t>y</w:t>
            </w:r>
            <w:r>
              <w:rPr>
                <w:rFonts w:ascii="Arial" w:eastAsia="Arial" w:hAnsi="Arial" w:cs="Arial"/>
                <w:b/>
                <w:spacing w:val="-4"/>
              </w:rPr>
              <w:t xml:space="preserve"> </w:t>
            </w:r>
            <w:r>
              <w:rPr>
                <w:rFonts w:ascii="Arial" w:eastAsia="Arial" w:hAnsi="Arial" w:cs="Arial"/>
                <w:b/>
                <w:spacing w:val="1"/>
              </w:rPr>
              <w:t>f</w:t>
            </w:r>
            <w:r>
              <w:rPr>
                <w:rFonts w:ascii="Arial" w:eastAsia="Arial" w:hAnsi="Arial" w:cs="Arial"/>
                <w:b/>
                <w:spacing w:val="-1"/>
              </w:rPr>
              <w:t>r</w:t>
            </w:r>
            <w:r>
              <w:rPr>
                <w:rFonts w:ascii="Arial" w:eastAsia="Arial" w:hAnsi="Arial" w:cs="Arial"/>
                <w:b/>
                <w:spacing w:val="3"/>
              </w:rPr>
              <w:t>o</w:t>
            </w:r>
            <w:r>
              <w:rPr>
                <w:rFonts w:ascii="Arial" w:eastAsia="Arial" w:hAnsi="Arial" w:cs="Arial"/>
                <w:b/>
              </w:rPr>
              <w:t>m</w:t>
            </w:r>
            <w:r>
              <w:rPr>
                <w:rFonts w:ascii="Arial" w:eastAsia="Arial" w:hAnsi="Arial" w:cs="Arial"/>
                <w:b/>
                <w:spacing w:val="-4"/>
              </w:rPr>
              <w:t xml:space="preserve"> </w:t>
            </w:r>
            <w:r>
              <w:rPr>
                <w:rFonts w:ascii="Arial" w:eastAsia="Arial" w:hAnsi="Arial" w:cs="Arial"/>
                <w:b/>
                <w:spacing w:val="-1"/>
              </w:rPr>
              <w:t>S</w:t>
            </w:r>
            <w:r>
              <w:rPr>
                <w:rFonts w:ascii="Arial" w:eastAsia="Arial" w:hAnsi="Arial" w:cs="Arial"/>
                <w:b/>
              </w:rPr>
              <w:t>e</w:t>
            </w:r>
            <w:r>
              <w:rPr>
                <w:rFonts w:ascii="Arial" w:eastAsia="Arial" w:hAnsi="Arial" w:cs="Arial"/>
                <w:b/>
                <w:spacing w:val="1"/>
              </w:rPr>
              <w:t>n</w:t>
            </w:r>
            <w:r>
              <w:rPr>
                <w:rFonts w:ascii="Arial" w:eastAsia="Arial" w:hAnsi="Arial" w:cs="Arial"/>
                <w:b/>
              </w:rPr>
              <w:t>e</w:t>
            </w:r>
            <w:r>
              <w:rPr>
                <w:rFonts w:ascii="Arial" w:eastAsia="Arial" w:hAnsi="Arial" w:cs="Arial"/>
                <w:b/>
                <w:spacing w:val="3"/>
              </w:rPr>
              <w:t>g</w:t>
            </w:r>
            <w:r>
              <w:rPr>
                <w:rFonts w:ascii="Arial" w:eastAsia="Arial" w:hAnsi="Arial" w:cs="Arial"/>
                <w:b/>
              </w:rPr>
              <w:t>al</w:t>
            </w:r>
          </w:p>
        </w:tc>
      </w:tr>
      <w:tr w:rsidR="002B794E">
        <w:trPr>
          <w:trHeight w:hRule="exact" w:val="343"/>
        </w:trPr>
        <w:tc>
          <w:tcPr>
            <w:tcW w:w="5165"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88"/>
              <w:rPr>
                <w:rFonts w:ascii="Arial" w:eastAsia="Arial" w:hAnsi="Arial" w:cs="Arial"/>
              </w:rPr>
            </w:pPr>
            <w:r>
              <w:rPr>
                <w:rFonts w:ascii="Arial" w:eastAsia="Arial" w:hAnsi="Arial" w:cs="Arial"/>
                <w:spacing w:val="1"/>
              </w:rPr>
              <w:t>Ty</w:t>
            </w:r>
            <w:r>
              <w:rPr>
                <w:rFonts w:ascii="Arial" w:eastAsia="Arial" w:hAnsi="Arial" w:cs="Arial"/>
              </w:rPr>
              <w:t>pe</w:t>
            </w:r>
            <w:r>
              <w:rPr>
                <w:rFonts w:ascii="Arial" w:eastAsia="Arial" w:hAnsi="Arial" w:cs="Arial"/>
                <w:spacing w:val="-5"/>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1"/>
              </w:rPr>
              <w:t>cl</w:t>
            </w:r>
            <w:r>
              <w:rPr>
                <w:rFonts w:ascii="Arial" w:eastAsia="Arial" w:hAnsi="Arial" w:cs="Arial"/>
              </w:rPr>
              <w:t>e</w:t>
            </w:r>
          </w:p>
        </w:tc>
        <w:tc>
          <w:tcPr>
            <w:tcW w:w="15768" w:type="dxa"/>
            <w:tcBorders>
              <w:top w:val="single" w:sz="5" w:space="0" w:color="000000"/>
              <w:left w:val="single" w:sz="5" w:space="0" w:color="000000"/>
              <w:bottom w:val="single" w:sz="5" w:space="0" w:color="000000"/>
              <w:right w:val="single" w:sz="5" w:space="0" w:color="000000"/>
            </w:tcBorders>
          </w:tcPr>
          <w:p w:rsidR="002B794E" w:rsidRDefault="002B794E"/>
        </w:tc>
      </w:tr>
    </w:tbl>
    <w:p w:rsidR="002B794E" w:rsidRDefault="002B794E">
      <w:pPr>
        <w:spacing w:line="200" w:lineRule="exact"/>
      </w:pPr>
    </w:p>
    <w:p w:rsidR="00C42A78" w:rsidRDefault="00C42A78">
      <w:pPr>
        <w:spacing w:before="38" w:line="220" w:lineRule="exact"/>
        <w:ind w:left="220" w:right="12401"/>
      </w:pPr>
    </w:p>
    <w:p w:rsidR="00C42A78" w:rsidRDefault="00C42A78">
      <w:pPr>
        <w:spacing w:before="38" w:line="220" w:lineRule="exact"/>
        <w:ind w:left="220" w:right="12401"/>
      </w:pPr>
    </w:p>
    <w:p w:rsidR="002B794E" w:rsidRDefault="009A1B13">
      <w:pPr>
        <w:spacing w:before="33"/>
        <w:ind w:left="220"/>
      </w:pPr>
      <w:r>
        <w:rPr>
          <w:b/>
          <w:spacing w:val="1"/>
          <w:highlight w:val="yellow"/>
        </w:rPr>
        <w:t>P</w:t>
      </w:r>
      <w:r>
        <w:rPr>
          <w:b/>
          <w:highlight w:val="yellow"/>
        </w:rPr>
        <w:t>ART</w:t>
      </w:r>
      <w:r>
        <w:rPr>
          <w:b/>
          <w:spacing w:val="44"/>
          <w:highlight w:val="yellow"/>
        </w:rPr>
        <w:t xml:space="preserve"> </w:t>
      </w:r>
      <w:r>
        <w:rPr>
          <w:b/>
          <w:spacing w:val="1"/>
          <w:highlight w:val="yellow"/>
        </w:rPr>
        <w:t>1</w:t>
      </w:r>
      <w:r>
        <w:rPr>
          <w:b/>
          <w:highlight w:val="yellow"/>
        </w:rPr>
        <w:t>:</w:t>
      </w:r>
      <w:r>
        <w:rPr>
          <w:b/>
          <w:spacing w:val="-1"/>
        </w:rPr>
        <w:t xml:space="preserve"> </w:t>
      </w:r>
      <w:r>
        <w:rPr>
          <w:b/>
        </w:rPr>
        <w:t>C</w:t>
      </w:r>
      <w:r>
        <w:rPr>
          <w:b/>
          <w:spacing w:val="1"/>
        </w:rPr>
        <w:t>o</w:t>
      </w:r>
      <w:r>
        <w:rPr>
          <w:b/>
        </w:rPr>
        <w:t>m</w:t>
      </w:r>
      <w:r>
        <w:rPr>
          <w:b/>
          <w:spacing w:val="2"/>
        </w:rPr>
        <w:t>m</w:t>
      </w:r>
      <w:r>
        <w:rPr>
          <w:b/>
        </w:rPr>
        <w:t>en</w:t>
      </w:r>
      <w:r>
        <w:rPr>
          <w:b/>
          <w:spacing w:val="1"/>
        </w:rPr>
        <w:t>t</w:t>
      </w:r>
      <w:r>
        <w:rPr>
          <w:b/>
        </w:rPr>
        <w:t>s</w:t>
      </w:r>
    </w:p>
    <w:p w:rsidR="002B794E" w:rsidRDefault="002B794E">
      <w:pPr>
        <w:spacing w:before="5" w:line="220" w:lineRule="exact"/>
        <w:rPr>
          <w:sz w:val="22"/>
          <w:szCs w:val="22"/>
        </w:rPr>
      </w:pPr>
    </w:p>
    <w:tbl>
      <w:tblPr>
        <w:tblW w:w="0" w:type="auto"/>
        <w:tblInd w:w="101" w:type="dxa"/>
        <w:tblLayout w:type="fixed"/>
        <w:tblCellMar>
          <w:left w:w="0" w:type="dxa"/>
          <w:right w:w="0" w:type="dxa"/>
        </w:tblCellMar>
        <w:tblLook w:val="01E0" w:firstRow="1" w:lastRow="1" w:firstColumn="1" w:lastColumn="1" w:noHBand="0" w:noVBand="0"/>
      </w:tblPr>
      <w:tblGrid>
        <w:gridCol w:w="5350"/>
        <w:gridCol w:w="9355"/>
        <w:gridCol w:w="6444"/>
      </w:tblGrid>
      <w:tr w:rsidR="002B794E">
        <w:trPr>
          <w:trHeight w:hRule="exact" w:val="974"/>
        </w:trPr>
        <w:tc>
          <w:tcPr>
            <w:tcW w:w="5350" w:type="dxa"/>
            <w:tcBorders>
              <w:top w:val="single" w:sz="5" w:space="0" w:color="000000"/>
              <w:left w:val="single" w:sz="5" w:space="0" w:color="000000"/>
              <w:bottom w:val="single" w:sz="5" w:space="0" w:color="000000"/>
              <w:right w:val="single" w:sz="5" w:space="0" w:color="000000"/>
            </w:tcBorders>
          </w:tcPr>
          <w:p w:rsidR="002B794E" w:rsidRDefault="002B794E"/>
        </w:tc>
        <w:tc>
          <w:tcPr>
            <w:tcW w:w="9355"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102"/>
            </w:pPr>
            <w:r>
              <w:rPr>
                <w:b/>
              </w:rPr>
              <w:t>Re</w:t>
            </w:r>
            <w:r>
              <w:rPr>
                <w:b/>
                <w:spacing w:val="1"/>
              </w:rPr>
              <w:t>v</w:t>
            </w:r>
            <w:r>
              <w:rPr>
                <w:b/>
              </w:rPr>
              <w:t>iewer</w:t>
            </w:r>
            <w:r>
              <w:rPr>
                <w:b/>
                <w:spacing w:val="1"/>
              </w:rPr>
              <w:t>’</w:t>
            </w:r>
            <w:r>
              <w:rPr>
                <w:b/>
              </w:rPr>
              <w:t>s</w:t>
            </w:r>
            <w:r>
              <w:rPr>
                <w:b/>
                <w:spacing w:val="-9"/>
              </w:rPr>
              <w:t xml:space="preserve"> </w:t>
            </w:r>
            <w:r>
              <w:rPr>
                <w:b/>
              </w:rPr>
              <w:t>c</w:t>
            </w:r>
            <w:r>
              <w:rPr>
                <w:b/>
                <w:spacing w:val="1"/>
              </w:rPr>
              <w:t>o</w:t>
            </w:r>
            <w:r>
              <w:rPr>
                <w:b/>
                <w:spacing w:val="2"/>
              </w:rPr>
              <w:t>mm</w:t>
            </w:r>
            <w:r>
              <w:rPr>
                <w:b/>
              </w:rPr>
              <w:t>ent</w:t>
            </w:r>
          </w:p>
          <w:p w:rsidR="002B794E" w:rsidRDefault="009A1B13">
            <w:pPr>
              <w:spacing w:before="4" w:line="220" w:lineRule="exact"/>
              <w:ind w:left="102" w:right="633"/>
            </w:pPr>
            <w:r>
              <w:rPr>
                <w:b/>
              </w:rPr>
              <w:t>Ar</w:t>
            </w:r>
            <w:r>
              <w:rPr>
                <w:b/>
                <w:spacing w:val="1"/>
              </w:rPr>
              <w:t>t</w:t>
            </w:r>
            <w:r>
              <w:rPr>
                <w:b/>
              </w:rPr>
              <w:t>i</w:t>
            </w:r>
            <w:r>
              <w:rPr>
                <w:b/>
                <w:spacing w:val="1"/>
              </w:rPr>
              <w:t>f</w:t>
            </w:r>
            <w:r>
              <w:rPr>
                <w:b/>
              </w:rPr>
              <w:t>ici</w:t>
            </w:r>
            <w:r>
              <w:rPr>
                <w:b/>
                <w:spacing w:val="1"/>
              </w:rPr>
              <w:t>a</w:t>
            </w:r>
            <w:r>
              <w:rPr>
                <w:b/>
              </w:rPr>
              <w:t>l</w:t>
            </w:r>
            <w:r>
              <w:rPr>
                <w:b/>
                <w:spacing w:val="-8"/>
              </w:rPr>
              <w:t xml:space="preserve"> </w:t>
            </w:r>
            <w:r>
              <w:rPr>
                <w:b/>
                <w:spacing w:val="-1"/>
              </w:rPr>
              <w:t>I</w:t>
            </w:r>
            <w:r>
              <w:rPr>
                <w:b/>
              </w:rPr>
              <w:t>n</w:t>
            </w:r>
            <w:r>
              <w:rPr>
                <w:b/>
                <w:spacing w:val="1"/>
              </w:rPr>
              <w:t>t</w:t>
            </w:r>
            <w:r>
              <w:rPr>
                <w:b/>
              </w:rPr>
              <w:t>elli</w:t>
            </w:r>
            <w:r>
              <w:rPr>
                <w:b/>
                <w:spacing w:val="1"/>
              </w:rPr>
              <w:t>g</w:t>
            </w:r>
            <w:r>
              <w:rPr>
                <w:b/>
              </w:rPr>
              <w:t>ence</w:t>
            </w:r>
            <w:r>
              <w:rPr>
                <w:b/>
                <w:spacing w:val="-9"/>
              </w:rPr>
              <w:t xml:space="preserve"> </w:t>
            </w:r>
            <w:r>
              <w:rPr>
                <w:b/>
                <w:spacing w:val="1"/>
              </w:rPr>
              <w:t>(</w:t>
            </w:r>
            <w:r>
              <w:rPr>
                <w:b/>
              </w:rPr>
              <w:t>A</w:t>
            </w:r>
            <w:r>
              <w:rPr>
                <w:b/>
                <w:spacing w:val="-1"/>
              </w:rPr>
              <w:t>I</w:t>
            </w:r>
            <w:r>
              <w:rPr>
                <w:b/>
              </w:rPr>
              <w:t>)</w:t>
            </w:r>
            <w:r>
              <w:rPr>
                <w:b/>
                <w:spacing w:val="-3"/>
              </w:rPr>
              <w:t xml:space="preserve"> </w:t>
            </w:r>
            <w:r>
              <w:rPr>
                <w:b/>
                <w:spacing w:val="1"/>
              </w:rPr>
              <w:t>g</w:t>
            </w:r>
            <w:r>
              <w:rPr>
                <w:b/>
              </w:rPr>
              <w:t>ener</w:t>
            </w:r>
            <w:r>
              <w:rPr>
                <w:b/>
                <w:spacing w:val="1"/>
              </w:rPr>
              <w:t>at</w:t>
            </w:r>
            <w:r>
              <w:rPr>
                <w:b/>
              </w:rPr>
              <w:t>ed</w:t>
            </w:r>
            <w:r>
              <w:rPr>
                <w:b/>
                <w:spacing w:val="-8"/>
              </w:rPr>
              <w:t xml:space="preserve"> </w:t>
            </w:r>
            <w:r>
              <w:rPr>
                <w:b/>
                <w:spacing w:val="1"/>
              </w:rPr>
              <w:t>o</w:t>
            </w:r>
            <w:r>
              <w:rPr>
                <w:b/>
              </w:rPr>
              <w:t>r</w:t>
            </w:r>
            <w:r>
              <w:rPr>
                <w:b/>
                <w:spacing w:val="-1"/>
              </w:rPr>
              <w:t xml:space="preserve"> </w:t>
            </w:r>
            <w:r>
              <w:rPr>
                <w:b/>
                <w:spacing w:val="1"/>
              </w:rPr>
              <w:t>a</w:t>
            </w:r>
            <w:r>
              <w:rPr>
                <w:b/>
                <w:spacing w:val="-1"/>
              </w:rPr>
              <w:t>ss</w:t>
            </w:r>
            <w:r>
              <w:rPr>
                <w:b/>
              </w:rPr>
              <w:t>i</w:t>
            </w:r>
            <w:r>
              <w:rPr>
                <w:b/>
                <w:spacing w:val="-1"/>
              </w:rPr>
              <w:t>s</w:t>
            </w:r>
            <w:r>
              <w:rPr>
                <w:b/>
                <w:spacing w:val="1"/>
              </w:rPr>
              <w:t>t</w:t>
            </w:r>
            <w:r>
              <w:rPr>
                <w:b/>
              </w:rPr>
              <w:t>ed</w:t>
            </w:r>
            <w:r>
              <w:rPr>
                <w:b/>
                <w:spacing w:val="-7"/>
              </w:rPr>
              <w:t xml:space="preserve"> </w:t>
            </w:r>
            <w:r>
              <w:rPr>
                <w:b/>
              </w:rPr>
              <w:t>re</w:t>
            </w:r>
            <w:r>
              <w:rPr>
                <w:b/>
                <w:spacing w:val="1"/>
              </w:rPr>
              <w:t>v</w:t>
            </w:r>
            <w:r>
              <w:rPr>
                <w:b/>
              </w:rPr>
              <w:t>iew</w:t>
            </w:r>
            <w:r>
              <w:rPr>
                <w:b/>
                <w:spacing w:val="-5"/>
              </w:rPr>
              <w:t xml:space="preserve"> </w:t>
            </w:r>
            <w:r>
              <w:rPr>
                <w:b/>
              </w:rPr>
              <w:t>c</w:t>
            </w:r>
            <w:r>
              <w:rPr>
                <w:b/>
                <w:spacing w:val="1"/>
              </w:rPr>
              <w:t>o</w:t>
            </w:r>
            <w:r>
              <w:rPr>
                <w:b/>
                <w:spacing w:val="2"/>
              </w:rPr>
              <w:t>mm</w:t>
            </w:r>
            <w:r>
              <w:rPr>
                <w:b/>
              </w:rPr>
              <w:t>en</w:t>
            </w:r>
            <w:r>
              <w:rPr>
                <w:b/>
                <w:spacing w:val="1"/>
              </w:rPr>
              <w:t>t</w:t>
            </w:r>
            <w:r>
              <w:rPr>
                <w:b/>
              </w:rPr>
              <w:t>s</w:t>
            </w:r>
            <w:r>
              <w:rPr>
                <w:b/>
                <w:spacing w:val="-9"/>
              </w:rPr>
              <w:t xml:space="preserve"> </w:t>
            </w:r>
            <w:r>
              <w:rPr>
                <w:b/>
                <w:spacing w:val="1"/>
              </w:rPr>
              <w:t>a</w:t>
            </w:r>
            <w:r>
              <w:rPr>
                <w:b/>
              </w:rPr>
              <w:t>re</w:t>
            </w:r>
            <w:r>
              <w:rPr>
                <w:b/>
                <w:spacing w:val="-5"/>
              </w:rPr>
              <w:t xml:space="preserve"> </w:t>
            </w:r>
            <w:r>
              <w:rPr>
                <w:b/>
                <w:spacing w:val="-1"/>
              </w:rPr>
              <w:t>s</w:t>
            </w:r>
            <w:r>
              <w:rPr>
                <w:b/>
                <w:spacing w:val="1"/>
              </w:rPr>
              <w:t>t</w:t>
            </w:r>
            <w:r>
              <w:rPr>
                <w:b/>
              </w:rPr>
              <w:t>ric</w:t>
            </w:r>
            <w:r>
              <w:rPr>
                <w:b/>
                <w:spacing w:val="1"/>
              </w:rPr>
              <w:t>t</w:t>
            </w:r>
            <w:r>
              <w:rPr>
                <w:b/>
              </w:rPr>
              <w:t>ly</w:t>
            </w:r>
            <w:r>
              <w:rPr>
                <w:b/>
                <w:spacing w:val="-4"/>
              </w:rPr>
              <w:t xml:space="preserve"> </w:t>
            </w:r>
            <w:r>
              <w:rPr>
                <w:b/>
              </w:rPr>
              <w:t>pr</w:t>
            </w:r>
            <w:r>
              <w:rPr>
                <w:b/>
                <w:spacing w:val="1"/>
              </w:rPr>
              <w:t>o</w:t>
            </w:r>
            <w:r>
              <w:rPr>
                <w:b/>
              </w:rPr>
              <w:t>hibi</w:t>
            </w:r>
            <w:r>
              <w:rPr>
                <w:b/>
                <w:spacing w:val="1"/>
              </w:rPr>
              <w:t>t</w:t>
            </w:r>
            <w:r>
              <w:rPr>
                <w:b/>
              </w:rPr>
              <w:t>ed</w:t>
            </w:r>
            <w:r>
              <w:rPr>
                <w:b/>
                <w:spacing w:val="-9"/>
              </w:rPr>
              <w:t xml:space="preserve"> </w:t>
            </w:r>
            <w:r>
              <w:rPr>
                <w:b/>
              </w:rPr>
              <w:t>during</w:t>
            </w:r>
            <w:r>
              <w:rPr>
                <w:b/>
                <w:spacing w:val="-4"/>
              </w:rPr>
              <w:t xml:space="preserve"> </w:t>
            </w:r>
            <w:r>
              <w:rPr>
                <w:b/>
              </w:rPr>
              <w:t>peer re</w:t>
            </w:r>
            <w:r>
              <w:rPr>
                <w:b/>
                <w:spacing w:val="1"/>
              </w:rPr>
              <w:t>v</w:t>
            </w:r>
            <w:r>
              <w:rPr>
                <w:b/>
              </w:rPr>
              <w:t>iew.</w:t>
            </w:r>
          </w:p>
        </w:tc>
        <w:tc>
          <w:tcPr>
            <w:tcW w:w="6444"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102"/>
            </w:pPr>
            <w:r>
              <w:rPr>
                <w:b/>
              </w:rPr>
              <w:t>Au</w:t>
            </w:r>
            <w:r>
              <w:rPr>
                <w:b/>
                <w:spacing w:val="1"/>
              </w:rPr>
              <w:t>t</w:t>
            </w:r>
            <w:r>
              <w:rPr>
                <w:b/>
              </w:rPr>
              <w:t>h</w:t>
            </w:r>
            <w:r>
              <w:rPr>
                <w:b/>
                <w:spacing w:val="1"/>
              </w:rPr>
              <w:t>o</w:t>
            </w:r>
            <w:r>
              <w:rPr>
                <w:b/>
                <w:spacing w:val="5"/>
              </w:rPr>
              <w:t>r</w:t>
            </w:r>
            <w:r>
              <w:rPr>
                <w:b/>
                <w:spacing w:val="-6"/>
              </w:rPr>
              <w:t>’</w:t>
            </w:r>
            <w:r>
              <w:rPr>
                <w:b/>
              </w:rPr>
              <w:t>s</w:t>
            </w:r>
            <w:r>
              <w:rPr>
                <w:b/>
                <w:spacing w:val="-8"/>
              </w:rPr>
              <w:t xml:space="preserve"> </w:t>
            </w:r>
            <w:r>
              <w:rPr>
                <w:b/>
                <w:spacing w:val="1"/>
              </w:rPr>
              <w:t>F</w:t>
            </w:r>
            <w:r>
              <w:rPr>
                <w:b/>
              </w:rPr>
              <w:t>eedb</w:t>
            </w:r>
            <w:r>
              <w:rPr>
                <w:b/>
                <w:spacing w:val="1"/>
              </w:rPr>
              <w:t>a</w:t>
            </w:r>
            <w:r>
              <w:rPr>
                <w:b/>
              </w:rPr>
              <w:t>ck</w:t>
            </w:r>
            <w:r>
              <w:rPr>
                <w:b/>
                <w:spacing w:val="-5"/>
              </w:rPr>
              <w:t xml:space="preserve"> </w:t>
            </w:r>
            <w:r>
              <w:rPr>
                <w:spacing w:val="1"/>
              </w:rPr>
              <w:t>(I</w:t>
            </w:r>
            <w:r>
              <w:t>t</w:t>
            </w:r>
            <w:r>
              <w:rPr>
                <w:spacing w:val="-2"/>
              </w:rPr>
              <w:t xml:space="preserve"> </w:t>
            </w:r>
            <w:r>
              <w:t>is</w:t>
            </w:r>
            <w:r>
              <w:rPr>
                <w:spacing w:val="-1"/>
              </w:rPr>
              <w:t xml:space="preserve"> </w:t>
            </w:r>
            <w:r>
              <w:rPr>
                <w:spacing w:val="1"/>
              </w:rPr>
              <w:t>m</w:t>
            </w:r>
            <w:r>
              <w:t>a</w:t>
            </w:r>
            <w:r>
              <w:rPr>
                <w:spacing w:val="-1"/>
              </w:rPr>
              <w:t>n</w:t>
            </w:r>
            <w:r>
              <w:rPr>
                <w:spacing w:val="1"/>
              </w:rPr>
              <w:t>d</w:t>
            </w:r>
            <w:r>
              <w:t>at</w:t>
            </w:r>
            <w:r>
              <w:rPr>
                <w:spacing w:val="1"/>
              </w:rPr>
              <w:t>or</w:t>
            </w:r>
            <w:r>
              <w:t>y</w:t>
            </w:r>
            <w:r>
              <w:rPr>
                <w:spacing w:val="-7"/>
              </w:rPr>
              <w:t xml:space="preserve"> </w:t>
            </w:r>
            <w:r>
              <w:t>t</w:t>
            </w:r>
            <w:r>
              <w:rPr>
                <w:spacing w:val="1"/>
              </w:rPr>
              <w:t>h</w:t>
            </w:r>
            <w:r>
              <w:t>at</w:t>
            </w:r>
            <w:r>
              <w:rPr>
                <w:spacing w:val="-3"/>
              </w:rPr>
              <w:t xml:space="preserve"> </w:t>
            </w:r>
            <w:r>
              <w:rPr>
                <w:spacing w:val="-2"/>
              </w:rPr>
              <w:t>a</w:t>
            </w:r>
            <w:r>
              <w:rPr>
                <w:spacing w:val="1"/>
              </w:rPr>
              <w:t>u</w:t>
            </w:r>
            <w:r>
              <w:t>t</w:t>
            </w:r>
            <w:r>
              <w:rPr>
                <w:spacing w:val="1"/>
              </w:rPr>
              <w:t>h</w:t>
            </w:r>
            <w:r>
              <w:rPr>
                <w:spacing w:val="-1"/>
              </w:rPr>
              <w:t>o</w:t>
            </w:r>
            <w:r>
              <w:rPr>
                <w:spacing w:val="1"/>
              </w:rPr>
              <w:t>r</w:t>
            </w:r>
            <w:r>
              <w:t>s</w:t>
            </w:r>
            <w:r>
              <w:rPr>
                <w:spacing w:val="-6"/>
              </w:rPr>
              <w:t xml:space="preserve"> </w:t>
            </w:r>
            <w:r>
              <w:rPr>
                <w:spacing w:val="-1"/>
              </w:rPr>
              <w:t>s</w:t>
            </w:r>
            <w:r>
              <w:rPr>
                <w:spacing w:val="1"/>
              </w:rPr>
              <w:t>hou</w:t>
            </w:r>
            <w:r>
              <w:t>ld</w:t>
            </w:r>
            <w:r>
              <w:rPr>
                <w:spacing w:val="-3"/>
              </w:rPr>
              <w:t xml:space="preserve"> </w:t>
            </w:r>
            <w:r>
              <w:t>w</w:t>
            </w:r>
            <w:r>
              <w:rPr>
                <w:spacing w:val="1"/>
              </w:rPr>
              <w:t>r</w:t>
            </w:r>
            <w:r>
              <w:t>i</w:t>
            </w:r>
            <w:r>
              <w:rPr>
                <w:spacing w:val="-3"/>
              </w:rPr>
              <w:t>t</w:t>
            </w:r>
            <w:r>
              <w:t>e</w:t>
            </w:r>
            <w:r>
              <w:rPr>
                <w:spacing w:val="-3"/>
              </w:rPr>
              <w:t xml:space="preserve"> </w:t>
            </w:r>
            <w:r>
              <w:rPr>
                <w:spacing w:val="1"/>
              </w:rPr>
              <w:t>h</w:t>
            </w:r>
            <w:r>
              <w:t>i</w:t>
            </w:r>
            <w:r>
              <w:rPr>
                <w:spacing w:val="-1"/>
              </w:rPr>
              <w:t>s</w:t>
            </w:r>
            <w:r>
              <w:t>/</w:t>
            </w:r>
            <w:r>
              <w:rPr>
                <w:spacing w:val="1"/>
              </w:rPr>
              <w:t>h</w:t>
            </w:r>
            <w:r>
              <w:t>er</w:t>
            </w:r>
          </w:p>
          <w:p w:rsidR="002B794E" w:rsidRDefault="009A1B13">
            <w:pPr>
              <w:spacing w:before="12"/>
              <w:ind w:left="102"/>
            </w:pPr>
            <w:r>
              <w:rPr>
                <w:spacing w:val="1"/>
              </w:rPr>
              <w:t>f</w:t>
            </w:r>
            <w:r>
              <w:t>ee</w:t>
            </w:r>
            <w:r>
              <w:rPr>
                <w:spacing w:val="1"/>
              </w:rPr>
              <w:t>db</w:t>
            </w:r>
            <w:r>
              <w:t>ack</w:t>
            </w:r>
            <w:r>
              <w:rPr>
                <w:spacing w:val="-8"/>
              </w:rPr>
              <w:t xml:space="preserve"> </w:t>
            </w:r>
            <w:r>
              <w:rPr>
                <w:spacing w:val="1"/>
              </w:rPr>
              <w:t>h</w:t>
            </w:r>
            <w:r>
              <w:t>e</w:t>
            </w:r>
            <w:r>
              <w:rPr>
                <w:spacing w:val="1"/>
              </w:rPr>
              <w:t>r</w:t>
            </w:r>
            <w:r>
              <w:t>e)</w:t>
            </w:r>
          </w:p>
        </w:tc>
      </w:tr>
      <w:tr w:rsidR="002B794E">
        <w:trPr>
          <w:trHeight w:hRule="exact" w:val="2856"/>
        </w:trPr>
        <w:tc>
          <w:tcPr>
            <w:tcW w:w="5350" w:type="dxa"/>
            <w:tcBorders>
              <w:top w:val="single" w:sz="5" w:space="0" w:color="000000"/>
              <w:left w:val="single" w:sz="5" w:space="0" w:color="000000"/>
              <w:bottom w:val="single" w:sz="5" w:space="0" w:color="000000"/>
              <w:right w:val="single" w:sz="5" w:space="0" w:color="000000"/>
            </w:tcBorders>
          </w:tcPr>
          <w:p w:rsidR="002B794E" w:rsidRDefault="009A1B13">
            <w:pPr>
              <w:spacing w:before="2" w:line="220" w:lineRule="exact"/>
              <w:ind w:left="460" w:right="223"/>
            </w:pPr>
            <w:r>
              <w:t>Plea</w:t>
            </w:r>
            <w:r>
              <w:rPr>
                <w:spacing w:val="-1"/>
              </w:rPr>
              <w:t>s</w:t>
            </w:r>
            <w:r>
              <w:t>e</w:t>
            </w:r>
            <w:r>
              <w:rPr>
                <w:spacing w:val="-4"/>
              </w:rPr>
              <w:t xml:space="preserve"> </w:t>
            </w:r>
            <w:r>
              <w:t>w</w:t>
            </w:r>
            <w:r>
              <w:rPr>
                <w:spacing w:val="1"/>
              </w:rPr>
              <w:t>r</w:t>
            </w:r>
            <w:r>
              <w:t>ite</w:t>
            </w:r>
            <w:r>
              <w:rPr>
                <w:spacing w:val="-3"/>
              </w:rPr>
              <w:t xml:space="preserve"> </w:t>
            </w:r>
            <w:r>
              <w:t xml:space="preserve">a </w:t>
            </w:r>
            <w:r>
              <w:rPr>
                <w:spacing w:val="1"/>
              </w:rPr>
              <w:t>f</w:t>
            </w:r>
            <w:r>
              <w:t>ew</w:t>
            </w:r>
            <w:r>
              <w:rPr>
                <w:spacing w:val="-2"/>
              </w:rPr>
              <w:t xml:space="preserve"> </w:t>
            </w:r>
            <w:r>
              <w:rPr>
                <w:spacing w:val="-1"/>
              </w:rPr>
              <w:t>s</w:t>
            </w:r>
            <w:r>
              <w:t>e</w:t>
            </w:r>
            <w:r>
              <w:rPr>
                <w:spacing w:val="1"/>
              </w:rPr>
              <w:t>n</w:t>
            </w:r>
            <w:r>
              <w:t>te</w:t>
            </w:r>
            <w:r>
              <w:rPr>
                <w:spacing w:val="1"/>
              </w:rPr>
              <w:t>n</w:t>
            </w:r>
            <w:r>
              <w:t>ces</w:t>
            </w:r>
            <w:r>
              <w:rPr>
                <w:spacing w:val="-8"/>
              </w:rPr>
              <w:t xml:space="preserve"> </w:t>
            </w:r>
            <w:r>
              <w:rPr>
                <w:spacing w:val="1"/>
              </w:rPr>
              <w:t>r</w:t>
            </w:r>
            <w:r>
              <w:t>e</w:t>
            </w:r>
            <w:r>
              <w:rPr>
                <w:spacing w:val="1"/>
              </w:rPr>
              <w:t>g</w:t>
            </w:r>
            <w:r>
              <w:t>a</w:t>
            </w:r>
            <w:r>
              <w:rPr>
                <w:spacing w:val="1"/>
              </w:rPr>
              <w:t>rd</w:t>
            </w:r>
            <w:r>
              <w:t>i</w:t>
            </w:r>
            <w:r>
              <w:rPr>
                <w:spacing w:val="1"/>
              </w:rPr>
              <w:t>n</w:t>
            </w:r>
            <w:r>
              <w:t>g</w:t>
            </w:r>
            <w:r>
              <w:rPr>
                <w:spacing w:val="-9"/>
              </w:rPr>
              <w:t xml:space="preserve"> </w:t>
            </w:r>
            <w:r>
              <w:t>t</w:t>
            </w:r>
            <w:r>
              <w:rPr>
                <w:spacing w:val="1"/>
              </w:rPr>
              <w:t>h</w:t>
            </w:r>
            <w:r>
              <w:t>e</w:t>
            </w:r>
            <w:r>
              <w:rPr>
                <w:spacing w:val="-1"/>
              </w:rPr>
              <w:t xml:space="preserve"> </w:t>
            </w:r>
            <w:r>
              <w:t>i</w:t>
            </w:r>
            <w:r>
              <w:rPr>
                <w:spacing w:val="1"/>
              </w:rPr>
              <w:t>m</w:t>
            </w:r>
            <w:r>
              <w:rPr>
                <w:spacing w:val="-1"/>
              </w:rPr>
              <w:t>p</w:t>
            </w:r>
            <w:r>
              <w:rPr>
                <w:spacing w:val="1"/>
              </w:rPr>
              <w:t>or</w:t>
            </w:r>
            <w:r>
              <w:t>ta</w:t>
            </w:r>
            <w:r>
              <w:rPr>
                <w:spacing w:val="1"/>
              </w:rPr>
              <w:t>n</w:t>
            </w:r>
            <w:r>
              <w:t>ce</w:t>
            </w:r>
            <w:r>
              <w:rPr>
                <w:spacing w:val="-11"/>
              </w:rPr>
              <w:t xml:space="preserve"> </w:t>
            </w:r>
            <w:r>
              <w:rPr>
                <w:spacing w:val="1"/>
              </w:rPr>
              <w:t>o</w:t>
            </w:r>
            <w:r>
              <w:t>f t</w:t>
            </w:r>
            <w:r>
              <w:rPr>
                <w:spacing w:val="1"/>
              </w:rPr>
              <w:t>h</w:t>
            </w:r>
            <w:r>
              <w:t>is</w:t>
            </w:r>
            <w:r>
              <w:rPr>
                <w:spacing w:val="-3"/>
              </w:rPr>
              <w:t xml:space="preserve"> </w:t>
            </w:r>
            <w:r>
              <w:rPr>
                <w:spacing w:val="1"/>
              </w:rPr>
              <w:t>m</w:t>
            </w:r>
            <w:r>
              <w:t>a</w:t>
            </w:r>
            <w:r>
              <w:rPr>
                <w:spacing w:val="1"/>
              </w:rPr>
              <w:t>nu</w:t>
            </w:r>
            <w:r>
              <w:rPr>
                <w:spacing w:val="-1"/>
              </w:rPr>
              <w:t>s</w:t>
            </w:r>
            <w:r>
              <w:t>c</w:t>
            </w:r>
            <w:r>
              <w:rPr>
                <w:spacing w:val="1"/>
              </w:rPr>
              <w:t>r</w:t>
            </w:r>
            <w:r>
              <w:t>i</w:t>
            </w:r>
            <w:r>
              <w:rPr>
                <w:spacing w:val="1"/>
              </w:rPr>
              <w:t>p</w:t>
            </w:r>
            <w:r>
              <w:t>t</w:t>
            </w:r>
            <w:r>
              <w:rPr>
                <w:spacing w:val="-9"/>
              </w:rPr>
              <w:t xml:space="preserve"> </w:t>
            </w:r>
            <w:r>
              <w:rPr>
                <w:spacing w:val="1"/>
              </w:rPr>
              <w:t>fo</w:t>
            </w:r>
            <w:r>
              <w:t>r</w:t>
            </w:r>
            <w:r>
              <w:rPr>
                <w:spacing w:val="-3"/>
              </w:rPr>
              <w:t xml:space="preserve"> </w:t>
            </w:r>
            <w:r>
              <w:t>t</w:t>
            </w:r>
            <w:r>
              <w:rPr>
                <w:spacing w:val="1"/>
              </w:rPr>
              <w:t>h</w:t>
            </w:r>
            <w:r>
              <w:t>e</w:t>
            </w:r>
            <w:r>
              <w:rPr>
                <w:spacing w:val="-1"/>
              </w:rPr>
              <w:t xml:space="preserve"> s</w:t>
            </w:r>
            <w:r>
              <w:t>cie</w:t>
            </w:r>
            <w:r>
              <w:rPr>
                <w:spacing w:val="1"/>
              </w:rPr>
              <w:t>n</w:t>
            </w:r>
            <w:r>
              <w:t>ti</w:t>
            </w:r>
            <w:r>
              <w:rPr>
                <w:spacing w:val="-2"/>
              </w:rPr>
              <w:t>f</w:t>
            </w:r>
            <w:r>
              <w:t>ic</w:t>
            </w:r>
            <w:r>
              <w:rPr>
                <w:spacing w:val="-6"/>
              </w:rPr>
              <w:t xml:space="preserve"> </w:t>
            </w:r>
            <w:r>
              <w:t>c</w:t>
            </w:r>
            <w:r>
              <w:rPr>
                <w:spacing w:val="1"/>
              </w:rPr>
              <w:t>ommun</w:t>
            </w:r>
            <w:r>
              <w:t>it</w:t>
            </w:r>
            <w:r>
              <w:rPr>
                <w:spacing w:val="-1"/>
              </w:rPr>
              <w:t>y</w:t>
            </w:r>
            <w:r>
              <w:t>.</w:t>
            </w:r>
            <w:r>
              <w:rPr>
                <w:spacing w:val="-9"/>
              </w:rPr>
              <w:t xml:space="preserve"> </w:t>
            </w:r>
            <w:r>
              <w:t xml:space="preserve">A </w:t>
            </w:r>
            <w:r>
              <w:rPr>
                <w:spacing w:val="1"/>
              </w:rPr>
              <w:t>m</w:t>
            </w:r>
            <w:r>
              <w:t>i</w:t>
            </w:r>
            <w:r>
              <w:rPr>
                <w:spacing w:val="1"/>
              </w:rPr>
              <w:t>n</w:t>
            </w:r>
            <w:r>
              <w:t>i</w:t>
            </w:r>
            <w:r>
              <w:rPr>
                <w:spacing w:val="1"/>
              </w:rPr>
              <w:t>m</w:t>
            </w:r>
            <w:r>
              <w:rPr>
                <w:spacing w:val="-1"/>
              </w:rPr>
              <w:t>u</w:t>
            </w:r>
            <w:r>
              <w:t xml:space="preserve">m </w:t>
            </w:r>
            <w:r>
              <w:rPr>
                <w:spacing w:val="1"/>
              </w:rPr>
              <w:t>o</w:t>
            </w:r>
            <w:r>
              <w:t>f</w:t>
            </w:r>
            <w:r>
              <w:rPr>
                <w:spacing w:val="-1"/>
              </w:rPr>
              <w:t xml:space="preserve"> </w:t>
            </w:r>
            <w:r>
              <w:rPr>
                <w:spacing w:val="1"/>
              </w:rPr>
              <w:t>3</w:t>
            </w:r>
            <w:r>
              <w:rPr>
                <w:spacing w:val="-2"/>
              </w:rPr>
              <w:t>-</w:t>
            </w:r>
            <w:r>
              <w:t>4</w:t>
            </w:r>
            <w:r>
              <w:rPr>
                <w:spacing w:val="-1"/>
              </w:rPr>
              <w:t xml:space="preserve"> s</w:t>
            </w:r>
            <w:r>
              <w:t>e</w:t>
            </w:r>
            <w:r>
              <w:rPr>
                <w:spacing w:val="1"/>
              </w:rPr>
              <w:t>n</w:t>
            </w:r>
            <w:r>
              <w:t>te</w:t>
            </w:r>
            <w:r>
              <w:rPr>
                <w:spacing w:val="1"/>
              </w:rPr>
              <w:t>n</w:t>
            </w:r>
            <w:r>
              <w:t>ces</w:t>
            </w:r>
            <w:r>
              <w:rPr>
                <w:spacing w:val="-8"/>
              </w:rPr>
              <w:t xml:space="preserve"> </w:t>
            </w:r>
            <w:r>
              <w:rPr>
                <w:spacing w:val="1"/>
              </w:rPr>
              <w:t>m</w:t>
            </w:r>
            <w:r>
              <w:t>ay</w:t>
            </w:r>
            <w:r>
              <w:rPr>
                <w:spacing w:val="-4"/>
              </w:rPr>
              <w:t xml:space="preserve"> </w:t>
            </w:r>
            <w:r>
              <w:rPr>
                <w:spacing w:val="1"/>
              </w:rPr>
              <w:t>b</w:t>
            </w:r>
            <w:r>
              <w:t>e</w:t>
            </w:r>
            <w:r>
              <w:rPr>
                <w:spacing w:val="-1"/>
              </w:rPr>
              <w:t xml:space="preserve"> </w:t>
            </w:r>
            <w:r>
              <w:rPr>
                <w:spacing w:val="1"/>
              </w:rPr>
              <w:t>r</w:t>
            </w:r>
            <w:r>
              <w:t>e</w:t>
            </w:r>
            <w:r>
              <w:rPr>
                <w:spacing w:val="-1"/>
              </w:rPr>
              <w:t>q</w:t>
            </w:r>
            <w:r>
              <w:rPr>
                <w:spacing w:val="1"/>
              </w:rPr>
              <w:t>u</w:t>
            </w:r>
            <w:r>
              <w:rPr>
                <w:spacing w:val="-3"/>
              </w:rPr>
              <w:t>i</w:t>
            </w:r>
            <w:r>
              <w:rPr>
                <w:spacing w:val="1"/>
              </w:rPr>
              <w:t>r</w:t>
            </w:r>
            <w:r>
              <w:t>ed</w:t>
            </w:r>
            <w:r>
              <w:rPr>
                <w:spacing w:val="-5"/>
              </w:rPr>
              <w:t xml:space="preserve"> </w:t>
            </w:r>
            <w:r>
              <w:rPr>
                <w:spacing w:val="1"/>
              </w:rPr>
              <w:t>f</w:t>
            </w:r>
            <w:r>
              <w:rPr>
                <w:spacing w:val="-1"/>
              </w:rPr>
              <w:t>o</w:t>
            </w:r>
            <w:r>
              <w:t>r</w:t>
            </w:r>
            <w:r>
              <w:rPr>
                <w:spacing w:val="-1"/>
              </w:rPr>
              <w:t xml:space="preserve"> </w:t>
            </w:r>
            <w:r>
              <w:t>t</w:t>
            </w:r>
            <w:r>
              <w:rPr>
                <w:spacing w:val="1"/>
              </w:rPr>
              <w:t>h</w:t>
            </w:r>
            <w:r>
              <w:t>is</w:t>
            </w:r>
            <w:r>
              <w:rPr>
                <w:spacing w:val="-3"/>
              </w:rPr>
              <w:t xml:space="preserve"> </w:t>
            </w:r>
            <w:r>
              <w:rPr>
                <w:spacing w:val="1"/>
              </w:rPr>
              <w:t>p</w:t>
            </w:r>
            <w:r>
              <w:t>a</w:t>
            </w:r>
            <w:r>
              <w:rPr>
                <w:spacing w:val="1"/>
              </w:rPr>
              <w:t>r</w:t>
            </w:r>
            <w:r>
              <w:t>t.</w:t>
            </w:r>
          </w:p>
        </w:tc>
        <w:tc>
          <w:tcPr>
            <w:tcW w:w="9355" w:type="dxa"/>
            <w:tcBorders>
              <w:top w:val="single" w:sz="5" w:space="0" w:color="000000"/>
              <w:left w:val="single" w:sz="5" w:space="0" w:color="000000"/>
              <w:bottom w:val="single" w:sz="5" w:space="0" w:color="000000"/>
              <w:right w:val="single" w:sz="5" w:space="0" w:color="000000"/>
            </w:tcBorders>
          </w:tcPr>
          <w:p w:rsidR="002B794E" w:rsidRDefault="009A1B13">
            <w:pPr>
              <w:spacing w:before="14"/>
              <w:ind w:left="462"/>
            </w:pPr>
            <w:r>
              <w:rPr>
                <w:w w:val="130"/>
              </w:rPr>
              <w:t xml:space="preserve">•   </w:t>
            </w:r>
            <w:r>
              <w:rPr>
                <w:spacing w:val="8"/>
                <w:w w:val="130"/>
              </w:rPr>
              <w:t xml:space="preserve"> </w:t>
            </w:r>
            <w:r>
              <w:rPr>
                <w:spacing w:val="1"/>
              </w:rPr>
              <w:t>Th</w:t>
            </w:r>
            <w:r>
              <w:t>is</w:t>
            </w:r>
            <w:r>
              <w:rPr>
                <w:spacing w:val="-4"/>
              </w:rPr>
              <w:t xml:space="preserve"> </w:t>
            </w:r>
            <w:r>
              <w:rPr>
                <w:spacing w:val="1"/>
              </w:rPr>
              <w:t>m</w:t>
            </w:r>
            <w:r>
              <w:t>a</w:t>
            </w:r>
            <w:r>
              <w:rPr>
                <w:spacing w:val="1"/>
              </w:rPr>
              <w:t>nu</w:t>
            </w:r>
            <w:r>
              <w:rPr>
                <w:spacing w:val="-1"/>
              </w:rPr>
              <w:t>s</w:t>
            </w:r>
            <w:r>
              <w:t>c</w:t>
            </w:r>
            <w:r>
              <w:rPr>
                <w:spacing w:val="1"/>
              </w:rPr>
              <w:t>r</w:t>
            </w:r>
            <w:r>
              <w:t>i</w:t>
            </w:r>
            <w:r>
              <w:rPr>
                <w:spacing w:val="1"/>
              </w:rPr>
              <w:t>p</w:t>
            </w:r>
            <w:r>
              <w:t>t</w:t>
            </w:r>
            <w:r>
              <w:rPr>
                <w:spacing w:val="-9"/>
              </w:rPr>
              <w:t xml:space="preserve"> </w:t>
            </w:r>
            <w:r>
              <w:rPr>
                <w:spacing w:val="1"/>
              </w:rPr>
              <w:t>p</w:t>
            </w:r>
            <w:r>
              <w:rPr>
                <w:spacing w:val="-2"/>
              </w:rPr>
              <w:t>r</w:t>
            </w:r>
            <w:r>
              <w:rPr>
                <w:spacing w:val="1"/>
              </w:rPr>
              <w:t>ov</w:t>
            </w:r>
            <w:r>
              <w:t>i</w:t>
            </w:r>
            <w:r>
              <w:rPr>
                <w:spacing w:val="1"/>
              </w:rPr>
              <w:t>d</w:t>
            </w:r>
            <w:r>
              <w:t>es</w:t>
            </w:r>
            <w:r>
              <w:rPr>
                <w:spacing w:val="-7"/>
              </w:rPr>
              <w:t xml:space="preserve"> </w:t>
            </w:r>
            <w:r>
              <w:rPr>
                <w:spacing w:val="1"/>
              </w:rPr>
              <w:t>r</w:t>
            </w:r>
            <w:r>
              <w:rPr>
                <w:spacing w:val="-2"/>
              </w:rPr>
              <w:t>a</w:t>
            </w:r>
            <w:r>
              <w:rPr>
                <w:spacing w:val="1"/>
              </w:rPr>
              <w:t>r</w:t>
            </w:r>
            <w:r>
              <w:t>e</w:t>
            </w:r>
            <w:r>
              <w:rPr>
                <w:spacing w:val="-5"/>
              </w:rPr>
              <w:t xml:space="preserve"> </w:t>
            </w:r>
            <w:r>
              <w:t>e</w:t>
            </w:r>
            <w:r>
              <w:rPr>
                <w:spacing w:val="1"/>
              </w:rPr>
              <w:t>mp</w:t>
            </w:r>
            <w:r>
              <w:t>i</w:t>
            </w:r>
            <w:r>
              <w:rPr>
                <w:spacing w:val="1"/>
              </w:rPr>
              <w:t>r</w:t>
            </w:r>
            <w:r>
              <w:t>ical</w:t>
            </w:r>
            <w:r>
              <w:rPr>
                <w:spacing w:val="-8"/>
              </w:rPr>
              <w:t xml:space="preserve"> </w:t>
            </w:r>
            <w:r>
              <w:t>e</w:t>
            </w:r>
            <w:r>
              <w:rPr>
                <w:spacing w:val="1"/>
              </w:rPr>
              <w:t>v</w:t>
            </w:r>
            <w:r>
              <w:t>i</w:t>
            </w:r>
            <w:r>
              <w:rPr>
                <w:spacing w:val="1"/>
              </w:rPr>
              <w:t>d</w:t>
            </w:r>
            <w:r>
              <w:t>e</w:t>
            </w:r>
            <w:r>
              <w:rPr>
                <w:spacing w:val="1"/>
              </w:rPr>
              <w:t>n</w:t>
            </w:r>
            <w:r>
              <w:t>ce</w:t>
            </w:r>
            <w:r>
              <w:rPr>
                <w:spacing w:val="-9"/>
              </w:rPr>
              <w:t xml:space="preserve"> </w:t>
            </w:r>
            <w:r>
              <w:rPr>
                <w:spacing w:val="1"/>
              </w:rPr>
              <w:t>o</w:t>
            </w:r>
            <w:r>
              <w:t xml:space="preserve">n </w:t>
            </w:r>
            <w:r>
              <w:rPr>
                <w:spacing w:val="1"/>
              </w:rPr>
              <w:t>T</w:t>
            </w:r>
            <w:r>
              <w:rPr>
                <w:spacing w:val="-1"/>
              </w:rPr>
              <w:t>B</w:t>
            </w:r>
            <w:r>
              <w:rPr>
                <w:spacing w:val="1"/>
              </w:rPr>
              <w:t>–</w:t>
            </w:r>
            <w:r>
              <w:rPr>
                <w:spacing w:val="-1"/>
              </w:rPr>
              <w:t>C</w:t>
            </w:r>
            <w:r>
              <w:t>OV</w:t>
            </w:r>
            <w:r>
              <w:rPr>
                <w:spacing w:val="1"/>
              </w:rPr>
              <w:t>I</w:t>
            </w:r>
            <w:r>
              <w:t>D</w:t>
            </w:r>
            <w:r>
              <w:rPr>
                <w:spacing w:val="1"/>
              </w:rPr>
              <w:t>-1</w:t>
            </w:r>
            <w:r>
              <w:t>9</w:t>
            </w:r>
            <w:r>
              <w:rPr>
                <w:spacing w:val="-11"/>
              </w:rPr>
              <w:t xml:space="preserve"> </w:t>
            </w:r>
            <w:r>
              <w:t>c</w:t>
            </w:r>
            <w:r>
              <w:rPr>
                <w:spacing w:val="-1"/>
              </w:rPr>
              <w:t>o</w:t>
            </w:r>
            <w:r>
              <w:rPr>
                <w:spacing w:val="1"/>
              </w:rPr>
              <w:t>-</w:t>
            </w:r>
            <w:r>
              <w:t>i</w:t>
            </w:r>
            <w:r>
              <w:rPr>
                <w:spacing w:val="1"/>
              </w:rPr>
              <w:t>nf</w:t>
            </w:r>
            <w:r>
              <w:t>ecti</w:t>
            </w:r>
            <w:r>
              <w:rPr>
                <w:spacing w:val="1"/>
              </w:rPr>
              <w:t>o</w:t>
            </w:r>
            <w:r>
              <w:t>n</w:t>
            </w:r>
            <w:r>
              <w:rPr>
                <w:spacing w:val="-11"/>
              </w:rPr>
              <w:t xml:space="preserve"> </w:t>
            </w:r>
            <w:r>
              <w:rPr>
                <w:spacing w:val="1"/>
              </w:rPr>
              <w:t>fro</w:t>
            </w:r>
            <w:r>
              <w:t>m</w:t>
            </w:r>
            <w:r>
              <w:rPr>
                <w:spacing w:val="-5"/>
              </w:rPr>
              <w:t xml:space="preserve"> </w:t>
            </w:r>
            <w:r>
              <w:t xml:space="preserve">a </w:t>
            </w:r>
            <w:r>
              <w:rPr>
                <w:spacing w:val="-1"/>
              </w:rPr>
              <w:t>su</w:t>
            </w:r>
            <w:r>
              <w:rPr>
                <w:spacing w:val="1"/>
              </w:rPr>
              <w:t>b-</w:t>
            </w:r>
            <w:r>
              <w:t>Sa</w:t>
            </w:r>
            <w:r>
              <w:rPr>
                <w:spacing w:val="1"/>
              </w:rPr>
              <w:t>h</w:t>
            </w:r>
            <w:r>
              <w:t>a</w:t>
            </w:r>
            <w:r>
              <w:rPr>
                <w:spacing w:val="1"/>
              </w:rPr>
              <w:t>r</w:t>
            </w:r>
            <w:r>
              <w:t>an</w:t>
            </w:r>
          </w:p>
          <w:p w:rsidR="002B794E" w:rsidRDefault="009A1B13">
            <w:pPr>
              <w:ind w:left="822"/>
            </w:pPr>
            <w:r>
              <w:t>A</w:t>
            </w:r>
            <w:r>
              <w:rPr>
                <w:spacing w:val="1"/>
              </w:rPr>
              <w:t>fr</w:t>
            </w:r>
            <w:r>
              <w:t>ican</w:t>
            </w:r>
            <w:r>
              <w:rPr>
                <w:spacing w:val="-4"/>
              </w:rPr>
              <w:t xml:space="preserve"> </w:t>
            </w:r>
            <w:r>
              <w:rPr>
                <w:spacing w:val="-1"/>
              </w:rPr>
              <w:t>s</w:t>
            </w:r>
            <w:r>
              <w:t>etti</w:t>
            </w:r>
            <w:r>
              <w:rPr>
                <w:spacing w:val="1"/>
              </w:rPr>
              <w:t>ng</w:t>
            </w:r>
            <w:r>
              <w:t>,</w:t>
            </w:r>
            <w:r>
              <w:rPr>
                <w:spacing w:val="-5"/>
              </w:rPr>
              <w:t xml:space="preserve"> </w:t>
            </w:r>
            <w:r>
              <w:t>a</w:t>
            </w:r>
            <w:r>
              <w:rPr>
                <w:spacing w:val="1"/>
              </w:rPr>
              <w:t>d</w:t>
            </w:r>
            <w:r>
              <w:rPr>
                <w:spacing w:val="-1"/>
              </w:rPr>
              <w:t>d</w:t>
            </w:r>
            <w:r>
              <w:rPr>
                <w:spacing w:val="1"/>
              </w:rPr>
              <w:t>r</w:t>
            </w:r>
            <w:r>
              <w:t>e</w:t>
            </w:r>
            <w:r>
              <w:rPr>
                <w:spacing w:val="-1"/>
              </w:rPr>
              <w:t>ss</w:t>
            </w:r>
            <w:r>
              <w:t>i</w:t>
            </w:r>
            <w:r>
              <w:rPr>
                <w:spacing w:val="1"/>
              </w:rPr>
              <w:t>n</w:t>
            </w:r>
            <w:r>
              <w:t>g</w:t>
            </w:r>
            <w:r>
              <w:rPr>
                <w:spacing w:val="-7"/>
              </w:rPr>
              <w:t xml:space="preserve"> </w:t>
            </w:r>
            <w:r>
              <w:t xml:space="preserve">a </w:t>
            </w:r>
            <w:r>
              <w:rPr>
                <w:spacing w:val="-1"/>
              </w:rPr>
              <w:t>g</w:t>
            </w:r>
            <w:r>
              <w:t>e</w:t>
            </w:r>
            <w:r>
              <w:rPr>
                <w:spacing w:val="1"/>
              </w:rPr>
              <w:t>ogr</w:t>
            </w:r>
            <w:r>
              <w:t>a</w:t>
            </w:r>
            <w:r>
              <w:rPr>
                <w:spacing w:val="-1"/>
              </w:rPr>
              <w:t>p</w:t>
            </w:r>
            <w:r>
              <w:rPr>
                <w:spacing w:val="1"/>
              </w:rPr>
              <w:t>h</w:t>
            </w:r>
            <w:r>
              <w:t>ic</w:t>
            </w:r>
            <w:r>
              <w:rPr>
                <w:spacing w:val="-8"/>
              </w:rPr>
              <w:t xml:space="preserve"> </w:t>
            </w:r>
            <w:r>
              <w:t>a</w:t>
            </w:r>
            <w:r>
              <w:rPr>
                <w:spacing w:val="1"/>
              </w:rPr>
              <w:t>n</w:t>
            </w:r>
            <w:r>
              <w:t>d</w:t>
            </w:r>
            <w:r>
              <w:rPr>
                <w:spacing w:val="-4"/>
              </w:rPr>
              <w:t xml:space="preserve"> </w:t>
            </w:r>
            <w:r>
              <w:rPr>
                <w:spacing w:val="1"/>
              </w:rPr>
              <w:t>d</w:t>
            </w:r>
            <w:r>
              <w:t>ata</w:t>
            </w:r>
            <w:r>
              <w:rPr>
                <w:spacing w:val="-2"/>
              </w:rPr>
              <w:t xml:space="preserve"> </w:t>
            </w:r>
            <w:r>
              <w:rPr>
                <w:spacing w:val="1"/>
              </w:rPr>
              <w:t>g</w:t>
            </w:r>
            <w:r>
              <w:t>ap</w:t>
            </w:r>
            <w:r>
              <w:rPr>
                <w:spacing w:val="-4"/>
              </w:rPr>
              <w:t xml:space="preserve"> </w:t>
            </w:r>
            <w:r>
              <w:t>in t</w:t>
            </w:r>
            <w:r>
              <w:rPr>
                <w:spacing w:val="1"/>
              </w:rPr>
              <w:t>h</w:t>
            </w:r>
            <w:r>
              <w:t>e</w:t>
            </w:r>
            <w:r>
              <w:rPr>
                <w:spacing w:val="-4"/>
              </w:rPr>
              <w:t xml:space="preserve"> </w:t>
            </w:r>
            <w:r>
              <w:t>c</w:t>
            </w:r>
            <w:r>
              <w:rPr>
                <w:spacing w:val="1"/>
              </w:rPr>
              <w:t>urr</w:t>
            </w:r>
            <w:r>
              <w:t>e</w:t>
            </w:r>
            <w:r>
              <w:rPr>
                <w:spacing w:val="1"/>
              </w:rPr>
              <w:t>n</w:t>
            </w:r>
            <w:r>
              <w:t>t</w:t>
            </w:r>
            <w:r>
              <w:rPr>
                <w:spacing w:val="-6"/>
              </w:rPr>
              <w:t xml:space="preserve"> </w:t>
            </w:r>
            <w:r>
              <w:t>lite</w:t>
            </w:r>
            <w:r>
              <w:rPr>
                <w:spacing w:val="1"/>
              </w:rPr>
              <w:t>r</w:t>
            </w:r>
            <w:r>
              <w:t>at</w:t>
            </w:r>
            <w:r>
              <w:rPr>
                <w:spacing w:val="1"/>
              </w:rPr>
              <w:t>ur</w:t>
            </w:r>
            <w:r>
              <w:t>e</w:t>
            </w:r>
          </w:p>
          <w:p w:rsidR="002B794E" w:rsidRDefault="009A1B13">
            <w:pPr>
              <w:tabs>
                <w:tab w:val="left" w:pos="820"/>
              </w:tabs>
              <w:spacing w:before="15"/>
              <w:ind w:left="822" w:right="1054" w:hanging="360"/>
            </w:pPr>
            <w:r>
              <w:rPr>
                <w:w w:val="130"/>
              </w:rPr>
              <w:t>•</w:t>
            </w:r>
            <w:r>
              <w:tab/>
            </w:r>
            <w:r>
              <w:rPr>
                <w:spacing w:val="1"/>
              </w:rPr>
              <w:t>I</w:t>
            </w:r>
            <w:r>
              <w:t>t</w:t>
            </w:r>
            <w:r>
              <w:rPr>
                <w:spacing w:val="-1"/>
              </w:rPr>
              <w:t xml:space="preserve"> </w:t>
            </w:r>
            <w:r>
              <w:t>c</w:t>
            </w:r>
            <w:r>
              <w:rPr>
                <w:spacing w:val="1"/>
              </w:rPr>
              <w:t>on</w:t>
            </w:r>
            <w:r>
              <w:t>t</w:t>
            </w:r>
            <w:r>
              <w:rPr>
                <w:spacing w:val="1"/>
              </w:rPr>
              <w:t>r</w:t>
            </w:r>
            <w:r>
              <w:t>i</w:t>
            </w:r>
            <w:r>
              <w:rPr>
                <w:spacing w:val="-1"/>
              </w:rPr>
              <w:t>b</w:t>
            </w:r>
            <w:r>
              <w:rPr>
                <w:spacing w:val="1"/>
              </w:rPr>
              <w:t>u</w:t>
            </w:r>
            <w:r>
              <w:t>tes</w:t>
            </w:r>
            <w:r>
              <w:rPr>
                <w:spacing w:val="-9"/>
              </w:rPr>
              <w:t xml:space="preserve"> </w:t>
            </w:r>
            <w:r>
              <w:t>cli</w:t>
            </w:r>
            <w:r>
              <w:rPr>
                <w:spacing w:val="1"/>
              </w:rPr>
              <w:t>n</w:t>
            </w:r>
            <w:r>
              <w:t>ically</w:t>
            </w:r>
            <w:r>
              <w:rPr>
                <w:spacing w:val="-5"/>
              </w:rPr>
              <w:t xml:space="preserve"> </w:t>
            </w:r>
            <w:r>
              <w:rPr>
                <w:spacing w:val="1"/>
              </w:rPr>
              <w:t>r</w:t>
            </w:r>
            <w:r>
              <w:t>ele</w:t>
            </w:r>
            <w:r>
              <w:rPr>
                <w:spacing w:val="1"/>
              </w:rPr>
              <w:t>v</w:t>
            </w:r>
            <w:r>
              <w:rPr>
                <w:spacing w:val="-2"/>
              </w:rPr>
              <w:t>a</w:t>
            </w:r>
            <w:r>
              <w:rPr>
                <w:spacing w:val="1"/>
              </w:rPr>
              <w:t>n</w:t>
            </w:r>
            <w:r>
              <w:t>t</w:t>
            </w:r>
            <w:r>
              <w:rPr>
                <w:spacing w:val="-6"/>
              </w:rPr>
              <w:t xml:space="preserve"> </w:t>
            </w:r>
            <w:r>
              <w:t>i</w:t>
            </w:r>
            <w:r>
              <w:rPr>
                <w:spacing w:val="1"/>
              </w:rPr>
              <w:t>n</w:t>
            </w:r>
            <w:r>
              <w:rPr>
                <w:spacing w:val="-1"/>
              </w:rPr>
              <w:t>s</w:t>
            </w:r>
            <w:r>
              <w:t>i</w:t>
            </w:r>
            <w:r>
              <w:rPr>
                <w:spacing w:val="1"/>
              </w:rPr>
              <w:t>gh</w:t>
            </w:r>
            <w:r>
              <w:t>ts</w:t>
            </w:r>
            <w:r>
              <w:rPr>
                <w:spacing w:val="-6"/>
              </w:rPr>
              <w:t xml:space="preserve"> </w:t>
            </w:r>
            <w:r>
              <w:t>i</w:t>
            </w:r>
            <w:r>
              <w:rPr>
                <w:spacing w:val="1"/>
              </w:rPr>
              <w:t>n</w:t>
            </w:r>
            <w:r>
              <w:t>to</w:t>
            </w:r>
            <w:r>
              <w:rPr>
                <w:spacing w:val="-1"/>
              </w:rPr>
              <w:t xml:space="preserve"> </w:t>
            </w:r>
            <w:r>
              <w:rPr>
                <w:spacing w:val="1"/>
              </w:rPr>
              <w:t>mor</w:t>
            </w:r>
            <w:r>
              <w:t>talit</w:t>
            </w:r>
            <w:r>
              <w:rPr>
                <w:spacing w:val="1"/>
              </w:rPr>
              <w:t>y</w:t>
            </w:r>
            <w:r>
              <w:t>,</w:t>
            </w:r>
            <w:r>
              <w:rPr>
                <w:spacing w:val="-7"/>
              </w:rPr>
              <w:t xml:space="preserve"> </w:t>
            </w:r>
            <w:r>
              <w:rPr>
                <w:spacing w:val="-1"/>
              </w:rPr>
              <w:t>s</w:t>
            </w:r>
            <w:r>
              <w:t>e</w:t>
            </w:r>
            <w:r>
              <w:rPr>
                <w:spacing w:val="1"/>
              </w:rPr>
              <w:t>v</w:t>
            </w:r>
            <w:r>
              <w:rPr>
                <w:spacing w:val="-2"/>
              </w:rPr>
              <w:t>e</w:t>
            </w:r>
            <w:r>
              <w:rPr>
                <w:spacing w:val="1"/>
              </w:rPr>
              <w:t>r</w:t>
            </w:r>
            <w:r>
              <w:t>ity</w:t>
            </w:r>
            <w:r>
              <w:rPr>
                <w:spacing w:val="-4"/>
              </w:rPr>
              <w:t xml:space="preserve"> </w:t>
            </w:r>
            <w:r>
              <w:rPr>
                <w:spacing w:val="1"/>
              </w:rPr>
              <w:t>p</w:t>
            </w:r>
            <w:r>
              <w:t>atte</w:t>
            </w:r>
            <w:r>
              <w:rPr>
                <w:spacing w:val="1"/>
              </w:rPr>
              <w:t>rn</w:t>
            </w:r>
            <w:r>
              <w:rPr>
                <w:spacing w:val="-1"/>
              </w:rPr>
              <w:t>s</w:t>
            </w:r>
            <w:r>
              <w:t>,</w:t>
            </w:r>
            <w:r>
              <w:rPr>
                <w:spacing w:val="-6"/>
              </w:rPr>
              <w:t xml:space="preserve"> </w:t>
            </w:r>
            <w:r>
              <w:t>a</w:t>
            </w:r>
            <w:r>
              <w:rPr>
                <w:spacing w:val="-1"/>
              </w:rPr>
              <w:t>n</w:t>
            </w:r>
            <w:r>
              <w:t>d</w:t>
            </w:r>
            <w:r>
              <w:rPr>
                <w:spacing w:val="-1"/>
              </w:rPr>
              <w:t xml:space="preserve"> </w:t>
            </w:r>
            <w:r>
              <w:t>i</w:t>
            </w:r>
            <w:r>
              <w:rPr>
                <w:spacing w:val="1"/>
              </w:rPr>
              <w:t>mm</w:t>
            </w:r>
            <w:r>
              <w:rPr>
                <w:spacing w:val="-1"/>
              </w:rPr>
              <w:t>u</w:t>
            </w:r>
            <w:r>
              <w:rPr>
                <w:spacing w:val="1"/>
              </w:rPr>
              <w:t>no</w:t>
            </w:r>
            <w:r>
              <w:t>l</w:t>
            </w:r>
            <w:r>
              <w:rPr>
                <w:spacing w:val="1"/>
              </w:rPr>
              <w:t>og</w:t>
            </w:r>
            <w:r>
              <w:rPr>
                <w:spacing w:val="-3"/>
              </w:rPr>
              <w:t>i</w:t>
            </w:r>
            <w:r>
              <w:t>cal a</w:t>
            </w:r>
            <w:r>
              <w:rPr>
                <w:spacing w:val="1"/>
              </w:rPr>
              <w:t>bnorm</w:t>
            </w:r>
            <w:r>
              <w:t>alities</w:t>
            </w:r>
            <w:r>
              <w:rPr>
                <w:spacing w:val="-11"/>
              </w:rPr>
              <w:t xml:space="preserve"> </w:t>
            </w:r>
            <w:r>
              <w:t>a</w:t>
            </w:r>
            <w:r>
              <w:rPr>
                <w:spacing w:val="-1"/>
              </w:rPr>
              <w:t>ss</w:t>
            </w:r>
            <w:r>
              <w:rPr>
                <w:spacing w:val="1"/>
              </w:rPr>
              <w:t>o</w:t>
            </w:r>
            <w:r>
              <w:t>ciated</w:t>
            </w:r>
            <w:r>
              <w:rPr>
                <w:spacing w:val="-6"/>
              </w:rPr>
              <w:t xml:space="preserve"> </w:t>
            </w:r>
            <w:r>
              <w:t>with</w:t>
            </w:r>
            <w:r>
              <w:rPr>
                <w:spacing w:val="-2"/>
              </w:rPr>
              <w:t xml:space="preserve"> </w:t>
            </w:r>
            <w:r>
              <w:rPr>
                <w:spacing w:val="1"/>
              </w:rPr>
              <w:t>T</w:t>
            </w:r>
            <w:r>
              <w:rPr>
                <w:spacing w:val="-1"/>
              </w:rPr>
              <w:t>B</w:t>
            </w:r>
            <w:r>
              <w:rPr>
                <w:spacing w:val="1"/>
              </w:rPr>
              <w:t>–</w:t>
            </w:r>
            <w:r>
              <w:rPr>
                <w:spacing w:val="-1"/>
              </w:rPr>
              <w:t>C</w:t>
            </w:r>
            <w:r>
              <w:t>OV</w:t>
            </w:r>
            <w:r>
              <w:rPr>
                <w:spacing w:val="1"/>
              </w:rPr>
              <w:t>I</w:t>
            </w:r>
            <w:r>
              <w:t>D</w:t>
            </w:r>
            <w:r>
              <w:rPr>
                <w:spacing w:val="1"/>
              </w:rPr>
              <w:t>-1</w:t>
            </w:r>
            <w:r>
              <w:t>9</w:t>
            </w:r>
            <w:r>
              <w:rPr>
                <w:spacing w:val="-11"/>
              </w:rPr>
              <w:t xml:space="preserve"> </w:t>
            </w:r>
            <w:r>
              <w:t>c</w:t>
            </w:r>
            <w:r>
              <w:rPr>
                <w:spacing w:val="1"/>
              </w:rPr>
              <w:t>o-</w:t>
            </w:r>
            <w:r>
              <w:t>i</w:t>
            </w:r>
            <w:r>
              <w:rPr>
                <w:spacing w:val="1"/>
              </w:rPr>
              <w:t>nf</w:t>
            </w:r>
            <w:r>
              <w:t>ecti</w:t>
            </w:r>
            <w:r>
              <w:rPr>
                <w:spacing w:val="1"/>
              </w:rPr>
              <w:t>o</w:t>
            </w:r>
            <w:r>
              <w:t>n</w:t>
            </w:r>
            <w:r>
              <w:rPr>
                <w:spacing w:val="-11"/>
              </w:rPr>
              <w:t xml:space="preserve"> </w:t>
            </w:r>
            <w:r>
              <w:t xml:space="preserve">in </w:t>
            </w:r>
            <w:r>
              <w:rPr>
                <w:spacing w:val="1"/>
              </w:rPr>
              <w:t>ho</w:t>
            </w:r>
            <w:r>
              <w:rPr>
                <w:spacing w:val="-1"/>
              </w:rPr>
              <w:t>s</w:t>
            </w:r>
            <w:r>
              <w:rPr>
                <w:spacing w:val="1"/>
              </w:rPr>
              <w:t>p</w:t>
            </w:r>
            <w:r>
              <w:t>italized</w:t>
            </w:r>
            <w:r>
              <w:rPr>
                <w:spacing w:val="-8"/>
              </w:rPr>
              <w:t xml:space="preserve"> </w:t>
            </w:r>
            <w:r>
              <w:rPr>
                <w:spacing w:val="1"/>
              </w:rPr>
              <w:t>p</w:t>
            </w:r>
            <w:r>
              <w:t>atie</w:t>
            </w:r>
            <w:r>
              <w:rPr>
                <w:spacing w:val="1"/>
              </w:rPr>
              <w:t>n</w:t>
            </w:r>
            <w:r>
              <w:t>ts</w:t>
            </w:r>
          </w:p>
          <w:p w:rsidR="002B794E" w:rsidRDefault="009A1B13">
            <w:pPr>
              <w:tabs>
                <w:tab w:val="left" w:pos="820"/>
              </w:tabs>
              <w:spacing w:before="14"/>
              <w:ind w:left="822" w:right="607" w:hanging="360"/>
            </w:pPr>
            <w:r>
              <w:rPr>
                <w:w w:val="130"/>
              </w:rPr>
              <w:t>•</w:t>
            </w:r>
            <w:r>
              <w:tab/>
            </w:r>
            <w:r>
              <w:rPr>
                <w:spacing w:val="1"/>
              </w:rPr>
              <w:t>Th</w:t>
            </w:r>
            <w:r>
              <w:t>e</w:t>
            </w:r>
            <w:r>
              <w:rPr>
                <w:spacing w:val="-2"/>
              </w:rPr>
              <w:t xml:space="preserve"> </w:t>
            </w:r>
            <w:r>
              <w:rPr>
                <w:spacing w:val="1"/>
              </w:rPr>
              <w:t>f</w:t>
            </w:r>
            <w:r>
              <w:t>i</w:t>
            </w:r>
            <w:r>
              <w:rPr>
                <w:spacing w:val="1"/>
              </w:rPr>
              <w:t>nd</w:t>
            </w:r>
            <w:r>
              <w:rPr>
                <w:spacing w:val="-3"/>
              </w:rPr>
              <w:t>i</w:t>
            </w:r>
            <w:r>
              <w:rPr>
                <w:spacing w:val="1"/>
              </w:rPr>
              <w:t>ng</w:t>
            </w:r>
            <w:r>
              <w:t>s</w:t>
            </w:r>
            <w:r>
              <w:rPr>
                <w:spacing w:val="-7"/>
              </w:rPr>
              <w:t xml:space="preserve"> </w:t>
            </w:r>
            <w:r>
              <w:rPr>
                <w:spacing w:val="-1"/>
              </w:rPr>
              <w:t>s</w:t>
            </w:r>
            <w:r>
              <w:t>t</w:t>
            </w:r>
            <w:r>
              <w:rPr>
                <w:spacing w:val="1"/>
              </w:rPr>
              <w:t>r</w:t>
            </w:r>
            <w:r>
              <w:t>e</w:t>
            </w:r>
            <w:r>
              <w:rPr>
                <w:spacing w:val="1"/>
              </w:rPr>
              <w:t>ng</w:t>
            </w:r>
            <w:r>
              <w:t>t</w:t>
            </w:r>
            <w:r>
              <w:rPr>
                <w:spacing w:val="1"/>
              </w:rPr>
              <w:t>h</w:t>
            </w:r>
            <w:r>
              <w:t>en</w:t>
            </w:r>
            <w:r>
              <w:rPr>
                <w:spacing w:val="-9"/>
              </w:rPr>
              <w:t xml:space="preserve"> </w:t>
            </w:r>
            <w:r>
              <w:rPr>
                <w:spacing w:val="1"/>
              </w:rPr>
              <w:t>u</w:t>
            </w:r>
            <w:r>
              <w:rPr>
                <w:spacing w:val="-1"/>
              </w:rPr>
              <w:t>n</w:t>
            </w:r>
            <w:r>
              <w:rPr>
                <w:spacing w:val="1"/>
              </w:rPr>
              <w:t>d</w:t>
            </w:r>
            <w:r>
              <w:t>e</w:t>
            </w:r>
            <w:r>
              <w:rPr>
                <w:spacing w:val="-2"/>
              </w:rPr>
              <w:t>r</w:t>
            </w:r>
            <w:r>
              <w:rPr>
                <w:spacing w:val="-1"/>
              </w:rPr>
              <w:t>s</w:t>
            </w:r>
            <w:r>
              <w:t>ta</w:t>
            </w:r>
            <w:r>
              <w:rPr>
                <w:spacing w:val="1"/>
              </w:rPr>
              <w:t>nd</w:t>
            </w:r>
            <w:r>
              <w:t>i</w:t>
            </w:r>
            <w:r>
              <w:rPr>
                <w:spacing w:val="1"/>
              </w:rPr>
              <w:t>n</w:t>
            </w:r>
            <w:r>
              <w:t>g</w:t>
            </w:r>
            <w:r>
              <w:rPr>
                <w:spacing w:val="-9"/>
              </w:rPr>
              <w:t xml:space="preserve"> </w:t>
            </w:r>
            <w:r>
              <w:rPr>
                <w:spacing w:val="1"/>
              </w:rPr>
              <w:t>o</w:t>
            </w:r>
            <w:r>
              <w:t>f</w:t>
            </w:r>
            <w:r>
              <w:rPr>
                <w:spacing w:val="-3"/>
              </w:rPr>
              <w:t xml:space="preserve"> </w:t>
            </w:r>
            <w:r>
              <w:rPr>
                <w:spacing w:val="1"/>
              </w:rPr>
              <w:t>ho</w:t>
            </w:r>
            <w:r>
              <w:t>w</w:t>
            </w:r>
            <w:r>
              <w:rPr>
                <w:spacing w:val="-2"/>
              </w:rPr>
              <w:t xml:space="preserve"> </w:t>
            </w:r>
            <w:r>
              <w:t>c</w:t>
            </w:r>
            <w:r>
              <w:rPr>
                <w:spacing w:val="-1"/>
              </w:rPr>
              <w:t>h</w:t>
            </w:r>
            <w:r>
              <w:rPr>
                <w:spacing w:val="1"/>
              </w:rPr>
              <w:t>ron</w:t>
            </w:r>
            <w:r>
              <w:t>ic</w:t>
            </w:r>
            <w:r>
              <w:rPr>
                <w:spacing w:val="-5"/>
              </w:rPr>
              <w:t xml:space="preserve"> </w:t>
            </w:r>
            <w:r>
              <w:rPr>
                <w:spacing w:val="-3"/>
              </w:rPr>
              <w:t>i</w:t>
            </w:r>
            <w:r>
              <w:rPr>
                <w:spacing w:val="1"/>
              </w:rPr>
              <w:t>nf</w:t>
            </w:r>
            <w:r>
              <w:t>ec</w:t>
            </w:r>
            <w:r>
              <w:rPr>
                <w:spacing w:val="-3"/>
              </w:rPr>
              <w:t>t</w:t>
            </w:r>
            <w:r>
              <w:t>i</w:t>
            </w:r>
            <w:r>
              <w:rPr>
                <w:spacing w:val="1"/>
              </w:rPr>
              <w:t>ou</w:t>
            </w:r>
            <w:r>
              <w:t>s</w:t>
            </w:r>
            <w:r>
              <w:rPr>
                <w:spacing w:val="-8"/>
              </w:rPr>
              <w:t xml:space="preserve"> </w:t>
            </w:r>
            <w:r>
              <w:rPr>
                <w:spacing w:val="1"/>
              </w:rPr>
              <w:t>d</w:t>
            </w:r>
            <w:r>
              <w:t>i</w:t>
            </w:r>
            <w:r>
              <w:rPr>
                <w:spacing w:val="-1"/>
              </w:rPr>
              <w:t>s</w:t>
            </w:r>
            <w:r>
              <w:t>ea</w:t>
            </w:r>
            <w:r>
              <w:rPr>
                <w:spacing w:val="-1"/>
              </w:rPr>
              <w:t>s</w:t>
            </w:r>
            <w:r>
              <w:t>es</w:t>
            </w:r>
            <w:r>
              <w:rPr>
                <w:spacing w:val="-7"/>
              </w:rPr>
              <w:t xml:space="preserve"> </w:t>
            </w:r>
            <w:r>
              <w:rPr>
                <w:spacing w:val="-1"/>
              </w:rPr>
              <w:t>s</w:t>
            </w:r>
            <w:r>
              <w:rPr>
                <w:spacing w:val="1"/>
              </w:rPr>
              <w:t>u</w:t>
            </w:r>
            <w:r>
              <w:t>ch</w:t>
            </w:r>
            <w:r>
              <w:rPr>
                <w:spacing w:val="-2"/>
              </w:rPr>
              <w:t xml:space="preserve"> </w:t>
            </w:r>
            <w:r>
              <w:t>as</w:t>
            </w:r>
            <w:r>
              <w:rPr>
                <w:spacing w:val="-2"/>
              </w:rPr>
              <w:t xml:space="preserve"> </w:t>
            </w:r>
            <w:r>
              <w:rPr>
                <w:spacing w:val="1"/>
              </w:rPr>
              <w:t>T</w:t>
            </w:r>
            <w:r>
              <w:t>B</w:t>
            </w:r>
            <w:r>
              <w:rPr>
                <w:spacing w:val="-3"/>
              </w:rPr>
              <w:t xml:space="preserve"> </w:t>
            </w:r>
            <w:r>
              <w:t>i</w:t>
            </w:r>
            <w:r>
              <w:rPr>
                <w:spacing w:val="1"/>
              </w:rPr>
              <w:t>n</w:t>
            </w:r>
            <w:r>
              <w:t>te</w:t>
            </w:r>
            <w:r>
              <w:rPr>
                <w:spacing w:val="3"/>
              </w:rPr>
              <w:t>r</w:t>
            </w:r>
            <w:r>
              <w:t>act</w:t>
            </w:r>
            <w:r>
              <w:rPr>
                <w:spacing w:val="-6"/>
              </w:rPr>
              <w:t xml:space="preserve"> </w:t>
            </w:r>
            <w:r>
              <w:t>with e</w:t>
            </w:r>
            <w:r>
              <w:rPr>
                <w:spacing w:val="1"/>
              </w:rPr>
              <w:t>m</w:t>
            </w:r>
            <w:r>
              <w:t>e</w:t>
            </w:r>
            <w:r>
              <w:rPr>
                <w:spacing w:val="1"/>
              </w:rPr>
              <w:t>rg</w:t>
            </w:r>
            <w:r>
              <w:t>i</w:t>
            </w:r>
            <w:r>
              <w:rPr>
                <w:spacing w:val="1"/>
              </w:rPr>
              <w:t>n</w:t>
            </w:r>
            <w:r>
              <w:t>g</w:t>
            </w:r>
            <w:r>
              <w:rPr>
                <w:spacing w:val="-9"/>
              </w:rPr>
              <w:t xml:space="preserve"> </w:t>
            </w:r>
            <w:r>
              <w:rPr>
                <w:spacing w:val="1"/>
              </w:rPr>
              <w:t>v</w:t>
            </w:r>
            <w:r>
              <w:t>i</w:t>
            </w:r>
            <w:r>
              <w:rPr>
                <w:spacing w:val="1"/>
              </w:rPr>
              <w:t>r</w:t>
            </w:r>
            <w:r>
              <w:t>al</w:t>
            </w:r>
            <w:r>
              <w:rPr>
                <w:spacing w:val="-4"/>
              </w:rPr>
              <w:t xml:space="preserve"> </w:t>
            </w:r>
            <w:r>
              <w:rPr>
                <w:spacing w:val="1"/>
              </w:rPr>
              <w:t>p</w:t>
            </w:r>
            <w:r>
              <w:rPr>
                <w:spacing w:val="-2"/>
              </w:rPr>
              <w:t>a</w:t>
            </w:r>
            <w:r>
              <w:rPr>
                <w:spacing w:val="1"/>
              </w:rPr>
              <w:t>nd</w:t>
            </w:r>
            <w:r>
              <w:t>e</w:t>
            </w:r>
            <w:r>
              <w:rPr>
                <w:spacing w:val="1"/>
              </w:rPr>
              <w:t>m</w:t>
            </w:r>
            <w:r>
              <w:t>ics</w:t>
            </w:r>
            <w:r>
              <w:rPr>
                <w:spacing w:val="-9"/>
              </w:rPr>
              <w:t xml:space="preserve"> </w:t>
            </w:r>
            <w:r>
              <w:t>to</w:t>
            </w:r>
            <w:r>
              <w:rPr>
                <w:spacing w:val="-3"/>
              </w:rPr>
              <w:t xml:space="preserve"> </w:t>
            </w:r>
            <w:r>
              <w:t>w</w:t>
            </w:r>
            <w:r>
              <w:rPr>
                <w:spacing w:val="1"/>
              </w:rPr>
              <w:t>or</w:t>
            </w:r>
            <w:r>
              <w:rPr>
                <w:spacing w:val="-1"/>
              </w:rPr>
              <w:t>s</w:t>
            </w:r>
            <w:r>
              <w:t>en</w:t>
            </w:r>
            <w:r>
              <w:rPr>
                <w:spacing w:val="-4"/>
              </w:rPr>
              <w:t xml:space="preserve"> </w:t>
            </w:r>
            <w:r>
              <w:rPr>
                <w:spacing w:val="1"/>
              </w:rPr>
              <w:t>ou</w:t>
            </w:r>
            <w:r>
              <w:t>tc</w:t>
            </w:r>
            <w:r>
              <w:rPr>
                <w:spacing w:val="1"/>
              </w:rPr>
              <w:t>om</w:t>
            </w:r>
            <w:r>
              <w:t>es</w:t>
            </w:r>
          </w:p>
          <w:p w:rsidR="002B794E" w:rsidRDefault="009A1B13">
            <w:pPr>
              <w:tabs>
                <w:tab w:val="left" w:pos="820"/>
              </w:tabs>
              <w:spacing w:before="12"/>
              <w:ind w:left="822" w:right="704" w:hanging="360"/>
            </w:pPr>
            <w:r>
              <w:rPr>
                <w:w w:val="130"/>
              </w:rPr>
              <w:t>•</w:t>
            </w:r>
            <w:r>
              <w:tab/>
            </w:r>
            <w:r>
              <w:rPr>
                <w:spacing w:val="1"/>
              </w:rPr>
              <w:t>Th</w:t>
            </w:r>
            <w:r>
              <w:t>e</w:t>
            </w:r>
            <w:r>
              <w:rPr>
                <w:spacing w:val="-2"/>
              </w:rPr>
              <w:t xml:space="preserve"> </w:t>
            </w:r>
            <w:r>
              <w:rPr>
                <w:spacing w:val="-1"/>
              </w:rPr>
              <w:t>s</w:t>
            </w:r>
            <w:r>
              <w:t>t</w:t>
            </w:r>
            <w:r>
              <w:rPr>
                <w:spacing w:val="1"/>
              </w:rPr>
              <w:t>ud</w:t>
            </w:r>
            <w:r>
              <w:t>y</w:t>
            </w:r>
            <w:r>
              <w:rPr>
                <w:spacing w:val="-2"/>
              </w:rPr>
              <w:t xml:space="preserve"> </w:t>
            </w:r>
            <w:r>
              <w:rPr>
                <w:spacing w:val="1"/>
              </w:rPr>
              <w:t>h</w:t>
            </w:r>
            <w:r>
              <w:rPr>
                <w:spacing w:val="-3"/>
              </w:rPr>
              <w:t>i</w:t>
            </w:r>
            <w:r>
              <w:rPr>
                <w:spacing w:val="1"/>
              </w:rPr>
              <w:t>gh</w:t>
            </w:r>
            <w:r>
              <w:t>li</w:t>
            </w:r>
            <w:r>
              <w:rPr>
                <w:spacing w:val="1"/>
              </w:rPr>
              <w:t>gh</w:t>
            </w:r>
            <w:r>
              <w:t>ts</w:t>
            </w:r>
            <w:r>
              <w:rPr>
                <w:spacing w:val="-8"/>
              </w:rPr>
              <w:t xml:space="preserve"> </w:t>
            </w:r>
            <w:r>
              <w:rPr>
                <w:spacing w:val="1"/>
              </w:rPr>
              <w:t>d</w:t>
            </w:r>
            <w:r>
              <w:t>ia</w:t>
            </w:r>
            <w:r>
              <w:rPr>
                <w:spacing w:val="-1"/>
              </w:rPr>
              <w:t>g</w:t>
            </w:r>
            <w:r>
              <w:rPr>
                <w:spacing w:val="1"/>
              </w:rPr>
              <w:t>no</w:t>
            </w:r>
            <w:r>
              <w:rPr>
                <w:spacing w:val="-1"/>
              </w:rPr>
              <w:t>s</w:t>
            </w:r>
            <w:r>
              <w:t>tic,</w:t>
            </w:r>
            <w:r>
              <w:rPr>
                <w:spacing w:val="-8"/>
              </w:rPr>
              <w:t xml:space="preserve"> </w:t>
            </w:r>
            <w:r>
              <w:t>t</w:t>
            </w:r>
            <w:r>
              <w:rPr>
                <w:spacing w:val="1"/>
              </w:rPr>
              <w:t>h</w:t>
            </w:r>
            <w:r>
              <w:t>e</w:t>
            </w:r>
            <w:r>
              <w:rPr>
                <w:spacing w:val="1"/>
              </w:rPr>
              <w:t>r</w:t>
            </w:r>
            <w:r>
              <w:t>a</w:t>
            </w:r>
            <w:r>
              <w:rPr>
                <w:spacing w:val="1"/>
              </w:rPr>
              <w:t>p</w:t>
            </w:r>
            <w:r>
              <w:t>e</w:t>
            </w:r>
            <w:r>
              <w:rPr>
                <w:spacing w:val="1"/>
              </w:rPr>
              <w:t>u</w:t>
            </w:r>
            <w:r>
              <w:t>tic,</w:t>
            </w:r>
            <w:r>
              <w:rPr>
                <w:spacing w:val="-8"/>
              </w:rPr>
              <w:t xml:space="preserve"> </w:t>
            </w:r>
            <w:r>
              <w:rPr>
                <w:spacing w:val="-2"/>
              </w:rPr>
              <w:t>a</w:t>
            </w:r>
            <w:r>
              <w:rPr>
                <w:spacing w:val="1"/>
              </w:rPr>
              <w:t>n</w:t>
            </w:r>
            <w:r>
              <w:t>d</w:t>
            </w:r>
            <w:r>
              <w:rPr>
                <w:spacing w:val="-1"/>
              </w:rPr>
              <w:t xml:space="preserve"> s</w:t>
            </w:r>
            <w:r>
              <w:rPr>
                <w:spacing w:val="1"/>
              </w:rPr>
              <w:t>u</w:t>
            </w:r>
            <w:r>
              <w:rPr>
                <w:spacing w:val="-2"/>
              </w:rPr>
              <w:t>r</w:t>
            </w:r>
            <w:r>
              <w:rPr>
                <w:spacing w:val="1"/>
              </w:rPr>
              <w:t>v</w:t>
            </w:r>
            <w:r>
              <w:t>eilla</w:t>
            </w:r>
            <w:r>
              <w:rPr>
                <w:spacing w:val="1"/>
              </w:rPr>
              <w:t>n</w:t>
            </w:r>
            <w:r>
              <w:rPr>
                <w:spacing w:val="-2"/>
              </w:rPr>
              <w:t>c</w:t>
            </w:r>
            <w:r>
              <w:t>e</w:t>
            </w:r>
            <w:r>
              <w:rPr>
                <w:spacing w:val="-9"/>
              </w:rPr>
              <w:t xml:space="preserve"> </w:t>
            </w:r>
            <w:r>
              <w:t>c</w:t>
            </w:r>
            <w:r>
              <w:rPr>
                <w:spacing w:val="1"/>
              </w:rPr>
              <w:t>h</w:t>
            </w:r>
            <w:r>
              <w:t>alle</w:t>
            </w:r>
            <w:r>
              <w:rPr>
                <w:spacing w:val="1"/>
              </w:rPr>
              <w:t>ng</w:t>
            </w:r>
            <w:r>
              <w:t>es</w:t>
            </w:r>
            <w:r>
              <w:rPr>
                <w:spacing w:val="-8"/>
              </w:rPr>
              <w:t xml:space="preserve"> </w:t>
            </w:r>
            <w:r>
              <w:rPr>
                <w:spacing w:val="-1"/>
              </w:rPr>
              <w:t>s</w:t>
            </w:r>
            <w:r>
              <w:rPr>
                <w:spacing w:val="1"/>
              </w:rPr>
              <w:t>p</w:t>
            </w:r>
            <w:r>
              <w:t>eci</w:t>
            </w:r>
            <w:r>
              <w:rPr>
                <w:spacing w:val="1"/>
              </w:rPr>
              <w:t>f</w:t>
            </w:r>
            <w:r>
              <w:t>ic</w:t>
            </w:r>
            <w:r>
              <w:rPr>
                <w:spacing w:val="-5"/>
              </w:rPr>
              <w:t xml:space="preserve"> </w:t>
            </w:r>
            <w:r>
              <w:t xml:space="preserve">to </w:t>
            </w:r>
            <w:r>
              <w:rPr>
                <w:spacing w:val="1"/>
              </w:rPr>
              <w:t>T</w:t>
            </w:r>
            <w:r>
              <w:rPr>
                <w:spacing w:val="-1"/>
              </w:rPr>
              <w:t>B</w:t>
            </w:r>
            <w:r>
              <w:rPr>
                <w:spacing w:val="1"/>
              </w:rPr>
              <w:t>-</w:t>
            </w:r>
            <w:r>
              <w:t>e</w:t>
            </w:r>
            <w:r>
              <w:rPr>
                <w:spacing w:val="-1"/>
              </w:rPr>
              <w:t>n</w:t>
            </w:r>
            <w:r>
              <w:rPr>
                <w:spacing w:val="1"/>
              </w:rPr>
              <w:t>d</w:t>
            </w:r>
            <w:r>
              <w:t>e</w:t>
            </w:r>
            <w:r>
              <w:rPr>
                <w:spacing w:val="1"/>
              </w:rPr>
              <w:t>m</w:t>
            </w:r>
            <w:r>
              <w:t xml:space="preserve">ic, </w:t>
            </w:r>
            <w:r>
              <w:rPr>
                <w:spacing w:val="1"/>
              </w:rPr>
              <w:t>r</w:t>
            </w:r>
            <w:r>
              <w:t>e</w:t>
            </w:r>
            <w:r>
              <w:rPr>
                <w:spacing w:val="-1"/>
              </w:rPr>
              <w:t>s</w:t>
            </w:r>
            <w:r>
              <w:rPr>
                <w:spacing w:val="1"/>
              </w:rPr>
              <w:t>our</w:t>
            </w:r>
            <w:r>
              <w:t>ce</w:t>
            </w:r>
            <w:r>
              <w:rPr>
                <w:spacing w:val="1"/>
              </w:rPr>
              <w:t>-</w:t>
            </w:r>
            <w:r>
              <w:t>li</w:t>
            </w:r>
            <w:r>
              <w:rPr>
                <w:spacing w:val="1"/>
              </w:rPr>
              <w:t>m</w:t>
            </w:r>
            <w:r>
              <w:t>ited</w:t>
            </w:r>
            <w:r>
              <w:rPr>
                <w:spacing w:val="-11"/>
              </w:rPr>
              <w:t xml:space="preserve"> </w:t>
            </w:r>
            <w:r>
              <w:rPr>
                <w:spacing w:val="-1"/>
              </w:rPr>
              <w:t>s</w:t>
            </w:r>
            <w:r>
              <w:t>etti</w:t>
            </w:r>
            <w:r>
              <w:rPr>
                <w:spacing w:val="1"/>
              </w:rPr>
              <w:t>ng</w:t>
            </w:r>
            <w:r>
              <w:rPr>
                <w:spacing w:val="-1"/>
              </w:rPr>
              <w:t>s</w:t>
            </w:r>
            <w:r>
              <w:t>,</w:t>
            </w:r>
            <w:r>
              <w:rPr>
                <w:spacing w:val="-6"/>
              </w:rPr>
              <w:t xml:space="preserve"> </w:t>
            </w:r>
            <w:r>
              <w:t>i</w:t>
            </w:r>
            <w:r>
              <w:rPr>
                <w:spacing w:val="1"/>
              </w:rPr>
              <w:t>nf</w:t>
            </w:r>
            <w:r>
              <w:rPr>
                <w:spacing w:val="-1"/>
              </w:rPr>
              <w:t>o</w:t>
            </w:r>
            <w:r>
              <w:rPr>
                <w:spacing w:val="1"/>
              </w:rPr>
              <w:t>rm</w:t>
            </w:r>
            <w:r>
              <w:t>i</w:t>
            </w:r>
            <w:r>
              <w:rPr>
                <w:spacing w:val="1"/>
              </w:rPr>
              <w:t>n</w:t>
            </w:r>
            <w:r>
              <w:t>g</w:t>
            </w:r>
            <w:r>
              <w:rPr>
                <w:spacing w:val="-6"/>
              </w:rPr>
              <w:t xml:space="preserve"> </w:t>
            </w:r>
            <w:r>
              <w:t>c</w:t>
            </w:r>
            <w:r>
              <w:rPr>
                <w:spacing w:val="-1"/>
              </w:rPr>
              <w:t>o</w:t>
            </w:r>
            <w:r>
              <w:rPr>
                <w:spacing w:val="1"/>
              </w:rPr>
              <w:t>n</w:t>
            </w:r>
            <w:r>
              <w:t>te</w:t>
            </w:r>
            <w:r>
              <w:rPr>
                <w:spacing w:val="1"/>
              </w:rPr>
              <w:t>x</w:t>
            </w:r>
            <w:r>
              <w:t>t</w:t>
            </w:r>
            <w:r>
              <w:rPr>
                <w:spacing w:val="1"/>
              </w:rPr>
              <w:t>-</w:t>
            </w:r>
            <w:r>
              <w:rPr>
                <w:spacing w:val="-1"/>
              </w:rPr>
              <w:t>s</w:t>
            </w:r>
            <w:r>
              <w:t>e</w:t>
            </w:r>
            <w:r>
              <w:rPr>
                <w:spacing w:val="1"/>
              </w:rPr>
              <w:t>n</w:t>
            </w:r>
            <w:r>
              <w:rPr>
                <w:spacing w:val="-1"/>
              </w:rPr>
              <w:t>s</w:t>
            </w:r>
            <w:r>
              <w:t>iti</w:t>
            </w:r>
            <w:r>
              <w:rPr>
                <w:spacing w:val="1"/>
              </w:rPr>
              <w:t>v</w:t>
            </w:r>
            <w:r>
              <w:t>e</w:t>
            </w:r>
            <w:r>
              <w:rPr>
                <w:spacing w:val="-13"/>
              </w:rPr>
              <w:t xml:space="preserve"> </w:t>
            </w:r>
            <w:r>
              <w:t>cli</w:t>
            </w:r>
            <w:r>
              <w:rPr>
                <w:spacing w:val="1"/>
              </w:rPr>
              <w:t>n</w:t>
            </w:r>
            <w:r>
              <w:t>ical</w:t>
            </w:r>
            <w:r>
              <w:rPr>
                <w:spacing w:val="-6"/>
              </w:rPr>
              <w:t xml:space="preserve"> </w:t>
            </w:r>
            <w:r>
              <w:rPr>
                <w:spacing w:val="1"/>
              </w:rPr>
              <w:t>pr</w:t>
            </w:r>
            <w:r>
              <w:t>actice</w:t>
            </w:r>
          </w:p>
          <w:p w:rsidR="002B794E" w:rsidRDefault="009A1B13">
            <w:pPr>
              <w:tabs>
                <w:tab w:val="left" w:pos="820"/>
              </w:tabs>
              <w:spacing w:before="14"/>
              <w:ind w:left="822" w:right="287" w:hanging="360"/>
            </w:pPr>
            <w:r>
              <w:rPr>
                <w:w w:val="130"/>
              </w:rPr>
              <w:t>•</w:t>
            </w:r>
            <w:r>
              <w:tab/>
            </w:r>
            <w:r>
              <w:rPr>
                <w:spacing w:val="1"/>
              </w:rPr>
              <w:t>I</w:t>
            </w:r>
            <w:r>
              <w:t>t</w:t>
            </w:r>
            <w:r>
              <w:rPr>
                <w:spacing w:val="-1"/>
              </w:rPr>
              <w:t xml:space="preserve"> </w:t>
            </w:r>
            <w:r>
              <w:rPr>
                <w:spacing w:val="1"/>
              </w:rPr>
              <w:t>off</w:t>
            </w:r>
            <w:r>
              <w:t>e</w:t>
            </w:r>
            <w:r>
              <w:rPr>
                <w:spacing w:val="1"/>
              </w:rPr>
              <w:t>r</w:t>
            </w:r>
            <w:r>
              <w:t>s</w:t>
            </w:r>
            <w:r>
              <w:rPr>
                <w:spacing w:val="-5"/>
              </w:rPr>
              <w:t xml:space="preserve"> </w:t>
            </w:r>
            <w:r>
              <w:rPr>
                <w:spacing w:val="1"/>
              </w:rPr>
              <w:t>v</w:t>
            </w:r>
            <w:r>
              <w:t>a</w:t>
            </w:r>
            <w:r>
              <w:rPr>
                <w:spacing w:val="-3"/>
              </w:rPr>
              <w:t>l</w:t>
            </w:r>
            <w:r>
              <w:rPr>
                <w:spacing w:val="1"/>
              </w:rPr>
              <w:t>u</w:t>
            </w:r>
            <w:r>
              <w:t>a</w:t>
            </w:r>
            <w:r>
              <w:rPr>
                <w:spacing w:val="1"/>
              </w:rPr>
              <w:t>b</w:t>
            </w:r>
            <w:r>
              <w:t>le</w:t>
            </w:r>
            <w:r>
              <w:rPr>
                <w:spacing w:val="-6"/>
              </w:rPr>
              <w:t xml:space="preserve"> </w:t>
            </w:r>
            <w:r>
              <w:rPr>
                <w:spacing w:val="1"/>
              </w:rPr>
              <w:t>d</w:t>
            </w:r>
            <w:r>
              <w:t>ata</w:t>
            </w:r>
            <w:r>
              <w:rPr>
                <w:spacing w:val="-2"/>
              </w:rPr>
              <w:t xml:space="preserve"> </w:t>
            </w:r>
            <w:r>
              <w:t>to</w:t>
            </w:r>
            <w:r>
              <w:rPr>
                <w:spacing w:val="-3"/>
              </w:rPr>
              <w:t xml:space="preserve"> </w:t>
            </w:r>
            <w:r>
              <w:rPr>
                <w:spacing w:val="-1"/>
              </w:rPr>
              <w:t>s</w:t>
            </w:r>
            <w:r>
              <w:rPr>
                <w:spacing w:val="1"/>
              </w:rPr>
              <w:t>up</w:t>
            </w:r>
            <w:r>
              <w:rPr>
                <w:spacing w:val="-1"/>
              </w:rPr>
              <w:t>p</w:t>
            </w:r>
            <w:r>
              <w:rPr>
                <w:spacing w:val="1"/>
              </w:rPr>
              <w:t>or</w:t>
            </w:r>
            <w:r>
              <w:t>t</w:t>
            </w:r>
            <w:r>
              <w:rPr>
                <w:spacing w:val="-6"/>
              </w:rPr>
              <w:t xml:space="preserve"> </w:t>
            </w:r>
            <w:r>
              <w:rPr>
                <w:spacing w:val="1"/>
              </w:rPr>
              <w:t>p</w:t>
            </w:r>
            <w:r>
              <w:rPr>
                <w:spacing w:val="-1"/>
              </w:rPr>
              <w:t>u</w:t>
            </w:r>
            <w:r>
              <w:rPr>
                <w:spacing w:val="1"/>
              </w:rPr>
              <w:t>b</w:t>
            </w:r>
            <w:r>
              <w:t>lic</w:t>
            </w:r>
            <w:r>
              <w:rPr>
                <w:spacing w:val="-4"/>
              </w:rPr>
              <w:t xml:space="preserve"> </w:t>
            </w:r>
            <w:r>
              <w:rPr>
                <w:spacing w:val="1"/>
              </w:rPr>
              <w:t>h</w:t>
            </w:r>
            <w:r>
              <w:t>ealth</w:t>
            </w:r>
            <w:r>
              <w:rPr>
                <w:spacing w:val="-3"/>
              </w:rPr>
              <w:t xml:space="preserve"> </w:t>
            </w:r>
            <w:r>
              <w:rPr>
                <w:spacing w:val="-1"/>
              </w:rPr>
              <w:t>p</w:t>
            </w:r>
            <w:r>
              <w:rPr>
                <w:spacing w:val="1"/>
              </w:rPr>
              <w:t>r</w:t>
            </w:r>
            <w:r>
              <w:t>i</w:t>
            </w:r>
            <w:r>
              <w:rPr>
                <w:spacing w:val="1"/>
              </w:rPr>
              <w:t>or</w:t>
            </w:r>
            <w:r>
              <w:t>itizati</w:t>
            </w:r>
            <w:r>
              <w:rPr>
                <w:spacing w:val="1"/>
              </w:rPr>
              <w:t>o</w:t>
            </w:r>
            <w:r>
              <w:t>n</w:t>
            </w:r>
            <w:r>
              <w:rPr>
                <w:spacing w:val="-11"/>
              </w:rPr>
              <w:t xml:space="preserve"> </w:t>
            </w:r>
            <w:r>
              <w:rPr>
                <w:spacing w:val="1"/>
              </w:rPr>
              <w:t>o</w:t>
            </w:r>
            <w:r>
              <w:t>f</w:t>
            </w:r>
            <w:r>
              <w:rPr>
                <w:spacing w:val="-1"/>
              </w:rPr>
              <w:t xml:space="preserve"> </w:t>
            </w:r>
            <w:r>
              <w:rPr>
                <w:spacing w:val="1"/>
              </w:rPr>
              <w:t>T</w:t>
            </w:r>
            <w:r>
              <w:t>B</w:t>
            </w:r>
            <w:r>
              <w:rPr>
                <w:spacing w:val="-3"/>
              </w:rPr>
              <w:t xml:space="preserve"> </w:t>
            </w:r>
            <w:r>
              <w:rPr>
                <w:spacing w:val="1"/>
              </w:rPr>
              <w:t>p</w:t>
            </w:r>
            <w:r>
              <w:t>atie</w:t>
            </w:r>
            <w:r>
              <w:rPr>
                <w:spacing w:val="1"/>
              </w:rPr>
              <w:t>n</w:t>
            </w:r>
            <w:r>
              <w:t>ts</w:t>
            </w:r>
            <w:r>
              <w:rPr>
                <w:spacing w:val="-6"/>
              </w:rPr>
              <w:t xml:space="preserve"> </w:t>
            </w:r>
            <w:r>
              <w:t>as</w:t>
            </w:r>
            <w:r>
              <w:rPr>
                <w:spacing w:val="-2"/>
              </w:rPr>
              <w:t xml:space="preserve"> </w:t>
            </w:r>
            <w:r>
              <w:t xml:space="preserve">a </w:t>
            </w:r>
            <w:r>
              <w:rPr>
                <w:spacing w:val="1"/>
              </w:rPr>
              <w:t>h</w:t>
            </w:r>
            <w:r>
              <w:t>i</w:t>
            </w:r>
            <w:r>
              <w:rPr>
                <w:spacing w:val="1"/>
              </w:rPr>
              <w:t>gh</w:t>
            </w:r>
            <w:r>
              <w:rPr>
                <w:spacing w:val="-1"/>
              </w:rPr>
              <w:t>-</w:t>
            </w:r>
            <w:r>
              <w:rPr>
                <w:spacing w:val="1"/>
              </w:rPr>
              <w:t>r</w:t>
            </w:r>
            <w:r>
              <w:t>i</w:t>
            </w:r>
            <w:r>
              <w:rPr>
                <w:spacing w:val="-1"/>
              </w:rPr>
              <w:t>s</w:t>
            </w:r>
            <w:r>
              <w:t>k</w:t>
            </w:r>
            <w:r>
              <w:rPr>
                <w:spacing w:val="-5"/>
              </w:rPr>
              <w:t xml:space="preserve"> </w:t>
            </w:r>
            <w:r>
              <w:rPr>
                <w:spacing w:val="-1"/>
              </w:rPr>
              <w:t>g</w:t>
            </w:r>
            <w:r>
              <w:rPr>
                <w:spacing w:val="1"/>
              </w:rPr>
              <w:t>rou</w:t>
            </w:r>
            <w:r>
              <w:t>p</w:t>
            </w:r>
            <w:r>
              <w:rPr>
                <w:spacing w:val="-6"/>
              </w:rPr>
              <w:t xml:space="preserve"> </w:t>
            </w:r>
            <w:r>
              <w:rPr>
                <w:spacing w:val="1"/>
              </w:rPr>
              <w:t>dur</w:t>
            </w:r>
            <w:r>
              <w:t>i</w:t>
            </w:r>
            <w:r>
              <w:rPr>
                <w:spacing w:val="-1"/>
              </w:rPr>
              <w:t>n</w:t>
            </w:r>
            <w:r>
              <w:t xml:space="preserve">g </w:t>
            </w:r>
            <w:r>
              <w:rPr>
                <w:spacing w:val="1"/>
              </w:rPr>
              <w:t>r</w:t>
            </w:r>
            <w:r>
              <w:t>e</w:t>
            </w:r>
            <w:r>
              <w:rPr>
                <w:spacing w:val="-1"/>
              </w:rPr>
              <w:t>s</w:t>
            </w:r>
            <w:r>
              <w:rPr>
                <w:spacing w:val="1"/>
              </w:rPr>
              <w:t>p</w:t>
            </w:r>
            <w:r>
              <w:t>i</w:t>
            </w:r>
            <w:r>
              <w:rPr>
                <w:spacing w:val="1"/>
              </w:rPr>
              <w:t>r</w:t>
            </w:r>
            <w:r>
              <w:t>at</w:t>
            </w:r>
            <w:r>
              <w:rPr>
                <w:spacing w:val="1"/>
              </w:rPr>
              <w:t>or</w:t>
            </w:r>
            <w:r>
              <w:t>y</w:t>
            </w:r>
            <w:r>
              <w:rPr>
                <w:spacing w:val="-10"/>
              </w:rPr>
              <w:t xml:space="preserve"> </w:t>
            </w:r>
            <w:r>
              <w:rPr>
                <w:spacing w:val="1"/>
              </w:rPr>
              <w:t>p</w:t>
            </w:r>
            <w:r>
              <w:t>a</w:t>
            </w:r>
            <w:r>
              <w:rPr>
                <w:spacing w:val="1"/>
              </w:rPr>
              <w:t>nd</w:t>
            </w:r>
            <w:r>
              <w:t>e</w:t>
            </w:r>
            <w:r>
              <w:rPr>
                <w:spacing w:val="1"/>
              </w:rPr>
              <w:t>m</w:t>
            </w:r>
            <w:r>
              <w:t>ics</w:t>
            </w:r>
          </w:p>
          <w:p w:rsidR="002B794E" w:rsidRDefault="009A1B13">
            <w:pPr>
              <w:tabs>
                <w:tab w:val="left" w:pos="820"/>
              </w:tabs>
              <w:spacing w:before="18" w:line="220" w:lineRule="exact"/>
              <w:ind w:left="822" w:right="688" w:hanging="360"/>
            </w:pPr>
            <w:r>
              <w:rPr>
                <w:w w:val="130"/>
              </w:rPr>
              <w:t>•</w:t>
            </w:r>
            <w:r>
              <w:tab/>
            </w:r>
            <w:r>
              <w:rPr>
                <w:spacing w:val="1"/>
              </w:rPr>
              <w:t>Th</w:t>
            </w:r>
            <w:r>
              <w:t>e</w:t>
            </w:r>
            <w:r>
              <w:rPr>
                <w:spacing w:val="-2"/>
              </w:rPr>
              <w:t xml:space="preserve"> </w:t>
            </w:r>
            <w:r>
              <w:rPr>
                <w:spacing w:val="1"/>
              </w:rPr>
              <w:t>m</w:t>
            </w:r>
            <w:r>
              <w:t>a</w:t>
            </w:r>
            <w:r>
              <w:rPr>
                <w:spacing w:val="1"/>
              </w:rPr>
              <w:t>nu</w:t>
            </w:r>
            <w:r>
              <w:rPr>
                <w:spacing w:val="-1"/>
              </w:rPr>
              <w:t>s</w:t>
            </w:r>
            <w:r>
              <w:t>c</w:t>
            </w:r>
            <w:r>
              <w:rPr>
                <w:spacing w:val="1"/>
              </w:rPr>
              <w:t>r</w:t>
            </w:r>
            <w:r>
              <w:t>i</w:t>
            </w:r>
            <w:r>
              <w:rPr>
                <w:spacing w:val="1"/>
              </w:rPr>
              <w:t>p</w:t>
            </w:r>
            <w:r>
              <w:t>t</w:t>
            </w:r>
            <w:r>
              <w:rPr>
                <w:spacing w:val="-11"/>
              </w:rPr>
              <w:t xml:space="preserve"> </w:t>
            </w:r>
            <w:r>
              <w:rPr>
                <w:spacing w:val="1"/>
              </w:rPr>
              <w:t>pr</w:t>
            </w:r>
            <w:r>
              <w:rPr>
                <w:spacing w:val="-1"/>
              </w:rPr>
              <w:t>o</w:t>
            </w:r>
            <w:r>
              <w:rPr>
                <w:spacing w:val="1"/>
              </w:rPr>
              <w:t>v</w:t>
            </w:r>
            <w:r>
              <w:t>i</w:t>
            </w:r>
            <w:r>
              <w:rPr>
                <w:spacing w:val="1"/>
              </w:rPr>
              <w:t>d</w:t>
            </w:r>
            <w:r>
              <w:t>es</w:t>
            </w:r>
            <w:r>
              <w:rPr>
                <w:spacing w:val="-7"/>
              </w:rPr>
              <w:t xml:space="preserve"> </w:t>
            </w:r>
            <w:r>
              <w:t xml:space="preserve">a </w:t>
            </w:r>
            <w:r>
              <w:rPr>
                <w:spacing w:val="1"/>
              </w:rPr>
              <w:t>f</w:t>
            </w:r>
            <w:r>
              <w:rPr>
                <w:spacing w:val="-1"/>
              </w:rPr>
              <w:t>ou</w:t>
            </w:r>
            <w:r>
              <w:rPr>
                <w:spacing w:val="1"/>
              </w:rPr>
              <w:t>nd</w:t>
            </w:r>
            <w:r>
              <w:t>ati</w:t>
            </w:r>
            <w:r>
              <w:rPr>
                <w:spacing w:val="1"/>
              </w:rPr>
              <w:t>o</w:t>
            </w:r>
            <w:r>
              <w:t>n</w:t>
            </w:r>
            <w:r>
              <w:rPr>
                <w:spacing w:val="-7"/>
              </w:rPr>
              <w:t xml:space="preserve"> </w:t>
            </w:r>
            <w:r>
              <w:rPr>
                <w:spacing w:val="-2"/>
              </w:rPr>
              <w:t>f</w:t>
            </w:r>
            <w:r>
              <w:rPr>
                <w:spacing w:val="1"/>
              </w:rPr>
              <w:t>o</w:t>
            </w:r>
            <w:r>
              <w:t>r</w:t>
            </w:r>
            <w:r>
              <w:rPr>
                <w:spacing w:val="-1"/>
              </w:rPr>
              <w:t xml:space="preserve"> </w:t>
            </w:r>
            <w:r>
              <w:rPr>
                <w:spacing w:val="-2"/>
              </w:rPr>
              <w:t>f</w:t>
            </w:r>
            <w:r>
              <w:rPr>
                <w:spacing w:val="1"/>
              </w:rPr>
              <w:t>u</w:t>
            </w:r>
            <w:r>
              <w:t>t</w:t>
            </w:r>
            <w:r>
              <w:rPr>
                <w:spacing w:val="1"/>
              </w:rPr>
              <w:t>ur</w:t>
            </w:r>
            <w:r>
              <w:t>e</w:t>
            </w:r>
            <w:r>
              <w:rPr>
                <w:spacing w:val="-7"/>
              </w:rPr>
              <w:t xml:space="preserve"> </w:t>
            </w:r>
            <w:r>
              <w:rPr>
                <w:spacing w:val="1"/>
              </w:rPr>
              <w:t>pro</w:t>
            </w:r>
            <w:r>
              <w:rPr>
                <w:spacing w:val="-1"/>
              </w:rPr>
              <w:t>s</w:t>
            </w:r>
            <w:r>
              <w:rPr>
                <w:spacing w:val="1"/>
              </w:rPr>
              <w:t>p</w:t>
            </w:r>
            <w:r>
              <w:t>ecti</w:t>
            </w:r>
            <w:r>
              <w:rPr>
                <w:spacing w:val="1"/>
              </w:rPr>
              <w:t>v</w:t>
            </w:r>
            <w:r>
              <w:t>e,</w:t>
            </w:r>
            <w:r>
              <w:rPr>
                <w:spacing w:val="-11"/>
              </w:rPr>
              <w:t xml:space="preserve"> </w:t>
            </w:r>
            <w:r>
              <w:t>i</w:t>
            </w:r>
            <w:r>
              <w:rPr>
                <w:spacing w:val="1"/>
              </w:rPr>
              <w:t>mmuno</w:t>
            </w:r>
            <w:r>
              <w:rPr>
                <w:spacing w:val="-3"/>
              </w:rPr>
              <w:t>l</w:t>
            </w:r>
            <w:r>
              <w:rPr>
                <w:spacing w:val="1"/>
              </w:rPr>
              <w:t>og</w:t>
            </w:r>
            <w:r>
              <w:t>ical,</w:t>
            </w:r>
            <w:r>
              <w:rPr>
                <w:spacing w:val="-12"/>
              </w:rPr>
              <w:t xml:space="preserve"> </w:t>
            </w:r>
            <w:r>
              <w:t>a</w:t>
            </w:r>
            <w:r>
              <w:rPr>
                <w:spacing w:val="-1"/>
              </w:rPr>
              <w:t>n</w:t>
            </w:r>
            <w:r>
              <w:t>d</w:t>
            </w:r>
            <w:r>
              <w:rPr>
                <w:spacing w:val="-1"/>
              </w:rPr>
              <w:t xml:space="preserve"> </w:t>
            </w:r>
            <w:r>
              <w:rPr>
                <w:spacing w:val="1"/>
              </w:rPr>
              <w:t>po</w:t>
            </w:r>
            <w:r>
              <w:t>lic</w:t>
            </w:r>
            <w:r>
              <w:rPr>
                <w:spacing w:val="-1"/>
              </w:rPr>
              <w:t>y</w:t>
            </w:r>
            <w:r>
              <w:rPr>
                <w:spacing w:val="1"/>
              </w:rPr>
              <w:t>-o</w:t>
            </w:r>
            <w:r>
              <w:rPr>
                <w:spacing w:val="-2"/>
              </w:rPr>
              <w:t>r</w:t>
            </w:r>
            <w:r>
              <w:t>ie</w:t>
            </w:r>
            <w:r>
              <w:rPr>
                <w:spacing w:val="1"/>
              </w:rPr>
              <w:t>n</w:t>
            </w:r>
            <w:r>
              <w:t xml:space="preserve">ted </w:t>
            </w:r>
            <w:r>
              <w:rPr>
                <w:spacing w:val="1"/>
              </w:rPr>
              <w:t>r</w:t>
            </w:r>
            <w:r>
              <w:t>e</w:t>
            </w:r>
            <w:r>
              <w:rPr>
                <w:spacing w:val="-1"/>
              </w:rPr>
              <w:t>s</w:t>
            </w:r>
            <w:r>
              <w:t>ea</w:t>
            </w:r>
            <w:r>
              <w:rPr>
                <w:spacing w:val="1"/>
              </w:rPr>
              <w:t>r</w:t>
            </w:r>
            <w:r>
              <w:t>ch</w:t>
            </w:r>
            <w:r>
              <w:rPr>
                <w:spacing w:val="-5"/>
              </w:rPr>
              <w:t xml:space="preserve"> </w:t>
            </w:r>
            <w:r>
              <w:rPr>
                <w:spacing w:val="1"/>
              </w:rPr>
              <w:t>o</w:t>
            </w:r>
            <w:r>
              <w:t>n</w:t>
            </w:r>
            <w:r>
              <w:rPr>
                <w:spacing w:val="-1"/>
              </w:rPr>
              <w:t xml:space="preserve"> </w:t>
            </w:r>
            <w:r>
              <w:rPr>
                <w:spacing w:val="-3"/>
              </w:rPr>
              <w:t>i</w:t>
            </w:r>
            <w:r>
              <w:rPr>
                <w:spacing w:val="1"/>
              </w:rPr>
              <w:t>nf</w:t>
            </w:r>
            <w:r>
              <w:t>ecti</w:t>
            </w:r>
            <w:r>
              <w:rPr>
                <w:spacing w:val="1"/>
              </w:rPr>
              <w:t>on</w:t>
            </w:r>
            <w:r>
              <w:t>s</w:t>
            </w:r>
            <w:r>
              <w:rPr>
                <w:spacing w:val="-8"/>
              </w:rPr>
              <w:t xml:space="preserve"> </w:t>
            </w:r>
            <w:r>
              <w:t>in l</w:t>
            </w:r>
            <w:r>
              <w:rPr>
                <w:spacing w:val="1"/>
              </w:rPr>
              <w:t>o</w:t>
            </w:r>
            <w:r>
              <w:rPr>
                <w:spacing w:val="-2"/>
              </w:rPr>
              <w:t>w</w:t>
            </w:r>
            <w:r>
              <w:t>-</w:t>
            </w:r>
            <w:r>
              <w:rPr>
                <w:spacing w:val="-5"/>
              </w:rPr>
              <w:t xml:space="preserve"> </w:t>
            </w:r>
            <w:r>
              <w:t>a</w:t>
            </w:r>
            <w:r>
              <w:rPr>
                <w:spacing w:val="1"/>
              </w:rPr>
              <w:t>n</w:t>
            </w:r>
            <w:r>
              <w:t>d</w:t>
            </w:r>
            <w:r>
              <w:rPr>
                <w:spacing w:val="-1"/>
              </w:rPr>
              <w:t xml:space="preserve"> </w:t>
            </w:r>
            <w:r>
              <w:rPr>
                <w:spacing w:val="1"/>
              </w:rPr>
              <w:t>m</w:t>
            </w:r>
            <w:r>
              <w:t>i</w:t>
            </w:r>
            <w:r>
              <w:rPr>
                <w:spacing w:val="-1"/>
              </w:rPr>
              <w:t>d</w:t>
            </w:r>
            <w:r>
              <w:rPr>
                <w:spacing w:val="1"/>
              </w:rPr>
              <w:t>d</w:t>
            </w:r>
            <w:r>
              <w:t>le</w:t>
            </w:r>
            <w:r>
              <w:rPr>
                <w:spacing w:val="1"/>
              </w:rPr>
              <w:t>-</w:t>
            </w:r>
            <w:r>
              <w:t>i</w:t>
            </w:r>
            <w:r>
              <w:rPr>
                <w:spacing w:val="1"/>
              </w:rPr>
              <w:t>n</w:t>
            </w:r>
            <w:r>
              <w:t>c</w:t>
            </w:r>
            <w:r>
              <w:rPr>
                <w:spacing w:val="1"/>
              </w:rPr>
              <w:t>om</w:t>
            </w:r>
            <w:r>
              <w:t>e</w:t>
            </w:r>
            <w:r>
              <w:rPr>
                <w:spacing w:val="-11"/>
              </w:rPr>
              <w:t xml:space="preserve"> </w:t>
            </w:r>
            <w:r>
              <w:rPr>
                <w:spacing w:val="-2"/>
              </w:rPr>
              <w:t>c</w:t>
            </w:r>
            <w:r>
              <w:rPr>
                <w:spacing w:val="1"/>
              </w:rPr>
              <w:t>oun</w:t>
            </w:r>
            <w:r>
              <w:rPr>
                <w:spacing w:val="-3"/>
              </w:rPr>
              <w:t>t</w:t>
            </w:r>
            <w:r>
              <w:rPr>
                <w:spacing w:val="1"/>
              </w:rPr>
              <w:t>r</w:t>
            </w:r>
            <w:r>
              <w:t>ies</w:t>
            </w:r>
          </w:p>
        </w:tc>
        <w:tc>
          <w:tcPr>
            <w:tcW w:w="6444" w:type="dxa"/>
            <w:tcBorders>
              <w:top w:val="single" w:sz="5" w:space="0" w:color="000000"/>
              <w:left w:val="single" w:sz="5" w:space="0" w:color="000000"/>
              <w:bottom w:val="single" w:sz="5" w:space="0" w:color="000000"/>
              <w:right w:val="single" w:sz="5" w:space="0" w:color="000000"/>
            </w:tcBorders>
          </w:tcPr>
          <w:p w:rsidR="002B794E" w:rsidRDefault="002B794E"/>
        </w:tc>
      </w:tr>
      <w:tr w:rsidR="002B794E">
        <w:trPr>
          <w:trHeight w:hRule="exact" w:val="1274"/>
        </w:trPr>
        <w:tc>
          <w:tcPr>
            <w:tcW w:w="5350"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460"/>
            </w:pPr>
            <w:r>
              <w:rPr>
                <w:b/>
                <w:spacing w:val="-1"/>
              </w:rPr>
              <w:t>I</w:t>
            </w:r>
            <w:r>
              <w:rPr>
                <w:b/>
              </w:rPr>
              <w:t>s</w:t>
            </w:r>
            <w:r>
              <w:rPr>
                <w:b/>
                <w:spacing w:val="-2"/>
              </w:rPr>
              <w:t xml:space="preserve"> </w:t>
            </w:r>
            <w:r>
              <w:rPr>
                <w:b/>
                <w:spacing w:val="1"/>
              </w:rPr>
              <w:t>t</w:t>
            </w:r>
            <w:r>
              <w:rPr>
                <w:b/>
              </w:rPr>
              <w:t>he</w:t>
            </w:r>
            <w:r>
              <w:rPr>
                <w:b/>
                <w:spacing w:val="-2"/>
              </w:rPr>
              <w:t xml:space="preserve"> </w:t>
            </w:r>
            <w:r>
              <w:rPr>
                <w:b/>
                <w:spacing w:val="1"/>
              </w:rPr>
              <w:t>t</w:t>
            </w:r>
            <w:r>
              <w:rPr>
                <w:b/>
              </w:rPr>
              <w:t>i</w:t>
            </w:r>
            <w:r>
              <w:rPr>
                <w:b/>
                <w:spacing w:val="1"/>
              </w:rPr>
              <w:t>t</w:t>
            </w:r>
            <w:r>
              <w:rPr>
                <w:b/>
              </w:rPr>
              <w:t>le</w:t>
            </w:r>
            <w:r>
              <w:rPr>
                <w:b/>
                <w:spacing w:val="-2"/>
              </w:rPr>
              <w:t xml:space="preserve"> </w:t>
            </w:r>
            <w:r>
              <w:rPr>
                <w:b/>
                <w:spacing w:val="1"/>
              </w:rPr>
              <w:t>o</w:t>
            </w:r>
            <w:r>
              <w:rPr>
                <w:b/>
              </w:rPr>
              <w:t>f</w:t>
            </w:r>
            <w:r>
              <w:rPr>
                <w:b/>
                <w:spacing w:val="-1"/>
              </w:rPr>
              <w:t xml:space="preserve"> </w:t>
            </w:r>
            <w:r>
              <w:rPr>
                <w:b/>
                <w:spacing w:val="1"/>
              </w:rPr>
              <w:t>t</w:t>
            </w:r>
            <w:r>
              <w:rPr>
                <w:b/>
              </w:rPr>
              <w:t>he</w:t>
            </w:r>
            <w:r>
              <w:rPr>
                <w:b/>
                <w:spacing w:val="-2"/>
              </w:rPr>
              <w:t xml:space="preserve"> </w:t>
            </w:r>
            <w:r>
              <w:rPr>
                <w:b/>
                <w:spacing w:val="1"/>
              </w:rPr>
              <w:t>a</w:t>
            </w:r>
            <w:r>
              <w:rPr>
                <w:b/>
              </w:rPr>
              <w:t>r</w:t>
            </w:r>
            <w:r>
              <w:rPr>
                <w:b/>
                <w:spacing w:val="1"/>
              </w:rPr>
              <w:t>t</w:t>
            </w:r>
            <w:r>
              <w:rPr>
                <w:b/>
              </w:rPr>
              <w:t>icle</w:t>
            </w:r>
            <w:r>
              <w:rPr>
                <w:b/>
                <w:spacing w:val="-4"/>
              </w:rPr>
              <w:t xml:space="preserve"> </w:t>
            </w:r>
            <w:r>
              <w:rPr>
                <w:b/>
                <w:spacing w:val="-1"/>
              </w:rPr>
              <w:t>s</w:t>
            </w:r>
            <w:r>
              <w:rPr>
                <w:b/>
              </w:rPr>
              <w:t>ui</w:t>
            </w:r>
            <w:r>
              <w:rPr>
                <w:b/>
                <w:spacing w:val="1"/>
              </w:rPr>
              <w:t>t</w:t>
            </w:r>
            <w:r>
              <w:rPr>
                <w:b/>
                <w:spacing w:val="-1"/>
              </w:rPr>
              <w:t>a</w:t>
            </w:r>
            <w:r>
              <w:rPr>
                <w:b/>
              </w:rPr>
              <w:t>ble?</w:t>
            </w:r>
          </w:p>
          <w:p w:rsidR="002B794E" w:rsidRDefault="009A1B13">
            <w:pPr>
              <w:ind w:left="460"/>
            </w:pPr>
            <w:r>
              <w:rPr>
                <w:b/>
                <w:spacing w:val="1"/>
              </w:rPr>
              <w:t>(</w:t>
            </w:r>
            <w:r>
              <w:rPr>
                <w:b/>
                <w:spacing w:val="-1"/>
              </w:rPr>
              <w:t>I</w:t>
            </w:r>
            <w:r>
              <w:rPr>
                <w:b/>
              </w:rPr>
              <w:t>f</w:t>
            </w:r>
            <w:r>
              <w:rPr>
                <w:b/>
                <w:spacing w:val="-1"/>
              </w:rPr>
              <w:t xml:space="preserve"> </w:t>
            </w:r>
            <w:r>
              <w:rPr>
                <w:b/>
              </w:rPr>
              <w:t>n</w:t>
            </w:r>
            <w:r>
              <w:rPr>
                <w:b/>
                <w:spacing w:val="1"/>
              </w:rPr>
              <w:t>o</w:t>
            </w:r>
            <w:r>
              <w:rPr>
                <w:b/>
              </w:rPr>
              <w:t>t</w:t>
            </w:r>
            <w:r>
              <w:rPr>
                <w:b/>
                <w:spacing w:val="-2"/>
              </w:rPr>
              <w:t xml:space="preserve"> </w:t>
            </w:r>
            <w:r>
              <w:rPr>
                <w:b/>
              </w:rPr>
              <w:t>ple</w:t>
            </w:r>
            <w:r>
              <w:rPr>
                <w:b/>
                <w:spacing w:val="1"/>
              </w:rPr>
              <w:t>a</w:t>
            </w:r>
            <w:r>
              <w:rPr>
                <w:b/>
                <w:spacing w:val="-1"/>
              </w:rPr>
              <w:t>s</w:t>
            </w:r>
            <w:r>
              <w:rPr>
                <w:b/>
              </w:rPr>
              <w:t>e</w:t>
            </w:r>
            <w:r>
              <w:rPr>
                <w:b/>
                <w:spacing w:val="-4"/>
              </w:rPr>
              <w:t xml:space="preserve"> </w:t>
            </w:r>
            <w:r>
              <w:rPr>
                <w:b/>
                <w:spacing w:val="-1"/>
              </w:rPr>
              <w:t>s</w:t>
            </w:r>
            <w:r>
              <w:rPr>
                <w:b/>
              </w:rPr>
              <w:t>u</w:t>
            </w:r>
            <w:r>
              <w:rPr>
                <w:b/>
                <w:spacing w:val="1"/>
              </w:rPr>
              <w:t>gg</w:t>
            </w:r>
            <w:r>
              <w:rPr>
                <w:b/>
              </w:rPr>
              <w:t>e</w:t>
            </w:r>
            <w:r>
              <w:rPr>
                <w:b/>
                <w:spacing w:val="-1"/>
              </w:rPr>
              <w:t>s</w:t>
            </w:r>
            <w:r>
              <w:rPr>
                <w:b/>
              </w:rPr>
              <w:t>t</w:t>
            </w:r>
            <w:r>
              <w:rPr>
                <w:b/>
                <w:spacing w:val="-5"/>
              </w:rPr>
              <w:t xml:space="preserve"> </w:t>
            </w:r>
            <w:r>
              <w:rPr>
                <w:b/>
                <w:spacing w:val="1"/>
              </w:rPr>
              <w:t>a</w:t>
            </w:r>
            <w:r>
              <w:rPr>
                <w:b/>
              </w:rPr>
              <w:t>n</w:t>
            </w:r>
            <w:r>
              <w:rPr>
                <w:b/>
                <w:spacing w:val="-2"/>
              </w:rPr>
              <w:t xml:space="preserve"> </w:t>
            </w:r>
            <w:r>
              <w:rPr>
                <w:b/>
                <w:spacing w:val="1"/>
              </w:rPr>
              <w:t>a</w:t>
            </w:r>
            <w:r>
              <w:rPr>
                <w:b/>
              </w:rPr>
              <w:t>l</w:t>
            </w:r>
            <w:r>
              <w:rPr>
                <w:b/>
                <w:spacing w:val="1"/>
              </w:rPr>
              <w:t>t</w:t>
            </w:r>
            <w:r>
              <w:rPr>
                <w:b/>
                <w:spacing w:val="-2"/>
              </w:rPr>
              <w:t>e</w:t>
            </w:r>
            <w:r>
              <w:rPr>
                <w:b/>
              </w:rPr>
              <w:t>rn</w:t>
            </w:r>
            <w:r>
              <w:rPr>
                <w:b/>
                <w:spacing w:val="1"/>
              </w:rPr>
              <w:t>at</w:t>
            </w:r>
            <w:r>
              <w:rPr>
                <w:b/>
              </w:rPr>
              <w:t>i</w:t>
            </w:r>
            <w:r>
              <w:rPr>
                <w:b/>
                <w:spacing w:val="1"/>
              </w:rPr>
              <w:t>v</w:t>
            </w:r>
            <w:r>
              <w:rPr>
                <w:b/>
              </w:rPr>
              <w:t>e</w:t>
            </w:r>
            <w:r>
              <w:rPr>
                <w:b/>
                <w:spacing w:val="-8"/>
              </w:rPr>
              <w:t xml:space="preserve"> </w:t>
            </w:r>
            <w:r>
              <w:rPr>
                <w:b/>
                <w:spacing w:val="1"/>
              </w:rPr>
              <w:t>t</w:t>
            </w:r>
            <w:r>
              <w:rPr>
                <w:b/>
              </w:rPr>
              <w:t>i</w:t>
            </w:r>
            <w:r>
              <w:rPr>
                <w:b/>
                <w:spacing w:val="1"/>
              </w:rPr>
              <w:t>t</w:t>
            </w:r>
            <w:r>
              <w:rPr>
                <w:b/>
              </w:rPr>
              <w:t>le)</w:t>
            </w:r>
          </w:p>
        </w:tc>
        <w:tc>
          <w:tcPr>
            <w:tcW w:w="9355"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462"/>
            </w:pPr>
            <w:r>
              <w:t>Ye</w:t>
            </w:r>
            <w:r>
              <w:rPr>
                <w:spacing w:val="-1"/>
              </w:rPr>
              <w:t>s</w:t>
            </w:r>
            <w:r>
              <w:t>,</w:t>
            </w:r>
            <w:r>
              <w:rPr>
                <w:spacing w:val="-3"/>
              </w:rPr>
              <w:t xml:space="preserve"> </w:t>
            </w:r>
            <w:r>
              <w:t>t</w:t>
            </w:r>
            <w:r>
              <w:rPr>
                <w:spacing w:val="1"/>
              </w:rPr>
              <w:t>h</w:t>
            </w:r>
            <w:r>
              <w:t>e</w:t>
            </w:r>
            <w:r>
              <w:rPr>
                <w:spacing w:val="-1"/>
              </w:rPr>
              <w:t xml:space="preserve"> </w:t>
            </w:r>
            <w:r>
              <w:t>title</w:t>
            </w:r>
            <w:r>
              <w:rPr>
                <w:spacing w:val="-2"/>
              </w:rPr>
              <w:t xml:space="preserve"> </w:t>
            </w:r>
            <w:r>
              <w:t>is</w:t>
            </w:r>
            <w:r>
              <w:rPr>
                <w:spacing w:val="-1"/>
              </w:rPr>
              <w:t xml:space="preserve"> s</w:t>
            </w:r>
            <w:r>
              <w:rPr>
                <w:spacing w:val="1"/>
              </w:rPr>
              <w:t>u</w:t>
            </w:r>
            <w:r>
              <w:t>ita</w:t>
            </w:r>
            <w:r>
              <w:rPr>
                <w:spacing w:val="1"/>
              </w:rPr>
              <w:t>b</w:t>
            </w:r>
            <w:r>
              <w:t>le</w:t>
            </w:r>
            <w:r>
              <w:rPr>
                <w:spacing w:val="-5"/>
              </w:rPr>
              <w:t xml:space="preserve"> </w:t>
            </w:r>
            <w:r>
              <w:t>as</w:t>
            </w:r>
            <w:r>
              <w:rPr>
                <w:spacing w:val="-2"/>
              </w:rPr>
              <w:t xml:space="preserve"> </w:t>
            </w:r>
            <w:r>
              <w:t>it</w:t>
            </w:r>
            <w:r>
              <w:rPr>
                <w:spacing w:val="-1"/>
              </w:rPr>
              <w:t xml:space="preserve"> </w:t>
            </w:r>
            <w:r>
              <w:t>c</w:t>
            </w:r>
            <w:r>
              <w:rPr>
                <w:spacing w:val="2"/>
              </w:rPr>
              <w:t>l</w:t>
            </w:r>
            <w:r>
              <w:t>ea</w:t>
            </w:r>
            <w:r>
              <w:rPr>
                <w:spacing w:val="1"/>
              </w:rPr>
              <w:t>r</w:t>
            </w:r>
            <w:r>
              <w:t>ly</w:t>
            </w:r>
            <w:r>
              <w:rPr>
                <w:spacing w:val="-3"/>
              </w:rPr>
              <w:t xml:space="preserve"> </w:t>
            </w:r>
            <w:r>
              <w:rPr>
                <w:spacing w:val="1"/>
              </w:rPr>
              <w:t>r</w:t>
            </w:r>
            <w:r>
              <w:t>e</w:t>
            </w:r>
            <w:r>
              <w:rPr>
                <w:spacing w:val="1"/>
              </w:rPr>
              <w:t>f</w:t>
            </w:r>
            <w:r>
              <w:t>lects</w:t>
            </w:r>
            <w:r>
              <w:rPr>
                <w:spacing w:val="-6"/>
              </w:rPr>
              <w:t xml:space="preserve"> </w:t>
            </w:r>
            <w:r>
              <w:t>t</w:t>
            </w:r>
            <w:r>
              <w:rPr>
                <w:spacing w:val="1"/>
              </w:rPr>
              <w:t>h</w:t>
            </w:r>
            <w:r>
              <w:t>e</w:t>
            </w:r>
            <w:r>
              <w:rPr>
                <w:spacing w:val="-1"/>
              </w:rPr>
              <w:t xml:space="preserve"> s</w:t>
            </w:r>
            <w:r>
              <w:t>t</w:t>
            </w:r>
            <w:r>
              <w:rPr>
                <w:spacing w:val="1"/>
              </w:rPr>
              <w:t>ud</w:t>
            </w:r>
            <w:r>
              <w:t>y</w:t>
            </w:r>
            <w:r>
              <w:rPr>
                <w:spacing w:val="-5"/>
              </w:rPr>
              <w:t xml:space="preserve"> </w:t>
            </w:r>
            <w:r>
              <w:rPr>
                <w:spacing w:val="1"/>
              </w:rPr>
              <w:t>po</w:t>
            </w:r>
            <w:r>
              <w:rPr>
                <w:spacing w:val="-1"/>
              </w:rPr>
              <w:t>p</w:t>
            </w:r>
            <w:r>
              <w:rPr>
                <w:spacing w:val="1"/>
              </w:rPr>
              <w:t>u</w:t>
            </w:r>
            <w:r>
              <w:t>l</w:t>
            </w:r>
            <w:r>
              <w:rPr>
                <w:spacing w:val="-2"/>
              </w:rPr>
              <w:t>a</w:t>
            </w:r>
            <w:r>
              <w:t>ti</w:t>
            </w:r>
            <w:r>
              <w:rPr>
                <w:spacing w:val="1"/>
              </w:rPr>
              <w:t>on</w:t>
            </w:r>
            <w:r>
              <w:t>,</w:t>
            </w:r>
            <w:r>
              <w:rPr>
                <w:spacing w:val="-8"/>
              </w:rPr>
              <w:t xml:space="preserve"> </w:t>
            </w:r>
            <w:r>
              <w:rPr>
                <w:spacing w:val="-1"/>
              </w:rPr>
              <w:t>s</w:t>
            </w:r>
            <w:r>
              <w:t>etti</w:t>
            </w:r>
            <w:r>
              <w:rPr>
                <w:spacing w:val="1"/>
              </w:rPr>
              <w:t>ng</w:t>
            </w:r>
            <w:r>
              <w:t>,</w:t>
            </w:r>
            <w:r>
              <w:rPr>
                <w:spacing w:val="-5"/>
              </w:rPr>
              <w:t xml:space="preserve"> </w:t>
            </w:r>
            <w:r>
              <w:t>a</w:t>
            </w:r>
            <w:r>
              <w:rPr>
                <w:spacing w:val="1"/>
              </w:rPr>
              <w:t>n</w:t>
            </w:r>
            <w:r>
              <w:t>d</w:t>
            </w:r>
            <w:r>
              <w:rPr>
                <w:spacing w:val="-4"/>
              </w:rPr>
              <w:t xml:space="preserve"> </w:t>
            </w:r>
            <w:r>
              <w:rPr>
                <w:spacing w:val="1"/>
              </w:rPr>
              <w:t>m</w:t>
            </w:r>
            <w:r>
              <w:t>ain</w:t>
            </w:r>
            <w:r>
              <w:rPr>
                <w:spacing w:val="-2"/>
              </w:rPr>
              <w:t xml:space="preserve"> </w:t>
            </w:r>
            <w:r>
              <w:rPr>
                <w:spacing w:val="-1"/>
              </w:rPr>
              <w:t>o</w:t>
            </w:r>
            <w:r>
              <w:rPr>
                <w:spacing w:val="1"/>
              </w:rPr>
              <w:t>u</w:t>
            </w:r>
            <w:r>
              <w:t>tc</w:t>
            </w:r>
            <w:r>
              <w:rPr>
                <w:spacing w:val="1"/>
              </w:rPr>
              <w:t>o</w:t>
            </w:r>
            <w:r>
              <w:rPr>
                <w:spacing w:val="-1"/>
              </w:rPr>
              <w:t>m</w:t>
            </w:r>
            <w:r>
              <w:t>e</w:t>
            </w:r>
          </w:p>
        </w:tc>
        <w:tc>
          <w:tcPr>
            <w:tcW w:w="6444" w:type="dxa"/>
            <w:tcBorders>
              <w:top w:val="single" w:sz="5" w:space="0" w:color="000000"/>
              <w:left w:val="single" w:sz="5" w:space="0" w:color="000000"/>
              <w:bottom w:val="single" w:sz="5" w:space="0" w:color="000000"/>
              <w:right w:val="single" w:sz="5" w:space="0" w:color="000000"/>
            </w:tcBorders>
          </w:tcPr>
          <w:p w:rsidR="002B794E" w:rsidRDefault="002B794E"/>
        </w:tc>
      </w:tr>
    </w:tbl>
    <w:p w:rsidR="002B794E" w:rsidRDefault="002B794E">
      <w:pPr>
        <w:sectPr w:rsidR="002B794E">
          <w:headerReference w:type="default" r:id="rId8"/>
          <w:footerReference w:type="default" r:id="rId9"/>
          <w:pgSz w:w="23820" w:h="16840" w:orient="landscape"/>
          <w:pgMar w:top="1540" w:right="1220" w:bottom="280" w:left="1220" w:header="1308" w:footer="683" w:gutter="0"/>
          <w:cols w:space="720"/>
        </w:sectPr>
      </w:pPr>
    </w:p>
    <w:p w:rsidR="002B794E" w:rsidRDefault="002B794E">
      <w:pPr>
        <w:spacing w:before="17" w:line="260" w:lineRule="exact"/>
        <w:rPr>
          <w:sz w:val="26"/>
          <w:szCs w:val="26"/>
        </w:rPr>
      </w:pPr>
    </w:p>
    <w:tbl>
      <w:tblPr>
        <w:tblW w:w="0" w:type="auto"/>
        <w:tblInd w:w="106" w:type="dxa"/>
        <w:tblLayout w:type="fixed"/>
        <w:tblCellMar>
          <w:left w:w="0" w:type="dxa"/>
          <w:right w:w="0" w:type="dxa"/>
        </w:tblCellMar>
        <w:tblLook w:val="01E0" w:firstRow="1" w:lastRow="1" w:firstColumn="1" w:lastColumn="1" w:noHBand="0" w:noVBand="0"/>
      </w:tblPr>
      <w:tblGrid>
        <w:gridCol w:w="5352"/>
        <w:gridCol w:w="9355"/>
        <w:gridCol w:w="6444"/>
      </w:tblGrid>
      <w:tr w:rsidR="002B794E">
        <w:trPr>
          <w:trHeight w:hRule="exact" w:val="744"/>
        </w:trPr>
        <w:tc>
          <w:tcPr>
            <w:tcW w:w="5352" w:type="dxa"/>
            <w:tcBorders>
              <w:top w:val="single" w:sz="5" w:space="0" w:color="000000"/>
              <w:left w:val="single" w:sz="5" w:space="0" w:color="000000"/>
              <w:bottom w:val="single" w:sz="5" w:space="0" w:color="000000"/>
              <w:right w:val="single" w:sz="5" w:space="0" w:color="000000"/>
            </w:tcBorders>
          </w:tcPr>
          <w:p w:rsidR="002B794E" w:rsidRDefault="009A1B13">
            <w:pPr>
              <w:spacing w:before="2" w:line="220" w:lineRule="exact"/>
              <w:ind w:left="462" w:right="195"/>
            </w:pPr>
            <w:r>
              <w:rPr>
                <w:b/>
                <w:spacing w:val="-1"/>
              </w:rPr>
              <w:t>I</w:t>
            </w:r>
            <w:r>
              <w:rPr>
                <w:b/>
              </w:rPr>
              <w:t>s</w:t>
            </w:r>
            <w:r>
              <w:rPr>
                <w:b/>
                <w:spacing w:val="-2"/>
              </w:rPr>
              <w:t xml:space="preserve"> </w:t>
            </w:r>
            <w:r>
              <w:rPr>
                <w:b/>
                <w:spacing w:val="1"/>
              </w:rPr>
              <w:t>t</w:t>
            </w:r>
            <w:r>
              <w:rPr>
                <w:b/>
              </w:rPr>
              <w:t>he</w:t>
            </w:r>
            <w:r>
              <w:rPr>
                <w:b/>
                <w:spacing w:val="-2"/>
              </w:rPr>
              <w:t xml:space="preserve"> </w:t>
            </w:r>
            <w:r>
              <w:rPr>
                <w:b/>
                <w:spacing w:val="1"/>
              </w:rPr>
              <w:t>a</w:t>
            </w:r>
            <w:r>
              <w:rPr>
                <w:b/>
              </w:rPr>
              <w:t>b</w:t>
            </w:r>
            <w:r>
              <w:rPr>
                <w:b/>
                <w:spacing w:val="-1"/>
              </w:rPr>
              <w:t>s</w:t>
            </w:r>
            <w:r>
              <w:rPr>
                <w:b/>
                <w:spacing w:val="1"/>
              </w:rPr>
              <w:t>t</w:t>
            </w:r>
            <w:r>
              <w:rPr>
                <w:b/>
              </w:rPr>
              <w:t>r</w:t>
            </w:r>
            <w:r>
              <w:rPr>
                <w:b/>
                <w:spacing w:val="1"/>
              </w:rPr>
              <w:t>a</w:t>
            </w:r>
            <w:r>
              <w:rPr>
                <w:b/>
              </w:rPr>
              <w:t>ct</w:t>
            </w:r>
            <w:r>
              <w:rPr>
                <w:b/>
                <w:spacing w:val="-6"/>
              </w:rPr>
              <w:t xml:space="preserve"> </w:t>
            </w:r>
            <w:r>
              <w:rPr>
                <w:b/>
                <w:spacing w:val="1"/>
              </w:rPr>
              <w:t>o</w:t>
            </w:r>
            <w:r>
              <w:rPr>
                <w:b/>
              </w:rPr>
              <w:t>f</w:t>
            </w:r>
            <w:r>
              <w:rPr>
                <w:b/>
                <w:spacing w:val="-1"/>
              </w:rPr>
              <w:t xml:space="preserve"> </w:t>
            </w:r>
            <w:r>
              <w:rPr>
                <w:b/>
                <w:spacing w:val="1"/>
              </w:rPr>
              <w:t>t</w:t>
            </w:r>
            <w:r>
              <w:rPr>
                <w:b/>
              </w:rPr>
              <w:t>he</w:t>
            </w:r>
            <w:r>
              <w:rPr>
                <w:b/>
                <w:spacing w:val="-2"/>
              </w:rPr>
              <w:t xml:space="preserve"> </w:t>
            </w:r>
            <w:r>
              <w:rPr>
                <w:b/>
                <w:spacing w:val="1"/>
              </w:rPr>
              <w:t>a</w:t>
            </w:r>
            <w:r>
              <w:rPr>
                <w:b/>
              </w:rPr>
              <w:t>r</w:t>
            </w:r>
            <w:r>
              <w:rPr>
                <w:b/>
                <w:spacing w:val="1"/>
              </w:rPr>
              <w:t>t</w:t>
            </w:r>
            <w:r>
              <w:rPr>
                <w:b/>
              </w:rPr>
              <w:t>icle</w:t>
            </w:r>
            <w:r>
              <w:rPr>
                <w:b/>
                <w:spacing w:val="-7"/>
              </w:rPr>
              <w:t xml:space="preserve"> </w:t>
            </w:r>
            <w:r>
              <w:rPr>
                <w:b/>
              </w:rPr>
              <w:t>c</w:t>
            </w:r>
            <w:r>
              <w:rPr>
                <w:b/>
                <w:spacing w:val="1"/>
              </w:rPr>
              <w:t>o</w:t>
            </w:r>
            <w:r>
              <w:rPr>
                <w:b/>
                <w:spacing w:val="2"/>
              </w:rPr>
              <w:t>m</w:t>
            </w:r>
            <w:r>
              <w:rPr>
                <w:b/>
              </w:rPr>
              <w:t>prehen</w:t>
            </w:r>
            <w:r>
              <w:rPr>
                <w:b/>
                <w:spacing w:val="-1"/>
              </w:rPr>
              <w:t>s</w:t>
            </w:r>
            <w:r>
              <w:rPr>
                <w:b/>
              </w:rPr>
              <w:t>i</w:t>
            </w:r>
            <w:r>
              <w:rPr>
                <w:b/>
                <w:spacing w:val="1"/>
              </w:rPr>
              <w:t>v</w:t>
            </w:r>
            <w:r>
              <w:rPr>
                <w:b/>
              </w:rPr>
              <w:t>e?</w:t>
            </w:r>
            <w:r>
              <w:rPr>
                <w:b/>
                <w:spacing w:val="-12"/>
              </w:rPr>
              <w:t xml:space="preserve"> </w:t>
            </w:r>
            <w:r>
              <w:rPr>
                <w:b/>
              </w:rPr>
              <w:t xml:space="preserve">Do </w:t>
            </w:r>
            <w:r>
              <w:rPr>
                <w:b/>
                <w:spacing w:val="1"/>
              </w:rPr>
              <w:t>yo</w:t>
            </w:r>
            <w:r>
              <w:rPr>
                <w:b/>
              </w:rPr>
              <w:t xml:space="preserve">u </w:t>
            </w:r>
            <w:r>
              <w:rPr>
                <w:b/>
                <w:spacing w:val="-1"/>
              </w:rPr>
              <w:t>s</w:t>
            </w:r>
            <w:r>
              <w:rPr>
                <w:b/>
              </w:rPr>
              <w:t>u</w:t>
            </w:r>
            <w:r>
              <w:rPr>
                <w:b/>
                <w:spacing w:val="1"/>
              </w:rPr>
              <w:t>gg</w:t>
            </w:r>
            <w:r>
              <w:rPr>
                <w:b/>
              </w:rPr>
              <w:t>e</w:t>
            </w:r>
            <w:r>
              <w:rPr>
                <w:b/>
                <w:spacing w:val="-1"/>
              </w:rPr>
              <w:t>s</w:t>
            </w:r>
            <w:r>
              <w:rPr>
                <w:b/>
              </w:rPr>
              <w:t>t</w:t>
            </w:r>
            <w:r>
              <w:rPr>
                <w:b/>
                <w:spacing w:val="-5"/>
              </w:rPr>
              <w:t xml:space="preserve"> </w:t>
            </w:r>
            <w:r>
              <w:rPr>
                <w:b/>
                <w:spacing w:val="1"/>
              </w:rPr>
              <w:t>t</w:t>
            </w:r>
            <w:r>
              <w:rPr>
                <w:b/>
              </w:rPr>
              <w:t>he</w:t>
            </w:r>
            <w:r>
              <w:rPr>
                <w:b/>
                <w:spacing w:val="-2"/>
              </w:rPr>
              <w:t xml:space="preserve"> </w:t>
            </w:r>
            <w:r>
              <w:rPr>
                <w:b/>
                <w:spacing w:val="1"/>
              </w:rPr>
              <w:t>a</w:t>
            </w:r>
            <w:r>
              <w:rPr>
                <w:b/>
              </w:rPr>
              <w:t>ddi</w:t>
            </w:r>
            <w:r>
              <w:rPr>
                <w:b/>
                <w:spacing w:val="1"/>
              </w:rPr>
              <w:t>t</w:t>
            </w:r>
            <w:r>
              <w:rPr>
                <w:b/>
              </w:rPr>
              <w:t>i</w:t>
            </w:r>
            <w:r>
              <w:rPr>
                <w:b/>
                <w:spacing w:val="1"/>
              </w:rPr>
              <w:t>o</w:t>
            </w:r>
            <w:r>
              <w:rPr>
                <w:b/>
              </w:rPr>
              <w:t>n</w:t>
            </w:r>
            <w:r>
              <w:rPr>
                <w:b/>
                <w:spacing w:val="-7"/>
              </w:rPr>
              <w:t xml:space="preserve"> </w:t>
            </w:r>
            <w:r>
              <w:rPr>
                <w:b/>
                <w:spacing w:val="1"/>
              </w:rPr>
              <w:t>(o</w:t>
            </w:r>
            <w:r>
              <w:rPr>
                <w:b/>
              </w:rPr>
              <w:t>r</w:t>
            </w:r>
            <w:r>
              <w:rPr>
                <w:b/>
                <w:spacing w:val="-2"/>
              </w:rPr>
              <w:t xml:space="preserve"> </w:t>
            </w:r>
            <w:r>
              <w:rPr>
                <w:b/>
              </w:rPr>
              <w:t>dele</w:t>
            </w:r>
            <w:r>
              <w:rPr>
                <w:b/>
                <w:spacing w:val="1"/>
              </w:rPr>
              <w:t>t</w:t>
            </w:r>
            <w:r>
              <w:rPr>
                <w:b/>
              </w:rPr>
              <w:t>i</w:t>
            </w:r>
            <w:r>
              <w:rPr>
                <w:b/>
                <w:spacing w:val="1"/>
              </w:rPr>
              <w:t>o</w:t>
            </w:r>
            <w:r>
              <w:rPr>
                <w:b/>
              </w:rPr>
              <w:t>n)</w:t>
            </w:r>
            <w:r>
              <w:rPr>
                <w:b/>
                <w:spacing w:val="-6"/>
              </w:rPr>
              <w:t xml:space="preserve"> </w:t>
            </w:r>
            <w:r>
              <w:rPr>
                <w:b/>
                <w:spacing w:val="1"/>
              </w:rPr>
              <w:t>o</w:t>
            </w:r>
            <w:r>
              <w:rPr>
                <w:b/>
              </w:rPr>
              <w:t>f</w:t>
            </w:r>
            <w:r>
              <w:rPr>
                <w:b/>
                <w:spacing w:val="-1"/>
              </w:rPr>
              <w:t xml:space="preserve"> so</w:t>
            </w:r>
            <w:r>
              <w:rPr>
                <w:b/>
                <w:spacing w:val="2"/>
              </w:rPr>
              <w:t>m</w:t>
            </w:r>
            <w:r>
              <w:rPr>
                <w:b/>
              </w:rPr>
              <w:t>e</w:t>
            </w:r>
            <w:r>
              <w:rPr>
                <w:b/>
                <w:spacing w:val="-3"/>
              </w:rPr>
              <w:t xml:space="preserve"> </w:t>
            </w:r>
            <w:r>
              <w:rPr>
                <w:b/>
              </w:rPr>
              <w:t>p</w:t>
            </w:r>
            <w:r>
              <w:rPr>
                <w:b/>
                <w:spacing w:val="1"/>
              </w:rPr>
              <w:t>o</w:t>
            </w:r>
            <w:r>
              <w:rPr>
                <w:b/>
              </w:rPr>
              <w:t>in</w:t>
            </w:r>
            <w:r>
              <w:rPr>
                <w:b/>
                <w:spacing w:val="1"/>
              </w:rPr>
              <w:t>t</w:t>
            </w:r>
            <w:r>
              <w:rPr>
                <w:b/>
              </w:rPr>
              <w:t>s</w:t>
            </w:r>
            <w:r>
              <w:rPr>
                <w:b/>
                <w:spacing w:val="-5"/>
              </w:rPr>
              <w:t xml:space="preserve"> </w:t>
            </w:r>
            <w:r>
              <w:rPr>
                <w:b/>
              </w:rPr>
              <w:t>in</w:t>
            </w:r>
            <w:r>
              <w:rPr>
                <w:b/>
                <w:spacing w:val="-2"/>
              </w:rPr>
              <w:t xml:space="preserve"> </w:t>
            </w:r>
            <w:r>
              <w:rPr>
                <w:b/>
                <w:spacing w:val="1"/>
              </w:rPr>
              <w:t>t</w:t>
            </w:r>
            <w:r>
              <w:rPr>
                <w:b/>
              </w:rPr>
              <w:t xml:space="preserve">his </w:t>
            </w:r>
            <w:r>
              <w:rPr>
                <w:b/>
                <w:spacing w:val="-1"/>
              </w:rPr>
              <w:t>s</w:t>
            </w:r>
            <w:r>
              <w:rPr>
                <w:b/>
              </w:rPr>
              <w:t>ec</w:t>
            </w:r>
            <w:r>
              <w:rPr>
                <w:b/>
                <w:spacing w:val="1"/>
              </w:rPr>
              <w:t>t</w:t>
            </w:r>
            <w:r>
              <w:rPr>
                <w:b/>
              </w:rPr>
              <w:t>i</w:t>
            </w:r>
            <w:r>
              <w:rPr>
                <w:b/>
                <w:spacing w:val="1"/>
              </w:rPr>
              <w:t>o</w:t>
            </w:r>
            <w:r>
              <w:rPr>
                <w:b/>
              </w:rPr>
              <w:t>n?</w:t>
            </w:r>
            <w:r>
              <w:rPr>
                <w:b/>
                <w:spacing w:val="-5"/>
              </w:rPr>
              <w:t xml:space="preserve"> </w:t>
            </w:r>
            <w:r>
              <w:rPr>
                <w:b/>
                <w:spacing w:val="1"/>
              </w:rPr>
              <w:t>P</w:t>
            </w:r>
            <w:r>
              <w:rPr>
                <w:b/>
              </w:rPr>
              <w:t>le</w:t>
            </w:r>
            <w:r>
              <w:rPr>
                <w:b/>
                <w:spacing w:val="1"/>
              </w:rPr>
              <w:t>a</w:t>
            </w:r>
            <w:r>
              <w:rPr>
                <w:b/>
                <w:spacing w:val="-1"/>
              </w:rPr>
              <w:t>s</w:t>
            </w:r>
            <w:r>
              <w:rPr>
                <w:b/>
              </w:rPr>
              <w:t>e</w:t>
            </w:r>
            <w:r>
              <w:rPr>
                <w:b/>
                <w:spacing w:val="-4"/>
              </w:rPr>
              <w:t xml:space="preserve"> </w:t>
            </w:r>
            <w:r>
              <w:rPr>
                <w:b/>
              </w:rPr>
              <w:t>wri</w:t>
            </w:r>
            <w:r>
              <w:rPr>
                <w:b/>
                <w:spacing w:val="1"/>
              </w:rPr>
              <w:t>t</w:t>
            </w:r>
            <w:r>
              <w:rPr>
                <w:b/>
              </w:rPr>
              <w:t>e</w:t>
            </w:r>
            <w:r>
              <w:rPr>
                <w:b/>
                <w:spacing w:val="-3"/>
              </w:rPr>
              <w:t xml:space="preserve"> </w:t>
            </w:r>
            <w:r>
              <w:rPr>
                <w:b/>
                <w:spacing w:val="1"/>
              </w:rPr>
              <w:t>yo</w:t>
            </w:r>
            <w:r>
              <w:rPr>
                <w:b/>
              </w:rPr>
              <w:t>ur</w:t>
            </w:r>
            <w:r>
              <w:rPr>
                <w:b/>
                <w:spacing w:val="-3"/>
              </w:rPr>
              <w:t xml:space="preserve"> </w:t>
            </w:r>
            <w:r>
              <w:rPr>
                <w:b/>
                <w:spacing w:val="-1"/>
              </w:rPr>
              <w:t>s</w:t>
            </w:r>
            <w:r>
              <w:rPr>
                <w:b/>
              </w:rPr>
              <w:t>u</w:t>
            </w:r>
            <w:r>
              <w:rPr>
                <w:b/>
                <w:spacing w:val="1"/>
              </w:rPr>
              <w:t>gg</w:t>
            </w:r>
            <w:r>
              <w:rPr>
                <w:b/>
              </w:rPr>
              <w:t>e</w:t>
            </w:r>
            <w:r>
              <w:rPr>
                <w:b/>
                <w:spacing w:val="-1"/>
              </w:rPr>
              <w:t>s</w:t>
            </w:r>
            <w:r>
              <w:rPr>
                <w:b/>
                <w:spacing w:val="1"/>
              </w:rPr>
              <w:t>t</w:t>
            </w:r>
            <w:r>
              <w:rPr>
                <w:b/>
              </w:rPr>
              <w:t>i</w:t>
            </w:r>
            <w:r>
              <w:rPr>
                <w:b/>
                <w:spacing w:val="1"/>
              </w:rPr>
              <w:t>o</w:t>
            </w:r>
            <w:r>
              <w:rPr>
                <w:b/>
              </w:rPr>
              <w:t>ns</w:t>
            </w:r>
            <w:r>
              <w:rPr>
                <w:b/>
                <w:spacing w:val="-10"/>
              </w:rPr>
              <w:t xml:space="preserve"> </w:t>
            </w:r>
            <w:r>
              <w:rPr>
                <w:b/>
              </w:rPr>
              <w:t>here.</w:t>
            </w:r>
          </w:p>
        </w:tc>
        <w:tc>
          <w:tcPr>
            <w:tcW w:w="9355" w:type="dxa"/>
            <w:tcBorders>
              <w:top w:val="single" w:sz="5" w:space="0" w:color="000000"/>
              <w:left w:val="single" w:sz="5" w:space="0" w:color="000000"/>
              <w:bottom w:val="single" w:sz="5" w:space="0" w:color="000000"/>
              <w:right w:val="single" w:sz="5" w:space="0" w:color="000000"/>
            </w:tcBorders>
          </w:tcPr>
          <w:p w:rsidR="002B794E" w:rsidRDefault="009A1B13">
            <w:pPr>
              <w:tabs>
                <w:tab w:val="left" w:pos="1180"/>
              </w:tabs>
              <w:spacing w:before="14"/>
              <w:ind w:left="1182" w:right="457" w:hanging="360"/>
            </w:pPr>
            <w:r>
              <w:rPr>
                <w:w w:val="130"/>
              </w:rPr>
              <w:t>•</w:t>
            </w:r>
            <w:r>
              <w:tab/>
              <w:t>Plea</w:t>
            </w:r>
            <w:r>
              <w:rPr>
                <w:spacing w:val="-1"/>
              </w:rPr>
              <w:t>s</w:t>
            </w:r>
            <w:r>
              <w:t>e</w:t>
            </w:r>
            <w:r>
              <w:rPr>
                <w:spacing w:val="-4"/>
              </w:rPr>
              <w:t xml:space="preserve"> </w:t>
            </w:r>
            <w:r>
              <w:rPr>
                <w:spacing w:val="1"/>
              </w:rPr>
              <w:t>r</w:t>
            </w:r>
            <w:r>
              <w:t>ec</w:t>
            </w:r>
            <w:r>
              <w:rPr>
                <w:spacing w:val="1"/>
              </w:rPr>
              <w:t>on</w:t>
            </w:r>
            <w:r>
              <w:t>cile</w:t>
            </w:r>
            <w:r>
              <w:rPr>
                <w:spacing w:val="-6"/>
              </w:rPr>
              <w:t xml:space="preserve"> </w:t>
            </w:r>
            <w:r>
              <w:t>t</w:t>
            </w:r>
            <w:r>
              <w:rPr>
                <w:spacing w:val="1"/>
              </w:rPr>
              <w:t>h</w:t>
            </w:r>
            <w:r>
              <w:t>e</w:t>
            </w:r>
            <w:r>
              <w:rPr>
                <w:spacing w:val="-1"/>
              </w:rPr>
              <w:t xml:space="preserve"> </w:t>
            </w:r>
            <w:r>
              <w:rPr>
                <w:spacing w:val="1"/>
              </w:rPr>
              <w:t>u</w:t>
            </w:r>
            <w:r>
              <w:rPr>
                <w:spacing w:val="-1"/>
              </w:rPr>
              <w:t>s</w:t>
            </w:r>
            <w:r>
              <w:t>e</w:t>
            </w:r>
            <w:r>
              <w:rPr>
                <w:spacing w:val="-2"/>
              </w:rPr>
              <w:t xml:space="preserve"> </w:t>
            </w:r>
            <w:r>
              <w:rPr>
                <w:spacing w:val="1"/>
              </w:rPr>
              <w:t>o</w:t>
            </w:r>
            <w:r>
              <w:t>f</w:t>
            </w:r>
            <w:r>
              <w:rPr>
                <w:spacing w:val="-1"/>
              </w:rPr>
              <w:t xml:space="preserve"> </w:t>
            </w:r>
            <w:r>
              <w:t>“c</w:t>
            </w:r>
            <w:r>
              <w:rPr>
                <w:spacing w:val="-2"/>
              </w:rPr>
              <w:t>r</w:t>
            </w:r>
            <w:r>
              <w:rPr>
                <w:spacing w:val="1"/>
              </w:rPr>
              <w:t>o</w:t>
            </w:r>
            <w:r>
              <w:rPr>
                <w:spacing w:val="-1"/>
              </w:rPr>
              <w:t>ss</w:t>
            </w:r>
            <w:r>
              <w:rPr>
                <w:spacing w:val="1"/>
              </w:rPr>
              <w:t>-</w:t>
            </w:r>
            <w:r>
              <w:rPr>
                <w:spacing w:val="-1"/>
              </w:rPr>
              <w:t>s</w:t>
            </w:r>
            <w:r>
              <w:t>ecti</w:t>
            </w:r>
            <w:r>
              <w:rPr>
                <w:spacing w:val="1"/>
              </w:rPr>
              <w:t>on</w:t>
            </w:r>
            <w:r>
              <w:t>al”</w:t>
            </w:r>
            <w:r>
              <w:rPr>
                <w:spacing w:val="-13"/>
              </w:rPr>
              <w:t xml:space="preserve"> </w:t>
            </w:r>
            <w:r>
              <w:t>with</w:t>
            </w:r>
            <w:r>
              <w:rPr>
                <w:spacing w:val="-2"/>
              </w:rPr>
              <w:t xml:space="preserve"> </w:t>
            </w:r>
            <w:r>
              <w:rPr>
                <w:spacing w:val="1"/>
              </w:rPr>
              <w:t>ho</w:t>
            </w:r>
            <w:r>
              <w:rPr>
                <w:spacing w:val="-1"/>
              </w:rPr>
              <w:t>s</w:t>
            </w:r>
            <w:r>
              <w:rPr>
                <w:spacing w:val="1"/>
              </w:rPr>
              <w:t>p</w:t>
            </w:r>
            <w:r>
              <w:t>italizati</w:t>
            </w:r>
            <w:r>
              <w:rPr>
                <w:spacing w:val="1"/>
              </w:rPr>
              <w:t>o</w:t>
            </w:r>
            <w:r>
              <w:t>n</w:t>
            </w:r>
            <w:r>
              <w:rPr>
                <w:spacing w:val="-10"/>
              </w:rPr>
              <w:t xml:space="preserve"> </w:t>
            </w:r>
            <w:r>
              <w:rPr>
                <w:spacing w:val="1"/>
              </w:rPr>
              <w:t>ou</w:t>
            </w:r>
            <w:r>
              <w:t>tc</w:t>
            </w:r>
            <w:r>
              <w:rPr>
                <w:spacing w:val="-1"/>
              </w:rPr>
              <w:t>o</w:t>
            </w:r>
            <w:r>
              <w:rPr>
                <w:spacing w:val="1"/>
              </w:rPr>
              <w:t>m</w:t>
            </w:r>
            <w:r>
              <w:t>es</w:t>
            </w:r>
            <w:r>
              <w:rPr>
                <w:spacing w:val="-8"/>
              </w:rPr>
              <w:t xml:space="preserve"> </w:t>
            </w:r>
            <w:r>
              <w:t>a</w:t>
            </w:r>
            <w:r>
              <w:rPr>
                <w:spacing w:val="1"/>
              </w:rPr>
              <w:t>n</w:t>
            </w:r>
            <w:r>
              <w:t>d</w:t>
            </w:r>
            <w:r>
              <w:rPr>
                <w:spacing w:val="-1"/>
              </w:rPr>
              <w:t xml:space="preserve"> m</w:t>
            </w:r>
            <w:r>
              <w:rPr>
                <w:spacing w:val="1"/>
              </w:rPr>
              <w:t>or</w:t>
            </w:r>
            <w:r>
              <w:t>talit</w:t>
            </w:r>
            <w:r>
              <w:rPr>
                <w:spacing w:val="1"/>
              </w:rPr>
              <w:t>y</w:t>
            </w:r>
            <w:r>
              <w:t>,</w:t>
            </w:r>
            <w:r>
              <w:rPr>
                <w:spacing w:val="-7"/>
              </w:rPr>
              <w:t xml:space="preserve"> </w:t>
            </w:r>
            <w:r>
              <w:rPr>
                <w:spacing w:val="-2"/>
              </w:rPr>
              <w:t>a</w:t>
            </w:r>
            <w:r>
              <w:t>s</w:t>
            </w:r>
            <w:r>
              <w:rPr>
                <w:spacing w:val="-2"/>
              </w:rPr>
              <w:t xml:space="preserve"> </w:t>
            </w:r>
            <w:r>
              <w:t>t</w:t>
            </w:r>
            <w:r>
              <w:rPr>
                <w:spacing w:val="1"/>
              </w:rPr>
              <w:t>h</w:t>
            </w:r>
            <w:r>
              <w:t xml:space="preserve">e </w:t>
            </w:r>
            <w:r>
              <w:rPr>
                <w:spacing w:val="1"/>
              </w:rPr>
              <w:t>d</w:t>
            </w:r>
            <w:r>
              <w:t>e</w:t>
            </w:r>
            <w:r>
              <w:rPr>
                <w:spacing w:val="-1"/>
              </w:rPr>
              <w:t>s</w:t>
            </w:r>
            <w:r>
              <w:t>i</w:t>
            </w:r>
            <w:r>
              <w:rPr>
                <w:spacing w:val="1"/>
              </w:rPr>
              <w:t>g</w:t>
            </w:r>
            <w:r>
              <w:t>n</w:t>
            </w:r>
            <w:r>
              <w:rPr>
                <w:spacing w:val="-3"/>
              </w:rPr>
              <w:t xml:space="preserve"> </w:t>
            </w:r>
            <w:r>
              <w:t>a</w:t>
            </w:r>
            <w:r>
              <w:rPr>
                <w:spacing w:val="1"/>
              </w:rPr>
              <w:t>pp</w:t>
            </w:r>
            <w:r>
              <w:t>e</w:t>
            </w:r>
            <w:r>
              <w:rPr>
                <w:spacing w:val="-2"/>
              </w:rPr>
              <w:t>a</w:t>
            </w:r>
            <w:r>
              <w:rPr>
                <w:spacing w:val="1"/>
              </w:rPr>
              <w:t>r</w:t>
            </w:r>
            <w:r>
              <w:t>s</w:t>
            </w:r>
            <w:r>
              <w:rPr>
                <w:spacing w:val="-6"/>
              </w:rPr>
              <w:t xml:space="preserve"> </w:t>
            </w:r>
            <w:r>
              <w:t>“</w:t>
            </w:r>
            <w:r>
              <w:rPr>
                <w:spacing w:val="1"/>
              </w:rPr>
              <w:t>r</w:t>
            </w:r>
            <w:r>
              <w:t>et</w:t>
            </w:r>
            <w:r>
              <w:rPr>
                <w:spacing w:val="1"/>
              </w:rPr>
              <w:t>ro</w:t>
            </w:r>
            <w:r>
              <w:rPr>
                <w:spacing w:val="-1"/>
              </w:rPr>
              <w:t>s</w:t>
            </w:r>
            <w:r>
              <w:rPr>
                <w:spacing w:val="1"/>
              </w:rPr>
              <w:t>p</w:t>
            </w:r>
            <w:r>
              <w:t>ecti</w:t>
            </w:r>
            <w:r>
              <w:rPr>
                <w:spacing w:val="1"/>
              </w:rPr>
              <w:t>v</w:t>
            </w:r>
            <w:r>
              <w:t>e</w:t>
            </w:r>
            <w:r>
              <w:rPr>
                <w:spacing w:val="-13"/>
              </w:rPr>
              <w:t xml:space="preserve"> </w:t>
            </w:r>
            <w:r>
              <w:rPr>
                <w:spacing w:val="1"/>
              </w:rPr>
              <w:t>ob</w:t>
            </w:r>
            <w:r>
              <w:rPr>
                <w:spacing w:val="-1"/>
              </w:rPr>
              <w:t>s</w:t>
            </w:r>
            <w:r>
              <w:t>e</w:t>
            </w:r>
            <w:r>
              <w:rPr>
                <w:spacing w:val="1"/>
              </w:rPr>
              <w:t>rv</w:t>
            </w:r>
            <w:r>
              <w:t>ati</w:t>
            </w:r>
            <w:r>
              <w:rPr>
                <w:spacing w:val="1"/>
              </w:rPr>
              <w:t>on</w:t>
            </w:r>
            <w:r>
              <w:t>al”</w:t>
            </w:r>
            <w:r>
              <w:rPr>
                <w:spacing w:val="-11"/>
              </w:rPr>
              <w:t xml:space="preserve"> </w:t>
            </w:r>
            <w:r>
              <w:rPr>
                <w:spacing w:val="1"/>
              </w:rPr>
              <w:t>r</w:t>
            </w:r>
            <w:r>
              <w:t>a</w:t>
            </w:r>
            <w:r>
              <w:rPr>
                <w:spacing w:val="-3"/>
              </w:rPr>
              <w:t>t</w:t>
            </w:r>
            <w:r>
              <w:rPr>
                <w:spacing w:val="1"/>
              </w:rPr>
              <w:t>h</w:t>
            </w:r>
            <w:r>
              <w:t>er</w:t>
            </w:r>
            <w:r>
              <w:rPr>
                <w:spacing w:val="-4"/>
              </w:rPr>
              <w:t xml:space="preserve"> </w:t>
            </w:r>
            <w:r>
              <w:t>t</w:t>
            </w:r>
            <w:r>
              <w:rPr>
                <w:spacing w:val="1"/>
              </w:rPr>
              <w:t>h</w:t>
            </w:r>
            <w:r>
              <w:rPr>
                <w:spacing w:val="-2"/>
              </w:rPr>
              <w:t>a</w:t>
            </w:r>
            <w:r>
              <w:t>n</w:t>
            </w:r>
            <w:r>
              <w:rPr>
                <w:spacing w:val="-1"/>
              </w:rPr>
              <w:t xml:space="preserve"> s</w:t>
            </w:r>
            <w:r>
              <w:t>t</w:t>
            </w:r>
            <w:r>
              <w:rPr>
                <w:spacing w:val="1"/>
              </w:rPr>
              <w:t>r</w:t>
            </w:r>
            <w:r>
              <w:t>ictly</w:t>
            </w:r>
            <w:r>
              <w:rPr>
                <w:spacing w:val="-4"/>
              </w:rPr>
              <w:t xml:space="preserve"> </w:t>
            </w:r>
            <w:r>
              <w:t>c</w:t>
            </w:r>
            <w:r>
              <w:rPr>
                <w:spacing w:val="1"/>
              </w:rPr>
              <w:t>ro</w:t>
            </w:r>
            <w:r>
              <w:rPr>
                <w:spacing w:val="-1"/>
              </w:rPr>
              <w:t>ss</w:t>
            </w:r>
            <w:r>
              <w:rPr>
                <w:spacing w:val="1"/>
              </w:rPr>
              <w:t>-</w:t>
            </w:r>
            <w:r>
              <w:rPr>
                <w:spacing w:val="-1"/>
              </w:rPr>
              <w:t>s</w:t>
            </w:r>
            <w:r>
              <w:t>ecti</w:t>
            </w:r>
            <w:r>
              <w:rPr>
                <w:spacing w:val="1"/>
              </w:rPr>
              <w:t>on</w:t>
            </w:r>
            <w:r>
              <w:t>al</w:t>
            </w:r>
          </w:p>
        </w:tc>
        <w:tc>
          <w:tcPr>
            <w:tcW w:w="6444" w:type="dxa"/>
            <w:tcBorders>
              <w:top w:val="single" w:sz="5" w:space="0" w:color="000000"/>
              <w:left w:val="single" w:sz="5" w:space="0" w:color="000000"/>
              <w:bottom w:val="single" w:sz="5" w:space="0" w:color="000000"/>
              <w:right w:val="single" w:sz="5" w:space="0" w:color="000000"/>
            </w:tcBorders>
          </w:tcPr>
          <w:p w:rsidR="008741D9" w:rsidRDefault="008741D9" w:rsidP="008741D9">
            <w:pPr>
              <w:spacing w:before="100" w:beforeAutospacing="1" w:after="100" w:afterAutospacing="1"/>
              <w:rPr>
                <w:szCs w:val="24"/>
                <w:lang w:eastAsia="en-GB"/>
              </w:rPr>
            </w:pPr>
            <w:r>
              <w:rPr>
                <w:szCs w:val="24"/>
                <w:lang w:eastAsia="en-GB"/>
              </w:rPr>
              <w:t xml:space="preserve">We agree with the reviewer. The study design terminology has been harmonized throughout the manuscript. The study is now consistently described as a </w:t>
            </w:r>
            <w:r>
              <w:rPr>
                <w:b/>
                <w:bCs/>
                <w:szCs w:val="24"/>
                <w:lang w:eastAsia="en-GB"/>
              </w:rPr>
              <w:t>multicenter retrospective observational study</w:t>
            </w:r>
            <w:r>
              <w:rPr>
                <w:szCs w:val="24"/>
                <w:lang w:eastAsia="en-GB"/>
              </w:rPr>
              <w:t xml:space="preserve"> in the Abstract, Methods, and Discussion sections.</w:t>
            </w:r>
          </w:p>
          <w:p w:rsidR="002B794E" w:rsidRDefault="002B794E"/>
        </w:tc>
      </w:tr>
      <w:tr w:rsidR="002B794E">
        <w:trPr>
          <w:trHeight w:hRule="exact" w:val="6019"/>
        </w:trPr>
        <w:tc>
          <w:tcPr>
            <w:tcW w:w="5352" w:type="dxa"/>
            <w:tcBorders>
              <w:top w:val="single" w:sz="5" w:space="0" w:color="000000"/>
              <w:left w:val="single" w:sz="5" w:space="0" w:color="000000"/>
              <w:bottom w:val="single" w:sz="5" w:space="0" w:color="000000"/>
              <w:right w:val="single" w:sz="5" w:space="0" w:color="000000"/>
            </w:tcBorders>
          </w:tcPr>
          <w:p w:rsidR="002B794E" w:rsidRDefault="009A1B13">
            <w:pPr>
              <w:spacing w:before="2" w:line="220" w:lineRule="exact"/>
              <w:ind w:left="462" w:right="339"/>
            </w:pPr>
            <w:r>
              <w:rPr>
                <w:b/>
                <w:spacing w:val="-1"/>
              </w:rPr>
              <w:t>I</w:t>
            </w:r>
            <w:r>
              <w:rPr>
                <w:b/>
              </w:rPr>
              <w:t>s</w:t>
            </w:r>
            <w:r>
              <w:rPr>
                <w:b/>
                <w:spacing w:val="-2"/>
              </w:rPr>
              <w:t xml:space="preserve"> </w:t>
            </w:r>
            <w:r>
              <w:rPr>
                <w:b/>
                <w:spacing w:val="1"/>
              </w:rPr>
              <w:t>t</w:t>
            </w:r>
            <w:r>
              <w:rPr>
                <w:b/>
              </w:rPr>
              <w:t>he</w:t>
            </w:r>
            <w:r>
              <w:rPr>
                <w:b/>
                <w:spacing w:val="-2"/>
              </w:rPr>
              <w:t xml:space="preserve"> </w:t>
            </w:r>
            <w:r>
              <w:rPr>
                <w:b/>
                <w:spacing w:val="2"/>
              </w:rPr>
              <w:t>m</w:t>
            </w:r>
            <w:r>
              <w:rPr>
                <w:b/>
                <w:spacing w:val="1"/>
              </w:rPr>
              <w:t>a</w:t>
            </w:r>
            <w:r>
              <w:rPr>
                <w:b/>
              </w:rPr>
              <w:t>nu</w:t>
            </w:r>
            <w:r>
              <w:rPr>
                <w:b/>
                <w:spacing w:val="-1"/>
              </w:rPr>
              <w:t>s</w:t>
            </w:r>
            <w:r>
              <w:rPr>
                <w:b/>
              </w:rPr>
              <w:t>cript</w:t>
            </w:r>
            <w:r>
              <w:rPr>
                <w:b/>
                <w:spacing w:val="-9"/>
              </w:rPr>
              <w:t xml:space="preserve"> </w:t>
            </w:r>
            <w:r>
              <w:rPr>
                <w:b/>
                <w:spacing w:val="-1"/>
              </w:rPr>
              <w:t>s</w:t>
            </w:r>
            <w:r>
              <w:rPr>
                <w:b/>
                <w:spacing w:val="3"/>
              </w:rPr>
              <w:t>c</w:t>
            </w:r>
            <w:r>
              <w:rPr>
                <w:b/>
              </w:rPr>
              <w:t>ien</w:t>
            </w:r>
            <w:r>
              <w:rPr>
                <w:b/>
                <w:spacing w:val="1"/>
              </w:rPr>
              <w:t>t</w:t>
            </w:r>
            <w:r>
              <w:rPr>
                <w:b/>
              </w:rPr>
              <w:t>i</w:t>
            </w:r>
            <w:r>
              <w:rPr>
                <w:b/>
                <w:spacing w:val="1"/>
              </w:rPr>
              <w:t>f</w:t>
            </w:r>
            <w:r>
              <w:rPr>
                <w:b/>
              </w:rPr>
              <w:t>ic</w:t>
            </w:r>
            <w:r>
              <w:rPr>
                <w:b/>
                <w:spacing w:val="1"/>
              </w:rPr>
              <w:t>a</w:t>
            </w:r>
            <w:r>
              <w:rPr>
                <w:b/>
              </w:rPr>
              <w:t>ll</w:t>
            </w:r>
            <w:r>
              <w:rPr>
                <w:b/>
                <w:spacing w:val="1"/>
              </w:rPr>
              <w:t>y</w:t>
            </w:r>
            <w:r>
              <w:rPr>
                <w:b/>
              </w:rPr>
              <w:t>,</w:t>
            </w:r>
            <w:r>
              <w:rPr>
                <w:b/>
                <w:spacing w:val="-10"/>
              </w:rPr>
              <w:t xml:space="preserve"> </w:t>
            </w:r>
            <w:r>
              <w:rPr>
                <w:b/>
              </w:rPr>
              <w:t>c</w:t>
            </w:r>
            <w:r>
              <w:rPr>
                <w:b/>
                <w:spacing w:val="1"/>
              </w:rPr>
              <w:t>o</w:t>
            </w:r>
            <w:r>
              <w:rPr>
                <w:b/>
              </w:rPr>
              <w:t>rrec</w:t>
            </w:r>
            <w:r>
              <w:rPr>
                <w:b/>
                <w:spacing w:val="1"/>
              </w:rPr>
              <w:t>t</w:t>
            </w:r>
            <w:r>
              <w:rPr>
                <w:b/>
              </w:rPr>
              <w:t>?</w:t>
            </w:r>
            <w:r>
              <w:rPr>
                <w:b/>
                <w:spacing w:val="-8"/>
              </w:rPr>
              <w:t xml:space="preserve"> </w:t>
            </w:r>
            <w:r>
              <w:rPr>
                <w:b/>
                <w:spacing w:val="1"/>
              </w:rPr>
              <w:t>P</w:t>
            </w:r>
            <w:r>
              <w:rPr>
                <w:b/>
              </w:rPr>
              <w:t>le</w:t>
            </w:r>
            <w:r>
              <w:rPr>
                <w:b/>
                <w:spacing w:val="1"/>
              </w:rPr>
              <w:t>a</w:t>
            </w:r>
            <w:r>
              <w:rPr>
                <w:b/>
                <w:spacing w:val="-1"/>
              </w:rPr>
              <w:t>s</w:t>
            </w:r>
            <w:r>
              <w:rPr>
                <w:b/>
              </w:rPr>
              <w:t>e</w:t>
            </w:r>
            <w:r>
              <w:rPr>
                <w:b/>
                <w:spacing w:val="-4"/>
              </w:rPr>
              <w:t xml:space="preserve"> </w:t>
            </w:r>
            <w:r>
              <w:rPr>
                <w:b/>
              </w:rPr>
              <w:t>wri</w:t>
            </w:r>
            <w:r>
              <w:rPr>
                <w:b/>
                <w:spacing w:val="1"/>
              </w:rPr>
              <w:t>t</w:t>
            </w:r>
            <w:r>
              <w:rPr>
                <w:b/>
              </w:rPr>
              <w:t>e here.</w:t>
            </w:r>
          </w:p>
        </w:tc>
        <w:tc>
          <w:tcPr>
            <w:tcW w:w="9355" w:type="dxa"/>
            <w:tcBorders>
              <w:top w:val="single" w:sz="5" w:space="0" w:color="000000"/>
              <w:left w:val="single" w:sz="5" w:space="0" w:color="000000"/>
              <w:bottom w:val="single" w:sz="5" w:space="0" w:color="000000"/>
              <w:right w:val="single" w:sz="5" w:space="0" w:color="000000"/>
            </w:tcBorders>
          </w:tcPr>
          <w:p w:rsidR="002B794E" w:rsidRDefault="009A1B13">
            <w:pPr>
              <w:tabs>
                <w:tab w:val="left" w:pos="1180"/>
              </w:tabs>
              <w:spacing w:before="14"/>
              <w:ind w:left="1182" w:right="128" w:hanging="360"/>
            </w:pPr>
            <w:r>
              <w:rPr>
                <w:w w:val="130"/>
              </w:rPr>
              <w:t>•</w:t>
            </w:r>
            <w:r>
              <w:tab/>
              <w:t>Y</w:t>
            </w:r>
            <w:r>
              <w:rPr>
                <w:spacing w:val="1"/>
              </w:rPr>
              <w:t>o</w:t>
            </w:r>
            <w:r>
              <w:t>u</w:t>
            </w:r>
            <w:r>
              <w:rPr>
                <w:spacing w:val="-1"/>
              </w:rPr>
              <w:t xml:space="preserve"> </w:t>
            </w:r>
            <w:r>
              <w:t>can</w:t>
            </w:r>
            <w:r>
              <w:rPr>
                <w:spacing w:val="-1"/>
              </w:rPr>
              <w:t xml:space="preserve"> s</w:t>
            </w:r>
            <w:r>
              <w:t>t</w:t>
            </w:r>
            <w:r>
              <w:rPr>
                <w:spacing w:val="1"/>
              </w:rPr>
              <w:t>r</w:t>
            </w:r>
            <w:r>
              <w:t>e</w:t>
            </w:r>
            <w:r>
              <w:rPr>
                <w:spacing w:val="1"/>
              </w:rPr>
              <w:t>ng</w:t>
            </w:r>
            <w:r>
              <w:rPr>
                <w:spacing w:val="-3"/>
              </w:rPr>
              <w:t>t</w:t>
            </w:r>
            <w:r>
              <w:rPr>
                <w:spacing w:val="1"/>
              </w:rPr>
              <w:t>h</w:t>
            </w:r>
            <w:r>
              <w:t>en</w:t>
            </w:r>
            <w:r>
              <w:rPr>
                <w:spacing w:val="-6"/>
              </w:rPr>
              <w:t xml:space="preserve"> </w:t>
            </w:r>
            <w:r>
              <w:t>t</w:t>
            </w:r>
            <w:r>
              <w:rPr>
                <w:spacing w:val="1"/>
              </w:rPr>
              <w:t>h</w:t>
            </w:r>
            <w:r>
              <w:t>e</w:t>
            </w:r>
            <w:r>
              <w:rPr>
                <w:spacing w:val="-4"/>
              </w:rPr>
              <w:t xml:space="preserve"> </w:t>
            </w:r>
            <w:r>
              <w:rPr>
                <w:spacing w:val="1"/>
              </w:rPr>
              <w:t>d</w:t>
            </w:r>
            <w:r>
              <w:t>i</w:t>
            </w:r>
            <w:r>
              <w:rPr>
                <w:spacing w:val="-1"/>
              </w:rPr>
              <w:t>s</w:t>
            </w:r>
            <w:r>
              <w:t>c</w:t>
            </w:r>
            <w:r>
              <w:rPr>
                <w:spacing w:val="1"/>
              </w:rPr>
              <w:t>u</w:t>
            </w:r>
            <w:r>
              <w:rPr>
                <w:spacing w:val="-1"/>
              </w:rPr>
              <w:t>ss</w:t>
            </w:r>
            <w:r>
              <w:t>i</w:t>
            </w:r>
            <w:r>
              <w:rPr>
                <w:spacing w:val="1"/>
              </w:rPr>
              <w:t>o</w:t>
            </w:r>
            <w:r>
              <w:t>n</w:t>
            </w:r>
            <w:r>
              <w:rPr>
                <w:spacing w:val="-6"/>
              </w:rPr>
              <w:t xml:space="preserve"> </w:t>
            </w:r>
            <w:r>
              <w:rPr>
                <w:spacing w:val="-1"/>
              </w:rPr>
              <w:t>s</w:t>
            </w:r>
            <w:r>
              <w:rPr>
                <w:spacing w:val="1"/>
              </w:rPr>
              <w:t>ub</w:t>
            </w:r>
            <w:r>
              <w:rPr>
                <w:spacing w:val="-1"/>
              </w:rPr>
              <w:t>s</w:t>
            </w:r>
            <w:r>
              <w:t>ecti</w:t>
            </w:r>
            <w:r>
              <w:rPr>
                <w:spacing w:val="1"/>
              </w:rPr>
              <w:t>o</w:t>
            </w:r>
            <w:r>
              <w:t>n</w:t>
            </w:r>
            <w:r>
              <w:rPr>
                <w:spacing w:val="-6"/>
              </w:rPr>
              <w:t xml:space="preserve"> </w:t>
            </w:r>
            <w:r>
              <w:rPr>
                <w:spacing w:val="1"/>
              </w:rPr>
              <w:t>(</w:t>
            </w:r>
            <w:r>
              <w:t>Pat</w:t>
            </w:r>
            <w:r>
              <w:rPr>
                <w:spacing w:val="1"/>
              </w:rPr>
              <w:t>ho</w:t>
            </w:r>
            <w:r>
              <w:rPr>
                <w:spacing w:val="-1"/>
              </w:rPr>
              <w:t>p</w:t>
            </w:r>
            <w:r>
              <w:rPr>
                <w:spacing w:val="1"/>
              </w:rPr>
              <w:t>hy</w:t>
            </w:r>
            <w:r>
              <w:rPr>
                <w:spacing w:val="-1"/>
              </w:rPr>
              <w:t>s</w:t>
            </w:r>
            <w:r>
              <w:t>i</w:t>
            </w:r>
            <w:r>
              <w:rPr>
                <w:spacing w:val="1"/>
              </w:rPr>
              <w:t>o</w:t>
            </w:r>
            <w:r>
              <w:rPr>
                <w:spacing w:val="-3"/>
              </w:rPr>
              <w:t>l</w:t>
            </w:r>
            <w:r>
              <w:rPr>
                <w:spacing w:val="1"/>
              </w:rPr>
              <w:t>og</w:t>
            </w:r>
            <w:r>
              <w:t>ical</w:t>
            </w:r>
            <w:r>
              <w:rPr>
                <w:spacing w:val="-16"/>
              </w:rPr>
              <w:t xml:space="preserve"> </w:t>
            </w:r>
            <w:r>
              <w:t>a</w:t>
            </w:r>
            <w:r>
              <w:rPr>
                <w:spacing w:val="1"/>
              </w:rPr>
              <w:t>n</w:t>
            </w:r>
            <w:r>
              <w:t>d</w:t>
            </w:r>
            <w:r>
              <w:rPr>
                <w:spacing w:val="-4"/>
              </w:rPr>
              <w:t xml:space="preserve"> </w:t>
            </w:r>
            <w:r>
              <w:rPr>
                <w:spacing w:val="1"/>
              </w:rPr>
              <w:t>Imm</w:t>
            </w:r>
            <w:r>
              <w:rPr>
                <w:spacing w:val="-1"/>
              </w:rPr>
              <w:t>u</w:t>
            </w:r>
            <w:r>
              <w:rPr>
                <w:spacing w:val="1"/>
              </w:rPr>
              <w:t>no</w:t>
            </w:r>
            <w:r>
              <w:t>l</w:t>
            </w:r>
            <w:r>
              <w:rPr>
                <w:spacing w:val="1"/>
              </w:rPr>
              <w:t>og</w:t>
            </w:r>
            <w:r>
              <w:t xml:space="preserve">ical </w:t>
            </w:r>
            <w:r>
              <w:rPr>
                <w:spacing w:val="-1"/>
              </w:rPr>
              <w:t>C</w:t>
            </w:r>
            <w:r>
              <w:rPr>
                <w:spacing w:val="1"/>
              </w:rPr>
              <w:t>on</w:t>
            </w:r>
            <w:r>
              <w:rPr>
                <w:spacing w:val="-1"/>
              </w:rPr>
              <w:t>s</w:t>
            </w:r>
            <w:r>
              <w:t>i</w:t>
            </w:r>
            <w:r>
              <w:rPr>
                <w:spacing w:val="1"/>
              </w:rPr>
              <w:t>d</w:t>
            </w:r>
            <w:r>
              <w:t>e</w:t>
            </w:r>
            <w:r>
              <w:rPr>
                <w:spacing w:val="1"/>
              </w:rPr>
              <w:t>r</w:t>
            </w:r>
            <w:r>
              <w:t>ati</w:t>
            </w:r>
            <w:r>
              <w:rPr>
                <w:spacing w:val="1"/>
              </w:rPr>
              <w:t>on</w:t>
            </w:r>
            <w:r>
              <w:rPr>
                <w:spacing w:val="-1"/>
              </w:rPr>
              <w:t>s</w:t>
            </w:r>
            <w:r>
              <w:t>)</w:t>
            </w:r>
            <w:r>
              <w:rPr>
                <w:spacing w:val="-12"/>
              </w:rPr>
              <w:t xml:space="preserve"> </w:t>
            </w:r>
            <w:r>
              <w:rPr>
                <w:spacing w:val="1"/>
              </w:rPr>
              <w:t>b</w:t>
            </w:r>
            <w:r>
              <w:t>y</w:t>
            </w:r>
            <w:r>
              <w:rPr>
                <w:spacing w:val="-3"/>
              </w:rPr>
              <w:t xml:space="preserve"> </w:t>
            </w:r>
            <w:r>
              <w:rPr>
                <w:spacing w:val="1"/>
              </w:rPr>
              <w:t>br</w:t>
            </w:r>
            <w:r>
              <w:t>ie</w:t>
            </w:r>
            <w:r>
              <w:rPr>
                <w:spacing w:val="1"/>
              </w:rPr>
              <w:t>f</w:t>
            </w:r>
            <w:r>
              <w:t>ly</w:t>
            </w:r>
            <w:r>
              <w:rPr>
                <w:spacing w:val="-3"/>
              </w:rPr>
              <w:t xml:space="preserve"> </w:t>
            </w:r>
            <w:r>
              <w:t>a</w:t>
            </w:r>
            <w:r>
              <w:rPr>
                <w:spacing w:val="-2"/>
              </w:rPr>
              <w:t>c</w:t>
            </w:r>
            <w:r>
              <w:rPr>
                <w:spacing w:val="-1"/>
              </w:rPr>
              <w:t>k</w:t>
            </w:r>
            <w:r>
              <w:rPr>
                <w:spacing w:val="1"/>
              </w:rPr>
              <w:t>no</w:t>
            </w:r>
            <w:r>
              <w:t>wle</w:t>
            </w:r>
            <w:r>
              <w:rPr>
                <w:spacing w:val="1"/>
              </w:rPr>
              <w:t>dg</w:t>
            </w:r>
            <w:r>
              <w:t>i</w:t>
            </w:r>
            <w:r>
              <w:rPr>
                <w:spacing w:val="1"/>
              </w:rPr>
              <w:t>n</w:t>
            </w:r>
            <w:r>
              <w:t>g</w:t>
            </w:r>
            <w:r>
              <w:rPr>
                <w:spacing w:val="-13"/>
              </w:rPr>
              <w:t xml:space="preserve"> </w:t>
            </w:r>
            <w:r>
              <w:t>t</w:t>
            </w:r>
            <w:r>
              <w:rPr>
                <w:spacing w:val="1"/>
              </w:rPr>
              <w:t>h</w:t>
            </w:r>
            <w:r>
              <w:t>at</w:t>
            </w:r>
            <w:r>
              <w:rPr>
                <w:spacing w:val="-3"/>
              </w:rPr>
              <w:t xml:space="preserve"> </w:t>
            </w:r>
            <w:r>
              <w:t>e</w:t>
            </w:r>
            <w:r>
              <w:rPr>
                <w:spacing w:val="-1"/>
              </w:rPr>
              <w:t>v</w:t>
            </w:r>
            <w:r>
              <w:rPr>
                <w:spacing w:val="1"/>
              </w:rPr>
              <w:t>o</w:t>
            </w:r>
            <w:r>
              <w:t>l</w:t>
            </w:r>
            <w:r>
              <w:rPr>
                <w:spacing w:val="1"/>
              </w:rPr>
              <w:t>v</w:t>
            </w:r>
            <w:r>
              <w:t>i</w:t>
            </w:r>
            <w:r>
              <w:rPr>
                <w:spacing w:val="1"/>
              </w:rPr>
              <w:t>n</w:t>
            </w:r>
            <w:r>
              <w:t>g</w:t>
            </w:r>
            <w:r>
              <w:rPr>
                <w:spacing w:val="-5"/>
              </w:rPr>
              <w:t xml:space="preserve"> </w:t>
            </w:r>
            <w:r>
              <w:t>S</w:t>
            </w:r>
            <w:r>
              <w:rPr>
                <w:spacing w:val="-2"/>
              </w:rPr>
              <w:t>A</w:t>
            </w:r>
            <w:r>
              <w:rPr>
                <w:spacing w:val="-1"/>
              </w:rPr>
              <w:t>R</w:t>
            </w:r>
            <w:r>
              <w:t>S</w:t>
            </w:r>
            <w:r>
              <w:rPr>
                <w:spacing w:val="1"/>
              </w:rPr>
              <w:t>-</w:t>
            </w:r>
            <w:r>
              <w:rPr>
                <w:spacing w:val="-1"/>
              </w:rPr>
              <w:t>C</w:t>
            </w:r>
            <w:r>
              <w:rPr>
                <w:spacing w:val="1"/>
              </w:rPr>
              <w:t>o</w:t>
            </w:r>
            <w:r>
              <w:t>V</w:t>
            </w:r>
            <w:r>
              <w:rPr>
                <w:spacing w:val="1"/>
              </w:rPr>
              <w:t>-</w:t>
            </w:r>
            <w:r>
              <w:t>2</w:t>
            </w:r>
            <w:r>
              <w:rPr>
                <w:spacing w:val="-9"/>
              </w:rPr>
              <w:t xml:space="preserve"> </w:t>
            </w:r>
            <w:r>
              <w:rPr>
                <w:spacing w:val="1"/>
              </w:rPr>
              <w:t>v</w:t>
            </w:r>
            <w:r>
              <w:t>a</w:t>
            </w:r>
            <w:r>
              <w:rPr>
                <w:spacing w:val="1"/>
              </w:rPr>
              <w:t>r</w:t>
            </w:r>
            <w:r>
              <w:t>ia</w:t>
            </w:r>
            <w:r>
              <w:rPr>
                <w:spacing w:val="1"/>
              </w:rPr>
              <w:t>n</w:t>
            </w:r>
            <w:r>
              <w:t>t</w:t>
            </w:r>
            <w:r>
              <w:rPr>
                <w:spacing w:val="-6"/>
              </w:rPr>
              <w:t xml:space="preserve"> </w:t>
            </w:r>
            <w:r>
              <w:t>cla</w:t>
            </w:r>
            <w:r>
              <w:rPr>
                <w:spacing w:val="-1"/>
              </w:rPr>
              <w:t>ss</w:t>
            </w:r>
            <w:r>
              <w:t>i</w:t>
            </w:r>
            <w:r>
              <w:rPr>
                <w:spacing w:val="1"/>
              </w:rPr>
              <w:t>f</w:t>
            </w:r>
            <w:r>
              <w:t>icat</w:t>
            </w:r>
            <w:r>
              <w:rPr>
                <w:spacing w:val="2"/>
              </w:rPr>
              <w:t>i</w:t>
            </w:r>
            <w:r>
              <w:rPr>
                <w:spacing w:val="1"/>
              </w:rPr>
              <w:t>o</w:t>
            </w:r>
            <w:r>
              <w:t xml:space="preserve">n </w:t>
            </w:r>
            <w:r>
              <w:rPr>
                <w:spacing w:val="1"/>
              </w:rPr>
              <w:t>fr</w:t>
            </w:r>
            <w:r>
              <w:t>a</w:t>
            </w:r>
            <w:r>
              <w:rPr>
                <w:spacing w:val="1"/>
              </w:rPr>
              <w:t>m</w:t>
            </w:r>
            <w:r>
              <w:t>ew</w:t>
            </w:r>
            <w:r>
              <w:rPr>
                <w:spacing w:val="1"/>
              </w:rPr>
              <w:t>ork</w:t>
            </w:r>
            <w:r>
              <w:t>s</w:t>
            </w:r>
            <w:r>
              <w:rPr>
                <w:spacing w:val="-10"/>
              </w:rPr>
              <w:t xml:space="preserve"> </w:t>
            </w:r>
            <w:r>
              <w:rPr>
                <w:spacing w:val="1"/>
              </w:rPr>
              <w:t>m</w:t>
            </w:r>
            <w:r>
              <w:rPr>
                <w:spacing w:val="-2"/>
              </w:rPr>
              <w:t>a</w:t>
            </w:r>
            <w:r>
              <w:t>y</w:t>
            </w:r>
            <w:r>
              <w:rPr>
                <w:spacing w:val="-1"/>
              </w:rPr>
              <w:t xml:space="preserve"> </w:t>
            </w:r>
            <w:r>
              <w:t>i</w:t>
            </w:r>
            <w:r>
              <w:rPr>
                <w:spacing w:val="1"/>
              </w:rPr>
              <w:t>nf</w:t>
            </w:r>
            <w:r>
              <w:t>l</w:t>
            </w:r>
            <w:r>
              <w:rPr>
                <w:spacing w:val="1"/>
              </w:rPr>
              <w:t>u</w:t>
            </w:r>
            <w:r>
              <w:rPr>
                <w:spacing w:val="-2"/>
              </w:rPr>
              <w:t>e</w:t>
            </w:r>
            <w:r>
              <w:rPr>
                <w:spacing w:val="1"/>
              </w:rPr>
              <w:t>n</w:t>
            </w:r>
            <w:r>
              <w:t>ce</w:t>
            </w:r>
            <w:r>
              <w:rPr>
                <w:spacing w:val="-6"/>
              </w:rPr>
              <w:t xml:space="preserve"> </w:t>
            </w:r>
            <w:r>
              <w:t>t</w:t>
            </w:r>
            <w:r>
              <w:rPr>
                <w:spacing w:val="1"/>
              </w:rPr>
              <w:t>h</w:t>
            </w:r>
            <w:r>
              <w:t>e</w:t>
            </w:r>
            <w:r>
              <w:rPr>
                <w:spacing w:val="-4"/>
              </w:rPr>
              <w:t xml:space="preserve"> </w:t>
            </w:r>
            <w:r>
              <w:t>i</w:t>
            </w:r>
            <w:r>
              <w:rPr>
                <w:spacing w:val="1"/>
              </w:rPr>
              <w:t>n</w:t>
            </w:r>
            <w:r>
              <w:t>te</w:t>
            </w:r>
            <w:r>
              <w:rPr>
                <w:spacing w:val="1"/>
              </w:rPr>
              <w:t>rpr</w:t>
            </w:r>
            <w:r>
              <w:t>etati</w:t>
            </w:r>
            <w:r>
              <w:rPr>
                <w:spacing w:val="1"/>
              </w:rPr>
              <w:t>o</w:t>
            </w:r>
            <w:r>
              <w:t>n</w:t>
            </w:r>
            <w:r>
              <w:rPr>
                <w:spacing w:val="-12"/>
              </w:rPr>
              <w:t xml:space="preserve"> </w:t>
            </w:r>
            <w:r>
              <w:rPr>
                <w:spacing w:val="1"/>
              </w:rPr>
              <w:t>o</w:t>
            </w:r>
            <w:r>
              <w:t>f</w:t>
            </w:r>
            <w:r>
              <w:rPr>
                <w:spacing w:val="-1"/>
              </w:rPr>
              <w:t xml:space="preserve"> </w:t>
            </w:r>
            <w:r>
              <w:t>i</w:t>
            </w:r>
            <w:r>
              <w:rPr>
                <w:spacing w:val="1"/>
              </w:rPr>
              <w:t>m</w:t>
            </w:r>
            <w:r>
              <w:rPr>
                <w:spacing w:val="-1"/>
              </w:rPr>
              <w:t>m</w:t>
            </w:r>
            <w:r>
              <w:rPr>
                <w:spacing w:val="1"/>
              </w:rPr>
              <w:t>un</w:t>
            </w:r>
            <w:r>
              <w:rPr>
                <w:spacing w:val="-1"/>
              </w:rPr>
              <w:t>o</w:t>
            </w:r>
            <w:r>
              <w:rPr>
                <w:spacing w:val="1"/>
              </w:rPr>
              <w:t>p</w:t>
            </w:r>
            <w:r>
              <w:t>at</w:t>
            </w:r>
            <w:r>
              <w:rPr>
                <w:spacing w:val="-1"/>
              </w:rPr>
              <w:t>h</w:t>
            </w:r>
            <w:r>
              <w:rPr>
                <w:spacing w:val="1"/>
              </w:rPr>
              <w:t>o</w:t>
            </w:r>
            <w:r>
              <w:t>l</w:t>
            </w:r>
            <w:r>
              <w:rPr>
                <w:spacing w:val="1"/>
              </w:rPr>
              <w:t>og</w:t>
            </w:r>
            <w:r>
              <w:t>ical</w:t>
            </w:r>
            <w:r>
              <w:rPr>
                <w:spacing w:val="-17"/>
              </w:rPr>
              <w:t xml:space="preserve"> </w:t>
            </w:r>
            <w:r>
              <w:rPr>
                <w:spacing w:val="1"/>
              </w:rPr>
              <w:t>f</w:t>
            </w:r>
            <w:r>
              <w:t>i</w:t>
            </w:r>
            <w:r>
              <w:rPr>
                <w:spacing w:val="1"/>
              </w:rPr>
              <w:t>nd</w:t>
            </w:r>
            <w:r>
              <w:rPr>
                <w:spacing w:val="-3"/>
              </w:rPr>
              <w:t>i</w:t>
            </w:r>
            <w:r>
              <w:rPr>
                <w:spacing w:val="1"/>
              </w:rPr>
              <w:t>ng</w:t>
            </w:r>
            <w:r>
              <w:rPr>
                <w:spacing w:val="-1"/>
              </w:rPr>
              <w:t>s</w:t>
            </w:r>
            <w:r>
              <w:t>.</w:t>
            </w:r>
            <w:r>
              <w:rPr>
                <w:spacing w:val="-6"/>
              </w:rPr>
              <w:t xml:space="preserve"> </w:t>
            </w:r>
            <w:r>
              <w:t>S</w:t>
            </w:r>
            <w:r>
              <w:rPr>
                <w:spacing w:val="1"/>
              </w:rPr>
              <w:t>u</w:t>
            </w:r>
            <w:r>
              <w:rPr>
                <w:spacing w:val="-1"/>
              </w:rPr>
              <w:t>g</w:t>
            </w:r>
            <w:r>
              <w:rPr>
                <w:spacing w:val="1"/>
              </w:rPr>
              <w:t>g</w:t>
            </w:r>
            <w:r>
              <w:t>e</w:t>
            </w:r>
            <w:r>
              <w:rPr>
                <w:spacing w:val="-1"/>
              </w:rPr>
              <w:t>s</w:t>
            </w:r>
            <w:r>
              <w:t>ti</w:t>
            </w:r>
            <w:r>
              <w:rPr>
                <w:spacing w:val="1"/>
              </w:rPr>
              <w:t>on</w:t>
            </w:r>
            <w:r>
              <w:t>:</w:t>
            </w:r>
            <w:r>
              <w:rPr>
                <w:spacing w:val="-9"/>
              </w:rPr>
              <w:t xml:space="preserve"> </w:t>
            </w:r>
            <w:r>
              <w:t>“</w:t>
            </w:r>
            <w:r>
              <w:rPr>
                <w:spacing w:val="1"/>
              </w:rPr>
              <w:t>Th</w:t>
            </w:r>
            <w:r>
              <w:t xml:space="preserve">e </w:t>
            </w:r>
            <w:r>
              <w:rPr>
                <w:spacing w:val="1"/>
              </w:rPr>
              <w:t>b</w:t>
            </w:r>
            <w:r>
              <w:t>i</w:t>
            </w:r>
            <w:r>
              <w:rPr>
                <w:spacing w:val="1"/>
              </w:rPr>
              <w:t>o</w:t>
            </w:r>
            <w:r>
              <w:t>l</w:t>
            </w:r>
            <w:r>
              <w:rPr>
                <w:spacing w:val="1"/>
              </w:rPr>
              <w:t>og</w:t>
            </w:r>
            <w:r>
              <w:t>ical</w:t>
            </w:r>
            <w:r>
              <w:rPr>
                <w:spacing w:val="-8"/>
              </w:rPr>
              <w:t xml:space="preserve"> </w:t>
            </w:r>
            <w:r>
              <w:t>i</w:t>
            </w:r>
            <w:r>
              <w:rPr>
                <w:spacing w:val="1"/>
              </w:rPr>
              <w:t>n</w:t>
            </w:r>
            <w:r>
              <w:t>te</w:t>
            </w:r>
            <w:r>
              <w:rPr>
                <w:spacing w:val="1"/>
              </w:rPr>
              <w:t>r</w:t>
            </w:r>
            <w:r>
              <w:t>acti</w:t>
            </w:r>
            <w:r>
              <w:rPr>
                <w:spacing w:val="-1"/>
              </w:rPr>
              <w:t>o</w:t>
            </w:r>
            <w:r>
              <w:t>n</w:t>
            </w:r>
            <w:r>
              <w:rPr>
                <w:spacing w:val="-7"/>
              </w:rPr>
              <w:t xml:space="preserve"> </w:t>
            </w:r>
            <w:r>
              <w:rPr>
                <w:spacing w:val="1"/>
              </w:rPr>
              <w:t>b</w:t>
            </w:r>
            <w:r>
              <w:t>etween</w:t>
            </w:r>
            <w:r>
              <w:rPr>
                <w:spacing w:val="-8"/>
              </w:rPr>
              <w:t xml:space="preserve"> </w:t>
            </w:r>
            <w:r>
              <w:t>M</w:t>
            </w:r>
            <w:r>
              <w:rPr>
                <w:spacing w:val="1"/>
              </w:rPr>
              <w:t>y</w:t>
            </w:r>
            <w:r>
              <w:t>c</w:t>
            </w:r>
            <w:r>
              <w:rPr>
                <w:spacing w:val="1"/>
              </w:rPr>
              <w:t>ob</w:t>
            </w:r>
            <w:r>
              <w:t>acte</w:t>
            </w:r>
            <w:r>
              <w:rPr>
                <w:spacing w:val="1"/>
              </w:rPr>
              <w:t>r</w:t>
            </w:r>
            <w:r>
              <w:t>i</w:t>
            </w:r>
            <w:r>
              <w:rPr>
                <w:spacing w:val="-1"/>
              </w:rPr>
              <w:t>u</w:t>
            </w:r>
            <w:r>
              <w:t>m</w:t>
            </w:r>
            <w:r>
              <w:rPr>
                <w:spacing w:val="-12"/>
              </w:rPr>
              <w:t xml:space="preserve"> </w:t>
            </w:r>
            <w:r>
              <w:t>t</w:t>
            </w:r>
            <w:r>
              <w:rPr>
                <w:spacing w:val="1"/>
              </w:rPr>
              <w:t>ub</w:t>
            </w:r>
            <w:r>
              <w:t>e</w:t>
            </w:r>
            <w:r>
              <w:rPr>
                <w:spacing w:val="1"/>
              </w:rPr>
              <w:t>r</w:t>
            </w:r>
            <w:r>
              <w:rPr>
                <w:spacing w:val="-2"/>
              </w:rPr>
              <w:t>c</w:t>
            </w:r>
            <w:r>
              <w:rPr>
                <w:spacing w:val="1"/>
              </w:rPr>
              <w:t>u</w:t>
            </w:r>
            <w:r>
              <w:t>l</w:t>
            </w:r>
            <w:r>
              <w:rPr>
                <w:spacing w:val="1"/>
              </w:rPr>
              <w:t>o</w:t>
            </w:r>
            <w:r>
              <w:rPr>
                <w:spacing w:val="-1"/>
              </w:rPr>
              <w:t>s</w:t>
            </w:r>
            <w:r>
              <w:t>is</w:t>
            </w:r>
            <w:r>
              <w:rPr>
                <w:spacing w:val="-10"/>
              </w:rPr>
              <w:t xml:space="preserve"> </w:t>
            </w:r>
            <w:r>
              <w:t>a</w:t>
            </w:r>
            <w:r>
              <w:rPr>
                <w:spacing w:val="1"/>
              </w:rPr>
              <w:t>n</w:t>
            </w:r>
            <w:r>
              <w:t>d</w:t>
            </w:r>
            <w:r>
              <w:rPr>
                <w:spacing w:val="-1"/>
              </w:rPr>
              <w:t xml:space="preserve"> </w:t>
            </w:r>
            <w:r>
              <w:t>SA</w:t>
            </w:r>
            <w:r>
              <w:rPr>
                <w:spacing w:val="-1"/>
              </w:rPr>
              <w:t>R</w:t>
            </w:r>
            <w:r>
              <w:t>S</w:t>
            </w:r>
            <w:r>
              <w:rPr>
                <w:spacing w:val="1"/>
              </w:rPr>
              <w:t>-</w:t>
            </w:r>
            <w:r>
              <w:rPr>
                <w:spacing w:val="-1"/>
              </w:rPr>
              <w:t>C</w:t>
            </w:r>
            <w:r>
              <w:rPr>
                <w:spacing w:val="1"/>
              </w:rPr>
              <w:t>o</w:t>
            </w:r>
            <w:r>
              <w:t>V</w:t>
            </w:r>
            <w:r>
              <w:rPr>
                <w:spacing w:val="1"/>
              </w:rPr>
              <w:t>-</w:t>
            </w:r>
            <w:r>
              <w:t>2</w:t>
            </w:r>
            <w:r>
              <w:rPr>
                <w:spacing w:val="-9"/>
              </w:rPr>
              <w:t xml:space="preserve"> </w:t>
            </w:r>
            <w:r>
              <w:t>li</w:t>
            </w:r>
            <w:r>
              <w:rPr>
                <w:spacing w:val="1"/>
              </w:rPr>
              <w:t>k</w:t>
            </w:r>
            <w:r>
              <w:t>ely</w:t>
            </w:r>
            <w:r>
              <w:rPr>
                <w:spacing w:val="-3"/>
              </w:rPr>
              <w:t xml:space="preserve"> </w:t>
            </w:r>
            <w:r>
              <w:rPr>
                <w:spacing w:val="1"/>
              </w:rPr>
              <w:t>p</w:t>
            </w:r>
            <w:r>
              <w:t>la</w:t>
            </w:r>
            <w:r>
              <w:rPr>
                <w:spacing w:val="1"/>
              </w:rPr>
              <w:t>y</w:t>
            </w:r>
            <w:r>
              <w:t>s</w:t>
            </w:r>
            <w:r>
              <w:rPr>
                <w:spacing w:val="-4"/>
              </w:rPr>
              <w:t xml:space="preserve"> </w:t>
            </w:r>
            <w:r>
              <w:t>a ce</w:t>
            </w:r>
            <w:r>
              <w:rPr>
                <w:spacing w:val="1"/>
              </w:rPr>
              <w:t>n</w:t>
            </w:r>
            <w:r>
              <w:t>t</w:t>
            </w:r>
            <w:r>
              <w:rPr>
                <w:spacing w:val="1"/>
              </w:rPr>
              <w:t>r</w:t>
            </w:r>
            <w:r>
              <w:t xml:space="preserve">al </w:t>
            </w:r>
            <w:r>
              <w:rPr>
                <w:spacing w:val="1"/>
              </w:rPr>
              <w:t>ro</w:t>
            </w:r>
            <w:r>
              <w:t>le</w:t>
            </w:r>
            <w:r>
              <w:rPr>
                <w:spacing w:val="-2"/>
              </w:rPr>
              <w:t xml:space="preserve"> </w:t>
            </w:r>
            <w:r>
              <w:t>in t</w:t>
            </w:r>
            <w:r>
              <w:rPr>
                <w:spacing w:val="1"/>
              </w:rPr>
              <w:t>h</w:t>
            </w:r>
            <w:r>
              <w:t>e</w:t>
            </w:r>
            <w:r>
              <w:rPr>
                <w:spacing w:val="-4"/>
              </w:rPr>
              <w:t xml:space="preserve"> </w:t>
            </w:r>
            <w:r>
              <w:rPr>
                <w:spacing w:val="1"/>
              </w:rPr>
              <w:t>ob</w:t>
            </w:r>
            <w:r>
              <w:rPr>
                <w:spacing w:val="-1"/>
              </w:rPr>
              <w:t>s</w:t>
            </w:r>
            <w:r>
              <w:t>e</w:t>
            </w:r>
            <w:r>
              <w:rPr>
                <w:spacing w:val="1"/>
              </w:rPr>
              <w:t>rv</w:t>
            </w:r>
            <w:r>
              <w:t>ed</w:t>
            </w:r>
            <w:r>
              <w:rPr>
                <w:spacing w:val="-8"/>
              </w:rPr>
              <w:t xml:space="preserve"> </w:t>
            </w:r>
            <w:r>
              <w:rPr>
                <w:spacing w:val="1"/>
              </w:rPr>
              <w:t>d</w:t>
            </w:r>
            <w:r>
              <w:t>i</w:t>
            </w:r>
            <w:r>
              <w:rPr>
                <w:spacing w:val="-1"/>
              </w:rPr>
              <w:t>s</w:t>
            </w:r>
            <w:r>
              <w:t>ea</w:t>
            </w:r>
            <w:r>
              <w:rPr>
                <w:spacing w:val="-1"/>
              </w:rPr>
              <w:t>s</w:t>
            </w:r>
            <w:r>
              <w:t>e</w:t>
            </w:r>
            <w:r>
              <w:rPr>
                <w:spacing w:val="-5"/>
              </w:rPr>
              <w:t xml:space="preserve"> </w:t>
            </w:r>
            <w:r>
              <w:rPr>
                <w:spacing w:val="-1"/>
              </w:rPr>
              <w:t>s</w:t>
            </w:r>
            <w:r>
              <w:t>e</w:t>
            </w:r>
            <w:r>
              <w:rPr>
                <w:spacing w:val="1"/>
              </w:rPr>
              <w:t>v</w:t>
            </w:r>
            <w:r>
              <w:t>e</w:t>
            </w:r>
            <w:r>
              <w:rPr>
                <w:spacing w:val="1"/>
              </w:rPr>
              <w:t>r</w:t>
            </w:r>
            <w:r>
              <w:t>it</w:t>
            </w:r>
            <w:r>
              <w:rPr>
                <w:spacing w:val="1"/>
              </w:rPr>
              <w:t>y</w:t>
            </w:r>
            <w:r>
              <w:t>.</w:t>
            </w:r>
            <w:r>
              <w:rPr>
                <w:spacing w:val="-6"/>
              </w:rPr>
              <w:t xml:space="preserve"> </w:t>
            </w:r>
            <w:r>
              <w:rPr>
                <w:spacing w:val="1"/>
              </w:rPr>
              <w:t>T</w:t>
            </w:r>
            <w:r>
              <w:rPr>
                <w:spacing w:val="-1"/>
              </w:rPr>
              <w:t>u</w:t>
            </w:r>
            <w:r>
              <w:rPr>
                <w:spacing w:val="1"/>
              </w:rPr>
              <w:t>b</w:t>
            </w:r>
            <w:r>
              <w:t>e</w:t>
            </w:r>
            <w:r>
              <w:rPr>
                <w:spacing w:val="1"/>
              </w:rPr>
              <w:t>r</w:t>
            </w:r>
            <w:r>
              <w:t>c</w:t>
            </w:r>
            <w:r>
              <w:rPr>
                <w:spacing w:val="1"/>
              </w:rPr>
              <w:t>u</w:t>
            </w:r>
            <w:r>
              <w:t>l</w:t>
            </w:r>
            <w:r>
              <w:rPr>
                <w:spacing w:val="1"/>
              </w:rPr>
              <w:t>o</w:t>
            </w:r>
            <w:r>
              <w:rPr>
                <w:spacing w:val="-1"/>
              </w:rPr>
              <w:t>s</w:t>
            </w:r>
            <w:r>
              <w:t>is</w:t>
            </w:r>
            <w:r>
              <w:rPr>
                <w:spacing w:val="-10"/>
              </w:rPr>
              <w:t xml:space="preserve"> </w:t>
            </w:r>
            <w:r>
              <w:t>i</w:t>
            </w:r>
            <w:r>
              <w:rPr>
                <w:spacing w:val="1"/>
              </w:rPr>
              <w:t>ndu</w:t>
            </w:r>
            <w:r>
              <w:t>ces</w:t>
            </w:r>
            <w:r>
              <w:rPr>
                <w:spacing w:val="-6"/>
              </w:rPr>
              <w:t xml:space="preserve"> </w:t>
            </w:r>
            <w:r>
              <w:rPr>
                <w:spacing w:val="-2"/>
              </w:rPr>
              <w:t>c</w:t>
            </w:r>
            <w:r>
              <w:rPr>
                <w:spacing w:val="1"/>
              </w:rPr>
              <w:t>hron</w:t>
            </w:r>
            <w:r>
              <w:t>ic</w:t>
            </w:r>
            <w:r>
              <w:rPr>
                <w:spacing w:val="-5"/>
              </w:rPr>
              <w:t xml:space="preserve"> </w:t>
            </w:r>
            <w:r>
              <w:t>i</w:t>
            </w:r>
            <w:r>
              <w:rPr>
                <w:spacing w:val="1"/>
              </w:rPr>
              <w:t>m</w:t>
            </w:r>
            <w:r>
              <w:rPr>
                <w:spacing w:val="-1"/>
              </w:rPr>
              <w:t>m</w:t>
            </w:r>
            <w:r>
              <w:rPr>
                <w:spacing w:val="1"/>
              </w:rPr>
              <w:t>un</w:t>
            </w:r>
            <w:r>
              <w:t>e</w:t>
            </w:r>
            <w:r>
              <w:rPr>
                <w:spacing w:val="-6"/>
              </w:rPr>
              <w:t xml:space="preserve"> </w:t>
            </w:r>
            <w:r>
              <w:t>acti</w:t>
            </w:r>
            <w:r>
              <w:rPr>
                <w:spacing w:val="1"/>
              </w:rPr>
              <w:t>v</w:t>
            </w:r>
            <w:r>
              <w:t>ati</w:t>
            </w:r>
            <w:r>
              <w:rPr>
                <w:spacing w:val="-1"/>
              </w:rPr>
              <w:t>o</w:t>
            </w:r>
            <w:r>
              <w:t>n</w:t>
            </w:r>
            <w:r>
              <w:rPr>
                <w:spacing w:val="-6"/>
              </w:rPr>
              <w:t xml:space="preserve"> </w:t>
            </w:r>
            <w:r>
              <w:t>c</w:t>
            </w:r>
            <w:r>
              <w:rPr>
                <w:spacing w:val="1"/>
              </w:rPr>
              <w:t>h</w:t>
            </w:r>
            <w:r>
              <w:t>a</w:t>
            </w:r>
            <w:r>
              <w:rPr>
                <w:spacing w:val="-2"/>
              </w:rPr>
              <w:t>r</w:t>
            </w:r>
            <w:r>
              <w:t>acte</w:t>
            </w:r>
            <w:r>
              <w:rPr>
                <w:spacing w:val="1"/>
              </w:rPr>
              <w:t>r</w:t>
            </w:r>
            <w:r>
              <w:t xml:space="preserve">ized </w:t>
            </w:r>
            <w:r>
              <w:rPr>
                <w:spacing w:val="1"/>
              </w:rPr>
              <w:t>b</w:t>
            </w:r>
            <w:r>
              <w:t xml:space="preserve">y </w:t>
            </w:r>
            <w:r>
              <w:rPr>
                <w:spacing w:val="1"/>
              </w:rPr>
              <w:t>p</w:t>
            </w:r>
            <w:r>
              <w:t>e</w:t>
            </w:r>
            <w:r>
              <w:rPr>
                <w:spacing w:val="1"/>
              </w:rPr>
              <w:t>r</w:t>
            </w:r>
            <w:r>
              <w:rPr>
                <w:spacing w:val="-1"/>
              </w:rPr>
              <w:t>s</w:t>
            </w:r>
            <w:r>
              <w:t>i</w:t>
            </w:r>
            <w:r>
              <w:rPr>
                <w:spacing w:val="-1"/>
              </w:rPr>
              <w:t>s</w:t>
            </w:r>
            <w:r>
              <w:t>te</w:t>
            </w:r>
            <w:r>
              <w:rPr>
                <w:spacing w:val="1"/>
              </w:rPr>
              <w:t>n</w:t>
            </w:r>
            <w:r>
              <w:t>t</w:t>
            </w:r>
            <w:r>
              <w:rPr>
                <w:spacing w:val="-8"/>
              </w:rPr>
              <w:t xml:space="preserve"> </w:t>
            </w:r>
            <w:r>
              <w:rPr>
                <w:spacing w:val="1"/>
              </w:rPr>
              <w:t>m</w:t>
            </w:r>
            <w:r>
              <w:t>ac</w:t>
            </w:r>
            <w:r>
              <w:rPr>
                <w:spacing w:val="1"/>
              </w:rPr>
              <w:t>r</w:t>
            </w:r>
            <w:r>
              <w:rPr>
                <w:spacing w:val="-1"/>
              </w:rPr>
              <w:t>o</w:t>
            </w:r>
            <w:r>
              <w:rPr>
                <w:spacing w:val="1"/>
              </w:rPr>
              <w:t>ph</w:t>
            </w:r>
            <w:r>
              <w:t>a</w:t>
            </w:r>
            <w:r>
              <w:rPr>
                <w:spacing w:val="1"/>
              </w:rPr>
              <w:t>g</w:t>
            </w:r>
            <w:r>
              <w:t>e</w:t>
            </w:r>
            <w:r>
              <w:rPr>
                <w:spacing w:val="-12"/>
              </w:rPr>
              <w:t xml:space="preserve"> </w:t>
            </w:r>
            <w:r>
              <w:rPr>
                <w:spacing w:val="-1"/>
              </w:rPr>
              <w:t>s</w:t>
            </w:r>
            <w:r>
              <w:t>ti</w:t>
            </w:r>
            <w:r>
              <w:rPr>
                <w:spacing w:val="1"/>
              </w:rPr>
              <w:t>mu</w:t>
            </w:r>
            <w:r>
              <w:t>lati</w:t>
            </w:r>
            <w:r>
              <w:rPr>
                <w:spacing w:val="1"/>
              </w:rPr>
              <w:t>on</w:t>
            </w:r>
            <w:r>
              <w:t>,</w:t>
            </w:r>
            <w:r>
              <w:rPr>
                <w:spacing w:val="-8"/>
              </w:rPr>
              <w:t xml:space="preserve"> </w:t>
            </w:r>
            <w:r>
              <w:rPr>
                <w:spacing w:val="1"/>
              </w:rPr>
              <w:t>T-</w:t>
            </w:r>
            <w:r>
              <w:t>cell</w:t>
            </w:r>
            <w:r>
              <w:rPr>
                <w:spacing w:val="-5"/>
              </w:rPr>
              <w:t xml:space="preserve"> </w:t>
            </w:r>
            <w:r>
              <w:t>e</w:t>
            </w:r>
            <w:r>
              <w:rPr>
                <w:spacing w:val="-1"/>
              </w:rPr>
              <w:t>x</w:t>
            </w:r>
            <w:r>
              <w:rPr>
                <w:spacing w:val="1"/>
              </w:rPr>
              <w:t>h</w:t>
            </w:r>
            <w:r>
              <w:t>a</w:t>
            </w:r>
            <w:r>
              <w:rPr>
                <w:spacing w:val="1"/>
              </w:rPr>
              <w:t>u</w:t>
            </w:r>
            <w:r>
              <w:rPr>
                <w:spacing w:val="-1"/>
              </w:rPr>
              <w:t>s</w:t>
            </w:r>
            <w:r>
              <w:t>ti</w:t>
            </w:r>
            <w:r>
              <w:rPr>
                <w:spacing w:val="1"/>
              </w:rPr>
              <w:t>on</w:t>
            </w:r>
            <w:r>
              <w:t>,</w:t>
            </w:r>
            <w:r>
              <w:rPr>
                <w:spacing w:val="-8"/>
              </w:rPr>
              <w:t xml:space="preserve"> </w:t>
            </w:r>
            <w:r>
              <w:rPr>
                <w:spacing w:val="-2"/>
              </w:rPr>
              <w:t>a</w:t>
            </w:r>
            <w:r>
              <w:rPr>
                <w:spacing w:val="1"/>
              </w:rPr>
              <w:t>n</w:t>
            </w:r>
            <w:r>
              <w:t>d</w:t>
            </w:r>
            <w:r>
              <w:rPr>
                <w:spacing w:val="-4"/>
              </w:rPr>
              <w:t xml:space="preserve"> </w:t>
            </w:r>
            <w:r>
              <w:rPr>
                <w:spacing w:val="1"/>
              </w:rPr>
              <w:t>gr</w:t>
            </w:r>
            <w:r>
              <w:t>a</w:t>
            </w:r>
            <w:r>
              <w:rPr>
                <w:spacing w:val="1"/>
              </w:rPr>
              <w:t>nu</w:t>
            </w:r>
            <w:r>
              <w:rPr>
                <w:spacing w:val="-3"/>
              </w:rPr>
              <w:t>l</w:t>
            </w:r>
            <w:r>
              <w:rPr>
                <w:spacing w:val="1"/>
              </w:rPr>
              <w:t>om</w:t>
            </w:r>
            <w:r>
              <w:t>at</w:t>
            </w:r>
            <w:r>
              <w:rPr>
                <w:spacing w:val="1"/>
              </w:rPr>
              <w:t>ou</w:t>
            </w:r>
            <w:r>
              <w:t>s</w:t>
            </w:r>
            <w:r>
              <w:rPr>
                <w:spacing w:val="-12"/>
              </w:rPr>
              <w:t xml:space="preserve"> </w:t>
            </w:r>
            <w:r>
              <w:t>i</w:t>
            </w:r>
            <w:r>
              <w:rPr>
                <w:spacing w:val="1"/>
              </w:rPr>
              <w:t>nf</w:t>
            </w:r>
            <w:r>
              <w:t>la</w:t>
            </w:r>
            <w:r>
              <w:rPr>
                <w:spacing w:val="-1"/>
              </w:rPr>
              <w:t>m</w:t>
            </w:r>
            <w:r>
              <w:rPr>
                <w:spacing w:val="1"/>
              </w:rPr>
              <w:t>m</w:t>
            </w:r>
            <w:r>
              <w:t>ati</w:t>
            </w:r>
            <w:r>
              <w:rPr>
                <w:spacing w:val="1"/>
              </w:rPr>
              <w:t>o</w:t>
            </w:r>
            <w:r>
              <w:t>n</w:t>
            </w:r>
            <w:r>
              <w:rPr>
                <w:spacing w:val="-12"/>
              </w:rPr>
              <w:t xml:space="preserve"> </w:t>
            </w:r>
            <w:r>
              <w:rPr>
                <w:spacing w:val="1"/>
              </w:rPr>
              <w:t>[9]</w:t>
            </w:r>
            <w:r>
              <w:t>. Se</w:t>
            </w:r>
            <w:r>
              <w:rPr>
                <w:spacing w:val="1"/>
              </w:rPr>
              <w:t>v</w:t>
            </w:r>
            <w:r>
              <w:t>e</w:t>
            </w:r>
            <w:r>
              <w:rPr>
                <w:spacing w:val="1"/>
              </w:rPr>
              <w:t>r</w:t>
            </w:r>
            <w:r>
              <w:t>e</w:t>
            </w:r>
            <w:r>
              <w:rPr>
                <w:spacing w:val="-4"/>
              </w:rPr>
              <w:t xml:space="preserve"> </w:t>
            </w:r>
            <w:r>
              <w:rPr>
                <w:spacing w:val="-1"/>
              </w:rPr>
              <w:t>C</w:t>
            </w:r>
            <w:r>
              <w:t>OV</w:t>
            </w:r>
            <w:r>
              <w:rPr>
                <w:spacing w:val="1"/>
              </w:rPr>
              <w:t>I</w:t>
            </w:r>
            <w:r>
              <w:t>D</w:t>
            </w:r>
            <w:r>
              <w:rPr>
                <w:spacing w:val="1"/>
              </w:rPr>
              <w:t>-19</w:t>
            </w:r>
            <w:r>
              <w:t>,</w:t>
            </w:r>
            <w:r>
              <w:rPr>
                <w:spacing w:val="-8"/>
              </w:rPr>
              <w:t xml:space="preserve"> </w:t>
            </w:r>
            <w:r>
              <w:t>in c</w:t>
            </w:r>
            <w:r>
              <w:rPr>
                <w:spacing w:val="-1"/>
              </w:rPr>
              <w:t>o</w:t>
            </w:r>
            <w:r>
              <w:rPr>
                <w:spacing w:val="1"/>
              </w:rPr>
              <w:t>n</w:t>
            </w:r>
            <w:r>
              <w:t>t</w:t>
            </w:r>
            <w:r>
              <w:rPr>
                <w:spacing w:val="1"/>
              </w:rPr>
              <w:t>r</w:t>
            </w:r>
            <w:r>
              <w:t>a</w:t>
            </w:r>
            <w:r>
              <w:rPr>
                <w:spacing w:val="-1"/>
              </w:rPr>
              <w:t>s</w:t>
            </w:r>
            <w:r>
              <w:t>t,</w:t>
            </w:r>
            <w:r>
              <w:rPr>
                <w:spacing w:val="-6"/>
              </w:rPr>
              <w:t xml:space="preserve"> </w:t>
            </w:r>
            <w:r>
              <w:t>is</w:t>
            </w:r>
            <w:r>
              <w:rPr>
                <w:spacing w:val="-1"/>
              </w:rPr>
              <w:t xml:space="preserve"> </w:t>
            </w:r>
            <w:r>
              <w:rPr>
                <w:spacing w:val="1"/>
              </w:rPr>
              <w:t>m</w:t>
            </w:r>
            <w:r>
              <w:t>a</w:t>
            </w:r>
            <w:r>
              <w:rPr>
                <w:spacing w:val="1"/>
              </w:rPr>
              <w:t>rk</w:t>
            </w:r>
            <w:r>
              <w:t>ed</w:t>
            </w:r>
            <w:r>
              <w:rPr>
                <w:spacing w:val="-7"/>
              </w:rPr>
              <w:t xml:space="preserve"> </w:t>
            </w:r>
            <w:r>
              <w:rPr>
                <w:spacing w:val="1"/>
              </w:rPr>
              <w:t>b</w:t>
            </w:r>
            <w:r>
              <w:t>y ac</w:t>
            </w:r>
            <w:r>
              <w:rPr>
                <w:spacing w:val="1"/>
              </w:rPr>
              <w:t>u</w:t>
            </w:r>
            <w:r>
              <w:t>te</w:t>
            </w:r>
            <w:r>
              <w:rPr>
                <w:spacing w:val="-3"/>
              </w:rPr>
              <w:t xml:space="preserve"> </w:t>
            </w:r>
            <w:r>
              <w:t>i</w:t>
            </w:r>
            <w:r>
              <w:rPr>
                <w:spacing w:val="-1"/>
              </w:rPr>
              <w:t>m</w:t>
            </w:r>
            <w:r>
              <w:rPr>
                <w:spacing w:val="1"/>
              </w:rPr>
              <w:t>mun</w:t>
            </w:r>
            <w:r>
              <w:t>e</w:t>
            </w:r>
            <w:r>
              <w:rPr>
                <w:spacing w:val="-9"/>
              </w:rPr>
              <w:t xml:space="preserve"> </w:t>
            </w:r>
            <w:r>
              <w:rPr>
                <w:spacing w:val="1"/>
              </w:rPr>
              <w:t>dy</w:t>
            </w:r>
            <w:r>
              <w:rPr>
                <w:spacing w:val="-1"/>
              </w:rPr>
              <w:t>s</w:t>
            </w:r>
            <w:r>
              <w:rPr>
                <w:spacing w:val="1"/>
              </w:rPr>
              <w:t>r</w:t>
            </w:r>
            <w:r>
              <w:t>e</w:t>
            </w:r>
            <w:r>
              <w:rPr>
                <w:spacing w:val="1"/>
              </w:rPr>
              <w:t>gu</w:t>
            </w:r>
            <w:r>
              <w:t>lati</w:t>
            </w:r>
            <w:r>
              <w:rPr>
                <w:spacing w:val="1"/>
              </w:rPr>
              <w:t>o</w:t>
            </w:r>
            <w:r>
              <w:rPr>
                <w:spacing w:val="-1"/>
              </w:rPr>
              <w:t>n</w:t>
            </w:r>
            <w:r>
              <w:t>,</w:t>
            </w:r>
            <w:r>
              <w:rPr>
                <w:spacing w:val="-10"/>
              </w:rPr>
              <w:t xml:space="preserve"> </w:t>
            </w:r>
            <w:r>
              <w:t>c</w:t>
            </w:r>
            <w:r>
              <w:rPr>
                <w:spacing w:val="1"/>
              </w:rPr>
              <w:t>y</w:t>
            </w:r>
            <w:r>
              <w:t>t</w:t>
            </w:r>
            <w:r>
              <w:rPr>
                <w:spacing w:val="-1"/>
              </w:rPr>
              <w:t>o</w:t>
            </w:r>
            <w:r>
              <w:rPr>
                <w:spacing w:val="1"/>
              </w:rPr>
              <w:t>k</w:t>
            </w:r>
            <w:r>
              <w:t>i</w:t>
            </w:r>
            <w:r>
              <w:rPr>
                <w:spacing w:val="1"/>
              </w:rPr>
              <w:t>n</w:t>
            </w:r>
            <w:r>
              <w:t>e</w:t>
            </w:r>
            <w:r>
              <w:rPr>
                <w:spacing w:val="-6"/>
              </w:rPr>
              <w:t xml:space="preserve"> </w:t>
            </w:r>
            <w:r>
              <w:rPr>
                <w:spacing w:val="1"/>
              </w:rPr>
              <w:t>r</w:t>
            </w:r>
            <w:r>
              <w:t>elea</w:t>
            </w:r>
            <w:r>
              <w:rPr>
                <w:spacing w:val="-3"/>
              </w:rPr>
              <w:t>s</w:t>
            </w:r>
            <w:r>
              <w:t>e, e</w:t>
            </w:r>
            <w:r>
              <w:rPr>
                <w:spacing w:val="1"/>
              </w:rPr>
              <w:t>ndo</w:t>
            </w:r>
            <w:r>
              <w:t>t</w:t>
            </w:r>
            <w:r>
              <w:rPr>
                <w:spacing w:val="1"/>
              </w:rPr>
              <w:t>h</w:t>
            </w:r>
            <w:r>
              <w:t>elial</w:t>
            </w:r>
            <w:r>
              <w:rPr>
                <w:spacing w:val="-9"/>
              </w:rPr>
              <w:t xml:space="preserve"> </w:t>
            </w:r>
            <w:r>
              <w:t>i</w:t>
            </w:r>
            <w:r>
              <w:rPr>
                <w:spacing w:val="1"/>
              </w:rPr>
              <w:t>n</w:t>
            </w:r>
            <w:r>
              <w:t>j</w:t>
            </w:r>
            <w:r>
              <w:rPr>
                <w:spacing w:val="1"/>
              </w:rPr>
              <w:t>u</w:t>
            </w:r>
            <w:r>
              <w:rPr>
                <w:spacing w:val="-2"/>
              </w:rPr>
              <w:t>r</w:t>
            </w:r>
            <w:r>
              <w:rPr>
                <w:spacing w:val="1"/>
              </w:rPr>
              <w:t>y</w:t>
            </w:r>
            <w:r>
              <w:t>,</w:t>
            </w:r>
            <w:r>
              <w:rPr>
                <w:spacing w:val="-4"/>
              </w:rPr>
              <w:t xml:space="preserve"> </w:t>
            </w:r>
            <w:r>
              <w:t>a</w:t>
            </w:r>
            <w:r>
              <w:rPr>
                <w:spacing w:val="-1"/>
              </w:rPr>
              <w:t>n</w:t>
            </w:r>
            <w:r>
              <w:t>d</w:t>
            </w:r>
            <w:r>
              <w:rPr>
                <w:spacing w:val="-1"/>
              </w:rPr>
              <w:t xml:space="preserve"> p</w:t>
            </w:r>
            <w:r>
              <w:rPr>
                <w:spacing w:val="1"/>
              </w:rPr>
              <w:t>rof</w:t>
            </w:r>
            <w:r>
              <w:rPr>
                <w:spacing w:val="-1"/>
              </w:rPr>
              <w:t>ou</w:t>
            </w:r>
            <w:r>
              <w:rPr>
                <w:spacing w:val="1"/>
              </w:rPr>
              <w:t>n</w:t>
            </w:r>
            <w:r>
              <w:t>d</w:t>
            </w:r>
            <w:r>
              <w:rPr>
                <w:spacing w:val="-5"/>
              </w:rPr>
              <w:t xml:space="preserve"> </w:t>
            </w:r>
            <w:r>
              <w:t>l</w:t>
            </w:r>
            <w:r>
              <w:rPr>
                <w:spacing w:val="1"/>
              </w:rPr>
              <w:t>y</w:t>
            </w:r>
            <w:r>
              <w:rPr>
                <w:spacing w:val="-1"/>
              </w:rPr>
              <w:t>m</w:t>
            </w:r>
            <w:r>
              <w:rPr>
                <w:spacing w:val="1"/>
              </w:rPr>
              <w:t>pho</w:t>
            </w:r>
            <w:r>
              <w:rPr>
                <w:spacing w:val="-1"/>
              </w:rPr>
              <w:t>p</w:t>
            </w:r>
            <w:r>
              <w:t>e</w:t>
            </w:r>
            <w:r>
              <w:rPr>
                <w:spacing w:val="1"/>
              </w:rPr>
              <w:t>n</w:t>
            </w:r>
            <w:r>
              <w:t>ia,</w:t>
            </w:r>
            <w:r>
              <w:rPr>
                <w:spacing w:val="-10"/>
              </w:rPr>
              <w:t xml:space="preserve"> </w:t>
            </w:r>
            <w:r>
              <w:t>w</w:t>
            </w:r>
            <w:r>
              <w:rPr>
                <w:spacing w:val="1"/>
              </w:rPr>
              <w:t>h</w:t>
            </w:r>
            <w:r>
              <w:t>ich</w:t>
            </w:r>
            <w:r>
              <w:rPr>
                <w:spacing w:val="-6"/>
              </w:rPr>
              <w:t xml:space="preserve"> </w:t>
            </w:r>
            <w:r>
              <w:rPr>
                <w:spacing w:val="1"/>
              </w:rPr>
              <w:t>h</w:t>
            </w:r>
            <w:r>
              <w:t>a</w:t>
            </w:r>
            <w:r>
              <w:rPr>
                <w:spacing w:val="1"/>
              </w:rPr>
              <w:t>v</w:t>
            </w:r>
            <w:r>
              <w:t>e</w:t>
            </w:r>
            <w:r>
              <w:rPr>
                <w:spacing w:val="-6"/>
              </w:rPr>
              <w:t xml:space="preserve"> </w:t>
            </w:r>
            <w:r>
              <w:rPr>
                <w:spacing w:val="1"/>
              </w:rPr>
              <w:t>b</w:t>
            </w:r>
            <w:r>
              <w:t>een</w:t>
            </w:r>
            <w:r>
              <w:rPr>
                <w:spacing w:val="-2"/>
              </w:rPr>
              <w:t xml:space="preserve"> </w:t>
            </w:r>
            <w:r>
              <w:t>c</w:t>
            </w:r>
            <w:r>
              <w:rPr>
                <w:spacing w:val="-1"/>
              </w:rPr>
              <w:t>o</w:t>
            </w:r>
            <w:r>
              <w:rPr>
                <w:spacing w:val="1"/>
              </w:rPr>
              <w:t>n</w:t>
            </w:r>
            <w:r>
              <w:rPr>
                <w:spacing w:val="-1"/>
              </w:rPr>
              <w:t>s</w:t>
            </w:r>
            <w:r>
              <w:t>i</w:t>
            </w:r>
            <w:r>
              <w:rPr>
                <w:spacing w:val="-1"/>
              </w:rPr>
              <w:t>s</w:t>
            </w:r>
            <w:r>
              <w:t>te</w:t>
            </w:r>
            <w:r>
              <w:rPr>
                <w:spacing w:val="1"/>
              </w:rPr>
              <w:t>n</w:t>
            </w:r>
            <w:r>
              <w:t>tly</w:t>
            </w:r>
            <w:r>
              <w:rPr>
                <w:spacing w:val="-8"/>
              </w:rPr>
              <w:t xml:space="preserve"> </w:t>
            </w:r>
            <w:r>
              <w:t>a</w:t>
            </w:r>
            <w:r>
              <w:rPr>
                <w:spacing w:val="-1"/>
              </w:rPr>
              <w:t>ss</w:t>
            </w:r>
            <w:r>
              <w:rPr>
                <w:spacing w:val="1"/>
              </w:rPr>
              <w:t>o</w:t>
            </w:r>
            <w:r>
              <w:t>ciated</w:t>
            </w:r>
            <w:r>
              <w:rPr>
                <w:spacing w:val="-6"/>
              </w:rPr>
              <w:t xml:space="preserve"> </w:t>
            </w:r>
            <w:r>
              <w:rPr>
                <w:spacing w:val="3"/>
              </w:rPr>
              <w:t>w</w:t>
            </w:r>
            <w:r>
              <w:t>ith</w:t>
            </w:r>
            <w:r>
              <w:rPr>
                <w:spacing w:val="-2"/>
              </w:rPr>
              <w:t xml:space="preserve"> </w:t>
            </w:r>
            <w:r w:rsidR="00830F63">
              <w:rPr>
                <w:spacing w:val="1"/>
              </w:rPr>
              <w:t>not proper</w:t>
            </w:r>
            <w:r>
              <w:rPr>
                <w:spacing w:val="1"/>
              </w:rPr>
              <w:t xml:space="preserve"> ou</w:t>
            </w:r>
            <w:r>
              <w:t>tc</w:t>
            </w:r>
            <w:r>
              <w:rPr>
                <w:spacing w:val="1"/>
              </w:rPr>
              <w:t>om</w:t>
            </w:r>
            <w:r>
              <w:t>es</w:t>
            </w:r>
            <w:r>
              <w:rPr>
                <w:spacing w:val="-8"/>
              </w:rPr>
              <w:t xml:space="preserve"> </w:t>
            </w:r>
            <w:r>
              <w:rPr>
                <w:spacing w:val="1"/>
              </w:rPr>
              <w:t>[</w:t>
            </w:r>
            <w:r>
              <w:rPr>
                <w:spacing w:val="-1"/>
              </w:rPr>
              <w:t>9</w:t>
            </w:r>
            <w:r>
              <w:rPr>
                <w:spacing w:val="1"/>
              </w:rPr>
              <w:t>,14</w:t>
            </w:r>
            <w:r>
              <w:rPr>
                <w:spacing w:val="-2"/>
              </w:rPr>
              <w:t>]</w:t>
            </w:r>
            <w:r>
              <w:t>.</w:t>
            </w:r>
            <w:r>
              <w:rPr>
                <w:spacing w:val="-4"/>
              </w:rPr>
              <w:t xml:space="preserve"> </w:t>
            </w:r>
            <w:r>
              <w:t>Acc</w:t>
            </w:r>
            <w:r>
              <w:rPr>
                <w:spacing w:val="1"/>
              </w:rPr>
              <w:t>ur</w:t>
            </w:r>
            <w:r>
              <w:t>ate</w:t>
            </w:r>
            <w:r>
              <w:rPr>
                <w:spacing w:val="-6"/>
              </w:rPr>
              <w:t xml:space="preserve"> </w:t>
            </w:r>
            <w:r>
              <w:t>i</w:t>
            </w:r>
            <w:r>
              <w:rPr>
                <w:spacing w:val="1"/>
              </w:rPr>
              <w:t>n</w:t>
            </w:r>
            <w:r>
              <w:rPr>
                <w:spacing w:val="-3"/>
              </w:rPr>
              <w:t>t</w:t>
            </w:r>
            <w:r>
              <w:t>e</w:t>
            </w:r>
            <w:r>
              <w:rPr>
                <w:spacing w:val="1"/>
              </w:rPr>
              <w:t>rpr</w:t>
            </w:r>
            <w:r>
              <w:t>etati</w:t>
            </w:r>
            <w:r>
              <w:rPr>
                <w:spacing w:val="1"/>
              </w:rPr>
              <w:t>o</w:t>
            </w:r>
            <w:r>
              <w:t>n</w:t>
            </w:r>
            <w:r>
              <w:rPr>
                <w:spacing w:val="-12"/>
              </w:rPr>
              <w:t xml:space="preserve"> </w:t>
            </w:r>
            <w:r>
              <w:rPr>
                <w:spacing w:val="1"/>
              </w:rPr>
              <w:t>o</w:t>
            </w:r>
            <w:r>
              <w:t>f</w:t>
            </w:r>
            <w:r>
              <w:rPr>
                <w:spacing w:val="-1"/>
              </w:rPr>
              <w:t xml:space="preserve"> </w:t>
            </w:r>
            <w:r>
              <w:t>t</w:t>
            </w:r>
            <w:r>
              <w:rPr>
                <w:spacing w:val="1"/>
              </w:rPr>
              <w:t>h</w:t>
            </w:r>
            <w:r>
              <w:t>e</w:t>
            </w:r>
            <w:r>
              <w:rPr>
                <w:spacing w:val="-1"/>
              </w:rPr>
              <w:t>s</w:t>
            </w:r>
            <w:r>
              <w:t>e</w:t>
            </w:r>
            <w:r>
              <w:rPr>
                <w:spacing w:val="-3"/>
              </w:rPr>
              <w:t xml:space="preserve"> </w:t>
            </w:r>
            <w:r>
              <w:t>i</w:t>
            </w:r>
            <w:r>
              <w:rPr>
                <w:spacing w:val="1"/>
              </w:rPr>
              <w:t>mm</w:t>
            </w:r>
            <w:r>
              <w:rPr>
                <w:spacing w:val="-1"/>
              </w:rPr>
              <w:t>u</w:t>
            </w:r>
            <w:r>
              <w:rPr>
                <w:spacing w:val="1"/>
              </w:rPr>
              <w:t>nop</w:t>
            </w:r>
            <w:r>
              <w:rPr>
                <w:spacing w:val="-2"/>
              </w:rPr>
              <w:t>a</w:t>
            </w:r>
            <w:r>
              <w:t>t</w:t>
            </w:r>
            <w:r>
              <w:rPr>
                <w:spacing w:val="1"/>
              </w:rPr>
              <w:t>ho</w:t>
            </w:r>
            <w:r>
              <w:t>l</w:t>
            </w:r>
            <w:r>
              <w:rPr>
                <w:spacing w:val="1"/>
              </w:rPr>
              <w:t>og</w:t>
            </w:r>
            <w:r>
              <w:t>ical</w:t>
            </w:r>
            <w:r>
              <w:rPr>
                <w:spacing w:val="-17"/>
              </w:rPr>
              <w:t xml:space="preserve"> </w:t>
            </w:r>
            <w:r>
              <w:t>i</w:t>
            </w:r>
            <w:r>
              <w:rPr>
                <w:spacing w:val="1"/>
              </w:rPr>
              <w:t>n</w:t>
            </w:r>
            <w:r>
              <w:t>te</w:t>
            </w:r>
            <w:r>
              <w:rPr>
                <w:spacing w:val="1"/>
              </w:rPr>
              <w:t>r</w:t>
            </w:r>
            <w:r>
              <w:t>acti</w:t>
            </w:r>
            <w:r>
              <w:rPr>
                <w:spacing w:val="-1"/>
              </w:rPr>
              <w:t>o</w:t>
            </w:r>
            <w:r>
              <w:rPr>
                <w:spacing w:val="1"/>
              </w:rPr>
              <w:t>n</w:t>
            </w:r>
            <w:r>
              <w:t>s</w:t>
            </w:r>
            <w:r>
              <w:rPr>
                <w:spacing w:val="-9"/>
              </w:rPr>
              <w:t xml:space="preserve"> </w:t>
            </w:r>
            <w:r>
              <w:t>is</w:t>
            </w:r>
            <w:r>
              <w:rPr>
                <w:spacing w:val="-1"/>
              </w:rPr>
              <w:t xml:space="preserve"> </w:t>
            </w:r>
            <w:r>
              <w:rPr>
                <w:spacing w:val="1"/>
              </w:rPr>
              <w:t>fur</w:t>
            </w:r>
            <w:r>
              <w:t>t</w:t>
            </w:r>
            <w:r>
              <w:rPr>
                <w:spacing w:val="-1"/>
              </w:rPr>
              <w:t>h</w:t>
            </w:r>
            <w:r>
              <w:t>er c</w:t>
            </w:r>
            <w:r>
              <w:rPr>
                <w:spacing w:val="1"/>
              </w:rPr>
              <w:t>omp</w:t>
            </w:r>
            <w:r>
              <w:t>licated</w:t>
            </w:r>
            <w:r>
              <w:rPr>
                <w:spacing w:val="-8"/>
              </w:rPr>
              <w:t xml:space="preserve"> </w:t>
            </w:r>
            <w:r>
              <w:rPr>
                <w:spacing w:val="-1"/>
              </w:rPr>
              <w:t>b</w:t>
            </w:r>
            <w:r>
              <w:t xml:space="preserve">y </w:t>
            </w:r>
            <w:r>
              <w:rPr>
                <w:spacing w:val="1"/>
              </w:rPr>
              <w:t>o</w:t>
            </w:r>
            <w:r>
              <w:rPr>
                <w:spacing w:val="-1"/>
              </w:rPr>
              <w:t>n</w:t>
            </w:r>
            <w:r>
              <w:rPr>
                <w:spacing w:val="1"/>
              </w:rPr>
              <w:t>go</w:t>
            </w:r>
            <w:r>
              <w:t>i</w:t>
            </w:r>
            <w:r>
              <w:rPr>
                <w:spacing w:val="-1"/>
              </w:rPr>
              <w:t>n</w:t>
            </w:r>
            <w:r>
              <w:t>g</w:t>
            </w:r>
            <w:r>
              <w:rPr>
                <w:spacing w:val="-5"/>
              </w:rPr>
              <w:t xml:space="preserve"> </w:t>
            </w:r>
            <w:r>
              <w:t>e</w:t>
            </w:r>
            <w:r>
              <w:rPr>
                <w:spacing w:val="1"/>
              </w:rPr>
              <w:t>vo</w:t>
            </w:r>
            <w:r>
              <w:rPr>
                <w:spacing w:val="-3"/>
              </w:rPr>
              <w:t>l</w:t>
            </w:r>
            <w:r>
              <w:rPr>
                <w:spacing w:val="-1"/>
              </w:rPr>
              <w:t>u</w:t>
            </w:r>
            <w:r>
              <w:t>ti</w:t>
            </w:r>
            <w:r>
              <w:rPr>
                <w:spacing w:val="1"/>
              </w:rPr>
              <w:t>o</w:t>
            </w:r>
            <w:r>
              <w:t>n</w:t>
            </w:r>
            <w:r>
              <w:rPr>
                <w:spacing w:val="-6"/>
              </w:rPr>
              <w:t xml:space="preserve"> </w:t>
            </w:r>
            <w:r>
              <w:t>a</w:t>
            </w:r>
            <w:r>
              <w:rPr>
                <w:spacing w:val="1"/>
              </w:rPr>
              <w:t>n</w:t>
            </w:r>
            <w:r>
              <w:t>d</w:t>
            </w:r>
            <w:r>
              <w:rPr>
                <w:spacing w:val="-1"/>
              </w:rPr>
              <w:t xml:space="preserve"> </w:t>
            </w:r>
            <w:r>
              <w:t>cla</w:t>
            </w:r>
            <w:r>
              <w:rPr>
                <w:spacing w:val="-1"/>
              </w:rPr>
              <w:t>ss</w:t>
            </w:r>
            <w:r>
              <w:t>i</w:t>
            </w:r>
            <w:r>
              <w:rPr>
                <w:spacing w:val="1"/>
              </w:rPr>
              <w:t>f</w:t>
            </w:r>
            <w:r>
              <w:t>icati</w:t>
            </w:r>
            <w:r>
              <w:rPr>
                <w:spacing w:val="1"/>
              </w:rPr>
              <w:t>o</w:t>
            </w:r>
            <w:r>
              <w:t>n</w:t>
            </w:r>
            <w:r>
              <w:rPr>
                <w:spacing w:val="-9"/>
              </w:rPr>
              <w:t xml:space="preserve"> </w:t>
            </w:r>
            <w:r>
              <w:rPr>
                <w:spacing w:val="1"/>
              </w:rPr>
              <w:t>o</w:t>
            </w:r>
            <w:r>
              <w:t>f</w:t>
            </w:r>
            <w:r>
              <w:rPr>
                <w:spacing w:val="-3"/>
              </w:rPr>
              <w:t xml:space="preserve"> </w:t>
            </w:r>
            <w:r>
              <w:t>SA</w:t>
            </w:r>
            <w:r>
              <w:rPr>
                <w:spacing w:val="2"/>
              </w:rPr>
              <w:t>R</w:t>
            </w:r>
            <w:r>
              <w:t>S</w:t>
            </w:r>
            <w:r>
              <w:rPr>
                <w:spacing w:val="1"/>
              </w:rPr>
              <w:t>-</w:t>
            </w:r>
            <w:r>
              <w:rPr>
                <w:spacing w:val="-1"/>
              </w:rPr>
              <w:t>C</w:t>
            </w:r>
            <w:r>
              <w:rPr>
                <w:spacing w:val="1"/>
              </w:rPr>
              <w:t>o</w:t>
            </w:r>
            <w:r>
              <w:t>V</w:t>
            </w:r>
            <w:r>
              <w:rPr>
                <w:spacing w:val="1"/>
              </w:rPr>
              <w:t>-</w:t>
            </w:r>
            <w:r>
              <w:t>2</w:t>
            </w:r>
            <w:r>
              <w:rPr>
                <w:spacing w:val="-9"/>
              </w:rPr>
              <w:t xml:space="preserve"> </w:t>
            </w:r>
            <w:r>
              <w:rPr>
                <w:spacing w:val="1"/>
              </w:rPr>
              <w:t>v</w:t>
            </w:r>
            <w:r>
              <w:t>a</w:t>
            </w:r>
            <w:r>
              <w:rPr>
                <w:spacing w:val="1"/>
              </w:rPr>
              <w:t>r</w:t>
            </w:r>
            <w:r>
              <w:t>ia</w:t>
            </w:r>
            <w:r>
              <w:rPr>
                <w:spacing w:val="1"/>
              </w:rPr>
              <w:t>n</w:t>
            </w:r>
            <w:r>
              <w:t>t</w:t>
            </w:r>
            <w:r>
              <w:rPr>
                <w:spacing w:val="-1"/>
              </w:rPr>
              <w:t>s</w:t>
            </w:r>
            <w:r>
              <w:t>,</w:t>
            </w:r>
            <w:r>
              <w:rPr>
                <w:spacing w:val="-6"/>
              </w:rPr>
              <w:t xml:space="preserve"> </w:t>
            </w:r>
            <w:r>
              <w:t>as</w:t>
            </w:r>
            <w:r>
              <w:rPr>
                <w:spacing w:val="-2"/>
              </w:rPr>
              <w:t xml:space="preserve"> </w:t>
            </w:r>
            <w:r>
              <w:rPr>
                <w:spacing w:val="1"/>
              </w:rPr>
              <w:t>r</w:t>
            </w:r>
            <w:r>
              <w:t>ece</w:t>
            </w:r>
            <w:r>
              <w:rPr>
                <w:spacing w:val="1"/>
              </w:rPr>
              <w:t>n</w:t>
            </w:r>
            <w:r>
              <w:t>t</w:t>
            </w:r>
            <w:r>
              <w:rPr>
                <w:spacing w:val="-5"/>
              </w:rPr>
              <w:t xml:space="preserve"> </w:t>
            </w:r>
            <w:r>
              <w:t>e</w:t>
            </w:r>
            <w:r>
              <w:rPr>
                <w:spacing w:val="-1"/>
              </w:rPr>
              <w:t>v</w:t>
            </w:r>
            <w:r>
              <w:t>i</w:t>
            </w:r>
            <w:r>
              <w:rPr>
                <w:spacing w:val="1"/>
              </w:rPr>
              <w:t>d</w:t>
            </w:r>
            <w:r>
              <w:t>e</w:t>
            </w:r>
            <w:r>
              <w:rPr>
                <w:spacing w:val="1"/>
              </w:rPr>
              <w:t>n</w:t>
            </w:r>
            <w:r>
              <w:t>ce i</w:t>
            </w:r>
            <w:r>
              <w:rPr>
                <w:spacing w:val="1"/>
              </w:rPr>
              <w:t>nd</w:t>
            </w:r>
            <w:r>
              <w:t>icates</w:t>
            </w:r>
            <w:r>
              <w:rPr>
                <w:spacing w:val="-7"/>
              </w:rPr>
              <w:t xml:space="preserve"> </w:t>
            </w:r>
            <w:r>
              <w:t>t</w:t>
            </w:r>
            <w:r>
              <w:rPr>
                <w:spacing w:val="1"/>
              </w:rPr>
              <w:t>h</w:t>
            </w:r>
            <w:r>
              <w:t>at</w:t>
            </w:r>
            <w:r>
              <w:rPr>
                <w:spacing w:val="-3"/>
              </w:rPr>
              <w:t xml:space="preserve"> </w:t>
            </w:r>
            <w:r>
              <w:rPr>
                <w:spacing w:val="1"/>
              </w:rPr>
              <w:t>v</w:t>
            </w:r>
            <w:r>
              <w:t>a</w:t>
            </w:r>
            <w:r>
              <w:rPr>
                <w:spacing w:val="1"/>
              </w:rPr>
              <w:t>r</w:t>
            </w:r>
            <w:r>
              <w:t>ia</w:t>
            </w:r>
            <w:r>
              <w:rPr>
                <w:spacing w:val="1"/>
              </w:rPr>
              <w:t>n</w:t>
            </w:r>
            <w:r>
              <w:t>t</w:t>
            </w:r>
            <w:r>
              <w:rPr>
                <w:spacing w:val="-6"/>
              </w:rPr>
              <w:t xml:space="preserve"> </w:t>
            </w:r>
            <w:r>
              <w:rPr>
                <w:spacing w:val="1"/>
              </w:rPr>
              <w:t>d</w:t>
            </w:r>
            <w:r>
              <w:t>e</w:t>
            </w:r>
            <w:r>
              <w:rPr>
                <w:spacing w:val="-1"/>
              </w:rPr>
              <w:t>s</w:t>
            </w:r>
            <w:r>
              <w:t>i</w:t>
            </w:r>
            <w:r>
              <w:rPr>
                <w:spacing w:val="1"/>
              </w:rPr>
              <w:t>gn</w:t>
            </w:r>
            <w:r>
              <w:t>at</w:t>
            </w:r>
            <w:r>
              <w:rPr>
                <w:spacing w:val="-3"/>
              </w:rPr>
              <w:t>i</w:t>
            </w:r>
            <w:r>
              <w:rPr>
                <w:spacing w:val="1"/>
              </w:rPr>
              <w:t>o</w:t>
            </w:r>
            <w:r>
              <w:t>n</w:t>
            </w:r>
            <w:r>
              <w:rPr>
                <w:spacing w:val="-7"/>
              </w:rPr>
              <w:t xml:space="preserve"> </w:t>
            </w:r>
            <w:r>
              <w:rPr>
                <w:spacing w:val="-1"/>
              </w:rPr>
              <w:t>s</w:t>
            </w:r>
            <w:r>
              <w:rPr>
                <w:spacing w:val="1"/>
              </w:rPr>
              <w:t>y</w:t>
            </w:r>
            <w:r>
              <w:rPr>
                <w:spacing w:val="-1"/>
              </w:rPr>
              <w:t>s</w:t>
            </w:r>
            <w:r>
              <w:t>te</w:t>
            </w:r>
            <w:r>
              <w:rPr>
                <w:spacing w:val="1"/>
              </w:rPr>
              <w:t>m</w:t>
            </w:r>
            <w:r>
              <w:t>s</w:t>
            </w:r>
            <w:r>
              <w:rPr>
                <w:spacing w:val="-6"/>
              </w:rPr>
              <w:t xml:space="preserve"> </w:t>
            </w:r>
            <w:r>
              <w:rPr>
                <w:spacing w:val="1"/>
              </w:rPr>
              <w:t>r</w:t>
            </w:r>
            <w:r>
              <w:t>el</w:t>
            </w:r>
            <w:r>
              <w:rPr>
                <w:spacing w:val="1"/>
              </w:rPr>
              <w:t>y</w:t>
            </w:r>
            <w:r>
              <w:t>i</w:t>
            </w:r>
            <w:r>
              <w:rPr>
                <w:spacing w:val="1"/>
              </w:rPr>
              <w:t>n</w:t>
            </w:r>
            <w:r>
              <w:t>g</w:t>
            </w:r>
            <w:r>
              <w:rPr>
                <w:spacing w:val="-4"/>
              </w:rPr>
              <w:t xml:space="preserve"> </w:t>
            </w:r>
            <w:r>
              <w:rPr>
                <w:spacing w:val="-1"/>
              </w:rPr>
              <w:t>p</w:t>
            </w:r>
            <w:r>
              <w:rPr>
                <w:spacing w:val="1"/>
              </w:rPr>
              <w:t>r</w:t>
            </w:r>
            <w:r>
              <w:t>i</w:t>
            </w:r>
            <w:r>
              <w:rPr>
                <w:spacing w:val="1"/>
              </w:rPr>
              <w:t>m</w:t>
            </w:r>
            <w:r>
              <w:t>a</w:t>
            </w:r>
            <w:r>
              <w:rPr>
                <w:spacing w:val="1"/>
              </w:rPr>
              <w:t>r</w:t>
            </w:r>
            <w:r>
              <w:t>ily</w:t>
            </w:r>
            <w:r>
              <w:rPr>
                <w:spacing w:val="-8"/>
              </w:rPr>
              <w:t xml:space="preserve"> </w:t>
            </w:r>
            <w:r>
              <w:rPr>
                <w:spacing w:val="-1"/>
              </w:rPr>
              <w:t>o</w:t>
            </w:r>
            <w:r>
              <w:t xml:space="preserve">n </w:t>
            </w:r>
            <w:r>
              <w:rPr>
                <w:spacing w:val="-1"/>
              </w:rPr>
              <w:t>s</w:t>
            </w:r>
            <w:r>
              <w:rPr>
                <w:spacing w:val="1"/>
              </w:rPr>
              <w:t>hor</w:t>
            </w:r>
            <w:r>
              <w:t>t</w:t>
            </w:r>
            <w:r>
              <w:rPr>
                <w:spacing w:val="1"/>
              </w:rPr>
              <w:t>-</w:t>
            </w:r>
            <w:r>
              <w:t>te</w:t>
            </w:r>
            <w:r>
              <w:rPr>
                <w:spacing w:val="1"/>
              </w:rPr>
              <w:t>r</w:t>
            </w:r>
            <w:r>
              <w:t>m</w:t>
            </w:r>
            <w:r>
              <w:rPr>
                <w:spacing w:val="-9"/>
              </w:rPr>
              <w:t xml:space="preserve"> </w:t>
            </w:r>
            <w:r>
              <w:t>e</w:t>
            </w:r>
            <w:r>
              <w:rPr>
                <w:spacing w:val="1"/>
              </w:rPr>
              <w:t>p</w:t>
            </w:r>
            <w:r>
              <w:t>i</w:t>
            </w:r>
            <w:r>
              <w:rPr>
                <w:spacing w:val="1"/>
              </w:rPr>
              <w:t>d</w:t>
            </w:r>
            <w:r>
              <w:t>e</w:t>
            </w:r>
            <w:r>
              <w:rPr>
                <w:spacing w:val="1"/>
              </w:rPr>
              <w:t>m</w:t>
            </w:r>
            <w:r>
              <w:t>i</w:t>
            </w:r>
            <w:r>
              <w:rPr>
                <w:spacing w:val="1"/>
              </w:rPr>
              <w:t>o</w:t>
            </w:r>
            <w:r>
              <w:rPr>
                <w:spacing w:val="-3"/>
              </w:rPr>
              <w:t>l</w:t>
            </w:r>
            <w:r>
              <w:rPr>
                <w:spacing w:val="1"/>
              </w:rPr>
              <w:t>og</w:t>
            </w:r>
            <w:r>
              <w:t>ical</w:t>
            </w:r>
            <w:r>
              <w:rPr>
                <w:spacing w:val="-13"/>
              </w:rPr>
              <w:t xml:space="preserve"> </w:t>
            </w:r>
            <w:r>
              <w:rPr>
                <w:spacing w:val="-1"/>
              </w:rPr>
              <w:t>s</w:t>
            </w:r>
            <w:r>
              <w:t>i</w:t>
            </w:r>
            <w:r>
              <w:rPr>
                <w:spacing w:val="1"/>
              </w:rPr>
              <w:t>gn</w:t>
            </w:r>
            <w:r>
              <w:t xml:space="preserve">als </w:t>
            </w:r>
            <w:r>
              <w:rPr>
                <w:spacing w:val="1"/>
              </w:rPr>
              <w:t>r</w:t>
            </w:r>
            <w:r>
              <w:t>at</w:t>
            </w:r>
            <w:r>
              <w:rPr>
                <w:spacing w:val="1"/>
              </w:rPr>
              <w:t>h</w:t>
            </w:r>
            <w:r>
              <w:t>er</w:t>
            </w:r>
            <w:r>
              <w:rPr>
                <w:spacing w:val="-4"/>
              </w:rPr>
              <w:t xml:space="preserve"> </w:t>
            </w:r>
            <w:r>
              <w:t>t</w:t>
            </w:r>
            <w:r>
              <w:rPr>
                <w:spacing w:val="1"/>
              </w:rPr>
              <w:t>h</w:t>
            </w:r>
            <w:r>
              <w:t>an</w:t>
            </w:r>
            <w:r>
              <w:rPr>
                <w:spacing w:val="-4"/>
              </w:rPr>
              <w:t xml:space="preserve"> </w:t>
            </w:r>
            <w:r>
              <w:rPr>
                <w:spacing w:val="-1"/>
              </w:rPr>
              <w:t>s</w:t>
            </w:r>
            <w:r>
              <w:t>ta</w:t>
            </w:r>
            <w:r>
              <w:rPr>
                <w:spacing w:val="1"/>
              </w:rPr>
              <w:t>nd</w:t>
            </w:r>
            <w:r>
              <w:t>a</w:t>
            </w:r>
            <w:r>
              <w:rPr>
                <w:spacing w:val="1"/>
              </w:rPr>
              <w:t>rd</w:t>
            </w:r>
            <w:r>
              <w:t>ized</w:t>
            </w:r>
            <w:r>
              <w:rPr>
                <w:spacing w:val="-11"/>
              </w:rPr>
              <w:t xml:space="preserve"> </w:t>
            </w:r>
            <w:r>
              <w:rPr>
                <w:spacing w:val="1"/>
              </w:rPr>
              <w:t>g</w:t>
            </w:r>
            <w:r>
              <w:t>e</w:t>
            </w:r>
            <w:r>
              <w:rPr>
                <w:spacing w:val="1"/>
              </w:rPr>
              <w:t>n</w:t>
            </w:r>
            <w:r>
              <w:t>e</w:t>
            </w:r>
            <w:r>
              <w:rPr>
                <w:spacing w:val="-3"/>
              </w:rPr>
              <w:t>t</w:t>
            </w:r>
            <w:r>
              <w:t>ic</w:t>
            </w:r>
            <w:r>
              <w:rPr>
                <w:spacing w:val="-5"/>
              </w:rPr>
              <w:t xml:space="preserve"> </w:t>
            </w:r>
            <w:r>
              <w:t>a</w:t>
            </w:r>
            <w:r>
              <w:rPr>
                <w:spacing w:val="1"/>
              </w:rPr>
              <w:t>n</w:t>
            </w:r>
            <w:r>
              <w:t>d</w:t>
            </w:r>
            <w:r>
              <w:rPr>
                <w:spacing w:val="-1"/>
              </w:rPr>
              <w:t xml:space="preserve"> </w:t>
            </w:r>
            <w:r>
              <w:rPr>
                <w:spacing w:val="1"/>
              </w:rPr>
              <w:t>f</w:t>
            </w:r>
            <w:r>
              <w:rPr>
                <w:spacing w:val="-1"/>
              </w:rPr>
              <w:t>u</w:t>
            </w:r>
            <w:r>
              <w:rPr>
                <w:spacing w:val="1"/>
              </w:rPr>
              <w:t>n</w:t>
            </w:r>
            <w:r>
              <w:t>cti</w:t>
            </w:r>
            <w:r>
              <w:rPr>
                <w:spacing w:val="1"/>
              </w:rPr>
              <w:t>on</w:t>
            </w:r>
            <w:r>
              <w:t>al</w:t>
            </w:r>
            <w:r>
              <w:rPr>
                <w:spacing w:val="-8"/>
              </w:rPr>
              <w:t xml:space="preserve"> </w:t>
            </w:r>
            <w:r>
              <w:t>c</w:t>
            </w:r>
            <w:r>
              <w:rPr>
                <w:spacing w:val="1"/>
              </w:rPr>
              <w:t>r</w:t>
            </w:r>
            <w:r>
              <w:t>ite</w:t>
            </w:r>
            <w:r>
              <w:rPr>
                <w:spacing w:val="1"/>
              </w:rPr>
              <w:t>r</w:t>
            </w:r>
            <w:r>
              <w:t>ia</w:t>
            </w:r>
            <w:r>
              <w:rPr>
                <w:spacing w:val="-8"/>
              </w:rPr>
              <w:t xml:space="preserve"> </w:t>
            </w:r>
            <w:r>
              <w:rPr>
                <w:spacing w:val="1"/>
              </w:rPr>
              <w:t>m</w:t>
            </w:r>
            <w:r>
              <w:t>ay</w:t>
            </w:r>
            <w:r>
              <w:rPr>
                <w:spacing w:val="-4"/>
              </w:rPr>
              <w:t xml:space="preserve"> </w:t>
            </w:r>
            <w:r>
              <w:rPr>
                <w:spacing w:val="1"/>
              </w:rPr>
              <w:t>ob</w:t>
            </w:r>
            <w:r>
              <w:rPr>
                <w:spacing w:val="-1"/>
              </w:rPr>
              <w:t>s</w:t>
            </w:r>
            <w:r>
              <w:t>c</w:t>
            </w:r>
            <w:r>
              <w:rPr>
                <w:spacing w:val="1"/>
              </w:rPr>
              <w:t>ur</w:t>
            </w:r>
            <w:r>
              <w:t>e</w:t>
            </w:r>
            <w:r>
              <w:rPr>
                <w:spacing w:val="-5"/>
              </w:rPr>
              <w:t xml:space="preserve"> </w:t>
            </w:r>
            <w:r>
              <w:t>t</w:t>
            </w:r>
            <w:r>
              <w:rPr>
                <w:spacing w:val="1"/>
              </w:rPr>
              <w:t>ru</w:t>
            </w:r>
            <w:r>
              <w:t>e</w:t>
            </w:r>
            <w:r>
              <w:rPr>
                <w:spacing w:val="-5"/>
              </w:rPr>
              <w:t xml:space="preserve"> </w:t>
            </w:r>
            <w:r>
              <w:rPr>
                <w:spacing w:val="1"/>
              </w:rPr>
              <w:t>p</w:t>
            </w:r>
            <w:r>
              <w:rPr>
                <w:spacing w:val="-1"/>
              </w:rPr>
              <w:t>h</w:t>
            </w:r>
            <w:r>
              <w:rPr>
                <w:spacing w:val="1"/>
              </w:rPr>
              <w:t>y</w:t>
            </w:r>
            <w:r>
              <w:t>l</w:t>
            </w:r>
            <w:r>
              <w:rPr>
                <w:spacing w:val="1"/>
              </w:rPr>
              <w:t>og</w:t>
            </w:r>
            <w:r>
              <w:t>e</w:t>
            </w:r>
            <w:r>
              <w:rPr>
                <w:spacing w:val="1"/>
              </w:rPr>
              <w:t>n</w:t>
            </w:r>
            <w:r>
              <w:t>etic</w:t>
            </w:r>
            <w:r>
              <w:rPr>
                <w:spacing w:val="-9"/>
              </w:rPr>
              <w:t xml:space="preserve"> </w:t>
            </w:r>
            <w:r>
              <w:rPr>
                <w:spacing w:val="-2"/>
              </w:rPr>
              <w:t>a</w:t>
            </w:r>
            <w:r>
              <w:rPr>
                <w:spacing w:val="1"/>
              </w:rPr>
              <w:t>nd</w:t>
            </w:r>
          </w:p>
          <w:p w:rsidR="002B794E" w:rsidRDefault="009A1B13">
            <w:pPr>
              <w:ind w:left="1182"/>
            </w:pPr>
            <w:r>
              <w:rPr>
                <w:spacing w:val="1"/>
              </w:rPr>
              <w:t>b</w:t>
            </w:r>
            <w:r>
              <w:t>i</w:t>
            </w:r>
            <w:r>
              <w:rPr>
                <w:spacing w:val="1"/>
              </w:rPr>
              <w:t>o</w:t>
            </w:r>
            <w:r>
              <w:t>l</w:t>
            </w:r>
            <w:r>
              <w:rPr>
                <w:spacing w:val="1"/>
              </w:rPr>
              <w:t>og</w:t>
            </w:r>
            <w:r>
              <w:t>ical</w:t>
            </w:r>
            <w:r>
              <w:rPr>
                <w:spacing w:val="-8"/>
              </w:rPr>
              <w:t xml:space="preserve"> </w:t>
            </w:r>
            <w:r>
              <w:rPr>
                <w:spacing w:val="1"/>
              </w:rPr>
              <w:t>d</w:t>
            </w:r>
            <w:r>
              <w:t>i</w:t>
            </w:r>
            <w:r>
              <w:rPr>
                <w:spacing w:val="-2"/>
              </w:rPr>
              <w:t>f</w:t>
            </w:r>
            <w:r>
              <w:rPr>
                <w:spacing w:val="1"/>
              </w:rPr>
              <w:t>f</w:t>
            </w:r>
            <w:r>
              <w:t>e</w:t>
            </w:r>
            <w:r>
              <w:rPr>
                <w:spacing w:val="1"/>
              </w:rPr>
              <w:t>r</w:t>
            </w:r>
            <w:r>
              <w:t>e</w:t>
            </w:r>
            <w:r>
              <w:rPr>
                <w:spacing w:val="1"/>
              </w:rPr>
              <w:t>n</w:t>
            </w:r>
            <w:r>
              <w:t>ces</w:t>
            </w:r>
            <w:r>
              <w:rPr>
                <w:spacing w:val="-9"/>
              </w:rPr>
              <w:t xml:space="preserve"> </w:t>
            </w:r>
            <w:r>
              <w:rPr>
                <w:spacing w:val="1"/>
              </w:rPr>
              <w:t>r</w:t>
            </w:r>
            <w:r>
              <w:t>ele</w:t>
            </w:r>
            <w:r>
              <w:rPr>
                <w:spacing w:val="1"/>
              </w:rPr>
              <w:t>v</w:t>
            </w:r>
            <w:r>
              <w:rPr>
                <w:spacing w:val="-2"/>
              </w:rPr>
              <w:t>a</w:t>
            </w:r>
            <w:r>
              <w:rPr>
                <w:spacing w:val="1"/>
              </w:rPr>
              <w:t>n</w:t>
            </w:r>
            <w:r>
              <w:t>t</w:t>
            </w:r>
            <w:r>
              <w:rPr>
                <w:spacing w:val="-8"/>
              </w:rPr>
              <w:t xml:space="preserve"> </w:t>
            </w:r>
            <w:r>
              <w:t xml:space="preserve">to </w:t>
            </w:r>
            <w:r>
              <w:rPr>
                <w:spacing w:val="1"/>
              </w:rPr>
              <w:t>ho</w:t>
            </w:r>
            <w:r>
              <w:rPr>
                <w:spacing w:val="-1"/>
              </w:rPr>
              <w:t>s</w:t>
            </w:r>
            <w:r>
              <w:t>t</w:t>
            </w:r>
            <w:r>
              <w:rPr>
                <w:spacing w:val="-3"/>
              </w:rPr>
              <w:t xml:space="preserve"> </w:t>
            </w:r>
            <w:r>
              <w:t>i</w:t>
            </w:r>
            <w:r>
              <w:rPr>
                <w:spacing w:val="1"/>
              </w:rPr>
              <w:t>mm</w:t>
            </w:r>
            <w:r>
              <w:rPr>
                <w:spacing w:val="-1"/>
              </w:rPr>
              <w:t>u</w:t>
            </w:r>
            <w:r>
              <w:rPr>
                <w:spacing w:val="1"/>
              </w:rPr>
              <w:t>n</w:t>
            </w:r>
            <w:r>
              <w:t>e</w:t>
            </w:r>
            <w:r>
              <w:rPr>
                <w:spacing w:val="-6"/>
              </w:rPr>
              <w:t xml:space="preserve"> </w:t>
            </w:r>
            <w:r>
              <w:rPr>
                <w:spacing w:val="1"/>
              </w:rPr>
              <w:t>r</w:t>
            </w:r>
            <w:r>
              <w:t>e</w:t>
            </w:r>
            <w:r>
              <w:rPr>
                <w:spacing w:val="-1"/>
              </w:rPr>
              <w:t>s</w:t>
            </w:r>
            <w:r>
              <w:rPr>
                <w:spacing w:val="1"/>
              </w:rPr>
              <w:t>p</w:t>
            </w:r>
            <w:r>
              <w:rPr>
                <w:spacing w:val="-1"/>
              </w:rPr>
              <w:t>o</w:t>
            </w:r>
            <w:r>
              <w:rPr>
                <w:spacing w:val="1"/>
              </w:rPr>
              <w:t>n</w:t>
            </w:r>
            <w:r>
              <w:rPr>
                <w:spacing w:val="-1"/>
              </w:rPr>
              <w:t>s</w:t>
            </w:r>
            <w:r>
              <w:t>es</w:t>
            </w:r>
            <w:r>
              <w:rPr>
                <w:spacing w:val="-8"/>
              </w:rPr>
              <w:t xml:space="preserve"> </w:t>
            </w:r>
            <w:hyperlink r:id="rId10">
              <w:r>
                <w:rPr>
                  <w:color w:val="800080"/>
                  <w:spacing w:val="1"/>
                  <w:w w:val="99"/>
                  <w:u w:val="single" w:color="800080"/>
                </w:rPr>
                <w:t>h</w:t>
              </w:r>
              <w:r>
                <w:rPr>
                  <w:color w:val="800080"/>
                  <w:w w:val="99"/>
                  <w:u w:val="single" w:color="800080"/>
                </w:rPr>
                <w:t>tt</w:t>
              </w:r>
              <w:r>
                <w:rPr>
                  <w:color w:val="800080"/>
                  <w:spacing w:val="1"/>
                  <w:w w:val="99"/>
                  <w:u w:val="single" w:color="800080"/>
                </w:rPr>
                <w:t>p</w:t>
              </w:r>
              <w:r>
                <w:rPr>
                  <w:color w:val="800080"/>
                  <w:spacing w:val="-1"/>
                  <w:w w:val="99"/>
                  <w:u w:val="single" w:color="800080"/>
                </w:rPr>
                <w:t>s</w:t>
              </w:r>
              <w:r>
                <w:rPr>
                  <w:color w:val="800080"/>
                  <w:w w:val="99"/>
                  <w:u w:val="single" w:color="800080"/>
                </w:rPr>
                <w:t>://</w:t>
              </w:r>
              <w:r>
                <w:rPr>
                  <w:color w:val="800080"/>
                  <w:spacing w:val="1"/>
                  <w:w w:val="99"/>
                  <w:u w:val="single" w:color="800080"/>
                </w:rPr>
                <w:t>do</w:t>
              </w:r>
              <w:r>
                <w:rPr>
                  <w:color w:val="800080"/>
                  <w:w w:val="99"/>
                  <w:u w:val="single" w:color="800080"/>
                </w:rPr>
                <w:t>i</w:t>
              </w:r>
              <w:r>
                <w:rPr>
                  <w:color w:val="800080"/>
                  <w:spacing w:val="1"/>
                  <w:w w:val="99"/>
                  <w:u w:val="single" w:color="800080"/>
                </w:rPr>
                <w:t>.org</w:t>
              </w:r>
              <w:r>
                <w:rPr>
                  <w:color w:val="800080"/>
                  <w:w w:val="99"/>
                  <w:u w:val="single" w:color="800080"/>
                </w:rPr>
                <w:t>/</w:t>
              </w:r>
              <w:r>
                <w:rPr>
                  <w:color w:val="800080"/>
                  <w:spacing w:val="-1"/>
                  <w:w w:val="99"/>
                  <w:u w:val="single" w:color="800080"/>
                </w:rPr>
                <w:t>1</w:t>
              </w:r>
              <w:r>
                <w:rPr>
                  <w:color w:val="800080"/>
                  <w:spacing w:val="1"/>
                  <w:w w:val="99"/>
                  <w:u w:val="single" w:color="800080"/>
                </w:rPr>
                <w:t>0.3</w:t>
              </w:r>
              <w:r>
                <w:rPr>
                  <w:color w:val="800080"/>
                  <w:spacing w:val="-1"/>
                  <w:w w:val="99"/>
                  <w:u w:val="single" w:color="800080"/>
                </w:rPr>
                <w:t>6</w:t>
              </w:r>
              <w:r>
                <w:rPr>
                  <w:color w:val="800080"/>
                  <w:spacing w:val="1"/>
                  <w:w w:val="99"/>
                  <w:u w:val="single" w:color="800080"/>
                </w:rPr>
                <w:t>922</w:t>
              </w:r>
              <w:r>
                <w:rPr>
                  <w:color w:val="800080"/>
                  <w:w w:val="99"/>
                  <w:u w:val="single" w:color="800080"/>
                </w:rPr>
                <w:t>/</w:t>
              </w:r>
              <w:r>
                <w:rPr>
                  <w:color w:val="800080"/>
                  <w:spacing w:val="1"/>
                  <w:w w:val="99"/>
                  <w:u w:val="single" w:color="800080"/>
                </w:rPr>
                <w:t>M</w:t>
              </w:r>
              <w:r>
                <w:rPr>
                  <w:color w:val="800080"/>
                  <w:spacing w:val="-2"/>
                  <w:w w:val="99"/>
                  <w:u w:val="single" w:color="800080"/>
                </w:rPr>
                <w:t>I</w:t>
              </w:r>
              <w:r>
                <w:rPr>
                  <w:color w:val="800080"/>
                  <w:spacing w:val="1"/>
                  <w:w w:val="99"/>
                  <w:u w:val="single" w:color="800080"/>
                </w:rPr>
                <w:t>02</w:t>
              </w:r>
              <w:r>
                <w:rPr>
                  <w:color w:val="800080"/>
                  <w:spacing w:val="-1"/>
                  <w:w w:val="99"/>
                  <w:u w:val="single" w:color="800080"/>
                </w:rPr>
                <w:t>51</w:t>
              </w:r>
              <w:r>
                <w:rPr>
                  <w:color w:val="800080"/>
                  <w:spacing w:val="1"/>
                  <w:w w:val="99"/>
                  <w:u w:val="single" w:color="800080"/>
                </w:rPr>
                <w:t>900</w:t>
              </w:r>
              <w:r>
                <w:rPr>
                  <w:color w:val="800080"/>
                  <w:spacing w:val="-1"/>
                  <w:w w:val="99"/>
                  <w:u w:val="single" w:color="800080"/>
                </w:rPr>
                <w:t>4</w:t>
              </w:r>
              <w:r>
                <w:rPr>
                  <w:color w:val="800080"/>
                  <w:w w:val="99"/>
                  <w:u w:val="single" w:color="800080"/>
                </w:rPr>
                <w:t>2</w:t>
              </w:r>
              <w:r>
                <w:rPr>
                  <w:color w:val="800080"/>
                  <w:spacing w:val="3"/>
                  <w:w w:val="99"/>
                </w:rPr>
                <w:t xml:space="preserve"> </w:t>
              </w:r>
              <w:r>
                <w:rPr>
                  <w:color w:val="000000"/>
                </w:rPr>
                <w:t>”</w:t>
              </w:r>
            </w:hyperlink>
          </w:p>
          <w:p w:rsidR="002B794E" w:rsidRDefault="002B794E">
            <w:pPr>
              <w:spacing w:before="5" w:line="240" w:lineRule="exact"/>
              <w:rPr>
                <w:sz w:val="24"/>
                <w:szCs w:val="24"/>
              </w:rPr>
            </w:pPr>
          </w:p>
          <w:p w:rsidR="002B794E" w:rsidRDefault="009A1B13">
            <w:pPr>
              <w:tabs>
                <w:tab w:val="left" w:pos="1180"/>
              </w:tabs>
              <w:ind w:left="1182" w:right="63" w:hanging="360"/>
            </w:pPr>
            <w:r>
              <w:rPr>
                <w:w w:val="130"/>
              </w:rPr>
              <w:t>•</w:t>
            </w:r>
            <w:r>
              <w:tab/>
              <w:t>Y</w:t>
            </w:r>
            <w:r>
              <w:rPr>
                <w:spacing w:val="1"/>
              </w:rPr>
              <w:t>o</w:t>
            </w:r>
            <w:r>
              <w:t>u</w:t>
            </w:r>
            <w:r>
              <w:rPr>
                <w:spacing w:val="-1"/>
              </w:rPr>
              <w:t xml:space="preserve"> </w:t>
            </w:r>
            <w:r>
              <w:t>can</w:t>
            </w:r>
            <w:r>
              <w:rPr>
                <w:spacing w:val="-1"/>
              </w:rPr>
              <w:t xml:space="preserve"> s</w:t>
            </w:r>
            <w:r>
              <w:t>t</w:t>
            </w:r>
            <w:r>
              <w:rPr>
                <w:spacing w:val="1"/>
              </w:rPr>
              <w:t>r</w:t>
            </w:r>
            <w:r>
              <w:t>e</w:t>
            </w:r>
            <w:r>
              <w:rPr>
                <w:spacing w:val="1"/>
              </w:rPr>
              <w:t>ng</w:t>
            </w:r>
            <w:r>
              <w:rPr>
                <w:spacing w:val="-3"/>
              </w:rPr>
              <w:t>t</w:t>
            </w:r>
            <w:r>
              <w:rPr>
                <w:spacing w:val="1"/>
              </w:rPr>
              <w:t>h</w:t>
            </w:r>
            <w:r>
              <w:t>en</w:t>
            </w:r>
            <w:r>
              <w:rPr>
                <w:spacing w:val="-6"/>
              </w:rPr>
              <w:t xml:space="preserve"> </w:t>
            </w:r>
            <w:r>
              <w:t>t</w:t>
            </w:r>
            <w:r>
              <w:rPr>
                <w:spacing w:val="1"/>
              </w:rPr>
              <w:t>h</w:t>
            </w:r>
            <w:r>
              <w:t>e</w:t>
            </w:r>
            <w:r>
              <w:rPr>
                <w:spacing w:val="-4"/>
              </w:rPr>
              <w:t xml:space="preserve"> </w:t>
            </w:r>
            <w:r>
              <w:rPr>
                <w:spacing w:val="1"/>
              </w:rPr>
              <w:t>d</w:t>
            </w:r>
            <w:r>
              <w:t>i</w:t>
            </w:r>
            <w:r>
              <w:rPr>
                <w:spacing w:val="-1"/>
              </w:rPr>
              <w:t>s</w:t>
            </w:r>
            <w:r>
              <w:t>c</w:t>
            </w:r>
            <w:r>
              <w:rPr>
                <w:spacing w:val="1"/>
              </w:rPr>
              <w:t>u</w:t>
            </w:r>
            <w:r>
              <w:rPr>
                <w:spacing w:val="-1"/>
              </w:rPr>
              <w:t>ss</w:t>
            </w:r>
            <w:r>
              <w:t>i</w:t>
            </w:r>
            <w:r>
              <w:rPr>
                <w:spacing w:val="1"/>
              </w:rPr>
              <w:t>o</w:t>
            </w:r>
            <w:r>
              <w:t>n</w:t>
            </w:r>
            <w:r>
              <w:rPr>
                <w:spacing w:val="-6"/>
              </w:rPr>
              <w:t xml:space="preserve"> </w:t>
            </w:r>
            <w:r>
              <w:rPr>
                <w:spacing w:val="-1"/>
              </w:rPr>
              <w:t>s</w:t>
            </w:r>
            <w:r>
              <w:rPr>
                <w:spacing w:val="1"/>
              </w:rPr>
              <w:t>ub</w:t>
            </w:r>
            <w:r>
              <w:rPr>
                <w:spacing w:val="-1"/>
              </w:rPr>
              <w:t>s</w:t>
            </w:r>
            <w:r>
              <w:t>ecti</w:t>
            </w:r>
            <w:r>
              <w:rPr>
                <w:spacing w:val="1"/>
              </w:rPr>
              <w:t>o</w:t>
            </w:r>
            <w:r>
              <w:t>n</w:t>
            </w:r>
            <w:r>
              <w:rPr>
                <w:spacing w:val="-6"/>
              </w:rPr>
              <w:t xml:space="preserve"> </w:t>
            </w:r>
            <w:r>
              <w:rPr>
                <w:spacing w:val="1"/>
              </w:rPr>
              <w:t>(</w:t>
            </w:r>
            <w:r>
              <w:t>P</w:t>
            </w:r>
            <w:r>
              <w:rPr>
                <w:spacing w:val="1"/>
              </w:rPr>
              <w:t>ub</w:t>
            </w:r>
            <w:r>
              <w:t>lic</w:t>
            </w:r>
            <w:r>
              <w:rPr>
                <w:spacing w:val="-5"/>
              </w:rPr>
              <w:t xml:space="preserve"> </w:t>
            </w:r>
            <w:r>
              <w:t>Health</w:t>
            </w:r>
            <w:r>
              <w:rPr>
                <w:spacing w:val="-6"/>
              </w:rPr>
              <w:t xml:space="preserve"> </w:t>
            </w:r>
            <w:r>
              <w:rPr>
                <w:spacing w:val="1"/>
              </w:rPr>
              <w:t>Imp</w:t>
            </w:r>
            <w:r>
              <w:t>licati</w:t>
            </w:r>
            <w:r>
              <w:rPr>
                <w:spacing w:val="1"/>
              </w:rPr>
              <w:t>on</w:t>
            </w:r>
            <w:r>
              <w:rPr>
                <w:spacing w:val="-1"/>
              </w:rPr>
              <w:t>s</w:t>
            </w:r>
            <w:r>
              <w:t>)</w:t>
            </w:r>
            <w:r>
              <w:rPr>
                <w:spacing w:val="-10"/>
              </w:rPr>
              <w:t xml:space="preserve"> </w:t>
            </w:r>
            <w:r>
              <w:rPr>
                <w:spacing w:val="-1"/>
              </w:rPr>
              <w:t>b</w:t>
            </w:r>
            <w:r>
              <w:t xml:space="preserve">y </w:t>
            </w:r>
            <w:r>
              <w:rPr>
                <w:spacing w:val="1"/>
              </w:rPr>
              <w:t>br</w:t>
            </w:r>
            <w:r>
              <w:t>ie</w:t>
            </w:r>
            <w:r>
              <w:rPr>
                <w:spacing w:val="1"/>
              </w:rPr>
              <w:t>f</w:t>
            </w:r>
            <w:r>
              <w:rPr>
                <w:spacing w:val="-3"/>
              </w:rPr>
              <w:t>l</w:t>
            </w:r>
            <w:r>
              <w:t>y</w:t>
            </w:r>
            <w:r>
              <w:rPr>
                <w:spacing w:val="-3"/>
              </w:rPr>
              <w:t xml:space="preserve"> </w:t>
            </w:r>
            <w:r>
              <w:t>ac</w:t>
            </w:r>
            <w:r>
              <w:rPr>
                <w:spacing w:val="1"/>
              </w:rPr>
              <w:t>k</w:t>
            </w:r>
            <w:r>
              <w:rPr>
                <w:spacing w:val="-1"/>
              </w:rPr>
              <w:t>n</w:t>
            </w:r>
            <w:r>
              <w:rPr>
                <w:spacing w:val="1"/>
              </w:rPr>
              <w:t>o</w:t>
            </w:r>
            <w:r>
              <w:t>wle</w:t>
            </w:r>
            <w:r>
              <w:rPr>
                <w:spacing w:val="1"/>
              </w:rPr>
              <w:t>dg</w:t>
            </w:r>
            <w:r>
              <w:t>i</w:t>
            </w:r>
            <w:r>
              <w:rPr>
                <w:spacing w:val="1"/>
              </w:rPr>
              <w:t xml:space="preserve">ng </w:t>
            </w:r>
            <w:r>
              <w:t>t</w:t>
            </w:r>
            <w:r>
              <w:rPr>
                <w:spacing w:val="1"/>
              </w:rPr>
              <w:t>h</w:t>
            </w:r>
            <w:r>
              <w:t>at</w:t>
            </w:r>
            <w:r>
              <w:rPr>
                <w:spacing w:val="-3"/>
              </w:rPr>
              <w:t xml:space="preserve"> </w:t>
            </w:r>
            <w:r>
              <w:rPr>
                <w:spacing w:val="-1"/>
              </w:rPr>
              <w:t>C</w:t>
            </w:r>
            <w:r>
              <w:t>OV</w:t>
            </w:r>
            <w:r>
              <w:rPr>
                <w:spacing w:val="1"/>
              </w:rPr>
              <w:t>I</w:t>
            </w:r>
            <w:r>
              <w:t>D</w:t>
            </w:r>
            <w:r>
              <w:rPr>
                <w:spacing w:val="1"/>
              </w:rPr>
              <w:t>-1</w:t>
            </w:r>
            <w:r>
              <w:t>9</w:t>
            </w:r>
            <w:r>
              <w:rPr>
                <w:spacing w:val="-7"/>
              </w:rPr>
              <w:t xml:space="preserve"> </w:t>
            </w:r>
            <w:r>
              <w:rPr>
                <w:spacing w:val="1"/>
              </w:rPr>
              <w:t>v</w:t>
            </w:r>
            <w:r>
              <w:t>acci</w:t>
            </w:r>
            <w:r>
              <w:rPr>
                <w:spacing w:val="1"/>
              </w:rPr>
              <w:t>n</w:t>
            </w:r>
            <w:r>
              <w:t>e</w:t>
            </w:r>
            <w:r>
              <w:rPr>
                <w:spacing w:val="-5"/>
              </w:rPr>
              <w:t xml:space="preserve"> </w:t>
            </w:r>
            <w:r>
              <w:rPr>
                <w:spacing w:val="1"/>
              </w:rPr>
              <w:t>h</w:t>
            </w:r>
            <w:r>
              <w:t>e</w:t>
            </w:r>
            <w:r>
              <w:rPr>
                <w:spacing w:val="-1"/>
              </w:rPr>
              <w:t>s</w:t>
            </w:r>
            <w:r>
              <w:t>it</w:t>
            </w:r>
            <w:r>
              <w:rPr>
                <w:spacing w:val="-2"/>
              </w:rPr>
              <w:t>a</w:t>
            </w:r>
            <w:r>
              <w:rPr>
                <w:spacing w:val="1"/>
              </w:rPr>
              <w:t>n</w:t>
            </w:r>
            <w:r>
              <w:t>cy</w:t>
            </w:r>
            <w:r>
              <w:rPr>
                <w:spacing w:val="-6"/>
              </w:rPr>
              <w:t xml:space="preserve"> </w:t>
            </w:r>
            <w:r>
              <w:t xml:space="preserve">in </w:t>
            </w:r>
            <w:r>
              <w:rPr>
                <w:spacing w:val="-1"/>
              </w:rPr>
              <w:t>s</w:t>
            </w:r>
            <w:r>
              <w:t>e</w:t>
            </w:r>
            <w:r>
              <w:rPr>
                <w:spacing w:val="1"/>
              </w:rPr>
              <w:t>v</w:t>
            </w:r>
            <w:r>
              <w:t>e</w:t>
            </w:r>
            <w:r>
              <w:rPr>
                <w:spacing w:val="1"/>
              </w:rPr>
              <w:t>r</w:t>
            </w:r>
            <w:r>
              <w:t>al</w:t>
            </w:r>
            <w:r>
              <w:rPr>
                <w:spacing w:val="-6"/>
              </w:rPr>
              <w:t xml:space="preserve"> </w:t>
            </w:r>
            <w:r>
              <w:t>A</w:t>
            </w:r>
            <w:r>
              <w:rPr>
                <w:spacing w:val="-2"/>
              </w:rPr>
              <w:t>f</w:t>
            </w:r>
            <w:r>
              <w:rPr>
                <w:spacing w:val="1"/>
              </w:rPr>
              <w:t>r</w:t>
            </w:r>
            <w:r>
              <w:t>ican</w:t>
            </w:r>
            <w:r>
              <w:rPr>
                <w:spacing w:val="-4"/>
              </w:rPr>
              <w:t xml:space="preserve"> </w:t>
            </w:r>
            <w:r>
              <w:t>c</w:t>
            </w:r>
            <w:r>
              <w:rPr>
                <w:spacing w:val="-1"/>
              </w:rPr>
              <w:t>o</w:t>
            </w:r>
            <w:r>
              <w:rPr>
                <w:spacing w:val="1"/>
              </w:rPr>
              <w:t>un</w:t>
            </w:r>
            <w:r>
              <w:t>t</w:t>
            </w:r>
            <w:r>
              <w:rPr>
                <w:spacing w:val="1"/>
              </w:rPr>
              <w:t>r</w:t>
            </w:r>
            <w:r>
              <w:rPr>
                <w:spacing w:val="-3"/>
              </w:rPr>
              <w:t>i</w:t>
            </w:r>
            <w:r>
              <w:t>es</w:t>
            </w:r>
            <w:r>
              <w:rPr>
                <w:spacing w:val="-7"/>
              </w:rPr>
              <w:t xml:space="preserve"> </w:t>
            </w:r>
            <w:r>
              <w:rPr>
                <w:spacing w:val="1"/>
              </w:rPr>
              <w:t>n</w:t>
            </w:r>
            <w:r>
              <w:t>ece</w:t>
            </w:r>
            <w:r>
              <w:rPr>
                <w:spacing w:val="-1"/>
              </w:rPr>
              <w:t>ss</w:t>
            </w:r>
            <w:r>
              <w:t>itat</w:t>
            </w:r>
            <w:r>
              <w:rPr>
                <w:spacing w:val="3"/>
              </w:rPr>
              <w:t>e</w:t>
            </w:r>
            <w:r>
              <w:t>s</w:t>
            </w:r>
            <w:r>
              <w:rPr>
                <w:spacing w:val="-9"/>
              </w:rPr>
              <w:t xml:space="preserve"> </w:t>
            </w:r>
            <w:r>
              <w:t>ta</w:t>
            </w:r>
            <w:r>
              <w:rPr>
                <w:spacing w:val="1"/>
              </w:rPr>
              <w:t>rg</w:t>
            </w:r>
            <w:r>
              <w:t>eted</w:t>
            </w:r>
            <w:r>
              <w:rPr>
                <w:spacing w:val="-4"/>
              </w:rPr>
              <w:t xml:space="preserve"> </w:t>
            </w:r>
            <w:r>
              <w:t>e</w:t>
            </w:r>
            <w:r>
              <w:rPr>
                <w:spacing w:val="1"/>
              </w:rPr>
              <w:t>ffor</w:t>
            </w:r>
            <w:r>
              <w:t>ts</w:t>
            </w:r>
            <w:r>
              <w:rPr>
                <w:spacing w:val="-8"/>
              </w:rPr>
              <w:t xml:space="preserve"> </w:t>
            </w:r>
            <w:r>
              <w:rPr>
                <w:w w:val="99"/>
              </w:rPr>
              <w:t>to i</w:t>
            </w:r>
            <w:r>
              <w:rPr>
                <w:spacing w:val="1"/>
                <w:w w:val="99"/>
              </w:rPr>
              <w:t>mprov</w:t>
            </w:r>
            <w:r>
              <w:rPr>
                <w:w w:val="99"/>
              </w:rPr>
              <w:t>e</w:t>
            </w:r>
            <w:r>
              <w:rPr>
                <w:spacing w:val="-2"/>
              </w:rPr>
              <w:t xml:space="preserve"> </w:t>
            </w:r>
            <w:r>
              <w:rPr>
                <w:spacing w:val="1"/>
              </w:rPr>
              <w:t>pub</w:t>
            </w:r>
            <w:r>
              <w:t>lic</w:t>
            </w:r>
            <w:r>
              <w:rPr>
                <w:spacing w:val="-4"/>
              </w:rPr>
              <w:t xml:space="preserve"> </w:t>
            </w:r>
            <w:r>
              <w:t>awa</w:t>
            </w:r>
            <w:r>
              <w:rPr>
                <w:spacing w:val="1"/>
              </w:rPr>
              <w:t>r</w:t>
            </w:r>
            <w:r>
              <w:rPr>
                <w:spacing w:val="-2"/>
              </w:rPr>
              <w:t>e</w:t>
            </w:r>
            <w:r>
              <w:rPr>
                <w:spacing w:val="1"/>
              </w:rPr>
              <w:t>n</w:t>
            </w:r>
            <w:r>
              <w:t>e</w:t>
            </w:r>
            <w:r>
              <w:rPr>
                <w:spacing w:val="-1"/>
              </w:rPr>
              <w:t>ss</w:t>
            </w:r>
            <w:r>
              <w:t>.</w:t>
            </w:r>
            <w:r>
              <w:rPr>
                <w:spacing w:val="-8"/>
              </w:rPr>
              <w:t xml:space="preserve"> </w:t>
            </w:r>
            <w:r>
              <w:t>S</w:t>
            </w:r>
            <w:r>
              <w:rPr>
                <w:spacing w:val="1"/>
              </w:rPr>
              <w:t>ugg</w:t>
            </w:r>
            <w:r>
              <w:t>e</w:t>
            </w:r>
            <w:r>
              <w:rPr>
                <w:spacing w:val="-1"/>
              </w:rPr>
              <w:t>s</w:t>
            </w:r>
            <w:r>
              <w:t>ti</w:t>
            </w:r>
            <w:r>
              <w:rPr>
                <w:spacing w:val="1"/>
              </w:rPr>
              <w:t>on</w:t>
            </w:r>
            <w:r>
              <w:t>:</w:t>
            </w:r>
            <w:r>
              <w:rPr>
                <w:spacing w:val="-9"/>
              </w:rPr>
              <w:t xml:space="preserve"> </w:t>
            </w:r>
            <w:r>
              <w:t>“Patie</w:t>
            </w:r>
            <w:r>
              <w:rPr>
                <w:spacing w:val="1"/>
              </w:rPr>
              <w:t>n</w:t>
            </w:r>
            <w:r>
              <w:t>ts</w:t>
            </w:r>
            <w:r>
              <w:rPr>
                <w:spacing w:val="-7"/>
              </w:rPr>
              <w:t xml:space="preserve"> </w:t>
            </w:r>
            <w:r>
              <w:t>with</w:t>
            </w:r>
            <w:r>
              <w:rPr>
                <w:spacing w:val="-2"/>
              </w:rPr>
              <w:t xml:space="preserve"> </w:t>
            </w:r>
            <w:r>
              <w:t>acti</w:t>
            </w:r>
            <w:r>
              <w:rPr>
                <w:spacing w:val="1"/>
              </w:rPr>
              <w:t>v</w:t>
            </w:r>
            <w:r>
              <w:t>e</w:t>
            </w:r>
            <w:r>
              <w:rPr>
                <w:spacing w:val="-4"/>
              </w:rPr>
              <w:t xml:space="preserve"> </w:t>
            </w:r>
            <w:r>
              <w:rPr>
                <w:spacing w:val="1"/>
              </w:rPr>
              <w:t>o</w:t>
            </w:r>
            <w:r>
              <w:t>r</w:t>
            </w:r>
            <w:r>
              <w:rPr>
                <w:spacing w:val="-1"/>
              </w:rPr>
              <w:t xml:space="preserve"> </w:t>
            </w:r>
            <w:r>
              <w:rPr>
                <w:spacing w:val="1"/>
              </w:rPr>
              <w:t>pr</w:t>
            </w:r>
            <w:r>
              <w:rPr>
                <w:spacing w:val="-2"/>
              </w:rPr>
              <w:t>e</w:t>
            </w:r>
            <w:r>
              <w:rPr>
                <w:spacing w:val="1"/>
              </w:rPr>
              <w:t>v</w:t>
            </w:r>
            <w:r>
              <w:t>i</w:t>
            </w:r>
            <w:r>
              <w:rPr>
                <w:spacing w:val="1"/>
              </w:rPr>
              <w:t>ou</w:t>
            </w:r>
            <w:r>
              <w:t>s</w:t>
            </w:r>
            <w:r>
              <w:rPr>
                <w:spacing w:val="-7"/>
              </w:rPr>
              <w:t xml:space="preserve"> </w:t>
            </w:r>
            <w:r>
              <w:rPr>
                <w:spacing w:val="1"/>
              </w:rPr>
              <w:t>T</w:t>
            </w:r>
            <w:r>
              <w:t>B</w:t>
            </w:r>
            <w:r>
              <w:rPr>
                <w:spacing w:val="-3"/>
              </w:rPr>
              <w:t xml:space="preserve"> </w:t>
            </w:r>
            <w:r>
              <w:rPr>
                <w:spacing w:val="-1"/>
              </w:rPr>
              <w:t>s</w:t>
            </w:r>
            <w:r>
              <w:rPr>
                <w:spacing w:val="1"/>
              </w:rPr>
              <w:t>hou</w:t>
            </w:r>
            <w:r>
              <w:t>ld</w:t>
            </w:r>
            <w:r>
              <w:rPr>
                <w:spacing w:val="-6"/>
              </w:rPr>
              <w:t xml:space="preserve"> </w:t>
            </w:r>
            <w:r>
              <w:rPr>
                <w:spacing w:val="1"/>
              </w:rPr>
              <w:t>b</w:t>
            </w:r>
            <w:r>
              <w:t>e</w:t>
            </w:r>
            <w:r>
              <w:rPr>
                <w:spacing w:val="-1"/>
              </w:rPr>
              <w:t xml:space="preserve"> </w:t>
            </w:r>
            <w:r>
              <w:t>c</w:t>
            </w:r>
            <w:r>
              <w:rPr>
                <w:spacing w:val="-1"/>
              </w:rPr>
              <w:t>ons</w:t>
            </w:r>
            <w:r>
              <w:t>i</w:t>
            </w:r>
            <w:r>
              <w:rPr>
                <w:spacing w:val="1"/>
              </w:rPr>
              <w:t>d</w:t>
            </w:r>
            <w:r>
              <w:t>e</w:t>
            </w:r>
            <w:r>
              <w:rPr>
                <w:spacing w:val="1"/>
              </w:rPr>
              <w:t>r</w:t>
            </w:r>
            <w:r>
              <w:t>ed</w:t>
            </w:r>
            <w:r>
              <w:rPr>
                <w:spacing w:val="-7"/>
              </w:rPr>
              <w:t xml:space="preserve"> </w:t>
            </w:r>
            <w:r>
              <w:t xml:space="preserve">a </w:t>
            </w:r>
            <w:r>
              <w:rPr>
                <w:spacing w:val="1"/>
              </w:rPr>
              <w:t>h</w:t>
            </w:r>
            <w:r>
              <w:t>i</w:t>
            </w:r>
            <w:r>
              <w:rPr>
                <w:spacing w:val="1"/>
              </w:rPr>
              <w:t>gh-r</w:t>
            </w:r>
            <w:r>
              <w:t>i</w:t>
            </w:r>
            <w:r>
              <w:rPr>
                <w:spacing w:val="-1"/>
              </w:rPr>
              <w:t>s</w:t>
            </w:r>
            <w:r>
              <w:t>k</w:t>
            </w:r>
            <w:r>
              <w:rPr>
                <w:spacing w:val="-8"/>
              </w:rPr>
              <w:t xml:space="preserve"> </w:t>
            </w:r>
            <w:r>
              <w:rPr>
                <w:spacing w:val="1"/>
              </w:rPr>
              <w:t>gro</w:t>
            </w:r>
            <w:r>
              <w:rPr>
                <w:spacing w:val="-1"/>
              </w:rPr>
              <w:t>u</w:t>
            </w:r>
            <w:r>
              <w:t>p</w:t>
            </w:r>
            <w:r>
              <w:rPr>
                <w:spacing w:val="-3"/>
              </w:rPr>
              <w:t xml:space="preserve"> </w:t>
            </w:r>
            <w:r>
              <w:rPr>
                <w:spacing w:val="-2"/>
              </w:rPr>
              <w:t>f</w:t>
            </w:r>
            <w:r>
              <w:rPr>
                <w:spacing w:val="1"/>
              </w:rPr>
              <w:t>o</w:t>
            </w:r>
            <w:r>
              <w:t>r</w:t>
            </w:r>
            <w:r>
              <w:rPr>
                <w:spacing w:val="-1"/>
              </w:rPr>
              <w:t xml:space="preserve"> s</w:t>
            </w:r>
            <w:r>
              <w:t>e</w:t>
            </w:r>
            <w:r>
              <w:rPr>
                <w:spacing w:val="1"/>
              </w:rPr>
              <w:t>v</w:t>
            </w:r>
            <w:r>
              <w:t>e</w:t>
            </w:r>
            <w:r>
              <w:rPr>
                <w:spacing w:val="1"/>
              </w:rPr>
              <w:t>r</w:t>
            </w:r>
            <w:r>
              <w:t>e</w:t>
            </w:r>
            <w:r>
              <w:rPr>
                <w:spacing w:val="-4"/>
              </w:rPr>
              <w:t xml:space="preserve"> </w:t>
            </w:r>
            <w:r>
              <w:rPr>
                <w:spacing w:val="-1"/>
              </w:rPr>
              <w:t>C</w:t>
            </w:r>
            <w:r>
              <w:rPr>
                <w:spacing w:val="-2"/>
              </w:rPr>
              <w:t>O</w:t>
            </w:r>
            <w:r>
              <w:t>V</w:t>
            </w:r>
            <w:r>
              <w:rPr>
                <w:spacing w:val="1"/>
              </w:rPr>
              <w:t>I</w:t>
            </w:r>
            <w:r>
              <w:t>D</w:t>
            </w:r>
            <w:r>
              <w:rPr>
                <w:spacing w:val="1"/>
              </w:rPr>
              <w:t>-1</w:t>
            </w:r>
            <w:r>
              <w:t>9</w:t>
            </w:r>
            <w:r>
              <w:rPr>
                <w:spacing w:val="-7"/>
              </w:rPr>
              <w:t xml:space="preserve"> </w:t>
            </w:r>
            <w:r>
              <w:t>a</w:t>
            </w:r>
            <w:r>
              <w:rPr>
                <w:spacing w:val="-1"/>
              </w:rPr>
              <w:t>n</w:t>
            </w:r>
            <w:r>
              <w:t>d</w:t>
            </w:r>
            <w:r>
              <w:rPr>
                <w:spacing w:val="-1"/>
              </w:rPr>
              <w:t xml:space="preserve"> </w:t>
            </w:r>
            <w:r>
              <w:rPr>
                <w:spacing w:val="1"/>
              </w:rPr>
              <w:t>pr</w:t>
            </w:r>
            <w:r>
              <w:rPr>
                <w:spacing w:val="-3"/>
              </w:rPr>
              <w:t>i</w:t>
            </w:r>
            <w:r>
              <w:rPr>
                <w:spacing w:val="1"/>
              </w:rPr>
              <w:t>or</w:t>
            </w:r>
            <w:r>
              <w:t>itized</w:t>
            </w:r>
            <w:r>
              <w:rPr>
                <w:spacing w:val="-6"/>
              </w:rPr>
              <w:t xml:space="preserve"> </w:t>
            </w:r>
            <w:r>
              <w:rPr>
                <w:spacing w:val="1"/>
              </w:rPr>
              <w:t>f</w:t>
            </w:r>
            <w:r>
              <w:rPr>
                <w:spacing w:val="-1"/>
              </w:rPr>
              <w:t>o</w:t>
            </w:r>
            <w:r>
              <w:t>r</w:t>
            </w:r>
            <w:r>
              <w:rPr>
                <w:spacing w:val="-1"/>
              </w:rPr>
              <w:t xml:space="preserve"> </w:t>
            </w:r>
            <w:r>
              <w:rPr>
                <w:spacing w:val="1"/>
              </w:rPr>
              <w:t>pr</w:t>
            </w:r>
            <w:r>
              <w:rPr>
                <w:spacing w:val="-2"/>
              </w:rPr>
              <w:t>e</w:t>
            </w:r>
            <w:r>
              <w:rPr>
                <w:spacing w:val="1"/>
              </w:rPr>
              <w:t>v</w:t>
            </w:r>
            <w:r>
              <w:t>e</w:t>
            </w:r>
            <w:r>
              <w:rPr>
                <w:spacing w:val="1"/>
              </w:rPr>
              <w:t>n</w:t>
            </w:r>
            <w:r>
              <w:t>ti</w:t>
            </w:r>
            <w:r>
              <w:rPr>
                <w:spacing w:val="1"/>
              </w:rPr>
              <w:t>v</w:t>
            </w:r>
            <w:r>
              <w:t>e</w:t>
            </w:r>
            <w:r>
              <w:rPr>
                <w:spacing w:val="-7"/>
              </w:rPr>
              <w:t xml:space="preserve"> </w:t>
            </w:r>
            <w:r>
              <w:rPr>
                <w:spacing w:val="-1"/>
              </w:rPr>
              <w:t>s</w:t>
            </w:r>
            <w:r>
              <w:t>t</w:t>
            </w:r>
            <w:r>
              <w:rPr>
                <w:spacing w:val="1"/>
              </w:rPr>
              <w:t>r</w:t>
            </w:r>
            <w:r>
              <w:t>ate</w:t>
            </w:r>
            <w:r>
              <w:rPr>
                <w:spacing w:val="1"/>
              </w:rPr>
              <w:t>g</w:t>
            </w:r>
            <w:r>
              <w:t>ie</w:t>
            </w:r>
            <w:r>
              <w:rPr>
                <w:spacing w:val="-1"/>
              </w:rPr>
              <w:t>s</w:t>
            </w:r>
            <w:r>
              <w:t>,</w:t>
            </w:r>
            <w:r>
              <w:rPr>
                <w:spacing w:val="-7"/>
              </w:rPr>
              <w:t xml:space="preserve"> </w:t>
            </w:r>
            <w:r>
              <w:t>i</w:t>
            </w:r>
            <w:r>
              <w:rPr>
                <w:spacing w:val="1"/>
              </w:rPr>
              <w:t>n</w:t>
            </w:r>
            <w:r>
              <w:t>cl</w:t>
            </w:r>
            <w:r>
              <w:rPr>
                <w:spacing w:val="1"/>
              </w:rPr>
              <w:t>ud</w:t>
            </w:r>
            <w:r>
              <w:t>i</w:t>
            </w:r>
            <w:r>
              <w:rPr>
                <w:spacing w:val="-1"/>
              </w:rPr>
              <w:t>n</w:t>
            </w:r>
            <w:r>
              <w:t>g</w:t>
            </w:r>
          </w:p>
          <w:p w:rsidR="002B794E" w:rsidRDefault="009A1B13">
            <w:pPr>
              <w:ind w:left="1182" w:right="123"/>
            </w:pPr>
            <w:r>
              <w:rPr>
                <w:spacing w:val="1"/>
              </w:rPr>
              <w:t>v</w:t>
            </w:r>
            <w:r>
              <w:t>acci</w:t>
            </w:r>
            <w:r>
              <w:rPr>
                <w:spacing w:val="1"/>
              </w:rPr>
              <w:t>n</w:t>
            </w:r>
            <w:r>
              <w:t>ati</w:t>
            </w:r>
            <w:r>
              <w:rPr>
                <w:spacing w:val="1"/>
              </w:rPr>
              <w:t>o</w:t>
            </w:r>
            <w:r>
              <w:t>n</w:t>
            </w:r>
            <w:r>
              <w:rPr>
                <w:spacing w:val="-7"/>
              </w:rPr>
              <w:t xml:space="preserve"> </w:t>
            </w:r>
            <w:r>
              <w:t>a</w:t>
            </w:r>
            <w:r>
              <w:rPr>
                <w:spacing w:val="-1"/>
              </w:rPr>
              <w:t>n</w:t>
            </w:r>
            <w:r>
              <w:t>d</w:t>
            </w:r>
            <w:r>
              <w:rPr>
                <w:spacing w:val="-1"/>
              </w:rPr>
              <w:t xml:space="preserve"> </w:t>
            </w:r>
            <w:r>
              <w:t>ea</w:t>
            </w:r>
            <w:r>
              <w:rPr>
                <w:spacing w:val="1"/>
              </w:rPr>
              <w:t>r</w:t>
            </w:r>
            <w:r>
              <w:t>ly</w:t>
            </w:r>
            <w:r>
              <w:rPr>
                <w:spacing w:val="-5"/>
              </w:rPr>
              <w:t xml:space="preserve"> </w:t>
            </w:r>
            <w:r>
              <w:t>t</w:t>
            </w:r>
            <w:r>
              <w:rPr>
                <w:spacing w:val="1"/>
              </w:rPr>
              <w:t>r</w:t>
            </w:r>
            <w:r>
              <w:t>eat</w:t>
            </w:r>
            <w:r>
              <w:rPr>
                <w:spacing w:val="1"/>
              </w:rPr>
              <w:t>m</w:t>
            </w:r>
            <w:r>
              <w:rPr>
                <w:spacing w:val="-2"/>
              </w:rPr>
              <w:t>e</w:t>
            </w:r>
            <w:r>
              <w:rPr>
                <w:spacing w:val="1"/>
              </w:rPr>
              <w:t>n</w:t>
            </w:r>
            <w:r>
              <w:t>t,</w:t>
            </w:r>
            <w:r>
              <w:rPr>
                <w:spacing w:val="-7"/>
              </w:rPr>
              <w:t xml:space="preserve"> </w:t>
            </w:r>
            <w:r>
              <w:t>as</w:t>
            </w:r>
            <w:r>
              <w:rPr>
                <w:spacing w:val="-2"/>
              </w:rPr>
              <w:t xml:space="preserve"> </w:t>
            </w:r>
            <w:r>
              <w:rPr>
                <w:spacing w:val="1"/>
              </w:rPr>
              <w:t>r</w:t>
            </w:r>
            <w:r>
              <w:t>ec</w:t>
            </w:r>
            <w:r>
              <w:rPr>
                <w:spacing w:val="1"/>
              </w:rPr>
              <w:t>omm</w:t>
            </w:r>
            <w:r>
              <w:rPr>
                <w:spacing w:val="-2"/>
              </w:rPr>
              <w:t>e</w:t>
            </w:r>
            <w:r>
              <w:rPr>
                <w:spacing w:val="1"/>
              </w:rPr>
              <w:t>nd</w:t>
            </w:r>
            <w:r>
              <w:t>ed</w:t>
            </w:r>
            <w:r>
              <w:rPr>
                <w:spacing w:val="-12"/>
              </w:rPr>
              <w:t xml:space="preserve"> </w:t>
            </w:r>
            <w:r>
              <w:rPr>
                <w:spacing w:val="1"/>
              </w:rPr>
              <w:t>b</w:t>
            </w:r>
            <w:r>
              <w:t>y i</w:t>
            </w:r>
            <w:r>
              <w:rPr>
                <w:spacing w:val="1"/>
              </w:rPr>
              <w:t>n</w:t>
            </w:r>
            <w:r>
              <w:t>te</w:t>
            </w:r>
            <w:r>
              <w:rPr>
                <w:spacing w:val="-2"/>
              </w:rPr>
              <w:t>r</w:t>
            </w:r>
            <w:r>
              <w:rPr>
                <w:spacing w:val="-1"/>
              </w:rPr>
              <w:t>n</w:t>
            </w:r>
            <w:r>
              <w:t>ati</w:t>
            </w:r>
            <w:r>
              <w:rPr>
                <w:spacing w:val="1"/>
              </w:rPr>
              <w:t>on</w:t>
            </w:r>
            <w:r>
              <w:t>al</w:t>
            </w:r>
            <w:r>
              <w:rPr>
                <w:spacing w:val="-10"/>
              </w:rPr>
              <w:t xml:space="preserve"> </w:t>
            </w:r>
            <w:r>
              <w:rPr>
                <w:spacing w:val="1"/>
              </w:rPr>
              <w:t>h</w:t>
            </w:r>
            <w:r>
              <w:t>ealth</w:t>
            </w:r>
            <w:r>
              <w:rPr>
                <w:spacing w:val="-3"/>
              </w:rPr>
              <w:t xml:space="preserve"> </w:t>
            </w:r>
            <w:r>
              <w:t>a</w:t>
            </w:r>
            <w:r>
              <w:rPr>
                <w:spacing w:val="1"/>
              </w:rPr>
              <w:t>u</w:t>
            </w:r>
            <w:r>
              <w:t>t</w:t>
            </w:r>
            <w:r>
              <w:rPr>
                <w:spacing w:val="-1"/>
              </w:rPr>
              <w:t>h</w:t>
            </w:r>
            <w:r>
              <w:rPr>
                <w:spacing w:val="1"/>
              </w:rPr>
              <w:t>or</w:t>
            </w:r>
            <w:r>
              <w:t>ities</w:t>
            </w:r>
            <w:r>
              <w:rPr>
                <w:spacing w:val="-8"/>
              </w:rPr>
              <w:t xml:space="preserve"> </w:t>
            </w:r>
            <w:r>
              <w:rPr>
                <w:spacing w:val="1"/>
              </w:rPr>
              <w:t>[10</w:t>
            </w:r>
            <w:r>
              <w:rPr>
                <w:spacing w:val="-2"/>
              </w:rPr>
              <w:t>]</w:t>
            </w:r>
            <w:r>
              <w:t>.</w:t>
            </w:r>
            <w:r>
              <w:rPr>
                <w:spacing w:val="-5"/>
              </w:rPr>
              <w:t xml:space="preserve"> </w:t>
            </w:r>
            <w:r>
              <w:rPr>
                <w:spacing w:val="1"/>
              </w:rPr>
              <w:t>In</w:t>
            </w:r>
            <w:r>
              <w:t>te</w:t>
            </w:r>
            <w:r>
              <w:rPr>
                <w:spacing w:val="1"/>
              </w:rPr>
              <w:t>gr</w:t>
            </w:r>
            <w:r>
              <w:t xml:space="preserve">ated </w:t>
            </w:r>
            <w:r>
              <w:rPr>
                <w:spacing w:val="-1"/>
              </w:rPr>
              <w:t>s</w:t>
            </w:r>
            <w:r>
              <w:t>c</w:t>
            </w:r>
            <w:r>
              <w:rPr>
                <w:spacing w:val="1"/>
              </w:rPr>
              <w:t>r</w:t>
            </w:r>
            <w:r>
              <w:t>ee</w:t>
            </w:r>
            <w:r>
              <w:rPr>
                <w:spacing w:val="1"/>
              </w:rPr>
              <w:t>n</w:t>
            </w:r>
            <w:r>
              <w:t>i</w:t>
            </w:r>
            <w:r>
              <w:rPr>
                <w:spacing w:val="1"/>
              </w:rPr>
              <w:t>n</w:t>
            </w:r>
            <w:r>
              <w:t>g</w:t>
            </w:r>
            <w:r>
              <w:rPr>
                <w:spacing w:val="-6"/>
              </w:rPr>
              <w:t xml:space="preserve"> </w:t>
            </w:r>
            <w:r>
              <w:rPr>
                <w:spacing w:val="-1"/>
              </w:rPr>
              <w:t>s</w:t>
            </w:r>
            <w:r>
              <w:t>t</w:t>
            </w:r>
            <w:r>
              <w:rPr>
                <w:spacing w:val="1"/>
              </w:rPr>
              <w:t>r</w:t>
            </w:r>
            <w:r>
              <w:t>ate</w:t>
            </w:r>
            <w:r>
              <w:rPr>
                <w:spacing w:val="1"/>
              </w:rPr>
              <w:t>g</w:t>
            </w:r>
            <w:r>
              <w:t>ies</w:t>
            </w:r>
            <w:r>
              <w:rPr>
                <w:spacing w:val="-8"/>
              </w:rPr>
              <w:t xml:space="preserve"> </w:t>
            </w:r>
            <w:r>
              <w:t>a</w:t>
            </w:r>
            <w:r>
              <w:rPr>
                <w:spacing w:val="1"/>
              </w:rPr>
              <w:t>r</w:t>
            </w:r>
            <w:r>
              <w:t>e</w:t>
            </w:r>
            <w:r>
              <w:rPr>
                <w:spacing w:val="-1"/>
              </w:rPr>
              <w:t xml:space="preserve"> </w:t>
            </w:r>
            <w:r>
              <w:t>e</w:t>
            </w:r>
            <w:r>
              <w:rPr>
                <w:spacing w:val="-1"/>
              </w:rPr>
              <w:t>ss</w:t>
            </w:r>
            <w:r>
              <w:t>e</w:t>
            </w:r>
            <w:r>
              <w:rPr>
                <w:spacing w:val="1"/>
              </w:rPr>
              <w:t>n</w:t>
            </w:r>
            <w:r>
              <w:t>tial,</w:t>
            </w:r>
            <w:r>
              <w:rPr>
                <w:spacing w:val="-6"/>
              </w:rPr>
              <w:t xml:space="preserve"> </w:t>
            </w:r>
            <w:r>
              <w:t>a</w:t>
            </w:r>
            <w:r>
              <w:rPr>
                <w:spacing w:val="1"/>
              </w:rPr>
              <w:t>n</w:t>
            </w:r>
            <w:r>
              <w:t>d</w:t>
            </w:r>
            <w:r>
              <w:rPr>
                <w:spacing w:val="-1"/>
              </w:rPr>
              <w:t xml:space="preserve"> </w:t>
            </w:r>
            <w:r>
              <w:rPr>
                <w:spacing w:val="1"/>
              </w:rPr>
              <w:t>T</w:t>
            </w:r>
            <w:r>
              <w:t>B</w:t>
            </w:r>
            <w:r>
              <w:rPr>
                <w:spacing w:val="-3"/>
              </w:rPr>
              <w:t xml:space="preserve"> </w:t>
            </w:r>
            <w:r>
              <w:t>te</w:t>
            </w:r>
            <w:r>
              <w:rPr>
                <w:spacing w:val="-1"/>
              </w:rPr>
              <w:t>s</w:t>
            </w:r>
            <w:r>
              <w:t>ti</w:t>
            </w:r>
            <w:r>
              <w:rPr>
                <w:spacing w:val="1"/>
              </w:rPr>
              <w:t>n</w:t>
            </w:r>
            <w:r>
              <w:t>g</w:t>
            </w:r>
            <w:r>
              <w:rPr>
                <w:spacing w:val="-3"/>
              </w:rPr>
              <w:t xml:space="preserve"> </w:t>
            </w:r>
            <w:r>
              <w:rPr>
                <w:spacing w:val="-1"/>
              </w:rPr>
              <w:t>s</w:t>
            </w:r>
            <w:r>
              <w:rPr>
                <w:spacing w:val="1"/>
              </w:rPr>
              <w:t>hou</w:t>
            </w:r>
            <w:r>
              <w:t>ld</w:t>
            </w:r>
            <w:r>
              <w:rPr>
                <w:spacing w:val="-6"/>
              </w:rPr>
              <w:t xml:space="preserve"> </w:t>
            </w:r>
            <w:r>
              <w:rPr>
                <w:spacing w:val="1"/>
              </w:rPr>
              <w:t>b</w:t>
            </w:r>
            <w:r>
              <w:t>e</w:t>
            </w:r>
            <w:r>
              <w:rPr>
                <w:spacing w:val="-1"/>
              </w:rPr>
              <w:t xml:space="preserve"> s</w:t>
            </w:r>
            <w:r>
              <w:rPr>
                <w:spacing w:val="1"/>
              </w:rPr>
              <w:t>y</w:t>
            </w:r>
            <w:r>
              <w:rPr>
                <w:spacing w:val="-1"/>
              </w:rPr>
              <w:t>s</w:t>
            </w:r>
            <w:r>
              <w:t>te</w:t>
            </w:r>
            <w:r>
              <w:rPr>
                <w:spacing w:val="1"/>
              </w:rPr>
              <w:t>m</w:t>
            </w:r>
            <w:r>
              <w:t>atically</w:t>
            </w:r>
            <w:r>
              <w:rPr>
                <w:spacing w:val="-9"/>
              </w:rPr>
              <w:t xml:space="preserve"> </w:t>
            </w:r>
            <w:r>
              <w:t>c</w:t>
            </w:r>
            <w:r>
              <w:rPr>
                <w:spacing w:val="1"/>
              </w:rPr>
              <w:t>on</w:t>
            </w:r>
            <w:r>
              <w:rPr>
                <w:spacing w:val="-1"/>
              </w:rPr>
              <w:t>s</w:t>
            </w:r>
            <w:r>
              <w:t>i</w:t>
            </w:r>
            <w:r>
              <w:rPr>
                <w:spacing w:val="1"/>
              </w:rPr>
              <w:t>d</w:t>
            </w:r>
            <w:r>
              <w:t>e</w:t>
            </w:r>
            <w:r>
              <w:rPr>
                <w:spacing w:val="1"/>
              </w:rPr>
              <w:t>r</w:t>
            </w:r>
            <w:r>
              <w:t>ed</w:t>
            </w:r>
            <w:r>
              <w:rPr>
                <w:spacing w:val="-7"/>
              </w:rPr>
              <w:t xml:space="preserve"> </w:t>
            </w:r>
            <w:r>
              <w:t>in</w:t>
            </w:r>
            <w:r>
              <w:rPr>
                <w:spacing w:val="-3"/>
              </w:rPr>
              <w:t xml:space="preserve"> </w:t>
            </w:r>
            <w:r>
              <w:rPr>
                <w:spacing w:val="1"/>
              </w:rPr>
              <w:t>p</w:t>
            </w:r>
            <w:r>
              <w:rPr>
                <w:spacing w:val="-2"/>
              </w:rPr>
              <w:t>a</w:t>
            </w:r>
            <w:r>
              <w:t>tie</w:t>
            </w:r>
            <w:r>
              <w:rPr>
                <w:spacing w:val="1"/>
              </w:rPr>
              <w:t>n</w:t>
            </w:r>
            <w:r>
              <w:t xml:space="preserve">ts </w:t>
            </w:r>
            <w:r>
              <w:rPr>
                <w:spacing w:val="1"/>
              </w:rPr>
              <w:t>pr</w:t>
            </w:r>
            <w:r>
              <w:t>e</w:t>
            </w:r>
            <w:r>
              <w:rPr>
                <w:spacing w:val="-1"/>
              </w:rPr>
              <w:t>s</w:t>
            </w:r>
            <w:r>
              <w:t>e</w:t>
            </w:r>
            <w:r>
              <w:rPr>
                <w:spacing w:val="1"/>
              </w:rPr>
              <w:t>n</w:t>
            </w:r>
            <w:r>
              <w:t>ti</w:t>
            </w:r>
            <w:r>
              <w:rPr>
                <w:spacing w:val="1"/>
              </w:rPr>
              <w:t>n</w:t>
            </w:r>
            <w:r>
              <w:t>g</w:t>
            </w:r>
            <w:r>
              <w:rPr>
                <w:spacing w:val="-6"/>
              </w:rPr>
              <w:t xml:space="preserve"> </w:t>
            </w:r>
            <w:r>
              <w:t>with</w:t>
            </w:r>
            <w:r>
              <w:rPr>
                <w:spacing w:val="-2"/>
              </w:rPr>
              <w:t xml:space="preserve"> </w:t>
            </w:r>
            <w:r>
              <w:rPr>
                <w:spacing w:val="-1"/>
              </w:rPr>
              <w:t>s</w:t>
            </w:r>
            <w:r>
              <w:t>e</w:t>
            </w:r>
            <w:r>
              <w:rPr>
                <w:spacing w:val="1"/>
              </w:rPr>
              <w:t>v</w:t>
            </w:r>
            <w:r>
              <w:t>e</w:t>
            </w:r>
            <w:r>
              <w:rPr>
                <w:spacing w:val="1"/>
              </w:rPr>
              <w:t>r</w:t>
            </w:r>
            <w:r>
              <w:t>e</w:t>
            </w:r>
            <w:r>
              <w:rPr>
                <w:spacing w:val="-7"/>
              </w:rPr>
              <w:t xml:space="preserve"> </w:t>
            </w:r>
            <w:r>
              <w:rPr>
                <w:spacing w:val="1"/>
              </w:rPr>
              <w:t>o</w:t>
            </w:r>
            <w:r>
              <w:t>r</w:t>
            </w:r>
            <w:r>
              <w:rPr>
                <w:spacing w:val="-1"/>
              </w:rPr>
              <w:t xml:space="preserve"> </w:t>
            </w:r>
            <w:r>
              <w:t>at</w:t>
            </w:r>
            <w:r>
              <w:rPr>
                <w:spacing w:val="-1"/>
              </w:rPr>
              <w:t>yp</w:t>
            </w:r>
            <w:r>
              <w:t>ical</w:t>
            </w:r>
            <w:r>
              <w:rPr>
                <w:spacing w:val="-6"/>
              </w:rPr>
              <w:t xml:space="preserve"> </w:t>
            </w:r>
            <w:r>
              <w:rPr>
                <w:spacing w:val="-1"/>
              </w:rPr>
              <w:t>C</w:t>
            </w:r>
            <w:r>
              <w:t>OV</w:t>
            </w:r>
            <w:r>
              <w:rPr>
                <w:spacing w:val="1"/>
              </w:rPr>
              <w:t>I</w:t>
            </w:r>
            <w:r>
              <w:t>D</w:t>
            </w:r>
            <w:r>
              <w:rPr>
                <w:spacing w:val="1"/>
              </w:rPr>
              <w:t>-1</w:t>
            </w:r>
            <w:r>
              <w:t>9</w:t>
            </w:r>
            <w:r>
              <w:rPr>
                <w:spacing w:val="-7"/>
              </w:rPr>
              <w:t xml:space="preserve"> </w:t>
            </w:r>
            <w:r>
              <w:t>in e</w:t>
            </w:r>
            <w:r>
              <w:rPr>
                <w:spacing w:val="1"/>
              </w:rPr>
              <w:t>nd</w:t>
            </w:r>
            <w:r>
              <w:t>e</w:t>
            </w:r>
            <w:r>
              <w:rPr>
                <w:spacing w:val="1"/>
              </w:rPr>
              <w:t>m</w:t>
            </w:r>
            <w:r>
              <w:t>ic</w:t>
            </w:r>
            <w:r>
              <w:rPr>
                <w:spacing w:val="-6"/>
              </w:rPr>
              <w:t xml:space="preserve"> </w:t>
            </w:r>
            <w:r>
              <w:rPr>
                <w:spacing w:val="-1"/>
              </w:rPr>
              <w:t>s</w:t>
            </w:r>
            <w:r>
              <w:t>e</w:t>
            </w:r>
            <w:r>
              <w:rPr>
                <w:spacing w:val="-3"/>
              </w:rPr>
              <w:t>t</w:t>
            </w:r>
            <w:r>
              <w:t>ti</w:t>
            </w:r>
            <w:r>
              <w:rPr>
                <w:spacing w:val="1"/>
              </w:rPr>
              <w:t>ng</w:t>
            </w:r>
            <w:r>
              <w:t>s</w:t>
            </w:r>
            <w:r>
              <w:rPr>
                <w:spacing w:val="-6"/>
              </w:rPr>
              <w:t xml:space="preserve"> </w:t>
            </w:r>
            <w:r>
              <w:rPr>
                <w:spacing w:val="1"/>
              </w:rPr>
              <w:t>[1,5</w:t>
            </w:r>
            <w:r>
              <w:rPr>
                <w:spacing w:val="-2"/>
              </w:rPr>
              <w:t>]</w:t>
            </w:r>
            <w:r>
              <w:t>.</w:t>
            </w:r>
            <w:r>
              <w:rPr>
                <w:spacing w:val="-3"/>
              </w:rPr>
              <w:t xml:space="preserve"> </w:t>
            </w:r>
            <w:r>
              <w:rPr>
                <w:spacing w:val="1"/>
              </w:rPr>
              <w:t>I</w:t>
            </w:r>
            <w:r>
              <w:t>n</w:t>
            </w:r>
            <w:r>
              <w:rPr>
                <w:spacing w:val="-3"/>
              </w:rPr>
              <w:t xml:space="preserve"> </w:t>
            </w:r>
            <w:r>
              <w:rPr>
                <w:spacing w:val="1"/>
              </w:rPr>
              <w:t>p</w:t>
            </w:r>
            <w:r>
              <w:t>a</w:t>
            </w:r>
            <w:r>
              <w:rPr>
                <w:spacing w:val="1"/>
              </w:rPr>
              <w:t>r</w:t>
            </w:r>
            <w:r>
              <w:t>allel,</w:t>
            </w:r>
            <w:r>
              <w:rPr>
                <w:spacing w:val="-5"/>
              </w:rPr>
              <w:t xml:space="preserve"> </w:t>
            </w:r>
            <w:r>
              <w:rPr>
                <w:spacing w:val="-1"/>
              </w:rPr>
              <w:t>C</w:t>
            </w:r>
            <w:r>
              <w:t>OV</w:t>
            </w:r>
            <w:r>
              <w:rPr>
                <w:spacing w:val="1"/>
              </w:rPr>
              <w:t>I</w:t>
            </w:r>
            <w:r>
              <w:t>D</w:t>
            </w:r>
            <w:r>
              <w:rPr>
                <w:spacing w:val="1"/>
              </w:rPr>
              <w:t>-19 v</w:t>
            </w:r>
            <w:r>
              <w:t>acci</w:t>
            </w:r>
            <w:r>
              <w:rPr>
                <w:spacing w:val="1"/>
              </w:rPr>
              <w:t>n</w:t>
            </w:r>
            <w:r>
              <w:t>e</w:t>
            </w:r>
            <w:r>
              <w:rPr>
                <w:spacing w:val="-5"/>
              </w:rPr>
              <w:t xml:space="preserve"> </w:t>
            </w:r>
            <w:r>
              <w:rPr>
                <w:spacing w:val="1"/>
              </w:rPr>
              <w:t>h</w:t>
            </w:r>
            <w:r>
              <w:t>e</w:t>
            </w:r>
            <w:r>
              <w:rPr>
                <w:spacing w:val="-1"/>
              </w:rPr>
              <w:t>s</w:t>
            </w:r>
            <w:r>
              <w:t>ita</w:t>
            </w:r>
            <w:r>
              <w:rPr>
                <w:spacing w:val="1"/>
              </w:rPr>
              <w:t>n</w:t>
            </w:r>
            <w:r>
              <w:t>cy</w:t>
            </w:r>
            <w:r>
              <w:rPr>
                <w:spacing w:val="-6"/>
              </w:rPr>
              <w:t xml:space="preserve"> </w:t>
            </w:r>
            <w:r>
              <w:t>c</w:t>
            </w:r>
            <w:r>
              <w:rPr>
                <w:spacing w:val="-1"/>
              </w:rPr>
              <w:t>o</w:t>
            </w:r>
            <w:r>
              <w:rPr>
                <w:spacing w:val="1"/>
              </w:rPr>
              <w:t>n</w:t>
            </w:r>
            <w:r>
              <w:t>ti</w:t>
            </w:r>
            <w:r>
              <w:rPr>
                <w:spacing w:val="1"/>
              </w:rPr>
              <w:t>nu</w:t>
            </w:r>
            <w:r>
              <w:t>es</w:t>
            </w:r>
            <w:r>
              <w:rPr>
                <w:spacing w:val="-8"/>
              </w:rPr>
              <w:t xml:space="preserve"> </w:t>
            </w:r>
            <w:r>
              <w:t>to</w:t>
            </w:r>
            <w:r>
              <w:rPr>
                <w:spacing w:val="-3"/>
              </w:rPr>
              <w:t xml:space="preserve"> </w:t>
            </w:r>
            <w:r>
              <w:t>li</w:t>
            </w:r>
            <w:r>
              <w:rPr>
                <w:spacing w:val="1"/>
              </w:rPr>
              <w:t>m</w:t>
            </w:r>
            <w:r>
              <w:t>it</w:t>
            </w:r>
            <w:r>
              <w:rPr>
                <w:spacing w:val="-4"/>
              </w:rPr>
              <w:t xml:space="preserve"> </w:t>
            </w:r>
            <w:r>
              <w:t>t</w:t>
            </w:r>
            <w:r>
              <w:rPr>
                <w:spacing w:val="1"/>
              </w:rPr>
              <w:t>h</w:t>
            </w:r>
            <w:r>
              <w:t>e</w:t>
            </w:r>
            <w:r>
              <w:rPr>
                <w:spacing w:val="-1"/>
              </w:rPr>
              <w:t xml:space="preserve"> </w:t>
            </w:r>
            <w:r>
              <w:t>e</w:t>
            </w:r>
            <w:r>
              <w:rPr>
                <w:spacing w:val="1"/>
              </w:rPr>
              <w:t>ff</w:t>
            </w:r>
            <w:r>
              <w:t>ecti</w:t>
            </w:r>
            <w:r>
              <w:rPr>
                <w:spacing w:val="1"/>
              </w:rPr>
              <w:t>v</w:t>
            </w:r>
            <w:r>
              <w:t>e</w:t>
            </w:r>
            <w:r>
              <w:rPr>
                <w:spacing w:val="1"/>
              </w:rPr>
              <w:t>n</w:t>
            </w:r>
            <w:r>
              <w:t>e</w:t>
            </w:r>
            <w:r>
              <w:rPr>
                <w:spacing w:val="-1"/>
              </w:rPr>
              <w:t>s</w:t>
            </w:r>
            <w:r>
              <w:t>s</w:t>
            </w:r>
            <w:r>
              <w:rPr>
                <w:spacing w:val="-10"/>
              </w:rPr>
              <w:t xml:space="preserve"> </w:t>
            </w:r>
            <w:r>
              <w:rPr>
                <w:spacing w:val="1"/>
              </w:rPr>
              <w:t>o</w:t>
            </w:r>
            <w:r>
              <w:t>f</w:t>
            </w:r>
            <w:r>
              <w:rPr>
                <w:spacing w:val="-3"/>
              </w:rPr>
              <w:t xml:space="preserve"> </w:t>
            </w:r>
            <w:r>
              <w:rPr>
                <w:spacing w:val="1"/>
              </w:rPr>
              <w:t>pr</w:t>
            </w:r>
            <w:r>
              <w:t>e</w:t>
            </w:r>
            <w:r>
              <w:rPr>
                <w:spacing w:val="-1"/>
              </w:rPr>
              <w:t>v</w:t>
            </w:r>
            <w:r>
              <w:t>e</w:t>
            </w:r>
            <w:r>
              <w:rPr>
                <w:spacing w:val="1"/>
              </w:rPr>
              <w:t>n</w:t>
            </w:r>
            <w:r>
              <w:t>ti</w:t>
            </w:r>
            <w:r>
              <w:rPr>
                <w:spacing w:val="1"/>
              </w:rPr>
              <w:t>o</w:t>
            </w:r>
            <w:r>
              <w:t>n</w:t>
            </w:r>
            <w:r>
              <w:rPr>
                <w:spacing w:val="-7"/>
              </w:rPr>
              <w:t xml:space="preserve"> </w:t>
            </w:r>
            <w:r>
              <w:t>e</w:t>
            </w:r>
            <w:r>
              <w:rPr>
                <w:spacing w:val="1"/>
              </w:rPr>
              <w:t>f</w:t>
            </w:r>
            <w:r>
              <w:rPr>
                <w:spacing w:val="-2"/>
              </w:rPr>
              <w:t>f</w:t>
            </w:r>
            <w:r>
              <w:rPr>
                <w:spacing w:val="1"/>
              </w:rPr>
              <w:t>or</w:t>
            </w:r>
            <w:r>
              <w:t>ts</w:t>
            </w:r>
            <w:r>
              <w:rPr>
                <w:spacing w:val="-5"/>
              </w:rPr>
              <w:t xml:space="preserve"> </w:t>
            </w:r>
            <w:r>
              <w:t xml:space="preserve">in </w:t>
            </w:r>
            <w:r>
              <w:rPr>
                <w:spacing w:val="-1"/>
              </w:rPr>
              <w:t>s</w:t>
            </w:r>
            <w:r>
              <w:t>e</w:t>
            </w:r>
            <w:r>
              <w:rPr>
                <w:spacing w:val="1"/>
              </w:rPr>
              <w:t>v</w:t>
            </w:r>
            <w:r>
              <w:t>e</w:t>
            </w:r>
            <w:r>
              <w:rPr>
                <w:spacing w:val="1"/>
              </w:rPr>
              <w:t>r</w:t>
            </w:r>
            <w:r>
              <w:t>al</w:t>
            </w:r>
            <w:r>
              <w:rPr>
                <w:spacing w:val="-6"/>
              </w:rPr>
              <w:t xml:space="preserve"> </w:t>
            </w:r>
            <w:r>
              <w:t>A</w:t>
            </w:r>
            <w:r>
              <w:rPr>
                <w:spacing w:val="1"/>
              </w:rPr>
              <w:t>fr</w:t>
            </w:r>
            <w:r>
              <w:t>ic</w:t>
            </w:r>
            <w:r>
              <w:rPr>
                <w:spacing w:val="-2"/>
              </w:rPr>
              <w:t>a</w:t>
            </w:r>
            <w:r>
              <w:t>n c</w:t>
            </w:r>
            <w:r>
              <w:rPr>
                <w:spacing w:val="1"/>
              </w:rPr>
              <w:t>oun</w:t>
            </w:r>
            <w:r>
              <w:t>t</w:t>
            </w:r>
            <w:r>
              <w:rPr>
                <w:spacing w:val="1"/>
              </w:rPr>
              <w:t>r</w:t>
            </w:r>
            <w:r>
              <w:t>ie</w:t>
            </w:r>
            <w:r>
              <w:rPr>
                <w:spacing w:val="-1"/>
              </w:rPr>
              <w:t>s</w:t>
            </w:r>
            <w:r>
              <w:t>,</w:t>
            </w:r>
            <w:r>
              <w:rPr>
                <w:spacing w:val="-7"/>
              </w:rPr>
              <w:t xml:space="preserve"> </w:t>
            </w:r>
            <w:r>
              <w:t>w</w:t>
            </w:r>
            <w:r>
              <w:rPr>
                <w:spacing w:val="1"/>
              </w:rPr>
              <w:t>h</w:t>
            </w:r>
            <w:r>
              <w:t>e</w:t>
            </w:r>
            <w:r>
              <w:rPr>
                <w:spacing w:val="1"/>
              </w:rPr>
              <w:t>r</w:t>
            </w:r>
            <w:r>
              <w:t>e</w:t>
            </w:r>
            <w:r>
              <w:rPr>
                <w:spacing w:val="-7"/>
              </w:rPr>
              <w:t xml:space="preserve"> </w:t>
            </w:r>
            <w:r>
              <w:rPr>
                <w:spacing w:val="1"/>
              </w:rPr>
              <w:t>p</w:t>
            </w:r>
            <w:r>
              <w:t>e</w:t>
            </w:r>
            <w:r>
              <w:rPr>
                <w:spacing w:val="1"/>
              </w:rPr>
              <w:t>r</w:t>
            </w:r>
            <w:r>
              <w:rPr>
                <w:spacing w:val="-1"/>
              </w:rPr>
              <w:t>s</w:t>
            </w:r>
            <w:r>
              <w:t>i</w:t>
            </w:r>
            <w:r>
              <w:rPr>
                <w:spacing w:val="-1"/>
              </w:rPr>
              <w:t>s</w:t>
            </w:r>
            <w:r>
              <w:t>te</w:t>
            </w:r>
            <w:r>
              <w:rPr>
                <w:spacing w:val="1"/>
              </w:rPr>
              <w:t>n</w:t>
            </w:r>
            <w:r>
              <w:t>t</w:t>
            </w:r>
            <w:r>
              <w:rPr>
                <w:spacing w:val="-8"/>
              </w:rPr>
              <w:t xml:space="preserve"> </w:t>
            </w:r>
            <w:r>
              <w:rPr>
                <w:spacing w:val="1"/>
              </w:rPr>
              <w:t>g</w:t>
            </w:r>
            <w:r>
              <w:rPr>
                <w:spacing w:val="-2"/>
              </w:rPr>
              <w:t>a</w:t>
            </w:r>
            <w:r>
              <w:rPr>
                <w:spacing w:val="1"/>
              </w:rPr>
              <w:t>p</w:t>
            </w:r>
            <w:r>
              <w:t>s</w:t>
            </w:r>
            <w:r>
              <w:rPr>
                <w:spacing w:val="-4"/>
              </w:rPr>
              <w:t xml:space="preserve"> </w:t>
            </w:r>
            <w:r>
              <w:t>in i</w:t>
            </w:r>
            <w:r>
              <w:rPr>
                <w:spacing w:val="1"/>
              </w:rPr>
              <w:t>nfo</w:t>
            </w:r>
            <w:r>
              <w:rPr>
                <w:spacing w:val="-2"/>
              </w:rPr>
              <w:t>r</w:t>
            </w:r>
            <w:r>
              <w:rPr>
                <w:spacing w:val="1"/>
              </w:rPr>
              <w:t>m</w:t>
            </w:r>
            <w:r>
              <w:t>ati</w:t>
            </w:r>
            <w:r>
              <w:rPr>
                <w:spacing w:val="1"/>
              </w:rPr>
              <w:t>o</w:t>
            </w:r>
            <w:r>
              <w:t>n</w:t>
            </w:r>
            <w:r>
              <w:rPr>
                <w:spacing w:val="-7"/>
              </w:rPr>
              <w:t xml:space="preserve"> </w:t>
            </w:r>
            <w:r>
              <w:rPr>
                <w:spacing w:val="1"/>
              </w:rPr>
              <w:t>d</w:t>
            </w:r>
            <w:r>
              <w:t>i</w:t>
            </w:r>
            <w:r>
              <w:rPr>
                <w:spacing w:val="-1"/>
              </w:rPr>
              <w:t>ss</w:t>
            </w:r>
            <w:r>
              <w:t>e</w:t>
            </w:r>
            <w:r>
              <w:rPr>
                <w:spacing w:val="1"/>
              </w:rPr>
              <w:t>m</w:t>
            </w:r>
            <w:r>
              <w:t>i</w:t>
            </w:r>
            <w:r>
              <w:rPr>
                <w:spacing w:val="1"/>
              </w:rPr>
              <w:t>n</w:t>
            </w:r>
            <w:r>
              <w:t>ati</w:t>
            </w:r>
            <w:r>
              <w:rPr>
                <w:spacing w:val="-1"/>
              </w:rPr>
              <w:t>o</w:t>
            </w:r>
            <w:r>
              <w:rPr>
                <w:spacing w:val="1"/>
              </w:rPr>
              <w:t>n</w:t>
            </w:r>
            <w:r>
              <w:t>,</w:t>
            </w:r>
            <w:r>
              <w:rPr>
                <w:spacing w:val="-11"/>
              </w:rPr>
              <w:t xml:space="preserve"> </w:t>
            </w:r>
            <w:r>
              <w:rPr>
                <w:spacing w:val="1"/>
              </w:rPr>
              <w:t>r</w:t>
            </w:r>
            <w:r>
              <w:t>i</w:t>
            </w:r>
            <w:r>
              <w:rPr>
                <w:spacing w:val="-1"/>
              </w:rPr>
              <w:t>s</w:t>
            </w:r>
            <w:r>
              <w:t>k</w:t>
            </w:r>
            <w:r>
              <w:rPr>
                <w:spacing w:val="-1"/>
              </w:rPr>
              <w:t xml:space="preserve"> </w:t>
            </w:r>
            <w:r>
              <w:t>c</w:t>
            </w:r>
            <w:r>
              <w:rPr>
                <w:spacing w:val="1"/>
              </w:rPr>
              <w:t>o</w:t>
            </w:r>
            <w:r>
              <w:rPr>
                <w:spacing w:val="-1"/>
              </w:rPr>
              <w:t>m</w:t>
            </w:r>
            <w:r>
              <w:rPr>
                <w:spacing w:val="1"/>
              </w:rPr>
              <w:t>mun</w:t>
            </w:r>
            <w:r>
              <w:t>icati</w:t>
            </w:r>
            <w:r>
              <w:rPr>
                <w:spacing w:val="1"/>
              </w:rPr>
              <w:t>o</w:t>
            </w:r>
            <w:r>
              <w:rPr>
                <w:spacing w:val="-1"/>
              </w:rPr>
              <w:t>n</w:t>
            </w:r>
            <w:r>
              <w:t>,</w:t>
            </w:r>
            <w:r>
              <w:rPr>
                <w:spacing w:val="-12"/>
              </w:rPr>
              <w:t xml:space="preserve"> </w:t>
            </w:r>
            <w:r>
              <w:t>a</w:t>
            </w:r>
            <w:r>
              <w:rPr>
                <w:spacing w:val="1"/>
              </w:rPr>
              <w:t>n</w:t>
            </w:r>
            <w:r>
              <w:t>d</w:t>
            </w:r>
            <w:r>
              <w:rPr>
                <w:spacing w:val="-4"/>
              </w:rPr>
              <w:t xml:space="preserve"> </w:t>
            </w:r>
            <w:r>
              <w:rPr>
                <w:spacing w:val="1"/>
              </w:rPr>
              <w:t>p</w:t>
            </w:r>
            <w:r>
              <w:rPr>
                <w:spacing w:val="-1"/>
              </w:rPr>
              <w:t>u</w:t>
            </w:r>
            <w:r>
              <w:rPr>
                <w:spacing w:val="1"/>
              </w:rPr>
              <w:t>b</w:t>
            </w:r>
            <w:r>
              <w:t>lic</w:t>
            </w:r>
            <w:r>
              <w:rPr>
                <w:spacing w:val="-4"/>
              </w:rPr>
              <w:t xml:space="preserve"> </w:t>
            </w:r>
            <w:r>
              <w:t>t</w:t>
            </w:r>
            <w:r>
              <w:rPr>
                <w:spacing w:val="1"/>
              </w:rPr>
              <w:t>ru</w:t>
            </w:r>
            <w:r>
              <w:rPr>
                <w:spacing w:val="-1"/>
              </w:rPr>
              <w:t>s</w:t>
            </w:r>
            <w:r>
              <w:t xml:space="preserve">t </w:t>
            </w:r>
            <w:r>
              <w:rPr>
                <w:spacing w:val="1"/>
              </w:rPr>
              <w:t>po</w:t>
            </w:r>
            <w:r>
              <w:t>i</w:t>
            </w:r>
            <w:r>
              <w:rPr>
                <w:spacing w:val="1"/>
              </w:rPr>
              <w:t>n</w:t>
            </w:r>
            <w:r>
              <w:t>t</w:t>
            </w:r>
            <w:r>
              <w:rPr>
                <w:spacing w:val="-4"/>
              </w:rPr>
              <w:t xml:space="preserve"> </w:t>
            </w:r>
            <w:r>
              <w:t>to t</w:t>
            </w:r>
            <w:r>
              <w:rPr>
                <w:spacing w:val="1"/>
              </w:rPr>
              <w:t>h</w:t>
            </w:r>
            <w:r>
              <w:t>e</w:t>
            </w:r>
            <w:r>
              <w:rPr>
                <w:spacing w:val="-4"/>
              </w:rPr>
              <w:t xml:space="preserve"> </w:t>
            </w:r>
            <w:r>
              <w:rPr>
                <w:spacing w:val="1"/>
              </w:rPr>
              <w:t>n</w:t>
            </w:r>
            <w:r>
              <w:t>eed</w:t>
            </w:r>
            <w:r>
              <w:rPr>
                <w:spacing w:val="-5"/>
              </w:rPr>
              <w:t xml:space="preserve"> </w:t>
            </w:r>
            <w:r>
              <w:rPr>
                <w:spacing w:val="1"/>
              </w:rPr>
              <w:t>fo</w:t>
            </w:r>
            <w:r>
              <w:t>r</w:t>
            </w:r>
            <w:r>
              <w:rPr>
                <w:spacing w:val="-1"/>
              </w:rPr>
              <w:t xml:space="preserve"> s</w:t>
            </w:r>
            <w:r>
              <w:t>t</w:t>
            </w:r>
            <w:r>
              <w:rPr>
                <w:spacing w:val="1"/>
              </w:rPr>
              <w:t>r</w:t>
            </w:r>
            <w:r>
              <w:t>e</w:t>
            </w:r>
            <w:r>
              <w:rPr>
                <w:spacing w:val="-1"/>
              </w:rPr>
              <w:t>n</w:t>
            </w:r>
            <w:r>
              <w:rPr>
                <w:spacing w:val="1"/>
              </w:rPr>
              <w:t>g</w:t>
            </w:r>
            <w:r>
              <w:t>t</w:t>
            </w:r>
            <w:r>
              <w:rPr>
                <w:spacing w:val="1"/>
              </w:rPr>
              <w:t>h</w:t>
            </w:r>
            <w:r>
              <w:rPr>
                <w:spacing w:val="-2"/>
              </w:rPr>
              <w:t>e</w:t>
            </w:r>
            <w:r>
              <w:rPr>
                <w:spacing w:val="1"/>
              </w:rPr>
              <w:t>n</w:t>
            </w:r>
            <w:r>
              <w:t>e</w:t>
            </w:r>
            <w:r>
              <w:rPr>
                <w:spacing w:val="1"/>
              </w:rPr>
              <w:t>d</w:t>
            </w:r>
            <w:r>
              <w:t>,</w:t>
            </w:r>
            <w:r>
              <w:rPr>
                <w:spacing w:val="-10"/>
              </w:rPr>
              <w:t xml:space="preserve"> </w:t>
            </w:r>
            <w:r>
              <w:t>c</w:t>
            </w:r>
            <w:r>
              <w:rPr>
                <w:spacing w:val="-1"/>
              </w:rPr>
              <w:t>o</w:t>
            </w:r>
            <w:r>
              <w:rPr>
                <w:spacing w:val="1"/>
              </w:rPr>
              <w:t>n</w:t>
            </w:r>
            <w:r>
              <w:t>te</w:t>
            </w:r>
            <w:r>
              <w:rPr>
                <w:spacing w:val="1"/>
              </w:rPr>
              <w:t>x</w:t>
            </w:r>
            <w:r>
              <w:t>t</w:t>
            </w:r>
            <w:r>
              <w:rPr>
                <w:spacing w:val="1"/>
              </w:rPr>
              <w:t>-</w:t>
            </w:r>
            <w:r>
              <w:rPr>
                <w:spacing w:val="-1"/>
              </w:rPr>
              <w:t>s</w:t>
            </w:r>
            <w:r>
              <w:rPr>
                <w:spacing w:val="1"/>
              </w:rPr>
              <w:t>p</w:t>
            </w:r>
            <w:r>
              <w:t>eci</w:t>
            </w:r>
            <w:r>
              <w:rPr>
                <w:spacing w:val="1"/>
              </w:rPr>
              <w:t>f</w:t>
            </w:r>
            <w:r>
              <w:t>ic</w:t>
            </w:r>
            <w:r>
              <w:rPr>
                <w:spacing w:val="-12"/>
              </w:rPr>
              <w:t xml:space="preserve"> </w:t>
            </w:r>
            <w:r>
              <w:rPr>
                <w:spacing w:val="-1"/>
              </w:rPr>
              <w:t>s</w:t>
            </w:r>
            <w:r>
              <w:t>t</w:t>
            </w:r>
            <w:r>
              <w:rPr>
                <w:spacing w:val="1"/>
              </w:rPr>
              <w:t>r</w:t>
            </w:r>
            <w:r>
              <w:t>ate</w:t>
            </w:r>
            <w:r>
              <w:rPr>
                <w:spacing w:val="1"/>
              </w:rPr>
              <w:t>g</w:t>
            </w:r>
            <w:r>
              <w:t>i</w:t>
            </w:r>
            <w:r>
              <w:rPr>
                <w:spacing w:val="-2"/>
              </w:rPr>
              <w:t>e</w:t>
            </w:r>
            <w:r>
              <w:t>s</w:t>
            </w:r>
            <w:r>
              <w:rPr>
                <w:spacing w:val="-8"/>
              </w:rPr>
              <w:t xml:space="preserve"> </w:t>
            </w:r>
            <w:r>
              <w:t>to i</w:t>
            </w:r>
            <w:r>
              <w:rPr>
                <w:spacing w:val="1"/>
              </w:rPr>
              <w:t>mprov</w:t>
            </w:r>
            <w:r>
              <w:t>e</w:t>
            </w:r>
            <w:r>
              <w:rPr>
                <w:spacing w:val="-9"/>
              </w:rPr>
              <w:t xml:space="preserve"> </w:t>
            </w:r>
            <w:r>
              <w:rPr>
                <w:spacing w:val="1"/>
              </w:rPr>
              <w:t>pub</w:t>
            </w:r>
            <w:r>
              <w:t>lic</w:t>
            </w:r>
            <w:r>
              <w:rPr>
                <w:spacing w:val="-4"/>
              </w:rPr>
              <w:t xml:space="preserve"> </w:t>
            </w:r>
            <w:r>
              <w:rPr>
                <w:spacing w:val="-3"/>
              </w:rPr>
              <w:t>i</w:t>
            </w:r>
            <w:r>
              <w:rPr>
                <w:spacing w:val="1"/>
              </w:rPr>
              <w:t>n</w:t>
            </w:r>
            <w:r>
              <w:t>te</w:t>
            </w:r>
            <w:r>
              <w:rPr>
                <w:spacing w:val="1"/>
              </w:rPr>
              <w:t>n</w:t>
            </w:r>
            <w:r>
              <w:t>ti</w:t>
            </w:r>
            <w:r>
              <w:rPr>
                <w:spacing w:val="1"/>
              </w:rPr>
              <w:t>on</w:t>
            </w:r>
            <w:r>
              <w:t>s</w:t>
            </w:r>
            <w:r>
              <w:rPr>
                <w:spacing w:val="-11"/>
              </w:rPr>
              <w:t xml:space="preserve"> </w:t>
            </w:r>
            <w:r>
              <w:t>t</w:t>
            </w:r>
            <w:r>
              <w:rPr>
                <w:spacing w:val="1"/>
              </w:rPr>
              <w:t>o</w:t>
            </w:r>
            <w:r>
              <w:t>wa</w:t>
            </w:r>
            <w:r>
              <w:rPr>
                <w:spacing w:val="1"/>
              </w:rPr>
              <w:t>r</w:t>
            </w:r>
            <w:r>
              <w:t xml:space="preserve">d </w:t>
            </w:r>
            <w:r>
              <w:rPr>
                <w:spacing w:val="-1"/>
              </w:rPr>
              <w:t>C</w:t>
            </w:r>
            <w:r>
              <w:t>OV</w:t>
            </w:r>
            <w:r>
              <w:rPr>
                <w:spacing w:val="1"/>
              </w:rPr>
              <w:t>I</w:t>
            </w:r>
            <w:r>
              <w:t>D</w:t>
            </w:r>
            <w:r>
              <w:rPr>
                <w:spacing w:val="1"/>
              </w:rPr>
              <w:t>-1</w:t>
            </w:r>
            <w:r>
              <w:t>9</w:t>
            </w:r>
            <w:r>
              <w:rPr>
                <w:spacing w:val="-7"/>
              </w:rPr>
              <w:t xml:space="preserve"> </w:t>
            </w:r>
            <w:r>
              <w:rPr>
                <w:spacing w:val="1"/>
              </w:rPr>
              <w:t>v</w:t>
            </w:r>
            <w:r>
              <w:t>acci</w:t>
            </w:r>
            <w:r>
              <w:rPr>
                <w:spacing w:val="1"/>
              </w:rPr>
              <w:t>n</w:t>
            </w:r>
            <w:r>
              <w:t>ati</w:t>
            </w:r>
            <w:r>
              <w:rPr>
                <w:spacing w:val="1"/>
              </w:rPr>
              <w:t>on</w:t>
            </w:r>
            <w:r>
              <w:t>,</w:t>
            </w:r>
            <w:r>
              <w:rPr>
                <w:spacing w:val="-11"/>
              </w:rPr>
              <w:t xml:space="preserve"> </w:t>
            </w:r>
            <w:r>
              <w:rPr>
                <w:spacing w:val="1"/>
              </w:rPr>
              <w:t>p</w:t>
            </w:r>
            <w:r>
              <w:t>a</w:t>
            </w:r>
            <w:r>
              <w:rPr>
                <w:spacing w:val="1"/>
              </w:rPr>
              <w:t>r</w:t>
            </w:r>
            <w:r>
              <w:t>ti</w:t>
            </w:r>
            <w:r>
              <w:rPr>
                <w:spacing w:val="-2"/>
              </w:rPr>
              <w:t>c</w:t>
            </w:r>
            <w:r>
              <w:rPr>
                <w:spacing w:val="1"/>
              </w:rPr>
              <w:t>u</w:t>
            </w:r>
            <w:r>
              <w:t>la</w:t>
            </w:r>
            <w:r>
              <w:rPr>
                <w:spacing w:val="1"/>
              </w:rPr>
              <w:t>r</w:t>
            </w:r>
            <w:r>
              <w:t>ly</w:t>
            </w:r>
            <w:r>
              <w:rPr>
                <w:spacing w:val="-7"/>
              </w:rPr>
              <w:t xml:space="preserve"> </w:t>
            </w:r>
            <w:r>
              <w:t>a</w:t>
            </w:r>
            <w:r>
              <w:rPr>
                <w:spacing w:val="1"/>
              </w:rPr>
              <w:t>m</w:t>
            </w:r>
            <w:r>
              <w:rPr>
                <w:spacing w:val="-1"/>
              </w:rPr>
              <w:t>o</w:t>
            </w:r>
            <w:r>
              <w:rPr>
                <w:spacing w:val="1"/>
              </w:rPr>
              <w:t>n</w:t>
            </w:r>
            <w:r>
              <w:t>g</w:t>
            </w:r>
            <w:r>
              <w:rPr>
                <w:spacing w:val="-3"/>
              </w:rPr>
              <w:t xml:space="preserve"> </w:t>
            </w:r>
            <w:r>
              <w:rPr>
                <w:spacing w:val="-1"/>
              </w:rPr>
              <w:t>v</w:t>
            </w:r>
            <w:r>
              <w:rPr>
                <w:spacing w:val="1"/>
              </w:rPr>
              <w:t>u</w:t>
            </w:r>
            <w:r>
              <w:t>l</w:t>
            </w:r>
            <w:r>
              <w:rPr>
                <w:spacing w:val="1"/>
              </w:rPr>
              <w:t>n</w:t>
            </w:r>
            <w:r>
              <w:t>e</w:t>
            </w:r>
            <w:r>
              <w:rPr>
                <w:spacing w:val="1"/>
              </w:rPr>
              <w:t>r</w:t>
            </w:r>
            <w:r>
              <w:rPr>
                <w:spacing w:val="-2"/>
              </w:rPr>
              <w:t>a</w:t>
            </w:r>
            <w:r>
              <w:rPr>
                <w:spacing w:val="1"/>
              </w:rPr>
              <w:t>b</w:t>
            </w:r>
            <w:r>
              <w:t>le</w:t>
            </w:r>
            <w:r>
              <w:rPr>
                <w:spacing w:val="-7"/>
              </w:rPr>
              <w:t xml:space="preserve"> </w:t>
            </w:r>
            <w:r>
              <w:rPr>
                <w:spacing w:val="1"/>
              </w:rPr>
              <w:t>p</w:t>
            </w:r>
            <w:r>
              <w:rPr>
                <w:spacing w:val="-1"/>
              </w:rPr>
              <w:t>o</w:t>
            </w:r>
            <w:r>
              <w:rPr>
                <w:spacing w:val="1"/>
              </w:rPr>
              <w:t>p</w:t>
            </w:r>
            <w:r>
              <w:rPr>
                <w:spacing w:val="-1"/>
              </w:rPr>
              <w:t>u</w:t>
            </w:r>
            <w:r>
              <w:t>lati</w:t>
            </w:r>
            <w:r>
              <w:rPr>
                <w:spacing w:val="1"/>
              </w:rPr>
              <w:t xml:space="preserve">ons </w:t>
            </w:r>
            <w:hyperlink r:id="rId11">
              <w:r>
                <w:rPr>
                  <w:color w:val="800080"/>
                  <w:spacing w:val="1"/>
                  <w:w w:val="99"/>
                  <w:u w:val="single" w:color="800080"/>
                </w:rPr>
                <w:t>h</w:t>
              </w:r>
              <w:r>
                <w:rPr>
                  <w:color w:val="800080"/>
                  <w:w w:val="99"/>
                  <w:u w:val="single" w:color="800080"/>
                </w:rPr>
                <w:t>tt</w:t>
              </w:r>
              <w:r>
                <w:rPr>
                  <w:color w:val="800080"/>
                  <w:spacing w:val="1"/>
                  <w:w w:val="99"/>
                  <w:u w:val="single" w:color="800080"/>
                </w:rPr>
                <w:t>p</w:t>
              </w:r>
              <w:r>
                <w:rPr>
                  <w:color w:val="800080"/>
                  <w:spacing w:val="-1"/>
                  <w:w w:val="99"/>
                  <w:u w:val="single" w:color="800080"/>
                </w:rPr>
                <w:t>s</w:t>
              </w:r>
              <w:r>
                <w:rPr>
                  <w:color w:val="800080"/>
                  <w:w w:val="99"/>
                  <w:u w:val="single" w:color="800080"/>
                </w:rPr>
                <w:t>://</w:t>
              </w:r>
              <w:r>
                <w:rPr>
                  <w:color w:val="800080"/>
                  <w:spacing w:val="1"/>
                  <w:w w:val="99"/>
                  <w:u w:val="single" w:color="800080"/>
                </w:rPr>
                <w:t>do</w:t>
              </w:r>
              <w:r>
                <w:rPr>
                  <w:color w:val="800080"/>
                  <w:w w:val="99"/>
                  <w:u w:val="single" w:color="800080"/>
                </w:rPr>
                <w:t>i</w:t>
              </w:r>
              <w:r>
                <w:rPr>
                  <w:color w:val="800080"/>
                  <w:spacing w:val="1"/>
                  <w:w w:val="99"/>
                  <w:u w:val="single" w:color="800080"/>
                </w:rPr>
                <w:t>.org</w:t>
              </w:r>
              <w:r>
                <w:rPr>
                  <w:color w:val="800080"/>
                  <w:w w:val="99"/>
                  <w:u w:val="single" w:color="800080"/>
                </w:rPr>
                <w:t>/</w:t>
              </w:r>
              <w:r>
                <w:rPr>
                  <w:color w:val="800080"/>
                  <w:spacing w:val="-1"/>
                  <w:w w:val="99"/>
                  <w:u w:val="single" w:color="800080"/>
                </w:rPr>
                <w:t>1</w:t>
              </w:r>
              <w:r>
                <w:rPr>
                  <w:color w:val="800080"/>
                  <w:spacing w:val="1"/>
                  <w:w w:val="99"/>
                  <w:u w:val="single" w:color="800080"/>
                </w:rPr>
                <w:t>0.2</w:t>
              </w:r>
              <w:r>
                <w:rPr>
                  <w:color w:val="800080"/>
                  <w:spacing w:val="-1"/>
                  <w:w w:val="99"/>
                  <w:u w:val="single" w:color="800080"/>
                </w:rPr>
                <w:t>1</w:t>
              </w:r>
              <w:r>
                <w:rPr>
                  <w:color w:val="800080"/>
                  <w:spacing w:val="1"/>
                  <w:w w:val="99"/>
                  <w:u w:val="single" w:color="800080"/>
                </w:rPr>
                <w:t>47</w:t>
              </w:r>
              <w:r>
                <w:rPr>
                  <w:color w:val="800080"/>
                  <w:w w:val="99"/>
                  <w:u w:val="single" w:color="800080"/>
                </w:rPr>
                <w:t>/</w:t>
              </w:r>
              <w:r>
                <w:rPr>
                  <w:color w:val="800080"/>
                  <w:spacing w:val="-1"/>
                  <w:w w:val="99"/>
                  <w:u w:val="single" w:color="800080"/>
                </w:rPr>
                <w:t>J</w:t>
              </w:r>
              <w:r>
                <w:rPr>
                  <w:color w:val="800080"/>
                  <w:spacing w:val="1"/>
                  <w:w w:val="99"/>
                  <w:u w:val="single" w:color="800080"/>
                </w:rPr>
                <w:t>M</w:t>
              </w:r>
              <w:r>
                <w:rPr>
                  <w:color w:val="800080"/>
                  <w:w w:val="99"/>
                  <w:u w:val="single" w:color="800080"/>
                </w:rPr>
                <w:t>DH</w:t>
              </w:r>
              <w:r>
                <w:rPr>
                  <w:color w:val="800080"/>
                  <w:spacing w:val="1"/>
                  <w:w w:val="99"/>
                  <w:u w:val="single" w:color="800080"/>
                </w:rPr>
                <w:t>.</w:t>
              </w:r>
              <w:r>
                <w:rPr>
                  <w:color w:val="800080"/>
                  <w:w w:val="99"/>
                  <w:u w:val="single" w:color="800080"/>
                </w:rPr>
                <w:t>S</w:t>
              </w:r>
              <w:r>
                <w:rPr>
                  <w:color w:val="800080"/>
                  <w:spacing w:val="1"/>
                  <w:w w:val="99"/>
                  <w:u w:val="single" w:color="800080"/>
                </w:rPr>
                <w:t>3476</w:t>
              </w:r>
              <w:r>
                <w:rPr>
                  <w:color w:val="800080"/>
                  <w:spacing w:val="-1"/>
                  <w:w w:val="99"/>
                  <w:u w:val="single" w:color="800080"/>
                </w:rPr>
                <w:t>6</w:t>
              </w:r>
              <w:r>
                <w:rPr>
                  <w:color w:val="800080"/>
                  <w:w w:val="99"/>
                  <w:u w:val="single" w:color="800080"/>
                </w:rPr>
                <w:t>9</w:t>
              </w:r>
              <w:r>
                <w:rPr>
                  <w:color w:val="800080"/>
                  <w:spacing w:val="3"/>
                  <w:w w:val="99"/>
                </w:rPr>
                <w:t xml:space="preserve"> </w:t>
              </w:r>
              <w:r>
                <w:rPr>
                  <w:color w:val="000000"/>
                </w:rPr>
                <w:t>”</w:t>
              </w:r>
            </w:hyperlink>
          </w:p>
        </w:tc>
        <w:tc>
          <w:tcPr>
            <w:tcW w:w="6444" w:type="dxa"/>
            <w:tcBorders>
              <w:top w:val="single" w:sz="5" w:space="0" w:color="000000"/>
              <w:left w:val="single" w:sz="5" w:space="0" w:color="000000"/>
              <w:bottom w:val="single" w:sz="5" w:space="0" w:color="000000"/>
              <w:right w:val="single" w:sz="5" w:space="0" w:color="000000"/>
            </w:tcBorders>
          </w:tcPr>
          <w:p w:rsidR="008741D9" w:rsidRDefault="008741D9" w:rsidP="008741D9">
            <w:pPr>
              <w:spacing w:before="100" w:beforeAutospacing="1" w:after="100" w:afterAutospacing="1"/>
              <w:rPr>
                <w:szCs w:val="24"/>
                <w:lang w:eastAsia="en-GB"/>
              </w:rPr>
            </w:pPr>
            <w:r>
              <w:rPr>
                <w:szCs w:val="24"/>
                <w:lang w:eastAsia="en-GB"/>
              </w:rPr>
              <w:t>Thank you for this suggestion. We have added a dedicated paragraph highlighting the importance of the manuscript for the scientific community, emphasizing the contribution of rare multicenter data from a TB-endemic sub-Saharan African setting, its clinical relevance for understanding TB–COVID-19 interactions, and its implications for public health prioritization in resource-limited contexts (Introduction, last paragraph).</w:t>
            </w:r>
          </w:p>
          <w:p w:rsidR="008741D9" w:rsidRDefault="008741D9" w:rsidP="008741D9">
            <w:pPr>
              <w:spacing w:before="100" w:beforeAutospacing="1" w:after="100" w:afterAutospacing="1"/>
              <w:rPr>
                <w:szCs w:val="24"/>
                <w:lang w:eastAsia="en-GB"/>
              </w:rPr>
            </w:pPr>
            <w:r>
              <w:rPr>
                <w:szCs w:val="24"/>
                <w:lang w:eastAsia="en-GB"/>
              </w:rPr>
              <w:t>We thank the reviewer for this valuable suggestion. We have expanded the “Pathophysiological and Immunological Considerations” subsection to better describe the interaction between chronic immune activation in tuberculosis and acute immune dysregulation in severe COVID-19. We have also added a paragraph acknowledging that evolving SARS-CoV-2 variant classification frameworks may influence the interpretation of immunopathological findings, with the recommended reference incorporated into the Discussion.</w:t>
            </w:r>
          </w:p>
          <w:p w:rsidR="002B794E" w:rsidRDefault="002B794E"/>
        </w:tc>
      </w:tr>
      <w:tr w:rsidR="002B794E">
        <w:trPr>
          <w:trHeight w:hRule="exact" w:val="713"/>
        </w:trPr>
        <w:tc>
          <w:tcPr>
            <w:tcW w:w="5352" w:type="dxa"/>
            <w:tcBorders>
              <w:top w:val="single" w:sz="5" w:space="0" w:color="000000"/>
              <w:left w:val="single" w:sz="5" w:space="0" w:color="000000"/>
              <w:bottom w:val="single" w:sz="5" w:space="0" w:color="000000"/>
              <w:right w:val="single" w:sz="5" w:space="0" w:color="000000"/>
            </w:tcBorders>
          </w:tcPr>
          <w:p w:rsidR="002B794E" w:rsidRDefault="009A1B13">
            <w:pPr>
              <w:spacing w:before="2" w:line="220" w:lineRule="exact"/>
              <w:ind w:left="462" w:right="375"/>
            </w:pPr>
            <w:r>
              <w:rPr>
                <w:b/>
              </w:rPr>
              <w:t>Are</w:t>
            </w:r>
            <w:r>
              <w:rPr>
                <w:b/>
                <w:spacing w:val="-2"/>
              </w:rPr>
              <w:t xml:space="preserve"> </w:t>
            </w:r>
            <w:r>
              <w:rPr>
                <w:b/>
                <w:spacing w:val="1"/>
              </w:rPr>
              <w:t>t</w:t>
            </w:r>
            <w:r>
              <w:rPr>
                <w:b/>
              </w:rPr>
              <w:t>he</w:t>
            </w:r>
            <w:r>
              <w:rPr>
                <w:b/>
                <w:spacing w:val="-2"/>
              </w:rPr>
              <w:t xml:space="preserve"> </w:t>
            </w:r>
            <w:r>
              <w:rPr>
                <w:b/>
              </w:rPr>
              <w:t>re</w:t>
            </w:r>
            <w:r>
              <w:rPr>
                <w:b/>
                <w:spacing w:val="1"/>
              </w:rPr>
              <w:t>f</w:t>
            </w:r>
            <w:r>
              <w:rPr>
                <w:b/>
              </w:rPr>
              <w:t>erences</w:t>
            </w:r>
            <w:r>
              <w:rPr>
                <w:b/>
                <w:spacing w:val="-9"/>
              </w:rPr>
              <w:t xml:space="preserve"> </w:t>
            </w:r>
            <w:r>
              <w:rPr>
                <w:b/>
                <w:spacing w:val="-1"/>
              </w:rPr>
              <w:t>s</w:t>
            </w:r>
            <w:r>
              <w:rPr>
                <w:b/>
              </w:rPr>
              <w:t>u</w:t>
            </w:r>
            <w:r>
              <w:rPr>
                <w:b/>
                <w:spacing w:val="1"/>
              </w:rPr>
              <w:t>ff</w:t>
            </w:r>
            <w:r>
              <w:rPr>
                <w:b/>
              </w:rPr>
              <w:t>icient</w:t>
            </w:r>
            <w:r>
              <w:rPr>
                <w:b/>
                <w:spacing w:val="-4"/>
              </w:rPr>
              <w:t xml:space="preserve"> </w:t>
            </w:r>
            <w:r>
              <w:rPr>
                <w:b/>
                <w:spacing w:val="1"/>
              </w:rPr>
              <w:t>a</w:t>
            </w:r>
            <w:r>
              <w:rPr>
                <w:b/>
              </w:rPr>
              <w:t>nd</w:t>
            </w:r>
            <w:r>
              <w:rPr>
                <w:b/>
                <w:spacing w:val="-3"/>
              </w:rPr>
              <w:t xml:space="preserve"> </w:t>
            </w:r>
            <w:r>
              <w:rPr>
                <w:b/>
              </w:rPr>
              <w:t>recen</w:t>
            </w:r>
            <w:r>
              <w:rPr>
                <w:b/>
                <w:spacing w:val="1"/>
              </w:rPr>
              <w:t>t</w:t>
            </w:r>
            <w:r>
              <w:rPr>
                <w:b/>
              </w:rPr>
              <w:t>?</w:t>
            </w:r>
            <w:r>
              <w:rPr>
                <w:b/>
                <w:spacing w:val="-4"/>
              </w:rPr>
              <w:t xml:space="preserve"> </w:t>
            </w:r>
            <w:r>
              <w:rPr>
                <w:b/>
                <w:spacing w:val="-1"/>
              </w:rPr>
              <w:t>I</w:t>
            </w:r>
            <w:r>
              <w:rPr>
                <w:b/>
              </w:rPr>
              <w:t xml:space="preserve">f </w:t>
            </w:r>
            <w:r>
              <w:rPr>
                <w:b/>
                <w:spacing w:val="1"/>
              </w:rPr>
              <w:t>yo</w:t>
            </w:r>
            <w:r>
              <w:rPr>
                <w:b/>
              </w:rPr>
              <w:t>u</w:t>
            </w:r>
            <w:r>
              <w:rPr>
                <w:b/>
                <w:spacing w:val="-3"/>
              </w:rPr>
              <w:t xml:space="preserve"> </w:t>
            </w:r>
            <w:r>
              <w:rPr>
                <w:b/>
              </w:rPr>
              <w:t>h</w:t>
            </w:r>
            <w:r>
              <w:rPr>
                <w:b/>
                <w:spacing w:val="1"/>
              </w:rPr>
              <w:t>av</w:t>
            </w:r>
            <w:r>
              <w:rPr>
                <w:b/>
              </w:rPr>
              <w:t xml:space="preserve">e </w:t>
            </w:r>
            <w:r>
              <w:rPr>
                <w:b/>
                <w:spacing w:val="-1"/>
              </w:rPr>
              <w:t>s</w:t>
            </w:r>
            <w:r>
              <w:rPr>
                <w:b/>
              </w:rPr>
              <w:t>u</w:t>
            </w:r>
            <w:r>
              <w:rPr>
                <w:b/>
                <w:spacing w:val="1"/>
              </w:rPr>
              <w:t>gg</w:t>
            </w:r>
            <w:r>
              <w:rPr>
                <w:b/>
              </w:rPr>
              <w:t>e</w:t>
            </w:r>
            <w:r>
              <w:rPr>
                <w:b/>
                <w:spacing w:val="-1"/>
              </w:rPr>
              <w:t>s</w:t>
            </w:r>
            <w:r>
              <w:rPr>
                <w:b/>
                <w:spacing w:val="1"/>
              </w:rPr>
              <w:t>t</w:t>
            </w:r>
            <w:r>
              <w:rPr>
                <w:b/>
              </w:rPr>
              <w:t>i</w:t>
            </w:r>
            <w:r>
              <w:rPr>
                <w:b/>
                <w:spacing w:val="1"/>
              </w:rPr>
              <w:t>o</w:t>
            </w:r>
            <w:r>
              <w:rPr>
                <w:b/>
              </w:rPr>
              <w:t>ns</w:t>
            </w:r>
            <w:r>
              <w:rPr>
                <w:b/>
                <w:spacing w:val="-10"/>
              </w:rPr>
              <w:t xml:space="preserve"> </w:t>
            </w:r>
            <w:r>
              <w:rPr>
                <w:b/>
                <w:spacing w:val="1"/>
              </w:rPr>
              <w:t>o</w:t>
            </w:r>
            <w:r>
              <w:rPr>
                <w:b/>
              </w:rPr>
              <w:t>f</w:t>
            </w:r>
            <w:r>
              <w:rPr>
                <w:b/>
                <w:spacing w:val="-1"/>
              </w:rPr>
              <w:t xml:space="preserve"> </w:t>
            </w:r>
            <w:r>
              <w:rPr>
                <w:b/>
                <w:spacing w:val="1"/>
              </w:rPr>
              <w:t>a</w:t>
            </w:r>
            <w:r>
              <w:rPr>
                <w:b/>
              </w:rPr>
              <w:t>ddi</w:t>
            </w:r>
            <w:r>
              <w:rPr>
                <w:b/>
                <w:spacing w:val="1"/>
              </w:rPr>
              <w:t>t</w:t>
            </w:r>
            <w:r>
              <w:rPr>
                <w:b/>
              </w:rPr>
              <w:t>i</w:t>
            </w:r>
            <w:r>
              <w:rPr>
                <w:b/>
                <w:spacing w:val="1"/>
              </w:rPr>
              <w:t>o</w:t>
            </w:r>
            <w:r>
              <w:rPr>
                <w:b/>
              </w:rPr>
              <w:t>n</w:t>
            </w:r>
            <w:r>
              <w:rPr>
                <w:b/>
                <w:spacing w:val="1"/>
              </w:rPr>
              <w:t>a</w:t>
            </w:r>
            <w:r>
              <w:rPr>
                <w:b/>
              </w:rPr>
              <w:t>l</w:t>
            </w:r>
            <w:r>
              <w:rPr>
                <w:b/>
                <w:spacing w:val="-9"/>
              </w:rPr>
              <w:t xml:space="preserve"> </w:t>
            </w:r>
            <w:r>
              <w:rPr>
                <w:b/>
              </w:rPr>
              <w:t>re</w:t>
            </w:r>
            <w:r>
              <w:rPr>
                <w:b/>
                <w:spacing w:val="1"/>
              </w:rPr>
              <w:t>f</w:t>
            </w:r>
            <w:r>
              <w:rPr>
                <w:b/>
              </w:rPr>
              <w:t>erence</w:t>
            </w:r>
            <w:r>
              <w:rPr>
                <w:b/>
                <w:spacing w:val="-1"/>
              </w:rPr>
              <w:t>s</w:t>
            </w:r>
            <w:r>
              <w:rPr>
                <w:b/>
              </w:rPr>
              <w:t>,</w:t>
            </w:r>
            <w:r>
              <w:rPr>
                <w:b/>
                <w:spacing w:val="-8"/>
              </w:rPr>
              <w:t xml:space="preserve"> </w:t>
            </w:r>
            <w:r>
              <w:rPr>
                <w:b/>
              </w:rPr>
              <w:t>ple</w:t>
            </w:r>
            <w:r>
              <w:rPr>
                <w:b/>
                <w:spacing w:val="1"/>
              </w:rPr>
              <w:t>a</w:t>
            </w:r>
            <w:r>
              <w:rPr>
                <w:b/>
                <w:spacing w:val="-1"/>
              </w:rPr>
              <w:t>s</w:t>
            </w:r>
            <w:r>
              <w:rPr>
                <w:b/>
              </w:rPr>
              <w:t>e</w:t>
            </w:r>
            <w:r>
              <w:rPr>
                <w:b/>
                <w:spacing w:val="-4"/>
              </w:rPr>
              <w:t xml:space="preserve"> </w:t>
            </w:r>
            <w:r>
              <w:rPr>
                <w:b/>
                <w:spacing w:val="2"/>
              </w:rPr>
              <w:t>m</w:t>
            </w:r>
            <w:r>
              <w:rPr>
                <w:b/>
              </w:rPr>
              <w:t>en</w:t>
            </w:r>
            <w:r>
              <w:rPr>
                <w:b/>
                <w:spacing w:val="1"/>
              </w:rPr>
              <w:t>t</w:t>
            </w:r>
            <w:r>
              <w:rPr>
                <w:b/>
              </w:rPr>
              <w:t>i</w:t>
            </w:r>
            <w:r>
              <w:rPr>
                <w:b/>
                <w:spacing w:val="1"/>
              </w:rPr>
              <w:t>o</w:t>
            </w:r>
            <w:r>
              <w:rPr>
                <w:b/>
              </w:rPr>
              <w:t xml:space="preserve">n </w:t>
            </w:r>
            <w:r>
              <w:rPr>
                <w:b/>
                <w:spacing w:val="1"/>
              </w:rPr>
              <w:t>t</w:t>
            </w:r>
            <w:r>
              <w:rPr>
                <w:b/>
              </w:rPr>
              <w:t>hem</w:t>
            </w:r>
            <w:r>
              <w:rPr>
                <w:b/>
                <w:spacing w:val="-1"/>
              </w:rPr>
              <w:t xml:space="preserve"> </w:t>
            </w:r>
            <w:r>
              <w:rPr>
                <w:b/>
              </w:rPr>
              <w:t>in</w:t>
            </w:r>
            <w:r>
              <w:rPr>
                <w:b/>
                <w:spacing w:val="-2"/>
              </w:rPr>
              <w:t xml:space="preserve"> </w:t>
            </w:r>
            <w:r>
              <w:rPr>
                <w:b/>
                <w:spacing w:val="1"/>
              </w:rPr>
              <w:t>t</w:t>
            </w:r>
            <w:r>
              <w:rPr>
                <w:b/>
              </w:rPr>
              <w:t>he</w:t>
            </w:r>
            <w:r>
              <w:rPr>
                <w:b/>
                <w:spacing w:val="-2"/>
              </w:rPr>
              <w:t xml:space="preserve"> </w:t>
            </w:r>
            <w:r>
              <w:rPr>
                <w:b/>
              </w:rPr>
              <w:t>re</w:t>
            </w:r>
            <w:r>
              <w:rPr>
                <w:b/>
                <w:spacing w:val="1"/>
              </w:rPr>
              <w:t>v</w:t>
            </w:r>
            <w:r>
              <w:rPr>
                <w:b/>
              </w:rPr>
              <w:t>iew</w:t>
            </w:r>
            <w:r>
              <w:rPr>
                <w:b/>
                <w:spacing w:val="-5"/>
              </w:rPr>
              <w:t xml:space="preserve"> </w:t>
            </w:r>
            <w:r>
              <w:rPr>
                <w:b/>
                <w:spacing w:val="1"/>
              </w:rPr>
              <w:t>fo</w:t>
            </w:r>
            <w:r>
              <w:rPr>
                <w:b/>
                <w:spacing w:val="-2"/>
              </w:rPr>
              <w:t>r</w:t>
            </w:r>
            <w:r>
              <w:rPr>
                <w:b/>
                <w:spacing w:val="2"/>
              </w:rPr>
              <w:t>m</w:t>
            </w:r>
            <w:r>
              <w:rPr>
                <w:b/>
              </w:rPr>
              <w:t>.</w:t>
            </w:r>
          </w:p>
        </w:tc>
        <w:tc>
          <w:tcPr>
            <w:tcW w:w="9355"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102"/>
            </w:pPr>
            <w:r>
              <w:t>Plea</w:t>
            </w:r>
            <w:r>
              <w:rPr>
                <w:spacing w:val="-1"/>
              </w:rPr>
              <w:t>s</w:t>
            </w:r>
            <w:r>
              <w:t>e</w:t>
            </w:r>
            <w:r>
              <w:rPr>
                <w:spacing w:val="-4"/>
              </w:rPr>
              <w:t xml:space="preserve"> </w:t>
            </w:r>
            <w:r>
              <w:t>e</w:t>
            </w:r>
            <w:r>
              <w:rPr>
                <w:spacing w:val="1"/>
              </w:rPr>
              <w:t>n</w:t>
            </w:r>
            <w:r>
              <w:rPr>
                <w:spacing w:val="-1"/>
              </w:rPr>
              <w:t>s</w:t>
            </w:r>
            <w:r>
              <w:rPr>
                <w:spacing w:val="1"/>
              </w:rPr>
              <w:t>ur</w:t>
            </w:r>
            <w:r>
              <w:t>e</w:t>
            </w:r>
            <w:r>
              <w:rPr>
                <w:spacing w:val="-4"/>
              </w:rPr>
              <w:t xml:space="preserve"> </w:t>
            </w:r>
            <w:r>
              <w:t>t</w:t>
            </w:r>
            <w:r>
              <w:rPr>
                <w:spacing w:val="1"/>
              </w:rPr>
              <w:t>h</w:t>
            </w:r>
            <w:r>
              <w:t>at</w:t>
            </w:r>
            <w:r>
              <w:rPr>
                <w:spacing w:val="-3"/>
              </w:rPr>
              <w:t xml:space="preserve"> </w:t>
            </w:r>
            <w:r>
              <w:t>t</w:t>
            </w:r>
            <w:r>
              <w:rPr>
                <w:spacing w:val="1"/>
              </w:rPr>
              <w:t>h</w:t>
            </w:r>
            <w:r>
              <w:t>e</w:t>
            </w:r>
            <w:r>
              <w:rPr>
                <w:spacing w:val="-1"/>
              </w:rPr>
              <w:t xml:space="preserve"> </w:t>
            </w:r>
            <w:r>
              <w:rPr>
                <w:spacing w:val="1"/>
              </w:rPr>
              <w:t>r</w:t>
            </w:r>
            <w:r>
              <w:t>e</w:t>
            </w:r>
            <w:r>
              <w:rPr>
                <w:spacing w:val="1"/>
              </w:rPr>
              <w:t>f</w:t>
            </w:r>
            <w:r>
              <w:t>e</w:t>
            </w:r>
            <w:r>
              <w:rPr>
                <w:spacing w:val="1"/>
              </w:rPr>
              <w:t>r</w:t>
            </w:r>
            <w:r>
              <w:rPr>
                <w:spacing w:val="-2"/>
              </w:rPr>
              <w:t>e</w:t>
            </w:r>
            <w:r>
              <w:rPr>
                <w:spacing w:val="1"/>
              </w:rPr>
              <w:t>n</w:t>
            </w:r>
            <w:r>
              <w:rPr>
                <w:spacing w:val="-2"/>
              </w:rPr>
              <w:t>c</w:t>
            </w:r>
            <w:r>
              <w:t>e</w:t>
            </w:r>
            <w:r>
              <w:rPr>
                <w:spacing w:val="-6"/>
              </w:rPr>
              <w:t xml:space="preserve"> </w:t>
            </w:r>
            <w:r>
              <w:t>li</w:t>
            </w:r>
            <w:r>
              <w:rPr>
                <w:spacing w:val="-1"/>
              </w:rPr>
              <w:t>s</w:t>
            </w:r>
            <w:r>
              <w:t>t</w:t>
            </w:r>
            <w:r>
              <w:rPr>
                <w:spacing w:val="-2"/>
              </w:rPr>
              <w:t xml:space="preserve"> </w:t>
            </w:r>
            <w:r>
              <w:rPr>
                <w:spacing w:val="1"/>
              </w:rPr>
              <w:t>fo</w:t>
            </w:r>
            <w:r>
              <w:t>ll</w:t>
            </w:r>
            <w:r>
              <w:rPr>
                <w:spacing w:val="1"/>
              </w:rPr>
              <w:t>o</w:t>
            </w:r>
            <w:r>
              <w:t>ws</w:t>
            </w:r>
            <w:r>
              <w:rPr>
                <w:spacing w:val="-6"/>
              </w:rPr>
              <w:t xml:space="preserve"> </w:t>
            </w:r>
            <w:r>
              <w:t>j</w:t>
            </w:r>
            <w:r>
              <w:rPr>
                <w:spacing w:val="1"/>
              </w:rPr>
              <w:t>ourn</w:t>
            </w:r>
            <w:r>
              <w:t>al</w:t>
            </w:r>
            <w:r>
              <w:rPr>
                <w:spacing w:val="-6"/>
              </w:rPr>
              <w:t xml:space="preserve"> </w:t>
            </w:r>
            <w:r>
              <w:rPr>
                <w:spacing w:val="1"/>
              </w:rPr>
              <w:t>f</w:t>
            </w:r>
            <w:r>
              <w:rPr>
                <w:spacing w:val="-1"/>
              </w:rPr>
              <w:t>o</w:t>
            </w:r>
            <w:r>
              <w:rPr>
                <w:spacing w:val="1"/>
              </w:rPr>
              <w:t>rm</w:t>
            </w:r>
            <w:r>
              <w:t>atti</w:t>
            </w:r>
            <w:r>
              <w:rPr>
                <w:spacing w:val="-1"/>
              </w:rPr>
              <w:t>n</w:t>
            </w:r>
            <w:r>
              <w:t>g</w:t>
            </w:r>
            <w:r>
              <w:rPr>
                <w:spacing w:val="-6"/>
              </w:rPr>
              <w:t xml:space="preserve"> </w:t>
            </w:r>
            <w:r>
              <w:rPr>
                <w:spacing w:val="1"/>
              </w:rPr>
              <w:t>gu</w:t>
            </w:r>
            <w:r>
              <w:t>i</w:t>
            </w:r>
            <w:r>
              <w:rPr>
                <w:spacing w:val="1"/>
              </w:rPr>
              <w:t>d</w:t>
            </w:r>
            <w:r>
              <w:t>eli</w:t>
            </w:r>
            <w:r>
              <w:rPr>
                <w:spacing w:val="1"/>
              </w:rPr>
              <w:t>n</w:t>
            </w:r>
            <w:r>
              <w:t>e</w:t>
            </w:r>
            <w:r>
              <w:rPr>
                <w:spacing w:val="-1"/>
              </w:rPr>
              <w:t>s</w:t>
            </w:r>
            <w:r>
              <w:t>.</w:t>
            </w:r>
          </w:p>
        </w:tc>
        <w:tc>
          <w:tcPr>
            <w:tcW w:w="6444" w:type="dxa"/>
            <w:tcBorders>
              <w:top w:val="single" w:sz="5" w:space="0" w:color="000000"/>
              <w:left w:val="single" w:sz="5" w:space="0" w:color="000000"/>
              <w:bottom w:val="single" w:sz="5" w:space="0" w:color="000000"/>
              <w:right w:val="single" w:sz="5" w:space="0" w:color="000000"/>
            </w:tcBorders>
          </w:tcPr>
          <w:p w:rsidR="002B794E" w:rsidRDefault="002B794E"/>
        </w:tc>
      </w:tr>
      <w:tr w:rsidR="002B794E">
        <w:trPr>
          <w:trHeight w:hRule="exact" w:val="929"/>
        </w:trPr>
        <w:tc>
          <w:tcPr>
            <w:tcW w:w="5352" w:type="dxa"/>
            <w:tcBorders>
              <w:top w:val="single" w:sz="5" w:space="0" w:color="000000"/>
              <w:left w:val="single" w:sz="5" w:space="0" w:color="000000"/>
              <w:bottom w:val="single" w:sz="5" w:space="0" w:color="000000"/>
              <w:right w:val="single" w:sz="5" w:space="0" w:color="000000"/>
            </w:tcBorders>
          </w:tcPr>
          <w:p w:rsidR="002B794E" w:rsidRDefault="009A1B13">
            <w:pPr>
              <w:spacing w:before="2" w:line="220" w:lineRule="exact"/>
              <w:ind w:left="462" w:right="361"/>
            </w:pPr>
            <w:r>
              <w:rPr>
                <w:b/>
                <w:spacing w:val="-1"/>
              </w:rPr>
              <w:t>I</w:t>
            </w:r>
            <w:r>
              <w:rPr>
                <w:b/>
              </w:rPr>
              <w:t>s</w:t>
            </w:r>
            <w:r>
              <w:rPr>
                <w:b/>
                <w:spacing w:val="-2"/>
              </w:rPr>
              <w:t xml:space="preserve"> </w:t>
            </w:r>
            <w:r>
              <w:rPr>
                <w:b/>
                <w:spacing w:val="1"/>
              </w:rPr>
              <w:t>t</w:t>
            </w:r>
            <w:r>
              <w:rPr>
                <w:b/>
              </w:rPr>
              <w:t>he</w:t>
            </w:r>
            <w:r>
              <w:rPr>
                <w:b/>
                <w:spacing w:val="-2"/>
              </w:rPr>
              <w:t xml:space="preserve"> </w:t>
            </w:r>
            <w:r>
              <w:rPr>
                <w:b/>
              </w:rPr>
              <w:t>l</w:t>
            </w:r>
            <w:r>
              <w:rPr>
                <w:b/>
                <w:spacing w:val="1"/>
              </w:rPr>
              <w:t>a</w:t>
            </w:r>
            <w:r>
              <w:rPr>
                <w:b/>
              </w:rPr>
              <w:t>n</w:t>
            </w:r>
            <w:r>
              <w:rPr>
                <w:b/>
                <w:spacing w:val="1"/>
              </w:rPr>
              <w:t>g</w:t>
            </w:r>
            <w:r>
              <w:rPr>
                <w:b/>
              </w:rPr>
              <w:t>u</w:t>
            </w:r>
            <w:r>
              <w:rPr>
                <w:b/>
                <w:spacing w:val="1"/>
              </w:rPr>
              <w:t>ag</w:t>
            </w:r>
            <w:r>
              <w:rPr>
                <w:b/>
              </w:rPr>
              <w:t>e/</w:t>
            </w:r>
            <w:r>
              <w:rPr>
                <w:b/>
                <w:spacing w:val="-1"/>
              </w:rPr>
              <w:t>E</w:t>
            </w:r>
            <w:r>
              <w:rPr>
                <w:b/>
              </w:rPr>
              <w:t>n</w:t>
            </w:r>
            <w:r>
              <w:rPr>
                <w:b/>
                <w:spacing w:val="1"/>
              </w:rPr>
              <w:t>g</w:t>
            </w:r>
            <w:r>
              <w:rPr>
                <w:b/>
              </w:rPr>
              <w:t>l</w:t>
            </w:r>
            <w:r>
              <w:rPr>
                <w:b/>
                <w:spacing w:val="2"/>
              </w:rPr>
              <w:t>i</w:t>
            </w:r>
            <w:r>
              <w:rPr>
                <w:b/>
                <w:spacing w:val="-1"/>
              </w:rPr>
              <w:t>s</w:t>
            </w:r>
            <w:r>
              <w:rPr>
                <w:b/>
              </w:rPr>
              <w:t>h</w:t>
            </w:r>
            <w:r>
              <w:rPr>
                <w:b/>
                <w:spacing w:val="-15"/>
              </w:rPr>
              <w:t xml:space="preserve"> </w:t>
            </w:r>
            <w:r>
              <w:rPr>
                <w:b/>
                <w:spacing w:val="2"/>
              </w:rPr>
              <w:t>q</w:t>
            </w:r>
            <w:r>
              <w:rPr>
                <w:b/>
              </w:rPr>
              <w:t>u</w:t>
            </w:r>
            <w:r>
              <w:rPr>
                <w:b/>
                <w:spacing w:val="1"/>
              </w:rPr>
              <w:t>a</w:t>
            </w:r>
            <w:r>
              <w:rPr>
                <w:b/>
              </w:rPr>
              <w:t>li</w:t>
            </w:r>
            <w:r>
              <w:rPr>
                <w:b/>
                <w:spacing w:val="1"/>
              </w:rPr>
              <w:t>t</w:t>
            </w:r>
            <w:r>
              <w:rPr>
                <w:b/>
              </w:rPr>
              <w:t>y</w:t>
            </w:r>
            <w:r>
              <w:rPr>
                <w:b/>
                <w:spacing w:val="-4"/>
              </w:rPr>
              <w:t xml:space="preserve"> </w:t>
            </w:r>
            <w:r>
              <w:rPr>
                <w:b/>
                <w:spacing w:val="1"/>
              </w:rPr>
              <w:t>o</w:t>
            </w:r>
            <w:r>
              <w:rPr>
                <w:b/>
              </w:rPr>
              <w:t>f</w:t>
            </w:r>
            <w:r>
              <w:rPr>
                <w:b/>
                <w:spacing w:val="-3"/>
              </w:rPr>
              <w:t xml:space="preserve"> </w:t>
            </w:r>
            <w:r>
              <w:rPr>
                <w:b/>
                <w:spacing w:val="1"/>
              </w:rPr>
              <w:t>t</w:t>
            </w:r>
            <w:r>
              <w:rPr>
                <w:b/>
              </w:rPr>
              <w:t>he</w:t>
            </w:r>
            <w:r>
              <w:rPr>
                <w:b/>
                <w:spacing w:val="-2"/>
              </w:rPr>
              <w:t xml:space="preserve"> </w:t>
            </w:r>
            <w:r>
              <w:rPr>
                <w:b/>
                <w:spacing w:val="1"/>
              </w:rPr>
              <w:t>a</w:t>
            </w:r>
            <w:r>
              <w:rPr>
                <w:b/>
              </w:rPr>
              <w:t>r</w:t>
            </w:r>
            <w:r>
              <w:rPr>
                <w:b/>
                <w:spacing w:val="1"/>
              </w:rPr>
              <w:t>t</w:t>
            </w:r>
            <w:r>
              <w:rPr>
                <w:b/>
              </w:rPr>
              <w:t>icle</w:t>
            </w:r>
            <w:r>
              <w:rPr>
                <w:b/>
                <w:spacing w:val="-4"/>
              </w:rPr>
              <w:t xml:space="preserve"> </w:t>
            </w:r>
            <w:r>
              <w:rPr>
                <w:b/>
                <w:spacing w:val="-1"/>
              </w:rPr>
              <w:t>s</w:t>
            </w:r>
            <w:r>
              <w:rPr>
                <w:b/>
              </w:rPr>
              <w:t>ui</w:t>
            </w:r>
            <w:r>
              <w:rPr>
                <w:b/>
                <w:spacing w:val="1"/>
              </w:rPr>
              <w:t>ta</w:t>
            </w:r>
            <w:r>
              <w:rPr>
                <w:b/>
              </w:rPr>
              <w:t xml:space="preserve">ble </w:t>
            </w:r>
            <w:r>
              <w:rPr>
                <w:b/>
                <w:spacing w:val="1"/>
              </w:rPr>
              <w:t>fo</w:t>
            </w:r>
            <w:r>
              <w:rPr>
                <w:b/>
              </w:rPr>
              <w:t>r</w:t>
            </w:r>
            <w:r>
              <w:rPr>
                <w:b/>
                <w:spacing w:val="-2"/>
              </w:rPr>
              <w:t xml:space="preserve"> </w:t>
            </w:r>
            <w:r>
              <w:rPr>
                <w:b/>
                <w:spacing w:val="-1"/>
              </w:rPr>
              <w:t>s</w:t>
            </w:r>
            <w:r>
              <w:rPr>
                <w:b/>
              </w:rPr>
              <w:t>ch</w:t>
            </w:r>
            <w:r>
              <w:rPr>
                <w:b/>
                <w:spacing w:val="1"/>
              </w:rPr>
              <w:t>o</w:t>
            </w:r>
            <w:r>
              <w:rPr>
                <w:b/>
              </w:rPr>
              <w:t>l</w:t>
            </w:r>
            <w:r>
              <w:rPr>
                <w:b/>
                <w:spacing w:val="1"/>
              </w:rPr>
              <w:t>a</w:t>
            </w:r>
            <w:r>
              <w:rPr>
                <w:b/>
              </w:rPr>
              <w:t>rly</w:t>
            </w:r>
            <w:r>
              <w:rPr>
                <w:b/>
                <w:spacing w:val="-6"/>
              </w:rPr>
              <w:t xml:space="preserve"> </w:t>
            </w:r>
            <w:r>
              <w:rPr>
                <w:b/>
              </w:rPr>
              <w:t>c</w:t>
            </w:r>
            <w:r>
              <w:rPr>
                <w:b/>
                <w:spacing w:val="-1"/>
              </w:rPr>
              <w:t>o</w:t>
            </w:r>
            <w:r>
              <w:rPr>
                <w:b/>
                <w:spacing w:val="2"/>
              </w:rPr>
              <w:t>mm</w:t>
            </w:r>
            <w:r>
              <w:rPr>
                <w:b/>
              </w:rPr>
              <w:t>unic</w:t>
            </w:r>
            <w:r>
              <w:rPr>
                <w:b/>
                <w:spacing w:val="1"/>
              </w:rPr>
              <w:t>at</w:t>
            </w:r>
            <w:r>
              <w:rPr>
                <w:b/>
              </w:rPr>
              <w:t>i</w:t>
            </w:r>
            <w:r>
              <w:rPr>
                <w:b/>
                <w:spacing w:val="1"/>
              </w:rPr>
              <w:t>o</w:t>
            </w:r>
            <w:r>
              <w:rPr>
                <w:b/>
                <w:spacing w:val="-3"/>
              </w:rPr>
              <w:t>n</w:t>
            </w:r>
            <w:r>
              <w:rPr>
                <w:b/>
                <w:spacing w:val="-1"/>
              </w:rPr>
              <w:t>s</w:t>
            </w:r>
            <w:r>
              <w:rPr>
                <w:b/>
              </w:rPr>
              <w:t>?</w:t>
            </w:r>
          </w:p>
        </w:tc>
        <w:tc>
          <w:tcPr>
            <w:tcW w:w="9355" w:type="dxa"/>
            <w:tcBorders>
              <w:top w:val="single" w:sz="5" w:space="0" w:color="000000"/>
              <w:left w:val="single" w:sz="5" w:space="0" w:color="000000"/>
              <w:bottom w:val="single" w:sz="5" w:space="0" w:color="000000"/>
              <w:right w:val="single" w:sz="5" w:space="0" w:color="000000"/>
            </w:tcBorders>
          </w:tcPr>
          <w:p w:rsidR="002B794E" w:rsidRDefault="009A1B13">
            <w:pPr>
              <w:spacing w:before="2" w:line="220" w:lineRule="exact"/>
              <w:ind w:left="102" w:right="108"/>
            </w:pPr>
            <w:r>
              <w:t xml:space="preserve">- </w:t>
            </w:r>
            <w:r>
              <w:rPr>
                <w:spacing w:val="1"/>
              </w:rPr>
              <w:t>Th</w:t>
            </w:r>
            <w:r>
              <w:t>e</w:t>
            </w:r>
            <w:r>
              <w:rPr>
                <w:spacing w:val="-2"/>
              </w:rPr>
              <w:t xml:space="preserve"> </w:t>
            </w:r>
            <w:r>
              <w:rPr>
                <w:spacing w:val="1"/>
              </w:rPr>
              <w:t>m</w:t>
            </w:r>
            <w:r>
              <w:rPr>
                <w:spacing w:val="-2"/>
              </w:rPr>
              <w:t>a</w:t>
            </w:r>
            <w:r>
              <w:rPr>
                <w:spacing w:val="1"/>
              </w:rPr>
              <w:t>nu</w:t>
            </w:r>
            <w:r>
              <w:rPr>
                <w:spacing w:val="-1"/>
              </w:rPr>
              <w:t>s</w:t>
            </w:r>
            <w:r>
              <w:t>c</w:t>
            </w:r>
            <w:r>
              <w:rPr>
                <w:spacing w:val="1"/>
              </w:rPr>
              <w:t>r</w:t>
            </w:r>
            <w:r>
              <w:t>i</w:t>
            </w:r>
            <w:r>
              <w:rPr>
                <w:spacing w:val="1"/>
              </w:rPr>
              <w:t>p</w:t>
            </w:r>
            <w:r>
              <w:t>t</w:t>
            </w:r>
            <w:r>
              <w:rPr>
                <w:spacing w:val="-9"/>
              </w:rPr>
              <w:t xml:space="preserve"> </w:t>
            </w:r>
            <w:r>
              <w:t>is</w:t>
            </w:r>
            <w:r>
              <w:rPr>
                <w:spacing w:val="-1"/>
              </w:rPr>
              <w:t xml:space="preserve"> </w:t>
            </w:r>
            <w:r>
              <w:rPr>
                <w:spacing w:val="1"/>
              </w:rPr>
              <w:t>g</w:t>
            </w:r>
            <w:r>
              <w:t>e</w:t>
            </w:r>
            <w:r>
              <w:rPr>
                <w:spacing w:val="1"/>
              </w:rPr>
              <w:t>n</w:t>
            </w:r>
            <w:r>
              <w:t>e</w:t>
            </w:r>
            <w:r>
              <w:rPr>
                <w:spacing w:val="1"/>
              </w:rPr>
              <w:t>r</w:t>
            </w:r>
            <w:r>
              <w:t>ally</w:t>
            </w:r>
            <w:r>
              <w:rPr>
                <w:spacing w:val="-10"/>
              </w:rPr>
              <w:t xml:space="preserve"> </w:t>
            </w:r>
            <w:r>
              <w:t>clea</w:t>
            </w:r>
            <w:r>
              <w:rPr>
                <w:spacing w:val="1"/>
              </w:rPr>
              <w:t>r</w:t>
            </w:r>
            <w:r>
              <w:t>;</w:t>
            </w:r>
            <w:r>
              <w:rPr>
                <w:spacing w:val="-4"/>
              </w:rPr>
              <w:t xml:space="preserve"> </w:t>
            </w:r>
            <w:r>
              <w:t>H</w:t>
            </w:r>
            <w:r>
              <w:rPr>
                <w:spacing w:val="1"/>
              </w:rPr>
              <w:t>o</w:t>
            </w:r>
            <w:r>
              <w:t>we</w:t>
            </w:r>
            <w:r>
              <w:rPr>
                <w:spacing w:val="1"/>
              </w:rPr>
              <w:t>v</w:t>
            </w:r>
            <w:r>
              <w:t>e</w:t>
            </w:r>
            <w:r>
              <w:rPr>
                <w:spacing w:val="1"/>
              </w:rPr>
              <w:t>r</w:t>
            </w:r>
            <w:r>
              <w:t>,</w:t>
            </w:r>
            <w:r>
              <w:rPr>
                <w:spacing w:val="-7"/>
              </w:rPr>
              <w:t xml:space="preserve"> </w:t>
            </w:r>
            <w:r>
              <w:rPr>
                <w:spacing w:val="1"/>
              </w:rPr>
              <w:t>p</w:t>
            </w:r>
            <w:r>
              <w:t>lea</w:t>
            </w:r>
            <w:r>
              <w:rPr>
                <w:spacing w:val="-1"/>
              </w:rPr>
              <w:t>s</w:t>
            </w:r>
            <w:r>
              <w:t>e</w:t>
            </w:r>
            <w:r>
              <w:rPr>
                <w:spacing w:val="-4"/>
              </w:rPr>
              <w:t xml:space="preserve"> </w:t>
            </w:r>
            <w:r>
              <w:t>e</w:t>
            </w:r>
            <w:r>
              <w:rPr>
                <w:spacing w:val="1"/>
              </w:rPr>
              <w:t>n</w:t>
            </w:r>
            <w:r>
              <w:rPr>
                <w:spacing w:val="-1"/>
              </w:rPr>
              <w:t>s</w:t>
            </w:r>
            <w:r>
              <w:rPr>
                <w:spacing w:val="1"/>
              </w:rPr>
              <w:t>ur</w:t>
            </w:r>
            <w:r>
              <w:t>e</w:t>
            </w:r>
            <w:r>
              <w:rPr>
                <w:spacing w:val="-9"/>
              </w:rPr>
              <w:t xml:space="preserve"> </w:t>
            </w:r>
            <w:r>
              <w:rPr>
                <w:spacing w:val="1"/>
              </w:rPr>
              <w:t>Eng</w:t>
            </w:r>
            <w:r>
              <w:t>li</w:t>
            </w:r>
            <w:r>
              <w:rPr>
                <w:spacing w:val="-1"/>
              </w:rPr>
              <w:t>s</w:t>
            </w:r>
            <w:r>
              <w:t>h</w:t>
            </w:r>
            <w:r>
              <w:rPr>
                <w:spacing w:val="-4"/>
              </w:rPr>
              <w:t xml:space="preserve"> </w:t>
            </w:r>
            <w:r>
              <w:rPr>
                <w:spacing w:val="1"/>
              </w:rPr>
              <w:t>pr</w:t>
            </w:r>
            <w:r>
              <w:rPr>
                <w:spacing w:val="-1"/>
              </w:rPr>
              <w:t>o</w:t>
            </w:r>
            <w:r>
              <w:rPr>
                <w:spacing w:val="1"/>
              </w:rPr>
              <w:t>ofr</w:t>
            </w:r>
            <w:r>
              <w:t>e</w:t>
            </w:r>
            <w:r>
              <w:rPr>
                <w:spacing w:val="-2"/>
              </w:rPr>
              <w:t>a</w:t>
            </w:r>
            <w:r>
              <w:rPr>
                <w:spacing w:val="1"/>
              </w:rPr>
              <w:t>d</w:t>
            </w:r>
            <w:r>
              <w:t>i</w:t>
            </w:r>
            <w:r>
              <w:rPr>
                <w:spacing w:val="1"/>
              </w:rPr>
              <w:t>n</w:t>
            </w:r>
            <w:r>
              <w:t>g</w:t>
            </w:r>
            <w:r>
              <w:rPr>
                <w:spacing w:val="-8"/>
              </w:rPr>
              <w:t xml:space="preserve"> </w:t>
            </w:r>
            <w:r>
              <w:t>is</w:t>
            </w:r>
            <w:r>
              <w:rPr>
                <w:spacing w:val="-1"/>
              </w:rPr>
              <w:t xml:space="preserve"> </w:t>
            </w:r>
            <w:r>
              <w:t>c</w:t>
            </w:r>
            <w:r>
              <w:rPr>
                <w:spacing w:val="1"/>
              </w:rPr>
              <w:t>o</w:t>
            </w:r>
            <w:r>
              <w:rPr>
                <w:spacing w:val="-1"/>
              </w:rPr>
              <w:t>m</w:t>
            </w:r>
            <w:r>
              <w:rPr>
                <w:spacing w:val="1"/>
              </w:rPr>
              <w:t>p</w:t>
            </w:r>
            <w:r>
              <w:rPr>
                <w:spacing w:val="-3"/>
              </w:rPr>
              <w:t>l</w:t>
            </w:r>
            <w:r>
              <w:t>eted</w:t>
            </w:r>
            <w:r>
              <w:rPr>
                <w:spacing w:val="-6"/>
              </w:rPr>
              <w:t xml:space="preserve"> </w:t>
            </w:r>
            <w:r>
              <w:t xml:space="preserve">to </w:t>
            </w:r>
            <w:r>
              <w:rPr>
                <w:spacing w:val="1"/>
              </w:rPr>
              <w:t>m</w:t>
            </w:r>
            <w:r>
              <w:t>ai</w:t>
            </w:r>
            <w:r>
              <w:rPr>
                <w:spacing w:val="1"/>
              </w:rPr>
              <w:t>n</w:t>
            </w:r>
            <w:r>
              <w:t xml:space="preserve">tain </w:t>
            </w:r>
            <w:r>
              <w:rPr>
                <w:spacing w:val="1"/>
              </w:rPr>
              <w:t>gr</w:t>
            </w:r>
            <w:r>
              <w:t>a</w:t>
            </w:r>
            <w:r>
              <w:rPr>
                <w:spacing w:val="1"/>
              </w:rPr>
              <w:t>mm</w:t>
            </w:r>
            <w:r>
              <w:t>atical</w:t>
            </w:r>
            <w:r>
              <w:rPr>
                <w:spacing w:val="-10"/>
              </w:rPr>
              <w:t xml:space="preserve"> </w:t>
            </w:r>
            <w:r>
              <w:t>c</w:t>
            </w:r>
            <w:r>
              <w:rPr>
                <w:spacing w:val="1"/>
              </w:rPr>
              <w:t>on</w:t>
            </w:r>
            <w:r>
              <w:rPr>
                <w:spacing w:val="-1"/>
              </w:rPr>
              <w:t>s</w:t>
            </w:r>
            <w:r>
              <w:t>i</w:t>
            </w:r>
            <w:r>
              <w:rPr>
                <w:spacing w:val="-1"/>
              </w:rPr>
              <w:t>s</w:t>
            </w:r>
            <w:r>
              <w:t>te</w:t>
            </w:r>
            <w:r>
              <w:rPr>
                <w:spacing w:val="1"/>
              </w:rPr>
              <w:t>n</w:t>
            </w:r>
            <w:r>
              <w:t>c</w:t>
            </w:r>
            <w:r>
              <w:rPr>
                <w:spacing w:val="1"/>
              </w:rPr>
              <w:t>y</w:t>
            </w:r>
            <w:r>
              <w:t>,</w:t>
            </w:r>
            <w:r>
              <w:rPr>
                <w:spacing w:val="-9"/>
              </w:rPr>
              <w:t xml:space="preserve"> </w:t>
            </w:r>
            <w:r>
              <w:rPr>
                <w:spacing w:val="-2"/>
              </w:rPr>
              <w:t>a</w:t>
            </w:r>
            <w:r>
              <w:rPr>
                <w:spacing w:val="1"/>
              </w:rPr>
              <w:t>vo</w:t>
            </w:r>
            <w:r>
              <w:rPr>
                <w:spacing w:val="-3"/>
              </w:rPr>
              <w:t>i</w:t>
            </w:r>
            <w:r>
              <w:t>d</w:t>
            </w:r>
            <w:r>
              <w:rPr>
                <w:spacing w:val="-2"/>
              </w:rPr>
              <w:t xml:space="preserve"> </w:t>
            </w:r>
            <w:r>
              <w:rPr>
                <w:spacing w:val="-1"/>
              </w:rPr>
              <w:t>s</w:t>
            </w:r>
            <w:r>
              <w:rPr>
                <w:spacing w:val="1"/>
              </w:rPr>
              <w:t>p</w:t>
            </w:r>
            <w:r>
              <w:t>elli</w:t>
            </w:r>
            <w:r>
              <w:rPr>
                <w:spacing w:val="1"/>
              </w:rPr>
              <w:t>n</w:t>
            </w:r>
            <w:r>
              <w:t>g</w:t>
            </w:r>
            <w:r>
              <w:rPr>
                <w:spacing w:val="-4"/>
              </w:rPr>
              <w:t xml:space="preserve"> </w:t>
            </w:r>
            <w:r>
              <w:rPr>
                <w:spacing w:val="1"/>
              </w:rPr>
              <w:t>m</w:t>
            </w:r>
            <w:r>
              <w:t>i</w:t>
            </w:r>
            <w:r>
              <w:rPr>
                <w:spacing w:val="-1"/>
              </w:rPr>
              <w:t>s</w:t>
            </w:r>
            <w:r>
              <w:t>ta</w:t>
            </w:r>
            <w:r>
              <w:rPr>
                <w:spacing w:val="1"/>
              </w:rPr>
              <w:t>k</w:t>
            </w:r>
            <w:r>
              <w:t>e</w:t>
            </w:r>
            <w:r>
              <w:rPr>
                <w:spacing w:val="-1"/>
              </w:rPr>
              <w:t>s</w:t>
            </w:r>
            <w:r>
              <w:t>,</w:t>
            </w:r>
            <w:r>
              <w:rPr>
                <w:spacing w:val="-6"/>
              </w:rPr>
              <w:t xml:space="preserve"> </w:t>
            </w:r>
            <w:r>
              <w:t>te</w:t>
            </w:r>
            <w:r>
              <w:rPr>
                <w:spacing w:val="1"/>
              </w:rPr>
              <w:t>n</w:t>
            </w:r>
            <w:r>
              <w:rPr>
                <w:spacing w:val="-1"/>
              </w:rPr>
              <w:t>s</w:t>
            </w:r>
            <w:r>
              <w:t>e</w:t>
            </w:r>
            <w:r>
              <w:rPr>
                <w:spacing w:val="-3"/>
              </w:rPr>
              <w:t xml:space="preserve"> </w:t>
            </w:r>
            <w:r>
              <w:t>c</w:t>
            </w:r>
            <w:r>
              <w:rPr>
                <w:spacing w:val="1"/>
              </w:rPr>
              <w:t>o</w:t>
            </w:r>
            <w:r>
              <w:rPr>
                <w:spacing w:val="-1"/>
              </w:rPr>
              <w:t>ns</w:t>
            </w:r>
            <w:r>
              <w:t>i</w:t>
            </w:r>
            <w:r>
              <w:rPr>
                <w:spacing w:val="-1"/>
              </w:rPr>
              <w:t>s</w:t>
            </w:r>
            <w:r>
              <w:t>te</w:t>
            </w:r>
            <w:r>
              <w:rPr>
                <w:spacing w:val="1"/>
              </w:rPr>
              <w:t>n</w:t>
            </w:r>
            <w:r>
              <w:t>c</w:t>
            </w:r>
            <w:r>
              <w:rPr>
                <w:spacing w:val="1"/>
              </w:rPr>
              <w:t>y</w:t>
            </w:r>
            <w:r>
              <w:t>,</w:t>
            </w:r>
            <w:r>
              <w:rPr>
                <w:spacing w:val="-9"/>
              </w:rPr>
              <w:t xml:space="preserve"> </w:t>
            </w:r>
            <w:r>
              <w:t>a</w:t>
            </w:r>
            <w:r>
              <w:rPr>
                <w:spacing w:val="1"/>
              </w:rPr>
              <w:t>n</w:t>
            </w:r>
            <w:r>
              <w:t>d</w:t>
            </w:r>
            <w:r>
              <w:rPr>
                <w:spacing w:val="-1"/>
              </w:rPr>
              <w:t xml:space="preserve"> </w:t>
            </w:r>
            <w:r>
              <w:t>e</w:t>
            </w:r>
            <w:r>
              <w:rPr>
                <w:spacing w:val="1"/>
              </w:rPr>
              <w:t>n</w:t>
            </w:r>
            <w:r>
              <w:rPr>
                <w:spacing w:val="-1"/>
              </w:rPr>
              <w:t>s</w:t>
            </w:r>
            <w:r>
              <w:rPr>
                <w:spacing w:val="1"/>
              </w:rPr>
              <w:t>ur</w:t>
            </w:r>
            <w:r>
              <w:t>e</w:t>
            </w:r>
            <w:r>
              <w:rPr>
                <w:spacing w:val="-4"/>
              </w:rPr>
              <w:t xml:space="preserve"> </w:t>
            </w:r>
            <w:r>
              <w:t>a</w:t>
            </w:r>
            <w:r>
              <w:rPr>
                <w:spacing w:val="-3"/>
              </w:rPr>
              <w:t xml:space="preserve"> </w:t>
            </w:r>
            <w:r>
              <w:rPr>
                <w:spacing w:val="1"/>
              </w:rPr>
              <w:t>un</w:t>
            </w:r>
            <w:r>
              <w:t>i</w:t>
            </w:r>
            <w:r>
              <w:rPr>
                <w:spacing w:val="-2"/>
              </w:rPr>
              <w:t>f</w:t>
            </w:r>
            <w:r>
              <w:rPr>
                <w:spacing w:val="1"/>
              </w:rPr>
              <w:t>or</w:t>
            </w:r>
            <w:r>
              <w:t>m</w:t>
            </w:r>
            <w:r>
              <w:rPr>
                <w:spacing w:val="-7"/>
              </w:rPr>
              <w:t xml:space="preserve"> </w:t>
            </w:r>
            <w:r>
              <w:t>c</w:t>
            </w:r>
            <w:r>
              <w:rPr>
                <w:spacing w:val="1"/>
              </w:rPr>
              <w:t>on</w:t>
            </w:r>
            <w:r>
              <w:t>ci</w:t>
            </w:r>
            <w:r>
              <w:rPr>
                <w:spacing w:val="-1"/>
              </w:rPr>
              <w:t>s</w:t>
            </w:r>
            <w:r>
              <w:t>e</w:t>
            </w:r>
            <w:r>
              <w:rPr>
                <w:spacing w:val="-5"/>
              </w:rPr>
              <w:t xml:space="preserve"> </w:t>
            </w:r>
            <w:r>
              <w:t>aca</w:t>
            </w:r>
            <w:r>
              <w:rPr>
                <w:spacing w:val="1"/>
              </w:rPr>
              <w:t>d</w:t>
            </w:r>
            <w:r>
              <w:t>e</w:t>
            </w:r>
            <w:r>
              <w:rPr>
                <w:spacing w:val="1"/>
              </w:rPr>
              <w:t>m</w:t>
            </w:r>
            <w:r>
              <w:t>ic</w:t>
            </w:r>
            <w:r>
              <w:rPr>
                <w:spacing w:val="-7"/>
              </w:rPr>
              <w:t xml:space="preserve"> </w:t>
            </w:r>
            <w:r>
              <w:t>t</w:t>
            </w:r>
            <w:r>
              <w:rPr>
                <w:spacing w:val="-1"/>
              </w:rPr>
              <w:t>o</w:t>
            </w:r>
            <w:r>
              <w:rPr>
                <w:spacing w:val="1"/>
              </w:rPr>
              <w:t>n</w:t>
            </w:r>
            <w:r>
              <w:t>e t</w:t>
            </w:r>
            <w:r>
              <w:rPr>
                <w:spacing w:val="1"/>
              </w:rPr>
              <w:t>hrou</w:t>
            </w:r>
            <w:r>
              <w:rPr>
                <w:spacing w:val="-1"/>
              </w:rPr>
              <w:t>g</w:t>
            </w:r>
            <w:r>
              <w:rPr>
                <w:spacing w:val="1"/>
              </w:rPr>
              <w:t>hou</w:t>
            </w:r>
            <w:r>
              <w:t>t</w:t>
            </w:r>
            <w:r>
              <w:rPr>
                <w:spacing w:val="-9"/>
              </w:rPr>
              <w:t xml:space="preserve"> </w:t>
            </w:r>
            <w:r>
              <w:rPr>
                <w:spacing w:val="-3"/>
              </w:rPr>
              <w:t>t</w:t>
            </w:r>
            <w:r>
              <w:rPr>
                <w:spacing w:val="1"/>
              </w:rPr>
              <w:t>h</w:t>
            </w:r>
            <w:r>
              <w:t>e</w:t>
            </w:r>
            <w:r>
              <w:rPr>
                <w:spacing w:val="-1"/>
              </w:rPr>
              <w:t xml:space="preserve"> </w:t>
            </w:r>
            <w:r>
              <w:t>te</w:t>
            </w:r>
            <w:r>
              <w:rPr>
                <w:spacing w:val="1"/>
              </w:rPr>
              <w:t>x</w:t>
            </w:r>
            <w:r>
              <w:t>t.</w:t>
            </w:r>
          </w:p>
          <w:p w:rsidR="002B794E" w:rsidRDefault="009A1B13">
            <w:pPr>
              <w:spacing w:line="220" w:lineRule="exact"/>
              <w:ind w:left="102"/>
            </w:pPr>
            <w:r>
              <w:t>- U</w:t>
            </w:r>
            <w:r>
              <w:rPr>
                <w:spacing w:val="-1"/>
              </w:rPr>
              <w:t>s</w:t>
            </w:r>
            <w:r>
              <w:t>e</w:t>
            </w:r>
            <w:r>
              <w:rPr>
                <w:spacing w:val="-2"/>
              </w:rPr>
              <w:t xml:space="preserve"> </w:t>
            </w:r>
            <w:r>
              <w:t>c</w:t>
            </w:r>
            <w:r>
              <w:rPr>
                <w:spacing w:val="1"/>
              </w:rPr>
              <w:t>on</w:t>
            </w:r>
            <w:r>
              <w:rPr>
                <w:spacing w:val="-1"/>
              </w:rPr>
              <w:t>s</w:t>
            </w:r>
            <w:r>
              <w:t>i</w:t>
            </w:r>
            <w:r>
              <w:rPr>
                <w:spacing w:val="-1"/>
              </w:rPr>
              <w:t>s</w:t>
            </w:r>
            <w:r>
              <w:t>te</w:t>
            </w:r>
            <w:r>
              <w:rPr>
                <w:spacing w:val="1"/>
              </w:rPr>
              <w:t>n</w:t>
            </w:r>
            <w:r>
              <w:t>t</w:t>
            </w:r>
            <w:r>
              <w:rPr>
                <w:spacing w:val="-8"/>
              </w:rPr>
              <w:t xml:space="preserve"> </w:t>
            </w:r>
            <w:r>
              <w:t>te</w:t>
            </w:r>
            <w:r>
              <w:rPr>
                <w:spacing w:val="1"/>
              </w:rPr>
              <w:t>rm</w:t>
            </w:r>
            <w:r>
              <w:t>i</w:t>
            </w:r>
            <w:r>
              <w:rPr>
                <w:spacing w:val="1"/>
              </w:rPr>
              <w:t>no</w:t>
            </w:r>
            <w:r>
              <w:t>l</w:t>
            </w:r>
            <w:r>
              <w:rPr>
                <w:spacing w:val="1"/>
              </w:rPr>
              <w:t>og</w:t>
            </w:r>
            <w:r>
              <w:t>y</w:t>
            </w:r>
            <w:r>
              <w:rPr>
                <w:spacing w:val="-11"/>
              </w:rPr>
              <w:t xml:space="preserve"> </w:t>
            </w:r>
            <w:r>
              <w:t>t</w:t>
            </w:r>
            <w:r>
              <w:rPr>
                <w:spacing w:val="1"/>
              </w:rPr>
              <w:t>hro</w:t>
            </w:r>
            <w:r>
              <w:rPr>
                <w:spacing w:val="-1"/>
              </w:rPr>
              <w:t>u</w:t>
            </w:r>
            <w:r>
              <w:rPr>
                <w:spacing w:val="1"/>
              </w:rPr>
              <w:t>gh</w:t>
            </w:r>
            <w:r>
              <w:rPr>
                <w:spacing w:val="-1"/>
              </w:rPr>
              <w:t>o</w:t>
            </w:r>
            <w:r>
              <w:rPr>
                <w:spacing w:val="1"/>
              </w:rPr>
              <w:t>u</w:t>
            </w:r>
            <w:r>
              <w:t>t.</w:t>
            </w:r>
          </w:p>
        </w:tc>
        <w:tc>
          <w:tcPr>
            <w:tcW w:w="6444" w:type="dxa"/>
            <w:tcBorders>
              <w:top w:val="single" w:sz="5" w:space="0" w:color="000000"/>
              <w:left w:val="single" w:sz="5" w:space="0" w:color="000000"/>
              <w:bottom w:val="single" w:sz="5" w:space="0" w:color="000000"/>
              <w:right w:val="single" w:sz="5" w:space="0" w:color="000000"/>
            </w:tcBorders>
          </w:tcPr>
          <w:p w:rsidR="002B794E" w:rsidRDefault="002B794E"/>
        </w:tc>
      </w:tr>
      <w:tr w:rsidR="002B794E">
        <w:trPr>
          <w:trHeight w:hRule="exact" w:val="566"/>
        </w:trPr>
        <w:tc>
          <w:tcPr>
            <w:tcW w:w="5352"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102"/>
            </w:pPr>
            <w:r>
              <w:rPr>
                <w:b/>
                <w:spacing w:val="1"/>
                <w:u w:val="thick" w:color="000000"/>
              </w:rPr>
              <w:t>O</w:t>
            </w:r>
            <w:r>
              <w:rPr>
                <w:b/>
                <w:u w:val="thick" w:color="000000"/>
              </w:rPr>
              <w:t>p</w:t>
            </w:r>
            <w:r>
              <w:rPr>
                <w:b/>
                <w:spacing w:val="1"/>
                <w:u w:val="thick" w:color="000000"/>
              </w:rPr>
              <w:t>t</w:t>
            </w:r>
            <w:r>
              <w:rPr>
                <w:b/>
                <w:u w:val="thick" w:color="000000"/>
              </w:rPr>
              <w:t>i</w:t>
            </w:r>
            <w:r>
              <w:rPr>
                <w:b/>
                <w:spacing w:val="1"/>
                <w:u w:val="thick" w:color="000000"/>
              </w:rPr>
              <w:t>o</w:t>
            </w:r>
            <w:r>
              <w:rPr>
                <w:b/>
                <w:u w:val="thick" w:color="000000"/>
              </w:rPr>
              <w:t>n</w:t>
            </w:r>
            <w:r>
              <w:rPr>
                <w:b/>
                <w:spacing w:val="1"/>
                <w:u w:val="thick" w:color="000000"/>
              </w:rPr>
              <w:t>a</w:t>
            </w:r>
            <w:r>
              <w:rPr>
                <w:b/>
                <w:u w:val="thick" w:color="000000"/>
              </w:rPr>
              <w:t>l/</w:t>
            </w:r>
            <w:r>
              <w:rPr>
                <w:b/>
                <w:spacing w:val="1"/>
                <w:u w:val="thick" w:color="000000"/>
              </w:rPr>
              <w:t>G</w:t>
            </w:r>
            <w:r>
              <w:rPr>
                <w:b/>
                <w:u w:val="thick" w:color="000000"/>
              </w:rPr>
              <w:t>ener</w:t>
            </w:r>
            <w:r>
              <w:rPr>
                <w:b/>
                <w:spacing w:val="1"/>
                <w:u w:val="thick" w:color="000000"/>
              </w:rPr>
              <w:t>a</w:t>
            </w:r>
            <w:r>
              <w:rPr>
                <w:b/>
                <w:u w:val="thick" w:color="000000"/>
              </w:rPr>
              <w:t>l</w:t>
            </w:r>
            <w:r>
              <w:rPr>
                <w:b/>
                <w:spacing w:val="-15"/>
              </w:rPr>
              <w:t xml:space="preserve"> </w:t>
            </w:r>
            <w:r>
              <w:t>c</w:t>
            </w:r>
            <w:r>
              <w:rPr>
                <w:spacing w:val="1"/>
              </w:rPr>
              <w:t>omm</w:t>
            </w:r>
            <w:r>
              <w:t>e</w:t>
            </w:r>
            <w:r>
              <w:rPr>
                <w:spacing w:val="1"/>
              </w:rPr>
              <w:t>n</w:t>
            </w:r>
            <w:r>
              <w:t>ts</w:t>
            </w:r>
          </w:p>
        </w:tc>
        <w:tc>
          <w:tcPr>
            <w:tcW w:w="9355" w:type="dxa"/>
            <w:tcBorders>
              <w:top w:val="single" w:sz="5" w:space="0" w:color="000000"/>
              <w:left w:val="single" w:sz="5" w:space="0" w:color="000000"/>
              <w:bottom w:val="single" w:sz="5" w:space="0" w:color="000000"/>
              <w:right w:val="single" w:sz="5" w:space="0" w:color="000000"/>
            </w:tcBorders>
          </w:tcPr>
          <w:p w:rsidR="002B794E" w:rsidRDefault="009A1B13">
            <w:pPr>
              <w:spacing w:before="2" w:line="220" w:lineRule="exact"/>
              <w:ind w:left="102" w:right="296"/>
            </w:pPr>
            <w:r>
              <w:rPr>
                <w:spacing w:val="1"/>
              </w:rPr>
              <w:t>In</w:t>
            </w:r>
            <w:r>
              <w:t>te</w:t>
            </w:r>
            <w:r>
              <w:rPr>
                <w:spacing w:val="1"/>
              </w:rPr>
              <w:t>rpr</w:t>
            </w:r>
            <w:r>
              <w:t>etati</w:t>
            </w:r>
            <w:r>
              <w:rPr>
                <w:spacing w:val="1"/>
              </w:rPr>
              <w:t>o</w:t>
            </w:r>
            <w:r>
              <w:t>n</w:t>
            </w:r>
            <w:r>
              <w:rPr>
                <w:spacing w:val="-12"/>
              </w:rPr>
              <w:t xml:space="preserve"> </w:t>
            </w:r>
            <w:r>
              <w:rPr>
                <w:spacing w:val="1"/>
              </w:rPr>
              <w:t>o</w:t>
            </w:r>
            <w:r>
              <w:t>f</w:t>
            </w:r>
            <w:r>
              <w:rPr>
                <w:spacing w:val="-3"/>
              </w:rPr>
              <w:t xml:space="preserve"> </w:t>
            </w:r>
            <w:r>
              <w:rPr>
                <w:spacing w:val="1"/>
              </w:rPr>
              <w:t>f</w:t>
            </w:r>
            <w:r>
              <w:t>i</w:t>
            </w:r>
            <w:r>
              <w:rPr>
                <w:spacing w:val="1"/>
              </w:rPr>
              <w:t>nd</w:t>
            </w:r>
            <w:r>
              <w:t>i</w:t>
            </w:r>
            <w:r>
              <w:rPr>
                <w:spacing w:val="-1"/>
              </w:rPr>
              <w:t>n</w:t>
            </w:r>
            <w:r>
              <w:rPr>
                <w:spacing w:val="1"/>
              </w:rPr>
              <w:t>g</w:t>
            </w:r>
            <w:r>
              <w:t>s</w:t>
            </w:r>
            <w:r>
              <w:rPr>
                <w:spacing w:val="-7"/>
              </w:rPr>
              <w:t xml:space="preserve"> </w:t>
            </w:r>
            <w:r>
              <w:t>w</w:t>
            </w:r>
            <w:r>
              <w:rPr>
                <w:spacing w:val="1"/>
              </w:rPr>
              <w:t>o</w:t>
            </w:r>
            <w:r>
              <w:rPr>
                <w:spacing w:val="-1"/>
              </w:rPr>
              <w:t>u</w:t>
            </w:r>
            <w:r>
              <w:t>ld</w:t>
            </w:r>
            <w:r>
              <w:rPr>
                <w:spacing w:val="-3"/>
              </w:rPr>
              <w:t xml:space="preserve"> </w:t>
            </w:r>
            <w:r>
              <w:rPr>
                <w:spacing w:val="1"/>
              </w:rPr>
              <w:t>b</w:t>
            </w:r>
            <w:r>
              <w:t>e</w:t>
            </w:r>
            <w:r>
              <w:rPr>
                <w:spacing w:val="1"/>
              </w:rPr>
              <w:t>n</w:t>
            </w:r>
            <w:r>
              <w:t>e</w:t>
            </w:r>
            <w:r>
              <w:rPr>
                <w:spacing w:val="1"/>
              </w:rPr>
              <w:t>f</w:t>
            </w:r>
            <w:r>
              <w:t>it</w:t>
            </w:r>
            <w:r>
              <w:rPr>
                <w:spacing w:val="-6"/>
              </w:rPr>
              <w:t xml:space="preserve"> </w:t>
            </w:r>
            <w:r>
              <w:rPr>
                <w:spacing w:val="-2"/>
              </w:rPr>
              <w:t>f</w:t>
            </w:r>
            <w:r>
              <w:rPr>
                <w:spacing w:val="1"/>
              </w:rPr>
              <w:t>ro</w:t>
            </w:r>
            <w:r>
              <w:t>m</w:t>
            </w:r>
            <w:r>
              <w:rPr>
                <w:spacing w:val="-3"/>
              </w:rPr>
              <w:t xml:space="preserve"> </w:t>
            </w:r>
            <w:r>
              <w:rPr>
                <w:spacing w:val="-2"/>
              </w:rPr>
              <w:t>c</w:t>
            </w:r>
            <w:r>
              <w:rPr>
                <w:spacing w:val="1"/>
              </w:rPr>
              <w:t>on</w:t>
            </w:r>
            <w:r>
              <w:rPr>
                <w:spacing w:val="-1"/>
              </w:rPr>
              <w:t>s</w:t>
            </w:r>
            <w:r>
              <w:t>i</w:t>
            </w:r>
            <w:r>
              <w:rPr>
                <w:spacing w:val="-1"/>
              </w:rPr>
              <w:t>s</w:t>
            </w:r>
            <w:r>
              <w:t>te</w:t>
            </w:r>
            <w:r>
              <w:rPr>
                <w:spacing w:val="1"/>
              </w:rPr>
              <w:t>n</w:t>
            </w:r>
            <w:r>
              <w:t>tly</w:t>
            </w:r>
            <w:r>
              <w:rPr>
                <w:spacing w:val="-8"/>
              </w:rPr>
              <w:t xml:space="preserve"> </w:t>
            </w:r>
            <w:r>
              <w:t>te</w:t>
            </w:r>
            <w:r>
              <w:rPr>
                <w:spacing w:val="1"/>
              </w:rPr>
              <w:t>mp</w:t>
            </w:r>
            <w:r>
              <w:t>e</w:t>
            </w:r>
            <w:r>
              <w:rPr>
                <w:spacing w:val="1"/>
              </w:rPr>
              <w:t>r</w:t>
            </w:r>
            <w:r>
              <w:t>i</w:t>
            </w:r>
            <w:r>
              <w:rPr>
                <w:spacing w:val="1"/>
              </w:rPr>
              <w:t>n</w:t>
            </w:r>
            <w:r>
              <w:t>g</w:t>
            </w:r>
            <w:r>
              <w:rPr>
                <w:spacing w:val="-6"/>
              </w:rPr>
              <w:t xml:space="preserve"> </w:t>
            </w:r>
            <w:r>
              <w:t>c</w:t>
            </w:r>
            <w:r>
              <w:rPr>
                <w:spacing w:val="-2"/>
              </w:rPr>
              <w:t>a</w:t>
            </w:r>
            <w:r>
              <w:rPr>
                <w:spacing w:val="1"/>
              </w:rPr>
              <w:t>u</w:t>
            </w:r>
            <w:r>
              <w:rPr>
                <w:spacing w:val="-1"/>
              </w:rPr>
              <w:t>s</w:t>
            </w:r>
            <w:r>
              <w:t>al</w:t>
            </w:r>
            <w:r>
              <w:rPr>
                <w:spacing w:val="-5"/>
              </w:rPr>
              <w:t xml:space="preserve"> </w:t>
            </w:r>
            <w:r>
              <w:t>la</w:t>
            </w:r>
            <w:r>
              <w:rPr>
                <w:spacing w:val="1"/>
              </w:rPr>
              <w:t>ngu</w:t>
            </w:r>
            <w:r>
              <w:rPr>
                <w:spacing w:val="-2"/>
              </w:rPr>
              <w:t>a</w:t>
            </w:r>
            <w:r>
              <w:rPr>
                <w:spacing w:val="1"/>
              </w:rPr>
              <w:t>g</w:t>
            </w:r>
            <w:r>
              <w:t>e</w:t>
            </w:r>
            <w:r>
              <w:rPr>
                <w:spacing w:val="-6"/>
              </w:rPr>
              <w:t xml:space="preserve"> </w:t>
            </w:r>
            <w:r>
              <w:t>a</w:t>
            </w:r>
            <w:r>
              <w:rPr>
                <w:spacing w:val="1"/>
              </w:rPr>
              <w:t>n</w:t>
            </w:r>
            <w:r>
              <w:t>d</w:t>
            </w:r>
            <w:r>
              <w:rPr>
                <w:spacing w:val="-6"/>
              </w:rPr>
              <w:t xml:space="preserve"> </w:t>
            </w:r>
            <w:r>
              <w:t>clea</w:t>
            </w:r>
            <w:r>
              <w:rPr>
                <w:spacing w:val="1"/>
              </w:rPr>
              <w:t>r</w:t>
            </w:r>
            <w:r>
              <w:t>ly</w:t>
            </w:r>
            <w:r>
              <w:rPr>
                <w:spacing w:val="-3"/>
              </w:rPr>
              <w:t xml:space="preserve"> </w:t>
            </w:r>
            <w:r>
              <w:rPr>
                <w:spacing w:val="1"/>
              </w:rPr>
              <w:t>d</w:t>
            </w:r>
            <w:r>
              <w:t>i</w:t>
            </w:r>
            <w:r>
              <w:rPr>
                <w:spacing w:val="-1"/>
              </w:rPr>
              <w:t>s</w:t>
            </w:r>
            <w:r>
              <w:t>ti</w:t>
            </w:r>
            <w:r>
              <w:rPr>
                <w:spacing w:val="1"/>
              </w:rPr>
              <w:t>ngu</w:t>
            </w:r>
            <w:r>
              <w:t>i</w:t>
            </w:r>
            <w:r>
              <w:rPr>
                <w:spacing w:val="-1"/>
              </w:rPr>
              <w:t>s</w:t>
            </w:r>
            <w:r>
              <w:rPr>
                <w:spacing w:val="1"/>
              </w:rPr>
              <w:t>h</w:t>
            </w:r>
            <w:r>
              <w:t>i</w:t>
            </w:r>
            <w:r>
              <w:rPr>
                <w:spacing w:val="1"/>
              </w:rPr>
              <w:t>ng ob</w:t>
            </w:r>
            <w:r>
              <w:rPr>
                <w:spacing w:val="-1"/>
              </w:rPr>
              <w:t>s</w:t>
            </w:r>
            <w:r>
              <w:t>e</w:t>
            </w:r>
            <w:r>
              <w:rPr>
                <w:spacing w:val="1"/>
              </w:rPr>
              <w:t>rv</w:t>
            </w:r>
            <w:r>
              <w:t>ed</w:t>
            </w:r>
            <w:r>
              <w:rPr>
                <w:spacing w:val="-5"/>
              </w:rPr>
              <w:t xml:space="preserve"> </w:t>
            </w:r>
            <w:r>
              <w:t>a</w:t>
            </w:r>
            <w:r>
              <w:rPr>
                <w:spacing w:val="-1"/>
              </w:rPr>
              <w:t>ss</w:t>
            </w:r>
            <w:r>
              <w:rPr>
                <w:spacing w:val="1"/>
              </w:rPr>
              <w:t>o</w:t>
            </w:r>
            <w:r>
              <w:t>ciati</w:t>
            </w:r>
            <w:r>
              <w:rPr>
                <w:spacing w:val="1"/>
              </w:rPr>
              <w:t>on</w:t>
            </w:r>
            <w:r>
              <w:t>s</w:t>
            </w:r>
            <w:r>
              <w:rPr>
                <w:spacing w:val="-10"/>
              </w:rPr>
              <w:t xml:space="preserve"> </w:t>
            </w:r>
            <w:r>
              <w:rPr>
                <w:spacing w:val="1"/>
              </w:rPr>
              <w:t>f</w:t>
            </w:r>
            <w:r>
              <w:rPr>
                <w:spacing w:val="-2"/>
              </w:rPr>
              <w:t>r</w:t>
            </w:r>
            <w:r>
              <w:rPr>
                <w:spacing w:val="1"/>
              </w:rPr>
              <w:t>o</w:t>
            </w:r>
            <w:r>
              <w:t>m</w:t>
            </w:r>
            <w:r>
              <w:rPr>
                <w:spacing w:val="-3"/>
              </w:rPr>
              <w:t xml:space="preserve"> </w:t>
            </w:r>
            <w:r>
              <w:t>i</w:t>
            </w:r>
            <w:r>
              <w:rPr>
                <w:spacing w:val="1"/>
              </w:rPr>
              <w:t>n</w:t>
            </w:r>
            <w:r>
              <w:rPr>
                <w:spacing w:val="-2"/>
              </w:rPr>
              <w:t>f</w:t>
            </w:r>
            <w:r>
              <w:t>e</w:t>
            </w:r>
            <w:r>
              <w:rPr>
                <w:spacing w:val="1"/>
              </w:rPr>
              <w:t>rr</w:t>
            </w:r>
            <w:r>
              <w:t>ed</w:t>
            </w:r>
            <w:r>
              <w:rPr>
                <w:spacing w:val="-4"/>
              </w:rPr>
              <w:t xml:space="preserve"> </w:t>
            </w:r>
            <w:r>
              <w:rPr>
                <w:spacing w:val="1"/>
              </w:rPr>
              <w:t>m</w:t>
            </w:r>
            <w:r>
              <w:t>e</w:t>
            </w:r>
            <w:r>
              <w:rPr>
                <w:spacing w:val="-2"/>
              </w:rPr>
              <w:t>c</w:t>
            </w:r>
            <w:r>
              <w:rPr>
                <w:spacing w:val="1"/>
              </w:rPr>
              <w:t>h</w:t>
            </w:r>
            <w:r>
              <w:t>a</w:t>
            </w:r>
            <w:r>
              <w:rPr>
                <w:spacing w:val="1"/>
              </w:rPr>
              <w:t>n</w:t>
            </w:r>
            <w:r>
              <w:t>i</w:t>
            </w:r>
            <w:r>
              <w:rPr>
                <w:spacing w:val="-1"/>
              </w:rPr>
              <w:t>s</w:t>
            </w:r>
            <w:r>
              <w:rPr>
                <w:spacing w:val="1"/>
              </w:rPr>
              <w:t>m</w:t>
            </w:r>
            <w:r>
              <w:t>s</w:t>
            </w:r>
          </w:p>
        </w:tc>
        <w:tc>
          <w:tcPr>
            <w:tcW w:w="6444" w:type="dxa"/>
            <w:tcBorders>
              <w:top w:val="single" w:sz="5" w:space="0" w:color="000000"/>
              <w:left w:val="single" w:sz="5" w:space="0" w:color="000000"/>
              <w:bottom w:val="single" w:sz="5" w:space="0" w:color="000000"/>
              <w:right w:val="single" w:sz="5" w:space="0" w:color="000000"/>
            </w:tcBorders>
          </w:tcPr>
          <w:p w:rsidR="008741D9" w:rsidRDefault="008741D9" w:rsidP="008741D9">
            <w:pPr>
              <w:spacing w:before="100" w:beforeAutospacing="1" w:after="100" w:afterAutospacing="1"/>
              <w:rPr>
                <w:szCs w:val="24"/>
                <w:lang w:eastAsia="en-GB"/>
              </w:rPr>
            </w:pPr>
            <w:r>
              <w:rPr>
                <w:szCs w:val="24"/>
                <w:lang w:eastAsia="en-GB"/>
              </w:rPr>
              <w:t>This important point has been addressed. We have expanded the “Public Health Implications” subsection to emphasize TB patients as a high-risk group for severe COVID-19, the need for integrated TB–COVID-19 screening strategies, and the impact of COVID-19 vaccine hesitancy in several African countries. The suggested reference has been added to support this statement.</w:t>
            </w:r>
          </w:p>
          <w:p w:rsidR="008741D9" w:rsidRDefault="008741D9" w:rsidP="008741D9">
            <w:pPr>
              <w:spacing w:before="100" w:beforeAutospacing="1" w:after="100" w:afterAutospacing="1"/>
              <w:rPr>
                <w:szCs w:val="24"/>
                <w:lang w:eastAsia="en-GB"/>
              </w:rPr>
            </w:pPr>
          </w:p>
          <w:p w:rsidR="008741D9" w:rsidRDefault="008741D9" w:rsidP="008741D9">
            <w:pPr>
              <w:jc w:val="center"/>
              <w:rPr>
                <w:szCs w:val="24"/>
                <w:lang w:eastAsia="en-GB"/>
              </w:rPr>
            </w:pPr>
            <w:r>
              <w:rPr>
                <w:szCs w:val="24"/>
                <w:lang w:eastAsia="en-GB"/>
              </w:rPr>
              <w:pict>
                <v:rect id="_x0000_i1025" style="width:321.6pt;height:1.5pt" o:hralign="center" o:hrstd="t" o:hr="t" fillcolor="#a0a0a0" stroked="f"/>
              </w:pict>
            </w:r>
          </w:p>
          <w:p w:rsidR="002B794E" w:rsidRDefault="002B794E">
            <w:bookmarkStart w:id="0" w:name="_GoBack"/>
            <w:bookmarkEnd w:id="0"/>
          </w:p>
        </w:tc>
      </w:tr>
    </w:tbl>
    <w:p w:rsidR="002B794E" w:rsidRDefault="002B794E">
      <w:pPr>
        <w:spacing w:before="9" w:line="180" w:lineRule="exact"/>
        <w:rPr>
          <w:sz w:val="18"/>
          <w:szCs w:val="18"/>
        </w:rPr>
      </w:pPr>
    </w:p>
    <w:p w:rsidR="002B794E" w:rsidRDefault="00BA0A09">
      <w:pPr>
        <w:spacing w:before="33"/>
        <w:ind w:left="220"/>
      </w:pPr>
      <w:r>
        <w:pict>
          <v:group id="_x0000_s1040" style="position:absolute;left:0;text-align:left;margin-left:71.45pt;margin-top:1.15pt;width:41.6pt;height:12.5pt;z-index:-251658240;mso-position-horizontal-relative:page" coordorigin="1429,23" coordsize="832,250">
            <v:shape id="_x0000_s1042" style="position:absolute;left:1440;top:33;width:811;height:230" coordorigin="1440,33" coordsize="811,230" path="m1440,263r811,l2251,33r-811,l1440,263xe" fillcolor="yellow" stroked="f">
              <v:path arrowok="t"/>
            </v:shape>
            <v:shape id="_x0000_s1041" style="position:absolute;left:1440;top:251;width:811;height:0" coordorigin="1440,251" coordsize="811,0" path="m1440,251r811,e" filled="f" strokeweight=".37358mm">
              <v:path arrowok="t"/>
            </v:shape>
            <w10:wrap anchorx="page"/>
          </v:group>
        </w:pict>
      </w:r>
      <w:r w:rsidR="009A1B13">
        <w:rPr>
          <w:b/>
          <w:spacing w:val="1"/>
        </w:rPr>
        <w:t>P</w:t>
      </w:r>
      <w:r w:rsidR="009A1B13">
        <w:rPr>
          <w:b/>
        </w:rPr>
        <w:t>ART</w:t>
      </w:r>
      <w:r w:rsidR="009A1B13">
        <w:rPr>
          <w:b/>
          <w:spacing w:val="45"/>
        </w:rPr>
        <w:t xml:space="preserve"> </w:t>
      </w:r>
      <w:r w:rsidR="009A1B13">
        <w:rPr>
          <w:b/>
          <w:spacing w:val="1"/>
        </w:rPr>
        <w:t>2</w:t>
      </w:r>
      <w:r w:rsidR="009A1B13">
        <w:rPr>
          <w:b/>
        </w:rPr>
        <w:t>:</w:t>
      </w:r>
    </w:p>
    <w:p w:rsidR="002B794E" w:rsidRDefault="002B794E">
      <w:pPr>
        <w:spacing w:before="5" w:line="220" w:lineRule="exact"/>
        <w:rPr>
          <w:sz w:val="22"/>
          <w:szCs w:val="22"/>
        </w:rPr>
      </w:pPr>
    </w:p>
    <w:tbl>
      <w:tblPr>
        <w:tblW w:w="0" w:type="auto"/>
        <w:tblInd w:w="101" w:type="dxa"/>
        <w:tblLayout w:type="fixed"/>
        <w:tblCellMar>
          <w:left w:w="0" w:type="dxa"/>
          <w:right w:w="0" w:type="dxa"/>
        </w:tblCellMar>
        <w:tblLook w:val="01E0" w:firstRow="1" w:lastRow="1" w:firstColumn="1" w:lastColumn="1" w:noHBand="0" w:noVBand="0"/>
      </w:tblPr>
      <w:tblGrid>
        <w:gridCol w:w="6829"/>
        <w:gridCol w:w="8642"/>
        <w:gridCol w:w="5678"/>
      </w:tblGrid>
      <w:tr w:rsidR="002B794E" w:rsidTr="00F91784">
        <w:trPr>
          <w:trHeight w:hRule="exact" w:val="946"/>
        </w:trPr>
        <w:tc>
          <w:tcPr>
            <w:tcW w:w="6829" w:type="dxa"/>
            <w:tcBorders>
              <w:top w:val="single" w:sz="5" w:space="0" w:color="000000"/>
              <w:left w:val="single" w:sz="5" w:space="0" w:color="000000"/>
              <w:bottom w:val="single" w:sz="5" w:space="0" w:color="000000"/>
              <w:right w:val="single" w:sz="5" w:space="0" w:color="000000"/>
            </w:tcBorders>
          </w:tcPr>
          <w:p w:rsidR="002B794E" w:rsidRDefault="002B794E"/>
        </w:tc>
        <w:tc>
          <w:tcPr>
            <w:tcW w:w="8642"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102"/>
            </w:pPr>
            <w:r>
              <w:rPr>
                <w:b/>
              </w:rPr>
              <w:t>Re</w:t>
            </w:r>
            <w:r>
              <w:rPr>
                <w:b/>
                <w:spacing w:val="1"/>
              </w:rPr>
              <w:t>v</w:t>
            </w:r>
            <w:r>
              <w:rPr>
                <w:b/>
              </w:rPr>
              <w:t>iewer</w:t>
            </w:r>
            <w:r>
              <w:rPr>
                <w:b/>
                <w:spacing w:val="1"/>
              </w:rPr>
              <w:t>’</w:t>
            </w:r>
            <w:r>
              <w:rPr>
                <w:b/>
              </w:rPr>
              <w:t>s</w:t>
            </w:r>
            <w:r>
              <w:rPr>
                <w:b/>
                <w:spacing w:val="-9"/>
              </w:rPr>
              <w:t xml:space="preserve"> </w:t>
            </w:r>
            <w:r>
              <w:rPr>
                <w:b/>
              </w:rPr>
              <w:t>c</w:t>
            </w:r>
            <w:r>
              <w:rPr>
                <w:b/>
                <w:spacing w:val="1"/>
              </w:rPr>
              <w:t>o</w:t>
            </w:r>
            <w:r>
              <w:rPr>
                <w:b/>
                <w:spacing w:val="2"/>
              </w:rPr>
              <w:t>mm</w:t>
            </w:r>
            <w:r>
              <w:rPr>
                <w:b/>
              </w:rPr>
              <w:t>ent</w:t>
            </w:r>
          </w:p>
        </w:tc>
        <w:tc>
          <w:tcPr>
            <w:tcW w:w="5678" w:type="dxa"/>
            <w:tcBorders>
              <w:top w:val="single" w:sz="5" w:space="0" w:color="000000"/>
              <w:left w:val="single" w:sz="5" w:space="0" w:color="000000"/>
              <w:bottom w:val="single" w:sz="5" w:space="0" w:color="000000"/>
              <w:right w:val="single" w:sz="5" w:space="0" w:color="000000"/>
            </w:tcBorders>
          </w:tcPr>
          <w:p w:rsidR="002B794E" w:rsidRDefault="009A1B13">
            <w:pPr>
              <w:spacing w:line="220" w:lineRule="exact"/>
              <w:ind w:left="-1"/>
            </w:pPr>
            <w:r>
              <w:rPr>
                <w:b/>
              </w:rPr>
              <w:t>Au</w:t>
            </w:r>
            <w:r>
              <w:rPr>
                <w:b/>
                <w:spacing w:val="1"/>
              </w:rPr>
              <w:t>t</w:t>
            </w:r>
            <w:r>
              <w:rPr>
                <w:b/>
              </w:rPr>
              <w:t>h</w:t>
            </w:r>
            <w:r>
              <w:rPr>
                <w:b/>
                <w:spacing w:val="1"/>
              </w:rPr>
              <w:t>o</w:t>
            </w:r>
            <w:r>
              <w:rPr>
                <w:b/>
                <w:spacing w:val="5"/>
              </w:rPr>
              <w:t>r</w:t>
            </w:r>
            <w:r>
              <w:rPr>
                <w:b/>
                <w:spacing w:val="-6"/>
              </w:rPr>
              <w:t>’</w:t>
            </w:r>
            <w:r>
              <w:rPr>
                <w:b/>
              </w:rPr>
              <w:t>s</w:t>
            </w:r>
            <w:r>
              <w:rPr>
                <w:b/>
                <w:spacing w:val="-8"/>
              </w:rPr>
              <w:t xml:space="preserve"> </w:t>
            </w:r>
            <w:r>
              <w:rPr>
                <w:b/>
                <w:spacing w:val="1"/>
              </w:rPr>
              <w:t>F</w:t>
            </w:r>
            <w:r>
              <w:rPr>
                <w:b/>
              </w:rPr>
              <w:t>eedb</w:t>
            </w:r>
            <w:r>
              <w:rPr>
                <w:b/>
                <w:spacing w:val="1"/>
              </w:rPr>
              <w:t>a</w:t>
            </w:r>
            <w:r>
              <w:rPr>
                <w:b/>
              </w:rPr>
              <w:t>ck</w:t>
            </w:r>
            <w:r>
              <w:rPr>
                <w:b/>
                <w:spacing w:val="-5"/>
              </w:rPr>
              <w:t xml:space="preserve"> </w:t>
            </w:r>
            <w:r>
              <w:rPr>
                <w:spacing w:val="1"/>
              </w:rPr>
              <w:t>(I</w:t>
            </w:r>
            <w:r>
              <w:t>t</w:t>
            </w:r>
            <w:r>
              <w:rPr>
                <w:spacing w:val="-2"/>
              </w:rPr>
              <w:t xml:space="preserve"> </w:t>
            </w:r>
            <w:r>
              <w:t>is</w:t>
            </w:r>
            <w:r>
              <w:rPr>
                <w:spacing w:val="-1"/>
              </w:rPr>
              <w:t xml:space="preserve"> </w:t>
            </w:r>
            <w:r>
              <w:rPr>
                <w:spacing w:val="1"/>
              </w:rPr>
              <w:t>m</w:t>
            </w:r>
            <w:r>
              <w:t>a</w:t>
            </w:r>
            <w:r>
              <w:rPr>
                <w:spacing w:val="-1"/>
              </w:rPr>
              <w:t>n</w:t>
            </w:r>
            <w:r>
              <w:rPr>
                <w:spacing w:val="1"/>
              </w:rPr>
              <w:t>d</w:t>
            </w:r>
            <w:r>
              <w:t>at</w:t>
            </w:r>
            <w:r>
              <w:rPr>
                <w:spacing w:val="1"/>
              </w:rPr>
              <w:t>or</w:t>
            </w:r>
            <w:r>
              <w:t>y</w:t>
            </w:r>
            <w:r>
              <w:rPr>
                <w:spacing w:val="-7"/>
              </w:rPr>
              <w:t xml:space="preserve"> </w:t>
            </w:r>
            <w:r>
              <w:t>t</w:t>
            </w:r>
            <w:r>
              <w:rPr>
                <w:spacing w:val="1"/>
              </w:rPr>
              <w:t>h</w:t>
            </w:r>
            <w:r>
              <w:t>at</w:t>
            </w:r>
            <w:r>
              <w:rPr>
                <w:spacing w:val="-3"/>
              </w:rPr>
              <w:t xml:space="preserve"> </w:t>
            </w:r>
            <w:r>
              <w:rPr>
                <w:spacing w:val="-2"/>
              </w:rPr>
              <w:t>a</w:t>
            </w:r>
            <w:r>
              <w:rPr>
                <w:spacing w:val="1"/>
              </w:rPr>
              <w:t>u</w:t>
            </w:r>
            <w:r>
              <w:t>t</w:t>
            </w:r>
            <w:r>
              <w:rPr>
                <w:spacing w:val="1"/>
              </w:rPr>
              <w:t>h</w:t>
            </w:r>
            <w:r>
              <w:rPr>
                <w:spacing w:val="-1"/>
              </w:rPr>
              <w:t>o</w:t>
            </w:r>
            <w:r>
              <w:rPr>
                <w:spacing w:val="1"/>
              </w:rPr>
              <w:t>r</w:t>
            </w:r>
            <w:r>
              <w:t>s</w:t>
            </w:r>
            <w:r>
              <w:rPr>
                <w:spacing w:val="-6"/>
              </w:rPr>
              <w:t xml:space="preserve"> </w:t>
            </w:r>
            <w:r>
              <w:rPr>
                <w:spacing w:val="-1"/>
              </w:rPr>
              <w:t>s</w:t>
            </w:r>
            <w:r>
              <w:rPr>
                <w:spacing w:val="1"/>
              </w:rPr>
              <w:t>hou</w:t>
            </w:r>
            <w:r>
              <w:t>ld</w:t>
            </w:r>
            <w:r>
              <w:rPr>
                <w:spacing w:val="-3"/>
              </w:rPr>
              <w:t xml:space="preserve"> </w:t>
            </w:r>
            <w:r>
              <w:t>w</w:t>
            </w:r>
            <w:r>
              <w:rPr>
                <w:spacing w:val="1"/>
              </w:rPr>
              <w:t>r</w:t>
            </w:r>
            <w:r>
              <w:t>i</w:t>
            </w:r>
            <w:r>
              <w:rPr>
                <w:spacing w:val="-3"/>
              </w:rPr>
              <w:t>t</w:t>
            </w:r>
            <w:r>
              <w:t>e</w:t>
            </w:r>
            <w:r>
              <w:rPr>
                <w:spacing w:val="-3"/>
              </w:rPr>
              <w:t xml:space="preserve"> </w:t>
            </w:r>
            <w:r>
              <w:rPr>
                <w:spacing w:val="1"/>
              </w:rPr>
              <w:t>h</w:t>
            </w:r>
            <w:r>
              <w:t>i</w:t>
            </w:r>
            <w:r>
              <w:rPr>
                <w:spacing w:val="-1"/>
              </w:rPr>
              <w:t>s</w:t>
            </w:r>
            <w:r>
              <w:t>/</w:t>
            </w:r>
            <w:r>
              <w:rPr>
                <w:spacing w:val="1"/>
              </w:rPr>
              <w:t>h</w:t>
            </w:r>
            <w:r>
              <w:t>er</w:t>
            </w:r>
          </w:p>
          <w:p w:rsidR="002B794E" w:rsidRDefault="009A1B13">
            <w:pPr>
              <w:spacing w:before="12"/>
              <w:ind w:left="-1"/>
            </w:pPr>
            <w:r>
              <w:rPr>
                <w:spacing w:val="1"/>
              </w:rPr>
              <w:t>f</w:t>
            </w:r>
            <w:r>
              <w:t>ee</w:t>
            </w:r>
            <w:r>
              <w:rPr>
                <w:spacing w:val="1"/>
              </w:rPr>
              <w:t>db</w:t>
            </w:r>
            <w:r>
              <w:t>ack</w:t>
            </w:r>
            <w:r>
              <w:rPr>
                <w:spacing w:val="-8"/>
              </w:rPr>
              <w:t xml:space="preserve"> </w:t>
            </w:r>
            <w:r>
              <w:rPr>
                <w:spacing w:val="1"/>
              </w:rPr>
              <w:t>h</w:t>
            </w:r>
            <w:r>
              <w:t>e</w:t>
            </w:r>
            <w:r>
              <w:rPr>
                <w:spacing w:val="1"/>
              </w:rPr>
              <w:t>r</w:t>
            </w:r>
            <w:r>
              <w:t>e)</w:t>
            </w:r>
          </w:p>
        </w:tc>
      </w:tr>
      <w:tr w:rsidR="002B794E" w:rsidTr="00F91784">
        <w:trPr>
          <w:trHeight w:hRule="exact" w:val="929"/>
        </w:trPr>
        <w:tc>
          <w:tcPr>
            <w:tcW w:w="6829" w:type="dxa"/>
            <w:tcBorders>
              <w:top w:val="single" w:sz="5" w:space="0" w:color="000000"/>
              <w:left w:val="single" w:sz="5" w:space="0" w:color="000000"/>
              <w:bottom w:val="single" w:sz="5" w:space="0" w:color="000000"/>
              <w:right w:val="single" w:sz="5" w:space="0" w:color="000000"/>
            </w:tcBorders>
          </w:tcPr>
          <w:p w:rsidR="002B794E" w:rsidRDefault="002B794E">
            <w:pPr>
              <w:spacing w:before="10" w:line="220" w:lineRule="exact"/>
              <w:rPr>
                <w:sz w:val="22"/>
                <w:szCs w:val="22"/>
              </w:rPr>
            </w:pPr>
          </w:p>
          <w:p w:rsidR="002B794E" w:rsidRDefault="009A1B13">
            <w:pPr>
              <w:ind w:left="100"/>
            </w:pPr>
            <w:r>
              <w:rPr>
                <w:b/>
              </w:rPr>
              <w:t>Are</w:t>
            </w:r>
            <w:r>
              <w:rPr>
                <w:b/>
                <w:spacing w:val="-2"/>
              </w:rPr>
              <w:t xml:space="preserve"> </w:t>
            </w:r>
            <w:r>
              <w:rPr>
                <w:b/>
                <w:spacing w:val="1"/>
              </w:rPr>
              <w:t>t</w:t>
            </w:r>
            <w:r>
              <w:rPr>
                <w:b/>
              </w:rPr>
              <w:t>here</w:t>
            </w:r>
            <w:r>
              <w:rPr>
                <w:b/>
                <w:spacing w:val="-3"/>
              </w:rPr>
              <w:t xml:space="preserve"> </w:t>
            </w:r>
            <w:r>
              <w:rPr>
                <w:b/>
              </w:rPr>
              <w:t>e</w:t>
            </w:r>
            <w:r>
              <w:rPr>
                <w:b/>
                <w:spacing w:val="1"/>
              </w:rPr>
              <w:t>t</w:t>
            </w:r>
            <w:r>
              <w:rPr>
                <w:b/>
              </w:rPr>
              <w:t>hic</w:t>
            </w:r>
            <w:r>
              <w:rPr>
                <w:b/>
                <w:spacing w:val="1"/>
              </w:rPr>
              <w:t>a</w:t>
            </w:r>
            <w:r>
              <w:rPr>
                <w:b/>
              </w:rPr>
              <w:t>l</w:t>
            </w:r>
            <w:r>
              <w:rPr>
                <w:b/>
                <w:spacing w:val="-6"/>
              </w:rPr>
              <w:t xml:space="preserve"> </w:t>
            </w:r>
            <w:r>
              <w:rPr>
                <w:b/>
              </w:rPr>
              <w:t>i</w:t>
            </w:r>
            <w:r>
              <w:rPr>
                <w:b/>
                <w:spacing w:val="-1"/>
              </w:rPr>
              <w:t>ss</w:t>
            </w:r>
            <w:r>
              <w:rPr>
                <w:b/>
              </w:rPr>
              <w:t>u</w:t>
            </w:r>
            <w:r>
              <w:rPr>
                <w:b/>
                <w:spacing w:val="3"/>
              </w:rPr>
              <w:t>e</w:t>
            </w:r>
            <w:r>
              <w:rPr>
                <w:b/>
              </w:rPr>
              <w:t>s</w:t>
            </w:r>
            <w:r>
              <w:rPr>
                <w:b/>
                <w:spacing w:val="-5"/>
              </w:rPr>
              <w:t xml:space="preserve"> </w:t>
            </w:r>
            <w:r>
              <w:rPr>
                <w:b/>
              </w:rPr>
              <w:t>in</w:t>
            </w:r>
            <w:r>
              <w:rPr>
                <w:b/>
                <w:spacing w:val="-2"/>
              </w:rPr>
              <w:t xml:space="preserve"> </w:t>
            </w:r>
            <w:r>
              <w:rPr>
                <w:b/>
                <w:spacing w:val="1"/>
              </w:rPr>
              <w:t>t</w:t>
            </w:r>
            <w:r>
              <w:rPr>
                <w:b/>
                <w:spacing w:val="2"/>
              </w:rPr>
              <w:t>h</w:t>
            </w:r>
            <w:r>
              <w:rPr>
                <w:b/>
              </w:rPr>
              <w:t>is</w:t>
            </w:r>
            <w:r>
              <w:rPr>
                <w:b/>
                <w:spacing w:val="-3"/>
              </w:rPr>
              <w:t xml:space="preserve"> </w:t>
            </w:r>
            <w:r>
              <w:rPr>
                <w:b/>
                <w:spacing w:val="2"/>
              </w:rPr>
              <w:t>m</w:t>
            </w:r>
            <w:r>
              <w:rPr>
                <w:b/>
                <w:spacing w:val="1"/>
              </w:rPr>
              <w:t>a</w:t>
            </w:r>
            <w:r>
              <w:rPr>
                <w:b/>
              </w:rPr>
              <w:t>nu</w:t>
            </w:r>
            <w:r>
              <w:rPr>
                <w:b/>
                <w:spacing w:val="-1"/>
              </w:rPr>
              <w:t>s</w:t>
            </w:r>
            <w:r>
              <w:rPr>
                <w:b/>
              </w:rPr>
              <w:t>crip</w:t>
            </w:r>
            <w:r>
              <w:rPr>
                <w:b/>
                <w:spacing w:val="1"/>
              </w:rPr>
              <w:t>t</w:t>
            </w:r>
            <w:r>
              <w:rPr>
                <w:b/>
              </w:rPr>
              <w:t>?</w:t>
            </w:r>
          </w:p>
        </w:tc>
        <w:tc>
          <w:tcPr>
            <w:tcW w:w="8642" w:type="dxa"/>
            <w:tcBorders>
              <w:top w:val="single" w:sz="5" w:space="0" w:color="000000"/>
              <w:left w:val="single" w:sz="5" w:space="0" w:color="000000"/>
              <w:bottom w:val="single" w:sz="5" w:space="0" w:color="000000"/>
              <w:right w:val="single" w:sz="5" w:space="0" w:color="000000"/>
            </w:tcBorders>
          </w:tcPr>
          <w:p w:rsidR="002B794E" w:rsidRDefault="002B794E">
            <w:pPr>
              <w:spacing w:before="5" w:line="100" w:lineRule="exact"/>
              <w:rPr>
                <w:sz w:val="11"/>
                <w:szCs w:val="11"/>
              </w:rPr>
            </w:pPr>
          </w:p>
          <w:p w:rsidR="002B794E" w:rsidRDefault="009A1B13">
            <w:pPr>
              <w:ind w:left="102"/>
            </w:pPr>
            <w:r>
              <w:rPr>
                <w:i/>
                <w:spacing w:val="1"/>
                <w:u w:val="single" w:color="000000"/>
              </w:rPr>
              <w:t>(I</w:t>
            </w:r>
            <w:r>
              <w:rPr>
                <w:i/>
                <w:u w:val="single" w:color="000000"/>
              </w:rPr>
              <w:t>f</w:t>
            </w:r>
            <w:r>
              <w:rPr>
                <w:i/>
                <w:spacing w:val="-2"/>
                <w:u w:val="single" w:color="000000"/>
              </w:rPr>
              <w:t xml:space="preserve"> </w:t>
            </w:r>
            <w:r>
              <w:rPr>
                <w:i/>
                <w:u w:val="single" w:color="000000"/>
              </w:rPr>
              <w:t>ye</w:t>
            </w:r>
            <w:r>
              <w:rPr>
                <w:i/>
                <w:spacing w:val="-1"/>
                <w:u w:val="single" w:color="000000"/>
              </w:rPr>
              <w:t>s</w:t>
            </w:r>
            <w:r>
              <w:rPr>
                <w:i/>
                <w:u w:val="single" w:color="000000"/>
              </w:rPr>
              <w:t>,</w:t>
            </w:r>
            <w:r>
              <w:rPr>
                <w:i/>
                <w:spacing w:val="-3"/>
                <w:u w:val="single" w:color="000000"/>
              </w:rPr>
              <w:t xml:space="preserve"> </w:t>
            </w:r>
            <w:proofErr w:type="gramStart"/>
            <w:r>
              <w:rPr>
                <w:i/>
                <w:spacing w:val="-1"/>
                <w:u w:val="single" w:color="000000"/>
              </w:rPr>
              <w:t>K</w:t>
            </w:r>
            <w:r>
              <w:rPr>
                <w:i/>
                <w:u w:val="single" w:color="000000"/>
              </w:rPr>
              <w:t>i</w:t>
            </w:r>
            <w:r>
              <w:rPr>
                <w:i/>
                <w:spacing w:val="1"/>
                <w:u w:val="single" w:color="000000"/>
              </w:rPr>
              <w:t>nd</w:t>
            </w:r>
            <w:r>
              <w:rPr>
                <w:i/>
                <w:u w:val="single" w:color="000000"/>
              </w:rPr>
              <w:t>ly</w:t>
            </w:r>
            <w:proofErr w:type="gramEnd"/>
            <w:r>
              <w:rPr>
                <w:i/>
                <w:spacing w:val="-5"/>
                <w:u w:val="single" w:color="000000"/>
              </w:rPr>
              <w:t xml:space="preserve"> </w:t>
            </w:r>
            <w:r>
              <w:rPr>
                <w:i/>
                <w:spacing w:val="1"/>
                <w:u w:val="single" w:color="000000"/>
              </w:rPr>
              <w:t>p</w:t>
            </w:r>
            <w:r>
              <w:rPr>
                <w:i/>
                <w:u w:val="single" w:color="000000"/>
              </w:rPr>
              <w:t>le</w:t>
            </w:r>
            <w:r>
              <w:rPr>
                <w:i/>
                <w:spacing w:val="1"/>
                <w:u w:val="single" w:color="000000"/>
              </w:rPr>
              <w:t>a</w:t>
            </w:r>
            <w:r>
              <w:rPr>
                <w:i/>
                <w:spacing w:val="-1"/>
                <w:u w:val="single" w:color="000000"/>
              </w:rPr>
              <w:t>s</w:t>
            </w:r>
            <w:r>
              <w:rPr>
                <w:i/>
                <w:u w:val="single" w:color="000000"/>
              </w:rPr>
              <w:t>e</w:t>
            </w:r>
            <w:r>
              <w:rPr>
                <w:i/>
                <w:spacing w:val="-5"/>
                <w:u w:val="single" w:color="000000"/>
              </w:rPr>
              <w:t xml:space="preserve"> </w:t>
            </w:r>
            <w:r>
              <w:rPr>
                <w:i/>
                <w:spacing w:val="-1"/>
                <w:u w:val="single" w:color="000000"/>
              </w:rPr>
              <w:t>wr</w:t>
            </w:r>
            <w:r>
              <w:rPr>
                <w:i/>
                <w:u w:val="single" w:color="000000"/>
              </w:rPr>
              <w:t>ite</w:t>
            </w:r>
            <w:r>
              <w:rPr>
                <w:i/>
                <w:spacing w:val="-4"/>
                <w:u w:val="single" w:color="000000"/>
              </w:rPr>
              <w:t xml:space="preserve"> </w:t>
            </w:r>
            <w:r>
              <w:rPr>
                <w:i/>
                <w:spacing w:val="1"/>
                <w:u w:val="single" w:color="000000"/>
              </w:rPr>
              <w:t>do</w:t>
            </w:r>
            <w:r>
              <w:rPr>
                <w:i/>
                <w:spacing w:val="-1"/>
                <w:u w:val="single" w:color="000000"/>
              </w:rPr>
              <w:t>w</w:t>
            </w:r>
            <w:r>
              <w:rPr>
                <w:i/>
                <w:u w:val="single" w:color="000000"/>
              </w:rPr>
              <w:t>n</w:t>
            </w:r>
            <w:r>
              <w:rPr>
                <w:i/>
                <w:spacing w:val="-3"/>
                <w:u w:val="single" w:color="000000"/>
              </w:rPr>
              <w:t xml:space="preserve"> </w:t>
            </w:r>
            <w:r>
              <w:rPr>
                <w:i/>
                <w:u w:val="single" w:color="000000"/>
              </w:rPr>
              <w:t>t</w:t>
            </w:r>
            <w:r>
              <w:rPr>
                <w:i/>
                <w:spacing w:val="1"/>
                <w:u w:val="single" w:color="000000"/>
              </w:rPr>
              <w:t>he</w:t>
            </w:r>
            <w:r>
              <w:rPr>
                <w:i/>
                <w:spacing w:val="-3"/>
                <w:u w:val="single" w:color="000000"/>
              </w:rPr>
              <w:t xml:space="preserve"> </w:t>
            </w:r>
            <w:r>
              <w:rPr>
                <w:i/>
                <w:u w:val="single" w:color="000000"/>
              </w:rPr>
              <w:t>et</w:t>
            </w:r>
            <w:r>
              <w:rPr>
                <w:i/>
                <w:spacing w:val="1"/>
                <w:u w:val="single" w:color="000000"/>
              </w:rPr>
              <w:t>h</w:t>
            </w:r>
            <w:r>
              <w:rPr>
                <w:i/>
                <w:u w:val="single" w:color="000000"/>
              </w:rPr>
              <w:t>ic</w:t>
            </w:r>
            <w:r>
              <w:rPr>
                <w:i/>
                <w:spacing w:val="1"/>
                <w:u w:val="single" w:color="000000"/>
              </w:rPr>
              <w:t>al</w:t>
            </w:r>
            <w:r>
              <w:rPr>
                <w:i/>
                <w:spacing w:val="-7"/>
                <w:u w:val="single" w:color="000000"/>
              </w:rPr>
              <w:t xml:space="preserve"> </w:t>
            </w:r>
            <w:r>
              <w:rPr>
                <w:i/>
                <w:u w:val="single" w:color="000000"/>
              </w:rPr>
              <w:t>i</w:t>
            </w:r>
            <w:r>
              <w:rPr>
                <w:i/>
                <w:spacing w:val="-1"/>
                <w:u w:val="single" w:color="000000"/>
              </w:rPr>
              <w:t>ss</w:t>
            </w:r>
            <w:r>
              <w:rPr>
                <w:i/>
                <w:spacing w:val="1"/>
                <w:u w:val="single" w:color="000000"/>
              </w:rPr>
              <w:t>u</w:t>
            </w:r>
            <w:r>
              <w:rPr>
                <w:i/>
                <w:u w:val="single" w:color="000000"/>
              </w:rPr>
              <w:t>es</w:t>
            </w:r>
            <w:r>
              <w:rPr>
                <w:i/>
                <w:spacing w:val="-5"/>
                <w:u w:val="single" w:color="000000"/>
              </w:rPr>
              <w:t xml:space="preserve"> </w:t>
            </w:r>
            <w:r>
              <w:rPr>
                <w:i/>
                <w:spacing w:val="1"/>
                <w:u w:val="single" w:color="000000"/>
              </w:rPr>
              <w:t>h</w:t>
            </w:r>
            <w:r>
              <w:rPr>
                <w:i/>
                <w:u w:val="single" w:color="000000"/>
              </w:rPr>
              <w:t>e</w:t>
            </w:r>
            <w:r>
              <w:rPr>
                <w:i/>
                <w:spacing w:val="-1"/>
                <w:u w:val="single" w:color="000000"/>
              </w:rPr>
              <w:t>r</w:t>
            </w:r>
            <w:r>
              <w:rPr>
                <w:i/>
                <w:u w:val="single" w:color="000000"/>
              </w:rPr>
              <w:t>e</w:t>
            </w:r>
            <w:r>
              <w:rPr>
                <w:i/>
                <w:spacing w:val="-3"/>
                <w:u w:val="single" w:color="000000"/>
              </w:rPr>
              <w:t xml:space="preserve"> </w:t>
            </w:r>
            <w:r>
              <w:rPr>
                <w:i/>
                <w:u w:val="single" w:color="000000"/>
              </w:rPr>
              <w:t xml:space="preserve">in </w:t>
            </w:r>
            <w:r>
              <w:rPr>
                <w:i/>
                <w:spacing w:val="1"/>
                <w:u w:val="single" w:color="000000"/>
              </w:rPr>
              <w:t>d</w:t>
            </w:r>
            <w:r>
              <w:rPr>
                <w:i/>
                <w:u w:val="single" w:color="000000"/>
              </w:rPr>
              <w:t>et</w:t>
            </w:r>
            <w:r>
              <w:rPr>
                <w:i/>
                <w:spacing w:val="1"/>
                <w:u w:val="single" w:color="000000"/>
              </w:rPr>
              <w:t>a</w:t>
            </w:r>
            <w:r>
              <w:rPr>
                <w:i/>
                <w:u w:val="single" w:color="000000"/>
              </w:rPr>
              <w:t>il)</w:t>
            </w:r>
          </w:p>
          <w:p w:rsidR="002B794E" w:rsidRDefault="002B794E">
            <w:pPr>
              <w:spacing w:before="8" w:line="220" w:lineRule="exact"/>
              <w:rPr>
                <w:sz w:val="22"/>
                <w:szCs w:val="22"/>
              </w:rPr>
            </w:pPr>
          </w:p>
          <w:p w:rsidR="002B794E" w:rsidRDefault="009A1B13">
            <w:pPr>
              <w:ind w:left="102"/>
            </w:pPr>
            <w:r>
              <w:t>No et</w:t>
            </w:r>
            <w:r>
              <w:rPr>
                <w:spacing w:val="1"/>
              </w:rPr>
              <w:t>h</w:t>
            </w:r>
            <w:r>
              <w:t>ical</w:t>
            </w:r>
            <w:r>
              <w:rPr>
                <w:spacing w:val="-5"/>
              </w:rPr>
              <w:t xml:space="preserve"> </w:t>
            </w:r>
            <w:r>
              <w:t>i</w:t>
            </w:r>
            <w:r>
              <w:rPr>
                <w:spacing w:val="-1"/>
              </w:rPr>
              <w:t>ss</w:t>
            </w:r>
            <w:r>
              <w:rPr>
                <w:spacing w:val="1"/>
              </w:rPr>
              <w:t>u</w:t>
            </w:r>
            <w:r>
              <w:t>es</w:t>
            </w:r>
          </w:p>
        </w:tc>
        <w:tc>
          <w:tcPr>
            <w:tcW w:w="5678" w:type="dxa"/>
            <w:tcBorders>
              <w:top w:val="single" w:sz="5" w:space="0" w:color="000000"/>
              <w:left w:val="single" w:sz="5" w:space="0" w:color="000000"/>
              <w:bottom w:val="single" w:sz="5" w:space="0" w:color="000000"/>
              <w:right w:val="single" w:sz="5" w:space="0" w:color="000000"/>
            </w:tcBorders>
          </w:tcPr>
          <w:p w:rsidR="002B794E" w:rsidRDefault="002B794E"/>
        </w:tc>
      </w:tr>
    </w:tbl>
    <w:p w:rsidR="00831FAC" w:rsidRDefault="00831FAC" w:rsidP="00831FAC">
      <w:pPr>
        <w:rPr>
          <w:rFonts w:asciiTheme="minorHAnsi" w:eastAsiaTheme="minorHAnsi" w:hAnsiTheme="minorHAnsi" w:cstheme="minorBidi"/>
          <w:kern w:val="2"/>
          <w:sz w:val="22"/>
          <w:szCs w:val="22"/>
          <w:lang w:val="en-IN"/>
          <w14:ligatures w14:val="standardContextual"/>
        </w:rPr>
      </w:pPr>
    </w:p>
    <w:p w:rsidR="00831FAC" w:rsidRDefault="00831FAC" w:rsidP="00831FAC"/>
    <w:p w:rsidR="00831FAC" w:rsidRDefault="00831FAC" w:rsidP="00831FAC"/>
    <w:p w:rsidR="00831FAC" w:rsidRDefault="00831FAC" w:rsidP="00831FAC"/>
    <w:p w:rsidR="00831FAC" w:rsidRDefault="00831FAC" w:rsidP="00831FAC"/>
    <w:p w:rsidR="00831FAC" w:rsidRDefault="00831FAC" w:rsidP="00831FAC"/>
    <w:p w:rsidR="00831FAC" w:rsidRDefault="00831FAC" w:rsidP="00831FAC"/>
    <w:p w:rsidR="00831FAC" w:rsidRDefault="00831FAC" w:rsidP="00831FAC"/>
    <w:p w:rsidR="00831FAC" w:rsidRDefault="00831FAC" w:rsidP="00831FAC">
      <w:r>
        <w:tab/>
      </w:r>
    </w:p>
    <w:p w:rsidR="00831FAC" w:rsidRDefault="00831FAC" w:rsidP="00831FAC"/>
    <w:p w:rsidR="009A1B13" w:rsidRDefault="009A1B13"/>
    <w:sectPr w:rsidR="009A1B13">
      <w:pgSz w:w="23820" w:h="16840" w:orient="landscape"/>
      <w:pgMar w:top="1540" w:right="1220" w:bottom="280" w:left="1220" w:header="1308" w:footer="6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0A09" w:rsidRDefault="00BA0A09">
      <w:r>
        <w:separator/>
      </w:r>
    </w:p>
  </w:endnote>
  <w:endnote w:type="continuationSeparator" w:id="0">
    <w:p w:rsidR="00BA0A09" w:rsidRDefault="00BA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94E" w:rsidRDefault="00BA0A09">
    <w:pPr>
      <w:spacing w:line="200" w:lineRule="exact"/>
    </w:pPr>
    <w:r>
      <w:pict>
        <v:shapetype id="_x0000_t202" coordsize="21600,21600" o:spt="202" path="m,l,21600r21600,l21600,xe">
          <v:stroke joinstyle="miter"/>
          <v:path gradientshapeok="t" o:connecttype="rect"/>
        </v:shapetype>
        <v:shape id="_x0000_s2052" type="#_x0000_t202" style="position:absolute;margin-left:71pt;margin-top:796.75pt;width:52.25pt;height:10.05pt;z-index:-251659776;mso-position-horizontal-relative:page;mso-position-vertical-relative:page" filled="f" stroked="f">
          <v:textbox inset="0,0,0,0">
            <w:txbxContent>
              <w:p w:rsidR="002B794E" w:rsidRDefault="009A1B13">
                <w:pPr>
                  <w:ind w:left="20" w:right="-24"/>
                  <w:rPr>
                    <w:sz w:val="16"/>
                    <w:szCs w:val="16"/>
                  </w:rPr>
                </w:pPr>
                <w:r>
                  <w:rPr>
                    <w:spacing w:val="1"/>
                    <w:sz w:val="16"/>
                    <w:szCs w:val="16"/>
                  </w:rPr>
                  <w:t>C</w:t>
                </w:r>
                <w:r>
                  <w:rPr>
                    <w:spacing w:val="-1"/>
                    <w:sz w:val="16"/>
                    <w:szCs w:val="16"/>
                  </w:rPr>
                  <w:t>r</w:t>
                </w:r>
                <w:r>
                  <w:rPr>
                    <w:spacing w:val="1"/>
                    <w:sz w:val="16"/>
                    <w:szCs w:val="16"/>
                  </w:rPr>
                  <w:t>e</w:t>
                </w:r>
                <w:r>
                  <w:rPr>
                    <w:spacing w:val="-2"/>
                    <w:sz w:val="16"/>
                    <w:szCs w:val="16"/>
                  </w:rPr>
                  <w:t>a</w:t>
                </w:r>
                <w:r>
                  <w:rPr>
                    <w:spacing w:val="1"/>
                    <w:sz w:val="16"/>
                    <w:szCs w:val="16"/>
                  </w:rPr>
                  <w:t>t</w:t>
                </w:r>
                <w:r>
                  <w:rPr>
                    <w:spacing w:val="-2"/>
                    <w:sz w:val="16"/>
                    <w:szCs w:val="16"/>
                  </w:rPr>
                  <w:t>e</w:t>
                </w:r>
                <w:r>
                  <w:rPr>
                    <w:sz w:val="16"/>
                    <w:szCs w:val="16"/>
                  </w:rPr>
                  <w:t xml:space="preserve">d </w:t>
                </w:r>
                <w:r>
                  <w:rPr>
                    <w:spacing w:val="1"/>
                    <w:sz w:val="16"/>
                    <w:szCs w:val="16"/>
                  </w:rPr>
                  <w:t>b</w:t>
                </w:r>
                <w:r>
                  <w:rPr>
                    <w:spacing w:val="-1"/>
                    <w:sz w:val="16"/>
                    <w:szCs w:val="16"/>
                  </w:rPr>
                  <w:t>y</w:t>
                </w:r>
                <w:r>
                  <w:rPr>
                    <w:sz w:val="16"/>
                    <w:szCs w:val="16"/>
                  </w:rPr>
                  <w:t>:</w:t>
                </w:r>
                <w:r>
                  <w:rPr>
                    <w:spacing w:val="2"/>
                    <w:sz w:val="16"/>
                    <w:szCs w:val="16"/>
                  </w:rPr>
                  <w:t xml:space="preserve"> </w:t>
                </w:r>
                <w:r>
                  <w:rPr>
                    <w:spacing w:val="-3"/>
                    <w:sz w:val="16"/>
                    <w:szCs w:val="16"/>
                  </w:rPr>
                  <w:t>D</w:t>
                </w:r>
                <w:r>
                  <w:rPr>
                    <w:sz w:val="16"/>
                    <w:szCs w:val="16"/>
                  </w:rPr>
                  <w:t>R</w:t>
                </w:r>
              </w:p>
            </w:txbxContent>
          </v:textbox>
          <w10:wrap anchorx="page" anchory="page"/>
        </v:shape>
      </w:pict>
    </w:r>
    <w:r>
      <w:pict>
        <v:shape id="_x0000_s2051" type="#_x0000_t202" style="position:absolute;margin-left:207.95pt;margin-top:796.75pt;width:55.7pt;height:10.05pt;z-index:-251658752;mso-position-horizontal-relative:page;mso-position-vertical-relative:page" filled="f" stroked="f">
          <v:textbox inset="0,0,0,0">
            <w:txbxContent>
              <w:p w:rsidR="002B794E" w:rsidRDefault="009A1B13">
                <w:pPr>
                  <w:ind w:left="20" w:right="-24"/>
                  <w:rPr>
                    <w:sz w:val="16"/>
                    <w:szCs w:val="16"/>
                  </w:rPr>
                </w:pPr>
                <w:r>
                  <w:rPr>
                    <w:spacing w:val="-2"/>
                    <w:sz w:val="16"/>
                    <w:szCs w:val="16"/>
                  </w:rPr>
                  <w:t>C</w:t>
                </w:r>
                <w:r>
                  <w:rPr>
                    <w:spacing w:val="1"/>
                    <w:sz w:val="16"/>
                    <w:szCs w:val="16"/>
                  </w:rPr>
                  <w:t>h</w:t>
                </w:r>
                <w:r>
                  <w:rPr>
                    <w:spacing w:val="-2"/>
                    <w:sz w:val="16"/>
                    <w:szCs w:val="16"/>
                  </w:rPr>
                  <w:t>e</w:t>
                </w:r>
                <w:r>
                  <w:rPr>
                    <w:spacing w:val="1"/>
                    <w:sz w:val="16"/>
                    <w:szCs w:val="16"/>
                  </w:rPr>
                  <w:t>c</w:t>
                </w:r>
                <w:r>
                  <w:rPr>
                    <w:spacing w:val="-1"/>
                    <w:sz w:val="16"/>
                    <w:szCs w:val="16"/>
                  </w:rPr>
                  <w:t>k</w:t>
                </w:r>
                <w:r>
                  <w:rPr>
                    <w:spacing w:val="1"/>
                    <w:sz w:val="16"/>
                    <w:szCs w:val="16"/>
                  </w:rPr>
                  <w:t>e</w:t>
                </w:r>
                <w:r>
                  <w:rPr>
                    <w:sz w:val="16"/>
                    <w:szCs w:val="16"/>
                  </w:rPr>
                  <w:t xml:space="preserve">d </w:t>
                </w:r>
                <w:r>
                  <w:rPr>
                    <w:spacing w:val="-1"/>
                    <w:sz w:val="16"/>
                    <w:szCs w:val="16"/>
                  </w:rPr>
                  <w:t>by</w:t>
                </w:r>
                <w:r>
                  <w:rPr>
                    <w:sz w:val="16"/>
                    <w:szCs w:val="16"/>
                  </w:rPr>
                  <w:t>:</w:t>
                </w:r>
                <w:r>
                  <w:rPr>
                    <w:spacing w:val="2"/>
                    <w:sz w:val="16"/>
                    <w:szCs w:val="16"/>
                  </w:rPr>
                  <w:t xml:space="preserve"> </w:t>
                </w:r>
                <w:r>
                  <w:rPr>
                    <w:spacing w:val="-3"/>
                    <w:sz w:val="16"/>
                    <w:szCs w:val="16"/>
                  </w:rPr>
                  <w:t>P</w:t>
                </w:r>
                <w:r>
                  <w:rPr>
                    <w:sz w:val="16"/>
                    <w:szCs w:val="16"/>
                  </w:rPr>
                  <w:t>M</w:t>
                </w:r>
              </w:p>
            </w:txbxContent>
          </v:textbox>
          <w10:wrap anchorx="page" anchory="page"/>
        </v:shape>
      </w:pict>
    </w:r>
    <w:r>
      <w:pict>
        <v:shape id="_x0000_s2050" type="#_x0000_t202" style="position:absolute;margin-left:347.8pt;margin-top:796.75pt;width:67.85pt;height:10.05pt;z-index:-251657728;mso-position-horizontal-relative:page;mso-position-vertical-relative:page" filled="f" stroked="f">
          <v:textbox inset="0,0,0,0">
            <w:txbxContent>
              <w:p w:rsidR="002B794E" w:rsidRDefault="009A1B13">
                <w:pPr>
                  <w:ind w:left="20" w:right="-24"/>
                  <w:rPr>
                    <w:sz w:val="16"/>
                    <w:szCs w:val="16"/>
                  </w:rPr>
                </w:pPr>
                <w:r>
                  <w:rPr>
                    <w:spacing w:val="-1"/>
                    <w:sz w:val="16"/>
                    <w:szCs w:val="16"/>
                  </w:rPr>
                  <w:t>Ap</w:t>
                </w:r>
                <w:r>
                  <w:rPr>
                    <w:spacing w:val="1"/>
                    <w:sz w:val="16"/>
                    <w:szCs w:val="16"/>
                  </w:rPr>
                  <w:t>p</w:t>
                </w:r>
                <w:r>
                  <w:rPr>
                    <w:spacing w:val="-1"/>
                    <w:sz w:val="16"/>
                    <w:szCs w:val="16"/>
                  </w:rPr>
                  <w:t>ro</w:t>
                </w:r>
                <w:r>
                  <w:rPr>
                    <w:spacing w:val="1"/>
                    <w:sz w:val="16"/>
                    <w:szCs w:val="16"/>
                  </w:rPr>
                  <w:t>v</w:t>
                </w:r>
                <w:r>
                  <w:rPr>
                    <w:spacing w:val="-2"/>
                    <w:sz w:val="16"/>
                    <w:szCs w:val="16"/>
                  </w:rPr>
                  <w:t>e</w:t>
                </w:r>
                <w:r>
                  <w:rPr>
                    <w:sz w:val="16"/>
                    <w:szCs w:val="16"/>
                  </w:rPr>
                  <w:t xml:space="preserve">d </w:t>
                </w:r>
                <w:r>
                  <w:rPr>
                    <w:spacing w:val="-1"/>
                    <w:sz w:val="16"/>
                    <w:szCs w:val="16"/>
                  </w:rPr>
                  <w:t>b</w:t>
                </w:r>
                <w:r>
                  <w:rPr>
                    <w:spacing w:val="1"/>
                    <w:sz w:val="16"/>
                    <w:szCs w:val="16"/>
                  </w:rPr>
                  <w:t>y</w:t>
                </w:r>
                <w:r>
                  <w:rPr>
                    <w:sz w:val="16"/>
                    <w:szCs w:val="16"/>
                  </w:rPr>
                  <w:t>:</w:t>
                </w:r>
                <w:r>
                  <w:rPr>
                    <w:spacing w:val="-1"/>
                    <w:sz w:val="16"/>
                    <w:szCs w:val="16"/>
                  </w:rPr>
                  <w:t xml:space="preserve"> M</w:t>
                </w:r>
                <w:r>
                  <w:rPr>
                    <w:spacing w:val="1"/>
                    <w:sz w:val="16"/>
                    <w:szCs w:val="16"/>
                  </w:rPr>
                  <w:t>B</w:t>
                </w:r>
                <w:r>
                  <w:rPr>
                    <w:sz w:val="16"/>
                    <w:szCs w:val="16"/>
                  </w:rPr>
                  <w:t>M</w:t>
                </w:r>
              </w:p>
            </w:txbxContent>
          </v:textbox>
          <w10:wrap anchorx="page" anchory="page"/>
        </v:shape>
      </w:pict>
    </w:r>
    <w:r>
      <w:pict>
        <v:shape id="_x0000_s2049" type="#_x0000_t202" style="position:absolute;margin-left:539pt;margin-top:796.75pt;width:80.4pt;height:10.05pt;z-index:-251656704;mso-position-horizontal-relative:page;mso-position-vertical-relative:page" filled="f" stroked="f">
          <v:textbox inset="0,0,0,0">
            <w:txbxContent>
              <w:p w:rsidR="002B794E" w:rsidRDefault="009A1B13">
                <w:pPr>
                  <w:ind w:left="20" w:right="-24"/>
                  <w:rPr>
                    <w:sz w:val="16"/>
                    <w:szCs w:val="16"/>
                  </w:rPr>
                </w:pPr>
                <w:r>
                  <w:rPr>
                    <w:spacing w:val="-1"/>
                    <w:sz w:val="16"/>
                    <w:szCs w:val="16"/>
                  </w:rPr>
                  <w:t>V</w:t>
                </w:r>
                <w:r>
                  <w:rPr>
                    <w:spacing w:val="1"/>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w:t>
                </w:r>
                <w:r>
                  <w:rPr>
                    <w:spacing w:val="-1"/>
                    <w:sz w:val="16"/>
                    <w:szCs w:val="16"/>
                  </w:rPr>
                  <w:t xml:space="preserve"> </w:t>
                </w:r>
                <w:r>
                  <w:rPr>
                    <w:sz w:val="16"/>
                    <w:szCs w:val="16"/>
                  </w:rPr>
                  <w:t xml:space="preserve">3 </w:t>
                </w:r>
                <w:r>
                  <w:rPr>
                    <w:spacing w:val="-1"/>
                    <w:sz w:val="16"/>
                    <w:szCs w:val="16"/>
                  </w:rPr>
                  <w:t>(0</w:t>
                </w:r>
                <w:r>
                  <w:rPr>
                    <w:spacing w:val="1"/>
                    <w:sz w:val="16"/>
                    <w:szCs w:val="16"/>
                  </w:rPr>
                  <w:t>7</w:t>
                </w:r>
                <w:r>
                  <w:rPr>
                    <w:spacing w:val="-1"/>
                    <w:sz w:val="16"/>
                    <w:szCs w:val="16"/>
                  </w:rPr>
                  <w:t>-0</w:t>
                </w:r>
                <w:r>
                  <w:rPr>
                    <w:spacing w:val="1"/>
                    <w:sz w:val="16"/>
                    <w:szCs w:val="16"/>
                  </w:rPr>
                  <w:t>7</w:t>
                </w:r>
                <w:r>
                  <w:rPr>
                    <w:spacing w:val="-1"/>
                    <w:sz w:val="16"/>
                    <w:szCs w:val="16"/>
                  </w:rPr>
                  <w:t>-20</w:t>
                </w:r>
                <w:r>
                  <w:rPr>
                    <w:spacing w:val="1"/>
                    <w:sz w:val="16"/>
                    <w:szCs w:val="16"/>
                  </w:rPr>
                  <w:t>24</w:t>
                </w:r>
                <w:r>
                  <w:rPr>
                    <w:sz w:val="16"/>
                    <w:szCs w:val="16"/>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0A09" w:rsidRDefault="00BA0A09">
      <w:r>
        <w:separator/>
      </w:r>
    </w:p>
  </w:footnote>
  <w:footnote w:type="continuationSeparator" w:id="0">
    <w:p w:rsidR="00BA0A09" w:rsidRDefault="00BA0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94E" w:rsidRDefault="00BA0A09">
    <w:pPr>
      <w:spacing w:line="200" w:lineRule="exact"/>
    </w:pPr>
    <w:r>
      <w:pict>
        <v:shapetype id="_x0000_t202" coordsize="21600,21600" o:spt="202" path="m,l,21600r21600,l21600,xe">
          <v:stroke joinstyle="miter"/>
          <v:path gradientshapeok="t" o:connecttype="rect"/>
        </v:shapetype>
        <v:shape id="_x0000_s2053" type="#_x0000_t202" style="position:absolute;margin-left:71pt;margin-top:64.4pt;width:86.8pt;height:14pt;z-index:-251660800;mso-position-horizontal-relative:page;mso-position-vertical-relative:page" filled="f" stroked="f">
          <v:textbox inset="0,0,0,0">
            <w:txbxContent>
              <w:p w:rsidR="002B794E" w:rsidRDefault="009A1B13">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w:t>
                </w:r>
                <w:r>
                  <w:rPr>
                    <w:rFonts w:ascii="Arial" w:eastAsia="Arial" w:hAnsi="Arial" w:cs="Arial"/>
                    <w:b/>
                    <w:color w:val="003399"/>
                    <w:spacing w:val="1"/>
                    <w:sz w:val="24"/>
                    <w:szCs w:val="24"/>
                    <w:u w:val="thick" w:color="003399"/>
                  </w:rPr>
                  <w:t>ev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Form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414F3"/>
    <w:multiLevelType w:val="multilevel"/>
    <w:tmpl w:val="E708AF0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94E"/>
    <w:rsid w:val="00132F1D"/>
    <w:rsid w:val="00251C14"/>
    <w:rsid w:val="002B794E"/>
    <w:rsid w:val="004375EF"/>
    <w:rsid w:val="004F418D"/>
    <w:rsid w:val="00641AF3"/>
    <w:rsid w:val="00830F63"/>
    <w:rsid w:val="00831FAC"/>
    <w:rsid w:val="008741D9"/>
    <w:rsid w:val="00990715"/>
    <w:rsid w:val="009A1B13"/>
    <w:rsid w:val="00BA0A09"/>
    <w:rsid w:val="00C42A78"/>
    <w:rsid w:val="00DA0E2D"/>
    <w:rsid w:val="00F91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8BDFE39"/>
  <w15:docId w15:val="{2D7E5B20-82C3-499A-AF7A-9AC2EF6A8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50498">
      <w:bodyDiv w:val="1"/>
      <w:marLeft w:val="0"/>
      <w:marRight w:val="0"/>
      <w:marTop w:val="0"/>
      <w:marBottom w:val="0"/>
      <w:divBdr>
        <w:top w:val="none" w:sz="0" w:space="0" w:color="auto"/>
        <w:left w:val="none" w:sz="0" w:space="0" w:color="auto"/>
        <w:bottom w:val="none" w:sz="0" w:space="0" w:color="auto"/>
        <w:right w:val="none" w:sz="0" w:space="0" w:color="auto"/>
      </w:divBdr>
    </w:div>
    <w:div w:id="185489955">
      <w:bodyDiv w:val="1"/>
      <w:marLeft w:val="0"/>
      <w:marRight w:val="0"/>
      <w:marTop w:val="0"/>
      <w:marBottom w:val="0"/>
      <w:divBdr>
        <w:top w:val="none" w:sz="0" w:space="0" w:color="auto"/>
        <w:left w:val="none" w:sz="0" w:space="0" w:color="auto"/>
        <w:bottom w:val="none" w:sz="0" w:space="0" w:color="auto"/>
        <w:right w:val="none" w:sz="0" w:space="0" w:color="auto"/>
      </w:divBdr>
    </w:div>
    <w:div w:id="347996343">
      <w:bodyDiv w:val="1"/>
      <w:marLeft w:val="0"/>
      <w:marRight w:val="0"/>
      <w:marTop w:val="0"/>
      <w:marBottom w:val="0"/>
      <w:divBdr>
        <w:top w:val="none" w:sz="0" w:space="0" w:color="auto"/>
        <w:left w:val="none" w:sz="0" w:space="0" w:color="auto"/>
        <w:bottom w:val="none" w:sz="0" w:space="0" w:color="auto"/>
        <w:right w:val="none" w:sz="0" w:space="0" w:color="auto"/>
      </w:divBdr>
      <w:divsChild>
        <w:div w:id="2097049184">
          <w:marLeft w:val="0"/>
          <w:marRight w:val="0"/>
          <w:marTop w:val="0"/>
          <w:marBottom w:val="160"/>
          <w:divBdr>
            <w:top w:val="none" w:sz="0" w:space="0" w:color="auto"/>
            <w:left w:val="none" w:sz="0" w:space="0" w:color="auto"/>
            <w:bottom w:val="none" w:sz="0" w:space="0" w:color="auto"/>
            <w:right w:val="none" w:sz="0" w:space="0" w:color="auto"/>
          </w:divBdr>
        </w:div>
      </w:divsChild>
    </w:div>
    <w:div w:id="384380621">
      <w:bodyDiv w:val="1"/>
      <w:marLeft w:val="0"/>
      <w:marRight w:val="0"/>
      <w:marTop w:val="0"/>
      <w:marBottom w:val="0"/>
      <w:divBdr>
        <w:top w:val="none" w:sz="0" w:space="0" w:color="auto"/>
        <w:left w:val="none" w:sz="0" w:space="0" w:color="auto"/>
        <w:bottom w:val="none" w:sz="0" w:space="0" w:color="auto"/>
        <w:right w:val="none" w:sz="0" w:space="0" w:color="auto"/>
      </w:divBdr>
    </w:div>
    <w:div w:id="779374202">
      <w:bodyDiv w:val="1"/>
      <w:marLeft w:val="0"/>
      <w:marRight w:val="0"/>
      <w:marTop w:val="0"/>
      <w:marBottom w:val="0"/>
      <w:divBdr>
        <w:top w:val="none" w:sz="0" w:space="0" w:color="auto"/>
        <w:left w:val="none" w:sz="0" w:space="0" w:color="auto"/>
        <w:bottom w:val="none" w:sz="0" w:space="0" w:color="auto"/>
        <w:right w:val="none" w:sz="0" w:space="0" w:color="auto"/>
      </w:divBdr>
    </w:div>
    <w:div w:id="1698120696">
      <w:bodyDiv w:val="1"/>
      <w:marLeft w:val="0"/>
      <w:marRight w:val="0"/>
      <w:marTop w:val="0"/>
      <w:marBottom w:val="0"/>
      <w:divBdr>
        <w:top w:val="none" w:sz="0" w:space="0" w:color="auto"/>
        <w:left w:val="none" w:sz="0" w:space="0" w:color="auto"/>
        <w:bottom w:val="none" w:sz="0" w:space="0" w:color="auto"/>
        <w:right w:val="none" w:sz="0" w:space="0" w:color="auto"/>
      </w:divBdr>
    </w:div>
    <w:div w:id="1757049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rid.com/index.php/AJRI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147/JMDH.S347669" TargetMode="External"/><Relationship Id="rId5" Type="http://schemas.openxmlformats.org/officeDocument/2006/relationships/footnotes" Target="footnotes.xml"/><Relationship Id="rId10" Type="http://schemas.openxmlformats.org/officeDocument/2006/relationships/hyperlink" Target="https://doi.org/10.36922/MI025190042"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1084</Words>
  <Characters>6183</Characters>
  <Application>Microsoft Office Word</Application>
  <DocSecurity>0</DocSecurity>
  <Lines>51</Lines>
  <Paragraphs>14</Paragraphs>
  <ScaleCrop>false</ScaleCrop>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SDI 1186</cp:lastModifiedBy>
  <cp:revision>11</cp:revision>
  <dcterms:created xsi:type="dcterms:W3CDTF">2026-01-16T10:53:00Z</dcterms:created>
  <dcterms:modified xsi:type="dcterms:W3CDTF">2026-01-23T07:59:00Z</dcterms:modified>
</cp:coreProperties>
</file>