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1EA28" w14:textId="77777777" w:rsidR="00FE11AF" w:rsidRPr="0022372F" w:rsidRDefault="00FE11AF">
      <w:pPr>
        <w:spacing w:line="200" w:lineRule="exact"/>
        <w:rPr>
          <w:rFonts w:ascii="Arial" w:hAnsi="Arial" w:cs="Arial"/>
        </w:rPr>
      </w:pPr>
    </w:p>
    <w:p w14:paraId="55F0E8C1" w14:textId="77777777" w:rsidR="00FE11AF" w:rsidRPr="0022372F" w:rsidRDefault="00FE11AF">
      <w:pPr>
        <w:spacing w:line="200" w:lineRule="exact"/>
        <w:rPr>
          <w:rFonts w:ascii="Arial" w:hAnsi="Arial" w:cs="Arial"/>
        </w:rPr>
      </w:pPr>
    </w:p>
    <w:p w14:paraId="161E275B" w14:textId="77777777" w:rsidR="00FE11AF" w:rsidRPr="0022372F" w:rsidRDefault="00FE11AF">
      <w:pPr>
        <w:spacing w:before="3" w:line="200" w:lineRule="exact"/>
        <w:rPr>
          <w:rFonts w:ascii="Arial" w:hAnsi="Arial" w:cs="Arial"/>
        </w:rPr>
      </w:pPr>
    </w:p>
    <w:tbl>
      <w:tblPr>
        <w:tblW w:w="0" w:type="auto"/>
        <w:tblInd w:w="108" w:type="dxa"/>
        <w:tblLayout w:type="fixed"/>
        <w:tblCellMar>
          <w:left w:w="0" w:type="dxa"/>
          <w:right w:w="0" w:type="dxa"/>
        </w:tblCellMar>
        <w:tblLook w:val="01E0" w:firstRow="1" w:lastRow="1" w:firstColumn="1" w:lastColumn="1" w:noHBand="0" w:noVBand="0"/>
      </w:tblPr>
      <w:tblGrid>
        <w:gridCol w:w="5164"/>
        <w:gridCol w:w="15774"/>
      </w:tblGrid>
      <w:tr w:rsidR="00FE11AF" w:rsidRPr="0022372F" w14:paraId="0DD4561B" w14:textId="77777777">
        <w:trPr>
          <w:trHeight w:hRule="exact" w:val="298"/>
        </w:trPr>
        <w:tc>
          <w:tcPr>
            <w:tcW w:w="5164" w:type="dxa"/>
            <w:tcBorders>
              <w:top w:val="single" w:sz="4" w:space="0" w:color="000000"/>
              <w:left w:val="single" w:sz="4" w:space="0" w:color="000000"/>
              <w:bottom w:val="single" w:sz="4" w:space="0" w:color="000000"/>
              <w:right w:val="single" w:sz="4" w:space="0" w:color="000000"/>
            </w:tcBorders>
          </w:tcPr>
          <w:p w14:paraId="1DD88F79" w14:textId="77777777" w:rsidR="00FE11AF" w:rsidRPr="0022372F" w:rsidRDefault="00447DE3">
            <w:pPr>
              <w:spacing w:line="220" w:lineRule="exact"/>
              <w:ind w:left="97"/>
              <w:rPr>
                <w:rFonts w:ascii="Arial" w:eastAsia="Arial" w:hAnsi="Arial" w:cs="Arial"/>
              </w:rPr>
            </w:pPr>
            <w:r w:rsidRPr="0022372F">
              <w:rPr>
                <w:rFonts w:ascii="Arial" w:eastAsia="Arial" w:hAnsi="Arial" w:cs="Arial"/>
              </w:rPr>
              <w:t>J</w:t>
            </w:r>
            <w:r w:rsidRPr="0022372F">
              <w:rPr>
                <w:rFonts w:ascii="Arial" w:eastAsia="Arial" w:hAnsi="Arial" w:cs="Arial"/>
                <w:spacing w:val="3"/>
              </w:rPr>
              <w:t>ou</w:t>
            </w:r>
            <w:r w:rsidRPr="0022372F">
              <w:rPr>
                <w:rFonts w:ascii="Arial" w:eastAsia="Arial" w:hAnsi="Arial" w:cs="Arial"/>
                <w:spacing w:val="-2"/>
              </w:rPr>
              <w:t>r</w:t>
            </w:r>
            <w:r w:rsidRPr="0022372F">
              <w:rPr>
                <w:rFonts w:ascii="Arial" w:eastAsia="Arial" w:hAnsi="Arial" w:cs="Arial"/>
                <w:spacing w:val="3"/>
              </w:rPr>
              <w:t>na</w:t>
            </w:r>
            <w:r w:rsidRPr="0022372F">
              <w:rPr>
                <w:rFonts w:ascii="Arial" w:eastAsia="Arial" w:hAnsi="Arial" w:cs="Arial"/>
              </w:rPr>
              <w:t>l</w:t>
            </w:r>
            <w:r w:rsidRPr="0022372F">
              <w:rPr>
                <w:rFonts w:ascii="Arial" w:eastAsia="Arial" w:hAnsi="Arial" w:cs="Arial"/>
                <w:spacing w:val="-7"/>
              </w:rPr>
              <w:t xml:space="preserve"> </w:t>
            </w:r>
            <w:r w:rsidRPr="0022372F">
              <w:rPr>
                <w:rFonts w:ascii="Arial" w:eastAsia="Arial" w:hAnsi="Arial" w:cs="Arial"/>
                <w:spacing w:val="-2"/>
              </w:rPr>
              <w:t>N</w:t>
            </w:r>
            <w:r w:rsidRPr="0022372F">
              <w:rPr>
                <w:rFonts w:ascii="Arial" w:eastAsia="Arial" w:hAnsi="Arial" w:cs="Arial"/>
                <w:spacing w:val="3"/>
              </w:rPr>
              <w:t>a</w:t>
            </w:r>
            <w:r w:rsidRPr="0022372F">
              <w:rPr>
                <w:rFonts w:ascii="Arial" w:eastAsia="Arial" w:hAnsi="Arial" w:cs="Arial"/>
                <w:spacing w:val="5"/>
              </w:rPr>
              <w:t>m</w:t>
            </w:r>
            <w:r w:rsidRPr="0022372F">
              <w:rPr>
                <w:rFonts w:ascii="Arial" w:eastAsia="Arial" w:hAnsi="Arial" w:cs="Arial"/>
                <w:spacing w:val="-4"/>
              </w:rPr>
              <w:t>e</w:t>
            </w:r>
            <w:r w:rsidRPr="0022372F">
              <w:rPr>
                <w:rFonts w:ascii="Arial" w:eastAsia="Arial" w:hAnsi="Arial" w:cs="Arial"/>
              </w:rPr>
              <w:t>:</w:t>
            </w:r>
          </w:p>
        </w:tc>
        <w:tc>
          <w:tcPr>
            <w:tcW w:w="15774" w:type="dxa"/>
            <w:tcBorders>
              <w:top w:val="single" w:sz="4" w:space="0" w:color="000000"/>
              <w:left w:val="single" w:sz="4" w:space="0" w:color="000000"/>
              <w:bottom w:val="single" w:sz="4" w:space="0" w:color="000000"/>
              <w:right w:val="single" w:sz="4" w:space="0" w:color="000000"/>
            </w:tcBorders>
          </w:tcPr>
          <w:p w14:paraId="1804DE64" w14:textId="77777777" w:rsidR="00FE11AF" w:rsidRPr="0022372F" w:rsidRDefault="008529F3">
            <w:pPr>
              <w:spacing w:before="24"/>
              <w:ind w:left="113"/>
              <w:rPr>
                <w:rFonts w:ascii="Arial" w:eastAsia="Arial" w:hAnsi="Arial" w:cs="Arial"/>
              </w:rPr>
            </w:pPr>
            <w:hyperlink r:id="rId7">
              <w:r w:rsidR="00447DE3" w:rsidRPr="0022372F">
                <w:rPr>
                  <w:rFonts w:ascii="Arial" w:eastAsia="Arial" w:hAnsi="Arial" w:cs="Arial"/>
                  <w:b/>
                  <w:color w:val="0000FF"/>
                  <w:spacing w:val="-2"/>
                  <w:u w:val="thick" w:color="0000FF"/>
                </w:rPr>
                <w:t>A</w:t>
              </w:r>
              <w:r w:rsidR="00447DE3" w:rsidRPr="0022372F">
                <w:rPr>
                  <w:rFonts w:ascii="Arial" w:eastAsia="Arial" w:hAnsi="Arial" w:cs="Arial"/>
                  <w:b/>
                  <w:color w:val="0000FF"/>
                  <w:spacing w:val="3"/>
                  <w:u w:val="thick" w:color="0000FF"/>
                </w:rPr>
                <w:t>s</w:t>
              </w:r>
              <w:r w:rsidR="00447DE3" w:rsidRPr="0022372F">
                <w:rPr>
                  <w:rFonts w:ascii="Arial" w:eastAsia="Arial" w:hAnsi="Arial" w:cs="Arial"/>
                  <w:b/>
                  <w:color w:val="0000FF"/>
                  <w:spacing w:val="1"/>
                  <w:u w:val="thick" w:color="0000FF"/>
                </w:rPr>
                <w:t>i</w:t>
              </w:r>
              <w:r w:rsidR="00447DE3" w:rsidRPr="0022372F">
                <w:rPr>
                  <w:rFonts w:ascii="Arial" w:eastAsia="Arial" w:hAnsi="Arial" w:cs="Arial"/>
                  <w:b/>
                  <w:color w:val="0000FF"/>
                  <w:spacing w:val="3"/>
                  <w:u w:val="thick" w:color="0000FF"/>
                </w:rPr>
                <w:t>a</w:t>
              </w:r>
              <w:r w:rsidR="00447DE3" w:rsidRPr="0022372F">
                <w:rPr>
                  <w:rFonts w:ascii="Arial" w:eastAsia="Arial" w:hAnsi="Arial" w:cs="Arial"/>
                  <w:b/>
                  <w:color w:val="0000FF"/>
                  <w:u w:val="thick" w:color="0000FF"/>
                </w:rPr>
                <w:t>n</w:t>
              </w:r>
              <w:r w:rsidR="00447DE3" w:rsidRPr="0022372F">
                <w:rPr>
                  <w:rFonts w:ascii="Arial" w:eastAsia="Arial" w:hAnsi="Arial" w:cs="Arial"/>
                  <w:b/>
                  <w:color w:val="0000FF"/>
                  <w:spacing w:val="-5"/>
                  <w:u w:val="thick" w:color="0000FF"/>
                </w:rPr>
                <w:t xml:space="preserve"> </w:t>
              </w:r>
              <w:r w:rsidR="00447DE3" w:rsidRPr="0022372F">
                <w:rPr>
                  <w:rFonts w:ascii="Arial" w:eastAsia="Arial" w:hAnsi="Arial" w:cs="Arial"/>
                  <w:b/>
                  <w:color w:val="0000FF"/>
                  <w:spacing w:val="3"/>
                  <w:u w:val="thick" w:color="0000FF"/>
                </w:rPr>
                <w:t>J</w:t>
              </w:r>
              <w:r w:rsidR="00447DE3" w:rsidRPr="0022372F">
                <w:rPr>
                  <w:rFonts w:ascii="Arial" w:eastAsia="Arial" w:hAnsi="Arial" w:cs="Arial"/>
                  <w:b/>
                  <w:color w:val="0000FF"/>
                  <w:spacing w:val="-1"/>
                  <w:u w:val="thick" w:color="0000FF"/>
                </w:rPr>
                <w:t>ou</w:t>
              </w:r>
              <w:r w:rsidR="00447DE3" w:rsidRPr="0022372F">
                <w:rPr>
                  <w:rFonts w:ascii="Arial" w:eastAsia="Arial" w:hAnsi="Arial" w:cs="Arial"/>
                  <w:b/>
                  <w:color w:val="0000FF"/>
                  <w:spacing w:val="1"/>
                  <w:u w:val="thick" w:color="0000FF"/>
                </w:rPr>
                <w:t>r</w:t>
              </w:r>
              <w:r w:rsidR="00447DE3" w:rsidRPr="0022372F">
                <w:rPr>
                  <w:rFonts w:ascii="Arial" w:eastAsia="Arial" w:hAnsi="Arial" w:cs="Arial"/>
                  <w:b/>
                  <w:color w:val="0000FF"/>
                  <w:spacing w:val="-1"/>
                  <w:u w:val="thick" w:color="0000FF"/>
                </w:rPr>
                <w:t>n</w:t>
              </w:r>
              <w:r w:rsidR="00447DE3" w:rsidRPr="0022372F">
                <w:rPr>
                  <w:rFonts w:ascii="Arial" w:eastAsia="Arial" w:hAnsi="Arial" w:cs="Arial"/>
                  <w:b/>
                  <w:color w:val="0000FF"/>
                  <w:spacing w:val="3"/>
                  <w:u w:val="thick" w:color="0000FF"/>
                </w:rPr>
                <w:t>a</w:t>
              </w:r>
              <w:r w:rsidR="00447DE3" w:rsidRPr="0022372F">
                <w:rPr>
                  <w:rFonts w:ascii="Arial" w:eastAsia="Arial" w:hAnsi="Arial" w:cs="Arial"/>
                  <w:b/>
                  <w:color w:val="0000FF"/>
                  <w:u w:val="thick" w:color="0000FF"/>
                </w:rPr>
                <w:t>l</w:t>
              </w:r>
              <w:r w:rsidR="00447DE3" w:rsidRPr="0022372F">
                <w:rPr>
                  <w:rFonts w:ascii="Arial" w:eastAsia="Arial" w:hAnsi="Arial" w:cs="Arial"/>
                  <w:b/>
                  <w:color w:val="0000FF"/>
                  <w:spacing w:val="-5"/>
                  <w:u w:val="thick" w:color="0000FF"/>
                </w:rPr>
                <w:t xml:space="preserve"> </w:t>
              </w:r>
              <w:r w:rsidR="00447DE3" w:rsidRPr="0022372F">
                <w:rPr>
                  <w:rFonts w:ascii="Arial" w:eastAsia="Arial" w:hAnsi="Arial" w:cs="Arial"/>
                  <w:b/>
                  <w:color w:val="0000FF"/>
                  <w:spacing w:val="-1"/>
                  <w:u w:val="thick" w:color="0000FF"/>
                </w:rPr>
                <w:t>o</w:t>
              </w:r>
              <w:r w:rsidR="00447DE3" w:rsidRPr="0022372F">
                <w:rPr>
                  <w:rFonts w:ascii="Arial" w:eastAsia="Arial" w:hAnsi="Arial" w:cs="Arial"/>
                  <w:b/>
                  <w:color w:val="0000FF"/>
                  <w:u w:val="thick" w:color="0000FF"/>
                </w:rPr>
                <w:t>f</w:t>
              </w:r>
              <w:r w:rsidR="00447DE3" w:rsidRPr="0022372F">
                <w:rPr>
                  <w:rFonts w:ascii="Arial" w:eastAsia="Arial" w:hAnsi="Arial" w:cs="Arial"/>
                  <w:b/>
                  <w:color w:val="0000FF"/>
                  <w:spacing w:val="-3"/>
                  <w:u w:val="thick" w:color="0000FF"/>
                </w:rPr>
                <w:t xml:space="preserve"> </w:t>
              </w:r>
              <w:r w:rsidR="00447DE3" w:rsidRPr="0022372F">
                <w:rPr>
                  <w:rFonts w:ascii="Arial" w:eastAsia="Arial" w:hAnsi="Arial" w:cs="Arial"/>
                  <w:b/>
                  <w:color w:val="0000FF"/>
                  <w:spacing w:val="2"/>
                  <w:u w:val="thick" w:color="0000FF"/>
                </w:rPr>
                <w:t>E</w:t>
              </w:r>
              <w:r w:rsidR="00447DE3" w:rsidRPr="0022372F">
                <w:rPr>
                  <w:rFonts w:ascii="Arial" w:eastAsia="Arial" w:hAnsi="Arial" w:cs="Arial"/>
                  <w:b/>
                  <w:color w:val="0000FF"/>
                  <w:spacing w:val="-1"/>
                  <w:u w:val="thick" w:color="0000FF"/>
                </w:rPr>
                <w:t>du</w:t>
              </w:r>
              <w:r w:rsidR="00447DE3" w:rsidRPr="0022372F">
                <w:rPr>
                  <w:rFonts w:ascii="Arial" w:eastAsia="Arial" w:hAnsi="Arial" w:cs="Arial"/>
                  <w:b/>
                  <w:color w:val="0000FF"/>
                  <w:spacing w:val="3"/>
                  <w:u w:val="thick" w:color="0000FF"/>
                </w:rPr>
                <w:t>ca</w:t>
              </w:r>
              <w:r w:rsidR="00447DE3" w:rsidRPr="0022372F">
                <w:rPr>
                  <w:rFonts w:ascii="Arial" w:eastAsia="Arial" w:hAnsi="Arial" w:cs="Arial"/>
                  <w:b/>
                  <w:color w:val="0000FF"/>
                  <w:spacing w:val="-2"/>
                  <w:u w:val="thick" w:color="0000FF"/>
                </w:rPr>
                <w:t>t</w:t>
              </w:r>
              <w:r w:rsidR="00447DE3" w:rsidRPr="0022372F">
                <w:rPr>
                  <w:rFonts w:ascii="Arial" w:eastAsia="Arial" w:hAnsi="Arial" w:cs="Arial"/>
                  <w:b/>
                  <w:color w:val="0000FF"/>
                  <w:spacing w:val="1"/>
                  <w:u w:val="thick" w:color="0000FF"/>
                </w:rPr>
                <w:t>i</w:t>
              </w:r>
              <w:r w:rsidR="00447DE3" w:rsidRPr="0022372F">
                <w:rPr>
                  <w:rFonts w:ascii="Arial" w:eastAsia="Arial" w:hAnsi="Arial" w:cs="Arial"/>
                  <w:b/>
                  <w:color w:val="0000FF"/>
                  <w:spacing w:val="-1"/>
                  <w:u w:val="thick" w:color="0000FF"/>
                </w:rPr>
                <w:t>o</w:t>
              </w:r>
              <w:r w:rsidR="00447DE3" w:rsidRPr="0022372F">
                <w:rPr>
                  <w:rFonts w:ascii="Arial" w:eastAsia="Arial" w:hAnsi="Arial" w:cs="Arial"/>
                  <w:b/>
                  <w:color w:val="0000FF"/>
                  <w:u w:val="thick" w:color="0000FF"/>
                </w:rPr>
                <w:t>n</w:t>
              </w:r>
              <w:r w:rsidR="00447DE3" w:rsidRPr="0022372F">
                <w:rPr>
                  <w:rFonts w:ascii="Arial" w:eastAsia="Arial" w:hAnsi="Arial" w:cs="Arial"/>
                  <w:b/>
                  <w:color w:val="0000FF"/>
                  <w:spacing w:val="-9"/>
                  <w:u w:val="thick" w:color="0000FF"/>
                </w:rPr>
                <w:t xml:space="preserve"> </w:t>
              </w:r>
              <w:r w:rsidR="00447DE3" w:rsidRPr="0022372F">
                <w:rPr>
                  <w:rFonts w:ascii="Arial" w:eastAsia="Arial" w:hAnsi="Arial" w:cs="Arial"/>
                  <w:b/>
                  <w:color w:val="0000FF"/>
                  <w:spacing w:val="3"/>
                  <w:u w:val="thick" w:color="0000FF"/>
                </w:rPr>
                <w:t>a</w:t>
              </w:r>
              <w:r w:rsidR="00447DE3" w:rsidRPr="0022372F">
                <w:rPr>
                  <w:rFonts w:ascii="Arial" w:eastAsia="Arial" w:hAnsi="Arial" w:cs="Arial"/>
                  <w:b/>
                  <w:color w:val="0000FF"/>
                  <w:spacing w:val="-1"/>
                  <w:u w:val="thick" w:color="0000FF"/>
                </w:rPr>
                <w:t>n</w:t>
              </w:r>
              <w:r w:rsidR="00447DE3" w:rsidRPr="0022372F">
                <w:rPr>
                  <w:rFonts w:ascii="Arial" w:eastAsia="Arial" w:hAnsi="Arial" w:cs="Arial"/>
                  <w:b/>
                  <w:color w:val="0000FF"/>
                  <w:u w:val="thick" w:color="0000FF"/>
                </w:rPr>
                <w:t>d</w:t>
              </w:r>
              <w:r w:rsidR="00447DE3" w:rsidRPr="0022372F">
                <w:rPr>
                  <w:rFonts w:ascii="Arial" w:eastAsia="Arial" w:hAnsi="Arial" w:cs="Arial"/>
                  <w:b/>
                  <w:color w:val="0000FF"/>
                  <w:spacing w:val="-3"/>
                  <w:u w:val="thick" w:color="0000FF"/>
                </w:rPr>
                <w:t xml:space="preserve"> </w:t>
              </w:r>
              <w:r w:rsidR="00447DE3" w:rsidRPr="0022372F">
                <w:rPr>
                  <w:rFonts w:ascii="Arial" w:eastAsia="Arial" w:hAnsi="Arial" w:cs="Arial"/>
                  <w:b/>
                  <w:color w:val="0000FF"/>
                  <w:spacing w:val="2"/>
                  <w:u w:val="thick" w:color="0000FF"/>
                </w:rPr>
                <w:t>S</w:t>
              </w:r>
              <w:r w:rsidR="00447DE3" w:rsidRPr="0022372F">
                <w:rPr>
                  <w:rFonts w:ascii="Arial" w:eastAsia="Arial" w:hAnsi="Arial" w:cs="Arial"/>
                  <w:b/>
                  <w:color w:val="0000FF"/>
                  <w:spacing w:val="-1"/>
                  <w:u w:val="thick" w:color="0000FF"/>
                </w:rPr>
                <w:t>o</w:t>
              </w:r>
              <w:r w:rsidR="00447DE3" w:rsidRPr="0022372F">
                <w:rPr>
                  <w:rFonts w:ascii="Arial" w:eastAsia="Arial" w:hAnsi="Arial" w:cs="Arial"/>
                  <w:b/>
                  <w:color w:val="0000FF"/>
                  <w:spacing w:val="3"/>
                  <w:u w:val="thick" w:color="0000FF"/>
                </w:rPr>
                <w:t>c</w:t>
              </w:r>
              <w:r w:rsidR="00447DE3" w:rsidRPr="0022372F">
                <w:rPr>
                  <w:rFonts w:ascii="Arial" w:eastAsia="Arial" w:hAnsi="Arial" w:cs="Arial"/>
                  <w:b/>
                  <w:color w:val="0000FF"/>
                  <w:spacing w:val="1"/>
                  <w:u w:val="thick" w:color="0000FF"/>
                </w:rPr>
                <w:t>i</w:t>
              </w:r>
              <w:r w:rsidR="00447DE3" w:rsidRPr="0022372F">
                <w:rPr>
                  <w:rFonts w:ascii="Arial" w:eastAsia="Arial" w:hAnsi="Arial" w:cs="Arial"/>
                  <w:b/>
                  <w:color w:val="0000FF"/>
                  <w:spacing w:val="3"/>
                  <w:u w:val="thick" w:color="0000FF"/>
                </w:rPr>
                <w:t>a</w:t>
              </w:r>
              <w:r w:rsidR="00447DE3" w:rsidRPr="0022372F">
                <w:rPr>
                  <w:rFonts w:ascii="Arial" w:eastAsia="Arial" w:hAnsi="Arial" w:cs="Arial"/>
                  <w:b/>
                  <w:color w:val="0000FF"/>
                  <w:u w:val="thick" w:color="0000FF"/>
                </w:rPr>
                <w:t>l</w:t>
              </w:r>
              <w:r w:rsidR="00447DE3" w:rsidRPr="0022372F">
                <w:rPr>
                  <w:rFonts w:ascii="Arial" w:eastAsia="Arial" w:hAnsi="Arial" w:cs="Arial"/>
                  <w:b/>
                  <w:color w:val="0000FF"/>
                  <w:spacing w:val="-3"/>
                  <w:u w:val="thick" w:color="0000FF"/>
                </w:rPr>
                <w:t xml:space="preserve"> </w:t>
              </w:r>
              <w:r w:rsidR="00447DE3" w:rsidRPr="0022372F">
                <w:rPr>
                  <w:rFonts w:ascii="Arial" w:eastAsia="Arial" w:hAnsi="Arial" w:cs="Arial"/>
                  <w:b/>
                  <w:color w:val="0000FF"/>
                  <w:spacing w:val="2"/>
                  <w:u w:val="thick" w:color="0000FF"/>
                </w:rPr>
                <w:t>S</w:t>
              </w:r>
              <w:r w:rsidR="00447DE3" w:rsidRPr="0022372F">
                <w:rPr>
                  <w:rFonts w:ascii="Arial" w:eastAsia="Arial" w:hAnsi="Arial" w:cs="Arial"/>
                  <w:b/>
                  <w:color w:val="0000FF"/>
                  <w:spacing w:val="-2"/>
                  <w:u w:val="thick" w:color="0000FF"/>
                </w:rPr>
                <w:t>t</w:t>
              </w:r>
              <w:r w:rsidR="00447DE3" w:rsidRPr="0022372F">
                <w:rPr>
                  <w:rFonts w:ascii="Arial" w:eastAsia="Arial" w:hAnsi="Arial" w:cs="Arial"/>
                  <w:b/>
                  <w:color w:val="0000FF"/>
                  <w:spacing w:val="-1"/>
                  <w:u w:val="thick" w:color="0000FF"/>
                </w:rPr>
                <w:t>ud</w:t>
              </w:r>
              <w:r w:rsidR="00447DE3" w:rsidRPr="0022372F">
                <w:rPr>
                  <w:rFonts w:ascii="Arial" w:eastAsia="Arial" w:hAnsi="Arial" w:cs="Arial"/>
                  <w:b/>
                  <w:color w:val="0000FF"/>
                  <w:spacing w:val="1"/>
                  <w:u w:val="thick" w:color="0000FF"/>
                </w:rPr>
                <w:t>i</w:t>
              </w:r>
              <w:r w:rsidR="00447DE3" w:rsidRPr="0022372F">
                <w:rPr>
                  <w:rFonts w:ascii="Arial" w:eastAsia="Arial" w:hAnsi="Arial" w:cs="Arial"/>
                  <w:b/>
                  <w:color w:val="0000FF"/>
                  <w:spacing w:val="3"/>
                  <w:u w:val="thick" w:color="0000FF"/>
                </w:rPr>
                <w:t>e</w:t>
              </w:r>
              <w:r w:rsidR="00447DE3" w:rsidRPr="0022372F">
                <w:rPr>
                  <w:rFonts w:ascii="Arial" w:eastAsia="Arial" w:hAnsi="Arial" w:cs="Arial"/>
                  <w:b/>
                  <w:color w:val="0000FF"/>
                  <w:u w:val="thick" w:color="0000FF"/>
                </w:rPr>
                <w:t>s</w:t>
              </w:r>
            </w:hyperlink>
          </w:p>
        </w:tc>
      </w:tr>
      <w:tr w:rsidR="00FE11AF" w:rsidRPr="0022372F" w14:paraId="6C57196F" w14:textId="77777777">
        <w:trPr>
          <w:trHeight w:hRule="exact" w:val="298"/>
        </w:trPr>
        <w:tc>
          <w:tcPr>
            <w:tcW w:w="5164" w:type="dxa"/>
            <w:tcBorders>
              <w:top w:val="single" w:sz="4" w:space="0" w:color="000000"/>
              <w:left w:val="single" w:sz="4" w:space="0" w:color="000000"/>
              <w:bottom w:val="single" w:sz="4" w:space="0" w:color="000000"/>
              <w:right w:val="single" w:sz="4" w:space="0" w:color="000000"/>
            </w:tcBorders>
          </w:tcPr>
          <w:p w14:paraId="25F810FE" w14:textId="77777777" w:rsidR="00FE11AF" w:rsidRPr="0022372F" w:rsidRDefault="00447DE3">
            <w:pPr>
              <w:spacing w:line="220" w:lineRule="exact"/>
              <w:ind w:left="97"/>
              <w:rPr>
                <w:rFonts w:ascii="Arial" w:eastAsia="Arial" w:hAnsi="Arial" w:cs="Arial"/>
              </w:rPr>
            </w:pPr>
            <w:r w:rsidRPr="0022372F">
              <w:rPr>
                <w:rFonts w:ascii="Arial" w:eastAsia="Arial" w:hAnsi="Arial" w:cs="Arial"/>
                <w:spacing w:val="-2"/>
              </w:rPr>
              <w:t>M</w:t>
            </w:r>
            <w:r w:rsidRPr="0022372F">
              <w:rPr>
                <w:rFonts w:ascii="Arial" w:eastAsia="Arial" w:hAnsi="Arial" w:cs="Arial"/>
                <w:spacing w:val="3"/>
              </w:rPr>
              <w:t>anu</w:t>
            </w:r>
            <w:r w:rsidRPr="0022372F">
              <w:rPr>
                <w:rFonts w:ascii="Arial" w:eastAsia="Arial" w:hAnsi="Arial" w:cs="Arial"/>
              </w:rPr>
              <w:t>sc</w:t>
            </w:r>
            <w:r w:rsidRPr="0022372F">
              <w:rPr>
                <w:rFonts w:ascii="Arial" w:eastAsia="Arial" w:hAnsi="Arial" w:cs="Arial"/>
                <w:spacing w:val="-2"/>
              </w:rPr>
              <w:t>ri</w:t>
            </w:r>
            <w:r w:rsidRPr="0022372F">
              <w:rPr>
                <w:rFonts w:ascii="Arial" w:eastAsia="Arial" w:hAnsi="Arial" w:cs="Arial"/>
                <w:spacing w:val="3"/>
              </w:rPr>
              <w:t>p</w:t>
            </w:r>
            <w:r w:rsidRPr="0022372F">
              <w:rPr>
                <w:rFonts w:ascii="Arial" w:eastAsia="Arial" w:hAnsi="Arial" w:cs="Arial"/>
              </w:rPr>
              <w:t>t</w:t>
            </w:r>
            <w:r w:rsidRPr="0022372F">
              <w:rPr>
                <w:rFonts w:ascii="Arial" w:eastAsia="Arial" w:hAnsi="Arial" w:cs="Arial"/>
                <w:spacing w:val="-7"/>
              </w:rPr>
              <w:t xml:space="preserve"> </w:t>
            </w:r>
            <w:r w:rsidRPr="0022372F">
              <w:rPr>
                <w:rFonts w:ascii="Arial" w:eastAsia="Arial" w:hAnsi="Arial" w:cs="Arial"/>
                <w:spacing w:val="-2"/>
              </w:rPr>
              <w:t>N</w:t>
            </w:r>
            <w:r w:rsidRPr="0022372F">
              <w:rPr>
                <w:rFonts w:ascii="Arial" w:eastAsia="Arial" w:hAnsi="Arial" w:cs="Arial"/>
                <w:spacing w:val="3"/>
              </w:rPr>
              <w:t>u</w:t>
            </w:r>
            <w:r w:rsidRPr="0022372F">
              <w:rPr>
                <w:rFonts w:ascii="Arial" w:eastAsia="Arial" w:hAnsi="Arial" w:cs="Arial"/>
                <w:spacing w:val="5"/>
              </w:rPr>
              <w:t>m</w:t>
            </w:r>
            <w:r w:rsidRPr="0022372F">
              <w:rPr>
                <w:rFonts w:ascii="Arial" w:eastAsia="Arial" w:hAnsi="Arial" w:cs="Arial"/>
                <w:spacing w:val="3"/>
              </w:rPr>
              <w:t>be</w:t>
            </w:r>
            <w:r w:rsidRPr="0022372F">
              <w:rPr>
                <w:rFonts w:ascii="Arial" w:eastAsia="Arial" w:hAnsi="Arial" w:cs="Arial"/>
                <w:spacing w:val="-2"/>
              </w:rPr>
              <w:t>r</w:t>
            </w:r>
            <w:r w:rsidRPr="0022372F">
              <w:rPr>
                <w:rFonts w:ascii="Arial" w:eastAsia="Arial" w:hAnsi="Arial" w:cs="Arial"/>
              </w:rPr>
              <w:t>:</w:t>
            </w:r>
          </w:p>
        </w:tc>
        <w:tc>
          <w:tcPr>
            <w:tcW w:w="15774" w:type="dxa"/>
            <w:tcBorders>
              <w:top w:val="single" w:sz="4" w:space="0" w:color="000000"/>
              <w:left w:val="single" w:sz="4" w:space="0" w:color="000000"/>
              <w:bottom w:val="single" w:sz="4" w:space="0" w:color="000000"/>
              <w:right w:val="single" w:sz="4" w:space="0" w:color="000000"/>
            </w:tcBorders>
          </w:tcPr>
          <w:p w14:paraId="38B0A92E" w14:textId="77777777" w:rsidR="00FE11AF" w:rsidRPr="0022372F" w:rsidRDefault="00447DE3">
            <w:pPr>
              <w:spacing w:before="31"/>
              <w:ind w:left="113"/>
              <w:rPr>
                <w:rFonts w:ascii="Arial" w:eastAsia="Arial" w:hAnsi="Arial" w:cs="Arial"/>
              </w:rPr>
            </w:pPr>
            <w:r w:rsidRPr="0022372F">
              <w:rPr>
                <w:rFonts w:ascii="Arial" w:eastAsia="Arial" w:hAnsi="Arial" w:cs="Arial"/>
                <w:b/>
                <w:spacing w:val="-2"/>
              </w:rPr>
              <w:t>M</w:t>
            </w:r>
            <w:r w:rsidRPr="0022372F">
              <w:rPr>
                <w:rFonts w:ascii="Arial" w:eastAsia="Arial" w:hAnsi="Arial" w:cs="Arial"/>
                <w:b/>
                <w:spacing w:val="3"/>
              </w:rPr>
              <w:t>s_</w:t>
            </w:r>
            <w:r w:rsidRPr="0022372F">
              <w:rPr>
                <w:rFonts w:ascii="Arial" w:eastAsia="Arial" w:hAnsi="Arial" w:cs="Arial"/>
                <w:b/>
                <w:spacing w:val="-2"/>
              </w:rPr>
              <w:t>A</w:t>
            </w:r>
            <w:r w:rsidRPr="0022372F">
              <w:rPr>
                <w:rFonts w:ascii="Arial" w:eastAsia="Arial" w:hAnsi="Arial" w:cs="Arial"/>
                <w:b/>
                <w:spacing w:val="3"/>
              </w:rPr>
              <w:t>J</w:t>
            </w:r>
            <w:r w:rsidRPr="0022372F">
              <w:rPr>
                <w:rFonts w:ascii="Arial" w:eastAsia="Arial" w:hAnsi="Arial" w:cs="Arial"/>
                <w:b/>
                <w:spacing w:val="2"/>
              </w:rPr>
              <w:t>ESS</w:t>
            </w:r>
            <w:r w:rsidRPr="0022372F">
              <w:rPr>
                <w:rFonts w:ascii="Arial" w:eastAsia="Arial" w:hAnsi="Arial" w:cs="Arial"/>
                <w:b/>
                <w:spacing w:val="3"/>
              </w:rPr>
              <w:t>_</w:t>
            </w:r>
            <w:r w:rsidRPr="0022372F">
              <w:rPr>
                <w:rFonts w:ascii="Arial" w:eastAsia="Arial" w:hAnsi="Arial" w:cs="Arial"/>
                <w:b/>
                <w:spacing w:val="-4"/>
              </w:rPr>
              <w:t>1</w:t>
            </w:r>
            <w:r w:rsidRPr="0022372F">
              <w:rPr>
                <w:rFonts w:ascii="Arial" w:eastAsia="Arial" w:hAnsi="Arial" w:cs="Arial"/>
                <w:b/>
                <w:spacing w:val="3"/>
              </w:rPr>
              <w:t>51</w:t>
            </w:r>
            <w:r w:rsidRPr="0022372F">
              <w:rPr>
                <w:rFonts w:ascii="Arial" w:eastAsia="Arial" w:hAnsi="Arial" w:cs="Arial"/>
                <w:b/>
                <w:spacing w:val="-4"/>
              </w:rPr>
              <w:t>9</w:t>
            </w:r>
            <w:r w:rsidRPr="0022372F">
              <w:rPr>
                <w:rFonts w:ascii="Arial" w:eastAsia="Arial" w:hAnsi="Arial" w:cs="Arial"/>
                <w:b/>
                <w:spacing w:val="3"/>
              </w:rPr>
              <w:t>8</w:t>
            </w:r>
            <w:r w:rsidRPr="0022372F">
              <w:rPr>
                <w:rFonts w:ascii="Arial" w:eastAsia="Arial" w:hAnsi="Arial" w:cs="Arial"/>
                <w:b/>
              </w:rPr>
              <w:t>0</w:t>
            </w:r>
          </w:p>
        </w:tc>
      </w:tr>
      <w:tr w:rsidR="00FE11AF" w:rsidRPr="0022372F" w14:paraId="025AE6E4" w14:textId="77777777">
        <w:trPr>
          <w:trHeight w:hRule="exact" w:val="660"/>
        </w:trPr>
        <w:tc>
          <w:tcPr>
            <w:tcW w:w="5164" w:type="dxa"/>
            <w:tcBorders>
              <w:top w:val="single" w:sz="4" w:space="0" w:color="000000"/>
              <w:left w:val="single" w:sz="4" w:space="0" w:color="000000"/>
              <w:bottom w:val="single" w:sz="4" w:space="0" w:color="000000"/>
              <w:right w:val="single" w:sz="4" w:space="0" w:color="000000"/>
            </w:tcBorders>
          </w:tcPr>
          <w:p w14:paraId="64779B5A" w14:textId="77777777" w:rsidR="00FE11AF" w:rsidRPr="0022372F" w:rsidRDefault="00447DE3">
            <w:pPr>
              <w:spacing w:before="3"/>
              <w:ind w:left="97"/>
              <w:rPr>
                <w:rFonts w:ascii="Arial" w:eastAsia="Arial" w:hAnsi="Arial" w:cs="Arial"/>
              </w:rPr>
            </w:pPr>
            <w:r w:rsidRPr="0022372F">
              <w:rPr>
                <w:rFonts w:ascii="Arial" w:eastAsia="Arial" w:hAnsi="Arial" w:cs="Arial"/>
                <w:spacing w:val="-1"/>
              </w:rPr>
              <w:t>T</w:t>
            </w:r>
            <w:r w:rsidRPr="0022372F">
              <w:rPr>
                <w:rFonts w:ascii="Arial" w:eastAsia="Arial" w:hAnsi="Arial" w:cs="Arial"/>
                <w:spacing w:val="-2"/>
              </w:rPr>
              <w:t>i</w:t>
            </w:r>
            <w:r w:rsidRPr="0022372F">
              <w:rPr>
                <w:rFonts w:ascii="Arial" w:eastAsia="Arial" w:hAnsi="Arial" w:cs="Arial"/>
                <w:spacing w:val="1"/>
              </w:rPr>
              <w:t>t</w:t>
            </w:r>
            <w:r w:rsidRPr="0022372F">
              <w:rPr>
                <w:rFonts w:ascii="Arial" w:eastAsia="Arial" w:hAnsi="Arial" w:cs="Arial"/>
                <w:spacing w:val="-2"/>
              </w:rPr>
              <w:t>l</w:t>
            </w:r>
            <w:r w:rsidRPr="0022372F">
              <w:rPr>
                <w:rFonts w:ascii="Arial" w:eastAsia="Arial" w:hAnsi="Arial" w:cs="Arial"/>
              </w:rPr>
              <w:t xml:space="preserve">e </w:t>
            </w:r>
            <w:r w:rsidRPr="0022372F">
              <w:rPr>
                <w:rFonts w:ascii="Arial" w:eastAsia="Arial" w:hAnsi="Arial" w:cs="Arial"/>
                <w:spacing w:val="3"/>
              </w:rPr>
              <w:t>o</w:t>
            </w:r>
            <w:r w:rsidRPr="0022372F">
              <w:rPr>
                <w:rFonts w:ascii="Arial" w:eastAsia="Arial" w:hAnsi="Arial" w:cs="Arial"/>
              </w:rPr>
              <w:t>f</w:t>
            </w:r>
            <w:r w:rsidRPr="0022372F">
              <w:rPr>
                <w:rFonts w:ascii="Arial" w:eastAsia="Arial" w:hAnsi="Arial" w:cs="Arial"/>
                <w:spacing w:val="1"/>
              </w:rPr>
              <w:t xml:space="preserve"> t</w:t>
            </w:r>
            <w:r w:rsidRPr="0022372F">
              <w:rPr>
                <w:rFonts w:ascii="Arial" w:eastAsia="Arial" w:hAnsi="Arial" w:cs="Arial"/>
                <w:spacing w:val="3"/>
              </w:rPr>
              <w:t>h</w:t>
            </w:r>
            <w:r w:rsidRPr="0022372F">
              <w:rPr>
                <w:rFonts w:ascii="Arial" w:eastAsia="Arial" w:hAnsi="Arial" w:cs="Arial"/>
              </w:rPr>
              <w:t>e</w:t>
            </w:r>
            <w:r w:rsidRPr="0022372F">
              <w:rPr>
                <w:rFonts w:ascii="Arial" w:eastAsia="Arial" w:hAnsi="Arial" w:cs="Arial"/>
                <w:spacing w:val="1"/>
              </w:rPr>
              <w:t xml:space="preserve"> </w:t>
            </w:r>
            <w:r w:rsidRPr="0022372F">
              <w:rPr>
                <w:rFonts w:ascii="Arial" w:eastAsia="Arial" w:hAnsi="Arial" w:cs="Arial"/>
                <w:spacing w:val="-2"/>
              </w:rPr>
              <w:t>M</w:t>
            </w:r>
            <w:r w:rsidRPr="0022372F">
              <w:rPr>
                <w:rFonts w:ascii="Arial" w:eastAsia="Arial" w:hAnsi="Arial" w:cs="Arial"/>
                <w:spacing w:val="-4"/>
              </w:rPr>
              <w:t>a</w:t>
            </w:r>
            <w:r w:rsidRPr="0022372F">
              <w:rPr>
                <w:rFonts w:ascii="Arial" w:eastAsia="Arial" w:hAnsi="Arial" w:cs="Arial"/>
                <w:spacing w:val="3"/>
              </w:rPr>
              <w:t>nu</w:t>
            </w:r>
            <w:r w:rsidRPr="0022372F">
              <w:rPr>
                <w:rFonts w:ascii="Arial" w:eastAsia="Arial" w:hAnsi="Arial" w:cs="Arial"/>
              </w:rPr>
              <w:t>sc</w:t>
            </w:r>
            <w:r w:rsidRPr="0022372F">
              <w:rPr>
                <w:rFonts w:ascii="Arial" w:eastAsia="Arial" w:hAnsi="Arial" w:cs="Arial"/>
                <w:spacing w:val="-2"/>
              </w:rPr>
              <w:t>ri</w:t>
            </w:r>
            <w:r w:rsidRPr="0022372F">
              <w:rPr>
                <w:rFonts w:ascii="Arial" w:eastAsia="Arial" w:hAnsi="Arial" w:cs="Arial"/>
                <w:spacing w:val="3"/>
              </w:rPr>
              <w:t>p</w:t>
            </w:r>
            <w:r w:rsidRPr="0022372F">
              <w:rPr>
                <w:rFonts w:ascii="Arial" w:eastAsia="Arial" w:hAnsi="Arial" w:cs="Arial"/>
                <w:spacing w:val="1"/>
              </w:rPr>
              <w:t>t</w:t>
            </w:r>
            <w:r w:rsidRPr="0022372F">
              <w:rPr>
                <w:rFonts w:ascii="Arial" w:eastAsia="Arial" w:hAnsi="Arial" w:cs="Arial"/>
              </w:rPr>
              <w:t>:</w:t>
            </w:r>
          </w:p>
        </w:tc>
        <w:tc>
          <w:tcPr>
            <w:tcW w:w="15774" w:type="dxa"/>
            <w:tcBorders>
              <w:top w:val="single" w:sz="4" w:space="0" w:color="000000"/>
              <w:left w:val="single" w:sz="4" w:space="0" w:color="000000"/>
              <w:bottom w:val="single" w:sz="4" w:space="0" w:color="000000"/>
              <w:right w:val="single" w:sz="4" w:space="0" w:color="000000"/>
            </w:tcBorders>
          </w:tcPr>
          <w:p w14:paraId="5B8FB86A" w14:textId="77777777" w:rsidR="00FE11AF" w:rsidRPr="0022372F" w:rsidRDefault="00FE11AF">
            <w:pPr>
              <w:spacing w:before="9" w:line="200" w:lineRule="exact"/>
              <w:rPr>
                <w:rFonts w:ascii="Arial" w:hAnsi="Arial" w:cs="Arial"/>
              </w:rPr>
            </w:pPr>
          </w:p>
          <w:p w14:paraId="33A2A9DA" w14:textId="77777777" w:rsidR="00FE11AF" w:rsidRPr="0022372F" w:rsidRDefault="00447DE3">
            <w:pPr>
              <w:ind w:left="113"/>
              <w:rPr>
                <w:rFonts w:ascii="Arial" w:eastAsia="Arial" w:hAnsi="Arial" w:cs="Arial"/>
              </w:rPr>
            </w:pPr>
            <w:r w:rsidRPr="0022372F">
              <w:rPr>
                <w:rFonts w:ascii="Arial" w:eastAsia="Arial" w:hAnsi="Arial" w:cs="Arial"/>
                <w:b/>
                <w:spacing w:val="-2"/>
              </w:rPr>
              <w:t>B</w:t>
            </w:r>
            <w:r w:rsidRPr="0022372F">
              <w:rPr>
                <w:rFonts w:ascii="Arial" w:eastAsia="Arial" w:hAnsi="Arial" w:cs="Arial"/>
                <w:b/>
                <w:spacing w:val="2"/>
              </w:rPr>
              <w:t>E</w:t>
            </w:r>
            <w:r w:rsidRPr="0022372F">
              <w:rPr>
                <w:rFonts w:ascii="Arial" w:eastAsia="Arial" w:hAnsi="Arial" w:cs="Arial"/>
                <w:b/>
                <w:spacing w:val="6"/>
              </w:rPr>
              <w:t>T</w:t>
            </w:r>
            <w:r w:rsidRPr="0022372F">
              <w:rPr>
                <w:rFonts w:ascii="Arial" w:eastAsia="Arial" w:hAnsi="Arial" w:cs="Arial"/>
                <w:b/>
                <w:spacing w:val="4"/>
              </w:rPr>
              <w:t>W</w:t>
            </w:r>
            <w:r w:rsidRPr="0022372F">
              <w:rPr>
                <w:rFonts w:ascii="Arial" w:eastAsia="Arial" w:hAnsi="Arial" w:cs="Arial"/>
                <w:b/>
                <w:spacing w:val="2"/>
              </w:rPr>
              <w:t>EE</w:t>
            </w:r>
            <w:r w:rsidRPr="0022372F">
              <w:rPr>
                <w:rFonts w:ascii="Arial" w:eastAsia="Arial" w:hAnsi="Arial" w:cs="Arial"/>
                <w:b/>
              </w:rPr>
              <w:t>N</w:t>
            </w:r>
            <w:r w:rsidRPr="0022372F">
              <w:rPr>
                <w:rFonts w:ascii="Arial" w:eastAsia="Arial" w:hAnsi="Arial" w:cs="Arial"/>
                <w:b/>
                <w:spacing w:val="-10"/>
              </w:rPr>
              <w:t xml:space="preserve"> </w:t>
            </w:r>
            <w:r w:rsidRPr="0022372F">
              <w:rPr>
                <w:rFonts w:ascii="Arial" w:eastAsia="Arial" w:hAnsi="Arial" w:cs="Arial"/>
                <w:b/>
                <w:spacing w:val="-2"/>
              </w:rPr>
              <w:t>C</w:t>
            </w:r>
            <w:r w:rsidRPr="0022372F">
              <w:rPr>
                <w:rFonts w:ascii="Arial" w:eastAsia="Arial" w:hAnsi="Arial" w:cs="Arial"/>
                <w:b/>
                <w:spacing w:val="-1"/>
              </w:rPr>
              <w:t>L</w:t>
            </w:r>
            <w:r w:rsidRPr="0022372F">
              <w:rPr>
                <w:rFonts w:ascii="Arial" w:eastAsia="Arial" w:hAnsi="Arial" w:cs="Arial"/>
                <w:b/>
                <w:spacing w:val="-2"/>
              </w:rPr>
              <w:t>A</w:t>
            </w:r>
            <w:r w:rsidRPr="0022372F">
              <w:rPr>
                <w:rFonts w:ascii="Arial" w:eastAsia="Arial" w:hAnsi="Arial" w:cs="Arial"/>
                <w:b/>
                <w:spacing w:val="2"/>
              </w:rPr>
              <w:t>SS</w:t>
            </w:r>
            <w:r w:rsidRPr="0022372F">
              <w:rPr>
                <w:rFonts w:ascii="Arial" w:eastAsia="Arial" w:hAnsi="Arial" w:cs="Arial"/>
                <w:b/>
                <w:spacing w:val="-2"/>
              </w:rPr>
              <w:t>R</w:t>
            </w:r>
            <w:r w:rsidRPr="0022372F">
              <w:rPr>
                <w:rFonts w:ascii="Arial" w:eastAsia="Arial" w:hAnsi="Arial" w:cs="Arial"/>
                <w:b/>
                <w:spacing w:val="1"/>
              </w:rPr>
              <w:t>OO</w:t>
            </w:r>
            <w:r w:rsidRPr="0022372F">
              <w:rPr>
                <w:rFonts w:ascii="Arial" w:eastAsia="Arial" w:hAnsi="Arial" w:cs="Arial"/>
                <w:b/>
                <w:spacing w:val="-2"/>
              </w:rPr>
              <w:t>M</w:t>
            </w:r>
            <w:r w:rsidRPr="0022372F">
              <w:rPr>
                <w:rFonts w:ascii="Arial" w:eastAsia="Arial" w:hAnsi="Arial" w:cs="Arial"/>
                <w:b/>
              </w:rPr>
              <w:t>S</w:t>
            </w:r>
            <w:r w:rsidRPr="0022372F">
              <w:rPr>
                <w:rFonts w:ascii="Arial" w:eastAsia="Arial" w:hAnsi="Arial" w:cs="Arial"/>
                <w:b/>
                <w:spacing w:val="-11"/>
              </w:rPr>
              <w:t xml:space="preserve"> </w:t>
            </w:r>
            <w:r w:rsidRPr="0022372F">
              <w:rPr>
                <w:rFonts w:ascii="Arial" w:eastAsia="Arial" w:hAnsi="Arial" w:cs="Arial"/>
                <w:b/>
                <w:spacing w:val="-2"/>
              </w:rPr>
              <w:t>AN</w:t>
            </w:r>
            <w:r w:rsidRPr="0022372F">
              <w:rPr>
                <w:rFonts w:ascii="Arial" w:eastAsia="Arial" w:hAnsi="Arial" w:cs="Arial"/>
                <w:b/>
              </w:rPr>
              <w:t>D</w:t>
            </w:r>
            <w:r w:rsidRPr="0022372F">
              <w:rPr>
                <w:rFonts w:ascii="Arial" w:eastAsia="Arial" w:hAnsi="Arial" w:cs="Arial"/>
                <w:b/>
                <w:spacing w:val="-4"/>
              </w:rPr>
              <w:t xml:space="preserve"> </w:t>
            </w:r>
            <w:r w:rsidRPr="0022372F">
              <w:rPr>
                <w:rFonts w:ascii="Arial" w:eastAsia="Arial" w:hAnsi="Arial" w:cs="Arial"/>
                <w:b/>
                <w:spacing w:val="-1"/>
              </w:rPr>
              <w:t>F</w:t>
            </w:r>
            <w:r w:rsidRPr="0022372F">
              <w:rPr>
                <w:rFonts w:ascii="Arial" w:eastAsia="Arial" w:hAnsi="Arial" w:cs="Arial"/>
                <w:b/>
                <w:spacing w:val="5"/>
              </w:rPr>
              <w:t>A</w:t>
            </w:r>
            <w:r w:rsidRPr="0022372F">
              <w:rPr>
                <w:rFonts w:ascii="Arial" w:eastAsia="Arial" w:hAnsi="Arial" w:cs="Arial"/>
                <w:b/>
                <w:spacing w:val="-2"/>
              </w:rPr>
              <w:t>RM</w:t>
            </w:r>
            <w:r w:rsidRPr="0022372F">
              <w:rPr>
                <w:rFonts w:ascii="Arial" w:eastAsia="Arial" w:hAnsi="Arial" w:cs="Arial"/>
                <w:b/>
                <w:spacing w:val="6"/>
              </w:rPr>
              <w:t>L</w:t>
            </w:r>
            <w:r w:rsidRPr="0022372F">
              <w:rPr>
                <w:rFonts w:ascii="Arial" w:eastAsia="Arial" w:hAnsi="Arial" w:cs="Arial"/>
                <w:b/>
                <w:spacing w:val="-2"/>
              </w:rPr>
              <w:t>A</w:t>
            </w:r>
            <w:r w:rsidRPr="0022372F">
              <w:rPr>
                <w:rFonts w:ascii="Arial" w:eastAsia="Arial" w:hAnsi="Arial" w:cs="Arial"/>
                <w:b/>
                <w:spacing w:val="5"/>
              </w:rPr>
              <w:t>N</w:t>
            </w:r>
            <w:r w:rsidRPr="0022372F">
              <w:rPr>
                <w:rFonts w:ascii="Arial" w:eastAsia="Arial" w:hAnsi="Arial" w:cs="Arial"/>
                <w:b/>
                <w:spacing w:val="-2"/>
              </w:rPr>
              <w:t>D</w:t>
            </w:r>
            <w:r w:rsidRPr="0022372F">
              <w:rPr>
                <w:rFonts w:ascii="Arial" w:eastAsia="Arial" w:hAnsi="Arial" w:cs="Arial"/>
                <w:b/>
                <w:spacing w:val="2"/>
              </w:rPr>
              <w:t>S</w:t>
            </w:r>
            <w:r w:rsidRPr="0022372F">
              <w:rPr>
                <w:rFonts w:ascii="Arial" w:eastAsia="Arial" w:hAnsi="Arial" w:cs="Arial"/>
                <w:b/>
              </w:rPr>
              <w:t>:</w:t>
            </w:r>
            <w:r w:rsidRPr="0022372F">
              <w:rPr>
                <w:rFonts w:ascii="Arial" w:eastAsia="Arial" w:hAnsi="Arial" w:cs="Arial"/>
                <w:b/>
                <w:spacing w:val="-14"/>
              </w:rPr>
              <w:t xml:space="preserve"> </w:t>
            </w:r>
            <w:r w:rsidRPr="0022372F">
              <w:rPr>
                <w:rFonts w:ascii="Arial" w:eastAsia="Arial" w:hAnsi="Arial" w:cs="Arial"/>
                <w:b/>
                <w:spacing w:val="2"/>
              </w:rPr>
              <w:t>EXP</w:t>
            </w:r>
            <w:r w:rsidRPr="0022372F">
              <w:rPr>
                <w:rFonts w:ascii="Arial" w:eastAsia="Arial" w:hAnsi="Arial" w:cs="Arial"/>
                <w:b/>
                <w:spacing w:val="-1"/>
              </w:rPr>
              <w:t>L</w:t>
            </w:r>
            <w:r w:rsidRPr="0022372F">
              <w:rPr>
                <w:rFonts w:ascii="Arial" w:eastAsia="Arial" w:hAnsi="Arial" w:cs="Arial"/>
                <w:b/>
                <w:spacing w:val="1"/>
              </w:rPr>
              <w:t>O</w:t>
            </w:r>
            <w:r w:rsidRPr="0022372F">
              <w:rPr>
                <w:rFonts w:ascii="Arial" w:eastAsia="Arial" w:hAnsi="Arial" w:cs="Arial"/>
                <w:b/>
                <w:spacing w:val="-2"/>
              </w:rPr>
              <w:t>R</w:t>
            </w:r>
            <w:r w:rsidRPr="0022372F">
              <w:rPr>
                <w:rFonts w:ascii="Arial" w:eastAsia="Arial" w:hAnsi="Arial" w:cs="Arial"/>
                <w:b/>
                <w:spacing w:val="1"/>
              </w:rPr>
              <w:t>I</w:t>
            </w:r>
            <w:r w:rsidRPr="0022372F">
              <w:rPr>
                <w:rFonts w:ascii="Arial" w:eastAsia="Arial" w:hAnsi="Arial" w:cs="Arial"/>
                <w:b/>
                <w:spacing w:val="-2"/>
              </w:rPr>
              <w:t>N</w:t>
            </w:r>
            <w:r w:rsidRPr="0022372F">
              <w:rPr>
                <w:rFonts w:ascii="Arial" w:eastAsia="Arial" w:hAnsi="Arial" w:cs="Arial"/>
                <w:b/>
              </w:rPr>
              <w:t>G</w:t>
            </w:r>
            <w:r w:rsidRPr="0022372F">
              <w:rPr>
                <w:rFonts w:ascii="Arial" w:eastAsia="Arial" w:hAnsi="Arial" w:cs="Arial"/>
                <w:b/>
                <w:spacing w:val="-9"/>
              </w:rPr>
              <w:t xml:space="preserve"> </w:t>
            </w:r>
            <w:r w:rsidRPr="0022372F">
              <w:rPr>
                <w:rFonts w:ascii="Arial" w:eastAsia="Arial" w:hAnsi="Arial" w:cs="Arial"/>
                <w:b/>
                <w:spacing w:val="6"/>
              </w:rPr>
              <w:t>T</w:t>
            </w:r>
            <w:r w:rsidRPr="0022372F">
              <w:rPr>
                <w:rFonts w:ascii="Arial" w:eastAsia="Arial" w:hAnsi="Arial" w:cs="Arial"/>
                <w:b/>
                <w:spacing w:val="-2"/>
              </w:rPr>
              <w:t>H</w:t>
            </w:r>
            <w:r w:rsidRPr="0022372F">
              <w:rPr>
                <w:rFonts w:ascii="Arial" w:eastAsia="Arial" w:hAnsi="Arial" w:cs="Arial"/>
                <w:b/>
              </w:rPr>
              <w:t>E</w:t>
            </w:r>
            <w:r w:rsidRPr="0022372F">
              <w:rPr>
                <w:rFonts w:ascii="Arial" w:eastAsia="Arial" w:hAnsi="Arial" w:cs="Arial"/>
                <w:b/>
                <w:spacing w:val="-1"/>
              </w:rPr>
              <w:t xml:space="preserve"> </w:t>
            </w:r>
            <w:r w:rsidRPr="0022372F">
              <w:rPr>
                <w:rFonts w:ascii="Arial" w:eastAsia="Arial" w:hAnsi="Arial" w:cs="Arial"/>
                <w:b/>
                <w:spacing w:val="-2"/>
              </w:rPr>
              <w:t>DUA</w:t>
            </w:r>
            <w:r w:rsidRPr="0022372F">
              <w:rPr>
                <w:rFonts w:ascii="Arial" w:eastAsia="Arial" w:hAnsi="Arial" w:cs="Arial"/>
                <w:b/>
              </w:rPr>
              <w:t>L</w:t>
            </w:r>
            <w:r w:rsidRPr="0022372F">
              <w:rPr>
                <w:rFonts w:ascii="Arial" w:eastAsia="Arial" w:hAnsi="Arial" w:cs="Arial"/>
                <w:b/>
                <w:spacing w:val="-6"/>
              </w:rPr>
              <w:t xml:space="preserve"> </w:t>
            </w:r>
            <w:r w:rsidRPr="0022372F">
              <w:rPr>
                <w:rFonts w:ascii="Arial" w:eastAsia="Arial" w:hAnsi="Arial" w:cs="Arial"/>
                <w:b/>
                <w:spacing w:val="-2"/>
              </w:rPr>
              <w:t>R</w:t>
            </w:r>
            <w:r w:rsidRPr="0022372F">
              <w:rPr>
                <w:rFonts w:ascii="Arial" w:eastAsia="Arial" w:hAnsi="Arial" w:cs="Arial"/>
                <w:b/>
                <w:spacing w:val="1"/>
              </w:rPr>
              <w:t>O</w:t>
            </w:r>
            <w:r w:rsidRPr="0022372F">
              <w:rPr>
                <w:rFonts w:ascii="Arial" w:eastAsia="Arial" w:hAnsi="Arial" w:cs="Arial"/>
                <w:b/>
                <w:spacing w:val="6"/>
              </w:rPr>
              <w:t>L</w:t>
            </w:r>
            <w:r w:rsidRPr="0022372F">
              <w:rPr>
                <w:rFonts w:ascii="Arial" w:eastAsia="Arial" w:hAnsi="Arial" w:cs="Arial"/>
                <w:b/>
                <w:spacing w:val="2"/>
              </w:rPr>
              <w:t>E</w:t>
            </w:r>
            <w:r w:rsidRPr="0022372F">
              <w:rPr>
                <w:rFonts w:ascii="Arial" w:eastAsia="Arial" w:hAnsi="Arial" w:cs="Arial"/>
                <w:b/>
              </w:rPr>
              <w:t>S</w:t>
            </w:r>
            <w:r w:rsidRPr="0022372F">
              <w:rPr>
                <w:rFonts w:ascii="Arial" w:eastAsia="Arial" w:hAnsi="Arial" w:cs="Arial"/>
                <w:b/>
                <w:spacing w:val="-4"/>
              </w:rPr>
              <w:t xml:space="preserve"> </w:t>
            </w:r>
            <w:r w:rsidRPr="0022372F">
              <w:rPr>
                <w:rFonts w:ascii="Arial" w:eastAsia="Arial" w:hAnsi="Arial" w:cs="Arial"/>
                <w:b/>
                <w:spacing w:val="1"/>
              </w:rPr>
              <w:t>O</w:t>
            </w:r>
            <w:r w:rsidRPr="0022372F">
              <w:rPr>
                <w:rFonts w:ascii="Arial" w:eastAsia="Arial" w:hAnsi="Arial" w:cs="Arial"/>
                <w:b/>
              </w:rPr>
              <w:t>F</w:t>
            </w:r>
            <w:r w:rsidRPr="0022372F">
              <w:rPr>
                <w:rFonts w:ascii="Arial" w:eastAsia="Arial" w:hAnsi="Arial" w:cs="Arial"/>
                <w:b/>
                <w:spacing w:val="-3"/>
              </w:rPr>
              <w:t xml:space="preserve"> </w:t>
            </w:r>
            <w:r w:rsidRPr="0022372F">
              <w:rPr>
                <w:rFonts w:ascii="Arial" w:eastAsia="Arial" w:hAnsi="Arial" w:cs="Arial"/>
                <w:b/>
                <w:spacing w:val="-5"/>
              </w:rPr>
              <w:t>S</w:t>
            </w:r>
            <w:r w:rsidRPr="0022372F">
              <w:rPr>
                <w:rFonts w:ascii="Arial" w:eastAsia="Arial" w:hAnsi="Arial" w:cs="Arial"/>
                <w:b/>
                <w:spacing w:val="6"/>
              </w:rPr>
              <w:t>T</w:t>
            </w:r>
            <w:r w:rsidRPr="0022372F">
              <w:rPr>
                <w:rFonts w:ascii="Arial" w:eastAsia="Arial" w:hAnsi="Arial" w:cs="Arial"/>
                <w:b/>
                <w:spacing w:val="-2"/>
              </w:rPr>
              <w:t>UD</w:t>
            </w:r>
            <w:r w:rsidRPr="0022372F">
              <w:rPr>
                <w:rFonts w:ascii="Arial" w:eastAsia="Arial" w:hAnsi="Arial" w:cs="Arial"/>
                <w:b/>
                <w:spacing w:val="2"/>
              </w:rPr>
              <w:t>E</w:t>
            </w:r>
            <w:r w:rsidRPr="0022372F">
              <w:rPr>
                <w:rFonts w:ascii="Arial" w:eastAsia="Arial" w:hAnsi="Arial" w:cs="Arial"/>
                <w:b/>
                <w:spacing w:val="-2"/>
              </w:rPr>
              <w:t>N</w:t>
            </w:r>
            <w:r w:rsidRPr="0022372F">
              <w:rPr>
                <w:rFonts w:ascii="Arial" w:eastAsia="Arial" w:hAnsi="Arial" w:cs="Arial"/>
                <w:b/>
              </w:rPr>
              <w:t>T</w:t>
            </w:r>
            <w:r w:rsidRPr="0022372F">
              <w:rPr>
                <w:rFonts w:ascii="Arial" w:eastAsia="Arial" w:hAnsi="Arial" w:cs="Arial"/>
                <w:b/>
                <w:spacing w:val="-2"/>
              </w:rPr>
              <w:t xml:space="preserve"> </w:t>
            </w:r>
            <w:r w:rsidRPr="0022372F">
              <w:rPr>
                <w:rFonts w:ascii="Arial" w:eastAsia="Arial" w:hAnsi="Arial" w:cs="Arial"/>
                <w:b/>
                <w:spacing w:val="-1"/>
              </w:rPr>
              <w:t>F</w:t>
            </w:r>
            <w:r w:rsidRPr="0022372F">
              <w:rPr>
                <w:rFonts w:ascii="Arial" w:eastAsia="Arial" w:hAnsi="Arial" w:cs="Arial"/>
                <w:b/>
                <w:spacing w:val="-2"/>
              </w:rPr>
              <w:t>ARM</w:t>
            </w:r>
            <w:r w:rsidRPr="0022372F">
              <w:rPr>
                <w:rFonts w:ascii="Arial" w:eastAsia="Arial" w:hAnsi="Arial" w:cs="Arial"/>
                <w:b/>
                <w:spacing w:val="2"/>
              </w:rPr>
              <w:t>E</w:t>
            </w:r>
            <w:r w:rsidRPr="0022372F">
              <w:rPr>
                <w:rFonts w:ascii="Arial" w:eastAsia="Arial" w:hAnsi="Arial" w:cs="Arial"/>
                <w:b/>
                <w:spacing w:val="-2"/>
              </w:rPr>
              <w:t>R</w:t>
            </w:r>
            <w:r w:rsidRPr="0022372F">
              <w:rPr>
                <w:rFonts w:ascii="Arial" w:eastAsia="Arial" w:hAnsi="Arial" w:cs="Arial"/>
                <w:b/>
              </w:rPr>
              <w:t>S</w:t>
            </w:r>
          </w:p>
        </w:tc>
      </w:tr>
      <w:tr w:rsidR="00FE11AF" w:rsidRPr="0022372F" w14:paraId="2FB0C444" w14:textId="77777777">
        <w:trPr>
          <w:trHeight w:hRule="exact" w:val="348"/>
        </w:trPr>
        <w:tc>
          <w:tcPr>
            <w:tcW w:w="5164" w:type="dxa"/>
            <w:tcBorders>
              <w:top w:val="single" w:sz="4" w:space="0" w:color="000000"/>
              <w:left w:val="single" w:sz="4" w:space="0" w:color="000000"/>
              <w:bottom w:val="single" w:sz="4" w:space="0" w:color="000000"/>
              <w:right w:val="single" w:sz="4" w:space="0" w:color="000000"/>
            </w:tcBorders>
          </w:tcPr>
          <w:p w14:paraId="7458725F" w14:textId="77777777" w:rsidR="00FE11AF" w:rsidRPr="0022372F" w:rsidRDefault="00447DE3">
            <w:pPr>
              <w:spacing w:before="3"/>
              <w:ind w:left="97"/>
              <w:rPr>
                <w:rFonts w:ascii="Arial" w:eastAsia="Arial" w:hAnsi="Arial" w:cs="Arial"/>
              </w:rPr>
            </w:pPr>
            <w:r w:rsidRPr="0022372F">
              <w:rPr>
                <w:rFonts w:ascii="Arial" w:eastAsia="Arial" w:hAnsi="Arial" w:cs="Arial"/>
                <w:spacing w:val="-1"/>
              </w:rPr>
              <w:t>T</w:t>
            </w:r>
            <w:r w:rsidRPr="0022372F">
              <w:rPr>
                <w:rFonts w:ascii="Arial" w:eastAsia="Arial" w:hAnsi="Arial" w:cs="Arial"/>
              </w:rPr>
              <w:t>y</w:t>
            </w:r>
            <w:r w:rsidRPr="0022372F">
              <w:rPr>
                <w:rFonts w:ascii="Arial" w:eastAsia="Arial" w:hAnsi="Arial" w:cs="Arial"/>
                <w:spacing w:val="3"/>
              </w:rPr>
              <w:t>p</w:t>
            </w:r>
            <w:r w:rsidRPr="0022372F">
              <w:rPr>
                <w:rFonts w:ascii="Arial" w:eastAsia="Arial" w:hAnsi="Arial" w:cs="Arial"/>
              </w:rPr>
              <w:t xml:space="preserve">e </w:t>
            </w:r>
            <w:r w:rsidRPr="0022372F">
              <w:rPr>
                <w:rFonts w:ascii="Arial" w:eastAsia="Arial" w:hAnsi="Arial" w:cs="Arial"/>
                <w:spacing w:val="3"/>
              </w:rPr>
              <w:t>o</w:t>
            </w:r>
            <w:r w:rsidRPr="0022372F">
              <w:rPr>
                <w:rFonts w:ascii="Arial" w:eastAsia="Arial" w:hAnsi="Arial" w:cs="Arial"/>
              </w:rPr>
              <w:t>f</w:t>
            </w:r>
            <w:r w:rsidRPr="0022372F">
              <w:rPr>
                <w:rFonts w:ascii="Arial" w:eastAsia="Arial" w:hAnsi="Arial" w:cs="Arial"/>
                <w:spacing w:val="1"/>
              </w:rPr>
              <w:t xml:space="preserve"> </w:t>
            </w:r>
            <w:r w:rsidRPr="0022372F">
              <w:rPr>
                <w:rFonts w:ascii="Arial" w:eastAsia="Arial" w:hAnsi="Arial" w:cs="Arial"/>
                <w:spacing w:val="-6"/>
              </w:rPr>
              <w:t>t</w:t>
            </w:r>
            <w:r w:rsidRPr="0022372F">
              <w:rPr>
                <w:rFonts w:ascii="Arial" w:eastAsia="Arial" w:hAnsi="Arial" w:cs="Arial"/>
                <w:spacing w:val="3"/>
              </w:rPr>
              <w:t>h</w:t>
            </w:r>
            <w:r w:rsidRPr="0022372F">
              <w:rPr>
                <w:rFonts w:ascii="Arial" w:eastAsia="Arial" w:hAnsi="Arial" w:cs="Arial"/>
              </w:rPr>
              <w:t>e</w:t>
            </w:r>
            <w:r w:rsidRPr="0022372F">
              <w:rPr>
                <w:rFonts w:ascii="Arial" w:eastAsia="Arial" w:hAnsi="Arial" w:cs="Arial"/>
                <w:spacing w:val="1"/>
              </w:rPr>
              <w:t xml:space="preserve"> </w:t>
            </w:r>
            <w:r w:rsidRPr="0022372F">
              <w:rPr>
                <w:rFonts w:ascii="Arial" w:eastAsia="Arial" w:hAnsi="Arial" w:cs="Arial"/>
                <w:spacing w:val="2"/>
              </w:rPr>
              <w:t>A</w:t>
            </w:r>
            <w:r w:rsidRPr="0022372F">
              <w:rPr>
                <w:rFonts w:ascii="Arial" w:eastAsia="Arial" w:hAnsi="Arial" w:cs="Arial"/>
                <w:spacing w:val="-2"/>
              </w:rPr>
              <w:t>r</w:t>
            </w:r>
            <w:r w:rsidRPr="0022372F">
              <w:rPr>
                <w:rFonts w:ascii="Arial" w:eastAsia="Arial" w:hAnsi="Arial" w:cs="Arial"/>
                <w:spacing w:val="1"/>
              </w:rPr>
              <w:t>t</w:t>
            </w:r>
            <w:r w:rsidRPr="0022372F">
              <w:rPr>
                <w:rFonts w:ascii="Arial" w:eastAsia="Arial" w:hAnsi="Arial" w:cs="Arial"/>
                <w:spacing w:val="-2"/>
              </w:rPr>
              <w:t>i</w:t>
            </w:r>
            <w:r w:rsidRPr="0022372F">
              <w:rPr>
                <w:rFonts w:ascii="Arial" w:eastAsia="Arial" w:hAnsi="Arial" w:cs="Arial"/>
              </w:rPr>
              <w:t>c</w:t>
            </w:r>
            <w:r w:rsidRPr="0022372F">
              <w:rPr>
                <w:rFonts w:ascii="Arial" w:eastAsia="Arial" w:hAnsi="Arial" w:cs="Arial"/>
                <w:spacing w:val="-2"/>
              </w:rPr>
              <w:t>l</w:t>
            </w:r>
            <w:r w:rsidRPr="0022372F">
              <w:rPr>
                <w:rFonts w:ascii="Arial" w:eastAsia="Arial" w:hAnsi="Arial" w:cs="Arial"/>
              </w:rPr>
              <w:t>e</w:t>
            </w:r>
          </w:p>
        </w:tc>
        <w:tc>
          <w:tcPr>
            <w:tcW w:w="15774" w:type="dxa"/>
            <w:tcBorders>
              <w:top w:val="single" w:sz="4" w:space="0" w:color="000000"/>
              <w:left w:val="single" w:sz="4" w:space="0" w:color="000000"/>
              <w:bottom w:val="single" w:sz="4" w:space="0" w:color="000000"/>
              <w:right w:val="single" w:sz="4" w:space="0" w:color="000000"/>
            </w:tcBorders>
          </w:tcPr>
          <w:p w14:paraId="0028938A" w14:textId="77777777" w:rsidR="00FE11AF" w:rsidRPr="0022372F" w:rsidRDefault="00FE11AF">
            <w:pPr>
              <w:rPr>
                <w:rFonts w:ascii="Arial" w:hAnsi="Arial" w:cs="Arial"/>
              </w:rPr>
            </w:pPr>
          </w:p>
        </w:tc>
      </w:tr>
    </w:tbl>
    <w:p w14:paraId="2B6621D9" w14:textId="77777777" w:rsidR="00FE11AF" w:rsidRPr="0022372F" w:rsidRDefault="00FE11AF">
      <w:pPr>
        <w:spacing w:line="200" w:lineRule="exact"/>
        <w:rPr>
          <w:rFonts w:ascii="Arial" w:hAnsi="Arial" w:cs="Arial"/>
        </w:rPr>
      </w:pPr>
    </w:p>
    <w:p w14:paraId="663D79A9" w14:textId="77777777" w:rsidR="00FE11AF" w:rsidRPr="0022372F" w:rsidRDefault="008529F3">
      <w:pPr>
        <w:spacing w:before="33"/>
        <w:ind w:left="220"/>
        <w:rPr>
          <w:rFonts w:ascii="Arial" w:hAnsi="Arial" w:cs="Arial"/>
        </w:rPr>
      </w:pPr>
      <w:bookmarkStart w:id="0" w:name="_GoBack"/>
      <w:bookmarkEnd w:id="0"/>
      <w:r w:rsidRPr="0022372F">
        <w:rPr>
          <w:rFonts w:ascii="Arial" w:hAnsi="Arial" w:cs="Arial"/>
        </w:rPr>
        <w:pict w14:anchorId="736A0B7C">
          <v:group id="_x0000_s1043" style="position:absolute;left:0;text-align:left;margin-left:339pt;margin-top:36.05pt;width:429.55pt;height:24.1pt;z-index:-251658240;mso-position-horizontal-relative:page" coordorigin="6780,721" coordsize="8591,482">
            <v:shape id="_x0000_s1045" style="position:absolute;left:6790;top:731;width:8571;height:235" coordorigin="6790,731" coordsize="8571,235" path="m6790,965r8572,l15362,731r-8572,l6790,965xe" fillcolor="yellow" stroked="f">
              <v:path arrowok="t"/>
            </v:shape>
            <v:shape id="_x0000_s1044" style="position:absolute;left:6790;top:965;width:618;height:227" coordorigin="6790,965" coordsize="618,227" path="m6790,1192r618,l7408,965r-618,l6790,1192xe" fillcolor="yellow" stroked="f">
              <v:path arrowok="t"/>
            </v:shape>
            <w10:wrap anchorx="page"/>
          </v:group>
        </w:pict>
      </w:r>
      <w:r w:rsidR="00447DE3" w:rsidRPr="0022372F">
        <w:rPr>
          <w:rFonts w:ascii="Arial" w:hAnsi="Arial" w:cs="Arial"/>
          <w:b/>
          <w:spacing w:val="-1"/>
          <w:highlight w:val="yellow"/>
        </w:rPr>
        <w:t>P</w:t>
      </w:r>
      <w:r w:rsidR="00447DE3" w:rsidRPr="0022372F">
        <w:rPr>
          <w:rFonts w:ascii="Arial" w:hAnsi="Arial" w:cs="Arial"/>
          <w:b/>
          <w:spacing w:val="-2"/>
          <w:highlight w:val="yellow"/>
        </w:rPr>
        <w:t>AR</w:t>
      </w:r>
      <w:r w:rsidR="00447DE3" w:rsidRPr="0022372F">
        <w:rPr>
          <w:rFonts w:ascii="Arial" w:hAnsi="Arial" w:cs="Arial"/>
          <w:b/>
          <w:highlight w:val="yellow"/>
        </w:rPr>
        <w:t>T</w:t>
      </w:r>
      <w:r w:rsidR="00447DE3" w:rsidRPr="0022372F">
        <w:rPr>
          <w:rFonts w:ascii="Arial" w:hAnsi="Arial" w:cs="Arial"/>
          <w:b/>
          <w:spacing w:val="46"/>
          <w:highlight w:val="yellow"/>
        </w:rPr>
        <w:t xml:space="preserve"> </w:t>
      </w:r>
      <w:r w:rsidR="00447DE3" w:rsidRPr="0022372F">
        <w:rPr>
          <w:rFonts w:ascii="Arial" w:hAnsi="Arial" w:cs="Arial"/>
          <w:b/>
          <w:highlight w:val="yellow"/>
        </w:rPr>
        <w:t>1:</w:t>
      </w:r>
      <w:r w:rsidR="00447DE3" w:rsidRPr="0022372F">
        <w:rPr>
          <w:rFonts w:ascii="Arial" w:hAnsi="Arial" w:cs="Arial"/>
          <w:b/>
          <w:spacing w:val="3"/>
        </w:rPr>
        <w:t xml:space="preserve"> </w:t>
      </w:r>
      <w:r w:rsidR="00447DE3" w:rsidRPr="0022372F">
        <w:rPr>
          <w:rFonts w:ascii="Arial" w:hAnsi="Arial" w:cs="Arial"/>
          <w:b/>
          <w:spacing w:val="-2"/>
        </w:rPr>
        <w:t>C</w:t>
      </w:r>
      <w:r w:rsidR="00447DE3" w:rsidRPr="0022372F">
        <w:rPr>
          <w:rFonts w:ascii="Arial" w:hAnsi="Arial" w:cs="Arial"/>
          <w:b/>
        </w:rPr>
        <w:t>o</w:t>
      </w:r>
      <w:r w:rsidR="00447DE3" w:rsidRPr="0022372F">
        <w:rPr>
          <w:rFonts w:ascii="Arial" w:hAnsi="Arial" w:cs="Arial"/>
          <w:b/>
          <w:spacing w:val="5"/>
        </w:rPr>
        <w:t>mm</w:t>
      </w:r>
      <w:r w:rsidR="00447DE3" w:rsidRPr="0022372F">
        <w:rPr>
          <w:rFonts w:ascii="Arial" w:hAnsi="Arial" w:cs="Arial"/>
          <w:b/>
          <w:spacing w:val="-3"/>
        </w:rPr>
        <w:t>e</w:t>
      </w:r>
      <w:r w:rsidR="00447DE3" w:rsidRPr="0022372F">
        <w:rPr>
          <w:rFonts w:ascii="Arial" w:hAnsi="Arial" w:cs="Arial"/>
          <w:b/>
          <w:spacing w:val="3"/>
        </w:rPr>
        <w:t>n</w:t>
      </w:r>
      <w:r w:rsidR="00447DE3" w:rsidRPr="0022372F">
        <w:rPr>
          <w:rFonts w:ascii="Arial" w:hAnsi="Arial" w:cs="Arial"/>
          <w:b/>
          <w:spacing w:val="-2"/>
        </w:rPr>
        <w:t>t</w:t>
      </w:r>
      <w:r w:rsidR="00447DE3" w:rsidRPr="0022372F">
        <w:rPr>
          <w:rFonts w:ascii="Arial" w:hAnsi="Arial" w:cs="Arial"/>
          <w:b/>
        </w:rPr>
        <w:t>s</w:t>
      </w:r>
    </w:p>
    <w:p w14:paraId="5F713BC8" w14:textId="77777777" w:rsidR="00FE11AF" w:rsidRPr="0022372F" w:rsidRDefault="00FE11AF">
      <w:pPr>
        <w:spacing w:before="9" w:line="220" w:lineRule="exact"/>
        <w:rPr>
          <w:rFonts w:ascii="Arial" w:hAnsi="Arial" w:cs="Arial"/>
        </w:rPr>
      </w:pPr>
    </w:p>
    <w:tbl>
      <w:tblPr>
        <w:tblW w:w="0" w:type="auto"/>
        <w:tblInd w:w="102" w:type="dxa"/>
        <w:tblLayout w:type="fixed"/>
        <w:tblCellMar>
          <w:left w:w="0" w:type="dxa"/>
          <w:right w:w="0" w:type="dxa"/>
        </w:tblCellMar>
        <w:tblLook w:val="01E0" w:firstRow="1" w:lastRow="1" w:firstColumn="1" w:lastColumn="1" w:noHBand="0" w:noVBand="0"/>
      </w:tblPr>
      <w:tblGrid>
        <w:gridCol w:w="5349"/>
        <w:gridCol w:w="9359"/>
        <w:gridCol w:w="6443"/>
      </w:tblGrid>
      <w:tr w:rsidR="00FE11AF" w:rsidRPr="0022372F" w14:paraId="75802BC6" w14:textId="77777777">
        <w:trPr>
          <w:trHeight w:hRule="exact" w:val="972"/>
        </w:trPr>
        <w:tc>
          <w:tcPr>
            <w:tcW w:w="5349" w:type="dxa"/>
            <w:tcBorders>
              <w:top w:val="single" w:sz="4" w:space="0" w:color="000000"/>
              <w:left w:val="single" w:sz="4" w:space="0" w:color="000000"/>
              <w:bottom w:val="single" w:sz="4" w:space="0" w:color="000000"/>
              <w:right w:val="single" w:sz="4" w:space="0" w:color="000000"/>
            </w:tcBorders>
          </w:tcPr>
          <w:p w14:paraId="160F5D5F" w14:textId="77777777" w:rsidR="00FE11AF" w:rsidRPr="0022372F" w:rsidRDefault="00FE11AF">
            <w:pPr>
              <w:rPr>
                <w:rFonts w:ascii="Arial" w:hAnsi="Arial" w:cs="Arial"/>
              </w:rPr>
            </w:pPr>
          </w:p>
        </w:tc>
        <w:tc>
          <w:tcPr>
            <w:tcW w:w="9359" w:type="dxa"/>
            <w:tcBorders>
              <w:top w:val="single" w:sz="4" w:space="0" w:color="000000"/>
              <w:left w:val="single" w:sz="4" w:space="0" w:color="000000"/>
              <w:bottom w:val="single" w:sz="4" w:space="0" w:color="000000"/>
              <w:right w:val="single" w:sz="4" w:space="0" w:color="000000"/>
            </w:tcBorders>
          </w:tcPr>
          <w:p w14:paraId="667DC6B3" w14:textId="77777777" w:rsidR="00FE11AF" w:rsidRPr="0022372F" w:rsidRDefault="00447DE3">
            <w:pPr>
              <w:spacing w:line="220" w:lineRule="exact"/>
              <w:ind w:left="105"/>
              <w:rPr>
                <w:rFonts w:ascii="Arial" w:hAnsi="Arial" w:cs="Arial"/>
              </w:rPr>
            </w:pPr>
            <w:r w:rsidRPr="0022372F">
              <w:rPr>
                <w:rFonts w:ascii="Arial" w:hAnsi="Arial" w:cs="Arial"/>
                <w:b/>
                <w:spacing w:val="-2"/>
              </w:rPr>
              <w:t>R</w:t>
            </w:r>
            <w:r w:rsidRPr="0022372F">
              <w:rPr>
                <w:rFonts w:ascii="Arial" w:hAnsi="Arial" w:cs="Arial"/>
                <w:b/>
                <w:spacing w:val="-3"/>
              </w:rPr>
              <w:t>e</w:t>
            </w:r>
            <w:r w:rsidRPr="0022372F">
              <w:rPr>
                <w:rFonts w:ascii="Arial" w:hAnsi="Arial" w:cs="Arial"/>
                <w:b/>
              </w:rPr>
              <w:t>v</w:t>
            </w:r>
            <w:r w:rsidRPr="0022372F">
              <w:rPr>
                <w:rFonts w:ascii="Arial" w:hAnsi="Arial" w:cs="Arial"/>
                <w:b/>
                <w:spacing w:val="1"/>
              </w:rPr>
              <w:t>i</w:t>
            </w:r>
            <w:r w:rsidRPr="0022372F">
              <w:rPr>
                <w:rFonts w:ascii="Arial" w:hAnsi="Arial" w:cs="Arial"/>
                <w:b/>
                <w:spacing w:val="4"/>
              </w:rPr>
              <w:t>e</w:t>
            </w:r>
            <w:r w:rsidRPr="0022372F">
              <w:rPr>
                <w:rFonts w:ascii="Arial" w:hAnsi="Arial" w:cs="Arial"/>
                <w:b/>
                <w:spacing w:val="-2"/>
              </w:rPr>
              <w:t>w</w:t>
            </w:r>
            <w:r w:rsidRPr="0022372F">
              <w:rPr>
                <w:rFonts w:ascii="Arial" w:hAnsi="Arial" w:cs="Arial"/>
                <w:b/>
                <w:spacing w:val="4"/>
              </w:rPr>
              <w:t>e</w:t>
            </w:r>
            <w:r w:rsidRPr="0022372F">
              <w:rPr>
                <w:rFonts w:ascii="Arial" w:hAnsi="Arial" w:cs="Arial"/>
                <w:b/>
                <w:spacing w:val="-3"/>
              </w:rPr>
              <w:t>r</w:t>
            </w:r>
            <w:r w:rsidRPr="0022372F">
              <w:rPr>
                <w:rFonts w:ascii="Arial" w:hAnsi="Arial" w:cs="Arial"/>
                <w:b/>
                <w:spacing w:val="-2"/>
              </w:rPr>
              <w:t>’</w:t>
            </w:r>
            <w:r w:rsidRPr="0022372F">
              <w:rPr>
                <w:rFonts w:ascii="Arial" w:hAnsi="Arial" w:cs="Arial"/>
                <w:b/>
              </w:rPr>
              <w:t>s</w:t>
            </w:r>
            <w:r w:rsidRPr="0022372F">
              <w:rPr>
                <w:rFonts w:ascii="Arial" w:hAnsi="Arial" w:cs="Arial"/>
                <w:b/>
                <w:spacing w:val="-2"/>
              </w:rPr>
              <w:t xml:space="preserve"> </w:t>
            </w:r>
            <w:r w:rsidRPr="0022372F">
              <w:rPr>
                <w:rFonts w:ascii="Arial" w:hAnsi="Arial" w:cs="Arial"/>
                <w:b/>
                <w:spacing w:val="-3"/>
              </w:rPr>
              <w:t>c</w:t>
            </w:r>
            <w:r w:rsidRPr="0022372F">
              <w:rPr>
                <w:rFonts w:ascii="Arial" w:hAnsi="Arial" w:cs="Arial"/>
                <w:b/>
              </w:rPr>
              <w:t>o</w:t>
            </w:r>
            <w:r w:rsidRPr="0022372F">
              <w:rPr>
                <w:rFonts w:ascii="Arial" w:hAnsi="Arial" w:cs="Arial"/>
                <w:b/>
                <w:spacing w:val="5"/>
              </w:rPr>
              <w:t>mm</w:t>
            </w:r>
            <w:r w:rsidRPr="0022372F">
              <w:rPr>
                <w:rFonts w:ascii="Arial" w:hAnsi="Arial" w:cs="Arial"/>
                <w:b/>
                <w:spacing w:val="-3"/>
              </w:rPr>
              <w:t>e</w:t>
            </w:r>
            <w:r w:rsidRPr="0022372F">
              <w:rPr>
                <w:rFonts w:ascii="Arial" w:hAnsi="Arial" w:cs="Arial"/>
                <w:b/>
                <w:spacing w:val="3"/>
              </w:rPr>
              <w:t>n</w:t>
            </w:r>
            <w:r w:rsidRPr="0022372F">
              <w:rPr>
                <w:rFonts w:ascii="Arial" w:hAnsi="Arial" w:cs="Arial"/>
                <w:b/>
              </w:rPr>
              <w:t>t</w:t>
            </w:r>
          </w:p>
          <w:p w14:paraId="023C9BEB" w14:textId="77777777" w:rsidR="00FE11AF" w:rsidRPr="0022372F" w:rsidRDefault="00447DE3">
            <w:pPr>
              <w:spacing w:line="220" w:lineRule="exact"/>
              <w:ind w:left="105"/>
              <w:rPr>
                <w:rFonts w:ascii="Arial" w:hAnsi="Arial" w:cs="Arial"/>
              </w:rPr>
            </w:pPr>
            <w:r w:rsidRPr="0022372F">
              <w:rPr>
                <w:rFonts w:ascii="Arial" w:hAnsi="Arial" w:cs="Arial"/>
                <w:b/>
                <w:spacing w:val="-2"/>
              </w:rPr>
              <w:t>A</w:t>
            </w:r>
            <w:r w:rsidRPr="0022372F">
              <w:rPr>
                <w:rFonts w:ascii="Arial" w:hAnsi="Arial" w:cs="Arial"/>
                <w:b/>
                <w:spacing w:val="-3"/>
              </w:rPr>
              <w:t>r</w:t>
            </w:r>
            <w:r w:rsidRPr="0022372F">
              <w:rPr>
                <w:rFonts w:ascii="Arial" w:hAnsi="Arial" w:cs="Arial"/>
                <w:b/>
                <w:spacing w:val="-2"/>
              </w:rPr>
              <w:t>t</w:t>
            </w:r>
            <w:r w:rsidRPr="0022372F">
              <w:rPr>
                <w:rFonts w:ascii="Arial" w:hAnsi="Arial" w:cs="Arial"/>
                <w:b/>
                <w:spacing w:val="1"/>
              </w:rPr>
              <w:t>i</w:t>
            </w:r>
            <w:r w:rsidRPr="0022372F">
              <w:rPr>
                <w:rFonts w:ascii="Arial" w:hAnsi="Arial" w:cs="Arial"/>
                <w:b/>
                <w:spacing w:val="5"/>
              </w:rPr>
              <w:t>f</w:t>
            </w:r>
            <w:r w:rsidRPr="0022372F">
              <w:rPr>
                <w:rFonts w:ascii="Arial" w:hAnsi="Arial" w:cs="Arial"/>
                <w:b/>
                <w:spacing w:val="1"/>
              </w:rPr>
              <w:t>i</w:t>
            </w:r>
            <w:r w:rsidRPr="0022372F">
              <w:rPr>
                <w:rFonts w:ascii="Arial" w:hAnsi="Arial" w:cs="Arial"/>
                <w:b/>
                <w:spacing w:val="-3"/>
              </w:rPr>
              <w:t>c</w:t>
            </w:r>
            <w:r w:rsidRPr="0022372F">
              <w:rPr>
                <w:rFonts w:ascii="Arial" w:hAnsi="Arial" w:cs="Arial"/>
                <w:b/>
                <w:spacing w:val="1"/>
              </w:rPr>
              <w:t>i</w:t>
            </w:r>
            <w:r w:rsidRPr="0022372F">
              <w:rPr>
                <w:rFonts w:ascii="Arial" w:hAnsi="Arial" w:cs="Arial"/>
                <w:b/>
              </w:rPr>
              <w:t>al</w:t>
            </w:r>
            <w:r w:rsidRPr="0022372F">
              <w:rPr>
                <w:rFonts w:ascii="Arial" w:hAnsi="Arial" w:cs="Arial"/>
                <w:b/>
                <w:spacing w:val="-7"/>
              </w:rPr>
              <w:t xml:space="preserve"> </w:t>
            </w:r>
            <w:r w:rsidRPr="0022372F">
              <w:rPr>
                <w:rFonts w:ascii="Arial" w:hAnsi="Arial" w:cs="Arial"/>
                <w:b/>
                <w:spacing w:val="1"/>
              </w:rPr>
              <w:t>I</w:t>
            </w:r>
            <w:r w:rsidRPr="0022372F">
              <w:rPr>
                <w:rFonts w:ascii="Arial" w:hAnsi="Arial" w:cs="Arial"/>
                <w:b/>
                <w:spacing w:val="3"/>
              </w:rPr>
              <w:t>n</w:t>
            </w:r>
            <w:r w:rsidRPr="0022372F">
              <w:rPr>
                <w:rFonts w:ascii="Arial" w:hAnsi="Arial" w:cs="Arial"/>
                <w:b/>
                <w:spacing w:val="-2"/>
              </w:rPr>
              <w:t>t</w:t>
            </w:r>
            <w:r w:rsidRPr="0022372F">
              <w:rPr>
                <w:rFonts w:ascii="Arial" w:hAnsi="Arial" w:cs="Arial"/>
                <w:b/>
                <w:spacing w:val="-3"/>
              </w:rPr>
              <w:t>e</w:t>
            </w:r>
            <w:r w:rsidRPr="0022372F">
              <w:rPr>
                <w:rFonts w:ascii="Arial" w:hAnsi="Arial" w:cs="Arial"/>
                <w:b/>
                <w:spacing w:val="1"/>
              </w:rPr>
              <w:t>lli</w:t>
            </w:r>
            <w:r w:rsidRPr="0022372F">
              <w:rPr>
                <w:rFonts w:ascii="Arial" w:hAnsi="Arial" w:cs="Arial"/>
                <w:b/>
              </w:rPr>
              <w:t>g</w:t>
            </w:r>
            <w:r w:rsidRPr="0022372F">
              <w:rPr>
                <w:rFonts w:ascii="Arial" w:hAnsi="Arial" w:cs="Arial"/>
                <w:b/>
                <w:spacing w:val="-3"/>
              </w:rPr>
              <w:t>e</w:t>
            </w:r>
            <w:r w:rsidRPr="0022372F">
              <w:rPr>
                <w:rFonts w:ascii="Arial" w:hAnsi="Arial" w:cs="Arial"/>
                <w:b/>
                <w:spacing w:val="10"/>
              </w:rPr>
              <w:t>n</w:t>
            </w:r>
            <w:r w:rsidRPr="0022372F">
              <w:rPr>
                <w:rFonts w:ascii="Arial" w:hAnsi="Arial" w:cs="Arial"/>
                <w:b/>
                <w:spacing w:val="-3"/>
              </w:rPr>
              <w:t>c</w:t>
            </w:r>
            <w:r w:rsidRPr="0022372F">
              <w:rPr>
                <w:rFonts w:ascii="Arial" w:hAnsi="Arial" w:cs="Arial"/>
                <w:b/>
              </w:rPr>
              <w:t>e</w:t>
            </w:r>
            <w:r w:rsidRPr="0022372F">
              <w:rPr>
                <w:rFonts w:ascii="Arial" w:hAnsi="Arial" w:cs="Arial"/>
                <w:b/>
                <w:spacing w:val="-6"/>
              </w:rPr>
              <w:t xml:space="preserve"> </w:t>
            </w:r>
            <w:r w:rsidRPr="0022372F">
              <w:rPr>
                <w:rFonts w:ascii="Arial" w:hAnsi="Arial" w:cs="Arial"/>
                <w:b/>
                <w:spacing w:val="-2"/>
              </w:rPr>
              <w:t>(A</w:t>
            </w:r>
            <w:r w:rsidRPr="0022372F">
              <w:rPr>
                <w:rFonts w:ascii="Arial" w:hAnsi="Arial" w:cs="Arial"/>
                <w:b/>
                <w:spacing w:val="1"/>
              </w:rPr>
              <w:t>I</w:t>
            </w:r>
            <w:r w:rsidRPr="0022372F">
              <w:rPr>
                <w:rFonts w:ascii="Arial" w:hAnsi="Arial" w:cs="Arial"/>
                <w:b/>
              </w:rPr>
              <w:t>)</w:t>
            </w:r>
            <w:r w:rsidRPr="0022372F">
              <w:rPr>
                <w:rFonts w:ascii="Arial" w:hAnsi="Arial" w:cs="Arial"/>
                <w:b/>
                <w:spacing w:val="-7"/>
              </w:rPr>
              <w:t xml:space="preserve"> </w:t>
            </w:r>
            <w:r w:rsidRPr="0022372F">
              <w:rPr>
                <w:rFonts w:ascii="Arial" w:hAnsi="Arial" w:cs="Arial"/>
                <w:b/>
                <w:spacing w:val="7"/>
              </w:rPr>
              <w:t>g</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4"/>
              </w:rPr>
              <w:t>e</w:t>
            </w:r>
            <w:r w:rsidRPr="0022372F">
              <w:rPr>
                <w:rFonts w:ascii="Arial" w:hAnsi="Arial" w:cs="Arial"/>
                <w:b/>
                <w:spacing w:val="-3"/>
              </w:rPr>
              <w:t>r</w:t>
            </w:r>
            <w:r w:rsidRPr="0022372F">
              <w:rPr>
                <w:rFonts w:ascii="Arial" w:hAnsi="Arial" w:cs="Arial"/>
                <w:b/>
              </w:rPr>
              <w:t>a</w:t>
            </w:r>
            <w:r w:rsidRPr="0022372F">
              <w:rPr>
                <w:rFonts w:ascii="Arial" w:hAnsi="Arial" w:cs="Arial"/>
                <w:b/>
                <w:spacing w:val="5"/>
              </w:rPr>
              <w:t>t</w:t>
            </w:r>
            <w:r w:rsidRPr="0022372F">
              <w:rPr>
                <w:rFonts w:ascii="Arial" w:hAnsi="Arial" w:cs="Arial"/>
                <w:b/>
                <w:spacing w:val="-3"/>
              </w:rPr>
              <w:t>e</w:t>
            </w:r>
            <w:r w:rsidRPr="0022372F">
              <w:rPr>
                <w:rFonts w:ascii="Arial" w:hAnsi="Arial" w:cs="Arial"/>
                <w:b/>
              </w:rPr>
              <w:t>d</w:t>
            </w:r>
            <w:r w:rsidRPr="0022372F">
              <w:rPr>
                <w:rFonts w:ascii="Arial" w:hAnsi="Arial" w:cs="Arial"/>
                <w:b/>
                <w:spacing w:val="-6"/>
              </w:rPr>
              <w:t xml:space="preserve"> </w:t>
            </w:r>
            <w:r w:rsidRPr="0022372F">
              <w:rPr>
                <w:rFonts w:ascii="Arial" w:hAnsi="Arial" w:cs="Arial"/>
                <w:b/>
              </w:rPr>
              <w:t>or</w:t>
            </w:r>
            <w:r w:rsidRPr="0022372F">
              <w:rPr>
                <w:rFonts w:ascii="Arial" w:hAnsi="Arial" w:cs="Arial"/>
                <w:b/>
                <w:spacing w:val="-5"/>
              </w:rPr>
              <w:t xml:space="preserve"> </w:t>
            </w:r>
            <w:r w:rsidRPr="0022372F">
              <w:rPr>
                <w:rFonts w:ascii="Arial" w:hAnsi="Arial" w:cs="Arial"/>
                <w:b/>
              </w:rPr>
              <w:t>a</w:t>
            </w:r>
            <w:r w:rsidRPr="0022372F">
              <w:rPr>
                <w:rFonts w:ascii="Arial" w:hAnsi="Arial" w:cs="Arial"/>
                <w:b/>
                <w:spacing w:val="1"/>
              </w:rPr>
              <w:t>ssis</w:t>
            </w:r>
            <w:r w:rsidRPr="0022372F">
              <w:rPr>
                <w:rFonts w:ascii="Arial" w:hAnsi="Arial" w:cs="Arial"/>
                <w:b/>
                <w:spacing w:val="5"/>
              </w:rPr>
              <w:t>t</w:t>
            </w:r>
            <w:r w:rsidRPr="0022372F">
              <w:rPr>
                <w:rFonts w:ascii="Arial" w:hAnsi="Arial" w:cs="Arial"/>
                <w:b/>
                <w:spacing w:val="-3"/>
              </w:rPr>
              <w:t>e</w:t>
            </w:r>
            <w:r w:rsidRPr="0022372F">
              <w:rPr>
                <w:rFonts w:ascii="Arial" w:hAnsi="Arial" w:cs="Arial"/>
                <w:b/>
              </w:rPr>
              <w:t>d</w:t>
            </w:r>
            <w:r w:rsidRPr="0022372F">
              <w:rPr>
                <w:rFonts w:ascii="Arial" w:hAnsi="Arial" w:cs="Arial"/>
                <w:b/>
                <w:spacing w:val="-5"/>
              </w:rPr>
              <w:t xml:space="preserve"> </w:t>
            </w:r>
            <w:r w:rsidRPr="0022372F">
              <w:rPr>
                <w:rFonts w:ascii="Arial" w:hAnsi="Arial" w:cs="Arial"/>
                <w:b/>
                <w:spacing w:val="4"/>
              </w:rPr>
              <w:t>r</w:t>
            </w:r>
            <w:r w:rsidRPr="0022372F">
              <w:rPr>
                <w:rFonts w:ascii="Arial" w:hAnsi="Arial" w:cs="Arial"/>
                <w:b/>
                <w:spacing w:val="-3"/>
              </w:rPr>
              <w:t>e</w:t>
            </w:r>
            <w:r w:rsidRPr="0022372F">
              <w:rPr>
                <w:rFonts w:ascii="Arial" w:hAnsi="Arial" w:cs="Arial"/>
                <w:b/>
              </w:rPr>
              <w:t>v</w:t>
            </w:r>
            <w:r w:rsidRPr="0022372F">
              <w:rPr>
                <w:rFonts w:ascii="Arial" w:hAnsi="Arial" w:cs="Arial"/>
                <w:b/>
                <w:spacing w:val="1"/>
              </w:rPr>
              <w:t>i</w:t>
            </w:r>
            <w:r w:rsidRPr="0022372F">
              <w:rPr>
                <w:rFonts w:ascii="Arial" w:hAnsi="Arial" w:cs="Arial"/>
                <w:b/>
                <w:spacing w:val="-3"/>
              </w:rPr>
              <w:t>e</w:t>
            </w:r>
            <w:r w:rsidRPr="0022372F">
              <w:rPr>
                <w:rFonts w:ascii="Arial" w:hAnsi="Arial" w:cs="Arial"/>
                <w:b/>
              </w:rPr>
              <w:t>w</w:t>
            </w:r>
            <w:r w:rsidRPr="0022372F">
              <w:rPr>
                <w:rFonts w:ascii="Arial" w:hAnsi="Arial" w:cs="Arial"/>
                <w:b/>
                <w:spacing w:val="-1"/>
              </w:rPr>
              <w:t xml:space="preserve"> </w:t>
            </w:r>
            <w:r w:rsidRPr="0022372F">
              <w:rPr>
                <w:rFonts w:ascii="Arial" w:hAnsi="Arial" w:cs="Arial"/>
                <w:b/>
                <w:spacing w:val="-3"/>
              </w:rPr>
              <w:t>c</w:t>
            </w:r>
            <w:r w:rsidRPr="0022372F">
              <w:rPr>
                <w:rFonts w:ascii="Arial" w:hAnsi="Arial" w:cs="Arial"/>
                <w:b/>
              </w:rPr>
              <w:t>o</w:t>
            </w:r>
            <w:r w:rsidRPr="0022372F">
              <w:rPr>
                <w:rFonts w:ascii="Arial" w:hAnsi="Arial" w:cs="Arial"/>
                <w:b/>
                <w:spacing w:val="5"/>
              </w:rPr>
              <w:t>mm</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2"/>
              </w:rPr>
              <w:t>t</w:t>
            </w:r>
            <w:r w:rsidRPr="0022372F">
              <w:rPr>
                <w:rFonts w:ascii="Arial" w:hAnsi="Arial" w:cs="Arial"/>
                <w:b/>
              </w:rPr>
              <w:t>s</w:t>
            </w:r>
            <w:r w:rsidRPr="0022372F">
              <w:rPr>
                <w:rFonts w:ascii="Arial" w:hAnsi="Arial" w:cs="Arial"/>
                <w:b/>
                <w:spacing w:val="-9"/>
              </w:rPr>
              <w:t xml:space="preserve"> </w:t>
            </w:r>
            <w:r w:rsidRPr="0022372F">
              <w:rPr>
                <w:rFonts w:ascii="Arial" w:hAnsi="Arial" w:cs="Arial"/>
                <w:b/>
              </w:rPr>
              <w:t>a</w:t>
            </w:r>
            <w:r w:rsidRPr="0022372F">
              <w:rPr>
                <w:rFonts w:ascii="Arial" w:hAnsi="Arial" w:cs="Arial"/>
                <w:b/>
                <w:spacing w:val="4"/>
              </w:rPr>
              <w:t>r</w:t>
            </w:r>
            <w:r w:rsidRPr="0022372F">
              <w:rPr>
                <w:rFonts w:ascii="Arial" w:hAnsi="Arial" w:cs="Arial"/>
                <w:b/>
              </w:rPr>
              <w:t>e</w:t>
            </w:r>
            <w:r w:rsidRPr="0022372F">
              <w:rPr>
                <w:rFonts w:ascii="Arial" w:hAnsi="Arial" w:cs="Arial"/>
                <w:b/>
                <w:spacing w:val="-6"/>
              </w:rPr>
              <w:t xml:space="preserve"> </w:t>
            </w:r>
            <w:r w:rsidRPr="0022372F">
              <w:rPr>
                <w:rFonts w:ascii="Arial" w:hAnsi="Arial" w:cs="Arial"/>
                <w:b/>
                <w:spacing w:val="1"/>
              </w:rPr>
              <w:t>s</w:t>
            </w:r>
            <w:r w:rsidRPr="0022372F">
              <w:rPr>
                <w:rFonts w:ascii="Arial" w:hAnsi="Arial" w:cs="Arial"/>
                <w:b/>
                <w:spacing w:val="5"/>
              </w:rPr>
              <w:t>t</w:t>
            </w:r>
            <w:r w:rsidRPr="0022372F">
              <w:rPr>
                <w:rFonts w:ascii="Arial" w:hAnsi="Arial" w:cs="Arial"/>
                <w:b/>
                <w:spacing w:val="-3"/>
              </w:rPr>
              <w:t>r</w:t>
            </w:r>
            <w:r w:rsidRPr="0022372F">
              <w:rPr>
                <w:rFonts w:ascii="Arial" w:hAnsi="Arial" w:cs="Arial"/>
                <w:b/>
                <w:spacing w:val="1"/>
              </w:rPr>
              <w:t>i</w:t>
            </w:r>
            <w:r w:rsidRPr="0022372F">
              <w:rPr>
                <w:rFonts w:ascii="Arial" w:hAnsi="Arial" w:cs="Arial"/>
                <w:b/>
                <w:spacing w:val="4"/>
              </w:rPr>
              <w:t>c</w:t>
            </w:r>
            <w:r w:rsidRPr="0022372F">
              <w:rPr>
                <w:rFonts w:ascii="Arial" w:hAnsi="Arial" w:cs="Arial"/>
                <w:b/>
                <w:spacing w:val="-2"/>
              </w:rPr>
              <w:t>t</w:t>
            </w:r>
            <w:r w:rsidRPr="0022372F">
              <w:rPr>
                <w:rFonts w:ascii="Arial" w:hAnsi="Arial" w:cs="Arial"/>
                <w:b/>
                <w:spacing w:val="1"/>
              </w:rPr>
              <w:t>l</w:t>
            </w:r>
            <w:r w:rsidRPr="0022372F">
              <w:rPr>
                <w:rFonts w:ascii="Arial" w:hAnsi="Arial" w:cs="Arial"/>
                <w:b/>
              </w:rPr>
              <w:t>y</w:t>
            </w:r>
            <w:r w:rsidRPr="0022372F">
              <w:rPr>
                <w:rFonts w:ascii="Arial" w:hAnsi="Arial" w:cs="Arial"/>
                <w:b/>
                <w:spacing w:val="-6"/>
              </w:rPr>
              <w:t xml:space="preserve"> </w:t>
            </w:r>
            <w:r w:rsidRPr="0022372F">
              <w:rPr>
                <w:rFonts w:ascii="Arial" w:hAnsi="Arial" w:cs="Arial"/>
                <w:b/>
                <w:spacing w:val="3"/>
              </w:rPr>
              <w:t>p</w:t>
            </w:r>
            <w:r w:rsidRPr="0022372F">
              <w:rPr>
                <w:rFonts w:ascii="Arial" w:hAnsi="Arial" w:cs="Arial"/>
                <w:b/>
                <w:spacing w:val="-3"/>
              </w:rPr>
              <w:t>r</w:t>
            </w:r>
            <w:r w:rsidRPr="0022372F">
              <w:rPr>
                <w:rFonts w:ascii="Arial" w:hAnsi="Arial" w:cs="Arial"/>
                <w:b/>
              </w:rPr>
              <w:t>o</w:t>
            </w:r>
            <w:r w:rsidRPr="0022372F">
              <w:rPr>
                <w:rFonts w:ascii="Arial" w:hAnsi="Arial" w:cs="Arial"/>
                <w:b/>
                <w:spacing w:val="3"/>
              </w:rPr>
              <w:t>h</w:t>
            </w:r>
            <w:r w:rsidRPr="0022372F">
              <w:rPr>
                <w:rFonts w:ascii="Arial" w:hAnsi="Arial" w:cs="Arial"/>
                <w:b/>
                <w:spacing w:val="1"/>
              </w:rPr>
              <w:t>i</w:t>
            </w:r>
            <w:r w:rsidRPr="0022372F">
              <w:rPr>
                <w:rFonts w:ascii="Arial" w:hAnsi="Arial" w:cs="Arial"/>
                <w:b/>
                <w:spacing w:val="3"/>
              </w:rPr>
              <w:t>b</w:t>
            </w:r>
            <w:r w:rsidRPr="0022372F">
              <w:rPr>
                <w:rFonts w:ascii="Arial" w:hAnsi="Arial" w:cs="Arial"/>
                <w:b/>
                <w:spacing w:val="1"/>
              </w:rPr>
              <w:t>i</w:t>
            </w:r>
            <w:r w:rsidRPr="0022372F">
              <w:rPr>
                <w:rFonts w:ascii="Arial" w:hAnsi="Arial" w:cs="Arial"/>
                <w:b/>
                <w:spacing w:val="-2"/>
              </w:rPr>
              <w:t>t</w:t>
            </w:r>
            <w:r w:rsidRPr="0022372F">
              <w:rPr>
                <w:rFonts w:ascii="Arial" w:hAnsi="Arial" w:cs="Arial"/>
                <w:b/>
                <w:spacing w:val="-3"/>
              </w:rPr>
              <w:t>e</w:t>
            </w:r>
            <w:r w:rsidRPr="0022372F">
              <w:rPr>
                <w:rFonts w:ascii="Arial" w:hAnsi="Arial" w:cs="Arial"/>
                <w:b/>
              </w:rPr>
              <w:t>d</w:t>
            </w:r>
            <w:r w:rsidRPr="0022372F">
              <w:rPr>
                <w:rFonts w:ascii="Arial" w:hAnsi="Arial" w:cs="Arial"/>
                <w:b/>
                <w:spacing w:val="-7"/>
              </w:rPr>
              <w:t xml:space="preserve"> </w:t>
            </w:r>
            <w:r w:rsidRPr="0022372F">
              <w:rPr>
                <w:rFonts w:ascii="Arial" w:hAnsi="Arial" w:cs="Arial"/>
                <w:b/>
                <w:spacing w:val="3"/>
              </w:rPr>
              <w:t>du</w:t>
            </w:r>
            <w:r w:rsidRPr="0022372F">
              <w:rPr>
                <w:rFonts w:ascii="Arial" w:hAnsi="Arial" w:cs="Arial"/>
                <w:b/>
                <w:spacing w:val="-3"/>
              </w:rPr>
              <w:t>r</w:t>
            </w:r>
            <w:r w:rsidRPr="0022372F">
              <w:rPr>
                <w:rFonts w:ascii="Arial" w:hAnsi="Arial" w:cs="Arial"/>
                <w:b/>
                <w:spacing w:val="1"/>
              </w:rPr>
              <w:t>i</w:t>
            </w:r>
            <w:r w:rsidRPr="0022372F">
              <w:rPr>
                <w:rFonts w:ascii="Arial" w:hAnsi="Arial" w:cs="Arial"/>
                <w:b/>
                <w:spacing w:val="3"/>
              </w:rPr>
              <w:t>n</w:t>
            </w:r>
            <w:r w:rsidRPr="0022372F">
              <w:rPr>
                <w:rFonts w:ascii="Arial" w:hAnsi="Arial" w:cs="Arial"/>
                <w:b/>
              </w:rPr>
              <w:t>g</w:t>
            </w:r>
            <w:r w:rsidRPr="0022372F">
              <w:rPr>
                <w:rFonts w:ascii="Arial" w:hAnsi="Arial" w:cs="Arial"/>
                <w:b/>
                <w:spacing w:val="-6"/>
              </w:rPr>
              <w:t xml:space="preserve"> </w:t>
            </w:r>
            <w:r w:rsidRPr="0022372F">
              <w:rPr>
                <w:rFonts w:ascii="Arial" w:hAnsi="Arial" w:cs="Arial"/>
                <w:b/>
                <w:spacing w:val="3"/>
              </w:rPr>
              <w:t>p</w:t>
            </w:r>
            <w:r w:rsidRPr="0022372F">
              <w:rPr>
                <w:rFonts w:ascii="Arial" w:hAnsi="Arial" w:cs="Arial"/>
                <w:b/>
                <w:spacing w:val="-3"/>
              </w:rPr>
              <w:t>ee</w:t>
            </w:r>
            <w:r w:rsidRPr="0022372F">
              <w:rPr>
                <w:rFonts w:ascii="Arial" w:hAnsi="Arial" w:cs="Arial"/>
                <w:b/>
              </w:rPr>
              <w:t>r</w:t>
            </w:r>
          </w:p>
          <w:p w14:paraId="6A364682" w14:textId="77777777" w:rsidR="00FE11AF" w:rsidRPr="0022372F" w:rsidRDefault="00447DE3">
            <w:pPr>
              <w:spacing w:before="4"/>
              <w:ind w:left="105"/>
              <w:rPr>
                <w:rFonts w:ascii="Arial" w:hAnsi="Arial" w:cs="Arial"/>
              </w:rPr>
            </w:pPr>
            <w:r w:rsidRPr="0022372F">
              <w:rPr>
                <w:rFonts w:ascii="Arial" w:hAnsi="Arial" w:cs="Arial"/>
                <w:b/>
                <w:spacing w:val="-3"/>
              </w:rPr>
              <w:t>re</w:t>
            </w:r>
            <w:r w:rsidRPr="0022372F">
              <w:rPr>
                <w:rFonts w:ascii="Arial" w:hAnsi="Arial" w:cs="Arial"/>
                <w:b/>
              </w:rPr>
              <w:t>v</w:t>
            </w:r>
            <w:r w:rsidRPr="0022372F">
              <w:rPr>
                <w:rFonts w:ascii="Arial" w:hAnsi="Arial" w:cs="Arial"/>
                <w:b/>
                <w:spacing w:val="1"/>
              </w:rPr>
              <w:t>i</w:t>
            </w:r>
            <w:r w:rsidRPr="0022372F">
              <w:rPr>
                <w:rFonts w:ascii="Arial" w:hAnsi="Arial" w:cs="Arial"/>
                <w:b/>
                <w:spacing w:val="4"/>
              </w:rPr>
              <w:t>e</w:t>
            </w:r>
            <w:r w:rsidRPr="0022372F">
              <w:rPr>
                <w:rFonts w:ascii="Arial" w:hAnsi="Arial" w:cs="Arial"/>
                <w:b/>
                <w:spacing w:val="-2"/>
              </w:rPr>
              <w:t>w</w:t>
            </w:r>
            <w:r w:rsidRPr="0022372F">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14:paraId="3F3BD5A7" w14:textId="77777777" w:rsidR="00FE11AF" w:rsidRPr="0022372F" w:rsidRDefault="00447DE3">
            <w:pPr>
              <w:spacing w:before="3" w:line="252" w:lineRule="auto"/>
              <w:ind w:left="106" w:right="712"/>
              <w:rPr>
                <w:rFonts w:ascii="Arial" w:hAnsi="Arial" w:cs="Arial"/>
              </w:rPr>
            </w:pPr>
            <w:r w:rsidRPr="0022372F">
              <w:rPr>
                <w:rFonts w:ascii="Arial" w:hAnsi="Arial" w:cs="Arial"/>
                <w:b/>
                <w:spacing w:val="-2"/>
              </w:rPr>
              <w:t>A</w:t>
            </w:r>
            <w:r w:rsidRPr="0022372F">
              <w:rPr>
                <w:rFonts w:ascii="Arial" w:hAnsi="Arial" w:cs="Arial"/>
                <w:b/>
                <w:spacing w:val="3"/>
              </w:rPr>
              <w:t>u</w:t>
            </w:r>
            <w:r w:rsidRPr="0022372F">
              <w:rPr>
                <w:rFonts w:ascii="Arial" w:hAnsi="Arial" w:cs="Arial"/>
                <w:b/>
                <w:spacing w:val="-2"/>
              </w:rPr>
              <w:t>t</w:t>
            </w:r>
            <w:r w:rsidRPr="0022372F">
              <w:rPr>
                <w:rFonts w:ascii="Arial" w:hAnsi="Arial" w:cs="Arial"/>
                <w:b/>
                <w:spacing w:val="3"/>
              </w:rPr>
              <w:t>h</w:t>
            </w:r>
            <w:r w:rsidRPr="0022372F">
              <w:rPr>
                <w:rFonts w:ascii="Arial" w:hAnsi="Arial" w:cs="Arial"/>
                <w:b/>
              </w:rPr>
              <w:t>o</w:t>
            </w:r>
            <w:r w:rsidRPr="0022372F">
              <w:rPr>
                <w:rFonts w:ascii="Arial" w:hAnsi="Arial" w:cs="Arial"/>
                <w:b/>
                <w:spacing w:val="4"/>
              </w:rPr>
              <w:t>r</w:t>
            </w:r>
            <w:r w:rsidRPr="0022372F">
              <w:rPr>
                <w:rFonts w:ascii="Arial" w:hAnsi="Arial" w:cs="Arial"/>
                <w:b/>
                <w:spacing w:val="-9"/>
              </w:rPr>
              <w:t>’</w:t>
            </w:r>
            <w:r w:rsidRPr="0022372F">
              <w:rPr>
                <w:rFonts w:ascii="Arial" w:hAnsi="Arial" w:cs="Arial"/>
                <w:b/>
              </w:rPr>
              <w:t>s</w:t>
            </w:r>
            <w:r w:rsidRPr="0022372F">
              <w:rPr>
                <w:rFonts w:ascii="Arial" w:hAnsi="Arial" w:cs="Arial"/>
                <w:b/>
                <w:spacing w:val="-8"/>
              </w:rPr>
              <w:t xml:space="preserve"> </w:t>
            </w:r>
            <w:r w:rsidRPr="0022372F">
              <w:rPr>
                <w:rFonts w:ascii="Arial" w:hAnsi="Arial" w:cs="Arial"/>
                <w:b/>
                <w:spacing w:val="-1"/>
              </w:rPr>
              <w:t>F</w:t>
            </w:r>
            <w:r w:rsidRPr="0022372F">
              <w:rPr>
                <w:rFonts w:ascii="Arial" w:hAnsi="Arial" w:cs="Arial"/>
                <w:b/>
                <w:spacing w:val="4"/>
              </w:rPr>
              <w:t>e</w:t>
            </w:r>
            <w:r w:rsidRPr="0022372F">
              <w:rPr>
                <w:rFonts w:ascii="Arial" w:hAnsi="Arial" w:cs="Arial"/>
                <w:b/>
                <w:spacing w:val="-3"/>
              </w:rPr>
              <w:t>e</w:t>
            </w:r>
            <w:r w:rsidRPr="0022372F">
              <w:rPr>
                <w:rFonts w:ascii="Arial" w:hAnsi="Arial" w:cs="Arial"/>
                <w:b/>
                <w:spacing w:val="3"/>
              </w:rPr>
              <w:t>db</w:t>
            </w:r>
            <w:r w:rsidRPr="0022372F">
              <w:rPr>
                <w:rFonts w:ascii="Arial" w:hAnsi="Arial" w:cs="Arial"/>
                <w:b/>
              </w:rPr>
              <w:t>a</w:t>
            </w:r>
            <w:r w:rsidRPr="0022372F">
              <w:rPr>
                <w:rFonts w:ascii="Arial" w:hAnsi="Arial" w:cs="Arial"/>
                <w:b/>
                <w:spacing w:val="-3"/>
              </w:rPr>
              <w:t>c</w:t>
            </w:r>
            <w:r w:rsidRPr="0022372F">
              <w:rPr>
                <w:rFonts w:ascii="Arial" w:hAnsi="Arial" w:cs="Arial"/>
                <w:b/>
              </w:rPr>
              <w:t>k</w:t>
            </w:r>
            <w:r w:rsidRPr="0022372F">
              <w:rPr>
                <w:rFonts w:ascii="Arial" w:hAnsi="Arial" w:cs="Arial"/>
                <w:b/>
                <w:spacing w:val="-3"/>
              </w:rPr>
              <w:t xml:space="preserve"> </w:t>
            </w:r>
            <w:r w:rsidRPr="0022372F">
              <w:rPr>
                <w:rFonts w:ascii="Arial" w:hAnsi="Arial" w:cs="Arial"/>
                <w:spacing w:val="-2"/>
              </w:rPr>
              <w:t>(I</w:t>
            </w:r>
            <w:r w:rsidRPr="0022372F">
              <w:rPr>
                <w:rFonts w:ascii="Arial" w:hAnsi="Arial" w:cs="Arial"/>
              </w:rPr>
              <w:t>t</w:t>
            </w:r>
            <w:r w:rsidRPr="0022372F">
              <w:rPr>
                <w:rFonts w:ascii="Arial" w:hAnsi="Arial" w:cs="Arial"/>
                <w:spacing w:val="-1"/>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spacing w:val="8"/>
              </w:rPr>
              <w:t>m</w:t>
            </w:r>
            <w:r w:rsidRPr="0022372F">
              <w:rPr>
                <w:rFonts w:ascii="Arial" w:hAnsi="Arial" w:cs="Arial"/>
                <w:spacing w:val="-3"/>
              </w:rPr>
              <w:t>a</w:t>
            </w:r>
            <w:r w:rsidRPr="0022372F">
              <w:rPr>
                <w:rFonts w:ascii="Arial" w:hAnsi="Arial" w:cs="Arial"/>
              </w:rPr>
              <w:t>nd</w:t>
            </w:r>
            <w:r w:rsidRPr="0022372F">
              <w:rPr>
                <w:rFonts w:ascii="Arial" w:hAnsi="Arial" w:cs="Arial"/>
                <w:spacing w:val="-3"/>
              </w:rPr>
              <w:t>a</w:t>
            </w:r>
            <w:r w:rsidRPr="0022372F">
              <w:rPr>
                <w:rFonts w:ascii="Arial" w:hAnsi="Arial" w:cs="Arial"/>
                <w:spacing w:val="1"/>
              </w:rPr>
              <w:t>t</w:t>
            </w:r>
            <w:r w:rsidRPr="0022372F">
              <w:rPr>
                <w:rFonts w:ascii="Arial" w:hAnsi="Arial" w:cs="Arial"/>
                <w:spacing w:val="7"/>
              </w:rPr>
              <w:t>o</w:t>
            </w:r>
            <w:r w:rsidRPr="0022372F">
              <w:rPr>
                <w:rFonts w:ascii="Arial" w:hAnsi="Arial" w:cs="Arial"/>
                <w:spacing w:val="-2"/>
              </w:rPr>
              <w:t>r</w:t>
            </w:r>
            <w:r w:rsidRPr="0022372F">
              <w:rPr>
                <w:rFonts w:ascii="Arial" w:hAnsi="Arial" w:cs="Arial"/>
              </w:rPr>
              <w:t>y</w:t>
            </w:r>
            <w:r w:rsidRPr="0022372F">
              <w:rPr>
                <w:rFonts w:ascii="Arial" w:hAnsi="Arial" w:cs="Arial"/>
                <w:spacing w:val="-9"/>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3"/>
              </w:rPr>
              <w:t>a</w:t>
            </w:r>
            <w:r w:rsidRPr="0022372F">
              <w:rPr>
                <w:rFonts w:ascii="Arial" w:hAnsi="Arial" w:cs="Arial"/>
              </w:rPr>
              <w:t>t</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rPr>
              <w:t>u</w:t>
            </w:r>
            <w:r w:rsidRPr="0022372F">
              <w:rPr>
                <w:rFonts w:ascii="Arial" w:hAnsi="Arial" w:cs="Arial"/>
                <w:spacing w:val="1"/>
              </w:rPr>
              <w:t>t</w:t>
            </w:r>
            <w:r w:rsidRPr="0022372F">
              <w:rPr>
                <w:rFonts w:ascii="Arial" w:hAnsi="Arial" w:cs="Arial"/>
              </w:rPr>
              <w:t>ho</w:t>
            </w:r>
            <w:r w:rsidRPr="0022372F">
              <w:rPr>
                <w:rFonts w:ascii="Arial" w:hAnsi="Arial" w:cs="Arial"/>
                <w:spacing w:val="-2"/>
              </w:rPr>
              <w:t>r</w:t>
            </w:r>
            <w:r w:rsidRPr="0022372F">
              <w:rPr>
                <w:rFonts w:ascii="Arial" w:hAnsi="Arial" w:cs="Arial"/>
              </w:rPr>
              <w:t>s</w:t>
            </w:r>
            <w:r w:rsidRPr="0022372F">
              <w:rPr>
                <w:rFonts w:ascii="Arial" w:hAnsi="Arial" w:cs="Arial"/>
                <w:spacing w:val="-6"/>
              </w:rPr>
              <w:t xml:space="preserve"> </w:t>
            </w:r>
            <w:r w:rsidRPr="0022372F">
              <w:rPr>
                <w:rFonts w:ascii="Arial" w:hAnsi="Arial" w:cs="Arial"/>
                <w:spacing w:val="1"/>
              </w:rPr>
              <w:t>s</w:t>
            </w:r>
            <w:r w:rsidRPr="0022372F">
              <w:rPr>
                <w:rFonts w:ascii="Arial" w:hAnsi="Arial" w:cs="Arial"/>
              </w:rPr>
              <w:t>h</w:t>
            </w:r>
            <w:r w:rsidRPr="0022372F">
              <w:rPr>
                <w:rFonts w:ascii="Arial" w:hAnsi="Arial" w:cs="Arial"/>
                <w:spacing w:val="7"/>
              </w:rPr>
              <w:t>o</w:t>
            </w:r>
            <w:r w:rsidRPr="0022372F">
              <w:rPr>
                <w:rFonts w:ascii="Arial" w:hAnsi="Arial" w:cs="Arial"/>
              </w:rPr>
              <w:t>u</w:t>
            </w:r>
            <w:r w:rsidRPr="0022372F">
              <w:rPr>
                <w:rFonts w:ascii="Arial" w:hAnsi="Arial" w:cs="Arial"/>
                <w:spacing w:val="1"/>
              </w:rPr>
              <w:t>l</w:t>
            </w:r>
            <w:r w:rsidRPr="0022372F">
              <w:rPr>
                <w:rFonts w:ascii="Arial" w:hAnsi="Arial" w:cs="Arial"/>
              </w:rPr>
              <w:t>d</w:t>
            </w:r>
            <w:r w:rsidRPr="0022372F">
              <w:rPr>
                <w:rFonts w:ascii="Arial" w:hAnsi="Arial" w:cs="Arial"/>
                <w:spacing w:val="-5"/>
              </w:rPr>
              <w:t xml:space="preserve"> </w:t>
            </w:r>
            <w:r w:rsidRPr="0022372F">
              <w:rPr>
                <w:rFonts w:ascii="Arial" w:hAnsi="Arial" w:cs="Arial"/>
                <w:spacing w:val="-2"/>
              </w:rPr>
              <w:t>wr</w:t>
            </w:r>
            <w:r w:rsidRPr="0022372F">
              <w:rPr>
                <w:rFonts w:ascii="Arial" w:hAnsi="Arial" w:cs="Arial"/>
                <w:spacing w:val="1"/>
              </w:rPr>
              <w:t>it</w:t>
            </w:r>
            <w:r w:rsidRPr="0022372F">
              <w:rPr>
                <w:rFonts w:ascii="Arial" w:hAnsi="Arial" w:cs="Arial"/>
              </w:rPr>
              <w:t>e h</w:t>
            </w:r>
            <w:r w:rsidRPr="0022372F">
              <w:rPr>
                <w:rFonts w:ascii="Arial" w:hAnsi="Arial" w:cs="Arial"/>
                <w:spacing w:val="1"/>
              </w:rPr>
              <w:t>is/</w:t>
            </w:r>
            <w:r w:rsidRPr="0022372F">
              <w:rPr>
                <w:rFonts w:ascii="Arial" w:hAnsi="Arial" w:cs="Arial"/>
              </w:rPr>
              <w:t>h</w:t>
            </w:r>
            <w:r w:rsidRPr="0022372F">
              <w:rPr>
                <w:rFonts w:ascii="Arial" w:hAnsi="Arial" w:cs="Arial"/>
                <w:spacing w:val="-3"/>
              </w:rPr>
              <w:t>e</w:t>
            </w:r>
            <w:r w:rsidRPr="0022372F">
              <w:rPr>
                <w:rFonts w:ascii="Arial" w:hAnsi="Arial" w:cs="Arial"/>
              </w:rPr>
              <w:t xml:space="preserve">r </w:t>
            </w:r>
            <w:r w:rsidRPr="0022372F">
              <w:rPr>
                <w:rFonts w:ascii="Arial" w:hAnsi="Arial" w:cs="Arial"/>
                <w:spacing w:val="-2"/>
              </w:rPr>
              <w:t>f</w:t>
            </w:r>
            <w:r w:rsidRPr="0022372F">
              <w:rPr>
                <w:rFonts w:ascii="Arial" w:hAnsi="Arial" w:cs="Arial"/>
                <w:spacing w:val="-3"/>
              </w:rPr>
              <w:t>e</w:t>
            </w:r>
            <w:r w:rsidRPr="0022372F">
              <w:rPr>
                <w:rFonts w:ascii="Arial" w:hAnsi="Arial" w:cs="Arial"/>
                <w:spacing w:val="4"/>
              </w:rPr>
              <w:t>e</w:t>
            </w:r>
            <w:r w:rsidRPr="0022372F">
              <w:rPr>
                <w:rFonts w:ascii="Arial" w:hAnsi="Arial" w:cs="Arial"/>
              </w:rPr>
              <w:t>db</w:t>
            </w:r>
            <w:r w:rsidRPr="0022372F">
              <w:rPr>
                <w:rFonts w:ascii="Arial" w:hAnsi="Arial" w:cs="Arial"/>
                <w:spacing w:val="4"/>
              </w:rPr>
              <w:t>a</w:t>
            </w:r>
            <w:r w:rsidRPr="0022372F">
              <w:rPr>
                <w:rFonts w:ascii="Arial" w:hAnsi="Arial" w:cs="Arial"/>
                <w:spacing w:val="-3"/>
              </w:rPr>
              <w:t>c</w:t>
            </w:r>
            <w:r w:rsidRPr="0022372F">
              <w:rPr>
                <w:rFonts w:ascii="Arial" w:hAnsi="Arial" w:cs="Arial"/>
              </w:rPr>
              <w:t>k</w:t>
            </w:r>
            <w:r w:rsidRPr="0022372F">
              <w:rPr>
                <w:rFonts w:ascii="Arial" w:hAnsi="Arial" w:cs="Arial"/>
                <w:spacing w:val="-7"/>
              </w:rPr>
              <w:t xml:space="preserve"> </w:t>
            </w:r>
            <w:r w:rsidRPr="0022372F">
              <w:rPr>
                <w:rFonts w:ascii="Arial" w:hAnsi="Arial" w:cs="Arial"/>
              </w:rPr>
              <w:t>h</w:t>
            </w:r>
            <w:r w:rsidRPr="0022372F">
              <w:rPr>
                <w:rFonts w:ascii="Arial" w:hAnsi="Arial" w:cs="Arial"/>
                <w:spacing w:val="4"/>
              </w:rPr>
              <w:t>e</w:t>
            </w:r>
            <w:r w:rsidRPr="0022372F">
              <w:rPr>
                <w:rFonts w:ascii="Arial" w:hAnsi="Arial" w:cs="Arial"/>
                <w:spacing w:val="-2"/>
              </w:rPr>
              <w:t>r</w:t>
            </w:r>
            <w:r w:rsidRPr="0022372F">
              <w:rPr>
                <w:rFonts w:ascii="Arial" w:hAnsi="Arial" w:cs="Arial"/>
                <w:spacing w:val="4"/>
              </w:rPr>
              <w:t>e</w:t>
            </w:r>
            <w:r w:rsidRPr="0022372F">
              <w:rPr>
                <w:rFonts w:ascii="Arial" w:hAnsi="Arial" w:cs="Arial"/>
              </w:rPr>
              <w:t>)</w:t>
            </w:r>
          </w:p>
        </w:tc>
      </w:tr>
      <w:tr w:rsidR="00FE11AF" w:rsidRPr="0022372F" w14:paraId="0D9B6127" w14:textId="77777777">
        <w:trPr>
          <w:trHeight w:hRule="exact" w:val="2079"/>
        </w:trPr>
        <w:tc>
          <w:tcPr>
            <w:tcW w:w="5349" w:type="dxa"/>
            <w:tcBorders>
              <w:top w:val="single" w:sz="4" w:space="0" w:color="000000"/>
              <w:left w:val="single" w:sz="4" w:space="0" w:color="000000"/>
              <w:bottom w:val="single" w:sz="4" w:space="0" w:color="000000"/>
              <w:right w:val="single" w:sz="4" w:space="0" w:color="000000"/>
            </w:tcBorders>
          </w:tcPr>
          <w:p w14:paraId="511C4F67" w14:textId="77777777" w:rsidR="00FE11AF" w:rsidRPr="0022372F" w:rsidRDefault="00447DE3">
            <w:pPr>
              <w:spacing w:before="4"/>
              <w:ind w:left="466" w:right="228"/>
              <w:rPr>
                <w:rFonts w:ascii="Arial" w:hAnsi="Arial" w:cs="Arial"/>
              </w:rPr>
            </w:pPr>
            <w:r w:rsidRPr="0022372F">
              <w:rPr>
                <w:rFonts w:ascii="Arial" w:hAnsi="Arial" w:cs="Arial"/>
                <w:b/>
                <w:spacing w:val="-1"/>
              </w:rPr>
              <w:t>P</w:t>
            </w:r>
            <w:r w:rsidRPr="0022372F">
              <w:rPr>
                <w:rFonts w:ascii="Arial" w:hAnsi="Arial" w:cs="Arial"/>
                <w:b/>
                <w:spacing w:val="1"/>
              </w:rPr>
              <w:t>l</w:t>
            </w:r>
            <w:r w:rsidRPr="0022372F">
              <w:rPr>
                <w:rFonts w:ascii="Arial" w:hAnsi="Arial" w:cs="Arial"/>
                <w:b/>
                <w:spacing w:val="-3"/>
              </w:rPr>
              <w:t>e</w:t>
            </w:r>
            <w:r w:rsidRPr="0022372F">
              <w:rPr>
                <w:rFonts w:ascii="Arial" w:hAnsi="Arial" w:cs="Arial"/>
                <w:b/>
              </w:rPr>
              <w:t>a</w:t>
            </w:r>
            <w:r w:rsidRPr="0022372F">
              <w:rPr>
                <w:rFonts w:ascii="Arial" w:hAnsi="Arial" w:cs="Arial"/>
                <w:b/>
                <w:spacing w:val="1"/>
              </w:rPr>
              <w:t>s</w:t>
            </w:r>
            <w:r w:rsidRPr="0022372F">
              <w:rPr>
                <w:rFonts w:ascii="Arial" w:hAnsi="Arial" w:cs="Arial"/>
                <w:b/>
              </w:rPr>
              <w:t>e</w:t>
            </w:r>
            <w:r w:rsidRPr="0022372F">
              <w:rPr>
                <w:rFonts w:ascii="Arial" w:hAnsi="Arial" w:cs="Arial"/>
                <w:b/>
                <w:spacing w:val="-1"/>
              </w:rPr>
              <w:t xml:space="preserve"> </w:t>
            </w:r>
            <w:r w:rsidRPr="0022372F">
              <w:rPr>
                <w:rFonts w:ascii="Arial" w:hAnsi="Arial" w:cs="Arial"/>
                <w:b/>
                <w:spacing w:val="-2"/>
              </w:rPr>
              <w:t>w</w:t>
            </w:r>
            <w:r w:rsidRPr="0022372F">
              <w:rPr>
                <w:rFonts w:ascii="Arial" w:hAnsi="Arial" w:cs="Arial"/>
                <w:b/>
                <w:spacing w:val="-3"/>
              </w:rPr>
              <w:t>r</w:t>
            </w:r>
            <w:r w:rsidRPr="0022372F">
              <w:rPr>
                <w:rFonts w:ascii="Arial" w:hAnsi="Arial" w:cs="Arial"/>
                <w:b/>
                <w:spacing w:val="1"/>
              </w:rPr>
              <w:t>i</w:t>
            </w:r>
            <w:r w:rsidRPr="0022372F">
              <w:rPr>
                <w:rFonts w:ascii="Arial" w:hAnsi="Arial" w:cs="Arial"/>
                <w:b/>
                <w:spacing w:val="5"/>
              </w:rPr>
              <w:t>t</w:t>
            </w:r>
            <w:r w:rsidRPr="0022372F">
              <w:rPr>
                <w:rFonts w:ascii="Arial" w:hAnsi="Arial" w:cs="Arial"/>
                <w:b/>
              </w:rPr>
              <w:t>e</w:t>
            </w:r>
            <w:r w:rsidRPr="0022372F">
              <w:rPr>
                <w:rFonts w:ascii="Arial" w:hAnsi="Arial" w:cs="Arial"/>
                <w:b/>
                <w:spacing w:val="-6"/>
              </w:rPr>
              <w:t xml:space="preserve"> </w:t>
            </w:r>
            <w:r w:rsidRPr="0022372F">
              <w:rPr>
                <w:rFonts w:ascii="Arial" w:hAnsi="Arial" w:cs="Arial"/>
                <w:b/>
              </w:rPr>
              <w:t>a</w:t>
            </w:r>
            <w:r w:rsidRPr="0022372F">
              <w:rPr>
                <w:rFonts w:ascii="Arial" w:hAnsi="Arial" w:cs="Arial"/>
                <w:b/>
                <w:spacing w:val="-1"/>
              </w:rPr>
              <w:t xml:space="preserve"> </w:t>
            </w:r>
            <w:r w:rsidRPr="0022372F">
              <w:rPr>
                <w:rFonts w:ascii="Arial" w:hAnsi="Arial" w:cs="Arial"/>
                <w:b/>
                <w:spacing w:val="5"/>
              </w:rPr>
              <w:t>f</w:t>
            </w:r>
            <w:r w:rsidRPr="0022372F">
              <w:rPr>
                <w:rFonts w:ascii="Arial" w:hAnsi="Arial" w:cs="Arial"/>
                <w:b/>
                <w:spacing w:val="-3"/>
              </w:rPr>
              <w:t>e</w:t>
            </w:r>
            <w:r w:rsidRPr="0022372F">
              <w:rPr>
                <w:rFonts w:ascii="Arial" w:hAnsi="Arial" w:cs="Arial"/>
                <w:b/>
              </w:rPr>
              <w:t>w</w:t>
            </w:r>
            <w:r w:rsidRPr="0022372F">
              <w:rPr>
                <w:rFonts w:ascii="Arial" w:hAnsi="Arial" w:cs="Arial"/>
                <w:b/>
                <w:spacing w:val="-5"/>
              </w:rPr>
              <w:t xml:space="preserve"> </w:t>
            </w:r>
            <w:r w:rsidRPr="0022372F">
              <w:rPr>
                <w:rFonts w:ascii="Arial" w:hAnsi="Arial" w:cs="Arial"/>
                <w:b/>
                <w:spacing w:val="8"/>
              </w:rPr>
              <w:t>s</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2"/>
              </w:rPr>
              <w:t>t</w:t>
            </w:r>
            <w:r w:rsidRPr="0022372F">
              <w:rPr>
                <w:rFonts w:ascii="Arial" w:hAnsi="Arial" w:cs="Arial"/>
                <w:b/>
                <w:spacing w:val="-3"/>
              </w:rPr>
              <w:t>e</w:t>
            </w:r>
            <w:r w:rsidRPr="0022372F">
              <w:rPr>
                <w:rFonts w:ascii="Arial" w:hAnsi="Arial" w:cs="Arial"/>
                <w:b/>
                <w:spacing w:val="10"/>
              </w:rPr>
              <w:t>n</w:t>
            </w:r>
            <w:r w:rsidRPr="0022372F">
              <w:rPr>
                <w:rFonts w:ascii="Arial" w:hAnsi="Arial" w:cs="Arial"/>
                <w:b/>
                <w:spacing w:val="-3"/>
              </w:rPr>
              <w:t>ce</w:t>
            </w:r>
            <w:r w:rsidRPr="0022372F">
              <w:rPr>
                <w:rFonts w:ascii="Arial" w:hAnsi="Arial" w:cs="Arial"/>
                <w:b/>
              </w:rPr>
              <w:t>s</w:t>
            </w:r>
            <w:r w:rsidRPr="0022372F">
              <w:rPr>
                <w:rFonts w:ascii="Arial" w:hAnsi="Arial" w:cs="Arial"/>
                <w:b/>
                <w:spacing w:val="-1"/>
              </w:rPr>
              <w:t xml:space="preserve"> </w:t>
            </w:r>
            <w:r w:rsidRPr="0022372F">
              <w:rPr>
                <w:rFonts w:ascii="Arial" w:hAnsi="Arial" w:cs="Arial"/>
                <w:b/>
                <w:spacing w:val="-3"/>
              </w:rPr>
              <w:t>re</w:t>
            </w:r>
            <w:r w:rsidRPr="0022372F">
              <w:rPr>
                <w:rFonts w:ascii="Arial" w:hAnsi="Arial" w:cs="Arial"/>
                <w:b/>
              </w:rPr>
              <w:t>g</w:t>
            </w:r>
            <w:r w:rsidRPr="0022372F">
              <w:rPr>
                <w:rFonts w:ascii="Arial" w:hAnsi="Arial" w:cs="Arial"/>
                <w:b/>
                <w:spacing w:val="7"/>
              </w:rPr>
              <w:t>a</w:t>
            </w:r>
            <w:r w:rsidRPr="0022372F">
              <w:rPr>
                <w:rFonts w:ascii="Arial" w:hAnsi="Arial" w:cs="Arial"/>
                <w:b/>
                <w:spacing w:val="-3"/>
              </w:rPr>
              <w:t>r</w:t>
            </w:r>
            <w:r w:rsidRPr="0022372F">
              <w:rPr>
                <w:rFonts w:ascii="Arial" w:hAnsi="Arial" w:cs="Arial"/>
                <w:b/>
                <w:spacing w:val="3"/>
              </w:rPr>
              <w:t>d</w:t>
            </w:r>
            <w:r w:rsidRPr="0022372F">
              <w:rPr>
                <w:rFonts w:ascii="Arial" w:hAnsi="Arial" w:cs="Arial"/>
                <w:b/>
                <w:spacing w:val="1"/>
              </w:rPr>
              <w:t>i</w:t>
            </w:r>
            <w:r w:rsidRPr="0022372F">
              <w:rPr>
                <w:rFonts w:ascii="Arial" w:hAnsi="Arial" w:cs="Arial"/>
                <w:b/>
                <w:spacing w:val="3"/>
              </w:rPr>
              <w:t>n</w:t>
            </w:r>
            <w:r w:rsidRPr="0022372F">
              <w:rPr>
                <w:rFonts w:ascii="Arial" w:hAnsi="Arial" w:cs="Arial"/>
                <w:b/>
              </w:rPr>
              <w:t>g</w:t>
            </w:r>
            <w:r w:rsidRPr="0022372F">
              <w:rPr>
                <w:rFonts w:ascii="Arial" w:hAnsi="Arial" w:cs="Arial"/>
                <w:b/>
                <w:spacing w:val="-8"/>
              </w:rPr>
              <w:t xml:space="preserve"> </w:t>
            </w:r>
            <w:r w:rsidRPr="0022372F">
              <w:rPr>
                <w:rFonts w:ascii="Arial" w:hAnsi="Arial" w:cs="Arial"/>
                <w:b/>
                <w:spacing w:val="-2"/>
              </w:rPr>
              <w:t>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spacing w:val="1"/>
              </w:rPr>
              <w:t>i</w:t>
            </w:r>
            <w:r w:rsidRPr="0022372F">
              <w:rPr>
                <w:rFonts w:ascii="Arial" w:hAnsi="Arial" w:cs="Arial"/>
                <w:b/>
                <w:spacing w:val="5"/>
              </w:rPr>
              <w:t>m</w:t>
            </w:r>
            <w:r w:rsidRPr="0022372F">
              <w:rPr>
                <w:rFonts w:ascii="Arial" w:hAnsi="Arial" w:cs="Arial"/>
                <w:b/>
                <w:spacing w:val="3"/>
              </w:rPr>
              <w:t>p</w:t>
            </w:r>
            <w:r w:rsidRPr="0022372F">
              <w:rPr>
                <w:rFonts w:ascii="Arial" w:hAnsi="Arial" w:cs="Arial"/>
                <w:b/>
              </w:rPr>
              <w:t>o</w:t>
            </w:r>
            <w:r w:rsidRPr="0022372F">
              <w:rPr>
                <w:rFonts w:ascii="Arial" w:hAnsi="Arial" w:cs="Arial"/>
                <w:b/>
                <w:spacing w:val="-3"/>
              </w:rPr>
              <w:t>r</w:t>
            </w:r>
            <w:r w:rsidRPr="0022372F">
              <w:rPr>
                <w:rFonts w:ascii="Arial" w:hAnsi="Arial" w:cs="Arial"/>
                <w:b/>
                <w:spacing w:val="-2"/>
              </w:rPr>
              <w:t>t</w:t>
            </w:r>
            <w:r w:rsidRPr="0022372F">
              <w:rPr>
                <w:rFonts w:ascii="Arial" w:hAnsi="Arial" w:cs="Arial"/>
                <w:b/>
              </w:rPr>
              <w:t>a</w:t>
            </w:r>
            <w:r w:rsidRPr="0022372F">
              <w:rPr>
                <w:rFonts w:ascii="Arial" w:hAnsi="Arial" w:cs="Arial"/>
                <w:b/>
                <w:spacing w:val="3"/>
              </w:rPr>
              <w:t>n</w:t>
            </w:r>
            <w:r w:rsidRPr="0022372F">
              <w:rPr>
                <w:rFonts w:ascii="Arial" w:hAnsi="Arial" w:cs="Arial"/>
                <w:b/>
                <w:spacing w:val="4"/>
              </w:rPr>
              <w:t>c</w:t>
            </w:r>
            <w:r w:rsidRPr="0022372F">
              <w:rPr>
                <w:rFonts w:ascii="Arial" w:hAnsi="Arial" w:cs="Arial"/>
                <w:b/>
              </w:rPr>
              <w:t>e of</w:t>
            </w:r>
            <w:r w:rsidRPr="0022372F">
              <w:rPr>
                <w:rFonts w:ascii="Arial" w:hAnsi="Arial" w:cs="Arial"/>
                <w:b/>
                <w:spacing w:val="3"/>
              </w:rPr>
              <w:t xml:space="preserve"> </w:t>
            </w:r>
            <w:r w:rsidRPr="0022372F">
              <w:rPr>
                <w:rFonts w:ascii="Arial" w:hAnsi="Arial" w:cs="Arial"/>
                <w:b/>
                <w:spacing w:val="-2"/>
              </w:rPr>
              <w:t>t</w:t>
            </w:r>
            <w:r w:rsidRPr="0022372F">
              <w:rPr>
                <w:rFonts w:ascii="Arial" w:hAnsi="Arial" w:cs="Arial"/>
                <w:b/>
                <w:spacing w:val="3"/>
              </w:rPr>
              <w:t>h</w:t>
            </w:r>
            <w:r w:rsidRPr="0022372F">
              <w:rPr>
                <w:rFonts w:ascii="Arial" w:hAnsi="Arial" w:cs="Arial"/>
                <w:b/>
                <w:spacing w:val="1"/>
              </w:rPr>
              <w:t>i</w:t>
            </w:r>
            <w:r w:rsidRPr="0022372F">
              <w:rPr>
                <w:rFonts w:ascii="Arial" w:hAnsi="Arial" w:cs="Arial"/>
                <w:b/>
              </w:rPr>
              <w:t>s</w:t>
            </w:r>
            <w:r w:rsidRPr="0022372F">
              <w:rPr>
                <w:rFonts w:ascii="Arial" w:hAnsi="Arial" w:cs="Arial"/>
                <w:b/>
                <w:spacing w:val="-3"/>
              </w:rPr>
              <w:t xml:space="preserve"> </w:t>
            </w:r>
            <w:r w:rsidRPr="0022372F">
              <w:rPr>
                <w:rFonts w:ascii="Arial" w:hAnsi="Arial" w:cs="Arial"/>
                <w:b/>
                <w:spacing w:val="5"/>
              </w:rPr>
              <w:t>m</w:t>
            </w:r>
            <w:r w:rsidRPr="0022372F">
              <w:rPr>
                <w:rFonts w:ascii="Arial" w:hAnsi="Arial" w:cs="Arial"/>
                <w:b/>
              </w:rPr>
              <w:t>a</w:t>
            </w:r>
            <w:r w:rsidRPr="0022372F">
              <w:rPr>
                <w:rFonts w:ascii="Arial" w:hAnsi="Arial" w:cs="Arial"/>
                <w:b/>
                <w:spacing w:val="-4"/>
              </w:rPr>
              <w:t>n</w:t>
            </w:r>
            <w:r w:rsidRPr="0022372F">
              <w:rPr>
                <w:rFonts w:ascii="Arial" w:hAnsi="Arial" w:cs="Arial"/>
                <w:b/>
                <w:spacing w:val="3"/>
              </w:rPr>
              <w:t>u</w:t>
            </w:r>
            <w:r w:rsidRPr="0022372F">
              <w:rPr>
                <w:rFonts w:ascii="Arial" w:hAnsi="Arial" w:cs="Arial"/>
                <w:b/>
                <w:spacing w:val="1"/>
              </w:rPr>
              <w:t>s</w:t>
            </w:r>
            <w:r w:rsidRPr="0022372F">
              <w:rPr>
                <w:rFonts w:ascii="Arial" w:hAnsi="Arial" w:cs="Arial"/>
                <w:b/>
                <w:spacing w:val="-3"/>
              </w:rPr>
              <w:t>cr</w:t>
            </w:r>
            <w:r w:rsidRPr="0022372F">
              <w:rPr>
                <w:rFonts w:ascii="Arial" w:hAnsi="Arial" w:cs="Arial"/>
                <w:b/>
                <w:spacing w:val="1"/>
              </w:rPr>
              <w:t>i</w:t>
            </w:r>
            <w:r w:rsidRPr="0022372F">
              <w:rPr>
                <w:rFonts w:ascii="Arial" w:hAnsi="Arial" w:cs="Arial"/>
                <w:b/>
                <w:spacing w:val="3"/>
              </w:rPr>
              <w:t>p</w:t>
            </w:r>
            <w:r w:rsidRPr="0022372F">
              <w:rPr>
                <w:rFonts w:ascii="Arial" w:hAnsi="Arial" w:cs="Arial"/>
                <w:b/>
              </w:rPr>
              <w:t>t</w:t>
            </w:r>
            <w:r w:rsidRPr="0022372F">
              <w:rPr>
                <w:rFonts w:ascii="Arial" w:hAnsi="Arial" w:cs="Arial"/>
                <w:b/>
                <w:spacing w:val="-13"/>
              </w:rPr>
              <w:t xml:space="preserve"> </w:t>
            </w:r>
            <w:r w:rsidRPr="0022372F">
              <w:rPr>
                <w:rFonts w:ascii="Arial" w:hAnsi="Arial" w:cs="Arial"/>
                <w:b/>
                <w:spacing w:val="5"/>
              </w:rPr>
              <w:t>f</w:t>
            </w:r>
            <w:r w:rsidRPr="0022372F">
              <w:rPr>
                <w:rFonts w:ascii="Arial" w:hAnsi="Arial" w:cs="Arial"/>
                <w:b/>
              </w:rPr>
              <w:t>or</w:t>
            </w:r>
            <w:r w:rsidRPr="0022372F">
              <w:rPr>
                <w:rFonts w:ascii="Arial" w:hAnsi="Arial" w:cs="Arial"/>
                <w:b/>
                <w:spacing w:val="-4"/>
              </w:rPr>
              <w:t xml:space="preserve"> </w:t>
            </w:r>
            <w:r w:rsidRPr="0022372F">
              <w:rPr>
                <w:rFonts w:ascii="Arial" w:hAnsi="Arial" w:cs="Arial"/>
                <w:b/>
                <w:spacing w:val="-2"/>
              </w:rPr>
              <w:t>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spacing w:val="8"/>
              </w:rPr>
              <w:t>s</w:t>
            </w:r>
            <w:r w:rsidRPr="0022372F">
              <w:rPr>
                <w:rFonts w:ascii="Arial" w:hAnsi="Arial" w:cs="Arial"/>
                <w:b/>
                <w:spacing w:val="-3"/>
              </w:rPr>
              <w:t>c</w:t>
            </w:r>
            <w:r w:rsidRPr="0022372F">
              <w:rPr>
                <w:rFonts w:ascii="Arial" w:hAnsi="Arial" w:cs="Arial"/>
                <w:b/>
                <w:spacing w:val="1"/>
              </w:rPr>
              <w:t>i</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2"/>
              </w:rPr>
              <w:t>t</w:t>
            </w:r>
            <w:r w:rsidRPr="0022372F">
              <w:rPr>
                <w:rFonts w:ascii="Arial" w:hAnsi="Arial" w:cs="Arial"/>
                <w:b/>
                <w:spacing w:val="1"/>
              </w:rPr>
              <w:t>i</w:t>
            </w:r>
            <w:r w:rsidRPr="0022372F">
              <w:rPr>
                <w:rFonts w:ascii="Arial" w:hAnsi="Arial" w:cs="Arial"/>
                <w:b/>
                <w:spacing w:val="5"/>
              </w:rPr>
              <w:t>f</w:t>
            </w:r>
            <w:r w:rsidRPr="0022372F">
              <w:rPr>
                <w:rFonts w:ascii="Arial" w:hAnsi="Arial" w:cs="Arial"/>
                <w:b/>
                <w:spacing w:val="1"/>
              </w:rPr>
              <w:t>i</w:t>
            </w:r>
            <w:r w:rsidRPr="0022372F">
              <w:rPr>
                <w:rFonts w:ascii="Arial" w:hAnsi="Arial" w:cs="Arial"/>
                <w:b/>
              </w:rPr>
              <w:t>c</w:t>
            </w:r>
            <w:r w:rsidRPr="0022372F">
              <w:rPr>
                <w:rFonts w:ascii="Arial" w:hAnsi="Arial" w:cs="Arial"/>
                <w:b/>
                <w:spacing w:val="-11"/>
              </w:rPr>
              <w:t xml:space="preserve"> </w:t>
            </w:r>
            <w:r w:rsidRPr="0022372F">
              <w:rPr>
                <w:rFonts w:ascii="Arial" w:hAnsi="Arial" w:cs="Arial"/>
                <w:b/>
                <w:spacing w:val="-3"/>
              </w:rPr>
              <w:t>c</w:t>
            </w:r>
            <w:r w:rsidRPr="0022372F">
              <w:rPr>
                <w:rFonts w:ascii="Arial" w:hAnsi="Arial" w:cs="Arial"/>
                <w:b/>
              </w:rPr>
              <w:t>o</w:t>
            </w:r>
            <w:r w:rsidRPr="0022372F">
              <w:rPr>
                <w:rFonts w:ascii="Arial" w:hAnsi="Arial" w:cs="Arial"/>
                <w:b/>
                <w:spacing w:val="5"/>
              </w:rPr>
              <w:t>mm</w:t>
            </w:r>
            <w:r w:rsidRPr="0022372F">
              <w:rPr>
                <w:rFonts w:ascii="Arial" w:hAnsi="Arial" w:cs="Arial"/>
                <w:b/>
                <w:spacing w:val="3"/>
              </w:rPr>
              <w:t>un</w:t>
            </w:r>
            <w:r w:rsidRPr="0022372F">
              <w:rPr>
                <w:rFonts w:ascii="Arial" w:hAnsi="Arial" w:cs="Arial"/>
                <w:b/>
                <w:spacing w:val="1"/>
              </w:rPr>
              <w:t>i</w:t>
            </w:r>
            <w:r w:rsidRPr="0022372F">
              <w:rPr>
                <w:rFonts w:ascii="Arial" w:hAnsi="Arial" w:cs="Arial"/>
                <w:b/>
                <w:spacing w:val="-2"/>
              </w:rPr>
              <w:t>t</w:t>
            </w:r>
            <w:r w:rsidRPr="0022372F">
              <w:rPr>
                <w:rFonts w:ascii="Arial" w:hAnsi="Arial" w:cs="Arial"/>
                <w:b/>
              </w:rPr>
              <w:t>y.</w:t>
            </w:r>
            <w:r w:rsidRPr="0022372F">
              <w:rPr>
                <w:rFonts w:ascii="Arial" w:hAnsi="Arial" w:cs="Arial"/>
                <w:b/>
                <w:spacing w:val="-7"/>
              </w:rPr>
              <w:t xml:space="preserve"> </w:t>
            </w:r>
            <w:r w:rsidRPr="0022372F">
              <w:rPr>
                <w:rFonts w:ascii="Arial" w:hAnsi="Arial" w:cs="Arial"/>
                <w:b/>
              </w:rPr>
              <w:t xml:space="preserve">A </w:t>
            </w:r>
            <w:r w:rsidRPr="0022372F">
              <w:rPr>
                <w:rFonts w:ascii="Arial" w:hAnsi="Arial" w:cs="Arial"/>
                <w:b/>
                <w:spacing w:val="5"/>
              </w:rPr>
              <w:t>m</w:t>
            </w:r>
            <w:r w:rsidRPr="0022372F">
              <w:rPr>
                <w:rFonts w:ascii="Arial" w:hAnsi="Arial" w:cs="Arial"/>
                <w:b/>
                <w:spacing w:val="1"/>
              </w:rPr>
              <w:t>i</w:t>
            </w:r>
            <w:r w:rsidRPr="0022372F">
              <w:rPr>
                <w:rFonts w:ascii="Arial" w:hAnsi="Arial" w:cs="Arial"/>
                <w:b/>
                <w:spacing w:val="3"/>
              </w:rPr>
              <w:t>n</w:t>
            </w:r>
            <w:r w:rsidRPr="0022372F">
              <w:rPr>
                <w:rFonts w:ascii="Arial" w:hAnsi="Arial" w:cs="Arial"/>
                <w:b/>
                <w:spacing w:val="-6"/>
              </w:rPr>
              <w:t>i</w:t>
            </w:r>
            <w:r w:rsidRPr="0022372F">
              <w:rPr>
                <w:rFonts w:ascii="Arial" w:hAnsi="Arial" w:cs="Arial"/>
                <w:b/>
                <w:spacing w:val="5"/>
              </w:rPr>
              <w:t>m</w:t>
            </w:r>
            <w:r w:rsidRPr="0022372F">
              <w:rPr>
                <w:rFonts w:ascii="Arial" w:hAnsi="Arial" w:cs="Arial"/>
                <w:b/>
                <w:spacing w:val="3"/>
              </w:rPr>
              <w:t>u</w:t>
            </w:r>
            <w:r w:rsidRPr="0022372F">
              <w:rPr>
                <w:rFonts w:ascii="Arial" w:hAnsi="Arial" w:cs="Arial"/>
                <w:b/>
              </w:rPr>
              <w:t>m</w:t>
            </w:r>
            <w:r w:rsidRPr="0022372F">
              <w:rPr>
                <w:rFonts w:ascii="Arial" w:hAnsi="Arial" w:cs="Arial"/>
                <w:b/>
                <w:spacing w:val="-2"/>
              </w:rPr>
              <w:t xml:space="preserve"> </w:t>
            </w:r>
            <w:r w:rsidRPr="0022372F">
              <w:rPr>
                <w:rFonts w:ascii="Arial" w:hAnsi="Arial" w:cs="Arial"/>
                <w:b/>
                <w:spacing w:val="-7"/>
              </w:rPr>
              <w:t>o</w:t>
            </w:r>
            <w:r w:rsidRPr="0022372F">
              <w:rPr>
                <w:rFonts w:ascii="Arial" w:hAnsi="Arial" w:cs="Arial"/>
                <w:b/>
              </w:rPr>
              <w:t>f</w:t>
            </w:r>
            <w:r w:rsidRPr="0022372F">
              <w:rPr>
                <w:rFonts w:ascii="Arial" w:hAnsi="Arial" w:cs="Arial"/>
                <w:b/>
                <w:spacing w:val="2"/>
              </w:rPr>
              <w:t xml:space="preserve"> </w:t>
            </w:r>
            <w:r w:rsidRPr="0022372F">
              <w:rPr>
                <w:rFonts w:ascii="Arial" w:hAnsi="Arial" w:cs="Arial"/>
                <w:b/>
              </w:rPr>
              <w:t>3</w:t>
            </w:r>
            <w:r w:rsidRPr="0022372F">
              <w:rPr>
                <w:rFonts w:ascii="Arial" w:hAnsi="Arial" w:cs="Arial"/>
                <w:b/>
                <w:spacing w:val="-2"/>
              </w:rPr>
              <w:t>-</w:t>
            </w:r>
            <w:r w:rsidRPr="0022372F">
              <w:rPr>
                <w:rFonts w:ascii="Arial" w:hAnsi="Arial" w:cs="Arial"/>
                <w:b/>
              </w:rPr>
              <w:t>4</w:t>
            </w:r>
            <w:r w:rsidRPr="0022372F">
              <w:rPr>
                <w:rFonts w:ascii="Arial" w:hAnsi="Arial" w:cs="Arial"/>
                <w:b/>
                <w:spacing w:val="-3"/>
              </w:rPr>
              <w:t xml:space="preserve"> </w:t>
            </w:r>
            <w:r w:rsidRPr="0022372F">
              <w:rPr>
                <w:rFonts w:ascii="Arial" w:hAnsi="Arial" w:cs="Arial"/>
                <w:b/>
                <w:spacing w:val="1"/>
              </w:rPr>
              <w:t>s</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2"/>
              </w:rPr>
              <w:t>t</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4"/>
              </w:rPr>
              <w:t>c</w:t>
            </w:r>
            <w:r w:rsidRPr="0022372F">
              <w:rPr>
                <w:rFonts w:ascii="Arial" w:hAnsi="Arial" w:cs="Arial"/>
                <w:b/>
                <w:spacing w:val="-3"/>
              </w:rPr>
              <w:t>e</w:t>
            </w:r>
            <w:r w:rsidRPr="0022372F">
              <w:rPr>
                <w:rFonts w:ascii="Arial" w:hAnsi="Arial" w:cs="Arial"/>
                <w:b/>
              </w:rPr>
              <w:t>s</w:t>
            </w:r>
            <w:r w:rsidRPr="0022372F">
              <w:rPr>
                <w:rFonts w:ascii="Arial" w:hAnsi="Arial" w:cs="Arial"/>
                <w:b/>
                <w:spacing w:val="-8"/>
              </w:rPr>
              <w:t xml:space="preserve"> </w:t>
            </w:r>
            <w:r w:rsidRPr="0022372F">
              <w:rPr>
                <w:rFonts w:ascii="Arial" w:hAnsi="Arial" w:cs="Arial"/>
                <w:b/>
                <w:spacing w:val="5"/>
              </w:rPr>
              <w:t>m</w:t>
            </w:r>
            <w:r w:rsidRPr="0022372F">
              <w:rPr>
                <w:rFonts w:ascii="Arial" w:hAnsi="Arial" w:cs="Arial"/>
                <w:b/>
              </w:rPr>
              <w:t>ay</w:t>
            </w:r>
            <w:r w:rsidRPr="0022372F">
              <w:rPr>
                <w:rFonts w:ascii="Arial" w:hAnsi="Arial" w:cs="Arial"/>
                <w:b/>
                <w:spacing w:val="-4"/>
              </w:rPr>
              <w:t xml:space="preserve"> </w:t>
            </w:r>
            <w:r w:rsidRPr="0022372F">
              <w:rPr>
                <w:rFonts w:ascii="Arial" w:hAnsi="Arial" w:cs="Arial"/>
                <w:b/>
                <w:spacing w:val="3"/>
              </w:rPr>
              <w:t>b</w:t>
            </w:r>
            <w:r w:rsidRPr="0022372F">
              <w:rPr>
                <w:rFonts w:ascii="Arial" w:hAnsi="Arial" w:cs="Arial"/>
                <w:b/>
              </w:rPr>
              <w:t>e</w:t>
            </w:r>
            <w:r w:rsidRPr="0022372F">
              <w:rPr>
                <w:rFonts w:ascii="Arial" w:hAnsi="Arial" w:cs="Arial"/>
                <w:b/>
                <w:spacing w:val="-5"/>
              </w:rPr>
              <w:t xml:space="preserve"> </w:t>
            </w:r>
            <w:r w:rsidRPr="0022372F">
              <w:rPr>
                <w:rFonts w:ascii="Arial" w:hAnsi="Arial" w:cs="Arial"/>
                <w:b/>
                <w:spacing w:val="4"/>
              </w:rPr>
              <w:t>r</w:t>
            </w:r>
            <w:r w:rsidRPr="0022372F">
              <w:rPr>
                <w:rFonts w:ascii="Arial" w:hAnsi="Arial" w:cs="Arial"/>
                <w:b/>
                <w:spacing w:val="-3"/>
              </w:rPr>
              <w:t>e</w:t>
            </w:r>
            <w:r w:rsidRPr="0022372F">
              <w:rPr>
                <w:rFonts w:ascii="Arial" w:hAnsi="Arial" w:cs="Arial"/>
                <w:b/>
                <w:spacing w:val="3"/>
              </w:rPr>
              <w:t>qu</w:t>
            </w:r>
            <w:r w:rsidRPr="0022372F">
              <w:rPr>
                <w:rFonts w:ascii="Arial" w:hAnsi="Arial" w:cs="Arial"/>
                <w:b/>
                <w:spacing w:val="1"/>
              </w:rPr>
              <w:t>i</w:t>
            </w:r>
            <w:r w:rsidRPr="0022372F">
              <w:rPr>
                <w:rFonts w:ascii="Arial" w:hAnsi="Arial" w:cs="Arial"/>
                <w:b/>
                <w:spacing w:val="-3"/>
              </w:rPr>
              <w:t>re</w:t>
            </w:r>
            <w:r w:rsidRPr="0022372F">
              <w:rPr>
                <w:rFonts w:ascii="Arial" w:hAnsi="Arial" w:cs="Arial"/>
                <w:b/>
              </w:rPr>
              <w:t>d</w:t>
            </w:r>
            <w:r w:rsidRPr="0022372F">
              <w:rPr>
                <w:rFonts w:ascii="Arial" w:hAnsi="Arial" w:cs="Arial"/>
                <w:b/>
                <w:spacing w:val="-5"/>
              </w:rPr>
              <w:t xml:space="preserve"> </w:t>
            </w:r>
            <w:r w:rsidRPr="0022372F">
              <w:rPr>
                <w:rFonts w:ascii="Arial" w:hAnsi="Arial" w:cs="Arial"/>
                <w:b/>
                <w:spacing w:val="5"/>
              </w:rPr>
              <w:t>f</w:t>
            </w:r>
            <w:r w:rsidRPr="0022372F">
              <w:rPr>
                <w:rFonts w:ascii="Arial" w:hAnsi="Arial" w:cs="Arial"/>
                <w:b/>
              </w:rPr>
              <w:t>or</w:t>
            </w:r>
            <w:r w:rsidRPr="0022372F">
              <w:rPr>
                <w:rFonts w:ascii="Arial" w:hAnsi="Arial" w:cs="Arial"/>
                <w:b/>
                <w:spacing w:val="-6"/>
              </w:rPr>
              <w:t xml:space="preserve"> </w:t>
            </w:r>
            <w:r w:rsidRPr="0022372F">
              <w:rPr>
                <w:rFonts w:ascii="Arial" w:hAnsi="Arial" w:cs="Arial"/>
                <w:b/>
                <w:spacing w:val="-2"/>
              </w:rPr>
              <w:t>t</w:t>
            </w:r>
            <w:r w:rsidRPr="0022372F">
              <w:rPr>
                <w:rFonts w:ascii="Arial" w:hAnsi="Arial" w:cs="Arial"/>
                <w:b/>
                <w:spacing w:val="3"/>
              </w:rPr>
              <w:t>h</w:t>
            </w:r>
            <w:r w:rsidRPr="0022372F">
              <w:rPr>
                <w:rFonts w:ascii="Arial" w:hAnsi="Arial" w:cs="Arial"/>
                <w:b/>
                <w:spacing w:val="1"/>
              </w:rPr>
              <w:t>i</w:t>
            </w:r>
            <w:r w:rsidRPr="0022372F">
              <w:rPr>
                <w:rFonts w:ascii="Arial" w:hAnsi="Arial" w:cs="Arial"/>
                <w:b/>
              </w:rPr>
              <w:t xml:space="preserve">s </w:t>
            </w:r>
            <w:r w:rsidRPr="0022372F">
              <w:rPr>
                <w:rFonts w:ascii="Arial" w:hAnsi="Arial" w:cs="Arial"/>
                <w:b/>
                <w:spacing w:val="3"/>
              </w:rPr>
              <w:t>p</w:t>
            </w:r>
            <w:r w:rsidRPr="0022372F">
              <w:rPr>
                <w:rFonts w:ascii="Arial" w:hAnsi="Arial" w:cs="Arial"/>
                <w:b/>
              </w:rPr>
              <w:t>a</w:t>
            </w:r>
            <w:r w:rsidRPr="0022372F">
              <w:rPr>
                <w:rFonts w:ascii="Arial" w:hAnsi="Arial" w:cs="Arial"/>
                <w:b/>
                <w:spacing w:val="-3"/>
              </w:rPr>
              <w:t>r</w:t>
            </w:r>
            <w:r w:rsidRPr="0022372F">
              <w:rPr>
                <w:rFonts w:ascii="Arial" w:hAnsi="Arial" w:cs="Arial"/>
                <w:b/>
                <w:spacing w:val="-2"/>
              </w:rPr>
              <w:t>t</w:t>
            </w:r>
            <w:r w:rsidRPr="0022372F">
              <w:rPr>
                <w:rFonts w:ascii="Arial" w:hAnsi="Arial" w:cs="Arial"/>
                <w:b/>
              </w:rPr>
              <w:t>.</w:t>
            </w:r>
          </w:p>
        </w:tc>
        <w:tc>
          <w:tcPr>
            <w:tcW w:w="9359" w:type="dxa"/>
            <w:tcBorders>
              <w:top w:val="single" w:sz="4" w:space="0" w:color="000000"/>
              <w:left w:val="single" w:sz="4" w:space="0" w:color="000000"/>
              <w:bottom w:val="single" w:sz="4" w:space="0" w:color="000000"/>
              <w:right w:val="single" w:sz="4" w:space="0" w:color="000000"/>
            </w:tcBorders>
          </w:tcPr>
          <w:p w14:paraId="461F01A7" w14:textId="77777777" w:rsidR="00FE11AF" w:rsidRPr="0022372F" w:rsidRDefault="00447DE3">
            <w:pPr>
              <w:spacing w:before="4"/>
              <w:ind w:left="105"/>
              <w:rPr>
                <w:rFonts w:ascii="Arial" w:hAnsi="Arial" w:cs="Arial"/>
              </w:rPr>
            </w:pPr>
            <w:r w:rsidRPr="0022372F">
              <w:rPr>
                <w:rFonts w:ascii="Arial" w:hAnsi="Arial" w:cs="Arial"/>
                <w:spacing w:val="-1"/>
              </w:rPr>
              <w:t>T</w:t>
            </w:r>
            <w:r w:rsidRPr="0022372F">
              <w:rPr>
                <w:rFonts w:ascii="Arial" w:hAnsi="Arial" w:cs="Arial"/>
              </w:rPr>
              <w:t>h</w:t>
            </w:r>
            <w:r w:rsidRPr="0022372F">
              <w:rPr>
                <w:rFonts w:ascii="Arial" w:hAnsi="Arial" w:cs="Arial"/>
                <w:spacing w:val="1"/>
              </w:rPr>
              <w:t>i</w:t>
            </w:r>
            <w:r w:rsidRPr="0022372F">
              <w:rPr>
                <w:rFonts w:ascii="Arial" w:hAnsi="Arial" w:cs="Arial"/>
              </w:rPr>
              <w:t>s</w:t>
            </w:r>
            <w:r w:rsidRPr="0022372F">
              <w:rPr>
                <w:rFonts w:ascii="Arial" w:hAnsi="Arial" w:cs="Arial"/>
                <w:spacing w:val="-4"/>
              </w:rPr>
              <w:t xml:space="preserve"> </w:t>
            </w:r>
            <w:r w:rsidRPr="0022372F">
              <w:rPr>
                <w:rFonts w:ascii="Arial" w:hAnsi="Arial" w:cs="Arial"/>
                <w:spacing w:val="1"/>
              </w:rPr>
              <w:t>m</w:t>
            </w:r>
            <w:r w:rsidRPr="0022372F">
              <w:rPr>
                <w:rFonts w:ascii="Arial" w:hAnsi="Arial" w:cs="Arial"/>
                <w:spacing w:val="-3"/>
              </w:rPr>
              <w:t>a</w:t>
            </w:r>
            <w:r w:rsidRPr="0022372F">
              <w:rPr>
                <w:rFonts w:ascii="Arial" w:hAnsi="Arial" w:cs="Arial"/>
              </w:rPr>
              <w:t>nu</w:t>
            </w:r>
            <w:r w:rsidRPr="0022372F">
              <w:rPr>
                <w:rFonts w:ascii="Arial" w:hAnsi="Arial" w:cs="Arial"/>
                <w:spacing w:val="1"/>
              </w:rPr>
              <w:t>s</w:t>
            </w:r>
            <w:r w:rsidRPr="0022372F">
              <w:rPr>
                <w:rFonts w:ascii="Arial" w:hAnsi="Arial" w:cs="Arial"/>
                <w:spacing w:val="4"/>
              </w:rPr>
              <w:t>c</w:t>
            </w:r>
            <w:r w:rsidRPr="0022372F">
              <w:rPr>
                <w:rFonts w:ascii="Arial" w:hAnsi="Arial" w:cs="Arial"/>
                <w:spacing w:val="-2"/>
              </w:rPr>
              <w:t>r</w:t>
            </w:r>
            <w:r w:rsidRPr="0022372F">
              <w:rPr>
                <w:rFonts w:ascii="Arial" w:hAnsi="Arial" w:cs="Arial"/>
                <w:spacing w:val="1"/>
              </w:rPr>
              <w:t>i</w:t>
            </w:r>
            <w:r w:rsidRPr="0022372F">
              <w:rPr>
                <w:rFonts w:ascii="Arial" w:hAnsi="Arial" w:cs="Arial"/>
              </w:rPr>
              <w:t>pt</w:t>
            </w:r>
            <w:r w:rsidRPr="0022372F">
              <w:rPr>
                <w:rFonts w:ascii="Arial" w:hAnsi="Arial" w:cs="Arial"/>
                <w:spacing w:val="-8"/>
              </w:rPr>
              <w:t xml:space="preserve"> </w:t>
            </w:r>
            <w:r w:rsidRPr="0022372F">
              <w:rPr>
                <w:rFonts w:ascii="Arial" w:hAnsi="Arial" w:cs="Arial"/>
                <w:spacing w:val="-3"/>
              </w:rPr>
              <w:t>a</w:t>
            </w:r>
            <w:r w:rsidRPr="0022372F">
              <w:rPr>
                <w:rFonts w:ascii="Arial" w:hAnsi="Arial" w:cs="Arial"/>
              </w:rPr>
              <w:t>d</w:t>
            </w:r>
            <w:r w:rsidRPr="0022372F">
              <w:rPr>
                <w:rFonts w:ascii="Arial" w:hAnsi="Arial" w:cs="Arial"/>
                <w:spacing w:val="7"/>
              </w:rPr>
              <w:t>d</w:t>
            </w:r>
            <w:r w:rsidRPr="0022372F">
              <w:rPr>
                <w:rFonts w:ascii="Arial" w:hAnsi="Arial" w:cs="Arial"/>
                <w:spacing w:val="-2"/>
              </w:rPr>
              <w:t>r</w:t>
            </w:r>
            <w:r w:rsidRPr="0022372F">
              <w:rPr>
                <w:rFonts w:ascii="Arial" w:hAnsi="Arial" w:cs="Arial"/>
                <w:spacing w:val="-3"/>
              </w:rPr>
              <w:t>e</w:t>
            </w:r>
            <w:r w:rsidRPr="0022372F">
              <w:rPr>
                <w:rFonts w:ascii="Arial" w:hAnsi="Arial" w:cs="Arial"/>
                <w:spacing w:val="1"/>
              </w:rPr>
              <w:t>s</w:t>
            </w:r>
            <w:r w:rsidRPr="0022372F">
              <w:rPr>
                <w:rFonts w:ascii="Arial" w:hAnsi="Arial" w:cs="Arial"/>
                <w:spacing w:val="8"/>
              </w:rPr>
              <w:t>s</w:t>
            </w:r>
            <w:r w:rsidRPr="0022372F">
              <w:rPr>
                <w:rFonts w:ascii="Arial" w:hAnsi="Arial" w:cs="Arial"/>
                <w:spacing w:val="-3"/>
              </w:rPr>
              <w:t>e</w:t>
            </w:r>
            <w:r w:rsidRPr="0022372F">
              <w:rPr>
                <w:rFonts w:ascii="Arial" w:hAnsi="Arial" w:cs="Arial"/>
              </w:rPr>
              <w:t>s</w:t>
            </w:r>
            <w:r w:rsidRPr="0022372F">
              <w:rPr>
                <w:rFonts w:ascii="Arial" w:hAnsi="Arial" w:cs="Arial"/>
                <w:spacing w:val="-8"/>
              </w:rPr>
              <w:t xml:space="preserve"> </w:t>
            </w:r>
            <w:r w:rsidRPr="0022372F">
              <w:rPr>
                <w:rFonts w:ascii="Arial" w:hAnsi="Arial" w:cs="Arial"/>
                <w:spacing w:val="-3"/>
              </w:rPr>
              <w:t>a</w:t>
            </w:r>
            <w:r w:rsidRPr="0022372F">
              <w:rPr>
                <w:rFonts w:ascii="Arial" w:hAnsi="Arial" w:cs="Arial"/>
              </w:rPr>
              <w:t>n</w:t>
            </w:r>
            <w:r w:rsidRPr="0022372F">
              <w:rPr>
                <w:rFonts w:ascii="Arial" w:hAnsi="Arial" w:cs="Arial"/>
                <w:spacing w:val="-2"/>
              </w:rPr>
              <w:t xml:space="preserve"> </w:t>
            </w:r>
            <w:r w:rsidRPr="0022372F">
              <w:rPr>
                <w:rFonts w:ascii="Arial" w:hAnsi="Arial" w:cs="Arial"/>
                <w:spacing w:val="7"/>
              </w:rPr>
              <w:t>u</w:t>
            </w:r>
            <w:r w:rsidRPr="0022372F">
              <w:rPr>
                <w:rFonts w:ascii="Arial" w:hAnsi="Arial" w:cs="Arial"/>
              </w:rPr>
              <w:t>nd</w:t>
            </w:r>
            <w:r w:rsidRPr="0022372F">
              <w:rPr>
                <w:rFonts w:ascii="Arial" w:hAnsi="Arial" w:cs="Arial"/>
                <w:spacing w:val="4"/>
              </w:rPr>
              <w:t>e</w:t>
            </w:r>
            <w:r w:rsidRPr="0022372F">
              <w:rPr>
                <w:rFonts w:ascii="Arial" w:hAnsi="Arial" w:cs="Arial"/>
                <w:spacing w:val="-2"/>
              </w:rPr>
              <w:t>r</w:t>
            </w:r>
            <w:r w:rsidRPr="0022372F">
              <w:rPr>
                <w:rFonts w:ascii="Arial" w:hAnsi="Arial" w:cs="Arial"/>
                <w:spacing w:val="-3"/>
              </w:rPr>
              <w:t>e</w:t>
            </w:r>
            <w:r w:rsidRPr="0022372F">
              <w:rPr>
                <w:rFonts w:ascii="Arial" w:hAnsi="Arial" w:cs="Arial"/>
              </w:rPr>
              <w:t>xp</w:t>
            </w:r>
            <w:r w:rsidRPr="0022372F">
              <w:rPr>
                <w:rFonts w:ascii="Arial" w:hAnsi="Arial" w:cs="Arial"/>
                <w:spacing w:val="1"/>
              </w:rPr>
              <w:t>l</w:t>
            </w:r>
            <w:r w:rsidRPr="0022372F">
              <w:rPr>
                <w:rFonts w:ascii="Arial" w:hAnsi="Arial" w:cs="Arial"/>
                <w:spacing w:val="7"/>
              </w:rPr>
              <w:t>o</w:t>
            </w:r>
            <w:r w:rsidRPr="0022372F">
              <w:rPr>
                <w:rFonts w:ascii="Arial" w:hAnsi="Arial" w:cs="Arial"/>
                <w:spacing w:val="-2"/>
              </w:rPr>
              <w:t>r</w:t>
            </w:r>
            <w:r w:rsidRPr="0022372F">
              <w:rPr>
                <w:rFonts w:ascii="Arial" w:hAnsi="Arial" w:cs="Arial"/>
                <w:spacing w:val="-3"/>
              </w:rPr>
              <w:t>e</w:t>
            </w:r>
            <w:r w:rsidRPr="0022372F">
              <w:rPr>
                <w:rFonts w:ascii="Arial" w:hAnsi="Arial" w:cs="Arial"/>
              </w:rPr>
              <w:t>d</w:t>
            </w:r>
            <w:r w:rsidRPr="0022372F">
              <w:rPr>
                <w:rFonts w:ascii="Arial" w:hAnsi="Arial" w:cs="Arial"/>
                <w:spacing w:val="-12"/>
              </w:rPr>
              <w:t xml:space="preserve"> </w:t>
            </w:r>
            <w:r w:rsidRPr="0022372F">
              <w:rPr>
                <w:rFonts w:ascii="Arial" w:hAnsi="Arial" w:cs="Arial"/>
                <w:spacing w:val="7"/>
              </w:rPr>
              <w:t>y</w:t>
            </w:r>
            <w:r w:rsidRPr="0022372F">
              <w:rPr>
                <w:rFonts w:ascii="Arial" w:hAnsi="Arial" w:cs="Arial"/>
                <w:spacing w:val="-3"/>
              </w:rPr>
              <w:t>e</w:t>
            </w:r>
            <w:r w:rsidRPr="0022372F">
              <w:rPr>
                <w:rFonts w:ascii="Arial" w:hAnsi="Arial" w:cs="Arial"/>
              </w:rPr>
              <w:t>t</w:t>
            </w:r>
            <w:r w:rsidRPr="0022372F">
              <w:rPr>
                <w:rFonts w:ascii="Arial" w:hAnsi="Arial" w:cs="Arial"/>
                <w:spacing w:val="-1"/>
              </w:rPr>
              <w:t xml:space="preserve"> </w:t>
            </w:r>
            <w:r w:rsidRPr="0022372F">
              <w:rPr>
                <w:rFonts w:ascii="Arial" w:hAnsi="Arial" w:cs="Arial"/>
              </w:rPr>
              <w:t>g</w:t>
            </w:r>
            <w:r w:rsidRPr="0022372F">
              <w:rPr>
                <w:rFonts w:ascii="Arial" w:hAnsi="Arial" w:cs="Arial"/>
                <w:spacing w:val="1"/>
              </w:rPr>
              <w:t>l</w:t>
            </w:r>
            <w:r w:rsidRPr="0022372F">
              <w:rPr>
                <w:rFonts w:ascii="Arial" w:hAnsi="Arial" w:cs="Arial"/>
              </w:rPr>
              <w:t>ob</w:t>
            </w:r>
            <w:r w:rsidRPr="0022372F">
              <w:rPr>
                <w:rFonts w:ascii="Arial" w:hAnsi="Arial" w:cs="Arial"/>
                <w:spacing w:val="-3"/>
              </w:rPr>
              <w:t>a</w:t>
            </w:r>
            <w:r w:rsidRPr="0022372F">
              <w:rPr>
                <w:rFonts w:ascii="Arial" w:hAnsi="Arial" w:cs="Arial"/>
                <w:spacing w:val="1"/>
              </w:rPr>
              <w:t>ll</w:t>
            </w:r>
            <w:r w:rsidRPr="0022372F">
              <w:rPr>
                <w:rFonts w:ascii="Arial" w:hAnsi="Arial" w:cs="Arial"/>
              </w:rPr>
              <w:t xml:space="preserve">y </w:t>
            </w:r>
            <w:r w:rsidRPr="0022372F">
              <w:rPr>
                <w:rFonts w:ascii="Arial" w:hAnsi="Arial" w:cs="Arial"/>
                <w:spacing w:val="-2"/>
              </w:rPr>
              <w:t>r</w:t>
            </w:r>
            <w:r w:rsidRPr="0022372F">
              <w:rPr>
                <w:rFonts w:ascii="Arial" w:hAnsi="Arial" w:cs="Arial"/>
                <w:spacing w:val="-3"/>
              </w:rPr>
              <w:t>e</w:t>
            </w:r>
            <w:r w:rsidRPr="0022372F">
              <w:rPr>
                <w:rFonts w:ascii="Arial" w:hAnsi="Arial" w:cs="Arial"/>
                <w:spacing w:val="8"/>
              </w:rPr>
              <w:t>l</w:t>
            </w:r>
            <w:r w:rsidRPr="0022372F">
              <w:rPr>
                <w:rFonts w:ascii="Arial" w:hAnsi="Arial" w:cs="Arial"/>
                <w:spacing w:val="-3"/>
              </w:rPr>
              <w:t>e</w:t>
            </w:r>
            <w:r w:rsidRPr="0022372F">
              <w:rPr>
                <w:rFonts w:ascii="Arial" w:hAnsi="Arial" w:cs="Arial"/>
              </w:rPr>
              <w:t>v</w:t>
            </w:r>
            <w:r w:rsidRPr="0022372F">
              <w:rPr>
                <w:rFonts w:ascii="Arial" w:hAnsi="Arial" w:cs="Arial"/>
                <w:spacing w:val="-3"/>
              </w:rPr>
              <w:t>a</w:t>
            </w:r>
            <w:r w:rsidRPr="0022372F">
              <w:rPr>
                <w:rFonts w:ascii="Arial" w:hAnsi="Arial" w:cs="Arial"/>
              </w:rPr>
              <w:t>nt</w:t>
            </w:r>
            <w:r w:rsidRPr="0022372F">
              <w:rPr>
                <w:rFonts w:ascii="Arial" w:hAnsi="Arial" w:cs="Arial"/>
                <w:spacing w:val="-5"/>
              </w:rPr>
              <w:t xml:space="preserve"> </w:t>
            </w:r>
            <w:r w:rsidRPr="0022372F">
              <w:rPr>
                <w:rFonts w:ascii="Arial" w:hAnsi="Arial" w:cs="Arial"/>
                <w:spacing w:val="1"/>
              </w:rPr>
              <w:t>iss</w:t>
            </w:r>
            <w:r w:rsidRPr="0022372F">
              <w:rPr>
                <w:rFonts w:ascii="Arial" w:hAnsi="Arial" w:cs="Arial"/>
                <w:spacing w:val="7"/>
              </w:rPr>
              <w:t>u</w:t>
            </w:r>
            <w:r w:rsidRPr="0022372F">
              <w:rPr>
                <w:rFonts w:ascii="Arial" w:hAnsi="Arial" w:cs="Arial"/>
              </w:rPr>
              <w:t>e</w:t>
            </w:r>
            <w:r w:rsidRPr="0022372F">
              <w:rPr>
                <w:rFonts w:ascii="Arial" w:hAnsi="Arial" w:cs="Arial"/>
                <w:spacing w:val="-7"/>
              </w:rPr>
              <w:t xml:space="preserve"> </w:t>
            </w:r>
            <w:r w:rsidRPr="0022372F">
              <w:rPr>
                <w:rFonts w:ascii="Arial" w:hAnsi="Arial" w:cs="Arial"/>
                <w:spacing w:val="-3"/>
              </w:rPr>
              <w:t>a</w:t>
            </w:r>
            <w:r w:rsidRPr="0022372F">
              <w:rPr>
                <w:rFonts w:ascii="Arial" w:hAnsi="Arial" w:cs="Arial"/>
              </w:rPr>
              <w:t xml:space="preserve">t </w:t>
            </w:r>
            <w:r w:rsidRPr="0022372F">
              <w:rPr>
                <w:rFonts w:ascii="Arial" w:hAnsi="Arial" w:cs="Arial"/>
                <w:spacing w:val="1"/>
              </w:rPr>
              <w:t>t</w:t>
            </w:r>
            <w:r w:rsidRPr="0022372F">
              <w:rPr>
                <w:rFonts w:ascii="Arial" w:hAnsi="Arial" w:cs="Arial"/>
              </w:rPr>
              <w:t>he</w:t>
            </w:r>
            <w:r w:rsidRPr="0022372F">
              <w:rPr>
                <w:rFonts w:ascii="Arial" w:hAnsi="Arial" w:cs="Arial"/>
                <w:spacing w:val="1"/>
              </w:rPr>
              <w:t xml:space="preserve"> i</w:t>
            </w:r>
            <w:r w:rsidRPr="0022372F">
              <w:rPr>
                <w:rFonts w:ascii="Arial" w:hAnsi="Arial" w:cs="Arial"/>
              </w:rPr>
              <w:t>n</w:t>
            </w:r>
            <w:r w:rsidRPr="0022372F">
              <w:rPr>
                <w:rFonts w:ascii="Arial" w:hAnsi="Arial" w:cs="Arial"/>
                <w:spacing w:val="1"/>
              </w:rPr>
              <w:t>t</w:t>
            </w:r>
            <w:r w:rsidRPr="0022372F">
              <w:rPr>
                <w:rFonts w:ascii="Arial" w:hAnsi="Arial" w:cs="Arial"/>
                <w:spacing w:val="-3"/>
              </w:rPr>
              <w:t>e</w:t>
            </w:r>
            <w:r w:rsidRPr="0022372F">
              <w:rPr>
                <w:rFonts w:ascii="Arial" w:hAnsi="Arial" w:cs="Arial"/>
                <w:spacing w:val="-2"/>
              </w:rPr>
              <w:t>r</w:t>
            </w:r>
            <w:r w:rsidRPr="0022372F">
              <w:rPr>
                <w:rFonts w:ascii="Arial" w:hAnsi="Arial" w:cs="Arial"/>
                <w:spacing w:val="8"/>
              </w:rPr>
              <w:t>s</w:t>
            </w:r>
            <w:r w:rsidRPr="0022372F">
              <w:rPr>
                <w:rFonts w:ascii="Arial" w:hAnsi="Arial" w:cs="Arial"/>
                <w:spacing w:val="-3"/>
              </w:rPr>
              <w:t>ec</w:t>
            </w:r>
            <w:r w:rsidRPr="0022372F">
              <w:rPr>
                <w:rFonts w:ascii="Arial" w:hAnsi="Arial" w:cs="Arial"/>
                <w:spacing w:val="1"/>
              </w:rPr>
              <w:t>ti</w:t>
            </w:r>
            <w:r w:rsidRPr="0022372F">
              <w:rPr>
                <w:rFonts w:ascii="Arial" w:hAnsi="Arial" w:cs="Arial"/>
              </w:rPr>
              <w:t>on</w:t>
            </w:r>
            <w:r w:rsidRPr="0022372F">
              <w:rPr>
                <w:rFonts w:ascii="Arial" w:hAnsi="Arial" w:cs="Arial"/>
                <w:spacing w:val="-2"/>
              </w:rPr>
              <w:t xml:space="preserve"> </w:t>
            </w:r>
            <w:r w:rsidRPr="0022372F">
              <w:rPr>
                <w:rFonts w:ascii="Arial" w:hAnsi="Arial" w:cs="Arial"/>
              </w:rPr>
              <w:t>of</w:t>
            </w:r>
            <w:r w:rsidRPr="0022372F">
              <w:rPr>
                <w:rFonts w:ascii="Arial" w:hAnsi="Arial" w:cs="Arial"/>
                <w:spacing w:val="-5"/>
              </w:rPr>
              <w:t xml:space="preserve"> </w:t>
            </w:r>
            <w:r w:rsidRPr="0022372F">
              <w:rPr>
                <w:rFonts w:ascii="Arial" w:hAnsi="Arial" w:cs="Arial"/>
                <w:spacing w:val="-2"/>
              </w:rPr>
              <w:t>r</w:t>
            </w:r>
            <w:r w:rsidRPr="0022372F">
              <w:rPr>
                <w:rFonts w:ascii="Arial" w:hAnsi="Arial" w:cs="Arial"/>
              </w:rPr>
              <w:t>u</w:t>
            </w:r>
            <w:r w:rsidRPr="0022372F">
              <w:rPr>
                <w:rFonts w:ascii="Arial" w:hAnsi="Arial" w:cs="Arial"/>
                <w:spacing w:val="5"/>
              </w:rPr>
              <w:t>r</w:t>
            </w:r>
            <w:r w:rsidRPr="0022372F">
              <w:rPr>
                <w:rFonts w:ascii="Arial" w:hAnsi="Arial" w:cs="Arial"/>
                <w:spacing w:val="-3"/>
              </w:rPr>
              <w:t>a</w:t>
            </w:r>
            <w:r w:rsidRPr="0022372F">
              <w:rPr>
                <w:rFonts w:ascii="Arial" w:hAnsi="Arial" w:cs="Arial"/>
              </w:rPr>
              <w:t>l</w:t>
            </w:r>
            <w:r w:rsidRPr="0022372F">
              <w:rPr>
                <w:rFonts w:ascii="Arial" w:hAnsi="Arial" w:cs="Arial"/>
                <w:spacing w:val="-3"/>
              </w:rPr>
              <w:t xml:space="preserve"> e</w:t>
            </w:r>
            <w:r w:rsidRPr="0022372F">
              <w:rPr>
                <w:rFonts w:ascii="Arial" w:hAnsi="Arial" w:cs="Arial"/>
                <w:spacing w:val="7"/>
              </w:rPr>
              <w:t>d</w:t>
            </w:r>
            <w:r w:rsidRPr="0022372F">
              <w:rPr>
                <w:rFonts w:ascii="Arial" w:hAnsi="Arial" w:cs="Arial"/>
              </w:rPr>
              <w:t>u</w:t>
            </w:r>
            <w:r w:rsidRPr="0022372F">
              <w:rPr>
                <w:rFonts w:ascii="Arial" w:hAnsi="Arial" w:cs="Arial"/>
                <w:spacing w:val="4"/>
              </w:rPr>
              <w:t>c</w:t>
            </w:r>
            <w:r w:rsidRPr="0022372F">
              <w:rPr>
                <w:rFonts w:ascii="Arial" w:hAnsi="Arial" w:cs="Arial"/>
                <w:spacing w:val="-3"/>
              </w:rPr>
              <w:t>a</w:t>
            </w:r>
            <w:r w:rsidRPr="0022372F">
              <w:rPr>
                <w:rFonts w:ascii="Arial" w:hAnsi="Arial" w:cs="Arial"/>
                <w:spacing w:val="1"/>
              </w:rPr>
              <w:t>ti</w:t>
            </w:r>
            <w:r w:rsidRPr="0022372F">
              <w:rPr>
                <w:rFonts w:ascii="Arial" w:hAnsi="Arial" w:cs="Arial"/>
              </w:rPr>
              <w:t>on,</w:t>
            </w:r>
          </w:p>
          <w:p w14:paraId="2E8F3857" w14:textId="77777777" w:rsidR="00FE11AF" w:rsidRPr="0022372F" w:rsidRDefault="00447DE3">
            <w:pPr>
              <w:spacing w:before="1" w:line="220" w:lineRule="exact"/>
              <w:ind w:left="105" w:right="94"/>
              <w:rPr>
                <w:rFonts w:ascii="Arial" w:hAnsi="Arial" w:cs="Arial"/>
              </w:rPr>
            </w:pPr>
            <w:r w:rsidRPr="0022372F">
              <w:rPr>
                <w:rFonts w:ascii="Arial" w:hAnsi="Arial" w:cs="Arial"/>
                <w:spacing w:val="-3"/>
              </w:rPr>
              <w:t>c</w:t>
            </w:r>
            <w:r w:rsidRPr="0022372F">
              <w:rPr>
                <w:rFonts w:ascii="Arial" w:hAnsi="Arial" w:cs="Arial"/>
              </w:rPr>
              <w:t>h</w:t>
            </w:r>
            <w:r w:rsidRPr="0022372F">
              <w:rPr>
                <w:rFonts w:ascii="Arial" w:hAnsi="Arial" w:cs="Arial"/>
                <w:spacing w:val="1"/>
              </w:rPr>
              <w:t>il</w:t>
            </w:r>
            <w:r w:rsidRPr="0022372F">
              <w:rPr>
                <w:rFonts w:ascii="Arial" w:hAnsi="Arial" w:cs="Arial"/>
              </w:rPr>
              <w:t>d</w:t>
            </w:r>
            <w:r w:rsidRPr="0022372F">
              <w:rPr>
                <w:rFonts w:ascii="Arial" w:hAnsi="Arial" w:cs="Arial"/>
                <w:spacing w:val="-4"/>
              </w:rPr>
              <w:t xml:space="preserve"> </w:t>
            </w:r>
            <w:r w:rsidRPr="0022372F">
              <w:rPr>
                <w:rFonts w:ascii="Arial" w:hAnsi="Arial" w:cs="Arial"/>
                <w:spacing w:val="1"/>
              </w:rPr>
              <w:t>l</w:t>
            </w:r>
            <w:r w:rsidRPr="0022372F">
              <w:rPr>
                <w:rFonts w:ascii="Arial" w:hAnsi="Arial" w:cs="Arial"/>
                <w:spacing w:val="-3"/>
              </w:rPr>
              <w:t>a</w:t>
            </w:r>
            <w:r w:rsidRPr="0022372F">
              <w:rPr>
                <w:rFonts w:ascii="Arial" w:hAnsi="Arial" w:cs="Arial"/>
              </w:rPr>
              <w:t>bo</w:t>
            </w:r>
            <w:r w:rsidRPr="0022372F">
              <w:rPr>
                <w:rFonts w:ascii="Arial" w:hAnsi="Arial" w:cs="Arial"/>
                <w:spacing w:val="-2"/>
              </w:rPr>
              <w:t>r</w:t>
            </w:r>
            <w:r w:rsidRPr="0022372F">
              <w:rPr>
                <w:rFonts w:ascii="Arial" w:hAnsi="Arial" w:cs="Arial"/>
              </w:rPr>
              <w:t>,</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3"/>
              </w:rPr>
              <w:t>a</w:t>
            </w:r>
            <w:r w:rsidRPr="0022372F">
              <w:rPr>
                <w:rFonts w:ascii="Arial" w:hAnsi="Arial" w:cs="Arial"/>
              </w:rPr>
              <w:t>g</w:t>
            </w:r>
            <w:r w:rsidRPr="0022372F">
              <w:rPr>
                <w:rFonts w:ascii="Arial" w:hAnsi="Arial" w:cs="Arial"/>
                <w:spacing w:val="-2"/>
              </w:rPr>
              <w:t>r</w:t>
            </w:r>
            <w:r w:rsidRPr="0022372F">
              <w:rPr>
                <w:rFonts w:ascii="Arial" w:hAnsi="Arial" w:cs="Arial"/>
                <w:spacing w:val="8"/>
              </w:rPr>
              <w:t>i</w:t>
            </w:r>
            <w:r w:rsidRPr="0022372F">
              <w:rPr>
                <w:rFonts w:ascii="Arial" w:hAnsi="Arial" w:cs="Arial"/>
                <w:spacing w:val="-3"/>
              </w:rPr>
              <w:t>c</w:t>
            </w:r>
            <w:r w:rsidRPr="0022372F">
              <w:rPr>
                <w:rFonts w:ascii="Arial" w:hAnsi="Arial" w:cs="Arial"/>
              </w:rPr>
              <w:t>u</w:t>
            </w:r>
            <w:r w:rsidRPr="0022372F">
              <w:rPr>
                <w:rFonts w:ascii="Arial" w:hAnsi="Arial" w:cs="Arial"/>
                <w:spacing w:val="1"/>
              </w:rPr>
              <w:t>lt</w:t>
            </w:r>
            <w:r w:rsidRPr="0022372F">
              <w:rPr>
                <w:rFonts w:ascii="Arial" w:hAnsi="Arial" w:cs="Arial"/>
              </w:rPr>
              <w:t>u</w:t>
            </w:r>
            <w:r w:rsidRPr="0022372F">
              <w:rPr>
                <w:rFonts w:ascii="Arial" w:hAnsi="Arial" w:cs="Arial"/>
                <w:spacing w:val="-2"/>
              </w:rPr>
              <w:t>r</w:t>
            </w:r>
            <w:r w:rsidRPr="0022372F">
              <w:rPr>
                <w:rFonts w:ascii="Arial" w:hAnsi="Arial" w:cs="Arial"/>
                <w:spacing w:val="-3"/>
              </w:rPr>
              <w:t>a</w:t>
            </w:r>
            <w:r w:rsidRPr="0022372F">
              <w:rPr>
                <w:rFonts w:ascii="Arial" w:hAnsi="Arial" w:cs="Arial"/>
              </w:rPr>
              <w:t>l</w:t>
            </w:r>
            <w:r w:rsidRPr="0022372F">
              <w:rPr>
                <w:rFonts w:ascii="Arial" w:hAnsi="Arial" w:cs="Arial"/>
                <w:spacing w:val="-8"/>
              </w:rPr>
              <w:t xml:space="preserve"> </w:t>
            </w:r>
            <w:r w:rsidRPr="0022372F">
              <w:rPr>
                <w:rFonts w:ascii="Arial" w:hAnsi="Arial" w:cs="Arial"/>
                <w:spacing w:val="1"/>
              </w:rPr>
              <w:t>li</w:t>
            </w:r>
            <w:r w:rsidRPr="0022372F">
              <w:rPr>
                <w:rFonts w:ascii="Arial" w:hAnsi="Arial" w:cs="Arial"/>
                <w:spacing w:val="7"/>
              </w:rPr>
              <w:t>v</w:t>
            </w:r>
            <w:r w:rsidRPr="0022372F">
              <w:rPr>
                <w:rFonts w:ascii="Arial" w:hAnsi="Arial" w:cs="Arial"/>
                <w:spacing w:val="-3"/>
              </w:rPr>
              <w:t>e</w:t>
            </w:r>
            <w:r w:rsidRPr="0022372F">
              <w:rPr>
                <w:rFonts w:ascii="Arial" w:hAnsi="Arial" w:cs="Arial"/>
                <w:spacing w:val="1"/>
              </w:rPr>
              <w:t>li</w:t>
            </w:r>
            <w:r w:rsidRPr="0022372F">
              <w:rPr>
                <w:rFonts w:ascii="Arial" w:hAnsi="Arial" w:cs="Arial"/>
              </w:rPr>
              <w:t>hoods</w:t>
            </w:r>
            <w:r w:rsidRPr="0022372F">
              <w:rPr>
                <w:rFonts w:ascii="Arial" w:hAnsi="Arial" w:cs="Arial"/>
                <w:spacing w:val="-9"/>
              </w:rPr>
              <w:t xml:space="preserve"> </w:t>
            </w:r>
            <w:r w:rsidRPr="0022372F">
              <w:rPr>
                <w:rFonts w:ascii="Arial" w:hAnsi="Arial" w:cs="Arial"/>
              </w:rPr>
              <w:t>by</w:t>
            </w:r>
            <w:r w:rsidRPr="0022372F">
              <w:rPr>
                <w:rFonts w:ascii="Arial" w:hAnsi="Arial" w:cs="Arial"/>
                <w:spacing w:val="-2"/>
              </w:rPr>
              <w:t xml:space="preserve"> f</w:t>
            </w:r>
            <w:r w:rsidRPr="0022372F">
              <w:rPr>
                <w:rFonts w:ascii="Arial" w:hAnsi="Arial" w:cs="Arial"/>
                <w:spacing w:val="7"/>
              </w:rPr>
              <w:t>o</w:t>
            </w:r>
            <w:r w:rsidRPr="0022372F">
              <w:rPr>
                <w:rFonts w:ascii="Arial" w:hAnsi="Arial" w:cs="Arial"/>
                <w:spacing w:val="-2"/>
              </w:rPr>
              <w:t>r</w:t>
            </w:r>
            <w:r w:rsidRPr="0022372F">
              <w:rPr>
                <w:rFonts w:ascii="Arial" w:hAnsi="Arial" w:cs="Arial"/>
                <w:spacing w:val="-3"/>
              </w:rPr>
              <w:t>e</w:t>
            </w:r>
            <w:r w:rsidRPr="0022372F">
              <w:rPr>
                <w:rFonts w:ascii="Arial" w:hAnsi="Arial" w:cs="Arial"/>
                <w:spacing w:val="7"/>
              </w:rPr>
              <w:t>g</w:t>
            </w:r>
            <w:r w:rsidRPr="0022372F">
              <w:rPr>
                <w:rFonts w:ascii="Arial" w:hAnsi="Arial" w:cs="Arial"/>
                <w:spacing w:val="-2"/>
              </w:rPr>
              <w:t>r</w:t>
            </w:r>
            <w:r w:rsidRPr="0022372F">
              <w:rPr>
                <w:rFonts w:ascii="Arial" w:hAnsi="Arial" w:cs="Arial"/>
              </w:rPr>
              <w:t>ound</w:t>
            </w:r>
            <w:r w:rsidRPr="0022372F">
              <w:rPr>
                <w:rFonts w:ascii="Arial" w:hAnsi="Arial" w:cs="Arial"/>
                <w:spacing w:val="1"/>
              </w:rPr>
              <w:t>i</w:t>
            </w:r>
            <w:r w:rsidRPr="0022372F">
              <w:rPr>
                <w:rFonts w:ascii="Arial" w:hAnsi="Arial" w:cs="Arial"/>
              </w:rPr>
              <w:t>ng</w:t>
            </w:r>
            <w:r w:rsidRPr="0022372F">
              <w:rPr>
                <w:rFonts w:ascii="Arial" w:hAnsi="Arial" w:cs="Arial"/>
                <w:spacing w:val="-11"/>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1"/>
              </w:rPr>
              <w:t>li</w:t>
            </w:r>
            <w:r w:rsidRPr="0022372F">
              <w:rPr>
                <w:rFonts w:ascii="Arial" w:hAnsi="Arial" w:cs="Arial"/>
              </w:rPr>
              <w:t>v</w:t>
            </w:r>
            <w:r w:rsidRPr="0022372F">
              <w:rPr>
                <w:rFonts w:ascii="Arial" w:hAnsi="Arial" w:cs="Arial"/>
                <w:spacing w:val="-3"/>
              </w:rPr>
              <w:t>e</w:t>
            </w:r>
            <w:r w:rsidRPr="0022372F">
              <w:rPr>
                <w:rFonts w:ascii="Arial" w:hAnsi="Arial" w:cs="Arial"/>
              </w:rPr>
              <w:t>d</w:t>
            </w:r>
            <w:r w:rsidRPr="0022372F">
              <w:rPr>
                <w:rFonts w:ascii="Arial" w:hAnsi="Arial" w:cs="Arial"/>
                <w:spacing w:val="3"/>
              </w:rPr>
              <w:t xml:space="preserve"> </w:t>
            </w:r>
            <w:r w:rsidRPr="0022372F">
              <w:rPr>
                <w:rFonts w:ascii="Arial" w:hAnsi="Arial" w:cs="Arial"/>
                <w:spacing w:val="-3"/>
              </w:rPr>
              <w:t>e</w:t>
            </w:r>
            <w:r w:rsidRPr="0022372F">
              <w:rPr>
                <w:rFonts w:ascii="Arial" w:hAnsi="Arial" w:cs="Arial"/>
              </w:rPr>
              <w:t>x</w:t>
            </w:r>
            <w:r w:rsidRPr="0022372F">
              <w:rPr>
                <w:rFonts w:ascii="Arial" w:hAnsi="Arial" w:cs="Arial"/>
                <w:spacing w:val="7"/>
              </w:rPr>
              <w:t>p</w:t>
            </w:r>
            <w:r w:rsidRPr="0022372F">
              <w:rPr>
                <w:rFonts w:ascii="Arial" w:hAnsi="Arial" w:cs="Arial"/>
                <w:spacing w:val="-3"/>
              </w:rPr>
              <w:t>e</w:t>
            </w:r>
            <w:r w:rsidRPr="0022372F">
              <w:rPr>
                <w:rFonts w:ascii="Arial" w:hAnsi="Arial" w:cs="Arial"/>
                <w:spacing w:val="-2"/>
              </w:rPr>
              <w:t>r</w:t>
            </w:r>
            <w:r w:rsidRPr="0022372F">
              <w:rPr>
                <w:rFonts w:ascii="Arial" w:hAnsi="Arial" w:cs="Arial"/>
                <w:spacing w:val="1"/>
              </w:rPr>
              <w:t>i</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ce</w:t>
            </w:r>
            <w:r w:rsidRPr="0022372F">
              <w:rPr>
                <w:rFonts w:ascii="Arial" w:hAnsi="Arial" w:cs="Arial"/>
              </w:rPr>
              <w:t>s</w:t>
            </w:r>
            <w:r w:rsidRPr="0022372F">
              <w:rPr>
                <w:rFonts w:ascii="Arial" w:hAnsi="Arial" w:cs="Arial"/>
                <w:spacing w:val="-2"/>
              </w:rPr>
              <w:t xml:space="preserve"> </w:t>
            </w:r>
            <w:r w:rsidRPr="0022372F">
              <w:rPr>
                <w:rFonts w:ascii="Arial" w:hAnsi="Arial" w:cs="Arial"/>
              </w:rPr>
              <w:t>of</w:t>
            </w:r>
            <w:r w:rsidRPr="0022372F">
              <w:rPr>
                <w:rFonts w:ascii="Arial" w:hAnsi="Arial" w:cs="Arial"/>
                <w:spacing w:val="-5"/>
              </w:rPr>
              <w:t xml:space="preserve"> </w:t>
            </w:r>
            <w:r w:rsidRPr="0022372F">
              <w:rPr>
                <w:rFonts w:ascii="Arial" w:hAnsi="Arial" w:cs="Arial"/>
              </w:rPr>
              <w:t>h</w:t>
            </w:r>
            <w:r w:rsidRPr="0022372F">
              <w:rPr>
                <w:rFonts w:ascii="Arial" w:hAnsi="Arial" w:cs="Arial"/>
                <w:spacing w:val="1"/>
              </w:rPr>
              <w:t>i</w:t>
            </w:r>
            <w:r w:rsidRPr="0022372F">
              <w:rPr>
                <w:rFonts w:ascii="Arial" w:hAnsi="Arial" w:cs="Arial"/>
              </w:rPr>
              <w:t>gh</w:t>
            </w:r>
            <w:r w:rsidRPr="0022372F">
              <w:rPr>
                <w:rFonts w:ascii="Arial" w:hAnsi="Arial" w:cs="Arial"/>
                <w:spacing w:val="-4"/>
              </w:rPr>
              <w:t xml:space="preserve"> </w:t>
            </w:r>
            <w:r w:rsidRPr="0022372F">
              <w:rPr>
                <w:rFonts w:ascii="Arial" w:hAnsi="Arial" w:cs="Arial"/>
                <w:spacing w:val="8"/>
              </w:rPr>
              <w:t>s</w:t>
            </w:r>
            <w:r w:rsidRPr="0022372F">
              <w:rPr>
                <w:rFonts w:ascii="Arial" w:hAnsi="Arial" w:cs="Arial"/>
                <w:spacing w:val="4"/>
              </w:rPr>
              <w:t>c</w:t>
            </w:r>
            <w:r w:rsidRPr="0022372F">
              <w:rPr>
                <w:rFonts w:ascii="Arial" w:hAnsi="Arial" w:cs="Arial"/>
              </w:rPr>
              <w:t>hool</w:t>
            </w:r>
            <w:r w:rsidRPr="0022372F">
              <w:rPr>
                <w:rFonts w:ascii="Arial" w:hAnsi="Arial" w:cs="Arial"/>
                <w:spacing w:val="-4"/>
              </w:rPr>
              <w:t xml:space="preserve"> </w:t>
            </w:r>
            <w:r w:rsidRPr="0022372F">
              <w:rPr>
                <w:rFonts w:ascii="Arial" w:hAnsi="Arial" w:cs="Arial"/>
                <w:spacing w:val="1"/>
              </w:rPr>
              <w:t>st</w:t>
            </w:r>
            <w:r w:rsidRPr="0022372F">
              <w:rPr>
                <w:rFonts w:ascii="Arial" w:hAnsi="Arial" w:cs="Arial"/>
              </w:rPr>
              <w:t>ud</w:t>
            </w:r>
            <w:r w:rsidRPr="0022372F">
              <w:rPr>
                <w:rFonts w:ascii="Arial" w:hAnsi="Arial" w:cs="Arial"/>
                <w:spacing w:val="-3"/>
              </w:rPr>
              <w:t>e</w:t>
            </w:r>
            <w:r w:rsidRPr="0022372F">
              <w:rPr>
                <w:rFonts w:ascii="Arial" w:hAnsi="Arial" w:cs="Arial"/>
              </w:rPr>
              <w:t>nt</w:t>
            </w:r>
            <w:r w:rsidRPr="0022372F">
              <w:rPr>
                <w:rFonts w:ascii="Arial" w:hAnsi="Arial" w:cs="Arial"/>
                <w:spacing w:val="-5"/>
              </w:rPr>
              <w:t xml:space="preserve"> </w:t>
            </w:r>
            <w:r w:rsidRPr="0022372F">
              <w:rPr>
                <w:rFonts w:ascii="Arial" w:hAnsi="Arial" w:cs="Arial"/>
                <w:spacing w:val="5"/>
              </w:rPr>
              <w:t>f</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m</w:t>
            </w:r>
            <w:r w:rsidRPr="0022372F">
              <w:rPr>
                <w:rFonts w:ascii="Arial" w:hAnsi="Arial" w:cs="Arial"/>
                <w:spacing w:val="4"/>
              </w:rPr>
              <w:t>e</w:t>
            </w:r>
            <w:r w:rsidRPr="0022372F">
              <w:rPr>
                <w:rFonts w:ascii="Arial" w:hAnsi="Arial" w:cs="Arial"/>
                <w:spacing w:val="-2"/>
              </w:rPr>
              <w:t>r</w:t>
            </w:r>
            <w:r w:rsidRPr="0022372F">
              <w:rPr>
                <w:rFonts w:ascii="Arial" w:hAnsi="Arial" w:cs="Arial"/>
                <w:spacing w:val="1"/>
              </w:rPr>
              <w:t>s</w:t>
            </w:r>
            <w:r w:rsidRPr="0022372F">
              <w:rPr>
                <w:rFonts w:ascii="Arial" w:hAnsi="Arial" w:cs="Arial"/>
              </w:rPr>
              <w:t>.</w:t>
            </w:r>
            <w:r w:rsidRPr="0022372F">
              <w:rPr>
                <w:rFonts w:ascii="Arial" w:hAnsi="Arial" w:cs="Arial"/>
                <w:spacing w:val="-7"/>
              </w:rPr>
              <w:t xml:space="preserve"> </w:t>
            </w:r>
            <w:r w:rsidRPr="0022372F">
              <w:rPr>
                <w:rFonts w:ascii="Arial" w:hAnsi="Arial" w:cs="Arial"/>
                <w:spacing w:val="-2"/>
              </w:rPr>
              <w:t>I</w:t>
            </w:r>
            <w:r w:rsidRPr="0022372F">
              <w:rPr>
                <w:rFonts w:ascii="Arial" w:hAnsi="Arial" w:cs="Arial"/>
                <w:spacing w:val="1"/>
              </w:rPr>
              <w:t>t</w:t>
            </w:r>
            <w:r w:rsidRPr="0022372F">
              <w:rPr>
                <w:rFonts w:ascii="Arial" w:hAnsi="Arial" w:cs="Arial"/>
              </w:rPr>
              <w:t>s ph</w:t>
            </w:r>
            <w:r w:rsidRPr="0022372F">
              <w:rPr>
                <w:rFonts w:ascii="Arial" w:hAnsi="Arial" w:cs="Arial"/>
                <w:spacing w:val="-3"/>
              </w:rPr>
              <w:t>e</w:t>
            </w:r>
            <w:r w:rsidRPr="0022372F">
              <w:rPr>
                <w:rFonts w:ascii="Arial" w:hAnsi="Arial" w:cs="Arial"/>
              </w:rPr>
              <w:t>no</w:t>
            </w:r>
            <w:r w:rsidRPr="0022372F">
              <w:rPr>
                <w:rFonts w:ascii="Arial" w:hAnsi="Arial" w:cs="Arial"/>
                <w:spacing w:val="1"/>
              </w:rPr>
              <w:t>m</w:t>
            </w:r>
            <w:r w:rsidRPr="0022372F">
              <w:rPr>
                <w:rFonts w:ascii="Arial" w:hAnsi="Arial" w:cs="Arial"/>
                <w:spacing w:val="-3"/>
              </w:rPr>
              <w:t>e</w:t>
            </w:r>
            <w:r w:rsidRPr="0022372F">
              <w:rPr>
                <w:rFonts w:ascii="Arial" w:hAnsi="Arial" w:cs="Arial"/>
                <w:spacing w:val="7"/>
              </w:rPr>
              <w:t>n</w:t>
            </w:r>
            <w:r w:rsidRPr="0022372F">
              <w:rPr>
                <w:rFonts w:ascii="Arial" w:hAnsi="Arial" w:cs="Arial"/>
              </w:rPr>
              <w:t>o</w:t>
            </w:r>
            <w:r w:rsidRPr="0022372F">
              <w:rPr>
                <w:rFonts w:ascii="Arial" w:hAnsi="Arial" w:cs="Arial"/>
                <w:spacing w:val="1"/>
              </w:rPr>
              <w:t>l</w:t>
            </w:r>
            <w:r w:rsidRPr="0022372F">
              <w:rPr>
                <w:rFonts w:ascii="Arial" w:hAnsi="Arial" w:cs="Arial"/>
              </w:rPr>
              <w:t>og</w:t>
            </w:r>
            <w:r w:rsidRPr="0022372F">
              <w:rPr>
                <w:rFonts w:ascii="Arial" w:hAnsi="Arial" w:cs="Arial"/>
                <w:spacing w:val="1"/>
              </w:rPr>
              <w:t>i</w:t>
            </w:r>
            <w:r w:rsidRPr="0022372F">
              <w:rPr>
                <w:rFonts w:ascii="Arial" w:hAnsi="Arial" w:cs="Arial"/>
                <w:spacing w:val="-3"/>
              </w:rPr>
              <w:t>ca</w:t>
            </w:r>
            <w:r w:rsidRPr="0022372F">
              <w:rPr>
                <w:rFonts w:ascii="Arial" w:hAnsi="Arial" w:cs="Arial"/>
              </w:rPr>
              <w:t>l</w:t>
            </w:r>
            <w:r w:rsidRPr="0022372F">
              <w:rPr>
                <w:rFonts w:ascii="Arial" w:hAnsi="Arial" w:cs="Arial"/>
                <w:spacing w:val="-7"/>
              </w:rPr>
              <w:t xml:space="preserve"> </w:t>
            </w:r>
            <w:r w:rsidRPr="0022372F">
              <w:rPr>
                <w:rFonts w:ascii="Arial" w:hAnsi="Arial" w:cs="Arial"/>
                <w:spacing w:val="-2"/>
              </w:rPr>
              <w:t>f</w:t>
            </w:r>
            <w:r w:rsidRPr="0022372F">
              <w:rPr>
                <w:rFonts w:ascii="Arial" w:hAnsi="Arial" w:cs="Arial"/>
              </w:rPr>
              <w:t>o</w:t>
            </w:r>
            <w:r w:rsidRPr="0022372F">
              <w:rPr>
                <w:rFonts w:ascii="Arial" w:hAnsi="Arial" w:cs="Arial"/>
                <w:spacing w:val="-3"/>
              </w:rPr>
              <w:t>c</w:t>
            </w:r>
            <w:r w:rsidRPr="0022372F">
              <w:rPr>
                <w:rFonts w:ascii="Arial" w:hAnsi="Arial" w:cs="Arial"/>
              </w:rPr>
              <w:t>us</w:t>
            </w:r>
            <w:r w:rsidRPr="0022372F">
              <w:rPr>
                <w:rFonts w:ascii="Arial" w:hAnsi="Arial" w:cs="Arial"/>
                <w:spacing w:val="3"/>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1"/>
              </w:rPr>
              <w:t>t</w:t>
            </w:r>
            <w:r w:rsidRPr="0022372F">
              <w:rPr>
                <w:rFonts w:ascii="Arial" w:hAnsi="Arial" w:cs="Arial"/>
                <w:spacing w:val="-2"/>
              </w:rPr>
              <w:t>r</w:t>
            </w:r>
            <w:r w:rsidRPr="0022372F">
              <w:rPr>
                <w:rFonts w:ascii="Arial" w:hAnsi="Arial" w:cs="Arial"/>
                <w:spacing w:val="1"/>
              </w:rPr>
              <w:t>i</w:t>
            </w:r>
            <w:r w:rsidRPr="0022372F">
              <w:rPr>
                <w:rFonts w:ascii="Arial" w:hAnsi="Arial" w:cs="Arial"/>
                <w:spacing w:val="7"/>
              </w:rPr>
              <w:t>b</w:t>
            </w:r>
            <w:r w:rsidRPr="0022372F">
              <w:rPr>
                <w:rFonts w:ascii="Arial" w:hAnsi="Arial" w:cs="Arial"/>
              </w:rPr>
              <w:t>u</w:t>
            </w:r>
            <w:r w:rsidRPr="0022372F">
              <w:rPr>
                <w:rFonts w:ascii="Arial" w:hAnsi="Arial" w:cs="Arial"/>
                <w:spacing w:val="1"/>
              </w:rPr>
              <w:t>t</w:t>
            </w:r>
            <w:r w:rsidRPr="0022372F">
              <w:rPr>
                <w:rFonts w:ascii="Arial" w:hAnsi="Arial" w:cs="Arial"/>
                <w:spacing w:val="-3"/>
              </w:rPr>
              <w:t>e</w:t>
            </w:r>
            <w:r w:rsidRPr="0022372F">
              <w:rPr>
                <w:rFonts w:ascii="Arial" w:hAnsi="Arial" w:cs="Arial"/>
              </w:rPr>
              <w:t>s</w:t>
            </w:r>
            <w:r w:rsidRPr="0022372F">
              <w:rPr>
                <w:rFonts w:ascii="Arial" w:hAnsi="Arial" w:cs="Arial"/>
                <w:spacing w:val="-9"/>
              </w:rPr>
              <w:t xml:space="preserve"> </w:t>
            </w:r>
            <w:r w:rsidRPr="0022372F">
              <w:rPr>
                <w:rFonts w:ascii="Arial" w:hAnsi="Arial" w:cs="Arial"/>
                <w:spacing w:val="7"/>
              </w:rPr>
              <w:t>v</w:t>
            </w:r>
            <w:r w:rsidRPr="0022372F">
              <w:rPr>
                <w:rFonts w:ascii="Arial" w:hAnsi="Arial" w:cs="Arial"/>
                <w:spacing w:val="-3"/>
              </w:rPr>
              <w:t>a</w:t>
            </w:r>
            <w:r w:rsidRPr="0022372F">
              <w:rPr>
                <w:rFonts w:ascii="Arial" w:hAnsi="Arial" w:cs="Arial"/>
                <w:spacing w:val="1"/>
              </w:rPr>
              <w:t>l</w:t>
            </w:r>
            <w:r w:rsidRPr="0022372F">
              <w:rPr>
                <w:rFonts w:ascii="Arial" w:hAnsi="Arial" w:cs="Arial"/>
              </w:rPr>
              <w:t>u</w:t>
            </w:r>
            <w:r w:rsidRPr="0022372F">
              <w:rPr>
                <w:rFonts w:ascii="Arial" w:hAnsi="Arial" w:cs="Arial"/>
                <w:spacing w:val="-3"/>
              </w:rPr>
              <w:t>a</w:t>
            </w:r>
            <w:r w:rsidRPr="0022372F">
              <w:rPr>
                <w:rFonts w:ascii="Arial" w:hAnsi="Arial" w:cs="Arial"/>
              </w:rPr>
              <w:t>b</w:t>
            </w:r>
            <w:r w:rsidRPr="0022372F">
              <w:rPr>
                <w:rFonts w:ascii="Arial" w:hAnsi="Arial" w:cs="Arial"/>
                <w:spacing w:val="1"/>
              </w:rPr>
              <w:t>l</w:t>
            </w:r>
            <w:r w:rsidRPr="0022372F">
              <w:rPr>
                <w:rFonts w:ascii="Arial" w:hAnsi="Arial" w:cs="Arial"/>
              </w:rPr>
              <w:t>e</w:t>
            </w:r>
            <w:r w:rsidRPr="0022372F">
              <w:rPr>
                <w:rFonts w:ascii="Arial" w:hAnsi="Arial" w:cs="Arial"/>
                <w:spacing w:val="-3"/>
              </w:rPr>
              <w:t xml:space="preserve"> </w:t>
            </w:r>
            <w:r w:rsidRPr="0022372F">
              <w:rPr>
                <w:rFonts w:ascii="Arial" w:hAnsi="Arial" w:cs="Arial"/>
              </w:rPr>
              <w:t>qu</w:t>
            </w:r>
            <w:r w:rsidRPr="0022372F">
              <w:rPr>
                <w:rFonts w:ascii="Arial" w:hAnsi="Arial" w:cs="Arial"/>
                <w:spacing w:val="-3"/>
              </w:rPr>
              <w:t>a</w:t>
            </w:r>
            <w:r w:rsidRPr="0022372F">
              <w:rPr>
                <w:rFonts w:ascii="Arial" w:hAnsi="Arial" w:cs="Arial"/>
                <w:spacing w:val="1"/>
              </w:rPr>
              <w:t>lit</w:t>
            </w:r>
            <w:r w:rsidRPr="0022372F">
              <w:rPr>
                <w:rFonts w:ascii="Arial" w:hAnsi="Arial" w:cs="Arial"/>
                <w:spacing w:val="-3"/>
              </w:rPr>
              <w:t>a</w:t>
            </w:r>
            <w:r w:rsidRPr="0022372F">
              <w:rPr>
                <w:rFonts w:ascii="Arial" w:hAnsi="Arial" w:cs="Arial"/>
                <w:spacing w:val="1"/>
              </w:rPr>
              <w:t>ti</w:t>
            </w:r>
            <w:r w:rsidRPr="0022372F">
              <w:rPr>
                <w:rFonts w:ascii="Arial" w:hAnsi="Arial" w:cs="Arial"/>
                <w:spacing w:val="7"/>
              </w:rPr>
              <w:t>v</w:t>
            </w:r>
            <w:r w:rsidRPr="0022372F">
              <w:rPr>
                <w:rFonts w:ascii="Arial" w:hAnsi="Arial" w:cs="Arial"/>
              </w:rPr>
              <w:t>e</w:t>
            </w:r>
            <w:r w:rsidRPr="0022372F">
              <w:rPr>
                <w:rFonts w:ascii="Arial" w:hAnsi="Arial" w:cs="Arial"/>
                <w:spacing w:val="-11"/>
              </w:rPr>
              <w:t xml:space="preserve"> </w:t>
            </w:r>
            <w:r w:rsidRPr="0022372F">
              <w:rPr>
                <w:rFonts w:ascii="Arial" w:hAnsi="Arial" w:cs="Arial"/>
              </w:rPr>
              <w:t>d</w:t>
            </w:r>
            <w:r w:rsidRPr="0022372F">
              <w:rPr>
                <w:rFonts w:ascii="Arial" w:hAnsi="Arial" w:cs="Arial"/>
                <w:spacing w:val="-3"/>
              </w:rPr>
              <w:t>e</w:t>
            </w:r>
            <w:r w:rsidRPr="0022372F">
              <w:rPr>
                <w:rFonts w:ascii="Arial" w:hAnsi="Arial" w:cs="Arial"/>
              </w:rPr>
              <w:t>p</w:t>
            </w:r>
            <w:r w:rsidRPr="0022372F">
              <w:rPr>
                <w:rFonts w:ascii="Arial" w:hAnsi="Arial" w:cs="Arial"/>
                <w:spacing w:val="1"/>
              </w:rPr>
              <w:t>t</w:t>
            </w:r>
            <w:r w:rsidRPr="0022372F">
              <w:rPr>
                <w:rFonts w:ascii="Arial" w:hAnsi="Arial" w:cs="Arial"/>
              </w:rPr>
              <w:t>h</w:t>
            </w:r>
            <w:r w:rsidRPr="0022372F">
              <w:rPr>
                <w:rFonts w:ascii="Arial" w:hAnsi="Arial" w:cs="Arial"/>
                <w:spacing w:val="-4"/>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5"/>
              </w:rPr>
              <w:t xml:space="preserve"> </w:t>
            </w:r>
            <w:r w:rsidRPr="0022372F">
              <w:rPr>
                <w:rFonts w:ascii="Arial" w:hAnsi="Arial" w:cs="Arial"/>
              </w:rPr>
              <w:t>a</w:t>
            </w:r>
            <w:r w:rsidRPr="0022372F">
              <w:rPr>
                <w:rFonts w:ascii="Arial" w:hAnsi="Arial" w:cs="Arial"/>
                <w:spacing w:val="-4"/>
              </w:rPr>
              <w:t xml:space="preserve"> </w:t>
            </w:r>
            <w:r w:rsidRPr="0022372F">
              <w:rPr>
                <w:rFonts w:ascii="Arial" w:hAnsi="Arial" w:cs="Arial"/>
                <w:spacing w:val="1"/>
              </w:rPr>
              <w:t>lit</w:t>
            </w:r>
            <w:r w:rsidRPr="0022372F">
              <w:rPr>
                <w:rFonts w:ascii="Arial" w:hAnsi="Arial" w:cs="Arial"/>
                <w:spacing w:val="-3"/>
              </w:rPr>
              <w:t>e</w:t>
            </w:r>
            <w:r w:rsidRPr="0022372F">
              <w:rPr>
                <w:rFonts w:ascii="Arial" w:hAnsi="Arial" w:cs="Arial"/>
                <w:spacing w:val="5"/>
              </w:rPr>
              <w:t>r</w:t>
            </w:r>
            <w:r w:rsidRPr="0022372F">
              <w:rPr>
                <w:rFonts w:ascii="Arial" w:hAnsi="Arial" w:cs="Arial"/>
                <w:spacing w:val="-3"/>
              </w:rPr>
              <w:t>a</w:t>
            </w:r>
            <w:r w:rsidRPr="0022372F">
              <w:rPr>
                <w:rFonts w:ascii="Arial" w:hAnsi="Arial" w:cs="Arial"/>
                <w:spacing w:val="1"/>
              </w:rPr>
              <w:t>t</w:t>
            </w:r>
            <w:r w:rsidRPr="0022372F">
              <w:rPr>
                <w:rFonts w:ascii="Arial" w:hAnsi="Arial" w:cs="Arial"/>
              </w:rPr>
              <w:t>u</w:t>
            </w:r>
            <w:r w:rsidRPr="0022372F">
              <w:rPr>
                <w:rFonts w:ascii="Arial" w:hAnsi="Arial" w:cs="Arial"/>
                <w:spacing w:val="5"/>
              </w:rPr>
              <w:t>r</w:t>
            </w:r>
            <w:r w:rsidRPr="0022372F">
              <w:rPr>
                <w:rFonts w:ascii="Arial" w:hAnsi="Arial" w:cs="Arial"/>
              </w:rPr>
              <w:t>e</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3"/>
              </w:rPr>
              <w:t>a</w:t>
            </w:r>
            <w:r w:rsidRPr="0022372F">
              <w:rPr>
                <w:rFonts w:ascii="Arial" w:hAnsi="Arial" w:cs="Arial"/>
              </w:rPr>
              <w:t>t</w:t>
            </w:r>
            <w:r w:rsidRPr="0022372F">
              <w:rPr>
                <w:rFonts w:ascii="Arial" w:hAnsi="Arial" w:cs="Arial"/>
                <w:spacing w:val="-2"/>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rPr>
              <w:t>o</w:t>
            </w:r>
            <w:r w:rsidRPr="0022372F">
              <w:rPr>
                <w:rFonts w:ascii="Arial" w:hAnsi="Arial" w:cs="Arial"/>
                <w:spacing w:val="-2"/>
              </w:rPr>
              <w:t>f</w:t>
            </w:r>
            <w:r w:rsidRPr="0022372F">
              <w:rPr>
                <w:rFonts w:ascii="Arial" w:hAnsi="Arial" w:cs="Arial"/>
                <w:spacing w:val="8"/>
              </w:rPr>
              <w:t>t</w:t>
            </w:r>
            <w:r w:rsidRPr="0022372F">
              <w:rPr>
                <w:rFonts w:ascii="Arial" w:hAnsi="Arial" w:cs="Arial"/>
                <w:spacing w:val="-3"/>
              </w:rPr>
              <w:t>e</w:t>
            </w:r>
            <w:r w:rsidRPr="0022372F">
              <w:rPr>
                <w:rFonts w:ascii="Arial" w:hAnsi="Arial" w:cs="Arial"/>
              </w:rPr>
              <w:t>n</w:t>
            </w:r>
            <w:r w:rsidRPr="0022372F">
              <w:rPr>
                <w:rFonts w:ascii="Arial" w:hAnsi="Arial" w:cs="Arial"/>
                <w:spacing w:val="3"/>
              </w:rPr>
              <w:t xml:space="preserve"> </w:t>
            </w:r>
            <w:r w:rsidRPr="0022372F">
              <w:rPr>
                <w:rFonts w:ascii="Arial" w:hAnsi="Arial" w:cs="Arial"/>
              </w:rPr>
              <w:t>do</w:t>
            </w:r>
            <w:r w:rsidRPr="0022372F">
              <w:rPr>
                <w:rFonts w:ascii="Arial" w:hAnsi="Arial" w:cs="Arial"/>
                <w:spacing w:val="1"/>
              </w:rPr>
              <w:t>mi</w:t>
            </w:r>
            <w:r w:rsidRPr="0022372F">
              <w:rPr>
                <w:rFonts w:ascii="Arial" w:hAnsi="Arial" w:cs="Arial"/>
              </w:rPr>
              <w:t>n</w:t>
            </w:r>
            <w:r w:rsidRPr="0022372F">
              <w:rPr>
                <w:rFonts w:ascii="Arial" w:hAnsi="Arial" w:cs="Arial"/>
                <w:spacing w:val="-3"/>
              </w:rPr>
              <w:t>a</w:t>
            </w:r>
            <w:r w:rsidRPr="0022372F">
              <w:rPr>
                <w:rFonts w:ascii="Arial" w:hAnsi="Arial" w:cs="Arial"/>
                <w:spacing w:val="1"/>
              </w:rPr>
              <w:t>t</w:t>
            </w:r>
            <w:r w:rsidRPr="0022372F">
              <w:rPr>
                <w:rFonts w:ascii="Arial" w:hAnsi="Arial" w:cs="Arial"/>
                <w:spacing w:val="-3"/>
              </w:rPr>
              <w:t>e</w:t>
            </w:r>
            <w:r w:rsidRPr="0022372F">
              <w:rPr>
                <w:rFonts w:ascii="Arial" w:hAnsi="Arial" w:cs="Arial"/>
              </w:rPr>
              <w:t>d</w:t>
            </w:r>
            <w:r w:rsidRPr="0022372F">
              <w:rPr>
                <w:rFonts w:ascii="Arial" w:hAnsi="Arial" w:cs="Arial"/>
                <w:spacing w:val="-8"/>
              </w:rPr>
              <w:t xml:space="preserve"> </w:t>
            </w:r>
            <w:r w:rsidRPr="0022372F">
              <w:rPr>
                <w:rFonts w:ascii="Arial" w:hAnsi="Arial" w:cs="Arial"/>
              </w:rPr>
              <w:t>by</w:t>
            </w:r>
          </w:p>
          <w:p w14:paraId="47711ED2" w14:textId="77777777" w:rsidR="00FE11AF" w:rsidRPr="0022372F" w:rsidRDefault="00447DE3">
            <w:pPr>
              <w:spacing w:before="2"/>
              <w:ind w:left="105" w:right="292"/>
              <w:rPr>
                <w:rFonts w:ascii="Arial" w:hAnsi="Arial" w:cs="Arial"/>
              </w:rPr>
            </w:pPr>
            <w:r w:rsidRPr="0022372F">
              <w:rPr>
                <w:rFonts w:ascii="Arial" w:hAnsi="Arial" w:cs="Arial"/>
              </w:rPr>
              <w:t>qu</w:t>
            </w:r>
            <w:r w:rsidRPr="0022372F">
              <w:rPr>
                <w:rFonts w:ascii="Arial" w:hAnsi="Arial" w:cs="Arial"/>
                <w:spacing w:val="-3"/>
              </w:rPr>
              <w:t>a</w:t>
            </w:r>
            <w:r w:rsidRPr="0022372F">
              <w:rPr>
                <w:rFonts w:ascii="Arial" w:hAnsi="Arial" w:cs="Arial"/>
              </w:rPr>
              <w:t>n</w:t>
            </w:r>
            <w:r w:rsidRPr="0022372F">
              <w:rPr>
                <w:rFonts w:ascii="Arial" w:hAnsi="Arial" w:cs="Arial"/>
                <w:spacing w:val="1"/>
              </w:rPr>
              <w:t>tit</w:t>
            </w:r>
            <w:r w:rsidRPr="0022372F">
              <w:rPr>
                <w:rFonts w:ascii="Arial" w:hAnsi="Arial" w:cs="Arial"/>
                <w:spacing w:val="-3"/>
              </w:rPr>
              <w:t>a</w:t>
            </w:r>
            <w:r w:rsidRPr="0022372F">
              <w:rPr>
                <w:rFonts w:ascii="Arial" w:hAnsi="Arial" w:cs="Arial"/>
                <w:spacing w:val="1"/>
              </w:rPr>
              <w:t>ti</w:t>
            </w:r>
            <w:r w:rsidRPr="0022372F">
              <w:rPr>
                <w:rFonts w:ascii="Arial" w:hAnsi="Arial" w:cs="Arial"/>
              </w:rPr>
              <w:t>ve</w:t>
            </w:r>
            <w:r w:rsidRPr="0022372F">
              <w:rPr>
                <w:rFonts w:ascii="Arial" w:hAnsi="Arial" w:cs="Arial"/>
                <w:spacing w:val="-12"/>
              </w:rPr>
              <w:t xml:space="preserve"> </w:t>
            </w:r>
            <w:r w:rsidRPr="0022372F">
              <w:rPr>
                <w:rFonts w:ascii="Arial" w:hAnsi="Arial" w:cs="Arial"/>
                <w:spacing w:val="1"/>
              </w:rPr>
              <w:t>i</w:t>
            </w:r>
            <w:r w:rsidRPr="0022372F">
              <w:rPr>
                <w:rFonts w:ascii="Arial" w:hAnsi="Arial" w:cs="Arial"/>
              </w:rPr>
              <w:t>nd</w:t>
            </w:r>
            <w:r w:rsidRPr="0022372F">
              <w:rPr>
                <w:rFonts w:ascii="Arial" w:hAnsi="Arial" w:cs="Arial"/>
                <w:spacing w:val="8"/>
              </w:rPr>
              <w:t>i</w:t>
            </w:r>
            <w:r w:rsidRPr="0022372F">
              <w:rPr>
                <w:rFonts w:ascii="Arial" w:hAnsi="Arial" w:cs="Arial"/>
                <w:spacing w:val="-3"/>
              </w:rPr>
              <w:t>ca</w:t>
            </w:r>
            <w:r w:rsidRPr="0022372F">
              <w:rPr>
                <w:rFonts w:ascii="Arial" w:hAnsi="Arial" w:cs="Arial"/>
                <w:spacing w:val="1"/>
              </w:rPr>
              <w:t>t</w:t>
            </w:r>
            <w:r w:rsidRPr="0022372F">
              <w:rPr>
                <w:rFonts w:ascii="Arial" w:hAnsi="Arial" w:cs="Arial"/>
              </w:rPr>
              <w:t>o</w:t>
            </w:r>
            <w:r w:rsidRPr="0022372F">
              <w:rPr>
                <w:rFonts w:ascii="Arial" w:hAnsi="Arial" w:cs="Arial"/>
                <w:spacing w:val="-2"/>
              </w:rPr>
              <w:t>r</w:t>
            </w:r>
            <w:r w:rsidRPr="0022372F">
              <w:rPr>
                <w:rFonts w:ascii="Arial" w:hAnsi="Arial" w:cs="Arial"/>
              </w:rPr>
              <w:t>s</w:t>
            </w:r>
            <w:r w:rsidRPr="0022372F">
              <w:rPr>
                <w:rFonts w:ascii="Arial" w:hAnsi="Arial" w:cs="Arial"/>
                <w:spacing w:val="-8"/>
              </w:rPr>
              <w:t xml:space="preserve"> </w:t>
            </w:r>
            <w:r w:rsidRPr="0022372F">
              <w:rPr>
                <w:rFonts w:ascii="Arial" w:hAnsi="Arial" w:cs="Arial"/>
                <w:spacing w:val="8"/>
              </w:rPr>
              <w:t>s</w:t>
            </w:r>
            <w:r w:rsidRPr="0022372F">
              <w:rPr>
                <w:rFonts w:ascii="Arial" w:hAnsi="Arial" w:cs="Arial"/>
              </w:rPr>
              <w:t>u</w:t>
            </w:r>
            <w:r w:rsidRPr="0022372F">
              <w:rPr>
                <w:rFonts w:ascii="Arial" w:hAnsi="Arial" w:cs="Arial"/>
                <w:spacing w:val="-3"/>
              </w:rPr>
              <w:t>c</w:t>
            </w:r>
            <w:r w:rsidRPr="0022372F">
              <w:rPr>
                <w:rFonts w:ascii="Arial" w:hAnsi="Arial" w:cs="Arial"/>
              </w:rPr>
              <w:t>h</w:t>
            </w:r>
            <w:r w:rsidRPr="0022372F">
              <w:rPr>
                <w:rFonts w:ascii="Arial" w:hAnsi="Arial" w:cs="Arial"/>
                <w:spacing w:val="3"/>
              </w:rPr>
              <w:t xml:space="preserve"> </w:t>
            </w:r>
            <w:r w:rsidRPr="0022372F">
              <w:rPr>
                <w:rFonts w:ascii="Arial" w:hAnsi="Arial" w:cs="Arial"/>
                <w:spacing w:val="-3"/>
              </w:rPr>
              <w:t>a</w:t>
            </w:r>
            <w:r w:rsidRPr="0022372F">
              <w:rPr>
                <w:rFonts w:ascii="Arial" w:hAnsi="Arial" w:cs="Arial"/>
              </w:rPr>
              <w:t>s</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spacing w:val="1"/>
              </w:rPr>
              <w:t>tt</w:t>
            </w:r>
            <w:r w:rsidRPr="0022372F">
              <w:rPr>
                <w:rFonts w:ascii="Arial" w:hAnsi="Arial" w:cs="Arial"/>
                <w:spacing w:val="4"/>
              </w:rPr>
              <w:t>e</w:t>
            </w:r>
            <w:r w:rsidRPr="0022372F">
              <w:rPr>
                <w:rFonts w:ascii="Arial" w:hAnsi="Arial" w:cs="Arial"/>
              </w:rPr>
              <w:t>nd</w:t>
            </w:r>
            <w:r w:rsidRPr="0022372F">
              <w:rPr>
                <w:rFonts w:ascii="Arial" w:hAnsi="Arial" w:cs="Arial"/>
                <w:spacing w:val="-3"/>
              </w:rPr>
              <w:t>a</w:t>
            </w:r>
            <w:r w:rsidRPr="0022372F">
              <w:rPr>
                <w:rFonts w:ascii="Arial" w:hAnsi="Arial" w:cs="Arial"/>
                <w:spacing w:val="7"/>
              </w:rPr>
              <w:t>n</w:t>
            </w:r>
            <w:r w:rsidRPr="0022372F">
              <w:rPr>
                <w:rFonts w:ascii="Arial" w:hAnsi="Arial" w:cs="Arial"/>
                <w:spacing w:val="-3"/>
              </w:rPr>
              <w:t>c</w:t>
            </w:r>
            <w:r w:rsidRPr="0022372F">
              <w:rPr>
                <w:rFonts w:ascii="Arial" w:hAnsi="Arial" w:cs="Arial"/>
              </w:rPr>
              <w:t>e</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3"/>
              </w:rPr>
              <w:t>ac</w:t>
            </w:r>
            <w:r w:rsidRPr="0022372F">
              <w:rPr>
                <w:rFonts w:ascii="Arial" w:hAnsi="Arial" w:cs="Arial"/>
              </w:rPr>
              <w:t>h</w:t>
            </w:r>
            <w:r w:rsidRPr="0022372F">
              <w:rPr>
                <w:rFonts w:ascii="Arial" w:hAnsi="Arial" w:cs="Arial"/>
                <w:spacing w:val="8"/>
              </w:rPr>
              <w:t>i</w:t>
            </w:r>
            <w:r w:rsidRPr="0022372F">
              <w:rPr>
                <w:rFonts w:ascii="Arial" w:hAnsi="Arial" w:cs="Arial"/>
                <w:spacing w:val="-3"/>
              </w:rPr>
              <w:t>e</w:t>
            </w:r>
            <w:r w:rsidRPr="0022372F">
              <w:rPr>
                <w:rFonts w:ascii="Arial" w:hAnsi="Arial" w:cs="Arial"/>
              </w:rPr>
              <w:t>v</w:t>
            </w:r>
            <w:r w:rsidRPr="0022372F">
              <w:rPr>
                <w:rFonts w:ascii="Arial" w:hAnsi="Arial" w:cs="Arial"/>
                <w:spacing w:val="-3"/>
              </w:rPr>
              <w:t>e</w:t>
            </w:r>
            <w:r w:rsidRPr="0022372F">
              <w:rPr>
                <w:rFonts w:ascii="Arial" w:hAnsi="Arial" w:cs="Arial"/>
                <w:spacing w:val="8"/>
              </w:rPr>
              <w:t>m</w:t>
            </w:r>
            <w:r w:rsidRPr="0022372F">
              <w:rPr>
                <w:rFonts w:ascii="Arial" w:hAnsi="Arial" w:cs="Arial"/>
                <w:spacing w:val="-3"/>
              </w:rPr>
              <w:t>e</w:t>
            </w:r>
            <w:r w:rsidRPr="0022372F">
              <w:rPr>
                <w:rFonts w:ascii="Arial" w:hAnsi="Arial" w:cs="Arial"/>
              </w:rPr>
              <w:t>n</w:t>
            </w:r>
            <w:r w:rsidRPr="0022372F">
              <w:rPr>
                <w:rFonts w:ascii="Arial" w:hAnsi="Arial" w:cs="Arial"/>
                <w:spacing w:val="1"/>
              </w:rPr>
              <w:t>t</w:t>
            </w:r>
            <w:r w:rsidRPr="0022372F">
              <w:rPr>
                <w:rFonts w:ascii="Arial" w:hAnsi="Arial" w:cs="Arial"/>
              </w:rPr>
              <w:t>.</w:t>
            </w:r>
            <w:r w:rsidRPr="0022372F">
              <w:rPr>
                <w:rFonts w:ascii="Arial" w:hAnsi="Arial" w:cs="Arial"/>
                <w:spacing w:val="-11"/>
              </w:rPr>
              <w:t xml:space="preserve"> </w:t>
            </w:r>
            <w:r w:rsidRPr="0022372F">
              <w:rPr>
                <w:rFonts w:ascii="Arial" w:hAnsi="Arial" w:cs="Arial"/>
                <w:spacing w:val="2"/>
              </w:rPr>
              <w:t>B</w:t>
            </w:r>
            <w:r w:rsidRPr="0022372F">
              <w:rPr>
                <w:rFonts w:ascii="Arial" w:hAnsi="Arial" w:cs="Arial"/>
              </w:rPr>
              <w:t>y</w:t>
            </w:r>
            <w:r w:rsidRPr="0022372F">
              <w:rPr>
                <w:rFonts w:ascii="Arial" w:hAnsi="Arial" w:cs="Arial"/>
                <w:spacing w:val="-2"/>
              </w:rPr>
              <w:t xml:space="preserve"> </w:t>
            </w:r>
            <w:r w:rsidRPr="0022372F">
              <w:rPr>
                <w:rFonts w:ascii="Arial" w:hAnsi="Arial" w:cs="Arial"/>
                <w:spacing w:val="1"/>
              </w:rPr>
              <w:t>sit</w:t>
            </w:r>
            <w:r w:rsidRPr="0022372F">
              <w:rPr>
                <w:rFonts w:ascii="Arial" w:hAnsi="Arial" w:cs="Arial"/>
              </w:rPr>
              <w:t>u</w:t>
            </w:r>
            <w:r w:rsidRPr="0022372F">
              <w:rPr>
                <w:rFonts w:ascii="Arial" w:hAnsi="Arial" w:cs="Arial"/>
                <w:spacing w:val="-3"/>
              </w:rPr>
              <w:t>a</w:t>
            </w:r>
            <w:r w:rsidRPr="0022372F">
              <w:rPr>
                <w:rFonts w:ascii="Arial" w:hAnsi="Arial" w:cs="Arial"/>
                <w:spacing w:val="1"/>
              </w:rPr>
              <w:t>ti</w:t>
            </w:r>
            <w:r w:rsidRPr="0022372F">
              <w:rPr>
                <w:rFonts w:ascii="Arial" w:hAnsi="Arial" w:cs="Arial"/>
              </w:rPr>
              <w:t>ng</w:t>
            </w:r>
            <w:r w:rsidRPr="0022372F">
              <w:rPr>
                <w:rFonts w:ascii="Arial" w:hAnsi="Arial" w:cs="Arial"/>
                <w:spacing w:val="-7"/>
              </w:rPr>
              <w:t xml:space="preserve"> </w:t>
            </w:r>
            <w:r w:rsidRPr="0022372F">
              <w:rPr>
                <w:rFonts w:ascii="Arial" w:hAnsi="Arial" w:cs="Arial"/>
                <w:spacing w:val="1"/>
              </w:rPr>
              <w:t>st</w:t>
            </w:r>
            <w:r w:rsidRPr="0022372F">
              <w:rPr>
                <w:rFonts w:ascii="Arial" w:hAnsi="Arial" w:cs="Arial"/>
              </w:rPr>
              <w:t>ud</w:t>
            </w:r>
            <w:r w:rsidRPr="0022372F">
              <w:rPr>
                <w:rFonts w:ascii="Arial" w:hAnsi="Arial" w:cs="Arial"/>
                <w:spacing w:val="4"/>
              </w:rPr>
              <w:t>e</w:t>
            </w:r>
            <w:r w:rsidRPr="0022372F">
              <w:rPr>
                <w:rFonts w:ascii="Arial" w:hAnsi="Arial" w:cs="Arial"/>
              </w:rPr>
              <w:t>nt</w:t>
            </w:r>
            <w:r w:rsidRPr="0022372F">
              <w:rPr>
                <w:rFonts w:ascii="Arial" w:hAnsi="Arial" w:cs="Arial"/>
                <w:spacing w:val="-5"/>
              </w:rPr>
              <w:t xml:space="preserve"> </w:t>
            </w:r>
            <w:r w:rsidRPr="0022372F">
              <w:rPr>
                <w:rFonts w:ascii="Arial" w:hAnsi="Arial" w:cs="Arial"/>
                <w:spacing w:val="-2"/>
              </w:rPr>
              <w:t>f</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m</w:t>
            </w:r>
            <w:r w:rsidRPr="0022372F">
              <w:rPr>
                <w:rFonts w:ascii="Arial" w:hAnsi="Arial" w:cs="Arial"/>
                <w:spacing w:val="4"/>
              </w:rPr>
              <w:t>e</w:t>
            </w:r>
            <w:r w:rsidRPr="0022372F">
              <w:rPr>
                <w:rFonts w:ascii="Arial" w:hAnsi="Arial" w:cs="Arial"/>
                <w:spacing w:val="-2"/>
              </w:rPr>
              <w:t>r</w:t>
            </w:r>
            <w:r w:rsidRPr="0022372F">
              <w:rPr>
                <w:rFonts w:ascii="Arial" w:hAnsi="Arial" w:cs="Arial"/>
                <w:spacing w:val="1"/>
              </w:rPr>
              <w:t>s</w:t>
            </w:r>
            <w:r w:rsidRPr="0022372F">
              <w:rPr>
                <w:rFonts w:ascii="Arial" w:hAnsi="Arial" w:cs="Arial"/>
              </w:rPr>
              <w:t>’</w:t>
            </w:r>
            <w:r w:rsidRPr="0022372F">
              <w:rPr>
                <w:rFonts w:ascii="Arial" w:hAnsi="Arial" w:cs="Arial"/>
                <w:spacing w:val="-3"/>
              </w:rPr>
              <w:t xml:space="preserve"> e</w:t>
            </w:r>
            <w:r w:rsidRPr="0022372F">
              <w:rPr>
                <w:rFonts w:ascii="Arial" w:hAnsi="Arial" w:cs="Arial"/>
              </w:rPr>
              <w:t>xp</w:t>
            </w:r>
            <w:r w:rsidRPr="0022372F">
              <w:rPr>
                <w:rFonts w:ascii="Arial" w:hAnsi="Arial" w:cs="Arial"/>
                <w:spacing w:val="4"/>
              </w:rPr>
              <w:t>e</w:t>
            </w:r>
            <w:r w:rsidRPr="0022372F">
              <w:rPr>
                <w:rFonts w:ascii="Arial" w:hAnsi="Arial" w:cs="Arial"/>
                <w:spacing w:val="-2"/>
              </w:rPr>
              <w:t>r</w:t>
            </w:r>
            <w:r w:rsidRPr="0022372F">
              <w:rPr>
                <w:rFonts w:ascii="Arial" w:hAnsi="Arial" w:cs="Arial"/>
                <w:spacing w:val="1"/>
              </w:rPr>
              <w:t>i</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ce</w:t>
            </w:r>
            <w:r w:rsidRPr="0022372F">
              <w:rPr>
                <w:rFonts w:ascii="Arial" w:hAnsi="Arial" w:cs="Arial"/>
              </w:rPr>
              <w:t>s</w:t>
            </w:r>
            <w:r w:rsidRPr="0022372F">
              <w:rPr>
                <w:rFonts w:ascii="Arial" w:hAnsi="Arial" w:cs="Arial"/>
                <w:spacing w:val="-2"/>
              </w:rPr>
              <w:t xml:space="preserve"> w</w:t>
            </w:r>
            <w:r w:rsidRPr="0022372F">
              <w:rPr>
                <w:rFonts w:ascii="Arial" w:hAnsi="Arial" w:cs="Arial"/>
                <w:spacing w:val="1"/>
              </w:rPr>
              <w:t>it</w:t>
            </w:r>
            <w:r w:rsidRPr="0022372F">
              <w:rPr>
                <w:rFonts w:ascii="Arial" w:hAnsi="Arial" w:cs="Arial"/>
              </w:rPr>
              <w:t>h</w:t>
            </w:r>
            <w:r w:rsidRPr="0022372F">
              <w:rPr>
                <w:rFonts w:ascii="Arial" w:hAnsi="Arial" w:cs="Arial"/>
                <w:spacing w:val="1"/>
              </w:rPr>
              <w:t>i</w:t>
            </w:r>
            <w:r w:rsidRPr="0022372F">
              <w:rPr>
                <w:rFonts w:ascii="Arial" w:hAnsi="Arial" w:cs="Arial"/>
              </w:rPr>
              <w:t xml:space="preserve">n </w:t>
            </w:r>
            <w:r w:rsidRPr="0022372F">
              <w:rPr>
                <w:rFonts w:ascii="Arial" w:hAnsi="Arial" w:cs="Arial"/>
                <w:spacing w:val="-3"/>
              </w:rPr>
              <w:t>ec</w:t>
            </w:r>
            <w:r w:rsidRPr="0022372F">
              <w:rPr>
                <w:rFonts w:ascii="Arial" w:hAnsi="Arial" w:cs="Arial"/>
              </w:rPr>
              <w:t>o</w:t>
            </w:r>
            <w:r w:rsidRPr="0022372F">
              <w:rPr>
                <w:rFonts w:ascii="Arial" w:hAnsi="Arial" w:cs="Arial"/>
                <w:spacing w:val="1"/>
              </w:rPr>
              <w:t>l</w:t>
            </w:r>
            <w:r w:rsidRPr="0022372F">
              <w:rPr>
                <w:rFonts w:ascii="Arial" w:hAnsi="Arial" w:cs="Arial"/>
              </w:rPr>
              <w:t>og</w:t>
            </w:r>
            <w:r w:rsidRPr="0022372F">
              <w:rPr>
                <w:rFonts w:ascii="Arial" w:hAnsi="Arial" w:cs="Arial"/>
                <w:spacing w:val="8"/>
              </w:rPr>
              <w:t>i</w:t>
            </w:r>
            <w:r w:rsidRPr="0022372F">
              <w:rPr>
                <w:rFonts w:ascii="Arial" w:hAnsi="Arial" w:cs="Arial"/>
                <w:spacing w:val="-3"/>
              </w:rPr>
              <w:t>ca</w:t>
            </w:r>
            <w:r w:rsidRPr="0022372F">
              <w:rPr>
                <w:rFonts w:ascii="Arial" w:hAnsi="Arial" w:cs="Arial"/>
                <w:spacing w:val="1"/>
              </w:rPr>
              <w:t>l</w:t>
            </w:r>
            <w:r w:rsidRPr="0022372F">
              <w:rPr>
                <w:rFonts w:ascii="Arial" w:hAnsi="Arial" w:cs="Arial"/>
              </w:rPr>
              <w:t>,</w:t>
            </w:r>
            <w:r w:rsidRPr="0022372F">
              <w:rPr>
                <w:rFonts w:ascii="Arial" w:hAnsi="Arial" w:cs="Arial"/>
                <w:spacing w:val="-2"/>
              </w:rPr>
              <w:t xml:space="preserve"> </w:t>
            </w:r>
            <w:r w:rsidRPr="0022372F">
              <w:rPr>
                <w:rFonts w:ascii="Arial" w:hAnsi="Arial" w:cs="Arial"/>
                <w:spacing w:val="-3"/>
              </w:rPr>
              <w:t>c</w:t>
            </w:r>
            <w:r w:rsidRPr="0022372F">
              <w:rPr>
                <w:rFonts w:ascii="Arial" w:hAnsi="Arial" w:cs="Arial"/>
                <w:spacing w:val="-2"/>
              </w:rPr>
              <w:t>r</w:t>
            </w:r>
            <w:r w:rsidRPr="0022372F">
              <w:rPr>
                <w:rFonts w:ascii="Arial" w:hAnsi="Arial" w:cs="Arial"/>
                <w:spacing w:val="1"/>
              </w:rPr>
              <w:t>iti</w:t>
            </w:r>
            <w:r w:rsidRPr="0022372F">
              <w:rPr>
                <w:rFonts w:ascii="Arial" w:hAnsi="Arial" w:cs="Arial"/>
                <w:spacing w:val="-3"/>
              </w:rPr>
              <w:t>ca</w:t>
            </w:r>
            <w:r w:rsidRPr="0022372F">
              <w:rPr>
                <w:rFonts w:ascii="Arial" w:hAnsi="Arial" w:cs="Arial"/>
                <w:spacing w:val="1"/>
              </w:rPr>
              <w:t>l</w:t>
            </w:r>
            <w:r w:rsidRPr="0022372F">
              <w:rPr>
                <w:rFonts w:ascii="Arial" w:hAnsi="Arial" w:cs="Arial"/>
              </w:rPr>
              <w:t>,</w:t>
            </w:r>
            <w:r w:rsidRPr="0022372F">
              <w:rPr>
                <w:rFonts w:ascii="Arial" w:hAnsi="Arial" w:cs="Arial"/>
                <w:spacing w:val="1"/>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s</w:t>
            </w:r>
            <w:r w:rsidRPr="0022372F">
              <w:rPr>
                <w:rFonts w:ascii="Arial" w:hAnsi="Arial" w:cs="Arial"/>
                <w:spacing w:val="7"/>
              </w:rPr>
              <w:t>o</w:t>
            </w:r>
            <w:r w:rsidRPr="0022372F">
              <w:rPr>
                <w:rFonts w:ascii="Arial" w:hAnsi="Arial" w:cs="Arial"/>
                <w:spacing w:val="-3"/>
              </w:rPr>
              <w:t>c</w:t>
            </w:r>
            <w:r w:rsidRPr="0022372F">
              <w:rPr>
                <w:rFonts w:ascii="Arial" w:hAnsi="Arial" w:cs="Arial"/>
                <w:spacing w:val="1"/>
              </w:rPr>
              <w:t>i</w:t>
            </w:r>
            <w:r w:rsidRPr="0022372F">
              <w:rPr>
                <w:rFonts w:ascii="Arial" w:hAnsi="Arial" w:cs="Arial"/>
                <w:spacing w:val="-3"/>
              </w:rPr>
              <w:t>a</w:t>
            </w:r>
            <w:r w:rsidRPr="0022372F">
              <w:rPr>
                <w:rFonts w:ascii="Arial" w:hAnsi="Arial" w:cs="Arial"/>
              </w:rPr>
              <w:t>l</w:t>
            </w:r>
            <w:r w:rsidRPr="0022372F">
              <w:rPr>
                <w:rFonts w:ascii="Arial" w:hAnsi="Arial" w:cs="Arial"/>
                <w:spacing w:val="-4"/>
              </w:rPr>
              <w:t xml:space="preserve"> </w:t>
            </w:r>
            <w:r w:rsidRPr="0022372F">
              <w:rPr>
                <w:rFonts w:ascii="Arial" w:hAnsi="Arial" w:cs="Arial"/>
                <w:spacing w:val="4"/>
              </w:rPr>
              <w:t>c</w:t>
            </w:r>
            <w:r w:rsidRPr="0022372F">
              <w:rPr>
                <w:rFonts w:ascii="Arial" w:hAnsi="Arial" w:cs="Arial"/>
              </w:rPr>
              <w:t>ogn</w:t>
            </w:r>
            <w:r w:rsidRPr="0022372F">
              <w:rPr>
                <w:rFonts w:ascii="Arial" w:hAnsi="Arial" w:cs="Arial"/>
                <w:spacing w:val="1"/>
              </w:rPr>
              <w:t>iti</w:t>
            </w:r>
            <w:r w:rsidRPr="0022372F">
              <w:rPr>
                <w:rFonts w:ascii="Arial" w:hAnsi="Arial" w:cs="Arial"/>
              </w:rPr>
              <w:t>ve</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4"/>
              </w:rPr>
              <w:t>e</w:t>
            </w:r>
            <w:r w:rsidRPr="0022372F">
              <w:rPr>
                <w:rFonts w:ascii="Arial" w:hAnsi="Arial" w:cs="Arial"/>
              </w:rPr>
              <w:t>o</w:t>
            </w:r>
            <w:r w:rsidRPr="0022372F">
              <w:rPr>
                <w:rFonts w:ascii="Arial" w:hAnsi="Arial" w:cs="Arial"/>
                <w:spacing w:val="-2"/>
              </w:rPr>
              <w:t>r</w:t>
            </w:r>
            <w:r w:rsidRPr="0022372F">
              <w:rPr>
                <w:rFonts w:ascii="Arial" w:hAnsi="Arial" w:cs="Arial"/>
                <w:spacing w:val="-3"/>
              </w:rPr>
              <w:t>e</w:t>
            </w:r>
            <w:r w:rsidRPr="0022372F">
              <w:rPr>
                <w:rFonts w:ascii="Arial" w:hAnsi="Arial" w:cs="Arial"/>
                <w:spacing w:val="1"/>
              </w:rPr>
              <w:t>t</w:t>
            </w:r>
            <w:r w:rsidRPr="0022372F">
              <w:rPr>
                <w:rFonts w:ascii="Arial" w:hAnsi="Arial" w:cs="Arial"/>
                <w:spacing w:val="8"/>
              </w:rPr>
              <w:t>i</w:t>
            </w:r>
            <w:r w:rsidRPr="0022372F">
              <w:rPr>
                <w:rFonts w:ascii="Arial" w:hAnsi="Arial" w:cs="Arial"/>
                <w:spacing w:val="-3"/>
              </w:rPr>
              <w:t>ca</w:t>
            </w:r>
            <w:r w:rsidRPr="0022372F">
              <w:rPr>
                <w:rFonts w:ascii="Arial" w:hAnsi="Arial" w:cs="Arial"/>
              </w:rPr>
              <w:t>l</w:t>
            </w:r>
            <w:r w:rsidRPr="0022372F">
              <w:rPr>
                <w:rFonts w:ascii="Arial" w:hAnsi="Arial" w:cs="Arial"/>
                <w:spacing w:val="-7"/>
              </w:rPr>
              <w:t xml:space="preserve"> </w:t>
            </w:r>
            <w:r w:rsidRPr="0022372F">
              <w:rPr>
                <w:rFonts w:ascii="Arial" w:hAnsi="Arial" w:cs="Arial"/>
                <w:spacing w:val="5"/>
              </w:rPr>
              <w:t>f</w:t>
            </w:r>
            <w:r w:rsidRPr="0022372F">
              <w:rPr>
                <w:rFonts w:ascii="Arial" w:hAnsi="Arial" w:cs="Arial"/>
                <w:spacing w:val="-2"/>
              </w:rPr>
              <w:t>r</w:t>
            </w:r>
            <w:r w:rsidRPr="0022372F">
              <w:rPr>
                <w:rFonts w:ascii="Arial" w:hAnsi="Arial" w:cs="Arial"/>
                <w:spacing w:val="-3"/>
              </w:rPr>
              <w:t>a</w:t>
            </w:r>
            <w:r w:rsidRPr="0022372F">
              <w:rPr>
                <w:rFonts w:ascii="Arial" w:hAnsi="Arial" w:cs="Arial"/>
                <w:spacing w:val="8"/>
              </w:rPr>
              <w:t>m</w:t>
            </w:r>
            <w:r w:rsidRPr="0022372F">
              <w:rPr>
                <w:rFonts w:ascii="Arial" w:hAnsi="Arial" w:cs="Arial"/>
                <w:spacing w:val="-3"/>
              </w:rPr>
              <w:t>e</w:t>
            </w:r>
            <w:r w:rsidRPr="0022372F">
              <w:rPr>
                <w:rFonts w:ascii="Arial" w:hAnsi="Arial" w:cs="Arial"/>
                <w:spacing w:val="-2"/>
              </w:rPr>
              <w:t>w</w:t>
            </w:r>
            <w:r w:rsidRPr="0022372F">
              <w:rPr>
                <w:rFonts w:ascii="Arial" w:hAnsi="Arial" w:cs="Arial"/>
                <w:spacing w:val="7"/>
              </w:rPr>
              <w:t>o</w:t>
            </w:r>
            <w:r w:rsidRPr="0022372F">
              <w:rPr>
                <w:rFonts w:ascii="Arial" w:hAnsi="Arial" w:cs="Arial"/>
                <w:spacing w:val="-2"/>
              </w:rPr>
              <w:t>r</w:t>
            </w:r>
            <w:r w:rsidRPr="0022372F">
              <w:rPr>
                <w:rFonts w:ascii="Arial" w:hAnsi="Arial" w:cs="Arial"/>
              </w:rPr>
              <w:t>k</w:t>
            </w:r>
            <w:r w:rsidRPr="0022372F">
              <w:rPr>
                <w:rFonts w:ascii="Arial" w:hAnsi="Arial" w:cs="Arial"/>
                <w:spacing w:val="1"/>
              </w:rPr>
              <w:t>s</w:t>
            </w:r>
            <w:r w:rsidRPr="0022372F">
              <w:rPr>
                <w:rFonts w:ascii="Arial" w:hAnsi="Arial" w:cs="Arial"/>
              </w:rPr>
              <w:t>,</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rPr>
              <w:t xml:space="preserve">he </w:t>
            </w:r>
            <w:r w:rsidRPr="0022372F">
              <w:rPr>
                <w:rFonts w:ascii="Arial" w:hAnsi="Arial" w:cs="Arial"/>
                <w:spacing w:val="1"/>
              </w:rPr>
              <w:t>st</w:t>
            </w:r>
            <w:r w:rsidRPr="0022372F">
              <w:rPr>
                <w:rFonts w:ascii="Arial" w:hAnsi="Arial" w:cs="Arial"/>
              </w:rPr>
              <w:t>udy</w:t>
            </w:r>
            <w:r w:rsidRPr="0022372F">
              <w:rPr>
                <w:rFonts w:ascii="Arial" w:hAnsi="Arial" w:cs="Arial"/>
                <w:spacing w:val="3"/>
              </w:rPr>
              <w:t xml:space="preserve"> </w:t>
            </w:r>
            <w:r w:rsidRPr="0022372F">
              <w:rPr>
                <w:rFonts w:ascii="Arial" w:hAnsi="Arial" w:cs="Arial"/>
                <w:spacing w:val="-3"/>
              </w:rPr>
              <w:t>a</w:t>
            </w:r>
            <w:r w:rsidRPr="0022372F">
              <w:rPr>
                <w:rFonts w:ascii="Arial" w:hAnsi="Arial" w:cs="Arial"/>
              </w:rPr>
              <w:t>d</w:t>
            </w:r>
            <w:r w:rsidRPr="0022372F">
              <w:rPr>
                <w:rFonts w:ascii="Arial" w:hAnsi="Arial" w:cs="Arial"/>
                <w:spacing w:val="7"/>
              </w:rPr>
              <w:t>v</w:t>
            </w:r>
            <w:r w:rsidRPr="0022372F">
              <w:rPr>
                <w:rFonts w:ascii="Arial" w:hAnsi="Arial" w:cs="Arial"/>
                <w:spacing w:val="-3"/>
              </w:rPr>
              <w:t>a</w:t>
            </w:r>
            <w:r w:rsidRPr="0022372F">
              <w:rPr>
                <w:rFonts w:ascii="Arial" w:hAnsi="Arial" w:cs="Arial"/>
              </w:rPr>
              <w:t>n</w:t>
            </w:r>
            <w:r w:rsidRPr="0022372F">
              <w:rPr>
                <w:rFonts w:ascii="Arial" w:hAnsi="Arial" w:cs="Arial"/>
                <w:spacing w:val="4"/>
              </w:rPr>
              <w:t>c</w:t>
            </w:r>
            <w:r w:rsidRPr="0022372F">
              <w:rPr>
                <w:rFonts w:ascii="Arial" w:hAnsi="Arial" w:cs="Arial"/>
                <w:spacing w:val="-3"/>
              </w:rPr>
              <w:t>e</w:t>
            </w:r>
            <w:r w:rsidRPr="0022372F">
              <w:rPr>
                <w:rFonts w:ascii="Arial" w:hAnsi="Arial" w:cs="Arial"/>
              </w:rPr>
              <w:t>s</w:t>
            </w:r>
            <w:r w:rsidRPr="0022372F">
              <w:rPr>
                <w:rFonts w:ascii="Arial" w:hAnsi="Arial" w:cs="Arial"/>
                <w:spacing w:val="-7"/>
              </w:rPr>
              <w:t xml:space="preserve"> </w:t>
            </w:r>
            <w:r w:rsidRPr="0022372F">
              <w:rPr>
                <w:rFonts w:ascii="Arial" w:hAnsi="Arial" w:cs="Arial"/>
                <w:spacing w:val="1"/>
              </w:rPr>
              <w:t>s</w:t>
            </w:r>
            <w:r w:rsidRPr="0022372F">
              <w:rPr>
                <w:rFonts w:ascii="Arial" w:hAnsi="Arial" w:cs="Arial"/>
                <w:spacing w:val="4"/>
              </w:rPr>
              <w:t>c</w:t>
            </w:r>
            <w:r w:rsidRPr="0022372F">
              <w:rPr>
                <w:rFonts w:ascii="Arial" w:hAnsi="Arial" w:cs="Arial"/>
              </w:rPr>
              <w:t>ho</w:t>
            </w:r>
            <w:r w:rsidRPr="0022372F">
              <w:rPr>
                <w:rFonts w:ascii="Arial" w:hAnsi="Arial" w:cs="Arial"/>
                <w:spacing w:val="1"/>
              </w:rPr>
              <w:t>l</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l</w:t>
            </w:r>
            <w:r w:rsidRPr="0022372F">
              <w:rPr>
                <w:rFonts w:ascii="Arial" w:hAnsi="Arial" w:cs="Arial"/>
              </w:rPr>
              <w:t>y</w:t>
            </w:r>
            <w:r w:rsidRPr="0022372F">
              <w:rPr>
                <w:rFonts w:ascii="Arial" w:hAnsi="Arial" w:cs="Arial"/>
                <w:spacing w:val="-7"/>
              </w:rPr>
              <w:t xml:space="preserve"> </w:t>
            </w:r>
            <w:r w:rsidRPr="0022372F">
              <w:rPr>
                <w:rFonts w:ascii="Arial" w:hAnsi="Arial" w:cs="Arial"/>
              </w:rPr>
              <w:t>und</w:t>
            </w:r>
            <w:r w:rsidRPr="0022372F">
              <w:rPr>
                <w:rFonts w:ascii="Arial" w:hAnsi="Arial" w:cs="Arial"/>
                <w:spacing w:val="4"/>
              </w:rPr>
              <w:t>e</w:t>
            </w:r>
            <w:r w:rsidRPr="0022372F">
              <w:rPr>
                <w:rFonts w:ascii="Arial" w:hAnsi="Arial" w:cs="Arial"/>
                <w:spacing w:val="-2"/>
              </w:rPr>
              <w:t>r</w:t>
            </w:r>
            <w:r w:rsidRPr="0022372F">
              <w:rPr>
                <w:rFonts w:ascii="Arial" w:hAnsi="Arial" w:cs="Arial"/>
                <w:spacing w:val="1"/>
              </w:rPr>
              <w:t>st</w:t>
            </w:r>
            <w:r w:rsidRPr="0022372F">
              <w:rPr>
                <w:rFonts w:ascii="Arial" w:hAnsi="Arial" w:cs="Arial"/>
                <w:spacing w:val="-3"/>
              </w:rPr>
              <w:t>a</w:t>
            </w:r>
            <w:r w:rsidRPr="0022372F">
              <w:rPr>
                <w:rFonts w:ascii="Arial" w:hAnsi="Arial" w:cs="Arial"/>
              </w:rPr>
              <w:t>nd</w:t>
            </w:r>
            <w:r w:rsidRPr="0022372F">
              <w:rPr>
                <w:rFonts w:ascii="Arial" w:hAnsi="Arial" w:cs="Arial"/>
                <w:spacing w:val="1"/>
              </w:rPr>
              <w:t>i</w:t>
            </w:r>
            <w:r w:rsidRPr="0022372F">
              <w:rPr>
                <w:rFonts w:ascii="Arial" w:hAnsi="Arial" w:cs="Arial"/>
              </w:rPr>
              <w:t>ng</w:t>
            </w:r>
            <w:r w:rsidRPr="0022372F">
              <w:rPr>
                <w:rFonts w:ascii="Arial" w:hAnsi="Arial" w:cs="Arial"/>
                <w:spacing w:val="-11"/>
              </w:rPr>
              <w:t xml:space="preserve"> </w:t>
            </w:r>
            <w:r w:rsidRPr="0022372F">
              <w:rPr>
                <w:rFonts w:ascii="Arial" w:hAnsi="Arial" w:cs="Arial"/>
                <w:spacing w:val="7"/>
              </w:rPr>
              <w:t>o</w:t>
            </w:r>
            <w:r w:rsidRPr="0022372F">
              <w:rPr>
                <w:rFonts w:ascii="Arial" w:hAnsi="Arial" w:cs="Arial"/>
              </w:rPr>
              <w:t>f how</w:t>
            </w:r>
            <w:r w:rsidRPr="0022372F">
              <w:rPr>
                <w:rFonts w:ascii="Arial" w:hAnsi="Arial" w:cs="Arial"/>
                <w:spacing w:val="-5"/>
              </w:rPr>
              <w:t xml:space="preserve"> </w:t>
            </w:r>
            <w:r w:rsidRPr="0022372F">
              <w:rPr>
                <w:rFonts w:ascii="Arial" w:hAnsi="Arial" w:cs="Arial"/>
                <w:spacing w:val="1"/>
              </w:rPr>
              <w:t>st</w:t>
            </w:r>
            <w:r w:rsidRPr="0022372F">
              <w:rPr>
                <w:rFonts w:ascii="Arial" w:hAnsi="Arial" w:cs="Arial"/>
                <w:spacing w:val="-2"/>
              </w:rPr>
              <w:t>r</w:t>
            </w:r>
            <w:r w:rsidRPr="0022372F">
              <w:rPr>
                <w:rFonts w:ascii="Arial" w:hAnsi="Arial" w:cs="Arial"/>
              </w:rPr>
              <w:t>u</w:t>
            </w:r>
            <w:r w:rsidRPr="0022372F">
              <w:rPr>
                <w:rFonts w:ascii="Arial" w:hAnsi="Arial" w:cs="Arial"/>
                <w:spacing w:val="-3"/>
              </w:rPr>
              <w:t>c</w:t>
            </w:r>
            <w:r w:rsidRPr="0022372F">
              <w:rPr>
                <w:rFonts w:ascii="Arial" w:hAnsi="Arial" w:cs="Arial"/>
                <w:spacing w:val="1"/>
              </w:rPr>
              <w:t>t</w:t>
            </w:r>
            <w:r w:rsidRPr="0022372F">
              <w:rPr>
                <w:rFonts w:ascii="Arial" w:hAnsi="Arial" w:cs="Arial"/>
                <w:spacing w:val="7"/>
              </w:rPr>
              <w:t>u</w:t>
            </w:r>
            <w:r w:rsidRPr="0022372F">
              <w:rPr>
                <w:rFonts w:ascii="Arial" w:hAnsi="Arial" w:cs="Arial"/>
                <w:spacing w:val="-2"/>
              </w:rPr>
              <w:t>r</w:t>
            </w:r>
            <w:r w:rsidRPr="0022372F">
              <w:rPr>
                <w:rFonts w:ascii="Arial" w:hAnsi="Arial" w:cs="Arial"/>
                <w:spacing w:val="-3"/>
              </w:rPr>
              <w:t>a</w:t>
            </w:r>
            <w:r w:rsidRPr="0022372F">
              <w:rPr>
                <w:rFonts w:ascii="Arial" w:hAnsi="Arial" w:cs="Arial"/>
              </w:rPr>
              <w:t>l</w:t>
            </w:r>
            <w:r w:rsidRPr="0022372F">
              <w:rPr>
                <w:rFonts w:ascii="Arial" w:hAnsi="Arial" w:cs="Arial"/>
                <w:spacing w:val="-7"/>
              </w:rPr>
              <w:t xml:space="preserve"> </w:t>
            </w:r>
            <w:r w:rsidRPr="0022372F">
              <w:rPr>
                <w:rFonts w:ascii="Arial" w:hAnsi="Arial" w:cs="Arial"/>
              </w:rPr>
              <w:t>po</w:t>
            </w:r>
            <w:r w:rsidRPr="0022372F">
              <w:rPr>
                <w:rFonts w:ascii="Arial" w:hAnsi="Arial" w:cs="Arial"/>
                <w:spacing w:val="7"/>
              </w:rPr>
              <w:t>v</w:t>
            </w:r>
            <w:r w:rsidRPr="0022372F">
              <w:rPr>
                <w:rFonts w:ascii="Arial" w:hAnsi="Arial" w:cs="Arial"/>
                <w:spacing w:val="-3"/>
              </w:rPr>
              <w:t>e</w:t>
            </w:r>
            <w:r w:rsidRPr="0022372F">
              <w:rPr>
                <w:rFonts w:ascii="Arial" w:hAnsi="Arial" w:cs="Arial"/>
                <w:spacing w:val="-2"/>
              </w:rPr>
              <w:t>r</w:t>
            </w:r>
            <w:r w:rsidRPr="0022372F">
              <w:rPr>
                <w:rFonts w:ascii="Arial" w:hAnsi="Arial" w:cs="Arial"/>
                <w:spacing w:val="1"/>
              </w:rPr>
              <w:t>t</w:t>
            </w:r>
            <w:r w:rsidRPr="0022372F">
              <w:rPr>
                <w:rFonts w:ascii="Arial" w:hAnsi="Arial" w:cs="Arial"/>
              </w:rPr>
              <w:t xml:space="preserve">y, </w:t>
            </w:r>
            <w:r w:rsidRPr="0022372F">
              <w:rPr>
                <w:rFonts w:ascii="Arial" w:hAnsi="Arial" w:cs="Arial"/>
                <w:spacing w:val="-3"/>
              </w:rPr>
              <w:t>c</w:t>
            </w:r>
            <w:r w:rsidRPr="0022372F">
              <w:rPr>
                <w:rFonts w:ascii="Arial" w:hAnsi="Arial" w:cs="Arial"/>
              </w:rPr>
              <w:t>u</w:t>
            </w:r>
            <w:r w:rsidRPr="0022372F">
              <w:rPr>
                <w:rFonts w:ascii="Arial" w:hAnsi="Arial" w:cs="Arial"/>
                <w:spacing w:val="1"/>
              </w:rPr>
              <w:t>lt</w:t>
            </w:r>
            <w:r w:rsidRPr="0022372F">
              <w:rPr>
                <w:rFonts w:ascii="Arial" w:hAnsi="Arial" w:cs="Arial"/>
              </w:rPr>
              <w:t>u</w:t>
            </w:r>
            <w:r w:rsidRPr="0022372F">
              <w:rPr>
                <w:rFonts w:ascii="Arial" w:hAnsi="Arial" w:cs="Arial"/>
                <w:spacing w:val="5"/>
              </w:rPr>
              <w:t>r</w:t>
            </w:r>
            <w:r w:rsidRPr="0022372F">
              <w:rPr>
                <w:rFonts w:ascii="Arial" w:hAnsi="Arial" w:cs="Arial"/>
                <w:spacing w:val="-3"/>
              </w:rPr>
              <w:t>a</w:t>
            </w:r>
            <w:r w:rsidRPr="0022372F">
              <w:rPr>
                <w:rFonts w:ascii="Arial" w:hAnsi="Arial" w:cs="Arial"/>
              </w:rPr>
              <w:t>l</w:t>
            </w:r>
            <w:r w:rsidRPr="0022372F">
              <w:rPr>
                <w:rFonts w:ascii="Arial" w:hAnsi="Arial" w:cs="Arial"/>
                <w:spacing w:val="-5"/>
              </w:rPr>
              <w:t xml:space="preserve"> </w:t>
            </w:r>
            <w:r w:rsidRPr="0022372F">
              <w:rPr>
                <w:rFonts w:ascii="Arial" w:hAnsi="Arial" w:cs="Arial"/>
                <w:spacing w:val="-3"/>
              </w:rPr>
              <w:t>e</w:t>
            </w:r>
            <w:r w:rsidRPr="0022372F">
              <w:rPr>
                <w:rFonts w:ascii="Arial" w:hAnsi="Arial" w:cs="Arial"/>
              </w:rPr>
              <w:t>x</w:t>
            </w:r>
            <w:r w:rsidRPr="0022372F">
              <w:rPr>
                <w:rFonts w:ascii="Arial" w:hAnsi="Arial" w:cs="Arial"/>
                <w:spacing w:val="7"/>
              </w:rPr>
              <w:t>p</w:t>
            </w:r>
            <w:r w:rsidRPr="0022372F">
              <w:rPr>
                <w:rFonts w:ascii="Arial" w:hAnsi="Arial" w:cs="Arial"/>
                <w:spacing w:val="-3"/>
              </w:rPr>
              <w:t>ec</w:t>
            </w:r>
            <w:r w:rsidRPr="0022372F">
              <w:rPr>
                <w:rFonts w:ascii="Arial" w:hAnsi="Arial" w:cs="Arial"/>
                <w:spacing w:val="8"/>
              </w:rPr>
              <w:t>t</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1"/>
              </w:rPr>
              <w:t>s</w:t>
            </w:r>
            <w:r w:rsidRPr="0022372F">
              <w:rPr>
                <w:rFonts w:ascii="Arial" w:hAnsi="Arial" w:cs="Arial"/>
              </w:rPr>
              <w:t>,</w:t>
            </w:r>
            <w:r w:rsidRPr="0022372F">
              <w:rPr>
                <w:rFonts w:ascii="Arial" w:hAnsi="Arial" w:cs="Arial"/>
                <w:spacing w:val="-10"/>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i</w:t>
            </w:r>
            <w:r w:rsidRPr="0022372F">
              <w:rPr>
                <w:rFonts w:ascii="Arial" w:hAnsi="Arial" w:cs="Arial"/>
              </w:rPr>
              <w:t>nd</w:t>
            </w:r>
            <w:r w:rsidRPr="0022372F">
              <w:rPr>
                <w:rFonts w:ascii="Arial" w:hAnsi="Arial" w:cs="Arial"/>
                <w:spacing w:val="1"/>
              </w:rPr>
              <w:t>i</w:t>
            </w:r>
            <w:r w:rsidRPr="0022372F">
              <w:rPr>
                <w:rFonts w:ascii="Arial" w:hAnsi="Arial" w:cs="Arial"/>
              </w:rPr>
              <w:t>v</w:t>
            </w:r>
            <w:r w:rsidRPr="0022372F">
              <w:rPr>
                <w:rFonts w:ascii="Arial" w:hAnsi="Arial" w:cs="Arial"/>
                <w:spacing w:val="1"/>
              </w:rPr>
              <w:t>i</w:t>
            </w:r>
            <w:r w:rsidRPr="0022372F">
              <w:rPr>
                <w:rFonts w:ascii="Arial" w:hAnsi="Arial" w:cs="Arial"/>
              </w:rPr>
              <w:t>d</w:t>
            </w:r>
            <w:r w:rsidRPr="0022372F">
              <w:rPr>
                <w:rFonts w:ascii="Arial" w:hAnsi="Arial" w:cs="Arial"/>
                <w:spacing w:val="7"/>
              </w:rPr>
              <w:t>u</w:t>
            </w:r>
            <w:r w:rsidRPr="0022372F">
              <w:rPr>
                <w:rFonts w:ascii="Arial" w:hAnsi="Arial" w:cs="Arial"/>
                <w:spacing w:val="-3"/>
              </w:rPr>
              <w:t>a</w:t>
            </w:r>
            <w:r w:rsidRPr="0022372F">
              <w:rPr>
                <w:rFonts w:ascii="Arial" w:hAnsi="Arial" w:cs="Arial"/>
              </w:rPr>
              <w:t>l</w:t>
            </w:r>
            <w:r w:rsidRPr="0022372F">
              <w:rPr>
                <w:rFonts w:ascii="Arial" w:hAnsi="Arial" w:cs="Arial"/>
                <w:spacing w:val="-7"/>
              </w:rPr>
              <w:t xml:space="preserve"> </w:t>
            </w:r>
            <w:r w:rsidRPr="0022372F">
              <w:rPr>
                <w:rFonts w:ascii="Arial" w:hAnsi="Arial" w:cs="Arial"/>
                <w:spacing w:val="-3"/>
              </w:rPr>
              <w:t>a</w:t>
            </w:r>
            <w:r w:rsidRPr="0022372F">
              <w:rPr>
                <w:rFonts w:ascii="Arial" w:hAnsi="Arial" w:cs="Arial"/>
                <w:spacing w:val="7"/>
              </w:rPr>
              <w:t>g</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c</w:t>
            </w:r>
            <w:r w:rsidRPr="0022372F">
              <w:rPr>
                <w:rFonts w:ascii="Arial" w:hAnsi="Arial" w:cs="Arial"/>
              </w:rPr>
              <w:t>y</w:t>
            </w:r>
            <w:r w:rsidRPr="0022372F">
              <w:rPr>
                <w:rFonts w:ascii="Arial" w:hAnsi="Arial" w:cs="Arial"/>
                <w:spacing w:val="-6"/>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3"/>
              </w:rPr>
              <w:t>e</w:t>
            </w:r>
            <w:r w:rsidRPr="0022372F">
              <w:rPr>
                <w:rFonts w:ascii="Arial" w:hAnsi="Arial" w:cs="Arial"/>
                <w:spacing w:val="5"/>
              </w:rPr>
              <w:t>r</w:t>
            </w:r>
            <w:r w:rsidRPr="0022372F">
              <w:rPr>
                <w:rFonts w:ascii="Arial" w:hAnsi="Arial" w:cs="Arial"/>
                <w:spacing w:val="4"/>
              </w:rPr>
              <w:t>a</w:t>
            </w:r>
            <w:r w:rsidRPr="0022372F">
              <w:rPr>
                <w:rFonts w:ascii="Arial" w:hAnsi="Arial" w:cs="Arial"/>
                <w:spacing w:val="-3"/>
              </w:rPr>
              <w:t>c</w:t>
            </w:r>
            <w:r w:rsidRPr="0022372F">
              <w:rPr>
                <w:rFonts w:ascii="Arial" w:hAnsi="Arial" w:cs="Arial"/>
              </w:rPr>
              <w:t>t</w:t>
            </w:r>
            <w:r w:rsidRPr="0022372F">
              <w:rPr>
                <w:rFonts w:ascii="Arial" w:hAnsi="Arial" w:cs="Arial"/>
                <w:spacing w:val="-5"/>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2"/>
              </w:rPr>
              <w:t xml:space="preserve"> </w:t>
            </w:r>
            <w:r w:rsidRPr="0022372F">
              <w:rPr>
                <w:rFonts w:ascii="Arial" w:hAnsi="Arial" w:cs="Arial"/>
                <w:spacing w:val="1"/>
              </w:rPr>
              <w:t>s</w:t>
            </w:r>
            <w:r w:rsidRPr="0022372F">
              <w:rPr>
                <w:rFonts w:ascii="Arial" w:hAnsi="Arial" w:cs="Arial"/>
              </w:rPr>
              <w:t>h</w:t>
            </w:r>
            <w:r w:rsidRPr="0022372F">
              <w:rPr>
                <w:rFonts w:ascii="Arial" w:hAnsi="Arial" w:cs="Arial"/>
                <w:spacing w:val="-3"/>
              </w:rPr>
              <w:t>a</w:t>
            </w:r>
            <w:r w:rsidRPr="0022372F">
              <w:rPr>
                <w:rFonts w:ascii="Arial" w:hAnsi="Arial" w:cs="Arial"/>
              </w:rPr>
              <w:t>p</w:t>
            </w:r>
            <w:r w:rsidRPr="0022372F">
              <w:rPr>
                <w:rFonts w:ascii="Arial" w:hAnsi="Arial" w:cs="Arial"/>
                <w:spacing w:val="1"/>
              </w:rPr>
              <w:t>i</w:t>
            </w:r>
            <w:r w:rsidRPr="0022372F">
              <w:rPr>
                <w:rFonts w:ascii="Arial" w:hAnsi="Arial" w:cs="Arial"/>
              </w:rPr>
              <w:t>ng</w:t>
            </w:r>
            <w:r w:rsidRPr="0022372F">
              <w:rPr>
                <w:rFonts w:ascii="Arial" w:hAnsi="Arial" w:cs="Arial"/>
                <w:spacing w:val="1"/>
              </w:rPr>
              <w:t xml:space="preserve"> </w:t>
            </w:r>
            <w:r w:rsidRPr="0022372F">
              <w:rPr>
                <w:rFonts w:ascii="Arial" w:hAnsi="Arial" w:cs="Arial"/>
                <w:spacing w:val="-3"/>
              </w:rPr>
              <w:t>e</w:t>
            </w:r>
            <w:r w:rsidRPr="0022372F">
              <w:rPr>
                <w:rFonts w:ascii="Arial" w:hAnsi="Arial" w:cs="Arial"/>
                <w:spacing w:val="7"/>
              </w:rPr>
              <w:t>d</w:t>
            </w:r>
            <w:r w:rsidRPr="0022372F">
              <w:rPr>
                <w:rFonts w:ascii="Arial" w:hAnsi="Arial" w:cs="Arial"/>
              </w:rPr>
              <w:t>u</w:t>
            </w:r>
            <w:r w:rsidRPr="0022372F">
              <w:rPr>
                <w:rFonts w:ascii="Arial" w:hAnsi="Arial" w:cs="Arial"/>
                <w:spacing w:val="-3"/>
              </w:rPr>
              <w:t>ca</w:t>
            </w:r>
            <w:r w:rsidRPr="0022372F">
              <w:rPr>
                <w:rFonts w:ascii="Arial" w:hAnsi="Arial" w:cs="Arial"/>
                <w:spacing w:val="1"/>
              </w:rPr>
              <w:t>ti</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2"/>
              </w:rPr>
              <w:t>r</w:t>
            </w:r>
            <w:r w:rsidRPr="0022372F">
              <w:rPr>
                <w:rFonts w:ascii="Arial" w:hAnsi="Arial" w:cs="Arial"/>
                <w:spacing w:val="-3"/>
              </w:rPr>
              <w:t>a</w:t>
            </w:r>
            <w:r w:rsidRPr="0022372F">
              <w:rPr>
                <w:rFonts w:ascii="Arial" w:hAnsi="Arial" w:cs="Arial"/>
                <w:spacing w:val="8"/>
              </w:rPr>
              <w:t>j</w:t>
            </w:r>
            <w:r w:rsidRPr="0022372F">
              <w:rPr>
                <w:rFonts w:ascii="Arial" w:hAnsi="Arial" w:cs="Arial"/>
                <w:spacing w:val="-3"/>
              </w:rPr>
              <w:t>ec</w:t>
            </w:r>
            <w:r w:rsidRPr="0022372F">
              <w:rPr>
                <w:rFonts w:ascii="Arial" w:hAnsi="Arial" w:cs="Arial"/>
                <w:spacing w:val="1"/>
              </w:rPr>
              <w:t>t</w:t>
            </w:r>
            <w:r w:rsidRPr="0022372F">
              <w:rPr>
                <w:rFonts w:ascii="Arial" w:hAnsi="Arial" w:cs="Arial"/>
              </w:rPr>
              <w:t>o</w:t>
            </w:r>
            <w:r w:rsidRPr="0022372F">
              <w:rPr>
                <w:rFonts w:ascii="Arial" w:hAnsi="Arial" w:cs="Arial"/>
                <w:spacing w:val="-2"/>
              </w:rPr>
              <w:t>r</w:t>
            </w:r>
            <w:r w:rsidRPr="0022372F">
              <w:rPr>
                <w:rFonts w:ascii="Arial" w:hAnsi="Arial" w:cs="Arial"/>
                <w:spacing w:val="8"/>
              </w:rPr>
              <w:t>i</w:t>
            </w:r>
            <w:r w:rsidRPr="0022372F">
              <w:rPr>
                <w:rFonts w:ascii="Arial" w:hAnsi="Arial" w:cs="Arial"/>
                <w:spacing w:val="-3"/>
              </w:rPr>
              <w:t>e</w:t>
            </w:r>
            <w:r w:rsidRPr="0022372F">
              <w:rPr>
                <w:rFonts w:ascii="Arial" w:hAnsi="Arial" w:cs="Arial"/>
                <w:spacing w:val="1"/>
              </w:rPr>
              <w:t>s</w:t>
            </w:r>
            <w:r w:rsidRPr="0022372F">
              <w:rPr>
                <w:rFonts w:ascii="Arial" w:hAnsi="Arial" w:cs="Arial"/>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6"/>
              </w:rPr>
              <w:t xml:space="preserve"> </w:t>
            </w:r>
            <w:r w:rsidRPr="0022372F">
              <w:rPr>
                <w:rFonts w:ascii="Arial" w:hAnsi="Arial" w:cs="Arial"/>
                <w:spacing w:val="-2"/>
              </w:rPr>
              <w:t>f</w:t>
            </w:r>
            <w:r w:rsidRPr="0022372F">
              <w:rPr>
                <w:rFonts w:ascii="Arial" w:hAnsi="Arial" w:cs="Arial"/>
                <w:spacing w:val="1"/>
              </w:rPr>
              <w:t>i</w:t>
            </w:r>
            <w:r w:rsidRPr="0022372F">
              <w:rPr>
                <w:rFonts w:ascii="Arial" w:hAnsi="Arial" w:cs="Arial"/>
              </w:rPr>
              <w:t>nd</w:t>
            </w:r>
            <w:r w:rsidRPr="0022372F">
              <w:rPr>
                <w:rFonts w:ascii="Arial" w:hAnsi="Arial" w:cs="Arial"/>
                <w:spacing w:val="1"/>
              </w:rPr>
              <w:t>i</w:t>
            </w:r>
            <w:r w:rsidRPr="0022372F">
              <w:rPr>
                <w:rFonts w:ascii="Arial" w:hAnsi="Arial" w:cs="Arial"/>
              </w:rPr>
              <w:t xml:space="preserve">ngs </w:t>
            </w:r>
            <w:r w:rsidRPr="0022372F">
              <w:rPr>
                <w:rFonts w:ascii="Arial" w:hAnsi="Arial" w:cs="Arial"/>
                <w:spacing w:val="-3"/>
              </w:rPr>
              <w:t>a</w:t>
            </w:r>
            <w:r w:rsidRPr="0022372F">
              <w:rPr>
                <w:rFonts w:ascii="Arial" w:hAnsi="Arial" w:cs="Arial"/>
                <w:spacing w:val="5"/>
              </w:rPr>
              <w:t>r</w:t>
            </w:r>
            <w:r w:rsidRPr="0022372F">
              <w:rPr>
                <w:rFonts w:ascii="Arial" w:hAnsi="Arial" w:cs="Arial"/>
              </w:rPr>
              <w:t>e</w:t>
            </w:r>
            <w:r w:rsidRPr="0022372F">
              <w:rPr>
                <w:rFonts w:ascii="Arial" w:hAnsi="Arial" w:cs="Arial"/>
                <w:spacing w:val="-5"/>
              </w:rPr>
              <w:t xml:space="preserve"> </w:t>
            </w:r>
            <w:r w:rsidRPr="0022372F">
              <w:rPr>
                <w:rFonts w:ascii="Arial" w:hAnsi="Arial" w:cs="Arial"/>
              </w:rPr>
              <w:t>p</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ti</w:t>
            </w:r>
            <w:r w:rsidRPr="0022372F">
              <w:rPr>
                <w:rFonts w:ascii="Arial" w:hAnsi="Arial" w:cs="Arial"/>
                <w:spacing w:val="-3"/>
              </w:rPr>
              <w:t>c</w:t>
            </w:r>
            <w:r w:rsidRPr="0022372F">
              <w:rPr>
                <w:rFonts w:ascii="Arial" w:hAnsi="Arial" w:cs="Arial"/>
              </w:rPr>
              <w:t>u</w:t>
            </w:r>
            <w:r w:rsidRPr="0022372F">
              <w:rPr>
                <w:rFonts w:ascii="Arial" w:hAnsi="Arial" w:cs="Arial"/>
                <w:spacing w:val="8"/>
              </w:rPr>
              <w:t>l</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l</w:t>
            </w:r>
            <w:r w:rsidRPr="0022372F">
              <w:rPr>
                <w:rFonts w:ascii="Arial" w:hAnsi="Arial" w:cs="Arial"/>
              </w:rPr>
              <w:t>y</w:t>
            </w:r>
            <w:r w:rsidRPr="0022372F">
              <w:rPr>
                <w:rFonts w:ascii="Arial" w:hAnsi="Arial" w:cs="Arial"/>
                <w:spacing w:val="-9"/>
              </w:rPr>
              <w:t xml:space="preserve"> </w:t>
            </w:r>
            <w:r w:rsidRPr="0022372F">
              <w:rPr>
                <w:rFonts w:ascii="Arial" w:hAnsi="Arial" w:cs="Arial"/>
                <w:spacing w:val="1"/>
              </w:rPr>
              <w:t>im</w:t>
            </w:r>
            <w:r w:rsidRPr="0022372F">
              <w:rPr>
                <w:rFonts w:ascii="Arial" w:hAnsi="Arial" w:cs="Arial"/>
              </w:rPr>
              <w:t>po</w:t>
            </w:r>
            <w:r w:rsidRPr="0022372F">
              <w:rPr>
                <w:rFonts w:ascii="Arial" w:hAnsi="Arial" w:cs="Arial"/>
                <w:spacing w:val="-2"/>
              </w:rPr>
              <w:t>r</w:t>
            </w:r>
            <w:r w:rsidRPr="0022372F">
              <w:rPr>
                <w:rFonts w:ascii="Arial" w:hAnsi="Arial" w:cs="Arial"/>
                <w:spacing w:val="8"/>
              </w:rPr>
              <w:t>t</w:t>
            </w:r>
            <w:r w:rsidRPr="0022372F">
              <w:rPr>
                <w:rFonts w:ascii="Arial" w:hAnsi="Arial" w:cs="Arial"/>
                <w:spacing w:val="-3"/>
              </w:rPr>
              <w:t>a</w:t>
            </w:r>
            <w:r w:rsidRPr="0022372F">
              <w:rPr>
                <w:rFonts w:ascii="Arial" w:hAnsi="Arial" w:cs="Arial"/>
              </w:rPr>
              <w:t>nt</w:t>
            </w:r>
            <w:r w:rsidRPr="0022372F">
              <w:rPr>
                <w:rFonts w:ascii="Arial" w:hAnsi="Arial" w:cs="Arial"/>
                <w:spacing w:val="-7"/>
              </w:rPr>
              <w:t xml:space="preserve"> </w:t>
            </w:r>
            <w:r w:rsidRPr="0022372F">
              <w:rPr>
                <w:rFonts w:ascii="Arial" w:hAnsi="Arial" w:cs="Arial"/>
                <w:spacing w:val="-2"/>
              </w:rPr>
              <w:t>f</w:t>
            </w:r>
            <w:r w:rsidRPr="0022372F">
              <w:rPr>
                <w:rFonts w:ascii="Arial" w:hAnsi="Arial" w:cs="Arial"/>
                <w:spacing w:val="7"/>
              </w:rPr>
              <w:t>o</w:t>
            </w:r>
            <w:r w:rsidRPr="0022372F">
              <w:rPr>
                <w:rFonts w:ascii="Arial" w:hAnsi="Arial" w:cs="Arial"/>
              </w:rPr>
              <w:t>r</w:t>
            </w:r>
            <w:r w:rsidRPr="0022372F">
              <w:rPr>
                <w:rFonts w:ascii="Arial" w:hAnsi="Arial" w:cs="Arial"/>
                <w:spacing w:val="-5"/>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2"/>
              </w:rPr>
              <w:t>f</w:t>
            </w:r>
            <w:r w:rsidRPr="0022372F">
              <w:rPr>
                <w:rFonts w:ascii="Arial" w:hAnsi="Arial" w:cs="Arial"/>
              </w:rPr>
              <w:t>o</w:t>
            </w:r>
            <w:r w:rsidRPr="0022372F">
              <w:rPr>
                <w:rFonts w:ascii="Arial" w:hAnsi="Arial" w:cs="Arial"/>
                <w:spacing w:val="-2"/>
              </w:rPr>
              <w:t>r</w:t>
            </w:r>
            <w:r w:rsidRPr="0022372F">
              <w:rPr>
                <w:rFonts w:ascii="Arial" w:hAnsi="Arial" w:cs="Arial"/>
                <w:spacing w:val="1"/>
              </w:rPr>
              <w:t>mi</w:t>
            </w:r>
            <w:r w:rsidRPr="0022372F">
              <w:rPr>
                <w:rFonts w:ascii="Arial" w:hAnsi="Arial" w:cs="Arial"/>
              </w:rPr>
              <w:t>ng</w:t>
            </w:r>
            <w:r w:rsidRPr="0022372F">
              <w:rPr>
                <w:rFonts w:ascii="Arial" w:hAnsi="Arial" w:cs="Arial"/>
                <w:spacing w:val="-8"/>
              </w:rPr>
              <w:t xml:space="preserve"> </w:t>
            </w:r>
            <w:r w:rsidRPr="0022372F">
              <w:rPr>
                <w:rFonts w:ascii="Arial" w:hAnsi="Arial" w:cs="Arial"/>
                <w:spacing w:val="1"/>
              </w:rPr>
              <w:t>i</w:t>
            </w:r>
            <w:r w:rsidRPr="0022372F">
              <w:rPr>
                <w:rFonts w:ascii="Arial" w:hAnsi="Arial" w:cs="Arial"/>
                <w:spacing w:val="7"/>
              </w:rPr>
              <w:t>n</w:t>
            </w:r>
            <w:r w:rsidRPr="0022372F">
              <w:rPr>
                <w:rFonts w:ascii="Arial" w:hAnsi="Arial" w:cs="Arial"/>
                <w:spacing w:val="-3"/>
              </w:rPr>
              <w:t>c</w:t>
            </w:r>
            <w:r w:rsidRPr="0022372F">
              <w:rPr>
                <w:rFonts w:ascii="Arial" w:hAnsi="Arial" w:cs="Arial"/>
                <w:spacing w:val="1"/>
              </w:rPr>
              <w:t>l</w:t>
            </w:r>
            <w:r w:rsidRPr="0022372F">
              <w:rPr>
                <w:rFonts w:ascii="Arial" w:hAnsi="Arial" w:cs="Arial"/>
              </w:rPr>
              <w:t>u</w:t>
            </w:r>
            <w:r w:rsidRPr="0022372F">
              <w:rPr>
                <w:rFonts w:ascii="Arial" w:hAnsi="Arial" w:cs="Arial"/>
                <w:spacing w:val="1"/>
              </w:rPr>
              <w:t>si</w:t>
            </w:r>
            <w:r w:rsidRPr="0022372F">
              <w:rPr>
                <w:rFonts w:ascii="Arial" w:hAnsi="Arial" w:cs="Arial"/>
              </w:rPr>
              <w:t>ve</w:t>
            </w:r>
            <w:r w:rsidRPr="0022372F">
              <w:rPr>
                <w:rFonts w:ascii="Arial" w:hAnsi="Arial" w:cs="Arial"/>
                <w:spacing w:val="-3"/>
              </w:rPr>
              <w:t xml:space="preserve"> e</w:t>
            </w:r>
            <w:r w:rsidRPr="0022372F">
              <w:rPr>
                <w:rFonts w:ascii="Arial" w:hAnsi="Arial" w:cs="Arial"/>
              </w:rPr>
              <w:t>d</w:t>
            </w:r>
            <w:r w:rsidRPr="0022372F">
              <w:rPr>
                <w:rFonts w:ascii="Arial" w:hAnsi="Arial" w:cs="Arial"/>
                <w:spacing w:val="7"/>
              </w:rPr>
              <w:t>u</w:t>
            </w:r>
            <w:r w:rsidRPr="0022372F">
              <w:rPr>
                <w:rFonts w:ascii="Arial" w:hAnsi="Arial" w:cs="Arial"/>
                <w:spacing w:val="-3"/>
              </w:rPr>
              <w:t>ca</w:t>
            </w:r>
            <w:r w:rsidRPr="0022372F">
              <w:rPr>
                <w:rFonts w:ascii="Arial" w:hAnsi="Arial" w:cs="Arial"/>
                <w:spacing w:val="1"/>
              </w:rPr>
              <w:t>ti</w:t>
            </w:r>
            <w:r w:rsidRPr="0022372F">
              <w:rPr>
                <w:rFonts w:ascii="Arial" w:hAnsi="Arial" w:cs="Arial"/>
              </w:rPr>
              <w:t>on</w:t>
            </w:r>
            <w:r w:rsidRPr="0022372F">
              <w:rPr>
                <w:rFonts w:ascii="Arial" w:hAnsi="Arial" w:cs="Arial"/>
                <w:spacing w:val="-8"/>
              </w:rPr>
              <w:t xml:space="preserve"> </w:t>
            </w:r>
            <w:r w:rsidRPr="0022372F">
              <w:rPr>
                <w:rFonts w:ascii="Arial" w:hAnsi="Arial" w:cs="Arial"/>
              </w:rPr>
              <w:t>po</w:t>
            </w:r>
            <w:r w:rsidRPr="0022372F">
              <w:rPr>
                <w:rFonts w:ascii="Arial" w:hAnsi="Arial" w:cs="Arial"/>
                <w:spacing w:val="1"/>
              </w:rPr>
              <w:t>li</w:t>
            </w:r>
            <w:r w:rsidRPr="0022372F">
              <w:rPr>
                <w:rFonts w:ascii="Arial" w:hAnsi="Arial" w:cs="Arial"/>
                <w:spacing w:val="-3"/>
              </w:rPr>
              <w:t>c</w:t>
            </w:r>
            <w:r w:rsidRPr="0022372F">
              <w:rPr>
                <w:rFonts w:ascii="Arial" w:hAnsi="Arial" w:cs="Arial"/>
                <w:spacing w:val="8"/>
              </w:rPr>
              <w:t>i</w:t>
            </w:r>
            <w:r w:rsidRPr="0022372F">
              <w:rPr>
                <w:rFonts w:ascii="Arial" w:hAnsi="Arial" w:cs="Arial"/>
                <w:spacing w:val="-3"/>
              </w:rPr>
              <w:t>e</w:t>
            </w:r>
            <w:r w:rsidRPr="0022372F">
              <w:rPr>
                <w:rFonts w:ascii="Arial" w:hAnsi="Arial" w:cs="Arial"/>
              </w:rPr>
              <w:t>s</w:t>
            </w:r>
            <w:r w:rsidRPr="0022372F">
              <w:rPr>
                <w:rFonts w:ascii="Arial" w:hAnsi="Arial" w:cs="Arial"/>
                <w:spacing w:val="-6"/>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8"/>
              </w:rPr>
              <w:t>t</w:t>
            </w:r>
            <w:r w:rsidRPr="0022372F">
              <w:rPr>
                <w:rFonts w:ascii="Arial" w:hAnsi="Arial" w:cs="Arial"/>
                <w:spacing w:val="-3"/>
              </w:rPr>
              <w:t>e</w:t>
            </w:r>
            <w:r w:rsidRPr="0022372F">
              <w:rPr>
                <w:rFonts w:ascii="Arial" w:hAnsi="Arial" w:cs="Arial"/>
              </w:rPr>
              <w:t>x</w:t>
            </w:r>
            <w:r w:rsidRPr="0022372F">
              <w:rPr>
                <w:rFonts w:ascii="Arial" w:hAnsi="Arial" w:cs="Arial"/>
                <w:spacing w:val="9"/>
              </w:rPr>
              <w:t>t</w:t>
            </w:r>
            <w:r w:rsidRPr="0022372F">
              <w:rPr>
                <w:rFonts w:ascii="Arial" w:hAnsi="Arial" w:cs="Arial"/>
                <w:spacing w:val="-2"/>
              </w:rPr>
              <w:t>-</w:t>
            </w:r>
            <w:r w:rsidRPr="0022372F">
              <w:rPr>
                <w:rFonts w:ascii="Arial" w:hAnsi="Arial" w:cs="Arial"/>
                <w:spacing w:val="1"/>
              </w:rPr>
              <w:t>s</w:t>
            </w:r>
            <w:r w:rsidRPr="0022372F">
              <w:rPr>
                <w:rFonts w:ascii="Arial" w:hAnsi="Arial" w:cs="Arial"/>
                <w:spacing w:val="-3"/>
              </w:rPr>
              <w:t>e</w:t>
            </w:r>
            <w:r w:rsidRPr="0022372F">
              <w:rPr>
                <w:rFonts w:ascii="Arial" w:hAnsi="Arial" w:cs="Arial"/>
              </w:rPr>
              <w:t>n</w:t>
            </w:r>
            <w:r w:rsidRPr="0022372F">
              <w:rPr>
                <w:rFonts w:ascii="Arial" w:hAnsi="Arial" w:cs="Arial"/>
                <w:spacing w:val="1"/>
              </w:rPr>
              <w:t>siti</w:t>
            </w:r>
            <w:r w:rsidRPr="0022372F">
              <w:rPr>
                <w:rFonts w:ascii="Arial" w:hAnsi="Arial" w:cs="Arial"/>
                <w:spacing w:val="7"/>
              </w:rPr>
              <w:t>v</w:t>
            </w:r>
            <w:r w:rsidRPr="0022372F">
              <w:rPr>
                <w:rFonts w:ascii="Arial" w:hAnsi="Arial" w:cs="Arial"/>
              </w:rPr>
              <w:t xml:space="preserve">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3"/>
              </w:rPr>
              <w:t>e</w:t>
            </w:r>
            <w:r w:rsidRPr="0022372F">
              <w:rPr>
                <w:rFonts w:ascii="Arial" w:hAnsi="Arial" w:cs="Arial"/>
                <w:spacing w:val="-2"/>
              </w:rPr>
              <w:t>r</w:t>
            </w:r>
            <w:r w:rsidRPr="0022372F">
              <w:rPr>
                <w:rFonts w:ascii="Arial" w:hAnsi="Arial" w:cs="Arial"/>
              </w:rPr>
              <w:t>v</w:t>
            </w:r>
            <w:r w:rsidRPr="0022372F">
              <w:rPr>
                <w:rFonts w:ascii="Arial" w:hAnsi="Arial" w:cs="Arial"/>
                <w:spacing w:val="-3"/>
              </w:rPr>
              <w:t>e</w:t>
            </w:r>
            <w:r w:rsidRPr="0022372F">
              <w:rPr>
                <w:rFonts w:ascii="Arial" w:hAnsi="Arial" w:cs="Arial"/>
              </w:rPr>
              <w:t>n</w:t>
            </w:r>
            <w:r w:rsidRPr="0022372F">
              <w:rPr>
                <w:rFonts w:ascii="Arial" w:hAnsi="Arial" w:cs="Arial"/>
                <w:spacing w:val="1"/>
              </w:rPr>
              <w:t>ti</w:t>
            </w:r>
            <w:r w:rsidRPr="0022372F">
              <w:rPr>
                <w:rFonts w:ascii="Arial" w:hAnsi="Arial" w:cs="Arial"/>
              </w:rPr>
              <w:t>ons</w:t>
            </w:r>
            <w:r w:rsidRPr="0022372F">
              <w:rPr>
                <w:rFonts w:ascii="Arial" w:hAnsi="Arial" w:cs="Arial"/>
                <w:spacing w:val="-10"/>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rPr>
              <w:t>g</w:t>
            </w:r>
            <w:r w:rsidRPr="0022372F">
              <w:rPr>
                <w:rFonts w:ascii="Arial" w:hAnsi="Arial" w:cs="Arial"/>
                <w:spacing w:val="5"/>
              </w:rPr>
              <w:t>r</w:t>
            </w:r>
            <w:r w:rsidRPr="0022372F">
              <w:rPr>
                <w:rFonts w:ascii="Arial" w:hAnsi="Arial" w:cs="Arial"/>
                <w:spacing w:val="-3"/>
              </w:rPr>
              <w:t>a</w:t>
            </w:r>
            <w:r w:rsidRPr="0022372F">
              <w:rPr>
                <w:rFonts w:ascii="Arial" w:hAnsi="Arial" w:cs="Arial"/>
                <w:spacing w:val="-2"/>
              </w:rPr>
              <w:t>r</w:t>
            </w:r>
            <w:r w:rsidRPr="0022372F">
              <w:rPr>
                <w:rFonts w:ascii="Arial" w:hAnsi="Arial" w:cs="Arial"/>
                <w:spacing w:val="8"/>
              </w:rPr>
              <w:t>i</w:t>
            </w:r>
            <w:r w:rsidRPr="0022372F">
              <w:rPr>
                <w:rFonts w:ascii="Arial" w:hAnsi="Arial" w:cs="Arial"/>
                <w:spacing w:val="-3"/>
              </w:rPr>
              <w:t>a</w:t>
            </w:r>
            <w:r w:rsidRPr="0022372F">
              <w:rPr>
                <w:rFonts w:ascii="Arial" w:hAnsi="Arial" w:cs="Arial"/>
              </w:rPr>
              <w:t>n</w:t>
            </w:r>
            <w:r w:rsidRPr="0022372F">
              <w:rPr>
                <w:rFonts w:ascii="Arial" w:hAnsi="Arial" w:cs="Arial"/>
                <w:spacing w:val="-7"/>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l</w:t>
            </w:r>
            <w:r w:rsidRPr="0022372F">
              <w:rPr>
                <w:rFonts w:ascii="Arial" w:hAnsi="Arial" w:cs="Arial"/>
                <w:spacing w:val="7"/>
              </w:rPr>
              <w:t>o</w:t>
            </w:r>
            <w:r w:rsidRPr="0022372F">
              <w:rPr>
                <w:rFonts w:ascii="Arial" w:hAnsi="Arial" w:cs="Arial"/>
                <w:spacing w:val="1"/>
              </w:rPr>
              <w:t>w</w:t>
            </w:r>
            <w:r w:rsidRPr="0022372F">
              <w:rPr>
                <w:rFonts w:ascii="Arial" w:hAnsi="Arial" w:cs="Arial"/>
                <w:spacing w:val="5"/>
              </w:rPr>
              <w:t>-</w:t>
            </w:r>
            <w:r w:rsidRPr="0022372F">
              <w:rPr>
                <w:rFonts w:ascii="Arial" w:hAnsi="Arial" w:cs="Arial"/>
                <w:spacing w:val="-2"/>
              </w:rPr>
              <w:t>r</w:t>
            </w:r>
            <w:r w:rsidRPr="0022372F">
              <w:rPr>
                <w:rFonts w:ascii="Arial" w:hAnsi="Arial" w:cs="Arial"/>
                <w:spacing w:val="-3"/>
              </w:rPr>
              <w:t>e</w:t>
            </w:r>
            <w:r w:rsidRPr="0022372F">
              <w:rPr>
                <w:rFonts w:ascii="Arial" w:hAnsi="Arial" w:cs="Arial"/>
                <w:spacing w:val="1"/>
              </w:rPr>
              <w:t>s</w:t>
            </w:r>
            <w:r w:rsidRPr="0022372F">
              <w:rPr>
                <w:rFonts w:ascii="Arial" w:hAnsi="Arial" w:cs="Arial"/>
              </w:rPr>
              <w:t>o</w:t>
            </w:r>
            <w:r w:rsidRPr="0022372F">
              <w:rPr>
                <w:rFonts w:ascii="Arial" w:hAnsi="Arial" w:cs="Arial"/>
                <w:spacing w:val="7"/>
              </w:rPr>
              <w:t>u</w:t>
            </w:r>
            <w:r w:rsidRPr="0022372F">
              <w:rPr>
                <w:rFonts w:ascii="Arial" w:hAnsi="Arial" w:cs="Arial"/>
                <w:spacing w:val="-2"/>
              </w:rPr>
              <w:t>r</w:t>
            </w:r>
            <w:r w:rsidRPr="0022372F">
              <w:rPr>
                <w:rFonts w:ascii="Arial" w:hAnsi="Arial" w:cs="Arial"/>
                <w:spacing w:val="4"/>
              </w:rPr>
              <w:t>c</w:t>
            </w:r>
            <w:r w:rsidRPr="0022372F">
              <w:rPr>
                <w:rFonts w:ascii="Arial" w:hAnsi="Arial" w:cs="Arial"/>
              </w:rPr>
              <w:t>e</w:t>
            </w:r>
            <w:r w:rsidRPr="0022372F">
              <w:rPr>
                <w:rFonts w:ascii="Arial" w:hAnsi="Arial" w:cs="Arial"/>
                <w:spacing w:val="-13"/>
              </w:rPr>
              <w:t xml:space="preserve"> </w:t>
            </w:r>
            <w:r w:rsidRPr="0022372F">
              <w:rPr>
                <w:rFonts w:ascii="Arial" w:hAnsi="Arial" w:cs="Arial"/>
                <w:spacing w:val="1"/>
              </w:rPr>
              <w:t>s</w:t>
            </w:r>
            <w:r w:rsidRPr="0022372F">
              <w:rPr>
                <w:rFonts w:ascii="Arial" w:hAnsi="Arial" w:cs="Arial"/>
                <w:spacing w:val="-3"/>
              </w:rPr>
              <w:t>e</w:t>
            </w:r>
            <w:r w:rsidRPr="0022372F">
              <w:rPr>
                <w:rFonts w:ascii="Arial" w:hAnsi="Arial" w:cs="Arial"/>
                <w:spacing w:val="1"/>
              </w:rPr>
              <w:t>tti</w:t>
            </w:r>
            <w:r w:rsidRPr="0022372F">
              <w:rPr>
                <w:rFonts w:ascii="Arial" w:hAnsi="Arial" w:cs="Arial"/>
              </w:rPr>
              <w:t>ng</w:t>
            </w:r>
            <w:r w:rsidRPr="0022372F">
              <w:rPr>
                <w:rFonts w:ascii="Arial" w:hAnsi="Arial" w:cs="Arial"/>
                <w:spacing w:val="1"/>
              </w:rPr>
              <w:t>s</w:t>
            </w:r>
            <w:r w:rsidRPr="0022372F">
              <w:rPr>
                <w:rFonts w:ascii="Arial" w:hAnsi="Arial" w:cs="Arial"/>
              </w:rPr>
              <w:t>,</w:t>
            </w:r>
            <w:r w:rsidRPr="0022372F">
              <w:rPr>
                <w:rFonts w:ascii="Arial" w:hAnsi="Arial" w:cs="Arial"/>
                <w:spacing w:val="-7"/>
              </w:rPr>
              <w:t xml:space="preserve"> </w:t>
            </w:r>
            <w:r w:rsidRPr="0022372F">
              <w:rPr>
                <w:rFonts w:ascii="Arial" w:hAnsi="Arial" w:cs="Arial"/>
              </w:rPr>
              <w:t>bo</w:t>
            </w:r>
            <w:r w:rsidRPr="0022372F">
              <w:rPr>
                <w:rFonts w:ascii="Arial" w:hAnsi="Arial" w:cs="Arial"/>
                <w:spacing w:val="1"/>
              </w:rPr>
              <w:t>t</w:t>
            </w:r>
            <w:r w:rsidRPr="0022372F">
              <w:rPr>
                <w:rFonts w:ascii="Arial" w:hAnsi="Arial" w:cs="Arial"/>
              </w:rPr>
              <w:t>h</w:t>
            </w:r>
            <w:r w:rsidRPr="0022372F">
              <w:rPr>
                <w:rFonts w:ascii="Arial" w:hAnsi="Arial" w:cs="Arial"/>
                <w:spacing w:val="3"/>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1"/>
              </w:rPr>
              <w:t>i</w:t>
            </w:r>
            <w:r w:rsidRPr="0022372F">
              <w:rPr>
                <w:rFonts w:ascii="Arial" w:hAnsi="Arial" w:cs="Arial"/>
              </w:rPr>
              <w:t>n</w:t>
            </w:r>
            <w:r w:rsidRPr="0022372F">
              <w:rPr>
                <w:rFonts w:ascii="Arial" w:hAnsi="Arial" w:cs="Arial"/>
                <w:spacing w:val="-5"/>
              </w:rPr>
              <w:t xml:space="preserve"> </w:t>
            </w:r>
            <w:r w:rsidRPr="0022372F">
              <w:rPr>
                <w:rFonts w:ascii="Arial" w:hAnsi="Arial" w:cs="Arial"/>
                <w:spacing w:val="3"/>
              </w:rPr>
              <w:t>S</w:t>
            </w:r>
            <w:r w:rsidRPr="0022372F">
              <w:rPr>
                <w:rFonts w:ascii="Arial" w:hAnsi="Arial" w:cs="Arial"/>
              </w:rPr>
              <w:t>ou</w:t>
            </w:r>
            <w:r w:rsidRPr="0022372F">
              <w:rPr>
                <w:rFonts w:ascii="Arial" w:hAnsi="Arial" w:cs="Arial"/>
                <w:spacing w:val="1"/>
              </w:rPr>
              <w:t>t</w:t>
            </w:r>
            <w:r w:rsidRPr="0022372F">
              <w:rPr>
                <w:rFonts w:ascii="Arial" w:hAnsi="Arial" w:cs="Arial"/>
              </w:rPr>
              <w:t>h</w:t>
            </w:r>
            <w:r w:rsidRPr="0022372F">
              <w:rPr>
                <w:rFonts w:ascii="Arial" w:hAnsi="Arial" w:cs="Arial"/>
                <w:spacing w:val="-3"/>
              </w:rPr>
              <w:t>ea</w:t>
            </w:r>
            <w:r w:rsidRPr="0022372F">
              <w:rPr>
                <w:rFonts w:ascii="Arial" w:hAnsi="Arial" w:cs="Arial"/>
                <w:spacing w:val="1"/>
              </w:rPr>
              <w:t>s</w:t>
            </w:r>
            <w:r w:rsidRPr="0022372F">
              <w:rPr>
                <w:rFonts w:ascii="Arial" w:hAnsi="Arial" w:cs="Arial"/>
              </w:rPr>
              <w:t>t</w:t>
            </w:r>
            <w:r w:rsidRPr="0022372F">
              <w:rPr>
                <w:rFonts w:ascii="Arial" w:hAnsi="Arial" w:cs="Arial"/>
                <w:spacing w:val="-7"/>
              </w:rPr>
              <w:t xml:space="preserve"> </w:t>
            </w:r>
            <w:r w:rsidRPr="0022372F">
              <w:rPr>
                <w:rFonts w:ascii="Arial" w:hAnsi="Arial" w:cs="Arial"/>
                <w:spacing w:val="-2"/>
              </w:rPr>
              <w:t>A</w:t>
            </w:r>
            <w:r w:rsidRPr="0022372F">
              <w:rPr>
                <w:rFonts w:ascii="Arial" w:hAnsi="Arial" w:cs="Arial"/>
                <w:spacing w:val="1"/>
              </w:rPr>
              <w:t>s</w:t>
            </w:r>
            <w:r w:rsidRPr="0022372F">
              <w:rPr>
                <w:rFonts w:ascii="Arial" w:hAnsi="Arial" w:cs="Arial"/>
                <w:spacing w:val="8"/>
              </w:rPr>
              <w:t>i</w:t>
            </w:r>
            <w:r w:rsidRPr="0022372F">
              <w:rPr>
                <w:rFonts w:ascii="Arial" w:hAnsi="Arial" w:cs="Arial"/>
              </w:rPr>
              <w:t>a</w:t>
            </w:r>
            <w:r w:rsidRPr="0022372F">
              <w:rPr>
                <w:rFonts w:ascii="Arial" w:hAnsi="Arial" w:cs="Arial"/>
                <w:spacing w:val="-7"/>
              </w:rPr>
              <w:t xml:space="preserve"> </w:t>
            </w:r>
            <w:r w:rsidRPr="0022372F">
              <w:rPr>
                <w:rFonts w:ascii="Arial" w:hAnsi="Arial" w:cs="Arial"/>
                <w:spacing w:val="-3"/>
              </w:rPr>
              <w:t>a</w:t>
            </w:r>
            <w:r w:rsidRPr="0022372F">
              <w:rPr>
                <w:rFonts w:ascii="Arial" w:hAnsi="Arial" w:cs="Arial"/>
                <w:spacing w:val="7"/>
              </w:rPr>
              <w:t>n</w:t>
            </w:r>
            <w:r w:rsidRPr="0022372F">
              <w:rPr>
                <w:rFonts w:ascii="Arial" w:hAnsi="Arial" w:cs="Arial"/>
              </w:rPr>
              <w:t>d</w:t>
            </w:r>
            <w:r w:rsidRPr="0022372F">
              <w:rPr>
                <w:rFonts w:ascii="Arial" w:hAnsi="Arial" w:cs="Arial"/>
                <w:spacing w:val="-3"/>
              </w:rPr>
              <w:t xml:space="preserve"> c</w:t>
            </w:r>
            <w:r w:rsidRPr="0022372F">
              <w:rPr>
                <w:rFonts w:ascii="Arial" w:hAnsi="Arial" w:cs="Arial"/>
              </w:rPr>
              <w:t>o</w:t>
            </w:r>
            <w:r w:rsidRPr="0022372F">
              <w:rPr>
                <w:rFonts w:ascii="Arial" w:hAnsi="Arial" w:cs="Arial"/>
                <w:spacing w:val="1"/>
              </w:rPr>
              <w:t>m</w:t>
            </w:r>
            <w:r w:rsidRPr="0022372F">
              <w:rPr>
                <w:rFonts w:ascii="Arial" w:hAnsi="Arial" w:cs="Arial"/>
                <w:spacing w:val="7"/>
              </w:rPr>
              <w:t>p</w:t>
            </w:r>
            <w:r w:rsidRPr="0022372F">
              <w:rPr>
                <w:rFonts w:ascii="Arial" w:hAnsi="Arial" w:cs="Arial"/>
                <w:spacing w:val="4"/>
              </w:rPr>
              <w:t>a</w:t>
            </w:r>
            <w:r w:rsidRPr="0022372F">
              <w:rPr>
                <w:rFonts w:ascii="Arial" w:hAnsi="Arial" w:cs="Arial"/>
                <w:spacing w:val="-2"/>
              </w:rPr>
              <w:t>r</w:t>
            </w:r>
            <w:r w:rsidRPr="0022372F">
              <w:rPr>
                <w:rFonts w:ascii="Arial" w:hAnsi="Arial" w:cs="Arial"/>
                <w:spacing w:val="-3"/>
              </w:rPr>
              <w:t>a</w:t>
            </w:r>
            <w:r w:rsidRPr="0022372F">
              <w:rPr>
                <w:rFonts w:ascii="Arial" w:hAnsi="Arial" w:cs="Arial"/>
              </w:rPr>
              <w:t>b</w:t>
            </w:r>
            <w:r w:rsidRPr="0022372F">
              <w:rPr>
                <w:rFonts w:ascii="Arial" w:hAnsi="Arial" w:cs="Arial"/>
                <w:spacing w:val="1"/>
              </w:rPr>
              <w:t>l</w:t>
            </w:r>
            <w:r w:rsidRPr="0022372F">
              <w:rPr>
                <w:rFonts w:ascii="Arial" w:hAnsi="Arial" w:cs="Arial"/>
              </w:rPr>
              <w:t>e</w:t>
            </w:r>
            <w:r w:rsidRPr="0022372F">
              <w:rPr>
                <w:rFonts w:ascii="Arial" w:hAnsi="Arial" w:cs="Arial"/>
                <w:spacing w:val="-5"/>
              </w:rPr>
              <w:t xml:space="preserve"> </w:t>
            </w:r>
            <w:r w:rsidRPr="0022372F">
              <w:rPr>
                <w:rFonts w:ascii="Arial" w:hAnsi="Arial" w:cs="Arial"/>
                <w:spacing w:val="-2"/>
              </w:rPr>
              <w:t>r</w:t>
            </w:r>
            <w:r w:rsidRPr="0022372F">
              <w:rPr>
                <w:rFonts w:ascii="Arial" w:hAnsi="Arial" w:cs="Arial"/>
              </w:rPr>
              <w:t>u</w:t>
            </w:r>
            <w:r w:rsidRPr="0022372F">
              <w:rPr>
                <w:rFonts w:ascii="Arial" w:hAnsi="Arial" w:cs="Arial"/>
                <w:spacing w:val="5"/>
              </w:rPr>
              <w:t>r</w:t>
            </w:r>
            <w:r w:rsidRPr="0022372F">
              <w:rPr>
                <w:rFonts w:ascii="Arial" w:hAnsi="Arial" w:cs="Arial"/>
                <w:spacing w:val="-3"/>
              </w:rPr>
              <w:t>a</w:t>
            </w:r>
            <w:r w:rsidRPr="0022372F">
              <w:rPr>
                <w:rFonts w:ascii="Arial" w:hAnsi="Arial" w:cs="Arial"/>
              </w:rPr>
              <w:t>l</w:t>
            </w:r>
            <w:r w:rsidRPr="0022372F">
              <w:rPr>
                <w:rFonts w:ascii="Arial" w:hAnsi="Arial" w:cs="Arial"/>
                <w:spacing w:val="-3"/>
              </w:rPr>
              <w:t xml:space="preserve"> c</w:t>
            </w:r>
            <w:r w:rsidRPr="0022372F">
              <w:rPr>
                <w:rFonts w:ascii="Arial" w:hAnsi="Arial" w:cs="Arial"/>
              </w:rPr>
              <w:t>on</w:t>
            </w:r>
            <w:r w:rsidRPr="0022372F">
              <w:rPr>
                <w:rFonts w:ascii="Arial" w:hAnsi="Arial" w:cs="Arial"/>
                <w:spacing w:val="8"/>
              </w:rPr>
              <w:t>t</w:t>
            </w:r>
            <w:r w:rsidRPr="0022372F">
              <w:rPr>
                <w:rFonts w:ascii="Arial" w:hAnsi="Arial" w:cs="Arial"/>
                <w:spacing w:val="-3"/>
              </w:rPr>
              <w:t>e</w:t>
            </w:r>
            <w:r w:rsidRPr="0022372F">
              <w:rPr>
                <w:rFonts w:ascii="Arial" w:hAnsi="Arial" w:cs="Arial"/>
              </w:rPr>
              <w:t>x</w:t>
            </w:r>
            <w:r w:rsidRPr="0022372F">
              <w:rPr>
                <w:rFonts w:ascii="Arial" w:hAnsi="Arial" w:cs="Arial"/>
                <w:spacing w:val="1"/>
              </w:rPr>
              <w:t>t</w:t>
            </w:r>
            <w:r w:rsidRPr="0022372F">
              <w:rPr>
                <w:rFonts w:ascii="Arial" w:hAnsi="Arial" w:cs="Arial"/>
              </w:rPr>
              <w:t xml:space="preserve">s </w:t>
            </w:r>
            <w:r w:rsidRPr="0022372F">
              <w:rPr>
                <w:rFonts w:ascii="Arial" w:hAnsi="Arial" w:cs="Arial"/>
                <w:spacing w:val="-2"/>
              </w:rPr>
              <w:t>w</w:t>
            </w:r>
            <w:r w:rsidRPr="0022372F">
              <w:rPr>
                <w:rFonts w:ascii="Arial" w:hAnsi="Arial" w:cs="Arial"/>
              </w:rPr>
              <w:t>o</w:t>
            </w:r>
            <w:r w:rsidRPr="0022372F">
              <w:rPr>
                <w:rFonts w:ascii="Arial" w:hAnsi="Arial" w:cs="Arial"/>
                <w:spacing w:val="-2"/>
              </w:rPr>
              <w:t>r</w:t>
            </w:r>
            <w:r w:rsidRPr="0022372F">
              <w:rPr>
                <w:rFonts w:ascii="Arial" w:hAnsi="Arial" w:cs="Arial"/>
                <w:spacing w:val="1"/>
              </w:rPr>
              <w:t>l</w:t>
            </w:r>
            <w:r w:rsidRPr="0022372F">
              <w:rPr>
                <w:rFonts w:ascii="Arial" w:hAnsi="Arial" w:cs="Arial"/>
              </w:rPr>
              <w:t>d</w:t>
            </w:r>
            <w:r w:rsidRPr="0022372F">
              <w:rPr>
                <w:rFonts w:ascii="Arial" w:hAnsi="Arial" w:cs="Arial"/>
                <w:spacing w:val="-2"/>
              </w:rPr>
              <w:t>w</w:t>
            </w:r>
            <w:r w:rsidRPr="0022372F">
              <w:rPr>
                <w:rFonts w:ascii="Arial" w:hAnsi="Arial" w:cs="Arial"/>
                <w:spacing w:val="1"/>
              </w:rPr>
              <w:t>i</w:t>
            </w:r>
            <w:r w:rsidRPr="0022372F">
              <w:rPr>
                <w:rFonts w:ascii="Arial" w:hAnsi="Arial" w:cs="Arial"/>
                <w:spacing w:val="7"/>
              </w:rPr>
              <w:t>d</w:t>
            </w:r>
            <w:r w:rsidRPr="0022372F">
              <w:rPr>
                <w:rFonts w:ascii="Arial" w:hAnsi="Arial" w:cs="Arial"/>
                <w:spacing w:val="-3"/>
              </w:rPr>
              <w:t>e</w:t>
            </w:r>
            <w:r w:rsidRPr="0022372F">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tcPr>
          <w:p w14:paraId="59B8477D" w14:textId="460F6BC3" w:rsidR="00FE11AF" w:rsidRPr="0022372F" w:rsidRDefault="009D4B40">
            <w:pPr>
              <w:rPr>
                <w:rFonts w:ascii="Arial" w:hAnsi="Arial" w:cs="Arial"/>
              </w:rPr>
            </w:pPr>
            <w:r w:rsidRPr="0022372F">
              <w:rPr>
                <w:rFonts w:ascii="Arial" w:hAnsi="Arial" w:cs="Arial"/>
              </w:rPr>
              <w:t>Complied with</w:t>
            </w:r>
          </w:p>
        </w:tc>
      </w:tr>
      <w:tr w:rsidR="00FE11AF" w:rsidRPr="0022372F" w14:paraId="212E3336" w14:textId="77777777">
        <w:trPr>
          <w:trHeight w:hRule="exact" w:val="1625"/>
        </w:trPr>
        <w:tc>
          <w:tcPr>
            <w:tcW w:w="5349" w:type="dxa"/>
            <w:tcBorders>
              <w:top w:val="single" w:sz="4" w:space="0" w:color="000000"/>
              <w:left w:val="single" w:sz="4" w:space="0" w:color="000000"/>
              <w:bottom w:val="single" w:sz="4" w:space="0" w:color="000000"/>
              <w:right w:val="single" w:sz="4" w:space="0" w:color="000000"/>
            </w:tcBorders>
          </w:tcPr>
          <w:p w14:paraId="1CEAC75F" w14:textId="77777777" w:rsidR="00FE11AF" w:rsidRPr="0022372F" w:rsidRDefault="00447DE3">
            <w:pPr>
              <w:spacing w:before="4"/>
              <w:ind w:left="466"/>
              <w:rPr>
                <w:rFonts w:ascii="Arial" w:hAnsi="Arial" w:cs="Arial"/>
              </w:rPr>
            </w:pPr>
            <w:r w:rsidRPr="0022372F">
              <w:rPr>
                <w:rFonts w:ascii="Arial" w:hAnsi="Arial" w:cs="Arial"/>
                <w:b/>
                <w:spacing w:val="1"/>
              </w:rPr>
              <w:t>I</w:t>
            </w:r>
            <w:r w:rsidRPr="0022372F">
              <w:rPr>
                <w:rFonts w:ascii="Arial" w:hAnsi="Arial" w:cs="Arial"/>
                <w:b/>
              </w:rPr>
              <w:t>s</w:t>
            </w:r>
            <w:r w:rsidRPr="0022372F">
              <w:rPr>
                <w:rFonts w:ascii="Arial" w:hAnsi="Arial" w:cs="Arial"/>
                <w:b/>
                <w:spacing w:val="-2"/>
              </w:rPr>
              <w:t xml:space="preserve"> 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spacing w:val="-2"/>
              </w:rPr>
              <w:t>t</w:t>
            </w:r>
            <w:r w:rsidRPr="0022372F">
              <w:rPr>
                <w:rFonts w:ascii="Arial" w:hAnsi="Arial" w:cs="Arial"/>
                <w:b/>
                <w:spacing w:val="1"/>
              </w:rPr>
              <w:t>i</w:t>
            </w:r>
            <w:r w:rsidRPr="0022372F">
              <w:rPr>
                <w:rFonts w:ascii="Arial" w:hAnsi="Arial" w:cs="Arial"/>
                <w:b/>
                <w:spacing w:val="-2"/>
              </w:rPr>
              <w:t>t</w:t>
            </w:r>
            <w:r w:rsidRPr="0022372F">
              <w:rPr>
                <w:rFonts w:ascii="Arial" w:hAnsi="Arial" w:cs="Arial"/>
                <w:b/>
                <w:spacing w:val="8"/>
              </w:rPr>
              <w:t>l</w:t>
            </w:r>
            <w:r w:rsidRPr="0022372F">
              <w:rPr>
                <w:rFonts w:ascii="Arial" w:hAnsi="Arial" w:cs="Arial"/>
                <w:b/>
              </w:rPr>
              <w:t>e</w:t>
            </w:r>
            <w:r w:rsidRPr="0022372F">
              <w:rPr>
                <w:rFonts w:ascii="Arial" w:hAnsi="Arial" w:cs="Arial"/>
                <w:b/>
                <w:spacing w:val="-6"/>
              </w:rPr>
              <w:t xml:space="preserve"> </w:t>
            </w:r>
            <w:r w:rsidRPr="0022372F">
              <w:rPr>
                <w:rFonts w:ascii="Arial" w:hAnsi="Arial" w:cs="Arial"/>
                <w:b/>
              </w:rPr>
              <w:t>of</w:t>
            </w:r>
            <w:r w:rsidRPr="0022372F">
              <w:rPr>
                <w:rFonts w:ascii="Arial" w:hAnsi="Arial" w:cs="Arial"/>
                <w:b/>
                <w:spacing w:val="2"/>
              </w:rPr>
              <w:t xml:space="preserve"> </w:t>
            </w:r>
            <w:r w:rsidRPr="0022372F">
              <w:rPr>
                <w:rFonts w:ascii="Arial" w:hAnsi="Arial" w:cs="Arial"/>
                <w:b/>
                <w:spacing w:val="-2"/>
              </w:rPr>
              <w:t>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rPr>
              <w:t>a</w:t>
            </w:r>
            <w:r w:rsidRPr="0022372F">
              <w:rPr>
                <w:rFonts w:ascii="Arial" w:hAnsi="Arial" w:cs="Arial"/>
                <w:b/>
                <w:spacing w:val="4"/>
              </w:rPr>
              <w:t>r</w:t>
            </w:r>
            <w:r w:rsidRPr="0022372F">
              <w:rPr>
                <w:rFonts w:ascii="Arial" w:hAnsi="Arial" w:cs="Arial"/>
                <w:b/>
                <w:spacing w:val="-2"/>
              </w:rPr>
              <w:t>t</w:t>
            </w:r>
            <w:r w:rsidRPr="0022372F">
              <w:rPr>
                <w:rFonts w:ascii="Arial" w:hAnsi="Arial" w:cs="Arial"/>
                <w:b/>
                <w:spacing w:val="1"/>
              </w:rPr>
              <w:t>i</w:t>
            </w:r>
            <w:r w:rsidRPr="0022372F">
              <w:rPr>
                <w:rFonts w:ascii="Arial" w:hAnsi="Arial" w:cs="Arial"/>
                <w:b/>
                <w:spacing w:val="-3"/>
              </w:rPr>
              <w:t>c</w:t>
            </w:r>
            <w:r w:rsidRPr="0022372F">
              <w:rPr>
                <w:rFonts w:ascii="Arial" w:hAnsi="Arial" w:cs="Arial"/>
                <w:b/>
                <w:spacing w:val="8"/>
              </w:rPr>
              <w:t>l</w:t>
            </w:r>
            <w:r w:rsidRPr="0022372F">
              <w:rPr>
                <w:rFonts w:ascii="Arial" w:hAnsi="Arial" w:cs="Arial"/>
                <w:b/>
              </w:rPr>
              <w:t>e</w:t>
            </w:r>
            <w:r w:rsidRPr="0022372F">
              <w:rPr>
                <w:rFonts w:ascii="Arial" w:hAnsi="Arial" w:cs="Arial"/>
                <w:b/>
                <w:spacing w:val="-8"/>
              </w:rPr>
              <w:t xml:space="preserve"> </w:t>
            </w:r>
            <w:r w:rsidRPr="0022372F">
              <w:rPr>
                <w:rFonts w:ascii="Arial" w:hAnsi="Arial" w:cs="Arial"/>
                <w:b/>
                <w:spacing w:val="1"/>
              </w:rPr>
              <w:t>s</w:t>
            </w:r>
            <w:r w:rsidRPr="0022372F">
              <w:rPr>
                <w:rFonts w:ascii="Arial" w:hAnsi="Arial" w:cs="Arial"/>
                <w:b/>
                <w:spacing w:val="3"/>
              </w:rPr>
              <w:t>u</w:t>
            </w:r>
            <w:r w:rsidRPr="0022372F">
              <w:rPr>
                <w:rFonts w:ascii="Arial" w:hAnsi="Arial" w:cs="Arial"/>
                <w:b/>
                <w:spacing w:val="1"/>
              </w:rPr>
              <w:t>i</w:t>
            </w:r>
            <w:r w:rsidRPr="0022372F">
              <w:rPr>
                <w:rFonts w:ascii="Arial" w:hAnsi="Arial" w:cs="Arial"/>
                <w:b/>
                <w:spacing w:val="-2"/>
              </w:rPr>
              <w:t>t</w:t>
            </w:r>
            <w:r w:rsidRPr="0022372F">
              <w:rPr>
                <w:rFonts w:ascii="Arial" w:hAnsi="Arial" w:cs="Arial"/>
                <w:b/>
              </w:rPr>
              <w:t>a</w:t>
            </w:r>
            <w:r w:rsidRPr="0022372F">
              <w:rPr>
                <w:rFonts w:ascii="Arial" w:hAnsi="Arial" w:cs="Arial"/>
                <w:b/>
                <w:spacing w:val="3"/>
              </w:rPr>
              <w:t>b</w:t>
            </w:r>
            <w:r w:rsidRPr="0022372F">
              <w:rPr>
                <w:rFonts w:ascii="Arial" w:hAnsi="Arial" w:cs="Arial"/>
                <w:b/>
                <w:spacing w:val="1"/>
              </w:rPr>
              <w:t>l</w:t>
            </w:r>
            <w:r w:rsidRPr="0022372F">
              <w:rPr>
                <w:rFonts w:ascii="Arial" w:hAnsi="Arial" w:cs="Arial"/>
                <w:b/>
                <w:spacing w:val="-3"/>
              </w:rPr>
              <w:t>e</w:t>
            </w:r>
            <w:r w:rsidRPr="0022372F">
              <w:rPr>
                <w:rFonts w:ascii="Arial" w:hAnsi="Arial" w:cs="Arial"/>
                <w:b/>
              </w:rPr>
              <w:t>?</w:t>
            </w:r>
          </w:p>
          <w:p w14:paraId="75EF55CF" w14:textId="77777777" w:rsidR="00FE11AF" w:rsidRPr="0022372F" w:rsidRDefault="00447DE3">
            <w:pPr>
              <w:spacing w:line="220" w:lineRule="exact"/>
              <w:ind w:left="466"/>
              <w:rPr>
                <w:rFonts w:ascii="Arial" w:hAnsi="Arial" w:cs="Arial"/>
              </w:rPr>
            </w:pPr>
            <w:r w:rsidRPr="0022372F">
              <w:rPr>
                <w:rFonts w:ascii="Arial" w:hAnsi="Arial" w:cs="Arial"/>
                <w:b/>
                <w:spacing w:val="-2"/>
              </w:rPr>
              <w:t>(</w:t>
            </w:r>
            <w:r w:rsidRPr="0022372F">
              <w:rPr>
                <w:rFonts w:ascii="Arial" w:hAnsi="Arial" w:cs="Arial"/>
                <w:b/>
                <w:spacing w:val="1"/>
              </w:rPr>
              <w:t>I</w:t>
            </w:r>
            <w:r w:rsidRPr="0022372F">
              <w:rPr>
                <w:rFonts w:ascii="Arial" w:hAnsi="Arial" w:cs="Arial"/>
                <w:b/>
              </w:rPr>
              <w:t>f</w:t>
            </w:r>
            <w:r w:rsidRPr="0022372F">
              <w:rPr>
                <w:rFonts w:ascii="Arial" w:hAnsi="Arial" w:cs="Arial"/>
                <w:b/>
                <w:spacing w:val="2"/>
              </w:rPr>
              <w:t xml:space="preserve"> </w:t>
            </w:r>
            <w:r w:rsidRPr="0022372F">
              <w:rPr>
                <w:rFonts w:ascii="Arial" w:hAnsi="Arial" w:cs="Arial"/>
                <w:b/>
                <w:spacing w:val="3"/>
              </w:rPr>
              <w:t>n</w:t>
            </w:r>
            <w:r w:rsidRPr="0022372F">
              <w:rPr>
                <w:rFonts w:ascii="Arial" w:hAnsi="Arial" w:cs="Arial"/>
                <w:b/>
              </w:rPr>
              <w:t>ot</w:t>
            </w:r>
            <w:r w:rsidRPr="0022372F">
              <w:rPr>
                <w:rFonts w:ascii="Arial" w:hAnsi="Arial" w:cs="Arial"/>
                <w:b/>
                <w:spacing w:val="-6"/>
              </w:rPr>
              <w:t xml:space="preserve"> </w:t>
            </w:r>
            <w:r w:rsidRPr="0022372F">
              <w:rPr>
                <w:rFonts w:ascii="Arial" w:hAnsi="Arial" w:cs="Arial"/>
                <w:b/>
                <w:spacing w:val="3"/>
              </w:rPr>
              <w:t>p</w:t>
            </w:r>
            <w:r w:rsidRPr="0022372F">
              <w:rPr>
                <w:rFonts w:ascii="Arial" w:hAnsi="Arial" w:cs="Arial"/>
                <w:b/>
                <w:spacing w:val="1"/>
              </w:rPr>
              <w:t>l</w:t>
            </w:r>
            <w:r w:rsidRPr="0022372F">
              <w:rPr>
                <w:rFonts w:ascii="Arial" w:hAnsi="Arial" w:cs="Arial"/>
                <w:b/>
                <w:spacing w:val="-3"/>
              </w:rPr>
              <w:t>e</w:t>
            </w:r>
            <w:r w:rsidRPr="0022372F">
              <w:rPr>
                <w:rFonts w:ascii="Arial" w:hAnsi="Arial" w:cs="Arial"/>
                <w:b/>
              </w:rPr>
              <w:t>a</w:t>
            </w:r>
            <w:r w:rsidRPr="0022372F">
              <w:rPr>
                <w:rFonts w:ascii="Arial" w:hAnsi="Arial" w:cs="Arial"/>
                <w:b/>
                <w:spacing w:val="1"/>
              </w:rPr>
              <w:t>s</w:t>
            </w:r>
            <w:r w:rsidRPr="0022372F">
              <w:rPr>
                <w:rFonts w:ascii="Arial" w:hAnsi="Arial" w:cs="Arial"/>
                <w:b/>
              </w:rPr>
              <w:t>e</w:t>
            </w:r>
            <w:r w:rsidRPr="0022372F">
              <w:rPr>
                <w:rFonts w:ascii="Arial" w:hAnsi="Arial" w:cs="Arial"/>
                <w:b/>
                <w:spacing w:val="-8"/>
              </w:rPr>
              <w:t xml:space="preserve"> </w:t>
            </w:r>
            <w:r w:rsidRPr="0022372F">
              <w:rPr>
                <w:rFonts w:ascii="Arial" w:hAnsi="Arial" w:cs="Arial"/>
                <w:b/>
                <w:spacing w:val="1"/>
              </w:rPr>
              <w:t>s</w:t>
            </w:r>
            <w:r w:rsidRPr="0022372F">
              <w:rPr>
                <w:rFonts w:ascii="Arial" w:hAnsi="Arial" w:cs="Arial"/>
                <w:b/>
                <w:spacing w:val="3"/>
              </w:rPr>
              <w:t>u</w:t>
            </w:r>
            <w:r w:rsidRPr="0022372F">
              <w:rPr>
                <w:rFonts w:ascii="Arial" w:hAnsi="Arial" w:cs="Arial"/>
                <w:b/>
              </w:rPr>
              <w:t>gg</w:t>
            </w:r>
            <w:r w:rsidRPr="0022372F">
              <w:rPr>
                <w:rFonts w:ascii="Arial" w:hAnsi="Arial" w:cs="Arial"/>
                <w:b/>
                <w:spacing w:val="-3"/>
              </w:rPr>
              <w:t>e</w:t>
            </w:r>
            <w:r w:rsidRPr="0022372F">
              <w:rPr>
                <w:rFonts w:ascii="Arial" w:hAnsi="Arial" w:cs="Arial"/>
                <w:b/>
                <w:spacing w:val="1"/>
              </w:rPr>
              <w:t>s</w:t>
            </w:r>
            <w:r w:rsidRPr="0022372F">
              <w:rPr>
                <w:rFonts w:ascii="Arial" w:hAnsi="Arial" w:cs="Arial"/>
                <w:b/>
              </w:rPr>
              <w:t>t</w:t>
            </w:r>
            <w:r w:rsidRPr="0022372F">
              <w:rPr>
                <w:rFonts w:ascii="Arial" w:hAnsi="Arial" w:cs="Arial"/>
                <w:b/>
                <w:spacing w:val="-2"/>
              </w:rPr>
              <w:t xml:space="preserve"> </w:t>
            </w:r>
            <w:r w:rsidRPr="0022372F">
              <w:rPr>
                <w:rFonts w:ascii="Arial" w:hAnsi="Arial" w:cs="Arial"/>
                <w:b/>
              </w:rPr>
              <w:t>an a</w:t>
            </w:r>
            <w:r w:rsidRPr="0022372F">
              <w:rPr>
                <w:rFonts w:ascii="Arial" w:hAnsi="Arial" w:cs="Arial"/>
                <w:b/>
                <w:spacing w:val="1"/>
              </w:rPr>
              <w:t>l</w:t>
            </w:r>
            <w:r w:rsidRPr="0022372F">
              <w:rPr>
                <w:rFonts w:ascii="Arial" w:hAnsi="Arial" w:cs="Arial"/>
                <w:b/>
                <w:spacing w:val="-2"/>
              </w:rPr>
              <w:t>t</w:t>
            </w:r>
            <w:r w:rsidRPr="0022372F">
              <w:rPr>
                <w:rFonts w:ascii="Arial" w:hAnsi="Arial" w:cs="Arial"/>
                <w:b/>
                <w:spacing w:val="4"/>
              </w:rPr>
              <w:t>e</w:t>
            </w:r>
            <w:r w:rsidRPr="0022372F">
              <w:rPr>
                <w:rFonts w:ascii="Arial" w:hAnsi="Arial" w:cs="Arial"/>
                <w:b/>
                <w:spacing w:val="-3"/>
              </w:rPr>
              <w:t>r</w:t>
            </w:r>
            <w:r w:rsidRPr="0022372F">
              <w:rPr>
                <w:rFonts w:ascii="Arial" w:hAnsi="Arial" w:cs="Arial"/>
                <w:b/>
                <w:spacing w:val="3"/>
              </w:rPr>
              <w:t>n</w:t>
            </w:r>
            <w:r w:rsidRPr="0022372F">
              <w:rPr>
                <w:rFonts w:ascii="Arial" w:hAnsi="Arial" w:cs="Arial"/>
                <w:b/>
              </w:rPr>
              <w:t>a</w:t>
            </w:r>
            <w:r w:rsidRPr="0022372F">
              <w:rPr>
                <w:rFonts w:ascii="Arial" w:hAnsi="Arial" w:cs="Arial"/>
                <w:b/>
                <w:spacing w:val="-2"/>
              </w:rPr>
              <w:t>t</w:t>
            </w:r>
            <w:r w:rsidRPr="0022372F">
              <w:rPr>
                <w:rFonts w:ascii="Arial" w:hAnsi="Arial" w:cs="Arial"/>
                <w:b/>
                <w:spacing w:val="1"/>
              </w:rPr>
              <w:t>i</w:t>
            </w:r>
            <w:r w:rsidRPr="0022372F">
              <w:rPr>
                <w:rFonts w:ascii="Arial" w:hAnsi="Arial" w:cs="Arial"/>
                <w:b/>
              </w:rPr>
              <w:t>ve</w:t>
            </w:r>
            <w:r w:rsidRPr="0022372F">
              <w:rPr>
                <w:rFonts w:ascii="Arial" w:hAnsi="Arial" w:cs="Arial"/>
                <w:b/>
                <w:spacing w:val="-5"/>
              </w:rPr>
              <w:t xml:space="preserve"> </w:t>
            </w:r>
            <w:r w:rsidRPr="0022372F">
              <w:rPr>
                <w:rFonts w:ascii="Arial" w:hAnsi="Arial" w:cs="Arial"/>
                <w:b/>
                <w:spacing w:val="-2"/>
              </w:rPr>
              <w:t>t</w:t>
            </w:r>
            <w:r w:rsidRPr="0022372F">
              <w:rPr>
                <w:rFonts w:ascii="Arial" w:hAnsi="Arial" w:cs="Arial"/>
                <w:b/>
                <w:spacing w:val="1"/>
              </w:rPr>
              <w:t>i</w:t>
            </w:r>
            <w:r w:rsidRPr="0022372F">
              <w:rPr>
                <w:rFonts w:ascii="Arial" w:hAnsi="Arial" w:cs="Arial"/>
                <w:b/>
                <w:spacing w:val="-2"/>
              </w:rPr>
              <w:t>t</w:t>
            </w:r>
            <w:r w:rsidRPr="0022372F">
              <w:rPr>
                <w:rFonts w:ascii="Arial" w:hAnsi="Arial" w:cs="Arial"/>
                <w:b/>
                <w:spacing w:val="1"/>
              </w:rPr>
              <w:t>l</w:t>
            </w:r>
            <w:r w:rsidRPr="0022372F">
              <w:rPr>
                <w:rFonts w:ascii="Arial" w:hAnsi="Arial" w:cs="Arial"/>
                <w:b/>
                <w:spacing w:val="4"/>
              </w:rPr>
              <w:t>e</w:t>
            </w:r>
            <w:r w:rsidRPr="0022372F">
              <w:rPr>
                <w:rFonts w:ascii="Arial" w:hAnsi="Arial" w:cs="Arial"/>
                <w:b/>
              </w:rPr>
              <w:t>)</w:t>
            </w:r>
          </w:p>
        </w:tc>
        <w:tc>
          <w:tcPr>
            <w:tcW w:w="9359" w:type="dxa"/>
            <w:tcBorders>
              <w:top w:val="single" w:sz="4" w:space="0" w:color="000000"/>
              <w:left w:val="single" w:sz="4" w:space="0" w:color="000000"/>
              <w:bottom w:val="single" w:sz="4" w:space="0" w:color="000000"/>
              <w:right w:val="single" w:sz="4" w:space="0" w:color="000000"/>
            </w:tcBorders>
          </w:tcPr>
          <w:p w14:paraId="79BBDF48" w14:textId="77777777" w:rsidR="00FE11AF" w:rsidRPr="0022372F" w:rsidRDefault="00447DE3">
            <w:pPr>
              <w:spacing w:before="4"/>
              <w:ind w:left="105" w:right="194"/>
              <w:rPr>
                <w:rFonts w:ascii="Arial" w:hAnsi="Arial" w:cs="Arial"/>
              </w:rPr>
            </w:pPr>
            <w:r w:rsidRPr="0022372F">
              <w:rPr>
                <w:rFonts w:ascii="Arial" w:hAnsi="Arial" w:cs="Arial"/>
                <w:spacing w:val="-1"/>
              </w:rPr>
              <w:t>T</w:t>
            </w:r>
            <w:r w:rsidRPr="0022372F">
              <w:rPr>
                <w:rFonts w:ascii="Arial" w:hAnsi="Arial" w:cs="Arial"/>
              </w:rPr>
              <w:t>he</w:t>
            </w:r>
            <w:r w:rsidRPr="0022372F">
              <w:rPr>
                <w:rFonts w:ascii="Arial" w:hAnsi="Arial" w:cs="Arial"/>
                <w:spacing w:val="-6"/>
              </w:rPr>
              <w:t xml:space="preserve"> </w:t>
            </w:r>
            <w:r w:rsidRPr="0022372F">
              <w:rPr>
                <w:rFonts w:ascii="Arial" w:hAnsi="Arial" w:cs="Arial"/>
                <w:spacing w:val="1"/>
              </w:rPr>
              <w:t>titl</w:t>
            </w:r>
            <w:r w:rsidRPr="0022372F">
              <w:rPr>
                <w:rFonts w:ascii="Arial" w:hAnsi="Arial" w:cs="Arial"/>
              </w:rPr>
              <w:t>e</w:t>
            </w:r>
            <w:r w:rsidRPr="0022372F">
              <w:rPr>
                <w:rFonts w:ascii="Arial" w:hAnsi="Arial" w:cs="Arial"/>
                <w:spacing w:val="-5"/>
              </w:rPr>
              <w:t xml:space="preserve"> </w:t>
            </w:r>
            <w:r w:rsidRPr="0022372F">
              <w:rPr>
                <w:rFonts w:ascii="Arial" w:hAnsi="Arial" w:cs="Arial"/>
                <w:spacing w:val="-3"/>
              </w:rPr>
              <w:t>“</w:t>
            </w:r>
            <w:r w:rsidRPr="0022372F">
              <w:rPr>
                <w:rFonts w:ascii="Arial" w:hAnsi="Arial" w:cs="Arial"/>
                <w:spacing w:val="9"/>
              </w:rPr>
              <w:t>B</w:t>
            </w:r>
            <w:r w:rsidRPr="0022372F">
              <w:rPr>
                <w:rFonts w:ascii="Arial" w:hAnsi="Arial" w:cs="Arial"/>
                <w:spacing w:val="-3"/>
              </w:rPr>
              <w:t>e</w:t>
            </w:r>
            <w:r w:rsidRPr="0022372F">
              <w:rPr>
                <w:rFonts w:ascii="Arial" w:hAnsi="Arial" w:cs="Arial"/>
                <w:spacing w:val="1"/>
              </w:rPr>
              <w:t>t</w:t>
            </w:r>
            <w:r w:rsidRPr="0022372F">
              <w:rPr>
                <w:rFonts w:ascii="Arial" w:hAnsi="Arial" w:cs="Arial"/>
                <w:spacing w:val="-2"/>
              </w:rPr>
              <w:t>w</w:t>
            </w:r>
            <w:r w:rsidRPr="0022372F">
              <w:rPr>
                <w:rFonts w:ascii="Arial" w:hAnsi="Arial" w:cs="Arial"/>
                <w:spacing w:val="4"/>
              </w:rPr>
              <w:t>e</w:t>
            </w:r>
            <w:r w:rsidRPr="0022372F">
              <w:rPr>
                <w:rFonts w:ascii="Arial" w:hAnsi="Arial" w:cs="Arial"/>
                <w:spacing w:val="-3"/>
              </w:rPr>
              <w:t>e</w:t>
            </w:r>
            <w:r w:rsidRPr="0022372F">
              <w:rPr>
                <w:rFonts w:ascii="Arial" w:hAnsi="Arial" w:cs="Arial"/>
              </w:rPr>
              <w:t>n</w:t>
            </w:r>
            <w:r w:rsidRPr="0022372F">
              <w:rPr>
                <w:rFonts w:ascii="Arial" w:hAnsi="Arial" w:cs="Arial"/>
                <w:spacing w:val="-8"/>
              </w:rPr>
              <w:t xml:space="preserve"> </w:t>
            </w:r>
            <w:r w:rsidRPr="0022372F">
              <w:rPr>
                <w:rFonts w:ascii="Arial" w:hAnsi="Arial" w:cs="Arial"/>
                <w:spacing w:val="2"/>
              </w:rPr>
              <w:t>C</w:t>
            </w:r>
            <w:r w:rsidRPr="0022372F">
              <w:rPr>
                <w:rFonts w:ascii="Arial" w:hAnsi="Arial" w:cs="Arial"/>
                <w:spacing w:val="1"/>
              </w:rPr>
              <w:t>l</w:t>
            </w:r>
            <w:r w:rsidRPr="0022372F">
              <w:rPr>
                <w:rFonts w:ascii="Arial" w:hAnsi="Arial" w:cs="Arial"/>
                <w:spacing w:val="-3"/>
              </w:rPr>
              <w:t>a</w:t>
            </w:r>
            <w:r w:rsidRPr="0022372F">
              <w:rPr>
                <w:rFonts w:ascii="Arial" w:hAnsi="Arial" w:cs="Arial"/>
                <w:spacing w:val="1"/>
              </w:rPr>
              <w:t>s</w:t>
            </w:r>
            <w:r w:rsidRPr="0022372F">
              <w:rPr>
                <w:rFonts w:ascii="Arial" w:hAnsi="Arial" w:cs="Arial"/>
                <w:spacing w:val="8"/>
              </w:rPr>
              <w:t>s</w:t>
            </w:r>
            <w:r w:rsidRPr="0022372F">
              <w:rPr>
                <w:rFonts w:ascii="Arial" w:hAnsi="Arial" w:cs="Arial"/>
                <w:spacing w:val="-2"/>
              </w:rPr>
              <w:t>r</w:t>
            </w:r>
            <w:r w:rsidRPr="0022372F">
              <w:rPr>
                <w:rFonts w:ascii="Arial" w:hAnsi="Arial" w:cs="Arial"/>
              </w:rPr>
              <w:t>oo</w:t>
            </w:r>
            <w:r w:rsidRPr="0022372F">
              <w:rPr>
                <w:rFonts w:ascii="Arial" w:hAnsi="Arial" w:cs="Arial"/>
                <w:spacing w:val="1"/>
              </w:rPr>
              <w:t>m</w:t>
            </w:r>
            <w:r w:rsidRPr="0022372F">
              <w:rPr>
                <w:rFonts w:ascii="Arial" w:hAnsi="Arial" w:cs="Arial"/>
              </w:rPr>
              <w:t>s</w:t>
            </w:r>
            <w:r w:rsidRPr="0022372F">
              <w:rPr>
                <w:rFonts w:ascii="Arial" w:hAnsi="Arial" w:cs="Arial"/>
                <w:spacing w:val="-9"/>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0"/>
              </w:rPr>
              <w:t>F</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ml</w:t>
            </w:r>
            <w:r w:rsidRPr="0022372F">
              <w:rPr>
                <w:rFonts w:ascii="Arial" w:hAnsi="Arial" w:cs="Arial"/>
                <w:spacing w:val="-3"/>
              </w:rPr>
              <w:t>a</w:t>
            </w:r>
            <w:r w:rsidRPr="0022372F">
              <w:rPr>
                <w:rFonts w:ascii="Arial" w:hAnsi="Arial" w:cs="Arial"/>
                <w:spacing w:val="7"/>
              </w:rPr>
              <w:t>n</w:t>
            </w:r>
            <w:r w:rsidRPr="0022372F">
              <w:rPr>
                <w:rFonts w:ascii="Arial" w:hAnsi="Arial" w:cs="Arial"/>
              </w:rPr>
              <w:t>d</w:t>
            </w:r>
            <w:r w:rsidRPr="0022372F">
              <w:rPr>
                <w:rFonts w:ascii="Arial" w:hAnsi="Arial" w:cs="Arial"/>
                <w:spacing w:val="1"/>
              </w:rPr>
              <w:t>s</w:t>
            </w:r>
            <w:r w:rsidRPr="0022372F">
              <w:rPr>
                <w:rFonts w:ascii="Arial" w:hAnsi="Arial" w:cs="Arial"/>
              </w:rPr>
              <w:t>:</w:t>
            </w:r>
            <w:r w:rsidRPr="0022372F">
              <w:rPr>
                <w:rFonts w:ascii="Arial" w:hAnsi="Arial" w:cs="Arial"/>
                <w:spacing w:val="-8"/>
              </w:rPr>
              <w:t xml:space="preserve"> </w:t>
            </w:r>
            <w:r w:rsidRPr="0022372F">
              <w:rPr>
                <w:rFonts w:ascii="Arial" w:hAnsi="Arial" w:cs="Arial"/>
                <w:spacing w:val="-1"/>
              </w:rPr>
              <w:t>E</w:t>
            </w:r>
            <w:r w:rsidRPr="0022372F">
              <w:rPr>
                <w:rFonts w:ascii="Arial" w:hAnsi="Arial" w:cs="Arial"/>
              </w:rPr>
              <w:t>xp</w:t>
            </w:r>
            <w:r w:rsidRPr="0022372F">
              <w:rPr>
                <w:rFonts w:ascii="Arial" w:hAnsi="Arial" w:cs="Arial"/>
                <w:spacing w:val="1"/>
              </w:rPr>
              <w:t>l</w:t>
            </w:r>
            <w:r w:rsidRPr="0022372F">
              <w:rPr>
                <w:rFonts w:ascii="Arial" w:hAnsi="Arial" w:cs="Arial"/>
              </w:rPr>
              <w:t>o</w:t>
            </w:r>
            <w:r w:rsidRPr="0022372F">
              <w:rPr>
                <w:rFonts w:ascii="Arial" w:hAnsi="Arial" w:cs="Arial"/>
                <w:spacing w:val="-2"/>
              </w:rPr>
              <w:t>r</w:t>
            </w:r>
            <w:r w:rsidRPr="0022372F">
              <w:rPr>
                <w:rFonts w:ascii="Arial" w:hAnsi="Arial" w:cs="Arial"/>
                <w:spacing w:val="1"/>
              </w:rPr>
              <w:t>i</w:t>
            </w:r>
            <w:r w:rsidRPr="0022372F">
              <w:rPr>
                <w:rFonts w:ascii="Arial" w:hAnsi="Arial" w:cs="Arial"/>
              </w:rPr>
              <w:t>ng</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2"/>
              </w:rPr>
              <w:t>D</w:t>
            </w:r>
            <w:r w:rsidRPr="0022372F">
              <w:rPr>
                <w:rFonts w:ascii="Arial" w:hAnsi="Arial" w:cs="Arial"/>
                <w:spacing w:val="7"/>
              </w:rPr>
              <w:t>u</w:t>
            </w:r>
            <w:r w:rsidRPr="0022372F">
              <w:rPr>
                <w:rFonts w:ascii="Arial" w:hAnsi="Arial" w:cs="Arial"/>
                <w:spacing w:val="-3"/>
              </w:rPr>
              <w:t>a</w:t>
            </w:r>
            <w:r w:rsidRPr="0022372F">
              <w:rPr>
                <w:rFonts w:ascii="Arial" w:hAnsi="Arial" w:cs="Arial"/>
              </w:rPr>
              <w:t>l</w:t>
            </w:r>
            <w:r w:rsidRPr="0022372F">
              <w:rPr>
                <w:rFonts w:ascii="Arial" w:hAnsi="Arial" w:cs="Arial"/>
                <w:spacing w:val="-3"/>
              </w:rPr>
              <w:t xml:space="preserve"> </w:t>
            </w:r>
            <w:r w:rsidRPr="0022372F">
              <w:rPr>
                <w:rFonts w:ascii="Arial" w:hAnsi="Arial" w:cs="Arial"/>
                <w:spacing w:val="2"/>
              </w:rPr>
              <w:t>R</w:t>
            </w:r>
            <w:r w:rsidRPr="0022372F">
              <w:rPr>
                <w:rFonts w:ascii="Arial" w:hAnsi="Arial" w:cs="Arial"/>
              </w:rPr>
              <w:t>o</w:t>
            </w:r>
            <w:r w:rsidRPr="0022372F">
              <w:rPr>
                <w:rFonts w:ascii="Arial" w:hAnsi="Arial" w:cs="Arial"/>
                <w:spacing w:val="1"/>
              </w:rPr>
              <w:t>l</w:t>
            </w:r>
            <w:r w:rsidRPr="0022372F">
              <w:rPr>
                <w:rFonts w:ascii="Arial" w:hAnsi="Arial" w:cs="Arial"/>
                <w:spacing w:val="-3"/>
              </w:rPr>
              <w:t>e</w:t>
            </w:r>
            <w:r w:rsidRPr="0022372F">
              <w:rPr>
                <w:rFonts w:ascii="Arial" w:hAnsi="Arial" w:cs="Arial"/>
              </w:rPr>
              <w:t>s</w:t>
            </w:r>
            <w:r w:rsidRPr="0022372F">
              <w:rPr>
                <w:rFonts w:ascii="Arial" w:hAnsi="Arial" w:cs="Arial"/>
                <w:spacing w:val="-5"/>
              </w:rPr>
              <w:t xml:space="preserve"> </w:t>
            </w:r>
            <w:r w:rsidRPr="0022372F">
              <w:rPr>
                <w:rFonts w:ascii="Arial" w:hAnsi="Arial" w:cs="Arial"/>
              </w:rPr>
              <w:t>of</w:t>
            </w:r>
            <w:r w:rsidRPr="0022372F">
              <w:rPr>
                <w:rFonts w:ascii="Arial" w:hAnsi="Arial" w:cs="Arial"/>
                <w:spacing w:val="2"/>
              </w:rPr>
              <w:t xml:space="preserve"> </w:t>
            </w:r>
            <w:r w:rsidRPr="0022372F">
              <w:rPr>
                <w:rFonts w:ascii="Arial" w:hAnsi="Arial" w:cs="Arial"/>
                <w:spacing w:val="3"/>
              </w:rPr>
              <w:t>S</w:t>
            </w:r>
            <w:r w:rsidRPr="0022372F">
              <w:rPr>
                <w:rFonts w:ascii="Arial" w:hAnsi="Arial" w:cs="Arial"/>
                <w:spacing w:val="1"/>
              </w:rPr>
              <w:t>t</w:t>
            </w:r>
            <w:r w:rsidRPr="0022372F">
              <w:rPr>
                <w:rFonts w:ascii="Arial" w:hAnsi="Arial" w:cs="Arial"/>
              </w:rPr>
              <w:t>ud</w:t>
            </w:r>
            <w:r w:rsidRPr="0022372F">
              <w:rPr>
                <w:rFonts w:ascii="Arial" w:hAnsi="Arial" w:cs="Arial"/>
                <w:spacing w:val="-3"/>
              </w:rPr>
              <w:t>e</w:t>
            </w:r>
            <w:r w:rsidRPr="0022372F">
              <w:rPr>
                <w:rFonts w:ascii="Arial" w:hAnsi="Arial" w:cs="Arial"/>
              </w:rPr>
              <w:t>nt</w:t>
            </w:r>
            <w:r w:rsidRPr="0022372F">
              <w:rPr>
                <w:rFonts w:ascii="Arial" w:hAnsi="Arial" w:cs="Arial"/>
                <w:spacing w:val="-5"/>
              </w:rPr>
              <w:t xml:space="preserve"> </w:t>
            </w:r>
            <w:r w:rsidRPr="0022372F">
              <w:rPr>
                <w:rFonts w:ascii="Arial" w:hAnsi="Arial" w:cs="Arial"/>
                <w:spacing w:val="3"/>
              </w:rPr>
              <w:t>F</w:t>
            </w:r>
            <w:r w:rsidRPr="0022372F">
              <w:rPr>
                <w:rFonts w:ascii="Arial" w:hAnsi="Arial" w:cs="Arial"/>
                <w:spacing w:val="-3"/>
              </w:rPr>
              <w:t>a</w:t>
            </w:r>
            <w:r w:rsidRPr="0022372F">
              <w:rPr>
                <w:rFonts w:ascii="Arial" w:hAnsi="Arial" w:cs="Arial"/>
                <w:spacing w:val="-2"/>
              </w:rPr>
              <w:t>r</w:t>
            </w:r>
            <w:r w:rsidRPr="0022372F">
              <w:rPr>
                <w:rFonts w:ascii="Arial" w:hAnsi="Arial" w:cs="Arial"/>
                <w:spacing w:val="8"/>
              </w:rPr>
              <w:t>m</w:t>
            </w:r>
            <w:r w:rsidRPr="0022372F">
              <w:rPr>
                <w:rFonts w:ascii="Arial" w:hAnsi="Arial" w:cs="Arial"/>
                <w:spacing w:val="-3"/>
              </w:rPr>
              <w:t>e</w:t>
            </w:r>
            <w:r w:rsidRPr="0022372F">
              <w:rPr>
                <w:rFonts w:ascii="Arial" w:hAnsi="Arial" w:cs="Arial"/>
                <w:spacing w:val="-2"/>
              </w:rPr>
              <w:t>r</w:t>
            </w:r>
            <w:r w:rsidRPr="0022372F">
              <w:rPr>
                <w:rFonts w:ascii="Arial" w:hAnsi="Arial" w:cs="Arial"/>
                <w:spacing w:val="1"/>
              </w:rPr>
              <w:t>s</w:t>
            </w:r>
            <w:r w:rsidRPr="0022372F">
              <w:rPr>
                <w:rFonts w:ascii="Arial" w:hAnsi="Arial" w:cs="Arial"/>
              </w:rPr>
              <w:t>”</w:t>
            </w:r>
            <w:r w:rsidRPr="0022372F">
              <w:rPr>
                <w:rFonts w:ascii="Arial" w:hAnsi="Arial" w:cs="Arial"/>
                <w:spacing w:val="-4"/>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spacing w:val="7"/>
              </w:rPr>
              <w:t>g</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e</w:t>
            </w:r>
            <w:r w:rsidRPr="0022372F">
              <w:rPr>
                <w:rFonts w:ascii="Arial" w:hAnsi="Arial" w:cs="Arial"/>
                <w:spacing w:val="-2"/>
              </w:rPr>
              <w:t>r</w:t>
            </w:r>
            <w:r w:rsidRPr="0022372F">
              <w:rPr>
                <w:rFonts w:ascii="Arial" w:hAnsi="Arial" w:cs="Arial"/>
                <w:spacing w:val="-3"/>
              </w:rPr>
              <w:t>a</w:t>
            </w:r>
            <w:r w:rsidRPr="0022372F">
              <w:rPr>
                <w:rFonts w:ascii="Arial" w:hAnsi="Arial" w:cs="Arial"/>
                <w:spacing w:val="1"/>
              </w:rPr>
              <w:t>ll</w:t>
            </w:r>
            <w:r w:rsidRPr="0022372F">
              <w:rPr>
                <w:rFonts w:ascii="Arial" w:hAnsi="Arial" w:cs="Arial"/>
              </w:rPr>
              <w:t xml:space="preserve">y </w:t>
            </w:r>
            <w:r w:rsidRPr="0022372F">
              <w:rPr>
                <w:rFonts w:ascii="Arial" w:hAnsi="Arial" w:cs="Arial"/>
                <w:spacing w:val="1"/>
              </w:rPr>
              <w:t>s</w:t>
            </w:r>
            <w:r w:rsidRPr="0022372F">
              <w:rPr>
                <w:rFonts w:ascii="Arial" w:hAnsi="Arial" w:cs="Arial"/>
              </w:rPr>
              <w:t>u</w:t>
            </w:r>
            <w:r w:rsidRPr="0022372F">
              <w:rPr>
                <w:rFonts w:ascii="Arial" w:hAnsi="Arial" w:cs="Arial"/>
                <w:spacing w:val="1"/>
              </w:rPr>
              <w:t>it</w:t>
            </w:r>
            <w:r w:rsidRPr="0022372F">
              <w:rPr>
                <w:rFonts w:ascii="Arial" w:hAnsi="Arial" w:cs="Arial"/>
                <w:spacing w:val="-3"/>
              </w:rPr>
              <w:t>a</w:t>
            </w:r>
            <w:r w:rsidRPr="0022372F">
              <w:rPr>
                <w:rFonts w:ascii="Arial" w:hAnsi="Arial" w:cs="Arial"/>
              </w:rPr>
              <w:t>b</w:t>
            </w:r>
            <w:r w:rsidRPr="0022372F">
              <w:rPr>
                <w:rFonts w:ascii="Arial" w:hAnsi="Arial" w:cs="Arial"/>
                <w:spacing w:val="1"/>
              </w:rPr>
              <w:t>l</w:t>
            </w:r>
            <w:r w:rsidRPr="0022372F">
              <w:rPr>
                <w:rFonts w:ascii="Arial" w:hAnsi="Arial" w:cs="Arial"/>
                <w:spacing w:val="-3"/>
              </w:rPr>
              <w:t>e</w:t>
            </w:r>
            <w:r w:rsidRPr="0022372F">
              <w:rPr>
                <w:rFonts w:ascii="Arial" w:hAnsi="Arial" w:cs="Arial"/>
              </w:rPr>
              <w:t>,</w:t>
            </w:r>
            <w:r w:rsidRPr="0022372F">
              <w:rPr>
                <w:rFonts w:ascii="Arial" w:hAnsi="Arial" w:cs="Arial"/>
                <w:spacing w:val="-7"/>
              </w:rPr>
              <w:t xml:space="preserve"> </w:t>
            </w:r>
            <w:r w:rsidRPr="0022372F">
              <w:rPr>
                <w:rFonts w:ascii="Arial" w:hAnsi="Arial" w:cs="Arial"/>
                <w:spacing w:val="-3"/>
              </w:rPr>
              <w:t>a</w:t>
            </w:r>
            <w:r w:rsidRPr="0022372F">
              <w:rPr>
                <w:rFonts w:ascii="Arial" w:hAnsi="Arial" w:cs="Arial"/>
              </w:rPr>
              <w:t>s</w:t>
            </w:r>
            <w:r w:rsidRPr="0022372F">
              <w:rPr>
                <w:rFonts w:ascii="Arial" w:hAnsi="Arial" w:cs="Arial"/>
                <w:spacing w:val="-2"/>
              </w:rPr>
              <w:t xml:space="preserve"> </w:t>
            </w:r>
            <w:r w:rsidRPr="0022372F">
              <w:rPr>
                <w:rFonts w:ascii="Arial" w:hAnsi="Arial" w:cs="Arial"/>
                <w:spacing w:val="1"/>
              </w:rPr>
              <w:t>i</w:t>
            </w:r>
            <w:r w:rsidRPr="0022372F">
              <w:rPr>
                <w:rFonts w:ascii="Arial" w:hAnsi="Arial" w:cs="Arial"/>
              </w:rPr>
              <w:t xml:space="preserve">t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spacing w:val="4"/>
              </w:rPr>
              <w:t>e</w:t>
            </w:r>
            <w:r w:rsidRPr="0022372F">
              <w:rPr>
                <w:rFonts w:ascii="Arial" w:hAnsi="Arial" w:cs="Arial"/>
              </w:rPr>
              <w:t>vo</w:t>
            </w:r>
            <w:r w:rsidRPr="0022372F">
              <w:rPr>
                <w:rFonts w:ascii="Arial" w:hAnsi="Arial" w:cs="Arial"/>
                <w:spacing w:val="4"/>
              </w:rPr>
              <w:t>c</w:t>
            </w:r>
            <w:r w:rsidRPr="0022372F">
              <w:rPr>
                <w:rFonts w:ascii="Arial" w:hAnsi="Arial" w:cs="Arial"/>
                <w:spacing w:val="-3"/>
              </w:rPr>
              <w:t>a</w:t>
            </w:r>
            <w:r w:rsidRPr="0022372F">
              <w:rPr>
                <w:rFonts w:ascii="Arial" w:hAnsi="Arial" w:cs="Arial"/>
                <w:spacing w:val="1"/>
              </w:rPr>
              <w:t>ti</w:t>
            </w:r>
            <w:r w:rsidRPr="0022372F">
              <w:rPr>
                <w:rFonts w:ascii="Arial" w:hAnsi="Arial" w:cs="Arial"/>
              </w:rPr>
              <w:t>v</w:t>
            </w:r>
            <w:r w:rsidRPr="0022372F">
              <w:rPr>
                <w:rFonts w:ascii="Arial" w:hAnsi="Arial" w:cs="Arial"/>
                <w:spacing w:val="-3"/>
              </w:rPr>
              <w:t>e</w:t>
            </w:r>
            <w:r w:rsidRPr="0022372F">
              <w:rPr>
                <w:rFonts w:ascii="Arial" w:hAnsi="Arial" w:cs="Arial"/>
              </w:rPr>
              <w:t>,</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spacing w:val="-3"/>
              </w:rPr>
              <w:t>e</w:t>
            </w:r>
            <w:r w:rsidRPr="0022372F">
              <w:rPr>
                <w:rFonts w:ascii="Arial" w:hAnsi="Arial" w:cs="Arial"/>
                <w:spacing w:val="1"/>
              </w:rPr>
              <w:t>m</w:t>
            </w:r>
            <w:r w:rsidRPr="0022372F">
              <w:rPr>
                <w:rFonts w:ascii="Arial" w:hAnsi="Arial" w:cs="Arial"/>
                <w:spacing w:val="-3"/>
              </w:rPr>
              <w:t>a</w:t>
            </w:r>
            <w:r w:rsidRPr="0022372F">
              <w:rPr>
                <w:rFonts w:ascii="Arial" w:hAnsi="Arial" w:cs="Arial"/>
                <w:spacing w:val="1"/>
              </w:rPr>
              <w:t>ti</w:t>
            </w:r>
            <w:r w:rsidRPr="0022372F">
              <w:rPr>
                <w:rFonts w:ascii="Arial" w:hAnsi="Arial" w:cs="Arial"/>
                <w:spacing w:val="4"/>
              </w:rPr>
              <w:t>c</w:t>
            </w:r>
            <w:r w:rsidRPr="0022372F">
              <w:rPr>
                <w:rFonts w:ascii="Arial" w:hAnsi="Arial" w:cs="Arial"/>
                <w:spacing w:val="-3"/>
              </w:rPr>
              <w:t>a</w:t>
            </w:r>
            <w:r w:rsidRPr="0022372F">
              <w:rPr>
                <w:rFonts w:ascii="Arial" w:hAnsi="Arial" w:cs="Arial"/>
                <w:spacing w:val="1"/>
              </w:rPr>
              <w:t>ll</w:t>
            </w:r>
            <w:r w:rsidRPr="0022372F">
              <w:rPr>
                <w:rFonts w:ascii="Arial" w:hAnsi="Arial" w:cs="Arial"/>
              </w:rPr>
              <w:t>y</w:t>
            </w:r>
            <w:r w:rsidRPr="0022372F">
              <w:rPr>
                <w:rFonts w:ascii="Arial" w:hAnsi="Arial" w:cs="Arial"/>
                <w:spacing w:val="-10"/>
              </w:rPr>
              <w:t xml:space="preserve"> </w:t>
            </w:r>
            <w:r w:rsidRPr="0022372F">
              <w:rPr>
                <w:rFonts w:ascii="Arial" w:hAnsi="Arial" w:cs="Arial"/>
                <w:spacing w:val="-3"/>
              </w:rPr>
              <w:t>a</w:t>
            </w:r>
            <w:r w:rsidRPr="0022372F">
              <w:rPr>
                <w:rFonts w:ascii="Arial" w:hAnsi="Arial" w:cs="Arial"/>
                <w:spacing w:val="1"/>
              </w:rPr>
              <w:t>li</w:t>
            </w:r>
            <w:r w:rsidRPr="0022372F">
              <w:rPr>
                <w:rFonts w:ascii="Arial" w:hAnsi="Arial" w:cs="Arial"/>
              </w:rPr>
              <w:t>gn</w:t>
            </w:r>
            <w:r w:rsidRPr="0022372F">
              <w:rPr>
                <w:rFonts w:ascii="Arial" w:hAnsi="Arial" w:cs="Arial"/>
                <w:spacing w:val="4"/>
              </w:rPr>
              <w:t>e</w:t>
            </w:r>
            <w:r w:rsidRPr="0022372F">
              <w:rPr>
                <w:rFonts w:ascii="Arial" w:hAnsi="Arial" w:cs="Arial"/>
              </w:rPr>
              <w:t>d</w:t>
            </w:r>
            <w:r w:rsidRPr="0022372F">
              <w:rPr>
                <w:rFonts w:ascii="Arial" w:hAnsi="Arial" w:cs="Arial"/>
                <w:spacing w:val="-6"/>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4"/>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1"/>
              </w:rPr>
              <w:t>st</w:t>
            </w:r>
            <w:r w:rsidRPr="0022372F">
              <w:rPr>
                <w:rFonts w:ascii="Arial" w:hAnsi="Arial" w:cs="Arial"/>
              </w:rPr>
              <w:t>udy,</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3"/>
              </w:rPr>
              <w:t>c</w:t>
            </w:r>
            <w:r w:rsidRPr="0022372F">
              <w:rPr>
                <w:rFonts w:ascii="Arial" w:hAnsi="Arial" w:cs="Arial"/>
                <w:spacing w:val="1"/>
              </w:rPr>
              <w:t>l</w:t>
            </w:r>
            <w:r w:rsidRPr="0022372F">
              <w:rPr>
                <w:rFonts w:ascii="Arial" w:hAnsi="Arial" w:cs="Arial"/>
                <w:spacing w:val="4"/>
              </w:rPr>
              <w:t>e</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l</w:t>
            </w:r>
            <w:r w:rsidRPr="0022372F">
              <w:rPr>
                <w:rFonts w:ascii="Arial" w:hAnsi="Arial" w:cs="Arial"/>
              </w:rPr>
              <w:t>y</w:t>
            </w:r>
            <w:r w:rsidRPr="0022372F">
              <w:rPr>
                <w:rFonts w:ascii="Arial" w:hAnsi="Arial" w:cs="Arial"/>
                <w:spacing w:val="-5"/>
              </w:rPr>
              <w:t xml:space="preserve"> </w:t>
            </w:r>
            <w:r w:rsidRPr="0022372F">
              <w:rPr>
                <w:rFonts w:ascii="Arial" w:hAnsi="Arial" w:cs="Arial"/>
                <w:spacing w:val="1"/>
              </w:rPr>
              <w:t>si</w:t>
            </w:r>
            <w:r w:rsidRPr="0022372F">
              <w:rPr>
                <w:rFonts w:ascii="Arial" w:hAnsi="Arial" w:cs="Arial"/>
              </w:rPr>
              <w:t>g</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l</w:t>
            </w:r>
            <w:r w:rsidRPr="0022372F">
              <w:rPr>
                <w:rFonts w:ascii="Arial" w:hAnsi="Arial" w:cs="Arial"/>
              </w:rPr>
              <w:t>s</w:t>
            </w:r>
            <w:r w:rsidRPr="0022372F">
              <w:rPr>
                <w:rFonts w:ascii="Arial" w:hAnsi="Arial" w:cs="Arial"/>
                <w:spacing w:val="-6"/>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4"/>
              </w:rPr>
              <w:t>c</w:t>
            </w:r>
            <w:r w:rsidRPr="0022372F">
              <w:rPr>
                <w:rFonts w:ascii="Arial" w:hAnsi="Arial" w:cs="Arial"/>
                <w:spacing w:val="-3"/>
              </w:rPr>
              <w:t>e</w:t>
            </w:r>
            <w:r w:rsidRPr="0022372F">
              <w:rPr>
                <w:rFonts w:ascii="Arial" w:hAnsi="Arial" w:cs="Arial"/>
              </w:rPr>
              <w:t>n</w:t>
            </w:r>
            <w:r w:rsidRPr="0022372F">
              <w:rPr>
                <w:rFonts w:ascii="Arial" w:hAnsi="Arial" w:cs="Arial"/>
                <w:spacing w:val="8"/>
              </w:rPr>
              <w:t>t</w:t>
            </w:r>
            <w:r w:rsidRPr="0022372F">
              <w:rPr>
                <w:rFonts w:ascii="Arial" w:hAnsi="Arial" w:cs="Arial"/>
                <w:spacing w:val="-2"/>
              </w:rPr>
              <w:t>r</w:t>
            </w:r>
            <w:r w:rsidRPr="0022372F">
              <w:rPr>
                <w:rFonts w:ascii="Arial" w:hAnsi="Arial" w:cs="Arial"/>
                <w:spacing w:val="-3"/>
              </w:rPr>
              <w:t>a</w:t>
            </w:r>
            <w:r w:rsidRPr="0022372F">
              <w:rPr>
                <w:rFonts w:ascii="Arial" w:hAnsi="Arial" w:cs="Arial"/>
              </w:rPr>
              <w:t>l</w:t>
            </w:r>
            <w:r w:rsidRPr="0022372F">
              <w:rPr>
                <w:rFonts w:ascii="Arial" w:hAnsi="Arial" w:cs="Arial"/>
                <w:spacing w:val="-4"/>
              </w:rPr>
              <w:t xml:space="preserve"> </w:t>
            </w:r>
            <w:r w:rsidRPr="0022372F">
              <w:rPr>
                <w:rFonts w:ascii="Arial" w:hAnsi="Arial" w:cs="Arial"/>
              </w:rPr>
              <w:t>p</w:t>
            </w:r>
            <w:r w:rsidRPr="0022372F">
              <w:rPr>
                <w:rFonts w:ascii="Arial" w:hAnsi="Arial" w:cs="Arial"/>
                <w:spacing w:val="7"/>
              </w:rPr>
              <w:t>h</w:t>
            </w:r>
            <w:r w:rsidRPr="0022372F">
              <w:rPr>
                <w:rFonts w:ascii="Arial" w:hAnsi="Arial" w:cs="Arial"/>
                <w:spacing w:val="-3"/>
              </w:rPr>
              <w:t>e</w:t>
            </w:r>
            <w:r w:rsidRPr="0022372F">
              <w:rPr>
                <w:rFonts w:ascii="Arial" w:hAnsi="Arial" w:cs="Arial"/>
              </w:rPr>
              <w:t>no</w:t>
            </w:r>
            <w:r w:rsidRPr="0022372F">
              <w:rPr>
                <w:rFonts w:ascii="Arial" w:hAnsi="Arial" w:cs="Arial"/>
                <w:spacing w:val="1"/>
              </w:rPr>
              <w:t>m</w:t>
            </w:r>
            <w:r w:rsidRPr="0022372F">
              <w:rPr>
                <w:rFonts w:ascii="Arial" w:hAnsi="Arial" w:cs="Arial"/>
                <w:spacing w:val="-3"/>
              </w:rPr>
              <w:t>e</w:t>
            </w:r>
            <w:r w:rsidRPr="0022372F">
              <w:rPr>
                <w:rFonts w:ascii="Arial" w:hAnsi="Arial" w:cs="Arial"/>
              </w:rPr>
              <w:t>no</w:t>
            </w:r>
            <w:r w:rsidRPr="0022372F">
              <w:rPr>
                <w:rFonts w:ascii="Arial" w:hAnsi="Arial" w:cs="Arial"/>
                <w:spacing w:val="7"/>
              </w:rPr>
              <w:t>n</w:t>
            </w:r>
            <w:r w:rsidRPr="0022372F">
              <w:rPr>
                <w:rFonts w:ascii="Arial" w:hAnsi="Arial" w:cs="Arial"/>
              </w:rPr>
              <w:t xml:space="preserve">. </w:t>
            </w:r>
            <w:r w:rsidRPr="0022372F">
              <w:rPr>
                <w:rFonts w:ascii="Arial" w:hAnsi="Arial" w:cs="Arial"/>
                <w:spacing w:val="-2"/>
              </w:rPr>
              <w:t>H</w:t>
            </w:r>
            <w:r w:rsidRPr="0022372F">
              <w:rPr>
                <w:rFonts w:ascii="Arial" w:hAnsi="Arial" w:cs="Arial"/>
              </w:rPr>
              <w:t>o</w:t>
            </w:r>
            <w:r w:rsidRPr="0022372F">
              <w:rPr>
                <w:rFonts w:ascii="Arial" w:hAnsi="Arial" w:cs="Arial"/>
                <w:spacing w:val="-2"/>
              </w:rPr>
              <w:t>w</w:t>
            </w:r>
            <w:r w:rsidRPr="0022372F">
              <w:rPr>
                <w:rFonts w:ascii="Arial" w:hAnsi="Arial" w:cs="Arial"/>
                <w:spacing w:val="-3"/>
              </w:rPr>
              <w:t>e</w:t>
            </w:r>
            <w:r w:rsidRPr="0022372F">
              <w:rPr>
                <w:rFonts w:ascii="Arial" w:hAnsi="Arial" w:cs="Arial"/>
                <w:spacing w:val="7"/>
              </w:rPr>
              <w:t>v</w:t>
            </w:r>
            <w:r w:rsidRPr="0022372F">
              <w:rPr>
                <w:rFonts w:ascii="Arial" w:hAnsi="Arial" w:cs="Arial"/>
                <w:spacing w:val="-3"/>
              </w:rPr>
              <w:t>e</w:t>
            </w:r>
            <w:r w:rsidRPr="0022372F">
              <w:rPr>
                <w:rFonts w:ascii="Arial" w:hAnsi="Arial" w:cs="Arial"/>
                <w:spacing w:val="-2"/>
              </w:rPr>
              <w:t>r</w:t>
            </w:r>
            <w:r w:rsidRPr="0022372F">
              <w:rPr>
                <w:rFonts w:ascii="Arial" w:hAnsi="Arial" w:cs="Arial"/>
              </w:rPr>
              <w:t>,</w:t>
            </w:r>
            <w:r w:rsidRPr="0022372F">
              <w:rPr>
                <w:rFonts w:ascii="Arial" w:hAnsi="Arial" w:cs="Arial"/>
                <w:spacing w:val="-1"/>
              </w:rPr>
              <w:t xml:space="preserve"> </w:t>
            </w:r>
            <w:r w:rsidRPr="0022372F">
              <w:rPr>
                <w:rFonts w:ascii="Arial" w:hAnsi="Arial" w:cs="Arial"/>
                <w:spacing w:val="-2"/>
              </w:rPr>
              <w:t>fr</w:t>
            </w:r>
            <w:r w:rsidRPr="0022372F">
              <w:rPr>
                <w:rFonts w:ascii="Arial" w:hAnsi="Arial" w:cs="Arial"/>
              </w:rPr>
              <w:t>om</w:t>
            </w:r>
            <w:r w:rsidRPr="0022372F">
              <w:rPr>
                <w:rFonts w:ascii="Arial" w:hAnsi="Arial" w:cs="Arial"/>
                <w:spacing w:val="4"/>
              </w:rPr>
              <w:t xml:space="preserve"> </w:t>
            </w:r>
            <w:r w:rsidRPr="0022372F">
              <w:rPr>
                <w:rFonts w:ascii="Arial" w:hAnsi="Arial" w:cs="Arial"/>
                <w:spacing w:val="-3"/>
              </w:rPr>
              <w:t>a</w:t>
            </w:r>
            <w:r w:rsidRPr="0022372F">
              <w:rPr>
                <w:rFonts w:ascii="Arial" w:hAnsi="Arial" w:cs="Arial"/>
              </w:rPr>
              <w:t>n</w:t>
            </w:r>
            <w:r w:rsidRPr="0022372F">
              <w:rPr>
                <w:rFonts w:ascii="Arial" w:hAnsi="Arial" w:cs="Arial"/>
                <w:spacing w:val="-2"/>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4"/>
              </w:rPr>
              <w:t>e</w:t>
            </w:r>
            <w:r w:rsidRPr="0022372F">
              <w:rPr>
                <w:rFonts w:ascii="Arial" w:hAnsi="Arial" w:cs="Arial"/>
                <w:spacing w:val="-2"/>
              </w:rPr>
              <w:t>r</w:t>
            </w:r>
            <w:r w:rsidRPr="0022372F">
              <w:rPr>
                <w:rFonts w:ascii="Arial" w:hAnsi="Arial" w:cs="Arial"/>
              </w:rPr>
              <w:t>n</w:t>
            </w:r>
            <w:r w:rsidRPr="0022372F">
              <w:rPr>
                <w:rFonts w:ascii="Arial" w:hAnsi="Arial" w:cs="Arial"/>
                <w:spacing w:val="-3"/>
              </w:rPr>
              <w:t>a</w:t>
            </w:r>
            <w:r w:rsidRPr="0022372F">
              <w:rPr>
                <w:rFonts w:ascii="Arial" w:hAnsi="Arial" w:cs="Arial"/>
                <w:spacing w:val="1"/>
              </w:rPr>
              <w:t>ti</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spacing w:val="1"/>
              </w:rPr>
              <w:t>j</w:t>
            </w:r>
            <w:r w:rsidRPr="0022372F">
              <w:rPr>
                <w:rFonts w:ascii="Arial" w:hAnsi="Arial" w:cs="Arial"/>
              </w:rPr>
              <w:t>ou</w:t>
            </w:r>
            <w:r w:rsidRPr="0022372F">
              <w:rPr>
                <w:rFonts w:ascii="Arial" w:hAnsi="Arial" w:cs="Arial"/>
                <w:spacing w:val="-2"/>
              </w:rPr>
              <w:t>r</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5"/>
              </w:rPr>
              <w:t xml:space="preserve"> </w:t>
            </w:r>
            <w:r w:rsidRPr="0022372F">
              <w:rPr>
                <w:rFonts w:ascii="Arial" w:hAnsi="Arial" w:cs="Arial"/>
              </w:rPr>
              <w:t>p</w:t>
            </w:r>
            <w:r w:rsidRPr="0022372F">
              <w:rPr>
                <w:rFonts w:ascii="Arial" w:hAnsi="Arial" w:cs="Arial"/>
                <w:spacing w:val="4"/>
              </w:rPr>
              <w:t>e</w:t>
            </w:r>
            <w:r w:rsidRPr="0022372F">
              <w:rPr>
                <w:rFonts w:ascii="Arial" w:hAnsi="Arial" w:cs="Arial"/>
                <w:spacing w:val="-2"/>
              </w:rPr>
              <w:t>r</w:t>
            </w:r>
            <w:r w:rsidRPr="0022372F">
              <w:rPr>
                <w:rFonts w:ascii="Arial" w:hAnsi="Arial" w:cs="Arial"/>
                <w:spacing w:val="1"/>
              </w:rPr>
              <w:t>s</w:t>
            </w:r>
            <w:r w:rsidRPr="0022372F">
              <w:rPr>
                <w:rFonts w:ascii="Arial" w:hAnsi="Arial" w:cs="Arial"/>
              </w:rPr>
              <w:t>p</w:t>
            </w:r>
            <w:r w:rsidRPr="0022372F">
              <w:rPr>
                <w:rFonts w:ascii="Arial" w:hAnsi="Arial" w:cs="Arial"/>
                <w:spacing w:val="4"/>
              </w:rPr>
              <w:t>e</w:t>
            </w:r>
            <w:r w:rsidRPr="0022372F">
              <w:rPr>
                <w:rFonts w:ascii="Arial" w:hAnsi="Arial" w:cs="Arial"/>
                <w:spacing w:val="-3"/>
              </w:rPr>
              <w:t>c</w:t>
            </w:r>
            <w:r w:rsidRPr="0022372F">
              <w:rPr>
                <w:rFonts w:ascii="Arial" w:hAnsi="Arial" w:cs="Arial"/>
                <w:spacing w:val="1"/>
              </w:rPr>
              <w:t>ti</w:t>
            </w:r>
            <w:r w:rsidRPr="0022372F">
              <w:rPr>
                <w:rFonts w:ascii="Arial" w:hAnsi="Arial" w:cs="Arial"/>
              </w:rPr>
              <w:t>v</w:t>
            </w:r>
            <w:r w:rsidRPr="0022372F">
              <w:rPr>
                <w:rFonts w:ascii="Arial" w:hAnsi="Arial" w:cs="Arial"/>
                <w:spacing w:val="-3"/>
              </w:rPr>
              <w:t>e</w:t>
            </w:r>
            <w:r w:rsidRPr="0022372F">
              <w:rPr>
                <w:rFonts w:ascii="Arial" w:hAnsi="Arial" w:cs="Arial"/>
              </w:rPr>
              <w:t>,</w:t>
            </w:r>
            <w:r w:rsidRPr="0022372F">
              <w:rPr>
                <w:rFonts w:ascii="Arial" w:hAnsi="Arial" w:cs="Arial"/>
                <w:spacing w:val="-10"/>
              </w:rPr>
              <w:t xml:space="preserve"> </w:t>
            </w:r>
            <w:r w:rsidRPr="0022372F">
              <w:rPr>
                <w:rFonts w:ascii="Arial" w:hAnsi="Arial" w:cs="Arial"/>
                <w:spacing w:val="1"/>
              </w:rPr>
              <w:t>i</w:t>
            </w:r>
            <w:r w:rsidRPr="0022372F">
              <w:rPr>
                <w:rFonts w:ascii="Arial" w:hAnsi="Arial" w:cs="Arial"/>
              </w:rPr>
              <w:t xml:space="preserve">t </w:t>
            </w:r>
            <w:r w:rsidRPr="0022372F">
              <w:rPr>
                <w:rFonts w:ascii="Arial" w:hAnsi="Arial" w:cs="Arial"/>
                <w:spacing w:val="1"/>
              </w:rPr>
              <w:t>m</w:t>
            </w:r>
            <w:r w:rsidRPr="0022372F">
              <w:rPr>
                <w:rFonts w:ascii="Arial" w:hAnsi="Arial" w:cs="Arial"/>
                <w:spacing w:val="-3"/>
              </w:rPr>
              <w:t>a</w:t>
            </w:r>
            <w:r w:rsidRPr="0022372F">
              <w:rPr>
                <w:rFonts w:ascii="Arial" w:hAnsi="Arial" w:cs="Arial"/>
              </w:rPr>
              <w:t>y</w:t>
            </w:r>
            <w:r w:rsidRPr="0022372F">
              <w:rPr>
                <w:rFonts w:ascii="Arial" w:hAnsi="Arial" w:cs="Arial"/>
                <w:spacing w:val="-3"/>
              </w:rPr>
              <w:t xml:space="preserve"> </w:t>
            </w:r>
            <w:r w:rsidRPr="0022372F">
              <w:rPr>
                <w:rFonts w:ascii="Arial" w:hAnsi="Arial" w:cs="Arial"/>
                <w:spacing w:val="7"/>
              </w:rPr>
              <w:t>b</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e</w:t>
            </w:r>
            <w:r w:rsidRPr="0022372F">
              <w:rPr>
                <w:rFonts w:ascii="Arial" w:hAnsi="Arial" w:cs="Arial"/>
                <w:spacing w:val="-2"/>
              </w:rPr>
              <w:t>f</w:t>
            </w:r>
            <w:r w:rsidRPr="0022372F">
              <w:rPr>
                <w:rFonts w:ascii="Arial" w:hAnsi="Arial" w:cs="Arial"/>
                <w:spacing w:val="1"/>
              </w:rPr>
              <w:t>i</w:t>
            </w:r>
            <w:r w:rsidRPr="0022372F">
              <w:rPr>
                <w:rFonts w:ascii="Arial" w:hAnsi="Arial" w:cs="Arial"/>
              </w:rPr>
              <w:t>t</w:t>
            </w:r>
            <w:r w:rsidRPr="0022372F">
              <w:rPr>
                <w:rFonts w:ascii="Arial" w:hAnsi="Arial" w:cs="Arial"/>
                <w:spacing w:val="-5"/>
              </w:rPr>
              <w:t xml:space="preserve"> </w:t>
            </w:r>
            <w:r w:rsidRPr="0022372F">
              <w:rPr>
                <w:rFonts w:ascii="Arial" w:hAnsi="Arial" w:cs="Arial"/>
                <w:spacing w:val="5"/>
              </w:rPr>
              <w:t>f</w:t>
            </w:r>
            <w:r w:rsidRPr="0022372F">
              <w:rPr>
                <w:rFonts w:ascii="Arial" w:hAnsi="Arial" w:cs="Arial"/>
                <w:spacing w:val="-2"/>
              </w:rPr>
              <w:t>r</w:t>
            </w:r>
            <w:r w:rsidRPr="0022372F">
              <w:rPr>
                <w:rFonts w:ascii="Arial" w:hAnsi="Arial" w:cs="Arial"/>
              </w:rPr>
              <w:t>om</w:t>
            </w:r>
            <w:r w:rsidRPr="0022372F">
              <w:rPr>
                <w:rFonts w:ascii="Arial" w:hAnsi="Arial" w:cs="Arial"/>
                <w:spacing w:val="-3"/>
              </w:rPr>
              <w:t xml:space="preserve"> </w:t>
            </w:r>
            <w:r w:rsidRPr="0022372F">
              <w:rPr>
                <w:rFonts w:ascii="Arial" w:hAnsi="Arial" w:cs="Arial"/>
              </w:rPr>
              <w:t>g</w:t>
            </w:r>
            <w:r w:rsidRPr="0022372F">
              <w:rPr>
                <w:rFonts w:ascii="Arial" w:hAnsi="Arial" w:cs="Arial"/>
                <w:spacing w:val="5"/>
              </w:rPr>
              <w:t>r</w:t>
            </w:r>
            <w:r w:rsidRPr="0022372F">
              <w:rPr>
                <w:rFonts w:ascii="Arial" w:hAnsi="Arial" w:cs="Arial"/>
                <w:spacing w:val="-3"/>
              </w:rPr>
              <w:t>ea</w:t>
            </w:r>
            <w:r w:rsidRPr="0022372F">
              <w:rPr>
                <w:rFonts w:ascii="Arial" w:hAnsi="Arial" w:cs="Arial"/>
                <w:spacing w:val="1"/>
              </w:rPr>
              <w:t>t</w:t>
            </w:r>
            <w:r w:rsidRPr="0022372F">
              <w:rPr>
                <w:rFonts w:ascii="Arial" w:hAnsi="Arial" w:cs="Arial"/>
                <w:spacing w:val="4"/>
              </w:rPr>
              <w:t>e</w:t>
            </w:r>
            <w:r w:rsidRPr="0022372F">
              <w:rPr>
                <w:rFonts w:ascii="Arial" w:hAnsi="Arial" w:cs="Arial"/>
              </w:rPr>
              <w:t>r</w:t>
            </w:r>
            <w:r w:rsidRPr="0022372F">
              <w:rPr>
                <w:rFonts w:ascii="Arial" w:hAnsi="Arial" w:cs="Arial"/>
                <w:spacing w:val="-9"/>
              </w:rPr>
              <w:t xml:space="preserve"> </w:t>
            </w:r>
            <w:r w:rsidRPr="0022372F">
              <w:rPr>
                <w:rFonts w:ascii="Arial" w:hAnsi="Arial" w:cs="Arial"/>
                <w:spacing w:val="1"/>
              </w:rPr>
              <w:t>s</w:t>
            </w:r>
            <w:r w:rsidRPr="0022372F">
              <w:rPr>
                <w:rFonts w:ascii="Arial" w:hAnsi="Arial" w:cs="Arial"/>
                <w:spacing w:val="7"/>
              </w:rPr>
              <w:t>p</w:t>
            </w:r>
            <w:r w:rsidRPr="0022372F">
              <w:rPr>
                <w:rFonts w:ascii="Arial" w:hAnsi="Arial" w:cs="Arial"/>
                <w:spacing w:val="-3"/>
              </w:rPr>
              <w:t>ec</w:t>
            </w:r>
            <w:r w:rsidRPr="0022372F">
              <w:rPr>
                <w:rFonts w:ascii="Arial" w:hAnsi="Arial" w:cs="Arial"/>
                <w:spacing w:val="1"/>
              </w:rPr>
              <w:t>i</w:t>
            </w:r>
            <w:r w:rsidRPr="0022372F">
              <w:rPr>
                <w:rFonts w:ascii="Arial" w:hAnsi="Arial" w:cs="Arial"/>
                <w:spacing w:val="-2"/>
              </w:rPr>
              <w:t>f</w:t>
            </w:r>
            <w:r w:rsidRPr="0022372F">
              <w:rPr>
                <w:rFonts w:ascii="Arial" w:hAnsi="Arial" w:cs="Arial"/>
                <w:spacing w:val="8"/>
              </w:rPr>
              <w:t>i</w:t>
            </w:r>
            <w:r w:rsidRPr="0022372F">
              <w:rPr>
                <w:rFonts w:ascii="Arial" w:hAnsi="Arial" w:cs="Arial"/>
                <w:spacing w:val="-3"/>
              </w:rPr>
              <w:t>c</w:t>
            </w:r>
            <w:r w:rsidRPr="0022372F">
              <w:rPr>
                <w:rFonts w:ascii="Arial" w:hAnsi="Arial" w:cs="Arial"/>
                <w:spacing w:val="1"/>
              </w:rPr>
              <w:t>it</w:t>
            </w:r>
            <w:r w:rsidRPr="0022372F">
              <w:rPr>
                <w:rFonts w:ascii="Arial" w:hAnsi="Arial" w:cs="Arial"/>
              </w:rPr>
              <w:t>y</w:t>
            </w:r>
            <w:r w:rsidRPr="0022372F">
              <w:rPr>
                <w:rFonts w:ascii="Arial" w:hAnsi="Arial" w:cs="Arial"/>
                <w:spacing w:val="-8"/>
              </w:rPr>
              <w:t xml:space="preserve"> </w:t>
            </w:r>
            <w:r w:rsidRPr="0022372F">
              <w:rPr>
                <w:rFonts w:ascii="Arial" w:hAnsi="Arial" w:cs="Arial"/>
                <w:spacing w:val="-2"/>
              </w:rPr>
              <w:t>r</w:t>
            </w:r>
            <w:r w:rsidRPr="0022372F">
              <w:rPr>
                <w:rFonts w:ascii="Arial" w:hAnsi="Arial" w:cs="Arial"/>
                <w:spacing w:val="-3"/>
              </w:rPr>
              <w:t>e</w:t>
            </w:r>
            <w:r w:rsidRPr="0022372F">
              <w:rPr>
                <w:rFonts w:ascii="Arial" w:hAnsi="Arial" w:cs="Arial"/>
                <w:spacing w:val="7"/>
              </w:rPr>
              <w:t>g</w:t>
            </w:r>
            <w:r w:rsidRPr="0022372F">
              <w:rPr>
                <w:rFonts w:ascii="Arial" w:hAnsi="Arial" w:cs="Arial"/>
                <w:spacing w:val="-3"/>
              </w:rPr>
              <w:t>a</w:t>
            </w:r>
            <w:r w:rsidRPr="0022372F">
              <w:rPr>
                <w:rFonts w:ascii="Arial" w:hAnsi="Arial" w:cs="Arial"/>
                <w:spacing w:val="-2"/>
              </w:rPr>
              <w:t>r</w:t>
            </w:r>
            <w:r w:rsidRPr="0022372F">
              <w:rPr>
                <w:rFonts w:ascii="Arial" w:hAnsi="Arial" w:cs="Arial"/>
              </w:rPr>
              <w:t>d</w:t>
            </w:r>
            <w:r w:rsidRPr="0022372F">
              <w:rPr>
                <w:rFonts w:ascii="Arial" w:hAnsi="Arial" w:cs="Arial"/>
                <w:spacing w:val="1"/>
              </w:rPr>
              <w:t>i</w:t>
            </w:r>
            <w:r w:rsidRPr="0022372F">
              <w:rPr>
                <w:rFonts w:ascii="Arial" w:hAnsi="Arial" w:cs="Arial"/>
              </w:rPr>
              <w:t>ng</w:t>
            </w:r>
            <w:r w:rsidRPr="0022372F">
              <w:rPr>
                <w:rFonts w:ascii="Arial" w:hAnsi="Arial" w:cs="Arial"/>
                <w:spacing w:val="-1"/>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1"/>
              </w:rPr>
              <w:t>t</w:t>
            </w:r>
            <w:r w:rsidRPr="0022372F">
              <w:rPr>
                <w:rFonts w:ascii="Arial" w:hAnsi="Arial" w:cs="Arial"/>
                <w:spacing w:val="-3"/>
              </w:rPr>
              <w:t>e</w:t>
            </w:r>
            <w:r w:rsidRPr="0022372F">
              <w:rPr>
                <w:rFonts w:ascii="Arial" w:hAnsi="Arial" w:cs="Arial"/>
              </w:rPr>
              <w:t>xt</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rPr>
              <w:t xml:space="preserve">nd </w:t>
            </w:r>
            <w:r w:rsidRPr="0022372F">
              <w:rPr>
                <w:rFonts w:ascii="Arial" w:hAnsi="Arial" w:cs="Arial"/>
                <w:spacing w:val="1"/>
              </w:rPr>
              <w:t>m</w:t>
            </w:r>
            <w:r w:rsidRPr="0022372F">
              <w:rPr>
                <w:rFonts w:ascii="Arial" w:hAnsi="Arial" w:cs="Arial"/>
                <w:spacing w:val="-3"/>
              </w:rPr>
              <w:t>e</w:t>
            </w:r>
            <w:r w:rsidRPr="0022372F">
              <w:rPr>
                <w:rFonts w:ascii="Arial" w:hAnsi="Arial" w:cs="Arial"/>
                <w:spacing w:val="1"/>
              </w:rPr>
              <w:t>t</w:t>
            </w:r>
            <w:r w:rsidRPr="0022372F">
              <w:rPr>
                <w:rFonts w:ascii="Arial" w:hAnsi="Arial" w:cs="Arial"/>
              </w:rPr>
              <w:t>hodo</w:t>
            </w:r>
            <w:r w:rsidRPr="0022372F">
              <w:rPr>
                <w:rFonts w:ascii="Arial" w:hAnsi="Arial" w:cs="Arial"/>
                <w:spacing w:val="1"/>
              </w:rPr>
              <w:t>l</w:t>
            </w:r>
            <w:r w:rsidRPr="0022372F">
              <w:rPr>
                <w:rFonts w:ascii="Arial" w:hAnsi="Arial" w:cs="Arial"/>
              </w:rPr>
              <w:t>ogy.</w:t>
            </w:r>
            <w:r w:rsidRPr="0022372F">
              <w:rPr>
                <w:rFonts w:ascii="Arial" w:hAnsi="Arial" w:cs="Arial"/>
                <w:spacing w:val="-11"/>
              </w:rPr>
              <w:t xml:space="preserve"> </w:t>
            </w:r>
            <w:r w:rsidRPr="0022372F">
              <w:rPr>
                <w:rFonts w:ascii="Arial" w:hAnsi="Arial" w:cs="Arial"/>
                <w:spacing w:val="-2"/>
              </w:rPr>
              <w:t>A</w:t>
            </w:r>
            <w:r w:rsidRPr="0022372F">
              <w:rPr>
                <w:rFonts w:ascii="Arial" w:hAnsi="Arial" w:cs="Arial"/>
              </w:rPr>
              <w:t>n</w:t>
            </w:r>
            <w:r w:rsidRPr="0022372F">
              <w:rPr>
                <w:rFonts w:ascii="Arial" w:hAnsi="Arial" w:cs="Arial"/>
                <w:spacing w:val="5"/>
              </w:rPr>
              <w:t xml:space="preserve"> </w:t>
            </w:r>
            <w:r w:rsidRPr="0022372F">
              <w:rPr>
                <w:rFonts w:ascii="Arial" w:hAnsi="Arial" w:cs="Arial"/>
                <w:color w:val="EE0000"/>
                <w:spacing w:val="-3"/>
              </w:rPr>
              <w:t>a</w:t>
            </w:r>
            <w:r w:rsidRPr="0022372F">
              <w:rPr>
                <w:rFonts w:ascii="Arial" w:hAnsi="Arial" w:cs="Arial"/>
                <w:color w:val="EE0000"/>
                <w:spacing w:val="1"/>
              </w:rPr>
              <w:t>lt</w:t>
            </w:r>
            <w:r w:rsidRPr="0022372F">
              <w:rPr>
                <w:rFonts w:ascii="Arial" w:hAnsi="Arial" w:cs="Arial"/>
                <w:color w:val="EE0000"/>
                <w:spacing w:val="4"/>
              </w:rPr>
              <w:t>e</w:t>
            </w:r>
            <w:r w:rsidRPr="0022372F">
              <w:rPr>
                <w:rFonts w:ascii="Arial" w:hAnsi="Arial" w:cs="Arial"/>
                <w:color w:val="EE0000"/>
                <w:spacing w:val="-2"/>
              </w:rPr>
              <w:t>r</w:t>
            </w:r>
            <w:r w:rsidRPr="0022372F">
              <w:rPr>
                <w:rFonts w:ascii="Arial" w:hAnsi="Arial" w:cs="Arial"/>
                <w:color w:val="EE0000"/>
              </w:rPr>
              <w:t>n</w:t>
            </w:r>
            <w:r w:rsidRPr="0022372F">
              <w:rPr>
                <w:rFonts w:ascii="Arial" w:hAnsi="Arial" w:cs="Arial"/>
                <w:color w:val="EE0000"/>
                <w:spacing w:val="-3"/>
              </w:rPr>
              <w:t>a</w:t>
            </w:r>
            <w:r w:rsidRPr="0022372F">
              <w:rPr>
                <w:rFonts w:ascii="Arial" w:hAnsi="Arial" w:cs="Arial"/>
                <w:color w:val="EE0000"/>
                <w:spacing w:val="1"/>
              </w:rPr>
              <w:t>ti</w:t>
            </w:r>
            <w:r w:rsidRPr="0022372F">
              <w:rPr>
                <w:rFonts w:ascii="Arial" w:hAnsi="Arial" w:cs="Arial"/>
                <w:color w:val="EE0000"/>
              </w:rPr>
              <w:t>ve</w:t>
            </w:r>
            <w:r w:rsidRPr="0022372F">
              <w:rPr>
                <w:rFonts w:ascii="Arial" w:hAnsi="Arial" w:cs="Arial"/>
                <w:color w:val="EE0000"/>
                <w:spacing w:val="-5"/>
              </w:rPr>
              <w:t xml:space="preserve"> </w:t>
            </w:r>
            <w:r w:rsidRPr="0022372F">
              <w:rPr>
                <w:rFonts w:ascii="Arial" w:hAnsi="Arial" w:cs="Arial"/>
                <w:color w:val="EE0000"/>
                <w:spacing w:val="1"/>
              </w:rPr>
              <w:t>titl</w:t>
            </w:r>
            <w:r w:rsidRPr="0022372F">
              <w:rPr>
                <w:rFonts w:ascii="Arial" w:hAnsi="Arial" w:cs="Arial"/>
                <w:color w:val="EE0000"/>
              </w:rPr>
              <w:t>e</w:t>
            </w:r>
            <w:r w:rsidRPr="0022372F">
              <w:rPr>
                <w:rFonts w:ascii="Arial" w:hAnsi="Arial" w:cs="Arial"/>
                <w:color w:val="EE0000"/>
                <w:spacing w:val="-6"/>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3"/>
              </w:rPr>
              <w:t>a</w:t>
            </w:r>
            <w:r w:rsidRPr="0022372F">
              <w:rPr>
                <w:rFonts w:ascii="Arial" w:hAnsi="Arial" w:cs="Arial"/>
              </w:rPr>
              <w:t>t</w:t>
            </w:r>
            <w:r w:rsidRPr="0022372F">
              <w:rPr>
                <w:rFonts w:ascii="Arial" w:hAnsi="Arial" w:cs="Arial"/>
                <w:spacing w:val="-2"/>
              </w:rPr>
              <w:t xml:space="preserve"> </w:t>
            </w:r>
            <w:r w:rsidRPr="0022372F">
              <w:rPr>
                <w:rFonts w:ascii="Arial" w:hAnsi="Arial" w:cs="Arial"/>
                <w:spacing w:val="-3"/>
              </w:rPr>
              <w:t>e</w:t>
            </w:r>
            <w:r w:rsidRPr="0022372F">
              <w:rPr>
                <w:rFonts w:ascii="Arial" w:hAnsi="Arial" w:cs="Arial"/>
              </w:rPr>
              <w:t>n</w:t>
            </w:r>
            <w:r w:rsidRPr="0022372F">
              <w:rPr>
                <w:rFonts w:ascii="Arial" w:hAnsi="Arial" w:cs="Arial"/>
                <w:spacing w:val="7"/>
              </w:rPr>
              <w:t>h</w:t>
            </w:r>
            <w:r w:rsidRPr="0022372F">
              <w:rPr>
                <w:rFonts w:ascii="Arial" w:hAnsi="Arial" w:cs="Arial"/>
                <w:spacing w:val="-3"/>
              </w:rPr>
              <w:t>a</w:t>
            </w:r>
            <w:r w:rsidRPr="0022372F">
              <w:rPr>
                <w:rFonts w:ascii="Arial" w:hAnsi="Arial" w:cs="Arial"/>
                <w:spacing w:val="7"/>
              </w:rPr>
              <w:t>n</w:t>
            </w:r>
            <w:r w:rsidRPr="0022372F">
              <w:rPr>
                <w:rFonts w:ascii="Arial" w:hAnsi="Arial" w:cs="Arial"/>
                <w:spacing w:val="-3"/>
              </w:rPr>
              <w:t>ce</w:t>
            </w:r>
            <w:r w:rsidRPr="0022372F">
              <w:rPr>
                <w:rFonts w:ascii="Arial" w:hAnsi="Arial" w:cs="Arial"/>
              </w:rPr>
              <w:t xml:space="preserve">s </w:t>
            </w:r>
            <w:r w:rsidRPr="0022372F">
              <w:rPr>
                <w:rFonts w:ascii="Arial" w:hAnsi="Arial" w:cs="Arial"/>
                <w:spacing w:val="-3"/>
              </w:rPr>
              <w:t>c</w:t>
            </w:r>
            <w:r w:rsidRPr="0022372F">
              <w:rPr>
                <w:rFonts w:ascii="Arial" w:hAnsi="Arial" w:cs="Arial"/>
                <w:spacing w:val="1"/>
              </w:rPr>
              <w:t>l</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it</w:t>
            </w:r>
            <w:r w:rsidRPr="0022372F">
              <w:rPr>
                <w:rFonts w:ascii="Arial" w:hAnsi="Arial" w:cs="Arial"/>
              </w:rPr>
              <w:t>y</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8"/>
              </w:rPr>
              <w:t>s</w:t>
            </w:r>
            <w:r w:rsidRPr="0022372F">
              <w:rPr>
                <w:rFonts w:ascii="Arial" w:hAnsi="Arial" w:cs="Arial"/>
                <w:spacing w:val="-3"/>
              </w:rPr>
              <w:t>c</w:t>
            </w:r>
            <w:r w:rsidRPr="0022372F">
              <w:rPr>
                <w:rFonts w:ascii="Arial" w:hAnsi="Arial" w:cs="Arial"/>
              </w:rPr>
              <w:t>ho</w:t>
            </w:r>
            <w:r w:rsidRPr="0022372F">
              <w:rPr>
                <w:rFonts w:ascii="Arial" w:hAnsi="Arial" w:cs="Arial"/>
                <w:spacing w:val="1"/>
              </w:rPr>
              <w:t>l</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l</w:t>
            </w:r>
            <w:r w:rsidRPr="0022372F">
              <w:rPr>
                <w:rFonts w:ascii="Arial" w:hAnsi="Arial" w:cs="Arial"/>
              </w:rPr>
              <w:t>y p</w:t>
            </w:r>
            <w:r w:rsidRPr="0022372F">
              <w:rPr>
                <w:rFonts w:ascii="Arial" w:hAnsi="Arial" w:cs="Arial"/>
                <w:spacing w:val="-2"/>
              </w:rPr>
              <w:t>r</w:t>
            </w:r>
            <w:r w:rsidRPr="0022372F">
              <w:rPr>
                <w:rFonts w:ascii="Arial" w:hAnsi="Arial" w:cs="Arial"/>
                <w:spacing w:val="4"/>
              </w:rPr>
              <w:t>e</w:t>
            </w:r>
            <w:r w:rsidRPr="0022372F">
              <w:rPr>
                <w:rFonts w:ascii="Arial" w:hAnsi="Arial" w:cs="Arial"/>
                <w:spacing w:val="-3"/>
              </w:rPr>
              <w:t>c</w:t>
            </w:r>
            <w:r w:rsidRPr="0022372F">
              <w:rPr>
                <w:rFonts w:ascii="Arial" w:hAnsi="Arial" w:cs="Arial"/>
                <w:spacing w:val="1"/>
              </w:rPr>
              <w:t>isi</w:t>
            </w:r>
            <w:r w:rsidRPr="0022372F">
              <w:rPr>
                <w:rFonts w:ascii="Arial" w:hAnsi="Arial" w:cs="Arial"/>
              </w:rPr>
              <w:t>on</w:t>
            </w:r>
            <w:r w:rsidRPr="0022372F">
              <w:rPr>
                <w:rFonts w:ascii="Arial" w:hAnsi="Arial" w:cs="Arial"/>
                <w:spacing w:val="-7"/>
              </w:rPr>
              <w:t xml:space="preserve"> </w:t>
            </w:r>
            <w:r w:rsidRPr="0022372F">
              <w:rPr>
                <w:rFonts w:ascii="Arial" w:hAnsi="Arial" w:cs="Arial"/>
                <w:spacing w:val="4"/>
              </w:rPr>
              <w:t>c</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4"/>
              </w:rPr>
              <w:t xml:space="preserve"> </w:t>
            </w:r>
            <w:r w:rsidRPr="0022372F">
              <w:rPr>
                <w:rFonts w:ascii="Arial" w:hAnsi="Arial" w:cs="Arial"/>
              </w:rPr>
              <w:t>b</w:t>
            </w:r>
            <w:r w:rsidRPr="0022372F">
              <w:rPr>
                <w:rFonts w:ascii="Arial" w:hAnsi="Arial" w:cs="Arial"/>
                <w:spacing w:val="-3"/>
              </w:rPr>
              <w:t>e</w:t>
            </w:r>
            <w:r w:rsidRPr="0022372F">
              <w:rPr>
                <w:rFonts w:ascii="Arial" w:hAnsi="Arial" w:cs="Arial"/>
              </w:rPr>
              <w:t>:</w:t>
            </w:r>
            <w:r w:rsidRPr="0022372F">
              <w:rPr>
                <w:rFonts w:ascii="Arial" w:hAnsi="Arial" w:cs="Arial"/>
                <w:spacing w:val="13"/>
              </w:rPr>
              <w:t xml:space="preserve"> </w:t>
            </w:r>
            <w:r w:rsidRPr="0022372F">
              <w:rPr>
                <w:rFonts w:ascii="Arial" w:hAnsi="Arial" w:cs="Arial"/>
                <w:spacing w:val="4"/>
              </w:rPr>
              <w:t>“</w:t>
            </w:r>
            <w:r w:rsidRPr="0022372F">
              <w:rPr>
                <w:rFonts w:ascii="Arial" w:hAnsi="Arial" w:cs="Arial"/>
                <w:b/>
                <w:bCs/>
                <w:spacing w:val="2"/>
              </w:rPr>
              <w:t>B</w:t>
            </w:r>
            <w:r w:rsidRPr="0022372F">
              <w:rPr>
                <w:rFonts w:ascii="Arial" w:hAnsi="Arial" w:cs="Arial"/>
                <w:b/>
                <w:bCs/>
                <w:spacing w:val="-3"/>
              </w:rPr>
              <w:t>e</w:t>
            </w:r>
            <w:r w:rsidRPr="0022372F">
              <w:rPr>
                <w:rFonts w:ascii="Arial" w:hAnsi="Arial" w:cs="Arial"/>
                <w:b/>
                <w:bCs/>
                <w:spacing w:val="1"/>
              </w:rPr>
              <w:t>t</w:t>
            </w:r>
            <w:r w:rsidRPr="0022372F">
              <w:rPr>
                <w:rFonts w:ascii="Arial" w:hAnsi="Arial" w:cs="Arial"/>
                <w:b/>
                <w:bCs/>
                <w:spacing w:val="-2"/>
              </w:rPr>
              <w:t>w</w:t>
            </w:r>
            <w:r w:rsidRPr="0022372F">
              <w:rPr>
                <w:rFonts w:ascii="Arial" w:hAnsi="Arial" w:cs="Arial"/>
                <w:b/>
                <w:bCs/>
                <w:spacing w:val="4"/>
              </w:rPr>
              <w:t>e</w:t>
            </w:r>
            <w:r w:rsidRPr="0022372F">
              <w:rPr>
                <w:rFonts w:ascii="Arial" w:hAnsi="Arial" w:cs="Arial"/>
                <w:b/>
                <w:bCs/>
                <w:spacing w:val="-3"/>
              </w:rPr>
              <w:t>e</w:t>
            </w:r>
            <w:r w:rsidRPr="0022372F">
              <w:rPr>
                <w:rFonts w:ascii="Arial" w:hAnsi="Arial" w:cs="Arial"/>
                <w:b/>
                <w:bCs/>
              </w:rPr>
              <w:t>n</w:t>
            </w:r>
            <w:r w:rsidRPr="0022372F">
              <w:rPr>
                <w:rFonts w:ascii="Arial" w:hAnsi="Arial" w:cs="Arial"/>
                <w:b/>
                <w:bCs/>
                <w:spacing w:val="-8"/>
              </w:rPr>
              <w:t xml:space="preserve"> </w:t>
            </w:r>
            <w:r w:rsidRPr="0022372F">
              <w:rPr>
                <w:rFonts w:ascii="Arial" w:hAnsi="Arial" w:cs="Arial"/>
                <w:b/>
                <w:bCs/>
                <w:spacing w:val="2"/>
              </w:rPr>
              <w:t>C</w:t>
            </w:r>
            <w:r w:rsidRPr="0022372F">
              <w:rPr>
                <w:rFonts w:ascii="Arial" w:hAnsi="Arial" w:cs="Arial"/>
                <w:b/>
                <w:bCs/>
                <w:spacing w:val="1"/>
              </w:rPr>
              <w:t>l</w:t>
            </w:r>
            <w:r w:rsidRPr="0022372F">
              <w:rPr>
                <w:rFonts w:ascii="Arial" w:hAnsi="Arial" w:cs="Arial"/>
                <w:b/>
                <w:bCs/>
                <w:spacing w:val="-3"/>
              </w:rPr>
              <w:t>a</w:t>
            </w:r>
            <w:r w:rsidRPr="0022372F">
              <w:rPr>
                <w:rFonts w:ascii="Arial" w:hAnsi="Arial" w:cs="Arial"/>
                <w:b/>
                <w:bCs/>
                <w:spacing w:val="1"/>
              </w:rPr>
              <w:t>ss</w:t>
            </w:r>
            <w:r w:rsidRPr="0022372F">
              <w:rPr>
                <w:rFonts w:ascii="Arial" w:hAnsi="Arial" w:cs="Arial"/>
                <w:b/>
                <w:bCs/>
                <w:spacing w:val="-2"/>
              </w:rPr>
              <w:t>r</w:t>
            </w:r>
            <w:r w:rsidRPr="0022372F">
              <w:rPr>
                <w:rFonts w:ascii="Arial" w:hAnsi="Arial" w:cs="Arial"/>
                <w:b/>
                <w:bCs/>
              </w:rPr>
              <w:t>oo</w:t>
            </w:r>
            <w:r w:rsidRPr="0022372F">
              <w:rPr>
                <w:rFonts w:ascii="Arial" w:hAnsi="Arial" w:cs="Arial"/>
                <w:b/>
                <w:bCs/>
                <w:spacing w:val="1"/>
              </w:rPr>
              <w:t>m</w:t>
            </w:r>
            <w:r w:rsidRPr="0022372F">
              <w:rPr>
                <w:rFonts w:ascii="Arial" w:hAnsi="Arial" w:cs="Arial"/>
                <w:b/>
                <w:bCs/>
              </w:rPr>
              <w:t xml:space="preserve">s </w:t>
            </w:r>
            <w:r w:rsidRPr="0022372F">
              <w:rPr>
                <w:rFonts w:ascii="Arial" w:hAnsi="Arial" w:cs="Arial"/>
                <w:b/>
                <w:bCs/>
                <w:spacing w:val="-3"/>
              </w:rPr>
              <w:t>a</w:t>
            </w:r>
            <w:r w:rsidRPr="0022372F">
              <w:rPr>
                <w:rFonts w:ascii="Arial" w:hAnsi="Arial" w:cs="Arial"/>
                <w:b/>
                <w:bCs/>
              </w:rPr>
              <w:t>nd</w:t>
            </w:r>
            <w:r w:rsidRPr="0022372F">
              <w:rPr>
                <w:rFonts w:ascii="Arial" w:hAnsi="Arial" w:cs="Arial"/>
                <w:b/>
                <w:bCs/>
                <w:spacing w:val="-3"/>
              </w:rPr>
              <w:t xml:space="preserve"> </w:t>
            </w:r>
            <w:r w:rsidRPr="0022372F">
              <w:rPr>
                <w:rFonts w:ascii="Arial" w:hAnsi="Arial" w:cs="Arial"/>
                <w:b/>
                <w:bCs/>
                <w:spacing w:val="3"/>
              </w:rPr>
              <w:t>F</w:t>
            </w:r>
            <w:r w:rsidRPr="0022372F">
              <w:rPr>
                <w:rFonts w:ascii="Arial" w:hAnsi="Arial" w:cs="Arial"/>
                <w:b/>
                <w:bCs/>
                <w:spacing w:val="-3"/>
              </w:rPr>
              <w:t>a</w:t>
            </w:r>
            <w:r w:rsidRPr="0022372F">
              <w:rPr>
                <w:rFonts w:ascii="Arial" w:hAnsi="Arial" w:cs="Arial"/>
                <w:b/>
                <w:bCs/>
                <w:spacing w:val="-2"/>
              </w:rPr>
              <w:t>r</w:t>
            </w:r>
            <w:r w:rsidRPr="0022372F">
              <w:rPr>
                <w:rFonts w:ascii="Arial" w:hAnsi="Arial" w:cs="Arial"/>
                <w:b/>
                <w:bCs/>
                <w:spacing w:val="1"/>
              </w:rPr>
              <w:t>m</w:t>
            </w:r>
            <w:r w:rsidRPr="0022372F">
              <w:rPr>
                <w:rFonts w:ascii="Arial" w:hAnsi="Arial" w:cs="Arial"/>
                <w:b/>
                <w:bCs/>
                <w:spacing w:val="8"/>
              </w:rPr>
              <w:t>l</w:t>
            </w:r>
            <w:r w:rsidRPr="0022372F">
              <w:rPr>
                <w:rFonts w:ascii="Arial" w:hAnsi="Arial" w:cs="Arial"/>
                <w:b/>
                <w:bCs/>
                <w:spacing w:val="-3"/>
              </w:rPr>
              <w:t>a</w:t>
            </w:r>
            <w:r w:rsidRPr="0022372F">
              <w:rPr>
                <w:rFonts w:ascii="Arial" w:hAnsi="Arial" w:cs="Arial"/>
                <w:b/>
                <w:bCs/>
              </w:rPr>
              <w:t>nd</w:t>
            </w:r>
            <w:r w:rsidRPr="0022372F">
              <w:rPr>
                <w:rFonts w:ascii="Arial" w:hAnsi="Arial" w:cs="Arial"/>
                <w:b/>
                <w:bCs/>
                <w:spacing w:val="1"/>
              </w:rPr>
              <w:t>s</w:t>
            </w:r>
            <w:r w:rsidRPr="0022372F">
              <w:rPr>
                <w:rFonts w:ascii="Arial" w:hAnsi="Arial" w:cs="Arial"/>
                <w:b/>
                <w:bCs/>
              </w:rPr>
              <w:t>:</w:t>
            </w:r>
            <w:r w:rsidRPr="0022372F">
              <w:rPr>
                <w:rFonts w:ascii="Arial" w:hAnsi="Arial" w:cs="Arial"/>
                <w:b/>
                <w:bCs/>
                <w:spacing w:val="-8"/>
              </w:rPr>
              <w:t xml:space="preserve"> </w:t>
            </w:r>
            <w:r w:rsidRPr="0022372F">
              <w:rPr>
                <w:rFonts w:ascii="Arial" w:hAnsi="Arial" w:cs="Arial"/>
                <w:b/>
                <w:bCs/>
              </w:rPr>
              <w:t>A</w:t>
            </w:r>
            <w:r w:rsidRPr="0022372F">
              <w:rPr>
                <w:rFonts w:ascii="Arial" w:hAnsi="Arial" w:cs="Arial"/>
                <w:b/>
                <w:bCs/>
                <w:spacing w:val="-3"/>
              </w:rPr>
              <w:t xml:space="preserve"> </w:t>
            </w:r>
            <w:r w:rsidRPr="0022372F">
              <w:rPr>
                <w:rFonts w:ascii="Arial" w:hAnsi="Arial" w:cs="Arial"/>
                <w:b/>
                <w:bCs/>
                <w:spacing w:val="3"/>
              </w:rPr>
              <w:t>P</w:t>
            </w:r>
            <w:r w:rsidRPr="0022372F">
              <w:rPr>
                <w:rFonts w:ascii="Arial" w:hAnsi="Arial" w:cs="Arial"/>
                <w:b/>
                <w:bCs/>
              </w:rPr>
              <w:t>h</w:t>
            </w:r>
            <w:r w:rsidRPr="0022372F">
              <w:rPr>
                <w:rFonts w:ascii="Arial" w:hAnsi="Arial" w:cs="Arial"/>
                <w:b/>
                <w:bCs/>
                <w:spacing w:val="4"/>
              </w:rPr>
              <w:t>e</w:t>
            </w:r>
            <w:r w:rsidRPr="0022372F">
              <w:rPr>
                <w:rFonts w:ascii="Arial" w:hAnsi="Arial" w:cs="Arial"/>
                <w:b/>
                <w:bCs/>
              </w:rPr>
              <w:t>no</w:t>
            </w:r>
            <w:r w:rsidRPr="0022372F">
              <w:rPr>
                <w:rFonts w:ascii="Arial" w:hAnsi="Arial" w:cs="Arial"/>
                <w:b/>
                <w:bCs/>
                <w:spacing w:val="1"/>
              </w:rPr>
              <w:t>m</w:t>
            </w:r>
            <w:r w:rsidRPr="0022372F">
              <w:rPr>
                <w:rFonts w:ascii="Arial" w:hAnsi="Arial" w:cs="Arial"/>
                <w:b/>
                <w:bCs/>
                <w:spacing w:val="-3"/>
              </w:rPr>
              <w:t>e</w:t>
            </w:r>
            <w:r w:rsidRPr="0022372F">
              <w:rPr>
                <w:rFonts w:ascii="Arial" w:hAnsi="Arial" w:cs="Arial"/>
                <w:b/>
                <w:bCs/>
              </w:rPr>
              <w:t>no</w:t>
            </w:r>
            <w:r w:rsidRPr="0022372F">
              <w:rPr>
                <w:rFonts w:ascii="Arial" w:hAnsi="Arial" w:cs="Arial"/>
                <w:b/>
                <w:bCs/>
                <w:spacing w:val="1"/>
              </w:rPr>
              <w:t>l</w:t>
            </w:r>
            <w:r w:rsidRPr="0022372F">
              <w:rPr>
                <w:rFonts w:ascii="Arial" w:hAnsi="Arial" w:cs="Arial"/>
                <w:b/>
                <w:bCs/>
              </w:rPr>
              <w:t>og</w:t>
            </w:r>
            <w:r w:rsidRPr="0022372F">
              <w:rPr>
                <w:rFonts w:ascii="Arial" w:hAnsi="Arial" w:cs="Arial"/>
                <w:b/>
                <w:bCs/>
                <w:spacing w:val="8"/>
              </w:rPr>
              <w:t>i</w:t>
            </w:r>
            <w:r w:rsidRPr="0022372F">
              <w:rPr>
                <w:rFonts w:ascii="Arial" w:hAnsi="Arial" w:cs="Arial"/>
                <w:b/>
                <w:bCs/>
                <w:spacing w:val="-3"/>
              </w:rPr>
              <w:t>ca</w:t>
            </w:r>
            <w:r w:rsidRPr="0022372F">
              <w:rPr>
                <w:rFonts w:ascii="Arial" w:hAnsi="Arial" w:cs="Arial"/>
                <w:b/>
                <w:bCs/>
              </w:rPr>
              <w:t>l</w:t>
            </w:r>
            <w:r w:rsidRPr="0022372F">
              <w:rPr>
                <w:rFonts w:ascii="Arial" w:hAnsi="Arial" w:cs="Arial"/>
                <w:b/>
                <w:bCs/>
                <w:spacing w:val="-14"/>
              </w:rPr>
              <w:t xml:space="preserve"> </w:t>
            </w:r>
            <w:r w:rsidRPr="0022372F">
              <w:rPr>
                <w:rFonts w:ascii="Arial" w:hAnsi="Arial" w:cs="Arial"/>
                <w:b/>
                <w:bCs/>
                <w:spacing w:val="3"/>
              </w:rPr>
              <w:t>S</w:t>
            </w:r>
            <w:r w:rsidRPr="0022372F">
              <w:rPr>
                <w:rFonts w:ascii="Arial" w:hAnsi="Arial" w:cs="Arial"/>
                <w:b/>
                <w:bCs/>
                <w:spacing w:val="1"/>
              </w:rPr>
              <w:t>t</w:t>
            </w:r>
            <w:r w:rsidRPr="0022372F">
              <w:rPr>
                <w:rFonts w:ascii="Arial" w:hAnsi="Arial" w:cs="Arial"/>
                <w:b/>
                <w:bCs/>
              </w:rPr>
              <w:t>udy</w:t>
            </w:r>
            <w:r w:rsidRPr="0022372F">
              <w:rPr>
                <w:rFonts w:ascii="Arial" w:hAnsi="Arial" w:cs="Arial"/>
                <w:b/>
                <w:bCs/>
                <w:spacing w:val="-5"/>
              </w:rPr>
              <w:t xml:space="preserve"> </w:t>
            </w:r>
            <w:r w:rsidRPr="0022372F">
              <w:rPr>
                <w:rFonts w:ascii="Arial" w:hAnsi="Arial" w:cs="Arial"/>
                <w:b/>
                <w:bCs/>
              </w:rPr>
              <w:t>of</w:t>
            </w:r>
            <w:r w:rsidRPr="0022372F">
              <w:rPr>
                <w:rFonts w:ascii="Arial" w:hAnsi="Arial" w:cs="Arial"/>
                <w:b/>
                <w:bCs/>
                <w:spacing w:val="2"/>
              </w:rPr>
              <w:t xml:space="preserve"> </w:t>
            </w:r>
            <w:r w:rsidRPr="0022372F">
              <w:rPr>
                <w:rFonts w:ascii="Arial" w:hAnsi="Arial" w:cs="Arial"/>
                <w:b/>
                <w:bCs/>
                <w:spacing w:val="-2"/>
              </w:rPr>
              <w:t>H</w:t>
            </w:r>
            <w:r w:rsidRPr="0022372F">
              <w:rPr>
                <w:rFonts w:ascii="Arial" w:hAnsi="Arial" w:cs="Arial"/>
                <w:b/>
                <w:bCs/>
                <w:spacing w:val="1"/>
              </w:rPr>
              <w:t>i</w:t>
            </w:r>
            <w:r w:rsidRPr="0022372F">
              <w:rPr>
                <w:rFonts w:ascii="Arial" w:hAnsi="Arial" w:cs="Arial"/>
                <w:b/>
                <w:bCs/>
              </w:rPr>
              <w:t>gh</w:t>
            </w:r>
            <w:r w:rsidRPr="0022372F">
              <w:rPr>
                <w:rFonts w:ascii="Arial" w:hAnsi="Arial" w:cs="Arial"/>
                <w:b/>
                <w:bCs/>
                <w:spacing w:val="-4"/>
              </w:rPr>
              <w:t xml:space="preserve"> </w:t>
            </w:r>
            <w:r w:rsidRPr="0022372F">
              <w:rPr>
                <w:rFonts w:ascii="Arial" w:hAnsi="Arial" w:cs="Arial"/>
                <w:b/>
                <w:bCs/>
                <w:spacing w:val="3"/>
              </w:rPr>
              <w:t>S</w:t>
            </w:r>
            <w:r w:rsidRPr="0022372F">
              <w:rPr>
                <w:rFonts w:ascii="Arial" w:hAnsi="Arial" w:cs="Arial"/>
                <w:b/>
                <w:bCs/>
                <w:spacing w:val="-3"/>
              </w:rPr>
              <w:t>c</w:t>
            </w:r>
            <w:r w:rsidRPr="0022372F">
              <w:rPr>
                <w:rFonts w:ascii="Arial" w:hAnsi="Arial" w:cs="Arial"/>
                <w:b/>
                <w:bCs/>
              </w:rPr>
              <w:t>hool</w:t>
            </w:r>
            <w:r w:rsidRPr="0022372F">
              <w:rPr>
                <w:rFonts w:ascii="Arial" w:hAnsi="Arial" w:cs="Arial"/>
                <w:b/>
                <w:bCs/>
                <w:spacing w:val="-5"/>
              </w:rPr>
              <w:t xml:space="preserve"> </w:t>
            </w:r>
            <w:r w:rsidRPr="0022372F">
              <w:rPr>
                <w:rFonts w:ascii="Arial" w:hAnsi="Arial" w:cs="Arial"/>
                <w:b/>
                <w:bCs/>
                <w:spacing w:val="3"/>
              </w:rPr>
              <w:t>S</w:t>
            </w:r>
            <w:r w:rsidRPr="0022372F">
              <w:rPr>
                <w:rFonts w:ascii="Arial" w:hAnsi="Arial" w:cs="Arial"/>
                <w:b/>
                <w:bCs/>
                <w:spacing w:val="1"/>
              </w:rPr>
              <w:t>t</w:t>
            </w:r>
            <w:r w:rsidRPr="0022372F">
              <w:rPr>
                <w:rFonts w:ascii="Arial" w:hAnsi="Arial" w:cs="Arial"/>
                <w:b/>
                <w:bCs/>
              </w:rPr>
              <w:t>u</w:t>
            </w:r>
            <w:r w:rsidRPr="0022372F">
              <w:rPr>
                <w:rFonts w:ascii="Arial" w:hAnsi="Arial" w:cs="Arial"/>
                <w:b/>
                <w:bCs/>
                <w:spacing w:val="7"/>
              </w:rPr>
              <w:t>d</w:t>
            </w:r>
            <w:r w:rsidRPr="0022372F">
              <w:rPr>
                <w:rFonts w:ascii="Arial" w:hAnsi="Arial" w:cs="Arial"/>
                <w:b/>
                <w:bCs/>
                <w:spacing w:val="-3"/>
              </w:rPr>
              <w:t>e</w:t>
            </w:r>
            <w:r w:rsidRPr="0022372F">
              <w:rPr>
                <w:rFonts w:ascii="Arial" w:hAnsi="Arial" w:cs="Arial"/>
                <w:b/>
                <w:bCs/>
              </w:rPr>
              <w:t>nt</w:t>
            </w:r>
            <w:r w:rsidRPr="0022372F">
              <w:rPr>
                <w:rFonts w:ascii="Arial" w:hAnsi="Arial" w:cs="Arial"/>
                <w:b/>
                <w:bCs/>
                <w:spacing w:val="-5"/>
              </w:rPr>
              <w:t xml:space="preserve"> </w:t>
            </w:r>
            <w:r w:rsidRPr="0022372F">
              <w:rPr>
                <w:rFonts w:ascii="Arial" w:hAnsi="Arial" w:cs="Arial"/>
                <w:b/>
                <w:bCs/>
                <w:spacing w:val="3"/>
              </w:rPr>
              <w:t>F</w:t>
            </w:r>
            <w:r w:rsidRPr="0022372F">
              <w:rPr>
                <w:rFonts w:ascii="Arial" w:hAnsi="Arial" w:cs="Arial"/>
                <w:b/>
                <w:bCs/>
                <w:spacing w:val="-3"/>
              </w:rPr>
              <w:t>a</w:t>
            </w:r>
            <w:r w:rsidRPr="0022372F">
              <w:rPr>
                <w:rFonts w:ascii="Arial" w:hAnsi="Arial" w:cs="Arial"/>
                <w:b/>
                <w:bCs/>
                <w:spacing w:val="-2"/>
              </w:rPr>
              <w:t>r</w:t>
            </w:r>
            <w:r w:rsidRPr="0022372F">
              <w:rPr>
                <w:rFonts w:ascii="Arial" w:hAnsi="Arial" w:cs="Arial"/>
                <w:b/>
                <w:bCs/>
                <w:spacing w:val="8"/>
              </w:rPr>
              <w:t>m</w:t>
            </w:r>
            <w:r w:rsidRPr="0022372F">
              <w:rPr>
                <w:rFonts w:ascii="Arial" w:hAnsi="Arial" w:cs="Arial"/>
                <w:b/>
                <w:bCs/>
                <w:spacing w:val="-3"/>
              </w:rPr>
              <w:t>e</w:t>
            </w:r>
            <w:r w:rsidRPr="0022372F">
              <w:rPr>
                <w:rFonts w:ascii="Arial" w:hAnsi="Arial" w:cs="Arial"/>
                <w:b/>
                <w:bCs/>
                <w:spacing w:val="-2"/>
              </w:rPr>
              <w:t>r</w:t>
            </w:r>
            <w:r w:rsidRPr="0022372F">
              <w:rPr>
                <w:rFonts w:ascii="Arial" w:hAnsi="Arial" w:cs="Arial"/>
                <w:b/>
                <w:bCs/>
                <w:spacing w:val="1"/>
              </w:rPr>
              <w:t>s</w:t>
            </w:r>
            <w:r w:rsidRPr="0022372F">
              <w:rPr>
                <w:rFonts w:ascii="Arial" w:hAnsi="Arial" w:cs="Arial"/>
                <w:b/>
                <w:bCs/>
              </w:rPr>
              <w:t>’</w:t>
            </w:r>
            <w:r w:rsidRPr="0022372F">
              <w:rPr>
                <w:rFonts w:ascii="Arial" w:hAnsi="Arial" w:cs="Arial"/>
                <w:b/>
                <w:bCs/>
                <w:spacing w:val="-3"/>
              </w:rPr>
              <w:t xml:space="preserve"> </w:t>
            </w:r>
            <w:r w:rsidRPr="0022372F">
              <w:rPr>
                <w:rFonts w:ascii="Arial" w:hAnsi="Arial" w:cs="Arial"/>
                <w:b/>
                <w:bCs/>
                <w:spacing w:val="-1"/>
              </w:rPr>
              <w:t>L</w:t>
            </w:r>
            <w:r w:rsidRPr="0022372F">
              <w:rPr>
                <w:rFonts w:ascii="Arial" w:hAnsi="Arial" w:cs="Arial"/>
                <w:b/>
                <w:bCs/>
                <w:spacing w:val="1"/>
              </w:rPr>
              <w:t>i</w:t>
            </w:r>
            <w:r w:rsidRPr="0022372F">
              <w:rPr>
                <w:rFonts w:ascii="Arial" w:hAnsi="Arial" w:cs="Arial"/>
                <w:b/>
                <w:bCs/>
              </w:rPr>
              <w:t>v</w:t>
            </w:r>
            <w:r w:rsidRPr="0022372F">
              <w:rPr>
                <w:rFonts w:ascii="Arial" w:hAnsi="Arial" w:cs="Arial"/>
                <w:b/>
                <w:bCs/>
                <w:spacing w:val="-3"/>
              </w:rPr>
              <w:t>e</w:t>
            </w:r>
            <w:r w:rsidRPr="0022372F">
              <w:rPr>
                <w:rFonts w:ascii="Arial" w:hAnsi="Arial" w:cs="Arial"/>
                <w:b/>
                <w:bCs/>
              </w:rPr>
              <w:t>d</w:t>
            </w:r>
            <w:r w:rsidRPr="0022372F">
              <w:rPr>
                <w:rFonts w:ascii="Arial" w:hAnsi="Arial" w:cs="Arial"/>
                <w:b/>
                <w:bCs/>
                <w:spacing w:val="2"/>
              </w:rPr>
              <w:t xml:space="preserve"> </w:t>
            </w:r>
            <w:r w:rsidRPr="0022372F">
              <w:rPr>
                <w:rFonts w:ascii="Arial" w:hAnsi="Arial" w:cs="Arial"/>
                <w:b/>
                <w:bCs/>
                <w:spacing w:val="-1"/>
              </w:rPr>
              <w:t>E</w:t>
            </w:r>
            <w:r w:rsidRPr="0022372F">
              <w:rPr>
                <w:rFonts w:ascii="Arial" w:hAnsi="Arial" w:cs="Arial"/>
                <w:b/>
                <w:bCs/>
              </w:rPr>
              <w:t>xp</w:t>
            </w:r>
            <w:r w:rsidRPr="0022372F">
              <w:rPr>
                <w:rFonts w:ascii="Arial" w:hAnsi="Arial" w:cs="Arial"/>
                <w:b/>
                <w:bCs/>
                <w:spacing w:val="4"/>
              </w:rPr>
              <w:t>e</w:t>
            </w:r>
            <w:r w:rsidRPr="0022372F">
              <w:rPr>
                <w:rFonts w:ascii="Arial" w:hAnsi="Arial" w:cs="Arial"/>
                <w:b/>
                <w:bCs/>
                <w:spacing w:val="5"/>
              </w:rPr>
              <w:t>r</w:t>
            </w:r>
            <w:r w:rsidRPr="0022372F">
              <w:rPr>
                <w:rFonts w:ascii="Arial" w:hAnsi="Arial" w:cs="Arial"/>
                <w:b/>
                <w:bCs/>
                <w:spacing w:val="1"/>
              </w:rPr>
              <w:t>i</w:t>
            </w:r>
            <w:r w:rsidRPr="0022372F">
              <w:rPr>
                <w:rFonts w:ascii="Arial" w:hAnsi="Arial" w:cs="Arial"/>
                <w:b/>
                <w:bCs/>
                <w:spacing w:val="-3"/>
              </w:rPr>
              <w:t>e</w:t>
            </w:r>
            <w:r w:rsidRPr="0022372F">
              <w:rPr>
                <w:rFonts w:ascii="Arial" w:hAnsi="Arial" w:cs="Arial"/>
                <w:b/>
                <w:bCs/>
              </w:rPr>
              <w:t>n</w:t>
            </w:r>
            <w:r w:rsidRPr="0022372F">
              <w:rPr>
                <w:rFonts w:ascii="Arial" w:hAnsi="Arial" w:cs="Arial"/>
                <w:b/>
                <w:bCs/>
                <w:spacing w:val="-3"/>
              </w:rPr>
              <w:t>ce</w:t>
            </w:r>
            <w:r w:rsidRPr="0022372F">
              <w:rPr>
                <w:rFonts w:ascii="Arial" w:hAnsi="Arial" w:cs="Arial"/>
                <w:b/>
                <w:bCs/>
              </w:rPr>
              <w:t>s</w:t>
            </w:r>
            <w:r w:rsidRPr="0022372F">
              <w:rPr>
                <w:rFonts w:ascii="Arial" w:hAnsi="Arial" w:cs="Arial"/>
                <w:b/>
                <w:bCs/>
                <w:spacing w:val="-3"/>
              </w:rPr>
              <w:t xml:space="preserve"> </w:t>
            </w:r>
            <w:r w:rsidRPr="0022372F">
              <w:rPr>
                <w:rFonts w:ascii="Arial" w:hAnsi="Arial" w:cs="Arial"/>
                <w:b/>
                <w:bCs/>
                <w:spacing w:val="1"/>
              </w:rPr>
              <w:t>i</w:t>
            </w:r>
            <w:r w:rsidRPr="0022372F">
              <w:rPr>
                <w:rFonts w:ascii="Arial" w:hAnsi="Arial" w:cs="Arial"/>
                <w:b/>
                <w:bCs/>
              </w:rPr>
              <w:t>n</w:t>
            </w:r>
            <w:r w:rsidRPr="0022372F">
              <w:rPr>
                <w:rFonts w:ascii="Arial" w:hAnsi="Arial" w:cs="Arial"/>
                <w:b/>
                <w:bCs/>
                <w:spacing w:val="-2"/>
              </w:rPr>
              <w:t xml:space="preserve"> </w:t>
            </w:r>
            <w:r w:rsidRPr="0022372F">
              <w:rPr>
                <w:rFonts w:ascii="Arial" w:hAnsi="Arial" w:cs="Arial"/>
                <w:b/>
                <w:bCs/>
                <w:spacing w:val="2"/>
              </w:rPr>
              <w:t>R</w:t>
            </w:r>
            <w:r w:rsidRPr="0022372F">
              <w:rPr>
                <w:rFonts w:ascii="Arial" w:hAnsi="Arial" w:cs="Arial"/>
                <w:b/>
                <w:bCs/>
              </w:rPr>
              <w:t>u</w:t>
            </w:r>
            <w:r w:rsidRPr="0022372F">
              <w:rPr>
                <w:rFonts w:ascii="Arial" w:hAnsi="Arial" w:cs="Arial"/>
                <w:b/>
                <w:bCs/>
                <w:spacing w:val="-2"/>
              </w:rPr>
              <w:t>r</w:t>
            </w:r>
            <w:r w:rsidRPr="0022372F">
              <w:rPr>
                <w:rFonts w:ascii="Arial" w:hAnsi="Arial" w:cs="Arial"/>
                <w:b/>
                <w:bCs/>
                <w:spacing w:val="-3"/>
              </w:rPr>
              <w:t>a</w:t>
            </w:r>
            <w:r w:rsidRPr="0022372F">
              <w:rPr>
                <w:rFonts w:ascii="Arial" w:hAnsi="Arial" w:cs="Arial"/>
                <w:b/>
                <w:bCs/>
              </w:rPr>
              <w:t xml:space="preserve">l </w:t>
            </w:r>
            <w:r w:rsidRPr="0022372F">
              <w:rPr>
                <w:rFonts w:ascii="Arial" w:hAnsi="Arial" w:cs="Arial"/>
                <w:b/>
                <w:bCs/>
                <w:spacing w:val="3"/>
              </w:rPr>
              <w:t>P</w:t>
            </w:r>
            <w:r w:rsidRPr="0022372F">
              <w:rPr>
                <w:rFonts w:ascii="Arial" w:hAnsi="Arial" w:cs="Arial"/>
                <w:b/>
                <w:bCs/>
              </w:rPr>
              <w:t>h</w:t>
            </w:r>
            <w:r w:rsidRPr="0022372F">
              <w:rPr>
                <w:rFonts w:ascii="Arial" w:hAnsi="Arial" w:cs="Arial"/>
                <w:b/>
                <w:bCs/>
                <w:spacing w:val="1"/>
              </w:rPr>
              <w:t>ili</w:t>
            </w:r>
            <w:r w:rsidRPr="0022372F">
              <w:rPr>
                <w:rFonts w:ascii="Arial" w:hAnsi="Arial" w:cs="Arial"/>
                <w:b/>
                <w:bCs/>
              </w:rPr>
              <w:t>pp</w:t>
            </w:r>
            <w:r w:rsidRPr="0022372F">
              <w:rPr>
                <w:rFonts w:ascii="Arial" w:hAnsi="Arial" w:cs="Arial"/>
                <w:b/>
                <w:bCs/>
                <w:spacing w:val="1"/>
              </w:rPr>
              <w:t>i</w:t>
            </w:r>
            <w:r w:rsidRPr="0022372F">
              <w:rPr>
                <w:rFonts w:ascii="Arial" w:hAnsi="Arial" w:cs="Arial"/>
                <w:b/>
                <w:bCs/>
              </w:rPr>
              <w:t>n</w:t>
            </w:r>
            <w:r w:rsidRPr="0022372F">
              <w:rPr>
                <w:rFonts w:ascii="Arial" w:hAnsi="Arial" w:cs="Arial"/>
                <w:b/>
                <w:bCs/>
                <w:spacing w:val="-3"/>
              </w:rPr>
              <w:t>e</w:t>
            </w:r>
            <w:r w:rsidRPr="0022372F">
              <w:rPr>
                <w:rFonts w:ascii="Arial" w:hAnsi="Arial" w:cs="Arial"/>
                <w:b/>
                <w:bCs/>
                <w:spacing w:val="1"/>
              </w:rPr>
              <w:t>s</w:t>
            </w:r>
            <w:r w:rsidRPr="0022372F">
              <w:rPr>
                <w:rFonts w:ascii="Arial" w:hAnsi="Arial" w:cs="Arial"/>
                <w:b/>
                <w:bCs/>
              </w:rPr>
              <w:t>.</w:t>
            </w:r>
            <w:r w:rsidRPr="0022372F">
              <w:rPr>
                <w:rFonts w:ascii="Arial" w:hAnsi="Arial" w:cs="Arial"/>
              </w:rPr>
              <w:t>”</w:t>
            </w:r>
            <w:r w:rsidRPr="0022372F">
              <w:rPr>
                <w:rFonts w:ascii="Arial" w:hAnsi="Arial" w:cs="Arial"/>
                <w:spacing w:val="-12"/>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1"/>
              </w:rPr>
              <w:t>i</w:t>
            </w:r>
            <w:r w:rsidRPr="0022372F">
              <w:rPr>
                <w:rFonts w:ascii="Arial" w:hAnsi="Arial" w:cs="Arial"/>
              </w:rPr>
              <w:t>s</w:t>
            </w:r>
            <w:r w:rsidRPr="0022372F">
              <w:rPr>
                <w:rFonts w:ascii="Arial" w:hAnsi="Arial" w:cs="Arial"/>
                <w:spacing w:val="-4"/>
              </w:rPr>
              <w:t xml:space="preserve"> </w:t>
            </w:r>
            <w:r w:rsidRPr="0022372F">
              <w:rPr>
                <w:rFonts w:ascii="Arial" w:hAnsi="Arial" w:cs="Arial"/>
                <w:spacing w:val="5"/>
              </w:rPr>
              <w:t>r</w:t>
            </w:r>
            <w:r w:rsidRPr="0022372F">
              <w:rPr>
                <w:rFonts w:ascii="Arial" w:hAnsi="Arial" w:cs="Arial"/>
                <w:spacing w:val="-3"/>
              </w:rPr>
              <w:t>e</w:t>
            </w:r>
            <w:r w:rsidRPr="0022372F">
              <w:rPr>
                <w:rFonts w:ascii="Arial" w:hAnsi="Arial" w:cs="Arial"/>
              </w:rPr>
              <w:t>v</w:t>
            </w:r>
            <w:r w:rsidRPr="0022372F">
              <w:rPr>
                <w:rFonts w:ascii="Arial" w:hAnsi="Arial" w:cs="Arial"/>
                <w:spacing w:val="1"/>
              </w:rPr>
              <w:t>isi</w:t>
            </w:r>
            <w:r w:rsidRPr="0022372F">
              <w:rPr>
                <w:rFonts w:ascii="Arial" w:hAnsi="Arial" w:cs="Arial"/>
              </w:rPr>
              <w:t>on</w:t>
            </w:r>
            <w:r w:rsidRPr="0022372F">
              <w:rPr>
                <w:rFonts w:ascii="Arial" w:hAnsi="Arial" w:cs="Arial"/>
                <w:spacing w:val="-6"/>
              </w:rPr>
              <w:t xml:space="preserve"> </w:t>
            </w:r>
            <w:r w:rsidRPr="0022372F">
              <w:rPr>
                <w:rFonts w:ascii="Arial" w:hAnsi="Arial" w:cs="Arial"/>
                <w:spacing w:val="-3"/>
              </w:rPr>
              <w:t>e</w:t>
            </w:r>
            <w:r w:rsidRPr="0022372F">
              <w:rPr>
                <w:rFonts w:ascii="Arial" w:hAnsi="Arial" w:cs="Arial"/>
              </w:rPr>
              <w:t>xp</w:t>
            </w:r>
            <w:r w:rsidRPr="0022372F">
              <w:rPr>
                <w:rFonts w:ascii="Arial" w:hAnsi="Arial" w:cs="Arial"/>
                <w:spacing w:val="1"/>
              </w:rPr>
              <w:t>l</w:t>
            </w:r>
            <w:r w:rsidRPr="0022372F">
              <w:rPr>
                <w:rFonts w:ascii="Arial" w:hAnsi="Arial" w:cs="Arial"/>
                <w:spacing w:val="8"/>
              </w:rPr>
              <w:t>i</w:t>
            </w:r>
            <w:r w:rsidRPr="0022372F">
              <w:rPr>
                <w:rFonts w:ascii="Arial" w:hAnsi="Arial" w:cs="Arial"/>
                <w:spacing w:val="-3"/>
              </w:rPr>
              <w:t>c</w:t>
            </w:r>
            <w:r w:rsidRPr="0022372F">
              <w:rPr>
                <w:rFonts w:ascii="Arial" w:hAnsi="Arial" w:cs="Arial"/>
                <w:spacing w:val="1"/>
              </w:rPr>
              <w:t>itl</w:t>
            </w:r>
            <w:r w:rsidRPr="0022372F">
              <w:rPr>
                <w:rFonts w:ascii="Arial" w:hAnsi="Arial" w:cs="Arial"/>
              </w:rPr>
              <w:t>y</w:t>
            </w:r>
            <w:r w:rsidRPr="0022372F">
              <w:rPr>
                <w:rFonts w:ascii="Arial" w:hAnsi="Arial" w:cs="Arial"/>
                <w:spacing w:val="-8"/>
              </w:rPr>
              <w:t xml:space="preserve"> </w:t>
            </w:r>
            <w:r w:rsidRPr="0022372F">
              <w:rPr>
                <w:rFonts w:ascii="Arial" w:hAnsi="Arial" w:cs="Arial"/>
                <w:spacing w:val="1"/>
              </w:rPr>
              <w:t>i</w:t>
            </w:r>
            <w:r w:rsidRPr="0022372F">
              <w:rPr>
                <w:rFonts w:ascii="Arial" w:hAnsi="Arial" w:cs="Arial"/>
              </w:rPr>
              <w:t>nd</w:t>
            </w:r>
            <w:r w:rsidRPr="0022372F">
              <w:rPr>
                <w:rFonts w:ascii="Arial" w:hAnsi="Arial" w:cs="Arial"/>
                <w:spacing w:val="1"/>
              </w:rPr>
              <w:t>i</w:t>
            </w:r>
            <w:r w:rsidRPr="0022372F">
              <w:rPr>
                <w:rFonts w:ascii="Arial" w:hAnsi="Arial" w:cs="Arial"/>
                <w:spacing w:val="-3"/>
              </w:rPr>
              <w:t>ca</w:t>
            </w:r>
            <w:r w:rsidRPr="0022372F">
              <w:rPr>
                <w:rFonts w:ascii="Arial" w:hAnsi="Arial" w:cs="Arial"/>
                <w:spacing w:val="1"/>
              </w:rPr>
              <w:t>t</w:t>
            </w:r>
            <w:r w:rsidRPr="0022372F">
              <w:rPr>
                <w:rFonts w:ascii="Arial" w:hAnsi="Arial" w:cs="Arial"/>
                <w:spacing w:val="-3"/>
              </w:rPr>
              <w:t>e</w:t>
            </w:r>
            <w:r w:rsidRPr="0022372F">
              <w:rPr>
                <w:rFonts w:ascii="Arial" w:hAnsi="Arial" w:cs="Arial"/>
              </w:rPr>
              <w:t xml:space="preserve">s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5"/>
              </w:rPr>
              <w:t>r</w:t>
            </w:r>
            <w:r w:rsidRPr="0022372F">
              <w:rPr>
                <w:rFonts w:ascii="Arial" w:hAnsi="Arial" w:cs="Arial"/>
                <w:spacing w:val="-3"/>
              </w:rPr>
              <w:t>e</w:t>
            </w:r>
            <w:r w:rsidRPr="0022372F">
              <w:rPr>
                <w:rFonts w:ascii="Arial" w:hAnsi="Arial" w:cs="Arial"/>
                <w:spacing w:val="1"/>
              </w:rPr>
              <w:t>s</w:t>
            </w:r>
            <w:r w:rsidRPr="0022372F">
              <w:rPr>
                <w:rFonts w:ascii="Arial" w:hAnsi="Arial" w:cs="Arial"/>
                <w:spacing w:val="4"/>
              </w:rPr>
              <w:t>e</w:t>
            </w:r>
            <w:r w:rsidRPr="0022372F">
              <w:rPr>
                <w:rFonts w:ascii="Arial" w:hAnsi="Arial" w:cs="Arial"/>
                <w:spacing w:val="-3"/>
              </w:rPr>
              <w:t>a</w:t>
            </w:r>
            <w:r w:rsidRPr="0022372F">
              <w:rPr>
                <w:rFonts w:ascii="Arial" w:hAnsi="Arial" w:cs="Arial"/>
                <w:spacing w:val="5"/>
              </w:rPr>
              <w:t>r</w:t>
            </w:r>
            <w:r w:rsidRPr="0022372F">
              <w:rPr>
                <w:rFonts w:ascii="Arial" w:hAnsi="Arial" w:cs="Arial"/>
                <w:spacing w:val="-3"/>
              </w:rPr>
              <w:t>c</w:t>
            </w:r>
            <w:r w:rsidRPr="0022372F">
              <w:rPr>
                <w:rFonts w:ascii="Arial" w:hAnsi="Arial" w:cs="Arial"/>
              </w:rPr>
              <w:t>h</w:t>
            </w:r>
            <w:r w:rsidRPr="0022372F">
              <w:rPr>
                <w:rFonts w:ascii="Arial" w:hAnsi="Arial" w:cs="Arial"/>
                <w:spacing w:val="-7"/>
              </w:rPr>
              <w:t xml:space="preserve"> </w:t>
            </w:r>
            <w:r w:rsidRPr="0022372F">
              <w:rPr>
                <w:rFonts w:ascii="Arial" w:hAnsi="Arial" w:cs="Arial"/>
                <w:spacing w:val="7"/>
              </w:rPr>
              <w:t>d</w:t>
            </w:r>
            <w:r w:rsidRPr="0022372F">
              <w:rPr>
                <w:rFonts w:ascii="Arial" w:hAnsi="Arial" w:cs="Arial"/>
                <w:spacing w:val="-3"/>
              </w:rPr>
              <w:t>e</w:t>
            </w:r>
            <w:r w:rsidRPr="0022372F">
              <w:rPr>
                <w:rFonts w:ascii="Arial" w:hAnsi="Arial" w:cs="Arial"/>
                <w:spacing w:val="1"/>
              </w:rPr>
              <w:t>si</w:t>
            </w:r>
            <w:r w:rsidRPr="0022372F">
              <w:rPr>
                <w:rFonts w:ascii="Arial" w:hAnsi="Arial" w:cs="Arial"/>
              </w:rPr>
              <w:t>gn</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rPr>
              <w:t>g</w:t>
            </w:r>
            <w:r w:rsidRPr="0022372F">
              <w:rPr>
                <w:rFonts w:ascii="Arial" w:hAnsi="Arial" w:cs="Arial"/>
                <w:spacing w:val="-3"/>
              </w:rPr>
              <w:t>e</w:t>
            </w:r>
            <w:r w:rsidRPr="0022372F">
              <w:rPr>
                <w:rFonts w:ascii="Arial" w:hAnsi="Arial" w:cs="Arial"/>
              </w:rPr>
              <w:t>o</w:t>
            </w:r>
            <w:r w:rsidRPr="0022372F">
              <w:rPr>
                <w:rFonts w:ascii="Arial" w:hAnsi="Arial" w:cs="Arial"/>
                <w:spacing w:val="7"/>
              </w:rPr>
              <w:t>g</w:t>
            </w:r>
            <w:r w:rsidRPr="0022372F">
              <w:rPr>
                <w:rFonts w:ascii="Arial" w:hAnsi="Arial" w:cs="Arial"/>
                <w:spacing w:val="-2"/>
              </w:rPr>
              <w:t>r</w:t>
            </w:r>
            <w:r w:rsidRPr="0022372F">
              <w:rPr>
                <w:rFonts w:ascii="Arial" w:hAnsi="Arial" w:cs="Arial"/>
                <w:spacing w:val="-3"/>
              </w:rPr>
              <w:t>a</w:t>
            </w:r>
            <w:r w:rsidRPr="0022372F">
              <w:rPr>
                <w:rFonts w:ascii="Arial" w:hAnsi="Arial" w:cs="Arial"/>
              </w:rPr>
              <w:t>ph</w:t>
            </w:r>
            <w:r w:rsidRPr="0022372F">
              <w:rPr>
                <w:rFonts w:ascii="Arial" w:hAnsi="Arial" w:cs="Arial"/>
                <w:spacing w:val="8"/>
              </w:rPr>
              <w:t>i</w:t>
            </w:r>
            <w:r w:rsidRPr="0022372F">
              <w:rPr>
                <w:rFonts w:ascii="Arial" w:hAnsi="Arial" w:cs="Arial"/>
                <w:spacing w:val="-3"/>
              </w:rPr>
              <w:t>ca</w:t>
            </w:r>
            <w:r w:rsidRPr="0022372F">
              <w:rPr>
                <w:rFonts w:ascii="Arial" w:hAnsi="Arial" w:cs="Arial"/>
              </w:rPr>
              <w:t>l</w:t>
            </w:r>
            <w:r w:rsidRPr="0022372F">
              <w:rPr>
                <w:rFonts w:ascii="Arial" w:hAnsi="Arial" w:cs="Arial"/>
                <w:spacing w:val="-2"/>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1"/>
              </w:rPr>
              <w:t>t</w:t>
            </w:r>
            <w:r w:rsidRPr="0022372F">
              <w:rPr>
                <w:rFonts w:ascii="Arial" w:hAnsi="Arial" w:cs="Arial"/>
                <w:spacing w:val="4"/>
              </w:rPr>
              <w:t>e</w:t>
            </w:r>
            <w:r w:rsidRPr="0022372F">
              <w:rPr>
                <w:rFonts w:ascii="Arial" w:hAnsi="Arial" w:cs="Arial"/>
              </w:rPr>
              <w:t>x</w:t>
            </w:r>
            <w:r w:rsidRPr="0022372F">
              <w:rPr>
                <w:rFonts w:ascii="Arial" w:hAnsi="Arial" w:cs="Arial"/>
                <w:spacing w:val="1"/>
              </w:rPr>
              <w:t>t</w:t>
            </w:r>
            <w:r w:rsidRPr="0022372F">
              <w:rPr>
                <w:rFonts w:ascii="Arial" w:hAnsi="Arial" w:cs="Arial"/>
              </w:rPr>
              <w:t>,</w:t>
            </w:r>
            <w:r w:rsidRPr="0022372F">
              <w:rPr>
                <w:rFonts w:ascii="Arial" w:hAnsi="Arial" w:cs="Arial"/>
                <w:spacing w:val="-6"/>
              </w:rPr>
              <w:t xml:space="preserve"> </w:t>
            </w:r>
            <w:r w:rsidRPr="0022372F">
              <w:rPr>
                <w:rFonts w:ascii="Arial" w:hAnsi="Arial" w:cs="Arial"/>
                <w:spacing w:val="-2"/>
              </w:rPr>
              <w:t>w</w:t>
            </w:r>
            <w:r w:rsidRPr="0022372F">
              <w:rPr>
                <w:rFonts w:ascii="Arial" w:hAnsi="Arial" w:cs="Arial"/>
              </w:rPr>
              <w:t>h</w:t>
            </w:r>
            <w:r w:rsidRPr="0022372F">
              <w:rPr>
                <w:rFonts w:ascii="Arial" w:hAnsi="Arial" w:cs="Arial"/>
                <w:spacing w:val="1"/>
              </w:rPr>
              <w:t>i</w:t>
            </w:r>
            <w:r w:rsidRPr="0022372F">
              <w:rPr>
                <w:rFonts w:ascii="Arial" w:hAnsi="Arial" w:cs="Arial"/>
                <w:spacing w:val="-3"/>
              </w:rPr>
              <w:t>c</w:t>
            </w:r>
            <w:r w:rsidRPr="0022372F">
              <w:rPr>
                <w:rFonts w:ascii="Arial" w:hAnsi="Arial" w:cs="Arial"/>
              </w:rPr>
              <w:t>h</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spacing w:val="-2"/>
              </w:rPr>
              <w:t>r</w:t>
            </w:r>
            <w:r w:rsidRPr="0022372F">
              <w:rPr>
                <w:rFonts w:ascii="Arial" w:hAnsi="Arial" w:cs="Arial"/>
              </w:rPr>
              <w:t>e</w:t>
            </w:r>
            <w:r w:rsidRPr="0022372F">
              <w:rPr>
                <w:rFonts w:ascii="Arial" w:hAnsi="Arial" w:cs="Arial"/>
                <w:spacing w:val="2"/>
              </w:rPr>
              <w:t xml:space="preserve"> </w:t>
            </w:r>
            <w:r w:rsidRPr="0022372F">
              <w:rPr>
                <w:rFonts w:ascii="Arial" w:hAnsi="Arial" w:cs="Arial"/>
              </w:rPr>
              <w:t>v</w:t>
            </w:r>
            <w:r w:rsidRPr="0022372F">
              <w:rPr>
                <w:rFonts w:ascii="Arial" w:hAnsi="Arial" w:cs="Arial"/>
                <w:spacing w:val="-3"/>
              </w:rPr>
              <w:t>a</w:t>
            </w:r>
            <w:r w:rsidRPr="0022372F">
              <w:rPr>
                <w:rFonts w:ascii="Arial" w:hAnsi="Arial" w:cs="Arial"/>
                <w:spacing w:val="1"/>
              </w:rPr>
              <w:t>l</w:t>
            </w:r>
            <w:r w:rsidRPr="0022372F">
              <w:rPr>
                <w:rFonts w:ascii="Arial" w:hAnsi="Arial" w:cs="Arial"/>
                <w:spacing w:val="7"/>
              </w:rPr>
              <w:t>u</w:t>
            </w:r>
            <w:r w:rsidRPr="0022372F">
              <w:rPr>
                <w:rFonts w:ascii="Arial" w:hAnsi="Arial" w:cs="Arial"/>
                <w:spacing w:val="-3"/>
              </w:rPr>
              <w:t>e</w:t>
            </w:r>
            <w:r w:rsidRPr="0022372F">
              <w:rPr>
                <w:rFonts w:ascii="Arial" w:hAnsi="Arial" w:cs="Arial"/>
              </w:rPr>
              <w:t>d</w:t>
            </w:r>
            <w:r w:rsidRPr="0022372F">
              <w:rPr>
                <w:rFonts w:ascii="Arial" w:hAnsi="Arial" w:cs="Arial"/>
                <w:spacing w:val="-5"/>
              </w:rPr>
              <w:t xml:space="preserve"> </w:t>
            </w:r>
            <w:r w:rsidRPr="0022372F">
              <w:rPr>
                <w:rFonts w:ascii="Arial" w:hAnsi="Arial" w:cs="Arial"/>
                <w:spacing w:val="1"/>
              </w:rPr>
              <w:t>i</w:t>
            </w:r>
            <w:r w:rsidRPr="0022372F">
              <w:rPr>
                <w:rFonts w:ascii="Arial" w:hAnsi="Arial" w:cs="Arial"/>
              </w:rPr>
              <w:t xml:space="preserve">n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3"/>
              </w:rPr>
              <w:t>e</w:t>
            </w:r>
            <w:r w:rsidRPr="0022372F">
              <w:rPr>
                <w:rFonts w:ascii="Arial" w:hAnsi="Arial" w:cs="Arial"/>
                <w:spacing w:val="-2"/>
              </w:rPr>
              <w:t>r</w:t>
            </w:r>
            <w:r w:rsidRPr="0022372F">
              <w:rPr>
                <w:rFonts w:ascii="Arial" w:hAnsi="Arial" w:cs="Arial"/>
              </w:rPr>
              <w:t>n</w:t>
            </w:r>
            <w:r w:rsidRPr="0022372F">
              <w:rPr>
                <w:rFonts w:ascii="Arial" w:hAnsi="Arial" w:cs="Arial"/>
                <w:spacing w:val="-3"/>
              </w:rPr>
              <w:t>a</w:t>
            </w:r>
            <w:r w:rsidRPr="0022372F">
              <w:rPr>
                <w:rFonts w:ascii="Arial" w:hAnsi="Arial" w:cs="Arial"/>
                <w:spacing w:val="1"/>
              </w:rPr>
              <w:t>ti</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spacing w:val="1"/>
              </w:rPr>
              <w:t>s</w:t>
            </w:r>
            <w:r w:rsidRPr="0022372F">
              <w:rPr>
                <w:rFonts w:ascii="Arial" w:hAnsi="Arial" w:cs="Arial"/>
                <w:spacing w:val="-3"/>
              </w:rPr>
              <w:t>c</w:t>
            </w:r>
            <w:r w:rsidRPr="0022372F">
              <w:rPr>
                <w:rFonts w:ascii="Arial" w:hAnsi="Arial" w:cs="Arial"/>
              </w:rPr>
              <w:t>ho</w:t>
            </w:r>
            <w:r w:rsidRPr="0022372F">
              <w:rPr>
                <w:rFonts w:ascii="Arial" w:hAnsi="Arial" w:cs="Arial"/>
                <w:spacing w:val="8"/>
              </w:rPr>
              <w:t>l</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s</w:t>
            </w:r>
            <w:r w:rsidRPr="0022372F">
              <w:rPr>
                <w:rFonts w:ascii="Arial" w:hAnsi="Arial" w:cs="Arial"/>
              </w:rPr>
              <w:t>h</w:t>
            </w:r>
            <w:r w:rsidRPr="0022372F">
              <w:rPr>
                <w:rFonts w:ascii="Arial" w:hAnsi="Arial" w:cs="Arial"/>
                <w:spacing w:val="1"/>
              </w:rPr>
              <w:t>i</w:t>
            </w:r>
            <w:r w:rsidRPr="0022372F">
              <w:rPr>
                <w:rFonts w:ascii="Arial" w:hAnsi="Arial" w:cs="Arial"/>
              </w:rPr>
              <w:t>p.</w:t>
            </w:r>
          </w:p>
        </w:tc>
        <w:tc>
          <w:tcPr>
            <w:tcW w:w="6443" w:type="dxa"/>
            <w:tcBorders>
              <w:top w:val="single" w:sz="4" w:space="0" w:color="000000"/>
              <w:left w:val="single" w:sz="4" w:space="0" w:color="000000"/>
              <w:bottom w:val="single" w:sz="4" w:space="0" w:color="000000"/>
              <w:right w:val="single" w:sz="4" w:space="0" w:color="000000"/>
            </w:tcBorders>
          </w:tcPr>
          <w:p w14:paraId="3771BB60" w14:textId="5F367065" w:rsidR="00FE11AF" w:rsidRPr="0022372F" w:rsidRDefault="008F037A">
            <w:pPr>
              <w:rPr>
                <w:rFonts w:ascii="Arial" w:hAnsi="Arial" w:cs="Arial"/>
              </w:rPr>
            </w:pPr>
            <w:r w:rsidRPr="0022372F">
              <w:rPr>
                <w:rFonts w:ascii="Arial" w:hAnsi="Arial" w:cs="Arial"/>
              </w:rPr>
              <w:t>The suggested title is used.</w:t>
            </w:r>
          </w:p>
        </w:tc>
      </w:tr>
      <w:tr w:rsidR="00FE11AF" w:rsidRPr="0022372F" w14:paraId="3D1D32C5" w14:textId="77777777">
        <w:trPr>
          <w:trHeight w:hRule="exact" w:val="1618"/>
        </w:trPr>
        <w:tc>
          <w:tcPr>
            <w:tcW w:w="5349" w:type="dxa"/>
            <w:tcBorders>
              <w:top w:val="single" w:sz="4" w:space="0" w:color="000000"/>
              <w:left w:val="single" w:sz="4" w:space="0" w:color="000000"/>
              <w:bottom w:val="single" w:sz="4" w:space="0" w:color="000000"/>
              <w:right w:val="single" w:sz="4" w:space="0" w:color="000000"/>
            </w:tcBorders>
          </w:tcPr>
          <w:p w14:paraId="046F5039" w14:textId="77777777" w:rsidR="00FE11AF" w:rsidRPr="0022372F" w:rsidRDefault="00447DE3">
            <w:pPr>
              <w:spacing w:before="1" w:line="220" w:lineRule="exact"/>
              <w:ind w:left="466" w:right="191"/>
              <w:rPr>
                <w:rFonts w:ascii="Arial" w:hAnsi="Arial" w:cs="Arial"/>
              </w:rPr>
            </w:pPr>
            <w:r w:rsidRPr="0022372F">
              <w:rPr>
                <w:rFonts w:ascii="Arial" w:hAnsi="Arial" w:cs="Arial"/>
                <w:b/>
                <w:spacing w:val="1"/>
              </w:rPr>
              <w:t>I</w:t>
            </w:r>
            <w:r w:rsidRPr="0022372F">
              <w:rPr>
                <w:rFonts w:ascii="Arial" w:hAnsi="Arial" w:cs="Arial"/>
                <w:b/>
              </w:rPr>
              <w:t>s</w:t>
            </w:r>
            <w:r w:rsidRPr="0022372F">
              <w:rPr>
                <w:rFonts w:ascii="Arial" w:hAnsi="Arial" w:cs="Arial"/>
                <w:b/>
                <w:spacing w:val="-2"/>
              </w:rPr>
              <w:t xml:space="preserve"> 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rPr>
              <w:t>a</w:t>
            </w:r>
            <w:r w:rsidRPr="0022372F">
              <w:rPr>
                <w:rFonts w:ascii="Arial" w:hAnsi="Arial" w:cs="Arial"/>
                <w:b/>
                <w:spacing w:val="3"/>
              </w:rPr>
              <w:t>b</w:t>
            </w:r>
            <w:r w:rsidRPr="0022372F">
              <w:rPr>
                <w:rFonts w:ascii="Arial" w:hAnsi="Arial" w:cs="Arial"/>
                <w:b/>
                <w:spacing w:val="1"/>
              </w:rPr>
              <w:t>s</w:t>
            </w:r>
            <w:r w:rsidRPr="0022372F">
              <w:rPr>
                <w:rFonts w:ascii="Arial" w:hAnsi="Arial" w:cs="Arial"/>
                <w:b/>
                <w:spacing w:val="-2"/>
              </w:rPr>
              <w:t>t</w:t>
            </w:r>
            <w:r w:rsidRPr="0022372F">
              <w:rPr>
                <w:rFonts w:ascii="Arial" w:hAnsi="Arial" w:cs="Arial"/>
                <w:b/>
                <w:spacing w:val="-3"/>
              </w:rPr>
              <w:t>r</w:t>
            </w:r>
            <w:r w:rsidRPr="0022372F">
              <w:rPr>
                <w:rFonts w:ascii="Arial" w:hAnsi="Arial" w:cs="Arial"/>
                <w:b/>
                <w:spacing w:val="7"/>
              </w:rPr>
              <w:t>a</w:t>
            </w:r>
            <w:r w:rsidRPr="0022372F">
              <w:rPr>
                <w:rFonts w:ascii="Arial" w:hAnsi="Arial" w:cs="Arial"/>
                <w:b/>
                <w:spacing w:val="-3"/>
              </w:rPr>
              <w:t>c</w:t>
            </w:r>
            <w:r w:rsidRPr="0022372F">
              <w:rPr>
                <w:rFonts w:ascii="Arial" w:hAnsi="Arial" w:cs="Arial"/>
                <w:b/>
              </w:rPr>
              <w:t>t</w:t>
            </w:r>
            <w:r w:rsidRPr="0022372F">
              <w:rPr>
                <w:rFonts w:ascii="Arial" w:hAnsi="Arial" w:cs="Arial"/>
                <w:b/>
                <w:spacing w:val="-10"/>
              </w:rPr>
              <w:t xml:space="preserve"> </w:t>
            </w:r>
            <w:r w:rsidRPr="0022372F">
              <w:rPr>
                <w:rFonts w:ascii="Arial" w:hAnsi="Arial" w:cs="Arial"/>
                <w:b/>
              </w:rPr>
              <w:t>of</w:t>
            </w:r>
            <w:r w:rsidRPr="0022372F">
              <w:rPr>
                <w:rFonts w:ascii="Arial" w:hAnsi="Arial" w:cs="Arial"/>
                <w:b/>
                <w:spacing w:val="2"/>
              </w:rPr>
              <w:t xml:space="preserve"> </w:t>
            </w:r>
            <w:r w:rsidRPr="0022372F">
              <w:rPr>
                <w:rFonts w:ascii="Arial" w:hAnsi="Arial" w:cs="Arial"/>
                <w:b/>
                <w:spacing w:val="-2"/>
              </w:rPr>
              <w:t>t</w:t>
            </w:r>
            <w:r w:rsidRPr="0022372F">
              <w:rPr>
                <w:rFonts w:ascii="Arial" w:hAnsi="Arial" w:cs="Arial"/>
                <w:b/>
                <w:spacing w:val="10"/>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rPr>
              <w:t>a</w:t>
            </w:r>
            <w:r w:rsidRPr="0022372F">
              <w:rPr>
                <w:rFonts w:ascii="Arial" w:hAnsi="Arial" w:cs="Arial"/>
                <w:b/>
                <w:spacing w:val="4"/>
              </w:rPr>
              <w:t>r</w:t>
            </w:r>
            <w:r w:rsidRPr="0022372F">
              <w:rPr>
                <w:rFonts w:ascii="Arial" w:hAnsi="Arial" w:cs="Arial"/>
                <w:b/>
                <w:spacing w:val="-2"/>
              </w:rPr>
              <w:t>t</w:t>
            </w:r>
            <w:r w:rsidRPr="0022372F">
              <w:rPr>
                <w:rFonts w:ascii="Arial" w:hAnsi="Arial" w:cs="Arial"/>
                <w:b/>
                <w:spacing w:val="1"/>
              </w:rPr>
              <w:t>i</w:t>
            </w:r>
            <w:r w:rsidRPr="0022372F">
              <w:rPr>
                <w:rFonts w:ascii="Arial" w:hAnsi="Arial" w:cs="Arial"/>
                <w:b/>
                <w:spacing w:val="-3"/>
              </w:rPr>
              <w:t>c</w:t>
            </w:r>
            <w:r w:rsidRPr="0022372F">
              <w:rPr>
                <w:rFonts w:ascii="Arial" w:hAnsi="Arial" w:cs="Arial"/>
                <w:b/>
                <w:spacing w:val="1"/>
              </w:rPr>
              <w:t>l</w:t>
            </w:r>
            <w:r w:rsidRPr="0022372F">
              <w:rPr>
                <w:rFonts w:ascii="Arial" w:hAnsi="Arial" w:cs="Arial"/>
                <w:b/>
              </w:rPr>
              <w:t>e</w:t>
            </w:r>
            <w:r w:rsidRPr="0022372F">
              <w:rPr>
                <w:rFonts w:ascii="Arial" w:hAnsi="Arial" w:cs="Arial"/>
                <w:b/>
                <w:spacing w:val="-1"/>
              </w:rPr>
              <w:t xml:space="preserve"> </w:t>
            </w:r>
            <w:r w:rsidRPr="0022372F">
              <w:rPr>
                <w:rFonts w:ascii="Arial" w:hAnsi="Arial" w:cs="Arial"/>
                <w:b/>
                <w:spacing w:val="-3"/>
              </w:rPr>
              <w:t>c</w:t>
            </w:r>
            <w:r w:rsidRPr="0022372F">
              <w:rPr>
                <w:rFonts w:ascii="Arial" w:hAnsi="Arial" w:cs="Arial"/>
                <w:b/>
              </w:rPr>
              <w:t>o</w:t>
            </w:r>
            <w:r w:rsidRPr="0022372F">
              <w:rPr>
                <w:rFonts w:ascii="Arial" w:hAnsi="Arial" w:cs="Arial"/>
                <w:b/>
                <w:spacing w:val="5"/>
              </w:rPr>
              <w:t>m</w:t>
            </w:r>
            <w:r w:rsidRPr="0022372F">
              <w:rPr>
                <w:rFonts w:ascii="Arial" w:hAnsi="Arial" w:cs="Arial"/>
                <w:b/>
                <w:spacing w:val="3"/>
              </w:rPr>
              <w:t>p</w:t>
            </w:r>
            <w:r w:rsidRPr="0022372F">
              <w:rPr>
                <w:rFonts w:ascii="Arial" w:hAnsi="Arial" w:cs="Arial"/>
                <w:b/>
                <w:spacing w:val="-3"/>
              </w:rPr>
              <w:t>re</w:t>
            </w:r>
            <w:r w:rsidRPr="0022372F">
              <w:rPr>
                <w:rFonts w:ascii="Arial" w:hAnsi="Arial" w:cs="Arial"/>
                <w:b/>
                <w:spacing w:val="3"/>
              </w:rPr>
              <w:t>h</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1"/>
              </w:rPr>
              <w:t>si</w:t>
            </w:r>
            <w:r w:rsidRPr="0022372F">
              <w:rPr>
                <w:rFonts w:ascii="Arial" w:hAnsi="Arial" w:cs="Arial"/>
                <w:b/>
              </w:rPr>
              <w:t>v</w:t>
            </w:r>
            <w:r w:rsidRPr="0022372F">
              <w:rPr>
                <w:rFonts w:ascii="Arial" w:hAnsi="Arial" w:cs="Arial"/>
                <w:b/>
                <w:spacing w:val="4"/>
              </w:rPr>
              <w:t>e</w:t>
            </w:r>
            <w:r w:rsidRPr="0022372F">
              <w:rPr>
                <w:rFonts w:ascii="Arial" w:hAnsi="Arial" w:cs="Arial"/>
                <w:b/>
              </w:rPr>
              <w:t>?</w:t>
            </w:r>
            <w:r w:rsidRPr="0022372F">
              <w:rPr>
                <w:rFonts w:ascii="Arial" w:hAnsi="Arial" w:cs="Arial"/>
                <w:b/>
                <w:spacing w:val="-14"/>
              </w:rPr>
              <w:t xml:space="preserve"> </w:t>
            </w:r>
            <w:r w:rsidRPr="0022372F">
              <w:rPr>
                <w:rFonts w:ascii="Arial" w:hAnsi="Arial" w:cs="Arial"/>
                <w:b/>
                <w:spacing w:val="-2"/>
              </w:rPr>
              <w:t>D</w:t>
            </w:r>
            <w:r w:rsidRPr="0022372F">
              <w:rPr>
                <w:rFonts w:ascii="Arial" w:hAnsi="Arial" w:cs="Arial"/>
                <w:b/>
              </w:rPr>
              <w:t>o</w:t>
            </w:r>
            <w:r w:rsidRPr="0022372F">
              <w:rPr>
                <w:rFonts w:ascii="Arial" w:hAnsi="Arial" w:cs="Arial"/>
                <w:b/>
                <w:spacing w:val="-2"/>
              </w:rPr>
              <w:t xml:space="preserve"> </w:t>
            </w:r>
            <w:r w:rsidRPr="0022372F">
              <w:rPr>
                <w:rFonts w:ascii="Arial" w:hAnsi="Arial" w:cs="Arial"/>
                <w:b/>
              </w:rPr>
              <w:t xml:space="preserve">you </w:t>
            </w:r>
            <w:r w:rsidRPr="0022372F">
              <w:rPr>
                <w:rFonts w:ascii="Arial" w:hAnsi="Arial" w:cs="Arial"/>
                <w:b/>
                <w:spacing w:val="1"/>
              </w:rPr>
              <w:t>s</w:t>
            </w:r>
            <w:r w:rsidRPr="0022372F">
              <w:rPr>
                <w:rFonts w:ascii="Arial" w:hAnsi="Arial" w:cs="Arial"/>
                <w:b/>
                <w:spacing w:val="3"/>
              </w:rPr>
              <w:t>u</w:t>
            </w:r>
            <w:r w:rsidRPr="0022372F">
              <w:rPr>
                <w:rFonts w:ascii="Arial" w:hAnsi="Arial" w:cs="Arial"/>
                <w:b/>
              </w:rPr>
              <w:t>gg</w:t>
            </w:r>
            <w:r w:rsidRPr="0022372F">
              <w:rPr>
                <w:rFonts w:ascii="Arial" w:hAnsi="Arial" w:cs="Arial"/>
                <w:b/>
                <w:spacing w:val="-3"/>
              </w:rPr>
              <w:t>e</w:t>
            </w:r>
            <w:r w:rsidRPr="0022372F">
              <w:rPr>
                <w:rFonts w:ascii="Arial" w:hAnsi="Arial" w:cs="Arial"/>
                <w:b/>
                <w:spacing w:val="1"/>
              </w:rPr>
              <w:t>s</w:t>
            </w:r>
            <w:r w:rsidRPr="0022372F">
              <w:rPr>
                <w:rFonts w:ascii="Arial" w:hAnsi="Arial" w:cs="Arial"/>
                <w:b/>
              </w:rPr>
              <w:t>t</w:t>
            </w:r>
            <w:r w:rsidRPr="0022372F">
              <w:rPr>
                <w:rFonts w:ascii="Arial" w:hAnsi="Arial" w:cs="Arial"/>
                <w:b/>
                <w:spacing w:val="-8"/>
              </w:rPr>
              <w:t xml:space="preserve"> </w:t>
            </w:r>
            <w:r w:rsidRPr="0022372F">
              <w:rPr>
                <w:rFonts w:ascii="Arial" w:hAnsi="Arial" w:cs="Arial"/>
                <w:b/>
                <w:spacing w:val="-2"/>
              </w:rPr>
              <w:t>t</w:t>
            </w:r>
            <w:r w:rsidRPr="0022372F">
              <w:rPr>
                <w:rFonts w:ascii="Arial" w:hAnsi="Arial" w:cs="Arial"/>
                <w:b/>
                <w:spacing w:val="3"/>
              </w:rPr>
              <w:t>h</w:t>
            </w:r>
            <w:r w:rsidRPr="0022372F">
              <w:rPr>
                <w:rFonts w:ascii="Arial" w:hAnsi="Arial" w:cs="Arial"/>
                <w:b/>
              </w:rPr>
              <w:t>e</w:t>
            </w:r>
            <w:r w:rsidRPr="0022372F">
              <w:rPr>
                <w:rFonts w:ascii="Arial" w:hAnsi="Arial" w:cs="Arial"/>
                <w:b/>
                <w:spacing w:val="1"/>
              </w:rPr>
              <w:t xml:space="preserve"> </w:t>
            </w:r>
            <w:r w:rsidRPr="0022372F">
              <w:rPr>
                <w:rFonts w:ascii="Arial" w:hAnsi="Arial" w:cs="Arial"/>
                <w:b/>
              </w:rPr>
              <w:t>a</w:t>
            </w:r>
            <w:r w:rsidRPr="0022372F">
              <w:rPr>
                <w:rFonts w:ascii="Arial" w:hAnsi="Arial" w:cs="Arial"/>
                <w:b/>
                <w:spacing w:val="3"/>
              </w:rPr>
              <w:t>dd</w:t>
            </w:r>
            <w:r w:rsidRPr="0022372F">
              <w:rPr>
                <w:rFonts w:ascii="Arial" w:hAnsi="Arial" w:cs="Arial"/>
                <w:b/>
                <w:spacing w:val="1"/>
              </w:rPr>
              <w:t>i</w:t>
            </w:r>
            <w:r w:rsidRPr="0022372F">
              <w:rPr>
                <w:rFonts w:ascii="Arial" w:hAnsi="Arial" w:cs="Arial"/>
                <w:b/>
                <w:spacing w:val="-2"/>
              </w:rPr>
              <w:t>t</w:t>
            </w:r>
            <w:r w:rsidRPr="0022372F">
              <w:rPr>
                <w:rFonts w:ascii="Arial" w:hAnsi="Arial" w:cs="Arial"/>
                <w:b/>
                <w:spacing w:val="1"/>
              </w:rPr>
              <w:t>i</w:t>
            </w:r>
            <w:r w:rsidRPr="0022372F">
              <w:rPr>
                <w:rFonts w:ascii="Arial" w:hAnsi="Arial" w:cs="Arial"/>
                <w:b/>
              </w:rPr>
              <w:t>on</w:t>
            </w:r>
            <w:r w:rsidRPr="0022372F">
              <w:rPr>
                <w:rFonts w:ascii="Arial" w:hAnsi="Arial" w:cs="Arial"/>
                <w:b/>
                <w:spacing w:val="-5"/>
              </w:rPr>
              <w:t xml:space="preserve"> </w:t>
            </w:r>
            <w:r w:rsidRPr="0022372F">
              <w:rPr>
                <w:rFonts w:ascii="Arial" w:hAnsi="Arial" w:cs="Arial"/>
                <w:b/>
                <w:spacing w:val="-2"/>
              </w:rPr>
              <w:t>(</w:t>
            </w:r>
            <w:r w:rsidRPr="0022372F">
              <w:rPr>
                <w:rFonts w:ascii="Arial" w:hAnsi="Arial" w:cs="Arial"/>
                <w:b/>
              </w:rPr>
              <w:t>or</w:t>
            </w:r>
            <w:r w:rsidRPr="0022372F">
              <w:rPr>
                <w:rFonts w:ascii="Arial" w:hAnsi="Arial" w:cs="Arial"/>
                <w:b/>
                <w:spacing w:val="-6"/>
              </w:rPr>
              <w:t xml:space="preserve"> </w:t>
            </w:r>
            <w:r w:rsidRPr="0022372F">
              <w:rPr>
                <w:rFonts w:ascii="Arial" w:hAnsi="Arial" w:cs="Arial"/>
                <w:b/>
                <w:spacing w:val="3"/>
              </w:rPr>
              <w:t>d</w:t>
            </w:r>
            <w:r w:rsidRPr="0022372F">
              <w:rPr>
                <w:rFonts w:ascii="Arial" w:hAnsi="Arial" w:cs="Arial"/>
                <w:b/>
                <w:spacing w:val="-3"/>
              </w:rPr>
              <w:t>e</w:t>
            </w:r>
            <w:r w:rsidRPr="0022372F">
              <w:rPr>
                <w:rFonts w:ascii="Arial" w:hAnsi="Arial" w:cs="Arial"/>
                <w:b/>
                <w:spacing w:val="1"/>
              </w:rPr>
              <w:t>l</w:t>
            </w:r>
            <w:r w:rsidRPr="0022372F">
              <w:rPr>
                <w:rFonts w:ascii="Arial" w:hAnsi="Arial" w:cs="Arial"/>
                <w:b/>
                <w:spacing w:val="4"/>
              </w:rPr>
              <w:t>e</w:t>
            </w:r>
            <w:r w:rsidRPr="0022372F">
              <w:rPr>
                <w:rFonts w:ascii="Arial" w:hAnsi="Arial" w:cs="Arial"/>
                <w:b/>
                <w:spacing w:val="-2"/>
              </w:rPr>
              <w:t>t</w:t>
            </w:r>
            <w:r w:rsidRPr="0022372F">
              <w:rPr>
                <w:rFonts w:ascii="Arial" w:hAnsi="Arial" w:cs="Arial"/>
                <w:b/>
                <w:spacing w:val="1"/>
              </w:rPr>
              <w:t>i</w:t>
            </w:r>
            <w:r w:rsidRPr="0022372F">
              <w:rPr>
                <w:rFonts w:ascii="Arial" w:hAnsi="Arial" w:cs="Arial"/>
                <w:b/>
              </w:rPr>
              <w:t>o</w:t>
            </w:r>
            <w:r w:rsidRPr="0022372F">
              <w:rPr>
                <w:rFonts w:ascii="Arial" w:hAnsi="Arial" w:cs="Arial"/>
                <w:b/>
                <w:spacing w:val="3"/>
              </w:rPr>
              <w:t>n</w:t>
            </w:r>
            <w:r w:rsidRPr="0022372F">
              <w:rPr>
                <w:rFonts w:ascii="Arial" w:hAnsi="Arial" w:cs="Arial"/>
                <w:b/>
              </w:rPr>
              <w:t>)</w:t>
            </w:r>
            <w:r w:rsidRPr="0022372F">
              <w:rPr>
                <w:rFonts w:ascii="Arial" w:hAnsi="Arial" w:cs="Arial"/>
                <w:b/>
                <w:spacing w:val="-10"/>
              </w:rPr>
              <w:t xml:space="preserve"> </w:t>
            </w:r>
            <w:r w:rsidRPr="0022372F">
              <w:rPr>
                <w:rFonts w:ascii="Arial" w:hAnsi="Arial" w:cs="Arial"/>
                <w:b/>
              </w:rPr>
              <w:t>of</w:t>
            </w:r>
            <w:r w:rsidRPr="0022372F">
              <w:rPr>
                <w:rFonts w:ascii="Arial" w:hAnsi="Arial" w:cs="Arial"/>
                <w:b/>
                <w:spacing w:val="2"/>
              </w:rPr>
              <w:t xml:space="preserve"> </w:t>
            </w:r>
            <w:r w:rsidRPr="0022372F">
              <w:rPr>
                <w:rFonts w:ascii="Arial" w:hAnsi="Arial" w:cs="Arial"/>
                <w:b/>
                <w:spacing w:val="1"/>
              </w:rPr>
              <w:t>s</w:t>
            </w:r>
            <w:r w:rsidRPr="0022372F">
              <w:rPr>
                <w:rFonts w:ascii="Arial" w:hAnsi="Arial" w:cs="Arial"/>
                <w:b/>
              </w:rPr>
              <w:t>o</w:t>
            </w:r>
            <w:r w:rsidRPr="0022372F">
              <w:rPr>
                <w:rFonts w:ascii="Arial" w:hAnsi="Arial" w:cs="Arial"/>
                <w:b/>
                <w:spacing w:val="5"/>
              </w:rPr>
              <w:t>m</w:t>
            </w:r>
            <w:r w:rsidRPr="0022372F">
              <w:rPr>
                <w:rFonts w:ascii="Arial" w:hAnsi="Arial" w:cs="Arial"/>
                <w:b/>
              </w:rPr>
              <w:t>e</w:t>
            </w:r>
            <w:r w:rsidRPr="0022372F">
              <w:rPr>
                <w:rFonts w:ascii="Arial" w:hAnsi="Arial" w:cs="Arial"/>
                <w:b/>
                <w:spacing w:val="-7"/>
              </w:rPr>
              <w:t xml:space="preserve"> </w:t>
            </w:r>
            <w:r w:rsidRPr="0022372F">
              <w:rPr>
                <w:rFonts w:ascii="Arial" w:hAnsi="Arial" w:cs="Arial"/>
                <w:b/>
                <w:spacing w:val="3"/>
              </w:rPr>
              <w:t>p</w:t>
            </w:r>
            <w:r w:rsidRPr="0022372F">
              <w:rPr>
                <w:rFonts w:ascii="Arial" w:hAnsi="Arial" w:cs="Arial"/>
                <w:b/>
              </w:rPr>
              <w:t>o</w:t>
            </w:r>
            <w:r w:rsidRPr="0022372F">
              <w:rPr>
                <w:rFonts w:ascii="Arial" w:hAnsi="Arial" w:cs="Arial"/>
                <w:b/>
                <w:spacing w:val="1"/>
              </w:rPr>
              <w:t>i</w:t>
            </w:r>
            <w:r w:rsidRPr="0022372F">
              <w:rPr>
                <w:rFonts w:ascii="Arial" w:hAnsi="Arial" w:cs="Arial"/>
                <w:b/>
                <w:spacing w:val="3"/>
              </w:rPr>
              <w:t>n</w:t>
            </w:r>
            <w:r w:rsidRPr="0022372F">
              <w:rPr>
                <w:rFonts w:ascii="Arial" w:hAnsi="Arial" w:cs="Arial"/>
                <w:b/>
                <w:spacing w:val="-2"/>
              </w:rPr>
              <w:t>t</w:t>
            </w:r>
            <w:r w:rsidRPr="0022372F">
              <w:rPr>
                <w:rFonts w:ascii="Arial" w:hAnsi="Arial" w:cs="Arial"/>
                <w:b/>
              </w:rPr>
              <w:t>s</w:t>
            </w:r>
            <w:r w:rsidRPr="0022372F">
              <w:rPr>
                <w:rFonts w:ascii="Arial" w:hAnsi="Arial" w:cs="Arial"/>
                <w:b/>
                <w:spacing w:val="-5"/>
              </w:rPr>
              <w:t xml:space="preserve"> </w:t>
            </w:r>
            <w:r w:rsidRPr="0022372F">
              <w:rPr>
                <w:rFonts w:ascii="Arial" w:hAnsi="Arial" w:cs="Arial"/>
                <w:b/>
                <w:spacing w:val="1"/>
              </w:rPr>
              <w:t>i</w:t>
            </w:r>
            <w:r w:rsidRPr="0022372F">
              <w:rPr>
                <w:rFonts w:ascii="Arial" w:hAnsi="Arial" w:cs="Arial"/>
                <w:b/>
              </w:rPr>
              <w:t xml:space="preserve">n </w:t>
            </w:r>
            <w:proofErr w:type="gramStart"/>
            <w:r w:rsidRPr="0022372F">
              <w:rPr>
                <w:rFonts w:ascii="Arial" w:hAnsi="Arial" w:cs="Arial"/>
                <w:b/>
                <w:spacing w:val="-2"/>
              </w:rPr>
              <w:t>t</w:t>
            </w:r>
            <w:r w:rsidRPr="0022372F">
              <w:rPr>
                <w:rFonts w:ascii="Arial" w:hAnsi="Arial" w:cs="Arial"/>
                <w:b/>
                <w:spacing w:val="3"/>
              </w:rPr>
              <w:t>h</w:t>
            </w:r>
            <w:r w:rsidRPr="0022372F">
              <w:rPr>
                <w:rFonts w:ascii="Arial" w:hAnsi="Arial" w:cs="Arial"/>
                <w:b/>
                <w:spacing w:val="1"/>
              </w:rPr>
              <w:t>i</w:t>
            </w:r>
            <w:r w:rsidRPr="0022372F">
              <w:rPr>
                <w:rFonts w:ascii="Arial" w:hAnsi="Arial" w:cs="Arial"/>
                <w:b/>
              </w:rPr>
              <w:t>s</w:t>
            </w:r>
            <w:proofErr w:type="gramEnd"/>
          </w:p>
          <w:p w14:paraId="3D6557A0" w14:textId="77777777" w:rsidR="00FE11AF" w:rsidRPr="0022372F" w:rsidRDefault="00447DE3">
            <w:pPr>
              <w:spacing w:before="2"/>
              <w:ind w:left="466"/>
              <w:rPr>
                <w:rFonts w:ascii="Arial" w:hAnsi="Arial" w:cs="Arial"/>
              </w:rPr>
            </w:pPr>
            <w:r w:rsidRPr="0022372F">
              <w:rPr>
                <w:rFonts w:ascii="Arial" w:hAnsi="Arial" w:cs="Arial"/>
                <w:b/>
                <w:spacing w:val="1"/>
              </w:rPr>
              <w:t>s</w:t>
            </w:r>
            <w:r w:rsidRPr="0022372F">
              <w:rPr>
                <w:rFonts w:ascii="Arial" w:hAnsi="Arial" w:cs="Arial"/>
                <w:b/>
                <w:spacing w:val="-3"/>
              </w:rPr>
              <w:t>ec</w:t>
            </w:r>
            <w:r w:rsidRPr="0022372F">
              <w:rPr>
                <w:rFonts w:ascii="Arial" w:hAnsi="Arial" w:cs="Arial"/>
                <w:b/>
                <w:spacing w:val="-2"/>
              </w:rPr>
              <w:t>t</w:t>
            </w:r>
            <w:r w:rsidRPr="0022372F">
              <w:rPr>
                <w:rFonts w:ascii="Arial" w:hAnsi="Arial" w:cs="Arial"/>
                <w:b/>
                <w:spacing w:val="1"/>
              </w:rPr>
              <w:t>i</w:t>
            </w:r>
            <w:r w:rsidRPr="0022372F">
              <w:rPr>
                <w:rFonts w:ascii="Arial" w:hAnsi="Arial" w:cs="Arial"/>
                <w:b/>
              </w:rPr>
              <w:t>o</w:t>
            </w:r>
            <w:r w:rsidRPr="0022372F">
              <w:rPr>
                <w:rFonts w:ascii="Arial" w:hAnsi="Arial" w:cs="Arial"/>
                <w:b/>
                <w:spacing w:val="3"/>
              </w:rPr>
              <w:t>n</w:t>
            </w:r>
            <w:r w:rsidRPr="0022372F">
              <w:rPr>
                <w:rFonts w:ascii="Arial" w:hAnsi="Arial" w:cs="Arial"/>
                <w:b/>
              </w:rPr>
              <w:t>?</w:t>
            </w:r>
            <w:r w:rsidRPr="0022372F">
              <w:rPr>
                <w:rFonts w:ascii="Arial" w:hAnsi="Arial" w:cs="Arial"/>
                <w:b/>
                <w:spacing w:val="-7"/>
              </w:rPr>
              <w:t xml:space="preserve"> </w:t>
            </w:r>
            <w:r w:rsidRPr="0022372F">
              <w:rPr>
                <w:rFonts w:ascii="Arial" w:hAnsi="Arial" w:cs="Arial"/>
                <w:b/>
                <w:spacing w:val="-1"/>
              </w:rPr>
              <w:t>P</w:t>
            </w:r>
            <w:r w:rsidRPr="0022372F">
              <w:rPr>
                <w:rFonts w:ascii="Arial" w:hAnsi="Arial" w:cs="Arial"/>
                <w:b/>
                <w:spacing w:val="8"/>
              </w:rPr>
              <w:t>l</w:t>
            </w:r>
            <w:r w:rsidRPr="0022372F">
              <w:rPr>
                <w:rFonts w:ascii="Arial" w:hAnsi="Arial" w:cs="Arial"/>
                <w:b/>
                <w:spacing w:val="-3"/>
              </w:rPr>
              <w:t>e</w:t>
            </w:r>
            <w:r w:rsidRPr="0022372F">
              <w:rPr>
                <w:rFonts w:ascii="Arial" w:hAnsi="Arial" w:cs="Arial"/>
                <w:b/>
              </w:rPr>
              <w:t>a</w:t>
            </w:r>
            <w:r w:rsidRPr="0022372F">
              <w:rPr>
                <w:rFonts w:ascii="Arial" w:hAnsi="Arial" w:cs="Arial"/>
                <w:b/>
                <w:spacing w:val="1"/>
              </w:rPr>
              <w:t>s</w:t>
            </w:r>
            <w:r w:rsidRPr="0022372F">
              <w:rPr>
                <w:rFonts w:ascii="Arial" w:hAnsi="Arial" w:cs="Arial"/>
                <w:b/>
              </w:rPr>
              <w:t>e</w:t>
            </w:r>
            <w:r w:rsidRPr="0022372F">
              <w:rPr>
                <w:rFonts w:ascii="Arial" w:hAnsi="Arial" w:cs="Arial"/>
                <w:b/>
                <w:spacing w:val="-1"/>
              </w:rPr>
              <w:t xml:space="preserve"> </w:t>
            </w:r>
            <w:r w:rsidRPr="0022372F">
              <w:rPr>
                <w:rFonts w:ascii="Arial" w:hAnsi="Arial" w:cs="Arial"/>
                <w:b/>
                <w:spacing w:val="-2"/>
              </w:rPr>
              <w:t>w</w:t>
            </w:r>
            <w:r w:rsidRPr="0022372F">
              <w:rPr>
                <w:rFonts w:ascii="Arial" w:hAnsi="Arial" w:cs="Arial"/>
                <w:b/>
                <w:spacing w:val="-3"/>
              </w:rPr>
              <w:t>r</w:t>
            </w:r>
            <w:r w:rsidRPr="0022372F">
              <w:rPr>
                <w:rFonts w:ascii="Arial" w:hAnsi="Arial" w:cs="Arial"/>
                <w:b/>
                <w:spacing w:val="8"/>
              </w:rPr>
              <w:t>i</w:t>
            </w:r>
            <w:r w:rsidRPr="0022372F">
              <w:rPr>
                <w:rFonts w:ascii="Arial" w:hAnsi="Arial" w:cs="Arial"/>
                <w:b/>
                <w:spacing w:val="-2"/>
              </w:rPr>
              <w:t>t</w:t>
            </w:r>
            <w:r w:rsidRPr="0022372F">
              <w:rPr>
                <w:rFonts w:ascii="Arial" w:hAnsi="Arial" w:cs="Arial"/>
                <w:b/>
              </w:rPr>
              <w:t>e</w:t>
            </w:r>
            <w:r w:rsidRPr="0022372F">
              <w:rPr>
                <w:rFonts w:ascii="Arial" w:hAnsi="Arial" w:cs="Arial"/>
                <w:b/>
                <w:spacing w:val="-7"/>
              </w:rPr>
              <w:t xml:space="preserve"> </w:t>
            </w:r>
            <w:r w:rsidRPr="0022372F">
              <w:rPr>
                <w:rFonts w:ascii="Arial" w:hAnsi="Arial" w:cs="Arial"/>
                <w:b/>
              </w:rPr>
              <w:t>yo</w:t>
            </w:r>
            <w:r w:rsidRPr="0022372F">
              <w:rPr>
                <w:rFonts w:ascii="Arial" w:hAnsi="Arial" w:cs="Arial"/>
                <w:b/>
                <w:spacing w:val="3"/>
              </w:rPr>
              <w:t>u</w:t>
            </w:r>
            <w:r w:rsidRPr="0022372F">
              <w:rPr>
                <w:rFonts w:ascii="Arial" w:hAnsi="Arial" w:cs="Arial"/>
                <w:b/>
              </w:rPr>
              <w:t>r</w:t>
            </w:r>
            <w:r w:rsidRPr="0022372F">
              <w:rPr>
                <w:rFonts w:ascii="Arial" w:hAnsi="Arial" w:cs="Arial"/>
                <w:b/>
                <w:spacing w:val="-1"/>
              </w:rPr>
              <w:t xml:space="preserve"> </w:t>
            </w:r>
            <w:r w:rsidRPr="0022372F">
              <w:rPr>
                <w:rFonts w:ascii="Arial" w:hAnsi="Arial" w:cs="Arial"/>
                <w:b/>
                <w:spacing w:val="1"/>
              </w:rPr>
              <w:t>s</w:t>
            </w:r>
            <w:r w:rsidRPr="0022372F">
              <w:rPr>
                <w:rFonts w:ascii="Arial" w:hAnsi="Arial" w:cs="Arial"/>
                <w:b/>
                <w:spacing w:val="3"/>
              </w:rPr>
              <w:t>u</w:t>
            </w:r>
            <w:r w:rsidRPr="0022372F">
              <w:rPr>
                <w:rFonts w:ascii="Arial" w:hAnsi="Arial" w:cs="Arial"/>
                <w:b/>
              </w:rPr>
              <w:t>gg</w:t>
            </w:r>
            <w:r w:rsidRPr="0022372F">
              <w:rPr>
                <w:rFonts w:ascii="Arial" w:hAnsi="Arial" w:cs="Arial"/>
                <w:b/>
                <w:spacing w:val="-3"/>
              </w:rPr>
              <w:t>e</w:t>
            </w:r>
            <w:r w:rsidRPr="0022372F">
              <w:rPr>
                <w:rFonts w:ascii="Arial" w:hAnsi="Arial" w:cs="Arial"/>
                <w:b/>
                <w:spacing w:val="1"/>
              </w:rPr>
              <w:t>s</w:t>
            </w:r>
            <w:r w:rsidRPr="0022372F">
              <w:rPr>
                <w:rFonts w:ascii="Arial" w:hAnsi="Arial" w:cs="Arial"/>
                <w:b/>
                <w:spacing w:val="-2"/>
              </w:rPr>
              <w:t>t</w:t>
            </w:r>
            <w:r w:rsidRPr="0022372F">
              <w:rPr>
                <w:rFonts w:ascii="Arial" w:hAnsi="Arial" w:cs="Arial"/>
                <w:b/>
                <w:spacing w:val="1"/>
              </w:rPr>
              <w:t>i</w:t>
            </w:r>
            <w:r w:rsidRPr="0022372F">
              <w:rPr>
                <w:rFonts w:ascii="Arial" w:hAnsi="Arial" w:cs="Arial"/>
                <w:b/>
              </w:rPr>
              <w:t>o</w:t>
            </w:r>
            <w:r w:rsidRPr="0022372F">
              <w:rPr>
                <w:rFonts w:ascii="Arial" w:hAnsi="Arial" w:cs="Arial"/>
                <w:b/>
                <w:spacing w:val="3"/>
              </w:rPr>
              <w:t>n</w:t>
            </w:r>
            <w:r w:rsidRPr="0022372F">
              <w:rPr>
                <w:rFonts w:ascii="Arial" w:hAnsi="Arial" w:cs="Arial"/>
                <w:b/>
              </w:rPr>
              <w:t>s</w:t>
            </w:r>
            <w:r w:rsidRPr="0022372F">
              <w:rPr>
                <w:rFonts w:ascii="Arial" w:hAnsi="Arial" w:cs="Arial"/>
                <w:b/>
                <w:spacing w:val="-10"/>
              </w:rPr>
              <w:t xml:space="preserve"> </w:t>
            </w:r>
            <w:r w:rsidRPr="0022372F">
              <w:rPr>
                <w:rFonts w:ascii="Arial" w:hAnsi="Arial" w:cs="Arial"/>
                <w:b/>
                <w:spacing w:val="3"/>
              </w:rPr>
              <w:t>h</w:t>
            </w:r>
            <w:r w:rsidRPr="0022372F">
              <w:rPr>
                <w:rFonts w:ascii="Arial" w:hAnsi="Arial" w:cs="Arial"/>
                <w:b/>
                <w:spacing w:val="4"/>
              </w:rPr>
              <w:t>e</w:t>
            </w:r>
            <w:r w:rsidRPr="0022372F">
              <w:rPr>
                <w:rFonts w:ascii="Arial" w:hAnsi="Arial" w:cs="Arial"/>
                <w:b/>
                <w:spacing w:val="-3"/>
              </w:rPr>
              <w:t>re</w:t>
            </w:r>
            <w:r w:rsidRPr="0022372F">
              <w:rPr>
                <w:rFonts w:ascii="Arial" w:hAnsi="Arial" w:cs="Arial"/>
                <w:b/>
              </w:rPr>
              <w:t>.</w:t>
            </w:r>
          </w:p>
        </w:tc>
        <w:tc>
          <w:tcPr>
            <w:tcW w:w="9359" w:type="dxa"/>
            <w:tcBorders>
              <w:top w:val="single" w:sz="4" w:space="0" w:color="000000"/>
              <w:left w:val="single" w:sz="4" w:space="0" w:color="000000"/>
              <w:bottom w:val="single" w:sz="4" w:space="0" w:color="000000"/>
              <w:right w:val="single" w:sz="4" w:space="0" w:color="000000"/>
            </w:tcBorders>
          </w:tcPr>
          <w:p w14:paraId="73DF6273" w14:textId="77777777" w:rsidR="00FE11AF" w:rsidRPr="0022372F" w:rsidRDefault="00447DE3">
            <w:pPr>
              <w:spacing w:line="220" w:lineRule="exact"/>
              <w:ind w:left="105"/>
              <w:rPr>
                <w:rFonts w:ascii="Arial" w:hAnsi="Arial" w:cs="Arial"/>
              </w:rPr>
            </w:pPr>
            <w:r w:rsidRPr="0022372F">
              <w:rPr>
                <w:rFonts w:ascii="Arial" w:hAnsi="Arial" w:cs="Arial"/>
                <w:spacing w:val="-1"/>
              </w:rPr>
              <w:t>T</w:t>
            </w:r>
            <w:r w:rsidRPr="0022372F">
              <w:rPr>
                <w:rFonts w:ascii="Arial" w:hAnsi="Arial" w:cs="Arial"/>
              </w:rPr>
              <w:t>he</w:t>
            </w:r>
            <w:r w:rsidRPr="0022372F">
              <w:rPr>
                <w:rFonts w:ascii="Arial" w:hAnsi="Arial" w:cs="Arial"/>
                <w:spacing w:val="-6"/>
              </w:rPr>
              <w:t xml:space="preserve"> </w:t>
            </w:r>
            <w:r w:rsidRPr="0022372F">
              <w:rPr>
                <w:rFonts w:ascii="Arial" w:hAnsi="Arial" w:cs="Arial"/>
                <w:spacing w:val="4"/>
              </w:rPr>
              <w:t>a</w:t>
            </w:r>
            <w:r w:rsidRPr="0022372F">
              <w:rPr>
                <w:rFonts w:ascii="Arial" w:hAnsi="Arial" w:cs="Arial"/>
              </w:rPr>
              <w:t>b</w:t>
            </w:r>
            <w:r w:rsidRPr="0022372F">
              <w:rPr>
                <w:rFonts w:ascii="Arial" w:hAnsi="Arial" w:cs="Arial"/>
                <w:spacing w:val="1"/>
              </w:rPr>
              <w:t>st</w:t>
            </w:r>
            <w:r w:rsidRPr="0022372F">
              <w:rPr>
                <w:rFonts w:ascii="Arial" w:hAnsi="Arial" w:cs="Arial"/>
                <w:spacing w:val="-2"/>
              </w:rPr>
              <w:t>r</w:t>
            </w:r>
            <w:r w:rsidRPr="0022372F">
              <w:rPr>
                <w:rFonts w:ascii="Arial" w:hAnsi="Arial" w:cs="Arial"/>
                <w:spacing w:val="4"/>
              </w:rPr>
              <w:t>a</w:t>
            </w:r>
            <w:r w:rsidRPr="0022372F">
              <w:rPr>
                <w:rFonts w:ascii="Arial" w:hAnsi="Arial" w:cs="Arial"/>
                <w:spacing w:val="-3"/>
              </w:rPr>
              <w:t>c</w:t>
            </w:r>
            <w:r w:rsidRPr="0022372F">
              <w:rPr>
                <w:rFonts w:ascii="Arial" w:hAnsi="Arial" w:cs="Arial"/>
              </w:rPr>
              <w:t>t</w:t>
            </w:r>
            <w:r w:rsidRPr="0022372F">
              <w:rPr>
                <w:rFonts w:ascii="Arial" w:hAnsi="Arial" w:cs="Arial"/>
                <w:spacing w:val="-5"/>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spacing w:val="1"/>
              </w:rPr>
              <w:t>l</w:t>
            </w:r>
            <w:r w:rsidRPr="0022372F">
              <w:rPr>
                <w:rFonts w:ascii="Arial" w:hAnsi="Arial" w:cs="Arial"/>
                <w:spacing w:val="-3"/>
              </w:rPr>
              <w:t>a</w:t>
            </w:r>
            <w:r w:rsidRPr="0022372F">
              <w:rPr>
                <w:rFonts w:ascii="Arial" w:hAnsi="Arial" w:cs="Arial"/>
                <w:spacing w:val="-2"/>
              </w:rPr>
              <w:t>r</w:t>
            </w:r>
            <w:r w:rsidRPr="0022372F">
              <w:rPr>
                <w:rFonts w:ascii="Arial" w:hAnsi="Arial" w:cs="Arial"/>
                <w:spacing w:val="7"/>
              </w:rPr>
              <w:t>g</w:t>
            </w:r>
            <w:r w:rsidRPr="0022372F">
              <w:rPr>
                <w:rFonts w:ascii="Arial" w:hAnsi="Arial" w:cs="Arial"/>
                <w:spacing w:val="-3"/>
              </w:rPr>
              <w:t>e</w:t>
            </w:r>
            <w:r w:rsidRPr="0022372F">
              <w:rPr>
                <w:rFonts w:ascii="Arial" w:hAnsi="Arial" w:cs="Arial"/>
                <w:spacing w:val="1"/>
              </w:rPr>
              <w:t>l</w:t>
            </w:r>
            <w:r w:rsidRPr="0022372F">
              <w:rPr>
                <w:rFonts w:ascii="Arial" w:hAnsi="Arial" w:cs="Arial"/>
              </w:rPr>
              <w:t>y</w:t>
            </w:r>
            <w:r w:rsidRPr="0022372F">
              <w:rPr>
                <w:rFonts w:ascii="Arial" w:hAnsi="Arial" w:cs="Arial"/>
                <w:spacing w:val="-6"/>
              </w:rPr>
              <w:t xml:space="preserve"> </w:t>
            </w:r>
            <w:r w:rsidRPr="0022372F">
              <w:rPr>
                <w:rFonts w:ascii="Arial" w:hAnsi="Arial" w:cs="Arial"/>
                <w:spacing w:val="-3"/>
              </w:rPr>
              <w:t>c</w:t>
            </w:r>
            <w:r w:rsidRPr="0022372F">
              <w:rPr>
                <w:rFonts w:ascii="Arial" w:hAnsi="Arial" w:cs="Arial"/>
              </w:rPr>
              <w:t>o</w:t>
            </w:r>
            <w:r w:rsidRPr="0022372F">
              <w:rPr>
                <w:rFonts w:ascii="Arial" w:hAnsi="Arial" w:cs="Arial"/>
                <w:spacing w:val="8"/>
              </w:rPr>
              <w:t>m</w:t>
            </w:r>
            <w:r w:rsidRPr="0022372F">
              <w:rPr>
                <w:rFonts w:ascii="Arial" w:hAnsi="Arial" w:cs="Arial"/>
              </w:rPr>
              <w:t>p</w:t>
            </w:r>
            <w:r w:rsidRPr="0022372F">
              <w:rPr>
                <w:rFonts w:ascii="Arial" w:hAnsi="Arial" w:cs="Arial"/>
                <w:spacing w:val="-2"/>
              </w:rPr>
              <w:t>r</w:t>
            </w:r>
            <w:r w:rsidRPr="0022372F">
              <w:rPr>
                <w:rFonts w:ascii="Arial" w:hAnsi="Arial" w:cs="Arial"/>
                <w:spacing w:val="4"/>
              </w:rPr>
              <w:t>e</w:t>
            </w:r>
            <w:r w:rsidRPr="0022372F">
              <w:rPr>
                <w:rFonts w:ascii="Arial" w:hAnsi="Arial" w:cs="Arial"/>
              </w:rPr>
              <w:t>h</w:t>
            </w:r>
            <w:r w:rsidRPr="0022372F">
              <w:rPr>
                <w:rFonts w:ascii="Arial" w:hAnsi="Arial" w:cs="Arial"/>
                <w:spacing w:val="-3"/>
              </w:rPr>
              <w:t>e</w:t>
            </w:r>
            <w:r w:rsidRPr="0022372F">
              <w:rPr>
                <w:rFonts w:ascii="Arial" w:hAnsi="Arial" w:cs="Arial"/>
              </w:rPr>
              <w:t>n</w:t>
            </w:r>
            <w:r w:rsidRPr="0022372F">
              <w:rPr>
                <w:rFonts w:ascii="Arial" w:hAnsi="Arial" w:cs="Arial"/>
                <w:spacing w:val="1"/>
              </w:rPr>
              <w:t>si</w:t>
            </w:r>
            <w:r w:rsidRPr="0022372F">
              <w:rPr>
                <w:rFonts w:ascii="Arial" w:hAnsi="Arial" w:cs="Arial"/>
                <w:spacing w:val="7"/>
              </w:rPr>
              <w:t>v</w:t>
            </w:r>
            <w:r w:rsidRPr="0022372F">
              <w:rPr>
                <w:rFonts w:ascii="Arial" w:hAnsi="Arial" w:cs="Arial"/>
              </w:rPr>
              <w:t>e</w:t>
            </w:r>
            <w:r w:rsidRPr="0022372F">
              <w:rPr>
                <w:rFonts w:ascii="Arial" w:hAnsi="Arial" w:cs="Arial"/>
                <w:spacing w:val="-15"/>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2"/>
              </w:rPr>
              <w:t>w</w:t>
            </w:r>
            <w:r w:rsidRPr="0022372F">
              <w:rPr>
                <w:rFonts w:ascii="Arial" w:hAnsi="Arial" w:cs="Arial"/>
                <w:spacing w:val="-3"/>
              </w:rPr>
              <w:t>e</w:t>
            </w:r>
            <w:r w:rsidRPr="0022372F">
              <w:rPr>
                <w:rFonts w:ascii="Arial" w:hAnsi="Arial" w:cs="Arial"/>
                <w:spacing w:val="1"/>
              </w:rPr>
              <w:t>l</w:t>
            </w:r>
            <w:r w:rsidRPr="0022372F">
              <w:rPr>
                <w:rFonts w:ascii="Arial" w:hAnsi="Arial" w:cs="Arial"/>
              </w:rPr>
              <w:t>l</w:t>
            </w:r>
            <w:r w:rsidRPr="0022372F">
              <w:rPr>
                <w:rFonts w:ascii="Arial" w:hAnsi="Arial" w:cs="Arial"/>
                <w:spacing w:val="-2"/>
              </w:rPr>
              <w:t xml:space="preserve"> </w:t>
            </w:r>
            <w:r w:rsidRPr="0022372F">
              <w:rPr>
                <w:rFonts w:ascii="Arial" w:hAnsi="Arial" w:cs="Arial"/>
                <w:spacing w:val="1"/>
              </w:rPr>
              <w:t>st</w:t>
            </w:r>
            <w:r w:rsidRPr="0022372F">
              <w:rPr>
                <w:rFonts w:ascii="Arial" w:hAnsi="Arial" w:cs="Arial"/>
                <w:spacing w:val="-2"/>
              </w:rPr>
              <w:t>r</w:t>
            </w:r>
            <w:r w:rsidRPr="0022372F">
              <w:rPr>
                <w:rFonts w:ascii="Arial" w:hAnsi="Arial" w:cs="Arial"/>
                <w:spacing w:val="7"/>
              </w:rPr>
              <w:t>u</w:t>
            </w:r>
            <w:r w:rsidRPr="0022372F">
              <w:rPr>
                <w:rFonts w:ascii="Arial" w:hAnsi="Arial" w:cs="Arial"/>
                <w:spacing w:val="-3"/>
              </w:rPr>
              <w:t>c</w:t>
            </w:r>
            <w:r w:rsidRPr="0022372F">
              <w:rPr>
                <w:rFonts w:ascii="Arial" w:hAnsi="Arial" w:cs="Arial"/>
                <w:spacing w:val="1"/>
              </w:rPr>
              <w:t>t</w:t>
            </w:r>
            <w:r w:rsidRPr="0022372F">
              <w:rPr>
                <w:rFonts w:ascii="Arial" w:hAnsi="Arial" w:cs="Arial"/>
              </w:rPr>
              <w:t>u</w:t>
            </w:r>
            <w:r w:rsidRPr="0022372F">
              <w:rPr>
                <w:rFonts w:ascii="Arial" w:hAnsi="Arial" w:cs="Arial"/>
                <w:spacing w:val="5"/>
              </w:rPr>
              <w:t>r</w:t>
            </w:r>
            <w:r w:rsidRPr="0022372F">
              <w:rPr>
                <w:rFonts w:ascii="Arial" w:hAnsi="Arial" w:cs="Arial"/>
                <w:spacing w:val="-3"/>
              </w:rPr>
              <w:t>e</w:t>
            </w:r>
            <w:r w:rsidRPr="0022372F">
              <w:rPr>
                <w:rFonts w:ascii="Arial" w:hAnsi="Arial" w:cs="Arial"/>
              </w:rPr>
              <w:t>d,</w:t>
            </w:r>
            <w:r w:rsidRPr="0022372F">
              <w:rPr>
                <w:rFonts w:ascii="Arial" w:hAnsi="Arial" w:cs="Arial"/>
                <w:spacing w:val="-8"/>
              </w:rPr>
              <w:t xml:space="preserve"> </w:t>
            </w:r>
            <w:r w:rsidRPr="0022372F">
              <w:rPr>
                <w:rFonts w:ascii="Arial" w:hAnsi="Arial" w:cs="Arial"/>
                <w:spacing w:val="-3"/>
              </w:rPr>
              <w:t>c</w:t>
            </w:r>
            <w:r w:rsidRPr="0022372F">
              <w:rPr>
                <w:rFonts w:ascii="Arial" w:hAnsi="Arial" w:cs="Arial"/>
                <w:spacing w:val="8"/>
              </w:rPr>
              <w:t>l</w:t>
            </w:r>
            <w:r w:rsidRPr="0022372F">
              <w:rPr>
                <w:rFonts w:ascii="Arial" w:hAnsi="Arial" w:cs="Arial"/>
                <w:spacing w:val="-3"/>
              </w:rPr>
              <w:t>e</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l</w:t>
            </w:r>
            <w:r w:rsidRPr="0022372F">
              <w:rPr>
                <w:rFonts w:ascii="Arial" w:hAnsi="Arial" w:cs="Arial"/>
              </w:rPr>
              <w:t>y</w:t>
            </w:r>
            <w:r w:rsidRPr="0022372F">
              <w:rPr>
                <w:rFonts w:ascii="Arial" w:hAnsi="Arial" w:cs="Arial"/>
                <w:spacing w:val="-5"/>
              </w:rPr>
              <w:t xml:space="preserve"> </w:t>
            </w:r>
            <w:r w:rsidRPr="0022372F">
              <w:rPr>
                <w:rFonts w:ascii="Arial" w:hAnsi="Arial" w:cs="Arial"/>
              </w:rPr>
              <w:t>p</w:t>
            </w:r>
            <w:r w:rsidRPr="0022372F">
              <w:rPr>
                <w:rFonts w:ascii="Arial" w:hAnsi="Arial" w:cs="Arial"/>
                <w:spacing w:val="5"/>
              </w:rPr>
              <w:t>r</w:t>
            </w:r>
            <w:r w:rsidRPr="0022372F">
              <w:rPr>
                <w:rFonts w:ascii="Arial" w:hAnsi="Arial" w:cs="Arial"/>
                <w:spacing w:val="-3"/>
              </w:rPr>
              <w:t>e</w:t>
            </w:r>
            <w:r w:rsidRPr="0022372F">
              <w:rPr>
                <w:rFonts w:ascii="Arial" w:hAnsi="Arial" w:cs="Arial"/>
                <w:spacing w:val="1"/>
              </w:rPr>
              <w:t>s</w:t>
            </w:r>
            <w:r w:rsidRPr="0022372F">
              <w:rPr>
                <w:rFonts w:ascii="Arial" w:hAnsi="Arial" w:cs="Arial"/>
                <w:spacing w:val="-3"/>
              </w:rPr>
              <w:t>e</w:t>
            </w:r>
            <w:r w:rsidRPr="0022372F">
              <w:rPr>
                <w:rFonts w:ascii="Arial" w:hAnsi="Arial" w:cs="Arial"/>
              </w:rPr>
              <w:t>n</w:t>
            </w:r>
            <w:r w:rsidRPr="0022372F">
              <w:rPr>
                <w:rFonts w:ascii="Arial" w:hAnsi="Arial" w:cs="Arial"/>
                <w:spacing w:val="1"/>
              </w:rPr>
              <w:t>ti</w:t>
            </w:r>
            <w:r w:rsidRPr="0022372F">
              <w:rPr>
                <w:rFonts w:ascii="Arial" w:hAnsi="Arial" w:cs="Arial"/>
              </w:rPr>
              <w:t>ng</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spacing w:val="1"/>
              </w:rPr>
              <w:t>ims</w:t>
            </w:r>
            <w:r w:rsidRPr="0022372F">
              <w:rPr>
                <w:rFonts w:ascii="Arial" w:hAnsi="Arial" w:cs="Arial"/>
              </w:rPr>
              <w:t>,</w:t>
            </w:r>
            <w:r w:rsidRPr="0022372F">
              <w:rPr>
                <w:rFonts w:ascii="Arial" w:hAnsi="Arial" w:cs="Arial"/>
                <w:spacing w:val="-4"/>
              </w:rPr>
              <w:t xml:space="preserve"> </w:t>
            </w:r>
            <w:r w:rsidRPr="0022372F">
              <w:rPr>
                <w:rFonts w:ascii="Arial" w:hAnsi="Arial" w:cs="Arial"/>
                <w:spacing w:val="7"/>
              </w:rPr>
              <w:t>d</w:t>
            </w:r>
            <w:r w:rsidRPr="0022372F">
              <w:rPr>
                <w:rFonts w:ascii="Arial" w:hAnsi="Arial" w:cs="Arial"/>
                <w:spacing w:val="-3"/>
              </w:rPr>
              <w:t>e</w:t>
            </w:r>
            <w:r w:rsidRPr="0022372F">
              <w:rPr>
                <w:rFonts w:ascii="Arial" w:hAnsi="Arial" w:cs="Arial"/>
                <w:spacing w:val="8"/>
              </w:rPr>
              <w:t>s</w:t>
            </w:r>
            <w:r w:rsidRPr="0022372F">
              <w:rPr>
                <w:rFonts w:ascii="Arial" w:hAnsi="Arial" w:cs="Arial"/>
                <w:spacing w:val="1"/>
              </w:rPr>
              <w:t>i</w:t>
            </w:r>
            <w:r w:rsidRPr="0022372F">
              <w:rPr>
                <w:rFonts w:ascii="Arial" w:hAnsi="Arial" w:cs="Arial"/>
              </w:rPr>
              <w:t>gn,</w:t>
            </w:r>
            <w:r w:rsidRPr="0022372F">
              <w:rPr>
                <w:rFonts w:ascii="Arial" w:hAnsi="Arial" w:cs="Arial"/>
                <w:spacing w:val="-6"/>
              </w:rPr>
              <w:t xml:space="preserve"> </w:t>
            </w:r>
            <w:r w:rsidRPr="0022372F">
              <w:rPr>
                <w:rFonts w:ascii="Arial" w:hAnsi="Arial" w:cs="Arial"/>
                <w:spacing w:val="1"/>
              </w:rPr>
              <w:t>m</w:t>
            </w:r>
            <w:r w:rsidRPr="0022372F">
              <w:rPr>
                <w:rFonts w:ascii="Arial" w:hAnsi="Arial" w:cs="Arial"/>
                <w:spacing w:val="-3"/>
              </w:rPr>
              <w:t>e</w:t>
            </w:r>
            <w:r w:rsidRPr="0022372F">
              <w:rPr>
                <w:rFonts w:ascii="Arial" w:hAnsi="Arial" w:cs="Arial"/>
                <w:spacing w:val="1"/>
              </w:rPr>
              <w:t>t</w:t>
            </w:r>
            <w:r w:rsidRPr="0022372F">
              <w:rPr>
                <w:rFonts w:ascii="Arial" w:hAnsi="Arial" w:cs="Arial"/>
              </w:rPr>
              <w:t>hodo</w:t>
            </w:r>
            <w:r w:rsidRPr="0022372F">
              <w:rPr>
                <w:rFonts w:ascii="Arial" w:hAnsi="Arial" w:cs="Arial"/>
                <w:spacing w:val="1"/>
              </w:rPr>
              <w:t>l</w:t>
            </w:r>
            <w:r w:rsidRPr="0022372F">
              <w:rPr>
                <w:rFonts w:ascii="Arial" w:hAnsi="Arial" w:cs="Arial"/>
              </w:rPr>
              <w:t>ogy,</w:t>
            </w:r>
            <w:r w:rsidRPr="0022372F">
              <w:rPr>
                <w:rFonts w:ascii="Arial" w:hAnsi="Arial" w:cs="Arial"/>
                <w:spacing w:val="-11"/>
              </w:rPr>
              <w:t xml:space="preserve"> </w:t>
            </w:r>
            <w:r w:rsidRPr="0022372F">
              <w:rPr>
                <w:rFonts w:ascii="Arial" w:hAnsi="Arial" w:cs="Arial"/>
                <w:spacing w:val="7"/>
              </w:rPr>
              <w:t>k</w:t>
            </w:r>
            <w:r w:rsidRPr="0022372F">
              <w:rPr>
                <w:rFonts w:ascii="Arial" w:hAnsi="Arial" w:cs="Arial"/>
                <w:spacing w:val="-3"/>
              </w:rPr>
              <w:t>e</w:t>
            </w:r>
            <w:r w:rsidRPr="0022372F">
              <w:rPr>
                <w:rFonts w:ascii="Arial" w:hAnsi="Arial" w:cs="Arial"/>
              </w:rPr>
              <w:t>y</w:t>
            </w:r>
          </w:p>
          <w:p w14:paraId="5BD0C100" w14:textId="77777777" w:rsidR="00FE11AF" w:rsidRPr="0022372F" w:rsidRDefault="00447DE3">
            <w:pPr>
              <w:spacing w:line="220" w:lineRule="exact"/>
              <w:ind w:left="105"/>
              <w:rPr>
                <w:rFonts w:ascii="Arial" w:hAnsi="Arial" w:cs="Arial"/>
              </w:rPr>
            </w:pPr>
            <w:r w:rsidRPr="0022372F">
              <w:rPr>
                <w:rFonts w:ascii="Arial" w:hAnsi="Arial" w:cs="Arial"/>
                <w:spacing w:val="-2"/>
              </w:rPr>
              <w:t>f</w:t>
            </w:r>
            <w:r w:rsidRPr="0022372F">
              <w:rPr>
                <w:rFonts w:ascii="Arial" w:hAnsi="Arial" w:cs="Arial"/>
                <w:spacing w:val="1"/>
              </w:rPr>
              <w:t>i</w:t>
            </w:r>
            <w:r w:rsidRPr="0022372F">
              <w:rPr>
                <w:rFonts w:ascii="Arial" w:hAnsi="Arial" w:cs="Arial"/>
              </w:rPr>
              <w:t>nd</w:t>
            </w:r>
            <w:r w:rsidRPr="0022372F">
              <w:rPr>
                <w:rFonts w:ascii="Arial" w:hAnsi="Arial" w:cs="Arial"/>
                <w:spacing w:val="1"/>
              </w:rPr>
              <w:t>i</w:t>
            </w:r>
            <w:r w:rsidRPr="0022372F">
              <w:rPr>
                <w:rFonts w:ascii="Arial" w:hAnsi="Arial" w:cs="Arial"/>
              </w:rPr>
              <w:t>ng</w:t>
            </w:r>
            <w:r w:rsidRPr="0022372F">
              <w:rPr>
                <w:rFonts w:ascii="Arial" w:hAnsi="Arial" w:cs="Arial"/>
                <w:spacing w:val="1"/>
              </w:rPr>
              <w:t>s</w:t>
            </w:r>
            <w:r w:rsidRPr="0022372F">
              <w:rPr>
                <w:rFonts w:ascii="Arial" w:hAnsi="Arial" w:cs="Arial"/>
              </w:rPr>
              <w:t>,</w:t>
            </w:r>
            <w:r w:rsidRPr="0022372F">
              <w:rPr>
                <w:rFonts w:ascii="Arial" w:hAnsi="Arial" w:cs="Arial"/>
                <w:spacing w:val="-7"/>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3"/>
              </w:rPr>
              <w:t>c</w:t>
            </w:r>
            <w:r w:rsidRPr="0022372F">
              <w:rPr>
                <w:rFonts w:ascii="Arial" w:hAnsi="Arial" w:cs="Arial"/>
              </w:rPr>
              <w:t>o</w:t>
            </w:r>
            <w:r w:rsidRPr="0022372F">
              <w:rPr>
                <w:rFonts w:ascii="Arial" w:hAnsi="Arial" w:cs="Arial"/>
                <w:spacing w:val="7"/>
              </w:rPr>
              <w:t>n</w:t>
            </w:r>
            <w:r w:rsidRPr="0022372F">
              <w:rPr>
                <w:rFonts w:ascii="Arial" w:hAnsi="Arial" w:cs="Arial"/>
                <w:spacing w:val="-3"/>
              </w:rPr>
              <w:t>c</w:t>
            </w:r>
            <w:r w:rsidRPr="0022372F">
              <w:rPr>
                <w:rFonts w:ascii="Arial" w:hAnsi="Arial" w:cs="Arial"/>
                <w:spacing w:val="1"/>
              </w:rPr>
              <w:t>l</w:t>
            </w:r>
            <w:r w:rsidRPr="0022372F">
              <w:rPr>
                <w:rFonts w:ascii="Arial" w:hAnsi="Arial" w:cs="Arial"/>
              </w:rPr>
              <w:t>u</w:t>
            </w:r>
            <w:r w:rsidRPr="0022372F">
              <w:rPr>
                <w:rFonts w:ascii="Arial" w:hAnsi="Arial" w:cs="Arial"/>
                <w:spacing w:val="1"/>
              </w:rPr>
              <w:t>si</w:t>
            </w:r>
            <w:r w:rsidRPr="0022372F">
              <w:rPr>
                <w:rFonts w:ascii="Arial" w:hAnsi="Arial" w:cs="Arial"/>
              </w:rPr>
              <w:t>on</w:t>
            </w:r>
            <w:r w:rsidRPr="0022372F">
              <w:rPr>
                <w:rFonts w:ascii="Arial" w:hAnsi="Arial" w:cs="Arial"/>
                <w:spacing w:val="1"/>
              </w:rPr>
              <w:t>s</w:t>
            </w:r>
            <w:r w:rsidRPr="0022372F">
              <w:rPr>
                <w:rFonts w:ascii="Arial" w:hAnsi="Arial" w:cs="Arial"/>
              </w:rPr>
              <w:t>.</w:t>
            </w:r>
            <w:r w:rsidRPr="0022372F">
              <w:rPr>
                <w:rFonts w:ascii="Arial" w:hAnsi="Arial" w:cs="Arial"/>
                <w:spacing w:val="-10"/>
              </w:rPr>
              <w:t xml:space="preserve"> </w:t>
            </w:r>
            <w:r w:rsidRPr="0022372F">
              <w:rPr>
                <w:rFonts w:ascii="Arial" w:hAnsi="Arial" w:cs="Arial"/>
                <w:spacing w:val="-2"/>
              </w:rPr>
              <w:t>N</w:t>
            </w:r>
            <w:r w:rsidRPr="0022372F">
              <w:rPr>
                <w:rFonts w:ascii="Arial" w:hAnsi="Arial" w:cs="Arial"/>
                <w:spacing w:val="4"/>
              </w:rPr>
              <w:t>e</w:t>
            </w:r>
            <w:r w:rsidRPr="0022372F">
              <w:rPr>
                <w:rFonts w:ascii="Arial" w:hAnsi="Arial" w:cs="Arial"/>
              </w:rPr>
              <w:t>v</w:t>
            </w:r>
            <w:r w:rsidRPr="0022372F">
              <w:rPr>
                <w:rFonts w:ascii="Arial" w:hAnsi="Arial" w:cs="Arial"/>
                <w:spacing w:val="-3"/>
              </w:rPr>
              <w:t>e</w:t>
            </w:r>
            <w:r w:rsidRPr="0022372F">
              <w:rPr>
                <w:rFonts w:ascii="Arial" w:hAnsi="Arial" w:cs="Arial"/>
                <w:spacing w:val="-2"/>
              </w:rPr>
              <w:t>r</w:t>
            </w:r>
            <w:r w:rsidRPr="0022372F">
              <w:rPr>
                <w:rFonts w:ascii="Arial" w:hAnsi="Arial" w:cs="Arial"/>
                <w:spacing w:val="1"/>
              </w:rPr>
              <w:t>t</w:t>
            </w:r>
            <w:r w:rsidRPr="0022372F">
              <w:rPr>
                <w:rFonts w:ascii="Arial" w:hAnsi="Arial" w:cs="Arial"/>
                <w:spacing w:val="7"/>
              </w:rPr>
              <w:t>h</w:t>
            </w:r>
            <w:r w:rsidRPr="0022372F">
              <w:rPr>
                <w:rFonts w:ascii="Arial" w:hAnsi="Arial" w:cs="Arial"/>
                <w:spacing w:val="-3"/>
              </w:rPr>
              <w:t>e</w:t>
            </w:r>
            <w:r w:rsidRPr="0022372F">
              <w:rPr>
                <w:rFonts w:ascii="Arial" w:hAnsi="Arial" w:cs="Arial"/>
                <w:spacing w:val="1"/>
              </w:rPr>
              <w:t>l</w:t>
            </w:r>
            <w:r w:rsidRPr="0022372F">
              <w:rPr>
                <w:rFonts w:ascii="Arial" w:hAnsi="Arial" w:cs="Arial"/>
                <w:spacing w:val="-3"/>
              </w:rPr>
              <w:t>e</w:t>
            </w:r>
            <w:r w:rsidRPr="0022372F">
              <w:rPr>
                <w:rFonts w:ascii="Arial" w:hAnsi="Arial" w:cs="Arial"/>
                <w:spacing w:val="1"/>
              </w:rPr>
              <w:t>ss</w:t>
            </w:r>
            <w:r w:rsidRPr="0022372F">
              <w:rPr>
                <w:rFonts w:ascii="Arial" w:hAnsi="Arial" w:cs="Arial"/>
              </w:rPr>
              <w:t>,</w:t>
            </w:r>
            <w:r w:rsidRPr="0022372F">
              <w:rPr>
                <w:rFonts w:ascii="Arial" w:hAnsi="Arial" w:cs="Arial"/>
                <w:spacing w:val="-11"/>
              </w:rPr>
              <w:t xml:space="preserve"> </w:t>
            </w:r>
            <w:r w:rsidRPr="0022372F">
              <w:rPr>
                <w:rFonts w:ascii="Arial" w:hAnsi="Arial" w:cs="Arial"/>
                <w:spacing w:val="1"/>
              </w:rPr>
              <w:t>i</w:t>
            </w:r>
            <w:r w:rsidRPr="0022372F">
              <w:rPr>
                <w:rFonts w:ascii="Arial" w:hAnsi="Arial" w:cs="Arial"/>
              </w:rPr>
              <w:t>t</w:t>
            </w:r>
            <w:r w:rsidRPr="0022372F">
              <w:rPr>
                <w:rFonts w:ascii="Arial" w:hAnsi="Arial" w:cs="Arial"/>
                <w:spacing w:val="7"/>
              </w:rPr>
              <w:t xml:space="preserve"> </w:t>
            </w:r>
            <w:r w:rsidRPr="0022372F">
              <w:rPr>
                <w:rFonts w:ascii="Arial" w:hAnsi="Arial" w:cs="Arial"/>
                <w:spacing w:val="-3"/>
              </w:rPr>
              <w:t>c</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4"/>
              </w:rPr>
              <w:t xml:space="preserve"> </w:t>
            </w:r>
            <w:r w:rsidRPr="0022372F">
              <w:rPr>
                <w:rFonts w:ascii="Arial" w:hAnsi="Arial" w:cs="Arial"/>
              </w:rPr>
              <w:t>be</w:t>
            </w:r>
            <w:r w:rsidRPr="0022372F">
              <w:rPr>
                <w:rFonts w:ascii="Arial" w:hAnsi="Arial" w:cs="Arial"/>
                <w:spacing w:val="-5"/>
              </w:rPr>
              <w:t xml:space="preserve"> </w:t>
            </w:r>
            <w:r w:rsidRPr="0022372F">
              <w:rPr>
                <w:rFonts w:ascii="Arial" w:hAnsi="Arial" w:cs="Arial"/>
                <w:spacing w:val="1"/>
              </w:rPr>
              <w:t>s</w:t>
            </w:r>
            <w:r w:rsidRPr="0022372F">
              <w:rPr>
                <w:rFonts w:ascii="Arial" w:hAnsi="Arial" w:cs="Arial"/>
                <w:spacing w:val="8"/>
              </w:rPr>
              <w:t>t</w:t>
            </w:r>
            <w:r w:rsidRPr="0022372F">
              <w:rPr>
                <w:rFonts w:ascii="Arial" w:hAnsi="Arial" w:cs="Arial"/>
                <w:spacing w:val="-2"/>
              </w:rPr>
              <w:t>r</w:t>
            </w:r>
            <w:r w:rsidRPr="0022372F">
              <w:rPr>
                <w:rFonts w:ascii="Arial" w:hAnsi="Arial" w:cs="Arial"/>
                <w:spacing w:val="-3"/>
              </w:rPr>
              <w:t>e</w:t>
            </w:r>
            <w:r w:rsidRPr="0022372F">
              <w:rPr>
                <w:rFonts w:ascii="Arial" w:hAnsi="Arial" w:cs="Arial"/>
              </w:rPr>
              <w:t>ng</w:t>
            </w:r>
            <w:r w:rsidRPr="0022372F">
              <w:rPr>
                <w:rFonts w:ascii="Arial" w:hAnsi="Arial" w:cs="Arial"/>
                <w:spacing w:val="1"/>
              </w:rPr>
              <w:t>t</w:t>
            </w:r>
            <w:r w:rsidRPr="0022372F">
              <w:rPr>
                <w:rFonts w:ascii="Arial" w:hAnsi="Arial" w:cs="Arial"/>
                <w:spacing w:val="7"/>
              </w:rPr>
              <w:t>h</w:t>
            </w:r>
            <w:r w:rsidRPr="0022372F">
              <w:rPr>
                <w:rFonts w:ascii="Arial" w:hAnsi="Arial" w:cs="Arial"/>
                <w:spacing w:val="-3"/>
              </w:rPr>
              <w:t>e</w:t>
            </w:r>
            <w:r w:rsidRPr="0022372F">
              <w:rPr>
                <w:rFonts w:ascii="Arial" w:hAnsi="Arial" w:cs="Arial"/>
              </w:rPr>
              <w:t>n</w:t>
            </w:r>
            <w:r w:rsidRPr="0022372F">
              <w:rPr>
                <w:rFonts w:ascii="Arial" w:hAnsi="Arial" w:cs="Arial"/>
                <w:spacing w:val="4"/>
              </w:rPr>
              <w:t>e</w:t>
            </w:r>
            <w:r w:rsidRPr="0022372F">
              <w:rPr>
                <w:rFonts w:ascii="Arial" w:hAnsi="Arial" w:cs="Arial"/>
              </w:rPr>
              <w:t>d</w:t>
            </w:r>
            <w:r w:rsidRPr="0022372F">
              <w:rPr>
                <w:rFonts w:ascii="Arial" w:hAnsi="Arial" w:cs="Arial"/>
                <w:spacing w:val="-10"/>
              </w:rPr>
              <w:t xml:space="preserve"> </w:t>
            </w:r>
            <w:r w:rsidRPr="0022372F">
              <w:rPr>
                <w:rFonts w:ascii="Arial" w:hAnsi="Arial" w:cs="Arial"/>
              </w:rPr>
              <w:t>by</w:t>
            </w:r>
            <w:r w:rsidRPr="0022372F">
              <w:rPr>
                <w:rFonts w:ascii="Arial" w:hAnsi="Arial" w:cs="Arial"/>
                <w:spacing w:val="-2"/>
              </w:rPr>
              <w:t xml:space="preserve"> </w:t>
            </w:r>
            <w:r w:rsidRPr="0022372F">
              <w:rPr>
                <w:rFonts w:ascii="Arial" w:hAnsi="Arial" w:cs="Arial"/>
                <w:spacing w:val="1"/>
              </w:rPr>
              <w:t>m</w:t>
            </w:r>
            <w:r w:rsidRPr="0022372F">
              <w:rPr>
                <w:rFonts w:ascii="Arial" w:hAnsi="Arial" w:cs="Arial"/>
              </w:rPr>
              <w:t>o</w:t>
            </w:r>
            <w:r w:rsidRPr="0022372F">
              <w:rPr>
                <w:rFonts w:ascii="Arial" w:hAnsi="Arial" w:cs="Arial"/>
                <w:spacing w:val="5"/>
              </w:rPr>
              <w:t>r</w:t>
            </w:r>
            <w:r w:rsidRPr="0022372F">
              <w:rPr>
                <w:rFonts w:ascii="Arial" w:hAnsi="Arial" w:cs="Arial"/>
              </w:rPr>
              <w:t>e</w:t>
            </w:r>
            <w:r w:rsidRPr="0022372F">
              <w:rPr>
                <w:rFonts w:ascii="Arial" w:hAnsi="Arial" w:cs="Arial"/>
                <w:spacing w:val="-7"/>
              </w:rPr>
              <w:t xml:space="preserve"> </w:t>
            </w:r>
            <w:r w:rsidRPr="0022372F">
              <w:rPr>
                <w:rFonts w:ascii="Arial" w:hAnsi="Arial" w:cs="Arial"/>
                <w:spacing w:val="-3"/>
              </w:rPr>
              <w:t>e</w:t>
            </w:r>
            <w:r w:rsidRPr="0022372F">
              <w:rPr>
                <w:rFonts w:ascii="Arial" w:hAnsi="Arial" w:cs="Arial"/>
                <w:spacing w:val="7"/>
              </w:rPr>
              <w:t>x</w:t>
            </w:r>
            <w:r w:rsidRPr="0022372F">
              <w:rPr>
                <w:rFonts w:ascii="Arial" w:hAnsi="Arial" w:cs="Arial"/>
              </w:rPr>
              <w:t>p</w:t>
            </w:r>
            <w:r w:rsidRPr="0022372F">
              <w:rPr>
                <w:rFonts w:ascii="Arial" w:hAnsi="Arial" w:cs="Arial"/>
                <w:spacing w:val="1"/>
              </w:rPr>
              <w:t>li</w:t>
            </w:r>
            <w:r w:rsidRPr="0022372F">
              <w:rPr>
                <w:rFonts w:ascii="Arial" w:hAnsi="Arial" w:cs="Arial"/>
                <w:spacing w:val="-3"/>
              </w:rPr>
              <w:t>c</w:t>
            </w:r>
            <w:r w:rsidRPr="0022372F">
              <w:rPr>
                <w:rFonts w:ascii="Arial" w:hAnsi="Arial" w:cs="Arial"/>
                <w:spacing w:val="1"/>
              </w:rPr>
              <w:t>itl</w:t>
            </w:r>
            <w:r w:rsidRPr="0022372F">
              <w:rPr>
                <w:rFonts w:ascii="Arial" w:hAnsi="Arial" w:cs="Arial"/>
              </w:rPr>
              <w:t>y</w:t>
            </w:r>
            <w:r w:rsidRPr="0022372F">
              <w:rPr>
                <w:rFonts w:ascii="Arial" w:hAnsi="Arial" w:cs="Arial"/>
                <w:spacing w:val="-8"/>
              </w:rPr>
              <w:t xml:space="preserve"> </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t</w:t>
            </w:r>
            <w:r w:rsidRPr="0022372F">
              <w:rPr>
                <w:rFonts w:ascii="Arial" w:hAnsi="Arial" w:cs="Arial"/>
                <w:spacing w:val="8"/>
              </w:rPr>
              <w:t>i</w:t>
            </w:r>
            <w:r w:rsidRPr="0022372F">
              <w:rPr>
                <w:rFonts w:ascii="Arial" w:hAnsi="Arial" w:cs="Arial"/>
                <w:spacing w:val="-3"/>
              </w:rPr>
              <w:t>c</w:t>
            </w:r>
            <w:r w:rsidRPr="0022372F">
              <w:rPr>
                <w:rFonts w:ascii="Arial" w:hAnsi="Arial" w:cs="Arial"/>
                <w:spacing w:val="7"/>
              </w:rPr>
              <w:t>u</w:t>
            </w:r>
            <w:r w:rsidRPr="0022372F">
              <w:rPr>
                <w:rFonts w:ascii="Arial" w:hAnsi="Arial" w:cs="Arial"/>
                <w:spacing w:val="1"/>
              </w:rPr>
              <w:t>l</w:t>
            </w:r>
            <w:r w:rsidRPr="0022372F">
              <w:rPr>
                <w:rFonts w:ascii="Arial" w:hAnsi="Arial" w:cs="Arial"/>
                <w:spacing w:val="-3"/>
              </w:rPr>
              <w:t>a</w:t>
            </w:r>
            <w:r w:rsidRPr="0022372F">
              <w:rPr>
                <w:rFonts w:ascii="Arial" w:hAnsi="Arial" w:cs="Arial"/>
                <w:spacing w:val="1"/>
              </w:rPr>
              <w:t>ti</w:t>
            </w:r>
            <w:r w:rsidRPr="0022372F">
              <w:rPr>
                <w:rFonts w:ascii="Arial" w:hAnsi="Arial" w:cs="Arial"/>
              </w:rPr>
              <w:t>ng</w:t>
            </w:r>
            <w:r w:rsidRPr="0022372F">
              <w:rPr>
                <w:rFonts w:ascii="Arial" w:hAnsi="Arial" w:cs="Arial"/>
                <w:spacing w:val="-9"/>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1"/>
              </w:rPr>
              <w:t>st</w:t>
            </w:r>
            <w:r w:rsidRPr="0022372F">
              <w:rPr>
                <w:rFonts w:ascii="Arial" w:hAnsi="Arial" w:cs="Arial"/>
              </w:rPr>
              <w:t>udy</w:t>
            </w:r>
            <w:r w:rsidRPr="0022372F">
              <w:rPr>
                <w:rFonts w:ascii="Arial" w:hAnsi="Arial" w:cs="Arial"/>
                <w:spacing w:val="-2"/>
              </w:rPr>
              <w:t>’</w:t>
            </w:r>
            <w:r w:rsidRPr="0022372F">
              <w:rPr>
                <w:rFonts w:ascii="Arial" w:hAnsi="Arial" w:cs="Arial"/>
              </w:rPr>
              <w:t>s</w:t>
            </w:r>
          </w:p>
          <w:p w14:paraId="7288F424" w14:textId="77777777" w:rsidR="00FE11AF" w:rsidRPr="0022372F" w:rsidRDefault="00447DE3">
            <w:pPr>
              <w:spacing w:before="4"/>
              <w:ind w:left="105" w:right="463"/>
              <w:rPr>
                <w:rFonts w:ascii="Arial" w:hAnsi="Arial" w:cs="Arial"/>
              </w:rPr>
            </w:pPr>
            <w:r w:rsidRPr="0022372F">
              <w:rPr>
                <w:rFonts w:ascii="Arial" w:hAnsi="Arial" w:cs="Arial"/>
                <w:spacing w:val="1"/>
              </w:rPr>
              <w:t>t</w:t>
            </w:r>
            <w:r w:rsidRPr="0022372F">
              <w:rPr>
                <w:rFonts w:ascii="Arial" w:hAnsi="Arial" w:cs="Arial"/>
              </w:rPr>
              <w:t>h</w:t>
            </w:r>
            <w:r w:rsidRPr="0022372F">
              <w:rPr>
                <w:rFonts w:ascii="Arial" w:hAnsi="Arial" w:cs="Arial"/>
                <w:spacing w:val="-3"/>
              </w:rPr>
              <w:t>e</w:t>
            </w:r>
            <w:r w:rsidRPr="0022372F">
              <w:rPr>
                <w:rFonts w:ascii="Arial" w:hAnsi="Arial" w:cs="Arial"/>
              </w:rPr>
              <w:t>o</w:t>
            </w:r>
            <w:r w:rsidRPr="0022372F">
              <w:rPr>
                <w:rFonts w:ascii="Arial" w:hAnsi="Arial" w:cs="Arial"/>
                <w:spacing w:val="-2"/>
              </w:rPr>
              <w:t>r</w:t>
            </w:r>
            <w:r w:rsidRPr="0022372F">
              <w:rPr>
                <w:rFonts w:ascii="Arial" w:hAnsi="Arial" w:cs="Arial"/>
                <w:spacing w:val="-3"/>
              </w:rPr>
              <w:t>e</w:t>
            </w:r>
            <w:r w:rsidRPr="0022372F">
              <w:rPr>
                <w:rFonts w:ascii="Arial" w:hAnsi="Arial" w:cs="Arial"/>
                <w:spacing w:val="1"/>
              </w:rPr>
              <w:t>t</w:t>
            </w:r>
            <w:r w:rsidRPr="0022372F">
              <w:rPr>
                <w:rFonts w:ascii="Arial" w:hAnsi="Arial" w:cs="Arial"/>
                <w:spacing w:val="8"/>
              </w:rPr>
              <w:t>i</w:t>
            </w:r>
            <w:r w:rsidRPr="0022372F">
              <w:rPr>
                <w:rFonts w:ascii="Arial" w:hAnsi="Arial" w:cs="Arial"/>
                <w:spacing w:val="-3"/>
              </w:rPr>
              <w:t>ca</w:t>
            </w:r>
            <w:r w:rsidRPr="0022372F">
              <w:rPr>
                <w:rFonts w:ascii="Arial" w:hAnsi="Arial" w:cs="Arial"/>
              </w:rPr>
              <w:t>l</w:t>
            </w:r>
            <w:r w:rsidRPr="0022372F">
              <w:rPr>
                <w:rFonts w:ascii="Arial" w:hAnsi="Arial" w:cs="Arial"/>
                <w:spacing w:val="-7"/>
              </w:rPr>
              <w:t xml:space="preserve"> </w:t>
            </w:r>
            <w:r w:rsidRPr="0022372F">
              <w:rPr>
                <w:rFonts w:ascii="Arial" w:hAnsi="Arial" w:cs="Arial"/>
                <w:spacing w:val="7"/>
              </w:rPr>
              <w:t>g</w:t>
            </w:r>
            <w:r w:rsidRPr="0022372F">
              <w:rPr>
                <w:rFonts w:ascii="Arial" w:hAnsi="Arial" w:cs="Arial"/>
                <w:spacing w:val="-2"/>
              </w:rPr>
              <w:t>r</w:t>
            </w:r>
            <w:r w:rsidRPr="0022372F">
              <w:rPr>
                <w:rFonts w:ascii="Arial" w:hAnsi="Arial" w:cs="Arial"/>
              </w:rPr>
              <w:t>ound</w:t>
            </w:r>
            <w:r w:rsidRPr="0022372F">
              <w:rPr>
                <w:rFonts w:ascii="Arial" w:hAnsi="Arial" w:cs="Arial"/>
                <w:spacing w:val="1"/>
              </w:rPr>
              <w:t>i</w:t>
            </w:r>
            <w:r w:rsidRPr="0022372F">
              <w:rPr>
                <w:rFonts w:ascii="Arial" w:hAnsi="Arial" w:cs="Arial"/>
              </w:rPr>
              <w:t>ng</w:t>
            </w:r>
            <w:r w:rsidRPr="0022372F">
              <w:rPr>
                <w:rFonts w:ascii="Arial" w:hAnsi="Arial" w:cs="Arial"/>
                <w:spacing w:val="-1"/>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it</w:t>
            </w:r>
            <w:r w:rsidRPr="0022372F">
              <w:rPr>
                <w:rFonts w:ascii="Arial" w:hAnsi="Arial" w:cs="Arial"/>
              </w:rPr>
              <w:t>s</w:t>
            </w:r>
            <w:r w:rsidRPr="0022372F">
              <w:rPr>
                <w:rFonts w:ascii="Arial" w:hAnsi="Arial" w:cs="Arial"/>
                <w:spacing w:val="-2"/>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1"/>
              </w:rPr>
              <w:t>t</w:t>
            </w:r>
            <w:r w:rsidRPr="0022372F">
              <w:rPr>
                <w:rFonts w:ascii="Arial" w:hAnsi="Arial" w:cs="Arial"/>
                <w:spacing w:val="-2"/>
              </w:rPr>
              <w:t>r</w:t>
            </w:r>
            <w:r w:rsidRPr="0022372F">
              <w:rPr>
                <w:rFonts w:ascii="Arial" w:hAnsi="Arial" w:cs="Arial"/>
                <w:spacing w:val="1"/>
              </w:rPr>
              <w:t>i</w:t>
            </w:r>
            <w:r w:rsidRPr="0022372F">
              <w:rPr>
                <w:rFonts w:ascii="Arial" w:hAnsi="Arial" w:cs="Arial"/>
                <w:spacing w:val="7"/>
              </w:rPr>
              <w:t>b</w:t>
            </w:r>
            <w:r w:rsidRPr="0022372F">
              <w:rPr>
                <w:rFonts w:ascii="Arial" w:hAnsi="Arial" w:cs="Arial"/>
              </w:rPr>
              <w:t>u</w:t>
            </w:r>
            <w:r w:rsidRPr="0022372F">
              <w:rPr>
                <w:rFonts w:ascii="Arial" w:hAnsi="Arial" w:cs="Arial"/>
                <w:spacing w:val="1"/>
              </w:rPr>
              <w:t>ti</w:t>
            </w:r>
            <w:r w:rsidRPr="0022372F">
              <w:rPr>
                <w:rFonts w:ascii="Arial" w:hAnsi="Arial" w:cs="Arial"/>
              </w:rPr>
              <w:t>on</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3"/>
              </w:rPr>
              <w:t>e</w:t>
            </w:r>
            <w:r w:rsidRPr="0022372F">
              <w:rPr>
                <w:rFonts w:ascii="Arial" w:hAnsi="Arial" w:cs="Arial"/>
              </w:rPr>
              <w:t>x</w:t>
            </w:r>
            <w:r w:rsidRPr="0022372F">
              <w:rPr>
                <w:rFonts w:ascii="Arial" w:hAnsi="Arial" w:cs="Arial"/>
                <w:spacing w:val="1"/>
              </w:rPr>
              <w:t>isti</w:t>
            </w:r>
            <w:r w:rsidRPr="0022372F">
              <w:rPr>
                <w:rFonts w:ascii="Arial" w:hAnsi="Arial" w:cs="Arial"/>
              </w:rPr>
              <w:t>ng</w:t>
            </w:r>
            <w:r w:rsidRPr="0022372F">
              <w:rPr>
                <w:rFonts w:ascii="Arial" w:hAnsi="Arial" w:cs="Arial"/>
                <w:spacing w:val="-6"/>
              </w:rPr>
              <w:t xml:space="preserve"> </w:t>
            </w:r>
            <w:r w:rsidRPr="0022372F">
              <w:rPr>
                <w:rFonts w:ascii="Arial" w:hAnsi="Arial" w:cs="Arial"/>
                <w:spacing w:val="1"/>
              </w:rPr>
              <w:t>lit</w:t>
            </w:r>
            <w:r w:rsidRPr="0022372F">
              <w:rPr>
                <w:rFonts w:ascii="Arial" w:hAnsi="Arial" w:cs="Arial"/>
                <w:spacing w:val="-3"/>
              </w:rPr>
              <w:t>e</w:t>
            </w:r>
            <w:r w:rsidRPr="0022372F">
              <w:rPr>
                <w:rFonts w:ascii="Arial" w:hAnsi="Arial" w:cs="Arial"/>
                <w:spacing w:val="5"/>
              </w:rPr>
              <w:t>r</w:t>
            </w:r>
            <w:r w:rsidRPr="0022372F">
              <w:rPr>
                <w:rFonts w:ascii="Arial" w:hAnsi="Arial" w:cs="Arial"/>
                <w:spacing w:val="-3"/>
              </w:rPr>
              <w:t>a</w:t>
            </w:r>
            <w:r w:rsidRPr="0022372F">
              <w:rPr>
                <w:rFonts w:ascii="Arial" w:hAnsi="Arial" w:cs="Arial"/>
                <w:spacing w:val="1"/>
              </w:rPr>
              <w:t>t</w:t>
            </w:r>
            <w:r w:rsidRPr="0022372F">
              <w:rPr>
                <w:rFonts w:ascii="Arial" w:hAnsi="Arial" w:cs="Arial"/>
              </w:rPr>
              <w:t>u</w:t>
            </w:r>
            <w:r w:rsidRPr="0022372F">
              <w:rPr>
                <w:rFonts w:ascii="Arial" w:hAnsi="Arial" w:cs="Arial"/>
                <w:spacing w:val="5"/>
              </w:rPr>
              <w:t>r</w:t>
            </w:r>
            <w:r w:rsidRPr="0022372F">
              <w:rPr>
                <w:rFonts w:ascii="Arial" w:hAnsi="Arial" w:cs="Arial"/>
                <w:spacing w:val="-3"/>
              </w:rPr>
              <w:t>e</w:t>
            </w:r>
            <w:r w:rsidRPr="0022372F">
              <w:rPr>
                <w:rFonts w:ascii="Arial" w:hAnsi="Arial" w:cs="Arial"/>
              </w:rPr>
              <w:t>.</w:t>
            </w:r>
            <w:r w:rsidRPr="0022372F">
              <w:rPr>
                <w:rFonts w:ascii="Arial" w:hAnsi="Arial" w:cs="Arial"/>
                <w:spacing w:val="-8"/>
              </w:rPr>
              <w:t xml:space="preserve"> </w:t>
            </w:r>
            <w:r w:rsidRPr="0022372F">
              <w:rPr>
                <w:rFonts w:ascii="Arial" w:hAnsi="Arial" w:cs="Arial"/>
                <w:spacing w:val="3"/>
              </w:rPr>
              <w:t>F</w:t>
            </w:r>
            <w:r w:rsidRPr="0022372F">
              <w:rPr>
                <w:rFonts w:ascii="Arial" w:hAnsi="Arial" w:cs="Arial"/>
              </w:rPr>
              <w:t>or</w:t>
            </w:r>
            <w:r w:rsidRPr="0022372F">
              <w:rPr>
                <w:rFonts w:ascii="Arial" w:hAnsi="Arial" w:cs="Arial"/>
                <w:spacing w:val="-6"/>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st</w:t>
            </w:r>
            <w:r w:rsidRPr="0022372F">
              <w:rPr>
                <w:rFonts w:ascii="Arial" w:hAnsi="Arial" w:cs="Arial"/>
                <w:spacing w:val="-3"/>
              </w:rPr>
              <w:t>a</w:t>
            </w:r>
            <w:r w:rsidRPr="0022372F">
              <w:rPr>
                <w:rFonts w:ascii="Arial" w:hAnsi="Arial" w:cs="Arial"/>
                <w:spacing w:val="7"/>
              </w:rPr>
              <w:t>n</w:t>
            </w:r>
            <w:r w:rsidRPr="0022372F">
              <w:rPr>
                <w:rFonts w:ascii="Arial" w:hAnsi="Arial" w:cs="Arial"/>
                <w:spacing w:val="-3"/>
              </w:rPr>
              <w:t>ce</w:t>
            </w:r>
            <w:r w:rsidRPr="0022372F">
              <w:rPr>
                <w:rFonts w:ascii="Arial" w:hAnsi="Arial" w:cs="Arial"/>
              </w:rPr>
              <w:t>, a</w:t>
            </w:r>
            <w:r w:rsidRPr="0022372F">
              <w:rPr>
                <w:rFonts w:ascii="Arial" w:hAnsi="Arial" w:cs="Arial"/>
                <w:spacing w:val="-4"/>
              </w:rPr>
              <w:t xml:space="preserve"> </w:t>
            </w:r>
            <w:r w:rsidRPr="0022372F">
              <w:rPr>
                <w:rFonts w:ascii="Arial" w:hAnsi="Arial" w:cs="Arial"/>
              </w:rPr>
              <w:t>b</w:t>
            </w:r>
            <w:r w:rsidRPr="0022372F">
              <w:rPr>
                <w:rFonts w:ascii="Arial" w:hAnsi="Arial" w:cs="Arial"/>
                <w:spacing w:val="-2"/>
              </w:rPr>
              <w:t>r</w:t>
            </w:r>
            <w:r w:rsidRPr="0022372F">
              <w:rPr>
                <w:rFonts w:ascii="Arial" w:hAnsi="Arial" w:cs="Arial"/>
                <w:spacing w:val="8"/>
              </w:rPr>
              <w:t>i</w:t>
            </w:r>
            <w:r w:rsidRPr="0022372F">
              <w:rPr>
                <w:rFonts w:ascii="Arial" w:hAnsi="Arial" w:cs="Arial"/>
                <w:spacing w:val="-3"/>
              </w:rPr>
              <w:t>e</w:t>
            </w:r>
            <w:r w:rsidRPr="0022372F">
              <w:rPr>
                <w:rFonts w:ascii="Arial" w:hAnsi="Arial" w:cs="Arial"/>
              </w:rPr>
              <w:t xml:space="preserve">f </w:t>
            </w:r>
            <w:r w:rsidRPr="0022372F">
              <w:rPr>
                <w:rFonts w:ascii="Arial" w:hAnsi="Arial" w:cs="Arial"/>
                <w:spacing w:val="-2"/>
              </w:rPr>
              <w:t>r</w:t>
            </w:r>
            <w:r w:rsidRPr="0022372F">
              <w:rPr>
                <w:rFonts w:ascii="Arial" w:hAnsi="Arial" w:cs="Arial"/>
                <w:spacing w:val="4"/>
              </w:rPr>
              <w:t>e</w:t>
            </w:r>
            <w:r w:rsidRPr="0022372F">
              <w:rPr>
                <w:rFonts w:ascii="Arial" w:hAnsi="Arial" w:cs="Arial"/>
                <w:spacing w:val="-2"/>
              </w:rPr>
              <w:t>f</w:t>
            </w:r>
            <w:r w:rsidRPr="0022372F">
              <w:rPr>
                <w:rFonts w:ascii="Arial" w:hAnsi="Arial" w:cs="Arial"/>
                <w:spacing w:val="-3"/>
              </w:rPr>
              <w:t>e</w:t>
            </w:r>
            <w:r w:rsidRPr="0022372F">
              <w:rPr>
                <w:rFonts w:ascii="Arial" w:hAnsi="Arial" w:cs="Arial"/>
                <w:spacing w:val="5"/>
              </w:rPr>
              <w:t>r</w:t>
            </w:r>
            <w:r w:rsidRPr="0022372F">
              <w:rPr>
                <w:rFonts w:ascii="Arial" w:hAnsi="Arial" w:cs="Arial"/>
                <w:spacing w:val="4"/>
              </w:rPr>
              <w:t>e</w:t>
            </w:r>
            <w:r w:rsidRPr="0022372F">
              <w:rPr>
                <w:rFonts w:ascii="Arial" w:hAnsi="Arial" w:cs="Arial"/>
              </w:rPr>
              <w:t>n</w:t>
            </w:r>
            <w:r w:rsidRPr="0022372F">
              <w:rPr>
                <w:rFonts w:ascii="Arial" w:hAnsi="Arial" w:cs="Arial"/>
                <w:spacing w:val="-3"/>
              </w:rPr>
              <w:t>c</w:t>
            </w:r>
            <w:r w:rsidRPr="0022372F">
              <w:rPr>
                <w:rFonts w:ascii="Arial" w:hAnsi="Arial" w:cs="Arial"/>
              </w:rPr>
              <w:t>e</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 ph</w:t>
            </w:r>
            <w:r w:rsidRPr="0022372F">
              <w:rPr>
                <w:rFonts w:ascii="Arial" w:hAnsi="Arial" w:cs="Arial"/>
                <w:spacing w:val="-3"/>
              </w:rPr>
              <w:t>e</w:t>
            </w:r>
            <w:r w:rsidRPr="0022372F">
              <w:rPr>
                <w:rFonts w:ascii="Arial" w:hAnsi="Arial" w:cs="Arial"/>
              </w:rPr>
              <w:t>no</w:t>
            </w:r>
            <w:r w:rsidRPr="0022372F">
              <w:rPr>
                <w:rFonts w:ascii="Arial" w:hAnsi="Arial" w:cs="Arial"/>
                <w:spacing w:val="1"/>
              </w:rPr>
              <w:t>m</w:t>
            </w:r>
            <w:r w:rsidRPr="0022372F">
              <w:rPr>
                <w:rFonts w:ascii="Arial" w:hAnsi="Arial" w:cs="Arial"/>
                <w:spacing w:val="-3"/>
              </w:rPr>
              <w:t>e</w:t>
            </w:r>
            <w:r w:rsidRPr="0022372F">
              <w:rPr>
                <w:rFonts w:ascii="Arial" w:hAnsi="Arial" w:cs="Arial"/>
                <w:spacing w:val="7"/>
              </w:rPr>
              <w:t>n</w:t>
            </w:r>
            <w:r w:rsidRPr="0022372F">
              <w:rPr>
                <w:rFonts w:ascii="Arial" w:hAnsi="Arial" w:cs="Arial"/>
              </w:rPr>
              <w:t>o</w:t>
            </w:r>
            <w:r w:rsidRPr="0022372F">
              <w:rPr>
                <w:rFonts w:ascii="Arial" w:hAnsi="Arial" w:cs="Arial"/>
                <w:spacing w:val="1"/>
              </w:rPr>
              <w:t>l</w:t>
            </w:r>
            <w:r w:rsidRPr="0022372F">
              <w:rPr>
                <w:rFonts w:ascii="Arial" w:hAnsi="Arial" w:cs="Arial"/>
              </w:rPr>
              <w:t>og</w:t>
            </w:r>
            <w:r w:rsidRPr="0022372F">
              <w:rPr>
                <w:rFonts w:ascii="Arial" w:hAnsi="Arial" w:cs="Arial"/>
                <w:spacing w:val="1"/>
              </w:rPr>
              <w:t>i</w:t>
            </w:r>
            <w:r w:rsidRPr="0022372F">
              <w:rPr>
                <w:rFonts w:ascii="Arial" w:hAnsi="Arial" w:cs="Arial"/>
                <w:spacing w:val="-3"/>
              </w:rPr>
              <w:t>ca</w:t>
            </w:r>
            <w:r w:rsidRPr="0022372F">
              <w:rPr>
                <w:rFonts w:ascii="Arial" w:hAnsi="Arial" w:cs="Arial"/>
              </w:rPr>
              <w:t>l</w:t>
            </w:r>
            <w:r w:rsidRPr="0022372F">
              <w:rPr>
                <w:rFonts w:ascii="Arial" w:hAnsi="Arial" w:cs="Arial"/>
                <w:spacing w:val="-14"/>
              </w:rPr>
              <w:t xml:space="preserve"> </w:t>
            </w:r>
            <w:r w:rsidRPr="0022372F">
              <w:rPr>
                <w:rFonts w:ascii="Arial" w:hAnsi="Arial" w:cs="Arial"/>
                <w:spacing w:val="8"/>
              </w:rPr>
              <w:t>l</w:t>
            </w:r>
            <w:r w:rsidRPr="0022372F">
              <w:rPr>
                <w:rFonts w:ascii="Arial" w:hAnsi="Arial" w:cs="Arial"/>
                <w:spacing w:val="-3"/>
              </w:rPr>
              <w:t>e</w:t>
            </w:r>
            <w:r w:rsidRPr="0022372F">
              <w:rPr>
                <w:rFonts w:ascii="Arial" w:hAnsi="Arial" w:cs="Arial"/>
              </w:rPr>
              <w:t>ns</w:t>
            </w:r>
            <w:r w:rsidRPr="0022372F">
              <w:rPr>
                <w:rFonts w:ascii="Arial" w:hAnsi="Arial" w:cs="Arial"/>
                <w:spacing w:val="-3"/>
              </w:rPr>
              <w:t xml:space="preserve"> </w:t>
            </w:r>
            <w:r w:rsidRPr="0022372F">
              <w:rPr>
                <w:rFonts w:ascii="Arial" w:hAnsi="Arial" w:cs="Arial"/>
              </w:rPr>
              <w:t>or</w:t>
            </w:r>
            <w:r w:rsidRPr="0022372F">
              <w:rPr>
                <w:rFonts w:ascii="Arial" w:hAnsi="Arial" w:cs="Arial"/>
                <w:spacing w:val="2"/>
              </w:rPr>
              <w:t xml:space="preserve"> </w:t>
            </w:r>
            <w:r w:rsidRPr="0022372F">
              <w:rPr>
                <w:rFonts w:ascii="Arial" w:hAnsi="Arial" w:cs="Arial"/>
                <w:spacing w:val="-3"/>
              </w:rPr>
              <w:t>e</w:t>
            </w:r>
            <w:r w:rsidRPr="0022372F">
              <w:rPr>
                <w:rFonts w:ascii="Arial" w:hAnsi="Arial" w:cs="Arial"/>
                <w:spacing w:val="4"/>
              </w:rPr>
              <w:t>c</w:t>
            </w:r>
            <w:r w:rsidRPr="0022372F">
              <w:rPr>
                <w:rFonts w:ascii="Arial" w:hAnsi="Arial" w:cs="Arial"/>
              </w:rPr>
              <w:t>o</w:t>
            </w:r>
            <w:r w:rsidRPr="0022372F">
              <w:rPr>
                <w:rFonts w:ascii="Arial" w:hAnsi="Arial" w:cs="Arial"/>
                <w:spacing w:val="1"/>
              </w:rPr>
              <w:t>l</w:t>
            </w:r>
            <w:r w:rsidRPr="0022372F">
              <w:rPr>
                <w:rFonts w:ascii="Arial" w:hAnsi="Arial" w:cs="Arial"/>
              </w:rPr>
              <w:t>og</w:t>
            </w:r>
            <w:r w:rsidRPr="0022372F">
              <w:rPr>
                <w:rFonts w:ascii="Arial" w:hAnsi="Arial" w:cs="Arial"/>
                <w:spacing w:val="1"/>
              </w:rPr>
              <w:t>i</w:t>
            </w:r>
            <w:r w:rsidRPr="0022372F">
              <w:rPr>
                <w:rFonts w:ascii="Arial" w:hAnsi="Arial" w:cs="Arial"/>
                <w:spacing w:val="-3"/>
              </w:rPr>
              <w:t>ca</w:t>
            </w:r>
            <w:r w:rsidRPr="0022372F">
              <w:rPr>
                <w:rFonts w:ascii="Arial" w:hAnsi="Arial" w:cs="Arial"/>
              </w:rPr>
              <w:t>l</w:t>
            </w:r>
            <w:r w:rsidRPr="0022372F">
              <w:rPr>
                <w:rFonts w:ascii="Arial" w:hAnsi="Arial" w:cs="Arial"/>
                <w:spacing w:val="-7"/>
              </w:rPr>
              <w:t xml:space="preserve"> </w:t>
            </w:r>
            <w:r w:rsidRPr="0022372F">
              <w:rPr>
                <w:rFonts w:ascii="Arial" w:hAnsi="Arial" w:cs="Arial"/>
                <w:spacing w:val="7"/>
              </w:rPr>
              <w:t>p</w:t>
            </w:r>
            <w:r w:rsidRPr="0022372F">
              <w:rPr>
                <w:rFonts w:ascii="Arial" w:hAnsi="Arial" w:cs="Arial"/>
                <w:spacing w:val="-3"/>
              </w:rPr>
              <w:t>e</w:t>
            </w:r>
            <w:r w:rsidRPr="0022372F">
              <w:rPr>
                <w:rFonts w:ascii="Arial" w:hAnsi="Arial" w:cs="Arial"/>
                <w:spacing w:val="-2"/>
              </w:rPr>
              <w:t>r</w:t>
            </w:r>
            <w:r w:rsidRPr="0022372F">
              <w:rPr>
                <w:rFonts w:ascii="Arial" w:hAnsi="Arial" w:cs="Arial"/>
                <w:spacing w:val="1"/>
              </w:rPr>
              <w:t>s</w:t>
            </w:r>
            <w:r w:rsidRPr="0022372F">
              <w:rPr>
                <w:rFonts w:ascii="Arial" w:hAnsi="Arial" w:cs="Arial"/>
                <w:spacing w:val="7"/>
              </w:rPr>
              <w:t>p</w:t>
            </w:r>
            <w:r w:rsidRPr="0022372F">
              <w:rPr>
                <w:rFonts w:ascii="Arial" w:hAnsi="Arial" w:cs="Arial"/>
                <w:spacing w:val="-3"/>
              </w:rPr>
              <w:t>ec</w:t>
            </w:r>
            <w:r w:rsidRPr="0022372F">
              <w:rPr>
                <w:rFonts w:ascii="Arial" w:hAnsi="Arial" w:cs="Arial"/>
                <w:spacing w:val="1"/>
              </w:rPr>
              <w:t>ti</w:t>
            </w:r>
            <w:r w:rsidRPr="0022372F">
              <w:rPr>
                <w:rFonts w:ascii="Arial" w:hAnsi="Arial" w:cs="Arial"/>
                <w:spacing w:val="7"/>
              </w:rPr>
              <w:t>v</w:t>
            </w:r>
            <w:r w:rsidRPr="0022372F">
              <w:rPr>
                <w:rFonts w:ascii="Arial" w:hAnsi="Arial" w:cs="Arial"/>
              </w:rPr>
              <w:t>e</w:t>
            </w:r>
            <w:r w:rsidRPr="0022372F">
              <w:rPr>
                <w:rFonts w:ascii="Arial" w:hAnsi="Arial" w:cs="Arial"/>
                <w:spacing w:val="-12"/>
              </w:rPr>
              <w:t xml:space="preserve"> </w:t>
            </w:r>
            <w:r w:rsidRPr="0022372F">
              <w:rPr>
                <w:rFonts w:ascii="Arial" w:hAnsi="Arial" w:cs="Arial"/>
                <w:spacing w:val="-2"/>
              </w:rPr>
              <w:t>w</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2"/>
              </w:rPr>
              <w:t xml:space="preserve"> </w:t>
            </w:r>
            <w:r w:rsidRPr="0022372F">
              <w:rPr>
                <w:rFonts w:ascii="Arial" w:hAnsi="Arial" w:cs="Arial"/>
                <w:spacing w:val="-3"/>
              </w:rPr>
              <w:t>e</w:t>
            </w:r>
            <w:r w:rsidRPr="0022372F">
              <w:rPr>
                <w:rFonts w:ascii="Arial" w:hAnsi="Arial" w:cs="Arial"/>
              </w:rPr>
              <w:t>n</w:t>
            </w:r>
            <w:r w:rsidRPr="0022372F">
              <w:rPr>
                <w:rFonts w:ascii="Arial" w:hAnsi="Arial" w:cs="Arial"/>
                <w:spacing w:val="7"/>
              </w:rPr>
              <w:t>h</w:t>
            </w:r>
            <w:r w:rsidRPr="0022372F">
              <w:rPr>
                <w:rFonts w:ascii="Arial" w:hAnsi="Arial" w:cs="Arial"/>
                <w:spacing w:val="-3"/>
              </w:rPr>
              <w:t>a</w:t>
            </w:r>
            <w:r w:rsidRPr="0022372F">
              <w:rPr>
                <w:rFonts w:ascii="Arial" w:hAnsi="Arial" w:cs="Arial"/>
              </w:rPr>
              <w:t>n</w:t>
            </w:r>
            <w:r w:rsidRPr="0022372F">
              <w:rPr>
                <w:rFonts w:ascii="Arial" w:hAnsi="Arial" w:cs="Arial"/>
                <w:spacing w:val="4"/>
              </w:rPr>
              <w:t>c</w:t>
            </w:r>
            <w:r w:rsidRPr="0022372F">
              <w:rPr>
                <w:rFonts w:ascii="Arial" w:hAnsi="Arial" w:cs="Arial"/>
              </w:rPr>
              <w:t>e</w:t>
            </w:r>
            <w:r w:rsidRPr="0022372F">
              <w:rPr>
                <w:rFonts w:ascii="Arial" w:hAnsi="Arial" w:cs="Arial"/>
                <w:spacing w:val="-10"/>
              </w:rPr>
              <w:t xml:space="preserve"> </w:t>
            </w:r>
            <w:r w:rsidRPr="0022372F">
              <w:rPr>
                <w:rFonts w:ascii="Arial" w:hAnsi="Arial" w:cs="Arial"/>
                <w:spacing w:val="-3"/>
              </w:rPr>
              <w:t>c</w:t>
            </w:r>
            <w:r w:rsidRPr="0022372F">
              <w:rPr>
                <w:rFonts w:ascii="Arial" w:hAnsi="Arial" w:cs="Arial"/>
                <w:spacing w:val="7"/>
              </w:rPr>
              <w:t>o</w:t>
            </w:r>
            <w:r w:rsidRPr="0022372F">
              <w:rPr>
                <w:rFonts w:ascii="Arial" w:hAnsi="Arial" w:cs="Arial"/>
              </w:rPr>
              <w:t>n</w:t>
            </w:r>
            <w:r w:rsidRPr="0022372F">
              <w:rPr>
                <w:rFonts w:ascii="Arial" w:hAnsi="Arial" w:cs="Arial"/>
                <w:spacing w:val="4"/>
              </w:rPr>
              <w:t>c</w:t>
            </w:r>
            <w:r w:rsidRPr="0022372F">
              <w:rPr>
                <w:rFonts w:ascii="Arial" w:hAnsi="Arial" w:cs="Arial"/>
                <w:spacing w:val="-3"/>
              </w:rPr>
              <w:t>e</w:t>
            </w:r>
            <w:r w:rsidRPr="0022372F">
              <w:rPr>
                <w:rFonts w:ascii="Arial" w:hAnsi="Arial" w:cs="Arial"/>
              </w:rPr>
              <w:t>p</w:t>
            </w:r>
            <w:r w:rsidRPr="0022372F">
              <w:rPr>
                <w:rFonts w:ascii="Arial" w:hAnsi="Arial" w:cs="Arial"/>
                <w:spacing w:val="1"/>
              </w:rPr>
              <w:t>t</w:t>
            </w:r>
            <w:r w:rsidRPr="0022372F">
              <w:rPr>
                <w:rFonts w:ascii="Arial" w:hAnsi="Arial" w:cs="Arial"/>
              </w:rPr>
              <w:t>u</w:t>
            </w:r>
            <w:r w:rsidRPr="0022372F">
              <w:rPr>
                <w:rFonts w:ascii="Arial" w:hAnsi="Arial" w:cs="Arial"/>
                <w:spacing w:val="-3"/>
              </w:rPr>
              <w:t>a</w:t>
            </w:r>
            <w:r w:rsidRPr="0022372F">
              <w:rPr>
                <w:rFonts w:ascii="Arial" w:hAnsi="Arial" w:cs="Arial"/>
              </w:rPr>
              <w:t>l</w:t>
            </w:r>
            <w:r w:rsidRPr="0022372F">
              <w:rPr>
                <w:rFonts w:ascii="Arial" w:hAnsi="Arial" w:cs="Arial"/>
                <w:spacing w:val="-1"/>
              </w:rPr>
              <w:t xml:space="preserve"> </w:t>
            </w:r>
            <w:r w:rsidRPr="0022372F">
              <w:rPr>
                <w:rFonts w:ascii="Arial" w:hAnsi="Arial" w:cs="Arial"/>
                <w:spacing w:val="-3"/>
              </w:rPr>
              <w:t>c</w:t>
            </w:r>
            <w:r w:rsidRPr="0022372F">
              <w:rPr>
                <w:rFonts w:ascii="Arial" w:hAnsi="Arial" w:cs="Arial"/>
                <w:spacing w:val="1"/>
              </w:rPr>
              <w:t>l</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it</w:t>
            </w:r>
            <w:r w:rsidRPr="0022372F">
              <w:rPr>
                <w:rFonts w:ascii="Arial" w:hAnsi="Arial" w:cs="Arial"/>
              </w:rPr>
              <w:t>y.</w:t>
            </w:r>
            <w:r w:rsidRPr="0022372F">
              <w:rPr>
                <w:rFonts w:ascii="Arial" w:hAnsi="Arial" w:cs="Arial"/>
                <w:spacing w:val="-6"/>
              </w:rPr>
              <w:t xml:space="preserve"> </w:t>
            </w:r>
            <w:r w:rsidRPr="0022372F">
              <w:rPr>
                <w:rFonts w:ascii="Arial" w:hAnsi="Arial" w:cs="Arial"/>
                <w:spacing w:val="5"/>
              </w:rPr>
              <w:t>A</w:t>
            </w:r>
            <w:r w:rsidRPr="0022372F">
              <w:rPr>
                <w:rFonts w:ascii="Arial" w:hAnsi="Arial" w:cs="Arial"/>
              </w:rPr>
              <w:t>dd</w:t>
            </w:r>
            <w:r w:rsidRPr="0022372F">
              <w:rPr>
                <w:rFonts w:ascii="Arial" w:hAnsi="Arial" w:cs="Arial"/>
                <w:spacing w:val="1"/>
              </w:rPr>
              <w:t>iti</w:t>
            </w:r>
            <w:r w:rsidRPr="0022372F">
              <w:rPr>
                <w:rFonts w:ascii="Arial" w:hAnsi="Arial" w:cs="Arial"/>
              </w:rPr>
              <w:t>on</w:t>
            </w:r>
            <w:r w:rsidRPr="0022372F">
              <w:rPr>
                <w:rFonts w:ascii="Arial" w:hAnsi="Arial" w:cs="Arial"/>
                <w:spacing w:val="-3"/>
              </w:rPr>
              <w:t>a</w:t>
            </w:r>
            <w:r w:rsidRPr="0022372F">
              <w:rPr>
                <w:rFonts w:ascii="Arial" w:hAnsi="Arial" w:cs="Arial"/>
                <w:spacing w:val="1"/>
              </w:rPr>
              <w:t>ll</w:t>
            </w:r>
            <w:r w:rsidRPr="0022372F">
              <w:rPr>
                <w:rFonts w:ascii="Arial" w:hAnsi="Arial" w:cs="Arial"/>
              </w:rPr>
              <w:t>y,</w:t>
            </w:r>
            <w:r w:rsidRPr="0022372F">
              <w:rPr>
                <w:rFonts w:ascii="Arial" w:hAnsi="Arial" w:cs="Arial"/>
                <w:spacing w:val="-11"/>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rPr>
              <w:t>b</w:t>
            </w:r>
            <w:r w:rsidRPr="0022372F">
              <w:rPr>
                <w:rFonts w:ascii="Arial" w:hAnsi="Arial" w:cs="Arial"/>
                <w:spacing w:val="1"/>
              </w:rPr>
              <w:t>st</w:t>
            </w:r>
            <w:r w:rsidRPr="0022372F">
              <w:rPr>
                <w:rFonts w:ascii="Arial" w:hAnsi="Arial" w:cs="Arial"/>
                <w:spacing w:val="-2"/>
              </w:rPr>
              <w:t>r</w:t>
            </w:r>
            <w:r w:rsidRPr="0022372F">
              <w:rPr>
                <w:rFonts w:ascii="Arial" w:hAnsi="Arial" w:cs="Arial"/>
                <w:spacing w:val="4"/>
              </w:rPr>
              <w:t>a</w:t>
            </w:r>
            <w:r w:rsidRPr="0022372F">
              <w:rPr>
                <w:rFonts w:ascii="Arial" w:hAnsi="Arial" w:cs="Arial"/>
                <w:spacing w:val="-3"/>
              </w:rPr>
              <w:t>c</w:t>
            </w:r>
            <w:r w:rsidRPr="0022372F">
              <w:rPr>
                <w:rFonts w:ascii="Arial" w:hAnsi="Arial" w:cs="Arial"/>
              </w:rPr>
              <w:t xml:space="preserve">t </w:t>
            </w:r>
            <w:r w:rsidRPr="0022372F">
              <w:rPr>
                <w:rFonts w:ascii="Arial" w:hAnsi="Arial" w:cs="Arial"/>
                <w:spacing w:val="-3"/>
              </w:rPr>
              <w:t>c</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4"/>
              </w:rPr>
              <w:t xml:space="preserve"> </w:t>
            </w:r>
            <w:r w:rsidRPr="0022372F">
              <w:rPr>
                <w:rFonts w:ascii="Arial" w:hAnsi="Arial" w:cs="Arial"/>
              </w:rPr>
              <w:t>b</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e</w:t>
            </w:r>
            <w:r w:rsidRPr="0022372F">
              <w:rPr>
                <w:rFonts w:ascii="Arial" w:hAnsi="Arial" w:cs="Arial"/>
                <w:spacing w:val="-2"/>
              </w:rPr>
              <w:t>f</w:t>
            </w:r>
            <w:r w:rsidRPr="0022372F">
              <w:rPr>
                <w:rFonts w:ascii="Arial" w:hAnsi="Arial" w:cs="Arial"/>
                <w:spacing w:val="1"/>
              </w:rPr>
              <w:t>i</w:t>
            </w:r>
            <w:r w:rsidRPr="0022372F">
              <w:rPr>
                <w:rFonts w:ascii="Arial" w:hAnsi="Arial" w:cs="Arial"/>
              </w:rPr>
              <w:t>t</w:t>
            </w:r>
            <w:r w:rsidRPr="0022372F">
              <w:rPr>
                <w:rFonts w:ascii="Arial" w:hAnsi="Arial" w:cs="Arial"/>
                <w:spacing w:val="-5"/>
              </w:rPr>
              <w:t xml:space="preserve"> </w:t>
            </w:r>
            <w:r w:rsidRPr="0022372F">
              <w:rPr>
                <w:rFonts w:ascii="Arial" w:hAnsi="Arial" w:cs="Arial"/>
                <w:spacing w:val="5"/>
              </w:rPr>
              <w:t>f</w:t>
            </w:r>
            <w:r w:rsidRPr="0022372F">
              <w:rPr>
                <w:rFonts w:ascii="Arial" w:hAnsi="Arial" w:cs="Arial"/>
                <w:spacing w:val="-2"/>
              </w:rPr>
              <w:t>r</w:t>
            </w:r>
            <w:r w:rsidRPr="0022372F">
              <w:rPr>
                <w:rFonts w:ascii="Arial" w:hAnsi="Arial" w:cs="Arial"/>
              </w:rPr>
              <w:t>om</w:t>
            </w:r>
            <w:r w:rsidRPr="0022372F">
              <w:rPr>
                <w:rFonts w:ascii="Arial" w:hAnsi="Arial" w:cs="Arial"/>
                <w:spacing w:val="-3"/>
              </w:rPr>
              <w:t xml:space="preserve"> </w:t>
            </w:r>
            <w:r w:rsidRPr="0022372F">
              <w:rPr>
                <w:rFonts w:ascii="Arial" w:hAnsi="Arial" w:cs="Arial"/>
              </w:rPr>
              <w:t>a</w:t>
            </w:r>
            <w:r w:rsidRPr="0022372F">
              <w:rPr>
                <w:rFonts w:ascii="Arial" w:hAnsi="Arial" w:cs="Arial"/>
                <w:spacing w:val="2"/>
              </w:rPr>
              <w:t xml:space="preserve"> </w:t>
            </w:r>
            <w:r w:rsidRPr="0022372F">
              <w:rPr>
                <w:rFonts w:ascii="Arial" w:hAnsi="Arial" w:cs="Arial"/>
                <w:spacing w:val="1"/>
              </w:rPr>
              <w:t>m</w:t>
            </w:r>
            <w:r w:rsidRPr="0022372F">
              <w:rPr>
                <w:rFonts w:ascii="Arial" w:hAnsi="Arial" w:cs="Arial"/>
              </w:rPr>
              <w:t>o</w:t>
            </w:r>
            <w:r w:rsidRPr="0022372F">
              <w:rPr>
                <w:rFonts w:ascii="Arial" w:hAnsi="Arial" w:cs="Arial"/>
                <w:spacing w:val="-2"/>
              </w:rPr>
              <w:t>r</w:t>
            </w:r>
            <w:r w:rsidRPr="0022372F">
              <w:rPr>
                <w:rFonts w:ascii="Arial" w:hAnsi="Arial" w:cs="Arial"/>
              </w:rPr>
              <w:t>e</w:t>
            </w:r>
            <w:r w:rsidRPr="0022372F">
              <w:rPr>
                <w:rFonts w:ascii="Arial" w:hAnsi="Arial" w:cs="Arial"/>
                <w:spacing w:val="-1"/>
              </w:rPr>
              <w:t xml:space="preserve"> </w:t>
            </w:r>
            <w:r w:rsidRPr="0022372F">
              <w:rPr>
                <w:rFonts w:ascii="Arial" w:hAnsi="Arial" w:cs="Arial"/>
                <w:spacing w:val="-3"/>
              </w:rPr>
              <w:t>e</w:t>
            </w:r>
            <w:r w:rsidRPr="0022372F">
              <w:rPr>
                <w:rFonts w:ascii="Arial" w:hAnsi="Arial" w:cs="Arial"/>
              </w:rPr>
              <w:t>xp</w:t>
            </w:r>
            <w:r w:rsidRPr="0022372F">
              <w:rPr>
                <w:rFonts w:ascii="Arial" w:hAnsi="Arial" w:cs="Arial"/>
                <w:spacing w:val="1"/>
              </w:rPr>
              <w:t>li</w:t>
            </w:r>
            <w:r w:rsidRPr="0022372F">
              <w:rPr>
                <w:rFonts w:ascii="Arial" w:hAnsi="Arial" w:cs="Arial"/>
                <w:spacing w:val="-3"/>
              </w:rPr>
              <w:t>c</w:t>
            </w:r>
            <w:r w:rsidRPr="0022372F">
              <w:rPr>
                <w:rFonts w:ascii="Arial" w:hAnsi="Arial" w:cs="Arial"/>
                <w:spacing w:val="1"/>
              </w:rPr>
              <w:t>i</w:t>
            </w:r>
            <w:r w:rsidRPr="0022372F">
              <w:rPr>
                <w:rFonts w:ascii="Arial" w:hAnsi="Arial" w:cs="Arial"/>
              </w:rPr>
              <w:t>t</w:t>
            </w:r>
            <w:r w:rsidRPr="0022372F">
              <w:rPr>
                <w:rFonts w:ascii="Arial" w:hAnsi="Arial" w:cs="Arial"/>
                <w:spacing w:val="-5"/>
              </w:rPr>
              <w:t xml:space="preserve"> </w:t>
            </w:r>
            <w:r w:rsidRPr="0022372F">
              <w:rPr>
                <w:rFonts w:ascii="Arial" w:hAnsi="Arial" w:cs="Arial"/>
                <w:spacing w:val="1"/>
              </w:rPr>
              <w:t>st</w:t>
            </w:r>
            <w:r w:rsidRPr="0022372F">
              <w:rPr>
                <w:rFonts w:ascii="Arial" w:hAnsi="Arial" w:cs="Arial"/>
                <w:spacing w:val="-3"/>
              </w:rPr>
              <w:t>a</w:t>
            </w:r>
            <w:r w:rsidRPr="0022372F">
              <w:rPr>
                <w:rFonts w:ascii="Arial" w:hAnsi="Arial" w:cs="Arial"/>
                <w:spacing w:val="8"/>
              </w:rPr>
              <w:t>t</w:t>
            </w:r>
            <w:r w:rsidRPr="0022372F">
              <w:rPr>
                <w:rFonts w:ascii="Arial" w:hAnsi="Arial" w:cs="Arial"/>
                <w:spacing w:val="-3"/>
              </w:rPr>
              <w:t>e</w:t>
            </w:r>
            <w:r w:rsidRPr="0022372F">
              <w:rPr>
                <w:rFonts w:ascii="Arial" w:hAnsi="Arial" w:cs="Arial"/>
                <w:spacing w:val="1"/>
              </w:rPr>
              <w:t>m</w:t>
            </w:r>
            <w:r w:rsidRPr="0022372F">
              <w:rPr>
                <w:rFonts w:ascii="Arial" w:hAnsi="Arial" w:cs="Arial"/>
                <w:spacing w:val="-3"/>
              </w:rPr>
              <w:t>e</w:t>
            </w:r>
            <w:r w:rsidRPr="0022372F">
              <w:rPr>
                <w:rFonts w:ascii="Arial" w:hAnsi="Arial" w:cs="Arial"/>
              </w:rPr>
              <w:t>nt</w:t>
            </w:r>
            <w:r w:rsidRPr="0022372F">
              <w:rPr>
                <w:rFonts w:ascii="Arial" w:hAnsi="Arial" w:cs="Arial"/>
                <w:spacing w:val="-7"/>
              </w:rPr>
              <w:t xml:space="preserve"> </w:t>
            </w:r>
            <w:r w:rsidRPr="0022372F">
              <w:rPr>
                <w:rFonts w:ascii="Arial" w:hAnsi="Arial" w:cs="Arial"/>
                <w:spacing w:val="7"/>
              </w:rPr>
              <w:t>o</w:t>
            </w:r>
            <w:r w:rsidRPr="0022372F">
              <w:rPr>
                <w:rFonts w:ascii="Arial" w:hAnsi="Arial" w:cs="Arial"/>
              </w:rPr>
              <w:t>f</w:t>
            </w:r>
            <w:r w:rsidRPr="0022372F">
              <w:rPr>
                <w:rFonts w:ascii="Arial" w:hAnsi="Arial" w:cs="Arial"/>
                <w:spacing w:val="-5"/>
              </w:rPr>
              <w:t xml:space="preserve"> </w:t>
            </w:r>
            <w:r w:rsidRPr="0022372F">
              <w:rPr>
                <w:rFonts w:ascii="Arial" w:hAnsi="Arial" w:cs="Arial"/>
                <w:spacing w:val="1"/>
              </w:rPr>
              <w:t>im</w:t>
            </w:r>
            <w:r w:rsidRPr="0022372F">
              <w:rPr>
                <w:rFonts w:ascii="Arial" w:hAnsi="Arial" w:cs="Arial"/>
              </w:rPr>
              <w:t>p</w:t>
            </w:r>
            <w:r w:rsidRPr="0022372F">
              <w:rPr>
                <w:rFonts w:ascii="Arial" w:hAnsi="Arial" w:cs="Arial"/>
                <w:spacing w:val="1"/>
              </w:rPr>
              <w:t>li</w:t>
            </w:r>
            <w:r w:rsidRPr="0022372F">
              <w:rPr>
                <w:rFonts w:ascii="Arial" w:hAnsi="Arial" w:cs="Arial"/>
                <w:spacing w:val="-3"/>
              </w:rPr>
              <w:t>ca</w:t>
            </w:r>
            <w:r w:rsidRPr="0022372F">
              <w:rPr>
                <w:rFonts w:ascii="Arial" w:hAnsi="Arial" w:cs="Arial"/>
                <w:spacing w:val="1"/>
              </w:rPr>
              <w:t>ti</w:t>
            </w:r>
            <w:r w:rsidRPr="0022372F">
              <w:rPr>
                <w:rFonts w:ascii="Arial" w:hAnsi="Arial" w:cs="Arial"/>
              </w:rPr>
              <w:t>ons</w:t>
            </w:r>
            <w:r w:rsidRPr="0022372F">
              <w:rPr>
                <w:rFonts w:ascii="Arial" w:hAnsi="Arial" w:cs="Arial"/>
                <w:spacing w:val="-3"/>
              </w:rPr>
              <w:t xml:space="preserve"> </w:t>
            </w:r>
            <w:r w:rsidRPr="0022372F">
              <w:rPr>
                <w:rFonts w:ascii="Arial" w:hAnsi="Arial" w:cs="Arial"/>
                <w:spacing w:val="-2"/>
              </w:rPr>
              <w:t>f</w:t>
            </w:r>
            <w:r w:rsidRPr="0022372F">
              <w:rPr>
                <w:rFonts w:ascii="Arial" w:hAnsi="Arial" w:cs="Arial"/>
              </w:rPr>
              <w:t>or</w:t>
            </w:r>
            <w:r w:rsidRPr="0022372F">
              <w:rPr>
                <w:rFonts w:ascii="Arial" w:hAnsi="Arial" w:cs="Arial"/>
                <w:spacing w:val="2"/>
              </w:rPr>
              <w:t xml:space="preserve"> </w:t>
            </w:r>
            <w:r w:rsidRPr="0022372F">
              <w:rPr>
                <w:rFonts w:ascii="Arial" w:hAnsi="Arial" w:cs="Arial"/>
                <w:spacing w:val="-3"/>
              </w:rPr>
              <w:t>e</w:t>
            </w:r>
            <w:r w:rsidRPr="0022372F">
              <w:rPr>
                <w:rFonts w:ascii="Arial" w:hAnsi="Arial" w:cs="Arial"/>
              </w:rPr>
              <w:t>du</w:t>
            </w:r>
            <w:r w:rsidRPr="0022372F">
              <w:rPr>
                <w:rFonts w:ascii="Arial" w:hAnsi="Arial" w:cs="Arial"/>
                <w:spacing w:val="4"/>
              </w:rPr>
              <w:t>c</w:t>
            </w:r>
            <w:r w:rsidRPr="0022372F">
              <w:rPr>
                <w:rFonts w:ascii="Arial" w:hAnsi="Arial" w:cs="Arial"/>
                <w:spacing w:val="-3"/>
              </w:rPr>
              <w:t>a</w:t>
            </w:r>
            <w:r w:rsidRPr="0022372F">
              <w:rPr>
                <w:rFonts w:ascii="Arial" w:hAnsi="Arial" w:cs="Arial"/>
                <w:spacing w:val="1"/>
              </w:rPr>
              <w:t>ti</w:t>
            </w:r>
            <w:r w:rsidRPr="0022372F">
              <w:rPr>
                <w:rFonts w:ascii="Arial" w:hAnsi="Arial" w:cs="Arial"/>
              </w:rPr>
              <w:t>o</w:t>
            </w:r>
            <w:r w:rsidRPr="0022372F">
              <w:rPr>
                <w:rFonts w:ascii="Arial" w:hAnsi="Arial" w:cs="Arial"/>
                <w:spacing w:val="6"/>
              </w:rPr>
              <w:t>n</w:t>
            </w:r>
            <w:r w:rsidRPr="0022372F">
              <w:rPr>
                <w:rFonts w:ascii="Arial" w:hAnsi="Arial" w:cs="Arial"/>
                <w:spacing w:val="-3"/>
              </w:rPr>
              <w:t>a</w:t>
            </w:r>
            <w:r w:rsidRPr="0022372F">
              <w:rPr>
                <w:rFonts w:ascii="Arial" w:hAnsi="Arial" w:cs="Arial"/>
              </w:rPr>
              <w:t>l</w:t>
            </w:r>
            <w:r w:rsidRPr="0022372F">
              <w:rPr>
                <w:rFonts w:ascii="Arial" w:hAnsi="Arial" w:cs="Arial"/>
                <w:spacing w:val="-8"/>
              </w:rPr>
              <w:t xml:space="preserve"> </w:t>
            </w:r>
            <w:r w:rsidRPr="0022372F">
              <w:rPr>
                <w:rFonts w:ascii="Arial" w:hAnsi="Arial" w:cs="Arial"/>
              </w:rPr>
              <w:t>po</w:t>
            </w:r>
            <w:r w:rsidRPr="0022372F">
              <w:rPr>
                <w:rFonts w:ascii="Arial" w:hAnsi="Arial" w:cs="Arial"/>
                <w:spacing w:val="1"/>
              </w:rPr>
              <w:t>l</w:t>
            </w:r>
            <w:r w:rsidRPr="0022372F">
              <w:rPr>
                <w:rFonts w:ascii="Arial" w:hAnsi="Arial" w:cs="Arial"/>
                <w:spacing w:val="8"/>
              </w:rPr>
              <w:t>i</w:t>
            </w:r>
            <w:r w:rsidRPr="0022372F">
              <w:rPr>
                <w:rFonts w:ascii="Arial" w:hAnsi="Arial" w:cs="Arial"/>
                <w:spacing w:val="-3"/>
              </w:rPr>
              <w:t>c</w:t>
            </w:r>
            <w:r w:rsidRPr="0022372F">
              <w:rPr>
                <w:rFonts w:ascii="Arial" w:hAnsi="Arial" w:cs="Arial"/>
              </w:rPr>
              <w:t>y</w:t>
            </w:r>
            <w:r w:rsidRPr="0022372F">
              <w:rPr>
                <w:rFonts w:ascii="Arial" w:hAnsi="Arial" w:cs="Arial"/>
                <w:spacing w:val="-5"/>
              </w:rPr>
              <w:t xml:space="preserve"> </w:t>
            </w:r>
            <w:r w:rsidRPr="0022372F">
              <w:rPr>
                <w:rFonts w:ascii="Arial" w:hAnsi="Arial" w:cs="Arial"/>
              </w:rPr>
              <w:t>or</w:t>
            </w:r>
            <w:r w:rsidRPr="0022372F">
              <w:rPr>
                <w:rFonts w:ascii="Arial" w:hAnsi="Arial" w:cs="Arial"/>
                <w:spacing w:val="-5"/>
              </w:rPr>
              <w:t xml:space="preserve"> </w:t>
            </w:r>
            <w:r w:rsidRPr="0022372F">
              <w:rPr>
                <w:rFonts w:ascii="Arial" w:hAnsi="Arial" w:cs="Arial"/>
                <w:spacing w:val="7"/>
              </w:rPr>
              <w:t>p</w:t>
            </w:r>
            <w:r w:rsidRPr="0022372F">
              <w:rPr>
                <w:rFonts w:ascii="Arial" w:hAnsi="Arial" w:cs="Arial"/>
                <w:spacing w:val="-2"/>
              </w:rPr>
              <w:t>r</w:t>
            </w:r>
            <w:r w:rsidRPr="0022372F">
              <w:rPr>
                <w:rFonts w:ascii="Arial" w:hAnsi="Arial" w:cs="Arial"/>
                <w:spacing w:val="4"/>
              </w:rPr>
              <w:t>ac</w:t>
            </w:r>
            <w:r w:rsidRPr="0022372F">
              <w:rPr>
                <w:rFonts w:ascii="Arial" w:hAnsi="Arial" w:cs="Arial"/>
                <w:spacing w:val="1"/>
              </w:rPr>
              <w:t>ti</w:t>
            </w:r>
            <w:r w:rsidRPr="0022372F">
              <w:rPr>
                <w:rFonts w:ascii="Arial" w:hAnsi="Arial" w:cs="Arial"/>
                <w:spacing w:val="-3"/>
              </w:rPr>
              <w:t>ce</w:t>
            </w:r>
            <w:r w:rsidRPr="0022372F">
              <w:rPr>
                <w:rFonts w:ascii="Arial" w:hAnsi="Arial" w:cs="Arial"/>
              </w:rPr>
              <w:t>,</w:t>
            </w:r>
            <w:r w:rsidRPr="0022372F">
              <w:rPr>
                <w:rFonts w:ascii="Arial" w:hAnsi="Arial" w:cs="Arial"/>
                <w:spacing w:val="-7"/>
              </w:rPr>
              <w:t xml:space="preserve"> </w:t>
            </w:r>
            <w:r w:rsidRPr="0022372F">
              <w:rPr>
                <w:rFonts w:ascii="Arial" w:hAnsi="Arial" w:cs="Arial"/>
                <w:spacing w:val="-2"/>
              </w:rPr>
              <w:t>w</w:t>
            </w:r>
            <w:r w:rsidRPr="0022372F">
              <w:rPr>
                <w:rFonts w:ascii="Arial" w:hAnsi="Arial" w:cs="Arial"/>
              </w:rPr>
              <w:t>h</w:t>
            </w:r>
            <w:r w:rsidRPr="0022372F">
              <w:rPr>
                <w:rFonts w:ascii="Arial" w:hAnsi="Arial" w:cs="Arial"/>
                <w:spacing w:val="8"/>
              </w:rPr>
              <w:t>i</w:t>
            </w:r>
            <w:r w:rsidRPr="0022372F">
              <w:rPr>
                <w:rFonts w:ascii="Arial" w:hAnsi="Arial" w:cs="Arial"/>
                <w:spacing w:val="-3"/>
              </w:rPr>
              <w:t>c</w:t>
            </w:r>
            <w:r w:rsidRPr="0022372F">
              <w:rPr>
                <w:rFonts w:ascii="Arial" w:hAnsi="Arial" w:cs="Arial"/>
              </w:rPr>
              <w:t>h</w:t>
            </w:r>
            <w:r w:rsidRPr="0022372F">
              <w:rPr>
                <w:rFonts w:ascii="Arial" w:hAnsi="Arial" w:cs="Arial"/>
                <w:spacing w:val="-5"/>
              </w:rPr>
              <w:t xml:space="preserve"> </w:t>
            </w:r>
            <w:r w:rsidRPr="0022372F">
              <w:rPr>
                <w:rFonts w:ascii="Arial" w:hAnsi="Arial" w:cs="Arial"/>
                <w:spacing w:val="-2"/>
              </w:rPr>
              <w:t>w</w:t>
            </w:r>
            <w:r w:rsidRPr="0022372F">
              <w:rPr>
                <w:rFonts w:ascii="Arial" w:hAnsi="Arial" w:cs="Arial"/>
              </w:rPr>
              <w:t>ou</w:t>
            </w:r>
            <w:r w:rsidRPr="0022372F">
              <w:rPr>
                <w:rFonts w:ascii="Arial" w:hAnsi="Arial" w:cs="Arial"/>
                <w:spacing w:val="1"/>
              </w:rPr>
              <w:t>l</w:t>
            </w:r>
            <w:r w:rsidRPr="0022372F">
              <w:rPr>
                <w:rFonts w:ascii="Arial" w:hAnsi="Arial" w:cs="Arial"/>
              </w:rPr>
              <w:t>d und</w:t>
            </w:r>
            <w:r w:rsidRPr="0022372F">
              <w:rPr>
                <w:rFonts w:ascii="Arial" w:hAnsi="Arial" w:cs="Arial"/>
                <w:spacing w:val="-3"/>
              </w:rPr>
              <w:t>e</w:t>
            </w:r>
            <w:r w:rsidRPr="0022372F">
              <w:rPr>
                <w:rFonts w:ascii="Arial" w:hAnsi="Arial" w:cs="Arial"/>
                <w:spacing w:val="-2"/>
              </w:rPr>
              <w:t>r</w:t>
            </w:r>
            <w:r w:rsidRPr="0022372F">
              <w:rPr>
                <w:rFonts w:ascii="Arial" w:hAnsi="Arial" w:cs="Arial"/>
                <w:spacing w:val="8"/>
              </w:rPr>
              <w:t>s</w:t>
            </w:r>
            <w:r w:rsidRPr="0022372F">
              <w:rPr>
                <w:rFonts w:ascii="Arial" w:hAnsi="Arial" w:cs="Arial"/>
                <w:spacing w:val="-3"/>
              </w:rPr>
              <w:t>c</w:t>
            </w:r>
            <w:r w:rsidRPr="0022372F">
              <w:rPr>
                <w:rFonts w:ascii="Arial" w:hAnsi="Arial" w:cs="Arial"/>
              </w:rPr>
              <w:t>o</w:t>
            </w:r>
            <w:r w:rsidRPr="0022372F">
              <w:rPr>
                <w:rFonts w:ascii="Arial" w:hAnsi="Arial" w:cs="Arial"/>
                <w:spacing w:val="5"/>
              </w:rPr>
              <w:t>r</w:t>
            </w:r>
            <w:r w:rsidRPr="0022372F">
              <w:rPr>
                <w:rFonts w:ascii="Arial" w:hAnsi="Arial" w:cs="Arial"/>
              </w:rPr>
              <w:t>e</w:t>
            </w:r>
            <w:r w:rsidRPr="0022372F">
              <w:rPr>
                <w:rFonts w:ascii="Arial" w:hAnsi="Arial" w:cs="Arial"/>
                <w:spacing w:val="-12"/>
              </w:rPr>
              <w:t xml:space="preserve"> </w:t>
            </w:r>
            <w:r w:rsidRPr="0022372F">
              <w:rPr>
                <w:rFonts w:ascii="Arial" w:hAnsi="Arial" w:cs="Arial"/>
                <w:spacing w:val="1"/>
              </w:rPr>
              <w:t>it</w:t>
            </w:r>
            <w:r w:rsidRPr="0022372F">
              <w:rPr>
                <w:rFonts w:ascii="Arial" w:hAnsi="Arial" w:cs="Arial"/>
              </w:rPr>
              <w:t>s</w:t>
            </w:r>
            <w:r w:rsidRPr="0022372F">
              <w:rPr>
                <w:rFonts w:ascii="Arial" w:hAnsi="Arial" w:cs="Arial"/>
                <w:spacing w:val="-2"/>
              </w:rPr>
              <w:t xml:space="preserve"> r</w:t>
            </w:r>
            <w:r w:rsidRPr="0022372F">
              <w:rPr>
                <w:rFonts w:ascii="Arial" w:hAnsi="Arial" w:cs="Arial"/>
                <w:spacing w:val="-3"/>
              </w:rPr>
              <w:t>e</w:t>
            </w:r>
            <w:r w:rsidRPr="0022372F">
              <w:rPr>
                <w:rFonts w:ascii="Arial" w:hAnsi="Arial" w:cs="Arial"/>
                <w:spacing w:val="8"/>
              </w:rPr>
              <w:t>l</w:t>
            </w:r>
            <w:r w:rsidRPr="0022372F">
              <w:rPr>
                <w:rFonts w:ascii="Arial" w:hAnsi="Arial" w:cs="Arial"/>
                <w:spacing w:val="-3"/>
              </w:rPr>
              <w:t>e</w:t>
            </w:r>
            <w:r w:rsidRPr="0022372F">
              <w:rPr>
                <w:rFonts w:ascii="Arial" w:hAnsi="Arial" w:cs="Arial"/>
              </w:rPr>
              <w:t>v</w:t>
            </w:r>
            <w:r w:rsidRPr="0022372F">
              <w:rPr>
                <w:rFonts w:ascii="Arial" w:hAnsi="Arial" w:cs="Arial"/>
                <w:spacing w:val="-3"/>
              </w:rPr>
              <w:t>a</w:t>
            </w:r>
            <w:r w:rsidRPr="0022372F">
              <w:rPr>
                <w:rFonts w:ascii="Arial" w:hAnsi="Arial" w:cs="Arial"/>
                <w:spacing w:val="7"/>
              </w:rPr>
              <w:t>n</w:t>
            </w:r>
            <w:r w:rsidRPr="0022372F">
              <w:rPr>
                <w:rFonts w:ascii="Arial" w:hAnsi="Arial" w:cs="Arial"/>
                <w:spacing w:val="-3"/>
              </w:rPr>
              <w:t>c</w:t>
            </w:r>
            <w:r w:rsidRPr="0022372F">
              <w:rPr>
                <w:rFonts w:ascii="Arial" w:hAnsi="Arial" w:cs="Arial"/>
              </w:rPr>
              <w:t>e</w:t>
            </w:r>
            <w:r w:rsidRPr="0022372F">
              <w:rPr>
                <w:rFonts w:ascii="Arial" w:hAnsi="Arial" w:cs="Arial"/>
                <w:spacing w:val="-5"/>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rPr>
              <w:t>a</w:t>
            </w:r>
            <w:r w:rsidRPr="0022372F">
              <w:rPr>
                <w:rFonts w:ascii="Arial" w:hAnsi="Arial" w:cs="Arial"/>
                <w:spacing w:val="-4"/>
              </w:rPr>
              <w:t xml:space="preserve"> </w:t>
            </w:r>
            <w:r w:rsidRPr="0022372F">
              <w:rPr>
                <w:rFonts w:ascii="Arial" w:hAnsi="Arial" w:cs="Arial"/>
                <w:spacing w:val="7"/>
              </w:rPr>
              <w:t>b</w:t>
            </w:r>
            <w:r w:rsidRPr="0022372F">
              <w:rPr>
                <w:rFonts w:ascii="Arial" w:hAnsi="Arial" w:cs="Arial"/>
                <w:spacing w:val="-2"/>
              </w:rPr>
              <w:t>r</w:t>
            </w:r>
            <w:r w:rsidRPr="0022372F">
              <w:rPr>
                <w:rFonts w:ascii="Arial" w:hAnsi="Arial" w:cs="Arial"/>
              </w:rPr>
              <w:t>o</w:t>
            </w:r>
            <w:r w:rsidRPr="0022372F">
              <w:rPr>
                <w:rFonts w:ascii="Arial" w:hAnsi="Arial" w:cs="Arial"/>
                <w:spacing w:val="-3"/>
              </w:rPr>
              <w:t>a</w:t>
            </w:r>
            <w:r w:rsidRPr="0022372F">
              <w:rPr>
                <w:rFonts w:ascii="Arial" w:hAnsi="Arial" w:cs="Arial"/>
                <w:spacing w:val="7"/>
              </w:rPr>
              <w:t>d</w:t>
            </w:r>
            <w:r w:rsidRPr="0022372F">
              <w:rPr>
                <w:rFonts w:ascii="Arial" w:hAnsi="Arial" w:cs="Arial"/>
                <w:spacing w:val="-3"/>
              </w:rPr>
              <w:t>e</w:t>
            </w:r>
            <w:r w:rsidRPr="0022372F">
              <w:rPr>
                <w:rFonts w:ascii="Arial" w:hAnsi="Arial" w:cs="Arial"/>
              </w:rPr>
              <w:t>r</w:t>
            </w:r>
            <w:r w:rsidRPr="0022372F">
              <w:rPr>
                <w:rFonts w:ascii="Arial" w:hAnsi="Arial" w:cs="Arial"/>
                <w:spacing w:val="-9"/>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8"/>
              </w:rPr>
              <w:t>t</w:t>
            </w:r>
            <w:r w:rsidRPr="0022372F">
              <w:rPr>
                <w:rFonts w:ascii="Arial" w:hAnsi="Arial" w:cs="Arial"/>
                <w:spacing w:val="-3"/>
              </w:rPr>
              <w:t>e</w:t>
            </w:r>
            <w:r w:rsidRPr="0022372F">
              <w:rPr>
                <w:rFonts w:ascii="Arial" w:hAnsi="Arial" w:cs="Arial"/>
                <w:spacing w:val="-2"/>
              </w:rPr>
              <w:t>r</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spacing w:val="-3"/>
              </w:rPr>
              <w:t>a</w:t>
            </w:r>
            <w:r w:rsidRPr="0022372F">
              <w:rPr>
                <w:rFonts w:ascii="Arial" w:hAnsi="Arial" w:cs="Arial"/>
                <w:spacing w:val="7"/>
              </w:rPr>
              <w:t>u</w:t>
            </w:r>
            <w:r w:rsidRPr="0022372F">
              <w:rPr>
                <w:rFonts w:ascii="Arial" w:hAnsi="Arial" w:cs="Arial"/>
              </w:rPr>
              <w:t>d</w:t>
            </w:r>
            <w:r w:rsidRPr="0022372F">
              <w:rPr>
                <w:rFonts w:ascii="Arial" w:hAnsi="Arial" w:cs="Arial"/>
                <w:spacing w:val="1"/>
              </w:rPr>
              <w:t>i</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ce</w:t>
            </w:r>
            <w:r w:rsidRPr="0022372F">
              <w:rPr>
                <w:rFonts w:ascii="Arial" w:hAnsi="Arial" w:cs="Arial"/>
              </w:rPr>
              <w:t>.</w:t>
            </w:r>
            <w:r w:rsidRPr="0022372F">
              <w:rPr>
                <w:rFonts w:ascii="Arial" w:hAnsi="Arial" w:cs="Arial"/>
                <w:spacing w:val="-1"/>
              </w:rPr>
              <w:t xml:space="preserve"> </w:t>
            </w:r>
            <w:r w:rsidRPr="0022372F">
              <w:rPr>
                <w:rFonts w:ascii="Arial" w:hAnsi="Arial" w:cs="Arial"/>
                <w:spacing w:val="-2"/>
              </w:rPr>
              <w:t>N</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m</w:t>
            </w:r>
            <w:r w:rsidRPr="0022372F">
              <w:rPr>
                <w:rFonts w:ascii="Arial" w:hAnsi="Arial" w:cs="Arial"/>
                <w:spacing w:val="-3"/>
              </w:rPr>
              <w:t>a</w:t>
            </w:r>
            <w:r w:rsidRPr="0022372F">
              <w:rPr>
                <w:rFonts w:ascii="Arial" w:hAnsi="Arial" w:cs="Arial"/>
                <w:spacing w:val="1"/>
              </w:rPr>
              <w:t>j</w:t>
            </w:r>
            <w:r w:rsidRPr="0022372F">
              <w:rPr>
                <w:rFonts w:ascii="Arial" w:hAnsi="Arial" w:cs="Arial"/>
              </w:rPr>
              <w:t>or</w:t>
            </w:r>
            <w:r w:rsidRPr="0022372F">
              <w:rPr>
                <w:rFonts w:ascii="Arial" w:hAnsi="Arial" w:cs="Arial"/>
                <w:spacing w:val="-1"/>
              </w:rPr>
              <w:t xml:space="preserve"> </w:t>
            </w:r>
            <w:r w:rsidRPr="0022372F">
              <w:rPr>
                <w:rFonts w:ascii="Arial" w:hAnsi="Arial" w:cs="Arial"/>
              </w:rPr>
              <w:t>d</w:t>
            </w:r>
            <w:r w:rsidRPr="0022372F">
              <w:rPr>
                <w:rFonts w:ascii="Arial" w:hAnsi="Arial" w:cs="Arial"/>
                <w:spacing w:val="-3"/>
              </w:rPr>
              <w:t>e</w:t>
            </w:r>
            <w:r w:rsidRPr="0022372F">
              <w:rPr>
                <w:rFonts w:ascii="Arial" w:hAnsi="Arial" w:cs="Arial"/>
                <w:spacing w:val="1"/>
              </w:rPr>
              <w:t>l</w:t>
            </w:r>
            <w:r w:rsidRPr="0022372F">
              <w:rPr>
                <w:rFonts w:ascii="Arial" w:hAnsi="Arial" w:cs="Arial"/>
                <w:spacing w:val="-3"/>
              </w:rPr>
              <w:t>e</w:t>
            </w:r>
            <w:r w:rsidRPr="0022372F">
              <w:rPr>
                <w:rFonts w:ascii="Arial" w:hAnsi="Arial" w:cs="Arial"/>
                <w:spacing w:val="1"/>
              </w:rPr>
              <w:t>ti</w:t>
            </w:r>
            <w:r w:rsidRPr="0022372F">
              <w:rPr>
                <w:rFonts w:ascii="Arial" w:hAnsi="Arial" w:cs="Arial"/>
              </w:rPr>
              <w:t xml:space="preserve">ons </w:t>
            </w:r>
            <w:r w:rsidRPr="0022372F">
              <w:rPr>
                <w:rFonts w:ascii="Arial" w:hAnsi="Arial" w:cs="Arial"/>
                <w:spacing w:val="-3"/>
              </w:rPr>
              <w:t>a</w:t>
            </w:r>
            <w:r w:rsidRPr="0022372F">
              <w:rPr>
                <w:rFonts w:ascii="Arial" w:hAnsi="Arial" w:cs="Arial"/>
                <w:spacing w:val="5"/>
              </w:rPr>
              <w:t>r</w:t>
            </w:r>
            <w:r w:rsidRPr="0022372F">
              <w:rPr>
                <w:rFonts w:ascii="Arial" w:hAnsi="Arial" w:cs="Arial"/>
              </w:rPr>
              <w:t>e</w:t>
            </w:r>
            <w:r w:rsidRPr="0022372F">
              <w:rPr>
                <w:rFonts w:ascii="Arial" w:hAnsi="Arial" w:cs="Arial"/>
                <w:spacing w:val="-5"/>
              </w:rPr>
              <w:t xml:space="preserve"> </w:t>
            </w:r>
            <w:r w:rsidRPr="0022372F">
              <w:rPr>
                <w:rFonts w:ascii="Arial" w:hAnsi="Arial" w:cs="Arial"/>
              </w:rPr>
              <w:t>n</w:t>
            </w:r>
            <w:r w:rsidRPr="0022372F">
              <w:rPr>
                <w:rFonts w:ascii="Arial" w:hAnsi="Arial" w:cs="Arial"/>
                <w:spacing w:val="4"/>
              </w:rPr>
              <w:t>ec</w:t>
            </w:r>
            <w:r w:rsidRPr="0022372F">
              <w:rPr>
                <w:rFonts w:ascii="Arial" w:hAnsi="Arial" w:cs="Arial"/>
                <w:spacing w:val="-3"/>
              </w:rPr>
              <w:t>e</w:t>
            </w:r>
            <w:r w:rsidRPr="0022372F">
              <w:rPr>
                <w:rFonts w:ascii="Arial" w:hAnsi="Arial" w:cs="Arial"/>
                <w:spacing w:val="1"/>
              </w:rPr>
              <w:t>ss</w:t>
            </w:r>
            <w:r w:rsidRPr="0022372F">
              <w:rPr>
                <w:rFonts w:ascii="Arial" w:hAnsi="Arial" w:cs="Arial"/>
                <w:spacing w:val="-3"/>
              </w:rPr>
              <w:t>a</w:t>
            </w:r>
            <w:r w:rsidRPr="0022372F">
              <w:rPr>
                <w:rFonts w:ascii="Arial" w:hAnsi="Arial" w:cs="Arial"/>
                <w:spacing w:val="-2"/>
              </w:rPr>
              <w:t>r</w:t>
            </w:r>
            <w:r w:rsidRPr="0022372F">
              <w:rPr>
                <w:rFonts w:ascii="Arial" w:hAnsi="Arial" w:cs="Arial"/>
              </w:rPr>
              <w:t>y,</w:t>
            </w:r>
            <w:r w:rsidRPr="0022372F">
              <w:rPr>
                <w:rFonts w:ascii="Arial" w:hAnsi="Arial" w:cs="Arial"/>
                <w:spacing w:val="-8"/>
              </w:rPr>
              <w:t xml:space="preserve"> </w:t>
            </w:r>
            <w:r w:rsidRPr="0022372F">
              <w:rPr>
                <w:rFonts w:ascii="Arial" w:hAnsi="Arial" w:cs="Arial"/>
              </w:rPr>
              <w:t>but</w:t>
            </w:r>
            <w:r w:rsidRPr="0022372F">
              <w:rPr>
                <w:rFonts w:ascii="Arial" w:hAnsi="Arial" w:cs="Arial"/>
                <w:spacing w:val="-2"/>
              </w:rPr>
              <w:t xml:space="preserve"> </w:t>
            </w:r>
            <w:r w:rsidRPr="0022372F">
              <w:rPr>
                <w:rFonts w:ascii="Arial" w:hAnsi="Arial" w:cs="Arial"/>
                <w:spacing w:val="1"/>
              </w:rPr>
              <w:t>mi</w:t>
            </w:r>
            <w:r w:rsidRPr="0022372F">
              <w:rPr>
                <w:rFonts w:ascii="Arial" w:hAnsi="Arial" w:cs="Arial"/>
              </w:rPr>
              <w:t>n</w:t>
            </w:r>
            <w:r w:rsidRPr="0022372F">
              <w:rPr>
                <w:rFonts w:ascii="Arial" w:hAnsi="Arial" w:cs="Arial"/>
                <w:spacing w:val="7"/>
              </w:rPr>
              <w:t>o</w:t>
            </w:r>
            <w:r w:rsidRPr="0022372F">
              <w:rPr>
                <w:rFonts w:ascii="Arial" w:hAnsi="Arial" w:cs="Arial"/>
              </w:rPr>
              <w:t xml:space="preserve">r </w:t>
            </w:r>
            <w:r w:rsidRPr="0022372F">
              <w:rPr>
                <w:rFonts w:ascii="Arial" w:hAnsi="Arial" w:cs="Arial"/>
                <w:spacing w:val="-3"/>
              </w:rPr>
              <w:t>c</w:t>
            </w:r>
            <w:r w:rsidRPr="0022372F">
              <w:rPr>
                <w:rFonts w:ascii="Arial" w:hAnsi="Arial" w:cs="Arial"/>
              </w:rPr>
              <w:t>ond</w:t>
            </w:r>
            <w:r w:rsidRPr="0022372F">
              <w:rPr>
                <w:rFonts w:ascii="Arial" w:hAnsi="Arial" w:cs="Arial"/>
                <w:spacing w:val="-3"/>
              </w:rPr>
              <w:t>e</w:t>
            </w:r>
            <w:r w:rsidRPr="0022372F">
              <w:rPr>
                <w:rFonts w:ascii="Arial" w:hAnsi="Arial" w:cs="Arial"/>
              </w:rPr>
              <w:t>n</w:t>
            </w:r>
            <w:r w:rsidRPr="0022372F">
              <w:rPr>
                <w:rFonts w:ascii="Arial" w:hAnsi="Arial" w:cs="Arial"/>
                <w:spacing w:val="8"/>
              </w:rPr>
              <w:t>s</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11"/>
              </w:rPr>
              <w:t xml:space="preserve"> </w:t>
            </w:r>
            <w:r w:rsidRPr="0022372F">
              <w:rPr>
                <w:rFonts w:ascii="Arial" w:hAnsi="Arial" w:cs="Arial"/>
              </w:rPr>
              <w:t>of</w:t>
            </w:r>
            <w:r w:rsidRPr="0022372F">
              <w:rPr>
                <w:rFonts w:ascii="Arial" w:hAnsi="Arial" w:cs="Arial"/>
                <w:spacing w:val="-5"/>
              </w:rPr>
              <w:t xml:space="preserve"> </w:t>
            </w:r>
            <w:r w:rsidRPr="0022372F">
              <w:rPr>
                <w:rFonts w:ascii="Arial" w:hAnsi="Arial" w:cs="Arial"/>
                <w:spacing w:val="8"/>
              </w:rPr>
              <w:t>m</w:t>
            </w:r>
            <w:r w:rsidRPr="0022372F">
              <w:rPr>
                <w:rFonts w:ascii="Arial" w:hAnsi="Arial" w:cs="Arial"/>
                <w:spacing w:val="-3"/>
              </w:rPr>
              <w:t>e</w:t>
            </w:r>
            <w:r w:rsidRPr="0022372F">
              <w:rPr>
                <w:rFonts w:ascii="Arial" w:hAnsi="Arial" w:cs="Arial"/>
                <w:spacing w:val="1"/>
              </w:rPr>
              <w:t>t</w:t>
            </w:r>
            <w:r w:rsidRPr="0022372F">
              <w:rPr>
                <w:rFonts w:ascii="Arial" w:hAnsi="Arial" w:cs="Arial"/>
              </w:rPr>
              <w:t>hodo</w:t>
            </w:r>
            <w:r w:rsidRPr="0022372F">
              <w:rPr>
                <w:rFonts w:ascii="Arial" w:hAnsi="Arial" w:cs="Arial"/>
                <w:spacing w:val="1"/>
              </w:rPr>
              <w:t>l</w:t>
            </w:r>
            <w:r w:rsidRPr="0022372F">
              <w:rPr>
                <w:rFonts w:ascii="Arial" w:hAnsi="Arial" w:cs="Arial"/>
              </w:rPr>
              <w:t>og</w:t>
            </w:r>
            <w:r w:rsidRPr="0022372F">
              <w:rPr>
                <w:rFonts w:ascii="Arial" w:hAnsi="Arial" w:cs="Arial"/>
                <w:spacing w:val="1"/>
              </w:rPr>
              <w:t>i</w:t>
            </w:r>
            <w:r w:rsidRPr="0022372F">
              <w:rPr>
                <w:rFonts w:ascii="Arial" w:hAnsi="Arial" w:cs="Arial"/>
                <w:spacing w:val="4"/>
              </w:rPr>
              <w:t>c</w:t>
            </w:r>
            <w:r w:rsidRPr="0022372F">
              <w:rPr>
                <w:rFonts w:ascii="Arial" w:hAnsi="Arial" w:cs="Arial"/>
                <w:spacing w:val="-3"/>
              </w:rPr>
              <w:t>a</w:t>
            </w:r>
            <w:r w:rsidRPr="0022372F">
              <w:rPr>
                <w:rFonts w:ascii="Arial" w:hAnsi="Arial" w:cs="Arial"/>
              </w:rPr>
              <w:t>l</w:t>
            </w:r>
            <w:r w:rsidRPr="0022372F">
              <w:rPr>
                <w:rFonts w:ascii="Arial" w:hAnsi="Arial" w:cs="Arial"/>
                <w:spacing w:val="-11"/>
              </w:rPr>
              <w:t xml:space="preserve"> </w:t>
            </w:r>
            <w:r w:rsidRPr="0022372F">
              <w:rPr>
                <w:rFonts w:ascii="Arial" w:hAnsi="Arial" w:cs="Arial"/>
                <w:spacing w:val="7"/>
              </w:rPr>
              <w:t>d</w:t>
            </w:r>
            <w:r w:rsidRPr="0022372F">
              <w:rPr>
                <w:rFonts w:ascii="Arial" w:hAnsi="Arial" w:cs="Arial"/>
                <w:spacing w:val="-3"/>
              </w:rPr>
              <w:t>e</w:t>
            </w:r>
            <w:r w:rsidRPr="0022372F">
              <w:rPr>
                <w:rFonts w:ascii="Arial" w:hAnsi="Arial" w:cs="Arial"/>
                <w:spacing w:val="1"/>
              </w:rPr>
              <w:t>t</w:t>
            </w:r>
            <w:r w:rsidRPr="0022372F">
              <w:rPr>
                <w:rFonts w:ascii="Arial" w:hAnsi="Arial" w:cs="Arial"/>
                <w:spacing w:val="-3"/>
              </w:rPr>
              <w:t>a</w:t>
            </w:r>
            <w:r w:rsidRPr="0022372F">
              <w:rPr>
                <w:rFonts w:ascii="Arial" w:hAnsi="Arial" w:cs="Arial"/>
                <w:spacing w:val="1"/>
              </w:rPr>
              <w:t>i</w:t>
            </w:r>
            <w:r w:rsidRPr="0022372F">
              <w:rPr>
                <w:rFonts w:ascii="Arial" w:hAnsi="Arial" w:cs="Arial"/>
              </w:rPr>
              <w:t>l</w:t>
            </w:r>
            <w:r w:rsidRPr="0022372F">
              <w:rPr>
                <w:rFonts w:ascii="Arial" w:hAnsi="Arial" w:cs="Arial"/>
                <w:spacing w:val="-3"/>
              </w:rPr>
              <w:t xml:space="preserve"> c</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3"/>
              </w:rPr>
              <w:t xml:space="preserve"> </w:t>
            </w:r>
            <w:r w:rsidRPr="0022372F">
              <w:rPr>
                <w:rFonts w:ascii="Arial" w:hAnsi="Arial" w:cs="Arial"/>
                <w:spacing w:val="-3"/>
              </w:rPr>
              <w:t>c</w:t>
            </w:r>
            <w:r w:rsidRPr="0022372F">
              <w:rPr>
                <w:rFonts w:ascii="Arial" w:hAnsi="Arial" w:cs="Arial"/>
                <w:spacing w:val="5"/>
              </w:rPr>
              <w:t>r</w:t>
            </w:r>
            <w:r w:rsidRPr="0022372F">
              <w:rPr>
                <w:rFonts w:ascii="Arial" w:hAnsi="Arial" w:cs="Arial"/>
                <w:spacing w:val="-3"/>
              </w:rPr>
              <w:t>ea</w:t>
            </w:r>
            <w:r w:rsidRPr="0022372F">
              <w:rPr>
                <w:rFonts w:ascii="Arial" w:hAnsi="Arial" w:cs="Arial"/>
                <w:spacing w:val="8"/>
              </w:rPr>
              <w:t>t</w:t>
            </w:r>
            <w:r w:rsidRPr="0022372F">
              <w:rPr>
                <w:rFonts w:ascii="Arial" w:hAnsi="Arial" w:cs="Arial"/>
              </w:rPr>
              <w:t>e</w:t>
            </w:r>
            <w:r w:rsidRPr="0022372F">
              <w:rPr>
                <w:rFonts w:ascii="Arial" w:hAnsi="Arial" w:cs="Arial"/>
                <w:spacing w:val="-8"/>
              </w:rPr>
              <w:t xml:space="preserve"> </w:t>
            </w:r>
            <w:r w:rsidRPr="0022372F">
              <w:rPr>
                <w:rFonts w:ascii="Arial" w:hAnsi="Arial" w:cs="Arial"/>
                <w:spacing w:val="1"/>
              </w:rPr>
              <w:t>s</w:t>
            </w:r>
            <w:r w:rsidRPr="0022372F">
              <w:rPr>
                <w:rFonts w:ascii="Arial" w:hAnsi="Arial" w:cs="Arial"/>
              </w:rPr>
              <w:t>p</w:t>
            </w:r>
            <w:r w:rsidRPr="0022372F">
              <w:rPr>
                <w:rFonts w:ascii="Arial" w:hAnsi="Arial" w:cs="Arial"/>
                <w:spacing w:val="4"/>
              </w:rPr>
              <w:t>a</w:t>
            </w:r>
            <w:r w:rsidRPr="0022372F">
              <w:rPr>
                <w:rFonts w:ascii="Arial" w:hAnsi="Arial" w:cs="Arial"/>
                <w:spacing w:val="-3"/>
              </w:rPr>
              <w:t>c</w:t>
            </w:r>
            <w:r w:rsidRPr="0022372F">
              <w:rPr>
                <w:rFonts w:ascii="Arial" w:hAnsi="Arial" w:cs="Arial"/>
              </w:rPr>
              <w:t xml:space="preserve">e </w:t>
            </w:r>
            <w:r w:rsidRPr="0022372F">
              <w:rPr>
                <w:rFonts w:ascii="Arial" w:hAnsi="Arial" w:cs="Arial"/>
                <w:spacing w:val="-2"/>
              </w:rPr>
              <w:t>f</w:t>
            </w:r>
            <w:r w:rsidRPr="0022372F">
              <w:rPr>
                <w:rFonts w:ascii="Arial" w:hAnsi="Arial" w:cs="Arial"/>
              </w:rPr>
              <w:t>or</w:t>
            </w:r>
            <w:r w:rsidRPr="0022372F">
              <w:rPr>
                <w:rFonts w:ascii="Arial" w:hAnsi="Arial" w:cs="Arial"/>
                <w:spacing w:val="-5"/>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spacing w:val="-3"/>
              </w:rPr>
              <w:t>e</w:t>
            </w:r>
            <w:r w:rsidRPr="0022372F">
              <w:rPr>
                <w:rFonts w:ascii="Arial" w:hAnsi="Arial" w:cs="Arial"/>
                <w:spacing w:val="1"/>
              </w:rPr>
              <w:t>s</w:t>
            </w:r>
            <w:r w:rsidRPr="0022372F">
              <w:rPr>
                <w:rFonts w:ascii="Arial" w:hAnsi="Arial" w:cs="Arial"/>
              </w:rPr>
              <w:t xml:space="preserve">e </w:t>
            </w:r>
            <w:r w:rsidRPr="0022372F">
              <w:rPr>
                <w:rFonts w:ascii="Arial" w:hAnsi="Arial" w:cs="Arial"/>
                <w:spacing w:val="-3"/>
              </w:rPr>
              <w:t>a</w:t>
            </w:r>
            <w:r w:rsidRPr="0022372F">
              <w:rPr>
                <w:rFonts w:ascii="Arial" w:hAnsi="Arial" w:cs="Arial"/>
              </w:rPr>
              <w:t>dd</w:t>
            </w:r>
            <w:r w:rsidRPr="0022372F">
              <w:rPr>
                <w:rFonts w:ascii="Arial" w:hAnsi="Arial" w:cs="Arial"/>
                <w:spacing w:val="1"/>
              </w:rPr>
              <w:t>iti</w:t>
            </w:r>
            <w:r w:rsidRPr="0022372F">
              <w:rPr>
                <w:rFonts w:ascii="Arial" w:hAnsi="Arial" w:cs="Arial"/>
              </w:rPr>
              <w:t>on</w:t>
            </w:r>
            <w:r w:rsidRPr="0022372F">
              <w:rPr>
                <w:rFonts w:ascii="Arial" w:hAnsi="Arial" w:cs="Arial"/>
                <w:spacing w:val="1"/>
              </w:rPr>
              <w:t>s</w:t>
            </w:r>
            <w:r w:rsidRPr="0022372F">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tcPr>
          <w:p w14:paraId="0B0AEC70" w14:textId="06885C07" w:rsidR="00FE11AF" w:rsidRPr="0022372F" w:rsidRDefault="008F037A">
            <w:pPr>
              <w:rPr>
                <w:rFonts w:ascii="Arial" w:hAnsi="Arial" w:cs="Arial"/>
              </w:rPr>
            </w:pPr>
            <w:r w:rsidRPr="0022372F">
              <w:rPr>
                <w:rFonts w:ascii="Arial" w:hAnsi="Arial" w:cs="Arial"/>
              </w:rPr>
              <w:t>Abstract is being revised accordingly.</w:t>
            </w:r>
          </w:p>
        </w:tc>
      </w:tr>
      <w:tr w:rsidR="00FE11AF" w:rsidRPr="0022372F" w14:paraId="694B9960" w14:textId="77777777">
        <w:trPr>
          <w:trHeight w:hRule="exact" w:val="1852"/>
        </w:trPr>
        <w:tc>
          <w:tcPr>
            <w:tcW w:w="5349" w:type="dxa"/>
            <w:tcBorders>
              <w:top w:val="single" w:sz="4" w:space="0" w:color="000000"/>
              <w:left w:val="single" w:sz="4" w:space="0" w:color="000000"/>
              <w:bottom w:val="single" w:sz="4" w:space="0" w:color="000000"/>
              <w:right w:val="single" w:sz="4" w:space="0" w:color="000000"/>
            </w:tcBorders>
          </w:tcPr>
          <w:p w14:paraId="24317E3E" w14:textId="77777777" w:rsidR="00FE11AF" w:rsidRPr="0022372F" w:rsidRDefault="00447DE3">
            <w:pPr>
              <w:spacing w:line="220" w:lineRule="exact"/>
              <w:ind w:left="466"/>
              <w:rPr>
                <w:rFonts w:ascii="Arial" w:hAnsi="Arial" w:cs="Arial"/>
              </w:rPr>
            </w:pPr>
            <w:r w:rsidRPr="0022372F">
              <w:rPr>
                <w:rFonts w:ascii="Arial" w:hAnsi="Arial" w:cs="Arial"/>
                <w:b/>
                <w:spacing w:val="1"/>
              </w:rPr>
              <w:t>I</w:t>
            </w:r>
            <w:r w:rsidRPr="0022372F">
              <w:rPr>
                <w:rFonts w:ascii="Arial" w:hAnsi="Arial" w:cs="Arial"/>
                <w:b/>
              </w:rPr>
              <w:t>s</w:t>
            </w:r>
            <w:r w:rsidRPr="0022372F">
              <w:rPr>
                <w:rFonts w:ascii="Arial" w:hAnsi="Arial" w:cs="Arial"/>
                <w:b/>
                <w:spacing w:val="-2"/>
              </w:rPr>
              <w:t xml:space="preserve"> 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spacing w:val="5"/>
              </w:rPr>
              <w:t>m</w:t>
            </w:r>
            <w:r w:rsidRPr="0022372F">
              <w:rPr>
                <w:rFonts w:ascii="Arial" w:hAnsi="Arial" w:cs="Arial"/>
                <w:b/>
              </w:rPr>
              <w:t>a</w:t>
            </w:r>
            <w:r w:rsidRPr="0022372F">
              <w:rPr>
                <w:rFonts w:ascii="Arial" w:hAnsi="Arial" w:cs="Arial"/>
                <w:b/>
                <w:spacing w:val="3"/>
              </w:rPr>
              <w:t>nu</w:t>
            </w:r>
            <w:r w:rsidRPr="0022372F">
              <w:rPr>
                <w:rFonts w:ascii="Arial" w:hAnsi="Arial" w:cs="Arial"/>
                <w:b/>
                <w:spacing w:val="1"/>
              </w:rPr>
              <w:t>s</w:t>
            </w:r>
            <w:r w:rsidRPr="0022372F">
              <w:rPr>
                <w:rFonts w:ascii="Arial" w:hAnsi="Arial" w:cs="Arial"/>
                <w:b/>
                <w:spacing w:val="-3"/>
              </w:rPr>
              <w:t>cr</w:t>
            </w:r>
            <w:r w:rsidRPr="0022372F">
              <w:rPr>
                <w:rFonts w:ascii="Arial" w:hAnsi="Arial" w:cs="Arial"/>
                <w:b/>
                <w:spacing w:val="1"/>
              </w:rPr>
              <w:t>i</w:t>
            </w:r>
            <w:r w:rsidRPr="0022372F">
              <w:rPr>
                <w:rFonts w:ascii="Arial" w:hAnsi="Arial" w:cs="Arial"/>
                <w:b/>
                <w:spacing w:val="3"/>
              </w:rPr>
              <w:t>p</w:t>
            </w:r>
            <w:r w:rsidRPr="0022372F">
              <w:rPr>
                <w:rFonts w:ascii="Arial" w:hAnsi="Arial" w:cs="Arial"/>
                <w:b/>
              </w:rPr>
              <w:t>t</w:t>
            </w:r>
            <w:r w:rsidRPr="0022372F">
              <w:rPr>
                <w:rFonts w:ascii="Arial" w:hAnsi="Arial" w:cs="Arial"/>
                <w:b/>
                <w:spacing w:val="-13"/>
              </w:rPr>
              <w:t xml:space="preserve"> </w:t>
            </w:r>
            <w:r w:rsidRPr="0022372F">
              <w:rPr>
                <w:rFonts w:ascii="Arial" w:hAnsi="Arial" w:cs="Arial"/>
                <w:b/>
                <w:spacing w:val="1"/>
              </w:rPr>
              <w:t>s</w:t>
            </w:r>
            <w:r w:rsidRPr="0022372F">
              <w:rPr>
                <w:rFonts w:ascii="Arial" w:hAnsi="Arial" w:cs="Arial"/>
                <w:b/>
                <w:spacing w:val="-3"/>
              </w:rPr>
              <w:t>c</w:t>
            </w:r>
            <w:r w:rsidRPr="0022372F">
              <w:rPr>
                <w:rFonts w:ascii="Arial" w:hAnsi="Arial" w:cs="Arial"/>
                <w:b/>
                <w:spacing w:val="1"/>
              </w:rPr>
              <w:t>i</w:t>
            </w:r>
            <w:r w:rsidRPr="0022372F">
              <w:rPr>
                <w:rFonts w:ascii="Arial" w:hAnsi="Arial" w:cs="Arial"/>
                <w:b/>
                <w:spacing w:val="-3"/>
              </w:rPr>
              <w:t>e</w:t>
            </w:r>
            <w:r w:rsidRPr="0022372F">
              <w:rPr>
                <w:rFonts w:ascii="Arial" w:hAnsi="Arial" w:cs="Arial"/>
                <w:b/>
                <w:spacing w:val="10"/>
              </w:rPr>
              <w:t>n</w:t>
            </w:r>
            <w:r w:rsidRPr="0022372F">
              <w:rPr>
                <w:rFonts w:ascii="Arial" w:hAnsi="Arial" w:cs="Arial"/>
                <w:b/>
                <w:spacing w:val="-2"/>
              </w:rPr>
              <w:t>t</w:t>
            </w:r>
            <w:r w:rsidRPr="0022372F">
              <w:rPr>
                <w:rFonts w:ascii="Arial" w:hAnsi="Arial" w:cs="Arial"/>
                <w:b/>
                <w:spacing w:val="1"/>
              </w:rPr>
              <w:t>i</w:t>
            </w:r>
            <w:r w:rsidRPr="0022372F">
              <w:rPr>
                <w:rFonts w:ascii="Arial" w:hAnsi="Arial" w:cs="Arial"/>
                <w:b/>
                <w:spacing w:val="5"/>
              </w:rPr>
              <w:t>f</w:t>
            </w:r>
            <w:r w:rsidRPr="0022372F">
              <w:rPr>
                <w:rFonts w:ascii="Arial" w:hAnsi="Arial" w:cs="Arial"/>
                <w:b/>
                <w:spacing w:val="1"/>
              </w:rPr>
              <w:t>i</w:t>
            </w:r>
            <w:r w:rsidRPr="0022372F">
              <w:rPr>
                <w:rFonts w:ascii="Arial" w:hAnsi="Arial" w:cs="Arial"/>
                <w:b/>
                <w:spacing w:val="-3"/>
              </w:rPr>
              <w:t>c</w:t>
            </w:r>
            <w:r w:rsidRPr="0022372F">
              <w:rPr>
                <w:rFonts w:ascii="Arial" w:hAnsi="Arial" w:cs="Arial"/>
                <w:b/>
              </w:rPr>
              <w:t>a</w:t>
            </w:r>
            <w:r w:rsidRPr="0022372F">
              <w:rPr>
                <w:rFonts w:ascii="Arial" w:hAnsi="Arial" w:cs="Arial"/>
                <w:b/>
                <w:spacing w:val="1"/>
              </w:rPr>
              <w:t>ll</w:t>
            </w:r>
            <w:r w:rsidRPr="0022372F">
              <w:rPr>
                <w:rFonts w:ascii="Arial" w:hAnsi="Arial" w:cs="Arial"/>
                <w:b/>
              </w:rPr>
              <w:t>y,</w:t>
            </w:r>
            <w:r w:rsidRPr="0022372F">
              <w:rPr>
                <w:rFonts w:ascii="Arial" w:hAnsi="Arial" w:cs="Arial"/>
                <w:b/>
                <w:spacing w:val="-11"/>
              </w:rPr>
              <w:t xml:space="preserve"> </w:t>
            </w:r>
            <w:r w:rsidRPr="0022372F">
              <w:rPr>
                <w:rFonts w:ascii="Arial" w:hAnsi="Arial" w:cs="Arial"/>
                <w:b/>
                <w:spacing w:val="-3"/>
              </w:rPr>
              <w:t>c</w:t>
            </w:r>
            <w:r w:rsidRPr="0022372F">
              <w:rPr>
                <w:rFonts w:ascii="Arial" w:hAnsi="Arial" w:cs="Arial"/>
                <w:b/>
              </w:rPr>
              <w:t>o</w:t>
            </w:r>
            <w:r w:rsidRPr="0022372F">
              <w:rPr>
                <w:rFonts w:ascii="Arial" w:hAnsi="Arial" w:cs="Arial"/>
                <w:b/>
                <w:spacing w:val="4"/>
              </w:rPr>
              <w:t>r</w:t>
            </w:r>
            <w:r w:rsidRPr="0022372F">
              <w:rPr>
                <w:rFonts w:ascii="Arial" w:hAnsi="Arial" w:cs="Arial"/>
                <w:b/>
                <w:spacing w:val="-3"/>
              </w:rPr>
              <w:t>r</w:t>
            </w:r>
            <w:r w:rsidRPr="0022372F">
              <w:rPr>
                <w:rFonts w:ascii="Arial" w:hAnsi="Arial" w:cs="Arial"/>
                <w:b/>
                <w:spacing w:val="4"/>
              </w:rPr>
              <w:t>e</w:t>
            </w:r>
            <w:r w:rsidRPr="0022372F">
              <w:rPr>
                <w:rFonts w:ascii="Arial" w:hAnsi="Arial" w:cs="Arial"/>
                <w:b/>
                <w:spacing w:val="-3"/>
              </w:rPr>
              <w:t>c</w:t>
            </w:r>
            <w:r w:rsidRPr="0022372F">
              <w:rPr>
                <w:rFonts w:ascii="Arial" w:hAnsi="Arial" w:cs="Arial"/>
                <w:b/>
                <w:spacing w:val="-2"/>
              </w:rPr>
              <w:t>t</w:t>
            </w:r>
            <w:r w:rsidRPr="0022372F">
              <w:rPr>
                <w:rFonts w:ascii="Arial" w:hAnsi="Arial" w:cs="Arial"/>
                <w:b/>
              </w:rPr>
              <w:t xml:space="preserve">? </w:t>
            </w:r>
            <w:r w:rsidRPr="0022372F">
              <w:rPr>
                <w:rFonts w:ascii="Arial" w:hAnsi="Arial" w:cs="Arial"/>
                <w:b/>
                <w:spacing w:val="-1"/>
              </w:rPr>
              <w:t>P</w:t>
            </w:r>
            <w:r w:rsidRPr="0022372F">
              <w:rPr>
                <w:rFonts w:ascii="Arial" w:hAnsi="Arial" w:cs="Arial"/>
                <w:b/>
                <w:spacing w:val="1"/>
              </w:rPr>
              <w:t>l</w:t>
            </w:r>
            <w:r w:rsidRPr="0022372F">
              <w:rPr>
                <w:rFonts w:ascii="Arial" w:hAnsi="Arial" w:cs="Arial"/>
                <w:b/>
                <w:spacing w:val="-3"/>
              </w:rPr>
              <w:t>e</w:t>
            </w:r>
            <w:r w:rsidRPr="0022372F">
              <w:rPr>
                <w:rFonts w:ascii="Arial" w:hAnsi="Arial" w:cs="Arial"/>
                <w:b/>
              </w:rPr>
              <w:t>a</w:t>
            </w:r>
            <w:r w:rsidRPr="0022372F">
              <w:rPr>
                <w:rFonts w:ascii="Arial" w:hAnsi="Arial" w:cs="Arial"/>
                <w:b/>
                <w:spacing w:val="1"/>
              </w:rPr>
              <w:t>s</w:t>
            </w:r>
            <w:r w:rsidRPr="0022372F">
              <w:rPr>
                <w:rFonts w:ascii="Arial" w:hAnsi="Arial" w:cs="Arial"/>
                <w:b/>
              </w:rPr>
              <w:t>e</w:t>
            </w:r>
            <w:r w:rsidRPr="0022372F">
              <w:rPr>
                <w:rFonts w:ascii="Arial" w:hAnsi="Arial" w:cs="Arial"/>
                <w:b/>
                <w:spacing w:val="-2"/>
              </w:rPr>
              <w:t xml:space="preserve"> w</w:t>
            </w:r>
            <w:r w:rsidRPr="0022372F">
              <w:rPr>
                <w:rFonts w:ascii="Arial" w:hAnsi="Arial" w:cs="Arial"/>
                <w:b/>
                <w:spacing w:val="-3"/>
              </w:rPr>
              <w:t>r</w:t>
            </w:r>
            <w:r w:rsidRPr="0022372F">
              <w:rPr>
                <w:rFonts w:ascii="Arial" w:hAnsi="Arial" w:cs="Arial"/>
                <w:b/>
                <w:spacing w:val="8"/>
              </w:rPr>
              <w:t>i</w:t>
            </w:r>
            <w:r w:rsidRPr="0022372F">
              <w:rPr>
                <w:rFonts w:ascii="Arial" w:hAnsi="Arial" w:cs="Arial"/>
                <w:b/>
                <w:spacing w:val="-2"/>
              </w:rPr>
              <w:t>t</w:t>
            </w:r>
            <w:r w:rsidRPr="0022372F">
              <w:rPr>
                <w:rFonts w:ascii="Arial" w:hAnsi="Arial" w:cs="Arial"/>
                <w:b/>
              </w:rPr>
              <w:t>e</w:t>
            </w:r>
          </w:p>
          <w:p w14:paraId="19C4DFBA" w14:textId="77777777" w:rsidR="00FE11AF" w:rsidRPr="0022372F" w:rsidRDefault="00447DE3">
            <w:pPr>
              <w:spacing w:before="4"/>
              <w:ind w:left="466"/>
              <w:rPr>
                <w:rFonts w:ascii="Arial" w:hAnsi="Arial" w:cs="Arial"/>
              </w:rPr>
            </w:pPr>
            <w:r w:rsidRPr="0022372F">
              <w:rPr>
                <w:rFonts w:ascii="Arial" w:hAnsi="Arial" w:cs="Arial"/>
                <w:b/>
                <w:spacing w:val="3"/>
              </w:rPr>
              <w:t>h</w:t>
            </w:r>
            <w:r w:rsidRPr="0022372F">
              <w:rPr>
                <w:rFonts w:ascii="Arial" w:hAnsi="Arial" w:cs="Arial"/>
                <w:b/>
                <w:spacing w:val="-3"/>
              </w:rPr>
              <w:t>ere</w:t>
            </w:r>
            <w:r w:rsidRPr="0022372F">
              <w:rPr>
                <w:rFonts w:ascii="Arial" w:hAnsi="Arial" w:cs="Arial"/>
                <w:b/>
              </w:rPr>
              <w:t>.</w:t>
            </w:r>
          </w:p>
        </w:tc>
        <w:tc>
          <w:tcPr>
            <w:tcW w:w="9359" w:type="dxa"/>
            <w:tcBorders>
              <w:top w:val="single" w:sz="4" w:space="0" w:color="000000"/>
              <w:left w:val="single" w:sz="4" w:space="0" w:color="000000"/>
              <w:bottom w:val="single" w:sz="4" w:space="0" w:color="000000"/>
              <w:right w:val="single" w:sz="4" w:space="0" w:color="000000"/>
            </w:tcBorders>
          </w:tcPr>
          <w:p w14:paraId="30C795D3" w14:textId="77777777" w:rsidR="00FE11AF" w:rsidRPr="0022372F" w:rsidRDefault="00447DE3">
            <w:pPr>
              <w:spacing w:line="220" w:lineRule="exact"/>
              <w:ind w:left="105"/>
              <w:rPr>
                <w:rFonts w:ascii="Arial" w:hAnsi="Arial" w:cs="Arial"/>
              </w:rPr>
            </w:pPr>
            <w:r w:rsidRPr="0022372F">
              <w:rPr>
                <w:rFonts w:ascii="Arial" w:hAnsi="Arial" w:cs="Arial"/>
                <w:spacing w:val="-2"/>
              </w:rPr>
              <w:t>O</w:t>
            </w:r>
            <w:r w:rsidRPr="0022372F">
              <w:rPr>
                <w:rFonts w:ascii="Arial" w:hAnsi="Arial" w:cs="Arial"/>
              </w:rPr>
              <w:t>v</w:t>
            </w:r>
            <w:r w:rsidRPr="0022372F">
              <w:rPr>
                <w:rFonts w:ascii="Arial" w:hAnsi="Arial" w:cs="Arial"/>
                <w:spacing w:val="-3"/>
              </w:rPr>
              <w:t>e</w:t>
            </w:r>
            <w:r w:rsidRPr="0022372F">
              <w:rPr>
                <w:rFonts w:ascii="Arial" w:hAnsi="Arial" w:cs="Arial"/>
                <w:spacing w:val="5"/>
              </w:rPr>
              <w:t>r</w:t>
            </w:r>
            <w:r w:rsidRPr="0022372F">
              <w:rPr>
                <w:rFonts w:ascii="Arial" w:hAnsi="Arial" w:cs="Arial"/>
                <w:spacing w:val="-3"/>
              </w:rPr>
              <w:t>a</w:t>
            </w:r>
            <w:r w:rsidRPr="0022372F">
              <w:rPr>
                <w:rFonts w:ascii="Arial" w:hAnsi="Arial" w:cs="Arial"/>
                <w:spacing w:val="1"/>
              </w:rPr>
              <w:t>ll</w:t>
            </w:r>
            <w:r w:rsidRPr="0022372F">
              <w:rPr>
                <w:rFonts w:ascii="Arial" w:hAnsi="Arial" w:cs="Arial"/>
              </w:rPr>
              <w:t>,</w:t>
            </w:r>
            <w:r w:rsidRPr="0022372F">
              <w:rPr>
                <w:rFonts w:ascii="Arial" w:hAnsi="Arial" w:cs="Arial"/>
                <w:spacing w:val="-6"/>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8"/>
              </w:rPr>
              <w:t>m</w:t>
            </w:r>
            <w:r w:rsidRPr="0022372F">
              <w:rPr>
                <w:rFonts w:ascii="Arial" w:hAnsi="Arial" w:cs="Arial"/>
                <w:spacing w:val="-3"/>
              </w:rPr>
              <w:t>a</w:t>
            </w:r>
            <w:r w:rsidRPr="0022372F">
              <w:rPr>
                <w:rFonts w:ascii="Arial" w:hAnsi="Arial" w:cs="Arial"/>
              </w:rPr>
              <w:t>nu</w:t>
            </w:r>
            <w:r w:rsidRPr="0022372F">
              <w:rPr>
                <w:rFonts w:ascii="Arial" w:hAnsi="Arial" w:cs="Arial"/>
                <w:spacing w:val="1"/>
              </w:rPr>
              <w:t>s</w:t>
            </w:r>
            <w:r w:rsidRPr="0022372F">
              <w:rPr>
                <w:rFonts w:ascii="Arial" w:hAnsi="Arial" w:cs="Arial"/>
                <w:spacing w:val="4"/>
              </w:rPr>
              <w:t>c</w:t>
            </w:r>
            <w:r w:rsidRPr="0022372F">
              <w:rPr>
                <w:rFonts w:ascii="Arial" w:hAnsi="Arial" w:cs="Arial"/>
                <w:spacing w:val="-2"/>
              </w:rPr>
              <w:t>r</w:t>
            </w:r>
            <w:r w:rsidRPr="0022372F">
              <w:rPr>
                <w:rFonts w:ascii="Arial" w:hAnsi="Arial" w:cs="Arial"/>
                <w:spacing w:val="1"/>
              </w:rPr>
              <w:t>i</w:t>
            </w:r>
            <w:r w:rsidRPr="0022372F">
              <w:rPr>
                <w:rFonts w:ascii="Arial" w:hAnsi="Arial" w:cs="Arial"/>
              </w:rPr>
              <w:t>pt</w:t>
            </w:r>
            <w:r w:rsidRPr="0022372F">
              <w:rPr>
                <w:rFonts w:ascii="Arial" w:hAnsi="Arial" w:cs="Arial"/>
                <w:spacing w:val="-8"/>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spacing w:val="1"/>
              </w:rPr>
              <w:t>s</w:t>
            </w:r>
            <w:r w:rsidRPr="0022372F">
              <w:rPr>
                <w:rFonts w:ascii="Arial" w:hAnsi="Arial" w:cs="Arial"/>
                <w:spacing w:val="-3"/>
              </w:rPr>
              <w:t>c</w:t>
            </w:r>
            <w:r w:rsidRPr="0022372F">
              <w:rPr>
                <w:rFonts w:ascii="Arial" w:hAnsi="Arial" w:cs="Arial"/>
                <w:spacing w:val="1"/>
              </w:rPr>
              <w:t>i</w:t>
            </w:r>
            <w:r w:rsidRPr="0022372F">
              <w:rPr>
                <w:rFonts w:ascii="Arial" w:hAnsi="Arial" w:cs="Arial"/>
                <w:spacing w:val="-3"/>
              </w:rPr>
              <w:t>e</w:t>
            </w:r>
            <w:r w:rsidRPr="0022372F">
              <w:rPr>
                <w:rFonts w:ascii="Arial" w:hAnsi="Arial" w:cs="Arial"/>
              </w:rPr>
              <w:t>n</w:t>
            </w:r>
            <w:r w:rsidRPr="0022372F">
              <w:rPr>
                <w:rFonts w:ascii="Arial" w:hAnsi="Arial" w:cs="Arial"/>
                <w:spacing w:val="1"/>
              </w:rPr>
              <w:t>ti</w:t>
            </w:r>
            <w:r w:rsidRPr="0022372F">
              <w:rPr>
                <w:rFonts w:ascii="Arial" w:hAnsi="Arial" w:cs="Arial"/>
                <w:spacing w:val="-2"/>
              </w:rPr>
              <w:t>f</w:t>
            </w:r>
            <w:r w:rsidRPr="0022372F">
              <w:rPr>
                <w:rFonts w:ascii="Arial" w:hAnsi="Arial" w:cs="Arial"/>
                <w:spacing w:val="8"/>
              </w:rPr>
              <w:t>i</w:t>
            </w:r>
            <w:r w:rsidRPr="0022372F">
              <w:rPr>
                <w:rFonts w:ascii="Arial" w:hAnsi="Arial" w:cs="Arial"/>
                <w:spacing w:val="-3"/>
              </w:rPr>
              <w:t>ca</w:t>
            </w:r>
            <w:r w:rsidRPr="0022372F">
              <w:rPr>
                <w:rFonts w:ascii="Arial" w:hAnsi="Arial" w:cs="Arial"/>
                <w:spacing w:val="1"/>
              </w:rPr>
              <w:t>ll</w:t>
            </w:r>
            <w:r w:rsidRPr="0022372F">
              <w:rPr>
                <w:rFonts w:ascii="Arial" w:hAnsi="Arial" w:cs="Arial"/>
              </w:rPr>
              <w:t>y</w:t>
            </w:r>
            <w:r w:rsidRPr="0022372F">
              <w:rPr>
                <w:rFonts w:ascii="Arial" w:hAnsi="Arial" w:cs="Arial"/>
                <w:spacing w:val="-10"/>
              </w:rPr>
              <w:t xml:space="preserve"> </w:t>
            </w:r>
            <w:r w:rsidRPr="0022372F">
              <w:rPr>
                <w:rFonts w:ascii="Arial" w:hAnsi="Arial" w:cs="Arial"/>
                <w:spacing w:val="1"/>
              </w:rPr>
              <w:t>s</w:t>
            </w:r>
            <w:r w:rsidRPr="0022372F">
              <w:rPr>
                <w:rFonts w:ascii="Arial" w:hAnsi="Arial" w:cs="Arial"/>
              </w:rPr>
              <w:t>ound</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7"/>
              </w:rPr>
              <w:t>d</w:t>
            </w:r>
            <w:r w:rsidRPr="0022372F">
              <w:rPr>
                <w:rFonts w:ascii="Arial" w:hAnsi="Arial" w:cs="Arial"/>
                <w:spacing w:val="-3"/>
              </w:rPr>
              <w:t>e</w:t>
            </w:r>
            <w:r w:rsidRPr="0022372F">
              <w:rPr>
                <w:rFonts w:ascii="Arial" w:hAnsi="Arial" w:cs="Arial"/>
                <w:spacing w:val="1"/>
              </w:rPr>
              <w:t>m</w:t>
            </w:r>
            <w:r w:rsidRPr="0022372F">
              <w:rPr>
                <w:rFonts w:ascii="Arial" w:hAnsi="Arial" w:cs="Arial"/>
              </w:rPr>
              <w:t>on</w:t>
            </w:r>
            <w:r w:rsidRPr="0022372F">
              <w:rPr>
                <w:rFonts w:ascii="Arial" w:hAnsi="Arial" w:cs="Arial"/>
                <w:spacing w:val="1"/>
              </w:rPr>
              <w:t>st</w:t>
            </w:r>
            <w:r w:rsidRPr="0022372F">
              <w:rPr>
                <w:rFonts w:ascii="Arial" w:hAnsi="Arial" w:cs="Arial"/>
                <w:spacing w:val="5"/>
              </w:rPr>
              <w:t>r</w:t>
            </w:r>
            <w:r w:rsidRPr="0022372F">
              <w:rPr>
                <w:rFonts w:ascii="Arial" w:hAnsi="Arial" w:cs="Arial"/>
                <w:spacing w:val="-3"/>
              </w:rPr>
              <w:t>a</w:t>
            </w:r>
            <w:r w:rsidRPr="0022372F">
              <w:rPr>
                <w:rFonts w:ascii="Arial" w:hAnsi="Arial" w:cs="Arial"/>
                <w:spacing w:val="1"/>
              </w:rPr>
              <w:t>t</w:t>
            </w:r>
            <w:r w:rsidRPr="0022372F">
              <w:rPr>
                <w:rFonts w:ascii="Arial" w:hAnsi="Arial" w:cs="Arial"/>
                <w:spacing w:val="-3"/>
              </w:rPr>
              <w:t>e</w:t>
            </w:r>
            <w:r w:rsidRPr="0022372F">
              <w:rPr>
                <w:rFonts w:ascii="Arial" w:hAnsi="Arial" w:cs="Arial"/>
              </w:rPr>
              <w:t>s</w:t>
            </w:r>
            <w:r w:rsidRPr="0022372F">
              <w:rPr>
                <w:rFonts w:ascii="Arial" w:hAnsi="Arial" w:cs="Arial"/>
                <w:spacing w:val="-11"/>
              </w:rPr>
              <w:t xml:space="preserve"> </w:t>
            </w:r>
            <w:r w:rsidRPr="0022372F">
              <w:rPr>
                <w:rFonts w:ascii="Arial" w:hAnsi="Arial" w:cs="Arial"/>
                <w:spacing w:val="8"/>
              </w:rPr>
              <w:t>m</w:t>
            </w:r>
            <w:r w:rsidRPr="0022372F">
              <w:rPr>
                <w:rFonts w:ascii="Arial" w:hAnsi="Arial" w:cs="Arial"/>
                <w:spacing w:val="-3"/>
              </w:rPr>
              <w:t>e</w:t>
            </w:r>
            <w:r w:rsidRPr="0022372F">
              <w:rPr>
                <w:rFonts w:ascii="Arial" w:hAnsi="Arial" w:cs="Arial"/>
                <w:spacing w:val="1"/>
              </w:rPr>
              <w:t>t</w:t>
            </w:r>
            <w:r w:rsidRPr="0022372F">
              <w:rPr>
                <w:rFonts w:ascii="Arial" w:hAnsi="Arial" w:cs="Arial"/>
              </w:rPr>
              <w:t>hodo</w:t>
            </w:r>
            <w:r w:rsidRPr="0022372F">
              <w:rPr>
                <w:rFonts w:ascii="Arial" w:hAnsi="Arial" w:cs="Arial"/>
                <w:spacing w:val="1"/>
              </w:rPr>
              <w:t>l</w:t>
            </w:r>
            <w:r w:rsidRPr="0022372F">
              <w:rPr>
                <w:rFonts w:ascii="Arial" w:hAnsi="Arial" w:cs="Arial"/>
              </w:rPr>
              <w:t>og</w:t>
            </w:r>
            <w:r w:rsidRPr="0022372F">
              <w:rPr>
                <w:rFonts w:ascii="Arial" w:hAnsi="Arial" w:cs="Arial"/>
                <w:spacing w:val="1"/>
              </w:rPr>
              <w:t>i</w:t>
            </w:r>
            <w:r w:rsidRPr="0022372F">
              <w:rPr>
                <w:rFonts w:ascii="Arial" w:hAnsi="Arial" w:cs="Arial"/>
                <w:spacing w:val="4"/>
              </w:rPr>
              <w:t>c</w:t>
            </w:r>
            <w:r w:rsidRPr="0022372F">
              <w:rPr>
                <w:rFonts w:ascii="Arial" w:hAnsi="Arial" w:cs="Arial"/>
                <w:spacing w:val="-3"/>
              </w:rPr>
              <w:t>a</w:t>
            </w:r>
            <w:r w:rsidRPr="0022372F">
              <w:rPr>
                <w:rFonts w:ascii="Arial" w:hAnsi="Arial" w:cs="Arial"/>
              </w:rPr>
              <w:t>l</w:t>
            </w:r>
            <w:r w:rsidRPr="0022372F">
              <w:rPr>
                <w:rFonts w:ascii="Arial" w:hAnsi="Arial" w:cs="Arial"/>
                <w:spacing w:val="-11"/>
              </w:rPr>
              <w:t xml:space="preserve"> </w:t>
            </w:r>
            <w:r w:rsidRPr="0022372F">
              <w:rPr>
                <w:rFonts w:ascii="Arial" w:hAnsi="Arial" w:cs="Arial"/>
                <w:spacing w:val="-2"/>
              </w:rPr>
              <w:t>r</w:t>
            </w:r>
            <w:r w:rsidRPr="0022372F">
              <w:rPr>
                <w:rFonts w:ascii="Arial" w:hAnsi="Arial" w:cs="Arial"/>
                <w:spacing w:val="1"/>
              </w:rPr>
              <w:t>i</w:t>
            </w:r>
            <w:r w:rsidRPr="0022372F">
              <w:rPr>
                <w:rFonts w:ascii="Arial" w:hAnsi="Arial" w:cs="Arial"/>
              </w:rPr>
              <w:t xml:space="preserve">gor </w:t>
            </w:r>
            <w:r w:rsidRPr="0022372F">
              <w:rPr>
                <w:rFonts w:ascii="Arial" w:hAnsi="Arial" w:cs="Arial"/>
                <w:spacing w:val="-3"/>
              </w:rPr>
              <w:t>c</w:t>
            </w:r>
            <w:r w:rsidRPr="0022372F">
              <w:rPr>
                <w:rFonts w:ascii="Arial" w:hAnsi="Arial" w:cs="Arial"/>
              </w:rPr>
              <w:t>o</w:t>
            </w:r>
            <w:r w:rsidRPr="0022372F">
              <w:rPr>
                <w:rFonts w:ascii="Arial" w:hAnsi="Arial" w:cs="Arial"/>
                <w:spacing w:val="7"/>
              </w:rPr>
              <w:t>n</w:t>
            </w:r>
            <w:r w:rsidRPr="0022372F">
              <w:rPr>
                <w:rFonts w:ascii="Arial" w:hAnsi="Arial" w:cs="Arial"/>
                <w:spacing w:val="1"/>
              </w:rPr>
              <w:t>sist</w:t>
            </w:r>
            <w:r w:rsidRPr="0022372F">
              <w:rPr>
                <w:rFonts w:ascii="Arial" w:hAnsi="Arial" w:cs="Arial"/>
                <w:spacing w:val="-3"/>
              </w:rPr>
              <w:t>e</w:t>
            </w:r>
            <w:r w:rsidRPr="0022372F">
              <w:rPr>
                <w:rFonts w:ascii="Arial" w:hAnsi="Arial" w:cs="Arial"/>
              </w:rPr>
              <w:t>nt</w:t>
            </w:r>
            <w:r w:rsidRPr="0022372F">
              <w:rPr>
                <w:rFonts w:ascii="Arial" w:hAnsi="Arial" w:cs="Arial"/>
                <w:spacing w:val="-7"/>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4"/>
              </w:rPr>
              <w:t xml:space="preserve"> </w:t>
            </w:r>
            <w:r w:rsidRPr="0022372F">
              <w:rPr>
                <w:rFonts w:ascii="Arial" w:hAnsi="Arial" w:cs="Arial"/>
              </w:rPr>
              <w:t>qu</w:t>
            </w:r>
            <w:r w:rsidRPr="0022372F">
              <w:rPr>
                <w:rFonts w:ascii="Arial" w:hAnsi="Arial" w:cs="Arial"/>
                <w:spacing w:val="-3"/>
              </w:rPr>
              <w:t>a</w:t>
            </w:r>
            <w:r w:rsidRPr="0022372F">
              <w:rPr>
                <w:rFonts w:ascii="Arial" w:hAnsi="Arial" w:cs="Arial"/>
                <w:spacing w:val="1"/>
              </w:rPr>
              <w:t>lit</w:t>
            </w:r>
            <w:r w:rsidRPr="0022372F">
              <w:rPr>
                <w:rFonts w:ascii="Arial" w:hAnsi="Arial" w:cs="Arial"/>
                <w:spacing w:val="-3"/>
              </w:rPr>
              <w:t>a</w:t>
            </w:r>
            <w:r w:rsidRPr="0022372F">
              <w:rPr>
                <w:rFonts w:ascii="Arial" w:hAnsi="Arial" w:cs="Arial"/>
                <w:spacing w:val="1"/>
              </w:rPr>
              <w:t>ti</w:t>
            </w:r>
            <w:r w:rsidRPr="0022372F">
              <w:rPr>
                <w:rFonts w:ascii="Arial" w:hAnsi="Arial" w:cs="Arial"/>
              </w:rPr>
              <w:t>ve</w:t>
            </w:r>
          </w:p>
          <w:p w14:paraId="73CB7C6B" w14:textId="77777777" w:rsidR="00FE11AF" w:rsidRPr="0022372F" w:rsidRDefault="00447DE3">
            <w:pPr>
              <w:spacing w:before="4"/>
              <w:ind w:left="105" w:right="144"/>
              <w:rPr>
                <w:rFonts w:ascii="Arial" w:hAnsi="Arial" w:cs="Arial"/>
              </w:rPr>
            </w:pPr>
            <w:r w:rsidRPr="0022372F">
              <w:rPr>
                <w:rFonts w:ascii="Arial" w:hAnsi="Arial" w:cs="Arial"/>
              </w:rPr>
              <w:t>ph</w:t>
            </w:r>
            <w:r w:rsidRPr="0022372F">
              <w:rPr>
                <w:rFonts w:ascii="Arial" w:hAnsi="Arial" w:cs="Arial"/>
                <w:spacing w:val="-3"/>
              </w:rPr>
              <w:t>e</w:t>
            </w:r>
            <w:r w:rsidRPr="0022372F">
              <w:rPr>
                <w:rFonts w:ascii="Arial" w:hAnsi="Arial" w:cs="Arial"/>
              </w:rPr>
              <w:t>no</w:t>
            </w:r>
            <w:r w:rsidRPr="0022372F">
              <w:rPr>
                <w:rFonts w:ascii="Arial" w:hAnsi="Arial" w:cs="Arial"/>
                <w:spacing w:val="1"/>
              </w:rPr>
              <w:t>m</w:t>
            </w:r>
            <w:r w:rsidRPr="0022372F">
              <w:rPr>
                <w:rFonts w:ascii="Arial" w:hAnsi="Arial" w:cs="Arial"/>
                <w:spacing w:val="-3"/>
              </w:rPr>
              <w:t>e</w:t>
            </w:r>
            <w:r w:rsidRPr="0022372F">
              <w:rPr>
                <w:rFonts w:ascii="Arial" w:hAnsi="Arial" w:cs="Arial"/>
                <w:spacing w:val="7"/>
              </w:rPr>
              <w:t>n</w:t>
            </w:r>
            <w:r w:rsidRPr="0022372F">
              <w:rPr>
                <w:rFonts w:ascii="Arial" w:hAnsi="Arial" w:cs="Arial"/>
              </w:rPr>
              <w:t>o</w:t>
            </w:r>
            <w:r w:rsidRPr="0022372F">
              <w:rPr>
                <w:rFonts w:ascii="Arial" w:hAnsi="Arial" w:cs="Arial"/>
                <w:spacing w:val="1"/>
              </w:rPr>
              <w:t>l</w:t>
            </w:r>
            <w:r w:rsidRPr="0022372F">
              <w:rPr>
                <w:rFonts w:ascii="Arial" w:hAnsi="Arial" w:cs="Arial"/>
              </w:rPr>
              <w:t>og</w:t>
            </w:r>
            <w:r w:rsidRPr="0022372F">
              <w:rPr>
                <w:rFonts w:ascii="Arial" w:hAnsi="Arial" w:cs="Arial"/>
                <w:spacing w:val="1"/>
              </w:rPr>
              <w:t>i</w:t>
            </w:r>
            <w:r w:rsidRPr="0022372F">
              <w:rPr>
                <w:rFonts w:ascii="Arial" w:hAnsi="Arial" w:cs="Arial"/>
                <w:spacing w:val="-3"/>
              </w:rPr>
              <w:t>ca</w:t>
            </w:r>
            <w:r w:rsidRPr="0022372F">
              <w:rPr>
                <w:rFonts w:ascii="Arial" w:hAnsi="Arial" w:cs="Arial"/>
              </w:rPr>
              <w:t>l</w:t>
            </w:r>
            <w:r w:rsidRPr="0022372F">
              <w:rPr>
                <w:rFonts w:ascii="Arial" w:hAnsi="Arial" w:cs="Arial"/>
                <w:spacing w:val="-7"/>
              </w:rPr>
              <w:t xml:space="preserve"> </w:t>
            </w:r>
            <w:r w:rsidRPr="0022372F">
              <w:rPr>
                <w:rFonts w:ascii="Arial" w:hAnsi="Arial" w:cs="Arial"/>
                <w:spacing w:val="-2"/>
              </w:rPr>
              <w:t>r</w:t>
            </w:r>
            <w:r w:rsidRPr="0022372F">
              <w:rPr>
                <w:rFonts w:ascii="Arial" w:hAnsi="Arial" w:cs="Arial"/>
                <w:spacing w:val="-3"/>
              </w:rPr>
              <w:t>e</w:t>
            </w:r>
            <w:r w:rsidRPr="0022372F">
              <w:rPr>
                <w:rFonts w:ascii="Arial" w:hAnsi="Arial" w:cs="Arial"/>
                <w:spacing w:val="8"/>
              </w:rPr>
              <w:t>s</w:t>
            </w:r>
            <w:r w:rsidRPr="0022372F">
              <w:rPr>
                <w:rFonts w:ascii="Arial" w:hAnsi="Arial" w:cs="Arial"/>
                <w:spacing w:val="-3"/>
              </w:rPr>
              <w:t>e</w:t>
            </w:r>
            <w:r w:rsidRPr="0022372F">
              <w:rPr>
                <w:rFonts w:ascii="Arial" w:hAnsi="Arial" w:cs="Arial"/>
                <w:spacing w:val="4"/>
              </w:rPr>
              <w:t>a</w:t>
            </w:r>
            <w:r w:rsidRPr="0022372F">
              <w:rPr>
                <w:rFonts w:ascii="Arial" w:hAnsi="Arial" w:cs="Arial"/>
                <w:spacing w:val="-2"/>
              </w:rPr>
              <w:t>r</w:t>
            </w:r>
            <w:r w:rsidRPr="0022372F">
              <w:rPr>
                <w:rFonts w:ascii="Arial" w:hAnsi="Arial" w:cs="Arial"/>
                <w:spacing w:val="-3"/>
              </w:rPr>
              <w:t>c</w:t>
            </w:r>
            <w:r w:rsidRPr="0022372F">
              <w:rPr>
                <w:rFonts w:ascii="Arial" w:hAnsi="Arial" w:cs="Arial"/>
              </w:rPr>
              <w:t xml:space="preserve">h. </w:t>
            </w:r>
            <w:r w:rsidRPr="0022372F">
              <w:rPr>
                <w:rFonts w:ascii="Arial" w:hAnsi="Arial" w:cs="Arial"/>
                <w:spacing w:val="-1"/>
              </w:rPr>
              <w:t>T</w:t>
            </w:r>
            <w:r w:rsidRPr="0022372F">
              <w:rPr>
                <w:rFonts w:ascii="Arial" w:hAnsi="Arial" w:cs="Arial"/>
              </w:rPr>
              <w:t>he</w:t>
            </w:r>
            <w:r w:rsidRPr="0022372F">
              <w:rPr>
                <w:rFonts w:ascii="Arial" w:hAnsi="Arial" w:cs="Arial"/>
                <w:spacing w:val="-6"/>
              </w:rPr>
              <w:t xml:space="preserve"> </w:t>
            </w:r>
            <w:r w:rsidRPr="0022372F">
              <w:rPr>
                <w:rFonts w:ascii="Arial" w:hAnsi="Arial" w:cs="Arial"/>
              </w:rPr>
              <w:t>u</w:t>
            </w:r>
            <w:r w:rsidRPr="0022372F">
              <w:rPr>
                <w:rFonts w:ascii="Arial" w:hAnsi="Arial" w:cs="Arial"/>
                <w:spacing w:val="8"/>
              </w:rPr>
              <w:t>s</w:t>
            </w:r>
            <w:r w:rsidRPr="0022372F">
              <w:rPr>
                <w:rFonts w:ascii="Arial" w:hAnsi="Arial" w:cs="Arial"/>
              </w:rPr>
              <w:t>e</w:t>
            </w:r>
            <w:r w:rsidRPr="0022372F">
              <w:rPr>
                <w:rFonts w:ascii="Arial" w:hAnsi="Arial" w:cs="Arial"/>
                <w:spacing w:val="-6"/>
              </w:rPr>
              <w:t xml:space="preserve"> </w:t>
            </w:r>
            <w:r w:rsidRPr="0022372F">
              <w:rPr>
                <w:rFonts w:ascii="Arial" w:hAnsi="Arial" w:cs="Arial"/>
              </w:rPr>
              <w:t>of</w:t>
            </w:r>
            <w:r w:rsidRPr="0022372F">
              <w:rPr>
                <w:rFonts w:ascii="Arial" w:hAnsi="Arial" w:cs="Arial"/>
                <w:spacing w:val="2"/>
              </w:rPr>
              <w:t xml:space="preserve"> </w:t>
            </w:r>
            <w:r w:rsidRPr="0022372F">
              <w:rPr>
                <w:rFonts w:ascii="Arial" w:hAnsi="Arial" w:cs="Arial"/>
                <w:spacing w:val="-3"/>
              </w:rPr>
              <w:t>e</w:t>
            </w:r>
            <w:r w:rsidRPr="0022372F">
              <w:rPr>
                <w:rFonts w:ascii="Arial" w:hAnsi="Arial" w:cs="Arial"/>
                <w:spacing w:val="1"/>
              </w:rPr>
              <w:t>st</w:t>
            </w:r>
            <w:r w:rsidRPr="0022372F">
              <w:rPr>
                <w:rFonts w:ascii="Arial" w:hAnsi="Arial" w:cs="Arial"/>
                <w:spacing w:val="-3"/>
              </w:rPr>
              <w:t>a</w:t>
            </w:r>
            <w:r w:rsidRPr="0022372F">
              <w:rPr>
                <w:rFonts w:ascii="Arial" w:hAnsi="Arial" w:cs="Arial"/>
              </w:rPr>
              <w:t>b</w:t>
            </w:r>
            <w:r w:rsidRPr="0022372F">
              <w:rPr>
                <w:rFonts w:ascii="Arial" w:hAnsi="Arial" w:cs="Arial"/>
                <w:spacing w:val="1"/>
              </w:rPr>
              <w:t>lis</w:t>
            </w:r>
            <w:r w:rsidRPr="0022372F">
              <w:rPr>
                <w:rFonts w:ascii="Arial" w:hAnsi="Arial" w:cs="Arial"/>
                <w:spacing w:val="7"/>
              </w:rPr>
              <w:t>h</w:t>
            </w:r>
            <w:r w:rsidRPr="0022372F">
              <w:rPr>
                <w:rFonts w:ascii="Arial" w:hAnsi="Arial" w:cs="Arial"/>
                <w:spacing w:val="-3"/>
              </w:rPr>
              <w:t>e</w:t>
            </w:r>
            <w:r w:rsidRPr="0022372F">
              <w:rPr>
                <w:rFonts w:ascii="Arial" w:hAnsi="Arial" w:cs="Arial"/>
              </w:rPr>
              <w:t>d</w:t>
            </w:r>
            <w:r w:rsidRPr="0022372F">
              <w:rPr>
                <w:rFonts w:ascii="Arial" w:hAnsi="Arial" w:cs="Arial"/>
                <w:spacing w:val="-9"/>
              </w:rPr>
              <w:t xml:space="preserve"> </w:t>
            </w:r>
            <w:r w:rsidRPr="0022372F">
              <w:rPr>
                <w:rFonts w:ascii="Arial" w:hAnsi="Arial" w:cs="Arial"/>
                <w:spacing w:val="5"/>
              </w:rPr>
              <w:t>f</w:t>
            </w:r>
            <w:r w:rsidRPr="0022372F">
              <w:rPr>
                <w:rFonts w:ascii="Arial" w:hAnsi="Arial" w:cs="Arial"/>
                <w:spacing w:val="-2"/>
              </w:rPr>
              <w:t>r</w:t>
            </w:r>
            <w:r w:rsidRPr="0022372F">
              <w:rPr>
                <w:rFonts w:ascii="Arial" w:hAnsi="Arial" w:cs="Arial"/>
                <w:spacing w:val="-3"/>
              </w:rPr>
              <w:t>a</w:t>
            </w:r>
            <w:r w:rsidRPr="0022372F">
              <w:rPr>
                <w:rFonts w:ascii="Arial" w:hAnsi="Arial" w:cs="Arial"/>
                <w:spacing w:val="8"/>
              </w:rPr>
              <w:t>m</w:t>
            </w:r>
            <w:r w:rsidRPr="0022372F">
              <w:rPr>
                <w:rFonts w:ascii="Arial" w:hAnsi="Arial" w:cs="Arial"/>
                <w:spacing w:val="-3"/>
              </w:rPr>
              <w:t>e</w:t>
            </w:r>
            <w:r w:rsidRPr="0022372F">
              <w:rPr>
                <w:rFonts w:ascii="Arial" w:hAnsi="Arial" w:cs="Arial"/>
                <w:spacing w:val="-2"/>
              </w:rPr>
              <w:t>w</w:t>
            </w:r>
            <w:r w:rsidRPr="0022372F">
              <w:rPr>
                <w:rFonts w:ascii="Arial" w:hAnsi="Arial" w:cs="Arial"/>
              </w:rPr>
              <w:t>o</w:t>
            </w:r>
            <w:r w:rsidRPr="0022372F">
              <w:rPr>
                <w:rFonts w:ascii="Arial" w:hAnsi="Arial" w:cs="Arial"/>
                <w:spacing w:val="5"/>
              </w:rPr>
              <w:t>r</w:t>
            </w:r>
            <w:r w:rsidRPr="0022372F">
              <w:rPr>
                <w:rFonts w:ascii="Arial" w:hAnsi="Arial" w:cs="Arial"/>
              </w:rPr>
              <w:t>ks</w:t>
            </w:r>
            <w:r w:rsidRPr="0022372F">
              <w:rPr>
                <w:rFonts w:ascii="Arial" w:hAnsi="Arial" w:cs="Arial"/>
                <w:spacing w:val="-10"/>
              </w:rPr>
              <w:t xml:space="preserve"> </w:t>
            </w:r>
            <w:r w:rsidRPr="0022372F">
              <w:rPr>
                <w:rFonts w:ascii="Arial" w:hAnsi="Arial" w:cs="Arial"/>
                <w:spacing w:val="-2"/>
              </w:rPr>
              <w:t>(</w:t>
            </w:r>
            <w:r w:rsidRPr="0022372F">
              <w:rPr>
                <w:rFonts w:ascii="Arial" w:hAnsi="Arial" w:cs="Arial"/>
                <w:spacing w:val="1"/>
              </w:rPr>
              <w:t>M</w:t>
            </w:r>
            <w:r w:rsidRPr="0022372F">
              <w:rPr>
                <w:rFonts w:ascii="Arial" w:hAnsi="Arial" w:cs="Arial"/>
              </w:rPr>
              <w:t>ou</w:t>
            </w:r>
            <w:r w:rsidRPr="0022372F">
              <w:rPr>
                <w:rFonts w:ascii="Arial" w:hAnsi="Arial" w:cs="Arial"/>
                <w:spacing w:val="1"/>
              </w:rPr>
              <w:t>s</w:t>
            </w:r>
            <w:r w:rsidRPr="0022372F">
              <w:rPr>
                <w:rFonts w:ascii="Arial" w:hAnsi="Arial" w:cs="Arial"/>
                <w:spacing w:val="8"/>
              </w:rPr>
              <w:t>t</w:t>
            </w:r>
            <w:r w:rsidRPr="0022372F">
              <w:rPr>
                <w:rFonts w:ascii="Arial" w:hAnsi="Arial" w:cs="Arial"/>
                <w:spacing w:val="-3"/>
              </w:rPr>
              <w:t>a</w:t>
            </w:r>
            <w:r w:rsidRPr="0022372F">
              <w:rPr>
                <w:rFonts w:ascii="Arial" w:hAnsi="Arial" w:cs="Arial"/>
              </w:rPr>
              <w:t>k</w:t>
            </w:r>
            <w:r w:rsidRPr="0022372F">
              <w:rPr>
                <w:rFonts w:ascii="Arial" w:hAnsi="Arial" w:cs="Arial"/>
                <w:spacing w:val="-3"/>
              </w:rPr>
              <w:t>a</w:t>
            </w:r>
            <w:r w:rsidRPr="0022372F">
              <w:rPr>
                <w:rFonts w:ascii="Arial" w:hAnsi="Arial" w:cs="Arial"/>
                <w:spacing w:val="1"/>
              </w:rPr>
              <w:t>s</w:t>
            </w:r>
            <w:r w:rsidRPr="0022372F">
              <w:rPr>
                <w:rFonts w:ascii="Arial" w:hAnsi="Arial" w:cs="Arial"/>
              </w:rPr>
              <w:t>,</w:t>
            </w:r>
            <w:r w:rsidRPr="0022372F">
              <w:rPr>
                <w:rFonts w:ascii="Arial" w:hAnsi="Arial" w:cs="Arial"/>
                <w:spacing w:val="-10"/>
              </w:rPr>
              <w:t xml:space="preserve"> </w:t>
            </w:r>
            <w:proofErr w:type="spellStart"/>
            <w:r w:rsidRPr="0022372F">
              <w:rPr>
                <w:rFonts w:ascii="Arial" w:hAnsi="Arial" w:cs="Arial"/>
                <w:spacing w:val="2"/>
              </w:rPr>
              <w:t>C</w:t>
            </w:r>
            <w:r w:rsidRPr="0022372F">
              <w:rPr>
                <w:rFonts w:ascii="Arial" w:hAnsi="Arial" w:cs="Arial"/>
              </w:rPr>
              <w:t>o</w:t>
            </w:r>
            <w:r w:rsidRPr="0022372F">
              <w:rPr>
                <w:rFonts w:ascii="Arial" w:hAnsi="Arial" w:cs="Arial"/>
                <w:spacing w:val="8"/>
              </w:rPr>
              <w:t>l</w:t>
            </w:r>
            <w:r w:rsidRPr="0022372F">
              <w:rPr>
                <w:rFonts w:ascii="Arial" w:hAnsi="Arial" w:cs="Arial"/>
                <w:spacing w:val="-3"/>
              </w:rPr>
              <w:t>a</w:t>
            </w:r>
            <w:r w:rsidRPr="0022372F">
              <w:rPr>
                <w:rFonts w:ascii="Arial" w:hAnsi="Arial" w:cs="Arial"/>
                <w:spacing w:val="1"/>
              </w:rPr>
              <w:t>i</w:t>
            </w:r>
            <w:r w:rsidRPr="0022372F">
              <w:rPr>
                <w:rFonts w:ascii="Arial" w:hAnsi="Arial" w:cs="Arial"/>
                <w:spacing w:val="-3"/>
              </w:rPr>
              <w:t>zz</w:t>
            </w:r>
            <w:r w:rsidRPr="0022372F">
              <w:rPr>
                <w:rFonts w:ascii="Arial" w:hAnsi="Arial" w:cs="Arial"/>
                <w:spacing w:val="1"/>
              </w:rPr>
              <w:t>i</w:t>
            </w:r>
            <w:proofErr w:type="spellEnd"/>
            <w:r w:rsidRPr="0022372F">
              <w:rPr>
                <w:rFonts w:ascii="Arial" w:hAnsi="Arial" w:cs="Arial"/>
              </w:rPr>
              <w:t>,</w:t>
            </w:r>
            <w:r w:rsidRPr="0022372F">
              <w:rPr>
                <w:rFonts w:ascii="Arial" w:hAnsi="Arial" w:cs="Arial"/>
                <w:spacing w:val="-7"/>
              </w:rPr>
              <w:t xml:space="preserve"> </w:t>
            </w:r>
            <w:r w:rsidRPr="0022372F">
              <w:rPr>
                <w:rFonts w:ascii="Arial" w:hAnsi="Arial" w:cs="Arial"/>
                <w:spacing w:val="9"/>
              </w:rPr>
              <w:t>B</w:t>
            </w:r>
            <w:r w:rsidRPr="0022372F">
              <w:rPr>
                <w:rFonts w:ascii="Arial" w:hAnsi="Arial" w:cs="Arial"/>
                <w:spacing w:val="-2"/>
              </w:rPr>
              <w:t>r</w:t>
            </w:r>
            <w:r w:rsidRPr="0022372F">
              <w:rPr>
                <w:rFonts w:ascii="Arial" w:hAnsi="Arial" w:cs="Arial"/>
                <w:spacing w:val="7"/>
              </w:rPr>
              <w:t>o</w:t>
            </w:r>
            <w:r w:rsidRPr="0022372F">
              <w:rPr>
                <w:rFonts w:ascii="Arial" w:hAnsi="Arial" w:cs="Arial"/>
              </w:rPr>
              <w:t>n</w:t>
            </w:r>
            <w:r w:rsidRPr="0022372F">
              <w:rPr>
                <w:rFonts w:ascii="Arial" w:hAnsi="Arial" w:cs="Arial"/>
                <w:spacing w:val="-2"/>
              </w:rPr>
              <w:t>f</w:t>
            </w:r>
            <w:r w:rsidRPr="0022372F">
              <w:rPr>
                <w:rFonts w:ascii="Arial" w:hAnsi="Arial" w:cs="Arial"/>
                <w:spacing w:val="-3"/>
              </w:rPr>
              <w:t>e</w:t>
            </w:r>
            <w:r w:rsidRPr="0022372F">
              <w:rPr>
                <w:rFonts w:ascii="Arial" w:hAnsi="Arial" w:cs="Arial"/>
              </w:rPr>
              <w:t>n</w:t>
            </w:r>
            <w:r w:rsidRPr="0022372F">
              <w:rPr>
                <w:rFonts w:ascii="Arial" w:hAnsi="Arial" w:cs="Arial"/>
                <w:spacing w:val="7"/>
              </w:rPr>
              <w:t>b</w:t>
            </w:r>
            <w:r w:rsidRPr="0022372F">
              <w:rPr>
                <w:rFonts w:ascii="Arial" w:hAnsi="Arial" w:cs="Arial"/>
                <w:spacing w:val="-2"/>
              </w:rPr>
              <w:t>r</w:t>
            </w:r>
            <w:r w:rsidRPr="0022372F">
              <w:rPr>
                <w:rFonts w:ascii="Arial" w:hAnsi="Arial" w:cs="Arial"/>
                <w:spacing w:val="-3"/>
              </w:rPr>
              <w:t>e</w:t>
            </w:r>
            <w:r w:rsidRPr="0022372F">
              <w:rPr>
                <w:rFonts w:ascii="Arial" w:hAnsi="Arial" w:cs="Arial"/>
              </w:rPr>
              <w:t>n</w:t>
            </w:r>
            <w:r w:rsidRPr="0022372F">
              <w:rPr>
                <w:rFonts w:ascii="Arial" w:hAnsi="Arial" w:cs="Arial"/>
                <w:spacing w:val="7"/>
              </w:rPr>
              <w:t>n</w:t>
            </w:r>
            <w:r w:rsidRPr="0022372F">
              <w:rPr>
                <w:rFonts w:ascii="Arial" w:hAnsi="Arial" w:cs="Arial"/>
                <w:spacing w:val="-3"/>
              </w:rPr>
              <w:t>e</w:t>
            </w:r>
            <w:r w:rsidRPr="0022372F">
              <w:rPr>
                <w:rFonts w:ascii="Arial" w:hAnsi="Arial" w:cs="Arial"/>
                <w:spacing w:val="5"/>
              </w:rPr>
              <w:t>r</w:t>
            </w:r>
            <w:r w:rsidRPr="0022372F">
              <w:rPr>
                <w:rFonts w:ascii="Arial" w:hAnsi="Arial" w:cs="Arial"/>
              </w:rPr>
              <w:t>)</w:t>
            </w:r>
            <w:r w:rsidRPr="0022372F">
              <w:rPr>
                <w:rFonts w:ascii="Arial" w:hAnsi="Arial" w:cs="Arial"/>
                <w:spacing w:val="-16"/>
              </w:rPr>
              <w:t xml:space="preserve"> </w:t>
            </w:r>
            <w:r w:rsidRPr="0022372F">
              <w:rPr>
                <w:rFonts w:ascii="Arial" w:hAnsi="Arial" w:cs="Arial"/>
                <w:spacing w:val="1"/>
              </w:rPr>
              <w:t>i</w:t>
            </w:r>
            <w:r w:rsidRPr="0022372F">
              <w:rPr>
                <w:rFonts w:ascii="Arial" w:hAnsi="Arial" w:cs="Arial"/>
              </w:rPr>
              <w:t xml:space="preserve">s </w:t>
            </w:r>
            <w:r w:rsidRPr="0022372F">
              <w:rPr>
                <w:rFonts w:ascii="Arial" w:hAnsi="Arial" w:cs="Arial"/>
                <w:spacing w:val="-3"/>
              </w:rPr>
              <w:t>a</w:t>
            </w:r>
            <w:r w:rsidRPr="0022372F">
              <w:rPr>
                <w:rFonts w:ascii="Arial" w:hAnsi="Arial" w:cs="Arial"/>
              </w:rPr>
              <w:t>pp</w:t>
            </w:r>
            <w:r w:rsidRPr="0022372F">
              <w:rPr>
                <w:rFonts w:ascii="Arial" w:hAnsi="Arial" w:cs="Arial"/>
                <w:spacing w:val="-2"/>
              </w:rPr>
              <w:t>r</w:t>
            </w:r>
            <w:r w:rsidRPr="0022372F">
              <w:rPr>
                <w:rFonts w:ascii="Arial" w:hAnsi="Arial" w:cs="Arial"/>
              </w:rPr>
              <w:t>o</w:t>
            </w:r>
            <w:r w:rsidRPr="0022372F">
              <w:rPr>
                <w:rFonts w:ascii="Arial" w:hAnsi="Arial" w:cs="Arial"/>
                <w:spacing w:val="7"/>
              </w:rPr>
              <w:t>p</w:t>
            </w:r>
            <w:r w:rsidRPr="0022372F">
              <w:rPr>
                <w:rFonts w:ascii="Arial" w:hAnsi="Arial" w:cs="Arial"/>
                <w:spacing w:val="-2"/>
              </w:rPr>
              <w:t>r</w:t>
            </w:r>
            <w:r w:rsidRPr="0022372F">
              <w:rPr>
                <w:rFonts w:ascii="Arial" w:hAnsi="Arial" w:cs="Arial"/>
                <w:spacing w:val="1"/>
              </w:rPr>
              <w:t>i</w:t>
            </w:r>
            <w:r w:rsidRPr="0022372F">
              <w:rPr>
                <w:rFonts w:ascii="Arial" w:hAnsi="Arial" w:cs="Arial"/>
                <w:spacing w:val="-3"/>
              </w:rPr>
              <w:t>a</w:t>
            </w:r>
            <w:r w:rsidRPr="0022372F">
              <w:rPr>
                <w:rFonts w:ascii="Arial" w:hAnsi="Arial" w:cs="Arial"/>
                <w:spacing w:val="1"/>
              </w:rPr>
              <w:t>t</w:t>
            </w:r>
            <w:r w:rsidRPr="0022372F">
              <w:rPr>
                <w:rFonts w:ascii="Arial" w:hAnsi="Arial" w:cs="Arial"/>
              </w:rPr>
              <w:t>e</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2"/>
              </w:rPr>
              <w:t>w</w:t>
            </w:r>
            <w:r w:rsidRPr="0022372F">
              <w:rPr>
                <w:rFonts w:ascii="Arial" w:hAnsi="Arial" w:cs="Arial"/>
                <w:spacing w:val="-3"/>
              </w:rPr>
              <w:t>e</w:t>
            </w:r>
            <w:r w:rsidRPr="0022372F">
              <w:rPr>
                <w:rFonts w:ascii="Arial" w:hAnsi="Arial" w:cs="Arial"/>
                <w:spacing w:val="1"/>
              </w:rPr>
              <w:t>l</w:t>
            </w:r>
            <w:r w:rsidRPr="0022372F">
              <w:rPr>
                <w:rFonts w:ascii="Arial" w:hAnsi="Arial" w:cs="Arial"/>
              </w:rPr>
              <w:t>l</w:t>
            </w:r>
            <w:r w:rsidRPr="0022372F">
              <w:rPr>
                <w:rFonts w:ascii="Arial" w:hAnsi="Arial" w:cs="Arial"/>
                <w:spacing w:val="-2"/>
              </w:rPr>
              <w:t xml:space="preserve"> </w:t>
            </w:r>
            <w:r w:rsidRPr="0022372F">
              <w:rPr>
                <w:rFonts w:ascii="Arial" w:hAnsi="Arial" w:cs="Arial"/>
                <w:spacing w:val="1"/>
              </w:rPr>
              <w:t>j</w:t>
            </w:r>
            <w:r w:rsidRPr="0022372F">
              <w:rPr>
                <w:rFonts w:ascii="Arial" w:hAnsi="Arial" w:cs="Arial"/>
              </w:rPr>
              <w:t>u</w:t>
            </w:r>
            <w:r w:rsidRPr="0022372F">
              <w:rPr>
                <w:rFonts w:ascii="Arial" w:hAnsi="Arial" w:cs="Arial"/>
                <w:spacing w:val="1"/>
              </w:rPr>
              <w:t>sti</w:t>
            </w:r>
            <w:r w:rsidRPr="0022372F">
              <w:rPr>
                <w:rFonts w:ascii="Arial" w:hAnsi="Arial" w:cs="Arial"/>
                <w:spacing w:val="-2"/>
              </w:rPr>
              <w:t>f</w:t>
            </w:r>
            <w:r w:rsidRPr="0022372F">
              <w:rPr>
                <w:rFonts w:ascii="Arial" w:hAnsi="Arial" w:cs="Arial"/>
                <w:spacing w:val="1"/>
              </w:rPr>
              <w:t>i</w:t>
            </w:r>
            <w:r w:rsidRPr="0022372F">
              <w:rPr>
                <w:rFonts w:ascii="Arial" w:hAnsi="Arial" w:cs="Arial"/>
                <w:spacing w:val="-3"/>
              </w:rPr>
              <w:t>e</w:t>
            </w:r>
            <w:r w:rsidRPr="0022372F">
              <w:rPr>
                <w:rFonts w:ascii="Arial" w:hAnsi="Arial" w:cs="Arial"/>
              </w:rPr>
              <w:t xml:space="preserve">d,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rPr>
              <w:t>p</w:t>
            </w:r>
            <w:r w:rsidRPr="0022372F">
              <w:rPr>
                <w:rFonts w:ascii="Arial" w:hAnsi="Arial" w:cs="Arial"/>
                <w:spacing w:val="-2"/>
              </w:rPr>
              <w:t>r</w:t>
            </w:r>
            <w:r w:rsidRPr="0022372F">
              <w:rPr>
                <w:rFonts w:ascii="Arial" w:hAnsi="Arial" w:cs="Arial"/>
                <w:spacing w:val="7"/>
              </w:rPr>
              <w:t>o</w:t>
            </w:r>
            <w:r w:rsidRPr="0022372F">
              <w:rPr>
                <w:rFonts w:ascii="Arial" w:hAnsi="Arial" w:cs="Arial"/>
                <w:spacing w:val="-3"/>
              </w:rPr>
              <w:t>ce</w:t>
            </w:r>
            <w:r w:rsidRPr="0022372F">
              <w:rPr>
                <w:rFonts w:ascii="Arial" w:hAnsi="Arial" w:cs="Arial"/>
              </w:rPr>
              <w:t>d</w:t>
            </w:r>
            <w:r w:rsidRPr="0022372F">
              <w:rPr>
                <w:rFonts w:ascii="Arial" w:hAnsi="Arial" w:cs="Arial"/>
                <w:spacing w:val="7"/>
              </w:rPr>
              <w:t>u</w:t>
            </w:r>
            <w:r w:rsidRPr="0022372F">
              <w:rPr>
                <w:rFonts w:ascii="Arial" w:hAnsi="Arial" w:cs="Arial"/>
                <w:spacing w:val="-2"/>
              </w:rPr>
              <w:t>r</w:t>
            </w:r>
            <w:r w:rsidRPr="0022372F">
              <w:rPr>
                <w:rFonts w:ascii="Arial" w:hAnsi="Arial" w:cs="Arial"/>
                <w:spacing w:val="-3"/>
              </w:rPr>
              <w:t>e</w:t>
            </w:r>
            <w:r w:rsidRPr="0022372F">
              <w:rPr>
                <w:rFonts w:ascii="Arial" w:hAnsi="Arial" w:cs="Arial"/>
              </w:rPr>
              <w:t>s</w:t>
            </w:r>
            <w:r w:rsidRPr="0022372F">
              <w:rPr>
                <w:rFonts w:ascii="Arial" w:hAnsi="Arial" w:cs="Arial"/>
                <w:spacing w:val="-2"/>
              </w:rPr>
              <w:t xml:space="preserve"> f</w:t>
            </w:r>
            <w:r w:rsidRPr="0022372F">
              <w:rPr>
                <w:rFonts w:ascii="Arial" w:hAnsi="Arial" w:cs="Arial"/>
              </w:rPr>
              <w:t>or</w:t>
            </w:r>
            <w:r w:rsidRPr="0022372F">
              <w:rPr>
                <w:rFonts w:ascii="Arial" w:hAnsi="Arial" w:cs="Arial"/>
                <w:spacing w:val="-5"/>
              </w:rPr>
              <w:t xml:space="preserve"> </w:t>
            </w:r>
            <w:r w:rsidRPr="0022372F">
              <w:rPr>
                <w:rFonts w:ascii="Arial" w:hAnsi="Arial" w:cs="Arial"/>
                <w:spacing w:val="8"/>
              </w:rPr>
              <w:t>s</w:t>
            </w:r>
            <w:r w:rsidRPr="0022372F">
              <w:rPr>
                <w:rFonts w:ascii="Arial" w:hAnsi="Arial" w:cs="Arial"/>
                <w:spacing w:val="-3"/>
              </w:rPr>
              <w:t>a</w:t>
            </w:r>
            <w:r w:rsidRPr="0022372F">
              <w:rPr>
                <w:rFonts w:ascii="Arial" w:hAnsi="Arial" w:cs="Arial"/>
                <w:spacing w:val="1"/>
              </w:rPr>
              <w:t>m</w:t>
            </w:r>
            <w:r w:rsidRPr="0022372F">
              <w:rPr>
                <w:rFonts w:ascii="Arial" w:hAnsi="Arial" w:cs="Arial"/>
              </w:rPr>
              <w:t>p</w:t>
            </w:r>
            <w:r w:rsidRPr="0022372F">
              <w:rPr>
                <w:rFonts w:ascii="Arial" w:hAnsi="Arial" w:cs="Arial"/>
                <w:spacing w:val="1"/>
              </w:rPr>
              <w:t>li</w:t>
            </w:r>
            <w:r w:rsidRPr="0022372F">
              <w:rPr>
                <w:rFonts w:ascii="Arial" w:hAnsi="Arial" w:cs="Arial"/>
              </w:rPr>
              <w:t>ng,</w:t>
            </w:r>
            <w:r w:rsidRPr="0022372F">
              <w:rPr>
                <w:rFonts w:ascii="Arial" w:hAnsi="Arial" w:cs="Arial"/>
                <w:spacing w:val="-8"/>
              </w:rPr>
              <w:t xml:space="preserve"> </w:t>
            </w:r>
            <w:r w:rsidRPr="0022372F">
              <w:rPr>
                <w:rFonts w:ascii="Arial" w:hAnsi="Arial" w:cs="Arial"/>
              </w:rPr>
              <w:t>d</w:t>
            </w:r>
            <w:r w:rsidRPr="0022372F">
              <w:rPr>
                <w:rFonts w:ascii="Arial" w:hAnsi="Arial" w:cs="Arial"/>
                <w:spacing w:val="-3"/>
              </w:rPr>
              <w:t>a</w:t>
            </w:r>
            <w:r w:rsidRPr="0022372F">
              <w:rPr>
                <w:rFonts w:ascii="Arial" w:hAnsi="Arial" w:cs="Arial"/>
                <w:spacing w:val="8"/>
              </w:rPr>
              <w:t>t</w:t>
            </w:r>
            <w:r w:rsidRPr="0022372F">
              <w:rPr>
                <w:rFonts w:ascii="Arial" w:hAnsi="Arial" w:cs="Arial"/>
              </w:rPr>
              <w:t>a</w:t>
            </w:r>
            <w:r w:rsidRPr="0022372F">
              <w:rPr>
                <w:rFonts w:ascii="Arial" w:hAnsi="Arial" w:cs="Arial"/>
                <w:spacing w:val="-6"/>
              </w:rPr>
              <w:t xml:space="preserve"> </w:t>
            </w:r>
            <w:r w:rsidRPr="0022372F">
              <w:rPr>
                <w:rFonts w:ascii="Arial" w:hAnsi="Arial" w:cs="Arial"/>
                <w:spacing w:val="4"/>
              </w:rPr>
              <w:t>c</w:t>
            </w:r>
            <w:r w:rsidRPr="0022372F">
              <w:rPr>
                <w:rFonts w:ascii="Arial" w:hAnsi="Arial" w:cs="Arial"/>
              </w:rPr>
              <w:t>o</w:t>
            </w:r>
            <w:r w:rsidRPr="0022372F">
              <w:rPr>
                <w:rFonts w:ascii="Arial" w:hAnsi="Arial" w:cs="Arial"/>
                <w:spacing w:val="1"/>
              </w:rPr>
              <w:t>ll</w:t>
            </w:r>
            <w:r w:rsidRPr="0022372F">
              <w:rPr>
                <w:rFonts w:ascii="Arial" w:hAnsi="Arial" w:cs="Arial"/>
                <w:spacing w:val="-3"/>
              </w:rPr>
              <w:t>ec</w:t>
            </w:r>
            <w:r w:rsidRPr="0022372F">
              <w:rPr>
                <w:rFonts w:ascii="Arial" w:hAnsi="Arial" w:cs="Arial"/>
                <w:spacing w:val="1"/>
              </w:rPr>
              <w:t>ti</w:t>
            </w:r>
            <w:r w:rsidRPr="0022372F">
              <w:rPr>
                <w:rFonts w:ascii="Arial" w:hAnsi="Arial" w:cs="Arial"/>
              </w:rPr>
              <w:t>on,</w:t>
            </w:r>
            <w:r w:rsidRPr="0022372F">
              <w:rPr>
                <w:rFonts w:ascii="Arial" w:hAnsi="Arial" w:cs="Arial"/>
                <w:spacing w:val="-1"/>
              </w:rPr>
              <w:t xml:space="preserve"> </w:t>
            </w:r>
            <w:r w:rsidRPr="0022372F">
              <w:rPr>
                <w:rFonts w:ascii="Arial" w:hAnsi="Arial" w:cs="Arial"/>
                <w:spacing w:val="-3"/>
              </w:rPr>
              <w:t>a</w:t>
            </w:r>
            <w:r w:rsidRPr="0022372F">
              <w:rPr>
                <w:rFonts w:ascii="Arial" w:hAnsi="Arial" w:cs="Arial"/>
              </w:rPr>
              <w:t>n</w:t>
            </w:r>
            <w:r w:rsidRPr="0022372F">
              <w:rPr>
                <w:rFonts w:ascii="Arial" w:hAnsi="Arial" w:cs="Arial"/>
                <w:spacing w:val="-3"/>
              </w:rPr>
              <w:t>a</w:t>
            </w:r>
            <w:r w:rsidRPr="0022372F">
              <w:rPr>
                <w:rFonts w:ascii="Arial" w:hAnsi="Arial" w:cs="Arial"/>
                <w:spacing w:val="1"/>
              </w:rPr>
              <w:t>l</w:t>
            </w:r>
            <w:r w:rsidRPr="0022372F">
              <w:rPr>
                <w:rFonts w:ascii="Arial" w:hAnsi="Arial" w:cs="Arial"/>
              </w:rPr>
              <w:t>y</w:t>
            </w:r>
            <w:r w:rsidRPr="0022372F">
              <w:rPr>
                <w:rFonts w:ascii="Arial" w:hAnsi="Arial" w:cs="Arial"/>
                <w:spacing w:val="1"/>
              </w:rPr>
              <w:t>sis</w:t>
            </w:r>
            <w:r w:rsidRPr="0022372F">
              <w:rPr>
                <w:rFonts w:ascii="Arial" w:hAnsi="Arial" w:cs="Arial"/>
              </w:rPr>
              <w:t xml:space="preserve">, </w:t>
            </w:r>
            <w:r w:rsidRPr="0022372F">
              <w:rPr>
                <w:rFonts w:ascii="Arial" w:hAnsi="Arial" w:cs="Arial"/>
                <w:spacing w:val="4"/>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t</w:t>
            </w:r>
            <w:r w:rsidRPr="0022372F">
              <w:rPr>
                <w:rFonts w:ascii="Arial" w:hAnsi="Arial" w:cs="Arial"/>
                <w:spacing w:val="-2"/>
              </w:rPr>
              <w:t>r</w:t>
            </w:r>
            <w:r w:rsidRPr="0022372F">
              <w:rPr>
                <w:rFonts w:ascii="Arial" w:hAnsi="Arial" w:cs="Arial"/>
              </w:rPr>
              <w:t>u</w:t>
            </w:r>
            <w:r w:rsidRPr="0022372F">
              <w:rPr>
                <w:rFonts w:ascii="Arial" w:hAnsi="Arial" w:cs="Arial"/>
                <w:spacing w:val="1"/>
              </w:rPr>
              <w:t>st</w:t>
            </w:r>
            <w:r w:rsidRPr="0022372F">
              <w:rPr>
                <w:rFonts w:ascii="Arial" w:hAnsi="Arial" w:cs="Arial"/>
                <w:spacing w:val="-2"/>
              </w:rPr>
              <w:t>w</w:t>
            </w:r>
            <w:r w:rsidRPr="0022372F">
              <w:rPr>
                <w:rFonts w:ascii="Arial" w:hAnsi="Arial" w:cs="Arial"/>
              </w:rPr>
              <w:t>o</w:t>
            </w:r>
            <w:r w:rsidRPr="0022372F">
              <w:rPr>
                <w:rFonts w:ascii="Arial" w:hAnsi="Arial" w:cs="Arial"/>
                <w:spacing w:val="-2"/>
              </w:rPr>
              <w:t>r</w:t>
            </w:r>
            <w:r w:rsidRPr="0022372F">
              <w:rPr>
                <w:rFonts w:ascii="Arial" w:hAnsi="Arial" w:cs="Arial"/>
                <w:spacing w:val="1"/>
              </w:rPr>
              <w:t>t</w:t>
            </w:r>
            <w:r w:rsidRPr="0022372F">
              <w:rPr>
                <w:rFonts w:ascii="Arial" w:hAnsi="Arial" w:cs="Arial"/>
              </w:rPr>
              <w:t>h</w:t>
            </w:r>
            <w:r w:rsidRPr="0022372F">
              <w:rPr>
                <w:rFonts w:ascii="Arial" w:hAnsi="Arial" w:cs="Arial"/>
                <w:spacing w:val="1"/>
              </w:rPr>
              <w:t>i</w:t>
            </w:r>
            <w:r w:rsidRPr="0022372F">
              <w:rPr>
                <w:rFonts w:ascii="Arial" w:hAnsi="Arial" w:cs="Arial"/>
                <w:spacing w:val="7"/>
              </w:rPr>
              <w:t>n</w:t>
            </w:r>
            <w:r w:rsidRPr="0022372F">
              <w:rPr>
                <w:rFonts w:ascii="Arial" w:hAnsi="Arial" w:cs="Arial"/>
                <w:spacing w:val="-3"/>
              </w:rPr>
              <w:t>e</w:t>
            </w:r>
            <w:r w:rsidRPr="0022372F">
              <w:rPr>
                <w:rFonts w:ascii="Arial" w:hAnsi="Arial" w:cs="Arial"/>
                <w:spacing w:val="1"/>
              </w:rPr>
              <w:t>s</w:t>
            </w:r>
            <w:r w:rsidRPr="0022372F">
              <w:rPr>
                <w:rFonts w:ascii="Arial" w:hAnsi="Arial" w:cs="Arial"/>
              </w:rPr>
              <w:t>s</w:t>
            </w:r>
            <w:r w:rsidRPr="0022372F">
              <w:rPr>
                <w:rFonts w:ascii="Arial" w:hAnsi="Arial" w:cs="Arial"/>
                <w:spacing w:val="-12"/>
              </w:rPr>
              <w:t xml:space="preserve"> </w:t>
            </w:r>
            <w:r w:rsidRPr="0022372F">
              <w:rPr>
                <w:rFonts w:ascii="Arial" w:hAnsi="Arial" w:cs="Arial"/>
                <w:spacing w:val="4"/>
              </w:rPr>
              <w:t>a</w:t>
            </w:r>
            <w:r w:rsidRPr="0022372F">
              <w:rPr>
                <w:rFonts w:ascii="Arial" w:hAnsi="Arial" w:cs="Arial"/>
                <w:spacing w:val="-2"/>
              </w:rPr>
              <w:t>r</w:t>
            </w:r>
            <w:r w:rsidRPr="0022372F">
              <w:rPr>
                <w:rFonts w:ascii="Arial" w:hAnsi="Arial" w:cs="Arial"/>
              </w:rPr>
              <w:t xml:space="preserve">e </w:t>
            </w:r>
            <w:r w:rsidRPr="0022372F">
              <w:rPr>
                <w:rFonts w:ascii="Arial" w:hAnsi="Arial" w:cs="Arial"/>
                <w:spacing w:val="-3"/>
              </w:rPr>
              <w:t>c</w:t>
            </w:r>
            <w:r w:rsidRPr="0022372F">
              <w:rPr>
                <w:rFonts w:ascii="Arial" w:hAnsi="Arial" w:cs="Arial"/>
                <w:spacing w:val="1"/>
              </w:rPr>
              <w:t>l</w:t>
            </w:r>
            <w:r w:rsidRPr="0022372F">
              <w:rPr>
                <w:rFonts w:ascii="Arial" w:hAnsi="Arial" w:cs="Arial"/>
                <w:spacing w:val="-3"/>
              </w:rPr>
              <w:t>e</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l</w:t>
            </w:r>
            <w:r w:rsidRPr="0022372F">
              <w:rPr>
                <w:rFonts w:ascii="Arial" w:hAnsi="Arial" w:cs="Arial"/>
              </w:rPr>
              <w:t>y</w:t>
            </w:r>
            <w:r w:rsidRPr="0022372F">
              <w:rPr>
                <w:rFonts w:ascii="Arial" w:hAnsi="Arial" w:cs="Arial"/>
                <w:spacing w:val="-5"/>
              </w:rPr>
              <w:t xml:space="preserve"> </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ti</w:t>
            </w:r>
            <w:r w:rsidRPr="0022372F">
              <w:rPr>
                <w:rFonts w:ascii="Arial" w:hAnsi="Arial" w:cs="Arial"/>
                <w:spacing w:val="-3"/>
              </w:rPr>
              <w:t>c</w:t>
            </w:r>
            <w:r w:rsidRPr="0022372F">
              <w:rPr>
                <w:rFonts w:ascii="Arial" w:hAnsi="Arial" w:cs="Arial"/>
              </w:rPr>
              <w:t>u</w:t>
            </w:r>
            <w:r w:rsidRPr="0022372F">
              <w:rPr>
                <w:rFonts w:ascii="Arial" w:hAnsi="Arial" w:cs="Arial"/>
                <w:spacing w:val="1"/>
              </w:rPr>
              <w:t>l</w:t>
            </w:r>
            <w:r w:rsidRPr="0022372F">
              <w:rPr>
                <w:rFonts w:ascii="Arial" w:hAnsi="Arial" w:cs="Arial"/>
                <w:spacing w:val="-3"/>
              </w:rPr>
              <w:t>a</w:t>
            </w:r>
            <w:r w:rsidRPr="0022372F">
              <w:rPr>
                <w:rFonts w:ascii="Arial" w:hAnsi="Arial" w:cs="Arial"/>
                <w:spacing w:val="8"/>
              </w:rPr>
              <w:t>t</w:t>
            </w:r>
            <w:r w:rsidRPr="0022372F">
              <w:rPr>
                <w:rFonts w:ascii="Arial" w:hAnsi="Arial" w:cs="Arial"/>
                <w:spacing w:val="-3"/>
              </w:rPr>
              <w:t>e</w:t>
            </w:r>
            <w:r w:rsidRPr="0022372F">
              <w:rPr>
                <w:rFonts w:ascii="Arial" w:hAnsi="Arial" w:cs="Arial"/>
              </w:rPr>
              <w:t>d.</w:t>
            </w:r>
            <w:r w:rsidRPr="0022372F">
              <w:rPr>
                <w:rFonts w:ascii="Arial" w:hAnsi="Arial" w:cs="Arial"/>
                <w:spacing w:val="-9"/>
              </w:rPr>
              <w:t xml:space="preserve"> </w:t>
            </w:r>
            <w:r w:rsidRPr="0022372F">
              <w:rPr>
                <w:rFonts w:ascii="Arial" w:hAnsi="Arial" w:cs="Arial"/>
                <w:spacing w:val="-2"/>
              </w:rPr>
              <w:t>H</w:t>
            </w:r>
            <w:r w:rsidRPr="0022372F">
              <w:rPr>
                <w:rFonts w:ascii="Arial" w:hAnsi="Arial" w:cs="Arial"/>
                <w:spacing w:val="7"/>
              </w:rPr>
              <w:t>o</w:t>
            </w:r>
            <w:r w:rsidRPr="0022372F">
              <w:rPr>
                <w:rFonts w:ascii="Arial" w:hAnsi="Arial" w:cs="Arial"/>
                <w:spacing w:val="-2"/>
              </w:rPr>
              <w:t>w</w:t>
            </w:r>
            <w:r w:rsidRPr="0022372F">
              <w:rPr>
                <w:rFonts w:ascii="Arial" w:hAnsi="Arial" w:cs="Arial"/>
                <w:spacing w:val="-3"/>
              </w:rPr>
              <w:t>e</w:t>
            </w:r>
            <w:r w:rsidRPr="0022372F">
              <w:rPr>
                <w:rFonts w:ascii="Arial" w:hAnsi="Arial" w:cs="Arial"/>
                <w:spacing w:val="7"/>
              </w:rPr>
              <w:t>v</w:t>
            </w:r>
            <w:r w:rsidRPr="0022372F">
              <w:rPr>
                <w:rFonts w:ascii="Arial" w:hAnsi="Arial" w:cs="Arial"/>
                <w:spacing w:val="-3"/>
              </w:rPr>
              <w:t>e</w:t>
            </w:r>
            <w:r w:rsidRPr="0022372F">
              <w:rPr>
                <w:rFonts w:ascii="Arial" w:hAnsi="Arial" w:cs="Arial"/>
                <w:spacing w:val="-2"/>
              </w:rPr>
              <w:t>r</w:t>
            </w:r>
            <w:r w:rsidRPr="0022372F">
              <w:rPr>
                <w:rFonts w:ascii="Arial" w:hAnsi="Arial" w:cs="Arial"/>
              </w:rPr>
              <w:t>,</w:t>
            </w:r>
            <w:r w:rsidRPr="0022372F">
              <w:rPr>
                <w:rFonts w:ascii="Arial" w:hAnsi="Arial" w:cs="Arial"/>
                <w:spacing w:val="-8"/>
              </w:rPr>
              <w:t xml:space="preserve"> </w:t>
            </w:r>
            <w:r w:rsidRPr="0022372F">
              <w:rPr>
                <w:rFonts w:ascii="Arial" w:hAnsi="Arial" w:cs="Arial"/>
                <w:color w:val="EE0000"/>
                <w:spacing w:val="1"/>
              </w:rPr>
              <w:t>t</w:t>
            </w:r>
            <w:r w:rsidRPr="0022372F">
              <w:rPr>
                <w:rFonts w:ascii="Arial" w:hAnsi="Arial" w:cs="Arial"/>
                <w:color w:val="EE0000"/>
                <w:spacing w:val="7"/>
              </w:rPr>
              <w:t>h</w:t>
            </w:r>
            <w:r w:rsidRPr="0022372F">
              <w:rPr>
                <w:rFonts w:ascii="Arial" w:hAnsi="Arial" w:cs="Arial"/>
                <w:color w:val="EE0000"/>
              </w:rPr>
              <w:t>e</w:t>
            </w:r>
            <w:r w:rsidRPr="0022372F">
              <w:rPr>
                <w:rFonts w:ascii="Arial" w:hAnsi="Arial" w:cs="Arial"/>
                <w:color w:val="EE0000"/>
                <w:spacing w:val="-5"/>
              </w:rPr>
              <w:t xml:space="preserve"> </w:t>
            </w:r>
            <w:r w:rsidRPr="0022372F">
              <w:rPr>
                <w:rFonts w:ascii="Arial" w:hAnsi="Arial" w:cs="Arial"/>
                <w:color w:val="EE0000"/>
                <w:spacing w:val="1"/>
              </w:rPr>
              <w:t>m</w:t>
            </w:r>
            <w:r w:rsidRPr="0022372F">
              <w:rPr>
                <w:rFonts w:ascii="Arial" w:hAnsi="Arial" w:cs="Arial"/>
                <w:color w:val="EE0000"/>
                <w:spacing w:val="-3"/>
              </w:rPr>
              <w:t>a</w:t>
            </w:r>
            <w:r w:rsidRPr="0022372F">
              <w:rPr>
                <w:rFonts w:ascii="Arial" w:hAnsi="Arial" w:cs="Arial"/>
                <w:color w:val="EE0000"/>
                <w:spacing w:val="7"/>
              </w:rPr>
              <w:t>n</w:t>
            </w:r>
            <w:r w:rsidRPr="0022372F">
              <w:rPr>
                <w:rFonts w:ascii="Arial" w:hAnsi="Arial" w:cs="Arial"/>
                <w:color w:val="EE0000"/>
              </w:rPr>
              <w:t>u</w:t>
            </w:r>
            <w:r w:rsidRPr="0022372F">
              <w:rPr>
                <w:rFonts w:ascii="Arial" w:hAnsi="Arial" w:cs="Arial"/>
                <w:color w:val="EE0000"/>
                <w:spacing w:val="1"/>
              </w:rPr>
              <w:t>s</w:t>
            </w:r>
            <w:r w:rsidRPr="0022372F">
              <w:rPr>
                <w:rFonts w:ascii="Arial" w:hAnsi="Arial" w:cs="Arial"/>
                <w:color w:val="EE0000"/>
                <w:spacing w:val="-3"/>
              </w:rPr>
              <w:t>c</w:t>
            </w:r>
            <w:r w:rsidRPr="0022372F">
              <w:rPr>
                <w:rFonts w:ascii="Arial" w:hAnsi="Arial" w:cs="Arial"/>
                <w:color w:val="EE0000"/>
                <w:spacing w:val="-2"/>
              </w:rPr>
              <w:t>r</w:t>
            </w:r>
            <w:r w:rsidRPr="0022372F">
              <w:rPr>
                <w:rFonts w:ascii="Arial" w:hAnsi="Arial" w:cs="Arial"/>
                <w:color w:val="EE0000"/>
                <w:spacing w:val="1"/>
              </w:rPr>
              <w:t>i</w:t>
            </w:r>
            <w:r w:rsidRPr="0022372F">
              <w:rPr>
                <w:rFonts w:ascii="Arial" w:hAnsi="Arial" w:cs="Arial"/>
                <w:color w:val="EE0000"/>
              </w:rPr>
              <w:t>pt</w:t>
            </w:r>
            <w:r w:rsidRPr="0022372F">
              <w:rPr>
                <w:rFonts w:ascii="Arial" w:hAnsi="Arial" w:cs="Arial"/>
                <w:color w:val="EE0000"/>
                <w:spacing w:val="-1"/>
              </w:rPr>
              <w:t xml:space="preserve"> </w:t>
            </w:r>
            <w:r w:rsidRPr="0022372F">
              <w:rPr>
                <w:rFonts w:ascii="Arial" w:hAnsi="Arial" w:cs="Arial"/>
                <w:color w:val="EE0000"/>
                <w:spacing w:val="-2"/>
              </w:rPr>
              <w:t>w</w:t>
            </w:r>
            <w:r w:rsidRPr="0022372F">
              <w:rPr>
                <w:rFonts w:ascii="Arial" w:hAnsi="Arial" w:cs="Arial"/>
                <w:color w:val="EE0000"/>
              </w:rPr>
              <w:t>ou</w:t>
            </w:r>
            <w:r w:rsidRPr="0022372F">
              <w:rPr>
                <w:rFonts w:ascii="Arial" w:hAnsi="Arial" w:cs="Arial"/>
                <w:color w:val="EE0000"/>
                <w:spacing w:val="1"/>
              </w:rPr>
              <w:t>l</w:t>
            </w:r>
            <w:r w:rsidRPr="0022372F">
              <w:rPr>
                <w:rFonts w:ascii="Arial" w:hAnsi="Arial" w:cs="Arial"/>
                <w:color w:val="EE0000"/>
              </w:rPr>
              <w:t>d</w:t>
            </w:r>
            <w:r w:rsidRPr="0022372F">
              <w:rPr>
                <w:rFonts w:ascii="Arial" w:hAnsi="Arial" w:cs="Arial"/>
                <w:color w:val="EE0000"/>
                <w:spacing w:val="-5"/>
              </w:rPr>
              <w:t xml:space="preserve"> </w:t>
            </w:r>
            <w:r w:rsidRPr="0022372F">
              <w:rPr>
                <w:rFonts w:ascii="Arial" w:hAnsi="Arial" w:cs="Arial"/>
                <w:color w:val="EE0000"/>
              </w:rPr>
              <w:t>b</w:t>
            </w:r>
            <w:r w:rsidRPr="0022372F">
              <w:rPr>
                <w:rFonts w:ascii="Arial" w:hAnsi="Arial" w:cs="Arial"/>
                <w:color w:val="EE0000"/>
                <w:spacing w:val="4"/>
              </w:rPr>
              <w:t>e</w:t>
            </w:r>
            <w:r w:rsidRPr="0022372F">
              <w:rPr>
                <w:rFonts w:ascii="Arial" w:hAnsi="Arial" w:cs="Arial"/>
                <w:color w:val="EE0000"/>
              </w:rPr>
              <w:t>n</w:t>
            </w:r>
            <w:r w:rsidRPr="0022372F">
              <w:rPr>
                <w:rFonts w:ascii="Arial" w:hAnsi="Arial" w:cs="Arial"/>
                <w:color w:val="EE0000"/>
                <w:spacing w:val="-3"/>
              </w:rPr>
              <w:t>e</w:t>
            </w:r>
            <w:r w:rsidRPr="0022372F">
              <w:rPr>
                <w:rFonts w:ascii="Arial" w:hAnsi="Arial" w:cs="Arial"/>
                <w:color w:val="EE0000"/>
                <w:spacing w:val="-2"/>
              </w:rPr>
              <w:t>f</w:t>
            </w:r>
            <w:r w:rsidRPr="0022372F">
              <w:rPr>
                <w:rFonts w:ascii="Arial" w:hAnsi="Arial" w:cs="Arial"/>
                <w:color w:val="EE0000"/>
                <w:spacing w:val="1"/>
              </w:rPr>
              <w:t>i</w:t>
            </w:r>
            <w:r w:rsidRPr="0022372F">
              <w:rPr>
                <w:rFonts w:ascii="Arial" w:hAnsi="Arial" w:cs="Arial"/>
                <w:color w:val="EE0000"/>
              </w:rPr>
              <w:t>t</w:t>
            </w:r>
            <w:r w:rsidRPr="0022372F">
              <w:rPr>
                <w:rFonts w:ascii="Arial" w:hAnsi="Arial" w:cs="Arial"/>
                <w:color w:val="EE0000"/>
                <w:spacing w:val="2"/>
              </w:rPr>
              <w:t xml:space="preserve"> </w:t>
            </w:r>
            <w:r w:rsidRPr="0022372F">
              <w:rPr>
                <w:rFonts w:ascii="Arial" w:hAnsi="Arial" w:cs="Arial"/>
                <w:color w:val="EE0000"/>
                <w:spacing w:val="-2"/>
              </w:rPr>
              <w:t>fr</w:t>
            </w:r>
            <w:r w:rsidRPr="0022372F">
              <w:rPr>
                <w:rFonts w:ascii="Arial" w:hAnsi="Arial" w:cs="Arial"/>
                <w:color w:val="EE0000"/>
              </w:rPr>
              <w:t>om</w:t>
            </w:r>
            <w:r w:rsidRPr="0022372F">
              <w:rPr>
                <w:rFonts w:ascii="Arial" w:hAnsi="Arial" w:cs="Arial"/>
                <w:color w:val="EE0000"/>
                <w:spacing w:val="4"/>
              </w:rPr>
              <w:t xml:space="preserve"> </w:t>
            </w:r>
            <w:r w:rsidRPr="0022372F">
              <w:rPr>
                <w:rFonts w:ascii="Arial" w:hAnsi="Arial" w:cs="Arial"/>
                <w:color w:val="EE0000"/>
              </w:rPr>
              <w:t>a</w:t>
            </w:r>
            <w:r w:rsidRPr="0022372F">
              <w:rPr>
                <w:rFonts w:ascii="Arial" w:hAnsi="Arial" w:cs="Arial"/>
                <w:color w:val="EE0000"/>
                <w:spacing w:val="-4"/>
              </w:rPr>
              <w:t xml:space="preserve"> </w:t>
            </w:r>
            <w:r w:rsidRPr="0022372F">
              <w:rPr>
                <w:rFonts w:ascii="Arial" w:hAnsi="Arial" w:cs="Arial"/>
                <w:color w:val="EE0000"/>
                <w:spacing w:val="1"/>
              </w:rPr>
              <w:t>m</w:t>
            </w:r>
            <w:r w:rsidRPr="0022372F">
              <w:rPr>
                <w:rFonts w:ascii="Arial" w:hAnsi="Arial" w:cs="Arial"/>
                <w:color w:val="EE0000"/>
              </w:rPr>
              <w:t>o</w:t>
            </w:r>
            <w:r w:rsidRPr="0022372F">
              <w:rPr>
                <w:rFonts w:ascii="Arial" w:hAnsi="Arial" w:cs="Arial"/>
                <w:color w:val="EE0000"/>
                <w:spacing w:val="5"/>
              </w:rPr>
              <w:t>r</w:t>
            </w:r>
            <w:r w:rsidRPr="0022372F">
              <w:rPr>
                <w:rFonts w:ascii="Arial" w:hAnsi="Arial" w:cs="Arial"/>
                <w:color w:val="EE0000"/>
              </w:rPr>
              <w:t>e</w:t>
            </w:r>
            <w:r w:rsidRPr="0022372F">
              <w:rPr>
                <w:rFonts w:ascii="Arial" w:hAnsi="Arial" w:cs="Arial"/>
                <w:color w:val="EE0000"/>
                <w:spacing w:val="-7"/>
              </w:rPr>
              <w:t xml:space="preserve"> </w:t>
            </w:r>
            <w:r w:rsidRPr="0022372F">
              <w:rPr>
                <w:rFonts w:ascii="Arial" w:hAnsi="Arial" w:cs="Arial"/>
                <w:color w:val="EE0000"/>
                <w:spacing w:val="-3"/>
              </w:rPr>
              <w:t>c</w:t>
            </w:r>
            <w:r w:rsidRPr="0022372F">
              <w:rPr>
                <w:rFonts w:ascii="Arial" w:hAnsi="Arial" w:cs="Arial"/>
                <w:color w:val="EE0000"/>
                <w:spacing w:val="-2"/>
              </w:rPr>
              <w:t>r</w:t>
            </w:r>
            <w:r w:rsidRPr="0022372F">
              <w:rPr>
                <w:rFonts w:ascii="Arial" w:hAnsi="Arial" w:cs="Arial"/>
                <w:color w:val="EE0000"/>
                <w:spacing w:val="1"/>
              </w:rPr>
              <w:t>it</w:t>
            </w:r>
            <w:r w:rsidRPr="0022372F">
              <w:rPr>
                <w:rFonts w:ascii="Arial" w:hAnsi="Arial" w:cs="Arial"/>
                <w:color w:val="EE0000"/>
                <w:spacing w:val="8"/>
              </w:rPr>
              <w:t>i</w:t>
            </w:r>
            <w:r w:rsidRPr="0022372F">
              <w:rPr>
                <w:rFonts w:ascii="Arial" w:hAnsi="Arial" w:cs="Arial"/>
                <w:color w:val="EE0000"/>
                <w:spacing w:val="-3"/>
              </w:rPr>
              <w:t>ca</w:t>
            </w:r>
            <w:r w:rsidRPr="0022372F">
              <w:rPr>
                <w:rFonts w:ascii="Arial" w:hAnsi="Arial" w:cs="Arial"/>
                <w:color w:val="EE0000"/>
              </w:rPr>
              <w:t>l</w:t>
            </w:r>
            <w:r w:rsidRPr="0022372F">
              <w:rPr>
                <w:rFonts w:ascii="Arial" w:hAnsi="Arial" w:cs="Arial"/>
                <w:color w:val="EE0000"/>
                <w:spacing w:val="-5"/>
              </w:rPr>
              <w:t xml:space="preserve"> </w:t>
            </w:r>
            <w:r w:rsidRPr="0022372F">
              <w:rPr>
                <w:rFonts w:ascii="Arial" w:hAnsi="Arial" w:cs="Arial"/>
                <w:color w:val="EE0000"/>
                <w:spacing w:val="1"/>
              </w:rPr>
              <w:t>i</w:t>
            </w:r>
            <w:r w:rsidRPr="0022372F">
              <w:rPr>
                <w:rFonts w:ascii="Arial" w:hAnsi="Arial" w:cs="Arial"/>
                <w:color w:val="EE0000"/>
              </w:rPr>
              <w:t>n</w:t>
            </w:r>
            <w:r w:rsidRPr="0022372F">
              <w:rPr>
                <w:rFonts w:ascii="Arial" w:hAnsi="Arial" w:cs="Arial"/>
                <w:color w:val="EE0000"/>
                <w:spacing w:val="1"/>
              </w:rPr>
              <w:t>t</w:t>
            </w:r>
            <w:r w:rsidRPr="0022372F">
              <w:rPr>
                <w:rFonts w:ascii="Arial" w:hAnsi="Arial" w:cs="Arial"/>
                <w:color w:val="EE0000"/>
                <w:spacing w:val="-3"/>
              </w:rPr>
              <w:t>e</w:t>
            </w:r>
            <w:r w:rsidRPr="0022372F">
              <w:rPr>
                <w:rFonts w:ascii="Arial" w:hAnsi="Arial" w:cs="Arial"/>
                <w:color w:val="EE0000"/>
                <w:spacing w:val="7"/>
              </w:rPr>
              <w:t>g</w:t>
            </w:r>
            <w:r w:rsidRPr="0022372F">
              <w:rPr>
                <w:rFonts w:ascii="Arial" w:hAnsi="Arial" w:cs="Arial"/>
                <w:color w:val="EE0000"/>
                <w:spacing w:val="-2"/>
              </w:rPr>
              <w:t>r</w:t>
            </w:r>
            <w:r w:rsidRPr="0022372F">
              <w:rPr>
                <w:rFonts w:ascii="Arial" w:hAnsi="Arial" w:cs="Arial"/>
                <w:color w:val="EE0000"/>
                <w:spacing w:val="-3"/>
              </w:rPr>
              <w:t>a</w:t>
            </w:r>
            <w:r w:rsidRPr="0022372F">
              <w:rPr>
                <w:rFonts w:ascii="Arial" w:hAnsi="Arial" w:cs="Arial"/>
                <w:color w:val="EE0000"/>
                <w:spacing w:val="1"/>
              </w:rPr>
              <w:t>ti</w:t>
            </w:r>
            <w:r w:rsidRPr="0022372F">
              <w:rPr>
                <w:rFonts w:ascii="Arial" w:hAnsi="Arial" w:cs="Arial"/>
                <w:color w:val="EE0000"/>
                <w:spacing w:val="7"/>
              </w:rPr>
              <w:t>o</w:t>
            </w:r>
            <w:r w:rsidRPr="0022372F">
              <w:rPr>
                <w:rFonts w:ascii="Arial" w:hAnsi="Arial" w:cs="Arial"/>
                <w:color w:val="EE0000"/>
              </w:rPr>
              <w:t>n</w:t>
            </w:r>
            <w:r w:rsidRPr="0022372F">
              <w:rPr>
                <w:rFonts w:ascii="Arial" w:hAnsi="Arial" w:cs="Arial"/>
                <w:color w:val="EE0000"/>
                <w:spacing w:val="-9"/>
              </w:rPr>
              <w:t xml:space="preserve"> </w:t>
            </w:r>
            <w:r w:rsidRPr="0022372F">
              <w:rPr>
                <w:rFonts w:ascii="Arial" w:hAnsi="Arial" w:cs="Arial"/>
                <w:color w:val="EE0000"/>
              </w:rPr>
              <w:t>of</w:t>
            </w:r>
            <w:r w:rsidRPr="0022372F">
              <w:rPr>
                <w:rFonts w:ascii="Arial" w:hAnsi="Arial" w:cs="Arial"/>
                <w:color w:val="EE0000"/>
                <w:spacing w:val="-5"/>
              </w:rPr>
              <w:t xml:space="preserve"> </w:t>
            </w:r>
            <w:r w:rsidRPr="0022372F">
              <w:rPr>
                <w:rFonts w:ascii="Arial" w:hAnsi="Arial" w:cs="Arial"/>
                <w:color w:val="EE0000"/>
                <w:spacing w:val="1"/>
              </w:rPr>
              <w:t>t</w:t>
            </w:r>
            <w:r w:rsidRPr="0022372F">
              <w:rPr>
                <w:rFonts w:ascii="Arial" w:hAnsi="Arial" w:cs="Arial"/>
                <w:color w:val="EE0000"/>
              </w:rPr>
              <w:t>h</w:t>
            </w:r>
            <w:r w:rsidRPr="0022372F">
              <w:rPr>
                <w:rFonts w:ascii="Arial" w:hAnsi="Arial" w:cs="Arial"/>
                <w:color w:val="EE0000"/>
                <w:spacing w:val="-3"/>
              </w:rPr>
              <w:t>e</w:t>
            </w:r>
            <w:r w:rsidRPr="0022372F">
              <w:rPr>
                <w:rFonts w:ascii="Arial" w:hAnsi="Arial" w:cs="Arial"/>
                <w:color w:val="EE0000"/>
                <w:spacing w:val="7"/>
              </w:rPr>
              <w:t>o</w:t>
            </w:r>
            <w:r w:rsidRPr="0022372F">
              <w:rPr>
                <w:rFonts w:ascii="Arial" w:hAnsi="Arial" w:cs="Arial"/>
                <w:color w:val="EE0000"/>
                <w:spacing w:val="-2"/>
              </w:rPr>
              <w:t>r</w:t>
            </w:r>
            <w:r w:rsidRPr="0022372F">
              <w:rPr>
                <w:rFonts w:ascii="Arial" w:hAnsi="Arial" w:cs="Arial"/>
                <w:color w:val="EE0000"/>
              </w:rPr>
              <w:t>y</w:t>
            </w:r>
            <w:r w:rsidRPr="0022372F">
              <w:rPr>
                <w:rFonts w:ascii="Arial" w:hAnsi="Arial" w:cs="Arial"/>
                <w:color w:val="EE0000"/>
                <w:spacing w:val="-5"/>
              </w:rPr>
              <w:t xml:space="preserve"> </w:t>
            </w:r>
            <w:r w:rsidRPr="0022372F">
              <w:rPr>
                <w:rFonts w:ascii="Arial" w:hAnsi="Arial" w:cs="Arial"/>
                <w:color w:val="EE0000"/>
                <w:spacing w:val="1"/>
              </w:rPr>
              <w:t>i</w:t>
            </w:r>
            <w:r w:rsidRPr="0022372F">
              <w:rPr>
                <w:rFonts w:ascii="Arial" w:hAnsi="Arial" w:cs="Arial"/>
                <w:color w:val="EE0000"/>
              </w:rPr>
              <w:t>n</w:t>
            </w:r>
            <w:r w:rsidRPr="0022372F">
              <w:rPr>
                <w:rFonts w:ascii="Arial" w:hAnsi="Arial" w:cs="Arial"/>
                <w:color w:val="EE0000"/>
                <w:spacing w:val="-2"/>
              </w:rPr>
              <w:t xml:space="preserve"> </w:t>
            </w:r>
            <w:r w:rsidRPr="0022372F">
              <w:rPr>
                <w:rFonts w:ascii="Arial" w:hAnsi="Arial" w:cs="Arial"/>
                <w:color w:val="EE0000"/>
                <w:spacing w:val="1"/>
              </w:rPr>
              <w:t>t</w:t>
            </w:r>
            <w:r w:rsidRPr="0022372F">
              <w:rPr>
                <w:rFonts w:ascii="Arial" w:hAnsi="Arial" w:cs="Arial"/>
                <w:color w:val="EE0000"/>
              </w:rPr>
              <w:t>he d</w:t>
            </w:r>
            <w:r w:rsidRPr="0022372F">
              <w:rPr>
                <w:rFonts w:ascii="Arial" w:hAnsi="Arial" w:cs="Arial"/>
                <w:color w:val="EE0000"/>
                <w:spacing w:val="1"/>
              </w:rPr>
              <w:t>is</w:t>
            </w:r>
            <w:r w:rsidRPr="0022372F">
              <w:rPr>
                <w:rFonts w:ascii="Arial" w:hAnsi="Arial" w:cs="Arial"/>
                <w:color w:val="EE0000"/>
                <w:spacing w:val="-3"/>
              </w:rPr>
              <w:t>c</w:t>
            </w:r>
            <w:r w:rsidRPr="0022372F">
              <w:rPr>
                <w:rFonts w:ascii="Arial" w:hAnsi="Arial" w:cs="Arial"/>
                <w:color w:val="EE0000"/>
              </w:rPr>
              <w:t>u</w:t>
            </w:r>
            <w:r w:rsidRPr="0022372F">
              <w:rPr>
                <w:rFonts w:ascii="Arial" w:hAnsi="Arial" w:cs="Arial"/>
                <w:color w:val="EE0000"/>
                <w:spacing w:val="1"/>
              </w:rPr>
              <w:t>ssi</w:t>
            </w:r>
            <w:r w:rsidRPr="0022372F">
              <w:rPr>
                <w:rFonts w:ascii="Arial" w:hAnsi="Arial" w:cs="Arial"/>
                <w:color w:val="EE0000"/>
              </w:rPr>
              <w:t>on</w:t>
            </w:r>
            <w:r w:rsidRPr="0022372F">
              <w:rPr>
                <w:rFonts w:ascii="Arial" w:hAnsi="Arial" w:cs="Arial"/>
                <w:color w:val="EE0000"/>
                <w:spacing w:val="-8"/>
              </w:rPr>
              <w:t xml:space="preserve"> </w:t>
            </w:r>
            <w:r w:rsidRPr="0022372F">
              <w:rPr>
                <w:rFonts w:ascii="Arial" w:hAnsi="Arial" w:cs="Arial"/>
                <w:color w:val="EE0000"/>
                <w:spacing w:val="1"/>
              </w:rPr>
              <w:t>s</w:t>
            </w:r>
            <w:r w:rsidRPr="0022372F">
              <w:rPr>
                <w:rFonts w:ascii="Arial" w:hAnsi="Arial" w:cs="Arial"/>
                <w:color w:val="EE0000"/>
                <w:spacing w:val="4"/>
              </w:rPr>
              <w:t>e</w:t>
            </w:r>
            <w:r w:rsidRPr="0022372F">
              <w:rPr>
                <w:rFonts w:ascii="Arial" w:hAnsi="Arial" w:cs="Arial"/>
                <w:color w:val="EE0000"/>
                <w:spacing w:val="-3"/>
              </w:rPr>
              <w:t>c</w:t>
            </w:r>
            <w:r w:rsidRPr="0022372F">
              <w:rPr>
                <w:rFonts w:ascii="Arial" w:hAnsi="Arial" w:cs="Arial"/>
                <w:color w:val="EE0000"/>
                <w:spacing w:val="1"/>
              </w:rPr>
              <w:t>ti</w:t>
            </w:r>
            <w:r w:rsidRPr="0022372F">
              <w:rPr>
                <w:rFonts w:ascii="Arial" w:hAnsi="Arial" w:cs="Arial"/>
                <w:color w:val="EE0000"/>
              </w:rPr>
              <w:t>on,</w:t>
            </w:r>
            <w:r w:rsidRPr="0022372F">
              <w:rPr>
                <w:rFonts w:ascii="Arial" w:hAnsi="Arial" w:cs="Arial"/>
                <w:color w:val="EE0000"/>
                <w:spacing w:val="-6"/>
              </w:rPr>
              <w:t xml:space="preserve"> </w:t>
            </w:r>
            <w:r w:rsidRPr="0022372F">
              <w:rPr>
                <w:rFonts w:ascii="Arial" w:hAnsi="Arial" w:cs="Arial"/>
                <w:color w:val="EE0000"/>
                <w:spacing w:val="1"/>
              </w:rPr>
              <w:t>m</w:t>
            </w:r>
            <w:r w:rsidRPr="0022372F">
              <w:rPr>
                <w:rFonts w:ascii="Arial" w:hAnsi="Arial" w:cs="Arial"/>
                <w:color w:val="EE0000"/>
              </w:rPr>
              <w:t>ov</w:t>
            </w:r>
            <w:r w:rsidRPr="0022372F">
              <w:rPr>
                <w:rFonts w:ascii="Arial" w:hAnsi="Arial" w:cs="Arial"/>
                <w:color w:val="EE0000"/>
                <w:spacing w:val="1"/>
              </w:rPr>
              <w:t>i</w:t>
            </w:r>
            <w:r w:rsidRPr="0022372F">
              <w:rPr>
                <w:rFonts w:ascii="Arial" w:hAnsi="Arial" w:cs="Arial"/>
                <w:color w:val="EE0000"/>
              </w:rPr>
              <w:t>ng</w:t>
            </w:r>
            <w:r w:rsidRPr="0022372F">
              <w:rPr>
                <w:rFonts w:ascii="Arial" w:hAnsi="Arial" w:cs="Arial"/>
                <w:color w:val="EE0000"/>
                <w:spacing w:val="-6"/>
              </w:rPr>
              <w:t xml:space="preserve"> </w:t>
            </w:r>
            <w:r w:rsidRPr="0022372F">
              <w:rPr>
                <w:rFonts w:ascii="Arial" w:hAnsi="Arial" w:cs="Arial"/>
                <w:color w:val="EE0000"/>
              </w:rPr>
              <w:t>b</w:t>
            </w:r>
            <w:r w:rsidRPr="0022372F">
              <w:rPr>
                <w:rFonts w:ascii="Arial" w:hAnsi="Arial" w:cs="Arial"/>
                <w:color w:val="EE0000"/>
                <w:spacing w:val="4"/>
              </w:rPr>
              <w:t>e</w:t>
            </w:r>
            <w:r w:rsidRPr="0022372F">
              <w:rPr>
                <w:rFonts w:ascii="Arial" w:hAnsi="Arial" w:cs="Arial"/>
                <w:color w:val="EE0000"/>
              </w:rPr>
              <w:t>yond</w:t>
            </w:r>
            <w:r w:rsidRPr="0022372F">
              <w:rPr>
                <w:rFonts w:ascii="Arial" w:hAnsi="Arial" w:cs="Arial"/>
                <w:color w:val="EE0000"/>
                <w:spacing w:val="-6"/>
              </w:rPr>
              <w:t xml:space="preserve"> </w:t>
            </w:r>
            <w:r w:rsidRPr="0022372F">
              <w:rPr>
                <w:rFonts w:ascii="Arial" w:hAnsi="Arial" w:cs="Arial"/>
                <w:color w:val="EE0000"/>
                <w:spacing w:val="-3"/>
              </w:rPr>
              <w:t>a</w:t>
            </w:r>
            <w:r w:rsidRPr="0022372F">
              <w:rPr>
                <w:rFonts w:ascii="Arial" w:hAnsi="Arial" w:cs="Arial"/>
                <w:color w:val="EE0000"/>
                <w:spacing w:val="1"/>
              </w:rPr>
              <w:t>li</w:t>
            </w:r>
            <w:r w:rsidRPr="0022372F">
              <w:rPr>
                <w:rFonts w:ascii="Arial" w:hAnsi="Arial" w:cs="Arial"/>
                <w:color w:val="EE0000"/>
              </w:rPr>
              <w:t>gn</w:t>
            </w:r>
            <w:r w:rsidRPr="0022372F">
              <w:rPr>
                <w:rFonts w:ascii="Arial" w:hAnsi="Arial" w:cs="Arial"/>
                <w:color w:val="EE0000"/>
                <w:spacing w:val="8"/>
              </w:rPr>
              <w:t>m</w:t>
            </w:r>
            <w:r w:rsidRPr="0022372F">
              <w:rPr>
                <w:rFonts w:ascii="Arial" w:hAnsi="Arial" w:cs="Arial"/>
                <w:color w:val="EE0000"/>
                <w:spacing w:val="-3"/>
              </w:rPr>
              <w:t>e</w:t>
            </w:r>
            <w:r w:rsidRPr="0022372F">
              <w:rPr>
                <w:rFonts w:ascii="Arial" w:hAnsi="Arial" w:cs="Arial"/>
                <w:color w:val="EE0000"/>
              </w:rPr>
              <w:t>nt</w:t>
            </w:r>
            <w:r w:rsidRPr="0022372F">
              <w:rPr>
                <w:rFonts w:ascii="Arial" w:hAnsi="Arial" w:cs="Arial"/>
                <w:color w:val="EE0000"/>
                <w:spacing w:val="-7"/>
              </w:rPr>
              <w:t xml:space="preserve"> </w:t>
            </w:r>
            <w:r w:rsidRPr="0022372F">
              <w:rPr>
                <w:rFonts w:ascii="Arial" w:hAnsi="Arial" w:cs="Arial"/>
                <w:color w:val="EE0000"/>
                <w:spacing w:val="1"/>
              </w:rPr>
              <w:t>t</w:t>
            </w:r>
            <w:r w:rsidRPr="0022372F">
              <w:rPr>
                <w:rFonts w:ascii="Arial" w:hAnsi="Arial" w:cs="Arial"/>
                <w:color w:val="EE0000"/>
              </w:rPr>
              <w:t>o</w:t>
            </w:r>
            <w:r w:rsidRPr="0022372F">
              <w:rPr>
                <w:rFonts w:ascii="Arial" w:hAnsi="Arial" w:cs="Arial"/>
                <w:color w:val="EE0000"/>
                <w:spacing w:val="-2"/>
              </w:rPr>
              <w:t xml:space="preserve"> </w:t>
            </w:r>
            <w:r w:rsidRPr="0022372F">
              <w:rPr>
                <w:rFonts w:ascii="Arial" w:hAnsi="Arial" w:cs="Arial"/>
                <w:color w:val="EE0000"/>
              </w:rPr>
              <w:t>d</w:t>
            </w:r>
            <w:r w:rsidRPr="0022372F">
              <w:rPr>
                <w:rFonts w:ascii="Arial" w:hAnsi="Arial" w:cs="Arial"/>
                <w:color w:val="EE0000"/>
                <w:spacing w:val="4"/>
              </w:rPr>
              <w:t>e</w:t>
            </w:r>
            <w:r w:rsidRPr="0022372F">
              <w:rPr>
                <w:rFonts w:ascii="Arial" w:hAnsi="Arial" w:cs="Arial"/>
                <w:color w:val="EE0000"/>
                <w:spacing w:val="-3"/>
              </w:rPr>
              <w:t>e</w:t>
            </w:r>
            <w:r w:rsidRPr="0022372F">
              <w:rPr>
                <w:rFonts w:ascii="Arial" w:hAnsi="Arial" w:cs="Arial"/>
                <w:color w:val="EE0000"/>
              </w:rPr>
              <w:t>p</w:t>
            </w:r>
            <w:r w:rsidRPr="0022372F">
              <w:rPr>
                <w:rFonts w:ascii="Arial" w:hAnsi="Arial" w:cs="Arial"/>
                <w:color w:val="EE0000"/>
                <w:spacing w:val="4"/>
              </w:rPr>
              <w:t>e</w:t>
            </w:r>
            <w:r w:rsidRPr="0022372F">
              <w:rPr>
                <w:rFonts w:ascii="Arial" w:hAnsi="Arial" w:cs="Arial"/>
                <w:color w:val="EE0000"/>
              </w:rPr>
              <w:t>r</w:t>
            </w:r>
            <w:r w:rsidRPr="0022372F">
              <w:rPr>
                <w:rFonts w:ascii="Arial" w:hAnsi="Arial" w:cs="Arial"/>
                <w:color w:val="EE0000"/>
                <w:spacing w:val="-8"/>
              </w:rPr>
              <w:t xml:space="preserve"> </w:t>
            </w:r>
            <w:r w:rsidRPr="0022372F">
              <w:rPr>
                <w:rFonts w:ascii="Arial" w:hAnsi="Arial" w:cs="Arial"/>
                <w:color w:val="EE0000"/>
                <w:spacing w:val="4"/>
              </w:rPr>
              <w:t>a</w:t>
            </w:r>
            <w:r w:rsidRPr="0022372F">
              <w:rPr>
                <w:rFonts w:ascii="Arial" w:hAnsi="Arial" w:cs="Arial"/>
                <w:color w:val="EE0000"/>
              </w:rPr>
              <w:t>n</w:t>
            </w:r>
            <w:r w:rsidRPr="0022372F">
              <w:rPr>
                <w:rFonts w:ascii="Arial" w:hAnsi="Arial" w:cs="Arial"/>
                <w:color w:val="EE0000"/>
                <w:spacing w:val="-3"/>
              </w:rPr>
              <w:t>a</w:t>
            </w:r>
            <w:r w:rsidRPr="0022372F">
              <w:rPr>
                <w:rFonts w:ascii="Arial" w:hAnsi="Arial" w:cs="Arial"/>
                <w:color w:val="EE0000"/>
                <w:spacing w:val="1"/>
              </w:rPr>
              <w:t>l</w:t>
            </w:r>
            <w:r w:rsidRPr="0022372F">
              <w:rPr>
                <w:rFonts w:ascii="Arial" w:hAnsi="Arial" w:cs="Arial"/>
                <w:color w:val="EE0000"/>
              </w:rPr>
              <w:t>y</w:t>
            </w:r>
            <w:r w:rsidRPr="0022372F">
              <w:rPr>
                <w:rFonts w:ascii="Arial" w:hAnsi="Arial" w:cs="Arial"/>
                <w:color w:val="EE0000"/>
                <w:spacing w:val="1"/>
              </w:rPr>
              <w:t>ti</w:t>
            </w:r>
            <w:r w:rsidRPr="0022372F">
              <w:rPr>
                <w:rFonts w:ascii="Arial" w:hAnsi="Arial" w:cs="Arial"/>
                <w:color w:val="EE0000"/>
                <w:spacing w:val="4"/>
              </w:rPr>
              <w:t>c</w:t>
            </w:r>
            <w:r w:rsidRPr="0022372F">
              <w:rPr>
                <w:rFonts w:ascii="Arial" w:hAnsi="Arial" w:cs="Arial"/>
                <w:color w:val="EE0000"/>
                <w:spacing w:val="-3"/>
              </w:rPr>
              <w:t>a</w:t>
            </w:r>
            <w:r w:rsidRPr="0022372F">
              <w:rPr>
                <w:rFonts w:ascii="Arial" w:hAnsi="Arial" w:cs="Arial"/>
                <w:color w:val="EE0000"/>
              </w:rPr>
              <w:t>l</w:t>
            </w:r>
            <w:r w:rsidRPr="0022372F">
              <w:rPr>
                <w:rFonts w:ascii="Arial" w:hAnsi="Arial" w:cs="Arial"/>
                <w:color w:val="EE0000"/>
                <w:spacing w:val="-7"/>
              </w:rPr>
              <w:t xml:space="preserve"> </w:t>
            </w:r>
            <w:proofErr w:type="spellStart"/>
            <w:r w:rsidRPr="0022372F">
              <w:rPr>
                <w:rFonts w:ascii="Arial" w:hAnsi="Arial" w:cs="Arial"/>
                <w:color w:val="EE0000"/>
                <w:spacing w:val="1"/>
                <w:w w:val="99"/>
              </w:rPr>
              <w:t>i</w:t>
            </w:r>
            <w:r w:rsidRPr="0022372F">
              <w:rPr>
                <w:rFonts w:ascii="Arial" w:hAnsi="Arial" w:cs="Arial"/>
                <w:color w:val="EE0000"/>
                <w:w w:val="99"/>
              </w:rPr>
              <w:t>n</w:t>
            </w:r>
            <w:r w:rsidRPr="0022372F">
              <w:rPr>
                <w:rFonts w:ascii="Arial" w:hAnsi="Arial" w:cs="Arial"/>
                <w:color w:val="EE0000"/>
                <w:spacing w:val="1"/>
                <w:w w:val="99"/>
              </w:rPr>
              <w:t>t</w:t>
            </w:r>
            <w:r w:rsidRPr="0022372F">
              <w:rPr>
                <w:rFonts w:ascii="Arial" w:hAnsi="Arial" w:cs="Arial"/>
                <w:color w:val="EE0000"/>
                <w:spacing w:val="-3"/>
                <w:w w:val="99"/>
              </w:rPr>
              <w:t>e</w:t>
            </w:r>
            <w:r w:rsidRPr="0022372F">
              <w:rPr>
                <w:rFonts w:ascii="Arial" w:hAnsi="Arial" w:cs="Arial"/>
                <w:color w:val="EE0000"/>
                <w:spacing w:val="-2"/>
                <w:w w:val="99"/>
              </w:rPr>
              <w:t>r</w:t>
            </w:r>
            <w:r w:rsidRPr="0022372F">
              <w:rPr>
                <w:rFonts w:ascii="Arial" w:hAnsi="Arial" w:cs="Arial"/>
                <w:color w:val="EE0000"/>
                <w:w w:val="99"/>
              </w:rPr>
              <w:t>p</w:t>
            </w:r>
            <w:proofErr w:type="spellEnd"/>
            <w:r w:rsidRPr="0022372F">
              <w:rPr>
                <w:rFonts w:ascii="Arial" w:hAnsi="Arial" w:cs="Arial"/>
                <w:color w:val="EE0000"/>
                <w:spacing w:val="-37"/>
              </w:rPr>
              <w:t xml:space="preserve"> </w:t>
            </w:r>
            <w:proofErr w:type="spellStart"/>
            <w:r w:rsidRPr="0022372F">
              <w:rPr>
                <w:rFonts w:ascii="Arial" w:hAnsi="Arial" w:cs="Arial"/>
                <w:color w:val="EE0000"/>
                <w:spacing w:val="-2"/>
              </w:rPr>
              <w:t>r</w:t>
            </w:r>
            <w:r w:rsidRPr="0022372F">
              <w:rPr>
                <w:rFonts w:ascii="Arial" w:hAnsi="Arial" w:cs="Arial"/>
                <w:color w:val="EE0000"/>
                <w:spacing w:val="-3"/>
              </w:rPr>
              <w:t>e</w:t>
            </w:r>
            <w:r w:rsidRPr="0022372F">
              <w:rPr>
                <w:rFonts w:ascii="Arial" w:hAnsi="Arial" w:cs="Arial"/>
                <w:color w:val="EE0000"/>
                <w:spacing w:val="8"/>
              </w:rPr>
              <w:t>t</w:t>
            </w:r>
            <w:r w:rsidRPr="0022372F">
              <w:rPr>
                <w:rFonts w:ascii="Arial" w:hAnsi="Arial" w:cs="Arial"/>
                <w:color w:val="EE0000"/>
                <w:spacing w:val="-3"/>
              </w:rPr>
              <w:t>a</w:t>
            </w:r>
            <w:r w:rsidRPr="0022372F">
              <w:rPr>
                <w:rFonts w:ascii="Arial" w:hAnsi="Arial" w:cs="Arial"/>
                <w:color w:val="EE0000"/>
                <w:spacing w:val="1"/>
              </w:rPr>
              <w:t>ti</w:t>
            </w:r>
            <w:r w:rsidRPr="0022372F">
              <w:rPr>
                <w:rFonts w:ascii="Arial" w:hAnsi="Arial" w:cs="Arial"/>
                <w:color w:val="EE0000"/>
              </w:rPr>
              <w:t>on</w:t>
            </w:r>
            <w:proofErr w:type="spellEnd"/>
            <w:r w:rsidRPr="0022372F">
              <w:rPr>
                <w:rFonts w:ascii="Arial" w:hAnsi="Arial" w:cs="Arial"/>
                <w:color w:val="EE0000"/>
              </w:rPr>
              <w:t>.</w:t>
            </w:r>
            <w:r w:rsidRPr="0022372F">
              <w:rPr>
                <w:rFonts w:ascii="Arial" w:hAnsi="Arial" w:cs="Arial"/>
                <w:color w:val="EE0000"/>
                <w:spacing w:val="-7"/>
              </w:rPr>
              <w:t xml:space="preserve"> </w:t>
            </w:r>
            <w:r w:rsidRPr="0022372F">
              <w:rPr>
                <w:rFonts w:ascii="Arial" w:hAnsi="Arial" w:cs="Arial"/>
                <w:color w:val="EE0000"/>
                <w:spacing w:val="-2"/>
              </w:rPr>
              <w:t>A</w:t>
            </w:r>
            <w:r w:rsidRPr="0022372F">
              <w:rPr>
                <w:rFonts w:ascii="Arial" w:hAnsi="Arial" w:cs="Arial"/>
                <w:color w:val="EE0000"/>
              </w:rPr>
              <w:t>t</w:t>
            </w:r>
            <w:r w:rsidRPr="0022372F">
              <w:rPr>
                <w:rFonts w:ascii="Arial" w:hAnsi="Arial" w:cs="Arial"/>
                <w:color w:val="EE0000"/>
                <w:spacing w:val="-1"/>
              </w:rPr>
              <w:t xml:space="preserve"> </w:t>
            </w:r>
            <w:r w:rsidRPr="0022372F">
              <w:rPr>
                <w:rFonts w:ascii="Arial" w:hAnsi="Arial" w:cs="Arial"/>
                <w:color w:val="EE0000"/>
                <w:spacing w:val="1"/>
              </w:rPr>
              <w:t>tim</w:t>
            </w:r>
            <w:r w:rsidRPr="0022372F">
              <w:rPr>
                <w:rFonts w:ascii="Arial" w:hAnsi="Arial" w:cs="Arial"/>
                <w:color w:val="EE0000"/>
                <w:spacing w:val="-3"/>
              </w:rPr>
              <w:t>e</w:t>
            </w:r>
            <w:r w:rsidRPr="0022372F">
              <w:rPr>
                <w:rFonts w:ascii="Arial" w:hAnsi="Arial" w:cs="Arial"/>
                <w:color w:val="EE0000"/>
                <w:spacing w:val="1"/>
              </w:rPr>
              <w:t>s</w:t>
            </w:r>
            <w:r w:rsidRPr="0022372F">
              <w:rPr>
                <w:rFonts w:ascii="Arial" w:hAnsi="Arial" w:cs="Arial"/>
                <w:color w:val="EE0000"/>
              </w:rPr>
              <w:t>,</w:t>
            </w:r>
            <w:r w:rsidRPr="0022372F">
              <w:rPr>
                <w:rFonts w:ascii="Arial" w:hAnsi="Arial" w:cs="Arial"/>
                <w:color w:val="EE0000"/>
                <w:spacing w:val="2"/>
              </w:rPr>
              <w:t xml:space="preserve"> </w:t>
            </w:r>
            <w:r w:rsidRPr="0022372F">
              <w:rPr>
                <w:rFonts w:ascii="Arial" w:hAnsi="Arial" w:cs="Arial"/>
                <w:color w:val="EE0000"/>
                <w:spacing w:val="1"/>
              </w:rPr>
              <w:t>t</w:t>
            </w:r>
            <w:r w:rsidRPr="0022372F">
              <w:rPr>
                <w:rFonts w:ascii="Arial" w:hAnsi="Arial" w:cs="Arial"/>
                <w:color w:val="EE0000"/>
              </w:rPr>
              <w:t>he</w:t>
            </w:r>
            <w:r w:rsidRPr="0022372F">
              <w:rPr>
                <w:rFonts w:ascii="Arial" w:hAnsi="Arial" w:cs="Arial"/>
                <w:color w:val="EE0000"/>
                <w:spacing w:val="-5"/>
              </w:rPr>
              <w:t xml:space="preserve"> </w:t>
            </w:r>
            <w:r w:rsidRPr="0022372F">
              <w:rPr>
                <w:rFonts w:ascii="Arial" w:hAnsi="Arial" w:cs="Arial"/>
                <w:color w:val="EE0000"/>
                <w:w w:val="99"/>
              </w:rPr>
              <w:t>d</w:t>
            </w:r>
            <w:r w:rsidRPr="0022372F">
              <w:rPr>
                <w:rFonts w:ascii="Arial" w:hAnsi="Arial" w:cs="Arial"/>
                <w:color w:val="EE0000"/>
                <w:spacing w:val="1"/>
                <w:w w:val="99"/>
              </w:rPr>
              <w:t>is</w:t>
            </w:r>
            <w:r w:rsidRPr="0022372F">
              <w:rPr>
                <w:rFonts w:ascii="Arial" w:hAnsi="Arial" w:cs="Arial"/>
                <w:color w:val="EE0000"/>
                <w:spacing w:val="-3"/>
                <w:w w:val="99"/>
              </w:rPr>
              <w:t>c</w:t>
            </w:r>
            <w:r w:rsidRPr="0022372F">
              <w:rPr>
                <w:rFonts w:ascii="Arial" w:hAnsi="Arial" w:cs="Arial"/>
                <w:color w:val="EE0000"/>
                <w:w w:val="99"/>
              </w:rPr>
              <w:t>u</w:t>
            </w:r>
            <w:r w:rsidRPr="0022372F">
              <w:rPr>
                <w:rFonts w:ascii="Arial" w:hAnsi="Arial" w:cs="Arial"/>
                <w:color w:val="EE0000"/>
                <w:spacing w:val="1"/>
                <w:w w:val="99"/>
              </w:rPr>
              <w:t>ssi</w:t>
            </w:r>
            <w:r w:rsidRPr="0022372F">
              <w:rPr>
                <w:rFonts w:ascii="Arial" w:hAnsi="Arial" w:cs="Arial"/>
                <w:color w:val="EE0000"/>
                <w:w w:val="99"/>
              </w:rPr>
              <w:t xml:space="preserve">on </w:t>
            </w:r>
            <w:r w:rsidRPr="0022372F">
              <w:rPr>
                <w:rFonts w:ascii="Arial" w:hAnsi="Arial" w:cs="Arial"/>
                <w:color w:val="EE0000"/>
                <w:spacing w:val="-2"/>
                <w:w w:val="99"/>
              </w:rPr>
              <w:t>r</w:t>
            </w:r>
            <w:r w:rsidRPr="0022372F">
              <w:rPr>
                <w:rFonts w:ascii="Arial" w:hAnsi="Arial" w:cs="Arial"/>
                <w:color w:val="EE0000"/>
                <w:spacing w:val="-3"/>
                <w:w w:val="99"/>
              </w:rPr>
              <w:t>e</w:t>
            </w:r>
            <w:r w:rsidRPr="0022372F">
              <w:rPr>
                <w:rFonts w:ascii="Arial" w:hAnsi="Arial" w:cs="Arial"/>
                <w:color w:val="EE0000"/>
                <w:spacing w:val="1"/>
                <w:w w:val="99"/>
              </w:rPr>
              <w:t>it</w:t>
            </w:r>
            <w:r w:rsidRPr="0022372F">
              <w:rPr>
                <w:rFonts w:ascii="Arial" w:hAnsi="Arial" w:cs="Arial"/>
                <w:color w:val="EE0000"/>
                <w:spacing w:val="-3"/>
                <w:w w:val="99"/>
              </w:rPr>
              <w:t>e</w:t>
            </w:r>
            <w:r w:rsidRPr="0022372F">
              <w:rPr>
                <w:rFonts w:ascii="Arial" w:hAnsi="Arial" w:cs="Arial"/>
                <w:color w:val="EE0000"/>
                <w:spacing w:val="5"/>
                <w:w w:val="99"/>
              </w:rPr>
              <w:t>r</w:t>
            </w:r>
            <w:r w:rsidRPr="0022372F">
              <w:rPr>
                <w:rFonts w:ascii="Arial" w:hAnsi="Arial" w:cs="Arial"/>
                <w:color w:val="EE0000"/>
                <w:spacing w:val="-3"/>
                <w:w w:val="99"/>
              </w:rPr>
              <w:t>a</w:t>
            </w:r>
            <w:r w:rsidRPr="0022372F">
              <w:rPr>
                <w:rFonts w:ascii="Arial" w:hAnsi="Arial" w:cs="Arial"/>
                <w:color w:val="EE0000"/>
                <w:spacing w:val="1"/>
                <w:w w:val="99"/>
              </w:rPr>
              <w:t>t</w:t>
            </w:r>
            <w:r w:rsidRPr="0022372F">
              <w:rPr>
                <w:rFonts w:ascii="Arial" w:hAnsi="Arial" w:cs="Arial"/>
                <w:color w:val="EE0000"/>
                <w:spacing w:val="-3"/>
                <w:w w:val="99"/>
              </w:rPr>
              <w:t>e</w:t>
            </w:r>
            <w:r w:rsidRPr="0022372F">
              <w:rPr>
                <w:rFonts w:ascii="Arial" w:hAnsi="Arial" w:cs="Arial"/>
                <w:color w:val="EE0000"/>
                <w:w w:val="99"/>
              </w:rPr>
              <w:t>s</w:t>
            </w:r>
            <w:r w:rsidRPr="0022372F">
              <w:rPr>
                <w:rFonts w:ascii="Arial" w:hAnsi="Arial" w:cs="Arial"/>
                <w:color w:val="EE0000"/>
                <w:spacing w:val="7"/>
              </w:rPr>
              <w:t xml:space="preserve"> </w:t>
            </w:r>
            <w:r w:rsidRPr="0022372F">
              <w:rPr>
                <w:rFonts w:ascii="Arial" w:hAnsi="Arial" w:cs="Arial"/>
                <w:color w:val="EE0000"/>
                <w:spacing w:val="-2"/>
              </w:rPr>
              <w:t>f</w:t>
            </w:r>
            <w:r w:rsidRPr="0022372F">
              <w:rPr>
                <w:rFonts w:ascii="Arial" w:hAnsi="Arial" w:cs="Arial"/>
                <w:color w:val="EE0000"/>
                <w:spacing w:val="1"/>
              </w:rPr>
              <w:t>i</w:t>
            </w:r>
            <w:r w:rsidRPr="0022372F">
              <w:rPr>
                <w:rFonts w:ascii="Arial" w:hAnsi="Arial" w:cs="Arial"/>
                <w:color w:val="EE0000"/>
              </w:rPr>
              <w:t>nd</w:t>
            </w:r>
            <w:r w:rsidRPr="0022372F">
              <w:rPr>
                <w:rFonts w:ascii="Arial" w:hAnsi="Arial" w:cs="Arial"/>
                <w:color w:val="EE0000"/>
                <w:spacing w:val="1"/>
              </w:rPr>
              <w:t>i</w:t>
            </w:r>
            <w:r w:rsidRPr="0022372F">
              <w:rPr>
                <w:rFonts w:ascii="Arial" w:hAnsi="Arial" w:cs="Arial"/>
                <w:color w:val="EE0000"/>
              </w:rPr>
              <w:t>ngs</w:t>
            </w:r>
            <w:r w:rsidRPr="0022372F">
              <w:rPr>
                <w:rFonts w:ascii="Arial" w:hAnsi="Arial" w:cs="Arial"/>
                <w:color w:val="EE0000"/>
                <w:spacing w:val="-7"/>
              </w:rPr>
              <w:t xml:space="preserve"> </w:t>
            </w:r>
            <w:r w:rsidRPr="0022372F">
              <w:rPr>
                <w:rFonts w:ascii="Arial" w:hAnsi="Arial" w:cs="Arial"/>
                <w:color w:val="EE0000"/>
                <w:spacing w:val="5"/>
              </w:rPr>
              <w:t>r</w:t>
            </w:r>
            <w:r w:rsidRPr="0022372F">
              <w:rPr>
                <w:rFonts w:ascii="Arial" w:hAnsi="Arial" w:cs="Arial"/>
                <w:color w:val="EE0000"/>
                <w:spacing w:val="-3"/>
              </w:rPr>
              <w:t>a</w:t>
            </w:r>
            <w:r w:rsidRPr="0022372F">
              <w:rPr>
                <w:rFonts w:ascii="Arial" w:hAnsi="Arial" w:cs="Arial"/>
                <w:color w:val="EE0000"/>
                <w:spacing w:val="1"/>
              </w:rPr>
              <w:t>t</w:t>
            </w:r>
            <w:r w:rsidRPr="0022372F">
              <w:rPr>
                <w:rFonts w:ascii="Arial" w:hAnsi="Arial" w:cs="Arial"/>
                <w:color w:val="EE0000"/>
              </w:rPr>
              <w:t>h</w:t>
            </w:r>
            <w:r w:rsidRPr="0022372F">
              <w:rPr>
                <w:rFonts w:ascii="Arial" w:hAnsi="Arial" w:cs="Arial"/>
                <w:color w:val="EE0000"/>
                <w:spacing w:val="4"/>
              </w:rPr>
              <w:t>e</w:t>
            </w:r>
            <w:r w:rsidRPr="0022372F">
              <w:rPr>
                <w:rFonts w:ascii="Arial" w:hAnsi="Arial" w:cs="Arial"/>
                <w:color w:val="EE0000"/>
              </w:rPr>
              <w:t>r</w:t>
            </w:r>
            <w:r w:rsidRPr="0022372F">
              <w:rPr>
                <w:rFonts w:ascii="Arial" w:hAnsi="Arial" w:cs="Arial"/>
                <w:color w:val="EE0000"/>
                <w:spacing w:val="-8"/>
              </w:rPr>
              <w:t xml:space="preserve"> </w:t>
            </w:r>
            <w:r w:rsidRPr="0022372F">
              <w:rPr>
                <w:rFonts w:ascii="Arial" w:hAnsi="Arial" w:cs="Arial"/>
                <w:color w:val="EE0000"/>
                <w:spacing w:val="1"/>
              </w:rPr>
              <w:t>t</w:t>
            </w:r>
            <w:r w:rsidRPr="0022372F">
              <w:rPr>
                <w:rFonts w:ascii="Arial" w:hAnsi="Arial" w:cs="Arial"/>
                <w:color w:val="EE0000"/>
              </w:rPr>
              <w:t>h</w:t>
            </w:r>
            <w:r w:rsidRPr="0022372F">
              <w:rPr>
                <w:rFonts w:ascii="Arial" w:hAnsi="Arial" w:cs="Arial"/>
                <w:color w:val="EE0000"/>
                <w:spacing w:val="-3"/>
              </w:rPr>
              <w:t>a</w:t>
            </w:r>
            <w:r w:rsidRPr="0022372F">
              <w:rPr>
                <w:rFonts w:ascii="Arial" w:hAnsi="Arial" w:cs="Arial"/>
                <w:color w:val="EE0000"/>
              </w:rPr>
              <w:t>n</w:t>
            </w:r>
            <w:r w:rsidRPr="0022372F">
              <w:rPr>
                <w:rFonts w:ascii="Arial" w:hAnsi="Arial" w:cs="Arial"/>
                <w:color w:val="EE0000"/>
                <w:spacing w:val="-3"/>
              </w:rPr>
              <w:t xml:space="preserve"> </w:t>
            </w:r>
            <w:r w:rsidRPr="0022372F">
              <w:rPr>
                <w:rFonts w:ascii="Arial" w:hAnsi="Arial" w:cs="Arial"/>
                <w:color w:val="EE0000"/>
                <w:spacing w:val="1"/>
              </w:rPr>
              <w:t>i</w:t>
            </w:r>
            <w:r w:rsidRPr="0022372F">
              <w:rPr>
                <w:rFonts w:ascii="Arial" w:hAnsi="Arial" w:cs="Arial"/>
                <w:color w:val="EE0000"/>
              </w:rPr>
              <w:t>n</w:t>
            </w:r>
            <w:r w:rsidRPr="0022372F">
              <w:rPr>
                <w:rFonts w:ascii="Arial" w:hAnsi="Arial" w:cs="Arial"/>
                <w:color w:val="EE0000"/>
                <w:spacing w:val="8"/>
              </w:rPr>
              <w:t>t</w:t>
            </w:r>
            <w:r w:rsidRPr="0022372F">
              <w:rPr>
                <w:rFonts w:ascii="Arial" w:hAnsi="Arial" w:cs="Arial"/>
                <w:color w:val="EE0000"/>
                <w:spacing w:val="-3"/>
              </w:rPr>
              <w:t>e</w:t>
            </w:r>
            <w:r w:rsidRPr="0022372F">
              <w:rPr>
                <w:rFonts w:ascii="Arial" w:hAnsi="Arial" w:cs="Arial"/>
                <w:color w:val="EE0000"/>
                <w:spacing w:val="-2"/>
              </w:rPr>
              <w:t>rr</w:t>
            </w:r>
            <w:r w:rsidRPr="0022372F">
              <w:rPr>
                <w:rFonts w:ascii="Arial" w:hAnsi="Arial" w:cs="Arial"/>
                <w:color w:val="EE0000"/>
                <w:spacing w:val="7"/>
              </w:rPr>
              <w:t>o</w:t>
            </w:r>
            <w:r w:rsidRPr="0022372F">
              <w:rPr>
                <w:rFonts w:ascii="Arial" w:hAnsi="Arial" w:cs="Arial"/>
                <w:color w:val="EE0000"/>
              </w:rPr>
              <w:t>g</w:t>
            </w:r>
            <w:r w:rsidRPr="0022372F">
              <w:rPr>
                <w:rFonts w:ascii="Arial" w:hAnsi="Arial" w:cs="Arial"/>
                <w:color w:val="EE0000"/>
                <w:spacing w:val="-3"/>
              </w:rPr>
              <w:t>a</w:t>
            </w:r>
            <w:r w:rsidRPr="0022372F">
              <w:rPr>
                <w:rFonts w:ascii="Arial" w:hAnsi="Arial" w:cs="Arial"/>
                <w:color w:val="EE0000"/>
                <w:spacing w:val="1"/>
              </w:rPr>
              <w:t>ti</w:t>
            </w:r>
            <w:r w:rsidRPr="0022372F">
              <w:rPr>
                <w:rFonts w:ascii="Arial" w:hAnsi="Arial" w:cs="Arial"/>
                <w:color w:val="EE0000"/>
              </w:rPr>
              <w:t>ng</w:t>
            </w:r>
            <w:r w:rsidRPr="0022372F">
              <w:rPr>
                <w:rFonts w:ascii="Arial" w:hAnsi="Arial" w:cs="Arial"/>
                <w:color w:val="EE0000"/>
                <w:spacing w:val="-10"/>
              </w:rPr>
              <w:t xml:space="preserve"> </w:t>
            </w:r>
            <w:r w:rsidRPr="0022372F">
              <w:rPr>
                <w:rFonts w:ascii="Arial" w:hAnsi="Arial" w:cs="Arial"/>
                <w:color w:val="EE0000"/>
                <w:spacing w:val="1"/>
              </w:rPr>
              <w:t>t</w:t>
            </w:r>
            <w:r w:rsidRPr="0022372F">
              <w:rPr>
                <w:rFonts w:ascii="Arial" w:hAnsi="Arial" w:cs="Arial"/>
                <w:color w:val="EE0000"/>
              </w:rPr>
              <w:t>h</w:t>
            </w:r>
            <w:r w:rsidRPr="0022372F">
              <w:rPr>
                <w:rFonts w:ascii="Arial" w:hAnsi="Arial" w:cs="Arial"/>
                <w:color w:val="EE0000"/>
                <w:spacing w:val="-3"/>
              </w:rPr>
              <w:t>e</w:t>
            </w:r>
            <w:r w:rsidRPr="0022372F">
              <w:rPr>
                <w:rFonts w:ascii="Arial" w:hAnsi="Arial" w:cs="Arial"/>
                <w:color w:val="EE0000"/>
                <w:spacing w:val="8"/>
              </w:rPr>
              <w:t>i</w:t>
            </w:r>
            <w:r w:rsidRPr="0022372F">
              <w:rPr>
                <w:rFonts w:ascii="Arial" w:hAnsi="Arial" w:cs="Arial"/>
                <w:color w:val="EE0000"/>
              </w:rPr>
              <w:t>r</w:t>
            </w:r>
            <w:r w:rsidRPr="0022372F">
              <w:rPr>
                <w:rFonts w:ascii="Arial" w:hAnsi="Arial" w:cs="Arial"/>
                <w:color w:val="EE0000"/>
                <w:spacing w:val="-7"/>
              </w:rPr>
              <w:t xml:space="preserve"> </w:t>
            </w:r>
            <w:r w:rsidRPr="0022372F">
              <w:rPr>
                <w:rFonts w:ascii="Arial" w:hAnsi="Arial" w:cs="Arial"/>
                <w:color w:val="EE0000"/>
                <w:spacing w:val="1"/>
              </w:rPr>
              <w:t>im</w:t>
            </w:r>
            <w:r w:rsidRPr="0022372F">
              <w:rPr>
                <w:rFonts w:ascii="Arial" w:hAnsi="Arial" w:cs="Arial"/>
                <w:color w:val="EE0000"/>
              </w:rPr>
              <w:t>p</w:t>
            </w:r>
            <w:r w:rsidRPr="0022372F">
              <w:rPr>
                <w:rFonts w:ascii="Arial" w:hAnsi="Arial" w:cs="Arial"/>
                <w:color w:val="EE0000"/>
                <w:spacing w:val="1"/>
              </w:rPr>
              <w:t>li</w:t>
            </w:r>
            <w:r w:rsidRPr="0022372F">
              <w:rPr>
                <w:rFonts w:ascii="Arial" w:hAnsi="Arial" w:cs="Arial"/>
                <w:color w:val="EE0000"/>
                <w:spacing w:val="-3"/>
              </w:rPr>
              <w:t>ca</w:t>
            </w:r>
            <w:r w:rsidRPr="0022372F">
              <w:rPr>
                <w:rFonts w:ascii="Arial" w:hAnsi="Arial" w:cs="Arial"/>
                <w:color w:val="EE0000"/>
                <w:spacing w:val="1"/>
              </w:rPr>
              <w:t>ti</w:t>
            </w:r>
            <w:r w:rsidRPr="0022372F">
              <w:rPr>
                <w:rFonts w:ascii="Arial" w:hAnsi="Arial" w:cs="Arial"/>
                <w:color w:val="EE0000"/>
              </w:rPr>
              <w:t>ons</w:t>
            </w:r>
            <w:r w:rsidRPr="0022372F">
              <w:rPr>
                <w:rFonts w:ascii="Arial" w:hAnsi="Arial" w:cs="Arial"/>
                <w:color w:val="EE0000"/>
                <w:spacing w:val="-3"/>
              </w:rPr>
              <w:t xml:space="preserve"> </w:t>
            </w:r>
            <w:r w:rsidRPr="0022372F">
              <w:rPr>
                <w:rFonts w:ascii="Arial" w:hAnsi="Arial" w:cs="Arial"/>
                <w:color w:val="EE0000"/>
                <w:spacing w:val="-2"/>
              </w:rPr>
              <w:t>f</w:t>
            </w:r>
            <w:r w:rsidRPr="0022372F">
              <w:rPr>
                <w:rFonts w:ascii="Arial" w:hAnsi="Arial" w:cs="Arial"/>
                <w:color w:val="EE0000"/>
              </w:rPr>
              <w:t>or</w:t>
            </w:r>
            <w:r w:rsidRPr="0022372F">
              <w:rPr>
                <w:rFonts w:ascii="Arial" w:hAnsi="Arial" w:cs="Arial"/>
                <w:color w:val="EE0000"/>
                <w:spacing w:val="-5"/>
              </w:rPr>
              <w:t xml:space="preserve"> </w:t>
            </w:r>
            <w:r w:rsidRPr="0022372F">
              <w:rPr>
                <w:rFonts w:ascii="Arial" w:hAnsi="Arial" w:cs="Arial"/>
                <w:color w:val="EE0000"/>
                <w:spacing w:val="1"/>
              </w:rPr>
              <w:t>t</w:t>
            </w:r>
            <w:r w:rsidRPr="0022372F">
              <w:rPr>
                <w:rFonts w:ascii="Arial" w:hAnsi="Arial" w:cs="Arial"/>
                <w:color w:val="EE0000"/>
                <w:spacing w:val="7"/>
              </w:rPr>
              <w:t>h</w:t>
            </w:r>
            <w:r w:rsidRPr="0022372F">
              <w:rPr>
                <w:rFonts w:ascii="Arial" w:hAnsi="Arial" w:cs="Arial"/>
                <w:color w:val="EE0000"/>
                <w:spacing w:val="-3"/>
              </w:rPr>
              <w:t>e</w:t>
            </w:r>
            <w:r w:rsidRPr="0022372F">
              <w:rPr>
                <w:rFonts w:ascii="Arial" w:hAnsi="Arial" w:cs="Arial"/>
                <w:color w:val="EE0000"/>
              </w:rPr>
              <w:t>o</w:t>
            </w:r>
            <w:r w:rsidRPr="0022372F">
              <w:rPr>
                <w:rFonts w:ascii="Arial" w:hAnsi="Arial" w:cs="Arial"/>
                <w:color w:val="EE0000"/>
                <w:spacing w:val="-2"/>
              </w:rPr>
              <w:t>r</w:t>
            </w:r>
            <w:r w:rsidRPr="0022372F">
              <w:rPr>
                <w:rFonts w:ascii="Arial" w:hAnsi="Arial" w:cs="Arial"/>
                <w:color w:val="EE0000"/>
              </w:rPr>
              <w:t>y</w:t>
            </w:r>
            <w:r w:rsidRPr="0022372F">
              <w:rPr>
                <w:rFonts w:ascii="Arial" w:hAnsi="Arial" w:cs="Arial"/>
                <w:color w:val="EE0000"/>
                <w:spacing w:val="-5"/>
              </w:rPr>
              <w:t xml:space="preserve"> </w:t>
            </w:r>
            <w:r w:rsidRPr="0022372F">
              <w:rPr>
                <w:rFonts w:ascii="Arial" w:hAnsi="Arial" w:cs="Arial"/>
                <w:color w:val="EE0000"/>
                <w:spacing w:val="7"/>
              </w:rPr>
              <w:t>d</w:t>
            </w:r>
            <w:r w:rsidRPr="0022372F">
              <w:rPr>
                <w:rFonts w:ascii="Arial" w:hAnsi="Arial" w:cs="Arial"/>
                <w:color w:val="EE0000"/>
                <w:spacing w:val="-3"/>
              </w:rPr>
              <w:t>e</w:t>
            </w:r>
            <w:r w:rsidRPr="0022372F">
              <w:rPr>
                <w:rFonts w:ascii="Arial" w:hAnsi="Arial" w:cs="Arial"/>
                <w:color w:val="EE0000"/>
                <w:spacing w:val="7"/>
              </w:rPr>
              <w:t>v</w:t>
            </w:r>
            <w:r w:rsidRPr="0022372F">
              <w:rPr>
                <w:rFonts w:ascii="Arial" w:hAnsi="Arial" w:cs="Arial"/>
                <w:color w:val="EE0000"/>
                <w:spacing w:val="-3"/>
              </w:rPr>
              <w:t>e</w:t>
            </w:r>
            <w:r w:rsidRPr="0022372F">
              <w:rPr>
                <w:rFonts w:ascii="Arial" w:hAnsi="Arial" w:cs="Arial"/>
                <w:color w:val="EE0000"/>
                <w:spacing w:val="1"/>
              </w:rPr>
              <w:t>l</w:t>
            </w:r>
            <w:r w:rsidRPr="0022372F">
              <w:rPr>
                <w:rFonts w:ascii="Arial" w:hAnsi="Arial" w:cs="Arial"/>
                <w:color w:val="EE0000"/>
              </w:rPr>
              <w:t>op</w:t>
            </w:r>
            <w:r w:rsidRPr="0022372F">
              <w:rPr>
                <w:rFonts w:ascii="Arial" w:hAnsi="Arial" w:cs="Arial"/>
                <w:color w:val="EE0000"/>
                <w:spacing w:val="1"/>
              </w:rPr>
              <w:t>m</w:t>
            </w:r>
            <w:r w:rsidRPr="0022372F">
              <w:rPr>
                <w:rFonts w:ascii="Arial" w:hAnsi="Arial" w:cs="Arial"/>
                <w:color w:val="EE0000"/>
                <w:spacing w:val="-3"/>
              </w:rPr>
              <w:t>e</w:t>
            </w:r>
            <w:r w:rsidRPr="0022372F">
              <w:rPr>
                <w:rFonts w:ascii="Arial" w:hAnsi="Arial" w:cs="Arial"/>
                <w:color w:val="EE0000"/>
              </w:rPr>
              <w:t>nt</w:t>
            </w:r>
            <w:r w:rsidRPr="0022372F">
              <w:rPr>
                <w:rFonts w:ascii="Arial" w:hAnsi="Arial" w:cs="Arial"/>
                <w:color w:val="EE0000"/>
                <w:spacing w:val="-9"/>
              </w:rPr>
              <w:t xml:space="preserve"> </w:t>
            </w:r>
            <w:r w:rsidRPr="0022372F">
              <w:rPr>
                <w:rFonts w:ascii="Arial" w:hAnsi="Arial" w:cs="Arial"/>
                <w:color w:val="EE0000"/>
              </w:rPr>
              <w:t>or</w:t>
            </w:r>
            <w:r w:rsidRPr="0022372F">
              <w:rPr>
                <w:rFonts w:ascii="Arial" w:hAnsi="Arial" w:cs="Arial"/>
                <w:color w:val="EE0000"/>
                <w:spacing w:val="2"/>
              </w:rPr>
              <w:t xml:space="preserve"> </w:t>
            </w:r>
            <w:r w:rsidRPr="0022372F">
              <w:rPr>
                <w:rFonts w:ascii="Arial" w:hAnsi="Arial" w:cs="Arial"/>
                <w:color w:val="EE0000"/>
                <w:spacing w:val="4"/>
              </w:rPr>
              <w:t>c</w:t>
            </w:r>
            <w:r w:rsidRPr="0022372F">
              <w:rPr>
                <w:rFonts w:ascii="Arial" w:hAnsi="Arial" w:cs="Arial"/>
                <w:color w:val="EE0000"/>
              </w:rPr>
              <w:t>h</w:t>
            </w:r>
            <w:r w:rsidRPr="0022372F">
              <w:rPr>
                <w:rFonts w:ascii="Arial" w:hAnsi="Arial" w:cs="Arial"/>
                <w:color w:val="EE0000"/>
                <w:spacing w:val="-3"/>
              </w:rPr>
              <w:t>a</w:t>
            </w:r>
            <w:r w:rsidRPr="0022372F">
              <w:rPr>
                <w:rFonts w:ascii="Arial" w:hAnsi="Arial" w:cs="Arial"/>
                <w:color w:val="EE0000"/>
                <w:spacing w:val="1"/>
              </w:rPr>
              <w:t>ll</w:t>
            </w:r>
            <w:r w:rsidRPr="0022372F">
              <w:rPr>
                <w:rFonts w:ascii="Arial" w:hAnsi="Arial" w:cs="Arial"/>
                <w:color w:val="EE0000"/>
                <w:spacing w:val="-3"/>
              </w:rPr>
              <w:t>e</w:t>
            </w:r>
            <w:r w:rsidRPr="0022372F">
              <w:rPr>
                <w:rFonts w:ascii="Arial" w:hAnsi="Arial" w:cs="Arial"/>
                <w:color w:val="EE0000"/>
              </w:rPr>
              <w:t>ng</w:t>
            </w:r>
            <w:r w:rsidRPr="0022372F">
              <w:rPr>
                <w:rFonts w:ascii="Arial" w:hAnsi="Arial" w:cs="Arial"/>
                <w:color w:val="EE0000"/>
                <w:spacing w:val="1"/>
              </w:rPr>
              <w:t>i</w:t>
            </w:r>
            <w:r w:rsidRPr="0022372F">
              <w:rPr>
                <w:rFonts w:ascii="Arial" w:hAnsi="Arial" w:cs="Arial"/>
                <w:color w:val="EE0000"/>
              </w:rPr>
              <w:t>ng</w:t>
            </w:r>
            <w:r w:rsidRPr="0022372F">
              <w:rPr>
                <w:rFonts w:ascii="Arial" w:hAnsi="Arial" w:cs="Arial"/>
                <w:color w:val="EE0000"/>
                <w:spacing w:val="-2"/>
              </w:rPr>
              <w:t xml:space="preserve"> </w:t>
            </w:r>
            <w:r w:rsidRPr="0022372F">
              <w:rPr>
                <w:rFonts w:ascii="Arial" w:hAnsi="Arial" w:cs="Arial"/>
                <w:color w:val="EE0000"/>
                <w:spacing w:val="-3"/>
              </w:rPr>
              <w:t>e</w:t>
            </w:r>
            <w:r w:rsidRPr="0022372F">
              <w:rPr>
                <w:rFonts w:ascii="Arial" w:hAnsi="Arial" w:cs="Arial"/>
                <w:color w:val="EE0000"/>
              </w:rPr>
              <w:t>x</w:t>
            </w:r>
            <w:r w:rsidRPr="0022372F">
              <w:rPr>
                <w:rFonts w:ascii="Arial" w:hAnsi="Arial" w:cs="Arial"/>
                <w:color w:val="EE0000"/>
                <w:spacing w:val="1"/>
              </w:rPr>
              <w:t>isti</w:t>
            </w:r>
            <w:r w:rsidRPr="0022372F">
              <w:rPr>
                <w:rFonts w:ascii="Arial" w:hAnsi="Arial" w:cs="Arial"/>
                <w:color w:val="EE0000"/>
              </w:rPr>
              <w:t xml:space="preserve">ng </w:t>
            </w:r>
            <w:r w:rsidRPr="0022372F">
              <w:rPr>
                <w:rFonts w:ascii="Arial" w:hAnsi="Arial" w:cs="Arial"/>
                <w:color w:val="EE0000"/>
                <w:spacing w:val="-3"/>
              </w:rPr>
              <w:t>a</w:t>
            </w:r>
            <w:r w:rsidRPr="0022372F">
              <w:rPr>
                <w:rFonts w:ascii="Arial" w:hAnsi="Arial" w:cs="Arial"/>
                <w:color w:val="EE0000"/>
                <w:spacing w:val="1"/>
              </w:rPr>
              <w:t>ss</w:t>
            </w:r>
            <w:r w:rsidRPr="0022372F">
              <w:rPr>
                <w:rFonts w:ascii="Arial" w:hAnsi="Arial" w:cs="Arial"/>
                <w:color w:val="EE0000"/>
              </w:rPr>
              <w:t>u</w:t>
            </w:r>
            <w:r w:rsidRPr="0022372F">
              <w:rPr>
                <w:rFonts w:ascii="Arial" w:hAnsi="Arial" w:cs="Arial"/>
                <w:color w:val="EE0000"/>
                <w:spacing w:val="1"/>
              </w:rPr>
              <w:t>m</w:t>
            </w:r>
            <w:r w:rsidRPr="0022372F">
              <w:rPr>
                <w:rFonts w:ascii="Arial" w:hAnsi="Arial" w:cs="Arial"/>
                <w:color w:val="EE0000"/>
              </w:rPr>
              <w:t>p</w:t>
            </w:r>
            <w:r w:rsidRPr="0022372F">
              <w:rPr>
                <w:rFonts w:ascii="Arial" w:hAnsi="Arial" w:cs="Arial"/>
                <w:color w:val="EE0000"/>
                <w:spacing w:val="1"/>
              </w:rPr>
              <w:t>ti</w:t>
            </w:r>
            <w:r w:rsidRPr="0022372F">
              <w:rPr>
                <w:rFonts w:ascii="Arial" w:hAnsi="Arial" w:cs="Arial"/>
                <w:color w:val="EE0000"/>
              </w:rPr>
              <w:t>ons</w:t>
            </w:r>
            <w:r w:rsidRPr="0022372F">
              <w:rPr>
                <w:rFonts w:ascii="Arial" w:hAnsi="Arial" w:cs="Arial"/>
                <w:color w:val="EE0000"/>
                <w:spacing w:val="-10"/>
              </w:rPr>
              <w:t xml:space="preserve"> </w:t>
            </w:r>
            <w:r w:rsidRPr="0022372F">
              <w:rPr>
                <w:rFonts w:ascii="Arial" w:hAnsi="Arial" w:cs="Arial"/>
                <w:color w:val="EE0000"/>
                <w:spacing w:val="-3"/>
              </w:rPr>
              <w:t>a</w:t>
            </w:r>
            <w:r w:rsidRPr="0022372F">
              <w:rPr>
                <w:rFonts w:ascii="Arial" w:hAnsi="Arial" w:cs="Arial"/>
                <w:color w:val="EE0000"/>
              </w:rPr>
              <w:t>bout</w:t>
            </w:r>
            <w:r w:rsidRPr="0022372F">
              <w:rPr>
                <w:rFonts w:ascii="Arial" w:hAnsi="Arial" w:cs="Arial"/>
                <w:color w:val="EE0000"/>
                <w:spacing w:val="4"/>
              </w:rPr>
              <w:t xml:space="preserve"> </w:t>
            </w:r>
            <w:r w:rsidRPr="0022372F">
              <w:rPr>
                <w:rFonts w:ascii="Arial" w:hAnsi="Arial" w:cs="Arial"/>
                <w:color w:val="EE0000"/>
                <w:spacing w:val="-3"/>
              </w:rPr>
              <w:t>c</w:t>
            </w:r>
            <w:r w:rsidRPr="0022372F">
              <w:rPr>
                <w:rFonts w:ascii="Arial" w:hAnsi="Arial" w:cs="Arial"/>
                <w:color w:val="EE0000"/>
              </w:rPr>
              <w:t>h</w:t>
            </w:r>
            <w:r w:rsidRPr="0022372F">
              <w:rPr>
                <w:rFonts w:ascii="Arial" w:hAnsi="Arial" w:cs="Arial"/>
                <w:color w:val="EE0000"/>
                <w:spacing w:val="1"/>
              </w:rPr>
              <w:t>il</w:t>
            </w:r>
            <w:r w:rsidRPr="0022372F">
              <w:rPr>
                <w:rFonts w:ascii="Arial" w:hAnsi="Arial" w:cs="Arial"/>
                <w:color w:val="EE0000"/>
              </w:rPr>
              <w:t>d</w:t>
            </w:r>
            <w:r w:rsidRPr="0022372F">
              <w:rPr>
                <w:rFonts w:ascii="Arial" w:hAnsi="Arial" w:cs="Arial"/>
                <w:color w:val="EE0000"/>
                <w:spacing w:val="-4"/>
              </w:rPr>
              <w:t xml:space="preserve"> </w:t>
            </w:r>
            <w:r w:rsidRPr="0022372F">
              <w:rPr>
                <w:rFonts w:ascii="Arial" w:hAnsi="Arial" w:cs="Arial"/>
                <w:color w:val="EE0000"/>
                <w:spacing w:val="1"/>
              </w:rPr>
              <w:t>l</w:t>
            </w:r>
            <w:r w:rsidRPr="0022372F">
              <w:rPr>
                <w:rFonts w:ascii="Arial" w:hAnsi="Arial" w:cs="Arial"/>
                <w:color w:val="EE0000"/>
                <w:spacing w:val="-3"/>
              </w:rPr>
              <w:t>a</w:t>
            </w:r>
            <w:r w:rsidRPr="0022372F">
              <w:rPr>
                <w:rFonts w:ascii="Arial" w:hAnsi="Arial" w:cs="Arial"/>
                <w:color w:val="EE0000"/>
              </w:rPr>
              <w:t>b</w:t>
            </w:r>
            <w:r w:rsidRPr="0022372F">
              <w:rPr>
                <w:rFonts w:ascii="Arial" w:hAnsi="Arial" w:cs="Arial"/>
                <w:color w:val="EE0000"/>
                <w:spacing w:val="7"/>
              </w:rPr>
              <w:t>o</w:t>
            </w:r>
            <w:r w:rsidRPr="0022372F">
              <w:rPr>
                <w:rFonts w:ascii="Arial" w:hAnsi="Arial" w:cs="Arial"/>
                <w:color w:val="EE0000"/>
              </w:rPr>
              <w:t>r</w:t>
            </w:r>
            <w:r w:rsidRPr="0022372F">
              <w:rPr>
                <w:rFonts w:ascii="Arial" w:hAnsi="Arial" w:cs="Arial"/>
                <w:color w:val="EE0000"/>
                <w:spacing w:val="-7"/>
              </w:rPr>
              <w:t xml:space="preserve"> </w:t>
            </w:r>
            <w:r w:rsidRPr="0022372F">
              <w:rPr>
                <w:rFonts w:ascii="Arial" w:hAnsi="Arial" w:cs="Arial"/>
                <w:color w:val="EE0000"/>
                <w:spacing w:val="-3"/>
              </w:rPr>
              <w:t>a</w:t>
            </w:r>
            <w:r w:rsidRPr="0022372F">
              <w:rPr>
                <w:rFonts w:ascii="Arial" w:hAnsi="Arial" w:cs="Arial"/>
                <w:color w:val="EE0000"/>
              </w:rPr>
              <w:t>nd</w:t>
            </w:r>
            <w:r w:rsidRPr="0022372F">
              <w:rPr>
                <w:rFonts w:ascii="Arial" w:hAnsi="Arial" w:cs="Arial"/>
                <w:color w:val="EE0000"/>
                <w:spacing w:val="-3"/>
              </w:rPr>
              <w:t xml:space="preserve"> </w:t>
            </w:r>
            <w:r w:rsidRPr="0022372F">
              <w:rPr>
                <w:rFonts w:ascii="Arial" w:hAnsi="Arial" w:cs="Arial"/>
                <w:color w:val="EE0000"/>
                <w:spacing w:val="8"/>
              </w:rPr>
              <w:t>s</w:t>
            </w:r>
            <w:r w:rsidRPr="0022372F">
              <w:rPr>
                <w:rFonts w:ascii="Arial" w:hAnsi="Arial" w:cs="Arial"/>
                <w:color w:val="EE0000"/>
                <w:spacing w:val="-3"/>
              </w:rPr>
              <w:t>c</w:t>
            </w:r>
            <w:r w:rsidRPr="0022372F">
              <w:rPr>
                <w:rFonts w:ascii="Arial" w:hAnsi="Arial" w:cs="Arial"/>
                <w:color w:val="EE0000"/>
              </w:rPr>
              <w:t>hoo</w:t>
            </w:r>
            <w:r w:rsidRPr="0022372F">
              <w:rPr>
                <w:rFonts w:ascii="Arial" w:hAnsi="Arial" w:cs="Arial"/>
                <w:color w:val="EE0000"/>
                <w:spacing w:val="1"/>
              </w:rPr>
              <w:t>li</w:t>
            </w:r>
            <w:r w:rsidRPr="0022372F">
              <w:rPr>
                <w:rFonts w:ascii="Arial" w:hAnsi="Arial" w:cs="Arial"/>
                <w:color w:val="EE0000"/>
              </w:rPr>
              <w:t>ng.</w:t>
            </w:r>
            <w:r w:rsidRPr="0022372F">
              <w:rPr>
                <w:rFonts w:ascii="Arial" w:hAnsi="Arial" w:cs="Arial"/>
                <w:color w:val="EE0000"/>
                <w:spacing w:val="-8"/>
              </w:rPr>
              <w:t xml:space="preserve"> </w:t>
            </w:r>
            <w:r w:rsidRPr="0022372F">
              <w:rPr>
                <w:rFonts w:ascii="Arial" w:hAnsi="Arial" w:cs="Arial"/>
                <w:color w:val="EE0000"/>
                <w:spacing w:val="3"/>
              </w:rPr>
              <w:t>S</w:t>
            </w:r>
            <w:r w:rsidRPr="0022372F">
              <w:rPr>
                <w:rFonts w:ascii="Arial" w:hAnsi="Arial" w:cs="Arial"/>
                <w:color w:val="EE0000"/>
                <w:spacing w:val="1"/>
              </w:rPr>
              <w:t>t</w:t>
            </w:r>
            <w:r w:rsidRPr="0022372F">
              <w:rPr>
                <w:rFonts w:ascii="Arial" w:hAnsi="Arial" w:cs="Arial"/>
                <w:color w:val="EE0000"/>
                <w:spacing w:val="5"/>
              </w:rPr>
              <w:t>r</w:t>
            </w:r>
            <w:r w:rsidRPr="0022372F">
              <w:rPr>
                <w:rFonts w:ascii="Arial" w:hAnsi="Arial" w:cs="Arial"/>
                <w:color w:val="EE0000"/>
                <w:spacing w:val="-3"/>
              </w:rPr>
              <w:t>e</w:t>
            </w:r>
            <w:r w:rsidRPr="0022372F">
              <w:rPr>
                <w:rFonts w:ascii="Arial" w:hAnsi="Arial" w:cs="Arial"/>
                <w:color w:val="EE0000"/>
              </w:rPr>
              <w:t>ng</w:t>
            </w:r>
            <w:r w:rsidRPr="0022372F">
              <w:rPr>
                <w:rFonts w:ascii="Arial" w:hAnsi="Arial" w:cs="Arial"/>
                <w:color w:val="EE0000"/>
                <w:spacing w:val="1"/>
              </w:rPr>
              <w:t>t</w:t>
            </w:r>
            <w:r w:rsidRPr="0022372F">
              <w:rPr>
                <w:rFonts w:ascii="Arial" w:hAnsi="Arial" w:cs="Arial"/>
                <w:color w:val="EE0000"/>
              </w:rPr>
              <w:t>h</w:t>
            </w:r>
            <w:r w:rsidRPr="0022372F">
              <w:rPr>
                <w:rFonts w:ascii="Arial" w:hAnsi="Arial" w:cs="Arial"/>
                <w:color w:val="EE0000"/>
                <w:spacing w:val="-3"/>
              </w:rPr>
              <w:t>e</w:t>
            </w:r>
            <w:r w:rsidRPr="0022372F">
              <w:rPr>
                <w:rFonts w:ascii="Arial" w:hAnsi="Arial" w:cs="Arial"/>
                <w:color w:val="EE0000"/>
              </w:rPr>
              <w:t>n</w:t>
            </w:r>
            <w:r w:rsidRPr="0022372F">
              <w:rPr>
                <w:rFonts w:ascii="Arial" w:hAnsi="Arial" w:cs="Arial"/>
                <w:color w:val="EE0000"/>
                <w:spacing w:val="1"/>
              </w:rPr>
              <w:t>i</w:t>
            </w:r>
            <w:r w:rsidRPr="0022372F">
              <w:rPr>
                <w:rFonts w:ascii="Arial" w:hAnsi="Arial" w:cs="Arial"/>
                <w:color w:val="EE0000"/>
              </w:rPr>
              <w:t>ng</w:t>
            </w:r>
            <w:r w:rsidRPr="0022372F">
              <w:rPr>
                <w:rFonts w:ascii="Arial" w:hAnsi="Arial" w:cs="Arial"/>
                <w:color w:val="EE0000"/>
                <w:spacing w:val="-11"/>
              </w:rPr>
              <w:t xml:space="preserve"> </w:t>
            </w:r>
            <w:r w:rsidRPr="0022372F">
              <w:rPr>
                <w:rFonts w:ascii="Arial" w:hAnsi="Arial" w:cs="Arial"/>
                <w:color w:val="EE0000"/>
                <w:spacing w:val="1"/>
              </w:rPr>
              <w:t>t</w:t>
            </w:r>
            <w:r w:rsidRPr="0022372F">
              <w:rPr>
                <w:rFonts w:ascii="Arial" w:hAnsi="Arial" w:cs="Arial"/>
                <w:color w:val="EE0000"/>
              </w:rPr>
              <w:t>h</w:t>
            </w:r>
            <w:r w:rsidRPr="0022372F">
              <w:rPr>
                <w:rFonts w:ascii="Arial" w:hAnsi="Arial" w:cs="Arial"/>
                <w:color w:val="EE0000"/>
                <w:spacing w:val="1"/>
              </w:rPr>
              <w:t>i</w:t>
            </w:r>
            <w:r w:rsidRPr="0022372F">
              <w:rPr>
                <w:rFonts w:ascii="Arial" w:hAnsi="Arial" w:cs="Arial"/>
                <w:color w:val="EE0000"/>
              </w:rPr>
              <w:t>s</w:t>
            </w:r>
            <w:r w:rsidRPr="0022372F">
              <w:rPr>
                <w:rFonts w:ascii="Arial" w:hAnsi="Arial" w:cs="Arial"/>
                <w:color w:val="EE0000"/>
                <w:spacing w:val="4"/>
              </w:rPr>
              <w:t xml:space="preserve"> </w:t>
            </w:r>
            <w:r w:rsidRPr="0022372F">
              <w:rPr>
                <w:rFonts w:ascii="Arial" w:hAnsi="Arial" w:cs="Arial"/>
                <w:color w:val="EE0000"/>
                <w:spacing w:val="-3"/>
              </w:rPr>
              <w:t>a</w:t>
            </w:r>
            <w:r w:rsidRPr="0022372F">
              <w:rPr>
                <w:rFonts w:ascii="Arial" w:hAnsi="Arial" w:cs="Arial"/>
                <w:color w:val="EE0000"/>
              </w:rPr>
              <w:t>n</w:t>
            </w:r>
            <w:r w:rsidRPr="0022372F">
              <w:rPr>
                <w:rFonts w:ascii="Arial" w:hAnsi="Arial" w:cs="Arial"/>
                <w:color w:val="EE0000"/>
                <w:spacing w:val="-3"/>
              </w:rPr>
              <w:t>a</w:t>
            </w:r>
            <w:r w:rsidRPr="0022372F">
              <w:rPr>
                <w:rFonts w:ascii="Arial" w:hAnsi="Arial" w:cs="Arial"/>
                <w:color w:val="EE0000"/>
                <w:spacing w:val="1"/>
              </w:rPr>
              <w:t>l</w:t>
            </w:r>
            <w:r w:rsidRPr="0022372F">
              <w:rPr>
                <w:rFonts w:ascii="Arial" w:hAnsi="Arial" w:cs="Arial"/>
                <w:color w:val="EE0000"/>
              </w:rPr>
              <w:t>y</w:t>
            </w:r>
            <w:r w:rsidRPr="0022372F">
              <w:rPr>
                <w:rFonts w:ascii="Arial" w:hAnsi="Arial" w:cs="Arial"/>
                <w:color w:val="EE0000"/>
                <w:spacing w:val="1"/>
              </w:rPr>
              <w:t>t</w:t>
            </w:r>
            <w:r w:rsidRPr="0022372F">
              <w:rPr>
                <w:rFonts w:ascii="Arial" w:hAnsi="Arial" w:cs="Arial"/>
                <w:color w:val="EE0000"/>
                <w:spacing w:val="8"/>
              </w:rPr>
              <w:t>i</w:t>
            </w:r>
            <w:r w:rsidRPr="0022372F">
              <w:rPr>
                <w:rFonts w:ascii="Arial" w:hAnsi="Arial" w:cs="Arial"/>
                <w:color w:val="EE0000"/>
                <w:spacing w:val="-3"/>
              </w:rPr>
              <w:t>ca</w:t>
            </w:r>
            <w:r w:rsidRPr="0022372F">
              <w:rPr>
                <w:rFonts w:ascii="Arial" w:hAnsi="Arial" w:cs="Arial"/>
                <w:color w:val="EE0000"/>
              </w:rPr>
              <w:t>l</w:t>
            </w:r>
            <w:r w:rsidRPr="0022372F">
              <w:rPr>
                <w:rFonts w:ascii="Arial" w:hAnsi="Arial" w:cs="Arial"/>
                <w:color w:val="EE0000"/>
                <w:spacing w:val="-7"/>
              </w:rPr>
              <w:t xml:space="preserve"> </w:t>
            </w:r>
            <w:r w:rsidRPr="0022372F">
              <w:rPr>
                <w:rFonts w:ascii="Arial" w:hAnsi="Arial" w:cs="Arial"/>
                <w:color w:val="EE0000"/>
                <w:spacing w:val="7"/>
              </w:rPr>
              <w:t>d</w:t>
            </w:r>
            <w:r w:rsidRPr="0022372F">
              <w:rPr>
                <w:rFonts w:ascii="Arial" w:hAnsi="Arial" w:cs="Arial"/>
                <w:color w:val="EE0000"/>
                <w:spacing w:val="-3"/>
              </w:rPr>
              <w:t>e</w:t>
            </w:r>
            <w:r w:rsidRPr="0022372F">
              <w:rPr>
                <w:rFonts w:ascii="Arial" w:hAnsi="Arial" w:cs="Arial"/>
                <w:color w:val="EE0000"/>
              </w:rPr>
              <w:t>p</w:t>
            </w:r>
            <w:r w:rsidRPr="0022372F">
              <w:rPr>
                <w:rFonts w:ascii="Arial" w:hAnsi="Arial" w:cs="Arial"/>
                <w:color w:val="EE0000"/>
                <w:spacing w:val="1"/>
              </w:rPr>
              <w:t>t</w:t>
            </w:r>
            <w:r w:rsidRPr="0022372F">
              <w:rPr>
                <w:rFonts w:ascii="Arial" w:hAnsi="Arial" w:cs="Arial"/>
                <w:color w:val="EE0000"/>
              </w:rPr>
              <w:t>h</w:t>
            </w:r>
            <w:r w:rsidRPr="0022372F">
              <w:rPr>
                <w:rFonts w:ascii="Arial" w:hAnsi="Arial" w:cs="Arial"/>
                <w:color w:val="EE0000"/>
                <w:spacing w:val="-4"/>
              </w:rPr>
              <w:t xml:space="preserve"> </w:t>
            </w:r>
            <w:r w:rsidRPr="0022372F">
              <w:rPr>
                <w:rFonts w:ascii="Arial" w:hAnsi="Arial" w:cs="Arial"/>
                <w:color w:val="EE0000"/>
                <w:spacing w:val="-2"/>
              </w:rPr>
              <w:t>w</w:t>
            </w:r>
            <w:r w:rsidRPr="0022372F">
              <w:rPr>
                <w:rFonts w:ascii="Arial" w:hAnsi="Arial" w:cs="Arial"/>
                <w:color w:val="EE0000"/>
              </w:rPr>
              <w:t>ou</w:t>
            </w:r>
            <w:r w:rsidRPr="0022372F">
              <w:rPr>
                <w:rFonts w:ascii="Arial" w:hAnsi="Arial" w:cs="Arial"/>
                <w:color w:val="EE0000"/>
                <w:spacing w:val="1"/>
              </w:rPr>
              <w:t>l</w:t>
            </w:r>
            <w:r w:rsidRPr="0022372F">
              <w:rPr>
                <w:rFonts w:ascii="Arial" w:hAnsi="Arial" w:cs="Arial"/>
                <w:color w:val="EE0000"/>
              </w:rPr>
              <w:t>d</w:t>
            </w:r>
            <w:r w:rsidRPr="0022372F">
              <w:rPr>
                <w:rFonts w:ascii="Arial" w:hAnsi="Arial" w:cs="Arial"/>
                <w:color w:val="EE0000"/>
                <w:spacing w:val="2"/>
              </w:rPr>
              <w:t xml:space="preserve"> </w:t>
            </w:r>
            <w:r w:rsidRPr="0022372F">
              <w:rPr>
                <w:rFonts w:ascii="Arial" w:hAnsi="Arial" w:cs="Arial"/>
                <w:color w:val="EE0000"/>
                <w:spacing w:val="-3"/>
              </w:rPr>
              <w:t>e</w:t>
            </w:r>
            <w:r w:rsidRPr="0022372F">
              <w:rPr>
                <w:rFonts w:ascii="Arial" w:hAnsi="Arial" w:cs="Arial"/>
                <w:color w:val="EE0000"/>
                <w:spacing w:val="7"/>
              </w:rPr>
              <w:t>n</w:t>
            </w:r>
            <w:r w:rsidRPr="0022372F">
              <w:rPr>
                <w:rFonts w:ascii="Arial" w:hAnsi="Arial" w:cs="Arial"/>
                <w:color w:val="EE0000"/>
              </w:rPr>
              <w:t>h</w:t>
            </w:r>
            <w:r w:rsidRPr="0022372F">
              <w:rPr>
                <w:rFonts w:ascii="Arial" w:hAnsi="Arial" w:cs="Arial"/>
                <w:color w:val="EE0000"/>
                <w:spacing w:val="-3"/>
              </w:rPr>
              <w:t>a</w:t>
            </w:r>
            <w:r w:rsidRPr="0022372F">
              <w:rPr>
                <w:rFonts w:ascii="Arial" w:hAnsi="Arial" w:cs="Arial"/>
                <w:color w:val="EE0000"/>
              </w:rPr>
              <w:t>n</w:t>
            </w:r>
            <w:r w:rsidRPr="0022372F">
              <w:rPr>
                <w:rFonts w:ascii="Arial" w:hAnsi="Arial" w:cs="Arial"/>
                <w:color w:val="EE0000"/>
                <w:spacing w:val="4"/>
              </w:rPr>
              <w:t>c</w:t>
            </w:r>
            <w:r w:rsidRPr="0022372F">
              <w:rPr>
                <w:rFonts w:ascii="Arial" w:hAnsi="Arial" w:cs="Arial"/>
                <w:color w:val="EE0000"/>
              </w:rPr>
              <w:t>e</w:t>
            </w:r>
            <w:r w:rsidRPr="0022372F">
              <w:rPr>
                <w:rFonts w:ascii="Arial" w:hAnsi="Arial" w:cs="Arial"/>
                <w:color w:val="EE0000"/>
                <w:spacing w:val="-10"/>
              </w:rPr>
              <w:t xml:space="preserve"> </w:t>
            </w:r>
            <w:r w:rsidRPr="0022372F">
              <w:rPr>
                <w:rFonts w:ascii="Arial" w:hAnsi="Arial" w:cs="Arial"/>
                <w:color w:val="EE0000"/>
                <w:spacing w:val="1"/>
              </w:rPr>
              <w:t>t</w:t>
            </w:r>
            <w:r w:rsidRPr="0022372F">
              <w:rPr>
                <w:rFonts w:ascii="Arial" w:hAnsi="Arial" w:cs="Arial"/>
                <w:color w:val="EE0000"/>
              </w:rPr>
              <w:t>he</w:t>
            </w:r>
            <w:r w:rsidRPr="0022372F">
              <w:rPr>
                <w:rFonts w:ascii="Arial" w:hAnsi="Arial" w:cs="Arial"/>
                <w:color w:val="EE0000"/>
                <w:spacing w:val="-5"/>
              </w:rPr>
              <w:t xml:space="preserve"> </w:t>
            </w:r>
            <w:r w:rsidRPr="0022372F">
              <w:rPr>
                <w:rFonts w:ascii="Arial" w:hAnsi="Arial" w:cs="Arial"/>
                <w:color w:val="EE0000"/>
                <w:spacing w:val="8"/>
              </w:rPr>
              <w:t>m</w:t>
            </w:r>
            <w:r w:rsidRPr="0022372F">
              <w:rPr>
                <w:rFonts w:ascii="Arial" w:hAnsi="Arial" w:cs="Arial"/>
                <w:color w:val="EE0000"/>
                <w:spacing w:val="-3"/>
              </w:rPr>
              <w:t>a</w:t>
            </w:r>
            <w:r w:rsidRPr="0022372F">
              <w:rPr>
                <w:rFonts w:ascii="Arial" w:hAnsi="Arial" w:cs="Arial"/>
                <w:color w:val="EE0000"/>
              </w:rPr>
              <w:t>nu</w:t>
            </w:r>
            <w:r w:rsidRPr="0022372F">
              <w:rPr>
                <w:rFonts w:ascii="Arial" w:hAnsi="Arial" w:cs="Arial"/>
                <w:color w:val="EE0000"/>
                <w:spacing w:val="1"/>
              </w:rPr>
              <w:t>s</w:t>
            </w:r>
            <w:r w:rsidRPr="0022372F">
              <w:rPr>
                <w:rFonts w:ascii="Arial" w:hAnsi="Arial" w:cs="Arial"/>
                <w:color w:val="EE0000"/>
                <w:spacing w:val="4"/>
              </w:rPr>
              <w:t>c</w:t>
            </w:r>
            <w:r w:rsidRPr="0022372F">
              <w:rPr>
                <w:rFonts w:ascii="Arial" w:hAnsi="Arial" w:cs="Arial"/>
                <w:color w:val="EE0000"/>
                <w:spacing w:val="-2"/>
              </w:rPr>
              <w:t>r</w:t>
            </w:r>
            <w:r w:rsidRPr="0022372F">
              <w:rPr>
                <w:rFonts w:ascii="Arial" w:hAnsi="Arial" w:cs="Arial"/>
                <w:color w:val="EE0000"/>
                <w:spacing w:val="1"/>
              </w:rPr>
              <w:t>i</w:t>
            </w:r>
            <w:r w:rsidRPr="0022372F">
              <w:rPr>
                <w:rFonts w:ascii="Arial" w:hAnsi="Arial" w:cs="Arial"/>
                <w:color w:val="EE0000"/>
              </w:rPr>
              <w:t>p</w:t>
            </w:r>
            <w:r w:rsidRPr="0022372F">
              <w:rPr>
                <w:rFonts w:ascii="Arial" w:hAnsi="Arial" w:cs="Arial"/>
                <w:color w:val="EE0000"/>
                <w:spacing w:val="1"/>
              </w:rPr>
              <w:t>t</w:t>
            </w:r>
            <w:r w:rsidRPr="0022372F">
              <w:rPr>
                <w:rFonts w:ascii="Arial" w:hAnsi="Arial" w:cs="Arial"/>
                <w:color w:val="EE0000"/>
                <w:spacing w:val="-2"/>
              </w:rPr>
              <w:t>’</w:t>
            </w:r>
            <w:r w:rsidRPr="0022372F">
              <w:rPr>
                <w:rFonts w:ascii="Arial" w:hAnsi="Arial" w:cs="Arial"/>
                <w:color w:val="EE0000"/>
              </w:rPr>
              <w:t xml:space="preserve">s </w:t>
            </w:r>
            <w:r w:rsidRPr="0022372F">
              <w:rPr>
                <w:rFonts w:ascii="Arial" w:hAnsi="Arial" w:cs="Arial"/>
                <w:color w:val="EE0000"/>
                <w:spacing w:val="1"/>
              </w:rPr>
              <w:t>s</w:t>
            </w:r>
            <w:r w:rsidRPr="0022372F">
              <w:rPr>
                <w:rFonts w:ascii="Arial" w:hAnsi="Arial" w:cs="Arial"/>
                <w:color w:val="EE0000"/>
                <w:spacing w:val="-3"/>
              </w:rPr>
              <w:t>c</w:t>
            </w:r>
            <w:r w:rsidRPr="0022372F">
              <w:rPr>
                <w:rFonts w:ascii="Arial" w:hAnsi="Arial" w:cs="Arial"/>
                <w:color w:val="EE0000"/>
                <w:spacing w:val="1"/>
              </w:rPr>
              <w:t>i</w:t>
            </w:r>
            <w:r w:rsidRPr="0022372F">
              <w:rPr>
                <w:rFonts w:ascii="Arial" w:hAnsi="Arial" w:cs="Arial"/>
                <w:color w:val="EE0000"/>
                <w:spacing w:val="-3"/>
              </w:rPr>
              <w:t>e</w:t>
            </w:r>
            <w:r w:rsidRPr="0022372F">
              <w:rPr>
                <w:rFonts w:ascii="Arial" w:hAnsi="Arial" w:cs="Arial"/>
                <w:color w:val="EE0000"/>
              </w:rPr>
              <w:t>n</w:t>
            </w:r>
            <w:r w:rsidRPr="0022372F">
              <w:rPr>
                <w:rFonts w:ascii="Arial" w:hAnsi="Arial" w:cs="Arial"/>
                <w:color w:val="EE0000"/>
                <w:spacing w:val="1"/>
              </w:rPr>
              <w:t>ti</w:t>
            </w:r>
            <w:r w:rsidRPr="0022372F">
              <w:rPr>
                <w:rFonts w:ascii="Arial" w:hAnsi="Arial" w:cs="Arial"/>
                <w:color w:val="EE0000"/>
                <w:spacing w:val="-2"/>
              </w:rPr>
              <w:t>f</w:t>
            </w:r>
            <w:r w:rsidRPr="0022372F">
              <w:rPr>
                <w:rFonts w:ascii="Arial" w:hAnsi="Arial" w:cs="Arial"/>
                <w:color w:val="EE0000"/>
                <w:spacing w:val="1"/>
              </w:rPr>
              <w:t>i</w:t>
            </w:r>
            <w:r w:rsidRPr="0022372F">
              <w:rPr>
                <w:rFonts w:ascii="Arial" w:hAnsi="Arial" w:cs="Arial"/>
                <w:color w:val="EE0000"/>
              </w:rPr>
              <w:t>c</w:t>
            </w:r>
            <w:r w:rsidRPr="0022372F">
              <w:rPr>
                <w:rFonts w:ascii="Arial" w:hAnsi="Arial" w:cs="Arial"/>
                <w:color w:val="EE0000"/>
                <w:spacing w:val="-3"/>
              </w:rPr>
              <w:t xml:space="preserve"> c</w:t>
            </w:r>
            <w:r w:rsidRPr="0022372F">
              <w:rPr>
                <w:rFonts w:ascii="Arial" w:hAnsi="Arial" w:cs="Arial"/>
                <w:color w:val="EE0000"/>
              </w:rPr>
              <w:t>on</w:t>
            </w:r>
            <w:r w:rsidRPr="0022372F">
              <w:rPr>
                <w:rFonts w:ascii="Arial" w:hAnsi="Arial" w:cs="Arial"/>
                <w:color w:val="EE0000"/>
                <w:spacing w:val="1"/>
              </w:rPr>
              <w:t>t</w:t>
            </w:r>
            <w:r w:rsidRPr="0022372F">
              <w:rPr>
                <w:rFonts w:ascii="Arial" w:hAnsi="Arial" w:cs="Arial"/>
                <w:color w:val="EE0000"/>
                <w:spacing w:val="-2"/>
              </w:rPr>
              <w:t>r</w:t>
            </w:r>
            <w:r w:rsidRPr="0022372F">
              <w:rPr>
                <w:rFonts w:ascii="Arial" w:hAnsi="Arial" w:cs="Arial"/>
                <w:color w:val="EE0000"/>
                <w:spacing w:val="1"/>
              </w:rPr>
              <w:t>i</w:t>
            </w:r>
            <w:r w:rsidRPr="0022372F">
              <w:rPr>
                <w:rFonts w:ascii="Arial" w:hAnsi="Arial" w:cs="Arial"/>
                <w:color w:val="EE0000"/>
              </w:rPr>
              <w:t>bu</w:t>
            </w:r>
            <w:r w:rsidRPr="0022372F">
              <w:rPr>
                <w:rFonts w:ascii="Arial" w:hAnsi="Arial" w:cs="Arial"/>
                <w:color w:val="EE0000"/>
                <w:spacing w:val="1"/>
              </w:rPr>
              <w:t>ti</w:t>
            </w:r>
            <w:r w:rsidRPr="0022372F">
              <w:rPr>
                <w:rFonts w:ascii="Arial" w:hAnsi="Arial" w:cs="Arial"/>
                <w:color w:val="EE0000"/>
              </w:rPr>
              <w:t>on.</w:t>
            </w:r>
          </w:p>
        </w:tc>
        <w:tc>
          <w:tcPr>
            <w:tcW w:w="6443" w:type="dxa"/>
            <w:tcBorders>
              <w:top w:val="single" w:sz="4" w:space="0" w:color="000000"/>
              <w:left w:val="single" w:sz="4" w:space="0" w:color="000000"/>
              <w:bottom w:val="single" w:sz="4" w:space="0" w:color="000000"/>
              <w:right w:val="single" w:sz="4" w:space="0" w:color="000000"/>
            </w:tcBorders>
          </w:tcPr>
          <w:p w14:paraId="6070FA9F" w14:textId="3BBCFDA7" w:rsidR="00FE11AF" w:rsidRPr="0022372F" w:rsidRDefault="009D4B40">
            <w:pPr>
              <w:rPr>
                <w:rFonts w:ascii="Arial" w:hAnsi="Arial" w:cs="Arial"/>
              </w:rPr>
            </w:pPr>
            <w:r w:rsidRPr="0022372F">
              <w:rPr>
                <w:rFonts w:ascii="Arial" w:hAnsi="Arial" w:cs="Arial"/>
              </w:rPr>
              <w:t>Complied with</w:t>
            </w:r>
          </w:p>
        </w:tc>
      </w:tr>
      <w:tr w:rsidR="00FE11AF" w:rsidRPr="0022372F" w14:paraId="32C3D36B" w14:textId="77777777">
        <w:trPr>
          <w:trHeight w:hRule="exact" w:val="1625"/>
        </w:trPr>
        <w:tc>
          <w:tcPr>
            <w:tcW w:w="5349" w:type="dxa"/>
            <w:tcBorders>
              <w:top w:val="single" w:sz="4" w:space="0" w:color="000000"/>
              <w:left w:val="single" w:sz="4" w:space="0" w:color="000000"/>
              <w:bottom w:val="single" w:sz="4" w:space="0" w:color="000000"/>
              <w:right w:val="single" w:sz="4" w:space="0" w:color="000000"/>
            </w:tcBorders>
          </w:tcPr>
          <w:p w14:paraId="1447DC22" w14:textId="77777777" w:rsidR="00FE11AF" w:rsidRPr="0022372F" w:rsidRDefault="00447DE3">
            <w:pPr>
              <w:spacing w:line="220" w:lineRule="exact"/>
              <w:ind w:left="466"/>
              <w:rPr>
                <w:rFonts w:ascii="Arial" w:hAnsi="Arial" w:cs="Arial"/>
              </w:rPr>
            </w:pPr>
            <w:r w:rsidRPr="0022372F">
              <w:rPr>
                <w:rFonts w:ascii="Arial" w:hAnsi="Arial" w:cs="Arial"/>
                <w:b/>
                <w:spacing w:val="-2"/>
              </w:rPr>
              <w:t>A</w:t>
            </w:r>
            <w:r w:rsidRPr="0022372F">
              <w:rPr>
                <w:rFonts w:ascii="Arial" w:hAnsi="Arial" w:cs="Arial"/>
                <w:b/>
                <w:spacing w:val="-3"/>
              </w:rPr>
              <w:t>r</w:t>
            </w:r>
            <w:r w:rsidRPr="0022372F">
              <w:rPr>
                <w:rFonts w:ascii="Arial" w:hAnsi="Arial" w:cs="Arial"/>
                <w:b/>
              </w:rPr>
              <w:t>e</w:t>
            </w:r>
            <w:r w:rsidRPr="0022372F">
              <w:rPr>
                <w:rFonts w:ascii="Arial" w:hAnsi="Arial" w:cs="Arial"/>
                <w:b/>
                <w:spacing w:val="1"/>
              </w:rPr>
              <w:t xml:space="preserve"> </w:t>
            </w:r>
            <w:r w:rsidRPr="0022372F">
              <w:rPr>
                <w:rFonts w:ascii="Arial" w:hAnsi="Arial" w:cs="Arial"/>
                <w:b/>
                <w:spacing w:val="-2"/>
              </w:rPr>
              <w:t>t</w:t>
            </w:r>
            <w:r w:rsidRPr="0022372F">
              <w:rPr>
                <w:rFonts w:ascii="Arial" w:hAnsi="Arial" w:cs="Arial"/>
                <w:b/>
                <w:spacing w:val="3"/>
              </w:rPr>
              <w:t>h</w:t>
            </w:r>
            <w:r w:rsidRPr="0022372F">
              <w:rPr>
                <w:rFonts w:ascii="Arial" w:hAnsi="Arial" w:cs="Arial"/>
                <w:b/>
              </w:rPr>
              <w:t>e</w:t>
            </w:r>
            <w:r w:rsidRPr="0022372F">
              <w:rPr>
                <w:rFonts w:ascii="Arial" w:hAnsi="Arial" w:cs="Arial"/>
                <w:b/>
                <w:spacing w:val="1"/>
              </w:rPr>
              <w:t xml:space="preserve"> </w:t>
            </w:r>
            <w:r w:rsidRPr="0022372F">
              <w:rPr>
                <w:rFonts w:ascii="Arial" w:hAnsi="Arial" w:cs="Arial"/>
                <w:b/>
                <w:spacing w:val="-3"/>
              </w:rPr>
              <w:t>re</w:t>
            </w:r>
            <w:r w:rsidRPr="0022372F">
              <w:rPr>
                <w:rFonts w:ascii="Arial" w:hAnsi="Arial" w:cs="Arial"/>
                <w:b/>
                <w:spacing w:val="5"/>
              </w:rPr>
              <w:t>f</w:t>
            </w:r>
            <w:r w:rsidRPr="0022372F">
              <w:rPr>
                <w:rFonts w:ascii="Arial" w:hAnsi="Arial" w:cs="Arial"/>
                <w:b/>
                <w:spacing w:val="4"/>
              </w:rPr>
              <w:t>e</w:t>
            </w:r>
            <w:r w:rsidRPr="0022372F">
              <w:rPr>
                <w:rFonts w:ascii="Arial" w:hAnsi="Arial" w:cs="Arial"/>
                <w:b/>
                <w:spacing w:val="-3"/>
              </w:rPr>
              <w:t>re</w:t>
            </w:r>
            <w:r w:rsidRPr="0022372F">
              <w:rPr>
                <w:rFonts w:ascii="Arial" w:hAnsi="Arial" w:cs="Arial"/>
                <w:b/>
                <w:spacing w:val="3"/>
              </w:rPr>
              <w:t>n</w:t>
            </w:r>
            <w:r w:rsidRPr="0022372F">
              <w:rPr>
                <w:rFonts w:ascii="Arial" w:hAnsi="Arial" w:cs="Arial"/>
                <w:b/>
                <w:spacing w:val="4"/>
              </w:rPr>
              <w:t>c</w:t>
            </w:r>
            <w:r w:rsidRPr="0022372F">
              <w:rPr>
                <w:rFonts w:ascii="Arial" w:hAnsi="Arial" w:cs="Arial"/>
                <w:b/>
                <w:spacing w:val="-3"/>
              </w:rPr>
              <w:t>e</w:t>
            </w:r>
            <w:r w:rsidRPr="0022372F">
              <w:rPr>
                <w:rFonts w:ascii="Arial" w:hAnsi="Arial" w:cs="Arial"/>
                <w:b/>
              </w:rPr>
              <w:t>s</w:t>
            </w:r>
            <w:r w:rsidRPr="0022372F">
              <w:rPr>
                <w:rFonts w:ascii="Arial" w:hAnsi="Arial" w:cs="Arial"/>
                <w:b/>
                <w:spacing w:val="-9"/>
              </w:rPr>
              <w:t xml:space="preserve"> </w:t>
            </w:r>
            <w:r w:rsidRPr="0022372F">
              <w:rPr>
                <w:rFonts w:ascii="Arial" w:hAnsi="Arial" w:cs="Arial"/>
                <w:b/>
                <w:spacing w:val="1"/>
              </w:rPr>
              <w:t>s</w:t>
            </w:r>
            <w:r w:rsidRPr="0022372F">
              <w:rPr>
                <w:rFonts w:ascii="Arial" w:hAnsi="Arial" w:cs="Arial"/>
                <w:b/>
                <w:spacing w:val="3"/>
              </w:rPr>
              <w:t>u</w:t>
            </w:r>
            <w:r w:rsidRPr="0022372F">
              <w:rPr>
                <w:rFonts w:ascii="Arial" w:hAnsi="Arial" w:cs="Arial"/>
                <w:b/>
                <w:spacing w:val="5"/>
              </w:rPr>
              <w:t>ff</w:t>
            </w:r>
            <w:r w:rsidRPr="0022372F">
              <w:rPr>
                <w:rFonts w:ascii="Arial" w:hAnsi="Arial" w:cs="Arial"/>
                <w:b/>
                <w:spacing w:val="1"/>
              </w:rPr>
              <w:t>i</w:t>
            </w:r>
            <w:r w:rsidRPr="0022372F">
              <w:rPr>
                <w:rFonts w:ascii="Arial" w:hAnsi="Arial" w:cs="Arial"/>
                <w:b/>
                <w:spacing w:val="-3"/>
              </w:rPr>
              <w:t>c</w:t>
            </w:r>
            <w:r w:rsidRPr="0022372F">
              <w:rPr>
                <w:rFonts w:ascii="Arial" w:hAnsi="Arial" w:cs="Arial"/>
                <w:b/>
                <w:spacing w:val="1"/>
              </w:rPr>
              <w:t>i</w:t>
            </w:r>
            <w:r w:rsidRPr="0022372F">
              <w:rPr>
                <w:rFonts w:ascii="Arial" w:hAnsi="Arial" w:cs="Arial"/>
                <w:b/>
                <w:spacing w:val="-3"/>
              </w:rPr>
              <w:t>e</w:t>
            </w:r>
            <w:r w:rsidRPr="0022372F">
              <w:rPr>
                <w:rFonts w:ascii="Arial" w:hAnsi="Arial" w:cs="Arial"/>
                <w:b/>
                <w:spacing w:val="3"/>
              </w:rPr>
              <w:t>n</w:t>
            </w:r>
            <w:r w:rsidRPr="0022372F">
              <w:rPr>
                <w:rFonts w:ascii="Arial" w:hAnsi="Arial" w:cs="Arial"/>
                <w:b/>
              </w:rPr>
              <w:t>t</w:t>
            </w:r>
            <w:r w:rsidRPr="0022372F">
              <w:rPr>
                <w:rFonts w:ascii="Arial" w:hAnsi="Arial" w:cs="Arial"/>
                <w:b/>
                <w:spacing w:val="-11"/>
              </w:rPr>
              <w:t xml:space="preserve"> </w:t>
            </w:r>
            <w:r w:rsidRPr="0022372F">
              <w:rPr>
                <w:rFonts w:ascii="Arial" w:hAnsi="Arial" w:cs="Arial"/>
                <w:b/>
              </w:rPr>
              <w:t>a</w:t>
            </w:r>
            <w:r w:rsidRPr="0022372F">
              <w:rPr>
                <w:rFonts w:ascii="Arial" w:hAnsi="Arial" w:cs="Arial"/>
                <w:b/>
                <w:spacing w:val="3"/>
              </w:rPr>
              <w:t>n</w:t>
            </w:r>
            <w:r w:rsidRPr="0022372F">
              <w:rPr>
                <w:rFonts w:ascii="Arial" w:hAnsi="Arial" w:cs="Arial"/>
                <w:b/>
              </w:rPr>
              <w:t>d</w:t>
            </w:r>
            <w:r w:rsidRPr="0022372F">
              <w:rPr>
                <w:rFonts w:ascii="Arial" w:hAnsi="Arial" w:cs="Arial"/>
                <w:b/>
                <w:spacing w:val="-1"/>
              </w:rPr>
              <w:t xml:space="preserve"> </w:t>
            </w:r>
            <w:r w:rsidRPr="0022372F">
              <w:rPr>
                <w:rFonts w:ascii="Arial" w:hAnsi="Arial" w:cs="Arial"/>
                <w:b/>
                <w:spacing w:val="-3"/>
              </w:rPr>
              <w:t>re</w:t>
            </w:r>
            <w:r w:rsidRPr="0022372F">
              <w:rPr>
                <w:rFonts w:ascii="Arial" w:hAnsi="Arial" w:cs="Arial"/>
                <w:b/>
                <w:spacing w:val="4"/>
              </w:rPr>
              <w:t>c</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2"/>
              </w:rPr>
              <w:t>t</w:t>
            </w:r>
            <w:r w:rsidRPr="0022372F">
              <w:rPr>
                <w:rFonts w:ascii="Arial" w:hAnsi="Arial" w:cs="Arial"/>
                <w:b/>
              </w:rPr>
              <w:t>?</w:t>
            </w:r>
            <w:r w:rsidRPr="0022372F">
              <w:rPr>
                <w:rFonts w:ascii="Arial" w:hAnsi="Arial" w:cs="Arial"/>
                <w:b/>
                <w:spacing w:val="-6"/>
              </w:rPr>
              <w:t xml:space="preserve"> </w:t>
            </w:r>
            <w:r w:rsidRPr="0022372F">
              <w:rPr>
                <w:rFonts w:ascii="Arial" w:hAnsi="Arial" w:cs="Arial"/>
                <w:b/>
                <w:spacing w:val="1"/>
              </w:rPr>
              <w:t>I</w:t>
            </w:r>
            <w:r w:rsidRPr="0022372F">
              <w:rPr>
                <w:rFonts w:ascii="Arial" w:hAnsi="Arial" w:cs="Arial"/>
                <w:b/>
              </w:rPr>
              <w:t>f</w:t>
            </w:r>
            <w:r w:rsidRPr="0022372F">
              <w:rPr>
                <w:rFonts w:ascii="Arial" w:hAnsi="Arial" w:cs="Arial"/>
                <w:b/>
                <w:spacing w:val="3"/>
              </w:rPr>
              <w:t xml:space="preserve"> </w:t>
            </w:r>
            <w:r w:rsidRPr="0022372F">
              <w:rPr>
                <w:rFonts w:ascii="Arial" w:hAnsi="Arial" w:cs="Arial"/>
                <w:b/>
              </w:rPr>
              <w:t>you</w:t>
            </w:r>
            <w:r w:rsidRPr="0022372F">
              <w:rPr>
                <w:rFonts w:ascii="Arial" w:hAnsi="Arial" w:cs="Arial"/>
                <w:b/>
                <w:spacing w:val="-1"/>
              </w:rPr>
              <w:t xml:space="preserve"> </w:t>
            </w:r>
            <w:r w:rsidRPr="0022372F">
              <w:rPr>
                <w:rFonts w:ascii="Arial" w:hAnsi="Arial" w:cs="Arial"/>
                <w:b/>
                <w:spacing w:val="3"/>
              </w:rPr>
              <w:t>h</w:t>
            </w:r>
            <w:r w:rsidRPr="0022372F">
              <w:rPr>
                <w:rFonts w:ascii="Arial" w:hAnsi="Arial" w:cs="Arial"/>
                <w:b/>
              </w:rPr>
              <w:t>ave</w:t>
            </w:r>
          </w:p>
          <w:p w14:paraId="23D4B92E" w14:textId="77777777" w:rsidR="00FE11AF" w:rsidRPr="0022372F" w:rsidRDefault="00447DE3">
            <w:pPr>
              <w:spacing w:before="9" w:line="220" w:lineRule="exact"/>
              <w:ind w:left="466" w:right="447"/>
              <w:rPr>
                <w:rFonts w:ascii="Arial" w:hAnsi="Arial" w:cs="Arial"/>
              </w:rPr>
            </w:pPr>
            <w:r w:rsidRPr="0022372F">
              <w:rPr>
                <w:rFonts w:ascii="Arial" w:hAnsi="Arial" w:cs="Arial"/>
                <w:b/>
                <w:spacing w:val="1"/>
              </w:rPr>
              <w:t>s</w:t>
            </w:r>
            <w:r w:rsidRPr="0022372F">
              <w:rPr>
                <w:rFonts w:ascii="Arial" w:hAnsi="Arial" w:cs="Arial"/>
                <w:b/>
                <w:spacing w:val="3"/>
              </w:rPr>
              <w:t>u</w:t>
            </w:r>
            <w:r w:rsidRPr="0022372F">
              <w:rPr>
                <w:rFonts w:ascii="Arial" w:hAnsi="Arial" w:cs="Arial"/>
                <w:b/>
              </w:rPr>
              <w:t>gg</w:t>
            </w:r>
            <w:r w:rsidRPr="0022372F">
              <w:rPr>
                <w:rFonts w:ascii="Arial" w:hAnsi="Arial" w:cs="Arial"/>
                <w:b/>
                <w:spacing w:val="-3"/>
              </w:rPr>
              <w:t>e</w:t>
            </w:r>
            <w:r w:rsidRPr="0022372F">
              <w:rPr>
                <w:rFonts w:ascii="Arial" w:hAnsi="Arial" w:cs="Arial"/>
                <w:b/>
                <w:spacing w:val="1"/>
              </w:rPr>
              <w:t>s</w:t>
            </w:r>
            <w:r w:rsidRPr="0022372F">
              <w:rPr>
                <w:rFonts w:ascii="Arial" w:hAnsi="Arial" w:cs="Arial"/>
                <w:b/>
                <w:spacing w:val="-2"/>
              </w:rPr>
              <w:t>t</w:t>
            </w:r>
            <w:r w:rsidRPr="0022372F">
              <w:rPr>
                <w:rFonts w:ascii="Arial" w:hAnsi="Arial" w:cs="Arial"/>
                <w:b/>
                <w:spacing w:val="1"/>
              </w:rPr>
              <w:t>i</w:t>
            </w:r>
            <w:r w:rsidRPr="0022372F">
              <w:rPr>
                <w:rFonts w:ascii="Arial" w:hAnsi="Arial" w:cs="Arial"/>
                <w:b/>
              </w:rPr>
              <w:t>o</w:t>
            </w:r>
            <w:r w:rsidRPr="0022372F">
              <w:rPr>
                <w:rFonts w:ascii="Arial" w:hAnsi="Arial" w:cs="Arial"/>
                <w:b/>
                <w:spacing w:val="3"/>
              </w:rPr>
              <w:t>n</w:t>
            </w:r>
            <w:r w:rsidRPr="0022372F">
              <w:rPr>
                <w:rFonts w:ascii="Arial" w:hAnsi="Arial" w:cs="Arial"/>
                <w:b/>
              </w:rPr>
              <w:t>s</w:t>
            </w:r>
            <w:r w:rsidRPr="0022372F">
              <w:rPr>
                <w:rFonts w:ascii="Arial" w:hAnsi="Arial" w:cs="Arial"/>
                <w:b/>
                <w:spacing w:val="-8"/>
              </w:rPr>
              <w:t xml:space="preserve"> </w:t>
            </w:r>
            <w:r w:rsidRPr="0022372F">
              <w:rPr>
                <w:rFonts w:ascii="Arial" w:hAnsi="Arial" w:cs="Arial"/>
                <w:b/>
              </w:rPr>
              <w:t>of</w:t>
            </w:r>
            <w:r w:rsidRPr="0022372F">
              <w:rPr>
                <w:rFonts w:ascii="Arial" w:hAnsi="Arial" w:cs="Arial"/>
                <w:b/>
                <w:spacing w:val="2"/>
              </w:rPr>
              <w:t xml:space="preserve"> </w:t>
            </w:r>
            <w:r w:rsidRPr="0022372F">
              <w:rPr>
                <w:rFonts w:ascii="Arial" w:hAnsi="Arial" w:cs="Arial"/>
                <w:b/>
              </w:rPr>
              <w:t>a</w:t>
            </w:r>
            <w:r w:rsidRPr="0022372F">
              <w:rPr>
                <w:rFonts w:ascii="Arial" w:hAnsi="Arial" w:cs="Arial"/>
                <w:b/>
                <w:spacing w:val="3"/>
              </w:rPr>
              <w:t>dd</w:t>
            </w:r>
            <w:r w:rsidRPr="0022372F">
              <w:rPr>
                <w:rFonts w:ascii="Arial" w:hAnsi="Arial" w:cs="Arial"/>
                <w:b/>
                <w:spacing w:val="1"/>
              </w:rPr>
              <w:t>i</w:t>
            </w:r>
            <w:r w:rsidRPr="0022372F">
              <w:rPr>
                <w:rFonts w:ascii="Arial" w:hAnsi="Arial" w:cs="Arial"/>
                <w:b/>
                <w:spacing w:val="-2"/>
              </w:rPr>
              <w:t>t</w:t>
            </w:r>
            <w:r w:rsidRPr="0022372F">
              <w:rPr>
                <w:rFonts w:ascii="Arial" w:hAnsi="Arial" w:cs="Arial"/>
                <w:b/>
                <w:spacing w:val="1"/>
              </w:rPr>
              <w:t>i</w:t>
            </w:r>
            <w:r w:rsidRPr="0022372F">
              <w:rPr>
                <w:rFonts w:ascii="Arial" w:hAnsi="Arial" w:cs="Arial"/>
                <w:b/>
              </w:rPr>
              <w:t>o</w:t>
            </w:r>
            <w:r w:rsidRPr="0022372F">
              <w:rPr>
                <w:rFonts w:ascii="Arial" w:hAnsi="Arial" w:cs="Arial"/>
                <w:b/>
                <w:spacing w:val="3"/>
              </w:rPr>
              <w:t>n</w:t>
            </w:r>
            <w:r w:rsidRPr="0022372F">
              <w:rPr>
                <w:rFonts w:ascii="Arial" w:hAnsi="Arial" w:cs="Arial"/>
                <w:b/>
              </w:rPr>
              <w:t>al</w:t>
            </w:r>
            <w:r w:rsidRPr="0022372F">
              <w:rPr>
                <w:rFonts w:ascii="Arial" w:hAnsi="Arial" w:cs="Arial"/>
                <w:b/>
                <w:spacing w:val="-8"/>
              </w:rPr>
              <w:t xml:space="preserve"> </w:t>
            </w:r>
            <w:r w:rsidRPr="0022372F">
              <w:rPr>
                <w:rFonts w:ascii="Arial" w:hAnsi="Arial" w:cs="Arial"/>
                <w:b/>
                <w:spacing w:val="-3"/>
              </w:rPr>
              <w:t>re</w:t>
            </w:r>
            <w:r w:rsidRPr="0022372F">
              <w:rPr>
                <w:rFonts w:ascii="Arial" w:hAnsi="Arial" w:cs="Arial"/>
                <w:b/>
                <w:spacing w:val="5"/>
              </w:rPr>
              <w:t>f</w:t>
            </w:r>
            <w:r w:rsidRPr="0022372F">
              <w:rPr>
                <w:rFonts w:ascii="Arial" w:hAnsi="Arial" w:cs="Arial"/>
                <w:b/>
                <w:spacing w:val="-3"/>
              </w:rPr>
              <w:t>ere</w:t>
            </w:r>
            <w:r w:rsidRPr="0022372F">
              <w:rPr>
                <w:rFonts w:ascii="Arial" w:hAnsi="Arial" w:cs="Arial"/>
                <w:b/>
                <w:spacing w:val="3"/>
              </w:rPr>
              <w:t>n</w:t>
            </w:r>
            <w:r w:rsidRPr="0022372F">
              <w:rPr>
                <w:rFonts w:ascii="Arial" w:hAnsi="Arial" w:cs="Arial"/>
                <w:b/>
                <w:spacing w:val="4"/>
              </w:rPr>
              <w:t>c</w:t>
            </w:r>
            <w:r w:rsidRPr="0022372F">
              <w:rPr>
                <w:rFonts w:ascii="Arial" w:hAnsi="Arial" w:cs="Arial"/>
                <w:b/>
                <w:spacing w:val="-3"/>
              </w:rPr>
              <w:t>e</w:t>
            </w:r>
            <w:r w:rsidRPr="0022372F">
              <w:rPr>
                <w:rFonts w:ascii="Arial" w:hAnsi="Arial" w:cs="Arial"/>
                <w:b/>
                <w:spacing w:val="1"/>
              </w:rPr>
              <w:t>s</w:t>
            </w:r>
            <w:r w:rsidRPr="0022372F">
              <w:rPr>
                <w:rFonts w:ascii="Arial" w:hAnsi="Arial" w:cs="Arial"/>
                <w:b/>
              </w:rPr>
              <w:t>,</w:t>
            </w:r>
            <w:r w:rsidRPr="0022372F">
              <w:rPr>
                <w:rFonts w:ascii="Arial" w:hAnsi="Arial" w:cs="Arial"/>
                <w:b/>
                <w:spacing w:val="-9"/>
              </w:rPr>
              <w:t xml:space="preserve"> </w:t>
            </w:r>
            <w:r w:rsidRPr="0022372F">
              <w:rPr>
                <w:rFonts w:ascii="Arial" w:hAnsi="Arial" w:cs="Arial"/>
                <w:b/>
                <w:spacing w:val="3"/>
              </w:rPr>
              <w:t>p</w:t>
            </w:r>
            <w:r w:rsidRPr="0022372F">
              <w:rPr>
                <w:rFonts w:ascii="Arial" w:hAnsi="Arial" w:cs="Arial"/>
                <w:b/>
                <w:spacing w:val="1"/>
              </w:rPr>
              <w:t>l</w:t>
            </w:r>
            <w:r w:rsidRPr="0022372F">
              <w:rPr>
                <w:rFonts w:ascii="Arial" w:hAnsi="Arial" w:cs="Arial"/>
                <w:b/>
                <w:spacing w:val="-3"/>
              </w:rPr>
              <w:t>e</w:t>
            </w:r>
            <w:r w:rsidRPr="0022372F">
              <w:rPr>
                <w:rFonts w:ascii="Arial" w:hAnsi="Arial" w:cs="Arial"/>
                <w:b/>
              </w:rPr>
              <w:t>a</w:t>
            </w:r>
            <w:r w:rsidRPr="0022372F">
              <w:rPr>
                <w:rFonts w:ascii="Arial" w:hAnsi="Arial" w:cs="Arial"/>
                <w:b/>
                <w:spacing w:val="8"/>
              </w:rPr>
              <w:t>s</w:t>
            </w:r>
            <w:r w:rsidRPr="0022372F">
              <w:rPr>
                <w:rFonts w:ascii="Arial" w:hAnsi="Arial" w:cs="Arial"/>
                <w:b/>
              </w:rPr>
              <w:t>e</w:t>
            </w:r>
            <w:r w:rsidRPr="0022372F">
              <w:rPr>
                <w:rFonts w:ascii="Arial" w:hAnsi="Arial" w:cs="Arial"/>
                <w:b/>
                <w:spacing w:val="-8"/>
              </w:rPr>
              <w:t xml:space="preserve"> </w:t>
            </w:r>
            <w:r w:rsidRPr="0022372F">
              <w:rPr>
                <w:rFonts w:ascii="Arial" w:hAnsi="Arial" w:cs="Arial"/>
                <w:b/>
                <w:spacing w:val="5"/>
              </w:rPr>
              <w:t>m</w:t>
            </w:r>
            <w:r w:rsidRPr="0022372F">
              <w:rPr>
                <w:rFonts w:ascii="Arial" w:hAnsi="Arial" w:cs="Arial"/>
                <w:b/>
                <w:spacing w:val="-3"/>
              </w:rPr>
              <w:t>e</w:t>
            </w:r>
            <w:r w:rsidRPr="0022372F">
              <w:rPr>
                <w:rFonts w:ascii="Arial" w:hAnsi="Arial" w:cs="Arial"/>
                <w:b/>
                <w:spacing w:val="3"/>
              </w:rPr>
              <w:t>n</w:t>
            </w:r>
            <w:r w:rsidRPr="0022372F">
              <w:rPr>
                <w:rFonts w:ascii="Arial" w:hAnsi="Arial" w:cs="Arial"/>
                <w:b/>
                <w:spacing w:val="-2"/>
              </w:rPr>
              <w:t>t</w:t>
            </w:r>
            <w:r w:rsidRPr="0022372F">
              <w:rPr>
                <w:rFonts w:ascii="Arial" w:hAnsi="Arial" w:cs="Arial"/>
                <w:b/>
                <w:spacing w:val="1"/>
              </w:rPr>
              <w:t>i</w:t>
            </w:r>
            <w:r w:rsidRPr="0022372F">
              <w:rPr>
                <w:rFonts w:ascii="Arial" w:hAnsi="Arial" w:cs="Arial"/>
                <w:b/>
              </w:rPr>
              <w:t xml:space="preserve">on </w:t>
            </w:r>
            <w:r w:rsidRPr="0022372F">
              <w:rPr>
                <w:rFonts w:ascii="Arial" w:hAnsi="Arial" w:cs="Arial"/>
                <w:b/>
                <w:spacing w:val="-2"/>
              </w:rPr>
              <w:t>t</w:t>
            </w:r>
            <w:r w:rsidRPr="0022372F">
              <w:rPr>
                <w:rFonts w:ascii="Arial" w:hAnsi="Arial" w:cs="Arial"/>
                <w:b/>
                <w:spacing w:val="3"/>
              </w:rPr>
              <w:t>h</w:t>
            </w:r>
            <w:r w:rsidRPr="0022372F">
              <w:rPr>
                <w:rFonts w:ascii="Arial" w:hAnsi="Arial" w:cs="Arial"/>
                <w:b/>
                <w:spacing w:val="-3"/>
              </w:rPr>
              <w:t>e</w:t>
            </w:r>
            <w:r w:rsidRPr="0022372F">
              <w:rPr>
                <w:rFonts w:ascii="Arial" w:hAnsi="Arial" w:cs="Arial"/>
                <w:b/>
              </w:rPr>
              <w:t>m</w:t>
            </w:r>
            <w:r w:rsidRPr="0022372F">
              <w:rPr>
                <w:rFonts w:ascii="Arial" w:hAnsi="Arial" w:cs="Arial"/>
                <w:b/>
                <w:spacing w:val="1"/>
              </w:rPr>
              <w:t xml:space="preserve"> i</w:t>
            </w:r>
            <w:r w:rsidRPr="0022372F">
              <w:rPr>
                <w:rFonts w:ascii="Arial" w:hAnsi="Arial" w:cs="Arial"/>
                <w:b/>
              </w:rPr>
              <w:t xml:space="preserve">n </w:t>
            </w:r>
            <w:r w:rsidRPr="0022372F">
              <w:rPr>
                <w:rFonts w:ascii="Arial" w:hAnsi="Arial" w:cs="Arial"/>
                <w:b/>
                <w:spacing w:val="-2"/>
              </w:rPr>
              <w:t>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spacing w:val="-3"/>
              </w:rPr>
              <w:t>re</w:t>
            </w:r>
            <w:r w:rsidRPr="0022372F">
              <w:rPr>
                <w:rFonts w:ascii="Arial" w:hAnsi="Arial" w:cs="Arial"/>
                <w:b/>
              </w:rPr>
              <w:t>v</w:t>
            </w:r>
            <w:r w:rsidRPr="0022372F">
              <w:rPr>
                <w:rFonts w:ascii="Arial" w:hAnsi="Arial" w:cs="Arial"/>
                <w:b/>
                <w:spacing w:val="8"/>
              </w:rPr>
              <w:t>i</w:t>
            </w:r>
            <w:r w:rsidRPr="0022372F">
              <w:rPr>
                <w:rFonts w:ascii="Arial" w:hAnsi="Arial" w:cs="Arial"/>
                <w:b/>
                <w:spacing w:val="-3"/>
              </w:rPr>
              <w:t>e</w:t>
            </w:r>
            <w:r w:rsidRPr="0022372F">
              <w:rPr>
                <w:rFonts w:ascii="Arial" w:hAnsi="Arial" w:cs="Arial"/>
                <w:b/>
              </w:rPr>
              <w:t>w</w:t>
            </w:r>
            <w:r w:rsidRPr="0022372F">
              <w:rPr>
                <w:rFonts w:ascii="Arial" w:hAnsi="Arial" w:cs="Arial"/>
                <w:b/>
                <w:spacing w:val="-8"/>
              </w:rPr>
              <w:t xml:space="preserve"> </w:t>
            </w:r>
            <w:r w:rsidRPr="0022372F">
              <w:rPr>
                <w:rFonts w:ascii="Arial" w:hAnsi="Arial" w:cs="Arial"/>
                <w:b/>
                <w:spacing w:val="5"/>
              </w:rPr>
              <w:t>f</w:t>
            </w:r>
            <w:r w:rsidRPr="0022372F">
              <w:rPr>
                <w:rFonts w:ascii="Arial" w:hAnsi="Arial" w:cs="Arial"/>
                <w:b/>
              </w:rPr>
              <w:t>o</w:t>
            </w:r>
            <w:r w:rsidRPr="0022372F">
              <w:rPr>
                <w:rFonts w:ascii="Arial" w:hAnsi="Arial" w:cs="Arial"/>
                <w:b/>
                <w:spacing w:val="-3"/>
              </w:rPr>
              <w:t>r</w:t>
            </w:r>
            <w:r w:rsidRPr="0022372F">
              <w:rPr>
                <w:rFonts w:ascii="Arial" w:hAnsi="Arial" w:cs="Arial"/>
                <w:b/>
                <w:spacing w:val="5"/>
              </w:rPr>
              <w:t>m</w:t>
            </w:r>
            <w:r w:rsidRPr="0022372F">
              <w:rPr>
                <w:rFonts w:ascii="Arial" w:hAnsi="Arial" w:cs="Arial"/>
                <w:b/>
              </w:rPr>
              <w:t>.</w:t>
            </w:r>
          </w:p>
        </w:tc>
        <w:tc>
          <w:tcPr>
            <w:tcW w:w="9359" w:type="dxa"/>
            <w:tcBorders>
              <w:top w:val="single" w:sz="4" w:space="0" w:color="000000"/>
              <w:left w:val="single" w:sz="4" w:space="0" w:color="000000"/>
              <w:bottom w:val="single" w:sz="4" w:space="0" w:color="000000"/>
              <w:right w:val="single" w:sz="4" w:space="0" w:color="000000"/>
            </w:tcBorders>
          </w:tcPr>
          <w:p w14:paraId="32D0CF5C" w14:textId="77777777" w:rsidR="00FE11AF" w:rsidRPr="0022372F" w:rsidRDefault="00447DE3">
            <w:pPr>
              <w:spacing w:line="220" w:lineRule="exact"/>
              <w:ind w:left="105"/>
              <w:rPr>
                <w:rFonts w:ascii="Arial" w:hAnsi="Arial" w:cs="Arial"/>
              </w:rPr>
            </w:pPr>
            <w:r w:rsidRPr="0022372F">
              <w:rPr>
                <w:rFonts w:ascii="Arial" w:hAnsi="Arial" w:cs="Arial"/>
                <w:spacing w:val="-1"/>
              </w:rPr>
              <w:t>T</w:t>
            </w:r>
            <w:r w:rsidRPr="0022372F">
              <w:rPr>
                <w:rFonts w:ascii="Arial" w:hAnsi="Arial" w:cs="Arial"/>
              </w:rPr>
              <w:t>he</w:t>
            </w:r>
            <w:r w:rsidRPr="0022372F">
              <w:rPr>
                <w:rFonts w:ascii="Arial" w:hAnsi="Arial" w:cs="Arial"/>
                <w:spacing w:val="-6"/>
              </w:rPr>
              <w:t xml:space="preserve"> </w:t>
            </w:r>
            <w:r w:rsidRPr="0022372F">
              <w:rPr>
                <w:rFonts w:ascii="Arial" w:hAnsi="Arial" w:cs="Arial"/>
                <w:spacing w:val="5"/>
              </w:rPr>
              <w:t>r</w:t>
            </w:r>
            <w:r w:rsidRPr="0022372F">
              <w:rPr>
                <w:rFonts w:ascii="Arial" w:hAnsi="Arial" w:cs="Arial"/>
                <w:spacing w:val="-3"/>
              </w:rPr>
              <w:t>e</w:t>
            </w:r>
            <w:r w:rsidRPr="0022372F">
              <w:rPr>
                <w:rFonts w:ascii="Arial" w:hAnsi="Arial" w:cs="Arial"/>
                <w:spacing w:val="5"/>
              </w:rPr>
              <w:t>f</w:t>
            </w:r>
            <w:r w:rsidRPr="0022372F">
              <w:rPr>
                <w:rFonts w:ascii="Arial" w:hAnsi="Arial" w:cs="Arial"/>
                <w:spacing w:val="-3"/>
              </w:rPr>
              <w:t>e</w:t>
            </w:r>
            <w:r w:rsidRPr="0022372F">
              <w:rPr>
                <w:rFonts w:ascii="Arial" w:hAnsi="Arial" w:cs="Arial"/>
                <w:spacing w:val="5"/>
              </w:rPr>
              <w:t>r</w:t>
            </w:r>
            <w:r w:rsidRPr="0022372F">
              <w:rPr>
                <w:rFonts w:ascii="Arial" w:hAnsi="Arial" w:cs="Arial"/>
                <w:spacing w:val="-3"/>
              </w:rPr>
              <w:t>e</w:t>
            </w:r>
            <w:r w:rsidRPr="0022372F">
              <w:rPr>
                <w:rFonts w:ascii="Arial" w:hAnsi="Arial" w:cs="Arial"/>
              </w:rPr>
              <w:t>n</w:t>
            </w:r>
            <w:r w:rsidRPr="0022372F">
              <w:rPr>
                <w:rFonts w:ascii="Arial" w:hAnsi="Arial" w:cs="Arial"/>
                <w:spacing w:val="4"/>
              </w:rPr>
              <w:t>c</w:t>
            </w:r>
            <w:r w:rsidRPr="0022372F">
              <w:rPr>
                <w:rFonts w:ascii="Arial" w:hAnsi="Arial" w:cs="Arial"/>
                <w:spacing w:val="-3"/>
              </w:rPr>
              <w:t>e</w:t>
            </w:r>
            <w:r w:rsidRPr="0022372F">
              <w:rPr>
                <w:rFonts w:ascii="Arial" w:hAnsi="Arial" w:cs="Arial"/>
              </w:rPr>
              <w:t>s</w:t>
            </w:r>
            <w:r w:rsidRPr="0022372F">
              <w:rPr>
                <w:rFonts w:ascii="Arial" w:hAnsi="Arial" w:cs="Arial"/>
                <w:spacing w:val="-8"/>
              </w:rPr>
              <w:t xml:space="preserve"> </w:t>
            </w:r>
            <w:r w:rsidRPr="0022372F">
              <w:rPr>
                <w:rFonts w:ascii="Arial" w:hAnsi="Arial" w:cs="Arial"/>
                <w:spacing w:val="4"/>
              </w:rPr>
              <w:t>a</w:t>
            </w:r>
            <w:r w:rsidRPr="0022372F">
              <w:rPr>
                <w:rFonts w:ascii="Arial" w:hAnsi="Arial" w:cs="Arial"/>
                <w:spacing w:val="-2"/>
              </w:rPr>
              <w:t>r</w:t>
            </w:r>
            <w:r w:rsidRPr="0022372F">
              <w:rPr>
                <w:rFonts w:ascii="Arial" w:hAnsi="Arial" w:cs="Arial"/>
              </w:rPr>
              <w:t>e</w:t>
            </w:r>
            <w:r w:rsidRPr="0022372F">
              <w:rPr>
                <w:rFonts w:ascii="Arial" w:hAnsi="Arial" w:cs="Arial"/>
                <w:spacing w:val="-5"/>
              </w:rPr>
              <w:t xml:space="preserve"> </w:t>
            </w:r>
            <w:r w:rsidRPr="0022372F">
              <w:rPr>
                <w:rFonts w:ascii="Arial" w:hAnsi="Arial" w:cs="Arial"/>
                <w:spacing w:val="7"/>
              </w:rPr>
              <w:t>g</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e</w:t>
            </w:r>
            <w:r w:rsidRPr="0022372F">
              <w:rPr>
                <w:rFonts w:ascii="Arial" w:hAnsi="Arial" w:cs="Arial"/>
                <w:spacing w:val="-2"/>
              </w:rPr>
              <w:t>r</w:t>
            </w:r>
            <w:r w:rsidRPr="0022372F">
              <w:rPr>
                <w:rFonts w:ascii="Arial" w:hAnsi="Arial" w:cs="Arial"/>
                <w:spacing w:val="-3"/>
              </w:rPr>
              <w:t>a</w:t>
            </w:r>
            <w:r w:rsidRPr="0022372F">
              <w:rPr>
                <w:rFonts w:ascii="Arial" w:hAnsi="Arial" w:cs="Arial"/>
                <w:spacing w:val="1"/>
              </w:rPr>
              <w:t>ll</w:t>
            </w:r>
            <w:r w:rsidRPr="0022372F">
              <w:rPr>
                <w:rFonts w:ascii="Arial" w:hAnsi="Arial" w:cs="Arial"/>
              </w:rPr>
              <w:t>y</w:t>
            </w:r>
            <w:r w:rsidRPr="0022372F">
              <w:rPr>
                <w:rFonts w:ascii="Arial" w:hAnsi="Arial" w:cs="Arial"/>
                <w:spacing w:val="-7"/>
              </w:rPr>
              <w:t xml:space="preserve"> </w:t>
            </w:r>
            <w:r w:rsidRPr="0022372F">
              <w:rPr>
                <w:rFonts w:ascii="Arial" w:hAnsi="Arial" w:cs="Arial"/>
                <w:spacing w:val="1"/>
              </w:rPr>
              <w:t>s</w:t>
            </w:r>
            <w:r w:rsidRPr="0022372F">
              <w:rPr>
                <w:rFonts w:ascii="Arial" w:hAnsi="Arial" w:cs="Arial"/>
                <w:spacing w:val="7"/>
              </w:rPr>
              <w:t>u</w:t>
            </w:r>
            <w:r w:rsidRPr="0022372F">
              <w:rPr>
                <w:rFonts w:ascii="Arial" w:hAnsi="Arial" w:cs="Arial"/>
                <w:spacing w:val="-2"/>
              </w:rPr>
              <w:t>ff</w:t>
            </w:r>
            <w:r w:rsidRPr="0022372F">
              <w:rPr>
                <w:rFonts w:ascii="Arial" w:hAnsi="Arial" w:cs="Arial"/>
                <w:spacing w:val="1"/>
              </w:rPr>
              <w:t>i</w:t>
            </w:r>
            <w:r w:rsidRPr="0022372F">
              <w:rPr>
                <w:rFonts w:ascii="Arial" w:hAnsi="Arial" w:cs="Arial"/>
                <w:spacing w:val="-3"/>
              </w:rPr>
              <w:t>c</w:t>
            </w:r>
            <w:r w:rsidRPr="0022372F">
              <w:rPr>
                <w:rFonts w:ascii="Arial" w:hAnsi="Arial" w:cs="Arial"/>
                <w:spacing w:val="8"/>
              </w:rPr>
              <w:t>i</w:t>
            </w:r>
            <w:r w:rsidRPr="0022372F">
              <w:rPr>
                <w:rFonts w:ascii="Arial" w:hAnsi="Arial" w:cs="Arial"/>
                <w:spacing w:val="-3"/>
              </w:rPr>
              <w:t>e</w:t>
            </w:r>
            <w:r w:rsidRPr="0022372F">
              <w:rPr>
                <w:rFonts w:ascii="Arial" w:hAnsi="Arial" w:cs="Arial"/>
              </w:rPr>
              <w:t>n</w:t>
            </w:r>
            <w:r w:rsidRPr="0022372F">
              <w:rPr>
                <w:rFonts w:ascii="Arial" w:hAnsi="Arial" w:cs="Arial"/>
                <w:spacing w:val="1"/>
              </w:rPr>
              <w:t>t</w:t>
            </w:r>
            <w:r w:rsidRPr="0022372F">
              <w:rPr>
                <w:rFonts w:ascii="Arial" w:hAnsi="Arial" w:cs="Arial"/>
              </w:rPr>
              <w:t>,</w:t>
            </w:r>
            <w:r w:rsidRPr="0022372F">
              <w:rPr>
                <w:rFonts w:ascii="Arial" w:hAnsi="Arial" w:cs="Arial"/>
                <w:spacing w:val="-8"/>
              </w:rPr>
              <w:t xml:space="preserve"> </w:t>
            </w:r>
            <w:r w:rsidRPr="0022372F">
              <w:rPr>
                <w:rFonts w:ascii="Arial" w:hAnsi="Arial" w:cs="Arial"/>
                <w:spacing w:val="5"/>
              </w:rPr>
              <w:t>r</w:t>
            </w:r>
            <w:r w:rsidRPr="0022372F">
              <w:rPr>
                <w:rFonts w:ascii="Arial" w:hAnsi="Arial" w:cs="Arial"/>
                <w:spacing w:val="-3"/>
              </w:rPr>
              <w:t>e</w:t>
            </w:r>
            <w:r w:rsidRPr="0022372F">
              <w:rPr>
                <w:rFonts w:ascii="Arial" w:hAnsi="Arial" w:cs="Arial"/>
                <w:spacing w:val="1"/>
              </w:rPr>
              <w:t>l</w:t>
            </w:r>
            <w:r w:rsidRPr="0022372F">
              <w:rPr>
                <w:rFonts w:ascii="Arial" w:hAnsi="Arial" w:cs="Arial"/>
                <w:spacing w:val="-3"/>
              </w:rPr>
              <w:t>e</w:t>
            </w:r>
            <w:r w:rsidRPr="0022372F">
              <w:rPr>
                <w:rFonts w:ascii="Arial" w:hAnsi="Arial" w:cs="Arial"/>
                <w:spacing w:val="7"/>
              </w:rPr>
              <w:t>v</w:t>
            </w:r>
            <w:r w:rsidRPr="0022372F">
              <w:rPr>
                <w:rFonts w:ascii="Arial" w:hAnsi="Arial" w:cs="Arial"/>
                <w:spacing w:val="-3"/>
              </w:rPr>
              <w:t>a</w:t>
            </w:r>
            <w:r w:rsidRPr="0022372F">
              <w:rPr>
                <w:rFonts w:ascii="Arial" w:hAnsi="Arial" w:cs="Arial"/>
              </w:rPr>
              <w:t>n</w:t>
            </w:r>
            <w:r w:rsidRPr="0022372F">
              <w:rPr>
                <w:rFonts w:ascii="Arial" w:hAnsi="Arial" w:cs="Arial"/>
                <w:spacing w:val="1"/>
              </w:rPr>
              <w:t>t</w:t>
            </w:r>
            <w:r w:rsidRPr="0022372F">
              <w:rPr>
                <w:rFonts w:ascii="Arial" w:hAnsi="Arial" w:cs="Arial"/>
              </w:rPr>
              <w:t>,</w:t>
            </w:r>
            <w:r w:rsidRPr="0022372F">
              <w:rPr>
                <w:rFonts w:ascii="Arial" w:hAnsi="Arial" w:cs="Arial"/>
                <w:spacing w:val="-7"/>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2"/>
              </w:rPr>
              <w:t>r</w:t>
            </w:r>
            <w:r w:rsidRPr="0022372F">
              <w:rPr>
                <w:rFonts w:ascii="Arial" w:hAnsi="Arial" w:cs="Arial"/>
                <w:spacing w:val="4"/>
              </w:rPr>
              <w:t>e</w:t>
            </w:r>
            <w:r w:rsidRPr="0022372F">
              <w:rPr>
                <w:rFonts w:ascii="Arial" w:hAnsi="Arial" w:cs="Arial"/>
                <w:spacing w:val="-3"/>
              </w:rPr>
              <w:t>a</w:t>
            </w:r>
            <w:r w:rsidRPr="0022372F">
              <w:rPr>
                <w:rFonts w:ascii="Arial" w:hAnsi="Arial" w:cs="Arial"/>
                <w:spacing w:val="1"/>
              </w:rPr>
              <w:t>s</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rPr>
              <w:t>b</w:t>
            </w:r>
            <w:r w:rsidRPr="0022372F">
              <w:rPr>
                <w:rFonts w:ascii="Arial" w:hAnsi="Arial" w:cs="Arial"/>
                <w:spacing w:val="1"/>
              </w:rPr>
              <w:t>l</w:t>
            </w:r>
            <w:r w:rsidRPr="0022372F">
              <w:rPr>
                <w:rFonts w:ascii="Arial" w:hAnsi="Arial" w:cs="Arial"/>
              </w:rPr>
              <w:t>y</w:t>
            </w:r>
            <w:r w:rsidRPr="0022372F">
              <w:rPr>
                <w:rFonts w:ascii="Arial" w:hAnsi="Arial" w:cs="Arial"/>
                <w:spacing w:val="-9"/>
              </w:rPr>
              <w:t xml:space="preserve"> </w:t>
            </w:r>
            <w:r w:rsidRPr="0022372F">
              <w:rPr>
                <w:rFonts w:ascii="Arial" w:hAnsi="Arial" w:cs="Arial"/>
                <w:spacing w:val="5"/>
              </w:rPr>
              <w:t>r</w:t>
            </w:r>
            <w:r w:rsidRPr="0022372F">
              <w:rPr>
                <w:rFonts w:ascii="Arial" w:hAnsi="Arial" w:cs="Arial"/>
                <w:spacing w:val="-3"/>
              </w:rPr>
              <w:t>e</w:t>
            </w:r>
            <w:r w:rsidRPr="0022372F">
              <w:rPr>
                <w:rFonts w:ascii="Arial" w:hAnsi="Arial" w:cs="Arial"/>
                <w:spacing w:val="4"/>
              </w:rPr>
              <w:t>c</w:t>
            </w:r>
            <w:r w:rsidRPr="0022372F">
              <w:rPr>
                <w:rFonts w:ascii="Arial" w:hAnsi="Arial" w:cs="Arial"/>
                <w:spacing w:val="-3"/>
              </w:rPr>
              <w:t>e</w:t>
            </w:r>
            <w:r w:rsidRPr="0022372F">
              <w:rPr>
                <w:rFonts w:ascii="Arial" w:hAnsi="Arial" w:cs="Arial"/>
              </w:rPr>
              <w:t>n</w:t>
            </w:r>
            <w:r w:rsidRPr="0022372F">
              <w:rPr>
                <w:rFonts w:ascii="Arial" w:hAnsi="Arial" w:cs="Arial"/>
                <w:spacing w:val="1"/>
              </w:rPr>
              <w:t>t</w:t>
            </w:r>
            <w:r w:rsidRPr="0022372F">
              <w:rPr>
                <w:rFonts w:ascii="Arial" w:hAnsi="Arial" w:cs="Arial"/>
              </w:rPr>
              <w:t>,</w:t>
            </w:r>
            <w:r w:rsidRPr="0022372F">
              <w:rPr>
                <w:rFonts w:ascii="Arial" w:hAnsi="Arial" w:cs="Arial"/>
                <w:spacing w:val="-5"/>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4"/>
              </w:rPr>
              <w:t xml:space="preserve"> </w:t>
            </w:r>
            <w:r w:rsidRPr="0022372F">
              <w:rPr>
                <w:rFonts w:ascii="Arial" w:hAnsi="Arial" w:cs="Arial"/>
              </w:rPr>
              <w:t>a</w:t>
            </w:r>
            <w:r w:rsidRPr="0022372F">
              <w:rPr>
                <w:rFonts w:ascii="Arial" w:hAnsi="Arial" w:cs="Arial"/>
                <w:spacing w:val="2"/>
              </w:rPr>
              <w:t xml:space="preserve"> </w:t>
            </w:r>
            <w:r w:rsidRPr="0022372F">
              <w:rPr>
                <w:rFonts w:ascii="Arial" w:hAnsi="Arial" w:cs="Arial"/>
              </w:rPr>
              <w:t>good</w:t>
            </w:r>
            <w:r w:rsidRPr="0022372F">
              <w:rPr>
                <w:rFonts w:ascii="Arial" w:hAnsi="Arial" w:cs="Arial"/>
                <w:spacing w:val="-4"/>
              </w:rPr>
              <w:t xml:space="preserve"> </w:t>
            </w:r>
            <w:r w:rsidRPr="0022372F">
              <w:rPr>
                <w:rFonts w:ascii="Arial" w:hAnsi="Arial" w:cs="Arial"/>
                <w:spacing w:val="7"/>
              </w:rPr>
              <w:t>b</w:t>
            </w:r>
            <w:r w:rsidRPr="0022372F">
              <w:rPr>
                <w:rFonts w:ascii="Arial" w:hAnsi="Arial" w:cs="Arial"/>
                <w:spacing w:val="-3"/>
              </w:rPr>
              <w:t>a</w:t>
            </w:r>
            <w:r w:rsidRPr="0022372F">
              <w:rPr>
                <w:rFonts w:ascii="Arial" w:hAnsi="Arial" w:cs="Arial"/>
                <w:spacing w:val="1"/>
              </w:rPr>
              <w:t>l</w:t>
            </w:r>
            <w:r w:rsidRPr="0022372F">
              <w:rPr>
                <w:rFonts w:ascii="Arial" w:hAnsi="Arial" w:cs="Arial"/>
                <w:spacing w:val="-3"/>
              </w:rPr>
              <w:t>a</w:t>
            </w:r>
            <w:r w:rsidRPr="0022372F">
              <w:rPr>
                <w:rFonts w:ascii="Arial" w:hAnsi="Arial" w:cs="Arial"/>
                <w:spacing w:val="7"/>
              </w:rPr>
              <w:t>n</w:t>
            </w:r>
            <w:r w:rsidRPr="0022372F">
              <w:rPr>
                <w:rFonts w:ascii="Arial" w:hAnsi="Arial" w:cs="Arial"/>
                <w:spacing w:val="-3"/>
              </w:rPr>
              <w:t>c</w:t>
            </w:r>
            <w:r w:rsidRPr="0022372F">
              <w:rPr>
                <w:rFonts w:ascii="Arial" w:hAnsi="Arial" w:cs="Arial"/>
              </w:rPr>
              <w:t>e</w:t>
            </w:r>
            <w:r w:rsidRPr="0022372F">
              <w:rPr>
                <w:rFonts w:ascii="Arial" w:hAnsi="Arial" w:cs="Arial"/>
                <w:spacing w:val="-9"/>
              </w:rPr>
              <w:t xml:space="preserve"> </w:t>
            </w:r>
            <w:r w:rsidRPr="0022372F">
              <w:rPr>
                <w:rFonts w:ascii="Arial" w:hAnsi="Arial" w:cs="Arial"/>
                <w:spacing w:val="7"/>
              </w:rPr>
              <w:t>b</w:t>
            </w:r>
            <w:r w:rsidRPr="0022372F">
              <w:rPr>
                <w:rFonts w:ascii="Arial" w:hAnsi="Arial" w:cs="Arial"/>
                <w:spacing w:val="-3"/>
              </w:rPr>
              <w:t>e</w:t>
            </w:r>
            <w:r w:rsidRPr="0022372F">
              <w:rPr>
                <w:rFonts w:ascii="Arial" w:hAnsi="Arial" w:cs="Arial"/>
                <w:spacing w:val="1"/>
              </w:rPr>
              <w:t>t</w:t>
            </w:r>
            <w:r w:rsidRPr="0022372F">
              <w:rPr>
                <w:rFonts w:ascii="Arial" w:hAnsi="Arial" w:cs="Arial"/>
                <w:spacing w:val="-2"/>
              </w:rPr>
              <w:t>w</w:t>
            </w:r>
            <w:r w:rsidRPr="0022372F">
              <w:rPr>
                <w:rFonts w:ascii="Arial" w:hAnsi="Arial" w:cs="Arial"/>
                <w:spacing w:val="4"/>
              </w:rPr>
              <w:t>e</w:t>
            </w:r>
            <w:r w:rsidRPr="0022372F">
              <w:rPr>
                <w:rFonts w:ascii="Arial" w:hAnsi="Arial" w:cs="Arial"/>
                <w:spacing w:val="-3"/>
              </w:rPr>
              <w:t>e</w:t>
            </w:r>
            <w:r w:rsidRPr="0022372F">
              <w:rPr>
                <w:rFonts w:ascii="Arial" w:hAnsi="Arial" w:cs="Arial"/>
              </w:rPr>
              <w:t>n</w:t>
            </w:r>
          </w:p>
          <w:p w14:paraId="0FAFD85D" w14:textId="77777777" w:rsidR="00FE11AF" w:rsidRPr="0022372F" w:rsidRDefault="00447DE3">
            <w:pPr>
              <w:spacing w:before="4"/>
              <w:ind w:left="105" w:right="213"/>
              <w:rPr>
                <w:rFonts w:ascii="Arial" w:hAnsi="Arial" w:cs="Arial"/>
              </w:rPr>
            </w:pP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3"/>
              </w:rPr>
              <w:t>e</w:t>
            </w:r>
            <w:r w:rsidRPr="0022372F">
              <w:rPr>
                <w:rFonts w:ascii="Arial" w:hAnsi="Arial" w:cs="Arial"/>
                <w:spacing w:val="-2"/>
              </w:rPr>
              <w:t>r</w:t>
            </w:r>
            <w:r w:rsidRPr="0022372F">
              <w:rPr>
                <w:rFonts w:ascii="Arial" w:hAnsi="Arial" w:cs="Arial"/>
              </w:rPr>
              <w:t>n</w:t>
            </w:r>
            <w:r w:rsidRPr="0022372F">
              <w:rPr>
                <w:rFonts w:ascii="Arial" w:hAnsi="Arial" w:cs="Arial"/>
                <w:spacing w:val="-3"/>
              </w:rPr>
              <w:t>a</w:t>
            </w:r>
            <w:r w:rsidRPr="0022372F">
              <w:rPr>
                <w:rFonts w:ascii="Arial" w:hAnsi="Arial" w:cs="Arial"/>
                <w:spacing w:val="1"/>
              </w:rPr>
              <w:t>ti</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spacing w:val="1"/>
              </w:rPr>
              <w:t>lit</w:t>
            </w:r>
            <w:r w:rsidRPr="0022372F">
              <w:rPr>
                <w:rFonts w:ascii="Arial" w:hAnsi="Arial" w:cs="Arial"/>
                <w:spacing w:val="-3"/>
              </w:rPr>
              <w:t>e</w:t>
            </w:r>
            <w:r w:rsidRPr="0022372F">
              <w:rPr>
                <w:rFonts w:ascii="Arial" w:hAnsi="Arial" w:cs="Arial"/>
                <w:spacing w:val="5"/>
              </w:rPr>
              <w:t>r</w:t>
            </w:r>
            <w:r w:rsidRPr="0022372F">
              <w:rPr>
                <w:rFonts w:ascii="Arial" w:hAnsi="Arial" w:cs="Arial"/>
                <w:spacing w:val="-3"/>
              </w:rPr>
              <w:t>a</w:t>
            </w:r>
            <w:r w:rsidRPr="0022372F">
              <w:rPr>
                <w:rFonts w:ascii="Arial" w:hAnsi="Arial" w:cs="Arial"/>
                <w:spacing w:val="1"/>
              </w:rPr>
              <w:t>t</w:t>
            </w:r>
            <w:r w:rsidRPr="0022372F">
              <w:rPr>
                <w:rFonts w:ascii="Arial" w:hAnsi="Arial" w:cs="Arial"/>
              </w:rPr>
              <w:t>u</w:t>
            </w:r>
            <w:r w:rsidRPr="0022372F">
              <w:rPr>
                <w:rFonts w:ascii="Arial" w:hAnsi="Arial" w:cs="Arial"/>
                <w:spacing w:val="-2"/>
              </w:rPr>
              <w:t>r</w:t>
            </w:r>
            <w:r w:rsidRPr="0022372F">
              <w:rPr>
                <w:rFonts w:ascii="Arial" w:hAnsi="Arial" w:cs="Arial"/>
              </w:rPr>
              <w:t>e</w:t>
            </w:r>
            <w:r w:rsidRPr="0022372F">
              <w:rPr>
                <w:rFonts w:ascii="Arial" w:hAnsi="Arial" w:cs="Arial"/>
                <w:spacing w:val="-3"/>
              </w:rPr>
              <w:t xml:space="preserve"> a</w:t>
            </w:r>
            <w:r w:rsidRPr="0022372F">
              <w:rPr>
                <w:rFonts w:ascii="Arial" w:hAnsi="Arial" w:cs="Arial"/>
              </w:rPr>
              <w:t>nd</w:t>
            </w:r>
            <w:r w:rsidRPr="0022372F">
              <w:rPr>
                <w:rFonts w:ascii="Arial" w:hAnsi="Arial" w:cs="Arial"/>
                <w:spacing w:val="-3"/>
              </w:rPr>
              <w:t xml:space="preserve"> </w:t>
            </w:r>
            <w:r w:rsidRPr="0022372F">
              <w:rPr>
                <w:rFonts w:ascii="Arial" w:hAnsi="Arial" w:cs="Arial"/>
                <w:spacing w:val="3"/>
              </w:rPr>
              <w:t>P</w:t>
            </w:r>
            <w:r w:rsidRPr="0022372F">
              <w:rPr>
                <w:rFonts w:ascii="Arial" w:hAnsi="Arial" w:cs="Arial"/>
              </w:rPr>
              <w:t>h</w:t>
            </w:r>
            <w:r w:rsidRPr="0022372F">
              <w:rPr>
                <w:rFonts w:ascii="Arial" w:hAnsi="Arial" w:cs="Arial"/>
                <w:spacing w:val="1"/>
              </w:rPr>
              <w:t>ili</w:t>
            </w:r>
            <w:r w:rsidRPr="0022372F">
              <w:rPr>
                <w:rFonts w:ascii="Arial" w:hAnsi="Arial" w:cs="Arial"/>
              </w:rPr>
              <w:t>pp</w:t>
            </w:r>
            <w:r w:rsidRPr="0022372F">
              <w:rPr>
                <w:rFonts w:ascii="Arial" w:hAnsi="Arial" w:cs="Arial"/>
                <w:spacing w:val="1"/>
              </w:rPr>
              <w:t>i</w:t>
            </w:r>
            <w:r w:rsidRPr="0022372F">
              <w:rPr>
                <w:rFonts w:ascii="Arial" w:hAnsi="Arial" w:cs="Arial"/>
              </w:rPr>
              <w:t>n</w:t>
            </w:r>
            <w:r w:rsidRPr="0022372F">
              <w:rPr>
                <w:rFonts w:ascii="Arial" w:hAnsi="Arial" w:cs="Arial"/>
                <w:spacing w:val="7"/>
              </w:rPr>
              <w:t>e</w:t>
            </w:r>
            <w:r w:rsidRPr="0022372F">
              <w:rPr>
                <w:rFonts w:ascii="Arial" w:hAnsi="Arial" w:cs="Arial"/>
                <w:spacing w:val="-2"/>
              </w:rPr>
              <w:t>-</w:t>
            </w:r>
            <w:r w:rsidRPr="0022372F">
              <w:rPr>
                <w:rFonts w:ascii="Arial" w:hAnsi="Arial" w:cs="Arial"/>
              </w:rPr>
              <w:t>b</w:t>
            </w:r>
            <w:r w:rsidRPr="0022372F">
              <w:rPr>
                <w:rFonts w:ascii="Arial" w:hAnsi="Arial" w:cs="Arial"/>
                <w:spacing w:val="-3"/>
              </w:rPr>
              <w:t>a</w:t>
            </w:r>
            <w:r w:rsidRPr="0022372F">
              <w:rPr>
                <w:rFonts w:ascii="Arial" w:hAnsi="Arial" w:cs="Arial"/>
                <w:spacing w:val="8"/>
              </w:rPr>
              <w:t>s</w:t>
            </w:r>
            <w:r w:rsidRPr="0022372F">
              <w:rPr>
                <w:rFonts w:ascii="Arial" w:hAnsi="Arial" w:cs="Arial"/>
                <w:spacing w:val="-3"/>
              </w:rPr>
              <w:t>e</w:t>
            </w:r>
            <w:r w:rsidRPr="0022372F">
              <w:rPr>
                <w:rFonts w:ascii="Arial" w:hAnsi="Arial" w:cs="Arial"/>
              </w:rPr>
              <w:t>d</w:t>
            </w:r>
            <w:r w:rsidRPr="0022372F">
              <w:rPr>
                <w:rFonts w:ascii="Arial" w:hAnsi="Arial" w:cs="Arial"/>
                <w:spacing w:val="-13"/>
              </w:rPr>
              <w:t xml:space="preserve"> </w:t>
            </w:r>
            <w:r w:rsidRPr="0022372F">
              <w:rPr>
                <w:rFonts w:ascii="Arial" w:hAnsi="Arial" w:cs="Arial"/>
                <w:spacing w:val="1"/>
              </w:rPr>
              <w:t>st</w:t>
            </w:r>
            <w:r w:rsidRPr="0022372F">
              <w:rPr>
                <w:rFonts w:ascii="Arial" w:hAnsi="Arial" w:cs="Arial"/>
              </w:rPr>
              <w:t>ud</w:t>
            </w:r>
            <w:r w:rsidRPr="0022372F">
              <w:rPr>
                <w:rFonts w:ascii="Arial" w:hAnsi="Arial" w:cs="Arial"/>
                <w:spacing w:val="1"/>
              </w:rPr>
              <w:t>i</w:t>
            </w:r>
            <w:r w:rsidRPr="0022372F">
              <w:rPr>
                <w:rFonts w:ascii="Arial" w:hAnsi="Arial" w:cs="Arial"/>
                <w:spacing w:val="-3"/>
              </w:rPr>
              <w:t>e</w:t>
            </w:r>
            <w:r w:rsidRPr="0022372F">
              <w:rPr>
                <w:rFonts w:ascii="Arial" w:hAnsi="Arial" w:cs="Arial"/>
                <w:spacing w:val="1"/>
              </w:rPr>
              <w:t>s</w:t>
            </w:r>
            <w:r w:rsidRPr="0022372F">
              <w:rPr>
                <w:rFonts w:ascii="Arial" w:hAnsi="Arial" w:cs="Arial"/>
              </w:rPr>
              <w:t>.</w:t>
            </w:r>
            <w:r w:rsidRPr="0022372F">
              <w:rPr>
                <w:rFonts w:ascii="Arial" w:hAnsi="Arial" w:cs="Arial"/>
                <w:spacing w:val="1"/>
              </w:rPr>
              <w:t xml:space="preserve"> </w:t>
            </w:r>
            <w:r w:rsidRPr="0022372F">
              <w:rPr>
                <w:rFonts w:ascii="Arial" w:hAnsi="Arial" w:cs="Arial"/>
                <w:spacing w:val="-2"/>
              </w:rPr>
              <w:t>N</w:t>
            </w:r>
            <w:r w:rsidRPr="0022372F">
              <w:rPr>
                <w:rFonts w:ascii="Arial" w:hAnsi="Arial" w:cs="Arial"/>
              </w:rPr>
              <w:t>on</w:t>
            </w:r>
            <w:r w:rsidRPr="0022372F">
              <w:rPr>
                <w:rFonts w:ascii="Arial" w:hAnsi="Arial" w:cs="Arial"/>
                <w:spacing w:val="-3"/>
              </w:rPr>
              <w:t>e</w:t>
            </w:r>
            <w:r w:rsidRPr="0022372F">
              <w:rPr>
                <w:rFonts w:ascii="Arial" w:hAnsi="Arial" w:cs="Arial"/>
                <w:spacing w:val="1"/>
              </w:rPr>
              <w:t>t</w:t>
            </w:r>
            <w:r w:rsidRPr="0022372F">
              <w:rPr>
                <w:rFonts w:ascii="Arial" w:hAnsi="Arial" w:cs="Arial"/>
                <w:spacing w:val="7"/>
              </w:rPr>
              <w:t>h</w:t>
            </w:r>
            <w:r w:rsidRPr="0022372F">
              <w:rPr>
                <w:rFonts w:ascii="Arial" w:hAnsi="Arial" w:cs="Arial"/>
                <w:spacing w:val="-3"/>
              </w:rPr>
              <w:t>e</w:t>
            </w:r>
            <w:r w:rsidRPr="0022372F">
              <w:rPr>
                <w:rFonts w:ascii="Arial" w:hAnsi="Arial" w:cs="Arial"/>
                <w:spacing w:val="1"/>
              </w:rPr>
              <w:t>l</w:t>
            </w:r>
            <w:r w:rsidRPr="0022372F">
              <w:rPr>
                <w:rFonts w:ascii="Arial" w:hAnsi="Arial" w:cs="Arial"/>
                <w:spacing w:val="-3"/>
              </w:rPr>
              <w:t>e</w:t>
            </w:r>
            <w:r w:rsidRPr="0022372F">
              <w:rPr>
                <w:rFonts w:ascii="Arial" w:hAnsi="Arial" w:cs="Arial"/>
                <w:spacing w:val="1"/>
              </w:rPr>
              <w:t>ss</w:t>
            </w:r>
            <w:r w:rsidRPr="0022372F">
              <w:rPr>
                <w:rFonts w:ascii="Arial" w:hAnsi="Arial" w:cs="Arial"/>
              </w:rPr>
              <w:t>,</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1"/>
              </w:rPr>
              <w:t>m</w:t>
            </w:r>
            <w:r w:rsidRPr="0022372F">
              <w:rPr>
                <w:rFonts w:ascii="Arial" w:hAnsi="Arial" w:cs="Arial"/>
                <w:spacing w:val="-3"/>
              </w:rPr>
              <w:t>a</w:t>
            </w:r>
            <w:r w:rsidRPr="0022372F">
              <w:rPr>
                <w:rFonts w:ascii="Arial" w:hAnsi="Arial" w:cs="Arial"/>
              </w:rPr>
              <w:t>nu</w:t>
            </w:r>
            <w:r w:rsidRPr="0022372F">
              <w:rPr>
                <w:rFonts w:ascii="Arial" w:hAnsi="Arial" w:cs="Arial"/>
                <w:spacing w:val="8"/>
              </w:rPr>
              <w:t>s</w:t>
            </w:r>
            <w:r w:rsidRPr="0022372F">
              <w:rPr>
                <w:rFonts w:ascii="Arial" w:hAnsi="Arial" w:cs="Arial"/>
                <w:spacing w:val="-3"/>
              </w:rPr>
              <w:t>c</w:t>
            </w:r>
            <w:r w:rsidRPr="0022372F">
              <w:rPr>
                <w:rFonts w:ascii="Arial" w:hAnsi="Arial" w:cs="Arial"/>
                <w:spacing w:val="-2"/>
              </w:rPr>
              <w:t>r</w:t>
            </w:r>
            <w:r w:rsidRPr="0022372F">
              <w:rPr>
                <w:rFonts w:ascii="Arial" w:hAnsi="Arial" w:cs="Arial"/>
                <w:spacing w:val="1"/>
              </w:rPr>
              <w:t>i</w:t>
            </w:r>
            <w:r w:rsidRPr="0022372F">
              <w:rPr>
                <w:rFonts w:ascii="Arial" w:hAnsi="Arial" w:cs="Arial"/>
              </w:rPr>
              <w:t>pt</w:t>
            </w:r>
            <w:r w:rsidRPr="0022372F">
              <w:rPr>
                <w:rFonts w:ascii="Arial" w:hAnsi="Arial" w:cs="Arial"/>
                <w:spacing w:val="-1"/>
              </w:rPr>
              <w:t xml:space="preserve"> </w:t>
            </w:r>
            <w:r w:rsidRPr="0022372F">
              <w:rPr>
                <w:rFonts w:ascii="Arial" w:hAnsi="Arial" w:cs="Arial"/>
                <w:spacing w:val="-3"/>
              </w:rPr>
              <w:t>c</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4"/>
              </w:rPr>
              <w:t xml:space="preserve"> </w:t>
            </w:r>
            <w:r w:rsidRPr="0022372F">
              <w:rPr>
                <w:rFonts w:ascii="Arial" w:hAnsi="Arial" w:cs="Arial"/>
              </w:rPr>
              <w:t>be</w:t>
            </w:r>
            <w:r w:rsidRPr="0022372F">
              <w:rPr>
                <w:rFonts w:ascii="Arial" w:hAnsi="Arial" w:cs="Arial"/>
                <w:spacing w:val="1"/>
              </w:rPr>
              <w:t xml:space="preserve"> st</w:t>
            </w:r>
            <w:r w:rsidRPr="0022372F">
              <w:rPr>
                <w:rFonts w:ascii="Arial" w:hAnsi="Arial" w:cs="Arial"/>
                <w:spacing w:val="-2"/>
              </w:rPr>
              <w:t>r</w:t>
            </w:r>
            <w:r w:rsidRPr="0022372F">
              <w:rPr>
                <w:rFonts w:ascii="Arial" w:hAnsi="Arial" w:cs="Arial"/>
                <w:spacing w:val="-3"/>
              </w:rPr>
              <w:t>e</w:t>
            </w:r>
            <w:r w:rsidRPr="0022372F">
              <w:rPr>
                <w:rFonts w:ascii="Arial" w:hAnsi="Arial" w:cs="Arial"/>
              </w:rPr>
              <w:t>ng</w:t>
            </w:r>
            <w:r w:rsidRPr="0022372F">
              <w:rPr>
                <w:rFonts w:ascii="Arial" w:hAnsi="Arial" w:cs="Arial"/>
                <w:spacing w:val="1"/>
              </w:rPr>
              <w:t>t</w:t>
            </w:r>
            <w:r w:rsidRPr="0022372F">
              <w:rPr>
                <w:rFonts w:ascii="Arial" w:hAnsi="Arial" w:cs="Arial"/>
              </w:rPr>
              <w:t>h</w:t>
            </w:r>
            <w:r w:rsidRPr="0022372F">
              <w:rPr>
                <w:rFonts w:ascii="Arial" w:hAnsi="Arial" w:cs="Arial"/>
                <w:spacing w:val="4"/>
              </w:rPr>
              <w:t>e</w:t>
            </w:r>
            <w:r w:rsidRPr="0022372F">
              <w:rPr>
                <w:rFonts w:ascii="Arial" w:hAnsi="Arial" w:cs="Arial"/>
              </w:rPr>
              <w:t>n</w:t>
            </w:r>
            <w:r w:rsidRPr="0022372F">
              <w:rPr>
                <w:rFonts w:ascii="Arial" w:hAnsi="Arial" w:cs="Arial"/>
                <w:spacing w:val="-3"/>
              </w:rPr>
              <w:t>e</w:t>
            </w:r>
            <w:r w:rsidRPr="0022372F">
              <w:rPr>
                <w:rFonts w:ascii="Arial" w:hAnsi="Arial" w:cs="Arial"/>
              </w:rPr>
              <w:t>d</w:t>
            </w:r>
            <w:r w:rsidRPr="0022372F">
              <w:rPr>
                <w:rFonts w:ascii="Arial" w:hAnsi="Arial" w:cs="Arial"/>
                <w:spacing w:val="-10"/>
              </w:rPr>
              <w:t xml:space="preserve"> </w:t>
            </w:r>
            <w:r w:rsidRPr="0022372F">
              <w:rPr>
                <w:rFonts w:ascii="Arial" w:hAnsi="Arial" w:cs="Arial"/>
              </w:rPr>
              <w:t xml:space="preserve">by </w:t>
            </w:r>
            <w:r w:rsidRPr="0022372F">
              <w:rPr>
                <w:rFonts w:ascii="Arial" w:hAnsi="Arial" w:cs="Arial"/>
                <w:spacing w:val="-3"/>
              </w:rPr>
              <w:t>e</w:t>
            </w:r>
            <w:r w:rsidRPr="0022372F">
              <w:rPr>
                <w:rFonts w:ascii="Arial" w:hAnsi="Arial" w:cs="Arial"/>
              </w:rPr>
              <w:t>ng</w:t>
            </w:r>
            <w:r w:rsidRPr="0022372F">
              <w:rPr>
                <w:rFonts w:ascii="Arial" w:hAnsi="Arial" w:cs="Arial"/>
                <w:spacing w:val="-3"/>
              </w:rPr>
              <w:t>a</w:t>
            </w:r>
            <w:r w:rsidRPr="0022372F">
              <w:rPr>
                <w:rFonts w:ascii="Arial" w:hAnsi="Arial" w:cs="Arial"/>
              </w:rPr>
              <w:t>g</w:t>
            </w:r>
            <w:r w:rsidRPr="0022372F">
              <w:rPr>
                <w:rFonts w:ascii="Arial" w:hAnsi="Arial" w:cs="Arial"/>
                <w:spacing w:val="1"/>
              </w:rPr>
              <w:t>i</w:t>
            </w:r>
            <w:r w:rsidRPr="0022372F">
              <w:rPr>
                <w:rFonts w:ascii="Arial" w:hAnsi="Arial" w:cs="Arial"/>
              </w:rPr>
              <w:t>ng</w:t>
            </w:r>
            <w:r w:rsidRPr="0022372F">
              <w:rPr>
                <w:rFonts w:ascii="Arial" w:hAnsi="Arial" w:cs="Arial"/>
                <w:spacing w:val="-7"/>
              </w:rPr>
              <w:t xml:space="preserve"> </w:t>
            </w:r>
            <w:r w:rsidRPr="0022372F">
              <w:rPr>
                <w:rFonts w:ascii="Arial" w:hAnsi="Arial" w:cs="Arial"/>
                <w:spacing w:val="1"/>
              </w:rPr>
              <w:t>m</w:t>
            </w:r>
            <w:r w:rsidRPr="0022372F">
              <w:rPr>
                <w:rFonts w:ascii="Arial" w:hAnsi="Arial" w:cs="Arial"/>
                <w:spacing w:val="7"/>
              </w:rPr>
              <w:t>o</w:t>
            </w:r>
            <w:r w:rsidRPr="0022372F">
              <w:rPr>
                <w:rFonts w:ascii="Arial" w:hAnsi="Arial" w:cs="Arial"/>
                <w:spacing w:val="-2"/>
              </w:rPr>
              <w:t>r</w:t>
            </w:r>
            <w:r w:rsidRPr="0022372F">
              <w:rPr>
                <w:rFonts w:ascii="Arial" w:hAnsi="Arial" w:cs="Arial"/>
              </w:rPr>
              <w:t xml:space="preserve">e </w:t>
            </w:r>
            <w:r w:rsidRPr="0022372F">
              <w:rPr>
                <w:rFonts w:ascii="Arial" w:hAnsi="Arial" w:cs="Arial"/>
                <w:spacing w:val="-3"/>
              </w:rPr>
              <w:t>e</w:t>
            </w:r>
            <w:r w:rsidRPr="0022372F">
              <w:rPr>
                <w:rFonts w:ascii="Arial" w:hAnsi="Arial" w:cs="Arial"/>
              </w:rPr>
              <w:t>xp</w:t>
            </w:r>
            <w:r w:rsidRPr="0022372F">
              <w:rPr>
                <w:rFonts w:ascii="Arial" w:hAnsi="Arial" w:cs="Arial"/>
                <w:spacing w:val="1"/>
              </w:rPr>
              <w:t>li</w:t>
            </w:r>
            <w:r w:rsidRPr="0022372F">
              <w:rPr>
                <w:rFonts w:ascii="Arial" w:hAnsi="Arial" w:cs="Arial"/>
                <w:spacing w:val="-3"/>
              </w:rPr>
              <w:t>c</w:t>
            </w:r>
            <w:r w:rsidRPr="0022372F">
              <w:rPr>
                <w:rFonts w:ascii="Arial" w:hAnsi="Arial" w:cs="Arial"/>
                <w:spacing w:val="1"/>
              </w:rPr>
              <w:t>itl</w:t>
            </w:r>
            <w:r w:rsidRPr="0022372F">
              <w:rPr>
                <w:rFonts w:ascii="Arial" w:hAnsi="Arial" w:cs="Arial"/>
              </w:rPr>
              <w:t>y</w:t>
            </w:r>
            <w:r w:rsidRPr="0022372F">
              <w:rPr>
                <w:rFonts w:ascii="Arial" w:hAnsi="Arial" w:cs="Arial"/>
                <w:spacing w:val="-8"/>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4"/>
              </w:rPr>
              <w:t xml:space="preserve"> </w:t>
            </w:r>
            <w:r w:rsidRPr="0022372F">
              <w:rPr>
                <w:rFonts w:ascii="Arial" w:hAnsi="Arial" w:cs="Arial"/>
              </w:rPr>
              <w:t>h</w:t>
            </w:r>
            <w:r w:rsidRPr="0022372F">
              <w:rPr>
                <w:rFonts w:ascii="Arial" w:hAnsi="Arial" w:cs="Arial"/>
                <w:spacing w:val="1"/>
              </w:rPr>
              <w:t>i</w:t>
            </w:r>
            <w:r w:rsidRPr="0022372F">
              <w:rPr>
                <w:rFonts w:ascii="Arial" w:hAnsi="Arial" w:cs="Arial"/>
              </w:rPr>
              <w:t>g</w:t>
            </w:r>
            <w:r w:rsidRPr="0022372F">
              <w:rPr>
                <w:rFonts w:ascii="Arial" w:hAnsi="Arial" w:cs="Arial"/>
                <w:spacing w:val="9"/>
              </w:rPr>
              <w:t>h</w:t>
            </w:r>
            <w:r w:rsidRPr="0022372F">
              <w:rPr>
                <w:rFonts w:ascii="Arial" w:hAnsi="Arial" w:cs="Arial"/>
                <w:spacing w:val="-2"/>
              </w:rPr>
              <w:t>-</w:t>
            </w:r>
            <w:r w:rsidRPr="0022372F">
              <w:rPr>
                <w:rFonts w:ascii="Arial" w:hAnsi="Arial" w:cs="Arial"/>
                <w:spacing w:val="1"/>
              </w:rPr>
              <w:t>im</w:t>
            </w:r>
            <w:r w:rsidRPr="0022372F">
              <w:rPr>
                <w:rFonts w:ascii="Arial" w:hAnsi="Arial" w:cs="Arial"/>
              </w:rPr>
              <w:t>p</w:t>
            </w:r>
            <w:r w:rsidRPr="0022372F">
              <w:rPr>
                <w:rFonts w:ascii="Arial" w:hAnsi="Arial" w:cs="Arial"/>
                <w:spacing w:val="4"/>
              </w:rPr>
              <w:t>a</w:t>
            </w:r>
            <w:r w:rsidRPr="0022372F">
              <w:rPr>
                <w:rFonts w:ascii="Arial" w:hAnsi="Arial" w:cs="Arial"/>
                <w:spacing w:val="-3"/>
              </w:rPr>
              <w:t>c</w:t>
            </w:r>
            <w:r w:rsidRPr="0022372F">
              <w:rPr>
                <w:rFonts w:ascii="Arial" w:hAnsi="Arial" w:cs="Arial"/>
              </w:rPr>
              <w:t>t</w:t>
            </w:r>
            <w:r w:rsidRPr="0022372F">
              <w:rPr>
                <w:rFonts w:ascii="Arial" w:hAnsi="Arial" w:cs="Arial"/>
                <w:spacing w:val="-9"/>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3"/>
              </w:rPr>
              <w:t>e</w:t>
            </w:r>
            <w:r w:rsidRPr="0022372F">
              <w:rPr>
                <w:rFonts w:ascii="Arial" w:hAnsi="Arial" w:cs="Arial"/>
                <w:spacing w:val="-2"/>
              </w:rPr>
              <w:t>r</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spacing w:val="1"/>
              </w:rPr>
              <w:t>j</w:t>
            </w:r>
            <w:r w:rsidRPr="0022372F">
              <w:rPr>
                <w:rFonts w:ascii="Arial" w:hAnsi="Arial" w:cs="Arial"/>
              </w:rPr>
              <w:t>o</w:t>
            </w:r>
            <w:r w:rsidRPr="0022372F">
              <w:rPr>
                <w:rFonts w:ascii="Arial" w:hAnsi="Arial" w:cs="Arial"/>
                <w:spacing w:val="7"/>
              </w:rPr>
              <w:t>u</w:t>
            </w:r>
            <w:r w:rsidRPr="0022372F">
              <w:rPr>
                <w:rFonts w:ascii="Arial" w:hAnsi="Arial" w:cs="Arial"/>
                <w:spacing w:val="-2"/>
              </w:rPr>
              <w:t>r</w:t>
            </w:r>
            <w:r w:rsidRPr="0022372F">
              <w:rPr>
                <w:rFonts w:ascii="Arial" w:hAnsi="Arial" w:cs="Arial"/>
              </w:rPr>
              <w:t>n</w:t>
            </w:r>
            <w:r w:rsidRPr="0022372F">
              <w:rPr>
                <w:rFonts w:ascii="Arial" w:hAnsi="Arial" w:cs="Arial"/>
                <w:spacing w:val="-3"/>
              </w:rPr>
              <w:t>a</w:t>
            </w:r>
            <w:r w:rsidRPr="0022372F">
              <w:rPr>
                <w:rFonts w:ascii="Arial" w:hAnsi="Arial" w:cs="Arial"/>
                <w:spacing w:val="1"/>
              </w:rPr>
              <w:t>l</w:t>
            </w:r>
            <w:r w:rsidRPr="0022372F">
              <w:rPr>
                <w:rFonts w:ascii="Arial" w:hAnsi="Arial" w:cs="Arial"/>
              </w:rPr>
              <w:t>s</w:t>
            </w:r>
            <w:r w:rsidRPr="0022372F">
              <w:rPr>
                <w:rFonts w:ascii="Arial" w:hAnsi="Arial" w:cs="Arial"/>
                <w:spacing w:val="-6"/>
              </w:rPr>
              <w:t xml:space="preserve"> </w:t>
            </w:r>
            <w:r w:rsidRPr="0022372F">
              <w:rPr>
                <w:rFonts w:ascii="Arial" w:hAnsi="Arial" w:cs="Arial"/>
              </w:rPr>
              <w:t>on</w:t>
            </w:r>
            <w:r w:rsidRPr="0022372F">
              <w:rPr>
                <w:rFonts w:ascii="Arial" w:hAnsi="Arial" w:cs="Arial"/>
                <w:spacing w:val="5"/>
              </w:rPr>
              <w:t xml:space="preserve"> </w:t>
            </w:r>
            <w:r w:rsidRPr="0022372F">
              <w:rPr>
                <w:rFonts w:ascii="Arial" w:hAnsi="Arial" w:cs="Arial"/>
                <w:spacing w:val="-2"/>
              </w:rPr>
              <w:t>r</w:t>
            </w:r>
            <w:r w:rsidRPr="0022372F">
              <w:rPr>
                <w:rFonts w:ascii="Arial" w:hAnsi="Arial" w:cs="Arial"/>
              </w:rPr>
              <w:t>u</w:t>
            </w:r>
            <w:r w:rsidRPr="0022372F">
              <w:rPr>
                <w:rFonts w:ascii="Arial" w:hAnsi="Arial" w:cs="Arial"/>
                <w:spacing w:val="5"/>
              </w:rPr>
              <w:t>r</w:t>
            </w:r>
            <w:r w:rsidRPr="0022372F">
              <w:rPr>
                <w:rFonts w:ascii="Arial" w:hAnsi="Arial" w:cs="Arial"/>
                <w:spacing w:val="-3"/>
              </w:rPr>
              <w:t>a</w:t>
            </w:r>
            <w:r w:rsidRPr="0022372F">
              <w:rPr>
                <w:rFonts w:ascii="Arial" w:hAnsi="Arial" w:cs="Arial"/>
              </w:rPr>
              <w:t>l</w:t>
            </w:r>
            <w:r w:rsidRPr="0022372F">
              <w:rPr>
                <w:rFonts w:ascii="Arial" w:hAnsi="Arial" w:cs="Arial"/>
                <w:spacing w:val="-3"/>
              </w:rPr>
              <w:t xml:space="preserve"> e</w:t>
            </w:r>
            <w:r w:rsidRPr="0022372F">
              <w:rPr>
                <w:rFonts w:ascii="Arial" w:hAnsi="Arial" w:cs="Arial"/>
              </w:rPr>
              <w:t>d</w:t>
            </w:r>
            <w:r w:rsidRPr="0022372F">
              <w:rPr>
                <w:rFonts w:ascii="Arial" w:hAnsi="Arial" w:cs="Arial"/>
                <w:spacing w:val="7"/>
              </w:rPr>
              <w:t>u</w:t>
            </w:r>
            <w:r w:rsidRPr="0022372F">
              <w:rPr>
                <w:rFonts w:ascii="Arial" w:hAnsi="Arial" w:cs="Arial"/>
                <w:spacing w:val="-3"/>
              </w:rPr>
              <w:t>ca</w:t>
            </w:r>
            <w:r w:rsidRPr="0022372F">
              <w:rPr>
                <w:rFonts w:ascii="Arial" w:hAnsi="Arial" w:cs="Arial"/>
                <w:spacing w:val="1"/>
              </w:rPr>
              <w:t>ti</w:t>
            </w:r>
            <w:r w:rsidRPr="0022372F">
              <w:rPr>
                <w:rFonts w:ascii="Arial" w:hAnsi="Arial" w:cs="Arial"/>
              </w:rPr>
              <w:t>on,</w:t>
            </w:r>
            <w:r w:rsidRPr="0022372F">
              <w:rPr>
                <w:rFonts w:ascii="Arial" w:hAnsi="Arial" w:cs="Arial"/>
                <w:spacing w:val="-1"/>
              </w:rPr>
              <w:t xml:space="preserve"> </w:t>
            </w:r>
            <w:r w:rsidRPr="0022372F">
              <w:rPr>
                <w:rFonts w:ascii="Arial" w:hAnsi="Arial" w:cs="Arial"/>
                <w:spacing w:val="-3"/>
              </w:rPr>
              <w:t>c</w:t>
            </w:r>
            <w:r w:rsidRPr="0022372F">
              <w:rPr>
                <w:rFonts w:ascii="Arial" w:hAnsi="Arial" w:cs="Arial"/>
              </w:rPr>
              <w:t>h</w:t>
            </w:r>
            <w:r w:rsidRPr="0022372F">
              <w:rPr>
                <w:rFonts w:ascii="Arial" w:hAnsi="Arial" w:cs="Arial"/>
                <w:spacing w:val="1"/>
              </w:rPr>
              <w:t>il</w:t>
            </w:r>
            <w:r w:rsidRPr="0022372F">
              <w:rPr>
                <w:rFonts w:ascii="Arial" w:hAnsi="Arial" w:cs="Arial"/>
              </w:rPr>
              <w:t>d</w:t>
            </w:r>
            <w:r w:rsidRPr="0022372F">
              <w:rPr>
                <w:rFonts w:ascii="Arial" w:hAnsi="Arial" w:cs="Arial"/>
                <w:spacing w:val="3"/>
              </w:rPr>
              <w:t xml:space="preserve"> </w:t>
            </w:r>
            <w:r w:rsidRPr="0022372F">
              <w:rPr>
                <w:rFonts w:ascii="Arial" w:hAnsi="Arial" w:cs="Arial"/>
                <w:spacing w:val="1"/>
              </w:rPr>
              <w:t>l</w:t>
            </w:r>
            <w:r w:rsidRPr="0022372F">
              <w:rPr>
                <w:rFonts w:ascii="Arial" w:hAnsi="Arial" w:cs="Arial"/>
                <w:spacing w:val="-3"/>
              </w:rPr>
              <w:t>a</w:t>
            </w:r>
            <w:r w:rsidRPr="0022372F">
              <w:rPr>
                <w:rFonts w:ascii="Arial" w:hAnsi="Arial" w:cs="Arial"/>
              </w:rPr>
              <w:t>bo</w:t>
            </w:r>
            <w:r w:rsidRPr="0022372F">
              <w:rPr>
                <w:rFonts w:ascii="Arial" w:hAnsi="Arial" w:cs="Arial"/>
                <w:spacing w:val="-2"/>
              </w:rPr>
              <w:t>r</w:t>
            </w:r>
            <w:r w:rsidRPr="0022372F">
              <w:rPr>
                <w:rFonts w:ascii="Arial" w:hAnsi="Arial" w:cs="Arial"/>
              </w:rPr>
              <w:t>,</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e</w:t>
            </w:r>
            <w:r w:rsidRPr="0022372F">
              <w:rPr>
                <w:rFonts w:ascii="Arial" w:hAnsi="Arial" w:cs="Arial"/>
                <w:spacing w:val="7"/>
              </w:rPr>
              <w:t>d</w:t>
            </w:r>
            <w:r w:rsidRPr="0022372F">
              <w:rPr>
                <w:rFonts w:ascii="Arial" w:hAnsi="Arial" w:cs="Arial"/>
              </w:rPr>
              <w:t>u</w:t>
            </w:r>
            <w:r w:rsidRPr="0022372F">
              <w:rPr>
                <w:rFonts w:ascii="Arial" w:hAnsi="Arial" w:cs="Arial"/>
                <w:spacing w:val="4"/>
              </w:rPr>
              <w:t>c</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3"/>
              </w:rPr>
              <w:t>a</w:t>
            </w:r>
            <w:r w:rsidRPr="0022372F">
              <w:rPr>
                <w:rFonts w:ascii="Arial" w:hAnsi="Arial" w:cs="Arial"/>
              </w:rPr>
              <w:t xml:space="preserve">l </w:t>
            </w:r>
            <w:r w:rsidRPr="0022372F">
              <w:rPr>
                <w:rFonts w:ascii="Arial" w:hAnsi="Arial" w:cs="Arial"/>
                <w:spacing w:val="1"/>
              </w:rPr>
              <w:t>i</w:t>
            </w:r>
            <w:r w:rsidRPr="0022372F">
              <w:rPr>
                <w:rFonts w:ascii="Arial" w:hAnsi="Arial" w:cs="Arial"/>
              </w:rPr>
              <w:t>n</w:t>
            </w:r>
            <w:r w:rsidRPr="0022372F">
              <w:rPr>
                <w:rFonts w:ascii="Arial" w:hAnsi="Arial" w:cs="Arial"/>
                <w:spacing w:val="-3"/>
              </w:rPr>
              <w:t>e</w:t>
            </w:r>
            <w:r w:rsidRPr="0022372F">
              <w:rPr>
                <w:rFonts w:ascii="Arial" w:hAnsi="Arial" w:cs="Arial"/>
              </w:rPr>
              <w:t>qu</w:t>
            </w:r>
            <w:r w:rsidRPr="0022372F">
              <w:rPr>
                <w:rFonts w:ascii="Arial" w:hAnsi="Arial" w:cs="Arial"/>
                <w:spacing w:val="-3"/>
              </w:rPr>
              <w:t>a</w:t>
            </w:r>
            <w:r w:rsidRPr="0022372F">
              <w:rPr>
                <w:rFonts w:ascii="Arial" w:hAnsi="Arial" w:cs="Arial"/>
                <w:spacing w:val="1"/>
              </w:rPr>
              <w:t>lit</w:t>
            </w:r>
            <w:r w:rsidRPr="0022372F">
              <w:rPr>
                <w:rFonts w:ascii="Arial" w:hAnsi="Arial" w:cs="Arial"/>
              </w:rPr>
              <w:t>y</w:t>
            </w:r>
            <w:r w:rsidRPr="0022372F">
              <w:rPr>
                <w:rFonts w:ascii="Arial" w:hAnsi="Arial" w:cs="Arial"/>
                <w:spacing w:val="-8"/>
              </w:rPr>
              <w:t xml:space="preserve"> </w:t>
            </w:r>
            <w:r w:rsidRPr="0022372F">
              <w:rPr>
                <w:rFonts w:ascii="Arial" w:hAnsi="Arial" w:cs="Arial"/>
              </w:rPr>
              <w:t>pub</w:t>
            </w:r>
            <w:r w:rsidRPr="0022372F">
              <w:rPr>
                <w:rFonts w:ascii="Arial" w:hAnsi="Arial" w:cs="Arial"/>
                <w:spacing w:val="1"/>
              </w:rPr>
              <w:t>lis</w:t>
            </w:r>
            <w:r w:rsidRPr="0022372F">
              <w:rPr>
                <w:rFonts w:ascii="Arial" w:hAnsi="Arial" w:cs="Arial"/>
              </w:rPr>
              <w:t>h</w:t>
            </w:r>
            <w:r w:rsidRPr="0022372F">
              <w:rPr>
                <w:rFonts w:ascii="Arial" w:hAnsi="Arial" w:cs="Arial"/>
                <w:spacing w:val="4"/>
              </w:rPr>
              <w:t>e</w:t>
            </w:r>
            <w:r w:rsidRPr="0022372F">
              <w:rPr>
                <w:rFonts w:ascii="Arial" w:hAnsi="Arial" w:cs="Arial"/>
              </w:rPr>
              <w:t>d</w:t>
            </w:r>
            <w:r w:rsidRPr="0022372F">
              <w:rPr>
                <w:rFonts w:ascii="Arial" w:hAnsi="Arial" w:cs="Arial"/>
                <w:spacing w:val="-8"/>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1"/>
              </w:rPr>
              <w:t>i</w:t>
            </w:r>
            <w:r w:rsidRPr="0022372F">
              <w:rPr>
                <w:rFonts w:ascii="Arial" w:hAnsi="Arial" w:cs="Arial"/>
              </w:rPr>
              <w:t>n</w:t>
            </w:r>
            <w:r w:rsidRPr="0022372F">
              <w:rPr>
                <w:rFonts w:ascii="Arial" w:hAnsi="Arial" w:cs="Arial"/>
                <w:spacing w:val="-5"/>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8"/>
              </w:rPr>
              <w:t>l</w:t>
            </w:r>
            <w:r w:rsidRPr="0022372F">
              <w:rPr>
                <w:rFonts w:ascii="Arial" w:hAnsi="Arial" w:cs="Arial"/>
                <w:spacing w:val="-3"/>
              </w:rPr>
              <w:t>a</w:t>
            </w:r>
            <w:r w:rsidRPr="0022372F">
              <w:rPr>
                <w:rFonts w:ascii="Arial" w:hAnsi="Arial" w:cs="Arial"/>
                <w:spacing w:val="1"/>
              </w:rPr>
              <w:t>s</w:t>
            </w:r>
            <w:r w:rsidRPr="0022372F">
              <w:rPr>
                <w:rFonts w:ascii="Arial" w:hAnsi="Arial" w:cs="Arial"/>
              </w:rPr>
              <w:t>t</w:t>
            </w:r>
            <w:r w:rsidRPr="0022372F">
              <w:rPr>
                <w:rFonts w:ascii="Arial" w:hAnsi="Arial" w:cs="Arial"/>
                <w:spacing w:val="-2"/>
              </w:rPr>
              <w:t xml:space="preserve"> f</w:t>
            </w:r>
            <w:r w:rsidRPr="0022372F">
              <w:rPr>
                <w:rFonts w:ascii="Arial" w:hAnsi="Arial" w:cs="Arial"/>
                <w:spacing w:val="1"/>
              </w:rPr>
              <w:t>i</w:t>
            </w:r>
            <w:r w:rsidRPr="0022372F">
              <w:rPr>
                <w:rFonts w:ascii="Arial" w:hAnsi="Arial" w:cs="Arial"/>
              </w:rPr>
              <w:t>ve</w:t>
            </w:r>
            <w:r w:rsidRPr="0022372F">
              <w:rPr>
                <w:rFonts w:ascii="Arial" w:hAnsi="Arial" w:cs="Arial"/>
                <w:spacing w:val="-6"/>
              </w:rPr>
              <w:t xml:space="preserve"> </w:t>
            </w:r>
            <w:r w:rsidRPr="0022372F">
              <w:rPr>
                <w:rFonts w:ascii="Arial" w:hAnsi="Arial" w:cs="Arial"/>
                <w:spacing w:val="7"/>
              </w:rPr>
              <w:t>y</w:t>
            </w:r>
            <w:r w:rsidRPr="0022372F">
              <w:rPr>
                <w:rFonts w:ascii="Arial" w:hAnsi="Arial" w:cs="Arial"/>
                <w:spacing w:val="-3"/>
              </w:rPr>
              <w:t>e</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s</w:t>
            </w:r>
            <w:r w:rsidRPr="0022372F">
              <w:rPr>
                <w:rFonts w:ascii="Arial" w:hAnsi="Arial" w:cs="Arial"/>
              </w:rPr>
              <w:t>.</w:t>
            </w:r>
            <w:r w:rsidRPr="0022372F">
              <w:rPr>
                <w:rFonts w:ascii="Arial" w:hAnsi="Arial" w:cs="Arial"/>
                <w:spacing w:val="-5"/>
              </w:rPr>
              <w:t xml:space="preserve"> </w:t>
            </w:r>
            <w:r w:rsidRPr="0022372F">
              <w:rPr>
                <w:rFonts w:ascii="Arial" w:hAnsi="Arial" w:cs="Arial"/>
                <w:spacing w:val="-2"/>
              </w:rPr>
              <w:t>I</w:t>
            </w:r>
            <w:r w:rsidRPr="0022372F">
              <w:rPr>
                <w:rFonts w:ascii="Arial" w:hAnsi="Arial" w:cs="Arial"/>
                <w:spacing w:val="7"/>
              </w:rPr>
              <w:t>n</w:t>
            </w:r>
            <w:r w:rsidRPr="0022372F">
              <w:rPr>
                <w:rFonts w:ascii="Arial" w:hAnsi="Arial" w:cs="Arial"/>
                <w:spacing w:val="-3"/>
              </w:rPr>
              <w:t>c</w:t>
            </w:r>
            <w:r w:rsidRPr="0022372F">
              <w:rPr>
                <w:rFonts w:ascii="Arial" w:hAnsi="Arial" w:cs="Arial"/>
              </w:rPr>
              <w:t>o</w:t>
            </w:r>
            <w:r w:rsidRPr="0022372F">
              <w:rPr>
                <w:rFonts w:ascii="Arial" w:hAnsi="Arial" w:cs="Arial"/>
                <w:spacing w:val="5"/>
              </w:rPr>
              <w:t>r</w:t>
            </w:r>
            <w:r w:rsidRPr="0022372F">
              <w:rPr>
                <w:rFonts w:ascii="Arial" w:hAnsi="Arial" w:cs="Arial"/>
              </w:rPr>
              <w:t>po</w:t>
            </w:r>
            <w:r w:rsidRPr="0022372F">
              <w:rPr>
                <w:rFonts w:ascii="Arial" w:hAnsi="Arial" w:cs="Arial"/>
                <w:spacing w:val="5"/>
              </w:rPr>
              <w:t>r</w:t>
            </w:r>
            <w:r w:rsidRPr="0022372F">
              <w:rPr>
                <w:rFonts w:ascii="Arial" w:hAnsi="Arial" w:cs="Arial"/>
                <w:spacing w:val="-3"/>
              </w:rPr>
              <w:t>a</w:t>
            </w:r>
            <w:r w:rsidRPr="0022372F">
              <w:rPr>
                <w:rFonts w:ascii="Arial" w:hAnsi="Arial" w:cs="Arial"/>
                <w:spacing w:val="1"/>
              </w:rPr>
              <w:t>ti</w:t>
            </w:r>
            <w:r w:rsidRPr="0022372F">
              <w:rPr>
                <w:rFonts w:ascii="Arial" w:hAnsi="Arial" w:cs="Arial"/>
              </w:rPr>
              <w:t>ng</w:t>
            </w:r>
            <w:r w:rsidRPr="0022372F">
              <w:rPr>
                <w:rFonts w:ascii="Arial" w:hAnsi="Arial" w:cs="Arial"/>
                <w:spacing w:val="-11"/>
              </w:rPr>
              <w:t xml:space="preserve"> </w:t>
            </w:r>
            <w:r w:rsidRPr="0022372F">
              <w:rPr>
                <w:rFonts w:ascii="Arial" w:hAnsi="Arial" w:cs="Arial"/>
                <w:spacing w:val="-2"/>
              </w:rPr>
              <w:t>r</w:t>
            </w:r>
            <w:r w:rsidRPr="0022372F">
              <w:rPr>
                <w:rFonts w:ascii="Arial" w:hAnsi="Arial" w:cs="Arial"/>
                <w:spacing w:val="4"/>
              </w:rPr>
              <w:t>e</w:t>
            </w:r>
            <w:r w:rsidRPr="0022372F">
              <w:rPr>
                <w:rFonts w:ascii="Arial" w:hAnsi="Arial" w:cs="Arial"/>
                <w:spacing w:val="-3"/>
              </w:rPr>
              <w:t>c</w:t>
            </w:r>
            <w:r w:rsidRPr="0022372F">
              <w:rPr>
                <w:rFonts w:ascii="Arial" w:hAnsi="Arial" w:cs="Arial"/>
                <w:spacing w:val="4"/>
              </w:rPr>
              <w:t>e</w:t>
            </w:r>
            <w:r w:rsidRPr="0022372F">
              <w:rPr>
                <w:rFonts w:ascii="Arial" w:hAnsi="Arial" w:cs="Arial"/>
              </w:rPr>
              <w:t>nt</w:t>
            </w:r>
            <w:r w:rsidRPr="0022372F">
              <w:rPr>
                <w:rFonts w:ascii="Arial" w:hAnsi="Arial" w:cs="Arial"/>
                <w:spacing w:val="-4"/>
              </w:rPr>
              <w:t xml:space="preserve"> </w:t>
            </w:r>
            <w:r w:rsidRPr="0022372F">
              <w:rPr>
                <w:rFonts w:ascii="Arial" w:hAnsi="Arial" w:cs="Arial"/>
                <w:spacing w:val="-2"/>
              </w:rPr>
              <w:t>w</w:t>
            </w:r>
            <w:r w:rsidRPr="0022372F">
              <w:rPr>
                <w:rFonts w:ascii="Arial" w:hAnsi="Arial" w:cs="Arial"/>
              </w:rPr>
              <w:t>o</w:t>
            </w:r>
            <w:r w:rsidRPr="0022372F">
              <w:rPr>
                <w:rFonts w:ascii="Arial" w:hAnsi="Arial" w:cs="Arial"/>
                <w:spacing w:val="-2"/>
              </w:rPr>
              <w:t>r</w:t>
            </w:r>
            <w:r w:rsidRPr="0022372F">
              <w:rPr>
                <w:rFonts w:ascii="Arial" w:hAnsi="Arial" w:cs="Arial"/>
              </w:rPr>
              <w:t>k</w:t>
            </w:r>
            <w:r w:rsidRPr="0022372F">
              <w:rPr>
                <w:rFonts w:ascii="Arial" w:hAnsi="Arial" w:cs="Arial"/>
                <w:spacing w:val="3"/>
              </w:rPr>
              <w:t xml:space="preserve"> </w:t>
            </w:r>
            <w:r w:rsidRPr="0022372F">
              <w:rPr>
                <w:rFonts w:ascii="Arial" w:hAnsi="Arial" w:cs="Arial"/>
                <w:spacing w:val="-2"/>
              </w:rPr>
              <w:t>fr</w:t>
            </w:r>
            <w:r w:rsidRPr="0022372F">
              <w:rPr>
                <w:rFonts w:ascii="Arial" w:hAnsi="Arial" w:cs="Arial"/>
              </w:rPr>
              <w:t>om</w:t>
            </w:r>
            <w:r w:rsidRPr="0022372F">
              <w:rPr>
                <w:rFonts w:ascii="Arial" w:hAnsi="Arial" w:cs="Arial"/>
                <w:spacing w:val="-3"/>
              </w:rPr>
              <w:t xml:space="preserve"> </w:t>
            </w:r>
            <w:r w:rsidRPr="0022372F">
              <w:rPr>
                <w:rFonts w:ascii="Arial" w:hAnsi="Arial" w:cs="Arial"/>
                <w:spacing w:val="1"/>
              </w:rPr>
              <w:t>j</w:t>
            </w:r>
            <w:r w:rsidRPr="0022372F">
              <w:rPr>
                <w:rFonts w:ascii="Arial" w:hAnsi="Arial" w:cs="Arial"/>
              </w:rPr>
              <w:t>o</w:t>
            </w:r>
            <w:r w:rsidRPr="0022372F">
              <w:rPr>
                <w:rFonts w:ascii="Arial" w:hAnsi="Arial" w:cs="Arial"/>
                <w:spacing w:val="7"/>
              </w:rPr>
              <w:t>u</w:t>
            </w:r>
            <w:r w:rsidRPr="0022372F">
              <w:rPr>
                <w:rFonts w:ascii="Arial" w:hAnsi="Arial" w:cs="Arial"/>
                <w:spacing w:val="-2"/>
              </w:rPr>
              <w:t>r</w:t>
            </w:r>
            <w:r w:rsidRPr="0022372F">
              <w:rPr>
                <w:rFonts w:ascii="Arial" w:hAnsi="Arial" w:cs="Arial"/>
              </w:rPr>
              <w:t>n</w:t>
            </w:r>
            <w:r w:rsidRPr="0022372F">
              <w:rPr>
                <w:rFonts w:ascii="Arial" w:hAnsi="Arial" w:cs="Arial"/>
                <w:spacing w:val="-3"/>
              </w:rPr>
              <w:t>a</w:t>
            </w:r>
            <w:r w:rsidRPr="0022372F">
              <w:rPr>
                <w:rFonts w:ascii="Arial" w:hAnsi="Arial" w:cs="Arial"/>
                <w:spacing w:val="1"/>
              </w:rPr>
              <w:t>l</w:t>
            </w:r>
            <w:r w:rsidRPr="0022372F">
              <w:rPr>
                <w:rFonts w:ascii="Arial" w:hAnsi="Arial" w:cs="Arial"/>
              </w:rPr>
              <w:t>s</w:t>
            </w:r>
            <w:r w:rsidRPr="0022372F">
              <w:rPr>
                <w:rFonts w:ascii="Arial" w:hAnsi="Arial" w:cs="Arial"/>
                <w:spacing w:val="-6"/>
              </w:rPr>
              <w:t xml:space="preserve"> </w:t>
            </w:r>
            <w:r w:rsidRPr="0022372F">
              <w:rPr>
                <w:rFonts w:ascii="Arial" w:hAnsi="Arial" w:cs="Arial"/>
                <w:spacing w:val="1"/>
              </w:rPr>
              <w:t>s</w:t>
            </w:r>
            <w:r w:rsidRPr="0022372F">
              <w:rPr>
                <w:rFonts w:ascii="Arial" w:hAnsi="Arial" w:cs="Arial"/>
                <w:spacing w:val="7"/>
              </w:rPr>
              <w:t>u</w:t>
            </w:r>
            <w:r w:rsidRPr="0022372F">
              <w:rPr>
                <w:rFonts w:ascii="Arial" w:hAnsi="Arial" w:cs="Arial"/>
                <w:spacing w:val="-3"/>
              </w:rPr>
              <w:t>c</w:t>
            </w:r>
            <w:r w:rsidRPr="0022372F">
              <w:rPr>
                <w:rFonts w:ascii="Arial" w:hAnsi="Arial" w:cs="Arial"/>
              </w:rPr>
              <w:t>h</w:t>
            </w:r>
            <w:r w:rsidRPr="0022372F">
              <w:rPr>
                <w:rFonts w:ascii="Arial" w:hAnsi="Arial" w:cs="Arial"/>
                <w:spacing w:val="-4"/>
              </w:rPr>
              <w:t xml:space="preserve"> </w:t>
            </w:r>
            <w:r w:rsidRPr="0022372F">
              <w:rPr>
                <w:rFonts w:ascii="Arial" w:hAnsi="Arial" w:cs="Arial"/>
                <w:spacing w:val="-3"/>
              </w:rPr>
              <w:t>a</w:t>
            </w:r>
            <w:r w:rsidRPr="0022372F">
              <w:rPr>
                <w:rFonts w:ascii="Arial" w:hAnsi="Arial" w:cs="Arial"/>
              </w:rPr>
              <w:t>s</w:t>
            </w:r>
            <w:r w:rsidRPr="0022372F">
              <w:rPr>
                <w:rFonts w:ascii="Arial" w:hAnsi="Arial" w:cs="Arial"/>
                <w:spacing w:val="6"/>
              </w:rPr>
              <w:t xml:space="preserve"> </w:t>
            </w:r>
            <w:r w:rsidRPr="0022372F">
              <w:rPr>
                <w:rFonts w:ascii="Arial" w:hAnsi="Arial" w:cs="Arial"/>
                <w:spacing w:val="2"/>
              </w:rPr>
              <w:t>C</w:t>
            </w:r>
            <w:r w:rsidRPr="0022372F">
              <w:rPr>
                <w:rFonts w:ascii="Arial" w:hAnsi="Arial" w:cs="Arial"/>
              </w:rPr>
              <w:t>o</w:t>
            </w:r>
            <w:r w:rsidRPr="0022372F">
              <w:rPr>
                <w:rFonts w:ascii="Arial" w:hAnsi="Arial" w:cs="Arial"/>
                <w:spacing w:val="1"/>
              </w:rPr>
              <w:t>m</w:t>
            </w:r>
            <w:r w:rsidRPr="0022372F">
              <w:rPr>
                <w:rFonts w:ascii="Arial" w:hAnsi="Arial" w:cs="Arial"/>
                <w:spacing w:val="7"/>
              </w:rPr>
              <w:t>p</w:t>
            </w:r>
            <w:r w:rsidRPr="0022372F">
              <w:rPr>
                <w:rFonts w:ascii="Arial" w:hAnsi="Arial" w:cs="Arial"/>
                <w:spacing w:val="-3"/>
              </w:rPr>
              <w:t>a</w:t>
            </w:r>
            <w:r w:rsidRPr="0022372F">
              <w:rPr>
                <w:rFonts w:ascii="Arial" w:hAnsi="Arial" w:cs="Arial"/>
                <w:spacing w:val="5"/>
              </w:rPr>
              <w:t>r</w:t>
            </w:r>
            <w:r w:rsidRPr="0022372F">
              <w:rPr>
                <w:rFonts w:ascii="Arial" w:hAnsi="Arial" w:cs="Arial"/>
                <w:spacing w:val="-3"/>
              </w:rPr>
              <w:t>a</w:t>
            </w:r>
            <w:r w:rsidRPr="0022372F">
              <w:rPr>
                <w:rFonts w:ascii="Arial" w:hAnsi="Arial" w:cs="Arial"/>
                <w:spacing w:val="1"/>
              </w:rPr>
              <w:t>ti</w:t>
            </w:r>
            <w:r w:rsidRPr="0022372F">
              <w:rPr>
                <w:rFonts w:ascii="Arial" w:hAnsi="Arial" w:cs="Arial"/>
              </w:rPr>
              <w:t xml:space="preserve">ve </w:t>
            </w:r>
            <w:r w:rsidRPr="0022372F">
              <w:rPr>
                <w:rFonts w:ascii="Arial" w:hAnsi="Arial" w:cs="Arial"/>
                <w:spacing w:val="-1"/>
              </w:rPr>
              <w:t>E</w:t>
            </w:r>
            <w:r w:rsidRPr="0022372F">
              <w:rPr>
                <w:rFonts w:ascii="Arial" w:hAnsi="Arial" w:cs="Arial"/>
              </w:rPr>
              <w:t>du</w:t>
            </w:r>
            <w:r w:rsidRPr="0022372F">
              <w:rPr>
                <w:rFonts w:ascii="Arial" w:hAnsi="Arial" w:cs="Arial"/>
                <w:spacing w:val="-3"/>
              </w:rPr>
              <w:t>ca</w:t>
            </w:r>
            <w:r w:rsidRPr="0022372F">
              <w:rPr>
                <w:rFonts w:ascii="Arial" w:hAnsi="Arial" w:cs="Arial"/>
                <w:spacing w:val="1"/>
              </w:rPr>
              <w:t>ti</w:t>
            </w:r>
            <w:r w:rsidRPr="0022372F">
              <w:rPr>
                <w:rFonts w:ascii="Arial" w:hAnsi="Arial" w:cs="Arial"/>
              </w:rPr>
              <w:t>on</w:t>
            </w:r>
            <w:r w:rsidRPr="0022372F">
              <w:rPr>
                <w:rFonts w:ascii="Arial" w:hAnsi="Arial" w:cs="Arial"/>
                <w:spacing w:val="-8"/>
              </w:rPr>
              <w:t xml:space="preserve"> </w:t>
            </w:r>
            <w:r w:rsidRPr="0022372F">
              <w:rPr>
                <w:rFonts w:ascii="Arial" w:hAnsi="Arial" w:cs="Arial"/>
                <w:spacing w:val="9"/>
              </w:rPr>
              <w:t>R</w:t>
            </w:r>
            <w:r w:rsidRPr="0022372F">
              <w:rPr>
                <w:rFonts w:ascii="Arial" w:hAnsi="Arial" w:cs="Arial"/>
                <w:spacing w:val="-3"/>
              </w:rPr>
              <w:t>e</w:t>
            </w:r>
            <w:r w:rsidRPr="0022372F">
              <w:rPr>
                <w:rFonts w:ascii="Arial" w:hAnsi="Arial" w:cs="Arial"/>
              </w:rPr>
              <w:t>v</w:t>
            </w:r>
            <w:r w:rsidRPr="0022372F">
              <w:rPr>
                <w:rFonts w:ascii="Arial" w:hAnsi="Arial" w:cs="Arial"/>
                <w:spacing w:val="1"/>
              </w:rPr>
              <w:t>i</w:t>
            </w:r>
            <w:r w:rsidRPr="0022372F">
              <w:rPr>
                <w:rFonts w:ascii="Arial" w:hAnsi="Arial" w:cs="Arial"/>
                <w:spacing w:val="4"/>
              </w:rPr>
              <w:t>e</w:t>
            </w:r>
            <w:r w:rsidRPr="0022372F">
              <w:rPr>
                <w:rFonts w:ascii="Arial" w:hAnsi="Arial" w:cs="Arial"/>
              </w:rPr>
              <w:t>w,</w:t>
            </w:r>
            <w:r w:rsidRPr="0022372F">
              <w:rPr>
                <w:rFonts w:ascii="Arial" w:hAnsi="Arial" w:cs="Arial"/>
                <w:spacing w:val="-7"/>
              </w:rPr>
              <w:t xml:space="preserve"> </w:t>
            </w:r>
            <w:r w:rsidRPr="0022372F">
              <w:rPr>
                <w:rFonts w:ascii="Arial" w:hAnsi="Arial" w:cs="Arial"/>
                <w:spacing w:val="-2"/>
              </w:rPr>
              <w:t>I</w:t>
            </w:r>
            <w:r w:rsidRPr="0022372F">
              <w:rPr>
                <w:rFonts w:ascii="Arial" w:hAnsi="Arial" w:cs="Arial"/>
              </w:rPr>
              <w:t>n</w:t>
            </w:r>
            <w:r w:rsidRPr="0022372F">
              <w:rPr>
                <w:rFonts w:ascii="Arial" w:hAnsi="Arial" w:cs="Arial"/>
                <w:spacing w:val="1"/>
              </w:rPr>
              <w:t>t</w:t>
            </w:r>
            <w:r w:rsidRPr="0022372F">
              <w:rPr>
                <w:rFonts w:ascii="Arial" w:hAnsi="Arial" w:cs="Arial"/>
                <w:spacing w:val="4"/>
              </w:rPr>
              <w:t>e</w:t>
            </w:r>
            <w:r w:rsidRPr="0022372F">
              <w:rPr>
                <w:rFonts w:ascii="Arial" w:hAnsi="Arial" w:cs="Arial"/>
                <w:spacing w:val="-2"/>
              </w:rPr>
              <w:t>r</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spacing w:val="1"/>
              </w:rPr>
              <w:t>J</w:t>
            </w:r>
            <w:r w:rsidRPr="0022372F">
              <w:rPr>
                <w:rFonts w:ascii="Arial" w:hAnsi="Arial" w:cs="Arial"/>
              </w:rPr>
              <w:t>ou</w:t>
            </w:r>
            <w:r w:rsidRPr="0022372F">
              <w:rPr>
                <w:rFonts w:ascii="Arial" w:hAnsi="Arial" w:cs="Arial"/>
                <w:spacing w:val="-2"/>
              </w:rPr>
              <w:t>r</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5"/>
              </w:rPr>
              <w:t xml:space="preserve"> </w:t>
            </w:r>
            <w:r w:rsidRPr="0022372F">
              <w:rPr>
                <w:rFonts w:ascii="Arial" w:hAnsi="Arial" w:cs="Arial"/>
              </w:rPr>
              <w:t>of</w:t>
            </w:r>
            <w:r w:rsidRPr="0022372F">
              <w:rPr>
                <w:rFonts w:ascii="Arial" w:hAnsi="Arial" w:cs="Arial"/>
                <w:spacing w:val="2"/>
              </w:rPr>
              <w:t xml:space="preserve"> </w:t>
            </w:r>
            <w:r w:rsidRPr="0022372F">
              <w:rPr>
                <w:rFonts w:ascii="Arial" w:hAnsi="Arial" w:cs="Arial"/>
                <w:spacing w:val="-1"/>
              </w:rPr>
              <w:t>E</w:t>
            </w:r>
            <w:r w:rsidRPr="0022372F">
              <w:rPr>
                <w:rFonts w:ascii="Arial" w:hAnsi="Arial" w:cs="Arial"/>
              </w:rPr>
              <w:t>du</w:t>
            </w:r>
            <w:r w:rsidRPr="0022372F">
              <w:rPr>
                <w:rFonts w:ascii="Arial" w:hAnsi="Arial" w:cs="Arial"/>
                <w:spacing w:val="4"/>
              </w:rPr>
              <w:t>c</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3"/>
              </w:rPr>
              <w:t>a</w:t>
            </w:r>
            <w:r w:rsidRPr="0022372F">
              <w:rPr>
                <w:rFonts w:ascii="Arial" w:hAnsi="Arial" w:cs="Arial"/>
              </w:rPr>
              <w:t>l</w:t>
            </w:r>
            <w:r w:rsidRPr="0022372F">
              <w:rPr>
                <w:rFonts w:ascii="Arial" w:hAnsi="Arial" w:cs="Arial"/>
                <w:spacing w:val="-2"/>
              </w:rPr>
              <w:t xml:space="preserve"> D</w:t>
            </w:r>
            <w:r w:rsidRPr="0022372F">
              <w:rPr>
                <w:rFonts w:ascii="Arial" w:hAnsi="Arial" w:cs="Arial"/>
                <w:spacing w:val="-3"/>
              </w:rPr>
              <w:t>e</w:t>
            </w:r>
            <w:r w:rsidRPr="0022372F">
              <w:rPr>
                <w:rFonts w:ascii="Arial" w:hAnsi="Arial" w:cs="Arial"/>
                <w:spacing w:val="7"/>
              </w:rPr>
              <w:t>v</w:t>
            </w:r>
            <w:r w:rsidRPr="0022372F">
              <w:rPr>
                <w:rFonts w:ascii="Arial" w:hAnsi="Arial" w:cs="Arial"/>
                <w:spacing w:val="-3"/>
              </w:rPr>
              <w:t>e</w:t>
            </w:r>
            <w:r w:rsidRPr="0022372F">
              <w:rPr>
                <w:rFonts w:ascii="Arial" w:hAnsi="Arial" w:cs="Arial"/>
                <w:spacing w:val="1"/>
              </w:rPr>
              <w:t>l</w:t>
            </w:r>
            <w:r w:rsidRPr="0022372F">
              <w:rPr>
                <w:rFonts w:ascii="Arial" w:hAnsi="Arial" w:cs="Arial"/>
              </w:rPr>
              <w:t>op</w:t>
            </w:r>
            <w:r w:rsidRPr="0022372F">
              <w:rPr>
                <w:rFonts w:ascii="Arial" w:hAnsi="Arial" w:cs="Arial"/>
                <w:spacing w:val="1"/>
              </w:rPr>
              <w:t>m</w:t>
            </w:r>
            <w:r w:rsidRPr="0022372F">
              <w:rPr>
                <w:rFonts w:ascii="Arial" w:hAnsi="Arial" w:cs="Arial"/>
                <w:spacing w:val="-3"/>
              </w:rPr>
              <w:t>e</w:t>
            </w:r>
            <w:r w:rsidRPr="0022372F">
              <w:rPr>
                <w:rFonts w:ascii="Arial" w:hAnsi="Arial" w:cs="Arial"/>
              </w:rPr>
              <w:t>n</w:t>
            </w:r>
            <w:r w:rsidRPr="0022372F">
              <w:rPr>
                <w:rFonts w:ascii="Arial" w:hAnsi="Arial" w:cs="Arial"/>
                <w:spacing w:val="6"/>
              </w:rPr>
              <w:t>t</w:t>
            </w:r>
            <w:r w:rsidRPr="0022372F">
              <w:rPr>
                <w:rFonts w:ascii="Arial" w:hAnsi="Arial" w:cs="Arial"/>
              </w:rPr>
              <w:t>,</w:t>
            </w:r>
            <w:r w:rsidRPr="0022372F">
              <w:rPr>
                <w:rFonts w:ascii="Arial" w:hAnsi="Arial" w:cs="Arial"/>
                <w:spacing w:val="-11"/>
              </w:rPr>
              <w:t xml:space="preserve"> </w:t>
            </w:r>
            <w:r w:rsidRPr="0022372F">
              <w:rPr>
                <w:rFonts w:ascii="Arial" w:hAnsi="Arial" w:cs="Arial"/>
                <w:spacing w:val="7"/>
              </w:rPr>
              <w:t>o</w:t>
            </w:r>
            <w:r w:rsidRPr="0022372F">
              <w:rPr>
                <w:rFonts w:ascii="Arial" w:hAnsi="Arial" w:cs="Arial"/>
              </w:rPr>
              <w:t>r</w:t>
            </w:r>
            <w:r w:rsidRPr="0022372F">
              <w:rPr>
                <w:rFonts w:ascii="Arial" w:hAnsi="Arial" w:cs="Arial"/>
                <w:spacing w:val="-5"/>
              </w:rPr>
              <w:t xml:space="preserve"> </w:t>
            </w:r>
            <w:r w:rsidRPr="0022372F">
              <w:rPr>
                <w:rFonts w:ascii="Arial" w:hAnsi="Arial" w:cs="Arial"/>
                <w:spacing w:val="-3"/>
              </w:rPr>
              <w:t>W</w:t>
            </w:r>
            <w:r w:rsidRPr="0022372F">
              <w:rPr>
                <w:rFonts w:ascii="Arial" w:hAnsi="Arial" w:cs="Arial"/>
                <w:spacing w:val="7"/>
              </w:rPr>
              <w:t>o</w:t>
            </w:r>
            <w:r w:rsidRPr="0022372F">
              <w:rPr>
                <w:rFonts w:ascii="Arial" w:hAnsi="Arial" w:cs="Arial"/>
                <w:spacing w:val="-2"/>
              </w:rPr>
              <w:t>r</w:t>
            </w:r>
            <w:r w:rsidRPr="0022372F">
              <w:rPr>
                <w:rFonts w:ascii="Arial" w:hAnsi="Arial" w:cs="Arial"/>
                <w:spacing w:val="1"/>
              </w:rPr>
              <w:t>l</w:t>
            </w:r>
            <w:r w:rsidRPr="0022372F">
              <w:rPr>
                <w:rFonts w:ascii="Arial" w:hAnsi="Arial" w:cs="Arial"/>
              </w:rPr>
              <w:t>d</w:t>
            </w:r>
            <w:r w:rsidRPr="0022372F">
              <w:rPr>
                <w:rFonts w:ascii="Arial" w:hAnsi="Arial" w:cs="Arial"/>
                <w:spacing w:val="-5"/>
              </w:rPr>
              <w:t xml:space="preserve"> </w:t>
            </w:r>
            <w:r w:rsidRPr="0022372F">
              <w:rPr>
                <w:rFonts w:ascii="Arial" w:hAnsi="Arial" w:cs="Arial"/>
                <w:spacing w:val="5"/>
              </w:rPr>
              <w:t>D</w:t>
            </w:r>
            <w:r w:rsidRPr="0022372F">
              <w:rPr>
                <w:rFonts w:ascii="Arial" w:hAnsi="Arial" w:cs="Arial"/>
                <w:spacing w:val="-3"/>
              </w:rPr>
              <w:t>e</w:t>
            </w:r>
            <w:r w:rsidRPr="0022372F">
              <w:rPr>
                <w:rFonts w:ascii="Arial" w:hAnsi="Arial" w:cs="Arial"/>
              </w:rPr>
              <w:t>v</w:t>
            </w:r>
            <w:r w:rsidRPr="0022372F">
              <w:rPr>
                <w:rFonts w:ascii="Arial" w:hAnsi="Arial" w:cs="Arial"/>
                <w:spacing w:val="-3"/>
              </w:rPr>
              <w:t>e</w:t>
            </w:r>
            <w:r w:rsidRPr="0022372F">
              <w:rPr>
                <w:rFonts w:ascii="Arial" w:hAnsi="Arial" w:cs="Arial"/>
                <w:spacing w:val="1"/>
              </w:rPr>
              <w:t>l</w:t>
            </w:r>
            <w:r w:rsidRPr="0022372F">
              <w:rPr>
                <w:rFonts w:ascii="Arial" w:hAnsi="Arial" w:cs="Arial"/>
              </w:rPr>
              <w:t>o</w:t>
            </w:r>
            <w:r w:rsidRPr="0022372F">
              <w:rPr>
                <w:rFonts w:ascii="Arial" w:hAnsi="Arial" w:cs="Arial"/>
                <w:spacing w:val="7"/>
              </w:rPr>
              <w:t>p</w:t>
            </w:r>
            <w:r w:rsidRPr="0022372F">
              <w:rPr>
                <w:rFonts w:ascii="Arial" w:hAnsi="Arial" w:cs="Arial"/>
                <w:spacing w:val="1"/>
              </w:rPr>
              <w:t>m</w:t>
            </w:r>
            <w:r w:rsidRPr="0022372F">
              <w:rPr>
                <w:rFonts w:ascii="Arial" w:hAnsi="Arial" w:cs="Arial"/>
                <w:spacing w:val="-3"/>
              </w:rPr>
              <w:t>e</w:t>
            </w:r>
            <w:r w:rsidRPr="0022372F">
              <w:rPr>
                <w:rFonts w:ascii="Arial" w:hAnsi="Arial" w:cs="Arial"/>
              </w:rPr>
              <w:t>nt</w:t>
            </w:r>
            <w:r w:rsidRPr="0022372F">
              <w:rPr>
                <w:rFonts w:ascii="Arial" w:hAnsi="Arial" w:cs="Arial"/>
                <w:spacing w:val="-9"/>
              </w:rPr>
              <w:t xml:space="preserve"> </w:t>
            </w:r>
            <w:r w:rsidRPr="0022372F">
              <w:rPr>
                <w:rFonts w:ascii="Arial" w:hAnsi="Arial" w:cs="Arial"/>
                <w:spacing w:val="-2"/>
              </w:rPr>
              <w:t>w</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5"/>
              </w:rPr>
              <w:t xml:space="preserve"> </w:t>
            </w:r>
            <w:r w:rsidRPr="0022372F">
              <w:rPr>
                <w:rFonts w:ascii="Arial" w:hAnsi="Arial" w:cs="Arial"/>
                <w:spacing w:val="1"/>
              </w:rPr>
              <w:t>sit</w:t>
            </w:r>
            <w:r w:rsidRPr="0022372F">
              <w:rPr>
                <w:rFonts w:ascii="Arial" w:hAnsi="Arial" w:cs="Arial"/>
              </w:rPr>
              <w:t>u</w:t>
            </w:r>
            <w:r w:rsidRPr="0022372F">
              <w:rPr>
                <w:rFonts w:ascii="Arial" w:hAnsi="Arial" w:cs="Arial"/>
                <w:spacing w:val="-3"/>
              </w:rPr>
              <w:t>a</w:t>
            </w:r>
            <w:r w:rsidRPr="0022372F">
              <w:rPr>
                <w:rFonts w:ascii="Arial" w:hAnsi="Arial" w:cs="Arial"/>
                <w:spacing w:val="8"/>
              </w:rPr>
              <w:t>t</w:t>
            </w:r>
            <w:r w:rsidRPr="0022372F">
              <w:rPr>
                <w:rFonts w:ascii="Arial" w:hAnsi="Arial" w:cs="Arial"/>
              </w:rPr>
              <w:t>e</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rPr>
              <w:t xml:space="preserve">he </w:t>
            </w:r>
            <w:r w:rsidRPr="0022372F">
              <w:rPr>
                <w:rFonts w:ascii="Arial" w:hAnsi="Arial" w:cs="Arial"/>
                <w:spacing w:val="1"/>
              </w:rPr>
              <w:t>st</w:t>
            </w:r>
            <w:r w:rsidRPr="0022372F">
              <w:rPr>
                <w:rFonts w:ascii="Arial" w:hAnsi="Arial" w:cs="Arial"/>
              </w:rPr>
              <w:t>udy</w:t>
            </w:r>
            <w:r w:rsidRPr="0022372F">
              <w:rPr>
                <w:rFonts w:ascii="Arial" w:hAnsi="Arial" w:cs="Arial"/>
                <w:spacing w:val="-4"/>
              </w:rPr>
              <w:t xml:space="preserve"> </w:t>
            </w:r>
            <w:r w:rsidRPr="0022372F">
              <w:rPr>
                <w:rFonts w:ascii="Arial" w:hAnsi="Arial" w:cs="Arial"/>
                <w:spacing w:val="1"/>
              </w:rPr>
              <w:t>m</w:t>
            </w:r>
            <w:r w:rsidRPr="0022372F">
              <w:rPr>
                <w:rFonts w:ascii="Arial" w:hAnsi="Arial" w:cs="Arial"/>
              </w:rPr>
              <w:t>o</w:t>
            </w:r>
            <w:r w:rsidRPr="0022372F">
              <w:rPr>
                <w:rFonts w:ascii="Arial" w:hAnsi="Arial" w:cs="Arial"/>
                <w:spacing w:val="-2"/>
              </w:rPr>
              <w:t>r</w:t>
            </w:r>
            <w:r w:rsidRPr="0022372F">
              <w:rPr>
                <w:rFonts w:ascii="Arial" w:hAnsi="Arial" w:cs="Arial"/>
              </w:rPr>
              <w:t xml:space="preserve">e </w:t>
            </w:r>
            <w:r w:rsidRPr="0022372F">
              <w:rPr>
                <w:rFonts w:ascii="Arial" w:hAnsi="Arial" w:cs="Arial"/>
                <w:spacing w:val="-2"/>
              </w:rPr>
              <w:t>f</w:t>
            </w:r>
            <w:r w:rsidRPr="0022372F">
              <w:rPr>
                <w:rFonts w:ascii="Arial" w:hAnsi="Arial" w:cs="Arial"/>
                <w:spacing w:val="1"/>
              </w:rPr>
              <w:t>i</w:t>
            </w:r>
            <w:r w:rsidRPr="0022372F">
              <w:rPr>
                <w:rFonts w:ascii="Arial" w:hAnsi="Arial" w:cs="Arial"/>
                <w:spacing w:val="-2"/>
              </w:rPr>
              <w:t>r</w:t>
            </w:r>
            <w:r w:rsidRPr="0022372F">
              <w:rPr>
                <w:rFonts w:ascii="Arial" w:hAnsi="Arial" w:cs="Arial"/>
                <w:spacing w:val="1"/>
              </w:rPr>
              <w:t>ml</w:t>
            </w:r>
            <w:r w:rsidRPr="0022372F">
              <w:rPr>
                <w:rFonts w:ascii="Arial" w:hAnsi="Arial" w:cs="Arial"/>
              </w:rPr>
              <w:t>y</w:t>
            </w:r>
            <w:r w:rsidRPr="0022372F">
              <w:rPr>
                <w:rFonts w:ascii="Arial" w:hAnsi="Arial" w:cs="Arial"/>
                <w:spacing w:val="-5"/>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1"/>
              </w:rPr>
              <w:t>i</w:t>
            </w:r>
            <w:r w:rsidRPr="0022372F">
              <w:rPr>
                <w:rFonts w:ascii="Arial" w:hAnsi="Arial" w:cs="Arial"/>
              </w:rPr>
              <w:t>n</w:t>
            </w:r>
            <w:r w:rsidRPr="0022372F">
              <w:rPr>
                <w:rFonts w:ascii="Arial" w:hAnsi="Arial" w:cs="Arial"/>
                <w:spacing w:val="-5"/>
              </w:rPr>
              <w:t xml:space="preserve"> </w:t>
            </w:r>
            <w:r w:rsidRPr="0022372F">
              <w:rPr>
                <w:rFonts w:ascii="Arial" w:hAnsi="Arial" w:cs="Arial"/>
              </w:rPr>
              <w:t>g</w:t>
            </w:r>
            <w:r w:rsidRPr="0022372F">
              <w:rPr>
                <w:rFonts w:ascii="Arial" w:hAnsi="Arial" w:cs="Arial"/>
                <w:spacing w:val="1"/>
              </w:rPr>
              <w:t>l</w:t>
            </w:r>
            <w:r w:rsidRPr="0022372F">
              <w:rPr>
                <w:rFonts w:ascii="Arial" w:hAnsi="Arial" w:cs="Arial"/>
              </w:rPr>
              <w:t>ob</w:t>
            </w:r>
            <w:r w:rsidRPr="0022372F">
              <w:rPr>
                <w:rFonts w:ascii="Arial" w:hAnsi="Arial" w:cs="Arial"/>
                <w:spacing w:val="-3"/>
              </w:rPr>
              <w:t>a</w:t>
            </w:r>
            <w:r w:rsidRPr="0022372F">
              <w:rPr>
                <w:rFonts w:ascii="Arial" w:hAnsi="Arial" w:cs="Arial"/>
              </w:rPr>
              <w:t>l</w:t>
            </w:r>
            <w:r w:rsidRPr="0022372F">
              <w:rPr>
                <w:rFonts w:ascii="Arial" w:hAnsi="Arial" w:cs="Arial"/>
                <w:spacing w:val="-4"/>
              </w:rPr>
              <w:t xml:space="preserve"> </w:t>
            </w:r>
            <w:r w:rsidRPr="0022372F">
              <w:rPr>
                <w:rFonts w:ascii="Arial" w:hAnsi="Arial" w:cs="Arial"/>
                <w:spacing w:val="7"/>
              </w:rPr>
              <w:t>d</w:t>
            </w:r>
            <w:r w:rsidRPr="0022372F">
              <w:rPr>
                <w:rFonts w:ascii="Arial" w:hAnsi="Arial" w:cs="Arial"/>
                <w:spacing w:val="-3"/>
              </w:rPr>
              <w:t>e</w:t>
            </w:r>
            <w:r w:rsidRPr="0022372F">
              <w:rPr>
                <w:rFonts w:ascii="Arial" w:hAnsi="Arial" w:cs="Arial"/>
                <w:spacing w:val="7"/>
              </w:rPr>
              <w:t>b</w:t>
            </w:r>
            <w:r w:rsidRPr="0022372F">
              <w:rPr>
                <w:rFonts w:ascii="Arial" w:hAnsi="Arial" w:cs="Arial"/>
                <w:spacing w:val="-3"/>
              </w:rPr>
              <w:t>a</w:t>
            </w:r>
            <w:r w:rsidRPr="0022372F">
              <w:rPr>
                <w:rFonts w:ascii="Arial" w:hAnsi="Arial" w:cs="Arial"/>
                <w:spacing w:val="1"/>
              </w:rPr>
              <w:t>t</w:t>
            </w:r>
            <w:r w:rsidRPr="0022372F">
              <w:rPr>
                <w:rFonts w:ascii="Arial" w:hAnsi="Arial" w:cs="Arial"/>
                <w:spacing w:val="-3"/>
              </w:rPr>
              <w:t>e</w:t>
            </w:r>
            <w:r w:rsidRPr="0022372F">
              <w:rPr>
                <w:rFonts w:ascii="Arial" w:hAnsi="Arial" w:cs="Arial"/>
                <w:spacing w:val="1"/>
              </w:rPr>
              <w:t>s</w:t>
            </w:r>
            <w:r w:rsidRPr="0022372F">
              <w:rPr>
                <w:rFonts w:ascii="Arial" w:hAnsi="Arial" w:cs="Arial"/>
              </w:rPr>
              <w:t>.</w:t>
            </w:r>
            <w:r w:rsidRPr="0022372F">
              <w:rPr>
                <w:rFonts w:ascii="Arial" w:hAnsi="Arial" w:cs="Arial"/>
                <w:spacing w:val="-6"/>
              </w:rPr>
              <w:t xml:space="preserve"> </w:t>
            </w:r>
            <w:r w:rsidRPr="0022372F">
              <w:rPr>
                <w:rFonts w:ascii="Arial" w:hAnsi="Arial" w:cs="Arial"/>
                <w:spacing w:val="5"/>
              </w:rPr>
              <w:t>A</w:t>
            </w:r>
            <w:r w:rsidRPr="0022372F">
              <w:rPr>
                <w:rFonts w:ascii="Arial" w:hAnsi="Arial" w:cs="Arial"/>
              </w:rPr>
              <w:t>dd</w:t>
            </w:r>
            <w:r w:rsidRPr="0022372F">
              <w:rPr>
                <w:rFonts w:ascii="Arial" w:hAnsi="Arial" w:cs="Arial"/>
                <w:spacing w:val="1"/>
              </w:rPr>
              <w:t>iti</w:t>
            </w:r>
            <w:r w:rsidRPr="0022372F">
              <w:rPr>
                <w:rFonts w:ascii="Arial" w:hAnsi="Arial" w:cs="Arial"/>
              </w:rPr>
              <w:t>on</w:t>
            </w:r>
            <w:r w:rsidRPr="0022372F">
              <w:rPr>
                <w:rFonts w:ascii="Arial" w:hAnsi="Arial" w:cs="Arial"/>
                <w:spacing w:val="-3"/>
              </w:rPr>
              <w:t>a</w:t>
            </w:r>
            <w:r w:rsidRPr="0022372F">
              <w:rPr>
                <w:rFonts w:ascii="Arial" w:hAnsi="Arial" w:cs="Arial"/>
                <w:spacing w:val="1"/>
              </w:rPr>
              <w:t>ll</w:t>
            </w:r>
            <w:r w:rsidRPr="0022372F">
              <w:rPr>
                <w:rFonts w:ascii="Arial" w:hAnsi="Arial" w:cs="Arial"/>
              </w:rPr>
              <w:t>y,</w:t>
            </w:r>
            <w:r w:rsidRPr="0022372F">
              <w:rPr>
                <w:rFonts w:ascii="Arial" w:hAnsi="Arial" w:cs="Arial"/>
                <w:spacing w:val="-11"/>
              </w:rPr>
              <w:t xml:space="preserve"> </w:t>
            </w:r>
            <w:r w:rsidRPr="0022372F">
              <w:rPr>
                <w:rFonts w:ascii="Arial" w:hAnsi="Arial" w:cs="Arial"/>
                <w:spacing w:val="-3"/>
              </w:rPr>
              <w:t>c</w:t>
            </w:r>
            <w:r w:rsidRPr="0022372F">
              <w:rPr>
                <w:rFonts w:ascii="Arial" w:hAnsi="Arial" w:cs="Arial"/>
                <w:spacing w:val="8"/>
              </w:rPr>
              <w:t>l</w:t>
            </w:r>
            <w:r w:rsidRPr="0022372F">
              <w:rPr>
                <w:rFonts w:ascii="Arial" w:hAnsi="Arial" w:cs="Arial"/>
                <w:spacing w:val="-3"/>
              </w:rPr>
              <w:t>e</w:t>
            </w:r>
            <w:r w:rsidRPr="0022372F">
              <w:rPr>
                <w:rFonts w:ascii="Arial" w:hAnsi="Arial" w:cs="Arial"/>
                <w:spacing w:val="4"/>
              </w:rPr>
              <w:t>a</w:t>
            </w:r>
            <w:r w:rsidRPr="0022372F">
              <w:rPr>
                <w:rFonts w:ascii="Arial" w:hAnsi="Arial" w:cs="Arial"/>
                <w:spacing w:val="-2"/>
              </w:rPr>
              <w:t>r</w:t>
            </w:r>
            <w:r w:rsidRPr="0022372F">
              <w:rPr>
                <w:rFonts w:ascii="Arial" w:hAnsi="Arial" w:cs="Arial"/>
                <w:spacing w:val="-3"/>
              </w:rPr>
              <w:t>e</w:t>
            </w:r>
            <w:r w:rsidRPr="0022372F">
              <w:rPr>
                <w:rFonts w:ascii="Arial" w:hAnsi="Arial" w:cs="Arial"/>
              </w:rPr>
              <w:t>r</w:t>
            </w:r>
            <w:r w:rsidRPr="0022372F">
              <w:rPr>
                <w:rFonts w:ascii="Arial" w:hAnsi="Arial" w:cs="Arial"/>
                <w:spacing w:val="-8"/>
              </w:rPr>
              <w:t xml:space="preserve"> </w:t>
            </w:r>
            <w:r w:rsidRPr="0022372F">
              <w:rPr>
                <w:rFonts w:ascii="Arial" w:hAnsi="Arial" w:cs="Arial"/>
                <w:spacing w:val="1"/>
              </w:rPr>
              <w:t>j</w:t>
            </w:r>
            <w:r w:rsidRPr="0022372F">
              <w:rPr>
                <w:rFonts w:ascii="Arial" w:hAnsi="Arial" w:cs="Arial"/>
              </w:rPr>
              <w:t>u</w:t>
            </w:r>
            <w:r w:rsidRPr="0022372F">
              <w:rPr>
                <w:rFonts w:ascii="Arial" w:hAnsi="Arial" w:cs="Arial"/>
                <w:spacing w:val="1"/>
              </w:rPr>
              <w:t>sti</w:t>
            </w:r>
            <w:r w:rsidRPr="0022372F">
              <w:rPr>
                <w:rFonts w:ascii="Arial" w:hAnsi="Arial" w:cs="Arial"/>
                <w:spacing w:val="-2"/>
              </w:rPr>
              <w:t>f</w:t>
            </w:r>
            <w:r w:rsidRPr="0022372F">
              <w:rPr>
                <w:rFonts w:ascii="Arial" w:hAnsi="Arial" w:cs="Arial"/>
                <w:spacing w:val="8"/>
              </w:rPr>
              <w:t>i</w:t>
            </w:r>
            <w:r w:rsidRPr="0022372F">
              <w:rPr>
                <w:rFonts w:ascii="Arial" w:hAnsi="Arial" w:cs="Arial"/>
                <w:spacing w:val="-3"/>
              </w:rPr>
              <w:t>ca</w:t>
            </w:r>
            <w:r w:rsidRPr="0022372F">
              <w:rPr>
                <w:rFonts w:ascii="Arial" w:hAnsi="Arial" w:cs="Arial"/>
                <w:spacing w:val="1"/>
              </w:rPr>
              <w:t>ti</w:t>
            </w:r>
            <w:r w:rsidRPr="0022372F">
              <w:rPr>
                <w:rFonts w:ascii="Arial" w:hAnsi="Arial" w:cs="Arial"/>
              </w:rPr>
              <w:t>on</w:t>
            </w:r>
            <w:r w:rsidRPr="0022372F">
              <w:rPr>
                <w:rFonts w:ascii="Arial" w:hAnsi="Arial" w:cs="Arial"/>
                <w:spacing w:val="-3"/>
              </w:rPr>
              <w:t xml:space="preserve"> </w:t>
            </w:r>
            <w:r w:rsidRPr="0022372F">
              <w:rPr>
                <w:rFonts w:ascii="Arial" w:hAnsi="Arial" w:cs="Arial"/>
                <w:spacing w:val="-2"/>
              </w:rPr>
              <w:t>f</w:t>
            </w:r>
            <w:r w:rsidRPr="0022372F">
              <w:rPr>
                <w:rFonts w:ascii="Arial" w:hAnsi="Arial" w:cs="Arial"/>
              </w:rPr>
              <w:t>or</w:t>
            </w:r>
            <w:r w:rsidRPr="0022372F">
              <w:rPr>
                <w:rFonts w:ascii="Arial" w:hAnsi="Arial" w:cs="Arial"/>
                <w:spacing w:val="-5"/>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3"/>
              </w:rPr>
              <w:t>c</w:t>
            </w:r>
            <w:r w:rsidRPr="0022372F">
              <w:rPr>
                <w:rFonts w:ascii="Arial" w:hAnsi="Arial" w:cs="Arial"/>
                <w:spacing w:val="1"/>
              </w:rPr>
              <w:t>l</w:t>
            </w:r>
            <w:r w:rsidRPr="0022372F">
              <w:rPr>
                <w:rFonts w:ascii="Arial" w:hAnsi="Arial" w:cs="Arial"/>
              </w:rPr>
              <w:t>u</w:t>
            </w:r>
            <w:r w:rsidRPr="0022372F">
              <w:rPr>
                <w:rFonts w:ascii="Arial" w:hAnsi="Arial" w:cs="Arial"/>
                <w:spacing w:val="1"/>
              </w:rPr>
              <w:t>si</w:t>
            </w:r>
            <w:r w:rsidRPr="0022372F">
              <w:rPr>
                <w:rFonts w:ascii="Arial" w:hAnsi="Arial" w:cs="Arial"/>
                <w:spacing w:val="7"/>
              </w:rPr>
              <w:t>o</w:t>
            </w:r>
            <w:r w:rsidRPr="0022372F">
              <w:rPr>
                <w:rFonts w:ascii="Arial" w:hAnsi="Arial" w:cs="Arial"/>
              </w:rPr>
              <w:t>n</w:t>
            </w:r>
            <w:r w:rsidRPr="0022372F">
              <w:rPr>
                <w:rFonts w:ascii="Arial" w:hAnsi="Arial" w:cs="Arial"/>
                <w:spacing w:val="-7"/>
              </w:rPr>
              <w:t xml:space="preserve"> </w:t>
            </w:r>
            <w:r w:rsidRPr="0022372F">
              <w:rPr>
                <w:rFonts w:ascii="Arial" w:hAnsi="Arial" w:cs="Arial"/>
              </w:rPr>
              <w:t>of</w:t>
            </w:r>
            <w:r w:rsidRPr="0022372F">
              <w:rPr>
                <w:rFonts w:ascii="Arial" w:hAnsi="Arial" w:cs="Arial"/>
                <w:spacing w:val="-5"/>
              </w:rPr>
              <w:t xml:space="preserve"> </w:t>
            </w:r>
            <w:r w:rsidRPr="0022372F">
              <w:rPr>
                <w:rFonts w:ascii="Arial" w:hAnsi="Arial" w:cs="Arial"/>
                <w:spacing w:val="-3"/>
              </w:rPr>
              <w:t>c</w:t>
            </w:r>
            <w:r w:rsidRPr="0022372F">
              <w:rPr>
                <w:rFonts w:ascii="Arial" w:hAnsi="Arial" w:cs="Arial"/>
                <w:spacing w:val="8"/>
              </w:rPr>
              <w:t>l</w:t>
            </w:r>
            <w:r w:rsidRPr="0022372F">
              <w:rPr>
                <w:rFonts w:ascii="Arial" w:hAnsi="Arial" w:cs="Arial"/>
                <w:spacing w:val="-3"/>
              </w:rPr>
              <w:t>a</w:t>
            </w:r>
            <w:r w:rsidRPr="0022372F">
              <w:rPr>
                <w:rFonts w:ascii="Arial" w:hAnsi="Arial" w:cs="Arial"/>
                <w:spacing w:val="1"/>
              </w:rPr>
              <w:t>ssi</w:t>
            </w:r>
            <w:r w:rsidRPr="0022372F">
              <w:rPr>
                <w:rFonts w:ascii="Arial" w:hAnsi="Arial" w:cs="Arial"/>
              </w:rPr>
              <w:t>c</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3"/>
              </w:rPr>
              <w:t>e</w:t>
            </w:r>
            <w:r w:rsidRPr="0022372F">
              <w:rPr>
                <w:rFonts w:ascii="Arial" w:hAnsi="Arial" w:cs="Arial"/>
                <w:spacing w:val="7"/>
              </w:rPr>
              <w:t>o</w:t>
            </w:r>
            <w:r w:rsidRPr="0022372F">
              <w:rPr>
                <w:rFonts w:ascii="Arial" w:hAnsi="Arial" w:cs="Arial"/>
                <w:spacing w:val="-2"/>
              </w:rPr>
              <w:t>r</w:t>
            </w:r>
            <w:r w:rsidRPr="0022372F">
              <w:rPr>
                <w:rFonts w:ascii="Arial" w:hAnsi="Arial" w:cs="Arial"/>
                <w:spacing w:val="1"/>
              </w:rPr>
              <w:t>i</w:t>
            </w:r>
            <w:r w:rsidRPr="0022372F">
              <w:rPr>
                <w:rFonts w:ascii="Arial" w:hAnsi="Arial" w:cs="Arial"/>
                <w:spacing w:val="-3"/>
              </w:rPr>
              <w:t>e</w:t>
            </w:r>
            <w:r w:rsidRPr="0022372F">
              <w:rPr>
                <w:rFonts w:ascii="Arial" w:hAnsi="Arial" w:cs="Arial"/>
              </w:rPr>
              <w:t xml:space="preserve">s </w:t>
            </w:r>
            <w:r w:rsidRPr="0022372F">
              <w:rPr>
                <w:rFonts w:ascii="Arial" w:hAnsi="Arial" w:cs="Arial"/>
                <w:spacing w:val="-2"/>
              </w:rPr>
              <w:t>(</w:t>
            </w:r>
            <w:r w:rsidRPr="0022372F">
              <w:rPr>
                <w:rFonts w:ascii="Arial" w:hAnsi="Arial" w:cs="Arial"/>
                <w:spacing w:val="-3"/>
              </w:rPr>
              <w:t>e</w:t>
            </w:r>
            <w:r w:rsidRPr="0022372F">
              <w:rPr>
                <w:rFonts w:ascii="Arial" w:hAnsi="Arial" w:cs="Arial"/>
              </w:rPr>
              <w:t>.g.,</w:t>
            </w:r>
            <w:r w:rsidRPr="0022372F">
              <w:rPr>
                <w:rFonts w:ascii="Arial" w:hAnsi="Arial" w:cs="Arial"/>
                <w:spacing w:val="-4"/>
              </w:rPr>
              <w:t xml:space="preserve"> </w:t>
            </w:r>
            <w:r w:rsidRPr="0022372F">
              <w:rPr>
                <w:rFonts w:ascii="Arial" w:hAnsi="Arial" w:cs="Arial"/>
                <w:spacing w:val="8"/>
              </w:rPr>
              <w:t>M</w:t>
            </w:r>
            <w:r w:rsidRPr="0022372F">
              <w:rPr>
                <w:rFonts w:ascii="Arial" w:hAnsi="Arial" w:cs="Arial"/>
                <w:spacing w:val="-3"/>
              </w:rPr>
              <w:t>a</w:t>
            </w:r>
            <w:r w:rsidRPr="0022372F">
              <w:rPr>
                <w:rFonts w:ascii="Arial" w:hAnsi="Arial" w:cs="Arial"/>
                <w:spacing w:val="1"/>
              </w:rPr>
              <w:t>sl</w:t>
            </w:r>
            <w:r w:rsidRPr="0022372F">
              <w:rPr>
                <w:rFonts w:ascii="Arial" w:hAnsi="Arial" w:cs="Arial"/>
              </w:rPr>
              <w:t>o</w:t>
            </w:r>
            <w:r w:rsidRPr="0022372F">
              <w:rPr>
                <w:rFonts w:ascii="Arial" w:hAnsi="Arial" w:cs="Arial"/>
                <w:spacing w:val="-2"/>
              </w:rPr>
              <w:t>w</w:t>
            </w:r>
            <w:r w:rsidRPr="0022372F">
              <w:rPr>
                <w:rFonts w:ascii="Arial" w:hAnsi="Arial" w:cs="Arial"/>
              </w:rPr>
              <w:t>)</w:t>
            </w:r>
            <w:r w:rsidRPr="0022372F">
              <w:rPr>
                <w:rFonts w:ascii="Arial" w:hAnsi="Arial" w:cs="Arial"/>
                <w:spacing w:val="-3"/>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2"/>
              </w:rPr>
              <w:t xml:space="preserve"> r</w:t>
            </w:r>
            <w:r w:rsidRPr="0022372F">
              <w:rPr>
                <w:rFonts w:ascii="Arial" w:hAnsi="Arial" w:cs="Arial"/>
                <w:spacing w:val="-3"/>
              </w:rPr>
              <w:t>e</w:t>
            </w:r>
            <w:r w:rsidRPr="0022372F">
              <w:rPr>
                <w:rFonts w:ascii="Arial" w:hAnsi="Arial" w:cs="Arial"/>
                <w:spacing w:val="8"/>
              </w:rPr>
              <w:t>l</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6"/>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2"/>
              </w:rPr>
              <w:t xml:space="preserve"> </w:t>
            </w:r>
            <w:r w:rsidRPr="0022372F">
              <w:rPr>
                <w:rFonts w:ascii="Arial" w:hAnsi="Arial" w:cs="Arial"/>
                <w:spacing w:val="-2"/>
              </w:rPr>
              <w:t>f</w:t>
            </w:r>
            <w:r w:rsidRPr="0022372F">
              <w:rPr>
                <w:rFonts w:ascii="Arial" w:hAnsi="Arial" w:cs="Arial"/>
                <w:spacing w:val="1"/>
              </w:rPr>
              <w:t>i</w:t>
            </w:r>
            <w:r w:rsidRPr="0022372F">
              <w:rPr>
                <w:rFonts w:ascii="Arial" w:hAnsi="Arial" w:cs="Arial"/>
              </w:rPr>
              <w:t>nd</w:t>
            </w:r>
            <w:r w:rsidRPr="0022372F">
              <w:rPr>
                <w:rFonts w:ascii="Arial" w:hAnsi="Arial" w:cs="Arial"/>
                <w:spacing w:val="1"/>
              </w:rPr>
              <w:t>i</w:t>
            </w:r>
            <w:r w:rsidRPr="0022372F">
              <w:rPr>
                <w:rFonts w:ascii="Arial" w:hAnsi="Arial" w:cs="Arial"/>
              </w:rPr>
              <w:t>ngs</w:t>
            </w:r>
            <w:r w:rsidRPr="0022372F">
              <w:rPr>
                <w:rFonts w:ascii="Arial" w:hAnsi="Arial" w:cs="Arial"/>
                <w:spacing w:val="-7"/>
              </w:rPr>
              <w:t xml:space="preserve"> </w:t>
            </w:r>
            <w:r w:rsidRPr="0022372F">
              <w:rPr>
                <w:rFonts w:ascii="Arial" w:hAnsi="Arial" w:cs="Arial"/>
                <w:spacing w:val="-2"/>
              </w:rPr>
              <w:t>w</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5"/>
              </w:rPr>
              <w:t xml:space="preserve"> </w:t>
            </w:r>
            <w:r w:rsidRPr="0022372F">
              <w:rPr>
                <w:rFonts w:ascii="Arial" w:hAnsi="Arial" w:cs="Arial"/>
                <w:spacing w:val="1"/>
              </w:rPr>
              <w:t>im</w:t>
            </w:r>
            <w:r w:rsidRPr="0022372F">
              <w:rPr>
                <w:rFonts w:ascii="Arial" w:hAnsi="Arial" w:cs="Arial"/>
                <w:spacing w:val="7"/>
              </w:rPr>
              <w:t>p</w:t>
            </w:r>
            <w:r w:rsidRPr="0022372F">
              <w:rPr>
                <w:rFonts w:ascii="Arial" w:hAnsi="Arial" w:cs="Arial"/>
                <w:spacing w:val="-2"/>
              </w:rPr>
              <w:t>r</w:t>
            </w:r>
            <w:r w:rsidRPr="0022372F">
              <w:rPr>
                <w:rFonts w:ascii="Arial" w:hAnsi="Arial" w:cs="Arial"/>
              </w:rPr>
              <w:t>ove</w:t>
            </w:r>
            <w:r w:rsidRPr="0022372F">
              <w:rPr>
                <w:rFonts w:ascii="Arial" w:hAnsi="Arial" w:cs="Arial"/>
                <w:spacing w:val="-3"/>
              </w:rPr>
              <w:t xml:space="preserve"> c</w:t>
            </w:r>
            <w:r w:rsidRPr="0022372F">
              <w:rPr>
                <w:rFonts w:ascii="Arial" w:hAnsi="Arial" w:cs="Arial"/>
              </w:rPr>
              <w:t>o</w:t>
            </w:r>
            <w:r w:rsidRPr="0022372F">
              <w:rPr>
                <w:rFonts w:ascii="Arial" w:hAnsi="Arial" w:cs="Arial"/>
                <w:spacing w:val="7"/>
              </w:rPr>
              <w:t>n</w:t>
            </w:r>
            <w:r w:rsidRPr="0022372F">
              <w:rPr>
                <w:rFonts w:ascii="Arial" w:hAnsi="Arial" w:cs="Arial"/>
                <w:spacing w:val="-3"/>
              </w:rPr>
              <w:t>ce</w:t>
            </w:r>
            <w:r w:rsidRPr="0022372F">
              <w:rPr>
                <w:rFonts w:ascii="Arial" w:hAnsi="Arial" w:cs="Arial"/>
              </w:rPr>
              <w:t>p</w:t>
            </w:r>
            <w:r w:rsidRPr="0022372F">
              <w:rPr>
                <w:rFonts w:ascii="Arial" w:hAnsi="Arial" w:cs="Arial"/>
                <w:spacing w:val="1"/>
              </w:rPr>
              <w:t>t</w:t>
            </w:r>
            <w:r w:rsidRPr="0022372F">
              <w:rPr>
                <w:rFonts w:ascii="Arial" w:hAnsi="Arial" w:cs="Arial"/>
                <w:spacing w:val="7"/>
              </w:rPr>
              <w:t>u</w:t>
            </w:r>
            <w:r w:rsidRPr="0022372F">
              <w:rPr>
                <w:rFonts w:ascii="Arial" w:hAnsi="Arial" w:cs="Arial"/>
                <w:spacing w:val="-3"/>
              </w:rPr>
              <w:t>a</w:t>
            </w:r>
            <w:r w:rsidRPr="0022372F">
              <w:rPr>
                <w:rFonts w:ascii="Arial" w:hAnsi="Arial" w:cs="Arial"/>
              </w:rPr>
              <w:t>l</w:t>
            </w:r>
            <w:r w:rsidRPr="0022372F">
              <w:rPr>
                <w:rFonts w:ascii="Arial" w:hAnsi="Arial" w:cs="Arial"/>
                <w:spacing w:val="-8"/>
              </w:rPr>
              <w:t xml:space="preserve"> </w:t>
            </w:r>
            <w:r w:rsidRPr="0022372F">
              <w:rPr>
                <w:rFonts w:ascii="Arial" w:hAnsi="Arial" w:cs="Arial"/>
                <w:spacing w:val="-3"/>
              </w:rPr>
              <w:t>c</w:t>
            </w:r>
            <w:r w:rsidRPr="0022372F">
              <w:rPr>
                <w:rFonts w:ascii="Arial" w:hAnsi="Arial" w:cs="Arial"/>
              </w:rPr>
              <w:t>o</w:t>
            </w:r>
            <w:r w:rsidRPr="0022372F">
              <w:rPr>
                <w:rFonts w:ascii="Arial" w:hAnsi="Arial" w:cs="Arial"/>
                <w:spacing w:val="7"/>
              </w:rPr>
              <w:t>h</w:t>
            </w:r>
            <w:r w:rsidRPr="0022372F">
              <w:rPr>
                <w:rFonts w:ascii="Arial" w:hAnsi="Arial" w:cs="Arial"/>
                <w:spacing w:val="-3"/>
              </w:rPr>
              <w:t>e</w:t>
            </w:r>
            <w:r w:rsidRPr="0022372F">
              <w:rPr>
                <w:rFonts w:ascii="Arial" w:hAnsi="Arial" w:cs="Arial"/>
                <w:spacing w:val="5"/>
              </w:rPr>
              <w:t>r</w:t>
            </w:r>
            <w:r w:rsidRPr="0022372F">
              <w:rPr>
                <w:rFonts w:ascii="Arial" w:hAnsi="Arial" w:cs="Arial"/>
                <w:spacing w:val="-3"/>
              </w:rPr>
              <w:t>e</w:t>
            </w:r>
            <w:r w:rsidRPr="0022372F">
              <w:rPr>
                <w:rFonts w:ascii="Arial" w:hAnsi="Arial" w:cs="Arial"/>
              </w:rPr>
              <w:t>n</w:t>
            </w:r>
            <w:r w:rsidRPr="0022372F">
              <w:rPr>
                <w:rFonts w:ascii="Arial" w:hAnsi="Arial" w:cs="Arial"/>
                <w:spacing w:val="4"/>
              </w:rPr>
              <w:t>c</w:t>
            </w:r>
            <w:r w:rsidRPr="0022372F">
              <w:rPr>
                <w:rFonts w:ascii="Arial" w:hAnsi="Arial" w:cs="Arial"/>
                <w:spacing w:val="-3"/>
              </w:rPr>
              <w:t>e</w:t>
            </w:r>
            <w:r w:rsidRPr="0022372F">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tcPr>
          <w:p w14:paraId="680C1663" w14:textId="5C5BBA85" w:rsidR="00FE11AF" w:rsidRPr="0022372F" w:rsidRDefault="009D4B40">
            <w:pPr>
              <w:rPr>
                <w:rFonts w:ascii="Arial" w:hAnsi="Arial" w:cs="Arial"/>
              </w:rPr>
            </w:pPr>
            <w:r w:rsidRPr="0022372F">
              <w:rPr>
                <w:rFonts w:ascii="Arial" w:hAnsi="Arial" w:cs="Arial"/>
              </w:rPr>
              <w:t>Complied with</w:t>
            </w:r>
          </w:p>
        </w:tc>
      </w:tr>
    </w:tbl>
    <w:p w14:paraId="1D928897" w14:textId="77777777" w:rsidR="00FE11AF" w:rsidRPr="0022372F" w:rsidRDefault="00FE11AF">
      <w:pPr>
        <w:rPr>
          <w:rFonts w:ascii="Arial" w:hAnsi="Arial" w:cs="Arial"/>
        </w:rPr>
        <w:sectPr w:rsidR="00FE11AF" w:rsidRPr="0022372F">
          <w:headerReference w:type="default" r:id="rId8"/>
          <w:footerReference w:type="default" r:id="rId9"/>
          <w:pgSz w:w="23820" w:h="16860" w:orient="landscape"/>
          <w:pgMar w:top="1540" w:right="1220" w:bottom="280" w:left="1220" w:header="1309" w:footer="684" w:gutter="0"/>
          <w:cols w:space="720"/>
        </w:sectPr>
      </w:pPr>
    </w:p>
    <w:p w14:paraId="198EBEBB" w14:textId="77777777" w:rsidR="00FE11AF" w:rsidRPr="0022372F" w:rsidRDefault="00FE11AF">
      <w:pPr>
        <w:spacing w:before="16" w:line="260" w:lineRule="exact"/>
        <w:rPr>
          <w:rFonts w:ascii="Arial" w:hAnsi="Arial" w:cs="Arial"/>
        </w:rPr>
      </w:pPr>
    </w:p>
    <w:tbl>
      <w:tblPr>
        <w:tblW w:w="21380" w:type="dxa"/>
        <w:tblInd w:w="-5" w:type="dxa"/>
        <w:tblLayout w:type="fixed"/>
        <w:tblCellMar>
          <w:left w:w="0" w:type="dxa"/>
          <w:right w:w="0" w:type="dxa"/>
        </w:tblCellMar>
        <w:tblLook w:val="01E0" w:firstRow="1" w:lastRow="1" w:firstColumn="1" w:lastColumn="1" w:noHBand="0" w:noVBand="0"/>
      </w:tblPr>
      <w:tblGrid>
        <w:gridCol w:w="110"/>
        <w:gridCol w:w="5350"/>
        <w:gridCol w:w="1445"/>
        <w:gridCol w:w="7244"/>
        <w:gridCol w:w="670"/>
        <w:gridCol w:w="6443"/>
        <w:gridCol w:w="118"/>
      </w:tblGrid>
      <w:tr w:rsidR="00FE11AF" w:rsidRPr="0022372F" w14:paraId="6CDD2EE6" w14:textId="77777777" w:rsidTr="0022372F">
        <w:trPr>
          <w:gridBefore w:val="1"/>
          <w:gridAfter w:val="1"/>
          <w:wBefore w:w="110" w:type="dxa"/>
          <w:wAfter w:w="118" w:type="dxa"/>
          <w:trHeight w:hRule="exact" w:val="1625"/>
        </w:trPr>
        <w:tc>
          <w:tcPr>
            <w:tcW w:w="5350" w:type="dxa"/>
            <w:tcBorders>
              <w:top w:val="single" w:sz="4" w:space="0" w:color="000000"/>
              <w:left w:val="single" w:sz="4" w:space="0" w:color="000000"/>
              <w:bottom w:val="single" w:sz="4" w:space="0" w:color="000000"/>
              <w:right w:val="single" w:sz="4" w:space="0" w:color="000000"/>
            </w:tcBorders>
          </w:tcPr>
          <w:p w14:paraId="1437D66A" w14:textId="77777777" w:rsidR="00FE11AF" w:rsidRPr="0022372F" w:rsidRDefault="00447DE3">
            <w:pPr>
              <w:spacing w:before="8" w:line="220" w:lineRule="exact"/>
              <w:ind w:left="467" w:right="365"/>
              <w:rPr>
                <w:rFonts w:ascii="Arial" w:hAnsi="Arial" w:cs="Arial"/>
              </w:rPr>
            </w:pPr>
            <w:r w:rsidRPr="0022372F">
              <w:rPr>
                <w:rFonts w:ascii="Arial" w:hAnsi="Arial" w:cs="Arial"/>
                <w:b/>
                <w:spacing w:val="1"/>
              </w:rPr>
              <w:t>I</w:t>
            </w:r>
            <w:r w:rsidRPr="0022372F">
              <w:rPr>
                <w:rFonts w:ascii="Arial" w:hAnsi="Arial" w:cs="Arial"/>
                <w:b/>
              </w:rPr>
              <w:t>s</w:t>
            </w:r>
            <w:r w:rsidRPr="0022372F">
              <w:rPr>
                <w:rFonts w:ascii="Arial" w:hAnsi="Arial" w:cs="Arial"/>
                <w:b/>
                <w:spacing w:val="-2"/>
              </w:rPr>
              <w:t xml:space="preserve"> 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spacing w:val="1"/>
              </w:rPr>
              <w:t>l</w:t>
            </w:r>
            <w:r w:rsidRPr="0022372F">
              <w:rPr>
                <w:rFonts w:ascii="Arial" w:hAnsi="Arial" w:cs="Arial"/>
                <w:b/>
              </w:rPr>
              <w:t>a</w:t>
            </w:r>
            <w:r w:rsidRPr="0022372F">
              <w:rPr>
                <w:rFonts w:ascii="Arial" w:hAnsi="Arial" w:cs="Arial"/>
                <w:b/>
                <w:spacing w:val="3"/>
              </w:rPr>
              <w:t>n</w:t>
            </w:r>
            <w:r w:rsidRPr="0022372F">
              <w:rPr>
                <w:rFonts w:ascii="Arial" w:hAnsi="Arial" w:cs="Arial"/>
                <w:b/>
              </w:rPr>
              <w:t>g</w:t>
            </w:r>
            <w:r w:rsidRPr="0022372F">
              <w:rPr>
                <w:rFonts w:ascii="Arial" w:hAnsi="Arial" w:cs="Arial"/>
                <w:b/>
                <w:spacing w:val="3"/>
              </w:rPr>
              <w:t>u</w:t>
            </w:r>
            <w:r w:rsidRPr="0022372F">
              <w:rPr>
                <w:rFonts w:ascii="Arial" w:hAnsi="Arial" w:cs="Arial"/>
                <w:b/>
              </w:rPr>
              <w:t>ag</w:t>
            </w:r>
            <w:r w:rsidRPr="0022372F">
              <w:rPr>
                <w:rFonts w:ascii="Arial" w:hAnsi="Arial" w:cs="Arial"/>
                <w:b/>
                <w:spacing w:val="-3"/>
              </w:rPr>
              <w:t>e</w:t>
            </w:r>
            <w:r w:rsidRPr="0022372F">
              <w:rPr>
                <w:rFonts w:ascii="Arial" w:hAnsi="Arial" w:cs="Arial"/>
                <w:b/>
                <w:spacing w:val="1"/>
              </w:rPr>
              <w:t>/</w:t>
            </w:r>
            <w:r w:rsidRPr="0022372F">
              <w:rPr>
                <w:rFonts w:ascii="Arial" w:hAnsi="Arial" w:cs="Arial"/>
                <w:b/>
                <w:spacing w:val="2"/>
              </w:rPr>
              <w:t>E</w:t>
            </w:r>
            <w:r w:rsidRPr="0022372F">
              <w:rPr>
                <w:rFonts w:ascii="Arial" w:hAnsi="Arial" w:cs="Arial"/>
                <w:b/>
                <w:spacing w:val="3"/>
              </w:rPr>
              <w:t>n</w:t>
            </w:r>
            <w:r w:rsidRPr="0022372F">
              <w:rPr>
                <w:rFonts w:ascii="Arial" w:hAnsi="Arial" w:cs="Arial"/>
                <w:b/>
              </w:rPr>
              <w:t>g</w:t>
            </w:r>
            <w:r w:rsidRPr="0022372F">
              <w:rPr>
                <w:rFonts w:ascii="Arial" w:hAnsi="Arial" w:cs="Arial"/>
                <w:b/>
                <w:spacing w:val="1"/>
              </w:rPr>
              <w:t>lis</w:t>
            </w:r>
            <w:r w:rsidRPr="0022372F">
              <w:rPr>
                <w:rFonts w:ascii="Arial" w:hAnsi="Arial" w:cs="Arial"/>
                <w:b/>
              </w:rPr>
              <w:t>h</w:t>
            </w:r>
            <w:r w:rsidRPr="0022372F">
              <w:rPr>
                <w:rFonts w:ascii="Arial" w:hAnsi="Arial" w:cs="Arial"/>
                <w:b/>
                <w:spacing w:val="-13"/>
              </w:rPr>
              <w:t xml:space="preserve"> </w:t>
            </w:r>
            <w:r w:rsidRPr="0022372F">
              <w:rPr>
                <w:rFonts w:ascii="Arial" w:hAnsi="Arial" w:cs="Arial"/>
                <w:b/>
                <w:spacing w:val="3"/>
              </w:rPr>
              <w:t>qu</w:t>
            </w:r>
            <w:r w:rsidRPr="0022372F">
              <w:rPr>
                <w:rFonts w:ascii="Arial" w:hAnsi="Arial" w:cs="Arial"/>
                <w:b/>
              </w:rPr>
              <w:t>a</w:t>
            </w:r>
            <w:r w:rsidRPr="0022372F">
              <w:rPr>
                <w:rFonts w:ascii="Arial" w:hAnsi="Arial" w:cs="Arial"/>
                <w:b/>
                <w:spacing w:val="1"/>
              </w:rPr>
              <w:t>li</w:t>
            </w:r>
            <w:r w:rsidRPr="0022372F">
              <w:rPr>
                <w:rFonts w:ascii="Arial" w:hAnsi="Arial" w:cs="Arial"/>
                <w:b/>
                <w:spacing w:val="-2"/>
              </w:rPr>
              <w:t>t</w:t>
            </w:r>
            <w:r w:rsidRPr="0022372F">
              <w:rPr>
                <w:rFonts w:ascii="Arial" w:hAnsi="Arial" w:cs="Arial"/>
                <w:b/>
              </w:rPr>
              <w:t>y</w:t>
            </w:r>
            <w:r w:rsidRPr="0022372F">
              <w:rPr>
                <w:rFonts w:ascii="Arial" w:hAnsi="Arial" w:cs="Arial"/>
                <w:b/>
                <w:spacing w:val="-6"/>
              </w:rPr>
              <w:t xml:space="preserve"> </w:t>
            </w:r>
            <w:r w:rsidRPr="0022372F">
              <w:rPr>
                <w:rFonts w:ascii="Arial" w:hAnsi="Arial" w:cs="Arial"/>
                <w:b/>
              </w:rPr>
              <w:t>of</w:t>
            </w:r>
            <w:r w:rsidRPr="0022372F">
              <w:rPr>
                <w:rFonts w:ascii="Arial" w:hAnsi="Arial" w:cs="Arial"/>
                <w:b/>
                <w:spacing w:val="2"/>
              </w:rPr>
              <w:t xml:space="preserve"> </w:t>
            </w:r>
            <w:r w:rsidRPr="0022372F">
              <w:rPr>
                <w:rFonts w:ascii="Arial" w:hAnsi="Arial" w:cs="Arial"/>
                <w:b/>
                <w:spacing w:val="-2"/>
              </w:rPr>
              <w:t>t</w:t>
            </w:r>
            <w:r w:rsidRPr="0022372F">
              <w:rPr>
                <w:rFonts w:ascii="Arial" w:hAnsi="Arial" w:cs="Arial"/>
                <w:b/>
                <w:spacing w:val="3"/>
              </w:rPr>
              <w:t>h</w:t>
            </w:r>
            <w:r w:rsidRPr="0022372F">
              <w:rPr>
                <w:rFonts w:ascii="Arial" w:hAnsi="Arial" w:cs="Arial"/>
                <w:b/>
              </w:rPr>
              <w:t>e</w:t>
            </w:r>
            <w:r w:rsidRPr="0022372F">
              <w:rPr>
                <w:rFonts w:ascii="Arial" w:hAnsi="Arial" w:cs="Arial"/>
                <w:b/>
                <w:spacing w:val="-6"/>
              </w:rPr>
              <w:t xml:space="preserve"> </w:t>
            </w:r>
            <w:r w:rsidRPr="0022372F">
              <w:rPr>
                <w:rFonts w:ascii="Arial" w:hAnsi="Arial" w:cs="Arial"/>
                <w:b/>
              </w:rPr>
              <w:t>a</w:t>
            </w:r>
            <w:r w:rsidRPr="0022372F">
              <w:rPr>
                <w:rFonts w:ascii="Arial" w:hAnsi="Arial" w:cs="Arial"/>
                <w:b/>
                <w:spacing w:val="-3"/>
              </w:rPr>
              <w:t>r</w:t>
            </w:r>
            <w:r w:rsidRPr="0022372F">
              <w:rPr>
                <w:rFonts w:ascii="Arial" w:hAnsi="Arial" w:cs="Arial"/>
                <w:b/>
                <w:spacing w:val="-2"/>
              </w:rPr>
              <w:t>t</w:t>
            </w:r>
            <w:r w:rsidRPr="0022372F">
              <w:rPr>
                <w:rFonts w:ascii="Arial" w:hAnsi="Arial" w:cs="Arial"/>
                <w:b/>
                <w:spacing w:val="1"/>
              </w:rPr>
              <w:t>i</w:t>
            </w:r>
            <w:r w:rsidRPr="0022372F">
              <w:rPr>
                <w:rFonts w:ascii="Arial" w:hAnsi="Arial" w:cs="Arial"/>
                <w:b/>
                <w:spacing w:val="-3"/>
              </w:rPr>
              <w:t>c</w:t>
            </w:r>
            <w:r w:rsidRPr="0022372F">
              <w:rPr>
                <w:rFonts w:ascii="Arial" w:hAnsi="Arial" w:cs="Arial"/>
                <w:b/>
                <w:spacing w:val="1"/>
              </w:rPr>
              <w:t>l</w:t>
            </w:r>
            <w:r w:rsidRPr="0022372F">
              <w:rPr>
                <w:rFonts w:ascii="Arial" w:hAnsi="Arial" w:cs="Arial"/>
                <w:b/>
              </w:rPr>
              <w:t>e</w:t>
            </w:r>
            <w:r w:rsidRPr="0022372F">
              <w:rPr>
                <w:rFonts w:ascii="Arial" w:hAnsi="Arial" w:cs="Arial"/>
                <w:b/>
                <w:spacing w:val="-8"/>
              </w:rPr>
              <w:t xml:space="preserve"> </w:t>
            </w:r>
            <w:r w:rsidRPr="0022372F">
              <w:rPr>
                <w:rFonts w:ascii="Arial" w:hAnsi="Arial" w:cs="Arial"/>
                <w:b/>
                <w:spacing w:val="1"/>
              </w:rPr>
              <w:t>s</w:t>
            </w:r>
            <w:r w:rsidRPr="0022372F">
              <w:rPr>
                <w:rFonts w:ascii="Arial" w:hAnsi="Arial" w:cs="Arial"/>
                <w:b/>
                <w:spacing w:val="3"/>
              </w:rPr>
              <w:t>u</w:t>
            </w:r>
            <w:r w:rsidRPr="0022372F">
              <w:rPr>
                <w:rFonts w:ascii="Arial" w:hAnsi="Arial" w:cs="Arial"/>
                <w:b/>
                <w:spacing w:val="1"/>
              </w:rPr>
              <w:t>i</w:t>
            </w:r>
            <w:r w:rsidRPr="0022372F">
              <w:rPr>
                <w:rFonts w:ascii="Arial" w:hAnsi="Arial" w:cs="Arial"/>
                <w:b/>
                <w:spacing w:val="-2"/>
              </w:rPr>
              <w:t>t</w:t>
            </w:r>
            <w:r w:rsidRPr="0022372F">
              <w:rPr>
                <w:rFonts w:ascii="Arial" w:hAnsi="Arial" w:cs="Arial"/>
                <w:b/>
              </w:rPr>
              <w:t>a</w:t>
            </w:r>
            <w:r w:rsidRPr="0022372F">
              <w:rPr>
                <w:rFonts w:ascii="Arial" w:hAnsi="Arial" w:cs="Arial"/>
                <w:b/>
                <w:spacing w:val="3"/>
              </w:rPr>
              <w:t>b</w:t>
            </w:r>
            <w:r w:rsidRPr="0022372F">
              <w:rPr>
                <w:rFonts w:ascii="Arial" w:hAnsi="Arial" w:cs="Arial"/>
                <w:b/>
                <w:spacing w:val="1"/>
              </w:rPr>
              <w:t>l</w:t>
            </w:r>
            <w:r w:rsidRPr="0022372F">
              <w:rPr>
                <w:rFonts w:ascii="Arial" w:hAnsi="Arial" w:cs="Arial"/>
                <w:b/>
              </w:rPr>
              <w:t xml:space="preserve">e </w:t>
            </w:r>
            <w:r w:rsidRPr="0022372F">
              <w:rPr>
                <w:rFonts w:ascii="Arial" w:hAnsi="Arial" w:cs="Arial"/>
                <w:b/>
                <w:spacing w:val="5"/>
              </w:rPr>
              <w:t>f</w:t>
            </w:r>
            <w:r w:rsidRPr="0022372F">
              <w:rPr>
                <w:rFonts w:ascii="Arial" w:hAnsi="Arial" w:cs="Arial"/>
                <w:b/>
              </w:rPr>
              <w:t>or</w:t>
            </w:r>
            <w:r w:rsidRPr="0022372F">
              <w:rPr>
                <w:rFonts w:ascii="Arial" w:hAnsi="Arial" w:cs="Arial"/>
                <w:b/>
                <w:spacing w:val="-6"/>
              </w:rPr>
              <w:t xml:space="preserve"> </w:t>
            </w:r>
            <w:r w:rsidRPr="0022372F">
              <w:rPr>
                <w:rFonts w:ascii="Arial" w:hAnsi="Arial" w:cs="Arial"/>
                <w:b/>
                <w:spacing w:val="1"/>
              </w:rPr>
              <w:t>s</w:t>
            </w:r>
            <w:r w:rsidRPr="0022372F">
              <w:rPr>
                <w:rFonts w:ascii="Arial" w:hAnsi="Arial" w:cs="Arial"/>
                <w:b/>
                <w:spacing w:val="-3"/>
              </w:rPr>
              <w:t>c</w:t>
            </w:r>
            <w:r w:rsidRPr="0022372F">
              <w:rPr>
                <w:rFonts w:ascii="Arial" w:hAnsi="Arial" w:cs="Arial"/>
                <w:b/>
                <w:spacing w:val="3"/>
              </w:rPr>
              <w:t>h</w:t>
            </w:r>
            <w:r w:rsidRPr="0022372F">
              <w:rPr>
                <w:rFonts w:ascii="Arial" w:hAnsi="Arial" w:cs="Arial"/>
                <w:b/>
              </w:rPr>
              <w:t>o</w:t>
            </w:r>
            <w:r w:rsidRPr="0022372F">
              <w:rPr>
                <w:rFonts w:ascii="Arial" w:hAnsi="Arial" w:cs="Arial"/>
                <w:b/>
                <w:spacing w:val="1"/>
              </w:rPr>
              <w:t>l</w:t>
            </w:r>
            <w:r w:rsidRPr="0022372F">
              <w:rPr>
                <w:rFonts w:ascii="Arial" w:hAnsi="Arial" w:cs="Arial"/>
                <w:b/>
              </w:rPr>
              <w:t>a</w:t>
            </w:r>
            <w:r w:rsidRPr="0022372F">
              <w:rPr>
                <w:rFonts w:ascii="Arial" w:hAnsi="Arial" w:cs="Arial"/>
                <w:b/>
                <w:spacing w:val="-3"/>
              </w:rPr>
              <w:t>r</w:t>
            </w:r>
            <w:r w:rsidRPr="0022372F">
              <w:rPr>
                <w:rFonts w:ascii="Arial" w:hAnsi="Arial" w:cs="Arial"/>
                <w:b/>
                <w:spacing w:val="1"/>
              </w:rPr>
              <w:t>l</w:t>
            </w:r>
            <w:r w:rsidRPr="0022372F">
              <w:rPr>
                <w:rFonts w:ascii="Arial" w:hAnsi="Arial" w:cs="Arial"/>
                <w:b/>
              </w:rPr>
              <w:t>y</w:t>
            </w:r>
            <w:r w:rsidRPr="0022372F">
              <w:rPr>
                <w:rFonts w:ascii="Arial" w:hAnsi="Arial" w:cs="Arial"/>
                <w:b/>
                <w:spacing w:val="-8"/>
              </w:rPr>
              <w:t xml:space="preserve"> </w:t>
            </w:r>
            <w:r w:rsidRPr="0022372F">
              <w:rPr>
                <w:rFonts w:ascii="Arial" w:hAnsi="Arial" w:cs="Arial"/>
                <w:b/>
                <w:spacing w:val="-3"/>
              </w:rPr>
              <w:t>c</w:t>
            </w:r>
            <w:r w:rsidRPr="0022372F">
              <w:rPr>
                <w:rFonts w:ascii="Arial" w:hAnsi="Arial" w:cs="Arial"/>
                <w:b/>
              </w:rPr>
              <w:t>o</w:t>
            </w:r>
            <w:r w:rsidRPr="0022372F">
              <w:rPr>
                <w:rFonts w:ascii="Arial" w:hAnsi="Arial" w:cs="Arial"/>
                <w:b/>
                <w:spacing w:val="5"/>
              </w:rPr>
              <w:t>mm</w:t>
            </w:r>
            <w:r w:rsidRPr="0022372F">
              <w:rPr>
                <w:rFonts w:ascii="Arial" w:hAnsi="Arial" w:cs="Arial"/>
                <w:b/>
                <w:spacing w:val="3"/>
              </w:rPr>
              <w:t>un</w:t>
            </w:r>
            <w:r w:rsidRPr="0022372F">
              <w:rPr>
                <w:rFonts w:ascii="Arial" w:hAnsi="Arial" w:cs="Arial"/>
                <w:b/>
                <w:spacing w:val="1"/>
              </w:rPr>
              <w:t>i</w:t>
            </w:r>
            <w:r w:rsidRPr="0022372F">
              <w:rPr>
                <w:rFonts w:ascii="Arial" w:hAnsi="Arial" w:cs="Arial"/>
                <w:b/>
                <w:spacing w:val="-3"/>
              </w:rPr>
              <w:t>c</w:t>
            </w:r>
            <w:r w:rsidRPr="0022372F">
              <w:rPr>
                <w:rFonts w:ascii="Arial" w:hAnsi="Arial" w:cs="Arial"/>
                <w:b/>
              </w:rPr>
              <w:t>a</w:t>
            </w:r>
            <w:r w:rsidRPr="0022372F">
              <w:rPr>
                <w:rFonts w:ascii="Arial" w:hAnsi="Arial" w:cs="Arial"/>
                <w:b/>
                <w:spacing w:val="-2"/>
              </w:rPr>
              <w:t>t</w:t>
            </w:r>
            <w:r w:rsidRPr="0022372F">
              <w:rPr>
                <w:rFonts w:ascii="Arial" w:hAnsi="Arial" w:cs="Arial"/>
                <w:b/>
                <w:spacing w:val="1"/>
              </w:rPr>
              <w:t>i</w:t>
            </w:r>
            <w:r w:rsidRPr="0022372F">
              <w:rPr>
                <w:rFonts w:ascii="Arial" w:hAnsi="Arial" w:cs="Arial"/>
                <w:b/>
              </w:rPr>
              <w:t>o</w:t>
            </w:r>
            <w:r w:rsidRPr="0022372F">
              <w:rPr>
                <w:rFonts w:ascii="Arial" w:hAnsi="Arial" w:cs="Arial"/>
                <w:b/>
                <w:spacing w:val="3"/>
              </w:rPr>
              <w:t>n</w:t>
            </w:r>
            <w:r w:rsidRPr="0022372F">
              <w:rPr>
                <w:rFonts w:ascii="Arial" w:hAnsi="Arial" w:cs="Arial"/>
                <w:b/>
                <w:spacing w:val="1"/>
              </w:rPr>
              <w:t>s</w:t>
            </w:r>
            <w:r w:rsidRPr="0022372F">
              <w:rPr>
                <w:rFonts w:ascii="Arial" w:hAnsi="Arial" w:cs="Arial"/>
                <w:b/>
              </w:rPr>
              <w:t>?</w:t>
            </w:r>
          </w:p>
        </w:tc>
        <w:tc>
          <w:tcPr>
            <w:tcW w:w="9359" w:type="dxa"/>
            <w:gridSpan w:val="3"/>
            <w:tcBorders>
              <w:top w:val="single" w:sz="4" w:space="0" w:color="000000"/>
              <w:left w:val="single" w:sz="4" w:space="0" w:color="000000"/>
              <w:bottom w:val="single" w:sz="4" w:space="0" w:color="000000"/>
              <w:right w:val="single" w:sz="4" w:space="0" w:color="000000"/>
            </w:tcBorders>
          </w:tcPr>
          <w:p w14:paraId="3D29691D" w14:textId="77777777" w:rsidR="00FE11AF" w:rsidRPr="0022372F" w:rsidRDefault="00447DE3">
            <w:pPr>
              <w:spacing w:before="4"/>
              <w:ind w:left="105" w:right="272"/>
              <w:rPr>
                <w:rFonts w:ascii="Arial" w:hAnsi="Arial" w:cs="Arial"/>
              </w:rPr>
            </w:pPr>
            <w:r w:rsidRPr="0022372F">
              <w:rPr>
                <w:rFonts w:ascii="Arial" w:hAnsi="Arial" w:cs="Arial"/>
                <w:spacing w:val="-1"/>
              </w:rPr>
              <w:t>T</w:t>
            </w:r>
            <w:r w:rsidRPr="0022372F">
              <w:rPr>
                <w:rFonts w:ascii="Arial" w:hAnsi="Arial" w:cs="Arial"/>
              </w:rPr>
              <w:t>he</w:t>
            </w:r>
            <w:r w:rsidRPr="0022372F">
              <w:rPr>
                <w:rFonts w:ascii="Arial" w:hAnsi="Arial" w:cs="Arial"/>
                <w:spacing w:val="-6"/>
              </w:rPr>
              <w:t xml:space="preserve"> </w:t>
            </w:r>
            <w:r w:rsidRPr="0022372F">
              <w:rPr>
                <w:rFonts w:ascii="Arial" w:hAnsi="Arial" w:cs="Arial"/>
                <w:spacing w:val="1"/>
              </w:rPr>
              <w:t>l</w:t>
            </w:r>
            <w:r w:rsidRPr="0022372F">
              <w:rPr>
                <w:rFonts w:ascii="Arial" w:hAnsi="Arial" w:cs="Arial"/>
                <w:spacing w:val="-3"/>
              </w:rPr>
              <w:t>a</w:t>
            </w:r>
            <w:r w:rsidRPr="0022372F">
              <w:rPr>
                <w:rFonts w:ascii="Arial" w:hAnsi="Arial" w:cs="Arial"/>
              </w:rPr>
              <w:t>n</w:t>
            </w:r>
            <w:r w:rsidRPr="0022372F">
              <w:rPr>
                <w:rFonts w:ascii="Arial" w:hAnsi="Arial" w:cs="Arial"/>
                <w:spacing w:val="7"/>
              </w:rPr>
              <w:t>g</w:t>
            </w:r>
            <w:r w:rsidRPr="0022372F">
              <w:rPr>
                <w:rFonts w:ascii="Arial" w:hAnsi="Arial" w:cs="Arial"/>
              </w:rPr>
              <w:t>u</w:t>
            </w:r>
            <w:r w:rsidRPr="0022372F">
              <w:rPr>
                <w:rFonts w:ascii="Arial" w:hAnsi="Arial" w:cs="Arial"/>
                <w:spacing w:val="-3"/>
              </w:rPr>
              <w:t>a</w:t>
            </w:r>
            <w:r w:rsidRPr="0022372F">
              <w:rPr>
                <w:rFonts w:ascii="Arial" w:hAnsi="Arial" w:cs="Arial"/>
                <w:spacing w:val="7"/>
              </w:rPr>
              <w:t>g</w:t>
            </w:r>
            <w:r w:rsidRPr="0022372F">
              <w:rPr>
                <w:rFonts w:ascii="Arial" w:hAnsi="Arial" w:cs="Arial"/>
              </w:rPr>
              <w:t>e</w:t>
            </w:r>
            <w:r w:rsidRPr="0022372F">
              <w:rPr>
                <w:rFonts w:ascii="Arial" w:hAnsi="Arial" w:cs="Arial"/>
                <w:spacing w:val="-10"/>
              </w:rPr>
              <w:t xml:space="preserve"> </w:t>
            </w:r>
            <w:r w:rsidRPr="0022372F">
              <w:rPr>
                <w:rFonts w:ascii="Arial" w:hAnsi="Arial" w:cs="Arial"/>
              </w:rPr>
              <w:t>qu</w:t>
            </w:r>
            <w:r w:rsidRPr="0022372F">
              <w:rPr>
                <w:rFonts w:ascii="Arial" w:hAnsi="Arial" w:cs="Arial"/>
                <w:spacing w:val="-3"/>
              </w:rPr>
              <w:t>a</w:t>
            </w:r>
            <w:r w:rsidRPr="0022372F">
              <w:rPr>
                <w:rFonts w:ascii="Arial" w:hAnsi="Arial" w:cs="Arial"/>
                <w:spacing w:val="1"/>
              </w:rPr>
              <w:t>lit</w:t>
            </w:r>
            <w:r w:rsidRPr="0022372F">
              <w:rPr>
                <w:rFonts w:ascii="Arial" w:hAnsi="Arial" w:cs="Arial"/>
              </w:rPr>
              <w:t>y</w:t>
            </w:r>
            <w:r w:rsidRPr="0022372F">
              <w:rPr>
                <w:rFonts w:ascii="Arial" w:hAnsi="Arial" w:cs="Arial"/>
                <w:spacing w:val="-6"/>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spacing w:val="7"/>
              </w:rPr>
              <w:t>g</w:t>
            </w:r>
            <w:r w:rsidRPr="0022372F">
              <w:rPr>
                <w:rFonts w:ascii="Arial" w:hAnsi="Arial" w:cs="Arial"/>
                <w:spacing w:val="-3"/>
              </w:rPr>
              <w:t>e</w:t>
            </w:r>
            <w:r w:rsidRPr="0022372F">
              <w:rPr>
                <w:rFonts w:ascii="Arial" w:hAnsi="Arial" w:cs="Arial"/>
              </w:rPr>
              <w:t>n</w:t>
            </w:r>
            <w:r w:rsidRPr="0022372F">
              <w:rPr>
                <w:rFonts w:ascii="Arial" w:hAnsi="Arial" w:cs="Arial"/>
                <w:spacing w:val="4"/>
              </w:rPr>
              <w:t>e</w:t>
            </w:r>
            <w:r w:rsidRPr="0022372F">
              <w:rPr>
                <w:rFonts w:ascii="Arial" w:hAnsi="Arial" w:cs="Arial"/>
                <w:spacing w:val="-2"/>
              </w:rPr>
              <w:t>r</w:t>
            </w:r>
            <w:r w:rsidRPr="0022372F">
              <w:rPr>
                <w:rFonts w:ascii="Arial" w:hAnsi="Arial" w:cs="Arial"/>
                <w:spacing w:val="-3"/>
              </w:rPr>
              <w:t>a</w:t>
            </w:r>
            <w:r w:rsidRPr="0022372F">
              <w:rPr>
                <w:rFonts w:ascii="Arial" w:hAnsi="Arial" w:cs="Arial"/>
                <w:spacing w:val="1"/>
              </w:rPr>
              <w:t>ll</w:t>
            </w:r>
            <w:r w:rsidRPr="0022372F">
              <w:rPr>
                <w:rFonts w:ascii="Arial" w:hAnsi="Arial" w:cs="Arial"/>
              </w:rPr>
              <w:t>y</w:t>
            </w:r>
            <w:r w:rsidRPr="0022372F">
              <w:rPr>
                <w:rFonts w:ascii="Arial" w:hAnsi="Arial" w:cs="Arial"/>
                <w:spacing w:val="-7"/>
              </w:rPr>
              <w:t xml:space="preserve"> </w:t>
            </w:r>
            <w:r w:rsidRPr="0022372F">
              <w:rPr>
                <w:rFonts w:ascii="Arial" w:hAnsi="Arial" w:cs="Arial"/>
                <w:spacing w:val="4"/>
              </w:rPr>
              <w:t>a</w:t>
            </w:r>
            <w:r w:rsidRPr="0022372F">
              <w:rPr>
                <w:rFonts w:ascii="Arial" w:hAnsi="Arial" w:cs="Arial"/>
              </w:rPr>
              <w:t>pp</w:t>
            </w:r>
            <w:r w:rsidRPr="0022372F">
              <w:rPr>
                <w:rFonts w:ascii="Arial" w:hAnsi="Arial" w:cs="Arial"/>
                <w:spacing w:val="-2"/>
              </w:rPr>
              <w:t>r</w:t>
            </w:r>
            <w:r w:rsidRPr="0022372F">
              <w:rPr>
                <w:rFonts w:ascii="Arial" w:hAnsi="Arial" w:cs="Arial"/>
              </w:rPr>
              <w:t>o</w:t>
            </w:r>
            <w:r w:rsidRPr="0022372F">
              <w:rPr>
                <w:rFonts w:ascii="Arial" w:hAnsi="Arial" w:cs="Arial"/>
                <w:spacing w:val="7"/>
              </w:rPr>
              <w:t>p</w:t>
            </w:r>
            <w:r w:rsidRPr="0022372F">
              <w:rPr>
                <w:rFonts w:ascii="Arial" w:hAnsi="Arial" w:cs="Arial"/>
                <w:spacing w:val="-2"/>
              </w:rPr>
              <w:t>r</w:t>
            </w:r>
            <w:r w:rsidRPr="0022372F">
              <w:rPr>
                <w:rFonts w:ascii="Arial" w:hAnsi="Arial" w:cs="Arial"/>
                <w:spacing w:val="1"/>
              </w:rPr>
              <w:t>i</w:t>
            </w:r>
            <w:r w:rsidRPr="0022372F">
              <w:rPr>
                <w:rFonts w:ascii="Arial" w:hAnsi="Arial" w:cs="Arial"/>
                <w:spacing w:val="-3"/>
              </w:rPr>
              <w:t>a</w:t>
            </w:r>
            <w:r w:rsidRPr="0022372F">
              <w:rPr>
                <w:rFonts w:ascii="Arial" w:hAnsi="Arial" w:cs="Arial"/>
                <w:spacing w:val="1"/>
              </w:rPr>
              <w:t>t</w:t>
            </w:r>
            <w:r w:rsidRPr="0022372F">
              <w:rPr>
                <w:rFonts w:ascii="Arial" w:hAnsi="Arial" w:cs="Arial"/>
              </w:rPr>
              <w:t>e</w:t>
            </w:r>
            <w:r w:rsidRPr="0022372F">
              <w:rPr>
                <w:rFonts w:ascii="Arial" w:hAnsi="Arial" w:cs="Arial"/>
                <w:spacing w:val="-5"/>
              </w:rPr>
              <w:t xml:space="preserve"> </w:t>
            </w:r>
            <w:r w:rsidRPr="0022372F">
              <w:rPr>
                <w:rFonts w:ascii="Arial" w:hAnsi="Arial" w:cs="Arial"/>
                <w:spacing w:val="-2"/>
              </w:rPr>
              <w:t>f</w:t>
            </w:r>
            <w:r w:rsidRPr="0022372F">
              <w:rPr>
                <w:rFonts w:ascii="Arial" w:hAnsi="Arial" w:cs="Arial"/>
              </w:rPr>
              <w:t>or</w:t>
            </w:r>
            <w:r w:rsidRPr="0022372F">
              <w:rPr>
                <w:rFonts w:ascii="Arial" w:hAnsi="Arial" w:cs="Arial"/>
                <w:spacing w:val="-5"/>
              </w:rPr>
              <w:t xml:space="preserve"> </w:t>
            </w:r>
            <w:r w:rsidRPr="0022372F">
              <w:rPr>
                <w:rFonts w:ascii="Arial" w:hAnsi="Arial" w:cs="Arial"/>
                <w:spacing w:val="8"/>
              </w:rPr>
              <w:t>s</w:t>
            </w:r>
            <w:r w:rsidRPr="0022372F">
              <w:rPr>
                <w:rFonts w:ascii="Arial" w:hAnsi="Arial" w:cs="Arial"/>
                <w:spacing w:val="-3"/>
              </w:rPr>
              <w:t>c</w:t>
            </w:r>
            <w:r w:rsidRPr="0022372F">
              <w:rPr>
                <w:rFonts w:ascii="Arial" w:hAnsi="Arial" w:cs="Arial"/>
              </w:rPr>
              <w:t>ho</w:t>
            </w:r>
            <w:r w:rsidRPr="0022372F">
              <w:rPr>
                <w:rFonts w:ascii="Arial" w:hAnsi="Arial" w:cs="Arial"/>
                <w:spacing w:val="1"/>
              </w:rPr>
              <w:t>l</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l</w:t>
            </w:r>
            <w:r w:rsidRPr="0022372F">
              <w:rPr>
                <w:rFonts w:ascii="Arial" w:hAnsi="Arial" w:cs="Arial"/>
              </w:rPr>
              <w:t>y</w:t>
            </w:r>
            <w:r w:rsidRPr="0022372F">
              <w:rPr>
                <w:rFonts w:ascii="Arial" w:hAnsi="Arial" w:cs="Arial"/>
                <w:spacing w:val="-7"/>
              </w:rPr>
              <w:t xml:space="preserve"> </w:t>
            </w:r>
            <w:r w:rsidRPr="0022372F">
              <w:rPr>
                <w:rFonts w:ascii="Arial" w:hAnsi="Arial" w:cs="Arial"/>
                <w:spacing w:val="-3"/>
              </w:rPr>
              <w:t>c</w:t>
            </w:r>
            <w:r w:rsidRPr="0022372F">
              <w:rPr>
                <w:rFonts w:ascii="Arial" w:hAnsi="Arial" w:cs="Arial"/>
              </w:rPr>
              <w:t>o</w:t>
            </w:r>
            <w:r w:rsidRPr="0022372F">
              <w:rPr>
                <w:rFonts w:ascii="Arial" w:hAnsi="Arial" w:cs="Arial"/>
                <w:spacing w:val="1"/>
              </w:rPr>
              <w:t>mm</w:t>
            </w:r>
            <w:r w:rsidRPr="0022372F">
              <w:rPr>
                <w:rFonts w:ascii="Arial" w:hAnsi="Arial" w:cs="Arial"/>
              </w:rPr>
              <w:t>un</w:t>
            </w:r>
            <w:r w:rsidRPr="0022372F">
              <w:rPr>
                <w:rFonts w:ascii="Arial" w:hAnsi="Arial" w:cs="Arial"/>
                <w:spacing w:val="8"/>
              </w:rPr>
              <w:t>i</w:t>
            </w:r>
            <w:r w:rsidRPr="0022372F">
              <w:rPr>
                <w:rFonts w:ascii="Arial" w:hAnsi="Arial" w:cs="Arial"/>
                <w:spacing w:val="-3"/>
              </w:rPr>
              <w:t>ca</w:t>
            </w:r>
            <w:r w:rsidRPr="0022372F">
              <w:rPr>
                <w:rFonts w:ascii="Arial" w:hAnsi="Arial" w:cs="Arial"/>
                <w:spacing w:val="1"/>
              </w:rPr>
              <w:t>ti</w:t>
            </w:r>
            <w:r w:rsidRPr="0022372F">
              <w:rPr>
                <w:rFonts w:ascii="Arial" w:hAnsi="Arial" w:cs="Arial"/>
              </w:rPr>
              <w:t>on,</w:t>
            </w:r>
            <w:r w:rsidRPr="0022372F">
              <w:rPr>
                <w:rFonts w:ascii="Arial" w:hAnsi="Arial" w:cs="Arial"/>
                <w:spacing w:val="-6"/>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4"/>
              </w:rPr>
              <w:t xml:space="preserve"> </w:t>
            </w:r>
            <w:r w:rsidRPr="0022372F">
              <w:rPr>
                <w:rFonts w:ascii="Arial" w:hAnsi="Arial" w:cs="Arial"/>
                <w:spacing w:val="-3"/>
              </w:rPr>
              <w:t>c</w:t>
            </w:r>
            <w:r w:rsidRPr="0022372F">
              <w:rPr>
                <w:rFonts w:ascii="Arial" w:hAnsi="Arial" w:cs="Arial"/>
                <w:spacing w:val="1"/>
              </w:rPr>
              <w:t>l</w:t>
            </w:r>
            <w:r w:rsidRPr="0022372F">
              <w:rPr>
                <w:rFonts w:ascii="Arial" w:hAnsi="Arial" w:cs="Arial"/>
                <w:spacing w:val="4"/>
              </w:rPr>
              <w:t>e</w:t>
            </w:r>
            <w:r w:rsidRPr="0022372F">
              <w:rPr>
                <w:rFonts w:ascii="Arial" w:hAnsi="Arial" w:cs="Arial"/>
                <w:spacing w:val="-3"/>
              </w:rPr>
              <w:t>a</w:t>
            </w:r>
            <w:r w:rsidRPr="0022372F">
              <w:rPr>
                <w:rFonts w:ascii="Arial" w:hAnsi="Arial" w:cs="Arial"/>
              </w:rPr>
              <w:t>r</w:t>
            </w:r>
            <w:r w:rsidRPr="0022372F">
              <w:rPr>
                <w:rFonts w:ascii="Arial" w:hAnsi="Arial" w:cs="Arial"/>
                <w:spacing w:val="-7"/>
              </w:rPr>
              <w:t xml:space="preserve"> </w:t>
            </w:r>
            <w:r w:rsidRPr="0022372F">
              <w:rPr>
                <w:rFonts w:ascii="Arial" w:hAnsi="Arial" w:cs="Arial"/>
                <w:spacing w:val="1"/>
              </w:rPr>
              <w:t>s</w:t>
            </w:r>
            <w:r w:rsidRPr="0022372F">
              <w:rPr>
                <w:rFonts w:ascii="Arial" w:hAnsi="Arial" w:cs="Arial"/>
                <w:spacing w:val="8"/>
              </w:rPr>
              <w:t>t</w:t>
            </w:r>
            <w:r w:rsidRPr="0022372F">
              <w:rPr>
                <w:rFonts w:ascii="Arial" w:hAnsi="Arial" w:cs="Arial"/>
                <w:spacing w:val="-2"/>
              </w:rPr>
              <w:t>r</w:t>
            </w:r>
            <w:r w:rsidRPr="0022372F">
              <w:rPr>
                <w:rFonts w:ascii="Arial" w:hAnsi="Arial" w:cs="Arial"/>
                <w:spacing w:val="7"/>
              </w:rPr>
              <w:t>u</w:t>
            </w:r>
            <w:r w:rsidRPr="0022372F">
              <w:rPr>
                <w:rFonts w:ascii="Arial" w:hAnsi="Arial" w:cs="Arial"/>
                <w:spacing w:val="-3"/>
              </w:rPr>
              <w:t>c</w:t>
            </w:r>
            <w:r w:rsidRPr="0022372F">
              <w:rPr>
                <w:rFonts w:ascii="Arial" w:hAnsi="Arial" w:cs="Arial"/>
                <w:spacing w:val="1"/>
              </w:rPr>
              <w:t>t</w:t>
            </w:r>
            <w:r w:rsidRPr="0022372F">
              <w:rPr>
                <w:rFonts w:ascii="Arial" w:hAnsi="Arial" w:cs="Arial"/>
              </w:rPr>
              <w:t>u</w:t>
            </w:r>
            <w:r w:rsidRPr="0022372F">
              <w:rPr>
                <w:rFonts w:ascii="Arial" w:hAnsi="Arial" w:cs="Arial"/>
                <w:spacing w:val="-2"/>
              </w:rPr>
              <w:t>r</w:t>
            </w:r>
            <w:r w:rsidRPr="0022372F">
              <w:rPr>
                <w:rFonts w:ascii="Arial" w:hAnsi="Arial" w:cs="Arial"/>
              </w:rPr>
              <w:t>e</w:t>
            </w:r>
            <w:r w:rsidRPr="0022372F">
              <w:rPr>
                <w:rFonts w:ascii="Arial" w:hAnsi="Arial" w:cs="Arial"/>
                <w:spacing w:val="-3"/>
              </w:rPr>
              <w:t xml:space="preserve"> a</w:t>
            </w:r>
            <w:r w:rsidRPr="0022372F">
              <w:rPr>
                <w:rFonts w:ascii="Arial" w:hAnsi="Arial" w:cs="Arial"/>
              </w:rPr>
              <w:t>nd</w:t>
            </w:r>
            <w:r w:rsidRPr="0022372F">
              <w:rPr>
                <w:rFonts w:ascii="Arial" w:hAnsi="Arial" w:cs="Arial"/>
                <w:spacing w:val="4"/>
              </w:rPr>
              <w:t xml:space="preserve"> </w:t>
            </w:r>
            <w:r w:rsidRPr="0022372F">
              <w:rPr>
                <w:rFonts w:ascii="Arial" w:hAnsi="Arial" w:cs="Arial"/>
                <w:spacing w:val="-3"/>
              </w:rPr>
              <w:t>c</w:t>
            </w:r>
            <w:r w:rsidRPr="0022372F">
              <w:rPr>
                <w:rFonts w:ascii="Arial" w:hAnsi="Arial" w:cs="Arial"/>
              </w:rPr>
              <w:t>oh</w:t>
            </w:r>
            <w:r w:rsidRPr="0022372F">
              <w:rPr>
                <w:rFonts w:ascii="Arial" w:hAnsi="Arial" w:cs="Arial"/>
                <w:spacing w:val="4"/>
              </w:rPr>
              <w:t>e</w:t>
            </w:r>
            <w:r w:rsidRPr="0022372F">
              <w:rPr>
                <w:rFonts w:ascii="Arial" w:hAnsi="Arial" w:cs="Arial"/>
                <w:spacing w:val="-2"/>
              </w:rPr>
              <w:t>r</w:t>
            </w:r>
            <w:r w:rsidRPr="0022372F">
              <w:rPr>
                <w:rFonts w:ascii="Arial" w:hAnsi="Arial" w:cs="Arial"/>
                <w:spacing w:val="-3"/>
              </w:rPr>
              <w:t>e</w:t>
            </w:r>
            <w:r w:rsidRPr="0022372F">
              <w:rPr>
                <w:rFonts w:ascii="Arial" w:hAnsi="Arial" w:cs="Arial"/>
              </w:rPr>
              <w:t xml:space="preserve">nt </w:t>
            </w:r>
            <w:r w:rsidRPr="0022372F">
              <w:rPr>
                <w:rFonts w:ascii="Arial" w:hAnsi="Arial" w:cs="Arial"/>
                <w:spacing w:val="-3"/>
              </w:rPr>
              <w:t>a</w:t>
            </w:r>
            <w:r w:rsidRPr="0022372F">
              <w:rPr>
                <w:rFonts w:ascii="Arial" w:hAnsi="Arial" w:cs="Arial"/>
                <w:spacing w:val="-2"/>
              </w:rPr>
              <w:t>r</w:t>
            </w:r>
            <w:r w:rsidRPr="0022372F">
              <w:rPr>
                <w:rFonts w:ascii="Arial" w:hAnsi="Arial" w:cs="Arial"/>
              </w:rPr>
              <w:t>gu</w:t>
            </w:r>
            <w:r w:rsidRPr="0022372F">
              <w:rPr>
                <w:rFonts w:ascii="Arial" w:hAnsi="Arial" w:cs="Arial"/>
                <w:spacing w:val="8"/>
              </w:rPr>
              <w:t>m</w:t>
            </w:r>
            <w:r w:rsidRPr="0022372F">
              <w:rPr>
                <w:rFonts w:ascii="Arial" w:hAnsi="Arial" w:cs="Arial"/>
                <w:spacing w:val="-3"/>
              </w:rPr>
              <w:t>e</w:t>
            </w:r>
            <w:r w:rsidRPr="0022372F">
              <w:rPr>
                <w:rFonts w:ascii="Arial" w:hAnsi="Arial" w:cs="Arial"/>
              </w:rPr>
              <w:t>n</w:t>
            </w:r>
            <w:r w:rsidRPr="0022372F">
              <w:rPr>
                <w:rFonts w:ascii="Arial" w:hAnsi="Arial" w:cs="Arial"/>
                <w:spacing w:val="1"/>
              </w:rPr>
              <w:t>t</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12"/>
              </w:rPr>
              <w:t xml:space="preserve"> </w:t>
            </w:r>
            <w:r w:rsidRPr="0022372F">
              <w:rPr>
                <w:rFonts w:ascii="Arial" w:hAnsi="Arial" w:cs="Arial"/>
                <w:spacing w:val="-2"/>
              </w:rPr>
              <w:t>H</w:t>
            </w:r>
            <w:r w:rsidRPr="0022372F">
              <w:rPr>
                <w:rFonts w:ascii="Arial" w:hAnsi="Arial" w:cs="Arial"/>
                <w:spacing w:val="7"/>
              </w:rPr>
              <w:t>o</w:t>
            </w:r>
            <w:r w:rsidRPr="0022372F">
              <w:rPr>
                <w:rFonts w:ascii="Arial" w:hAnsi="Arial" w:cs="Arial"/>
                <w:spacing w:val="-2"/>
              </w:rPr>
              <w:t>w</w:t>
            </w:r>
            <w:r w:rsidRPr="0022372F">
              <w:rPr>
                <w:rFonts w:ascii="Arial" w:hAnsi="Arial" w:cs="Arial"/>
                <w:spacing w:val="-3"/>
              </w:rPr>
              <w:t>e</w:t>
            </w:r>
            <w:r w:rsidRPr="0022372F">
              <w:rPr>
                <w:rFonts w:ascii="Arial" w:hAnsi="Arial" w:cs="Arial"/>
                <w:spacing w:val="7"/>
              </w:rPr>
              <w:t>v</w:t>
            </w:r>
            <w:r w:rsidRPr="0022372F">
              <w:rPr>
                <w:rFonts w:ascii="Arial" w:hAnsi="Arial" w:cs="Arial"/>
                <w:spacing w:val="-3"/>
              </w:rPr>
              <w:t>e</w:t>
            </w:r>
            <w:r w:rsidRPr="0022372F">
              <w:rPr>
                <w:rFonts w:ascii="Arial" w:hAnsi="Arial" w:cs="Arial"/>
                <w:spacing w:val="-2"/>
              </w:rPr>
              <w:t>r</w:t>
            </w:r>
            <w:r w:rsidRPr="0022372F">
              <w:rPr>
                <w:rFonts w:ascii="Arial" w:hAnsi="Arial" w:cs="Arial"/>
              </w:rPr>
              <w:t>,</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spacing w:val="-3"/>
              </w:rPr>
              <w:t>e</w:t>
            </w:r>
            <w:r w:rsidRPr="0022372F">
              <w:rPr>
                <w:rFonts w:ascii="Arial" w:hAnsi="Arial" w:cs="Arial"/>
                <w:spacing w:val="5"/>
              </w:rPr>
              <w:t>r</w:t>
            </w:r>
            <w:r w:rsidRPr="0022372F">
              <w:rPr>
                <w:rFonts w:ascii="Arial" w:hAnsi="Arial" w:cs="Arial"/>
              </w:rPr>
              <w:t>e</w:t>
            </w:r>
            <w:r w:rsidRPr="0022372F">
              <w:rPr>
                <w:rFonts w:ascii="Arial" w:hAnsi="Arial" w:cs="Arial"/>
                <w:spacing w:val="-7"/>
              </w:rPr>
              <w:t xml:space="preserve"> </w:t>
            </w:r>
            <w:r w:rsidRPr="0022372F">
              <w:rPr>
                <w:rFonts w:ascii="Arial" w:hAnsi="Arial" w:cs="Arial"/>
                <w:spacing w:val="4"/>
              </w:rPr>
              <w:t>a</w:t>
            </w:r>
            <w:r w:rsidRPr="0022372F">
              <w:rPr>
                <w:rFonts w:ascii="Arial" w:hAnsi="Arial" w:cs="Arial"/>
                <w:spacing w:val="-2"/>
              </w:rPr>
              <w:t>r</w:t>
            </w:r>
            <w:r w:rsidRPr="0022372F">
              <w:rPr>
                <w:rFonts w:ascii="Arial" w:hAnsi="Arial" w:cs="Arial"/>
              </w:rPr>
              <w:t>e</w:t>
            </w:r>
            <w:r w:rsidRPr="0022372F">
              <w:rPr>
                <w:rFonts w:ascii="Arial" w:hAnsi="Arial" w:cs="Arial"/>
                <w:spacing w:val="2"/>
              </w:rPr>
              <w:t xml:space="preserve"> </w:t>
            </w:r>
            <w:r w:rsidRPr="0022372F">
              <w:rPr>
                <w:rFonts w:ascii="Arial" w:hAnsi="Arial" w:cs="Arial"/>
                <w:spacing w:val="-2"/>
              </w:rPr>
              <w:t>r</w:t>
            </w:r>
            <w:r w:rsidRPr="0022372F">
              <w:rPr>
                <w:rFonts w:ascii="Arial" w:hAnsi="Arial" w:cs="Arial"/>
                <w:spacing w:val="4"/>
              </w:rPr>
              <w:t>e</w:t>
            </w:r>
            <w:r w:rsidRPr="0022372F">
              <w:rPr>
                <w:rFonts w:ascii="Arial" w:hAnsi="Arial" w:cs="Arial"/>
                <w:spacing w:val="-3"/>
              </w:rPr>
              <w:t>c</w:t>
            </w:r>
            <w:r w:rsidRPr="0022372F">
              <w:rPr>
                <w:rFonts w:ascii="Arial" w:hAnsi="Arial" w:cs="Arial"/>
              </w:rPr>
              <w:t>u</w:t>
            </w:r>
            <w:r w:rsidRPr="0022372F">
              <w:rPr>
                <w:rFonts w:ascii="Arial" w:hAnsi="Arial" w:cs="Arial"/>
                <w:spacing w:val="5"/>
              </w:rPr>
              <w:t>r</w:t>
            </w:r>
            <w:r w:rsidRPr="0022372F">
              <w:rPr>
                <w:rFonts w:ascii="Arial" w:hAnsi="Arial" w:cs="Arial"/>
                <w:spacing w:val="-2"/>
              </w:rPr>
              <w:t>r</w:t>
            </w:r>
            <w:r w:rsidRPr="0022372F">
              <w:rPr>
                <w:rFonts w:ascii="Arial" w:hAnsi="Arial" w:cs="Arial"/>
                <w:spacing w:val="1"/>
              </w:rPr>
              <w:t>i</w:t>
            </w:r>
            <w:r w:rsidRPr="0022372F">
              <w:rPr>
                <w:rFonts w:ascii="Arial" w:hAnsi="Arial" w:cs="Arial"/>
              </w:rPr>
              <w:t>ng</w:t>
            </w:r>
            <w:r w:rsidRPr="0022372F">
              <w:rPr>
                <w:rFonts w:ascii="Arial" w:hAnsi="Arial" w:cs="Arial"/>
                <w:spacing w:val="-7"/>
              </w:rPr>
              <w:t xml:space="preserve"> </w:t>
            </w:r>
            <w:r w:rsidRPr="0022372F">
              <w:rPr>
                <w:rFonts w:ascii="Arial" w:hAnsi="Arial" w:cs="Arial"/>
                <w:spacing w:val="1"/>
              </w:rPr>
              <w:t>iss</w:t>
            </w:r>
            <w:r w:rsidRPr="0022372F">
              <w:rPr>
                <w:rFonts w:ascii="Arial" w:hAnsi="Arial" w:cs="Arial"/>
              </w:rPr>
              <w:t>u</w:t>
            </w:r>
            <w:r w:rsidRPr="0022372F">
              <w:rPr>
                <w:rFonts w:ascii="Arial" w:hAnsi="Arial" w:cs="Arial"/>
                <w:spacing w:val="-3"/>
              </w:rPr>
              <w:t>e</w:t>
            </w:r>
            <w:r w:rsidRPr="0022372F">
              <w:rPr>
                <w:rFonts w:ascii="Arial" w:hAnsi="Arial" w:cs="Arial"/>
              </w:rPr>
              <w:t>s</w:t>
            </w:r>
            <w:r w:rsidRPr="0022372F">
              <w:rPr>
                <w:rFonts w:ascii="Arial" w:hAnsi="Arial" w:cs="Arial"/>
                <w:spacing w:val="2"/>
              </w:rPr>
              <w:t xml:space="preserve"> </w:t>
            </w:r>
            <w:r w:rsidRPr="0022372F">
              <w:rPr>
                <w:rFonts w:ascii="Arial" w:hAnsi="Arial" w:cs="Arial"/>
                <w:spacing w:val="-2"/>
              </w:rPr>
              <w:t>r</w:t>
            </w:r>
            <w:r w:rsidRPr="0022372F">
              <w:rPr>
                <w:rFonts w:ascii="Arial" w:hAnsi="Arial" w:cs="Arial"/>
                <w:spacing w:val="-3"/>
              </w:rPr>
              <w:t>e</w:t>
            </w:r>
            <w:r w:rsidRPr="0022372F">
              <w:rPr>
                <w:rFonts w:ascii="Arial" w:hAnsi="Arial" w:cs="Arial"/>
                <w:spacing w:val="1"/>
              </w:rPr>
              <w:t>l</w:t>
            </w:r>
            <w:r w:rsidRPr="0022372F">
              <w:rPr>
                <w:rFonts w:ascii="Arial" w:hAnsi="Arial" w:cs="Arial"/>
                <w:spacing w:val="-3"/>
              </w:rPr>
              <w:t>a</w:t>
            </w:r>
            <w:r w:rsidRPr="0022372F">
              <w:rPr>
                <w:rFonts w:ascii="Arial" w:hAnsi="Arial" w:cs="Arial"/>
                <w:spacing w:val="8"/>
              </w:rPr>
              <w:t>t</w:t>
            </w:r>
            <w:r w:rsidRPr="0022372F">
              <w:rPr>
                <w:rFonts w:ascii="Arial" w:hAnsi="Arial" w:cs="Arial"/>
                <w:spacing w:val="-3"/>
              </w:rPr>
              <w:t>e</w:t>
            </w:r>
            <w:r w:rsidRPr="0022372F">
              <w:rPr>
                <w:rFonts w:ascii="Arial" w:hAnsi="Arial" w:cs="Arial"/>
              </w:rPr>
              <w:t>d</w:t>
            </w:r>
            <w:r w:rsidRPr="0022372F">
              <w:rPr>
                <w:rFonts w:ascii="Arial" w:hAnsi="Arial" w:cs="Arial"/>
                <w:spacing w:val="-5"/>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t</w:t>
            </w:r>
            <w:r w:rsidRPr="0022372F">
              <w:rPr>
                <w:rFonts w:ascii="Arial" w:hAnsi="Arial" w:cs="Arial"/>
                <w:spacing w:val="-3"/>
              </w:rPr>
              <w:t>e</w:t>
            </w:r>
            <w:r w:rsidRPr="0022372F">
              <w:rPr>
                <w:rFonts w:ascii="Arial" w:hAnsi="Arial" w:cs="Arial"/>
              </w:rPr>
              <w:t>n</w:t>
            </w:r>
            <w:r w:rsidRPr="0022372F">
              <w:rPr>
                <w:rFonts w:ascii="Arial" w:hAnsi="Arial" w:cs="Arial"/>
                <w:spacing w:val="8"/>
              </w:rPr>
              <w:t>s</w:t>
            </w:r>
            <w:r w:rsidRPr="0022372F">
              <w:rPr>
                <w:rFonts w:ascii="Arial" w:hAnsi="Arial" w:cs="Arial"/>
              </w:rPr>
              <w:t>e</w:t>
            </w:r>
            <w:r w:rsidRPr="0022372F">
              <w:rPr>
                <w:rFonts w:ascii="Arial" w:hAnsi="Arial" w:cs="Arial"/>
                <w:spacing w:val="-7"/>
              </w:rPr>
              <w:t xml:space="preserve"> </w:t>
            </w:r>
            <w:r w:rsidRPr="0022372F">
              <w:rPr>
                <w:rFonts w:ascii="Arial" w:hAnsi="Arial" w:cs="Arial"/>
                <w:spacing w:val="4"/>
              </w:rPr>
              <w:t>c</w:t>
            </w:r>
            <w:r w:rsidRPr="0022372F">
              <w:rPr>
                <w:rFonts w:ascii="Arial" w:hAnsi="Arial" w:cs="Arial"/>
              </w:rPr>
              <w:t>on</w:t>
            </w:r>
            <w:r w:rsidRPr="0022372F">
              <w:rPr>
                <w:rFonts w:ascii="Arial" w:hAnsi="Arial" w:cs="Arial"/>
                <w:spacing w:val="1"/>
              </w:rPr>
              <w:t>sist</w:t>
            </w:r>
            <w:r w:rsidRPr="0022372F">
              <w:rPr>
                <w:rFonts w:ascii="Arial" w:hAnsi="Arial" w:cs="Arial"/>
                <w:spacing w:val="-3"/>
              </w:rPr>
              <w:t>e</w:t>
            </w:r>
            <w:r w:rsidRPr="0022372F">
              <w:rPr>
                <w:rFonts w:ascii="Arial" w:hAnsi="Arial" w:cs="Arial"/>
              </w:rPr>
              <w:t>n</w:t>
            </w:r>
            <w:r w:rsidRPr="0022372F">
              <w:rPr>
                <w:rFonts w:ascii="Arial" w:hAnsi="Arial" w:cs="Arial"/>
                <w:spacing w:val="4"/>
              </w:rPr>
              <w:t>c</w:t>
            </w:r>
            <w:r w:rsidRPr="0022372F">
              <w:rPr>
                <w:rFonts w:ascii="Arial" w:hAnsi="Arial" w:cs="Arial"/>
              </w:rPr>
              <w:t>y,</w:t>
            </w:r>
            <w:r w:rsidRPr="0022372F">
              <w:rPr>
                <w:rFonts w:ascii="Arial" w:hAnsi="Arial" w:cs="Arial"/>
                <w:spacing w:val="-10"/>
              </w:rPr>
              <w:t xml:space="preserve"> </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ti</w:t>
            </w:r>
            <w:r w:rsidRPr="0022372F">
              <w:rPr>
                <w:rFonts w:ascii="Arial" w:hAnsi="Arial" w:cs="Arial"/>
                <w:spacing w:val="-3"/>
              </w:rPr>
              <w:t>c</w:t>
            </w:r>
            <w:r w:rsidRPr="0022372F">
              <w:rPr>
                <w:rFonts w:ascii="Arial" w:hAnsi="Arial" w:cs="Arial"/>
                <w:spacing w:val="1"/>
              </w:rPr>
              <w:t>l</w:t>
            </w:r>
            <w:r w:rsidRPr="0022372F">
              <w:rPr>
                <w:rFonts w:ascii="Arial" w:hAnsi="Arial" w:cs="Arial"/>
              </w:rPr>
              <w:t>e</w:t>
            </w:r>
            <w:r w:rsidRPr="0022372F">
              <w:rPr>
                <w:rFonts w:ascii="Arial" w:hAnsi="Arial" w:cs="Arial"/>
                <w:spacing w:val="-8"/>
              </w:rPr>
              <w:t xml:space="preserve"> </w:t>
            </w:r>
            <w:r w:rsidRPr="0022372F">
              <w:rPr>
                <w:rFonts w:ascii="Arial" w:hAnsi="Arial" w:cs="Arial"/>
              </w:rPr>
              <w:t>u</w:t>
            </w:r>
            <w:r w:rsidRPr="0022372F">
              <w:rPr>
                <w:rFonts w:ascii="Arial" w:hAnsi="Arial" w:cs="Arial"/>
                <w:spacing w:val="8"/>
              </w:rPr>
              <w:t>s</w:t>
            </w:r>
            <w:r w:rsidRPr="0022372F">
              <w:rPr>
                <w:rFonts w:ascii="Arial" w:hAnsi="Arial" w:cs="Arial"/>
                <w:spacing w:val="4"/>
              </w:rPr>
              <w:t>a</w:t>
            </w:r>
            <w:r w:rsidRPr="0022372F">
              <w:rPr>
                <w:rFonts w:ascii="Arial" w:hAnsi="Arial" w:cs="Arial"/>
              </w:rPr>
              <w:t>g</w:t>
            </w:r>
            <w:r w:rsidRPr="0022372F">
              <w:rPr>
                <w:rFonts w:ascii="Arial" w:hAnsi="Arial" w:cs="Arial"/>
                <w:spacing w:val="-3"/>
              </w:rPr>
              <w:t>e</w:t>
            </w:r>
            <w:r w:rsidRPr="0022372F">
              <w:rPr>
                <w:rFonts w:ascii="Arial" w:hAnsi="Arial" w:cs="Arial"/>
              </w:rPr>
              <w:t>,</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rPr>
              <w:t>o</w:t>
            </w:r>
            <w:r w:rsidRPr="0022372F">
              <w:rPr>
                <w:rFonts w:ascii="Arial" w:hAnsi="Arial" w:cs="Arial"/>
                <w:spacing w:val="4"/>
              </w:rPr>
              <w:t>c</w:t>
            </w:r>
            <w:r w:rsidRPr="0022372F">
              <w:rPr>
                <w:rFonts w:ascii="Arial" w:hAnsi="Arial" w:cs="Arial"/>
                <w:spacing w:val="-3"/>
              </w:rPr>
              <w:t>ca</w:t>
            </w:r>
            <w:r w:rsidRPr="0022372F">
              <w:rPr>
                <w:rFonts w:ascii="Arial" w:hAnsi="Arial" w:cs="Arial"/>
                <w:spacing w:val="1"/>
              </w:rPr>
              <w:t>si</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rPr>
              <w:t xml:space="preserve">l </w:t>
            </w:r>
            <w:r w:rsidRPr="0022372F">
              <w:rPr>
                <w:rFonts w:ascii="Arial" w:hAnsi="Arial" w:cs="Arial"/>
                <w:spacing w:val="-2"/>
              </w:rPr>
              <w:t>r</w:t>
            </w:r>
            <w:r w:rsidRPr="0022372F">
              <w:rPr>
                <w:rFonts w:ascii="Arial" w:hAnsi="Arial" w:cs="Arial"/>
                <w:spacing w:val="-3"/>
              </w:rPr>
              <w:t>e</w:t>
            </w:r>
            <w:r w:rsidRPr="0022372F">
              <w:rPr>
                <w:rFonts w:ascii="Arial" w:hAnsi="Arial" w:cs="Arial"/>
              </w:rPr>
              <w:t>dun</w:t>
            </w:r>
            <w:r w:rsidRPr="0022372F">
              <w:rPr>
                <w:rFonts w:ascii="Arial" w:hAnsi="Arial" w:cs="Arial"/>
                <w:spacing w:val="7"/>
              </w:rPr>
              <w:t>d</w:t>
            </w:r>
            <w:r w:rsidRPr="0022372F">
              <w:rPr>
                <w:rFonts w:ascii="Arial" w:hAnsi="Arial" w:cs="Arial"/>
                <w:spacing w:val="-3"/>
              </w:rPr>
              <w:t>a</w:t>
            </w:r>
            <w:r w:rsidRPr="0022372F">
              <w:rPr>
                <w:rFonts w:ascii="Arial" w:hAnsi="Arial" w:cs="Arial"/>
              </w:rPr>
              <w:t>n</w:t>
            </w:r>
            <w:r w:rsidRPr="0022372F">
              <w:rPr>
                <w:rFonts w:ascii="Arial" w:hAnsi="Arial" w:cs="Arial"/>
                <w:spacing w:val="4"/>
              </w:rPr>
              <w:t>c</w:t>
            </w:r>
            <w:r w:rsidRPr="0022372F">
              <w:rPr>
                <w:rFonts w:ascii="Arial" w:hAnsi="Arial" w:cs="Arial"/>
              </w:rPr>
              <w:t>y</w:t>
            </w:r>
            <w:r w:rsidRPr="0022372F">
              <w:rPr>
                <w:rFonts w:ascii="Arial" w:hAnsi="Arial" w:cs="Arial"/>
                <w:spacing w:val="-9"/>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3"/>
              </w:rPr>
              <w:t>a</w:t>
            </w:r>
            <w:r w:rsidRPr="0022372F">
              <w:rPr>
                <w:rFonts w:ascii="Arial" w:hAnsi="Arial" w:cs="Arial"/>
              </w:rPr>
              <w:t>t</w:t>
            </w:r>
            <w:r w:rsidRPr="0022372F">
              <w:rPr>
                <w:rFonts w:ascii="Arial" w:hAnsi="Arial" w:cs="Arial"/>
                <w:spacing w:val="-2"/>
              </w:rPr>
              <w:t xml:space="preserve"> </w:t>
            </w:r>
            <w:r w:rsidRPr="0022372F">
              <w:rPr>
                <w:rFonts w:ascii="Arial" w:hAnsi="Arial" w:cs="Arial"/>
                <w:spacing w:val="1"/>
              </w:rPr>
              <w:t>sli</w:t>
            </w:r>
            <w:r w:rsidRPr="0022372F">
              <w:rPr>
                <w:rFonts w:ascii="Arial" w:hAnsi="Arial" w:cs="Arial"/>
              </w:rPr>
              <w:t>gh</w:t>
            </w:r>
            <w:r w:rsidRPr="0022372F">
              <w:rPr>
                <w:rFonts w:ascii="Arial" w:hAnsi="Arial" w:cs="Arial"/>
                <w:spacing w:val="1"/>
              </w:rPr>
              <w:t>tl</w:t>
            </w:r>
            <w:r w:rsidRPr="0022372F">
              <w:rPr>
                <w:rFonts w:ascii="Arial" w:hAnsi="Arial" w:cs="Arial"/>
              </w:rPr>
              <w:t>y</w:t>
            </w:r>
            <w:r w:rsidRPr="0022372F">
              <w:rPr>
                <w:rFonts w:ascii="Arial" w:hAnsi="Arial" w:cs="Arial"/>
                <w:spacing w:val="-6"/>
              </w:rPr>
              <w:t xml:space="preserve"> </w:t>
            </w:r>
            <w:r w:rsidRPr="0022372F">
              <w:rPr>
                <w:rFonts w:ascii="Arial" w:hAnsi="Arial" w:cs="Arial"/>
              </w:rPr>
              <w:t>d</w:t>
            </w:r>
            <w:r w:rsidRPr="0022372F">
              <w:rPr>
                <w:rFonts w:ascii="Arial" w:hAnsi="Arial" w:cs="Arial"/>
                <w:spacing w:val="-3"/>
              </w:rPr>
              <w:t>e</w:t>
            </w:r>
            <w:r w:rsidRPr="0022372F">
              <w:rPr>
                <w:rFonts w:ascii="Arial" w:hAnsi="Arial" w:cs="Arial"/>
                <w:spacing w:val="1"/>
              </w:rPr>
              <w:t>t</w:t>
            </w:r>
            <w:r w:rsidRPr="0022372F">
              <w:rPr>
                <w:rFonts w:ascii="Arial" w:hAnsi="Arial" w:cs="Arial"/>
                <w:spacing w:val="5"/>
              </w:rPr>
              <w:t>r</w:t>
            </w:r>
            <w:r w:rsidRPr="0022372F">
              <w:rPr>
                <w:rFonts w:ascii="Arial" w:hAnsi="Arial" w:cs="Arial"/>
                <w:spacing w:val="4"/>
              </w:rPr>
              <w:t>a</w:t>
            </w:r>
            <w:r w:rsidRPr="0022372F">
              <w:rPr>
                <w:rFonts w:ascii="Arial" w:hAnsi="Arial" w:cs="Arial"/>
                <w:spacing w:val="-3"/>
              </w:rPr>
              <w:t>c</w:t>
            </w:r>
            <w:r w:rsidRPr="0022372F">
              <w:rPr>
                <w:rFonts w:ascii="Arial" w:hAnsi="Arial" w:cs="Arial"/>
              </w:rPr>
              <w:t>t</w:t>
            </w:r>
            <w:r w:rsidRPr="0022372F">
              <w:rPr>
                <w:rFonts w:ascii="Arial" w:hAnsi="Arial" w:cs="Arial"/>
                <w:spacing w:val="-4"/>
              </w:rPr>
              <w:t xml:space="preserve"> </w:t>
            </w:r>
            <w:r w:rsidRPr="0022372F">
              <w:rPr>
                <w:rFonts w:ascii="Arial" w:hAnsi="Arial" w:cs="Arial"/>
                <w:spacing w:val="-2"/>
              </w:rPr>
              <w:t>fr</w:t>
            </w:r>
            <w:r w:rsidRPr="0022372F">
              <w:rPr>
                <w:rFonts w:ascii="Arial" w:hAnsi="Arial" w:cs="Arial"/>
              </w:rPr>
              <w:t>om</w:t>
            </w:r>
            <w:r w:rsidRPr="0022372F">
              <w:rPr>
                <w:rFonts w:ascii="Arial" w:hAnsi="Arial" w:cs="Arial"/>
                <w:spacing w:val="4"/>
              </w:rPr>
              <w:t xml:space="preserve"> </w:t>
            </w:r>
            <w:r w:rsidRPr="0022372F">
              <w:rPr>
                <w:rFonts w:ascii="Arial" w:hAnsi="Arial" w:cs="Arial"/>
                <w:spacing w:val="-2"/>
              </w:rPr>
              <w:t>f</w:t>
            </w:r>
            <w:r w:rsidRPr="0022372F">
              <w:rPr>
                <w:rFonts w:ascii="Arial" w:hAnsi="Arial" w:cs="Arial"/>
                <w:spacing w:val="1"/>
              </w:rPr>
              <w:t>l</w:t>
            </w:r>
            <w:r w:rsidRPr="0022372F">
              <w:rPr>
                <w:rFonts w:ascii="Arial" w:hAnsi="Arial" w:cs="Arial"/>
              </w:rPr>
              <w:t>u</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c</w:t>
            </w:r>
            <w:r w:rsidRPr="0022372F">
              <w:rPr>
                <w:rFonts w:ascii="Arial" w:hAnsi="Arial" w:cs="Arial"/>
              </w:rPr>
              <w:t>y.</w:t>
            </w:r>
            <w:r w:rsidRPr="0022372F">
              <w:rPr>
                <w:rFonts w:ascii="Arial" w:hAnsi="Arial" w:cs="Arial"/>
                <w:spacing w:val="-6"/>
              </w:rPr>
              <w:t xml:space="preserve"> </w:t>
            </w:r>
            <w:r w:rsidRPr="0022372F">
              <w:rPr>
                <w:rFonts w:ascii="Arial" w:hAnsi="Arial" w:cs="Arial"/>
                <w:color w:val="EE0000"/>
                <w:spacing w:val="3"/>
              </w:rPr>
              <w:t>S</w:t>
            </w:r>
            <w:r w:rsidRPr="0022372F">
              <w:rPr>
                <w:rFonts w:ascii="Arial" w:hAnsi="Arial" w:cs="Arial"/>
                <w:color w:val="EE0000"/>
              </w:rPr>
              <w:t>o</w:t>
            </w:r>
            <w:r w:rsidRPr="0022372F">
              <w:rPr>
                <w:rFonts w:ascii="Arial" w:hAnsi="Arial" w:cs="Arial"/>
                <w:color w:val="EE0000"/>
                <w:spacing w:val="1"/>
              </w:rPr>
              <w:t>m</w:t>
            </w:r>
            <w:r w:rsidRPr="0022372F">
              <w:rPr>
                <w:rFonts w:ascii="Arial" w:hAnsi="Arial" w:cs="Arial"/>
                <w:color w:val="EE0000"/>
              </w:rPr>
              <w:t>e</w:t>
            </w:r>
            <w:r w:rsidRPr="0022372F">
              <w:rPr>
                <w:rFonts w:ascii="Arial" w:hAnsi="Arial" w:cs="Arial"/>
                <w:color w:val="EE0000"/>
                <w:spacing w:val="-8"/>
              </w:rPr>
              <w:t xml:space="preserve"> </w:t>
            </w:r>
            <w:r w:rsidRPr="0022372F">
              <w:rPr>
                <w:rFonts w:ascii="Arial" w:hAnsi="Arial" w:cs="Arial"/>
                <w:color w:val="EE0000"/>
                <w:spacing w:val="8"/>
              </w:rPr>
              <w:t>s</w:t>
            </w:r>
            <w:r w:rsidRPr="0022372F">
              <w:rPr>
                <w:rFonts w:ascii="Arial" w:hAnsi="Arial" w:cs="Arial"/>
                <w:color w:val="EE0000"/>
                <w:spacing w:val="-3"/>
              </w:rPr>
              <w:t>e</w:t>
            </w:r>
            <w:r w:rsidRPr="0022372F">
              <w:rPr>
                <w:rFonts w:ascii="Arial" w:hAnsi="Arial" w:cs="Arial"/>
                <w:color w:val="EE0000"/>
              </w:rPr>
              <w:t>n</w:t>
            </w:r>
            <w:r w:rsidRPr="0022372F">
              <w:rPr>
                <w:rFonts w:ascii="Arial" w:hAnsi="Arial" w:cs="Arial"/>
                <w:color w:val="EE0000"/>
                <w:spacing w:val="1"/>
              </w:rPr>
              <w:t>t</w:t>
            </w:r>
            <w:r w:rsidRPr="0022372F">
              <w:rPr>
                <w:rFonts w:ascii="Arial" w:hAnsi="Arial" w:cs="Arial"/>
                <w:color w:val="EE0000"/>
                <w:spacing w:val="-3"/>
              </w:rPr>
              <w:t>e</w:t>
            </w:r>
            <w:r w:rsidRPr="0022372F">
              <w:rPr>
                <w:rFonts w:ascii="Arial" w:hAnsi="Arial" w:cs="Arial"/>
                <w:color w:val="EE0000"/>
                <w:spacing w:val="7"/>
              </w:rPr>
              <w:t>n</w:t>
            </w:r>
            <w:r w:rsidRPr="0022372F">
              <w:rPr>
                <w:rFonts w:ascii="Arial" w:hAnsi="Arial" w:cs="Arial"/>
                <w:color w:val="EE0000"/>
                <w:spacing w:val="-3"/>
              </w:rPr>
              <w:t>ce</w:t>
            </w:r>
            <w:r w:rsidRPr="0022372F">
              <w:rPr>
                <w:rFonts w:ascii="Arial" w:hAnsi="Arial" w:cs="Arial"/>
                <w:color w:val="EE0000"/>
              </w:rPr>
              <w:t>s</w:t>
            </w:r>
            <w:r w:rsidRPr="0022372F">
              <w:rPr>
                <w:rFonts w:ascii="Arial" w:hAnsi="Arial" w:cs="Arial"/>
                <w:color w:val="EE0000"/>
                <w:spacing w:val="-1"/>
              </w:rPr>
              <w:t xml:space="preserve"> </w:t>
            </w:r>
            <w:r w:rsidRPr="0022372F">
              <w:rPr>
                <w:rFonts w:ascii="Arial" w:hAnsi="Arial" w:cs="Arial"/>
                <w:color w:val="EE0000"/>
                <w:spacing w:val="-3"/>
              </w:rPr>
              <w:t>a</w:t>
            </w:r>
            <w:r w:rsidRPr="0022372F">
              <w:rPr>
                <w:rFonts w:ascii="Arial" w:hAnsi="Arial" w:cs="Arial"/>
                <w:color w:val="EE0000"/>
                <w:spacing w:val="5"/>
              </w:rPr>
              <w:t>r</w:t>
            </w:r>
            <w:r w:rsidRPr="0022372F">
              <w:rPr>
                <w:rFonts w:ascii="Arial" w:hAnsi="Arial" w:cs="Arial"/>
                <w:color w:val="EE0000"/>
              </w:rPr>
              <w:t>e</w:t>
            </w:r>
            <w:r w:rsidRPr="0022372F">
              <w:rPr>
                <w:rFonts w:ascii="Arial" w:hAnsi="Arial" w:cs="Arial"/>
                <w:color w:val="EE0000"/>
                <w:spacing w:val="-5"/>
              </w:rPr>
              <w:t xml:space="preserve"> </w:t>
            </w:r>
            <w:r w:rsidRPr="0022372F">
              <w:rPr>
                <w:rFonts w:ascii="Arial" w:hAnsi="Arial" w:cs="Arial"/>
                <w:color w:val="EE0000"/>
              </w:rPr>
              <w:t>o</w:t>
            </w:r>
            <w:r w:rsidRPr="0022372F">
              <w:rPr>
                <w:rFonts w:ascii="Arial" w:hAnsi="Arial" w:cs="Arial"/>
                <w:color w:val="EE0000"/>
                <w:spacing w:val="7"/>
              </w:rPr>
              <w:t>v</w:t>
            </w:r>
            <w:r w:rsidRPr="0022372F">
              <w:rPr>
                <w:rFonts w:ascii="Arial" w:hAnsi="Arial" w:cs="Arial"/>
                <w:color w:val="EE0000"/>
                <w:spacing w:val="-3"/>
              </w:rPr>
              <w:t>e</w:t>
            </w:r>
            <w:r w:rsidRPr="0022372F">
              <w:rPr>
                <w:rFonts w:ascii="Arial" w:hAnsi="Arial" w:cs="Arial"/>
                <w:color w:val="EE0000"/>
                <w:spacing w:val="-2"/>
              </w:rPr>
              <w:t>r</w:t>
            </w:r>
            <w:r w:rsidRPr="0022372F">
              <w:rPr>
                <w:rFonts w:ascii="Arial" w:hAnsi="Arial" w:cs="Arial"/>
                <w:color w:val="EE0000"/>
                <w:spacing w:val="1"/>
              </w:rPr>
              <w:t>l</w:t>
            </w:r>
            <w:r w:rsidRPr="0022372F">
              <w:rPr>
                <w:rFonts w:ascii="Arial" w:hAnsi="Arial" w:cs="Arial"/>
                <w:color w:val="EE0000"/>
              </w:rPr>
              <w:t>y</w:t>
            </w:r>
            <w:r w:rsidRPr="0022372F">
              <w:rPr>
                <w:rFonts w:ascii="Arial" w:hAnsi="Arial" w:cs="Arial"/>
                <w:color w:val="EE0000"/>
                <w:spacing w:val="-5"/>
              </w:rPr>
              <w:t xml:space="preserve"> </w:t>
            </w:r>
            <w:r w:rsidRPr="0022372F">
              <w:rPr>
                <w:rFonts w:ascii="Arial" w:hAnsi="Arial" w:cs="Arial"/>
                <w:color w:val="EE0000"/>
                <w:spacing w:val="1"/>
              </w:rPr>
              <w:t>l</w:t>
            </w:r>
            <w:r w:rsidRPr="0022372F">
              <w:rPr>
                <w:rFonts w:ascii="Arial" w:hAnsi="Arial" w:cs="Arial"/>
                <w:color w:val="EE0000"/>
              </w:rPr>
              <w:t>ong</w:t>
            </w:r>
            <w:r w:rsidRPr="0022372F">
              <w:rPr>
                <w:rFonts w:ascii="Arial" w:hAnsi="Arial" w:cs="Arial"/>
                <w:color w:val="EE0000"/>
                <w:spacing w:val="3"/>
              </w:rPr>
              <w:t xml:space="preserve"> </w:t>
            </w:r>
            <w:r w:rsidRPr="0022372F">
              <w:rPr>
                <w:rFonts w:ascii="Arial" w:hAnsi="Arial" w:cs="Arial"/>
                <w:color w:val="EE0000"/>
                <w:spacing w:val="-3"/>
              </w:rPr>
              <w:t>a</w:t>
            </w:r>
            <w:r w:rsidRPr="0022372F">
              <w:rPr>
                <w:rFonts w:ascii="Arial" w:hAnsi="Arial" w:cs="Arial"/>
                <w:color w:val="EE0000"/>
              </w:rPr>
              <w:t>nd</w:t>
            </w:r>
            <w:r w:rsidRPr="0022372F">
              <w:rPr>
                <w:rFonts w:ascii="Arial" w:hAnsi="Arial" w:cs="Arial"/>
                <w:color w:val="EE0000"/>
                <w:spacing w:val="-3"/>
              </w:rPr>
              <w:t xml:space="preserve"> </w:t>
            </w:r>
            <w:r w:rsidRPr="0022372F">
              <w:rPr>
                <w:rFonts w:ascii="Arial" w:hAnsi="Arial" w:cs="Arial"/>
                <w:color w:val="EE0000"/>
                <w:spacing w:val="4"/>
              </w:rPr>
              <w:t>c</w:t>
            </w:r>
            <w:r w:rsidRPr="0022372F">
              <w:rPr>
                <w:rFonts w:ascii="Arial" w:hAnsi="Arial" w:cs="Arial"/>
                <w:color w:val="EE0000"/>
              </w:rPr>
              <w:t>ou</w:t>
            </w:r>
            <w:r w:rsidRPr="0022372F">
              <w:rPr>
                <w:rFonts w:ascii="Arial" w:hAnsi="Arial" w:cs="Arial"/>
                <w:color w:val="EE0000"/>
                <w:spacing w:val="1"/>
              </w:rPr>
              <w:t>l</w:t>
            </w:r>
            <w:r w:rsidRPr="0022372F">
              <w:rPr>
                <w:rFonts w:ascii="Arial" w:hAnsi="Arial" w:cs="Arial"/>
                <w:color w:val="EE0000"/>
              </w:rPr>
              <w:t>d</w:t>
            </w:r>
            <w:r w:rsidRPr="0022372F">
              <w:rPr>
                <w:rFonts w:ascii="Arial" w:hAnsi="Arial" w:cs="Arial"/>
                <w:color w:val="EE0000"/>
                <w:spacing w:val="-4"/>
              </w:rPr>
              <w:t xml:space="preserve"> </w:t>
            </w:r>
            <w:r w:rsidRPr="0022372F">
              <w:rPr>
                <w:rFonts w:ascii="Arial" w:hAnsi="Arial" w:cs="Arial"/>
                <w:color w:val="EE0000"/>
                <w:spacing w:val="7"/>
              </w:rPr>
              <w:t>b</w:t>
            </w:r>
            <w:r w:rsidRPr="0022372F">
              <w:rPr>
                <w:rFonts w:ascii="Arial" w:hAnsi="Arial" w:cs="Arial"/>
                <w:color w:val="EE0000"/>
              </w:rPr>
              <w:t>e</w:t>
            </w:r>
            <w:r w:rsidRPr="0022372F">
              <w:rPr>
                <w:rFonts w:ascii="Arial" w:hAnsi="Arial" w:cs="Arial"/>
                <w:color w:val="EE0000"/>
                <w:spacing w:val="-5"/>
              </w:rPr>
              <w:t xml:space="preserve"> </w:t>
            </w:r>
            <w:r w:rsidRPr="0022372F">
              <w:rPr>
                <w:rFonts w:ascii="Arial" w:hAnsi="Arial" w:cs="Arial"/>
                <w:color w:val="EE0000"/>
                <w:spacing w:val="1"/>
              </w:rPr>
              <w:t>st</w:t>
            </w:r>
            <w:r w:rsidRPr="0022372F">
              <w:rPr>
                <w:rFonts w:ascii="Arial" w:hAnsi="Arial" w:cs="Arial"/>
                <w:color w:val="EE0000"/>
                <w:spacing w:val="-2"/>
              </w:rPr>
              <w:t>r</w:t>
            </w:r>
            <w:r w:rsidRPr="0022372F">
              <w:rPr>
                <w:rFonts w:ascii="Arial" w:hAnsi="Arial" w:cs="Arial"/>
                <w:color w:val="EE0000"/>
                <w:spacing w:val="4"/>
              </w:rPr>
              <w:t>e</w:t>
            </w:r>
            <w:r w:rsidRPr="0022372F">
              <w:rPr>
                <w:rFonts w:ascii="Arial" w:hAnsi="Arial" w:cs="Arial"/>
                <w:color w:val="EE0000"/>
                <w:spacing w:val="-3"/>
              </w:rPr>
              <w:t>a</w:t>
            </w:r>
            <w:r w:rsidRPr="0022372F">
              <w:rPr>
                <w:rFonts w:ascii="Arial" w:hAnsi="Arial" w:cs="Arial"/>
                <w:color w:val="EE0000"/>
                <w:spacing w:val="1"/>
              </w:rPr>
              <w:t>mli</w:t>
            </w:r>
            <w:r w:rsidRPr="0022372F">
              <w:rPr>
                <w:rFonts w:ascii="Arial" w:hAnsi="Arial" w:cs="Arial"/>
                <w:color w:val="EE0000"/>
              </w:rPr>
              <w:t>n</w:t>
            </w:r>
            <w:r w:rsidRPr="0022372F">
              <w:rPr>
                <w:rFonts w:ascii="Arial" w:hAnsi="Arial" w:cs="Arial"/>
                <w:color w:val="EE0000"/>
                <w:spacing w:val="-3"/>
              </w:rPr>
              <w:t>e</w:t>
            </w:r>
            <w:r w:rsidRPr="0022372F">
              <w:rPr>
                <w:rFonts w:ascii="Arial" w:hAnsi="Arial" w:cs="Arial"/>
                <w:color w:val="EE0000"/>
              </w:rPr>
              <w:t>d</w:t>
            </w:r>
            <w:r w:rsidRPr="0022372F">
              <w:rPr>
                <w:rFonts w:ascii="Arial" w:hAnsi="Arial" w:cs="Arial"/>
                <w:color w:val="EE0000"/>
                <w:spacing w:val="-9"/>
              </w:rPr>
              <w:t xml:space="preserve"> </w:t>
            </w:r>
            <w:r w:rsidRPr="0022372F">
              <w:rPr>
                <w:rFonts w:ascii="Arial" w:hAnsi="Arial" w:cs="Arial"/>
                <w:color w:val="EE0000"/>
                <w:spacing w:val="1"/>
              </w:rPr>
              <w:t>t</w:t>
            </w:r>
            <w:r w:rsidRPr="0022372F">
              <w:rPr>
                <w:rFonts w:ascii="Arial" w:hAnsi="Arial" w:cs="Arial"/>
                <w:color w:val="EE0000"/>
              </w:rPr>
              <w:t>o</w:t>
            </w:r>
            <w:r w:rsidRPr="0022372F">
              <w:rPr>
                <w:rFonts w:ascii="Arial" w:hAnsi="Arial" w:cs="Arial"/>
                <w:color w:val="EE0000"/>
                <w:spacing w:val="-2"/>
              </w:rPr>
              <w:t xml:space="preserve"> </w:t>
            </w:r>
            <w:r w:rsidRPr="0022372F">
              <w:rPr>
                <w:rFonts w:ascii="Arial" w:hAnsi="Arial" w:cs="Arial"/>
                <w:color w:val="EE0000"/>
                <w:spacing w:val="8"/>
              </w:rPr>
              <w:t>m</w:t>
            </w:r>
            <w:r w:rsidRPr="0022372F">
              <w:rPr>
                <w:rFonts w:ascii="Arial" w:hAnsi="Arial" w:cs="Arial"/>
                <w:color w:val="EE0000"/>
                <w:spacing w:val="-3"/>
              </w:rPr>
              <w:t>ee</w:t>
            </w:r>
            <w:r w:rsidRPr="0022372F">
              <w:rPr>
                <w:rFonts w:ascii="Arial" w:hAnsi="Arial" w:cs="Arial"/>
                <w:color w:val="EE0000"/>
              </w:rPr>
              <w:t xml:space="preserve">t </w:t>
            </w:r>
            <w:r w:rsidRPr="0022372F">
              <w:rPr>
                <w:rFonts w:ascii="Arial" w:hAnsi="Arial" w:cs="Arial"/>
                <w:color w:val="EE0000"/>
                <w:spacing w:val="1"/>
              </w:rPr>
              <w:t>t</w:t>
            </w:r>
            <w:r w:rsidRPr="0022372F">
              <w:rPr>
                <w:rFonts w:ascii="Arial" w:hAnsi="Arial" w:cs="Arial"/>
                <w:color w:val="EE0000"/>
              </w:rPr>
              <w:t>he</w:t>
            </w:r>
            <w:r w:rsidRPr="0022372F">
              <w:rPr>
                <w:rFonts w:ascii="Arial" w:hAnsi="Arial" w:cs="Arial"/>
                <w:color w:val="EE0000"/>
                <w:spacing w:val="-5"/>
              </w:rPr>
              <w:t xml:space="preserve"> </w:t>
            </w:r>
            <w:r w:rsidRPr="0022372F">
              <w:rPr>
                <w:rFonts w:ascii="Arial" w:hAnsi="Arial" w:cs="Arial"/>
                <w:color w:val="EE0000"/>
                <w:spacing w:val="-3"/>
              </w:rPr>
              <w:t>c</w:t>
            </w:r>
            <w:r w:rsidRPr="0022372F">
              <w:rPr>
                <w:rFonts w:ascii="Arial" w:hAnsi="Arial" w:cs="Arial"/>
                <w:color w:val="EE0000"/>
              </w:rPr>
              <w:t>o</w:t>
            </w:r>
            <w:r w:rsidRPr="0022372F">
              <w:rPr>
                <w:rFonts w:ascii="Arial" w:hAnsi="Arial" w:cs="Arial"/>
                <w:color w:val="EE0000"/>
                <w:spacing w:val="7"/>
              </w:rPr>
              <w:t>n</w:t>
            </w:r>
            <w:r w:rsidRPr="0022372F">
              <w:rPr>
                <w:rFonts w:ascii="Arial" w:hAnsi="Arial" w:cs="Arial"/>
                <w:color w:val="EE0000"/>
                <w:spacing w:val="-3"/>
              </w:rPr>
              <w:t>c</w:t>
            </w:r>
            <w:r w:rsidRPr="0022372F">
              <w:rPr>
                <w:rFonts w:ascii="Arial" w:hAnsi="Arial" w:cs="Arial"/>
                <w:color w:val="EE0000"/>
                <w:spacing w:val="1"/>
              </w:rPr>
              <w:t>is</w:t>
            </w:r>
            <w:r w:rsidRPr="0022372F">
              <w:rPr>
                <w:rFonts w:ascii="Arial" w:hAnsi="Arial" w:cs="Arial"/>
                <w:color w:val="EE0000"/>
                <w:spacing w:val="-3"/>
              </w:rPr>
              <w:t>e</w:t>
            </w:r>
            <w:r w:rsidRPr="0022372F">
              <w:rPr>
                <w:rFonts w:ascii="Arial" w:hAnsi="Arial" w:cs="Arial"/>
                <w:color w:val="EE0000"/>
                <w:spacing w:val="7"/>
              </w:rPr>
              <w:t>n</w:t>
            </w:r>
            <w:r w:rsidRPr="0022372F">
              <w:rPr>
                <w:rFonts w:ascii="Arial" w:hAnsi="Arial" w:cs="Arial"/>
                <w:color w:val="EE0000"/>
                <w:spacing w:val="-3"/>
              </w:rPr>
              <w:t>e</w:t>
            </w:r>
            <w:r w:rsidRPr="0022372F">
              <w:rPr>
                <w:rFonts w:ascii="Arial" w:hAnsi="Arial" w:cs="Arial"/>
                <w:color w:val="EE0000"/>
                <w:spacing w:val="1"/>
              </w:rPr>
              <w:t>s</w:t>
            </w:r>
            <w:r w:rsidRPr="0022372F">
              <w:rPr>
                <w:rFonts w:ascii="Arial" w:hAnsi="Arial" w:cs="Arial"/>
                <w:color w:val="EE0000"/>
              </w:rPr>
              <w:t>s</w:t>
            </w:r>
            <w:r w:rsidRPr="0022372F">
              <w:rPr>
                <w:rFonts w:ascii="Arial" w:hAnsi="Arial" w:cs="Arial"/>
                <w:color w:val="EE0000"/>
                <w:spacing w:val="-9"/>
              </w:rPr>
              <w:t xml:space="preserve"> </w:t>
            </w:r>
            <w:r w:rsidRPr="0022372F">
              <w:rPr>
                <w:rFonts w:ascii="Arial" w:hAnsi="Arial" w:cs="Arial"/>
                <w:color w:val="EE0000"/>
                <w:spacing w:val="-3"/>
              </w:rPr>
              <w:t>e</w:t>
            </w:r>
            <w:r w:rsidRPr="0022372F">
              <w:rPr>
                <w:rFonts w:ascii="Arial" w:hAnsi="Arial" w:cs="Arial"/>
                <w:color w:val="EE0000"/>
              </w:rPr>
              <w:t>x</w:t>
            </w:r>
            <w:r w:rsidRPr="0022372F">
              <w:rPr>
                <w:rFonts w:ascii="Arial" w:hAnsi="Arial" w:cs="Arial"/>
                <w:color w:val="EE0000"/>
                <w:spacing w:val="7"/>
              </w:rPr>
              <w:t>p</w:t>
            </w:r>
            <w:r w:rsidRPr="0022372F">
              <w:rPr>
                <w:rFonts w:ascii="Arial" w:hAnsi="Arial" w:cs="Arial"/>
                <w:color w:val="EE0000"/>
                <w:spacing w:val="-3"/>
              </w:rPr>
              <w:t>ec</w:t>
            </w:r>
            <w:r w:rsidRPr="0022372F">
              <w:rPr>
                <w:rFonts w:ascii="Arial" w:hAnsi="Arial" w:cs="Arial"/>
                <w:color w:val="EE0000"/>
                <w:spacing w:val="8"/>
              </w:rPr>
              <w:t>t</w:t>
            </w:r>
            <w:r w:rsidRPr="0022372F">
              <w:rPr>
                <w:rFonts w:ascii="Arial" w:hAnsi="Arial" w:cs="Arial"/>
                <w:color w:val="EE0000"/>
                <w:spacing w:val="-3"/>
              </w:rPr>
              <w:t>e</w:t>
            </w:r>
            <w:r w:rsidRPr="0022372F">
              <w:rPr>
                <w:rFonts w:ascii="Arial" w:hAnsi="Arial" w:cs="Arial"/>
                <w:color w:val="EE0000"/>
              </w:rPr>
              <w:t>d</w:t>
            </w:r>
            <w:r w:rsidRPr="0022372F">
              <w:rPr>
                <w:rFonts w:ascii="Arial" w:hAnsi="Arial" w:cs="Arial"/>
                <w:color w:val="EE0000"/>
                <w:spacing w:val="-7"/>
              </w:rPr>
              <w:t xml:space="preserve"> </w:t>
            </w:r>
            <w:r w:rsidRPr="0022372F">
              <w:rPr>
                <w:rFonts w:ascii="Arial" w:hAnsi="Arial" w:cs="Arial"/>
                <w:color w:val="EE0000"/>
                <w:spacing w:val="1"/>
              </w:rPr>
              <w:t>i</w:t>
            </w:r>
            <w:r w:rsidRPr="0022372F">
              <w:rPr>
                <w:rFonts w:ascii="Arial" w:hAnsi="Arial" w:cs="Arial"/>
                <w:color w:val="EE0000"/>
              </w:rPr>
              <w:t>n</w:t>
            </w:r>
            <w:r w:rsidRPr="0022372F">
              <w:rPr>
                <w:rFonts w:ascii="Arial" w:hAnsi="Arial" w:cs="Arial"/>
                <w:color w:val="EE0000"/>
                <w:spacing w:val="-2"/>
              </w:rPr>
              <w:t xml:space="preserve"> </w:t>
            </w:r>
            <w:r w:rsidRPr="0022372F">
              <w:rPr>
                <w:rFonts w:ascii="Arial" w:hAnsi="Arial" w:cs="Arial"/>
                <w:color w:val="EE0000"/>
                <w:spacing w:val="1"/>
              </w:rPr>
              <w:t>i</w:t>
            </w:r>
            <w:r w:rsidRPr="0022372F">
              <w:rPr>
                <w:rFonts w:ascii="Arial" w:hAnsi="Arial" w:cs="Arial"/>
                <w:color w:val="EE0000"/>
              </w:rPr>
              <w:t>n</w:t>
            </w:r>
            <w:r w:rsidRPr="0022372F">
              <w:rPr>
                <w:rFonts w:ascii="Arial" w:hAnsi="Arial" w:cs="Arial"/>
                <w:color w:val="EE0000"/>
                <w:spacing w:val="1"/>
              </w:rPr>
              <w:t>t</w:t>
            </w:r>
            <w:r w:rsidRPr="0022372F">
              <w:rPr>
                <w:rFonts w:ascii="Arial" w:hAnsi="Arial" w:cs="Arial"/>
                <w:color w:val="EE0000"/>
                <w:spacing w:val="4"/>
              </w:rPr>
              <w:t>e</w:t>
            </w:r>
            <w:r w:rsidRPr="0022372F">
              <w:rPr>
                <w:rFonts w:ascii="Arial" w:hAnsi="Arial" w:cs="Arial"/>
                <w:color w:val="EE0000"/>
                <w:spacing w:val="-2"/>
              </w:rPr>
              <w:t>r</w:t>
            </w:r>
            <w:r w:rsidRPr="0022372F">
              <w:rPr>
                <w:rFonts w:ascii="Arial" w:hAnsi="Arial" w:cs="Arial"/>
                <w:color w:val="EE0000"/>
              </w:rPr>
              <w:t>n</w:t>
            </w:r>
            <w:r w:rsidRPr="0022372F">
              <w:rPr>
                <w:rFonts w:ascii="Arial" w:hAnsi="Arial" w:cs="Arial"/>
                <w:color w:val="EE0000"/>
                <w:spacing w:val="-3"/>
              </w:rPr>
              <w:t>a</w:t>
            </w:r>
            <w:r w:rsidRPr="0022372F">
              <w:rPr>
                <w:rFonts w:ascii="Arial" w:hAnsi="Arial" w:cs="Arial"/>
                <w:color w:val="EE0000"/>
                <w:spacing w:val="1"/>
              </w:rPr>
              <w:t>ti</w:t>
            </w:r>
            <w:r w:rsidRPr="0022372F">
              <w:rPr>
                <w:rFonts w:ascii="Arial" w:hAnsi="Arial" w:cs="Arial"/>
                <w:color w:val="EE0000"/>
              </w:rPr>
              <w:t>o</w:t>
            </w:r>
            <w:r w:rsidRPr="0022372F">
              <w:rPr>
                <w:rFonts w:ascii="Arial" w:hAnsi="Arial" w:cs="Arial"/>
                <w:color w:val="EE0000"/>
                <w:spacing w:val="7"/>
              </w:rPr>
              <w:t>n</w:t>
            </w:r>
            <w:r w:rsidRPr="0022372F">
              <w:rPr>
                <w:rFonts w:ascii="Arial" w:hAnsi="Arial" w:cs="Arial"/>
                <w:color w:val="EE0000"/>
                <w:spacing w:val="-3"/>
              </w:rPr>
              <w:t>a</w:t>
            </w:r>
            <w:r w:rsidRPr="0022372F">
              <w:rPr>
                <w:rFonts w:ascii="Arial" w:hAnsi="Arial" w:cs="Arial"/>
                <w:color w:val="EE0000"/>
              </w:rPr>
              <w:t>l</w:t>
            </w:r>
            <w:r w:rsidRPr="0022372F">
              <w:rPr>
                <w:rFonts w:ascii="Arial" w:hAnsi="Arial" w:cs="Arial"/>
                <w:color w:val="EE0000"/>
                <w:spacing w:val="-9"/>
              </w:rPr>
              <w:t xml:space="preserve"> </w:t>
            </w:r>
            <w:r w:rsidRPr="0022372F">
              <w:rPr>
                <w:rFonts w:ascii="Arial" w:hAnsi="Arial" w:cs="Arial"/>
                <w:color w:val="EE0000"/>
                <w:spacing w:val="1"/>
              </w:rPr>
              <w:t>j</w:t>
            </w:r>
            <w:r w:rsidRPr="0022372F">
              <w:rPr>
                <w:rFonts w:ascii="Arial" w:hAnsi="Arial" w:cs="Arial"/>
                <w:color w:val="EE0000"/>
              </w:rPr>
              <w:t>ou</w:t>
            </w:r>
            <w:r w:rsidRPr="0022372F">
              <w:rPr>
                <w:rFonts w:ascii="Arial" w:hAnsi="Arial" w:cs="Arial"/>
                <w:color w:val="EE0000"/>
                <w:spacing w:val="-2"/>
              </w:rPr>
              <w:t>r</w:t>
            </w:r>
            <w:r w:rsidRPr="0022372F">
              <w:rPr>
                <w:rFonts w:ascii="Arial" w:hAnsi="Arial" w:cs="Arial"/>
                <w:color w:val="EE0000"/>
                <w:spacing w:val="7"/>
              </w:rPr>
              <w:t>n</w:t>
            </w:r>
            <w:r w:rsidRPr="0022372F">
              <w:rPr>
                <w:rFonts w:ascii="Arial" w:hAnsi="Arial" w:cs="Arial"/>
                <w:color w:val="EE0000"/>
                <w:spacing w:val="-3"/>
              </w:rPr>
              <w:t>a</w:t>
            </w:r>
            <w:r w:rsidRPr="0022372F">
              <w:rPr>
                <w:rFonts w:ascii="Arial" w:hAnsi="Arial" w:cs="Arial"/>
                <w:color w:val="EE0000"/>
                <w:spacing w:val="1"/>
              </w:rPr>
              <w:t>ls</w:t>
            </w:r>
            <w:r w:rsidRPr="0022372F">
              <w:rPr>
                <w:rFonts w:ascii="Arial" w:hAnsi="Arial" w:cs="Arial"/>
                <w:color w:val="EE0000"/>
              </w:rPr>
              <w:t>.</w:t>
            </w:r>
            <w:r w:rsidRPr="0022372F">
              <w:rPr>
                <w:rFonts w:ascii="Arial" w:hAnsi="Arial" w:cs="Arial"/>
                <w:color w:val="EE0000"/>
                <w:spacing w:val="-7"/>
              </w:rPr>
              <w:t xml:space="preserve"> </w:t>
            </w:r>
            <w:r w:rsidRPr="0022372F">
              <w:rPr>
                <w:rFonts w:ascii="Arial" w:hAnsi="Arial" w:cs="Arial"/>
                <w:spacing w:val="-3"/>
              </w:rPr>
              <w:t>W</w:t>
            </w:r>
            <w:r w:rsidRPr="0022372F">
              <w:rPr>
                <w:rFonts w:ascii="Arial" w:hAnsi="Arial" w:cs="Arial"/>
              </w:rPr>
              <w:t>h</w:t>
            </w:r>
            <w:r w:rsidRPr="0022372F">
              <w:rPr>
                <w:rFonts w:ascii="Arial" w:hAnsi="Arial" w:cs="Arial"/>
                <w:spacing w:val="1"/>
              </w:rPr>
              <w:t>il</w:t>
            </w:r>
            <w:r w:rsidRPr="0022372F">
              <w:rPr>
                <w:rFonts w:ascii="Arial" w:hAnsi="Arial" w:cs="Arial"/>
              </w:rPr>
              <w:t>e</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1"/>
              </w:rPr>
              <w:t>E</w:t>
            </w:r>
            <w:r w:rsidRPr="0022372F">
              <w:rPr>
                <w:rFonts w:ascii="Arial" w:hAnsi="Arial" w:cs="Arial"/>
              </w:rPr>
              <w:t>ng</w:t>
            </w:r>
            <w:r w:rsidRPr="0022372F">
              <w:rPr>
                <w:rFonts w:ascii="Arial" w:hAnsi="Arial" w:cs="Arial"/>
                <w:spacing w:val="1"/>
              </w:rPr>
              <w:t>lis</w:t>
            </w:r>
            <w:r w:rsidRPr="0022372F">
              <w:rPr>
                <w:rFonts w:ascii="Arial" w:hAnsi="Arial" w:cs="Arial"/>
              </w:rPr>
              <w:t>h</w:t>
            </w:r>
            <w:r w:rsidRPr="0022372F">
              <w:rPr>
                <w:rFonts w:ascii="Arial" w:hAnsi="Arial" w:cs="Arial"/>
                <w:spacing w:val="-6"/>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rPr>
              <w:t>un</w:t>
            </w:r>
            <w:r w:rsidRPr="0022372F">
              <w:rPr>
                <w:rFonts w:ascii="Arial" w:hAnsi="Arial" w:cs="Arial"/>
                <w:spacing w:val="7"/>
              </w:rPr>
              <w:t>d</w:t>
            </w:r>
            <w:r w:rsidRPr="0022372F">
              <w:rPr>
                <w:rFonts w:ascii="Arial" w:hAnsi="Arial" w:cs="Arial"/>
                <w:spacing w:val="-3"/>
              </w:rPr>
              <w:t>e</w:t>
            </w:r>
            <w:r w:rsidRPr="0022372F">
              <w:rPr>
                <w:rFonts w:ascii="Arial" w:hAnsi="Arial" w:cs="Arial"/>
                <w:spacing w:val="-2"/>
              </w:rPr>
              <w:t>r</w:t>
            </w:r>
            <w:r w:rsidRPr="0022372F">
              <w:rPr>
                <w:rFonts w:ascii="Arial" w:hAnsi="Arial" w:cs="Arial"/>
                <w:spacing w:val="1"/>
              </w:rPr>
              <w:t>s</w:t>
            </w:r>
            <w:r w:rsidRPr="0022372F">
              <w:rPr>
                <w:rFonts w:ascii="Arial" w:hAnsi="Arial" w:cs="Arial"/>
                <w:spacing w:val="8"/>
              </w:rPr>
              <w:t>t</w:t>
            </w:r>
            <w:r w:rsidRPr="0022372F">
              <w:rPr>
                <w:rFonts w:ascii="Arial" w:hAnsi="Arial" w:cs="Arial"/>
                <w:spacing w:val="-3"/>
              </w:rPr>
              <w:t>a</w:t>
            </w:r>
            <w:r w:rsidRPr="0022372F">
              <w:rPr>
                <w:rFonts w:ascii="Arial" w:hAnsi="Arial" w:cs="Arial"/>
              </w:rPr>
              <w:t>nd</w:t>
            </w:r>
            <w:r w:rsidRPr="0022372F">
              <w:rPr>
                <w:rFonts w:ascii="Arial" w:hAnsi="Arial" w:cs="Arial"/>
                <w:spacing w:val="-3"/>
              </w:rPr>
              <w:t>a</w:t>
            </w:r>
            <w:r w:rsidRPr="0022372F">
              <w:rPr>
                <w:rFonts w:ascii="Arial" w:hAnsi="Arial" w:cs="Arial"/>
              </w:rPr>
              <w:t>b</w:t>
            </w:r>
            <w:r w:rsidRPr="0022372F">
              <w:rPr>
                <w:rFonts w:ascii="Arial" w:hAnsi="Arial" w:cs="Arial"/>
                <w:spacing w:val="8"/>
              </w:rPr>
              <w:t>l</w:t>
            </w:r>
            <w:r w:rsidRPr="0022372F">
              <w:rPr>
                <w:rFonts w:ascii="Arial" w:hAnsi="Arial" w:cs="Arial"/>
              </w:rPr>
              <w:t>e</w:t>
            </w:r>
            <w:r w:rsidRPr="0022372F">
              <w:rPr>
                <w:rFonts w:ascii="Arial" w:hAnsi="Arial" w:cs="Arial"/>
                <w:spacing w:val="-15"/>
              </w:rPr>
              <w:t xml:space="preserve"> </w:t>
            </w:r>
            <w:r w:rsidRPr="0022372F">
              <w:rPr>
                <w:rFonts w:ascii="Arial" w:hAnsi="Arial" w:cs="Arial"/>
                <w:spacing w:val="-3"/>
              </w:rPr>
              <w:t>a</w:t>
            </w:r>
            <w:r w:rsidRPr="0022372F">
              <w:rPr>
                <w:rFonts w:ascii="Arial" w:hAnsi="Arial" w:cs="Arial"/>
                <w:spacing w:val="7"/>
              </w:rPr>
              <w:t>n</w:t>
            </w:r>
            <w:r w:rsidRPr="0022372F">
              <w:rPr>
                <w:rFonts w:ascii="Arial" w:hAnsi="Arial" w:cs="Arial"/>
              </w:rPr>
              <w:t>d</w:t>
            </w:r>
            <w:r w:rsidRPr="0022372F">
              <w:rPr>
                <w:rFonts w:ascii="Arial" w:hAnsi="Arial" w:cs="Arial"/>
                <w:spacing w:val="-3"/>
              </w:rPr>
              <w:t xml:space="preserve"> </w:t>
            </w:r>
            <w:r w:rsidRPr="0022372F">
              <w:rPr>
                <w:rFonts w:ascii="Arial" w:hAnsi="Arial" w:cs="Arial"/>
                <w:spacing w:val="-2"/>
              </w:rPr>
              <w:t>f</w:t>
            </w:r>
            <w:r w:rsidRPr="0022372F">
              <w:rPr>
                <w:rFonts w:ascii="Arial" w:hAnsi="Arial" w:cs="Arial"/>
              </w:rPr>
              <w:t>un</w:t>
            </w:r>
            <w:r w:rsidRPr="0022372F">
              <w:rPr>
                <w:rFonts w:ascii="Arial" w:hAnsi="Arial" w:cs="Arial"/>
                <w:spacing w:val="-3"/>
              </w:rPr>
              <w:t>c</w:t>
            </w:r>
            <w:r w:rsidRPr="0022372F">
              <w:rPr>
                <w:rFonts w:ascii="Arial" w:hAnsi="Arial" w:cs="Arial"/>
                <w:spacing w:val="1"/>
              </w:rPr>
              <w:t>ti</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l</w:t>
            </w:r>
            <w:r w:rsidRPr="0022372F">
              <w:rPr>
                <w:rFonts w:ascii="Arial" w:hAnsi="Arial" w:cs="Arial"/>
              </w:rPr>
              <w:t>, p</w:t>
            </w:r>
            <w:r w:rsidRPr="0022372F">
              <w:rPr>
                <w:rFonts w:ascii="Arial" w:hAnsi="Arial" w:cs="Arial"/>
                <w:spacing w:val="-2"/>
              </w:rPr>
              <w:t>r</w:t>
            </w:r>
            <w:r w:rsidRPr="0022372F">
              <w:rPr>
                <w:rFonts w:ascii="Arial" w:hAnsi="Arial" w:cs="Arial"/>
              </w:rPr>
              <w:t>o</w:t>
            </w:r>
            <w:r w:rsidRPr="0022372F">
              <w:rPr>
                <w:rFonts w:ascii="Arial" w:hAnsi="Arial" w:cs="Arial"/>
                <w:spacing w:val="5"/>
              </w:rPr>
              <w:t>f</w:t>
            </w:r>
            <w:r w:rsidRPr="0022372F">
              <w:rPr>
                <w:rFonts w:ascii="Arial" w:hAnsi="Arial" w:cs="Arial"/>
                <w:spacing w:val="-3"/>
              </w:rPr>
              <w:t>e</w:t>
            </w:r>
            <w:r w:rsidRPr="0022372F">
              <w:rPr>
                <w:rFonts w:ascii="Arial" w:hAnsi="Arial" w:cs="Arial"/>
                <w:spacing w:val="1"/>
              </w:rPr>
              <w:t>ssi</w:t>
            </w:r>
            <w:r w:rsidRPr="0022372F">
              <w:rPr>
                <w:rFonts w:ascii="Arial" w:hAnsi="Arial" w:cs="Arial"/>
              </w:rPr>
              <w:t>on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spacing w:val="1"/>
              </w:rPr>
              <w:t>l</w:t>
            </w:r>
            <w:r w:rsidRPr="0022372F">
              <w:rPr>
                <w:rFonts w:ascii="Arial" w:hAnsi="Arial" w:cs="Arial"/>
                <w:spacing w:val="-3"/>
              </w:rPr>
              <w:t>a</w:t>
            </w:r>
            <w:r w:rsidRPr="0022372F">
              <w:rPr>
                <w:rFonts w:ascii="Arial" w:hAnsi="Arial" w:cs="Arial"/>
              </w:rPr>
              <w:t>n</w:t>
            </w:r>
            <w:r w:rsidRPr="0022372F">
              <w:rPr>
                <w:rFonts w:ascii="Arial" w:hAnsi="Arial" w:cs="Arial"/>
                <w:spacing w:val="7"/>
              </w:rPr>
              <w:t>g</w:t>
            </w:r>
            <w:r w:rsidRPr="0022372F">
              <w:rPr>
                <w:rFonts w:ascii="Arial" w:hAnsi="Arial" w:cs="Arial"/>
              </w:rPr>
              <w:t>u</w:t>
            </w:r>
            <w:r w:rsidRPr="0022372F">
              <w:rPr>
                <w:rFonts w:ascii="Arial" w:hAnsi="Arial" w:cs="Arial"/>
                <w:spacing w:val="-3"/>
              </w:rPr>
              <w:t>a</w:t>
            </w:r>
            <w:r w:rsidRPr="0022372F">
              <w:rPr>
                <w:rFonts w:ascii="Arial" w:hAnsi="Arial" w:cs="Arial"/>
                <w:spacing w:val="7"/>
              </w:rPr>
              <w:t>g</w:t>
            </w:r>
            <w:r w:rsidRPr="0022372F">
              <w:rPr>
                <w:rFonts w:ascii="Arial" w:hAnsi="Arial" w:cs="Arial"/>
              </w:rPr>
              <w:t>e</w:t>
            </w:r>
            <w:r w:rsidRPr="0022372F">
              <w:rPr>
                <w:rFonts w:ascii="Arial" w:hAnsi="Arial" w:cs="Arial"/>
                <w:spacing w:val="-10"/>
              </w:rPr>
              <w:t xml:space="preserve"> </w:t>
            </w:r>
            <w:r w:rsidRPr="0022372F">
              <w:rPr>
                <w:rFonts w:ascii="Arial" w:hAnsi="Arial" w:cs="Arial"/>
                <w:spacing w:val="-3"/>
              </w:rPr>
              <w:t>e</w:t>
            </w:r>
            <w:r w:rsidRPr="0022372F">
              <w:rPr>
                <w:rFonts w:ascii="Arial" w:hAnsi="Arial" w:cs="Arial"/>
              </w:rPr>
              <w:t>d</w:t>
            </w:r>
            <w:r w:rsidRPr="0022372F">
              <w:rPr>
                <w:rFonts w:ascii="Arial" w:hAnsi="Arial" w:cs="Arial"/>
                <w:spacing w:val="1"/>
              </w:rPr>
              <w:t>iti</w:t>
            </w:r>
            <w:r w:rsidRPr="0022372F">
              <w:rPr>
                <w:rFonts w:ascii="Arial" w:hAnsi="Arial" w:cs="Arial"/>
              </w:rPr>
              <w:t>ng</w:t>
            </w:r>
            <w:r w:rsidRPr="0022372F">
              <w:rPr>
                <w:rFonts w:ascii="Arial" w:hAnsi="Arial" w:cs="Arial"/>
                <w:spacing w:val="-6"/>
              </w:rPr>
              <w:t xml:space="preserve"> </w:t>
            </w:r>
            <w:r w:rsidRPr="0022372F">
              <w:rPr>
                <w:rFonts w:ascii="Arial" w:hAnsi="Arial" w:cs="Arial"/>
                <w:spacing w:val="7"/>
              </w:rPr>
              <w:t>o</w:t>
            </w:r>
            <w:r w:rsidRPr="0022372F">
              <w:rPr>
                <w:rFonts w:ascii="Arial" w:hAnsi="Arial" w:cs="Arial"/>
              </w:rPr>
              <w:t>r</w:t>
            </w:r>
            <w:r w:rsidRPr="0022372F">
              <w:rPr>
                <w:rFonts w:ascii="Arial" w:hAnsi="Arial" w:cs="Arial"/>
                <w:spacing w:val="-5"/>
              </w:rPr>
              <w:t xml:space="preserve"> </w:t>
            </w:r>
            <w:r w:rsidRPr="0022372F">
              <w:rPr>
                <w:rFonts w:ascii="Arial" w:hAnsi="Arial" w:cs="Arial"/>
              </w:rPr>
              <w:t>p</w:t>
            </w:r>
            <w:r w:rsidRPr="0022372F">
              <w:rPr>
                <w:rFonts w:ascii="Arial" w:hAnsi="Arial" w:cs="Arial"/>
                <w:spacing w:val="-2"/>
              </w:rPr>
              <w:t>r</w:t>
            </w:r>
            <w:r w:rsidRPr="0022372F">
              <w:rPr>
                <w:rFonts w:ascii="Arial" w:hAnsi="Arial" w:cs="Arial"/>
              </w:rPr>
              <w:t>o</w:t>
            </w:r>
            <w:r w:rsidRPr="0022372F">
              <w:rPr>
                <w:rFonts w:ascii="Arial" w:hAnsi="Arial" w:cs="Arial"/>
                <w:spacing w:val="7"/>
              </w:rPr>
              <w:t>o</w:t>
            </w:r>
            <w:r w:rsidRPr="0022372F">
              <w:rPr>
                <w:rFonts w:ascii="Arial" w:hAnsi="Arial" w:cs="Arial"/>
                <w:spacing w:val="-2"/>
              </w:rPr>
              <w:t>f</w:t>
            </w:r>
            <w:r w:rsidRPr="0022372F">
              <w:rPr>
                <w:rFonts w:ascii="Arial" w:hAnsi="Arial" w:cs="Arial"/>
                <w:spacing w:val="5"/>
              </w:rPr>
              <w:t>r</w:t>
            </w:r>
            <w:r w:rsidRPr="0022372F">
              <w:rPr>
                <w:rFonts w:ascii="Arial" w:hAnsi="Arial" w:cs="Arial"/>
                <w:spacing w:val="-3"/>
              </w:rPr>
              <w:t>ea</w:t>
            </w:r>
            <w:r w:rsidRPr="0022372F">
              <w:rPr>
                <w:rFonts w:ascii="Arial" w:hAnsi="Arial" w:cs="Arial"/>
              </w:rPr>
              <w:t>d</w:t>
            </w:r>
            <w:r w:rsidRPr="0022372F">
              <w:rPr>
                <w:rFonts w:ascii="Arial" w:hAnsi="Arial" w:cs="Arial"/>
                <w:spacing w:val="1"/>
              </w:rPr>
              <w:t>i</w:t>
            </w:r>
            <w:r w:rsidRPr="0022372F">
              <w:rPr>
                <w:rFonts w:ascii="Arial" w:hAnsi="Arial" w:cs="Arial"/>
              </w:rPr>
              <w:t>ng</w:t>
            </w:r>
            <w:r w:rsidRPr="0022372F">
              <w:rPr>
                <w:rFonts w:ascii="Arial" w:hAnsi="Arial" w:cs="Arial"/>
                <w:spacing w:val="-10"/>
              </w:rPr>
              <w:t xml:space="preserve"> </w:t>
            </w:r>
            <w:r w:rsidRPr="0022372F">
              <w:rPr>
                <w:rFonts w:ascii="Arial" w:hAnsi="Arial" w:cs="Arial"/>
                <w:spacing w:val="7"/>
              </w:rPr>
              <w:t>b</w:t>
            </w:r>
            <w:r w:rsidRPr="0022372F">
              <w:rPr>
                <w:rFonts w:ascii="Arial" w:hAnsi="Arial" w:cs="Arial"/>
              </w:rPr>
              <w:t>y</w:t>
            </w:r>
            <w:r w:rsidRPr="0022372F">
              <w:rPr>
                <w:rFonts w:ascii="Arial" w:hAnsi="Arial" w:cs="Arial"/>
                <w:spacing w:val="-2"/>
              </w:rPr>
              <w:t xml:space="preserve"> </w:t>
            </w:r>
            <w:r w:rsidRPr="0022372F">
              <w:rPr>
                <w:rFonts w:ascii="Arial" w:hAnsi="Arial" w:cs="Arial"/>
              </w:rPr>
              <w:t>a</w:t>
            </w:r>
            <w:r w:rsidRPr="0022372F">
              <w:rPr>
                <w:rFonts w:ascii="Arial" w:hAnsi="Arial" w:cs="Arial"/>
                <w:spacing w:val="-4"/>
              </w:rPr>
              <w:t xml:space="preserve"> </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ti</w:t>
            </w:r>
            <w:r w:rsidRPr="0022372F">
              <w:rPr>
                <w:rFonts w:ascii="Arial" w:hAnsi="Arial" w:cs="Arial"/>
              </w:rPr>
              <w:t>ve</w:t>
            </w:r>
            <w:r w:rsidRPr="0022372F">
              <w:rPr>
                <w:rFonts w:ascii="Arial" w:hAnsi="Arial" w:cs="Arial"/>
                <w:spacing w:val="-8"/>
              </w:rPr>
              <w:t xml:space="preserve"> </w:t>
            </w:r>
            <w:r w:rsidRPr="0022372F">
              <w:rPr>
                <w:rFonts w:ascii="Arial" w:hAnsi="Arial" w:cs="Arial"/>
                <w:spacing w:val="7"/>
              </w:rPr>
              <w:t>o</w:t>
            </w:r>
            <w:r w:rsidRPr="0022372F">
              <w:rPr>
                <w:rFonts w:ascii="Arial" w:hAnsi="Arial" w:cs="Arial"/>
              </w:rPr>
              <w:t>r</w:t>
            </w:r>
            <w:r w:rsidRPr="0022372F">
              <w:rPr>
                <w:rFonts w:ascii="Arial" w:hAnsi="Arial" w:cs="Arial"/>
                <w:spacing w:val="-5"/>
              </w:rPr>
              <w:t xml:space="preserve"> </w:t>
            </w:r>
            <w:r w:rsidRPr="0022372F">
              <w:rPr>
                <w:rFonts w:ascii="Arial" w:hAnsi="Arial" w:cs="Arial"/>
              </w:rPr>
              <w:t>n</w:t>
            </w:r>
            <w:r w:rsidRPr="0022372F">
              <w:rPr>
                <w:rFonts w:ascii="Arial" w:hAnsi="Arial" w:cs="Arial"/>
                <w:spacing w:val="4"/>
              </w:rPr>
              <w:t>e</w:t>
            </w:r>
            <w:r w:rsidRPr="0022372F">
              <w:rPr>
                <w:rFonts w:ascii="Arial" w:hAnsi="Arial" w:cs="Arial"/>
                <w:spacing w:val="-3"/>
              </w:rPr>
              <w:t>a</w:t>
            </w:r>
            <w:r w:rsidRPr="0022372F">
              <w:rPr>
                <w:rFonts w:ascii="Arial" w:hAnsi="Arial" w:cs="Arial"/>
                <w:spacing w:val="9"/>
              </w:rPr>
              <w:t>r</w:t>
            </w:r>
            <w:r w:rsidRPr="0022372F">
              <w:rPr>
                <w:rFonts w:ascii="Arial" w:hAnsi="Arial" w:cs="Arial"/>
                <w:spacing w:val="-2"/>
              </w:rPr>
              <w:t>-</w:t>
            </w:r>
            <w:r w:rsidRPr="0022372F">
              <w:rPr>
                <w:rFonts w:ascii="Arial" w:hAnsi="Arial" w:cs="Arial"/>
              </w:rPr>
              <w:t>n</w:t>
            </w:r>
            <w:r w:rsidRPr="0022372F">
              <w:rPr>
                <w:rFonts w:ascii="Arial" w:hAnsi="Arial" w:cs="Arial"/>
                <w:spacing w:val="-3"/>
              </w:rPr>
              <w:t>a</w:t>
            </w:r>
            <w:r w:rsidRPr="0022372F">
              <w:rPr>
                <w:rFonts w:ascii="Arial" w:hAnsi="Arial" w:cs="Arial"/>
                <w:spacing w:val="1"/>
              </w:rPr>
              <w:t>ti</w:t>
            </w:r>
            <w:r w:rsidRPr="0022372F">
              <w:rPr>
                <w:rFonts w:ascii="Arial" w:hAnsi="Arial" w:cs="Arial"/>
                <w:spacing w:val="7"/>
              </w:rPr>
              <w:t>v</w:t>
            </w:r>
            <w:r w:rsidRPr="0022372F">
              <w:rPr>
                <w:rFonts w:ascii="Arial" w:hAnsi="Arial" w:cs="Arial"/>
              </w:rPr>
              <w:t>e</w:t>
            </w:r>
            <w:r w:rsidRPr="0022372F">
              <w:rPr>
                <w:rFonts w:ascii="Arial" w:hAnsi="Arial" w:cs="Arial"/>
                <w:spacing w:val="-12"/>
              </w:rPr>
              <w:t xml:space="preserve"> </w:t>
            </w:r>
            <w:r w:rsidRPr="0022372F">
              <w:rPr>
                <w:rFonts w:ascii="Arial" w:hAnsi="Arial" w:cs="Arial"/>
                <w:spacing w:val="4"/>
              </w:rPr>
              <w:t>a</w:t>
            </w:r>
            <w:r w:rsidRPr="0022372F">
              <w:rPr>
                <w:rFonts w:ascii="Arial" w:hAnsi="Arial" w:cs="Arial"/>
                <w:spacing w:val="-3"/>
              </w:rPr>
              <w:t>ca</w:t>
            </w:r>
            <w:r w:rsidRPr="0022372F">
              <w:rPr>
                <w:rFonts w:ascii="Arial" w:hAnsi="Arial" w:cs="Arial"/>
                <w:spacing w:val="8"/>
              </w:rPr>
              <w:t>d</w:t>
            </w:r>
            <w:r w:rsidRPr="0022372F">
              <w:rPr>
                <w:rFonts w:ascii="Arial" w:hAnsi="Arial" w:cs="Arial"/>
                <w:spacing w:val="-3"/>
              </w:rPr>
              <w:t>e</w:t>
            </w:r>
            <w:r w:rsidRPr="0022372F">
              <w:rPr>
                <w:rFonts w:ascii="Arial" w:hAnsi="Arial" w:cs="Arial"/>
                <w:spacing w:val="1"/>
              </w:rPr>
              <w:t>mi</w:t>
            </w:r>
            <w:r w:rsidRPr="0022372F">
              <w:rPr>
                <w:rFonts w:ascii="Arial" w:hAnsi="Arial" w:cs="Arial"/>
              </w:rPr>
              <w:t>c</w:t>
            </w:r>
            <w:r w:rsidRPr="0022372F">
              <w:rPr>
                <w:rFonts w:ascii="Arial" w:hAnsi="Arial" w:cs="Arial"/>
                <w:spacing w:val="-4"/>
              </w:rPr>
              <w:t xml:space="preserve"> </w:t>
            </w:r>
            <w:r w:rsidRPr="0022372F">
              <w:rPr>
                <w:rFonts w:ascii="Arial" w:hAnsi="Arial" w:cs="Arial"/>
                <w:spacing w:val="-3"/>
              </w:rPr>
              <w:t>e</w:t>
            </w:r>
            <w:r w:rsidRPr="0022372F">
              <w:rPr>
                <w:rFonts w:ascii="Arial" w:hAnsi="Arial" w:cs="Arial"/>
              </w:rPr>
              <w:t>d</w:t>
            </w:r>
            <w:r w:rsidRPr="0022372F">
              <w:rPr>
                <w:rFonts w:ascii="Arial" w:hAnsi="Arial" w:cs="Arial"/>
                <w:spacing w:val="1"/>
              </w:rPr>
              <w:t>it</w:t>
            </w:r>
            <w:r w:rsidRPr="0022372F">
              <w:rPr>
                <w:rFonts w:ascii="Arial" w:hAnsi="Arial" w:cs="Arial"/>
              </w:rPr>
              <w:t>or</w:t>
            </w:r>
            <w:r w:rsidRPr="0022372F">
              <w:rPr>
                <w:rFonts w:ascii="Arial" w:hAnsi="Arial" w:cs="Arial"/>
                <w:spacing w:val="-8"/>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6"/>
              </w:rPr>
              <w:t xml:space="preserve"> </w:t>
            </w:r>
            <w:r w:rsidRPr="0022372F">
              <w:rPr>
                <w:rFonts w:ascii="Arial" w:hAnsi="Arial" w:cs="Arial"/>
                <w:spacing w:val="-2"/>
              </w:rPr>
              <w:t>r</w:t>
            </w:r>
            <w:r w:rsidRPr="0022372F">
              <w:rPr>
                <w:rFonts w:ascii="Arial" w:hAnsi="Arial" w:cs="Arial"/>
                <w:spacing w:val="-3"/>
              </w:rPr>
              <w:t>e</w:t>
            </w:r>
            <w:r w:rsidRPr="0022372F">
              <w:rPr>
                <w:rFonts w:ascii="Arial" w:hAnsi="Arial" w:cs="Arial"/>
                <w:spacing w:val="4"/>
              </w:rPr>
              <w:t>c</w:t>
            </w:r>
            <w:r w:rsidRPr="0022372F">
              <w:rPr>
                <w:rFonts w:ascii="Arial" w:hAnsi="Arial" w:cs="Arial"/>
              </w:rPr>
              <w:t>o</w:t>
            </w:r>
            <w:r w:rsidRPr="0022372F">
              <w:rPr>
                <w:rFonts w:ascii="Arial" w:hAnsi="Arial" w:cs="Arial"/>
                <w:spacing w:val="1"/>
              </w:rPr>
              <w:t>mm</w:t>
            </w:r>
            <w:r w:rsidRPr="0022372F">
              <w:rPr>
                <w:rFonts w:ascii="Arial" w:hAnsi="Arial" w:cs="Arial"/>
                <w:spacing w:val="-3"/>
              </w:rPr>
              <w:t>e</w:t>
            </w:r>
            <w:r w:rsidRPr="0022372F">
              <w:rPr>
                <w:rFonts w:ascii="Arial" w:hAnsi="Arial" w:cs="Arial"/>
              </w:rPr>
              <w:t>n</w:t>
            </w:r>
            <w:r w:rsidRPr="0022372F">
              <w:rPr>
                <w:rFonts w:ascii="Arial" w:hAnsi="Arial" w:cs="Arial"/>
                <w:spacing w:val="7"/>
              </w:rPr>
              <w:t>d</w:t>
            </w:r>
            <w:r w:rsidRPr="0022372F">
              <w:rPr>
                <w:rFonts w:ascii="Arial" w:hAnsi="Arial" w:cs="Arial"/>
                <w:spacing w:val="-3"/>
              </w:rPr>
              <w:t>e</w:t>
            </w:r>
            <w:r w:rsidRPr="0022372F">
              <w:rPr>
                <w:rFonts w:ascii="Arial" w:hAnsi="Arial" w:cs="Arial"/>
              </w:rPr>
              <w:t>d</w:t>
            </w:r>
            <w:r w:rsidRPr="0022372F">
              <w:rPr>
                <w:rFonts w:ascii="Arial" w:hAnsi="Arial" w:cs="Arial"/>
                <w:spacing w:val="-11"/>
              </w:rPr>
              <w:t xml:space="preserve"> </w:t>
            </w:r>
            <w:r w:rsidRPr="0022372F">
              <w:rPr>
                <w:rFonts w:ascii="Arial" w:hAnsi="Arial" w:cs="Arial"/>
                <w:spacing w:val="1"/>
              </w:rPr>
              <w:t>t</w:t>
            </w:r>
            <w:r w:rsidRPr="0022372F">
              <w:rPr>
                <w:rFonts w:ascii="Arial" w:hAnsi="Arial" w:cs="Arial"/>
              </w:rPr>
              <w:t xml:space="preserve">o </w:t>
            </w:r>
            <w:r w:rsidRPr="0022372F">
              <w:rPr>
                <w:rFonts w:ascii="Arial" w:hAnsi="Arial" w:cs="Arial"/>
                <w:spacing w:val="-3"/>
              </w:rPr>
              <w:t>e</w:t>
            </w:r>
            <w:r w:rsidRPr="0022372F">
              <w:rPr>
                <w:rFonts w:ascii="Arial" w:hAnsi="Arial" w:cs="Arial"/>
              </w:rPr>
              <w:t>n</w:t>
            </w:r>
            <w:r w:rsidRPr="0022372F">
              <w:rPr>
                <w:rFonts w:ascii="Arial" w:hAnsi="Arial" w:cs="Arial"/>
                <w:spacing w:val="1"/>
              </w:rPr>
              <w:t>s</w:t>
            </w:r>
            <w:r w:rsidRPr="0022372F">
              <w:rPr>
                <w:rFonts w:ascii="Arial" w:hAnsi="Arial" w:cs="Arial"/>
              </w:rPr>
              <w:t>u</w:t>
            </w:r>
            <w:r w:rsidRPr="0022372F">
              <w:rPr>
                <w:rFonts w:ascii="Arial" w:hAnsi="Arial" w:cs="Arial"/>
                <w:spacing w:val="5"/>
              </w:rPr>
              <w:t>r</w:t>
            </w:r>
            <w:r w:rsidRPr="0022372F">
              <w:rPr>
                <w:rFonts w:ascii="Arial" w:hAnsi="Arial" w:cs="Arial"/>
              </w:rPr>
              <w:t>e</w:t>
            </w:r>
            <w:r w:rsidRPr="0022372F">
              <w:rPr>
                <w:rFonts w:ascii="Arial" w:hAnsi="Arial" w:cs="Arial"/>
                <w:spacing w:val="-8"/>
              </w:rPr>
              <w:t xml:space="preserve"> </w:t>
            </w:r>
            <w:r w:rsidRPr="0022372F">
              <w:rPr>
                <w:rFonts w:ascii="Arial" w:hAnsi="Arial" w:cs="Arial"/>
                <w:spacing w:val="-3"/>
              </w:rPr>
              <w:t>c</w:t>
            </w:r>
            <w:r w:rsidRPr="0022372F">
              <w:rPr>
                <w:rFonts w:ascii="Arial" w:hAnsi="Arial" w:cs="Arial"/>
              </w:rPr>
              <w:t>o</w:t>
            </w:r>
            <w:r w:rsidRPr="0022372F">
              <w:rPr>
                <w:rFonts w:ascii="Arial" w:hAnsi="Arial" w:cs="Arial"/>
                <w:spacing w:val="1"/>
              </w:rPr>
              <w:t>m</w:t>
            </w:r>
            <w:r w:rsidRPr="0022372F">
              <w:rPr>
                <w:rFonts w:ascii="Arial" w:hAnsi="Arial" w:cs="Arial"/>
              </w:rPr>
              <w:t>p</w:t>
            </w:r>
            <w:r w:rsidRPr="0022372F">
              <w:rPr>
                <w:rFonts w:ascii="Arial" w:hAnsi="Arial" w:cs="Arial"/>
                <w:spacing w:val="1"/>
              </w:rPr>
              <w:t>l</w:t>
            </w:r>
            <w:r w:rsidRPr="0022372F">
              <w:rPr>
                <w:rFonts w:ascii="Arial" w:hAnsi="Arial" w:cs="Arial"/>
                <w:spacing w:val="8"/>
              </w:rPr>
              <w:t>i</w:t>
            </w:r>
            <w:r w:rsidRPr="0022372F">
              <w:rPr>
                <w:rFonts w:ascii="Arial" w:hAnsi="Arial" w:cs="Arial"/>
                <w:spacing w:val="-3"/>
              </w:rPr>
              <w:t>a</w:t>
            </w:r>
            <w:r w:rsidRPr="0022372F">
              <w:rPr>
                <w:rFonts w:ascii="Arial" w:hAnsi="Arial" w:cs="Arial"/>
              </w:rPr>
              <w:t>n</w:t>
            </w:r>
            <w:r w:rsidRPr="0022372F">
              <w:rPr>
                <w:rFonts w:ascii="Arial" w:hAnsi="Arial" w:cs="Arial"/>
                <w:spacing w:val="4"/>
              </w:rPr>
              <w:t>c</w:t>
            </w:r>
            <w:r w:rsidRPr="0022372F">
              <w:rPr>
                <w:rFonts w:ascii="Arial" w:hAnsi="Arial" w:cs="Arial"/>
              </w:rPr>
              <w:t>e</w:t>
            </w:r>
            <w:r w:rsidRPr="0022372F">
              <w:rPr>
                <w:rFonts w:ascii="Arial" w:hAnsi="Arial" w:cs="Arial"/>
                <w:spacing w:val="-12"/>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4"/>
              </w:rPr>
              <w:t xml:space="preserve"> </w:t>
            </w:r>
            <w:r w:rsidRPr="0022372F">
              <w:rPr>
                <w:rFonts w:ascii="Arial" w:hAnsi="Arial" w:cs="Arial"/>
              </w:rPr>
              <w:t>h</w:t>
            </w:r>
            <w:r w:rsidRPr="0022372F">
              <w:rPr>
                <w:rFonts w:ascii="Arial" w:hAnsi="Arial" w:cs="Arial"/>
                <w:spacing w:val="1"/>
              </w:rPr>
              <w:t>i</w:t>
            </w:r>
            <w:r w:rsidRPr="0022372F">
              <w:rPr>
                <w:rFonts w:ascii="Arial" w:hAnsi="Arial" w:cs="Arial"/>
              </w:rPr>
              <w:t>g</w:t>
            </w:r>
            <w:r w:rsidRPr="0022372F">
              <w:rPr>
                <w:rFonts w:ascii="Arial" w:hAnsi="Arial" w:cs="Arial"/>
                <w:spacing w:val="2"/>
              </w:rPr>
              <w:t>h</w:t>
            </w:r>
            <w:r w:rsidRPr="0022372F">
              <w:rPr>
                <w:rFonts w:ascii="Arial" w:hAnsi="Arial" w:cs="Arial"/>
                <w:spacing w:val="-2"/>
              </w:rPr>
              <w:t>-</w:t>
            </w:r>
            <w:r w:rsidRPr="0022372F">
              <w:rPr>
                <w:rFonts w:ascii="Arial" w:hAnsi="Arial" w:cs="Arial"/>
                <w:spacing w:val="1"/>
              </w:rPr>
              <w:t>im</w:t>
            </w:r>
            <w:r w:rsidRPr="0022372F">
              <w:rPr>
                <w:rFonts w:ascii="Arial" w:hAnsi="Arial" w:cs="Arial"/>
                <w:spacing w:val="7"/>
              </w:rPr>
              <w:t>p</w:t>
            </w:r>
            <w:r w:rsidRPr="0022372F">
              <w:rPr>
                <w:rFonts w:ascii="Arial" w:hAnsi="Arial" w:cs="Arial"/>
                <w:spacing w:val="-3"/>
              </w:rPr>
              <w:t>ac</w:t>
            </w:r>
            <w:r w:rsidRPr="0022372F">
              <w:rPr>
                <w:rFonts w:ascii="Arial" w:hAnsi="Arial" w:cs="Arial"/>
              </w:rPr>
              <w:t>t</w:t>
            </w:r>
            <w:r w:rsidRPr="0022372F">
              <w:rPr>
                <w:rFonts w:ascii="Arial" w:hAnsi="Arial" w:cs="Arial"/>
                <w:spacing w:val="-9"/>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8"/>
              </w:rPr>
              <w:t>t</w:t>
            </w:r>
            <w:r w:rsidRPr="0022372F">
              <w:rPr>
                <w:rFonts w:ascii="Arial" w:hAnsi="Arial" w:cs="Arial"/>
                <w:spacing w:val="-3"/>
              </w:rPr>
              <w:t>e</w:t>
            </w:r>
            <w:r w:rsidRPr="0022372F">
              <w:rPr>
                <w:rFonts w:ascii="Arial" w:hAnsi="Arial" w:cs="Arial"/>
                <w:spacing w:val="-2"/>
              </w:rPr>
              <w:t>r</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rPr>
              <w:t>pub</w:t>
            </w:r>
            <w:r w:rsidRPr="0022372F">
              <w:rPr>
                <w:rFonts w:ascii="Arial" w:hAnsi="Arial" w:cs="Arial"/>
                <w:spacing w:val="1"/>
              </w:rPr>
              <w:t>li</w:t>
            </w:r>
            <w:r w:rsidRPr="0022372F">
              <w:rPr>
                <w:rFonts w:ascii="Arial" w:hAnsi="Arial" w:cs="Arial"/>
                <w:spacing w:val="4"/>
              </w:rPr>
              <w:t>c</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9"/>
              </w:rPr>
              <w:t xml:space="preserve"> </w:t>
            </w:r>
            <w:r w:rsidRPr="0022372F">
              <w:rPr>
                <w:rFonts w:ascii="Arial" w:hAnsi="Arial" w:cs="Arial"/>
                <w:spacing w:val="1"/>
              </w:rPr>
              <w:t>st</w:t>
            </w:r>
            <w:r w:rsidRPr="0022372F">
              <w:rPr>
                <w:rFonts w:ascii="Arial" w:hAnsi="Arial" w:cs="Arial"/>
                <w:spacing w:val="-3"/>
              </w:rPr>
              <w:t>a</w:t>
            </w:r>
            <w:r w:rsidRPr="0022372F">
              <w:rPr>
                <w:rFonts w:ascii="Arial" w:hAnsi="Arial" w:cs="Arial"/>
              </w:rPr>
              <w:t>n</w:t>
            </w:r>
            <w:r w:rsidRPr="0022372F">
              <w:rPr>
                <w:rFonts w:ascii="Arial" w:hAnsi="Arial" w:cs="Arial"/>
                <w:spacing w:val="7"/>
              </w:rPr>
              <w:t>d</w:t>
            </w:r>
            <w:r w:rsidRPr="0022372F">
              <w:rPr>
                <w:rFonts w:ascii="Arial" w:hAnsi="Arial" w:cs="Arial"/>
                <w:spacing w:val="-3"/>
              </w:rPr>
              <w:t>a</w:t>
            </w:r>
            <w:r w:rsidRPr="0022372F">
              <w:rPr>
                <w:rFonts w:ascii="Arial" w:hAnsi="Arial" w:cs="Arial"/>
                <w:spacing w:val="-2"/>
              </w:rPr>
              <w:t>r</w:t>
            </w:r>
            <w:r w:rsidRPr="0022372F">
              <w:rPr>
                <w:rFonts w:ascii="Arial" w:hAnsi="Arial" w:cs="Arial"/>
              </w:rPr>
              <w:t>d</w:t>
            </w:r>
            <w:r w:rsidRPr="0022372F">
              <w:rPr>
                <w:rFonts w:ascii="Arial" w:hAnsi="Arial" w:cs="Arial"/>
                <w:spacing w:val="1"/>
              </w:rPr>
              <w:t>s</w:t>
            </w:r>
            <w:r w:rsidRPr="0022372F">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tcPr>
          <w:p w14:paraId="78B257BF" w14:textId="7B104F3E" w:rsidR="00FE11AF" w:rsidRPr="0022372F" w:rsidRDefault="009D4B40">
            <w:pPr>
              <w:rPr>
                <w:rFonts w:ascii="Arial" w:hAnsi="Arial" w:cs="Arial"/>
              </w:rPr>
            </w:pPr>
            <w:r w:rsidRPr="0022372F">
              <w:rPr>
                <w:rFonts w:ascii="Arial" w:hAnsi="Arial" w:cs="Arial"/>
              </w:rPr>
              <w:t>Complied with</w:t>
            </w:r>
          </w:p>
        </w:tc>
      </w:tr>
      <w:tr w:rsidR="00FE11AF" w:rsidRPr="0022372F" w14:paraId="60A3CA15" w14:textId="77777777" w:rsidTr="0022372F">
        <w:trPr>
          <w:gridBefore w:val="1"/>
          <w:gridAfter w:val="1"/>
          <w:wBefore w:w="110" w:type="dxa"/>
          <w:wAfter w:w="118" w:type="dxa"/>
          <w:trHeight w:hRule="exact" w:val="6489"/>
        </w:trPr>
        <w:tc>
          <w:tcPr>
            <w:tcW w:w="5350" w:type="dxa"/>
            <w:tcBorders>
              <w:top w:val="single" w:sz="4" w:space="0" w:color="000000"/>
              <w:left w:val="single" w:sz="4" w:space="0" w:color="000000"/>
              <w:bottom w:val="single" w:sz="4" w:space="0" w:color="000000"/>
              <w:right w:val="single" w:sz="4" w:space="0" w:color="000000"/>
            </w:tcBorders>
          </w:tcPr>
          <w:p w14:paraId="7C5D18C6" w14:textId="77777777" w:rsidR="00FE11AF" w:rsidRPr="0022372F" w:rsidRDefault="00447DE3">
            <w:pPr>
              <w:spacing w:line="220" w:lineRule="exact"/>
              <w:ind w:left="105"/>
              <w:rPr>
                <w:rFonts w:ascii="Arial" w:hAnsi="Arial" w:cs="Arial"/>
              </w:rPr>
            </w:pPr>
            <w:r w:rsidRPr="0022372F">
              <w:rPr>
                <w:rFonts w:ascii="Arial" w:hAnsi="Arial" w:cs="Arial"/>
                <w:b/>
                <w:spacing w:val="1"/>
                <w:u w:val="thick" w:color="000000"/>
              </w:rPr>
              <w:t>O</w:t>
            </w:r>
            <w:r w:rsidRPr="0022372F">
              <w:rPr>
                <w:rFonts w:ascii="Arial" w:hAnsi="Arial" w:cs="Arial"/>
                <w:b/>
                <w:spacing w:val="3"/>
                <w:u w:val="thick" w:color="000000"/>
              </w:rPr>
              <w:t>p</w:t>
            </w:r>
            <w:r w:rsidRPr="0022372F">
              <w:rPr>
                <w:rFonts w:ascii="Arial" w:hAnsi="Arial" w:cs="Arial"/>
                <w:b/>
                <w:spacing w:val="-2"/>
                <w:u w:val="thick" w:color="000000"/>
              </w:rPr>
              <w:t>t</w:t>
            </w:r>
            <w:r w:rsidRPr="0022372F">
              <w:rPr>
                <w:rFonts w:ascii="Arial" w:hAnsi="Arial" w:cs="Arial"/>
                <w:b/>
                <w:spacing w:val="1"/>
                <w:u w:val="thick" w:color="000000"/>
              </w:rPr>
              <w:t>i</w:t>
            </w:r>
            <w:r w:rsidRPr="0022372F">
              <w:rPr>
                <w:rFonts w:ascii="Arial" w:hAnsi="Arial" w:cs="Arial"/>
                <w:b/>
                <w:u w:val="thick" w:color="000000"/>
              </w:rPr>
              <w:t>o</w:t>
            </w:r>
            <w:r w:rsidRPr="0022372F">
              <w:rPr>
                <w:rFonts w:ascii="Arial" w:hAnsi="Arial" w:cs="Arial"/>
                <w:b/>
                <w:spacing w:val="3"/>
                <w:u w:val="thick" w:color="000000"/>
              </w:rPr>
              <w:t>n</w:t>
            </w:r>
            <w:r w:rsidRPr="0022372F">
              <w:rPr>
                <w:rFonts w:ascii="Arial" w:hAnsi="Arial" w:cs="Arial"/>
                <w:b/>
                <w:u w:val="thick" w:color="000000"/>
              </w:rPr>
              <w:t>a</w:t>
            </w:r>
            <w:r w:rsidRPr="0022372F">
              <w:rPr>
                <w:rFonts w:ascii="Arial" w:hAnsi="Arial" w:cs="Arial"/>
                <w:b/>
                <w:spacing w:val="1"/>
                <w:u w:val="thick" w:color="000000"/>
              </w:rPr>
              <w:t>l/G</w:t>
            </w:r>
            <w:r w:rsidRPr="0022372F">
              <w:rPr>
                <w:rFonts w:ascii="Arial" w:hAnsi="Arial" w:cs="Arial"/>
                <w:b/>
                <w:spacing w:val="-3"/>
                <w:u w:val="thick" w:color="000000"/>
              </w:rPr>
              <w:t>e</w:t>
            </w:r>
            <w:r w:rsidRPr="0022372F">
              <w:rPr>
                <w:rFonts w:ascii="Arial" w:hAnsi="Arial" w:cs="Arial"/>
                <w:b/>
                <w:spacing w:val="3"/>
                <w:u w:val="thick" w:color="000000"/>
              </w:rPr>
              <w:t>n</w:t>
            </w:r>
            <w:r w:rsidRPr="0022372F">
              <w:rPr>
                <w:rFonts w:ascii="Arial" w:hAnsi="Arial" w:cs="Arial"/>
                <w:b/>
                <w:spacing w:val="-3"/>
                <w:u w:val="thick" w:color="000000"/>
              </w:rPr>
              <w:t>er</w:t>
            </w:r>
            <w:r w:rsidRPr="0022372F">
              <w:rPr>
                <w:rFonts w:ascii="Arial" w:hAnsi="Arial" w:cs="Arial"/>
                <w:b/>
                <w:u w:val="thick" w:color="000000"/>
              </w:rPr>
              <w:t>al</w:t>
            </w:r>
            <w:r w:rsidRPr="0022372F">
              <w:rPr>
                <w:rFonts w:ascii="Arial" w:hAnsi="Arial" w:cs="Arial"/>
                <w:b/>
                <w:spacing w:val="-12"/>
              </w:rPr>
              <w:t xml:space="preserve"> </w:t>
            </w:r>
            <w:r w:rsidRPr="0022372F">
              <w:rPr>
                <w:rFonts w:ascii="Arial" w:hAnsi="Arial" w:cs="Arial"/>
                <w:spacing w:val="-3"/>
              </w:rPr>
              <w:t>c</w:t>
            </w:r>
            <w:r w:rsidRPr="0022372F">
              <w:rPr>
                <w:rFonts w:ascii="Arial" w:hAnsi="Arial" w:cs="Arial"/>
              </w:rPr>
              <w:t>o</w:t>
            </w:r>
            <w:r w:rsidRPr="0022372F">
              <w:rPr>
                <w:rFonts w:ascii="Arial" w:hAnsi="Arial" w:cs="Arial"/>
                <w:spacing w:val="1"/>
              </w:rPr>
              <w:t>m</w:t>
            </w:r>
            <w:r w:rsidRPr="0022372F">
              <w:rPr>
                <w:rFonts w:ascii="Arial" w:hAnsi="Arial" w:cs="Arial"/>
                <w:spacing w:val="8"/>
              </w:rPr>
              <w:t>m</w:t>
            </w:r>
            <w:r w:rsidRPr="0022372F">
              <w:rPr>
                <w:rFonts w:ascii="Arial" w:hAnsi="Arial" w:cs="Arial"/>
                <w:spacing w:val="-3"/>
              </w:rPr>
              <w:t>e</w:t>
            </w:r>
            <w:r w:rsidRPr="0022372F">
              <w:rPr>
                <w:rFonts w:ascii="Arial" w:hAnsi="Arial" w:cs="Arial"/>
              </w:rPr>
              <w:t>n</w:t>
            </w:r>
            <w:r w:rsidRPr="0022372F">
              <w:rPr>
                <w:rFonts w:ascii="Arial" w:hAnsi="Arial" w:cs="Arial"/>
                <w:spacing w:val="1"/>
              </w:rPr>
              <w:t>t</w:t>
            </w:r>
            <w:r w:rsidRPr="0022372F">
              <w:rPr>
                <w:rFonts w:ascii="Arial" w:hAnsi="Arial" w:cs="Arial"/>
              </w:rPr>
              <w:t>s</w:t>
            </w:r>
          </w:p>
        </w:tc>
        <w:tc>
          <w:tcPr>
            <w:tcW w:w="9359" w:type="dxa"/>
            <w:gridSpan w:val="3"/>
            <w:tcBorders>
              <w:top w:val="single" w:sz="4" w:space="0" w:color="000000"/>
              <w:left w:val="single" w:sz="4" w:space="0" w:color="000000"/>
              <w:bottom w:val="single" w:sz="4" w:space="0" w:color="000000"/>
              <w:right w:val="single" w:sz="4" w:space="0" w:color="000000"/>
            </w:tcBorders>
          </w:tcPr>
          <w:p w14:paraId="1A8C6170" w14:textId="77777777" w:rsidR="00FE11AF" w:rsidRPr="0022372F" w:rsidRDefault="00447DE3">
            <w:pPr>
              <w:spacing w:before="1" w:line="220" w:lineRule="exact"/>
              <w:ind w:left="105" w:right="407"/>
              <w:rPr>
                <w:rFonts w:ascii="Arial" w:hAnsi="Arial" w:cs="Arial"/>
              </w:rPr>
            </w:pPr>
            <w:r w:rsidRPr="0022372F">
              <w:rPr>
                <w:rFonts w:ascii="Arial" w:hAnsi="Arial" w:cs="Arial"/>
                <w:spacing w:val="-1"/>
              </w:rPr>
              <w:t>T</w:t>
            </w:r>
            <w:r w:rsidRPr="0022372F">
              <w:rPr>
                <w:rFonts w:ascii="Arial" w:hAnsi="Arial" w:cs="Arial"/>
              </w:rPr>
              <w:t>h</w:t>
            </w:r>
            <w:r w:rsidRPr="0022372F">
              <w:rPr>
                <w:rFonts w:ascii="Arial" w:hAnsi="Arial" w:cs="Arial"/>
                <w:spacing w:val="1"/>
              </w:rPr>
              <w:t>i</w:t>
            </w:r>
            <w:r w:rsidRPr="0022372F">
              <w:rPr>
                <w:rFonts w:ascii="Arial" w:hAnsi="Arial" w:cs="Arial"/>
              </w:rPr>
              <w:t>s</w:t>
            </w:r>
            <w:r w:rsidRPr="0022372F">
              <w:rPr>
                <w:rFonts w:ascii="Arial" w:hAnsi="Arial" w:cs="Arial"/>
                <w:spacing w:val="-4"/>
              </w:rPr>
              <w:t xml:space="preserve"> </w:t>
            </w:r>
            <w:r w:rsidRPr="0022372F">
              <w:rPr>
                <w:rFonts w:ascii="Arial" w:hAnsi="Arial" w:cs="Arial"/>
                <w:spacing w:val="1"/>
              </w:rPr>
              <w:t>m</w:t>
            </w:r>
            <w:r w:rsidRPr="0022372F">
              <w:rPr>
                <w:rFonts w:ascii="Arial" w:hAnsi="Arial" w:cs="Arial"/>
                <w:spacing w:val="-3"/>
              </w:rPr>
              <w:t>a</w:t>
            </w:r>
            <w:r w:rsidRPr="0022372F">
              <w:rPr>
                <w:rFonts w:ascii="Arial" w:hAnsi="Arial" w:cs="Arial"/>
              </w:rPr>
              <w:t>nu</w:t>
            </w:r>
            <w:r w:rsidRPr="0022372F">
              <w:rPr>
                <w:rFonts w:ascii="Arial" w:hAnsi="Arial" w:cs="Arial"/>
                <w:spacing w:val="1"/>
              </w:rPr>
              <w:t>s</w:t>
            </w:r>
            <w:r w:rsidRPr="0022372F">
              <w:rPr>
                <w:rFonts w:ascii="Arial" w:hAnsi="Arial" w:cs="Arial"/>
                <w:spacing w:val="4"/>
              </w:rPr>
              <w:t>c</w:t>
            </w:r>
            <w:r w:rsidRPr="0022372F">
              <w:rPr>
                <w:rFonts w:ascii="Arial" w:hAnsi="Arial" w:cs="Arial"/>
                <w:spacing w:val="-2"/>
              </w:rPr>
              <w:t>r</w:t>
            </w:r>
            <w:r w:rsidRPr="0022372F">
              <w:rPr>
                <w:rFonts w:ascii="Arial" w:hAnsi="Arial" w:cs="Arial"/>
                <w:spacing w:val="1"/>
              </w:rPr>
              <w:t>i</w:t>
            </w:r>
            <w:r w:rsidRPr="0022372F">
              <w:rPr>
                <w:rFonts w:ascii="Arial" w:hAnsi="Arial" w:cs="Arial"/>
              </w:rPr>
              <w:t>pt</w:t>
            </w:r>
            <w:r w:rsidRPr="0022372F">
              <w:rPr>
                <w:rFonts w:ascii="Arial" w:hAnsi="Arial" w:cs="Arial"/>
                <w:spacing w:val="-8"/>
              </w:rPr>
              <w:t xml:space="preserve"> </w:t>
            </w:r>
            <w:r w:rsidRPr="0022372F">
              <w:rPr>
                <w:rFonts w:ascii="Arial" w:hAnsi="Arial" w:cs="Arial"/>
              </w:rPr>
              <w:t>p</w:t>
            </w:r>
            <w:r w:rsidRPr="0022372F">
              <w:rPr>
                <w:rFonts w:ascii="Arial" w:hAnsi="Arial" w:cs="Arial"/>
                <w:spacing w:val="5"/>
              </w:rPr>
              <w:t>r</w:t>
            </w:r>
            <w:r w:rsidRPr="0022372F">
              <w:rPr>
                <w:rFonts w:ascii="Arial" w:hAnsi="Arial" w:cs="Arial"/>
                <w:spacing w:val="-3"/>
              </w:rPr>
              <w:t>e</w:t>
            </w:r>
            <w:r w:rsidRPr="0022372F">
              <w:rPr>
                <w:rFonts w:ascii="Arial" w:hAnsi="Arial" w:cs="Arial"/>
                <w:spacing w:val="1"/>
              </w:rPr>
              <w:t>s</w:t>
            </w:r>
            <w:r w:rsidRPr="0022372F">
              <w:rPr>
                <w:rFonts w:ascii="Arial" w:hAnsi="Arial" w:cs="Arial"/>
                <w:spacing w:val="-3"/>
              </w:rPr>
              <w:t>e</w:t>
            </w:r>
            <w:r w:rsidRPr="0022372F">
              <w:rPr>
                <w:rFonts w:ascii="Arial" w:hAnsi="Arial" w:cs="Arial"/>
              </w:rPr>
              <w:t>n</w:t>
            </w:r>
            <w:r w:rsidRPr="0022372F">
              <w:rPr>
                <w:rFonts w:ascii="Arial" w:hAnsi="Arial" w:cs="Arial"/>
                <w:spacing w:val="1"/>
              </w:rPr>
              <w:t>t</w:t>
            </w:r>
            <w:r w:rsidRPr="0022372F">
              <w:rPr>
                <w:rFonts w:ascii="Arial" w:hAnsi="Arial" w:cs="Arial"/>
              </w:rPr>
              <w:t>s a</w:t>
            </w:r>
            <w:r w:rsidRPr="0022372F">
              <w:rPr>
                <w:rFonts w:ascii="Arial" w:hAnsi="Arial" w:cs="Arial"/>
                <w:spacing w:val="-4"/>
              </w:rPr>
              <w:t xml:space="preserve"> </w:t>
            </w:r>
            <w:r w:rsidRPr="0022372F">
              <w:rPr>
                <w:rFonts w:ascii="Arial" w:hAnsi="Arial" w:cs="Arial"/>
                <w:spacing w:val="1"/>
              </w:rPr>
              <w:t>tim</w:t>
            </w:r>
            <w:r w:rsidRPr="0022372F">
              <w:rPr>
                <w:rFonts w:ascii="Arial" w:hAnsi="Arial" w:cs="Arial"/>
                <w:spacing w:val="-3"/>
              </w:rPr>
              <w:t>e</w:t>
            </w:r>
            <w:r w:rsidRPr="0022372F">
              <w:rPr>
                <w:rFonts w:ascii="Arial" w:hAnsi="Arial" w:cs="Arial"/>
                <w:spacing w:val="1"/>
              </w:rPr>
              <w:t>l</w:t>
            </w:r>
            <w:r w:rsidRPr="0022372F">
              <w:rPr>
                <w:rFonts w:ascii="Arial" w:hAnsi="Arial" w:cs="Arial"/>
              </w:rPr>
              <w:t>y</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8"/>
              </w:rPr>
              <w:t>m</w:t>
            </w:r>
            <w:r w:rsidRPr="0022372F">
              <w:rPr>
                <w:rFonts w:ascii="Arial" w:hAnsi="Arial" w:cs="Arial"/>
                <w:spacing w:val="-3"/>
              </w:rPr>
              <w:t>e</w:t>
            </w:r>
            <w:r w:rsidRPr="0022372F">
              <w:rPr>
                <w:rFonts w:ascii="Arial" w:hAnsi="Arial" w:cs="Arial"/>
                <w:spacing w:val="4"/>
              </w:rPr>
              <w:t>a</w:t>
            </w:r>
            <w:r w:rsidRPr="0022372F">
              <w:rPr>
                <w:rFonts w:ascii="Arial" w:hAnsi="Arial" w:cs="Arial"/>
              </w:rPr>
              <w:t>n</w:t>
            </w:r>
            <w:r w:rsidRPr="0022372F">
              <w:rPr>
                <w:rFonts w:ascii="Arial" w:hAnsi="Arial" w:cs="Arial"/>
                <w:spacing w:val="1"/>
              </w:rPr>
              <w:t>i</w:t>
            </w:r>
            <w:r w:rsidRPr="0022372F">
              <w:rPr>
                <w:rFonts w:ascii="Arial" w:hAnsi="Arial" w:cs="Arial"/>
              </w:rPr>
              <w:t>ng</w:t>
            </w:r>
            <w:r w:rsidRPr="0022372F">
              <w:rPr>
                <w:rFonts w:ascii="Arial" w:hAnsi="Arial" w:cs="Arial"/>
                <w:spacing w:val="-2"/>
              </w:rPr>
              <w:t>f</w:t>
            </w:r>
            <w:r w:rsidRPr="0022372F">
              <w:rPr>
                <w:rFonts w:ascii="Arial" w:hAnsi="Arial" w:cs="Arial"/>
              </w:rPr>
              <w:t>ul</w:t>
            </w:r>
            <w:r w:rsidRPr="0022372F">
              <w:rPr>
                <w:rFonts w:ascii="Arial" w:hAnsi="Arial" w:cs="Arial"/>
                <w:spacing w:val="-8"/>
              </w:rPr>
              <w:t xml:space="preserve"> </w:t>
            </w:r>
            <w:r w:rsidRPr="0022372F">
              <w:rPr>
                <w:rFonts w:ascii="Arial" w:hAnsi="Arial" w:cs="Arial"/>
              </w:rPr>
              <w:t>q</w:t>
            </w:r>
            <w:r w:rsidRPr="0022372F">
              <w:rPr>
                <w:rFonts w:ascii="Arial" w:hAnsi="Arial" w:cs="Arial"/>
                <w:spacing w:val="7"/>
              </w:rPr>
              <w:t>u</w:t>
            </w:r>
            <w:r w:rsidRPr="0022372F">
              <w:rPr>
                <w:rFonts w:ascii="Arial" w:hAnsi="Arial" w:cs="Arial"/>
                <w:spacing w:val="-3"/>
              </w:rPr>
              <w:t>a</w:t>
            </w:r>
            <w:r w:rsidRPr="0022372F">
              <w:rPr>
                <w:rFonts w:ascii="Arial" w:hAnsi="Arial" w:cs="Arial"/>
                <w:spacing w:val="1"/>
              </w:rPr>
              <w:t>lit</w:t>
            </w:r>
            <w:r w:rsidRPr="0022372F">
              <w:rPr>
                <w:rFonts w:ascii="Arial" w:hAnsi="Arial" w:cs="Arial"/>
                <w:spacing w:val="-3"/>
              </w:rPr>
              <w:t>a</w:t>
            </w:r>
            <w:r w:rsidRPr="0022372F">
              <w:rPr>
                <w:rFonts w:ascii="Arial" w:hAnsi="Arial" w:cs="Arial"/>
                <w:spacing w:val="1"/>
              </w:rPr>
              <w:t>ti</w:t>
            </w:r>
            <w:r w:rsidRPr="0022372F">
              <w:rPr>
                <w:rFonts w:ascii="Arial" w:hAnsi="Arial" w:cs="Arial"/>
              </w:rPr>
              <w:t>ve</w:t>
            </w:r>
            <w:r w:rsidRPr="0022372F">
              <w:rPr>
                <w:rFonts w:ascii="Arial" w:hAnsi="Arial" w:cs="Arial"/>
                <w:spacing w:val="-11"/>
              </w:rPr>
              <w:t xml:space="preserve"> </w:t>
            </w:r>
            <w:r w:rsidRPr="0022372F">
              <w:rPr>
                <w:rFonts w:ascii="Arial" w:hAnsi="Arial" w:cs="Arial"/>
                <w:spacing w:val="1"/>
              </w:rPr>
              <w:t>i</w:t>
            </w:r>
            <w:r w:rsidRPr="0022372F">
              <w:rPr>
                <w:rFonts w:ascii="Arial" w:hAnsi="Arial" w:cs="Arial"/>
              </w:rPr>
              <w:t>nqu</w:t>
            </w:r>
            <w:r w:rsidRPr="0022372F">
              <w:rPr>
                <w:rFonts w:ascii="Arial" w:hAnsi="Arial" w:cs="Arial"/>
                <w:spacing w:val="1"/>
              </w:rPr>
              <w:t>i</w:t>
            </w:r>
            <w:r w:rsidRPr="0022372F">
              <w:rPr>
                <w:rFonts w:ascii="Arial" w:hAnsi="Arial" w:cs="Arial"/>
                <w:spacing w:val="5"/>
              </w:rPr>
              <w:t>r</w:t>
            </w:r>
            <w:r w:rsidRPr="0022372F">
              <w:rPr>
                <w:rFonts w:ascii="Arial" w:hAnsi="Arial" w:cs="Arial"/>
              </w:rPr>
              <w:t>y</w:t>
            </w:r>
            <w:r w:rsidRPr="0022372F">
              <w:rPr>
                <w:rFonts w:ascii="Arial" w:hAnsi="Arial" w:cs="Arial"/>
                <w:spacing w:val="-6"/>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rPr>
              <w:t>o</w:t>
            </w:r>
            <w:r w:rsidRPr="0022372F">
              <w:rPr>
                <w:rFonts w:ascii="Arial" w:hAnsi="Arial" w:cs="Arial"/>
                <w:spacing w:val="-3"/>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1"/>
              </w:rPr>
              <w:t>li</w:t>
            </w:r>
            <w:r w:rsidRPr="0022372F">
              <w:rPr>
                <w:rFonts w:ascii="Arial" w:hAnsi="Arial" w:cs="Arial"/>
              </w:rPr>
              <w:t>v</w:t>
            </w:r>
            <w:r w:rsidRPr="0022372F">
              <w:rPr>
                <w:rFonts w:ascii="Arial" w:hAnsi="Arial" w:cs="Arial"/>
                <w:spacing w:val="-3"/>
              </w:rPr>
              <w:t>e</w:t>
            </w:r>
            <w:r w:rsidRPr="0022372F">
              <w:rPr>
                <w:rFonts w:ascii="Arial" w:hAnsi="Arial" w:cs="Arial"/>
              </w:rPr>
              <w:t>d</w:t>
            </w:r>
            <w:r w:rsidRPr="0022372F">
              <w:rPr>
                <w:rFonts w:ascii="Arial" w:hAnsi="Arial" w:cs="Arial"/>
                <w:spacing w:val="3"/>
              </w:rPr>
              <w:t xml:space="preserve"> </w:t>
            </w:r>
            <w:r w:rsidRPr="0022372F">
              <w:rPr>
                <w:rFonts w:ascii="Arial" w:hAnsi="Arial" w:cs="Arial"/>
                <w:spacing w:val="-3"/>
              </w:rPr>
              <w:t>e</w:t>
            </w:r>
            <w:r w:rsidRPr="0022372F">
              <w:rPr>
                <w:rFonts w:ascii="Arial" w:hAnsi="Arial" w:cs="Arial"/>
              </w:rPr>
              <w:t>x</w:t>
            </w:r>
            <w:r w:rsidRPr="0022372F">
              <w:rPr>
                <w:rFonts w:ascii="Arial" w:hAnsi="Arial" w:cs="Arial"/>
                <w:spacing w:val="7"/>
              </w:rPr>
              <w:t>p</w:t>
            </w:r>
            <w:r w:rsidRPr="0022372F">
              <w:rPr>
                <w:rFonts w:ascii="Arial" w:hAnsi="Arial" w:cs="Arial"/>
                <w:spacing w:val="-3"/>
              </w:rPr>
              <w:t>e</w:t>
            </w:r>
            <w:r w:rsidRPr="0022372F">
              <w:rPr>
                <w:rFonts w:ascii="Arial" w:hAnsi="Arial" w:cs="Arial"/>
                <w:spacing w:val="-2"/>
              </w:rPr>
              <w:t>r</w:t>
            </w:r>
            <w:r w:rsidRPr="0022372F">
              <w:rPr>
                <w:rFonts w:ascii="Arial" w:hAnsi="Arial" w:cs="Arial"/>
                <w:spacing w:val="8"/>
              </w:rPr>
              <w:t>i</w:t>
            </w:r>
            <w:r w:rsidRPr="0022372F">
              <w:rPr>
                <w:rFonts w:ascii="Arial" w:hAnsi="Arial" w:cs="Arial"/>
                <w:spacing w:val="-3"/>
              </w:rPr>
              <w:t>e</w:t>
            </w:r>
            <w:r w:rsidRPr="0022372F">
              <w:rPr>
                <w:rFonts w:ascii="Arial" w:hAnsi="Arial" w:cs="Arial"/>
              </w:rPr>
              <w:t>n</w:t>
            </w:r>
            <w:r w:rsidRPr="0022372F">
              <w:rPr>
                <w:rFonts w:ascii="Arial" w:hAnsi="Arial" w:cs="Arial"/>
                <w:spacing w:val="4"/>
              </w:rPr>
              <w:t>c</w:t>
            </w:r>
            <w:r w:rsidRPr="0022372F">
              <w:rPr>
                <w:rFonts w:ascii="Arial" w:hAnsi="Arial" w:cs="Arial"/>
                <w:spacing w:val="-3"/>
              </w:rPr>
              <w:t>e</w:t>
            </w:r>
            <w:r w:rsidRPr="0022372F">
              <w:rPr>
                <w:rFonts w:ascii="Arial" w:hAnsi="Arial" w:cs="Arial"/>
              </w:rPr>
              <w:t>s</w:t>
            </w:r>
            <w:r w:rsidRPr="0022372F">
              <w:rPr>
                <w:rFonts w:ascii="Arial" w:hAnsi="Arial" w:cs="Arial"/>
                <w:spacing w:val="-9"/>
              </w:rPr>
              <w:t xml:space="preserve"> </w:t>
            </w:r>
            <w:r w:rsidRPr="0022372F">
              <w:rPr>
                <w:rFonts w:ascii="Arial" w:hAnsi="Arial" w:cs="Arial"/>
              </w:rPr>
              <w:t>of</w:t>
            </w:r>
            <w:r w:rsidRPr="0022372F">
              <w:rPr>
                <w:rFonts w:ascii="Arial" w:hAnsi="Arial" w:cs="Arial"/>
                <w:spacing w:val="-5"/>
              </w:rPr>
              <w:t xml:space="preserve"> </w:t>
            </w:r>
            <w:r w:rsidRPr="0022372F">
              <w:rPr>
                <w:rFonts w:ascii="Arial" w:hAnsi="Arial" w:cs="Arial"/>
              </w:rPr>
              <w:t>h</w:t>
            </w:r>
            <w:r w:rsidRPr="0022372F">
              <w:rPr>
                <w:rFonts w:ascii="Arial" w:hAnsi="Arial" w:cs="Arial"/>
                <w:spacing w:val="1"/>
              </w:rPr>
              <w:t>i</w:t>
            </w:r>
            <w:r w:rsidRPr="0022372F">
              <w:rPr>
                <w:rFonts w:ascii="Arial" w:hAnsi="Arial" w:cs="Arial"/>
              </w:rPr>
              <w:t>gh</w:t>
            </w:r>
            <w:r w:rsidRPr="0022372F">
              <w:rPr>
                <w:rFonts w:ascii="Arial" w:hAnsi="Arial" w:cs="Arial"/>
                <w:spacing w:val="-4"/>
              </w:rPr>
              <w:t xml:space="preserve"> </w:t>
            </w:r>
            <w:r w:rsidRPr="0022372F">
              <w:rPr>
                <w:rFonts w:ascii="Arial" w:hAnsi="Arial" w:cs="Arial"/>
                <w:spacing w:val="8"/>
              </w:rPr>
              <w:t>s</w:t>
            </w:r>
            <w:r w:rsidRPr="0022372F">
              <w:rPr>
                <w:rFonts w:ascii="Arial" w:hAnsi="Arial" w:cs="Arial"/>
                <w:spacing w:val="-3"/>
              </w:rPr>
              <w:t>c</w:t>
            </w:r>
            <w:r w:rsidRPr="0022372F">
              <w:rPr>
                <w:rFonts w:ascii="Arial" w:hAnsi="Arial" w:cs="Arial"/>
              </w:rPr>
              <w:t xml:space="preserve">hool </w:t>
            </w:r>
            <w:r w:rsidRPr="0022372F">
              <w:rPr>
                <w:rFonts w:ascii="Arial" w:hAnsi="Arial" w:cs="Arial"/>
                <w:spacing w:val="1"/>
              </w:rPr>
              <w:t>st</w:t>
            </w:r>
            <w:r w:rsidRPr="0022372F">
              <w:rPr>
                <w:rFonts w:ascii="Arial" w:hAnsi="Arial" w:cs="Arial"/>
              </w:rPr>
              <w:t>ud</w:t>
            </w:r>
            <w:r w:rsidRPr="0022372F">
              <w:rPr>
                <w:rFonts w:ascii="Arial" w:hAnsi="Arial" w:cs="Arial"/>
                <w:spacing w:val="-3"/>
              </w:rPr>
              <w:t>e</w:t>
            </w:r>
            <w:r w:rsidRPr="0022372F">
              <w:rPr>
                <w:rFonts w:ascii="Arial" w:hAnsi="Arial" w:cs="Arial"/>
              </w:rPr>
              <w:t>nt</w:t>
            </w:r>
            <w:r w:rsidRPr="0022372F">
              <w:rPr>
                <w:rFonts w:ascii="Arial" w:hAnsi="Arial" w:cs="Arial"/>
                <w:spacing w:val="-5"/>
              </w:rPr>
              <w:t xml:space="preserve"> </w:t>
            </w:r>
            <w:r w:rsidRPr="0022372F">
              <w:rPr>
                <w:rFonts w:ascii="Arial" w:hAnsi="Arial" w:cs="Arial"/>
                <w:spacing w:val="-2"/>
              </w:rPr>
              <w:t>f</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m</w:t>
            </w:r>
            <w:r w:rsidRPr="0022372F">
              <w:rPr>
                <w:rFonts w:ascii="Arial" w:hAnsi="Arial" w:cs="Arial"/>
                <w:spacing w:val="4"/>
              </w:rPr>
              <w:t>e</w:t>
            </w:r>
            <w:r w:rsidRPr="0022372F">
              <w:rPr>
                <w:rFonts w:ascii="Arial" w:hAnsi="Arial" w:cs="Arial"/>
                <w:spacing w:val="-2"/>
              </w:rPr>
              <w:t>r</w:t>
            </w:r>
            <w:r w:rsidRPr="0022372F">
              <w:rPr>
                <w:rFonts w:ascii="Arial" w:hAnsi="Arial" w:cs="Arial"/>
              </w:rPr>
              <w:t>s</w:t>
            </w:r>
            <w:r w:rsidRPr="0022372F">
              <w:rPr>
                <w:rFonts w:ascii="Arial" w:hAnsi="Arial" w:cs="Arial"/>
                <w:spacing w:val="-6"/>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2"/>
              </w:rPr>
              <w:t xml:space="preserve"> </w:t>
            </w:r>
            <w:r w:rsidRPr="0022372F">
              <w:rPr>
                <w:rFonts w:ascii="Arial" w:hAnsi="Arial" w:cs="Arial"/>
              </w:rPr>
              <w:t>a</w:t>
            </w:r>
            <w:r w:rsidRPr="0022372F">
              <w:rPr>
                <w:rFonts w:ascii="Arial" w:hAnsi="Arial" w:cs="Arial"/>
                <w:spacing w:val="3"/>
              </w:rPr>
              <w:t xml:space="preserve"> </w:t>
            </w:r>
            <w:r w:rsidRPr="0022372F">
              <w:rPr>
                <w:rFonts w:ascii="Arial" w:hAnsi="Arial" w:cs="Arial"/>
                <w:spacing w:val="-2"/>
              </w:rPr>
              <w:t>r</w:t>
            </w:r>
            <w:r w:rsidRPr="0022372F">
              <w:rPr>
                <w:rFonts w:ascii="Arial" w:hAnsi="Arial" w:cs="Arial"/>
              </w:rPr>
              <w:t>u</w:t>
            </w:r>
            <w:r w:rsidRPr="0022372F">
              <w:rPr>
                <w:rFonts w:ascii="Arial" w:hAnsi="Arial" w:cs="Arial"/>
                <w:spacing w:val="5"/>
              </w:rPr>
              <w:t>r</w:t>
            </w:r>
            <w:r w:rsidRPr="0022372F">
              <w:rPr>
                <w:rFonts w:ascii="Arial" w:hAnsi="Arial" w:cs="Arial"/>
                <w:spacing w:val="-3"/>
              </w:rPr>
              <w:t>a</w:t>
            </w:r>
            <w:r w:rsidRPr="0022372F">
              <w:rPr>
                <w:rFonts w:ascii="Arial" w:hAnsi="Arial" w:cs="Arial"/>
              </w:rPr>
              <w:t>l</w:t>
            </w:r>
            <w:r w:rsidRPr="0022372F">
              <w:rPr>
                <w:rFonts w:ascii="Arial" w:hAnsi="Arial" w:cs="Arial"/>
                <w:spacing w:val="-3"/>
              </w:rPr>
              <w:t xml:space="preserve"> </w:t>
            </w:r>
            <w:r w:rsidRPr="0022372F">
              <w:rPr>
                <w:rFonts w:ascii="Arial" w:hAnsi="Arial" w:cs="Arial"/>
                <w:spacing w:val="3"/>
              </w:rPr>
              <w:t>P</w:t>
            </w:r>
            <w:r w:rsidRPr="0022372F">
              <w:rPr>
                <w:rFonts w:ascii="Arial" w:hAnsi="Arial" w:cs="Arial"/>
              </w:rPr>
              <w:t>h</w:t>
            </w:r>
            <w:r w:rsidRPr="0022372F">
              <w:rPr>
                <w:rFonts w:ascii="Arial" w:hAnsi="Arial" w:cs="Arial"/>
                <w:spacing w:val="1"/>
              </w:rPr>
              <w:t>ili</w:t>
            </w:r>
            <w:r w:rsidRPr="0022372F">
              <w:rPr>
                <w:rFonts w:ascii="Arial" w:hAnsi="Arial" w:cs="Arial"/>
              </w:rPr>
              <w:t>pp</w:t>
            </w:r>
            <w:r w:rsidRPr="0022372F">
              <w:rPr>
                <w:rFonts w:ascii="Arial" w:hAnsi="Arial" w:cs="Arial"/>
                <w:spacing w:val="1"/>
              </w:rPr>
              <w:t>i</w:t>
            </w:r>
            <w:r w:rsidRPr="0022372F">
              <w:rPr>
                <w:rFonts w:ascii="Arial" w:hAnsi="Arial" w:cs="Arial"/>
              </w:rPr>
              <w:t>ne</w:t>
            </w:r>
            <w:r w:rsidRPr="0022372F">
              <w:rPr>
                <w:rFonts w:ascii="Arial" w:hAnsi="Arial" w:cs="Arial"/>
                <w:spacing w:val="-11"/>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8"/>
              </w:rPr>
              <w:t>t</w:t>
            </w:r>
            <w:r w:rsidRPr="0022372F">
              <w:rPr>
                <w:rFonts w:ascii="Arial" w:hAnsi="Arial" w:cs="Arial"/>
                <w:spacing w:val="-3"/>
              </w:rPr>
              <w:t>e</w:t>
            </w:r>
            <w:r w:rsidRPr="0022372F">
              <w:rPr>
                <w:rFonts w:ascii="Arial" w:hAnsi="Arial" w:cs="Arial"/>
              </w:rPr>
              <w:t>x</w:t>
            </w:r>
            <w:r w:rsidRPr="0022372F">
              <w:rPr>
                <w:rFonts w:ascii="Arial" w:hAnsi="Arial" w:cs="Arial"/>
                <w:spacing w:val="1"/>
              </w:rPr>
              <w:t>t</w:t>
            </w:r>
            <w:r w:rsidRPr="0022372F">
              <w:rPr>
                <w:rFonts w:ascii="Arial" w:hAnsi="Arial" w:cs="Arial"/>
              </w:rPr>
              <w:t>.</w:t>
            </w:r>
            <w:r w:rsidRPr="0022372F">
              <w:rPr>
                <w:rFonts w:ascii="Arial" w:hAnsi="Arial" w:cs="Arial"/>
                <w:spacing w:val="-6"/>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6"/>
              </w:rPr>
              <w:t xml:space="preserve"> </w:t>
            </w:r>
            <w:r w:rsidRPr="0022372F">
              <w:rPr>
                <w:rFonts w:ascii="Arial" w:hAnsi="Arial" w:cs="Arial"/>
                <w:spacing w:val="1"/>
              </w:rPr>
              <w:t>t</w:t>
            </w:r>
            <w:r w:rsidRPr="0022372F">
              <w:rPr>
                <w:rFonts w:ascii="Arial" w:hAnsi="Arial" w:cs="Arial"/>
              </w:rPr>
              <w:t>op</w:t>
            </w:r>
            <w:r w:rsidRPr="0022372F">
              <w:rPr>
                <w:rFonts w:ascii="Arial" w:hAnsi="Arial" w:cs="Arial"/>
                <w:spacing w:val="1"/>
              </w:rPr>
              <w:t>i</w:t>
            </w:r>
            <w:r w:rsidRPr="0022372F">
              <w:rPr>
                <w:rFonts w:ascii="Arial" w:hAnsi="Arial" w:cs="Arial"/>
              </w:rPr>
              <w:t>c</w:t>
            </w:r>
            <w:r w:rsidRPr="0022372F">
              <w:rPr>
                <w:rFonts w:ascii="Arial" w:hAnsi="Arial" w:cs="Arial"/>
                <w:spacing w:val="-7"/>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rPr>
              <w:t>h</w:t>
            </w:r>
            <w:r w:rsidRPr="0022372F">
              <w:rPr>
                <w:rFonts w:ascii="Arial" w:hAnsi="Arial" w:cs="Arial"/>
                <w:spacing w:val="1"/>
              </w:rPr>
              <w:t>i</w:t>
            </w:r>
            <w:r w:rsidRPr="0022372F">
              <w:rPr>
                <w:rFonts w:ascii="Arial" w:hAnsi="Arial" w:cs="Arial"/>
              </w:rPr>
              <w:t>gh</w:t>
            </w:r>
            <w:r w:rsidRPr="0022372F">
              <w:rPr>
                <w:rFonts w:ascii="Arial" w:hAnsi="Arial" w:cs="Arial"/>
                <w:spacing w:val="1"/>
              </w:rPr>
              <w:t>l</w:t>
            </w:r>
            <w:r w:rsidRPr="0022372F">
              <w:rPr>
                <w:rFonts w:ascii="Arial" w:hAnsi="Arial" w:cs="Arial"/>
              </w:rPr>
              <w:t>y</w:t>
            </w:r>
            <w:r w:rsidRPr="0022372F">
              <w:rPr>
                <w:rFonts w:ascii="Arial" w:hAnsi="Arial" w:cs="Arial"/>
                <w:spacing w:val="-5"/>
              </w:rPr>
              <w:t xml:space="preserve"> </w:t>
            </w:r>
            <w:r w:rsidRPr="0022372F">
              <w:rPr>
                <w:rFonts w:ascii="Arial" w:hAnsi="Arial" w:cs="Arial"/>
                <w:spacing w:val="5"/>
              </w:rPr>
              <w:t>r</w:t>
            </w:r>
            <w:r w:rsidRPr="0022372F">
              <w:rPr>
                <w:rFonts w:ascii="Arial" w:hAnsi="Arial" w:cs="Arial"/>
                <w:spacing w:val="-3"/>
              </w:rPr>
              <w:t>e</w:t>
            </w:r>
            <w:r w:rsidRPr="0022372F">
              <w:rPr>
                <w:rFonts w:ascii="Arial" w:hAnsi="Arial" w:cs="Arial"/>
                <w:spacing w:val="1"/>
              </w:rPr>
              <w:t>l</w:t>
            </w:r>
            <w:r w:rsidRPr="0022372F">
              <w:rPr>
                <w:rFonts w:ascii="Arial" w:hAnsi="Arial" w:cs="Arial"/>
                <w:spacing w:val="-3"/>
              </w:rPr>
              <w:t>e</w:t>
            </w:r>
            <w:r w:rsidRPr="0022372F">
              <w:rPr>
                <w:rFonts w:ascii="Arial" w:hAnsi="Arial" w:cs="Arial"/>
                <w:spacing w:val="7"/>
              </w:rPr>
              <w:t>v</w:t>
            </w:r>
            <w:r w:rsidRPr="0022372F">
              <w:rPr>
                <w:rFonts w:ascii="Arial" w:hAnsi="Arial" w:cs="Arial"/>
                <w:spacing w:val="-3"/>
              </w:rPr>
              <w:t>a</w:t>
            </w:r>
            <w:r w:rsidRPr="0022372F">
              <w:rPr>
                <w:rFonts w:ascii="Arial" w:hAnsi="Arial" w:cs="Arial"/>
              </w:rPr>
              <w:t>nt</w:t>
            </w:r>
            <w:r w:rsidRPr="0022372F">
              <w:rPr>
                <w:rFonts w:ascii="Arial" w:hAnsi="Arial" w:cs="Arial"/>
                <w:spacing w:val="-5"/>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4"/>
              </w:rPr>
              <w:t>e</w:t>
            </w:r>
            <w:r w:rsidRPr="0022372F">
              <w:rPr>
                <w:rFonts w:ascii="Arial" w:hAnsi="Arial" w:cs="Arial"/>
                <w:spacing w:val="-2"/>
              </w:rPr>
              <w:t>r</w:t>
            </w:r>
            <w:r w:rsidRPr="0022372F">
              <w:rPr>
                <w:rFonts w:ascii="Arial" w:hAnsi="Arial" w:cs="Arial"/>
              </w:rPr>
              <w:t>n</w:t>
            </w:r>
            <w:r w:rsidRPr="0022372F">
              <w:rPr>
                <w:rFonts w:ascii="Arial" w:hAnsi="Arial" w:cs="Arial"/>
                <w:spacing w:val="-3"/>
              </w:rPr>
              <w:t>a</w:t>
            </w:r>
            <w:r w:rsidRPr="0022372F">
              <w:rPr>
                <w:rFonts w:ascii="Arial" w:hAnsi="Arial" w:cs="Arial"/>
                <w:spacing w:val="1"/>
              </w:rPr>
              <w:t>ti</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9"/>
              </w:rPr>
              <w:t xml:space="preserve"> </w:t>
            </w:r>
            <w:r w:rsidRPr="0022372F">
              <w:rPr>
                <w:rFonts w:ascii="Arial" w:hAnsi="Arial" w:cs="Arial"/>
                <w:spacing w:val="7"/>
              </w:rPr>
              <w:t>d</w:t>
            </w:r>
            <w:r w:rsidRPr="0022372F">
              <w:rPr>
                <w:rFonts w:ascii="Arial" w:hAnsi="Arial" w:cs="Arial"/>
                <w:spacing w:val="1"/>
              </w:rPr>
              <w:t>is</w:t>
            </w:r>
            <w:r w:rsidRPr="0022372F">
              <w:rPr>
                <w:rFonts w:ascii="Arial" w:hAnsi="Arial" w:cs="Arial"/>
                <w:spacing w:val="-3"/>
              </w:rPr>
              <w:t>c</w:t>
            </w:r>
            <w:r w:rsidRPr="0022372F">
              <w:rPr>
                <w:rFonts w:ascii="Arial" w:hAnsi="Arial" w:cs="Arial"/>
              </w:rPr>
              <w:t>u</w:t>
            </w:r>
            <w:r w:rsidRPr="0022372F">
              <w:rPr>
                <w:rFonts w:ascii="Arial" w:hAnsi="Arial" w:cs="Arial"/>
                <w:spacing w:val="1"/>
              </w:rPr>
              <w:t>ssi</w:t>
            </w:r>
            <w:r w:rsidRPr="0022372F">
              <w:rPr>
                <w:rFonts w:ascii="Arial" w:hAnsi="Arial" w:cs="Arial"/>
              </w:rPr>
              <w:t>ons</w:t>
            </w:r>
            <w:r w:rsidRPr="0022372F">
              <w:rPr>
                <w:rFonts w:ascii="Arial" w:hAnsi="Arial" w:cs="Arial"/>
                <w:spacing w:val="-9"/>
              </w:rPr>
              <w:t xml:space="preserve"> </w:t>
            </w:r>
            <w:r w:rsidRPr="0022372F">
              <w:rPr>
                <w:rFonts w:ascii="Arial" w:hAnsi="Arial" w:cs="Arial"/>
              </w:rPr>
              <w:t>on</w:t>
            </w:r>
            <w:r w:rsidRPr="0022372F">
              <w:rPr>
                <w:rFonts w:ascii="Arial" w:hAnsi="Arial" w:cs="Arial"/>
                <w:spacing w:val="-2"/>
              </w:rPr>
              <w:t xml:space="preserve"> r</w:t>
            </w:r>
            <w:r w:rsidRPr="0022372F">
              <w:rPr>
                <w:rFonts w:ascii="Arial" w:hAnsi="Arial" w:cs="Arial"/>
                <w:spacing w:val="7"/>
              </w:rPr>
              <w:t>u</w:t>
            </w:r>
            <w:r w:rsidRPr="0022372F">
              <w:rPr>
                <w:rFonts w:ascii="Arial" w:hAnsi="Arial" w:cs="Arial"/>
                <w:spacing w:val="-2"/>
              </w:rPr>
              <w:t>r</w:t>
            </w:r>
            <w:r w:rsidRPr="0022372F">
              <w:rPr>
                <w:rFonts w:ascii="Arial" w:hAnsi="Arial" w:cs="Arial"/>
                <w:spacing w:val="-3"/>
              </w:rPr>
              <w:t>a</w:t>
            </w:r>
            <w:r w:rsidRPr="0022372F">
              <w:rPr>
                <w:rFonts w:ascii="Arial" w:hAnsi="Arial" w:cs="Arial"/>
              </w:rPr>
              <w:t>l</w:t>
            </w:r>
          </w:p>
          <w:p w14:paraId="1682C2C2" w14:textId="77777777" w:rsidR="00FE11AF" w:rsidRPr="0022372F" w:rsidRDefault="00447DE3">
            <w:pPr>
              <w:spacing w:before="2"/>
              <w:ind w:left="105" w:right="150"/>
              <w:rPr>
                <w:rFonts w:ascii="Arial" w:hAnsi="Arial" w:cs="Arial"/>
              </w:rPr>
            </w:pPr>
            <w:r w:rsidRPr="0022372F">
              <w:rPr>
                <w:rFonts w:ascii="Arial" w:hAnsi="Arial" w:cs="Arial"/>
                <w:spacing w:val="-3"/>
              </w:rPr>
              <w:t>e</w:t>
            </w:r>
            <w:r w:rsidRPr="0022372F">
              <w:rPr>
                <w:rFonts w:ascii="Arial" w:hAnsi="Arial" w:cs="Arial"/>
              </w:rPr>
              <w:t>du</w:t>
            </w:r>
            <w:r w:rsidRPr="0022372F">
              <w:rPr>
                <w:rFonts w:ascii="Arial" w:hAnsi="Arial" w:cs="Arial"/>
                <w:spacing w:val="4"/>
              </w:rPr>
              <w:t>c</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8"/>
              </w:rPr>
              <w:t xml:space="preserve"> </w:t>
            </w:r>
            <w:r w:rsidRPr="0022372F">
              <w:rPr>
                <w:rFonts w:ascii="Arial" w:hAnsi="Arial" w:cs="Arial"/>
                <w:spacing w:val="-3"/>
              </w:rPr>
              <w:t>e</w:t>
            </w:r>
            <w:r w:rsidRPr="0022372F">
              <w:rPr>
                <w:rFonts w:ascii="Arial" w:hAnsi="Arial" w:cs="Arial"/>
              </w:rPr>
              <w:t>d</w:t>
            </w:r>
            <w:r w:rsidRPr="0022372F">
              <w:rPr>
                <w:rFonts w:ascii="Arial" w:hAnsi="Arial" w:cs="Arial"/>
                <w:spacing w:val="7"/>
              </w:rPr>
              <w:t>u</w:t>
            </w:r>
            <w:r w:rsidRPr="0022372F">
              <w:rPr>
                <w:rFonts w:ascii="Arial" w:hAnsi="Arial" w:cs="Arial"/>
                <w:spacing w:val="-3"/>
              </w:rPr>
              <w:t>ca</w:t>
            </w:r>
            <w:r w:rsidRPr="0022372F">
              <w:rPr>
                <w:rFonts w:ascii="Arial" w:hAnsi="Arial" w:cs="Arial"/>
                <w:spacing w:val="1"/>
              </w:rPr>
              <w:t>ti</w:t>
            </w:r>
            <w:r w:rsidRPr="0022372F">
              <w:rPr>
                <w:rFonts w:ascii="Arial" w:hAnsi="Arial" w:cs="Arial"/>
              </w:rPr>
              <w:t>o</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8"/>
              </w:rPr>
              <w:t xml:space="preserve"> </w:t>
            </w:r>
            <w:r w:rsidRPr="0022372F">
              <w:rPr>
                <w:rFonts w:ascii="Arial" w:hAnsi="Arial" w:cs="Arial"/>
                <w:spacing w:val="-3"/>
              </w:rPr>
              <w:t>e</w:t>
            </w:r>
            <w:r w:rsidRPr="0022372F">
              <w:rPr>
                <w:rFonts w:ascii="Arial" w:hAnsi="Arial" w:cs="Arial"/>
              </w:rPr>
              <w:t>qu</w:t>
            </w:r>
            <w:r w:rsidRPr="0022372F">
              <w:rPr>
                <w:rFonts w:ascii="Arial" w:hAnsi="Arial" w:cs="Arial"/>
                <w:spacing w:val="1"/>
              </w:rPr>
              <w:t>it</w:t>
            </w:r>
            <w:r w:rsidRPr="0022372F">
              <w:rPr>
                <w:rFonts w:ascii="Arial" w:hAnsi="Arial" w:cs="Arial"/>
              </w:rPr>
              <w:t>y,</w:t>
            </w:r>
            <w:r w:rsidRPr="0022372F">
              <w:rPr>
                <w:rFonts w:ascii="Arial" w:hAnsi="Arial" w:cs="Arial"/>
                <w:spacing w:val="1"/>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3"/>
              </w:rPr>
              <w:t>e</w:t>
            </w:r>
            <w:r w:rsidRPr="0022372F">
              <w:rPr>
                <w:rFonts w:ascii="Arial" w:hAnsi="Arial" w:cs="Arial"/>
                <w:spacing w:val="-2"/>
              </w:rPr>
              <w:t>r</w:t>
            </w:r>
            <w:r w:rsidRPr="0022372F">
              <w:rPr>
                <w:rFonts w:ascii="Arial" w:hAnsi="Arial" w:cs="Arial"/>
                <w:spacing w:val="8"/>
              </w:rPr>
              <w:t>s</w:t>
            </w:r>
            <w:r w:rsidRPr="0022372F">
              <w:rPr>
                <w:rFonts w:ascii="Arial" w:hAnsi="Arial" w:cs="Arial"/>
                <w:spacing w:val="-3"/>
              </w:rPr>
              <w:t>ec</w:t>
            </w:r>
            <w:r w:rsidRPr="0022372F">
              <w:rPr>
                <w:rFonts w:ascii="Arial" w:hAnsi="Arial" w:cs="Arial"/>
                <w:spacing w:val="1"/>
              </w:rPr>
              <w:t>ti</w:t>
            </w:r>
            <w:r w:rsidRPr="0022372F">
              <w:rPr>
                <w:rFonts w:ascii="Arial" w:hAnsi="Arial" w:cs="Arial"/>
              </w:rPr>
              <w:t>ons</w:t>
            </w:r>
            <w:r w:rsidRPr="0022372F">
              <w:rPr>
                <w:rFonts w:ascii="Arial" w:hAnsi="Arial" w:cs="Arial"/>
                <w:spacing w:val="-10"/>
              </w:rPr>
              <w:t xml:space="preserve"> </w:t>
            </w:r>
            <w:r w:rsidRPr="0022372F">
              <w:rPr>
                <w:rFonts w:ascii="Arial" w:hAnsi="Arial" w:cs="Arial"/>
                <w:spacing w:val="7"/>
              </w:rPr>
              <w:t>b</w:t>
            </w:r>
            <w:r w:rsidRPr="0022372F">
              <w:rPr>
                <w:rFonts w:ascii="Arial" w:hAnsi="Arial" w:cs="Arial"/>
                <w:spacing w:val="-3"/>
              </w:rPr>
              <w:t>e</w:t>
            </w:r>
            <w:r w:rsidRPr="0022372F">
              <w:rPr>
                <w:rFonts w:ascii="Arial" w:hAnsi="Arial" w:cs="Arial"/>
                <w:spacing w:val="1"/>
              </w:rPr>
              <w:t>t</w:t>
            </w:r>
            <w:r w:rsidRPr="0022372F">
              <w:rPr>
                <w:rFonts w:ascii="Arial" w:hAnsi="Arial" w:cs="Arial"/>
                <w:spacing w:val="5"/>
              </w:rPr>
              <w:t>w</w:t>
            </w:r>
            <w:r w:rsidRPr="0022372F">
              <w:rPr>
                <w:rFonts w:ascii="Arial" w:hAnsi="Arial" w:cs="Arial"/>
                <w:spacing w:val="-3"/>
              </w:rPr>
              <w:t>ee</w:t>
            </w:r>
            <w:r w:rsidRPr="0022372F">
              <w:rPr>
                <w:rFonts w:ascii="Arial" w:hAnsi="Arial" w:cs="Arial"/>
              </w:rPr>
              <w:t>n</w:t>
            </w:r>
            <w:r w:rsidRPr="0022372F">
              <w:rPr>
                <w:rFonts w:ascii="Arial" w:hAnsi="Arial" w:cs="Arial"/>
                <w:spacing w:val="-7"/>
              </w:rPr>
              <w:t xml:space="preserve"> </w:t>
            </w:r>
            <w:r w:rsidRPr="0022372F">
              <w:rPr>
                <w:rFonts w:ascii="Arial" w:hAnsi="Arial" w:cs="Arial"/>
                <w:spacing w:val="8"/>
              </w:rPr>
              <w:t>s</w:t>
            </w:r>
            <w:r w:rsidRPr="0022372F">
              <w:rPr>
                <w:rFonts w:ascii="Arial" w:hAnsi="Arial" w:cs="Arial"/>
                <w:spacing w:val="-3"/>
              </w:rPr>
              <w:t>c</w:t>
            </w:r>
            <w:r w:rsidRPr="0022372F">
              <w:rPr>
                <w:rFonts w:ascii="Arial" w:hAnsi="Arial" w:cs="Arial"/>
              </w:rPr>
              <w:t>hoo</w:t>
            </w:r>
            <w:r w:rsidRPr="0022372F">
              <w:rPr>
                <w:rFonts w:ascii="Arial" w:hAnsi="Arial" w:cs="Arial"/>
                <w:spacing w:val="1"/>
              </w:rPr>
              <w:t>li</w:t>
            </w:r>
            <w:r w:rsidRPr="0022372F">
              <w:rPr>
                <w:rFonts w:ascii="Arial" w:hAnsi="Arial" w:cs="Arial"/>
              </w:rPr>
              <w:t>ng</w:t>
            </w:r>
            <w:r w:rsidRPr="0022372F">
              <w:rPr>
                <w:rFonts w:ascii="Arial" w:hAnsi="Arial" w:cs="Arial"/>
                <w:spacing w:val="-8"/>
              </w:rPr>
              <w:t xml:space="preserve"> </w:t>
            </w:r>
            <w:r w:rsidRPr="0022372F">
              <w:rPr>
                <w:rFonts w:ascii="Arial" w:hAnsi="Arial" w:cs="Arial"/>
                <w:spacing w:val="4"/>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li</w:t>
            </w:r>
            <w:r w:rsidRPr="0022372F">
              <w:rPr>
                <w:rFonts w:ascii="Arial" w:hAnsi="Arial" w:cs="Arial"/>
              </w:rPr>
              <w:t>v</w:t>
            </w:r>
            <w:r w:rsidRPr="0022372F">
              <w:rPr>
                <w:rFonts w:ascii="Arial" w:hAnsi="Arial" w:cs="Arial"/>
                <w:spacing w:val="-3"/>
              </w:rPr>
              <w:t>e</w:t>
            </w:r>
            <w:r w:rsidRPr="0022372F">
              <w:rPr>
                <w:rFonts w:ascii="Arial" w:hAnsi="Arial" w:cs="Arial"/>
                <w:spacing w:val="1"/>
              </w:rPr>
              <w:t>li</w:t>
            </w:r>
            <w:r w:rsidRPr="0022372F">
              <w:rPr>
                <w:rFonts w:ascii="Arial" w:hAnsi="Arial" w:cs="Arial"/>
              </w:rPr>
              <w:t>hood</w:t>
            </w:r>
            <w:r w:rsidRPr="0022372F">
              <w:rPr>
                <w:rFonts w:ascii="Arial" w:hAnsi="Arial" w:cs="Arial"/>
                <w:spacing w:val="-8"/>
              </w:rPr>
              <w:t xml:space="preserve"> </w:t>
            </w:r>
            <w:r w:rsidRPr="0022372F">
              <w:rPr>
                <w:rFonts w:ascii="Arial" w:hAnsi="Arial" w:cs="Arial"/>
                <w:spacing w:val="7"/>
              </w:rPr>
              <w:t>d</w:t>
            </w:r>
            <w:r w:rsidRPr="0022372F">
              <w:rPr>
                <w:rFonts w:ascii="Arial" w:hAnsi="Arial" w:cs="Arial"/>
                <w:spacing w:val="-3"/>
              </w:rPr>
              <w:t>e</w:t>
            </w:r>
            <w:r w:rsidRPr="0022372F">
              <w:rPr>
                <w:rFonts w:ascii="Arial" w:hAnsi="Arial" w:cs="Arial"/>
                <w:spacing w:val="8"/>
              </w:rPr>
              <w:t>m</w:t>
            </w:r>
            <w:r w:rsidRPr="0022372F">
              <w:rPr>
                <w:rFonts w:ascii="Arial" w:hAnsi="Arial" w:cs="Arial"/>
                <w:spacing w:val="-3"/>
              </w:rPr>
              <w:t>a</w:t>
            </w:r>
            <w:r w:rsidRPr="0022372F">
              <w:rPr>
                <w:rFonts w:ascii="Arial" w:hAnsi="Arial" w:cs="Arial"/>
              </w:rPr>
              <w:t>nds</w:t>
            </w:r>
            <w:r w:rsidRPr="0022372F">
              <w:rPr>
                <w:rFonts w:ascii="Arial" w:hAnsi="Arial" w:cs="Arial"/>
                <w:spacing w:val="-7"/>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2"/>
              </w:rPr>
              <w:t xml:space="preserve"> </w:t>
            </w:r>
            <w:r w:rsidRPr="0022372F">
              <w:rPr>
                <w:rFonts w:ascii="Arial" w:hAnsi="Arial" w:cs="Arial"/>
                <w:spacing w:val="1"/>
              </w:rPr>
              <w:t>l</w:t>
            </w:r>
            <w:r w:rsidRPr="0022372F">
              <w:rPr>
                <w:rFonts w:ascii="Arial" w:hAnsi="Arial" w:cs="Arial"/>
              </w:rPr>
              <w:t>o</w:t>
            </w:r>
            <w:r w:rsidRPr="0022372F">
              <w:rPr>
                <w:rFonts w:ascii="Arial" w:hAnsi="Arial" w:cs="Arial"/>
                <w:spacing w:val="5"/>
              </w:rPr>
              <w:t>w-</w:t>
            </w:r>
            <w:r w:rsidRPr="0022372F">
              <w:rPr>
                <w:rFonts w:ascii="Arial" w:hAnsi="Arial" w:cs="Arial"/>
                <w:spacing w:val="-2"/>
              </w:rPr>
              <w:t>r</w:t>
            </w:r>
            <w:r w:rsidRPr="0022372F">
              <w:rPr>
                <w:rFonts w:ascii="Arial" w:hAnsi="Arial" w:cs="Arial"/>
                <w:spacing w:val="-3"/>
              </w:rPr>
              <w:t>e</w:t>
            </w:r>
            <w:r w:rsidRPr="0022372F">
              <w:rPr>
                <w:rFonts w:ascii="Arial" w:hAnsi="Arial" w:cs="Arial"/>
                <w:spacing w:val="1"/>
              </w:rPr>
              <w:t>s</w:t>
            </w:r>
            <w:r w:rsidRPr="0022372F">
              <w:rPr>
                <w:rFonts w:ascii="Arial" w:hAnsi="Arial" w:cs="Arial"/>
                <w:spacing w:val="7"/>
              </w:rPr>
              <w:t>o</w:t>
            </w:r>
            <w:r w:rsidRPr="0022372F">
              <w:rPr>
                <w:rFonts w:ascii="Arial" w:hAnsi="Arial" w:cs="Arial"/>
              </w:rPr>
              <w:t>u</w:t>
            </w:r>
            <w:r w:rsidRPr="0022372F">
              <w:rPr>
                <w:rFonts w:ascii="Arial" w:hAnsi="Arial" w:cs="Arial"/>
                <w:spacing w:val="-2"/>
              </w:rPr>
              <w:t>r</w:t>
            </w:r>
            <w:r w:rsidRPr="0022372F">
              <w:rPr>
                <w:rFonts w:ascii="Arial" w:hAnsi="Arial" w:cs="Arial"/>
                <w:spacing w:val="4"/>
              </w:rPr>
              <w:t>c</w:t>
            </w:r>
            <w:r w:rsidRPr="0022372F">
              <w:rPr>
                <w:rFonts w:ascii="Arial" w:hAnsi="Arial" w:cs="Arial"/>
              </w:rPr>
              <w:t xml:space="preserve">e </w:t>
            </w:r>
            <w:r w:rsidRPr="0022372F">
              <w:rPr>
                <w:rFonts w:ascii="Arial" w:hAnsi="Arial" w:cs="Arial"/>
                <w:spacing w:val="1"/>
              </w:rPr>
              <w:t>s</w:t>
            </w:r>
            <w:r w:rsidRPr="0022372F">
              <w:rPr>
                <w:rFonts w:ascii="Arial" w:hAnsi="Arial" w:cs="Arial"/>
                <w:spacing w:val="-3"/>
              </w:rPr>
              <w:t>e</w:t>
            </w:r>
            <w:r w:rsidRPr="0022372F">
              <w:rPr>
                <w:rFonts w:ascii="Arial" w:hAnsi="Arial" w:cs="Arial"/>
                <w:spacing w:val="1"/>
              </w:rPr>
              <w:t>tti</w:t>
            </w:r>
            <w:r w:rsidRPr="0022372F">
              <w:rPr>
                <w:rFonts w:ascii="Arial" w:hAnsi="Arial" w:cs="Arial"/>
              </w:rPr>
              <w:t>ng</w:t>
            </w:r>
            <w:r w:rsidRPr="0022372F">
              <w:rPr>
                <w:rFonts w:ascii="Arial" w:hAnsi="Arial" w:cs="Arial"/>
                <w:spacing w:val="1"/>
              </w:rPr>
              <w:t>s</w:t>
            </w:r>
            <w:r w:rsidRPr="0022372F">
              <w:rPr>
                <w:rFonts w:ascii="Arial" w:hAnsi="Arial" w:cs="Arial"/>
              </w:rPr>
              <w:t>.</w:t>
            </w:r>
            <w:r w:rsidRPr="0022372F">
              <w:rPr>
                <w:rFonts w:ascii="Arial" w:hAnsi="Arial" w:cs="Arial"/>
                <w:spacing w:val="-7"/>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1"/>
              </w:rPr>
              <w:t xml:space="preserve"> </w:t>
            </w:r>
            <w:r w:rsidRPr="0022372F">
              <w:rPr>
                <w:rFonts w:ascii="Arial" w:hAnsi="Arial" w:cs="Arial"/>
                <w:spacing w:val="-3"/>
              </w:rPr>
              <w:t>a</w:t>
            </w:r>
            <w:r w:rsidRPr="0022372F">
              <w:rPr>
                <w:rFonts w:ascii="Arial" w:hAnsi="Arial" w:cs="Arial"/>
              </w:rPr>
              <w:t>u</w:t>
            </w:r>
            <w:r w:rsidRPr="0022372F">
              <w:rPr>
                <w:rFonts w:ascii="Arial" w:hAnsi="Arial" w:cs="Arial"/>
                <w:spacing w:val="1"/>
              </w:rPr>
              <w:t>t</w:t>
            </w:r>
            <w:r w:rsidRPr="0022372F">
              <w:rPr>
                <w:rFonts w:ascii="Arial" w:hAnsi="Arial" w:cs="Arial"/>
              </w:rPr>
              <w:t>ho</w:t>
            </w:r>
            <w:r w:rsidRPr="0022372F">
              <w:rPr>
                <w:rFonts w:ascii="Arial" w:hAnsi="Arial" w:cs="Arial"/>
                <w:spacing w:val="-2"/>
              </w:rPr>
              <w:t>r</w:t>
            </w:r>
            <w:r w:rsidRPr="0022372F">
              <w:rPr>
                <w:rFonts w:ascii="Arial" w:hAnsi="Arial" w:cs="Arial"/>
              </w:rPr>
              <w:t>s</w:t>
            </w:r>
            <w:r w:rsidRPr="0022372F">
              <w:rPr>
                <w:rFonts w:ascii="Arial" w:hAnsi="Arial" w:cs="Arial"/>
                <w:spacing w:val="-6"/>
              </w:rPr>
              <w:t xml:space="preserve"> </w:t>
            </w:r>
            <w:r w:rsidRPr="0022372F">
              <w:rPr>
                <w:rFonts w:ascii="Arial" w:hAnsi="Arial" w:cs="Arial"/>
                <w:spacing w:val="7"/>
              </w:rPr>
              <w:t>d</w:t>
            </w:r>
            <w:r w:rsidRPr="0022372F">
              <w:rPr>
                <w:rFonts w:ascii="Arial" w:hAnsi="Arial" w:cs="Arial"/>
                <w:spacing w:val="-3"/>
              </w:rPr>
              <w:t>e</w:t>
            </w:r>
            <w:r w:rsidRPr="0022372F">
              <w:rPr>
                <w:rFonts w:ascii="Arial" w:hAnsi="Arial" w:cs="Arial"/>
                <w:spacing w:val="1"/>
              </w:rPr>
              <w:t>m</w:t>
            </w:r>
            <w:r w:rsidRPr="0022372F">
              <w:rPr>
                <w:rFonts w:ascii="Arial" w:hAnsi="Arial" w:cs="Arial"/>
              </w:rPr>
              <w:t>on</w:t>
            </w:r>
            <w:r w:rsidRPr="0022372F">
              <w:rPr>
                <w:rFonts w:ascii="Arial" w:hAnsi="Arial" w:cs="Arial"/>
                <w:spacing w:val="1"/>
              </w:rPr>
              <w:t>st</w:t>
            </w:r>
            <w:r w:rsidRPr="0022372F">
              <w:rPr>
                <w:rFonts w:ascii="Arial" w:hAnsi="Arial" w:cs="Arial"/>
                <w:spacing w:val="5"/>
              </w:rPr>
              <w:t>r</w:t>
            </w:r>
            <w:r w:rsidRPr="0022372F">
              <w:rPr>
                <w:rFonts w:ascii="Arial" w:hAnsi="Arial" w:cs="Arial"/>
                <w:spacing w:val="-3"/>
              </w:rPr>
              <w:t>a</w:t>
            </w:r>
            <w:r w:rsidRPr="0022372F">
              <w:rPr>
                <w:rFonts w:ascii="Arial" w:hAnsi="Arial" w:cs="Arial"/>
                <w:spacing w:val="1"/>
              </w:rPr>
              <w:t>t</w:t>
            </w:r>
            <w:r w:rsidRPr="0022372F">
              <w:rPr>
                <w:rFonts w:ascii="Arial" w:hAnsi="Arial" w:cs="Arial"/>
              </w:rPr>
              <w:t>e</w:t>
            </w:r>
            <w:r w:rsidRPr="0022372F">
              <w:rPr>
                <w:rFonts w:ascii="Arial" w:hAnsi="Arial" w:cs="Arial"/>
                <w:spacing w:val="-6"/>
              </w:rPr>
              <w:t xml:space="preserve"> </w:t>
            </w:r>
            <w:r w:rsidRPr="0022372F">
              <w:rPr>
                <w:rFonts w:ascii="Arial" w:hAnsi="Arial" w:cs="Arial"/>
              </w:rPr>
              <w:t>a</w:t>
            </w:r>
            <w:r w:rsidRPr="0022372F">
              <w:rPr>
                <w:rFonts w:ascii="Arial" w:hAnsi="Arial" w:cs="Arial"/>
                <w:spacing w:val="-4"/>
              </w:rPr>
              <w:t xml:space="preserve"> </w:t>
            </w:r>
            <w:r w:rsidRPr="0022372F">
              <w:rPr>
                <w:rFonts w:ascii="Arial" w:hAnsi="Arial" w:cs="Arial"/>
                <w:spacing w:val="-3"/>
              </w:rPr>
              <w:t>c</w:t>
            </w:r>
            <w:r w:rsidRPr="0022372F">
              <w:rPr>
                <w:rFonts w:ascii="Arial" w:hAnsi="Arial" w:cs="Arial"/>
                <w:spacing w:val="8"/>
              </w:rPr>
              <w:t>l</w:t>
            </w:r>
            <w:r w:rsidRPr="0022372F">
              <w:rPr>
                <w:rFonts w:ascii="Arial" w:hAnsi="Arial" w:cs="Arial"/>
                <w:spacing w:val="-3"/>
              </w:rPr>
              <w:t>ea</w:t>
            </w:r>
            <w:r w:rsidRPr="0022372F">
              <w:rPr>
                <w:rFonts w:ascii="Arial" w:hAnsi="Arial" w:cs="Arial"/>
              </w:rPr>
              <w:t>r und</w:t>
            </w:r>
            <w:r w:rsidRPr="0022372F">
              <w:rPr>
                <w:rFonts w:ascii="Arial" w:hAnsi="Arial" w:cs="Arial"/>
                <w:spacing w:val="4"/>
              </w:rPr>
              <w:t>e</w:t>
            </w:r>
            <w:r w:rsidRPr="0022372F">
              <w:rPr>
                <w:rFonts w:ascii="Arial" w:hAnsi="Arial" w:cs="Arial"/>
                <w:spacing w:val="-2"/>
              </w:rPr>
              <w:t>r</w:t>
            </w:r>
            <w:r w:rsidRPr="0022372F">
              <w:rPr>
                <w:rFonts w:ascii="Arial" w:hAnsi="Arial" w:cs="Arial"/>
                <w:spacing w:val="1"/>
              </w:rPr>
              <w:t>st</w:t>
            </w:r>
            <w:r w:rsidRPr="0022372F">
              <w:rPr>
                <w:rFonts w:ascii="Arial" w:hAnsi="Arial" w:cs="Arial"/>
                <w:spacing w:val="-3"/>
              </w:rPr>
              <w:t>a</w:t>
            </w:r>
            <w:r w:rsidRPr="0022372F">
              <w:rPr>
                <w:rFonts w:ascii="Arial" w:hAnsi="Arial" w:cs="Arial"/>
              </w:rPr>
              <w:t>nd</w:t>
            </w:r>
            <w:r w:rsidRPr="0022372F">
              <w:rPr>
                <w:rFonts w:ascii="Arial" w:hAnsi="Arial" w:cs="Arial"/>
                <w:spacing w:val="1"/>
              </w:rPr>
              <w:t>i</w:t>
            </w:r>
            <w:r w:rsidRPr="0022372F">
              <w:rPr>
                <w:rFonts w:ascii="Arial" w:hAnsi="Arial" w:cs="Arial"/>
              </w:rPr>
              <w:t>ng</w:t>
            </w:r>
            <w:r w:rsidRPr="0022372F">
              <w:rPr>
                <w:rFonts w:ascii="Arial" w:hAnsi="Arial" w:cs="Arial"/>
                <w:spacing w:val="-11"/>
              </w:rPr>
              <w:t xml:space="preserve"> </w:t>
            </w:r>
            <w:r w:rsidRPr="0022372F">
              <w:rPr>
                <w:rFonts w:ascii="Arial" w:hAnsi="Arial" w:cs="Arial"/>
                <w:spacing w:val="7"/>
              </w:rPr>
              <w:t>o</w:t>
            </w:r>
            <w:r w:rsidRPr="0022372F">
              <w:rPr>
                <w:rFonts w:ascii="Arial" w:hAnsi="Arial" w:cs="Arial"/>
              </w:rPr>
              <w:t>f</w:t>
            </w:r>
            <w:r w:rsidRPr="0022372F">
              <w:rPr>
                <w:rFonts w:ascii="Arial" w:hAnsi="Arial" w:cs="Arial"/>
                <w:spacing w:val="-5"/>
              </w:rPr>
              <w:t xml:space="preserve"> </w:t>
            </w:r>
            <w:r w:rsidRPr="0022372F">
              <w:rPr>
                <w:rFonts w:ascii="Arial" w:hAnsi="Arial" w:cs="Arial"/>
              </w:rPr>
              <w:t>p</w:t>
            </w:r>
            <w:r w:rsidRPr="0022372F">
              <w:rPr>
                <w:rFonts w:ascii="Arial" w:hAnsi="Arial" w:cs="Arial"/>
                <w:spacing w:val="7"/>
              </w:rPr>
              <w:t>h</w:t>
            </w:r>
            <w:r w:rsidRPr="0022372F">
              <w:rPr>
                <w:rFonts w:ascii="Arial" w:hAnsi="Arial" w:cs="Arial"/>
                <w:spacing w:val="-3"/>
              </w:rPr>
              <w:t>e</w:t>
            </w:r>
            <w:r w:rsidRPr="0022372F">
              <w:rPr>
                <w:rFonts w:ascii="Arial" w:hAnsi="Arial" w:cs="Arial"/>
              </w:rPr>
              <w:t>no</w:t>
            </w:r>
            <w:r w:rsidRPr="0022372F">
              <w:rPr>
                <w:rFonts w:ascii="Arial" w:hAnsi="Arial" w:cs="Arial"/>
                <w:spacing w:val="1"/>
              </w:rPr>
              <w:t>m</w:t>
            </w:r>
            <w:r w:rsidRPr="0022372F">
              <w:rPr>
                <w:rFonts w:ascii="Arial" w:hAnsi="Arial" w:cs="Arial"/>
                <w:spacing w:val="-3"/>
              </w:rPr>
              <w:t>e</w:t>
            </w:r>
            <w:r w:rsidRPr="0022372F">
              <w:rPr>
                <w:rFonts w:ascii="Arial" w:hAnsi="Arial" w:cs="Arial"/>
                <w:spacing w:val="7"/>
              </w:rPr>
              <w:t>n</w:t>
            </w:r>
            <w:r w:rsidRPr="0022372F">
              <w:rPr>
                <w:rFonts w:ascii="Arial" w:hAnsi="Arial" w:cs="Arial"/>
              </w:rPr>
              <w:t>o</w:t>
            </w:r>
            <w:r w:rsidRPr="0022372F">
              <w:rPr>
                <w:rFonts w:ascii="Arial" w:hAnsi="Arial" w:cs="Arial"/>
                <w:spacing w:val="1"/>
              </w:rPr>
              <w:t>l</w:t>
            </w:r>
            <w:r w:rsidRPr="0022372F">
              <w:rPr>
                <w:rFonts w:ascii="Arial" w:hAnsi="Arial" w:cs="Arial"/>
              </w:rPr>
              <w:t>og</w:t>
            </w:r>
            <w:r w:rsidRPr="0022372F">
              <w:rPr>
                <w:rFonts w:ascii="Arial" w:hAnsi="Arial" w:cs="Arial"/>
                <w:spacing w:val="1"/>
              </w:rPr>
              <w:t>i</w:t>
            </w:r>
            <w:r w:rsidRPr="0022372F">
              <w:rPr>
                <w:rFonts w:ascii="Arial" w:hAnsi="Arial" w:cs="Arial"/>
                <w:spacing w:val="-3"/>
              </w:rPr>
              <w:t>ca</w:t>
            </w:r>
            <w:r w:rsidRPr="0022372F">
              <w:rPr>
                <w:rFonts w:ascii="Arial" w:hAnsi="Arial" w:cs="Arial"/>
              </w:rPr>
              <w:t>l</w:t>
            </w:r>
            <w:r w:rsidRPr="0022372F">
              <w:rPr>
                <w:rFonts w:ascii="Arial" w:hAnsi="Arial" w:cs="Arial"/>
                <w:spacing w:val="-14"/>
              </w:rPr>
              <w:t xml:space="preserve"> </w:t>
            </w:r>
            <w:r w:rsidRPr="0022372F">
              <w:rPr>
                <w:rFonts w:ascii="Arial" w:hAnsi="Arial" w:cs="Arial"/>
                <w:spacing w:val="8"/>
              </w:rPr>
              <w:t>m</w:t>
            </w:r>
            <w:r w:rsidRPr="0022372F">
              <w:rPr>
                <w:rFonts w:ascii="Arial" w:hAnsi="Arial" w:cs="Arial"/>
                <w:spacing w:val="-3"/>
              </w:rPr>
              <w:t>e</w:t>
            </w:r>
            <w:r w:rsidRPr="0022372F">
              <w:rPr>
                <w:rFonts w:ascii="Arial" w:hAnsi="Arial" w:cs="Arial"/>
                <w:spacing w:val="1"/>
              </w:rPr>
              <w:t>t</w:t>
            </w:r>
            <w:r w:rsidRPr="0022372F">
              <w:rPr>
                <w:rFonts w:ascii="Arial" w:hAnsi="Arial" w:cs="Arial"/>
              </w:rPr>
              <w:t>hodo</w:t>
            </w:r>
            <w:r w:rsidRPr="0022372F">
              <w:rPr>
                <w:rFonts w:ascii="Arial" w:hAnsi="Arial" w:cs="Arial"/>
                <w:spacing w:val="1"/>
              </w:rPr>
              <w:t>l</w:t>
            </w:r>
            <w:r w:rsidRPr="0022372F">
              <w:rPr>
                <w:rFonts w:ascii="Arial" w:hAnsi="Arial" w:cs="Arial"/>
              </w:rPr>
              <w:t>o</w:t>
            </w:r>
            <w:r w:rsidRPr="0022372F">
              <w:rPr>
                <w:rFonts w:ascii="Arial" w:hAnsi="Arial" w:cs="Arial"/>
                <w:spacing w:val="7"/>
              </w:rPr>
              <w:t>g</w:t>
            </w:r>
            <w:r w:rsidRPr="0022372F">
              <w:rPr>
                <w:rFonts w:ascii="Arial" w:hAnsi="Arial" w:cs="Arial"/>
              </w:rPr>
              <w:t>y</w:t>
            </w:r>
            <w:r w:rsidRPr="0022372F">
              <w:rPr>
                <w:rFonts w:ascii="Arial" w:hAnsi="Arial" w:cs="Arial"/>
                <w:spacing w:val="-11"/>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4"/>
              </w:rPr>
              <w:t>a</w:t>
            </w:r>
            <w:r w:rsidRPr="0022372F">
              <w:rPr>
                <w:rFonts w:ascii="Arial" w:hAnsi="Arial" w:cs="Arial"/>
              </w:rPr>
              <w:t>pp</w:t>
            </w:r>
            <w:r w:rsidRPr="0022372F">
              <w:rPr>
                <w:rFonts w:ascii="Arial" w:hAnsi="Arial" w:cs="Arial"/>
                <w:spacing w:val="1"/>
              </w:rPr>
              <w:t>l</w:t>
            </w:r>
            <w:r w:rsidRPr="0022372F">
              <w:rPr>
                <w:rFonts w:ascii="Arial" w:hAnsi="Arial" w:cs="Arial"/>
              </w:rPr>
              <w:t>y</w:t>
            </w:r>
            <w:r w:rsidRPr="0022372F">
              <w:rPr>
                <w:rFonts w:ascii="Arial" w:hAnsi="Arial" w:cs="Arial"/>
                <w:spacing w:val="-4"/>
              </w:rPr>
              <w:t xml:space="preserve"> </w:t>
            </w:r>
            <w:r w:rsidRPr="0022372F">
              <w:rPr>
                <w:rFonts w:ascii="Arial" w:hAnsi="Arial" w:cs="Arial"/>
                <w:spacing w:val="-3"/>
              </w:rPr>
              <w:t>e</w:t>
            </w:r>
            <w:r w:rsidRPr="0022372F">
              <w:rPr>
                <w:rFonts w:ascii="Arial" w:hAnsi="Arial" w:cs="Arial"/>
                <w:spacing w:val="1"/>
              </w:rPr>
              <w:t>st</w:t>
            </w:r>
            <w:r w:rsidRPr="0022372F">
              <w:rPr>
                <w:rFonts w:ascii="Arial" w:hAnsi="Arial" w:cs="Arial"/>
                <w:spacing w:val="4"/>
              </w:rPr>
              <w:t>a</w:t>
            </w:r>
            <w:r w:rsidRPr="0022372F">
              <w:rPr>
                <w:rFonts w:ascii="Arial" w:hAnsi="Arial" w:cs="Arial"/>
              </w:rPr>
              <w:t>b</w:t>
            </w:r>
            <w:r w:rsidRPr="0022372F">
              <w:rPr>
                <w:rFonts w:ascii="Arial" w:hAnsi="Arial" w:cs="Arial"/>
                <w:spacing w:val="1"/>
              </w:rPr>
              <w:t>lis</w:t>
            </w:r>
            <w:r w:rsidRPr="0022372F">
              <w:rPr>
                <w:rFonts w:ascii="Arial" w:hAnsi="Arial" w:cs="Arial"/>
              </w:rPr>
              <w:t>h</w:t>
            </w:r>
            <w:r w:rsidRPr="0022372F">
              <w:rPr>
                <w:rFonts w:ascii="Arial" w:hAnsi="Arial" w:cs="Arial"/>
                <w:spacing w:val="-3"/>
              </w:rPr>
              <w:t>e</w:t>
            </w:r>
            <w:r w:rsidRPr="0022372F">
              <w:rPr>
                <w:rFonts w:ascii="Arial" w:hAnsi="Arial" w:cs="Arial"/>
              </w:rPr>
              <w:t xml:space="preserve">d </w:t>
            </w:r>
            <w:r w:rsidRPr="0022372F">
              <w:rPr>
                <w:rFonts w:ascii="Arial" w:hAnsi="Arial" w:cs="Arial"/>
                <w:spacing w:val="1"/>
              </w:rPr>
              <w:t>t</w:t>
            </w:r>
            <w:r w:rsidRPr="0022372F">
              <w:rPr>
                <w:rFonts w:ascii="Arial" w:hAnsi="Arial" w:cs="Arial"/>
              </w:rPr>
              <w:t>h</w:t>
            </w:r>
            <w:r w:rsidRPr="0022372F">
              <w:rPr>
                <w:rFonts w:ascii="Arial" w:hAnsi="Arial" w:cs="Arial"/>
                <w:spacing w:val="-3"/>
              </w:rPr>
              <w:t>e</w:t>
            </w:r>
            <w:r w:rsidRPr="0022372F">
              <w:rPr>
                <w:rFonts w:ascii="Arial" w:hAnsi="Arial" w:cs="Arial"/>
              </w:rPr>
              <w:t>o</w:t>
            </w:r>
            <w:r w:rsidRPr="0022372F">
              <w:rPr>
                <w:rFonts w:ascii="Arial" w:hAnsi="Arial" w:cs="Arial"/>
                <w:spacing w:val="-2"/>
              </w:rPr>
              <w:t>r</w:t>
            </w:r>
            <w:r w:rsidRPr="0022372F">
              <w:rPr>
                <w:rFonts w:ascii="Arial" w:hAnsi="Arial" w:cs="Arial"/>
                <w:spacing w:val="-3"/>
              </w:rPr>
              <w:t>e</w:t>
            </w:r>
            <w:r w:rsidRPr="0022372F">
              <w:rPr>
                <w:rFonts w:ascii="Arial" w:hAnsi="Arial" w:cs="Arial"/>
                <w:spacing w:val="1"/>
              </w:rPr>
              <w:t>t</w:t>
            </w:r>
            <w:r w:rsidRPr="0022372F">
              <w:rPr>
                <w:rFonts w:ascii="Arial" w:hAnsi="Arial" w:cs="Arial"/>
                <w:spacing w:val="8"/>
              </w:rPr>
              <w:t>i</w:t>
            </w:r>
            <w:r w:rsidRPr="0022372F">
              <w:rPr>
                <w:rFonts w:ascii="Arial" w:hAnsi="Arial" w:cs="Arial"/>
                <w:spacing w:val="-3"/>
              </w:rPr>
              <w:t>ca</w:t>
            </w:r>
            <w:r w:rsidRPr="0022372F">
              <w:rPr>
                <w:rFonts w:ascii="Arial" w:hAnsi="Arial" w:cs="Arial"/>
              </w:rPr>
              <w:t>l</w:t>
            </w:r>
            <w:r w:rsidRPr="0022372F">
              <w:rPr>
                <w:rFonts w:ascii="Arial" w:hAnsi="Arial" w:cs="Arial"/>
                <w:spacing w:val="-7"/>
              </w:rPr>
              <w:t xml:space="preserve"> </w:t>
            </w:r>
            <w:r w:rsidRPr="0022372F">
              <w:rPr>
                <w:rFonts w:ascii="Arial" w:hAnsi="Arial" w:cs="Arial"/>
                <w:spacing w:val="5"/>
              </w:rPr>
              <w:t>f</w:t>
            </w:r>
            <w:r w:rsidRPr="0022372F">
              <w:rPr>
                <w:rFonts w:ascii="Arial" w:hAnsi="Arial" w:cs="Arial"/>
                <w:spacing w:val="-2"/>
              </w:rPr>
              <w:t>r</w:t>
            </w:r>
            <w:r w:rsidRPr="0022372F">
              <w:rPr>
                <w:rFonts w:ascii="Arial" w:hAnsi="Arial" w:cs="Arial"/>
                <w:spacing w:val="-3"/>
              </w:rPr>
              <w:t>a</w:t>
            </w:r>
            <w:r w:rsidRPr="0022372F">
              <w:rPr>
                <w:rFonts w:ascii="Arial" w:hAnsi="Arial" w:cs="Arial"/>
                <w:spacing w:val="8"/>
              </w:rPr>
              <w:t>m</w:t>
            </w:r>
            <w:r w:rsidRPr="0022372F">
              <w:rPr>
                <w:rFonts w:ascii="Arial" w:hAnsi="Arial" w:cs="Arial"/>
                <w:spacing w:val="-3"/>
              </w:rPr>
              <w:t>e</w:t>
            </w:r>
            <w:r w:rsidRPr="0022372F">
              <w:rPr>
                <w:rFonts w:ascii="Arial" w:hAnsi="Arial" w:cs="Arial"/>
                <w:spacing w:val="-2"/>
              </w:rPr>
              <w:t>w</w:t>
            </w:r>
            <w:r w:rsidRPr="0022372F">
              <w:rPr>
                <w:rFonts w:ascii="Arial" w:hAnsi="Arial" w:cs="Arial"/>
                <w:spacing w:val="7"/>
              </w:rPr>
              <w:t>o</w:t>
            </w:r>
            <w:r w:rsidRPr="0022372F">
              <w:rPr>
                <w:rFonts w:ascii="Arial" w:hAnsi="Arial" w:cs="Arial"/>
                <w:spacing w:val="-2"/>
              </w:rPr>
              <w:t>r</w:t>
            </w:r>
            <w:r w:rsidRPr="0022372F">
              <w:rPr>
                <w:rFonts w:ascii="Arial" w:hAnsi="Arial" w:cs="Arial"/>
              </w:rPr>
              <w:t>ks</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sit</w:t>
            </w:r>
            <w:r w:rsidRPr="0022372F">
              <w:rPr>
                <w:rFonts w:ascii="Arial" w:hAnsi="Arial" w:cs="Arial"/>
              </w:rPr>
              <w:t>u</w:t>
            </w:r>
            <w:r w:rsidRPr="0022372F">
              <w:rPr>
                <w:rFonts w:ascii="Arial" w:hAnsi="Arial" w:cs="Arial"/>
                <w:spacing w:val="-3"/>
              </w:rPr>
              <w:t>a</w:t>
            </w:r>
            <w:r w:rsidRPr="0022372F">
              <w:rPr>
                <w:rFonts w:ascii="Arial" w:hAnsi="Arial" w:cs="Arial"/>
                <w:spacing w:val="1"/>
              </w:rPr>
              <w:t>t</w:t>
            </w:r>
            <w:r w:rsidRPr="0022372F">
              <w:rPr>
                <w:rFonts w:ascii="Arial" w:hAnsi="Arial" w:cs="Arial"/>
              </w:rPr>
              <w:t>e</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1"/>
              </w:rPr>
              <w:t>st</w:t>
            </w:r>
            <w:r w:rsidRPr="0022372F">
              <w:rPr>
                <w:rFonts w:ascii="Arial" w:hAnsi="Arial" w:cs="Arial"/>
              </w:rPr>
              <w:t>udy</w:t>
            </w:r>
            <w:r w:rsidRPr="0022372F">
              <w:rPr>
                <w:rFonts w:ascii="Arial" w:hAnsi="Arial" w:cs="Arial"/>
                <w:spacing w:val="3"/>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1"/>
              </w:rPr>
              <w:t>i</w:t>
            </w:r>
            <w:r w:rsidRPr="0022372F">
              <w:rPr>
                <w:rFonts w:ascii="Arial" w:hAnsi="Arial" w:cs="Arial"/>
              </w:rPr>
              <w:t>n</w:t>
            </w:r>
            <w:r w:rsidRPr="0022372F">
              <w:rPr>
                <w:rFonts w:ascii="Arial" w:hAnsi="Arial" w:cs="Arial"/>
                <w:spacing w:val="-5"/>
              </w:rPr>
              <w:t xml:space="preserve"> </w:t>
            </w:r>
            <w:r w:rsidRPr="0022372F">
              <w:rPr>
                <w:rFonts w:ascii="Arial" w:hAnsi="Arial" w:cs="Arial"/>
              </w:rPr>
              <w:t>b</w:t>
            </w:r>
            <w:r w:rsidRPr="0022372F">
              <w:rPr>
                <w:rFonts w:ascii="Arial" w:hAnsi="Arial" w:cs="Arial"/>
                <w:spacing w:val="-2"/>
              </w:rPr>
              <w:t>r</w:t>
            </w:r>
            <w:r w:rsidRPr="0022372F">
              <w:rPr>
                <w:rFonts w:ascii="Arial" w:hAnsi="Arial" w:cs="Arial"/>
              </w:rPr>
              <w:t>o</w:t>
            </w:r>
            <w:r w:rsidRPr="0022372F">
              <w:rPr>
                <w:rFonts w:ascii="Arial" w:hAnsi="Arial" w:cs="Arial"/>
                <w:spacing w:val="-3"/>
              </w:rPr>
              <w:t>a</w:t>
            </w:r>
            <w:r w:rsidRPr="0022372F">
              <w:rPr>
                <w:rFonts w:ascii="Arial" w:hAnsi="Arial" w:cs="Arial"/>
                <w:spacing w:val="7"/>
              </w:rPr>
              <w:t>d</w:t>
            </w:r>
            <w:r w:rsidRPr="0022372F">
              <w:rPr>
                <w:rFonts w:ascii="Arial" w:hAnsi="Arial" w:cs="Arial"/>
                <w:spacing w:val="-3"/>
              </w:rPr>
              <w:t>e</w:t>
            </w:r>
            <w:r w:rsidRPr="0022372F">
              <w:rPr>
                <w:rFonts w:ascii="Arial" w:hAnsi="Arial" w:cs="Arial"/>
              </w:rPr>
              <w:t>r</w:t>
            </w:r>
            <w:r w:rsidRPr="0022372F">
              <w:rPr>
                <w:rFonts w:ascii="Arial" w:hAnsi="Arial" w:cs="Arial"/>
                <w:spacing w:val="-2"/>
              </w:rPr>
              <w:t xml:space="preserve"> </w:t>
            </w:r>
            <w:r w:rsidRPr="0022372F">
              <w:rPr>
                <w:rFonts w:ascii="Arial" w:hAnsi="Arial" w:cs="Arial"/>
                <w:spacing w:val="-3"/>
              </w:rPr>
              <w:t>e</w:t>
            </w:r>
            <w:r w:rsidRPr="0022372F">
              <w:rPr>
                <w:rFonts w:ascii="Arial" w:hAnsi="Arial" w:cs="Arial"/>
              </w:rPr>
              <w:t>d</w:t>
            </w:r>
            <w:r w:rsidRPr="0022372F">
              <w:rPr>
                <w:rFonts w:ascii="Arial" w:hAnsi="Arial" w:cs="Arial"/>
                <w:spacing w:val="7"/>
              </w:rPr>
              <w:t>u</w:t>
            </w:r>
            <w:r w:rsidRPr="0022372F">
              <w:rPr>
                <w:rFonts w:ascii="Arial" w:hAnsi="Arial" w:cs="Arial"/>
                <w:spacing w:val="-3"/>
              </w:rPr>
              <w:t>ca</w:t>
            </w:r>
            <w:r w:rsidRPr="0022372F">
              <w:rPr>
                <w:rFonts w:ascii="Arial" w:hAnsi="Arial" w:cs="Arial"/>
                <w:spacing w:val="1"/>
              </w:rPr>
              <w:t>ti</w:t>
            </w:r>
            <w:r w:rsidRPr="0022372F">
              <w:rPr>
                <w:rFonts w:ascii="Arial" w:hAnsi="Arial" w:cs="Arial"/>
                <w:spacing w:val="5"/>
              </w:rPr>
              <w:t>o</w:t>
            </w:r>
            <w:r w:rsidRPr="0022372F">
              <w:rPr>
                <w:rFonts w:ascii="Arial" w:hAnsi="Arial" w:cs="Arial"/>
                <w:spacing w:val="7"/>
              </w:rPr>
              <w:t>n</w:t>
            </w:r>
            <w:r w:rsidRPr="0022372F">
              <w:rPr>
                <w:rFonts w:ascii="Arial" w:hAnsi="Arial" w:cs="Arial"/>
                <w:spacing w:val="-3"/>
              </w:rPr>
              <w:t>a</w:t>
            </w:r>
            <w:r w:rsidRPr="0022372F">
              <w:rPr>
                <w:rFonts w:ascii="Arial" w:hAnsi="Arial" w:cs="Arial"/>
              </w:rPr>
              <w:t>l</w:t>
            </w:r>
            <w:r w:rsidRPr="0022372F">
              <w:rPr>
                <w:rFonts w:ascii="Arial" w:hAnsi="Arial" w:cs="Arial"/>
                <w:spacing w:val="-8"/>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s</w:t>
            </w:r>
            <w:r w:rsidRPr="0022372F">
              <w:rPr>
                <w:rFonts w:ascii="Arial" w:hAnsi="Arial" w:cs="Arial"/>
                <w:spacing w:val="7"/>
              </w:rPr>
              <w:t>o</w:t>
            </w:r>
            <w:r w:rsidRPr="0022372F">
              <w:rPr>
                <w:rFonts w:ascii="Arial" w:hAnsi="Arial" w:cs="Arial"/>
                <w:spacing w:val="-3"/>
              </w:rPr>
              <w:t>c</w:t>
            </w:r>
            <w:r w:rsidRPr="0022372F">
              <w:rPr>
                <w:rFonts w:ascii="Arial" w:hAnsi="Arial" w:cs="Arial"/>
                <w:spacing w:val="1"/>
              </w:rPr>
              <w:t>io</w:t>
            </w:r>
            <w:r w:rsidRPr="0022372F">
              <w:rPr>
                <w:rFonts w:ascii="Arial" w:hAnsi="Arial" w:cs="Arial"/>
                <w:spacing w:val="5"/>
              </w:rPr>
              <w:t>-</w:t>
            </w:r>
            <w:r w:rsidRPr="0022372F">
              <w:rPr>
                <w:rFonts w:ascii="Arial" w:hAnsi="Arial" w:cs="Arial"/>
                <w:spacing w:val="-3"/>
              </w:rPr>
              <w:t>ec</w:t>
            </w:r>
            <w:r w:rsidRPr="0022372F">
              <w:rPr>
                <w:rFonts w:ascii="Arial" w:hAnsi="Arial" w:cs="Arial"/>
              </w:rPr>
              <w:t>o</w:t>
            </w:r>
            <w:r w:rsidRPr="0022372F">
              <w:rPr>
                <w:rFonts w:ascii="Arial" w:hAnsi="Arial" w:cs="Arial"/>
                <w:spacing w:val="7"/>
              </w:rPr>
              <w:t>n</w:t>
            </w:r>
            <w:r w:rsidRPr="0022372F">
              <w:rPr>
                <w:rFonts w:ascii="Arial" w:hAnsi="Arial" w:cs="Arial"/>
              </w:rPr>
              <w:t>o</w:t>
            </w:r>
            <w:r w:rsidRPr="0022372F">
              <w:rPr>
                <w:rFonts w:ascii="Arial" w:hAnsi="Arial" w:cs="Arial"/>
                <w:spacing w:val="1"/>
              </w:rPr>
              <w:t>mi</w:t>
            </w:r>
            <w:r w:rsidRPr="0022372F">
              <w:rPr>
                <w:rFonts w:ascii="Arial" w:hAnsi="Arial" w:cs="Arial"/>
              </w:rPr>
              <w:t>c</w:t>
            </w:r>
            <w:r w:rsidRPr="0022372F">
              <w:rPr>
                <w:rFonts w:ascii="Arial" w:hAnsi="Arial" w:cs="Arial"/>
                <w:spacing w:val="-10"/>
              </w:rPr>
              <w:t xml:space="preserve"> </w:t>
            </w:r>
            <w:r w:rsidRPr="0022372F">
              <w:rPr>
                <w:rFonts w:ascii="Arial" w:hAnsi="Arial" w:cs="Arial"/>
              </w:rPr>
              <w:t>d</w:t>
            </w:r>
            <w:r w:rsidRPr="0022372F">
              <w:rPr>
                <w:rFonts w:ascii="Arial" w:hAnsi="Arial" w:cs="Arial"/>
                <w:spacing w:val="-3"/>
              </w:rPr>
              <w:t>e</w:t>
            </w:r>
            <w:r w:rsidRPr="0022372F">
              <w:rPr>
                <w:rFonts w:ascii="Arial" w:hAnsi="Arial" w:cs="Arial"/>
              </w:rPr>
              <w:t>b</w:t>
            </w:r>
            <w:r w:rsidRPr="0022372F">
              <w:rPr>
                <w:rFonts w:ascii="Arial" w:hAnsi="Arial" w:cs="Arial"/>
                <w:spacing w:val="-3"/>
              </w:rPr>
              <w:t>a</w:t>
            </w:r>
            <w:r w:rsidRPr="0022372F">
              <w:rPr>
                <w:rFonts w:ascii="Arial" w:hAnsi="Arial" w:cs="Arial"/>
                <w:spacing w:val="8"/>
              </w:rPr>
              <w:t>t</w:t>
            </w:r>
            <w:r w:rsidRPr="0022372F">
              <w:rPr>
                <w:rFonts w:ascii="Arial" w:hAnsi="Arial" w:cs="Arial"/>
                <w:spacing w:val="-3"/>
              </w:rPr>
              <w:t>e</w:t>
            </w:r>
            <w:r w:rsidRPr="0022372F">
              <w:rPr>
                <w:rFonts w:ascii="Arial" w:hAnsi="Arial" w:cs="Arial"/>
                <w:spacing w:val="1"/>
              </w:rPr>
              <w:t>s</w:t>
            </w:r>
            <w:r w:rsidRPr="0022372F">
              <w:rPr>
                <w:rFonts w:ascii="Arial" w:hAnsi="Arial" w:cs="Arial"/>
              </w:rPr>
              <w:t>.</w:t>
            </w:r>
            <w:r w:rsidRPr="0022372F">
              <w:rPr>
                <w:rFonts w:ascii="Arial" w:hAnsi="Arial" w:cs="Arial"/>
                <w:spacing w:val="-6"/>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 xml:space="preserve">e </w:t>
            </w:r>
            <w:r w:rsidRPr="0022372F">
              <w:rPr>
                <w:rFonts w:ascii="Arial" w:hAnsi="Arial" w:cs="Arial"/>
                <w:spacing w:val="1"/>
              </w:rPr>
              <w:t>m</w:t>
            </w:r>
            <w:r w:rsidRPr="0022372F">
              <w:rPr>
                <w:rFonts w:ascii="Arial" w:hAnsi="Arial" w:cs="Arial"/>
                <w:spacing w:val="-3"/>
              </w:rPr>
              <w:t>a</w:t>
            </w:r>
            <w:r w:rsidRPr="0022372F">
              <w:rPr>
                <w:rFonts w:ascii="Arial" w:hAnsi="Arial" w:cs="Arial"/>
              </w:rPr>
              <w:t>nu</w:t>
            </w:r>
            <w:r w:rsidRPr="0022372F">
              <w:rPr>
                <w:rFonts w:ascii="Arial" w:hAnsi="Arial" w:cs="Arial"/>
                <w:spacing w:val="1"/>
              </w:rPr>
              <w:t>s</w:t>
            </w:r>
            <w:r w:rsidRPr="0022372F">
              <w:rPr>
                <w:rFonts w:ascii="Arial" w:hAnsi="Arial" w:cs="Arial"/>
                <w:spacing w:val="4"/>
              </w:rPr>
              <w:t>c</w:t>
            </w:r>
            <w:r w:rsidRPr="0022372F">
              <w:rPr>
                <w:rFonts w:ascii="Arial" w:hAnsi="Arial" w:cs="Arial"/>
                <w:spacing w:val="-2"/>
              </w:rPr>
              <w:t>r</w:t>
            </w:r>
            <w:r w:rsidRPr="0022372F">
              <w:rPr>
                <w:rFonts w:ascii="Arial" w:hAnsi="Arial" w:cs="Arial"/>
                <w:spacing w:val="1"/>
              </w:rPr>
              <w:t>i</w:t>
            </w:r>
            <w:r w:rsidRPr="0022372F">
              <w:rPr>
                <w:rFonts w:ascii="Arial" w:hAnsi="Arial" w:cs="Arial"/>
              </w:rPr>
              <w:t>pt</w:t>
            </w:r>
            <w:r w:rsidRPr="0022372F">
              <w:rPr>
                <w:rFonts w:ascii="Arial" w:hAnsi="Arial" w:cs="Arial"/>
                <w:spacing w:val="-8"/>
              </w:rPr>
              <w:t xml:space="preserve"> </w:t>
            </w:r>
            <w:r w:rsidRPr="0022372F">
              <w:rPr>
                <w:rFonts w:ascii="Arial" w:hAnsi="Arial" w:cs="Arial"/>
                <w:spacing w:val="1"/>
              </w:rPr>
              <w:t>i</w:t>
            </w:r>
            <w:r w:rsidRPr="0022372F">
              <w:rPr>
                <w:rFonts w:ascii="Arial" w:hAnsi="Arial" w:cs="Arial"/>
              </w:rPr>
              <w:t>s</w:t>
            </w:r>
            <w:r w:rsidRPr="0022372F">
              <w:rPr>
                <w:rFonts w:ascii="Arial" w:hAnsi="Arial" w:cs="Arial"/>
                <w:spacing w:val="-1"/>
              </w:rPr>
              <w:t xml:space="preserve"> </w:t>
            </w:r>
            <w:r w:rsidRPr="0022372F">
              <w:rPr>
                <w:rFonts w:ascii="Arial" w:hAnsi="Arial" w:cs="Arial"/>
              </w:rPr>
              <w:t>g</w:t>
            </w:r>
            <w:r w:rsidRPr="0022372F">
              <w:rPr>
                <w:rFonts w:ascii="Arial" w:hAnsi="Arial" w:cs="Arial"/>
                <w:spacing w:val="-3"/>
              </w:rPr>
              <w:t>e</w:t>
            </w:r>
            <w:r w:rsidRPr="0022372F">
              <w:rPr>
                <w:rFonts w:ascii="Arial" w:hAnsi="Arial" w:cs="Arial"/>
              </w:rPr>
              <w:t>n</w:t>
            </w:r>
            <w:r w:rsidRPr="0022372F">
              <w:rPr>
                <w:rFonts w:ascii="Arial" w:hAnsi="Arial" w:cs="Arial"/>
                <w:spacing w:val="4"/>
              </w:rPr>
              <w:t>e</w:t>
            </w:r>
            <w:r w:rsidRPr="0022372F">
              <w:rPr>
                <w:rFonts w:ascii="Arial" w:hAnsi="Arial" w:cs="Arial"/>
                <w:spacing w:val="-2"/>
              </w:rPr>
              <w:t>r</w:t>
            </w:r>
            <w:r w:rsidRPr="0022372F">
              <w:rPr>
                <w:rFonts w:ascii="Arial" w:hAnsi="Arial" w:cs="Arial"/>
                <w:spacing w:val="-3"/>
              </w:rPr>
              <w:t>a</w:t>
            </w:r>
            <w:r w:rsidRPr="0022372F">
              <w:rPr>
                <w:rFonts w:ascii="Arial" w:hAnsi="Arial" w:cs="Arial"/>
                <w:spacing w:val="1"/>
              </w:rPr>
              <w:t>ll</w:t>
            </w:r>
            <w:r w:rsidRPr="0022372F">
              <w:rPr>
                <w:rFonts w:ascii="Arial" w:hAnsi="Arial" w:cs="Arial"/>
              </w:rPr>
              <w:t xml:space="preserve">y </w:t>
            </w:r>
            <w:r w:rsidRPr="0022372F">
              <w:rPr>
                <w:rFonts w:ascii="Arial" w:hAnsi="Arial" w:cs="Arial"/>
                <w:spacing w:val="-2"/>
              </w:rPr>
              <w:t>w</w:t>
            </w:r>
            <w:r w:rsidRPr="0022372F">
              <w:rPr>
                <w:rFonts w:ascii="Arial" w:hAnsi="Arial" w:cs="Arial"/>
                <w:spacing w:val="-3"/>
              </w:rPr>
              <w:t>e</w:t>
            </w:r>
            <w:r w:rsidRPr="0022372F">
              <w:rPr>
                <w:rFonts w:ascii="Arial" w:hAnsi="Arial" w:cs="Arial"/>
                <w:spacing w:val="1"/>
              </w:rPr>
              <w:t>l</w:t>
            </w:r>
            <w:r w:rsidRPr="0022372F">
              <w:rPr>
                <w:rFonts w:ascii="Arial" w:hAnsi="Arial" w:cs="Arial"/>
              </w:rPr>
              <w:t>l</w:t>
            </w:r>
            <w:r w:rsidRPr="0022372F">
              <w:rPr>
                <w:rFonts w:ascii="Arial" w:hAnsi="Arial" w:cs="Arial"/>
                <w:spacing w:val="-2"/>
              </w:rPr>
              <w:t xml:space="preserve"> </w:t>
            </w:r>
            <w:r w:rsidRPr="0022372F">
              <w:rPr>
                <w:rFonts w:ascii="Arial" w:hAnsi="Arial" w:cs="Arial"/>
              </w:rPr>
              <w:t>o</w:t>
            </w:r>
            <w:r w:rsidRPr="0022372F">
              <w:rPr>
                <w:rFonts w:ascii="Arial" w:hAnsi="Arial" w:cs="Arial"/>
                <w:spacing w:val="-2"/>
              </w:rPr>
              <w:t>r</w:t>
            </w:r>
            <w:r w:rsidRPr="0022372F">
              <w:rPr>
                <w:rFonts w:ascii="Arial" w:hAnsi="Arial" w:cs="Arial"/>
                <w:spacing w:val="7"/>
              </w:rPr>
              <w:t>g</w:t>
            </w:r>
            <w:r w:rsidRPr="0022372F">
              <w:rPr>
                <w:rFonts w:ascii="Arial" w:hAnsi="Arial" w:cs="Arial"/>
                <w:spacing w:val="-3"/>
              </w:rPr>
              <w:t>a</w:t>
            </w:r>
            <w:r w:rsidRPr="0022372F">
              <w:rPr>
                <w:rFonts w:ascii="Arial" w:hAnsi="Arial" w:cs="Arial"/>
              </w:rPr>
              <w:t>n</w:t>
            </w:r>
            <w:r w:rsidRPr="0022372F">
              <w:rPr>
                <w:rFonts w:ascii="Arial" w:hAnsi="Arial" w:cs="Arial"/>
                <w:spacing w:val="1"/>
              </w:rPr>
              <w:t>i</w:t>
            </w:r>
            <w:r w:rsidRPr="0022372F">
              <w:rPr>
                <w:rFonts w:ascii="Arial" w:hAnsi="Arial" w:cs="Arial"/>
                <w:spacing w:val="4"/>
              </w:rPr>
              <w:t>z</w:t>
            </w:r>
            <w:r w:rsidRPr="0022372F">
              <w:rPr>
                <w:rFonts w:ascii="Arial" w:hAnsi="Arial" w:cs="Arial"/>
                <w:spacing w:val="-3"/>
              </w:rPr>
              <w:t>e</w:t>
            </w:r>
            <w:r w:rsidRPr="0022372F">
              <w:rPr>
                <w:rFonts w:ascii="Arial" w:hAnsi="Arial" w:cs="Arial"/>
              </w:rPr>
              <w:t>d,</w:t>
            </w:r>
            <w:r w:rsidRPr="0022372F">
              <w:rPr>
                <w:rFonts w:ascii="Arial" w:hAnsi="Arial" w:cs="Arial"/>
                <w:spacing w:val="-8"/>
              </w:rPr>
              <w:t xml:space="preserve"> </w:t>
            </w: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3"/>
              </w:rPr>
              <w:t xml:space="preserve"> </w:t>
            </w:r>
            <w:r w:rsidRPr="0022372F">
              <w:rPr>
                <w:rFonts w:ascii="Arial" w:hAnsi="Arial" w:cs="Arial"/>
              </w:rPr>
              <w:t>a</w:t>
            </w:r>
            <w:r w:rsidRPr="0022372F">
              <w:rPr>
                <w:rFonts w:ascii="Arial" w:hAnsi="Arial" w:cs="Arial"/>
                <w:spacing w:val="-4"/>
              </w:rPr>
              <w:t xml:space="preserve"> </w:t>
            </w:r>
            <w:r w:rsidRPr="0022372F">
              <w:rPr>
                <w:rFonts w:ascii="Arial" w:hAnsi="Arial" w:cs="Arial"/>
                <w:spacing w:val="1"/>
              </w:rPr>
              <w:t>l</w:t>
            </w:r>
            <w:r w:rsidRPr="0022372F">
              <w:rPr>
                <w:rFonts w:ascii="Arial" w:hAnsi="Arial" w:cs="Arial"/>
              </w:rPr>
              <w:t>og</w:t>
            </w:r>
            <w:r w:rsidRPr="0022372F">
              <w:rPr>
                <w:rFonts w:ascii="Arial" w:hAnsi="Arial" w:cs="Arial"/>
                <w:spacing w:val="1"/>
              </w:rPr>
              <w:t>i</w:t>
            </w:r>
            <w:r w:rsidRPr="0022372F">
              <w:rPr>
                <w:rFonts w:ascii="Arial" w:hAnsi="Arial" w:cs="Arial"/>
                <w:spacing w:val="4"/>
              </w:rPr>
              <w:t>c</w:t>
            </w:r>
            <w:r w:rsidRPr="0022372F">
              <w:rPr>
                <w:rFonts w:ascii="Arial" w:hAnsi="Arial" w:cs="Arial"/>
                <w:spacing w:val="-3"/>
              </w:rPr>
              <w:t>a</w:t>
            </w:r>
            <w:r w:rsidRPr="0022372F">
              <w:rPr>
                <w:rFonts w:ascii="Arial" w:hAnsi="Arial" w:cs="Arial"/>
              </w:rPr>
              <w:t>l</w:t>
            </w:r>
            <w:r w:rsidRPr="0022372F">
              <w:rPr>
                <w:rFonts w:ascii="Arial" w:hAnsi="Arial" w:cs="Arial"/>
                <w:spacing w:val="-4"/>
              </w:rPr>
              <w:t xml:space="preserve"> </w:t>
            </w:r>
            <w:r w:rsidRPr="0022372F">
              <w:rPr>
                <w:rFonts w:ascii="Arial" w:hAnsi="Arial" w:cs="Arial"/>
                <w:spacing w:val="-2"/>
              </w:rPr>
              <w:t>f</w:t>
            </w:r>
            <w:r w:rsidRPr="0022372F">
              <w:rPr>
                <w:rFonts w:ascii="Arial" w:hAnsi="Arial" w:cs="Arial"/>
                <w:spacing w:val="1"/>
              </w:rPr>
              <w:t>l</w:t>
            </w:r>
            <w:r w:rsidRPr="0022372F">
              <w:rPr>
                <w:rFonts w:ascii="Arial" w:hAnsi="Arial" w:cs="Arial"/>
              </w:rPr>
              <w:t>ow</w:t>
            </w:r>
            <w:r w:rsidRPr="0022372F">
              <w:rPr>
                <w:rFonts w:ascii="Arial" w:hAnsi="Arial" w:cs="Arial"/>
                <w:spacing w:val="1"/>
              </w:rPr>
              <w:t xml:space="preserve"> </w:t>
            </w:r>
            <w:r w:rsidRPr="0022372F">
              <w:rPr>
                <w:rFonts w:ascii="Arial" w:hAnsi="Arial" w:cs="Arial"/>
                <w:spacing w:val="-2"/>
              </w:rPr>
              <w:t>fr</w:t>
            </w:r>
            <w:r w:rsidRPr="0022372F">
              <w:rPr>
                <w:rFonts w:ascii="Arial" w:hAnsi="Arial" w:cs="Arial"/>
              </w:rPr>
              <w:t>om</w:t>
            </w:r>
            <w:r w:rsidRPr="0022372F">
              <w:rPr>
                <w:rFonts w:ascii="Arial" w:hAnsi="Arial" w:cs="Arial"/>
                <w:spacing w:val="-3"/>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5"/>
              </w:rPr>
              <w:t>r</w:t>
            </w:r>
            <w:r w:rsidRPr="0022372F">
              <w:rPr>
                <w:rFonts w:ascii="Arial" w:hAnsi="Arial" w:cs="Arial"/>
              </w:rPr>
              <w:t>odu</w:t>
            </w:r>
            <w:r w:rsidRPr="0022372F">
              <w:rPr>
                <w:rFonts w:ascii="Arial" w:hAnsi="Arial" w:cs="Arial"/>
                <w:spacing w:val="-3"/>
              </w:rPr>
              <w:t>c</w:t>
            </w:r>
            <w:r w:rsidRPr="0022372F">
              <w:rPr>
                <w:rFonts w:ascii="Arial" w:hAnsi="Arial" w:cs="Arial"/>
                <w:spacing w:val="1"/>
              </w:rPr>
              <w:t>ti</w:t>
            </w:r>
            <w:r w:rsidRPr="0022372F">
              <w:rPr>
                <w:rFonts w:ascii="Arial" w:hAnsi="Arial" w:cs="Arial"/>
              </w:rPr>
              <w:t>on</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5"/>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3"/>
              </w:rPr>
              <w:t>c</w:t>
            </w:r>
            <w:r w:rsidRPr="0022372F">
              <w:rPr>
                <w:rFonts w:ascii="Arial" w:hAnsi="Arial" w:cs="Arial"/>
                <w:spacing w:val="1"/>
              </w:rPr>
              <w:t>l</w:t>
            </w:r>
            <w:r w:rsidRPr="0022372F">
              <w:rPr>
                <w:rFonts w:ascii="Arial" w:hAnsi="Arial" w:cs="Arial"/>
              </w:rPr>
              <w:t>u</w:t>
            </w:r>
            <w:r w:rsidRPr="0022372F">
              <w:rPr>
                <w:rFonts w:ascii="Arial" w:hAnsi="Arial" w:cs="Arial"/>
                <w:spacing w:val="1"/>
              </w:rPr>
              <w:t>si</w:t>
            </w:r>
            <w:r w:rsidRPr="0022372F">
              <w:rPr>
                <w:rFonts w:ascii="Arial" w:hAnsi="Arial" w:cs="Arial"/>
                <w:spacing w:val="7"/>
              </w:rPr>
              <w:t>o</w:t>
            </w:r>
            <w:r w:rsidRPr="0022372F">
              <w:rPr>
                <w:rFonts w:ascii="Arial" w:hAnsi="Arial" w:cs="Arial"/>
              </w:rPr>
              <w:t>n,</w:t>
            </w:r>
            <w:r w:rsidRPr="0022372F">
              <w:rPr>
                <w:rFonts w:ascii="Arial" w:hAnsi="Arial" w:cs="Arial"/>
                <w:spacing w:val="-9"/>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2"/>
              </w:rPr>
              <w:t xml:space="preserve"> </w:t>
            </w:r>
            <w:r w:rsidRPr="0022372F">
              <w:rPr>
                <w:rFonts w:ascii="Arial" w:hAnsi="Arial" w:cs="Arial"/>
              </w:rPr>
              <w:t>u</w:t>
            </w:r>
            <w:r w:rsidRPr="0022372F">
              <w:rPr>
                <w:rFonts w:ascii="Arial" w:hAnsi="Arial" w:cs="Arial"/>
                <w:spacing w:val="1"/>
              </w:rPr>
              <w:t>s</w:t>
            </w:r>
            <w:r w:rsidRPr="0022372F">
              <w:rPr>
                <w:rFonts w:ascii="Arial" w:hAnsi="Arial" w:cs="Arial"/>
              </w:rPr>
              <w:t>e</w:t>
            </w:r>
            <w:r w:rsidRPr="0022372F">
              <w:rPr>
                <w:rFonts w:ascii="Arial" w:hAnsi="Arial" w:cs="Arial"/>
                <w:spacing w:val="-6"/>
              </w:rPr>
              <w:t xml:space="preserve"> </w:t>
            </w:r>
            <w:r w:rsidRPr="0022372F">
              <w:rPr>
                <w:rFonts w:ascii="Arial" w:hAnsi="Arial" w:cs="Arial"/>
                <w:spacing w:val="7"/>
              </w:rPr>
              <w:t>o</w:t>
            </w:r>
            <w:r w:rsidRPr="0022372F">
              <w:rPr>
                <w:rFonts w:ascii="Arial" w:hAnsi="Arial" w:cs="Arial"/>
              </w:rPr>
              <w:t>f p</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ti</w:t>
            </w:r>
            <w:r w:rsidRPr="0022372F">
              <w:rPr>
                <w:rFonts w:ascii="Arial" w:hAnsi="Arial" w:cs="Arial"/>
                <w:spacing w:val="-3"/>
              </w:rPr>
              <w:t>c</w:t>
            </w:r>
            <w:r w:rsidRPr="0022372F">
              <w:rPr>
                <w:rFonts w:ascii="Arial" w:hAnsi="Arial" w:cs="Arial"/>
                <w:spacing w:val="1"/>
              </w:rPr>
              <w:t>i</w:t>
            </w:r>
            <w:r w:rsidRPr="0022372F">
              <w:rPr>
                <w:rFonts w:ascii="Arial" w:hAnsi="Arial" w:cs="Arial"/>
                <w:spacing w:val="7"/>
              </w:rPr>
              <w:t>p</w:t>
            </w:r>
            <w:r w:rsidRPr="0022372F">
              <w:rPr>
                <w:rFonts w:ascii="Arial" w:hAnsi="Arial" w:cs="Arial"/>
                <w:spacing w:val="-3"/>
              </w:rPr>
              <w:t>a</w:t>
            </w:r>
            <w:r w:rsidRPr="0022372F">
              <w:rPr>
                <w:rFonts w:ascii="Arial" w:hAnsi="Arial" w:cs="Arial"/>
              </w:rPr>
              <w:t>n</w:t>
            </w:r>
            <w:r w:rsidRPr="0022372F">
              <w:rPr>
                <w:rFonts w:ascii="Arial" w:hAnsi="Arial" w:cs="Arial"/>
                <w:spacing w:val="1"/>
              </w:rPr>
              <w:t>ts</w:t>
            </w:r>
            <w:r w:rsidRPr="0022372F">
              <w:rPr>
                <w:rFonts w:ascii="Arial" w:hAnsi="Arial" w:cs="Arial"/>
              </w:rPr>
              <w:t>’</w:t>
            </w:r>
            <w:r w:rsidRPr="0022372F">
              <w:rPr>
                <w:rFonts w:ascii="Arial" w:hAnsi="Arial" w:cs="Arial"/>
                <w:spacing w:val="-13"/>
              </w:rPr>
              <w:t xml:space="preserve"> </w:t>
            </w:r>
            <w:r w:rsidRPr="0022372F">
              <w:rPr>
                <w:rFonts w:ascii="Arial" w:hAnsi="Arial" w:cs="Arial"/>
                <w:spacing w:val="7"/>
              </w:rPr>
              <w:t>v</w:t>
            </w:r>
            <w:r w:rsidRPr="0022372F">
              <w:rPr>
                <w:rFonts w:ascii="Arial" w:hAnsi="Arial" w:cs="Arial"/>
                <w:spacing w:val="-3"/>
              </w:rPr>
              <w:t>e</w:t>
            </w:r>
            <w:r w:rsidRPr="0022372F">
              <w:rPr>
                <w:rFonts w:ascii="Arial" w:hAnsi="Arial" w:cs="Arial"/>
                <w:spacing w:val="-2"/>
              </w:rPr>
              <w:t>r</w:t>
            </w:r>
            <w:r w:rsidRPr="0022372F">
              <w:rPr>
                <w:rFonts w:ascii="Arial" w:hAnsi="Arial" w:cs="Arial"/>
                <w:spacing w:val="7"/>
              </w:rPr>
              <w:t>b</w:t>
            </w:r>
            <w:r w:rsidRPr="0022372F">
              <w:rPr>
                <w:rFonts w:ascii="Arial" w:hAnsi="Arial" w:cs="Arial"/>
                <w:spacing w:val="-3"/>
              </w:rPr>
              <w:t>a</w:t>
            </w:r>
            <w:r w:rsidRPr="0022372F">
              <w:rPr>
                <w:rFonts w:ascii="Arial" w:hAnsi="Arial" w:cs="Arial"/>
                <w:spacing w:val="1"/>
              </w:rPr>
              <w:t>ti</w:t>
            </w:r>
            <w:r w:rsidRPr="0022372F">
              <w:rPr>
                <w:rFonts w:ascii="Arial" w:hAnsi="Arial" w:cs="Arial"/>
              </w:rPr>
              <w:t>m</w:t>
            </w:r>
            <w:r w:rsidRPr="0022372F">
              <w:rPr>
                <w:rFonts w:ascii="Arial" w:hAnsi="Arial" w:cs="Arial"/>
                <w:spacing w:val="-6"/>
              </w:rPr>
              <w:t xml:space="preserve"> </w:t>
            </w:r>
            <w:r w:rsidRPr="0022372F">
              <w:rPr>
                <w:rFonts w:ascii="Arial" w:hAnsi="Arial" w:cs="Arial"/>
                <w:spacing w:val="-3"/>
              </w:rPr>
              <w:t>a</w:t>
            </w:r>
            <w:r w:rsidRPr="0022372F">
              <w:rPr>
                <w:rFonts w:ascii="Arial" w:hAnsi="Arial" w:cs="Arial"/>
                <w:spacing w:val="4"/>
              </w:rPr>
              <w:t>c</w:t>
            </w:r>
            <w:r w:rsidRPr="0022372F">
              <w:rPr>
                <w:rFonts w:ascii="Arial" w:hAnsi="Arial" w:cs="Arial"/>
                <w:spacing w:val="-3"/>
              </w:rPr>
              <w:t>c</w:t>
            </w:r>
            <w:r w:rsidRPr="0022372F">
              <w:rPr>
                <w:rFonts w:ascii="Arial" w:hAnsi="Arial" w:cs="Arial"/>
              </w:rPr>
              <w:t>oun</w:t>
            </w:r>
            <w:r w:rsidRPr="0022372F">
              <w:rPr>
                <w:rFonts w:ascii="Arial" w:hAnsi="Arial" w:cs="Arial"/>
                <w:spacing w:val="1"/>
              </w:rPr>
              <w:t>t</w:t>
            </w:r>
            <w:r w:rsidRPr="0022372F">
              <w:rPr>
                <w:rFonts w:ascii="Arial" w:hAnsi="Arial" w:cs="Arial"/>
              </w:rPr>
              <w:t xml:space="preserve">s </w:t>
            </w:r>
            <w:r w:rsidRPr="0022372F">
              <w:rPr>
                <w:rFonts w:ascii="Arial" w:hAnsi="Arial" w:cs="Arial"/>
                <w:spacing w:val="-3"/>
              </w:rPr>
              <w:t>a</w:t>
            </w:r>
            <w:r w:rsidRPr="0022372F">
              <w:rPr>
                <w:rFonts w:ascii="Arial" w:hAnsi="Arial" w:cs="Arial"/>
              </w:rPr>
              <w:t>dds</w:t>
            </w:r>
            <w:r w:rsidRPr="0022372F">
              <w:rPr>
                <w:rFonts w:ascii="Arial" w:hAnsi="Arial" w:cs="Arial"/>
                <w:spacing w:val="-4"/>
              </w:rPr>
              <w:t xml:space="preserve"> </w:t>
            </w:r>
            <w:r w:rsidRPr="0022372F">
              <w:rPr>
                <w:rFonts w:ascii="Arial" w:hAnsi="Arial" w:cs="Arial"/>
              </w:rPr>
              <w:t>d</w:t>
            </w:r>
            <w:r w:rsidRPr="0022372F">
              <w:rPr>
                <w:rFonts w:ascii="Arial" w:hAnsi="Arial" w:cs="Arial"/>
                <w:spacing w:val="-3"/>
              </w:rPr>
              <w:t>e</w:t>
            </w:r>
            <w:r w:rsidRPr="0022372F">
              <w:rPr>
                <w:rFonts w:ascii="Arial" w:hAnsi="Arial" w:cs="Arial"/>
              </w:rPr>
              <w:t>p</w:t>
            </w:r>
            <w:r w:rsidRPr="0022372F">
              <w:rPr>
                <w:rFonts w:ascii="Arial" w:hAnsi="Arial" w:cs="Arial"/>
                <w:spacing w:val="1"/>
              </w:rPr>
              <w:t>t</w:t>
            </w:r>
            <w:r w:rsidRPr="0022372F">
              <w:rPr>
                <w:rFonts w:ascii="Arial" w:hAnsi="Arial" w:cs="Arial"/>
              </w:rPr>
              <w:t>h</w:t>
            </w:r>
            <w:r w:rsidRPr="0022372F">
              <w:rPr>
                <w:rFonts w:ascii="Arial" w:hAnsi="Arial" w:cs="Arial"/>
                <w:spacing w:val="3"/>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3"/>
              </w:rPr>
              <w:t>a</w:t>
            </w:r>
            <w:r w:rsidRPr="0022372F">
              <w:rPr>
                <w:rFonts w:ascii="Arial" w:hAnsi="Arial" w:cs="Arial"/>
              </w:rPr>
              <w:t>u</w:t>
            </w:r>
            <w:r w:rsidRPr="0022372F">
              <w:rPr>
                <w:rFonts w:ascii="Arial" w:hAnsi="Arial" w:cs="Arial"/>
                <w:spacing w:val="1"/>
              </w:rPr>
              <w:t>t</w:t>
            </w:r>
            <w:r w:rsidRPr="0022372F">
              <w:rPr>
                <w:rFonts w:ascii="Arial" w:hAnsi="Arial" w:cs="Arial"/>
              </w:rPr>
              <w:t>h</w:t>
            </w:r>
            <w:r w:rsidRPr="0022372F">
              <w:rPr>
                <w:rFonts w:ascii="Arial" w:hAnsi="Arial" w:cs="Arial"/>
                <w:spacing w:val="-3"/>
              </w:rPr>
              <w:t>e</w:t>
            </w:r>
            <w:r w:rsidRPr="0022372F">
              <w:rPr>
                <w:rFonts w:ascii="Arial" w:hAnsi="Arial" w:cs="Arial"/>
              </w:rPr>
              <w:t>n</w:t>
            </w:r>
            <w:r w:rsidRPr="0022372F">
              <w:rPr>
                <w:rFonts w:ascii="Arial" w:hAnsi="Arial" w:cs="Arial"/>
                <w:spacing w:val="1"/>
              </w:rPr>
              <w:t>t</w:t>
            </w:r>
            <w:r w:rsidRPr="0022372F">
              <w:rPr>
                <w:rFonts w:ascii="Arial" w:hAnsi="Arial" w:cs="Arial"/>
                <w:spacing w:val="8"/>
              </w:rPr>
              <w:t>i</w:t>
            </w:r>
            <w:r w:rsidRPr="0022372F">
              <w:rPr>
                <w:rFonts w:ascii="Arial" w:hAnsi="Arial" w:cs="Arial"/>
                <w:spacing w:val="-3"/>
              </w:rPr>
              <w:t>c</w:t>
            </w:r>
            <w:r w:rsidRPr="0022372F">
              <w:rPr>
                <w:rFonts w:ascii="Arial" w:hAnsi="Arial" w:cs="Arial"/>
                <w:spacing w:val="1"/>
              </w:rPr>
              <w:t>it</w:t>
            </w:r>
            <w:r w:rsidRPr="0022372F">
              <w:rPr>
                <w:rFonts w:ascii="Arial" w:hAnsi="Arial" w:cs="Arial"/>
              </w:rPr>
              <w:t>y</w:t>
            </w:r>
            <w:r w:rsidRPr="0022372F">
              <w:rPr>
                <w:rFonts w:ascii="Arial" w:hAnsi="Arial" w:cs="Arial"/>
                <w:spacing w:val="-9"/>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2"/>
              </w:rPr>
              <w:t>f</w:t>
            </w:r>
            <w:r w:rsidRPr="0022372F">
              <w:rPr>
                <w:rFonts w:ascii="Arial" w:hAnsi="Arial" w:cs="Arial"/>
                <w:spacing w:val="1"/>
              </w:rPr>
              <w:t>i</w:t>
            </w:r>
            <w:r w:rsidRPr="0022372F">
              <w:rPr>
                <w:rFonts w:ascii="Arial" w:hAnsi="Arial" w:cs="Arial"/>
              </w:rPr>
              <w:t>nd</w:t>
            </w:r>
            <w:r w:rsidRPr="0022372F">
              <w:rPr>
                <w:rFonts w:ascii="Arial" w:hAnsi="Arial" w:cs="Arial"/>
                <w:spacing w:val="1"/>
              </w:rPr>
              <w:t>i</w:t>
            </w:r>
            <w:r w:rsidRPr="0022372F">
              <w:rPr>
                <w:rFonts w:ascii="Arial" w:hAnsi="Arial" w:cs="Arial"/>
              </w:rPr>
              <w:t>ng</w:t>
            </w:r>
            <w:r w:rsidRPr="0022372F">
              <w:rPr>
                <w:rFonts w:ascii="Arial" w:hAnsi="Arial" w:cs="Arial"/>
                <w:spacing w:val="1"/>
              </w:rPr>
              <w:t>s</w:t>
            </w:r>
            <w:r w:rsidRPr="0022372F">
              <w:rPr>
                <w:rFonts w:ascii="Arial" w:hAnsi="Arial" w:cs="Arial"/>
              </w:rPr>
              <w:t>.</w:t>
            </w:r>
          </w:p>
          <w:p w14:paraId="31764161" w14:textId="77777777" w:rsidR="00FE11AF" w:rsidRPr="0022372F" w:rsidRDefault="00447DE3">
            <w:pPr>
              <w:spacing w:before="1" w:line="220" w:lineRule="exact"/>
              <w:ind w:left="105" w:right="87"/>
              <w:rPr>
                <w:rFonts w:ascii="Arial" w:hAnsi="Arial" w:cs="Arial"/>
              </w:rPr>
            </w:pPr>
            <w:r w:rsidRPr="0022372F">
              <w:rPr>
                <w:rFonts w:ascii="Arial" w:hAnsi="Arial" w:cs="Arial"/>
                <w:spacing w:val="-2"/>
              </w:rPr>
              <w:t>D</w:t>
            </w:r>
            <w:r w:rsidRPr="0022372F">
              <w:rPr>
                <w:rFonts w:ascii="Arial" w:hAnsi="Arial" w:cs="Arial"/>
                <w:spacing w:val="-3"/>
              </w:rPr>
              <w:t>e</w:t>
            </w:r>
            <w:r w:rsidRPr="0022372F">
              <w:rPr>
                <w:rFonts w:ascii="Arial" w:hAnsi="Arial" w:cs="Arial"/>
                <w:spacing w:val="1"/>
              </w:rPr>
              <w:t>s</w:t>
            </w:r>
            <w:r w:rsidRPr="0022372F">
              <w:rPr>
                <w:rFonts w:ascii="Arial" w:hAnsi="Arial" w:cs="Arial"/>
              </w:rPr>
              <w:t>p</w:t>
            </w:r>
            <w:r w:rsidRPr="0022372F">
              <w:rPr>
                <w:rFonts w:ascii="Arial" w:hAnsi="Arial" w:cs="Arial"/>
                <w:spacing w:val="1"/>
              </w:rPr>
              <w:t>it</w:t>
            </w:r>
            <w:r w:rsidRPr="0022372F">
              <w:rPr>
                <w:rFonts w:ascii="Arial" w:hAnsi="Arial" w:cs="Arial"/>
              </w:rPr>
              <w:t>e</w:t>
            </w:r>
            <w:r w:rsidRPr="0022372F">
              <w:rPr>
                <w:rFonts w:ascii="Arial" w:hAnsi="Arial" w:cs="Arial"/>
                <w:spacing w:val="-9"/>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spacing w:val="-3"/>
              </w:rPr>
              <w:t>e</w:t>
            </w:r>
            <w:r w:rsidRPr="0022372F">
              <w:rPr>
                <w:rFonts w:ascii="Arial" w:hAnsi="Arial" w:cs="Arial"/>
                <w:spacing w:val="1"/>
              </w:rPr>
              <w:t>s</w:t>
            </w:r>
            <w:r w:rsidRPr="0022372F">
              <w:rPr>
                <w:rFonts w:ascii="Arial" w:hAnsi="Arial" w:cs="Arial"/>
              </w:rPr>
              <w:t>e</w:t>
            </w:r>
            <w:r w:rsidRPr="0022372F">
              <w:rPr>
                <w:rFonts w:ascii="Arial" w:hAnsi="Arial" w:cs="Arial"/>
                <w:spacing w:val="-7"/>
              </w:rPr>
              <w:t xml:space="preserve"> </w:t>
            </w:r>
            <w:r w:rsidRPr="0022372F">
              <w:rPr>
                <w:rFonts w:ascii="Arial" w:hAnsi="Arial" w:cs="Arial"/>
                <w:spacing w:val="1"/>
              </w:rPr>
              <w:t>st</w:t>
            </w:r>
            <w:r w:rsidRPr="0022372F">
              <w:rPr>
                <w:rFonts w:ascii="Arial" w:hAnsi="Arial" w:cs="Arial"/>
                <w:spacing w:val="5"/>
              </w:rPr>
              <w:t>r</w:t>
            </w:r>
            <w:r w:rsidRPr="0022372F">
              <w:rPr>
                <w:rFonts w:ascii="Arial" w:hAnsi="Arial" w:cs="Arial"/>
                <w:spacing w:val="-3"/>
              </w:rPr>
              <w:t>e</w:t>
            </w:r>
            <w:r w:rsidRPr="0022372F">
              <w:rPr>
                <w:rFonts w:ascii="Arial" w:hAnsi="Arial" w:cs="Arial"/>
              </w:rPr>
              <w:t>ng</w:t>
            </w:r>
            <w:r w:rsidRPr="0022372F">
              <w:rPr>
                <w:rFonts w:ascii="Arial" w:hAnsi="Arial" w:cs="Arial"/>
                <w:spacing w:val="1"/>
              </w:rPr>
              <w:t>t</w:t>
            </w:r>
            <w:r w:rsidRPr="0022372F">
              <w:rPr>
                <w:rFonts w:ascii="Arial" w:hAnsi="Arial" w:cs="Arial"/>
              </w:rPr>
              <w:t>h</w:t>
            </w:r>
            <w:r w:rsidRPr="0022372F">
              <w:rPr>
                <w:rFonts w:ascii="Arial" w:hAnsi="Arial" w:cs="Arial"/>
                <w:spacing w:val="1"/>
              </w:rPr>
              <w:t>s</w:t>
            </w:r>
            <w:r w:rsidRPr="0022372F">
              <w:rPr>
                <w:rFonts w:ascii="Arial" w:hAnsi="Arial" w:cs="Arial"/>
              </w:rPr>
              <w:t>,</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spacing w:val="1"/>
              </w:rPr>
              <w:t>m</w:t>
            </w:r>
            <w:r w:rsidRPr="0022372F">
              <w:rPr>
                <w:rFonts w:ascii="Arial" w:hAnsi="Arial" w:cs="Arial"/>
                <w:spacing w:val="-3"/>
              </w:rPr>
              <w:t>a</w:t>
            </w:r>
            <w:r w:rsidRPr="0022372F">
              <w:rPr>
                <w:rFonts w:ascii="Arial" w:hAnsi="Arial" w:cs="Arial"/>
              </w:rPr>
              <w:t>nu</w:t>
            </w:r>
            <w:r w:rsidRPr="0022372F">
              <w:rPr>
                <w:rFonts w:ascii="Arial" w:hAnsi="Arial" w:cs="Arial"/>
                <w:spacing w:val="8"/>
              </w:rPr>
              <w:t>s</w:t>
            </w:r>
            <w:r w:rsidRPr="0022372F">
              <w:rPr>
                <w:rFonts w:ascii="Arial" w:hAnsi="Arial" w:cs="Arial"/>
                <w:spacing w:val="-3"/>
              </w:rPr>
              <w:t>c</w:t>
            </w:r>
            <w:r w:rsidRPr="0022372F">
              <w:rPr>
                <w:rFonts w:ascii="Arial" w:hAnsi="Arial" w:cs="Arial"/>
                <w:spacing w:val="-2"/>
              </w:rPr>
              <w:t>r</w:t>
            </w:r>
            <w:r w:rsidRPr="0022372F">
              <w:rPr>
                <w:rFonts w:ascii="Arial" w:hAnsi="Arial" w:cs="Arial"/>
                <w:spacing w:val="1"/>
              </w:rPr>
              <w:t>i</w:t>
            </w:r>
            <w:r w:rsidRPr="0022372F">
              <w:rPr>
                <w:rFonts w:ascii="Arial" w:hAnsi="Arial" w:cs="Arial"/>
              </w:rPr>
              <w:t>pt</w:t>
            </w:r>
            <w:r w:rsidRPr="0022372F">
              <w:rPr>
                <w:rFonts w:ascii="Arial" w:hAnsi="Arial" w:cs="Arial"/>
                <w:spacing w:val="-8"/>
              </w:rPr>
              <w:t xml:space="preserve"> </w:t>
            </w:r>
            <w:r w:rsidRPr="0022372F">
              <w:rPr>
                <w:rFonts w:ascii="Arial" w:hAnsi="Arial" w:cs="Arial"/>
                <w:spacing w:val="-2"/>
              </w:rPr>
              <w:t>w</w:t>
            </w:r>
            <w:r w:rsidRPr="0022372F">
              <w:rPr>
                <w:rFonts w:ascii="Arial" w:hAnsi="Arial" w:cs="Arial"/>
                <w:spacing w:val="7"/>
              </w:rPr>
              <w:t>o</w:t>
            </w:r>
            <w:r w:rsidRPr="0022372F">
              <w:rPr>
                <w:rFonts w:ascii="Arial" w:hAnsi="Arial" w:cs="Arial"/>
              </w:rPr>
              <w:t>u</w:t>
            </w:r>
            <w:r w:rsidRPr="0022372F">
              <w:rPr>
                <w:rFonts w:ascii="Arial" w:hAnsi="Arial" w:cs="Arial"/>
                <w:spacing w:val="1"/>
              </w:rPr>
              <w:t>l</w:t>
            </w:r>
            <w:r w:rsidRPr="0022372F">
              <w:rPr>
                <w:rFonts w:ascii="Arial" w:hAnsi="Arial" w:cs="Arial"/>
              </w:rPr>
              <w:t>d</w:t>
            </w:r>
            <w:r w:rsidRPr="0022372F">
              <w:rPr>
                <w:rFonts w:ascii="Arial" w:hAnsi="Arial" w:cs="Arial"/>
                <w:spacing w:val="-5"/>
              </w:rPr>
              <w:t xml:space="preserve"> </w:t>
            </w:r>
            <w:r w:rsidRPr="0022372F">
              <w:rPr>
                <w:rFonts w:ascii="Arial" w:hAnsi="Arial" w:cs="Arial"/>
              </w:rPr>
              <w:t>b</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e</w:t>
            </w:r>
            <w:r w:rsidRPr="0022372F">
              <w:rPr>
                <w:rFonts w:ascii="Arial" w:hAnsi="Arial" w:cs="Arial"/>
                <w:spacing w:val="-2"/>
              </w:rPr>
              <w:t>f</w:t>
            </w:r>
            <w:r w:rsidRPr="0022372F">
              <w:rPr>
                <w:rFonts w:ascii="Arial" w:hAnsi="Arial" w:cs="Arial"/>
                <w:spacing w:val="1"/>
              </w:rPr>
              <w:t>i</w:t>
            </w:r>
            <w:r w:rsidRPr="0022372F">
              <w:rPr>
                <w:rFonts w:ascii="Arial" w:hAnsi="Arial" w:cs="Arial"/>
              </w:rPr>
              <w:t>t</w:t>
            </w:r>
            <w:r w:rsidRPr="0022372F">
              <w:rPr>
                <w:rFonts w:ascii="Arial" w:hAnsi="Arial" w:cs="Arial"/>
                <w:spacing w:val="-5"/>
              </w:rPr>
              <w:t xml:space="preserve"> </w:t>
            </w:r>
            <w:r w:rsidRPr="0022372F">
              <w:rPr>
                <w:rFonts w:ascii="Arial" w:hAnsi="Arial" w:cs="Arial"/>
                <w:spacing w:val="5"/>
              </w:rPr>
              <w:t>f</w:t>
            </w:r>
            <w:r w:rsidRPr="0022372F">
              <w:rPr>
                <w:rFonts w:ascii="Arial" w:hAnsi="Arial" w:cs="Arial"/>
                <w:spacing w:val="-2"/>
              </w:rPr>
              <w:t>r</w:t>
            </w:r>
            <w:r w:rsidRPr="0022372F">
              <w:rPr>
                <w:rFonts w:ascii="Arial" w:hAnsi="Arial" w:cs="Arial"/>
              </w:rPr>
              <w:t>om</w:t>
            </w:r>
            <w:r w:rsidRPr="0022372F">
              <w:rPr>
                <w:rFonts w:ascii="Arial" w:hAnsi="Arial" w:cs="Arial"/>
                <w:spacing w:val="-3"/>
              </w:rPr>
              <w:t xml:space="preserve"> </w:t>
            </w:r>
            <w:r w:rsidRPr="0022372F">
              <w:rPr>
                <w:rFonts w:ascii="Arial" w:hAnsi="Arial" w:cs="Arial"/>
                <w:color w:val="EE0000"/>
                <w:spacing w:val="-2"/>
              </w:rPr>
              <w:t>f</w:t>
            </w:r>
            <w:r w:rsidRPr="0022372F">
              <w:rPr>
                <w:rFonts w:ascii="Arial" w:hAnsi="Arial" w:cs="Arial"/>
                <w:color w:val="EE0000"/>
                <w:spacing w:val="7"/>
              </w:rPr>
              <w:t>u</w:t>
            </w:r>
            <w:r w:rsidRPr="0022372F">
              <w:rPr>
                <w:rFonts w:ascii="Arial" w:hAnsi="Arial" w:cs="Arial"/>
                <w:color w:val="EE0000"/>
                <w:spacing w:val="-2"/>
              </w:rPr>
              <w:t>r</w:t>
            </w:r>
            <w:r w:rsidRPr="0022372F">
              <w:rPr>
                <w:rFonts w:ascii="Arial" w:hAnsi="Arial" w:cs="Arial"/>
                <w:color w:val="EE0000"/>
                <w:spacing w:val="1"/>
              </w:rPr>
              <w:t>t</w:t>
            </w:r>
            <w:r w:rsidRPr="0022372F">
              <w:rPr>
                <w:rFonts w:ascii="Arial" w:hAnsi="Arial" w:cs="Arial"/>
                <w:color w:val="EE0000"/>
              </w:rPr>
              <w:t>h</w:t>
            </w:r>
            <w:r w:rsidRPr="0022372F">
              <w:rPr>
                <w:rFonts w:ascii="Arial" w:hAnsi="Arial" w:cs="Arial"/>
                <w:color w:val="EE0000"/>
                <w:spacing w:val="4"/>
              </w:rPr>
              <w:t>e</w:t>
            </w:r>
            <w:r w:rsidRPr="0022372F">
              <w:rPr>
                <w:rFonts w:ascii="Arial" w:hAnsi="Arial" w:cs="Arial"/>
                <w:color w:val="EE0000"/>
              </w:rPr>
              <w:t>r</w:t>
            </w:r>
            <w:r w:rsidRPr="0022372F">
              <w:rPr>
                <w:rFonts w:ascii="Arial" w:hAnsi="Arial" w:cs="Arial"/>
                <w:color w:val="EE0000"/>
                <w:spacing w:val="-8"/>
              </w:rPr>
              <w:t xml:space="preserve"> </w:t>
            </w:r>
            <w:r w:rsidRPr="0022372F">
              <w:rPr>
                <w:rFonts w:ascii="Arial" w:hAnsi="Arial" w:cs="Arial"/>
                <w:color w:val="EE0000"/>
                <w:spacing w:val="-2"/>
              </w:rPr>
              <w:t>r</w:t>
            </w:r>
            <w:r w:rsidRPr="0022372F">
              <w:rPr>
                <w:rFonts w:ascii="Arial" w:hAnsi="Arial" w:cs="Arial"/>
                <w:color w:val="EE0000"/>
                <w:spacing w:val="4"/>
              </w:rPr>
              <w:t>e</w:t>
            </w:r>
            <w:r w:rsidRPr="0022372F">
              <w:rPr>
                <w:rFonts w:ascii="Arial" w:hAnsi="Arial" w:cs="Arial"/>
                <w:color w:val="EE0000"/>
                <w:spacing w:val="-2"/>
              </w:rPr>
              <w:t>f</w:t>
            </w:r>
            <w:r w:rsidRPr="0022372F">
              <w:rPr>
                <w:rFonts w:ascii="Arial" w:hAnsi="Arial" w:cs="Arial"/>
                <w:color w:val="EE0000"/>
                <w:spacing w:val="1"/>
              </w:rPr>
              <w:t>i</w:t>
            </w:r>
            <w:r w:rsidRPr="0022372F">
              <w:rPr>
                <w:rFonts w:ascii="Arial" w:hAnsi="Arial" w:cs="Arial"/>
                <w:color w:val="EE0000"/>
              </w:rPr>
              <w:t>n</w:t>
            </w:r>
            <w:r w:rsidRPr="0022372F">
              <w:rPr>
                <w:rFonts w:ascii="Arial" w:hAnsi="Arial" w:cs="Arial"/>
                <w:color w:val="EE0000"/>
                <w:spacing w:val="-3"/>
              </w:rPr>
              <w:t>e</w:t>
            </w:r>
            <w:r w:rsidRPr="0022372F">
              <w:rPr>
                <w:rFonts w:ascii="Arial" w:hAnsi="Arial" w:cs="Arial"/>
                <w:color w:val="EE0000"/>
                <w:spacing w:val="8"/>
              </w:rPr>
              <w:t>m</w:t>
            </w:r>
            <w:r w:rsidRPr="0022372F">
              <w:rPr>
                <w:rFonts w:ascii="Arial" w:hAnsi="Arial" w:cs="Arial"/>
                <w:color w:val="EE0000"/>
                <w:spacing w:val="-3"/>
              </w:rPr>
              <w:t>e</w:t>
            </w:r>
            <w:r w:rsidRPr="0022372F">
              <w:rPr>
                <w:rFonts w:ascii="Arial" w:hAnsi="Arial" w:cs="Arial"/>
                <w:color w:val="EE0000"/>
              </w:rPr>
              <w:t>nt</w:t>
            </w:r>
            <w:r w:rsidRPr="0022372F">
              <w:rPr>
                <w:rFonts w:ascii="Arial" w:hAnsi="Arial" w:cs="Arial"/>
                <w:color w:val="EE0000"/>
                <w:spacing w:val="-8"/>
              </w:rPr>
              <w:t xml:space="preserve"> </w:t>
            </w:r>
            <w:r w:rsidRPr="0022372F">
              <w:rPr>
                <w:rFonts w:ascii="Arial" w:hAnsi="Arial" w:cs="Arial"/>
                <w:color w:val="EE0000"/>
                <w:spacing w:val="1"/>
              </w:rPr>
              <w:t>t</w:t>
            </w:r>
            <w:r w:rsidRPr="0022372F">
              <w:rPr>
                <w:rFonts w:ascii="Arial" w:hAnsi="Arial" w:cs="Arial"/>
                <w:color w:val="EE0000"/>
              </w:rPr>
              <w:t>o</w:t>
            </w:r>
            <w:r w:rsidRPr="0022372F">
              <w:rPr>
                <w:rFonts w:ascii="Arial" w:hAnsi="Arial" w:cs="Arial"/>
                <w:color w:val="EE0000"/>
                <w:spacing w:val="-2"/>
              </w:rPr>
              <w:t xml:space="preserve"> </w:t>
            </w:r>
            <w:r w:rsidRPr="0022372F">
              <w:rPr>
                <w:rFonts w:ascii="Arial" w:hAnsi="Arial" w:cs="Arial"/>
                <w:color w:val="EE0000"/>
                <w:spacing w:val="1"/>
              </w:rPr>
              <w:t>m</w:t>
            </w:r>
            <w:r w:rsidRPr="0022372F">
              <w:rPr>
                <w:rFonts w:ascii="Arial" w:hAnsi="Arial" w:cs="Arial"/>
                <w:color w:val="EE0000"/>
                <w:spacing w:val="4"/>
              </w:rPr>
              <w:t>e</w:t>
            </w:r>
            <w:r w:rsidRPr="0022372F">
              <w:rPr>
                <w:rFonts w:ascii="Arial" w:hAnsi="Arial" w:cs="Arial"/>
                <w:color w:val="EE0000"/>
                <w:spacing w:val="-3"/>
              </w:rPr>
              <w:t>e</w:t>
            </w:r>
            <w:r w:rsidRPr="0022372F">
              <w:rPr>
                <w:rFonts w:ascii="Arial" w:hAnsi="Arial" w:cs="Arial"/>
                <w:color w:val="EE0000"/>
              </w:rPr>
              <w:t>t</w:t>
            </w:r>
            <w:r w:rsidRPr="0022372F">
              <w:rPr>
                <w:rFonts w:ascii="Arial" w:hAnsi="Arial" w:cs="Arial"/>
                <w:color w:val="EE0000"/>
                <w:spacing w:val="-3"/>
              </w:rPr>
              <w:t xml:space="preserve"> </w:t>
            </w:r>
            <w:r w:rsidRPr="0022372F">
              <w:rPr>
                <w:rFonts w:ascii="Arial" w:hAnsi="Arial" w:cs="Arial"/>
                <w:color w:val="EE0000"/>
                <w:spacing w:val="1"/>
              </w:rPr>
              <w:t>t</w:t>
            </w:r>
            <w:r w:rsidRPr="0022372F">
              <w:rPr>
                <w:rFonts w:ascii="Arial" w:hAnsi="Arial" w:cs="Arial"/>
                <w:color w:val="EE0000"/>
              </w:rPr>
              <w:t>he</w:t>
            </w:r>
            <w:r w:rsidRPr="0022372F">
              <w:rPr>
                <w:rFonts w:ascii="Arial" w:hAnsi="Arial" w:cs="Arial"/>
                <w:color w:val="EE0000"/>
                <w:spacing w:val="2"/>
              </w:rPr>
              <w:t xml:space="preserve"> </w:t>
            </w:r>
            <w:r w:rsidRPr="0022372F">
              <w:rPr>
                <w:rFonts w:ascii="Arial" w:hAnsi="Arial" w:cs="Arial"/>
                <w:color w:val="EE0000"/>
                <w:spacing w:val="1"/>
              </w:rPr>
              <w:t>st</w:t>
            </w:r>
            <w:r w:rsidRPr="0022372F">
              <w:rPr>
                <w:rFonts w:ascii="Arial" w:hAnsi="Arial" w:cs="Arial"/>
                <w:color w:val="EE0000"/>
                <w:spacing w:val="-3"/>
              </w:rPr>
              <w:t>a</w:t>
            </w:r>
            <w:r w:rsidRPr="0022372F">
              <w:rPr>
                <w:rFonts w:ascii="Arial" w:hAnsi="Arial" w:cs="Arial"/>
                <w:color w:val="EE0000"/>
              </w:rPr>
              <w:t>nd</w:t>
            </w:r>
            <w:r w:rsidRPr="0022372F">
              <w:rPr>
                <w:rFonts w:ascii="Arial" w:hAnsi="Arial" w:cs="Arial"/>
                <w:color w:val="EE0000"/>
                <w:spacing w:val="-3"/>
              </w:rPr>
              <w:t>a</w:t>
            </w:r>
            <w:r w:rsidRPr="0022372F">
              <w:rPr>
                <w:rFonts w:ascii="Arial" w:hAnsi="Arial" w:cs="Arial"/>
                <w:color w:val="EE0000"/>
                <w:spacing w:val="5"/>
              </w:rPr>
              <w:t>r</w:t>
            </w:r>
            <w:r w:rsidRPr="0022372F">
              <w:rPr>
                <w:rFonts w:ascii="Arial" w:hAnsi="Arial" w:cs="Arial"/>
                <w:color w:val="EE0000"/>
              </w:rPr>
              <w:t>ds</w:t>
            </w:r>
            <w:r w:rsidRPr="0022372F">
              <w:rPr>
                <w:rFonts w:ascii="Arial" w:hAnsi="Arial" w:cs="Arial"/>
                <w:color w:val="EE0000"/>
                <w:spacing w:val="-8"/>
              </w:rPr>
              <w:t xml:space="preserve"> </w:t>
            </w:r>
            <w:r w:rsidRPr="0022372F">
              <w:rPr>
                <w:rFonts w:ascii="Arial" w:hAnsi="Arial" w:cs="Arial"/>
                <w:color w:val="EE0000"/>
              </w:rPr>
              <w:t xml:space="preserve">of </w:t>
            </w:r>
            <w:r w:rsidRPr="0022372F">
              <w:rPr>
                <w:rFonts w:ascii="Arial" w:hAnsi="Arial" w:cs="Arial"/>
                <w:color w:val="EE0000"/>
                <w:spacing w:val="1"/>
              </w:rPr>
              <w:t>i</w:t>
            </w:r>
            <w:r w:rsidRPr="0022372F">
              <w:rPr>
                <w:rFonts w:ascii="Arial" w:hAnsi="Arial" w:cs="Arial"/>
                <w:color w:val="EE0000"/>
              </w:rPr>
              <w:t>n</w:t>
            </w:r>
            <w:r w:rsidRPr="0022372F">
              <w:rPr>
                <w:rFonts w:ascii="Arial" w:hAnsi="Arial" w:cs="Arial"/>
                <w:color w:val="EE0000"/>
                <w:spacing w:val="1"/>
              </w:rPr>
              <w:t>t</w:t>
            </w:r>
            <w:r w:rsidRPr="0022372F">
              <w:rPr>
                <w:rFonts w:ascii="Arial" w:hAnsi="Arial" w:cs="Arial"/>
                <w:color w:val="EE0000"/>
                <w:spacing w:val="-3"/>
              </w:rPr>
              <w:t>e</w:t>
            </w:r>
            <w:r w:rsidRPr="0022372F">
              <w:rPr>
                <w:rFonts w:ascii="Arial" w:hAnsi="Arial" w:cs="Arial"/>
                <w:color w:val="EE0000"/>
                <w:spacing w:val="-2"/>
              </w:rPr>
              <w:t>r</w:t>
            </w:r>
            <w:r w:rsidRPr="0022372F">
              <w:rPr>
                <w:rFonts w:ascii="Arial" w:hAnsi="Arial" w:cs="Arial"/>
                <w:color w:val="EE0000"/>
              </w:rPr>
              <w:t>n</w:t>
            </w:r>
            <w:r w:rsidRPr="0022372F">
              <w:rPr>
                <w:rFonts w:ascii="Arial" w:hAnsi="Arial" w:cs="Arial"/>
                <w:color w:val="EE0000"/>
                <w:spacing w:val="-3"/>
              </w:rPr>
              <w:t>a</w:t>
            </w:r>
            <w:r w:rsidRPr="0022372F">
              <w:rPr>
                <w:rFonts w:ascii="Arial" w:hAnsi="Arial" w:cs="Arial"/>
                <w:color w:val="EE0000"/>
                <w:spacing w:val="1"/>
              </w:rPr>
              <w:t>ti</w:t>
            </w:r>
            <w:r w:rsidRPr="0022372F">
              <w:rPr>
                <w:rFonts w:ascii="Arial" w:hAnsi="Arial" w:cs="Arial"/>
                <w:color w:val="EE0000"/>
              </w:rPr>
              <w:t>o</w:t>
            </w:r>
            <w:r w:rsidRPr="0022372F">
              <w:rPr>
                <w:rFonts w:ascii="Arial" w:hAnsi="Arial" w:cs="Arial"/>
                <w:color w:val="EE0000"/>
                <w:spacing w:val="7"/>
              </w:rPr>
              <w:t>n</w:t>
            </w:r>
            <w:r w:rsidRPr="0022372F">
              <w:rPr>
                <w:rFonts w:ascii="Arial" w:hAnsi="Arial" w:cs="Arial"/>
                <w:color w:val="EE0000"/>
                <w:spacing w:val="-3"/>
              </w:rPr>
              <w:t>a</w:t>
            </w:r>
            <w:r w:rsidRPr="0022372F">
              <w:rPr>
                <w:rFonts w:ascii="Arial" w:hAnsi="Arial" w:cs="Arial"/>
                <w:color w:val="EE0000"/>
                <w:spacing w:val="1"/>
              </w:rPr>
              <w:t>l</w:t>
            </w:r>
            <w:r w:rsidRPr="0022372F">
              <w:rPr>
                <w:rFonts w:ascii="Arial" w:hAnsi="Arial" w:cs="Arial"/>
                <w:color w:val="EE0000"/>
              </w:rPr>
              <w:t>,</w:t>
            </w:r>
            <w:r w:rsidRPr="0022372F">
              <w:rPr>
                <w:rFonts w:ascii="Arial" w:hAnsi="Arial" w:cs="Arial"/>
                <w:color w:val="EE0000"/>
                <w:spacing w:val="-11"/>
              </w:rPr>
              <w:t xml:space="preserve"> </w:t>
            </w:r>
            <w:r w:rsidRPr="0022372F">
              <w:rPr>
                <w:rFonts w:ascii="Arial" w:hAnsi="Arial" w:cs="Arial"/>
                <w:color w:val="EE0000"/>
                <w:spacing w:val="3"/>
              </w:rPr>
              <w:t>S</w:t>
            </w:r>
            <w:r w:rsidRPr="0022372F">
              <w:rPr>
                <w:rFonts w:ascii="Arial" w:hAnsi="Arial" w:cs="Arial"/>
                <w:color w:val="EE0000"/>
                <w:spacing w:val="-3"/>
              </w:rPr>
              <w:t>c</w:t>
            </w:r>
            <w:r w:rsidRPr="0022372F">
              <w:rPr>
                <w:rFonts w:ascii="Arial" w:hAnsi="Arial" w:cs="Arial"/>
                <w:color w:val="EE0000"/>
              </w:rPr>
              <w:t>opu</w:t>
            </w:r>
            <w:r w:rsidRPr="0022372F">
              <w:rPr>
                <w:rFonts w:ascii="Arial" w:hAnsi="Arial" w:cs="Arial"/>
                <w:color w:val="EE0000"/>
                <w:spacing w:val="9"/>
              </w:rPr>
              <w:t>s</w:t>
            </w:r>
            <w:r w:rsidRPr="0022372F">
              <w:rPr>
                <w:rFonts w:ascii="Arial" w:hAnsi="Arial" w:cs="Arial"/>
                <w:color w:val="EE0000"/>
                <w:spacing w:val="-2"/>
              </w:rPr>
              <w:t>-</w:t>
            </w:r>
            <w:r w:rsidRPr="0022372F">
              <w:rPr>
                <w:rFonts w:ascii="Arial" w:hAnsi="Arial" w:cs="Arial"/>
                <w:color w:val="EE0000"/>
                <w:spacing w:val="1"/>
              </w:rPr>
              <w:t>i</w:t>
            </w:r>
            <w:r w:rsidRPr="0022372F">
              <w:rPr>
                <w:rFonts w:ascii="Arial" w:hAnsi="Arial" w:cs="Arial"/>
                <w:color w:val="EE0000"/>
              </w:rPr>
              <w:t>nd</w:t>
            </w:r>
            <w:r w:rsidRPr="0022372F">
              <w:rPr>
                <w:rFonts w:ascii="Arial" w:hAnsi="Arial" w:cs="Arial"/>
                <w:color w:val="EE0000"/>
                <w:spacing w:val="-3"/>
              </w:rPr>
              <w:t>e</w:t>
            </w:r>
            <w:r w:rsidRPr="0022372F">
              <w:rPr>
                <w:rFonts w:ascii="Arial" w:hAnsi="Arial" w:cs="Arial"/>
                <w:color w:val="EE0000"/>
                <w:spacing w:val="7"/>
              </w:rPr>
              <w:t>x</w:t>
            </w:r>
            <w:r w:rsidRPr="0022372F">
              <w:rPr>
                <w:rFonts w:ascii="Arial" w:hAnsi="Arial" w:cs="Arial"/>
                <w:color w:val="EE0000"/>
                <w:spacing w:val="-3"/>
              </w:rPr>
              <w:t>e</w:t>
            </w:r>
            <w:r w:rsidRPr="0022372F">
              <w:rPr>
                <w:rFonts w:ascii="Arial" w:hAnsi="Arial" w:cs="Arial"/>
                <w:color w:val="EE0000"/>
              </w:rPr>
              <w:t>d</w:t>
            </w:r>
            <w:r w:rsidRPr="0022372F">
              <w:rPr>
                <w:rFonts w:ascii="Arial" w:hAnsi="Arial" w:cs="Arial"/>
                <w:color w:val="EE0000"/>
                <w:spacing w:val="-13"/>
              </w:rPr>
              <w:t xml:space="preserve"> </w:t>
            </w:r>
            <w:r w:rsidRPr="0022372F">
              <w:rPr>
                <w:rFonts w:ascii="Arial" w:hAnsi="Arial" w:cs="Arial"/>
                <w:color w:val="EE0000"/>
                <w:spacing w:val="1"/>
              </w:rPr>
              <w:t>j</w:t>
            </w:r>
            <w:r w:rsidRPr="0022372F">
              <w:rPr>
                <w:rFonts w:ascii="Arial" w:hAnsi="Arial" w:cs="Arial"/>
                <w:color w:val="EE0000"/>
              </w:rPr>
              <w:t>ou</w:t>
            </w:r>
            <w:r w:rsidRPr="0022372F">
              <w:rPr>
                <w:rFonts w:ascii="Arial" w:hAnsi="Arial" w:cs="Arial"/>
                <w:color w:val="EE0000"/>
                <w:spacing w:val="-2"/>
              </w:rPr>
              <w:t>r</w:t>
            </w:r>
            <w:r w:rsidRPr="0022372F">
              <w:rPr>
                <w:rFonts w:ascii="Arial" w:hAnsi="Arial" w:cs="Arial"/>
                <w:color w:val="EE0000"/>
                <w:spacing w:val="7"/>
              </w:rPr>
              <w:t>n</w:t>
            </w:r>
            <w:r w:rsidRPr="0022372F">
              <w:rPr>
                <w:rFonts w:ascii="Arial" w:hAnsi="Arial" w:cs="Arial"/>
                <w:color w:val="EE0000"/>
                <w:spacing w:val="-3"/>
              </w:rPr>
              <w:t>a</w:t>
            </w:r>
            <w:r w:rsidRPr="0022372F">
              <w:rPr>
                <w:rFonts w:ascii="Arial" w:hAnsi="Arial" w:cs="Arial"/>
                <w:color w:val="EE0000"/>
                <w:spacing w:val="1"/>
              </w:rPr>
              <w:t>ls</w:t>
            </w:r>
            <w:r w:rsidRPr="0022372F">
              <w:rPr>
                <w:rFonts w:ascii="Arial" w:hAnsi="Arial" w:cs="Arial"/>
                <w:color w:val="EE0000"/>
              </w:rPr>
              <w:t>.</w:t>
            </w:r>
            <w:r w:rsidRPr="0022372F">
              <w:rPr>
                <w:rFonts w:ascii="Arial" w:hAnsi="Arial" w:cs="Arial"/>
                <w:spacing w:val="-7"/>
              </w:rPr>
              <w:t xml:space="preserve"> </w:t>
            </w:r>
            <w:r w:rsidRPr="0022372F">
              <w:rPr>
                <w:rFonts w:ascii="Arial" w:hAnsi="Arial" w:cs="Arial"/>
                <w:spacing w:val="-2"/>
              </w:rPr>
              <w:t>I</w:t>
            </w:r>
            <w:r w:rsidRPr="0022372F">
              <w:rPr>
                <w:rFonts w:ascii="Arial" w:hAnsi="Arial" w:cs="Arial"/>
              </w:rPr>
              <w:t>n</w:t>
            </w:r>
            <w:r w:rsidRPr="0022372F">
              <w:rPr>
                <w:rFonts w:ascii="Arial" w:hAnsi="Arial" w:cs="Arial"/>
                <w:spacing w:val="-2"/>
              </w:rPr>
              <w:t xml:space="preserve"> </w:t>
            </w:r>
            <w:r w:rsidRPr="0022372F">
              <w:rPr>
                <w:rFonts w:ascii="Arial" w:hAnsi="Arial" w:cs="Arial"/>
                <w:spacing w:val="7"/>
              </w:rPr>
              <w:t>p</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t</w:t>
            </w:r>
            <w:r w:rsidRPr="0022372F">
              <w:rPr>
                <w:rFonts w:ascii="Arial" w:hAnsi="Arial" w:cs="Arial"/>
                <w:spacing w:val="8"/>
              </w:rPr>
              <w:t>i</w:t>
            </w:r>
            <w:r w:rsidRPr="0022372F">
              <w:rPr>
                <w:rFonts w:ascii="Arial" w:hAnsi="Arial" w:cs="Arial"/>
                <w:spacing w:val="-3"/>
              </w:rPr>
              <w:t>c</w:t>
            </w:r>
            <w:r w:rsidRPr="0022372F">
              <w:rPr>
                <w:rFonts w:ascii="Arial" w:hAnsi="Arial" w:cs="Arial"/>
              </w:rPr>
              <w:t>u</w:t>
            </w:r>
            <w:r w:rsidRPr="0022372F">
              <w:rPr>
                <w:rFonts w:ascii="Arial" w:hAnsi="Arial" w:cs="Arial"/>
                <w:spacing w:val="1"/>
              </w:rPr>
              <w:t>l</w:t>
            </w:r>
            <w:r w:rsidRPr="0022372F">
              <w:rPr>
                <w:rFonts w:ascii="Arial" w:hAnsi="Arial" w:cs="Arial"/>
                <w:spacing w:val="-3"/>
              </w:rPr>
              <w:t>a</w:t>
            </w:r>
            <w:r w:rsidRPr="0022372F">
              <w:rPr>
                <w:rFonts w:ascii="Arial" w:hAnsi="Arial" w:cs="Arial"/>
                <w:spacing w:val="-2"/>
              </w:rPr>
              <w:t>r</w:t>
            </w:r>
            <w:r w:rsidRPr="0022372F">
              <w:rPr>
                <w:rFonts w:ascii="Arial" w:hAnsi="Arial" w:cs="Arial"/>
              </w:rPr>
              <w:t>,</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spacing w:val="7"/>
              </w:rPr>
              <w:t>h</w:t>
            </w:r>
            <w:r w:rsidRPr="0022372F">
              <w:rPr>
                <w:rFonts w:ascii="Arial" w:hAnsi="Arial" w:cs="Arial"/>
              </w:rPr>
              <w:t>e</w:t>
            </w:r>
            <w:r w:rsidRPr="0022372F">
              <w:rPr>
                <w:rFonts w:ascii="Arial" w:hAnsi="Arial" w:cs="Arial"/>
                <w:spacing w:val="-5"/>
              </w:rPr>
              <w:t xml:space="preserve"> </w:t>
            </w:r>
            <w:r w:rsidRPr="0022372F">
              <w:rPr>
                <w:rFonts w:ascii="Arial" w:hAnsi="Arial" w:cs="Arial"/>
              </w:rPr>
              <w:t>d</w:t>
            </w:r>
            <w:r w:rsidRPr="0022372F">
              <w:rPr>
                <w:rFonts w:ascii="Arial" w:hAnsi="Arial" w:cs="Arial"/>
                <w:spacing w:val="1"/>
              </w:rPr>
              <w:t>is</w:t>
            </w:r>
            <w:r w:rsidRPr="0022372F">
              <w:rPr>
                <w:rFonts w:ascii="Arial" w:hAnsi="Arial" w:cs="Arial"/>
                <w:spacing w:val="4"/>
              </w:rPr>
              <w:t>c</w:t>
            </w:r>
            <w:r w:rsidRPr="0022372F">
              <w:rPr>
                <w:rFonts w:ascii="Arial" w:hAnsi="Arial" w:cs="Arial"/>
              </w:rPr>
              <w:t>u</w:t>
            </w:r>
            <w:r w:rsidRPr="0022372F">
              <w:rPr>
                <w:rFonts w:ascii="Arial" w:hAnsi="Arial" w:cs="Arial"/>
                <w:spacing w:val="1"/>
              </w:rPr>
              <w:t>ssi</w:t>
            </w:r>
            <w:r w:rsidRPr="0022372F">
              <w:rPr>
                <w:rFonts w:ascii="Arial" w:hAnsi="Arial" w:cs="Arial"/>
              </w:rPr>
              <w:t>on</w:t>
            </w:r>
            <w:r w:rsidRPr="0022372F">
              <w:rPr>
                <w:rFonts w:ascii="Arial" w:hAnsi="Arial" w:cs="Arial"/>
                <w:spacing w:val="-8"/>
              </w:rPr>
              <w:t xml:space="preserve"> </w:t>
            </w:r>
            <w:r w:rsidRPr="0022372F">
              <w:rPr>
                <w:rFonts w:ascii="Arial" w:hAnsi="Arial" w:cs="Arial"/>
                <w:spacing w:val="1"/>
              </w:rPr>
              <w:t>s</w:t>
            </w:r>
            <w:r w:rsidRPr="0022372F">
              <w:rPr>
                <w:rFonts w:ascii="Arial" w:hAnsi="Arial" w:cs="Arial"/>
                <w:spacing w:val="4"/>
              </w:rPr>
              <w:t>e</w:t>
            </w:r>
            <w:r w:rsidRPr="0022372F">
              <w:rPr>
                <w:rFonts w:ascii="Arial" w:hAnsi="Arial" w:cs="Arial"/>
                <w:spacing w:val="-3"/>
              </w:rPr>
              <w:t>c</w:t>
            </w:r>
            <w:r w:rsidRPr="0022372F">
              <w:rPr>
                <w:rFonts w:ascii="Arial" w:hAnsi="Arial" w:cs="Arial"/>
                <w:spacing w:val="1"/>
              </w:rPr>
              <w:t>ti</w:t>
            </w:r>
            <w:r w:rsidRPr="0022372F">
              <w:rPr>
                <w:rFonts w:ascii="Arial" w:hAnsi="Arial" w:cs="Arial"/>
              </w:rPr>
              <w:t>on</w:t>
            </w:r>
            <w:r w:rsidRPr="0022372F">
              <w:rPr>
                <w:rFonts w:ascii="Arial" w:hAnsi="Arial" w:cs="Arial"/>
                <w:spacing w:val="-6"/>
              </w:rPr>
              <w:t xml:space="preserve"> </w:t>
            </w:r>
            <w:r w:rsidRPr="0022372F">
              <w:rPr>
                <w:rFonts w:ascii="Arial" w:hAnsi="Arial" w:cs="Arial"/>
                <w:spacing w:val="-2"/>
              </w:rPr>
              <w:t>r</w:t>
            </w:r>
            <w:r w:rsidRPr="0022372F">
              <w:rPr>
                <w:rFonts w:ascii="Arial" w:hAnsi="Arial" w:cs="Arial"/>
                <w:spacing w:val="4"/>
              </w:rPr>
              <w:t>e</w:t>
            </w:r>
            <w:r w:rsidRPr="0022372F">
              <w:rPr>
                <w:rFonts w:ascii="Arial" w:hAnsi="Arial" w:cs="Arial"/>
              </w:rPr>
              <w:t>qu</w:t>
            </w:r>
            <w:r w:rsidRPr="0022372F">
              <w:rPr>
                <w:rFonts w:ascii="Arial" w:hAnsi="Arial" w:cs="Arial"/>
                <w:spacing w:val="1"/>
              </w:rPr>
              <w:t>i</w:t>
            </w:r>
            <w:r w:rsidRPr="0022372F">
              <w:rPr>
                <w:rFonts w:ascii="Arial" w:hAnsi="Arial" w:cs="Arial"/>
                <w:spacing w:val="-2"/>
              </w:rPr>
              <w:t>r</w:t>
            </w:r>
            <w:r w:rsidRPr="0022372F">
              <w:rPr>
                <w:rFonts w:ascii="Arial" w:hAnsi="Arial" w:cs="Arial"/>
                <w:spacing w:val="-3"/>
              </w:rPr>
              <w:t>e</w:t>
            </w:r>
            <w:r w:rsidRPr="0022372F">
              <w:rPr>
                <w:rFonts w:ascii="Arial" w:hAnsi="Arial" w:cs="Arial"/>
              </w:rPr>
              <w:t>s</w:t>
            </w:r>
            <w:r w:rsidRPr="0022372F">
              <w:rPr>
                <w:rFonts w:ascii="Arial" w:hAnsi="Arial" w:cs="Arial"/>
                <w:spacing w:val="-6"/>
              </w:rPr>
              <w:t xml:space="preserve"> </w:t>
            </w:r>
            <w:r w:rsidRPr="0022372F">
              <w:rPr>
                <w:rFonts w:ascii="Arial" w:hAnsi="Arial" w:cs="Arial"/>
                <w:spacing w:val="7"/>
              </w:rPr>
              <w:t>d</w:t>
            </w:r>
            <w:r w:rsidRPr="0022372F">
              <w:rPr>
                <w:rFonts w:ascii="Arial" w:hAnsi="Arial" w:cs="Arial"/>
                <w:spacing w:val="4"/>
              </w:rPr>
              <w:t>e</w:t>
            </w:r>
            <w:r w:rsidRPr="0022372F">
              <w:rPr>
                <w:rFonts w:ascii="Arial" w:hAnsi="Arial" w:cs="Arial"/>
                <w:spacing w:val="-3"/>
              </w:rPr>
              <w:t>e</w:t>
            </w:r>
            <w:r w:rsidRPr="0022372F">
              <w:rPr>
                <w:rFonts w:ascii="Arial" w:hAnsi="Arial" w:cs="Arial"/>
              </w:rPr>
              <w:t>p</w:t>
            </w:r>
            <w:r w:rsidRPr="0022372F">
              <w:rPr>
                <w:rFonts w:ascii="Arial" w:hAnsi="Arial" w:cs="Arial"/>
                <w:spacing w:val="4"/>
              </w:rPr>
              <w:t>e</w:t>
            </w:r>
            <w:r w:rsidRPr="0022372F">
              <w:rPr>
                <w:rFonts w:ascii="Arial" w:hAnsi="Arial" w:cs="Arial"/>
              </w:rPr>
              <w:t>r</w:t>
            </w:r>
            <w:r w:rsidRPr="0022372F">
              <w:rPr>
                <w:rFonts w:ascii="Arial" w:hAnsi="Arial" w:cs="Arial"/>
                <w:spacing w:val="-8"/>
              </w:rPr>
              <w:t xml:space="preserve"> </w:t>
            </w:r>
            <w:r w:rsidRPr="0022372F">
              <w:rPr>
                <w:rFonts w:ascii="Arial" w:hAnsi="Arial" w:cs="Arial"/>
                <w:spacing w:val="-3"/>
              </w:rPr>
              <w:t>a</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l</w:t>
            </w:r>
            <w:r w:rsidRPr="0022372F">
              <w:rPr>
                <w:rFonts w:ascii="Arial" w:hAnsi="Arial" w:cs="Arial"/>
              </w:rPr>
              <w:t>y</w:t>
            </w:r>
            <w:r w:rsidRPr="0022372F">
              <w:rPr>
                <w:rFonts w:ascii="Arial" w:hAnsi="Arial" w:cs="Arial"/>
                <w:spacing w:val="1"/>
              </w:rPr>
              <w:t>ti</w:t>
            </w:r>
            <w:r w:rsidRPr="0022372F">
              <w:rPr>
                <w:rFonts w:ascii="Arial" w:hAnsi="Arial" w:cs="Arial"/>
                <w:spacing w:val="-3"/>
              </w:rPr>
              <w:t>ca</w:t>
            </w:r>
            <w:r w:rsidRPr="0022372F">
              <w:rPr>
                <w:rFonts w:ascii="Arial" w:hAnsi="Arial" w:cs="Arial"/>
              </w:rPr>
              <w:t xml:space="preserve">l </w:t>
            </w:r>
            <w:r w:rsidRPr="0022372F">
              <w:rPr>
                <w:rFonts w:ascii="Arial" w:hAnsi="Arial" w:cs="Arial"/>
                <w:spacing w:val="-3"/>
              </w:rPr>
              <w:t>e</w:t>
            </w:r>
            <w:r w:rsidRPr="0022372F">
              <w:rPr>
                <w:rFonts w:ascii="Arial" w:hAnsi="Arial" w:cs="Arial"/>
              </w:rPr>
              <w:t>ng</w:t>
            </w:r>
            <w:r w:rsidRPr="0022372F">
              <w:rPr>
                <w:rFonts w:ascii="Arial" w:hAnsi="Arial" w:cs="Arial"/>
                <w:spacing w:val="-3"/>
              </w:rPr>
              <w:t>a</w:t>
            </w:r>
            <w:r w:rsidRPr="0022372F">
              <w:rPr>
                <w:rFonts w:ascii="Arial" w:hAnsi="Arial" w:cs="Arial"/>
                <w:spacing w:val="7"/>
              </w:rPr>
              <w:t>g</w:t>
            </w:r>
            <w:r w:rsidRPr="0022372F">
              <w:rPr>
                <w:rFonts w:ascii="Arial" w:hAnsi="Arial" w:cs="Arial"/>
                <w:spacing w:val="-3"/>
              </w:rPr>
              <w:t>e</w:t>
            </w:r>
            <w:r w:rsidRPr="0022372F">
              <w:rPr>
                <w:rFonts w:ascii="Arial" w:hAnsi="Arial" w:cs="Arial"/>
                <w:spacing w:val="1"/>
              </w:rPr>
              <w:t>m</w:t>
            </w:r>
            <w:r w:rsidRPr="0022372F">
              <w:rPr>
                <w:rFonts w:ascii="Arial" w:hAnsi="Arial" w:cs="Arial"/>
                <w:spacing w:val="4"/>
              </w:rPr>
              <w:t>e</w:t>
            </w:r>
            <w:r w:rsidRPr="0022372F">
              <w:rPr>
                <w:rFonts w:ascii="Arial" w:hAnsi="Arial" w:cs="Arial"/>
              </w:rPr>
              <w:t>nt</w:t>
            </w:r>
          </w:p>
          <w:p w14:paraId="20B6E2DC" w14:textId="77777777" w:rsidR="00FE11AF" w:rsidRPr="0022372F" w:rsidRDefault="00447DE3">
            <w:pPr>
              <w:spacing w:before="1"/>
              <w:ind w:left="105" w:right="257"/>
              <w:rPr>
                <w:rFonts w:ascii="Arial" w:hAnsi="Arial" w:cs="Arial"/>
              </w:rPr>
            </w:pPr>
            <w:r w:rsidRPr="0022372F">
              <w:rPr>
                <w:rFonts w:ascii="Arial" w:hAnsi="Arial" w:cs="Arial"/>
                <w:spacing w:val="-2"/>
              </w:rPr>
              <w:t>w</w:t>
            </w:r>
            <w:r w:rsidRPr="0022372F">
              <w:rPr>
                <w:rFonts w:ascii="Arial" w:hAnsi="Arial" w:cs="Arial"/>
                <w:spacing w:val="1"/>
              </w:rPr>
              <w:t>it</w:t>
            </w:r>
            <w:r w:rsidRPr="0022372F">
              <w:rPr>
                <w:rFonts w:ascii="Arial" w:hAnsi="Arial" w:cs="Arial"/>
              </w:rPr>
              <w:t>h</w:t>
            </w:r>
            <w:r w:rsidRPr="0022372F">
              <w:rPr>
                <w:rFonts w:ascii="Arial" w:hAnsi="Arial" w:cs="Arial"/>
                <w:spacing w:val="-4"/>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3"/>
              </w:rPr>
              <w:t>e</w:t>
            </w:r>
            <w:r w:rsidRPr="0022372F">
              <w:rPr>
                <w:rFonts w:ascii="Arial" w:hAnsi="Arial" w:cs="Arial"/>
              </w:rPr>
              <w:t>o</w:t>
            </w:r>
            <w:r w:rsidRPr="0022372F">
              <w:rPr>
                <w:rFonts w:ascii="Arial" w:hAnsi="Arial" w:cs="Arial"/>
                <w:spacing w:val="-2"/>
              </w:rPr>
              <w:t>r</w:t>
            </w:r>
            <w:r w:rsidRPr="0022372F">
              <w:rPr>
                <w:rFonts w:ascii="Arial" w:hAnsi="Arial" w:cs="Arial"/>
              </w:rPr>
              <w:t>y,</w:t>
            </w:r>
            <w:r w:rsidRPr="0022372F">
              <w:rPr>
                <w:rFonts w:ascii="Arial" w:hAnsi="Arial" w:cs="Arial"/>
                <w:spacing w:val="-6"/>
              </w:rPr>
              <w:t xml:space="preserve"> </w:t>
            </w:r>
            <w:r w:rsidRPr="0022372F">
              <w:rPr>
                <w:rFonts w:ascii="Arial" w:hAnsi="Arial" w:cs="Arial"/>
                <w:spacing w:val="1"/>
              </w:rPr>
              <w:t>m</w:t>
            </w:r>
            <w:r w:rsidRPr="0022372F">
              <w:rPr>
                <w:rFonts w:ascii="Arial" w:hAnsi="Arial" w:cs="Arial"/>
              </w:rPr>
              <w:t>ov</w:t>
            </w:r>
            <w:r w:rsidRPr="0022372F">
              <w:rPr>
                <w:rFonts w:ascii="Arial" w:hAnsi="Arial" w:cs="Arial"/>
                <w:spacing w:val="1"/>
              </w:rPr>
              <w:t>i</w:t>
            </w:r>
            <w:r w:rsidRPr="0022372F">
              <w:rPr>
                <w:rFonts w:ascii="Arial" w:hAnsi="Arial" w:cs="Arial"/>
                <w:spacing w:val="7"/>
              </w:rPr>
              <w:t>n</w:t>
            </w:r>
            <w:r w:rsidRPr="0022372F">
              <w:rPr>
                <w:rFonts w:ascii="Arial" w:hAnsi="Arial" w:cs="Arial"/>
              </w:rPr>
              <w:t>g</w:t>
            </w:r>
            <w:r w:rsidRPr="0022372F">
              <w:rPr>
                <w:rFonts w:ascii="Arial" w:hAnsi="Arial" w:cs="Arial"/>
                <w:spacing w:val="-6"/>
              </w:rPr>
              <w:t xml:space="preserve"> </w:t>
            </w:r>
            <w:r w:rsidRPr="0022372F">
              <w:rPr>
                <w:rFonts w:ascii="Arial" w:hAnsi="Arial" w:cs="Arial"/>
              </w:rPr>
              <w:t>b</w:t>
            </w:r>
            <w:r w:rsidRPr="0022372F">
              <w:rPr>
                <w:rFonts w:ascii="Arial" w:hAnsi="Arial" w:cs="Arial"/>
                <w:spacing w:val="-3"/>
              </w:rPr>
              <w:t>e</w:t>
            </w:r>
            <w:r w:rsidRPr="0022372F">
              <w:rPr>
                <w:rFonts w:ascii="Arial" w:hAnsi="Arial" w:cs="Arial"/>
              </w:rPr>
              <w:t>yo</w:t>
            </w:r>
            <w:r w:rsidRPr="0022372F">
              <w:rPr>
                <w:rFonts w:ascii="Arial" w:hAnsi="Arial" w:cs="Arial"/>
                <w:spacing w:val="7"/>
              </w:rPr>
              <w:t>n</w:t>
            </w:r>
            <w:r w:rsidRPr="0022372F">
              <w:rPr>
                <w:rFonts w:ascii="Arial" w:hAnsi="Arial" w:cs="Arial"/>
              </w:rPr>
              <w:t>d</w:t>
            </w:r>
            <w:r w:rsidRPr="0022372F">
              <w:rPr>
                <w:rFonts w:ascii="Arial" w:hAnsi="Arial" w:cs="Arial"/>
                <w:spacing w:val="-6"/>
              </w:rPr>
              <w:t xml:space="preserve"> </w:t>
            </w:r>
            <w:r w:rsidRPr="0022372F">
              <w:rPr>
                <w:rFonts w:ascii="Arial" w:hAnsi="Arial" w:cs="Arial"/>
              </w:rPr>
              <w:t>d</w:t>
            </w:r>
            <w:r w:rsidRPr="0022372F">
              <w:rPr>
                <w:rFonts w:ascii="Arial" w:hAnsi="Arial" w:cs="Arial"/>
                <w:spacing w:val="-3"/>
              </w:rPr>
              <w:t>e</w:t>
            </w:r>
            <w:r w:rsidRPr="0022372F">
              <w:rPr>
                <w:rFonts w:ascii="Arial" w:hAnsi="Arial" w:cs="Arial"/>
                <w:spacing w:val="8"/>
              </w:rPr>
              <w:t>s</w:t>
            </w:r>
            <w:r w:rsidRPr="0022372F">
              <w:rPr>
                <w:rFonts w:ascii="Arial" w:hAnsi="Arial" w:cs="Arial"/>
                <w:spacing w:val="-3"/>
              </w:rPr>
              <w:t>c</w:t>
            </w:r>
            <w:r w:rsidRPr="0022372F">
              <w:rPr>
                <w:rFonts w:ascii="Arial" w:hAnsi="Arial" w:cs="Arial"/>
                <w:spacing w:val="-2"/>
              </w:rPr>
              <w:t>r</w:t>
            </w:r>
            <w:r w:rsidRPr="0022372F">
              <w:rPr>
                <w:rFonts w:ascii="Arial" w:hAnsi="Arial" w:cs="Arial"/>
                <w:spacing w:val="1"/>
              </w:rPr>
              <w:t>i</w:t>
            </w:r>
            <w:r w:rsidRPr="0022372F">
              <w:rPr>
                <w:rFonts w:ascii="Arial" w:hAnsi="Arial" w:cs="Arial"/>
              </w:rPr>
              <w:t>p</w:t>
            </w:r>
            <w:r w:rsidRPr="0022372F">
              <w:rPr>
                <w:rFonts w:ascii="Arial" w:hAnsi="Arial" w:cs="Arial"/>
                <w:spacing w:val="1"/>
              </w:rPr>
              <w:t>ti</w:t>
            </w:r>
            <w:r w:rsidRPr="0022372F">
              <w:rPr>
                <w:rFonts w:ascii="Arial" w:hAnsi="Arial" w:cs="Arial"/>
              </w:rPr>
              <w:t>ve</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spacing w:val="1"/>
              </w:rPr>
              <w:t>li</w:t>
            </w:r>
            <w:r w:rsidRPr="0022372F">
              <w:rPr>
                <w:rFonts w:ascii="Arial" w:hAnsi="Arial" w:cs="Arial"/>
              </w:rPr>
              <w:t>gn</w:t>
            </w:r>
            <w:r w:rsidRPr="0022372F">
              <w:rPr>
                <w:rFonts w:ascii="Arial" w:hAnsi="Arial" w:cs="Arial"/>
                <w:spacing w:val="1"/>
              </w:rPr>
              <w:t>m</w:t>
            </w:r>
            <w:r w:rsidRPr="0022372F">
              <w:rPr>
                <w:rFonts w:ascii="Arial" w:hAnsi="Arial" w:cs="Arial"/>
                <w:spacing w:val="-3"/>
              </w:rPr>
              <w:t>e</w:t>
            </w:r>
            <w:r w:rsidRPr="0022372F">
              <w:rPr>
                <w:rFonts w:ascii="Arial" w:hAnsi="Arial" w:cs="Arial"/>
              </w:rPr>
              <w:t>nt</w:t>
            </w:r>
            <w:r w:rsidRPr="0022372F">
              <w:rPr>
                <w:rFonts w:ascii="Arial" w:hAnsi="Arial" w:cs="Arial"/>
                <w:spacing w:val="-7"/>
              </w:rPr>
              <w:t xml:space="preserve"> </w:t>
            </w:r>
            <w:r w:rsidRPr="0022372F">
              <w:rPr>
                <w:rFonts w:ascii="Arial" w:hAnsi="Arial" w:cs="Arial"/>
                <w:spacing w:val="1"/>
              </w:rPr>
              <w:t>t</w:t>
            </w:r>
            <w:r w:rsidRPr="0022372F">
              <w:rPr>
                <w:rFonts w:ascii="Arial" w:hAnsi="Arial" w:cs="Arial"/>
                <w:spacing w:val="7"/>
              </w:rPr>
              <w:t>o</w:t>
            </w:r>
            <w:r w:rsidRPr="0022372F">
              <w:rPr>
                <w:rFonts w:ascii="Arial" w:hAnsi="Arial" w:cs="Arial"/>
                <w:spacing w:val="-2"/>
              </w:rPr>
              <w:t>w</w:t>
            </w:r>
            <w:r w:rsidRPr="0022372F">
              <w:rPr>
                <w:rFonts w:ascii="Arial" w:hAnsi="Arial" w:cs="Arial"/>
                <w:spacing w:val="-3"/>
              </w:rPr>
              <w:t>a</w:t>
            </w:r>
            <w:r w:rsidRPr="0022372F">
              <w:rPr>
                <w:rFonts w:ascii="Arial" w:hAnsi="Arial" w:cs="Arial"/>
                <w:spacing w:val="5"/>
              </w:rPr>
              <w:t>r</w:t>
            </w:r>
            <w:r w:rsidRPr="0022372F">
              <w:rPr>
                <w:rFonts w:ascii="Arial" w:hAnsi="Arial" w:cs="Arial"/>
              </w:rPr>
              <w:t>d</w:t>
            </w:r>
            <w:r w:rsidRPr="0022372F">
              <w:rPr>
                <w:rFonts w:ascii="Arial" w:hAnsi="Arial" w:cs="Arial"/>
                <w:spacing w:val="-6"/>
              </w:rPr>
              <w:t xml:space="preserve"> </w:t>
            </w:r>
            <w:r w:rsidRPr="0022372F">
              <w:rPr>
                <w:rFonts w:ascii="Arial" w:hAnsi="Arial" w:cs="Arial"/>
                <w:spacing w:val="1"/>
              </w:rPr>
              <w:t>m</w:t>
            </w:r>
            <w:r w:rsidRPr="0022372F">
              <w:rPr>
                <w:rFonts w:ascii="Arial" w:hAnsi="Arial" w:cs="Arial"/>
              </w:rPr>
              <w:t>o</w:t>
            </w:r>
            <w:r w:rsidRPr="0022372F">
              <w:rPr>
                <w:rFonts w:ascii="Arial" w:hAnsi="Arial" w:cs="Arial"/>
                <w:spacing w:val="5"/>
              </w:rPr>
              <w:t>r</w:t>
            </w:r>
            <w:r w:rsidRPr="0022372F">
              <w:rPr>
                <w:rFonts w:ascii="Arial" w:hAnsi="Arial" w:cs="Arial"/>
              </w:rPr>
              <w:t>e</w:t>
            </w:r>
            <w:r w:rsidRPr="0022372F">
              <w:rPr>
                <w:rFonts w:ascii="Arial" w:hAnsi="Arial" w:cs="Arial"/>
                <w:spacing w:val="-7"/>
              </w:rPr>
              <w:t xml:space="preserve"> </w:t>
            </w:r>
            <w:r w:rsidRPr="0022372F">
              <w:rPr>
                <w:rFonts w:ascii="Arial" w:hAnsi="Arial" w:cs="Arial"/>
                <w:spacing w:val="4"/>
              </w:rPr>
              <w:t>c</w:t>
            </w:r>
            <w:r w:rsidRPr="0022372F">
              <w:rPr>
                <w:rFonts w:ascii="Arial" w:hAnsi="Arial" w:cs="Arial"/>
                <w:spacing w:val="-2"/>
              </w:rPr>
              <w:t>r</w:t>
            </w:r>
            <w:r w:rsidRPr="0022372F">
              <w:rPr>
                <w:rFonts w:ascii="Arial" w:hAnsi="Arial" w:cs="Arial"/>
                <w:spacing w:val="1"/>
              </w:rPr>
              <w:t>iti</w:t>
            </w:r>
            <w:r w:rsidRPr="0022372F">
              <w:rPr>
                <w:rFonts w:ascii="Arial" w:hAnsi="Arial" w:cs="Arial"/>
                <w:spacing w:val="-3"/>
              </w:rPr>
              <w:t>ca</w:t>
            </w:r>
            <w:r w:rsidRPr="0022372F">
              <w:rPr>
                <w:rFonts w:ascii="Arial" w:hAnsi="Arial" w:cs="Arial"/>
              </w:rPr>
              <w:t>l</w:t>
            </w:r>
            <w:r w:rsidRPr="0022372F">
              <w:rPr>
                <w:rFonts w:ascii="Arial" w:hAnsi="Arial" w:cs="Arial"/>
                <w:spacing w:val="-5"/>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1"/>
              </w:rPr>
              <w:t>t</w:t>
            </w:r>
            <w:r w:rsidRPr="0022372F">
              <w:rPr>
                <w:rFonts w:ascii="Arial" w:hAnsi="Arial" w:cs="Arial"/>
                <w:spacing w:val="4"/>
              </w:rPr>
              <w:t>e</w:t>
            </w:r>
            <w:r w:rsidRPr="0022372F">
              <w:rPr>
                <w:rFonts w:ascii="Arial" w:hAnsi="Arial" w:cs="Arial"/>
                <w:spacing w:val="-2"/>
              </w:rPr>
              <w:t>r</w:t>
            </w:r>
            <w:r w:rsidRPr="0022372F">
              <w:rPr>
                <w:rFonts w:ascii="Arial" w:hAnsi="Arial" w:cs="Arial"/>
              </w:rPr>
              <w:t>p</w:t>
            </w:r>
            <w:r w:rsidRPr="0022372F">
              <w:rPr>
                <w:rFonts w:ascii="Arial" w:hAnsi="Arial" w:cs="Arial"/>
                <w:spacing w:val="5"/>
              </w:rPr>
              <w:t>r</w:t>
            </w:r>
            <w:r w:rsidRPr="0022372F">
              <w:rPr>
                <w:rFonts w:ascii="Arial" w:hAnsi="Arial" w:cs="Arial"/>
                <w:spacing w:val="-3"/>
              </w:rPr>
              <w:t>e</w:t>
            </w:r>
            <w:r w:rsidRPr="0022372F">
              <w:rPr>
                <w:rFonts w:ascii="Arial" w:hAnsi="Arial" w:cs="Arial"/>
                <w:spacing w:val="1"/>
              </w:rPr>
              <w:t>t</w:t>
            </w:r>
            <w:r w:rsidRPr="0022372F">
              <w:rPr>
                <w:rFonts w:ascii="Arial" w:hAnsi="Arial" w:cs="Arial"/>
                <w:spacing w:val="-3"/>
              </w:rPr>
              <w:t>a</w:t>
            </w:r>
            <w:r w:rsidRPr="0022372F">
              <w:rPr>
                <w:rFonts w:ascii="Arial" w:hAnsi="Arial" w:cs="Arial"/>
                <w:spacing w:val="1"/>
              </w:rPr>
              <w:t>ti</w:t>
            </w:r>
            <w:r w:rsidRPr="0022372F">
              <w:rPr>
                <w:rFonts w:ascii="Arial" w:hAnsi="Arial" w:cs="Arial"/>
              </w:rPr>
              <w:t>on</w:t>
            </w:r>
            <w:r w:rsidRPr="0022372F">
              <w:rPr>
                <w:rFonts w:ascii="Arial" w:hAnsi="Arial" w:cs="Arial"/>
                <w:spacing w:val="-11"/>
              </w:rPr>
              <w:t xml:space="preserve"> </w:t>
            </w:r>
            <w:r w:rsidRPr="0022372F">
              <w:rPr>
                <w:rFonts w:ascii="Arial" w:hAnsi="Arial" w:cs="Arial"/>
                <w:spacing w:val="4"/>
              </w:rPr>
              <w:t>a</w:t>
            </w:r>
            <w:r w:rsidRPr="0022372F">
              <w:rPr>
                <w:rFonts w:ascii="Arial" w:hAnsi="Arial" w:cs="Arial"/>
              </w:rPr>
              <w:t>nd</w:t>
            </w:r>
            <w:r w:rsidRPr="0022372F">
              <w:rPr>
                <w:rFonts w:ascii="Arial" w:hAnsi="Arial" w:cs="Arial"/>
                <w:spacing w:val="4"/>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3"/>
              </w:rPr>
              <w:t>e</w:t>
            </w:r>
            <w:r w:rsidRPr="0022372F">
              <w:rPr>
                <w:rFonts w:ascii="Arial" w:hAnsi="Arial" w:cs="Arial"/>
              </w:rPr>
              <w:t>o</w:t>
            </w:r>
            <w:r w:rsidRPr="0022372F">
              <w:rPr>
                <w:rFonts w:ascii="Arial" w:hAnsi="Arial" w:cs="Arial"/>
                <w:spacing w:val="-2"/>
              </w:rPr>
              <w:t>r</w:t>
            </w:r>
            <w:r w:rsidRPr="0022372F">
              <w:rPr>
                <w:rFonts w:ascii="Arial" w:hAnsi="Arial" w:cs="Arial"/>
                <w:spacing w:val="-3"/>
              </w:rPr>
              <w:t>e</w:t>
            </w:r>
            <w:r w:rsidRPr="0022372F">
              <w:rPr>
                <w:rFonts w:ascii="Arial" w:hAnsi="Arial" w:cs="Arial"/>
                <w:spacing w:val="1"/>
              </w:rPr>
              <w:t>t</w:t>
            </w:r>
            <w:r w:rsidRPr="0022372F">
              <w:rPr>
                <w:rFonts w:ascii="Arial" w:hAnsi="Arial" w:cs="Arial"/>
                <w:spacing w:val="8"/>
              </w:rPr>
              <w:t>i</w:t>
            </w:r>
            <w:r w:rsidRPr="0022372F">
              <w:rPr>
                <w:rFonts w:ascii="Arial" w:hAnsi="Arial" w:cs="Arial"/>
                <w:spacing w:val="-3"/>
              </w:rPr>
              <w:t>ca</w:t>
            </w:r>
            <w:r w:rsidRPr="0022372F">
              <w:rPr>
                <w:rFonts w:ascii="Arial" w:hAnsi="Arial" w:cs="Arial"/>
              </w:rPr>
              <w:t xml:space="preserve">l </w:t>
            </w:r>
            <w:r w:rsidRPr="0022372F">
              <w:rPr>
                <w:rFonts w:ascii="Arial" w:hAnsi="Arial" w:cs="Arial"/>
                <w:spacing w:val="-3"/>
              </w:rPr>
              <w:t>c</w:t>
            </w:r>
            <w:r w:rsidRPr="0022372F">
              <w:rPr>
                <w:rFonts w:ascii="Arial" w:hAnsi="Arial" w:cs="Arial"/>
              </w:rPr>
              <w:t>on</w:t>
            </w:r>
            <w:r w:rsidRPr="0022372F">
              <w:rPr>
                <w:rFonts w:ascii="Arial" w:hAnsi="Arial" w:cs="Arial"/>
                <w:spacing w:val="1"/>
              </w:rPr>
              <w:t>t</w:t>
            </w:r>
            <w:r w:rsidRPr="0022372F">
              <w:rPr>
                <w:rFonts w:ascii="Arial" w:hAnsi="Arial" w:cs="Arial"/>
                <w:spacing w:val="-2"/>
              </w:rPr>
              <w:t>r</w:t>
            </w:r>
            <w:r w:rsidRPr="0022372F">
              <w:rPr>
                <w:rFonts w:ascii="Arial" w:hAnsi="Arial" w:cs="Arial"/>
                <w:spacing w:val="1"/>
              </w:rPr>
              <w:t>i</w:t>
            </w:r>
            <w:r w:rsidRPr="0022372F">
              <w:rPr>
                <w:rFonts w:ascii="Arial" w:hAnsi="Arial" w:cs="Arial"/>
              </w:rPr>
              <w:t>bu</w:t>
            </w:r>
            <w:r w:rsidRPr="0022372F">
              <w:rPr>
                <w:rFonts w:ascii="Arial" w:hAnsi="Arial" w:cs="Arial"/>
                <w:spacing w:val="1"/>
              </w:rPr>
              <w:t>ti</w:t>
            </w:r>
            <w:r w:rsidRPr="0022372F">
              <w:rPr>
                <w:rFonts w:ascii="Arial" w:hAnsi="Arial" w:cs="Arial"/>
              </w:rPr>
              <w:t>on.</w:t>
            </w:r>
            <w:r w:rsidRPr="0022372F">
              <w:rPr>
                <w:rFonts w:ascii="Arial" w:hAnsi="Arial" w:cs="Arial"/>
                <w:spacing w:val="-10"/>
              </w:rPr>
              <w:t xml:space="preserve"> </w:t>
            </w:r>
            <w:r w:rsidRPr="0022372F">
              <w:rPr>
                <w:rFonts w:ascii="Arial" w:hAnsi="Arial" w:cs="Arial"/>
                <w:spacing w:val="5"/>
              </w:rPr>
              <w:t>G</w:t>
            </w:r>
            <w:r w:rsidRPr="0022372F">
              <w:rPr>
                <w:rFonts w:ascii="Arial" w:hAnsi="Arial" w:cs="Arial"/>
                <w:spacing w:val="-2"/>
              </w:rPr>
              <w:t>r</w:t>
            </w:r>
            <w:r w:rsidRPr="0022372F">
              <w:rPr>
                <w:rFonts w:ascii="Arial" w:hAnsi="Arial" w:cs="Arial"/>
                <w:spacing w:val="4"/>
              </w:rPr>
              <w:t>e</w:t>
            </w:r>
            <w:r w:rsidRPr="0022372F">
              <w:rPr>
                <w:rFonts w:ascii="Arial" w:hAnsi="Arial" w:cs="Arial"/>
                <w:spacing w:val="-3"/>
              </w:rPr>
              <w:t>a</w:t>
            </w:r>
            <w:r w:rsidRPr="0022372F">
              <w:rPr>
                <w:rFonts w:ascii="Arial" w:hAnsi="Arial" w:cs="Arial"/>
                <w:spacing w:val="1"/>
              </w:rPr>
              <w:t>t</w:t>
            </w:r>
            <w:r w:rsidRPr="0022372F">
              <w:rPr>
                <w:rFonts w:ascii="Arial" w:hAnsi="Arial" w:cs="Arial"/>
                <w:spacing w:val="4"/>
              </w:rPr>
              <w:t>e</w:t>
            </w:r>
            <w:r w:rsidRPr="0022372F">
              <w:rPr>
                <w:rFonts w:ascii="Arial" w:hAnsi="Arial" w:cs="Arial"/>
              </w:rPr>
              <w:t>r</w:t>
            </w:r>
            <w:r w:rsidRPr="0022372F">
              <w:rPr>
                <w:rFonts w:ascii="Arial" w:hAnsi="Arial" w:cs="Arial"/>
                <w:spacing w:val="-9"/>
              </w:rPr>
              <w:t xml:space="preserve"> </w:t>
            </w:r>
            <w:r w:rsidRPr="0022372F">
              <w:rPr>
                <w:rFonts w:ascii="Arial" w:hAnsi="Arial" w:cs="Arial"/>
                <w:spacing w:val="-3"/>
              </w:rPr>
              <w:t>e</w:t>
            </w:r>
            <w:r w:rsidRPr="0022372F">
              <w:rPr>
                <w:rFonts w:ascii="Arial" w:hAnsi="Arial" w:cs="Arial"/>
                <w:spacing w:val="1"/>
              </w:rPr>
              <w:t>m</w:t>
            </w:r>
            <w:r w:rsidRPr="0022372F">
              <w:rPr>
                <w:rFonts w:ascii="Arial" w:hAnsi="Arial" w:cs="Arial"/>
              </w:rPr>
              <w:t>p</w:t>
            </w:r>
            <w:r w:rsidRPr="0022372F">
              <w:rPr>
                <w:rFonts w:ascii="Arial" w:hAnsi="Arial" w:cs="Arial"/>
                <w:spacing w:val="7"/>
              </w:rPr>
              <w:t>h</w:t>
            </w:r>
            <w:r w:rsidRPr="0022372F">
              <w:rPr>
                <w:rFonts w:ascii="Arial" w:hAnsi="Arial" w:cs="Arial"/>
                <w:spacing w:val="-3"/>
              </w:rPr>
              <w:t>a</w:t>
            </w:r>
            <w:r w:rsidRPr="0022372F">
              <w:rPr>
                <w:rFonts w:ascii="Arial" w:hAnsi="Arial" w:cs="Arial"/>
                <w:spacing w:val="1"/>
              </w:rPr>
              <w:t>si</w:t>
            </w:r>
            <w:r w:rsidRPr="0022372F">
              <w:rPr>
                <w:rFonts w:ascii="Arial" w:hAnsi="Arial" w:cs="Arial"/>
              </w:rPr>
              <w:t>s</w:t>
            </w:r>
            <w:r w:rsidRPr="0022372F">
              <w:rPr>
                <w:rFonts w:ascii="Arial" w:hAnsi="Arial" w:cs="Arial"/>
                <w:spacing w:val="-7"/>
              </w:rPr>
              <w:t xml:space="preserve"> </w:t>
            </w:r>
            <w:r w:rsidRPr="0022372F">
              <w:rPr>
                <w:rFonts w:ascii="Arial" w:hAnsi="Arial" w:cs="Arial"/>
              </w:rPr>
              <w:t>on</w:t>
            </w:r>
            <w:r w:rsidRPr="0022372F">
              <w:rPr>
                <w:rFonts w:ascii="Arial" w:hAnsi="Arial" w:cs="Arial"/>
                <w:spacing w:val="-2"/>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1"/>
              </w:rPr>
              <w:t>st</w:t>
            </w:r>
            <w:r w:rsidRPr="0022372F">
              <w:rPr>
                <w:rFonts w:ascii="Arial" w:hAnsi="Arial" w:cs="Arial"/>
              </w:rPr>
              <w:t>ud</w:t>
            </w:r>
            <w:r w:rsidRPr="0022372F">
              <w:rPr>
                <w:rFonts w:ascii="Arial" w:hAnsi="Arial" w:cs="Arial"/>
                <w:spacing w:val="7"/>
              </w:rPr>
              <w:t>y</w:t>
            </w:r>
            <w:r w:rsidRPr="0022372F">
              <w:rPr>
                <w:rFonts w:ascii="Arial" w:hAnsi="Arial" w:cs="Arial"/>
                <w:spacing w:val="-2"/>
              </w:rPr>
              <w:t>’</w:t>
            </w:r>
            <w:r w:rsidRPr="0022372F">
              <w:rPr>
                <w:rFonts w:ascii="Arial" w:hAnsi="Arial" w:cs="Arial"/>
              </w:rPr>
              <w:t>s</w:t>
            </w:r>
            <w:r w:rsidRPr="0022372F">
              <w:rPr>
                <w:rFonts w:ascii="Arial" w:hAnsi="Arial" w:cs="Arial"/>
                <w:spacing w:val="-6"/>
              </w:rPr>
              <w:t xml:space="preserve"> </w:t>
            </w:r>
            <w:r w:rsidRPr="0022372F">
              <w:rPr>
                <w:rFonts w:ascii="Arial" w:hAnsi="Arial" w:cs="Arial"/>
              </w:rPr>
              <w:t>o</w:t>
            </w:r>
            <w:r w:rsidRPr="0022372F">
              <w:rPr>
                <w:rFonts w:ascii="Arial" w:hAnsi="Arial" w:cs="Arial"/>
                <w:spacing w:val="-2"/>
              </w:rPr>
              <w:t>r</w:t>
            </w:r>
            <w:r w:rsidRPr="0022372F">
              <w:rPr>
                <w:rFonts w:ascii="Arial" w:hAnsi="Arial" w:cs="Arial"/>
                <w:spacing w:val="1"/>
              </w:rPr>
              <w:t>i</w:t>
            </w:r>
            <w:r w:rsidRPr="0022372F">
              <w:rPr>
                <w:rFonts w:ascii="Arial" w:hAnsi="Arial" w:cs="Arial"/>
              </w:rPr>
              <w:t>g</w:t>
            </w:r>
            <w:r w:rsidRPr="0022372F">
              <w:rPr>
                <w:rFonts w:ascii="Arial" w:hAnsi="Arial" w:cs="Arial"/>
                <w:spacing w:val="1"/>
              </w:rPr>
              <w:t>i</w:t>
            </w:r>
            <w:r w:rsidRPr="0022372F">
              <w:rPr>
                <w:rFonts w:ascii="Arial" w:hAnsi="Arial" w:cs="Arial"/>
                <w:spacing w:val="7"/>
              </w:rPr>
              <w:t>n</w:t>
            </w:r>
            <w:r w:rsidRPr="0022372F">
              <w:rPr>
                <w:rFonts w:ascii="Arial" w:hAnsi="Arial" w:cs="Arial"/>
                <w:spacing w:val="-3"/>
              </w:rPr>
              <w:t>a</w:t>
            </w:r>
            <w:r w:rsidRPr="0022372F">
              <w:rPr>
                <w:rFonts w:ascii="Arial" w:hAnsi="Arial" w:cs="Arial"/>
                <w:spacing w:val="1"/>
              </w:rPr>
              <w:t>lit</w:t>
            </w:r>
            <w:r w:rsidRPr="0022372F">
              <w:rPr>
                <w:rFonts w:ascii="Arial" w:hAnsi="Arial" w:cs="Arial"/>
              </w:rPr>
              <w:t>y</w:t>
            </w:r>
            <w:r w:rsidRPr="0022372F">
              <w:rPr>
                <w:rFonts w:ascii="Arial" w:hAnsi="Arial" w:cs="Arial"/>
                <w:spacing w:val="-8"/>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rPr>
              <w:t>h</w:t>
            </w:r>
            <w:r w:rsidRPr="0022372F">
              <w:rPr>
                <w:rFonts w:ascii="Arial" w:hAnsi="Arial" w:cs="Arial"/>
                <w:spacing w:val="7"/>
              </w:rPr>
              <w:t>o</w:t>
            </w:r>
            <w:r w:rsidRPr="0022372F">
              <w:rPr>
                <w:rFonts w:ascii="Arial" w:hAnsi="Arial" w:cs="Arial"/>
              </w:rPr>
              <w:t>w</w:t>
            </w:r>
            <w:r w:rsidRPr="0022372F">
              <w:rPr>
                <w:rFonts w:ascii="Arial" w:hAnsi="Arial" w:cs="Arial"/>
                <w:spacing w:val="-5"/>
              </w:rPr>
              <w:t xml:space="preserve"> </w:t>
            </w:r>
            <w:r w:rsidRPr="0022372F">
              <w:rPr>
                <w:rFonts w:ascii="Arial" w:hAnsi="Arial" w:cs="Arial"/>
                <w:spacing w:val="1"/>
              </w:rPr>
              <w:t>i</w:t>
            </w:r>
            <w:r w:rsidRPr="0022372F">
              <w:rPr>
                <w:rFonts w:ascii="Arial" w:hAnsi="Arial" w:cs="Arial"/>
              </w:rPr>
              <w:t xml:space="preserve">t </w:t>
            </w:r>
            <w:r w:rsidRPr="0022372F">
              <w:rPr>
                <w:rFonts w:ascii="Arial" w:hAnsi="Arial" w:cs="Arial"/>
                <w:spacing w:val="-3"/>
              </w:rPr>
              <w:t>e</w:t>
            </w:r>
            <w:r w:rsidRPr="0022372F">
              <w:rPr>
                <w:rFonts w:ascii="Arial" w:hAnsi="Arial" w:cs="Arial"/>
              </w:rPr>
              <w:t>x</w:t>
            </w:r>
            <w:r w:rsidRPr="0022372F">
              <w:rPr>
                <w:rFonts w:ascii="Arial" w:hAnsi="Arial" w:cs="Arial"/>
                <w:spacing w:val="1"/>
              </w:rPr>
              <w:t>t</w:t>
            </w:r>
            <w:r w:rsidRPr="0022372F">
              <w:rPr>
                <w:rFonts w:ascii="Arial" w:hAnsi="Arial" w:cs="Arial"/>
                <w:spacing w:val="4"/>
              </w:rPr>
              <w:t>e</w:t>
            </w:r>
            <w:r w:rsidRPr="0022372F">
              <w:rPr>
                <w:rFonts w:ascii="Arial" w:hAnsi="Arial" w:cs="Arial"/>
              </w:rPr>
              <w:t>nds</w:t>
            </w:r>
            <w:r w:rsidRPr="0022372F">
              <w:rPr>
                <w:rFonts w:ascii="Arial" w:hAnsi="Arial" w:cs="Arial"/>
                <w:spacing w:val="-6"/>
              </w:rPr>
              <w:t xml:space="preserve"> </w:t>
            </w:r>
            <w:r w:rsidRPr="0022372F">
              <w:rPr>
                <w:rFonts w:ascii="Arial" w:hAnsi="Arial" w:cs="Arial"/>
              </w:rPr>
              <w:t>or</w:t>
            </w:r>
            <w:r w:rsidRPr="0022372F">
              <w:rPr>
                <w:rFonts w:ascii="Arial" w:hAnsi="Arial" w:cs="Arial"/>
                <w:spacing w:val="2"/>
              </w:rPr>
              <w:t xml:space="preserve"> </w:t>
            </w:r>
            <w:r w:rsidRPr="0022372F">
              <w:rPr>
                <w:rFonts w:ascii="Arial" w:hAnsi="Arial" w:cs="Arial"/>
                <w:spacing w:val="-3"/>
              </w:rPr>
              <w:t>c</w:t>
            </w:r>
            <w:r w:rsidRPr="0022372F">
              <w:rPr>
                <w:rFonts w:ascii="Arial" w:hAnsi="Arial" w:cs="Arial"/>
              </w:rPr>
              <w:t>h</w:t>
            </w:r>
            <w:r w:rsidRPr="0022372F">
              <w:rPr>
                <w:rFonts w:ascii="Arial" w:hAnsi="Arial" w:cs="Arial"/>
                <w:spacing w:val="-3"/>
              </w:rPr>
              <w:t>a</w:t>
            </w:r>
            <w:r w:rsidRPr="0022372F">
              <w:rPr>
                <w:rFonts w:ascii="Arial" w:hAnsi="Arial" w:cs="Arial"/>
                <w:spacing w:val="1"/>
              </w:rPr>
              <w:t>l</w:t>
            </w:r>
            <w:r w:rsidRPr="0022372F">
              <w:rPr>
                <w:rFonts w:ascii="Arial" w:hAnsi="Arial" w:cs="Arial"/>
                <w:spacing w:val="8"/>
              </w:rPr>
              <w:t>l</w:t>
            </w:r>
            <w:r w:rsidRPr="0022372F">
              <w:rPr>
                <w:rFonts w:ascii="Arial" w:hAnsi="Arial" w:cs="Arial"/>
                <w:spacing w:val="-3"/>
              </w:rPr>
              <w:t>e</w:t>
            </w:r>
            <w:r w:rsidRPr="0022372F">
              <w:rPr>
                <w:rFonts w:ascii="Arial" w:hAnsi="Arial" w:cs="Arial"/>
              </w:rPr>
              <w:t>ng</w:t>
            </w:r>
            <w:r w:rsidRPr="0022372F">
              <w:rPr>
                <w:rFonts w:ascii="Arial" w:hAnsi="Arial" w:cs="Arial"/>
                <w:spacing w:val="-3"/>
              </w:rPr>
              <w:t>e</w:t>
            </w:r>
            <w:r w:rsidRPr="0022372F">
              <w:rPr>
                <w:rFonts w:ascii="Arial" w:hAnsi="Arial" w:cs="Arial"/>
              </w:rPr>
              <w:t>s</w:t>
            </w:r>
            <w:r w:rsidRPr="0022372F">
              <w:rPr>
                <w:rFonts w:ascii="Arial" w:hAnsi="Arial" w:cs="Arial"/>
                <w:spacing w:val="-1"/>
              </w:rPr>
              <w:t xml:space="preserve"> </w:t>
            </w:r>
            <w:r w:rsidRPr="0022372F">
              <w:rPr>
                <w:rFonts w:ascii="Arial" w:hAnsi="Arial" w:cs="Arial"/>
                <w:spacing w:val="-3"/>
              </w:rPr>
              <w:t>e</w:t>
            </w:r>
            <w:r w:rsidRPr="0022372F">
              <w:rPr>
                <w:rFonts w:ascii="Arial" w:hAnsi="Arial" w:cs="Arial"/>
              </w:rPr>
              <w:t>x</w:t>
            </w:r>
            <w:r w:rsidRPr="0022372F">
              <w:rPr>
                <w:rFonts w:ascii="Arial" w:hAnsi="Arial" w:cs="Arial"/>
                <w:spacing w:val="1"/>
              </w:rPr>
              <w:t>isti</w:t>
            </w:r>
            <w:r w:rsidRPr="0022372F">
              <w:rPr>
                <w:rFonts w:ascii="Arial" w:hAnsi="Arial" w:cs="Arial"/>
              </w:rPr>
              <w:t>ng</w:t>
            </w:r>
            <w:r w:rsidRPr="0022372F">
              <w:rPr>
                <w:rFonts w:ascii="Arial" w:hAnsi="Arial" w:cs="Arial"/>
                <w:spacing w:val="-6"/>
              </w:rPr>
              <w:t xml:space="preserve"> </w:t>
            </w:r>
            <w:r w:rsidRPr="0022372F">
              <w:rPr>
                <w:rFonts w:ascii="Arial" w:hAnsi="Arial" w:cs="Arial"/>
                <w:spacing w:val="1"/>
              </w:rPr>
              <w:t>lit</w:t>
            </w:r>
            <w:r w:rsidRPr="0022372F">
              <w:rPr>
                <w:rFonts w:ascii="Arial" w:hAnsi="Arial" w:cs="Arial"/>
                <w:spacing w:val="-3"/>
              </w:rPr>
              <w:t>e</w:t>
            </w:r>
            <w:r w:rsidRPr="0022372F">
              <w:rPr>
                <w:rFonts w:ascii="Arial" w:hAnsi="Arial" w:cs="Arial"/>
                <w:spacing w:val="-2"/>
              </w:rPr>
              <w:t>r</w:t>
            </w:r>
            <w:r w:rsidRPr="0022372F">
              <w:rPr>
                <w:rFonts w:ascii="Arial" w:hAnsi="Arial" w:cs="Arial"/>
                <w:spacing w:val="-3"/>
              </w:rPr>
              <w:t>a</w:t>
            </w:r>
            <w:r w:rsidRPr="0022372F">
              <w:rPr>
                <w:rFonts w:ascii="Arial" w:hAnsi="Arial" w:cs="Arial"/>
                <w:spacing w:val="1"/>
              </w:rPr>
              <w:t>t</w:t>
            </w:r>
            <w:r w:rsidRPr="0022372F">
              <w:rPr>
                <w:rFonts w:ascii="Arial" w:hAnsi="Arial" w:cs="Arial"/>
                <w:spacing w:val="7"/>
              </w:rPr>
              <w:t>u</w:t>
            </w:r>
            <w:r w:rsidRPr="0022372F">
              <w:rPr>
                <w:rFonts w:ascii="Arial" w:hAnsi="Arial" w:cs="Arial"/>
                <w:spacing w:val="-2"/>
              </w:rPr>
              <w:t>r</w:t>
            </w:r>
            <w:r w:rsidRPr="0022372F">
              <w:rPr>
                <w:rFonts w:ascii="Arial" w:hAnsi="Arial" w:cs="Arial"/>
              </w:rPr>
              <w:t xml:space="preserve">e </w:t>
            </w:r>
            <w:r w:rsidRPr="0022372F">
              <w:rPr>
                <w:rFonts w:ascii="Arial" w:hAnsi="Arial" w:cs="Arial"/>
                <w:spacing w:val="-2"/>
              </w:rPr>
              <w:t>w</w:t>
            </w:r>
            <w:r w:rsidRPr="0022372F">
              <w:rPr>
                <w:rFonts w:ascii="Arial" w:hAnsi="Arial" w:cs="Arial"/>
              </w:rPr>
              <w:t>ou</w:t>
            </w:r>
            <w:r w:rsidRPr="0022372F">
              <w:rPr>
                <w:rFonts w:ascii="Arial" w:hAnsi="Arial" w:cs="Arial"/>
                <w:spacing w:val="1"/>
              </w:rPr>
              <w:t>l</w:t>
            </w:r>
            <w:r w:rsidRPr="0022372F">
              <w:rPr>
                <w:rFonts w:ascii="Arial" w:hAnsi="Arial" w:cs="Arial"/>
              </w:rPr>
              <w:t>d</w:t>
            </w:r>
            <w:r w:rsidRPr="0022372F">
              <w:rPr>
                <w:rFonts w:ascii="Arial" w:hAnsi="Arial" w:cs="Arial"/>
                <w:spacing w:val="-5"/>
              </w:rPr>
              <w:t xml:space="preserve"> </w:t>
            </w:r>
            <w:r w:rsidRPr="0022372F">
              <w:rPr>
                <w:rFonts w:ascii="Arial" w:hAnsi="Arial" w:cs="Arial"/>
                <w:spacing w:val="1"/>
              </w:rPr>
              <w:t>st</w:t>
            </w:r>
            <w:r w:rsidRPr="0022372F">
              <w:rPr>
                <w:rFonts w:ascii="Arial" w:hAnsi="Arial" w:cs="Arial"/>
                <w:spacing w:val="-2"/>
              </w:rPr>
              <w:t>r</w:t>
            </w:r>
            <w:r w:rsidRPr="0022372F">
              <w:rPr>
                <w:rFonts w:ascii="Arial" w:hAnsi="Arial" w:cs="Arial"/>
                <w:spacing w:val="-3"/>
              </w:rPr>
              <w:t>e</w:t>
            </w:r>
            <w:r w:rsidRPr="0022372F">
              <w:rPr>
                <w:rFonts w:ascii="Arial" w:hAnsi="Arial" w:cs="Arial"/>
              </w:rPr>
              <w:t>ng</w:t>
            </w:r>
            <w:r w:rsidRPr="0022372F">
              <w:rPr>
                <w:rFonts w:ascii="Arial" w:hAnsi="Arial" w:cs="Arial"/>
                <w:spacing w:val="1"/>
              </w:rPr>
              <w:t>t</w:t>
            </w:r>
            <w:r w:rsidRPr="0022372F">
              <w:rPr>
                <w:rFonts w:ascii="Arial" w:hAnsi="Arial" w:cs="Arial"/>
                <w:spacing w:val="7"/>
              </w:rPr>
              <w:t>h</w:t>
            </w:r>
            <w:r w:rsidRPr="0022372F">
              <w:rPr>
                <w:rFonts w:ascii="Arial" w:hAnsi="Arial" w:cs="Arial"/>
                <w:spacing w:val="-3"/>
              </w:rPr>
              <w:t>e</w:t>
            </w:r>
            <w:r w:rsidRPr="0022372F">
              <w:rPr>
                <w:rFonts w:ascii="Arial" w:hAnsi="Arial" w:cs="Arial"/>
              </w:rPr>
              <w:t>n</w:t>
            </w:r>
            <w:r w:rsidRPr="0022372F">
              <w:rPr>
                <w:rFonts w:ascii="Arial" w:hAnsi="Arial" w:cs="Arial"/>
                <w:spacing w:val="-8"/>
              </w:rPr>
              <w:t xml:space="preserve"> </w:t>
            </w:r>
            <w:r w:rsidRPr="0022372F">
              <w:rPr>
                <w:rFonts w:ascii="Arial" w:hAnsi="Arial" w:cs="Arial"/>
                <w:spacing w:val="1"/>
              </w:rPr>
              <w:t>it</w:t>
            </w:r>
            <w:r w:rsidRPr="0022372F">
              <w:rPr>
                <w:rFonts w:ascii="Arial" w:hAnsi="Arial" w:cs="Arial"/>
              </w:rPr>
              <w:t>s</w:t>
            </w:r>
            <w:r w:rsidRPr="0022372F">
              <w:rPr>
                <w:rFonts w:ascii="Arial" w:hAnsi="Arial" w:cs="Arial"/>
                <w:spacing w:val="-2"/>
              </w:rPr>
              <w:t xml:space="preserve"> </w:t>
            </w:r>
            <w:r w:rsidRPr="0022372F">
              <w:rPr>
                <w:rFonts w:ascii="Arial" w:hAnsi="Arial" w:cs="Arial"/>
                <w:spacing w:val="1"/>
              </w:rPr>
              <w:t>s</w:t>
            </w:r>
            <w:r w:rsidRPr="0022372F">
              <w:rPr>
                <w:rFonts w:ascii="Arial" w:hAnsi="Arial" w:cs="Arial"/>
                <w:spacing w:val="-3"/>
              </w:rPr>
              <w:t>c</w:t>
            </w:r>
            <w:r w:rsidRPr="0022372F">
              <w:rPr>
                <w:rFonts w:ascii="Arial" w:hAnsi="Arial" w:cs="Arial"/>
              </w:rPr>
              <w:t>ho</w:t>
            </w:r>
            <w:r w:rsidRPr="0022372F">
              <w:rPr>
                <w:rFonts w:ascii="Arial" w:hAnsi="Arial" w:cs="Arial"/>
                <w:spacing w:val="8"/>
              </w:rPr>
              <w:t>l</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l</w:t>
            </w:r>
            <w:r w:rsidRPr="0022372F">
              <w:rPr>
                <w:rFonts w:ascii="Arial" w:hAnsi="Arial" w:cs="Arial"/>
              </w:rPr>
              <w:t>y</w:t>
            </w:r>
            <w:r w:rsidRPr="0022372F">
              <w:rPr>
                <w:rFonts w:ascii="Arial" w:hAnsi="Arial" w:cs="Arial"/>
                <w:spacing w:val="-7"/>
              </w:rPr>
              <w:t xml:space="preserve"> </w:t>
            </w:r>
            <w:r w:rsidRPr="0022372F">
              <w:rPr>
                <w:rFonts w:ascii="Arial" w:hAnsi="Arial" w:cs="Arial"/>
                <w:spacing w:val="1"/>
              </w:rPr>
              <w:t>im</w:t>
            </w:r>
            <w:r w:rsidRPr="0022372F">
              <w:rPr>
                <w:rFonts w:ascii="Arial" w:hAnsi="Arial" w:cs="Arial"/>
                <w:spacing w:val="7"/>
              </w:rPr>
              <w:t>p</w:t>
            </w:r>
            <w:r w:rsidRPr="0022372F">
              <w:rPr>
                <w:rFonts w:ascii="Arial" w:hAnsi="Arial" w:cs="Arial"/>
                <w:spacing w:val="-3"/>
              </w:rPr>
              <w:t>ac</w:t>
            </w:r>
            <w:r w:rsidRPr="0022372F">
              <w:rPr>
                <w:rFonts w:ascii="Arial" w:hAnsi="Arial" w:cs="Arial"/>
                <w:spacing w:val="1"/>
              </w:rPr>
              <w:t>t</w:t>
            </w:r>
            <w:r w:rsidRPr="0022372F">
              <w:rPr>
                <w:rFonts w:ascii="Arial" w:hAnsi="Arial" w:cs="Arial"/>
              </w:rPr>
              <w:t>.</w:t>
            </w:r>
            <w:r w:rsidRPr="0022372F">
              <w:rPr>
                <w:rFonts w:ascii="Arial" w:hAnsi="Arial" w:cs="Arial"/>
                <w:spacing w:val="-6"/>
              </w:rPr>
              <w:t xml:space="preserve"> </w:t>
            </w:r>
            <w:r w:rsidRPr="0022372F">
              <w:rPr>
                <w:rFonts w:ascii="Arial" w:hAnsi="Arial" w:cs="Arial"/>
                <w:spacing w:val="5"/>
              </w:rPr>
              <w:t>A</w:t>
            </w:r>
            <w:r w:rsidRPr="0022372F">
              <w:rPr>
                <w:rFonts w:ascii="Arial" w:hAnsi="Arial" w:cs="Arial"/>
              </w:rPr>
              <w:t>dd</w:t>
            </w:r>
            <w:r w:rsidRPr="0022372F">
              <w:rPr>
                <w:rFonts w:ascii="Arial" w:hAnsi="Arial" w:cs="Arial"/>
                <w:spacing w:val="1"/>
              </w:rPr>
              <w:t>iti</w:t>
            </w:r>
            <w:r w:rsidRPr="0022372F">
              <w:rPr>
                <w:rFonts w:ascii="Arial" w:hAnsi="Arial" w:cs="Arial"/>
              </w:rPr>
              <w:t>on</w:t>
            </w:r>
            <w:r w:rsidRPr="0022372F">
              <w:rPr>
                <w:rFonts w:ascii="Arial" w:hAnsi="Arial" w:cs="Arial"/>
                <w:spacing w:val="-3"/>
              </w:rPr>
              <w:t>a</w:t>
            </w:r>
            <w:r w:rsidRPr="0022372F">
              <w:rPr>
                <w:rFonts w:ascii="Arial" w:hAnsi="Arial" w:cs="Arial"/>
                <w:spacing w:val="1"/>
              </w:rPr>
              <w:t>ll</w:t>
            </w:r>
            <w:r w:rsidRPr="0022372F">
              <w:rPr>
                <w:rFonts w:ascii="Arial" w:hAnsi="Arial" w:cs="Arial"/>
              </w:rPr>
              <w:t>y,</w:t>
            </w:r>
            <w:r w:rsidRPr="0022372F">
              <w:rPr>
                <w:rFonts w:ascii="Arial" w:hAnsi="Arial" w:cs="Arial"/>
                <w:spacing w:val="-11"/>
              </w:rPr>
              <w:t xml:space="preserve"> </w:t>
            </w:r>
            <w:r w:rsidRPr="0022372F">
              <w:rPr>
                <w:rFonts w:ascii="Arial" w:hAnsi="Arial" w:cs="Arial"/>
                <w:spacing w:val="1"/>
              </w:rPr>
              <w:t>im</w:t>
            </w:r>
            <w:r w:rsidRPr="0022372F">
              <w:rPr>
                <w:rFonts w:ascii="Arial" w:hAnsi="Arial" w:cs="Arial"/>
              </w:rPr>
              <w:t>p</w:t>
            </w:r>
            <w:r w:rsidRPr="0022372F">
              <w:rPr>
                <w:rFonts w:ascii="Arial" w:hAnsi="Arial" w:cs="Arial"/>
                <w:spacing w:val="-2"/>
              </w:rPr>
              <w:t>r</w:t>
            </w:r>
            <w:r w:rsidRPr="0022372F">
              <w:rPr>
                <w:rFonts w:ascii="Arial" w:hAnsi="Arial" w:cs="Arial"/>
              </w:rPr>
              <w:t>o</w:t>
            </w:r>
            <w:r w:rsidRPr="0022372F">
              <w:rPr>
                <w:rFonts w:ascii="Arial" w:hAnsi="Arial" w:cs="Arial"/>
                <w:spacing w:val="7"/>
              </w:rPr>
              <w:t>v</w:t>
            </w:r>
            <w:r w:rsidRPr="0022372F">
              <w:rPr>
                <w:rFonts w:ascii="Arial" w:hAnsi="Arial" w:cs="Arial"/>
                <w:spacing w:val="-3"/>
              </w:rPr>
              <w:t>e</w:t>
            </w:r>
            <w:r w:rsidRPr="0022372F">
              <w:rPr>
                <w:rFonts w:ascii="Arial" w:hAnsi="Arial" w:cs="Arial"/>
                <w:spacing w:val="1"/>
              </w:rPr>
              <w:t>m</w:t>
            </w:r>
            <w:r w:rsidRPr="0022372F">
              <w:rPr>
                <w:rFonts w:ascii="Arial" w:hAnsi="Arial" w:cs="Arial"/>
                <w:spacing w:val="-3"/>
              </w:rPr>
              <w:t>e</w:t>
            </w:r>
            <w:r w:rsidRPr="0022372F">
              <w:rPr>
                <w:rFonts w:ascii="Arial" w:hAnsi="Arial" w:cs="Arial"/>
              </w:rPr>
              <w:t>n</w:t>
            </w:r>
            <w:r w:rsidRPr="0022372F">
              <w:rPr>
                <w:rFonts w:ascii="Arial" w:hAnsi="Arial" w:cs="Arial"/>
                <w:spacing w:val="1"/>
              </w:rPr>
              <w:t>t</w:t>
            </w:r>
            <w:r w:rsidRPr="0022372F">
              <w:rPr>
                <w:rFonts w:ascii="Arial" w:hAnsi="Arial" w:cs="Arial"/>
              </w:rPr>
              <w:t>s</w:t>
            </w:r>
            <w:r w:rsidRPr="0022372F">
              <w:rPr>
                <w:rFonts w:ascii="Arial" w:hAnsi="Arial" w:cs="Arial"/>
                <w:spacing w:val="-11"/>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5"/>
              </w:rPr>
              <w:t xml:space="preserve"> </w:t>
            </w:r>
            <w:r w:rsidRPr="0022372F">
              <w:rPr>
                <w:rFonts w:ascii="Arial" w:hAnsi="Arial" w:cs="Arial"/>
                <w:spacing w:val="-3"/>
              </w:rPr>
              <w:t>a</w:t>
            </w:r>
            <w:r w:rsidRPr="0022372F">
              <w:rPr>
                <w:rFonts w:ascii="Arial" w:hAnsi="Arial" w:cs="Arial"/>
                <w:spacing w:val="4"/>
              </w:rPr>
              <w:t>c</w:t>
            </w:r>
            <w:r w:rsidRPr="0022372F">
              <w:rPr>
                <w:rFonts w:ascii="Arial" w:hAnsi="Arial" w:cs="Arial"/>
                <w:spacing w:val="-3"/>
              </w:rPr>
              <w:t>a</w:t>
            </w:r>
            <w:r w:rsidRPr="0022372F">
              <w:rPr>
                <w:rFonts w:ascii="Arial" w:hAnsi="Arial" w:cs="Arial"/>
              </w:rPr>
              <w:t>d</w:t>
            </w:r>
            <w:r w:rsidRPr="0022372F">
              <w:rPr>
                <w:rFonts w:ascii="Arial" w:hAnsi="Arial" w:cs="Arial"/>
                <w:spacing w:val="-3"/>
              </w:rPr>
              <w:t>e</w:t>
            </w:r>
            <w:r w:rsidRPr="0022372F">
              <w:rPr>
                <w:rFonts w:ascii="Arial" w:hAnsi="Arial" w:cs="Arial"/>
                <w:spacing w:val="1"/>
              </w:rPr>
              <w:t>m</w:t>
            </w:r>
            <w:r w:rsidRPr="0022372F">
              <w:rPr>
                <w:rFonts w:ascii="Arial" w:hAnsi="Arial" w:cs="Arial"/>
                <w:spacing w:val="8"/>
              </w:rPr>
              <w:t>i</w:t>
            </w:r>
            <w:r w:rsidRPr="0022372F">
              <w:rPr>
                <w:rFonts w:ascii="Arial" w:hAnsi="Arial" w:cs="Arial"/>
              </w:rPr>
              <w:t>c</w:t>
            </w:r>
            <w:r w:rsidRPr="0022372F">
              <w:rPr>
                <w:rFonts w:ascii="Arial" w:hAnsi="Arial" w:cs="Arial"/>
                <w:spacing w:val="-11"/>
              </w:rPr>
              <w:t xml:space="preserve"> </w:t>
            </w:r>
            <w:r w:rsidRPr="0022372F">
              <w:rPr>
                <w:rFonts w:ascii="Arial" w:hAnsi="Arial" w:cs="Arial"/>
                <w:spacing w:val="1"/>
              </w:rPr>
              <w:t>l</w:t>
            </w:r>
            <w:r w:rsidRPr="0022372F">
              <w:rPr>
                <w:rFonts w:ascii="Arial" w:hAnsi="Arial" w:cs="Arial"/>
                <w:spacing w:val="-3"/>
              </w:rPr>
              <w:t>a</w:t>
            </w:r>
            <w:r w:rsidRPr="0022372F">
              <w:rPr>
                <w:rFonts w:ascii="Arial" w:hAnsi="Arial" w:cs="Arial"/>
                <w:spacing w:val="6"/>
              </w:rPr>
              <w:t>n</w:t>
            </w:r>
            <w:r w:rsidRPr="0022372F">
              <w:rPr>
                <w:rFonts w:ascii="Arial" w:hAnsi="Arial" w:cs="Arial"/>
              </w:rPr>
              <w:t>g</w:t>
            </w:r>
            <w:r w:rsidRPr="0022372F">
              <w:rPr>
                <w:rFonts w:ascii="Arial" w:hAnsi="Arial" w:cs="Arial"/>
                <w:spacing w:val="7"/>
              </w:rPr>
              <w:t>u</w:t>
            </w:r>
            <w:r w:rsidRPr="0022372F">
              <w:rPr>
                <w:rFonts w:ascii="Arial" w:hAnsi="Arial" w:cs="Arial"/>
                <w:spacing w:val="-3"/>
              </w:rPr>
              <w:t>a</w:t>
            </w:r>
            <w:r w:rsidRPr="0022372F">
              <w:rPr>
                <w:rFonts w:ascii="Arial" w:hAnsi="Arial" w:cs="Arial"/>
              </w:rPr>
              <w:t>g</w:t>
            </w:r>
            <w:r w:rsidRPr="0022372F">
              <w:rPr>
                <w:rFonts w:ascii="Arial" w:hAnsi="Arial" w:cs="Arial"/>
                <w:spacing w:val="-3"/>
              </w:rPr>
              <w:t>e</w:t>
            </w:r>
            <w:r w:rsidRPr="0022372F">
              <w:rPr>
                <w:rFonts w:ascii="Arial" w:hAnsi="Arial" w:cs="Arial"/>
              </w:rPr>
              <w:t>,</w:t>
            </w:r>
            <w:r w:rsidRPr="0022372F">
              <w:rPr>
                <w:rFonts w:ascii="Arial" w:hAnsi="Arial" w:cs="Arial"/>
                <w:spacing w:val="6"/>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3"/>
              </w:rPr>
              <w:t>c</w:t>
            </w:r>
            <w:r w:rsidRPr="0022372F">
              <w:rPr>
                <w:rFonts w:ascii="Arial" w:hAnsi="Arial" w:cs="Arial"/>
                <w:spacing w:val="1"/>
              </w:rPr>
              <w:t>i</w:t>
            </w:r>
            <w:r w:rsidRPr="0022372F">
              <w:rPr>
                <w:rFonts w:ascii="Arial" w:hAnsi="Arial" w:cs="Arial"/>
                <w:spacing w:val="8"/>
              </w:rPr>
              <w:t>s</w:t>
            </w:r>
            <w:r w:rsidRPr="0022372F">
              <w:rPr>
                <w:rFonts w:ascii="Arial" w:hAnsi="Arial" w:cs="Arial"/>
                <w:spacing w:val="-3"/>
              </w:rPr>
              <w:t>e</w:t>
            </w:r>
            <w:r w:rsidRPr="0022372F">
              <w:rPr>
                <w:rFonts w:ascii="Arial" w:hAnsi="Arial" w:cs="Arial"/>
              </w:rPr>
              <w:t>n</w:t>
            </w:r>
            <w:r w:rsidRPr="0022372F">
              <w:rPr>
                <w:rFonts w:ascii="Arial" w:hAnsi="Arial" w:cs="Arial"/>
                <w:spacing w:val="-3"/>
              </w:rPr>
              <w:t>e</w:t>
            </w:r>
            <w:r w:rsidRPr="0022372F">
              <w:rPr>
                <w:rFonts w:ascii="Arial" w:hAnsi="Arial" w:cs="Arial"/>
                <w:spacing w:val="1"/>
              </w:rPr>
              <w:t>ss</w:t>
            </w:r>
            <w:r w:rsidRPr="0022372F">
              <w:rPr>
                <w:rFonts w:ascii="Arial" w:hAnsi="Arial" w:cs="Arial"/>
              </w:rPr>
              <w:t>,</w:t>
            </w:r>
            <w:r w:rsidRPr="0022372F">
              <w:rPr>
                <w:rFonts w:ascii="Arial" w:hAnsi="Arial" w:cs="Arial"/>
                <w:spacing w:val="-3"/>
              </w:rPr>
              <w:t xml:space="preserve"> a</w:t>
            </w:r>
            <w:r w:rsidRPr="0022372F">
              <w:rPr>
                <w:rFonts w:ascii="Arial" w:hAnsi="Arial" w:cs="Arial"/>
              </w:rPr>
              <w:t xml:space="preserve">nd </w:t>
            </w:r>
            <w:r w:rsidRPr="0022372F">
              <w:rPr>
                <w:rFonts w:ascii="Arial" w:hAnsi="Arial" w:cs="Arial"/>
                <w:spacing w:val="1"/>
              </w:rPr>
              <w:t>st</w:t>
            </w:r>
            <w:r w:rsidRPr="0022372F">
              <w:rPr>
                <w:rFonts w:ascii="Arial" w:hAnsi="Arial" w:cs="Arial"/>
              </w:rPr>
              <w:t>y</w:t>
            </w:r>
            <w:r w:rsidRPr="0022372F">
              <w:rPr>
                <w:rFonts w:ascii="Arial" w:hAnsi="Arial" w:cs="Arial"/>
                <w:spacing w:val="1"/>
              </w:rPr>
              <w:t>listi</w:t>
            </w:r>
            <w:r w:rsidRPr="0022372F">
              <w:rPr>
                <w:rFonts w:ascii="Arial" w:hAnsi="Arial" w:cs="Arial"/>
              </w:rPr>
              <w:t>c</w:t>
            </w:r>
            <w:r w:rsidRPr="0022372F">
              <w:rPr>
                <w:rFonts w:ascii="Arial" w:hAnsi="Arial" w:cs="Arial"/>
                <w:spacing w:val="-9"/>
              </w:rPr>
              <w:t xml:space="preserve"> </w:t>
            </w:r>
            <w:r w:rsidRPr="0022372F">
              <w:rPr>
                <w:rFonts w:ascii="Arial" w:hAnsi="Arial" w:cs="Arial"/>
                <w:spacing w:val="-3"/>
              </w:rPr>
              <w:t>c</w:t>
            </w:r>
            <w:r w:rsidRPr="0022372F">
              <w:rPr>
                <w:rFonts w:ascii="Arial" w:hAnsi="Arial" w:cs="Arial"/>
              </w:rPr>
              <w:t>on</w:t>
            </w:r>
            <w:r w:rsidRPr="0022372F">
              <w:rPr>
                <w:rFonts w:ascii="Arial" w:hAnsi="Arial" w:cs="Arial"/>
                <w:spacing w:val="1"/>
              </w:rPr>
              <w:t>sist</w:t>
            </w:r>
            <w:r w:rsidRPr="0022372F">
              <w:rPr>
                <w:rFonts w:ascii="Arial" w:hAnsi="Arial" w:cs="Arial"/>
                <w:spacing w:val="-3"/>
              </w:rPr>
              <w:t>e</w:t>
            </w:r>
            <w:r w:rsidRPr="0022372F">
              <w:rPr>
                <w:rFonts w:ascii="Arial" w:hAnsi="Arial" w:cs="Arial"/>
              </w:rPr>
              <w:t>n</w:t>
            </w:r>
            <w:r w:rsidRPr="0022372F">
              <w:rPr>
                <w:rFonts w:ascii="Arial" w:hAnsi="Arial" w:cs="Arial"/>
                <w:spacing w:val="-3"/>
              </w:rPr>
              <w:t>c</w:t>
            </w:r>
            <w:r w:rsidRPr="0022372F">
              <w:rPr>
                <w:rFonts w:ascii="Arial" w:hAnsi="Arial" w:cs="Arial"/>
              </w:rPr>
              <w:t>y</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spacing w:val="5"/>
              </w:rPr>
              <w:t>r</w:t>
            </w:r>
            <w:r w:rsidRPr="0022372F">
              <w:rPr>
                <w:rFonts w:ascii="Arial" w:hAnsi="Arial" w:cs="Arial"/>
              </w:rPr>
              <w:t>e</w:t>
            </w:r>
            <w:r w:rsidRPr="0022372F">
              <w:rPr>
                <w:rFonts w:ascii="Arial" w:hAnsi="Arial" w:cs="Arial"/>
                <w:spacing w:val="-5"/>
              </w:rPr>
              <w:t xml:space="preserve"> </w:t>
            </w:r>
            <w:r w:rsidRPr="0022372F">
              <w:rPr>
                <w:rFonts w:ascii="Arial" w:hAnsi="Arial" w:cs="Arial"/>
                <w:spacing w:val="7"/>
              </w:rPr>
              <w:t>n</w:t>
            </w:r>
            <w:r w:rsidRPr="0022372F">
              <w:rPr>
                <w:rFonts w:ascii="Arial" w:hAnsi="Arial" w:cs="Arial"/>
                <w:spacing w:val="-3"/>
              </w:rPr>
              <w:t>e</w:t>
            </w:r>
            <w:r w:rsidRPr="0022372F">
              <w:rPr>
                <w:rFonts w:ascii="Arial" w:hAnsi="Arial" w:cs="Arial"/>
                <w:spacing w:val="4"/>
              </w:rPr>
              <w:t>c</w:t>
            </w:r>
            <w:r w:rsidRPr="0022372F">
              <w:rPr>
                <w:rFonts w:ascii="Arial" w:hAnsi="Arial" w:cs="Arial"/>
                <w:spacing w:val="-3"/>
              </w:rPr>
              <w:t>e</w:t>
            </w:r>
            <w:r w:rsidRPr="0022372F">
              <w:rPr>
                <w:rFonts w:ascii="Arial" w:hAnsi="Arial" w:cs="Arial"/>
                <w:spacing w:val="1"/>
              </w:rPr>
              <w:t>ss</w:t>
            </w:r>
            <w:r w:rsidRPr="0022372F">
              <w:rPr>
                <w:rFonts w:ascii="Arial" w:hAnsi="Arial" w:cs="Arial"/>
                <w:spacing w:val="-3"/>
              </w:rPr>
              <w:t>a</w:t>
            </w:r>
            <w:r w:rsidRPr="0022372F">
              <w:rPr>
                <w:rFonts w:ascii="Arial" w:hAnsi="Arial" w:cs="Arial"/>
                <w:spacing w:val="5"/>
              </w:rPr>
              <w:t>r</w:t>
            </w:r>
            <w:r w:rsidRPr="0022372F">
              <w:rPr>
                <w:rFonts w:ascii="Arial" w:hAnsi="Arial" w:cs="Arial"/>
              </w:rPr>
              <w:t>y</w:t>
            </w:r>
            <w:r w:rsidRPr="0022372F">
              <w:rPr>
                <w:rFonts w:ascii="Arial" w:hAnsi="Arial" w:cs="Arial"/>
                <w:spacing w:val="-8"/>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3"/>
              </w:rPr>
              <w:t>e</w:t>
            </w:r>
            <w:r w:rsidRPr="0022372F">
              <w:rPr>
                <w:rFonts w:ascii="Arial" w:hAnsi="Arial" w:cs="Arial"/>
              </w:rPr>
              <w:t>n</w:t>
            </w:r>
            <w:r w:rsidRPr="0022372F">
              <w:rPr>
                <w:rFonts w:ascii="Arial" w:hAnsi="Arial" w:cs="Arial"/>
                <w:spacing w:val="7"/>
              </w:rPr>
              <w:t>h</w:t>
            </w:r>
            <w:r w:rsidRPr="0022372F">
              <w:rPr>
                <w:rFonts w:ascii="Arial" w:hAnsi="Arial" w:cs="Arial"/>
                <w:spacing w:val="-3"/>
              </w:rPr>
              <w:t>a</w:t>
            </w:r>
            <w:r w:rsidRPr="0022372F">
              <w:rPr>
                <w:rFonts w:ascii="Arial" w:hAnsi="Arial" w:cs="Arial"/>
              </w:rPr>
              <w:t>n</w:t>
            </w:r>
            <w:r w:rsidRPr="0022372F">
              <w:rPr>
                <w:rFonts w:ascii="Arial" w:hAnsi="Arial" w:cs="Arial"/>
                <w:spacing w:val="4"/>
              </w:rPr>
              <w:t>c</w:t>
            </w:r>
            <w:r w:rsidRPr="0022372F">
              <w:rPr>
                <w:rFonts w:ascii="Arial" w:hAnsi="Arial" w:cs="Arial"/>
              </w:rPr>
              <w:t>e</w:t>
            </w:r>
            <w:r w:rsidRPr="0022372F">
              <w:rPr>
                <w:rFonts w:ascii="Arial" w:hAnsi="Arial" w:cs="Arial"/>
                <w:spacing w:val="-3"/>
              </w:rPr>
              <w:t xml:space="preserve"> c</w:t>
            </w:r>
            <w:r w:rsidRPr="0022372F">
              <w:rPr>
                <w:rFonts w:ascii="Arial" w:hAnsi="Arial" w:cs="Arial"/>
                <w:spacing w:val="1"/>
              </w:rPr>
              <w:t>l</w:t>
            </w:r>
            <w:r w:rsidRPr="0022372F">
              <w:rPr>
                <w:rFonts w:ascii="Arial" w:hAnsi="Arial" w:cs="Arial"/>
                <w:spacing w:val="-3"/>
              </w:rPr>
              <w:t>a</w:t>
            </w:r>
            <w:r w:rsidRPr="0022372F">
              <w:rPr>
                <w:rFonts w:ascii="Arial" w:hAnsi="Arial" w:cs="Arial"/>
                <w:spacing w:val="-2"/>
              </w:rPr>
              <w:t>r</w:t>
            </w:r>
            <w:r w:rsidRPr="0022372F">
              <w:rPr>
                <w:rFonts w:ascii="Arial" w:hAnsi="Arial" w:cs="Arial"/>
                <w:spacing w:val="1"/>
              </w:rPr>
              <w:t>it</w:t>
            </w:r>
            <w:r w:rsidRPr="0022372F">
              <w:rPr>
                <w:rFonts w:ascii="Arial" w:hAnsi="Arial" w:cs="Arial"/>
              </w:rPr>
              <w:t>y</w:t>
            </w:r>
            <w:r w:rsidRPr="0022372F">
              <w:rPr>
                <w:rFonts w:ascii="Arial" w:hAnsi="Arial" w:cs="Arial"/>
                <w:spacing w:val="2"/>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5"/>
              </w:rPr>
              <w:t>r</w:t>
            </w:r>
            <w:r w:rsidRPr="0022372F">
              <w:rPr>
                <w:rFonts w:ascii="Arial" w:hAnsi="Arial" w:cs="Arial"/>
                <w:spacing w:val="-3"/>
              </w:rPr>
              <w:t>ea</w:t>
            </w:r>
            <w:r w:rsidRPr="0022372F">
              <w:rPr>
                <w:rFonts w:ascii="Arial" w:hAnsi="Arial" w:cs="Arial"/>
                <w:spacing w:val="7"/>
              </w:rPr>
              <w:t>d</w:t>
            </w:r>
            <w:r w:rsidRPr="0022372F">
              <w:rPr>
                <w:rFonts w:ascii="Arial" w:hAnsi="Arial" w:cs="Arial"/>
                <w:spacing w:val="-3"/>
              </w:rPr>
              <w:t>a</w:t>
            </w:r>
            <w:r w:rsidRPr="0022372F">
              <w:rPr>
                <w:rFonts w:ascii="Arial" w:hAnsi="Arial" w:cs="Arial"/>
              </w:rPr>
              <w:t>b</w:t>
            </w:r>
            <w:r w:rsidRPr="0022372F">
              <w:rPr>
                <w:rFonts w:ascii="Arial" w:hAnsi="Arial" w:cs="Arial"/>
                <w:spacing w:val="1"/>
              </w:rPr>
              <w:t>ilit</w:t>
            </w:r>
            <w:r w:rsidRPr="0022372F">
              <w:rPr>
                <w:rFonts w:ascii="Arial" w:hAnsi="Arial" w:cs="Arial"/>
              </w:rPr>
              <w:t>y</w:t>
            </w:r>
            <w:r w:rsidRPr="0022372F">
              <w:rPr>
                <w:rFonts w:ascii="Arial" w:hAnsi="Arial" w:cs="Arial"/>
                <w:spacing w:val="-9"/>
              </w:rPr>
              <w:t xml:space="preserve"> </w:t>
            </w:r>
            <w:r w:rsidRPr="0022372F">
              <w:rPr>
                <w:rFonts w:ascii="Arial" w:hAnsi="Arial" w:cs="Arial"/>
                <w:spacing w:val="-2"/>
              </w:rPr>
              <w:t>f</w:t>
            </w:r>
            <w:r w:rsidRPr="0022372F">
              <w:rPr>
                <w:rFonts w:ascii="Arial" w:hAnsi="Arial" w:cs="Arial"/>
              </w:rPr>
              <w:t>or</w:t>
            </w:r>
            <w:r w:rsidRPr="0022372F">
              <w:rPr>
                <w:rFonts w:ascii="Arial" w:hAnsi="Arial" w:cs="Arial"/>
                <w:spacing w:val="2"/>
              </w:rPr>
              <w:t xml:space="preserve"> </w:t>
            </w:r>
            <w:r w:rsidRPr="0022372F">
              <w:rPr>
                <w:rFonts w:ascii="Arial" w:hAnsi="Arial" w:cs="Arial"/>
              </w:rPr>
              <w:t>a</w:t>
            </w:r>
            <w:r w:rsidRPr="0022372F">
              <w:rPr>
                <w:rFonts w:ascii="Arial" w:hAnsi="Arial" w:cs="Arial"/>
                <w:spacing w:val="-4"/>
              </w:rPr>
              <w:t xml:space="preserve"> </w:t>
            </w:r>
            <w:r w:rsidRPr="0022372F">
              <w:rPr>
                <w:rFonts w:ascii="Arial" w:hAnsi="Arial" w:cs="Arial"/>
              </w:rPr>
              <w:t>g</w:t>
            </w:r>
            <w:r w:rsidRPr="0022372F">
              <w:rPr>
                <w:rFonts w:ascii="Arial" w:hAnsi="Arial" w:cs="Arial"/>
                <w:spacing w:val="1"/>
              </w:rPr>
              <w:t>l</w:t>
            </w:r>
            <w:r w:rsidRPr="0022372F">
              <w:rPr>
                <w:rFonts w:ascii="Arial" w:hAnsi="Arial" w:cs="Arial"/>
              </w:rPr>
              <w:t>o</w:t>
            </w:r>
            <w:r w:rsidRPr="0022372F">
              <w:rPr>
                <w:rFonts w:ascii="Arial" w:hAnsi="Arial" w:cs="Arial"/>
                <w:spacing w:val="7"/>
              </w:rPr>
              <w:t>b</w:t>
            </w:r>
            <w:r w:rsidRPr="0022372F">
              <w:rPr>
                <w:rFonts w:ascii="Arial" w:hAnsi="Arial" w:cs="Arial"/>
                <w:spacing w:val="-3"/>
              </w:rPr>
              <w:t>a</w:t>
            </w:r>
            <w:r w:rsidRPr="0022372F">
              <w:rPr>
                <w:rFonts w:ascii="Arial" w:hAnsi="Arial" w:cs="Arial"/>
              </w:rPr>
              <w:t>l</w:t>
            </w:r>
            <w:r w:rsidRPr="0022372F">
              <w:rPr>
                <w:rFonts w:ascii="Arial" w:hAnsi="Arial" w:cs="Arial"/>
                <w:spacing w:val="-4"/>
              </w:rPr>
              <w:t xml:space="preserve"> </w:t>
            </w:r>
            <w:r w:rsidRPr="0022372F">
              <w:rPr>
                <w:rFonts w:ascii="Arial" w:hAnsi="Arial" w:cs="Arial"/>
                <w:spacing w:val="-3"/>
              </w:rPr>
              <w:t>a</w:t>
            </w:r>
            <w:r w:rsidRPr="0022372F">
              <w:rPr>
                <w:rFonts w:ascii="Arial" w:hAnsi="Arial" w:cs="Arial"/>
              </w:rPr>
              <w:t>ud</w:t>
            </w:r>
            <w:r w:rsidRPr="0022372F">
              <w:rPr>
                <w:rFonts w:ascii="Arial" w:hAnsi="Arial" w:cs="Arial"/>
                <w:spacing w:val="8"/>
              </w:rPr>
              <w:t>i</w:t>
            </w:r>
            <w:r w:rsidRPr="0022372F">
              <w:rPr>
                <w:rFonts w:ascii="Arial" w:hAnsi="Arial" w:cs="Arial"/>
                <w:spacing w:val="-3"/>
              </w:rPr>
              <w:t>e</w:t>
            </w:r>
            <w:r w:rsidRPr="0022372F">
              <w:rPr>
                <w:rFonts w:ascii="Arial" w:hAnsi="Arial" w:cs="Arial"/>
              </w:rPr>
              <w:t>n</w:t>
            </w:r>
            <w:r w:rsidRPr="0022372F">
              <w:rPr>
                <w:rFonts w:ascii="Arial" w:hAnsi="Arial" w:cs="Arial"/>
                <w:spacing w:val="4"/>
              </w:rPr>
              <w:t>c</w:t>
            </w:r>
            <w:r w:rsidRPr="0022372F">
              <w:rPr>
                <w:rFonts w:ascii="Arial" w:hAnsi="Arial" w:cs="Arial"/>
                <w:spacing w:val="-3"/>
              </w:rPr>
              <w:t>e</w:t>
            </w:r>
            <w:r w:rsidRPr="0022372F">
              <w:rPr>
                <w:rFonts w:ascii="Arial" w:hAnsi="Arial" w:cs="Arial"/>
              </w:rPr>
              <w:t>.</w:t>
            </w:r>
            <w:r w:rsidRPr="0022372F">
              <w:rPr>
                <w:rFonts w:ascii="Arial" w:hAnsi="Arial" w:cs="Arial"/>
                <w:spacing w:val="-1"/>
              </w:rPr>
              <w:t xml:space="preserve"> </w:t>
            </w:r>
            <w:r w:rsidRPr="0022372F">
              <w:rPr>
                <w:rFonts w:ascii="Arial" w:hAnsi="Arial" w:cs="Arial"/>
                <w:spacing w:val="-3"/>
              </w:rPr>
              <w:t>W</w:t>
            </w:r>
            <w:r w:rsidRPr="0022372F">
              <w:rPr>
                <w:rFonts w:ascii="Arial" w:hAnsi="Arial" w:cs="Arial"/>
                <w:spacing w:val="1"/>
              </w:rPr>
              <w:t>it</w:t>
            </w:r>
            <w:r w:rsidRPr="0022372F">
              <w:rPr>
                <w:rFonts w:ascii="Arial" w:hAnsi="Arial" w:cs="Arial"/>
              </w:rPr>
              <w:t>h</w:t>
            </w:r>
            <w:r w:rsidRPr="0022372F">
              <w:rPr>
                <w:rFonts w:ascii="Arial" w:hAnsi="Arial" w:cs="Arial"/>
                <w:spacing w:val="-4"/>
              </w:rPr>
              <w:t xml:space="preserve"> </w:t>
            </w:r>
            <w:r w:rsidRPr="0022372F">
              <w:rPr>
                <w:rFonts w:ascii="Arial" w:hAnsi="Arial" w:cs="Arial"/>
                <w:spacing w:val="1"/>
              </w:rPr>
              <w:t>t</w:t>
            </w:r>
            <w:r w:rsidRPr="0022372F">
              <w:rPr>
                <w:rFonts w:ascii="Arial" w:hAnsi="Arial" w:cs="Arial"/>
              </w:rPr>
              <w:t>h</w:t>
            </w:r>
            <w:r w:rsidRPr="0022372F">
              <w:rPr>
                <w:rFonts w:ascii="Arial" w:hAnsi="Arial" w:cs="Arial"/>
                <w:spacing w:val="-3"/>
              </w:rPr>
              <w:t>e</w:t>
            </w:r>
            <w:r w:rsidRPr="0022372F">
              <w:rPr>
                <w:rFonts w:ascii="Arial" w:hAnsi="Arial" w:cs="Arial"/>
                <w:spacing w:val="1"/>
              </w:rPr>
              <w:t>s</w:t>
            </w:r>
            <w:r w:rsidRPr="0022372F">
              <w:rPr>
                <w:rFonts w:ascii="Arial" w:hAnsi="Arial" w:cs="Arial"/>
              </w:rPr>
              <w:t xml:space="preserve">e </w:t>
            </w:r>
            <w:r w:rsidRPr="0022372F">
              <w:rPr>
                <w:rFonts w:ascii="Arial" w:hAnsi="Arial" w:cs="Arial"/>
                <w:spacing w:val="-2"/>
              </w:rPr>
              <w:t>r</w:t>
            </w:r>
            <w:r w:rsidRPr="0022372F">
              <w:rPr>
                <w:rFonts w:ascii="Arial" w:hAnsi="Arial" w:cs="Arial"/>
                <w:spacing w:val="4"/>
              </w:rPr>
              <w:t>e</w:t>
            </w:r>
            <w:r w:rsidRPr="0022372F">
              <w:rPr>
                <w:rFonts w:ascii="Arial" w:hAnsi="Arial" w:cs="Arial"/>
              </w:rPr>
              <w:t>v</w:t>
            </w:r>
            <w:r w:rsidRPr="0022372F">
              <w:rPr>
                <w:rFonts w:ascii="Arial" w:hAnsi="Arial" w:cs="Arial"/>
                <w:spacing w:val="1"/>
              </w:rPr>
              <w:t>isi</w:t>
            </w:r>
            <w:r w:rsidRPr="0022372F">
              <w:rPr>
                <w:rFonts w:ascii="Arial" w:hAnsi="Arial" w:cs="Arial"/>
              </w:rPr>
              <w:t>on</w:t>
            </w:r>
            <w:r w:rsidRPr="0022372F">
              <w:rPr>
                <w:rFonts w:ascii="Arial" w:hAnsi="Arial" w:cs="Arial"/>
                <w:spacing w:val="1"/>
              </w:rPr>
              <w:t>s</w:t>
            </w:r>
            <w:r w:rsidRPr="0022372F">
              <w:rPr>
                <w:rFonts w:ascii="Arial" w:hAnsi="Arial" w:cs="Arial"/>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1"/>
              </w:rPr>
              <w:t>m</w:t>
            </w:r>
            <w:r w:rsidRPr="0022372F">
              <w:rPr>
                <w:rFonts w:ascii="Arial" w:hAnsi="Arial" w:cs="Arial"/>
                <w:spacing w:val="-3"/>
              </w:rPr>
              <w:t>a</w:t>
            </w:r>
            <w:r w:rsidRPr="0022372F">
              <w:rPr>
                <w:rFonts w:ascii="Arial" w:hAnsi="Arial" w:cs="Arial"/>
              </w:rPr>
              <w:t>nu</w:t>
            </w:r>
            <w:r w:rsidRPr="0022372F">
              <w:rPr>
                <w:rFonts w:ascii="Arial" w:hAnsi="Arial" w:cs="Arial"/>
                <w:spacing w:val="8"/>
              </w:rPr>
              <w:t>s</w:t>
            </w:r>
            <w:r w:rsidRPr="0022372F">
              <w:rPr>
                <w:rFonts w:ascii="Arial" w:hAnsi="Arial" w:cs="Arial"/>
                <w:spacing w:val="-3"/>
              </w:rPr>
              <w:t>c</w:t>
            </w:r>
            <w:r w:rsidRPr="0022372F">
              <w:rPr>
                <w:rFonts w:ascii="Arial" w:hAnsi="Arial" w:cs="Arial"/>
                <w:spacing w:val="-2"/>
              </w:rPr>
              <w:t>r</w:t>
            </w:r>
            <w:r w:rsidRPr="0022372F">
              <w:rPr>
                <w:rFonts w:ascii="Arial" w:hAnsi="Arial" w:cs="Arial"/>
                <w:spacing w:val="1"/>
              </w:rPr>
              <w:t>i</w:t>
            </w:r>
            <w:r w:rsidRPr="0022372F">
              <w:rPr>
                <w:rFonts w:ascii="Arial" w:hAnsi="Arial" w:cs="Arial"/>
              </w:rPr>
              <w:t>pt</w:t>
            </w:r>
            <w:r w:rsidRPr="0022372F">
              <w:rPr>
                <w:rFonts w:ascii="Arial" w:hAnsi="Arial" w:cs="Arial"/>
                <w:spacing w:val="-8"/>
              </w:rPr>
              <w:t xml:space="preserve"> </w:t>
            </w:r>
            <w:r w:rsidRPr="0022372F">
              <w:rPr>
                <w:rFonts w:ascii="Arial" w:hAnsi="Arial" w:cs="Arial"/>
              </w:rPr>
              <w:t>h</w:t>
            </w:r>
            <w:r w:rsidRPr="0022372F">
              <w:rPr>
                <w:rFonts w:ascii="Arial" w:hAnsi="Arial" w:cs="Arial"/>
                <w:spacing w:val="-3"/>
              </w:rPr>
              <w:t>a</w:t>
            </w:r>
            <w:r w:rsidRPr="0022372F">
              <w:rPr>
                <w:rFonts w:ascii="Arial" w:hAnsi="Arial" w:cs="Arial"/>
              </w:rPr>
              <w:t>s</w:t>
            </w:r>
            <w:r w:rsidRPr="0022372F">
              <w:rPr>
                <w:rFonts w:ascii="Arial" w:hAnsi="Arial" w:cs="Arial"/>
                <w:spacing w:val="4"/>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rPr>
              <w:t>po</w:t>
            </w:r>
            <w:r w:rsidRPr="0022372F">
              <w:rPr>
                <w:rFonts w:ascii="Arial" w:hAnsi="Arial" w:cs="Arial"/>
                <w:spacing w:val="8"/>
              </w:rPr>
              <w:t>t</w:t>
            </w:r>
            <w:r w:rsidRPr="0022372F">
              <w:rPr>
                <w:rFonts w:ascii="Arial" w:hAnsi="Arial" w:cs="Arial"/>
                <w:spacing w:val="-3"/>
              </w:rPr>
              <w:t>e</w:t>
            </w:r>
            <w:r w:rsidRPr="0022372F">
              <w:rPr>
                <w:rFonts w:ascii="Arial" w:hAnsi="Arial" w:cs="Arial"/>
              </w:rPr>
              <w:t>n</w:t>
            </w:r>
            <w:r w:rsidRPr="0022372F">
              <w:rPr>
                <w:rFonts w:ascii="Arial" w:hAnsi="Arial" w:cs="Arial"/>
                <w:spacing w:val="1"/>
              </w:rPr>
              <w:t>ti</w:t>
            </w:r>
            <w:r w:rsidRPr="0022372F">
              <w:rPr>
                <w:rFonts w:ascii="Arial" w:hAnsi="Arial" w:cs="Arial"/>
                <w:spacing w:val="-3"/>
              </w:rPr>
              <w:t>a</w:t>
            </w:r>
            <w:r w:rsidRPr="0022372F">
              <w:rPr>
                <w:rFonts w:ascii="Arial" w:hAnsi="Arial" w:cs="Arial"/>
              </w:rPr>
              <w:t>l</w:t>
            </w:r>
            <w:r w:rsidRPr="0022372F">
              <w:rPr>
                <w:rFonts w:ascii="Arial" w:hAnsi="Arial" w:cs="Arial"/>
                <w:spacing w:val="-6"/>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m</w:t>
            </w:r>
            <w:r w:rsidRPr="0022372F">
              <w:rPr>
                <w:rFonts w:ascii="Arial" w:hAnsi="Arial" w:cs="Arial"/>
                <w:spacing w:val="-3"/>
              </w:rPr>
              <w:t>a</w:t>
            </w:r>
            <w:r w:rsidRPr="0022372F">
              <w:rPr>
                <w:rFonts w:ascii="Arial" w:hAnsi="Arial" w:cs="Arial"/>
                <w:spacing w:val="7"/>
              </w:rPr>
              <w:t>k</w:t>
            </w:r>
            <w:r w:rsidRPr="0022372F">
              <w:rPr>
                <w:rFonts w:ascii="Arial" w:hAnsi="Arial" w:cs="Arial"/>
              </w:rPr>
              <w:t>e</w:t>
            </w:r>
            <w:r w:rsidRPr="0022372F">
              <w:rPr>
                <w:rFonts w:ascii="Arial" w:hAnsi="Arial" w:cs="Arial"/>
                <w:spacing w:val="-7"/>
              </w:rPr>
              <w:t xml:space="preserve"> </w:t>
            </w:r>
            <w:r w:rsidRPr="0022372F">
              <w:rPr>
                <w:rFonts w:ascii="Arial" w:hAnsi="Arial" w:cs="Arial"/>
              </w:rPr>
              <w:t>a</w:t>
            </w:r>
            <w:r w:rsidRPr="0022372F">
              <w:rPr>
                <w:rFonts w:ascii="Arial" w:hAnsi="Arial" w:cs="Arial"/>
                <w:spacing w:val="3"/>
              </w:rPr>
              <w:t xml:space="preserve"> </w:t>
            </w:r>
            <w:r w:rsidRPr="0022372F">
              <w:rPr>
                <w:rFonts w:ascii="Arial" w:hAnsi="Arial" w:cs="Arial"/>
              </w:rPr>
              <w:t>v</w:t>
            </w:r>
            <w:r w:rsidRPr="0022372F">
              <w:rPr>
                <w:rFonts w:ascii="Arial" w:hAnsi="Arial" w:cs="Arial"/>
                <w:spacing w:val="-3"/>
              </w:rPr>
              <w:t>a</w:t>
            </w:r>
            <w:r w:rsidRPr="0022372F">
              <w:rPr>
                <w:rFonts w:ascii="Arial" w:hAnsi="Arial" w:cs="Arial"/>
                <w:spacing w:val="1"/>
              </w:rPr>
              <w:t>l</w:t>
            </w:r>
            <w:r w:rsidRPr="0022372F">
              <w:rPr>
                <w:rFonts w:ascii="Arial" w:hAnsi="Arial" w:cs="Arial"/>
                <w:spacing w:val="7"/>
              </w:rPr>
              <w:t>u</w:t>
            </w:r>
            <w:r w:rsidRPr="0022372F">
              <w:rPr>
                <w:rFonts w:ascii="Arial" w:hAnsi="Arial" w:cs="Arial"/>
                <w:spacing w:val="-3"/>
              </w:rPr>
              <w:t>a</w:t>
            </w:r>
            <w:r w:rsidRPr="0022372F">
              <w:rPr>
                <w:rFonts w:ascii="Arial" w:hAnsi="Arial" w:cs="Arial"/>
              </w:rPr>
              <w:t>b</w:t>
            </w:r>
            <w:r w:rsidRPr="0022372F">
              <w:rPr>
                <w:rFonts w:ascii="Arial" w:hAnsi="Arial" w:cs="Arial"/>
                <w:spacing w:val="1"/>
              </w:rPr>
              <w:t>l</w:t>
            </w:r>
            <w:r w:rsidRPr="0022372F">
              <w:rPr>
                <w:rFonts w:ascii="Arial" w:hAnsi="Arial" w:cs="Arial"/>
              </w:rPr>
              <w:t>e</w:t>
            </w:r>
            <w:r w:rsidRPr="0022372F">
              <w:rPr>
                <w:rFonts w:ascii="Arial" w:hAnsi="Arial" w:cs="Arial"/>
                <w:spacing w:val="-3"/>
              </w:rPr>
              <w:t xml:space="preserve"> c</w:t>
            </w:r>
            <w:r w:rsidRPr="0022372F">
              <w:rPr>
                <w:rFonts w:ascii="Arial" w:hAnsi="Arial" w:cs="Arial"/>
              </w:rPr>
              <w:t>on</w:t>
            </w:r>
            <w:r w:rsidRPr="0022372F">
              <w:rPr>
                <w:rFonts w:ascii="Arial" w:hAnsi="Arial" w:cs="Arial"/>
                <w:spacing w:val="1"/>
              </w:rPr>
              <w:t>t</w:t>
            </w:r>
            <w:r w:rsidRPr="0022372F">
              <w:rPr>
                <w:rFonts w:ascii="Arial" w:hAnsi="Arial" w:cs="Arial"/>
                <w:spacing w:val="-2"/>
              </w:rPr>
              <w:t>r</w:t>
            </w:r>
            <w:r w:rsidRPr="0022372F">
              <w:rPr>
                <w:rFonts w:ascii="Arial" w:hAnsi="Arial" w:cs="Arial"/>
                <w:spacing w:val="1"/>
              </w:rPr>
              <w:t>i</w:t>
            </w:r>
            <w:r w:rsidRPr="0022372F">
              <w:rPr>
                <w:rFonts w:ascii="Arial" w:hAnsi="Arial" w:cs="Arial"/>
              </w:rPr>
              <w:t>bu</w:t>
            </w:r>
            <w:r w:rsidRPr="0022372F">
              <w:rPr>
                <w:rFonts w:ascii="Arial" w:hAnsi="Arial" w:cs="Arial"/>
                <w:spacing w:val="1"/>
              </w:rPr>
              <w:t>ti</w:t>
            </w:r>
            <w:r w:rsidRPr="0022372F">
              <w:rPr>
                <w:rFonts w:ascii="Arial" w:hAnsi="Arial" w:cs="Arial"/>
              </w:rPr>
              <w:t>on</w:t>
            </w:r>
            <w:r w:rsidRPr="0022372F">
              <w:rPr>
                <w:rFonts w:ascii="Arial" w:hAnsi="Arial" w:cs="Arial"/>
                <w:spacing w:val="-10"/>
              </w:rPr>
              <w:t xml:space="preserve"> </w:t>
            </w:r>
            <w:r w:rsidRPr="0022372F">
              <w:rPr>
                <w:rFonts w:ascii="Arial" w:hAnsi="Arial" w:cs="Arial"/>
                <w:spacing w:val="1"/>
              </w:rPr>
              <w:t>t</w:t>
            </w:r>
            <w:r w:rsidRPr="0022372F">
              <w:rPr>
                <w:rFonts w:ascii="Arial" w:hAnsi="Arial" w:cs="Arial"/>
              </w:rPr>
              <w:t>o</w:t>
            </w:r>
            <w:r w:rsidRPr="0022372F">
              <w:rPr>
                <w:rFonts w:ascii="Arial" w:hAnsi="Arial" w:cs="Arial"/>
                <w:spacing w:val="-2"/>
              </w:rPr>
              <w:t xml:space="preserve"> </w:t>
            </w:r>
            <w:r w:rsidRPr="0022372F">
              <w:rPr>
                <w:rFonts w:ascii="Arial" w:hAnsi="Arial" w:cs="Arial"/>
                <w:spacing w:val="1"/>
              </w:rPr>
              <w:t>t</w:t>
            </w:r>
            <w:r w:rsidRPr="0022372F">
              <w:rPr>
                <w:rFonts w:ascii="Arial" w:hAnsi="Arial" w:cs="Arial"/>
              </w:rPr>
              <w:t>he</w:t>
            </w:r>
            <w:r w:rsidRPr="0022372F">
              <w:rPr>
                <w:rFonts w:ascii="Arial" w:hAnsi="Arial" w:cs="Arial"/>
                <w:spacing w:val="-5"/>
              </w:rPr>
              <w:t xml:space="preserve"> </w:t>
            </w:r>
            <w:r w:rsidRPr="0022372F">
              <w:rPr>
                <w:rFonts w:ascii="Arial" w:hAnsi="Arial" w:cs="Arial"/>
                <w:spacing w:val="1"/>
              </w:rPr>
              <w:t>lit</w:t>
            </w:r>
            <w:r w:rsidRPr="0022372F">
              <w:rPr>
                <w:rFonts w:ascii="Arial" w:hAnsi="Arial" w:cs="Arial"/>
                <w:spacing w:val="4"/>
              </w:rPr>
              <w:t>e</w:t>
            </w:r>
            <w:r w:rsidRPr="0022372F">
              <w:rPr>
                <w:rFonts w:ascii="Arial" w:hAnsi="Arial" w:cs="Arial"/>
                <w:spacing w:val="-2"/>
              </w:rPr>
              <w:t>r</w:t>
            </w:r>
            <w:r w:rsidRPr="0022372F">
              <w:rPr>
                <w:rFonts w:ascii="Arial" w:hAnsi="Arial" w:cs="Arial"/>
                <w:spacing w:val="-3"/>
              </w:rPr>
              <w:t>a</w:t>
            </w:r>
            <w:r w:rsidRPr="0022372F">
              <w:rPr>
                <w:rFonts w:ascii="Arial" w:hAnsi="Arial" w:cs="Arial"/>
                <w:spacing w:val="1"/>
              </w:rPr>
              <w:t>t</w:t>
            </w:r>
            <w:r w:rsidRPr="0022372F">
              <w:rPr>
                <w:rFonts w:ascii="Arial" w:hAnsi="Arial" w:cs="Arial"/>
                <w:spacing w:val="7"/>
              </w:rPr>
              <w:t>u</w:t>
            </w:r>
            <w:r w:rsidRPr="0022372F">
              <w:rPr>
                <w:rFonts w:ascii="Arial" w:hAnsi="Arial" w:cs="Arial"/>
                <w:spacing w:val="-2"/>
              </w:rPr>
              <w:t>r</w:t>
            </w:r>
            <w:r w:rsidRPr="0022372F">
              <w:rPr>
                <w:rFonts w:ascii="Arial" w:hAnsi="Arial" w:cs="Arial"/>
              </w:rPr>
              <w:t>e</w:t>
            </w:r>
            <w:r w:rsidRPr="0022372F">
              <w:rPr>
                <w:rFonts w:ascii="Arial" w:hAnsi="Arial" w:cs="Arial"/>
                <w:spacing w:val="-10"/>
              </w:rPr>
              <w:t xml:space="preserve"> </w:t>
            </w:r>
            <w:r w:rsidRPr="0022372F">
              <w:rPr>
                <w:rFonts w:ascii="Arial" w:hAnsi="Arial" w:cs="Arial"/>
              </w:rPr>
              <w:t>on</w:t>
            </w:r>
            <w:r w:rsidRPr="0022372F">
              <w:rPr>
                <w:rFonts w:ascii="Arial" w:hAnsi="Arial" w:cs="Arial"/>
                <w:spacing w:val="5"/>
              </w:rPr>
              <w:t xml:space="preserve"> </w:t>
            </w:r>
            <w:r w:rsidRPr="0022372F">
              <w:rPr>
                <w:rFonts w:ascii="Arial" w:hAnsi="Arial" w:cs="Arial"/>
                <w:spacing w:val="-2"/>
              </w:rPr>
              <w:t>r</w:t>
            </w:r>
            <w:r w:rsidRPr="0022372F">
              <w:rPr>
                <w:rFonts w:ascii="Arial" w:hAnsi="Arial" w:cs="Arial"/>
              </w:rPr>
              <w:t>u</w:t>
            </w:r>
            <w:r w:rsidRPr="0022372F">
              <w:rPr>
                <w:rFonts w:ascii="Arial" w:hAnsi="Arial" w:cs="Arial"/>
                <w:spacing w:val="5"/>
              </w:rPr>
              <w:t>r</w:t>
            </w:r>
            <w:r w:rsidRPr="0022372F">
              <w:rPr>
                <w:rFonts w:ascii="Arial" w:hAnsi="Arial" w:cs="Arial"/>
                <w:spacing w:val="-3"/>
              </w:rPr>
              <w:t>a</w:t>
            </w:r>
            <w:r w:rsidRPr="0022372F">
              <w:rPr>
                <w:rFonts w:ascii="Arial" w:hAnsi="Arial" w:cs="Arial"/>
              </w:rPr>
              <w:t>l</w:t>
            </w:r>
            <w:r w:rsidRPr="0022372F">
              <w:rPr>
                <w:rFonts w:ascii="Arial" w:hAnsi="Arial" w:cs="Arial"/>
                <w:spacing w:val="-3"/>
              </w:rPr>
              <w:t xml:space="preserve"> </w:t>
            </w:r>
            <w:r w:rsidRPr="0022372F">
              <w:rPr>
                <w:rFonts w:ascii="Arial" w:hAnsi="Arial" w:cs="Arial"/>
                <w:spacing w:val="4"/>
              </w:rPr>
              <w:t>e</w:t>
            </w:r>
            <w:r w:rsidRPr="0022372F">
              <w:rPr>
                <w:rFonts w:ascii="Arial" w:hAnsi="Arial" w:cs="Arial"/>
              </w:rPr>
              <w:t>du</w:t>
            </w:r>
            <w:r w:rsidRPr="0022372F">
              <w:rPr>
                <w:rFonts w:ascii="Arial" w:hAnsi="Arial" w:cs="Arial"/>
                <w:spacing w:val="-3"/>
              </w:rPr>
              <w:t>ca</w:t>
            </w:r>
            <w:r w:rsidRPr="0022372F">
              <w:rPr>
                <w:rFonts w:ascii="Arial" w:hAnsi="Arial" w:cs="Arial"/>
                <w:spacing w:val="1"/>
              </w:rPr>
              <w:t>ti</w:t>
            </w:r>
            <w:r w:rsidRPr="0022372F">
              <w:rPr>
                <w:rFonts w:ascii="Arial" w:hAnsi="Arial" w:cs="Arial"/>
              </w:rPr>
              <w:t>on</w:t>
            </w:r>
            <w:r w:rsidRPr="0022372F">
              <w:rPr>
                <w:rFonts w:ascii="Arial" w:hAnsi="Arial" w:cs="Arial"/>
                <w:spacing w:val="-1"/>
              </w:rPr>
              <w:t xml:space="preserve"> </w:t>
            </w:r>
            <w:r w:rsidRPr="0022372F">
              <w:rPr>
                <w:rFonts w:ascii="Arial" w:hAnsi="Arial" w:cs="Arial"/>
                <w:spacing w:val="-3"/>
              </w:rPr>
              <w:t>a</w:t>
            </w:r>
            <w:r w:rsidRPr="0022372F">
              <w:rPr>
                <w:rFonts w:ascii="Arial" w:hAnsi="Arial" w:cs="Arial"/>
              </w:rPr>
              <w:t>nd</w:t>
            </w:r>
            <w:r w:rsidRPr="0022372F">
              <w:rPr>
                <w:rFonts w:ascii="Arial" w:hAnsi="Arial" w:cs="Arial"/>
                <w:spacing w:val="-3"/>
              </w:rPr>
              <w:t xml:space="preserve"> </w:t>
            </w:r>
            <w:r w:rsidRPr="0022372F">
              <w:rPr>
                <w:rFonts w:ascii="Arial" w:hAnsi="Arial" w:cs="Arial"/>
                <w:spacing w:val="1"/>
              </w:rPr>
              <w:t>st</w:t>
            </w:r>
            <w:r w:rsidRPr="0022372F">
              <w:rPr>
                <w:rFonts w:ascii="Arial" w:hAnsi="Arial" w:cs="Arial"/>
              </w:rPr>
              <w:t>ud</w:t>
            </w:r>
            <w:r w:rsidRPr="0022372F">
              <w:rPr>
                <w:rFonts w:ascii="Arial" w:hAnsi="Arial" w:cs="Arial"/>
                <w:spacing w:val="4"/>
              </w:rPr>
              <w:t>e</w:t>
            </w:r>
            <w:r w:rsidRPr="0022372F">
              <w:rPr>
                <w:rFonts w:ascii="Arial" w:hAnsi="Arial" w:cs="Arial"/>
              </w:rPr>
              <w:t xml:space="preserve">nt </w:t>
            </w:r>
            <w:r w:rsidRPr="0022372F">
              <w:rPr>
                <w:rFonts w:ascii="Arial" w:hAnsi="Arial" w:cs="Arial"/>
                <w:spacing w:val="-3"/>
              </w:rPr>
              <w:t>a</w:t>
            </w:r>
            <w:r w:rsidRPr="0022372F">
              <w:rPr>
                <w:rFonts w:ascii="Arial" w:hAnsi="Arial" w:cs="Arial"/>
              </w:rPr>
              <w:t>g</w:t>
            </w:r>
            <w:r w:rsidRPr="0022372F">
              <w:rPr>
                <w:rFonts w:ascii="Arial" w:hAnsi="Arial" w:cs="Arial"/>
                <w:spacing w:val="-3"/>
              </w:rPr>
              <w:t>e</w:t>
            </w:r>
            <w:r w:rsidRPr="0022372F">
              <w:rPr>
                <w:rFonts w:ascii="Arial" w:hAnsi="Arial" w:cs="Arial"/>
                <w:spacing w:val="7"/>
              </w:rPr>
              <w:t>n</w:t>
            </w:r>
            <w:r w:rsidRPr="0022372F">
              <w:rPr>
                <w:rFonts w:ascii="Arial" w:hAnsi="Arial" w:cs="Arial"/>
                <w:spacing w:val="-3"/>
              </w:rPr>
              <w:t>c</w:t>
            </w:r>
            <w:r w:rsidRPr="0022372F">
              <w:rPr>
                <w:rFonts w:ascii="Arial" w:hAnsi="Arial" w:cs="Arial"/>
              </w:rPr>
              <w:t>y</w:t>
            </w:r>
            <w:r w:rsidRPr="0022372F">
              <w:rPr>
                <w:rFonts w:ascii="Arial" w:hAnsi="Arial" w:cs="Arial"/>
                <w:spacing w:val="-6"/>
              </w:rPr>
              <w:t xml:space="preserve"> </w:t>
            </w:r>
            <w:r w:rsidRPr="0022372F">
              <w:rPr>
                <w:rFonts w:ascii="Arial" w:hAnsi="Arial" w:cs="Arial"/>
                <w:spacing w:val="1"/>
              </w:rPr>
              <w:t>i</w:t>
            </w:r>
            <w:r w:rsidRPr="0022372F">
              <w:rPr>
                <w:rFonts w:ascii="Arial" w:hAnsi="Arial" w:cs="Arial"/>
              </w:rPr>
              <w:t>n</w:t>
            </w:r>
            <w:r w:rsidRPr="0022372F">
              <w:rPr>
                <w:rFonts w:ascii="Arial" w:hAnsi="Arial" w:cs="Arial"/>
                <w:spacing w:val="-2"/>
              </w:rPr>
              <w:t xml:space="preserve"> </w:t>
            </w:r>
            <w:r w:rsidRPr="0022372F">
              <w:rPr>
                <w:rFonts w:ascii="Arial" w:hAnsi="Arial" w:cs="Arial"/>
                <w:spacing w:val="4"/>
              </w:rPr>
              <w:t>a</w:t>
            </w:r>
            <w:r w:rsidRPr="0022372F">
              <w:rPr>
                <w:rFonts w:ascii="Arial" w:hAnsi="Arial" w:cs="Arial"/>
              </w:rPr>
              <w:t>g</w:t>
            </w:r>
            <w:r w:rsidRPr="0022372F">
              <w:rPr>
                <w:rFonts w:ascii="Arial" w:hAnsi="Arial" w:cs="Arial"/>
                <w:spacing w:val="-2"/>
              </w:rPr>
              <w:t>r</w:t>
            </w:r>
            <w:r w:rsidRPr="0022372F">
              <w:rPr>
                <w:rFonts w:ascii="Arial" w:hAnsi="Arial" w:cs="Arial"/>
                <w:spacing w:val="4"/>
              </w:rPr>
              <w:t>a</w:t>
            </w:r>
            <w:r w:rsidRPr="0022372F">
              <w:rPr>
                <w:rFonts w:ascii="Arial" w:hAnsi="Arial" w:cs="Arial"/>
                <w:spacing w:val="-2"/>
              </w:rPr>
              <w:t>r</w:t>
            </w:r>
            <w:r w:rsidRPr="0022372F">
              <w:rPr>
                <w:rFonts w:ascii="Arial" w:hAnsi="Arial" w:cs="Arial"/>
                <w:spacing w:val="1"/>
              </w:rPr>
              <w:t>i</w:t>
            </w:r>
            <w:r w:rsidRPr="0022372F">
              <w:rPr>
                <w:rFonts w:ascii="Arial" w:hAnsi="Arial" w:cs="Arial"/>
                <w:spacing w:val="-3"/>
              </w:rPr>
              <w:t>a</w:t>
            </w:r>
            <w:r w:rsidRPr="0022372F">
              <w:rPr>
                <w:rFonts w:ascii="Arial" w:hAnsi="Arial" w:cs="Arial"/>
              </w:rPr>
              <w:t xml:space="preserve">n </w:t>
            </w:r>
            <w:r w:rsidRPr="0022372F">
              <w:rPr>
                <w:rFonts w:ascii="Arial" w:hAnsi="Arial" w:cs="Arial"/>
                <w:spacing w:val="-3"/>
              </w:rPr>
              <w:t>c</w:t>
            </w:r>
            <w:r w:rsidRPr="0022372F">
              <w:rPr>
                <w:rFonts w:ascii="Arial" w:hAnsi="Arial" w:cs="Arial"/>
              </w:rPr>
              <w:t>on</w:t>
            </w:r>
            <w:r w:rsidRPr="0022372F">
              <w:rPr>
                <w:rFonts w:ascii="Arial" w:hAnsi="Arial" w:cs="Arial"/>
                <w:spacing w:val="1"/>
              </w:rPr>
              <w:t>t</w:t>
            </w:r>
            <w:r w:rsidRPr="0022372F">
              <w:rPr>
                <w:rFonts w:ascii="Arial" w:hAnsi="Arial" w:cs="Arial"/>
                <w:spacing w:val="4"/>
              </w:rPr>
              <w:t>e</w:t>
            </w:r>
            <w:r w:rsidRPr="0022372F">
              <w:rPr>
                <w:rFonts w:ascii="Arial" w:hAnsi="Arial" w:cs="Arial"/>
              </w:rPr>
              <w:t>x</w:t>
            </w:r>
            <w:r w:rsidRPr="0022372F">
              <w:rPr>
                <w:rFonts w:ascii="Arial" w:hAnsi="Arial" w:cs="Arial"/>
                <w:spacing w:val="1"/>
              </w:rPr>
              <w:t>ts</w:t>
            </w:r>
            <w:r w:rsidRPr="0022372F">
              <w:rPr>
                <w:rFonts w:ascii="Arial" w:hAnsi="Arial" w:cs="Arial"/>
              </w:rPr>
              <w:t>.</w:t>
            </w:r>
          </w:p>
          <w:p w14:paraId="2329C360" w14:textId="77777777" w:rsidR="00282935" w:rsidRPr="0022372F" w:rsidRDefault="00282935">
            <w:pPr>
              <w:spacing w:before="1"/>
              <w:ind w:left="105" w:right="257"/>
              <w:rPr>
                <w:rFonts w:ascii="Arial" w:hAnsi="Arial" w:cs="Arial"/>
              </w:rPr>
            </w:pPr>
          </w:p>
          <w:p w14:paraId="14390F39" w14:textId="77777777" w:rsidR="00282935" w:rsidRPr="0022372F" w:rsidRDefault="00282935">
            <w:pPr>
              <w:spacing w:before="1"/>
              <w:ind w:left="105" w:right="257"/>
              <w:rPr>
                <w:rFonts w:ascii="Arial" w:hAnsi="Arial" w:cs="Arial"/>
              </w:rPr>
            </w:pPr>
          </w:p>
          <w:p w14:paraId="6C09ACE9" w14:textId="77777777" w:rsidR="00282935" w:rsidRPr="0022372F" w:rsidRDefault="00282935">
            <w:pPr>
              <w:spacing w:before="1"/>
              <w:ind w:left="105" w:right="257"/>
              <w:rPr>
                <w:rFonts w:ascii="Arial" w:hAnsi="Arial" w:cs="Arial"/>
              </w:rPr>
            </w:pPr>
            <w:r w:rsidRPr="0022372F">
              <w:rPr>
                <w:rFonts w:ascii="Arial" w:hAnsi="Arial" w:cs="Arial"/>
              </w:rPr>
              <w:t xml:space="preserve">The manuscript demonstrates strong potential due to its timely and relevant topic, clear qualitative design, and coherent presentation of findings grounded in participants’ lived experiences. The methodological approach is appropriate and generally well executed, and the study contributes valuable contextual insights to the literature on rural education and student labor. However, </w:t>
            </w:r>
            <w:r w:rsidRPr="0022372F">
              <w:rPr>
                <w:rFonts w:ascii="Arial" w:hAnsi="Arial" w:cs="Arial"/>
                <w:color w:val="EE0000"/>
              </w:rPr>
              <w:t xml:space="preserve">the manuscript requires substantial revision to meet international publication standards, </w:t>
            </w:r>
            <w:r w:rsidRPr="0022372F">
              <w:rPr>
                <w:rFonts w:ascii="Arial" w:hAnsi="Arial" w:cs="Arial"/>
              </w:rPr>
              <w:t xml:space="preserve">particularly in </w:t>
            </w:r>
            <w:r w:rsidRPr="0022372F">
              <w:rPr>
                <w:rFonts w:ascii="Arial" w:hAnsi="Arial" w:cs="Arial"/>
                <w:color w:val="EE0000"/>
              </w:rPr>
              <w:t>strengthening the analytical depth of the discussion, more critically engaging with theory, and refining the academic language. Addressing these issues would significantly enhance the manuscript’s rigor, originality, and overall scholarly impact.</w:t>
            </w:r>
          </w:p>
        </w:tc>
        <w:tc>
          <w:tcPr>
            <w:tcW w:w="6443" w:type="dxa"/>
            <w:tcBorders>
              <w:top w:val="single" w:sz="4" w:space="0" w:color="000000"/>
              <w:left w:val="single" w:sz="4" w:space="0" w:color="000000"/>
              <w:bottom w:val="single" w:sz="4" w:space="0" w:color="000000"/>
              <w:right w:val="single" w:sz="4" w:space="0" w:color="000000"/>
            </w:tcBorders>
          </w:tcPr>
          <w:p w14:paraId="4A3B511E" w14:textId="72F78C06" w:rsidR="00FE11AF" w:rsidRPr="0022372F" w:rsidRDefault="009D4B40">
            <w:pPr>
              <w:rPr>
                <w:rFonts w:ascii="Arial" w:hAnsi="Arial" w:cs="Arial"/>
              </w:rPr>
            </w:pPr>
            <w:r w:rsidRPr="0022372F">
              <w:rPr>
                <w:rFonts w:ascii="Arial" w:hAnsi="Arial" w:cs="Arial"/>
              </w:rPr>
              <w:t>Complied with</w:t>
            </w:r>
          </w:p>
        </w:tc>
      </w:tr>
      <w:tr w:rsidR="000010DE" w:rsidRPr="0022372F" w14:paraId="7671E672" w14:textId="77777777" w:rsidTr="002237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c>
          <w:tcPr>
            <w:tcW w:w="21380" w:type="dxa"/>
            <w:gridSpan w:val="7"/>
            <w:tcBorders>
              <w:top w:val="nil"/>
              <w:left w:val="nil"/>
              <w:bottom w:val="single" w:sz="4" w:space="0" w:color="auto"/>
              <w:right w:val="nil"/>
            </w:tcBorders>
            <w:noWrap/>
            <w:tcMar>
              <w:top w:w="0" w:type="dxa"/>
              <w:left w:w="108" w:type="dxa"/>
              <w:bottom w:w="0" w:type="dxa"/>
              <w:right w:w="108" w:type="dxa"/>
            </w:tcMar>
            <w:vAlign w:val="center"/>
          </w:tcPr>
          <w:p w14:paraId="369F9817" w14:textId="77777777" w:rsidR="0022372F" w:rsidRDefault="0022372F" w:rsidP="000010DE">
            <w:pPr>
              <w:spacing w:line="276" w:lineRule="auto"/>
              <w:rPr>
                <w:rFonts w:ascii="Arial" w:eastAsia="Arial Unicode MS" w:hAnsi="Arial" w:cs="Arial"/>
                <w:b/>
                <w:highlight w:val="yellow"/>
                <w:u w:val="single"/>
                <w:lang w:val="en-GB"/>
              </w:rPr>
            </w:pPr>
            <w:bookmarkStart w:id="1" w:name="_Hlk156057883"/>
            <w:bookmarkStart w:id="2" w:name="_Hlk156057704"/>
          </w:p>
          <w:p w14:paraId="64D1F98D" w14:textId="2269243A" w:rsidR="000010DE" w:rsidRPr="0022372F" w:rsidRDefault="000010DE" w:rsidP="000010DE">
            <w:pPr>
              <w:spacing w:line="276" w:lineRule="auto"/>
              <w:rPr>
                <w:rFonts w:ascii="Arial" w:eastAsia="Arial Unicode MS" w:hAnsi="Arial" w:cs="Arial"/>
                <w:b/>
                <w:u w:val="single"/>
                <w:lang w:val="en-GB"/>
              </w:rPr>
            </w:pPr>
            <w:r w:rsidRPr="0022372F">
              <w:rPr>
                <w:rFonts w:ascii="Arial" w:eastAsia="Arial Unicode MS" w:hAnsi="Arial" w:cs="Arial"/>
                <w:b/>
                <w:highlight w:val="yellow"/>
                <w:u w:val="single"/>
                <w:lang w:val="en-GB"/>
              </w:rPr>
              <w:t>PART  2:</w:t>
            </w:r>
            <w:r w:rsidRPr="0022372F">
              <w:rPr>
                <w:rFonts w:ascii="Arial" w:eastAsia="Arial Unicode MS" w:hAnsi="Arial" w:cs="Arial"/>
                <w:b/>
                <w:u w:val="single"/>
                <w:lang w:val="en-GB"/>
              </w:rPr>
              <w:t xml:space="preserve"> </w:t>
            </w:r>
          </w:p>
          <w:p w14:paraId="665F70A9" w14:textId="77777777" w:rsidR="000010DE" w:rsidRPr="0022372F" w:rsidRDefault="000010DE" w:rsidP="000010DE">
            <w:pPr>
              <w:spacing w:line="276" w:lineRule="auto"/>
              <w:rPr>
                <w:rFonts w:ascii="Arial" w:eastAsia="Arial Unicode MS" w:hAnsi="Arial" w:cs="Arial"/>
                <w:b/>
                <w:u w:val="single"/>
                <w:lang w:val="en-GB"/>
              </w:rPr>
            </w:pPr>
          </w:p>
        </w:tc>
      </w:tr>
      <w:tr w:rsidR="000010DE" w:rsidRPr="0022372F" w14:paraId="0A744B40" w14:textId="77777777" w:rsidTr="002237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c>
          <w:tcPr>
            <w:tcW w:w="6905"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A2A891" w14:textId="77777777" w:rsidR="000010DE" w:rsidRPr="0022372F" w:rsidRDefault="000010DE" w:rsidP="000010DE">
            <w:pPr>
              <w:spacing w:line="276" w:lineRule="auto"/>
              <w:rPr>
                <w:rFonts w:ascii="Arial" w:eastAsia="Arial Unicode MS" w:hAnsi="Arial" w:cs="Arial"/>
                <w:lang w:val="en-GB"/>
              </w:rPr>
            </w:pPr>
          </w:p>
        </w:tc>
        <w:tc>
          <w:tcPr>
            <w:tcW w:w="7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6D9D" w14:textId="77777777" w:rsidR="000010DE" w:rsidRPr="0022372F" w:rsidRDefault="000010DE" w:rsidP="000010DE">
            <w:pPr>
              <w:keepNext/>
              <w:spacing w:line="276" w:lineRule="auto"/>
              <w:outlineLvl w:val="1"/>
              <w:rPr>
                <w:rFonts w:ascii="Arial" w:eastAsia="MS Mincho" w:hAnsi="Arial" w:cs="Arial"/>
                <w:b/>
                <w:bCs/>
                <w:lang w:val="en-GB"/>
              </w:rPr>
            </w:pPr>
            <w:r w:rsidRPr="0022372F">
              <w:rPr>
                <w:rFonts w:ascii="Arial" w:eastAsia="MS Mincho" w:hAnsi="Arial" w:cs="Arial"/>
                <w:b/>
                <w:bCs/>
                <w:lang w:val="en-GB"/>
              </w:rPr>
              <w:t>Reviewer’s comment</w:t>
            </w:r>
          </w:p>
        </w:tc>
        <w:tc>
          <w:tcPr>
            <w:tcW w:w="7231" w:type="dxa"/>
            <w:gridSpan w:val="3"/>
            <w:tcBorders>
              <w:top w:val="single" w:sz="4" w:space="0" w:color="auto"/>
              <w:left w:val="single" w:sz="4" w:space="0" w:color="auto"/>
              <w:bottom w:val="single" w:sz="4" w:space="0" w:color="auto"/>
              <w:right w:val="single" w:sz="4" w:space="0" w:color="auto"/>
            </w:tcBorders>
          </w:tcPr>
          <w:p w14:paraId="595ED695" w14:textId="77777777" w:rsidR="000010DE" w:rsidRPr="0022372F" w:rsidRDefault="000010DE" w:rsidP="000010DE">
            <w:pPr>
              <w:spacing w:after="160" w:line="252" w:lineRule="auto"/>
              <w:rPr>
                <w:rFonts w:ascii="Arial" w:eastAsia="Calibri" w:hAnsi="Arial" w:cs="Arial"/>
                <w:kern w:val="2"/>
                <w:lang w:val="en-IN"/>
              </w:rPr>
            </w:pPr>
            <w:r w:rsidRPr="0022372F">
              <w:rPr>
                <w:rFonts w:ascii="Arial" w:eastAsia="Calibri" w:hAnsi="Arial" w:cs="Arial"/>
                <w:b/>
                <w:kern w:val="2"/>
                <w:lang w:val="en-IN"/>
              </w:rPr>
              <w:t>Author’s Feedback</w:t>
            </w:r>
            <w:r w:rsidRPr="0022372F">
              <w:rPr>
                <w:rFonts w:ascii="Arial" w:eastAsia="Calibri" w:hAnsi="Arial" w:cs="Arial"/>
                <w:kern w:val="2"/>
                <w:lang w:val="en-IN"/>
              </w:rPr>
              <w:t xml:space="preserve"> (It is mandatory that authors should write his/her feedback here)</w:t>
            </w:r>
          </w:p>
          <w:p w14:paraId="265AF4F6" w14:textId="77777777" w:rsidR="000010DE" w:rsidRPr="0022372F" w:rsidRDefault="000010DE" w:rsidP="000010DE">
            <w:pPr>
              <w:keepNext/>
              <w:spacing w:line="276" w:lineRule="auto"/>
              <w:outlineLvl w:val="1"/>
              <w:rPr>
                <w:rFonts w:ascii="Arial" w:eastAsia="MS Mincho" w:hAnsi="Arial" w:cs="Arial"/>
                <w:bCs/>
                <w:lang w:val="en-GB"/>
              </w:rPr>
            </w:pPr>
          </w:p>
        </w:tc>
      </w:tr>
      <w:tr w:rsidR="000010DE" w:rsidRPr="0022372F" w14:paraId="77950FB5" w14:textId="77777777" w:rsidTr="002237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rPr>
          <w:trHeight w:val="890"/>
        </w:trPr>
        <w:tc>
          <w:tcPr>
            <w:tcW w:w="6905"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778D79" w14:textId="77777777" w:rsidR="000010DE" w:rsidRPr="0022372F" w:rsidRDefault="000010DE" w:rsidP="000010DE">
            <w:pPr>
              <w:spacing w:line="276" w:lineRule="auto"/>
              <w:rPr>
                <w:rFonts w:ascii="Arial" w:eastAsia="Arial Unicode MS" w:hAnsi="Arial" w:cs="Arial"/>
                <w:b/>
                <w:lang w:val="en-GB"/>
              </w:rPr>
            </w:pPr>
            <w:r w:rsidRPr="0022372F">
              <w:rPr>
                <w:rFonts w:ascii="Arial" w:eastAsia="Arial Unicode MS" w:hAnsi="Arial" w:cs="Arial"/>
                <w:b/>
                <w:lang w:val="en-GB"/>
              </w:rPr>
              <w:t xml:space="preserve">Are there ethical issues in this manuscript? </w:t>
            </w:r>
          </w:p>
          <w:p w14:paraId="477B2FC7" w14:textId="77777777" w:rsidR="000010DE" w:rsidRPr="0022372F" w:rsidRDefault="000010DE" w:rsidP="000010DE">
            <w:pPr>
              <w:spacing w:line="276" w:lineRule="auto"/>
              <w:rPr>
                <w:rFonts w:ascii="Arial" w:eastAsia="Arial Unicode MS" w:hAnsi="Arial" w:cs="Arial"/>
                <w:lang w:val="en-GB"/>
              </w:rPr>
            </w:pPr>
          </w:p>
        </w:tc>
        <w:tc>
          <w:tcPr>
            <w:tcW w:w="7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E4B072" w14:textId="77777777" w:rsidR="000010DE" w:rsidRPr="0022372F" w:rsidRDefault="000010DE" w:rsidP="000010DE">
            <w:pPr>
              <w:spacing w:line="276" w:lineRule="auto"/>
              <w:rPr>
                <w:rFonts w:ascii="Arial" w:eastAsia="Arial Unicode MS" w:hAnsi="Arial" w:cs="Arial"/>
                <w:i/>
                <w:iCs/>
                <w:u w:val="single"/>
                <w:lang w:val="en-GB"/>
              </w:rPr>
            </w:pPr>
            <w:r w:rsidRPr="0022372F">
              <w:rPr>
                <w:rFonts w:ascii="Arial" w:eastAsia="Arial Unicode MS" w:hAnsi="Arial" w:cs="Arial"/>
                <w:i/>
                <w:iCs/>
                <w:u w:val="single"/>
                <w:lang w:val="en-GB"/>
              </w:rPr>
              <w:t xml:space="preserve">(If yes, </w:t>
            </w:r>
            <w:proofErr w:type="gramStart"/>
            <w:r w:rsidRPr="0022372F">
              <w:rPr>
                <w:rFonts w:ascii="Arial" w:eastAsia="Arial Unicode MS" w:hAnsi="Arial" w:cs="Arial"/>
                <w:i/>
                <w:iCs/>
                <w:u w:val="single"/>
                <w:lang w:val="en-GB"/>
              </w:rPr>
              <w:t>Kindly</w:t>
            </w:r>
            <w:proofErr w:type="gramEnd"/>
            <w:r w:rsidRPr="0022372F">
              <w:rPr>
                <w:rFonts w:ascii="Arial" w:eastAsia="Arial Unicode MS" w:hAnsi="Arial" w:cs="Arial"/>
                <w:i/>
                <w:iCs/>
                <w:u w:val="single"/>
                <w:lang w:val="en-GB"/>
              </w:rPr>
              <w:t xml:space="preserve"> please write down the ethical issues here in details)</w:t>
            </w:r>
          </w:p>
          <w:p w14:paraId="6F51E65E" w14:textId="77777777" w:rsidR="000010DE" w:rsidRPr="0022372F" w:rsidRDefault="000010DE" w:rsidP="000010DE">
            <w:pPr>
              <w:spacing w:line="276" w:lineRule="auto"/>
              <w:rPr>
                <w:rFonts w:ascii="Arial" w:eastAsia="Arial Unicode MS" w:hAnsi="Arial" w:cs="Arial"/>
                <w:lang w:val="en-GB"/>
              </w:rPr>
            </w:pPr>
          </w:p>
        </w:tc>
        <w:tc>
          <w:tcPr>
            <w:tcW w:w="7231" w:type="dxa"/>
            <w:gridSpan w:val="3"/>
            <w:tcBorders>
              <w:top w:val="single" w:sz="4" w:space="0" w:color="auto"/>
              <w:left w:val="single" w:sz="4" w:space="0" w:color="auto"/>
              <w:bottom w:val="single" w:sz="4" w:space="0" w:color="auto"/>
              <w:right w:val="single" w:sz="4" w:space="0" w:color="auto"/>
            </w:tcBorders>
            <w:vAlign w:val="center"/>
          </w:tcPr>
          <w:p w14:paraId="33FFA600" w14:textId="77777777" w:rsidR="000010DE" w:rsidRPr="0022372F" w:rsidRDefault="000010DE" w:rsidP="000010DE">
            <w:pPr>
              <w:spacing w:line="276" w:lineRule="auto"/>
              <w:rPr>
                <w:rFonts w:ascii="Arial" w:eastAsia="Arial Unicode MS" w:hAnsi="Arial" w:cs="Arial"/>
                <w:lang w:val="en-GB"/>
              </w:rPr>
            </w:pPr>
          </w:p>
          <w:p w14:paraId="71901F98" w14:textId="77777777" w:rsidR="000010DE" w:rsidRPr="0022372F" w:rsidRDefault="000010DE" w:rsidP="000010DE">
            <w:pPr>
              <w:spacing w:line="276" w:lineRule="auto"/>
              <w:rPr>
                <w:rFonts w:ascii="Arial" w:eastAsia="Arial Unicode MS" w:hAnsi="Arial" w:cs="Arial"/>
                <w:lang w:val="en-GB"/>
              </w:rPr>
            </w:pPr>
          </w:p>
          <w:p w14:paraId="41190301" w14:textId="77777777" w:rsidR="000010DE" w:rsidRPr="0022372F" w:rsidRDefault="000010DE" w:rsidP="000010DE">
            <w:pPr>
              <w:spacing w:line="276" w:lineRule="auto"/>
              <w:rPr>
                <w:rFonts w:ascii="Arial" w:eastAsia="Arial Unicode MS" w:hAnsi="Arial" w:cs="Arial"/>
                <w:lang w:val="en-GB"/>
              </w:rPr>
            </w:pPr>
          </w:p>
        </w:tc>
      </w:tr>
      <w:bookmarkEnd w:id="1"/>
    </w:tbl>
    <w:p w14:paraId="2C88847F" w14:textId="77777777" w:rsidR="000010DE" w:rsidRPr="0022372F" w:rsidRDefault="000010DE" w:rsidP="000010DE">
      <w:pPr>
        <w:rPr>
          <w:rFonts w:ascii="Arial" w:hAnsi="Arial" w:cs="Arial"/>
        </w:rPr>
      </w:pPr>
    </w:p>
    <w:p w14:paraId="0C4FCBCA" w14:textId="77777777" w:rsidR="000010DE" w:rsidRPr="0022372F" w:rsidRDefault="000010DE" w:rsidP="000010DE">
      <w:pPr>
        <w:rPr>
          <w:rFonts w:ascii="Arial" w:hAnsi="Arial" w:cs="Arial"/>
        </w:rPr>
      </w:pPr>
    </w:p>
    <w:p w14:paraId="6C49BB14" w14:textId="77777777" w:rsidR="000010DE" w:rsidRPr="0022372F" w:rsidRDefault="000010DE" w:rsidP="000010DE">
      <w:pPr>
        <w:rPr>
          <w:rFonts w:ascii="Arial" w:hAnsi="Arial" w:cs="Arial"/>
          <w:bCs/>
          <w:u w:val="single"/>
          <w:lang w:val="en-GB"/>
        </w:rPr>
      </w:pPr>
    </w:p>
    <w:bookmarkEnd w:id="2"/>
    <w:p w14:paraId="639ADF08" w14:textId="77777777" w:rsidR="000010DE" w:rsidRPr="0022372F" w:rsidRDefault="000010DE" w:rsidP="000010DE">
      <w:pPr>
        <w:rPr>
          <w:rFonts w:ascii="Arial" w:hAnsi="Arial" w:cs="Arial"/>
        </w:rPr>
      </w:pPr>
    </w:p>
    <w:p w14:paraId="476B1DFB" w14:textId="77777777" w:rsidR="00FE11AF" w:rsidRPr="0022372F" w:rsidRDefault="00FE11AF">
      <w:pPr>
        <w:spacing w:line="200" w:lineRule="exact"/>
        <w:rPr>
          <w:rFonts w:ascii="Arial" w:hAnsi="Arial" w:cs="Arial"/>
        </w:rPr>
      </w:pPr>
    </w:p>
    <w:sectPr w:rsidR="00FE11AF" w:rsidRPr="0022372F">
      <w:pgSz w:w="23820" w:h="16860" w:orient="landscape"/>
      <w:pgMar w:top="1540" w:right="1220" w:bottom="280" w:left="1220" w:header="1309" w:footer="6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59B6D" w14:textId="77777777" w:rsidR="008529F3" w:rsidRDefault="008529F3">
      <w:r>
        <w:separator/>
      </w:r>
    </w:p>
  </w:endnote>
  <w:endnote w:type="continuationSeparator" w:id="0">
    <w:p w14:paraId="4690BCBE" w14:textId="77777777" w:rsidR="008529F3" w:rsidRDefault="0085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26BD0" w14:textId="77777777" w:rsidR="00FE11AF" w:rsidRDefault="008529F3">
    <w:pPr>
      <w:spacing w:line="200" w:lineRule="exact"/>
    </w:pPr>
    <w:r>
      <w:pict w14:anchorId="58BC512E">
        <v:shapetype id="_x0000_t202" coordsize="21600,21600" o:spt="202" path="m,l,21600r21600,l21600,xe">
          <v:stroke joinstyle="miter"/>
          <v:path gradientshapeok="t" o:connecttype="rect"/>
        </v:shapetype>
        <v:shape id="_x0000_s2052" type="#_x0000_t202" style="position:absolute;margin-left:71pt;margin-top:796.85pt;width:52.8pt;height:10.15pt;z-index:-251659776;mso-position-horizontal-relative:page;mso-position-vertical-relative:page" filled="f" stroked="f">
          <v:textbox inset="0,0,0,0">
            <w:txbxContent>
              <w:p w14:paraId="708C2F4F" w14:textId="77777777" w:rsidR="00FE11AF" w:rsidRDefault="00447DE3">
                <w:pPr>
                  <w:spacing w:before="2"/>
                  <w:ind w:left="20" w:right="-24"/>
                  <w:rPr>
                    <w:sz w:val="16"/>
                    <w:szCs w:val="16"/>
                  </w:rPr>
                </w:pPr>
                <w:r>
                  <w:rPr>
                    <w:spacing w:val="-2"/>
                    <w:sz w:val="16"/>
                    <w:szCs w:val="16"/>
                  </w:rPr>
                  <w:t>C</w:t>
                </w:r>
                <w:r>
                  <w:rPr>
                    <w:spacing w:val="2"/>
                    <w:sz w:val="16"/>
                    <w:szCs w:val="16"/>
                  </w:rPr>
                  <w:t>r</w:t>
                </w:r>
                <w:r>
                  <w:rPr>
                    <w:spacing w:val="-1"/>
                    <w:sz w:val="16"/>
                    <w:szCs w:val="16"/>
                  </w:rPr>
                  <w:t>ea</w:t>
                </w:r>
                <w:r>
                  <w:rPr>
                    <w:spacing w:val="-3"/>
                    <w:sz w:val="16"/>
                    <w:szCs w:val="16"/>
                  </w:rPr>
                  <w:t>t</w:t>
                </w:r>
                <w:r>
                  <w:rPr>
                    <w:spacing w:val="-1"/>
                    <w:sz w:val="16"/>
                    <w:szCs w:val="16"/>
                  </w:rPr>
                  <w:t>e</w:t>
                </w:r>
                <w:r>
                  <w:rPr>
                    <w:sz w:val="16"/>
                    <w:szCs w:val="16"/>
                  </w:rPr>
                  <w:t>d</w:t>
                </w:r>
                <w:r>
                  <w:rPr>
                    <w:spacing w:val="8"/>
                    <w:sz w:val="16"/>
                    <w:szCs w:val="16"/>
                  </w:rPr>
                  <w:t xml:space="preserve"> </w:t>
                </w:r>
                <w:r>
                  <w:rPr>
                    <w:spacing w:val="-4"/>
                    <w:sz w:val="16"/>
                    <w:szCs w:val="16"/>
                  </w:rPr>
                  <w:t>b</w:t>
                </w:r>
                <w:r>
                  <w:rPr>
                    <w:spacing w:val="3"/>
                    <w:sz w:val="16"/>
                    <w:szCs w:val="16"/>
                  </w:rPr>
                  <w:t>y</w:t>
                </w:r>
                <w:r>
                  <w:rPr>
                    <w:sz w:val="16"/>
                    <w:szCs w:val="16"/>
                  </w:rPr>
                  <w:t>:</w:t>
                </w:r>
                <w:r>
                  <w:rPr>
                    <w:spacing w:val="2"/>
                    <w:sz w:val="16"/>
                    <w:szCs w:val="16"/>
                  </w:rPr>
                  <w:t xml:space="preserve"> </w:t>
                </w:r>
                <w:r>
                  <w:rPr>
                    <w:spacing w:val="3"/>
                    <w:w w:val="101"/>
                    <w:sz w:val="16"/>
                    <w:szCs w:val="16"/>
                  </w:rPr>
                  <w:t>D</w:t>
                </w:r>
                <w:r>
                  <w:rPr>
                    <w:w w:val="102"/>
                    <w:sz w:val="16"/>
                    <w:szCs w:val="16"/>
                  </w:rPr>
                  <w:t>R</w:t>
                </w:r>
              </w:p>
            </w:txbxContent>
          </v:textbox>
          <w10:wrap anchorx="page" anchory="page"/>
        </v:shape>
      </w:pict>
    </w:r>
    <w:r>
      <w:pict w14:anchorId="4B83348A">
        <v:shape id="_x0000_s2051" type="#_x0000_t202" style="position:absolute;margin-left:208.35pt;margin-top:796.85pt;width:56.05pt;height:10.15pt;z-index:-251658752;mso-position-horizontal-relative:page;mso-position-vertical-relative:page" filled="f" stroked="f">
          <v:textbox inset="0,0,0,0">
            <w:txbxContent>
              <w:p w14:paraId="10FC51D3" w14:textId="77777777" w:rsidR="00FE11AF" w:rsidRDefault="00447DE3">
                <w:pPr>
                  <w:spacing w:before="2"/>
                  <w:ind w:left="20" w:right="-24"/>
                  <w:rPr>
                    <w:sz w:val="16"/>
                    <w:szCs w:val="16"/>
                  </w:rPr>
                </w:pPr>
                <w:r>
                  <w:rPr>
                    <w:spacing w:val="-9"/>
                    <w:sz w:val="16"/>
                    <w:szCs w:val="16"/>
                  </w:rPr>
                  <w:t>C</w:t>
                </w:r>
                <w:r>
                  <w:rPr>
                    <w:spacing w:val="3"/>
                    <w:sz w:val="16"/>
                    <w:szCs w:val="16"/>
                  </w:rPr>
                  <w:t>h</w:t>
                </w:r>
                <w:r>
                  <w:rPr>
                    <w:spacing w:val="-1"/>
                    <w:sz w:val="16"/>
                    <w:szCs w:val="16"/>
                  </w:rPr>
                  <w:t>ec</w:t>
                </w:r>
                <w:r>
                  <w:rPr>
                    <w:spacing w:val="3"/>
                    <w:sz w:val="16"/>
                    <w:szCs w:val="16"/>
                  </w:rPr>
                  <w:t>k</w:t>
                </w:r>
                <w:r>
                  <w:rPr>
                    <w:spacing w:val="-9"/>
                    <w:sz w:val="16"/>
                    <w:szCs w:val="16"/>
                  </w:rPr>
                  <w:t>e</w:t>
                </w:r>
                <w:r>
                  <w:rPr>
                    <w:sz w:val="16"/>
                    <w:szCs w:val="16"/>
                  </w:rPr>
                  <w:t>d</w:t>
                </w:r>
                <w:r>
                  <w:rPr>
                    <w:spacing w:val="8"/>
                    <w:sz w:val="16"/>
                    <w:szCs w:val="16"/>
                  </w:rPr>
                  <w:t xml:space="preserve"> </w:t>
                </w:r>
                <w:r>
                  <w:rPr>
                    <w:spacing w:val="-4"/>
                    <w:sz w:val="16"/>
                    <w:szCs w:val="16"/>
                  </w:rPr>
                  <w:t>b</w:t>
                </w:r>
                <w:r>
                  <w:rPr>
                    <w:spacing w:val="3"/>
                    <w:sz w:val="16"/>
                    <w:szCs w:val="16"/>
                  </w:rPr>
                  <w:t>y</w:t>
                </w:r>
                <w:r>
                  <w:rPr>
                    <w:sz w:val="16"/>
                    <w:szCs w:val="16"/>
                  </w:rPr>
                  <w:t>:</w:t>
                </w:r>
                <w:r>
                  <w:rPr>
                    <w:spacing w:val="2"/>
                    <w:sz w:val="16"/>
                    <w:szCs w:val="16"/>
                  </w:rPr>
                  <w:t xml:space="preserve"> </w:t>
                </w:r>
                <w:r>
                  <w:rPr>
                    <w:spacing w:val="1"/>
                    <w:w w:val="101"/>
                    <w:sz w:val="16"/>
                    <w:szCs w:val="16"/>
                  </w:rPr>
                  <w:t>P</w:t>
                </w:r>
                <w:r>
                  <w:rPr>
                    <w:w w:val="101"/>
                    <w:sz w:val="16"/>
                    <w:szCs w:val="16"/>
                  </w:rPr>
                  <w:t>M</w:t>
                </w:r>
              </w:p>
            </w:txbxContent>
          </v:textbox>
          <w10:wrap anchorx="page" anchory="page"/>
        </v:shape>
      </w:pict>
    </w:r>
    <w:r>
      <w:pict w14:anchorId="03838261">
        <v:shape id="_x0000_s2050" type="#_x0000_t202" style="position:absolute;margin-left:347.75pt;margin-top:796.85pt;width:68.45pt;height:10.15pt;z-index:-251657728;mso-position-horizontal-relative:page;mso-position-vertical-relative:page" filled="f" stroked="f">
          <v:textbox inset="0,0,0,0">
            <w:txbxContent>
              <w:p w14:paraId="1A239377" w14:textId="77777777" w:rsidR="00FE11AF" w:rsidRDefault="00447DE3">
                <w:pPr>
                  <w:spacing w:before="2"/>
                  <w:ind w:left="20" w:right="-24"/>
                  <w:rPr>
                    <w:sz w:val="16"/>
                    <w:szCs w:val="16"/>
                  </w:rPr>
                </w:pPr>
                <w:r>
                  <w:rPr>
                    <w:spacing w:val="3"/>
                    <w:sz w:val="16"/>
                    <w:szCs w:val="16"/>
                  </w:rPr>
                  <w:t>A</w:t>
                </w:r>
                <w:r>
                  <w:rPr>
                    <w:spacing w:val="-4"/>
                    <w:sz w:val="16"/>
                    <w:szCs w:val="16"/>
                  </w:rPr>
                  <w:t>p</w:t>
                </w:r>
                <w:r>
                  <w:rPr>
                    <w:spacing w:val="3"/>
                    <w:sz w:val="16"/>
                    <w:szCs w:val="16"/>
                  </w:rPr>
                  <w:t>p</w:t>
                </w:r>
                <w:r>
                  <w:rPr>
                    <w:spacing w:val="-5"/>
                    <w:sz w:val="16"/>
                    <w:szCs w:val="16"/>
                  </w:rPr>
                  <w:t>r</w:t>
                </w:r>
                <w:r>
                  <w:rPr>
                    <w:spacing w:val="-4"/>
                    <w:sz w:val="16"/>
                    <w:szCs w:val="16"/>
                  </w:rPr>
                  <w:t>o</w:t>
                </w:r>
                <w:r>
                  <w:rPr>
                    <w:spacing w:val="3"/>
                    <w:sz w:val="16"/>
                    <w:szCs w:val="16"/>
                  </w:rPr>
                  <w:t>v</w:t>
                </w:r>
                <w:r>
                  <w:rPr>
                    <w:spacing w:val="-9"/>
                    <w:sz w:val="16"/>
                    <w:szCs w:val="16"/>
                  </w:rPr>
                  <w:t>e</w:t>
                </w:r>
                <w:r>
                  <w:rPr>
                    <w:sz w:val="16"/>
                    <w:szCs w:val="16"/>
                  </w:rPr>
                  <w:t>d</w:t>
                </w:r>
                <w:r>
                  <w:rPr>
                    <w:spacing w:val="6"/>
                    <w:sz w:val="16"/>
                    <w:szCs w:val="16"/>
                  </w:rPr>
                  <w:t xml:space="preserve"> </w:t>
                </w:r>
                <w:r>
                  <w:rPr>
                    <w:spacing w:val="3"/>
                    <w:sz w:val="16"/>
                    <w:szCs w:val="16"/>
                  </w:rPr>
                  <w:t>by</w:t>
                </w:r>
                <w:r>
                  <w:rPr>
                    <w:sz w:val="16"/>
                    <w:szCs w:val="16"/>
                  </w:rPr>
                  <w:t>:</w:t>
                </w:r>
                <w:r>
                  <w:rPr>
                    <w:spacing w:val="2"/>
                    <w:sz w:val="16"/>
                    <w:szCs w:val="16"/>
                  </w:rPr>
                  <w:t xml:space="preserve"> </w:t>
                </w:r>
                <w:r>
                  <w:rPr>
                    <w:spacing w:val="-3"/>
                    <w:w w:val="101"/>
                    <w:sz w:val="16"/>
                    <w:szCs w:val="16"/>
                  </w:rPr>
                  <w:t>M</w:t>
                </w:r>
                <w:r>
                  <w:rPr>
                    <w:spacing w:val="-2"/>
                    <w:w w:val="102"/>
                    <w:sz w:val="16"/>
                    <w:szCs w:val="16"/>
                  </w:rPr>
                  <w:t>B</w:t>
                </w:r>
                <w:r>
                  <w:rPr>
                    <w:w w:val="101"/>
                    <w:sz w:val="16"/>
                    <w:szCs w:val="16"/>
                  </w:rPr>
                  <w:t>M</w:t>
                </w:r>
              </w:p>
            </w:txbxContent>
          </v:textbox>
          <w10:wrap anchorx="page" anchory="page"/>
        </v:shape>
      </w:pict>
    </w:r>
    <w:r>
      <w:pict w14:anchorId="672D7A75">
        <v:shape id="_x0000_s2049" type="#_x0000_t202" style="position:absolute;margin-left:539.35pt;margin-top:796.85pt;width:80.6pt;height:10.15pt;z-index:-251656704;mso-position-horizontal-relative:page;mso-position-vertical-relative:page" filled="f" stroked="f">
          <v:textbox inset="0,0,0,0">
            <w:txbxContent>
              <w:p w14:paraId="7779BB2B" w14:textId="77777777" w:rsidR="00FE11AF" w:rsidRDefault="00447DE3">
                <w:pPr>
                  <w:spacing w:before="2"/>
                  <w:ind w:left="20" w:right="-24"/>
                  <w:rPr>
                    <w:sz w:val="16"/>
                    <w:szCs w:val="16"/>
                  </w:rPr>
                </w:pPr>
                <w:r>
                  <w:rPr>
                    <w:spacing w:val="3"/>
                    <w:sz w:val="16"/>
                    <w:szCs w:val="16"/>
                  </w:rPr>
                  <w:t>V</w:t>
                </w:r>
                <w:r>
                  <w:rPr>
                    <w:spacing w:val="-1"/>
                    <w:sz w:val="16"/>
                    <w:szCs w:val="16"/>
                  </w:rPr>
                  <w:t>e</w:t>
                </w:r>
                <w:r>
                  <w:rPr>
                    <w:spacing w:val="2"/>
                    <w:sz w:val="16"/>
                    <w:szCs w:val="16"/>
                  </w:rPr>
                  <w:t>r</w:t>
                </w:r>
                <w:r>
                  <w:rPr>
                    <w:sz w:val="16"/>
                    <w:szCs w:val="16"/>
                  </w:rPr>
                  <w:t>s</w:t>
                </w:r>
                <w:r>
                  <w:rPr>
                    <w:spacing w:val="-9"/>
                    <w:sz w:val="16"/>
                    <w:szCs w:val="16"/>
                  </w:rPr>
                  <w:t>i</w:t>
                </w:r>
                <w:r>
                  <w:rPr>
                    <w:spacing w:val="-4"/>
                    <w:sz w:val="16"/>
                    <w:szCs w:val="16"/>
                  </w:rPr>
                  <w:t>o</w:t>
                </w:r>
                <w:r>
                  <w:rPr>
                    <w:spacing w:val="3"/>
                    <w:sz w:val="16"/>
                    <w:szCs w:val="16"/>
                  </w:rPr>
                  <w:t>n</w:t>
                </w:r>
                <w:r>
                  <w:rPr>
                    <w:sz w:val="16"/>
                    <w:szCs w:val="16"/>
                  </w:rPr>
                  <w:t>:</w:t>
                </w:r>
                <w:r>
                  <w:rPr>
                    <w:spacing w:val="8"/>
                    <w:sz w:val="16"/>
                    <w:szCs w:val="16"/>
                  </w:rPr>
                  <w:t xml:space="preserve"> </w:t>
                </w:r>
                <w:r>
                  <w:rPr>
                    <w:sz w:val="16"/>
                    <w:szCs w:val="16"/>
                  </w:rPr>
                  <w:t xml:space="preserve">3 </w:t>
                </w:r>
                <w:r>
                  <w:rPr>
                    <w:spacing w:val="-5"/>
                    <w:w w:val="101"/>
                    <w:sz w:val="16"/>
                    <w:szCs w:val="16"/>
                  </w:rPr>
                  <w:t>(</w:t>
                </w:r>
                <w:r>
                  <w:rPr>
                    <w:spacing w:val="-4"/>
                    <w:w w:val="101"/>
                    <w:sz w:val="16"/>
                    <w:szCs w:val="16"/>
                  </w:rPr>
                  <w:t>0</w:t>
                </w:r>
                <w:r>
                  <w:rPr>
                    <w:spacing w:val="4"/>
                    <w:w w:val="101"/>
                    <w:sz w:val="16"/>
                    <w:szCs w:val="16"/>
                  </w:rPr>
                  <w:t>7</w:t>
                </w:r>
                <w:r>
                  <w:rPr>
                    <w:spacing w:val="-5"/>
                    <w:w w:val="101"/>
                    <w:sz w:val="16"/>
                    <w:szCs w:val="16"/>
                  </w:rPr>
                  <w:t>-</w:t>
                </w:r>
                <w:r>
                  <w:rPr>
                    <w:spacing w:val="-4"/>
                    <w:w w:val="101"/>
                    <w:sz w:val="16"/>
                    <w:szCs w:val="16"/>
                  </w:rPr>
                  <w:t>0</w:t>
                </w:r>
                <w:r>
                  <w:rPr>
                    <w:spacing w:val="4"/>
                    <w:w w:val="101"/>
                    <w:sz w:val="16"/>
                    <w:szCs w:val="16"/>
                  </w:rPr>
                  <w:t>7</w:t>
                </w:r>
                <w:r>
                  <w:rPr>
                    <w:spacing w:val="-5"/>
                    <w:w w:val="101"/>
                    <w:sz w:val="16"/>
                    <w:szCs w:val="16"/>
                  </w:rPr>
                  <w:t>-</w:t>
                </w:r>
                <w:r>
                  <w:rPr>
                    <w:spacing w:val="-4"/>
                    <w:w w:val="101"/>
                    <w:sz w:val="16"/>
                    <w:szCs w:val="16"/>
                  </w:rPr>
                  <w:t>2</w:t>
                </w:r>
                <w:r>
                  <w:rPr>
                    <w:spacing w:val="3"/>
                    <w:w w:val="101"/>
                    <w:sz w:val="16"/>
                    <w:szCs w:val="16"/>
                  </w:rPr>
                  <w:t>0</w:t>
                </w:r>
                <w:r>
                  <w:rPr>
                    <w:spacing w:val="-4"/>
                    <w:w w:val="101"/>
                    <w:sz w:val="16"/>
                    <w:szCs w:val="16"/>
                  </w:rPr>
                  <w:t>2</w:t>
                </w:r>
                <w:r>
                  <w:rPr>
                    <w:spacing w:val="3"/>
                    <w:w w:val="101"/>
                    <w:sz w:val="16"/>
                    <w:szCs w:val="16"/>
                  </w:rPr>
                  <w:t>4</w:t>
                </w:r>
                <w:r>
                  <w:rPr>
                    <w:w w:val="101"/>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D02E4" w14:textId="77777777" w:rsidR="008529F3" w:rsidRDefault="008529F3">
      <w:r>
        <w:separator/>
      </w:r>
    </w:p>
  </w:footnote>
  <w:footnote w:type="continuationSeparator" w:id="0">
    <w:p w14:paraId="28AFEBC9" w14:textId="77777777" w:rsidR="008529F3" w:rsidRDefault="00852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CEAD2" w14:textId="77777777" w:rsidR="00FE11AF" w:rsidRDefault="008529F3">
    <w:pPr>
      <w:spacing w:line="200" w:lineRule="exact"/>
    </w:pPr>
    <w:r>
      <w:pict w14:anchorId="6CC4E619">
        <v:shapetype id="_x0000_t202" coordsize="21600,21600" o:spt="202" path="m,l,21600r21600,l21600,xe">
          <v:stroke joinstyle="miter"/>
          <v:path gradientshapeok="t" o:connecttype="rect"/>
        </v:shapetype>
        <v:shape id="_x0000_s2053" type="#_x0000_t202" style="position:absolute;margin-left:71pt;margin-top:64.45pt;width:86.75pt;height:14.05pt;z-index:-251660800;mso-position-horizontal-relative:page;mso-position-vertical-relative:page" filled="f" stroked="f">
          <v:textbox inset="0,0,0,0">
            <w:txbxContent>
              <w:p w14:paraId="56BFD5AF" w14:textId="77777777" w:rsidR="00FE11AF" w:rsidRDefault="00447DE3">
                <w:pPr>
                  <w:spacing w:line="260" w:lineRule="exact"/>
                  <w:ind w:left="20" w:right="-36"/>
                  <w:rPr>
                    <w:rFonts w:ascii="Arial" w:eastAsia="Arial" w:hAnsi="Arial" w:cs="Arial"/>
                    <w:sz w:val="24"/>
                    <w:szCs w:val="24"/>
                  </w:rPr>
                </w:pPr>
                <w:r>
                  <w:rPr>
                    <w:rFonts w:ascii="Arial" w:eastAsia="Arial" w:hAnsi="Arial" w:cs="Arial"/>
                    <w:b/>
                    <w:color w:val="003399"/>
                    <w:spacing w:val="3"/>
                    <w:sz w:val="24"/>
                    <w:szCs w:val="24"/>
                    <w:u w:val="thick" w:color="003399"/>
                  </w:rPr>
                  <w:t>R</w:t>
                </w:r>
                <w:r>
                  <w:rPr>
                    <w:rFonts w:ascii="Arial" w:eastAsia="Arial" w:hAnsi="Arial" w:cs="Arial"/>
                    <w:b/>
                    <w:color w:val="003399"/>
                    <w:sz w:val="24"/>
                    <w:szCs w:val="24"/>
                    <w:u w:val="thick" w:color="003399"/>
                  </w:rPr>
                  <w:t>e</w:t>
                </w:r>
                <w:r>
                  <w:rPr>
                    <w:rFonts w:ascii="Arial" w:eastAsia="Arial" w:hAnsi="Arial" w:cs="Arial"/>
                    <w:b/>
                    <w:color w:val="003399"/>
                    <w:spacing w:val="1"/>
                    <w:sz w:val="24"/>
                    <w:szCs w:val="24"/>
                    <w:u w:val="thick" w:color="003399"/>
                  </w:rPr>
                  <w:t>v</w:t>
                </w:r>
                <w:r>
                  <w:rPr>
                    <w:rFonts w:ascii="Arial" w:eastAsia="Arial" w:hAnsi="Arial" w:cs="Arial"/>
                    <w:b/>
                    <w:color w:val="003399"/>
                    <w:spacing w:val="-3"/>
                    <w:sz w:val="24"/>
                    <w:szCs w:val="24"/>
                    <w:u w:val="thick" w:color="003399"/>
                  </w:rPr>
                  <w:t>i</w:t>
                </w:r>
                <w:r>
                  <w:rPr>
                    <w:rFonts w:ascii="Arial" w:eastAsia="Arial" w:hAnsi="Arial" w:cs="Arial"/>
                    <w:b/>
                    <w:color w:val="003399"/>
                    <w:sz w:val="24"/>
                    <w:szCs w:val="24"/>
                    <w:u w:val="thick" w:color="003399"/>
                  </w:rPr>
                  <w:t>ew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6"/>
                    <w:sz w:val="24"/>
                    <w:szCs w:val="24"/>
                    <w:u w:val="thick" w:color="003399"/>
                  </w:rPr>
                  <w:t>F</w:t>
                </w:r>
                <w:r>
                  <w:rPr>
                    <w:rFonts w:ascii="Arial" w:eastAsia="Arial" w:hAnsi="Arial" w:cs="Arial"/>
                    <w:b/>
                    <w:color w:val="003399"/>
                    <w:spacing w:val="1"/>
                    <w:sz w:val="24"/>
                    <w:szCs w:val="24"/>
                    <w:u w:val="thick" w:color="003399"/>
                  </w:rPr>
                  <w:t>o</w:t>
                </w:r>
                <w:r>
                  <w:rPr>
                    <w:rFonts w:ascii="Arial" w:eastAsia="Arial" w:hAnsi="Arial" w:cs="Arial"/>
                    <w:b/>
                    <w:color w:val="003399"/>
                    <w:spacing w:val="-2"/>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3"/>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2096C"/>
    <w:multiLevelType w:val="multilevel"/>
    <w:tmpl w:val="559A7B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1AF"/>
    <w:rsid w:val="000010DE"/>
    <w:rsid w:val="00006360"/>
    <w:rsid w:val="0007427A"/>
    <w:rsid w:val="000A4EA6"/>
    <w:rsid w:val="000E26F3"/>
    <w:rsid w:val="0022372F"/>
    <w:rsid w:val="00282935"/>
    <w:rsid w:val="00350FA1"/>
    <w:rsid w:val="00447DE3"/>
    <w:rsid w:val="00514149"/>
    <w:rsid w:val="008529F3"/>
    <w:rsid w:val="00897CAB"/>
    <w:rsid w:val="008F037A"/>
    <w:rsid w:val="0094367F"/>
    <w:rsid w:val="009D4B40"/>
    <w:rsid w:val="00CB5433"/>
    <w:rsid w:val="00DD244C"/>
    <w:rsid w:val="00EA585F"/>
    <w:rsid w:val="00FE1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0622ABA"/>
  <w15:docId w15:val="{7211A02E-0D8D-4B2F-8140-70BBA9D17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04901">
      <w:bodyDiv w:val="1"/>
      <w:marLeft w:val="0"/>
      <w:marRight w:val="0"/>
      <w:marTop w:val="0"/>
      <w:marBottom w:val="0"/>
      <w:divBdr>
        <w:top w:val="none" w:sz="0" w:space="0" w:color="auto"/>
        <w:left w:val="none" w:sz="0" w:space="0" w:color="auto"/>
        <w:bottom w:val="none" w:sz="0" w:space="0" w:color="auto"/>
        <w:right w:val="none" w:sz="0" w:space="0" w:color="auto"/>
      </w:divBdr>
    </w:div>
    <w:div w:id="1290167582">
      <w:bodyDiv w:val="1"/>
      <w:marLeft w:val="0"/>
      <w:marRight w:val="0"/>
      <w:marTop w:val="0"/>
      <w:marBottom w:val="0"/>
      <w:divBdr>
        <w:top w:val="none" w:sz="0" w:space="0" w:color="auto"/>
        <w:left w:val="none" w:sz="0" w:space="0" w:color="auto"/>
        <w:bottom w:val="none" w:sz="0" w:space="0" w:color="auto"/>
        <w:right w:val="none" w:sz="0" w:space="0" w:color="auto"/>
      </w:divBdr>
    </w:div>
    <w:div w:id="2112895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9</cp:revision>
  <dcterms:created xsi:type="dcterms:W3CDTF">2026-01-19T12:33:00Z</dcterms:created>
  <dcterms:modified xsi:type="dcterms:W3CDTF">2026-01-20T06:17:00Z</dcterms:modified>
</cp:coreProperties>
</file>