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20DE" w:rsidRPr="00864CA8" w:rsidRDefault="003920DE">
      <w:pPr>
        <w:spacing w:line="20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3920DE">
      <w:pPr>
        <w:spacing w:before="1" w:line="200" w:lineRule="exact"/>
        <w:rPr>
          <w:rFonts w:ascii="Arial" w:hAnsi="Arial" w:cs="Arial"/>
        </w:rPr>
      </w:pPr>
    </w:p>
    <w:tbl>
      <w:tblPr>
        <w:tblW w:w="0" w:type="auto"/>
        <w:tblInd w:w="108" w:type="dxa"/>
        <w:tblLayout w:type="fixed"/>
        <w:tblCellMar>
          <w:left w:w="0" w:type="dxa"/>
          <w:right w:w="0" w:type="dxa"/>
        </w:tblCellMar>
        <w:tblLook w:val="01E0" w:firstRow="1" w:lastRow="1" w:firstColumn="1" w:lastColumn="1" w:noHBand="0" w:noVBand="0"/>
      </w:tblPr>
      <w:tblGrid>
        <w:gridCol w:w="5165"/>
        <w:gridCol w:w="15770"/>
      </w:tblGrid>
      <w:tr w:rsidR="003920DE" w:rsidRPr="00864CA8">
        <w:trPr>
          <w:trHeight w:hRule="exact" w:val="300"/>
        </w:trPr>
        <w:tc>
          <w:tcPr>
            <w:tcW w:w="5165"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line="220" w:lineRule="exact"/>
              <w:ind w:left="92"/>
              <w:rPr>
                <w:rFonts w:ascii="Arial" w:eastAsia="Arial" w:hAnsi="Arial" w:cs="Arial"/>
              </w:rPr>
            </w:pPr>
            <w:r w:rsidRPr="00864CA8">
              <w:rPr>
                <w:rFonts w:ascii="Arial" w:eastAsia="Arial" w:hAnsi="Arial" w:cs="Arial"/>
              </w:rPr>
              <w:t xml:space="preserve">Journal </w:t>
            </w:r>
            <w:r w:rsidRPr="00864CA8">
              <w:rPr>
                <w:rFonts w:ascii="Arial" w:eastAsia="Arial" w:hAnsi="Arial" w:cs="Arial"/>
                <w:spacing w:val="1"/>
              </w:rPr>
              <w:t>N</w:t>
            </w:r>
            <w:r w:rsidRPr="00864CA8">
              <w:rPr>
                <w:rFonts w:ascii="Arial" w:eastAsia="Arial" w:hAnsi="Arial" w:cs="Arial"/>
              </w:rPr>
              <w:t>a</w:t>
            </w:r>
            <w:r w:rsidRPr="00864CA8">
              <w:rPr>
                <w:rFonts w:ascii="Arial" w:eastAsia="Arial" w:hAnsi="Arial" w:cs="Arial"/>
                <w:spacing w:val="2"/>
              </w:rPr>
              <w:t>m</w:t>
            </w:r>
            <w:r w:rsidRPr="00864CA8">
              <w:rPr>
                <w:rFonts w:ascii="Arial" w:eastAsia="Arial" w:hAnsi="Arial" w:cs="Arial"/>
              </w:rPr>
              <w:t>e:</w:t>
            </w:r>
          </w:p>
        </w:tc>
        <w:tc>
          <w:tcPr>
            <w:tcW w:w="15770" w:type="dxa"/>
            <w:tcBorders>
              <w:top w:val="single" w:sz="4" w:space="0" w:color="000000"/>
              <w:left w:val="single" w:sz="4" w:space="0" w:color="000000"/>
              <w:bottom w:val="single" w:sz="4" w:space="0" w:color="000000"/>
              <w:right w:val="single" w:sz="4" w:space="0" w:color="000000"/>
            </w:tcBorders>
          </w:tcPr>
          <w:p w:rsidR="003920DE" w:rsidRPr="00864CA8" w:rsidRDefault="00295B84">
            <w:pPr>
              <w:spacing w:before="30"/>
              <w:ind w:left="105"/>
              <w:rPr>
                <w:rFonts w:ascii="Arial" w:eastAsia="Arial" w:hAnsi="Arial" w:cs="Arial"/>
              </w:rPr>
            </w:pPr>
            <w:hyperlink r:id="rId7">
              <w:proofErr w:type="spellStart"/>
              <w:r w:rsidR="004F095F" w:rsidRPr="00864CA8">
                <w:rPr>
                  <w:rFonts w:ascii="Arial" w:eastAsia="Arial" w:hAnsi="Arial" w:cs="Arial"/>
                  <w:b/>
                  <w:color w:val="0000FF"/>
                  <w:spacing w:val="1"/>
                  <w:u w:val="thick" w:color="0000FF"/>
                </w:rPr>
                <w:t>A</w:t>
              </w:r>
              <w:r w:rsidR="004F095F" w:rsidRPr="00864CA8">
                <w:rPr>
                  <w:rFonts w:ascii="Arial" w:eastAsia="Arial" w:hAnsi="Arial" w:cs="Arial"/>
                  <w:b/>
                  <w:color w:val="0000FF"/>
                  <w:u w:val="thick" w:color="0000FF"/>
                </w:rPr>
                <w:t>s</w:t>
              </w:r>
              <w:r w:rsidR="004F095F" w:rsidRPr="00864CA8">
                <w:rPr>
                  <w:rFonts w:ascii="Arial" w:eastAsia="Arial" w:hAnsi="Arial" w:cs="Arial"/>
                  <w:b/>
                  <w:color w:val="0000FF"/>
                  <w:spacing w:val="-1"/>
                  <w:u w:val="thick" w:color="0000FF"/>
                </w:rPr>
                <w:t>i</w:t>
              </w:r>
              <w:r w:rsidR="004F095F" w:rsidRPr="00864CA8">
                <w:rPr>
                  <w:rFonts w:ascii="Arial" w:eastAsia="Arial" w:hAnsi="Arial" w:cs="Arial"/>
                  <w:b/>
                  <w:color w:val="0000FF"/>
                  <w:u w:val="thick" w:color="0000FF"/>
                </w:rPr>
                <w:t>anJ</w:t>
              </w:r>
              <w:r w:rsidR="004F095F" w:rsidRPr="00864CA8">
                <w:rPr>
                  <w:rFonts w:ascii="Arial" w:eastAsia="Arial" w:hAnsi="Arial" w:cs="Arial"/>
                  <w:b/>
                  <w:color w:val="0000FF"/>
                  <w:spacing w:val="1"/>
                  <w:u w:val="thick" w:color="0000FF"/>
                </w:rPr>
                <w:t>o</w:t>
              </w:r>
              <w:r w:rsidR="004F095F" w:rsidRPr="00864CA8">
                <w:rPr>
                  <w:rFonts w:ascii="Arial" w:eastAsia="Arial" w:hAnsi="Arial" w:cs="Arial"/>
                  <w:b/>
                  <w:color w:val="0000FF"/>
                  <w:u w:val="thick" w:color="0000FF"/>
                </w:rPr>
                <w:t>u</w:t>
              </w:r>
              <w:r w:rsidR="004F095F" w:rsidRPr="00864CA8">
                <w:rPr>
                  <w:rFonts w:ascii="Arial" w:eastAsia="Arial" w:hAnsi="Arial" w:cs="Arial"/>
                  <w:b/>
                  <w:color w:val="0000FF"/>
                  <w:spacing w:val="-1"/>
                  <w:u w:val="thick" w:color="0000FF"/>
                </w:rPr>
                <w:t>r</w:t>
              </w:r>
              <w:r w:rsidR="004F095F" w:rsidRPr="00864CA8">
                <w:rPr>
                  <w:rFonts w:ascii="Arial" w:eastAsia="Arial" w:hAnsi="Arial" w:cs="Arial"/>
                  <w:b/>
                  <w:color w:val="0000FF"/>
                  <w:u w:val="thick" w:color="0000FF"/>
                </w:rPr>
                <w:t>nalof</w:t>
              </w:r>
              <w:r w:rsidR="004F095F" w:rsidRPr="00864CA8">
                <w:rPr>
                  <w:rFonts w:ascii="Arial" w:eastAsia="Arial" w:hAnsi="Arial" w:cs="Arial"/>
                  <w:b/>
                  <w:color w:val="0000FF"/>
                  <w:spacing w:val="1"/>
                  <w:u w:val="thick" w:color="0000FF"/>
                </w:rPr>
                <w:t>E</w:t>
              </w:r>
              <w:r w:rsidR="004F095F" w:rsidRPr="00864CA8">
                <w:rPr>
                  <w:rFonts w:ascii="Arial" w:eastAsia="Arial" w:hAnsi="Arial" w:cs="Arial"/>
                  <w:b/>
                  <w:color w:val="0000FF"/>
                  <w:u w:val="thick" w:color="0000FF"/>
                </w:rPr>
                <w:t>ducat</w:t>
              </w:r>
              <w:r w:rsidR="004F095F" w:rsidRPr="00864CA8">
                <w:rPr>
                  <w:rFonts w:ascii="Arial" w:eastAsia="Arial" w:hAnsi="Arial" w:cs="Arial"/>
                  <w:b/>
                  <w:color w:val="0000FF"/>
                  <w:spacing w:val="-2"/>
                  <w:u w:val="thick" w:color="0000FF"/>
                </w:rPr>
                <w:t>i</w:t>
              </w:r>
              <w:r w:rsidR="004F095F" w:rsidRPr="00864CA8">
                <w:rPr>
                  <w:rFonts w:ascii="Arial" w:eastAsia="Arial" w:hAnsi="Arial" w:cs="Arial"/>
                  <w:b/>
                  <w:color w:val="0000FF"/>
                  <w:u w:val="thick" w:color="0000FF"/>
                </w:rPr>
                <w:t>ona</w:t>
              </w:r>
              <w:r w:rsidR="004F095F" w:rsidRPr="00864CA8">
                <w:rPr>
                  <w:rFonts w:ascii="Arial" w:eastAsia="Arial" w:hAnsi="Arial" w:cs="Arial"/>
                  <w:b/>
                  <w:color w:val="0000FF"/>
                  <w:spacing w:val="1"/>
                  <w:u w:val="thick" w:color="0000FF"/>
                </w:rPr>
                <w:t>n</w:t>
              </w:r>
              <w:r w:rsidR="004F095F" w:rsidRPr="00864CA8">
                <w:rPr>
                  <w:rFonts w:ascii="Arial" w:eastAsia="Arial" w:hAnsi="Arial" w:cs="Arial"/>
                  <w:b/>
                  <w:color w:val="0000FF"/>
                  <w:u w:val="thick" w:color="0000FF"/>
                </w:rPr>
                <w:t>d</w:t>
              </w:r>
              <w:r w:rsidR="004F095F" w:rsidRPr="00864CA8">
                <w:rPr>
                  <w:rFonts w:ascii="Arial" w:eastAsia="Arial" w:hAnsi="Arial" w:cs="Arial"/>
                  <w:b/>
                  <w:color w:val="0000FF"/>
                  <w:spacing w:val="1"/>
                  <w:u w:val="thick" w:color="0000FF"/>
                </w:rPr>
                <w:t>S</w:t>
              </w:r>
              <w:r w:rsidR="004F095F" w:rsidRPr="00864CA8">
                <w:rPr>
                  <w:rFonts w:ascii="Arial" w:eastAsia="Arial" w:hAnsi="Arial" w:cs="Arial"/>
                  <w:b/>
                  <w:color w:val="0000FF"/>
                  <w:u w:val="thick" w:color="0000FF"/>
                </w:rPr>
                <w:t>oc</w:t>
              </w:r>
              <w:r w:rsidR="004F095F" w:rsidRPr="00864CA8">
                <w:rPr>
                  <w:rFonts w:ascii="Arial" w:eastAsia="Arial" w:hAnsi="Arial" w:cs="Arial"/>
                  <w:b/>
                  <w:color w:val="0000FF"/>
                  <w:spacing w:val="-1"/>
                  <w:u w:val="thick" w:color="0000FF"/>
                </w:rPr>
                <w:t>i</w:t>
              </w:r>
              <w:r w:rsidR="004F095F" w:rsidRPr="00864CA8">
                <w:rPr>
                  <w:rFonts w:ascii="Arial" w:eastAsia="Arial" w:hAnsi="Arial" w:cs="Arial"/>
                  <w:b/>
                  <w:color w:val="0000FF"/>
                  <w:u w:val="thick" w:color="0000FF"/>
                </w:rPr>
                <w:t>al</w:t>
              </w:r>
              <w:r w:rsidR="004F095F" w:rsidRPr="00864CA8">
                <w:rPr>
                  <w:rFonts w:ascii="Arial" w:eastAsia="Arial" w:hAnsi="Arial" w:cs="Arial"/>
                  <w:b/>
                  <w:color w:val="0000FF"/>
                  <w:spacing w:val="1"/>
                  <w:u w:val="thick" w:color="0000FF"/>
                </w:rPr>
                <w:t>S</w:t>
              </w:r>
              <w:r w:rsidR="004F095F" w:rsidRPr="00864CA8">
                <w:rPr>
                  <w:rFonts w:ascii="Arial" w:eastAsia="Arial" w:hAnsi="Arial" w:cs="Arial"/>
                  <w:b/>
                  <w:color w:val="0000FF"/>
                  <w:spacing w:val="-1"/>
                  <w:u w:val="thick" w:color="0000FF"/>
                </w:rPr>
                <w:t>t</w:t>
              </w:r>
              <w:r w:rsidR="004F095F" w:rsidRPr="00864CA8">
                <w:rPr>
                  <w:rFonts w:ascii="Arial" w:eastAsia="Arial" w:hAnsi="Arial" w:cs="Arial"/>
                  <w:b/>
                  <w:color w:val="0000FF"/>
                  <w:u w:val="thick" w:color="0000FF"/>
                </w:rPr>
                <w:t>ud</w:t>
              </w:r>
              <w:r w:rsidR="004F095F" w:rsidRPr="00864CA8">
                <w:rPr>
                  <w:rFonts w:ascii="Arial" w:eastAsia="Arial" w:hAnsi="Arial" w:cs="Arial"/>
                  <w:b/>
                  <w:color w:val="0000FF"/>
                  <w:spacing w:val="-1"/>
                  <w:u w:val="thick" w:color="0000FF"/>
                </w:rPr>
                <w:t>i</w:t>
              </w:r>
              <w:r w:rsidR="004F095F" w:rsidRPr="00864CA8">
                <w:rPr>
                  <w:rFonts w:ascii="Arial" w:eastAsia="Arial" w:hAnsi="Arial" w:cs="Arial"/>
                  <w:b/>
                  <w:color w:val="0000FF"/>
                  <w:u w:val="thick" w:color="0000FF"/>
                </w:rPr>
                <w:t>es</w:t>
              </w:r>
              <w:proofErr w:type="spellEnd"/>
            </w:hyperlink>
          </w:p>
        </w:tc>
      </w:tr>
      <w:tr w:rsidR="003920DE" w:rsidRPr="00864CA8">
        <w:trPr>
          <w:trHeight w:hRule="exact" w:val="301"/>
        </w:trPr>
        <w:tc>
          <w:tcPr>
            <w:tcW w:w="5165"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line="220" w:lineRule="exact"/>
              <w:ind w:left="92"/>
              <w:rPr>
                <w:rFonts w:ascii="Arial" w:eastAsia="Arial" w:hAnsi="Arial" w:cs="Arial"/>
              </w:rPr>
            </w:pPr>
            <w:proofErr w:type="spellStart"/>
            <w:r w:rsidRPr="00864CA8">
              <w:rPr>
                <w:rFonts w:ascii="Arial" w:eastAsia="Arial" w:hAnsi="Arial" w:cs="Arial"/>
                <w:spacing w:val="-1"/>
              </w:rPr>
              <w:t>M</w:t>
            </w:r>
            <w:r w:rsidRPr="00864CA8">
              <w:rPr>
                <w:rFonts w:ascii="Arial" w:eastAsia="Arial" w:hAnsi="Arial" w:cs="Arial"/>
              </w:rPr>
              <w:t>anusc</w:t>
            </w:r>
            <w:r w:rsidRPr="00864CA8">
              <w:rPr>
                <w:rFonts w:ascii="Arial" w:eastAsia="Arial" w:hAnsi="Arial" w:cs="Arial"/>
                <w:spacing w:val="-1"/>
              </w:rPr>
              <w:t>r</w:t>
            </w:r>
            <w:r w:rsidRPr="00864CA8">
              <w:rPr>
                <w:rFonts w:ascii="Arial" w:eastAsia="Arial" w:hAnsi="Arial" w:cs="Arial"/>
                <w:spacing w:val="1"/>
              </w:rPr>
              <w:t>i</w:t>
            </w:r>
            <w:r w:rsidRPr="00864CA8">
              <w:rPr>
                <w:rFonts w:ascii="Arial" w:eastAsia="Arial" w:hAnsi="Arial" w:cs="Arial"/>
              </w:rPr>
              <w:t>pt</w:t>
            </w:r>
            <w:r w:rsidRPr="00864CA8">
              <w:rPr>
                <w:rFonts w:ascii="Arial" w:eastAsia="Arial" w:hAnsi="Arial" w:cs="Arial"/>
                <w:spacing w:val="1"/>
              </w:rPr>
              <w:t>N</w:t>
            </w:r>
            <w:r w:rsidRPr="00864CA8">
              <w:rPr>
                <w:rFonts w:ascii="Arial" w:eastAsia="Arial" w:hAnsi="Arial" w:cs="Arial"/>
              </w:rPr>
              <w:t>u</w:t>
            </w:r>
            <w:r w:rsidRPr="00864CA8">
              <w:rPr>
                <w:rFonts w:ascii="Arial" w:eastAsia="Arial" w:hAnsi="Arial" w:cs="Arial"/>
                <w:spacing w:val="2"/>
              </w:rPr>
              <w:t>m</w:t>
            </w:r>
            <w:r w:rsidRPr="00864CA8">
              <w:rPr>
                <w:rFonts w:ascii="Arial" w:eastAsia="Arial" w:hAnsi="Arial" w:cs="Arial"/>
              </w:rPr>
              <w:t>ber</w:t>
            </w:r>
            <w:proofErr w:type="spellEnd"/>
            <w:r w:rsidRPr="00864CA8">
              <w:rPr>
                <w:rFonts w:ascii="Arial" w:eastAsia="Arial" w:hAnsi="Arial" w:cs="Arial"/>
              </w:rPr>
              <w:t>:</w:t>
            </w:r>
          </w:p>
        </w:tc>
        <w:tc>
          <w:tcPr>
            <w:tcW w:w="15770"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before="30"/>
              <w:ind w:left="105"/>
              <w:rPr>
                <w:rFonts w:ascii="Arial" w:eastAsia="Arial" w:hAnsi="Arial" w:cs="Arial"/>
              </w:rPr>
            </w:pPr>
            <w:r w:rsidRPr="00864CA8">
              <w:rPr>
                <w:rFonts w:ascii="Arial" w:eastAsia="Arial" w:hAnsi="Arial" w:cs="Arial"/>
                <w:b/>
                <w:spacing w:val="-1"/>
              </w:rPr>
              <w:t>M</w:t>
            </w:r>
            <w:r w:rsidRPr="00864CA8">
              <w:rPr>
                <w:rFonts w:ascii="Arial" w:eastAsia="Arial" w:hAnsi="Arial" w:cs="Arial"/>
                <w:b/>
              </w:rPr>
              <w:t>s_</w:t>
            </w:r>
            <w:r w:rsidRPr="00864CA8">
              <w:rPr>
                <w:rFonts w:ascii="Arial" w:eastAsia="Arial" w:hAnsi="Arial" w:cs="Arial"/>
                <w:b/>
                <w:spacing w:val="2"/>
              </w:rPr>
              <w:t>A</w:t>
            </w:r>
            <w:r w:rsidRPr="00864CA8">
              <w:rPr>
                <w:rFonts w:ascii="Arial" w:eastAsia="Arial" w:hAnsi="Arial" w:cs="Arial"/>
                <w:b/>
              </w:rPr>
              <w:t>J</w:t>
            </w:r>
            <w:r w:rsidRPr="00864CA8">
              <w:rPr>
                <w:rFonts w:ascii="Arial" w:eastAsia="Arial" w:hAnsi="Arial" w:cs="Arial"/>
                <w:b/>
                <w:spacing w:val="1"/>
              </w:rPr>
              <w:t>ESS</w:t>
            </w:r>
            <w:r w:rsidRPr="00864CA8">
              <w:rPr>
                <w:rFonts w:ascii="Arial" w:eastAsia="Arial" w:hAnsi="Arial" w:cs="Arial"/>
                <w:b/>
              </w:rPr>
              <w:t>_1</w:t>
            </w:r>
            <w:r w:rsidRPr="00864CA8">
              <w:rPr>
                <w:rFonts w:ascii="Arial" w:eastAsia="Arial" w:hAnsi="Arial" w:cs="Arial"/>
                <w:b/>
                <w:spacing w:val="-2"/>
              </w:rPr>
              <w:t>5</w:t>
            </w:r>
            <w:r w:rsidRPr="00864CA8">
              <w:rPr>
                <w:rFonts w:ascii="Arial" w:eastAsia="Arial" w:hAnsi="Arial" w:cs="Arial"/>
                <w:b/>
              </w:rPr>
              <w:t>1535</w:t>
            </w:r>
          </w:p>
        </w:tc>
      </w:tr>
      <w:tr w:rsidR="003920DE" w:rsidRPr="00864CA8">
        <w:trPr>
          <w:trHeight w:hRule="exact" w:val="660"/>
        </w:trPr>
        <w:tc>
          <w:tcPr>
            <w:tcW w:w="5165"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line="220" w:lineRule="exact"/>
              <w:ind w:left="92"/>
              <w:rPr>
                <w:rFonts w:ascii="Arial" w:eastAsia="Arial" w:hAnsi="Arial" w:cs="Arial"/>
              </w:rPr>
            </w:pPr>
            <w:proofErr w:type="spellStart"/>
            <w:r w:rsidRPr="00864CA8">
              <w:rPr>
                <w:rFonts w:ascii="Arial" w:eastAsia="Arial" w:hAnsi="Arial" w:cs="Arial"/>
              </w:rPr>
              <w:t>T</w:t>
            </w:r>
            <w:r w:rsidRPr="00864CA8">
              <w:rPr>
                <w:rFonts w:ascii="Arial" w:eastAsia="Arial" w:hAnsi="Arial" w:cs="Arial"/>
                <w:spacing w:val="1"/>
              </w:rPr>
              <w:t>i</w:t>
            </w:r>
            <w:r w:rsidRPr="00864CA8">
              <w:rPr>
                <w:rFonts w:ascii="Arial" w:eastAsia="Arial" w:hAnsi="Arial" w:cs="Arial"/>
                <w:spacing w:val="-1"/>
              </w:rPr>
              <w:t>t</w:t>
            </w:r>
            <w:r w:rsidRPr="00864CA8">
              <w:rPr>
                <w:rFonts w:ascii="Arial" w:eastAsia="Arial" w:hAnsi="Arial" w:cs="Arial"/>
                <w:spacing w:val="1"/>
              </w:rPr>
              <w:t>l</w:t>
            </w:r>
            <w:r w:rsidRPr="00864CA8">
              <w:rPr>
                <w:rFonts w:ascii="Arial" w:eastAsia="Arial" w:hAnsi="Arial" w:cs="Arial"/>
              </w:rPr>
              <w:t>eof</w:t>
            </w:r>
            <w:r w:rsidRPr="00864CA8">
              <w:rPr>
                <w:rFonts w:ascii="Arial" w:eastAsia="Arial" w:hAnsi="Arial" w:cs="Arial"/>
                <w:spacing w:val="-1"/>
              </w:rPr>
              <w:t>t</w:t>
            </w:r>
            <w:r w:rsidRPr="00864CA8">
              <w:rPr>
                <w:rFonts w:ascii="Arial" w:eastAsia="Arial" w:hAnsi="Arial" w:cs="Arial"/>
              </w:rPr>
              <w:t>he</w:t>
            </w:r>
            <w:r w:rsidRPr="00864CA8">
              <w:rPr>
                <w:rFonts w:ascii="Arial" w:eastAsia="Arial" w:hAnsi="Arial" w:cs="Arial"/>
                <w:spacing w:val="-1"/>
              </w:rPr>
              <w:t>M</w:t>
            </w:r>
            <w:r w:rsidRPr="00864CA8">
              <w:rPr>
                <w:rFonts w:ascii="Arial" w:eastAsia="Arial" w:hAnsi="Arial" w:cs="Arial"/>
              </w:rPr>
              <w:t>anusc</w:t>
            </w:r>
            <w:r w:rsidRPr="00864CA8">
              <w:rPr>
                <w:rFonts w:ascii="Arial" w:eastAsia="Arial" w:hAnsi="Arial" w:cs="Arial"/>
                <w:spacing w:val="-1"/>
              </w:rPr>
              <w:t>r</w:t>
            </w:r>
            <w:r w:rsidRPr="00864CA8">
              <w:rPr>
                <w:rFonts w:ascii="Arial" w:eastAsia="Arial" w:hAnsi="Arial" w:cs="Arial"/>
                <w:spacing w:val="1"/>
              </w:rPr>
              <w:t>i</w:t>
            </w:r>
            <w:r w:rsidRPr="00864CA8">
              <w:rPr>
                <w:rFonts w:ascii="Arial" w:eastAsia="Arial" w:hAnsi="Arial" w:cs="Arial"/>
              </w:rPr>
              <w:t>p</w:t>
            </w:r>
            <w:r w:rsidRPr="00864CA8">
              <w:rPr>
                <w:rFonts w:ascii="Arial" w:eastAsia="Arial" w:hAnsi="Arial" w:cs="Arial"/>
                <w:spacing w:val="-1"/>
              </w:rPr>
              <w:t>t</w:t>
            </w:r>
            <w:proofErr w:type="spellEnd"/>
            <w:r w:rsidRPr="00864CA8">
              <w:rPr>
                <w:rFonts w:ascii="Arial" w:eastAsia="Arial" w:hAnsi="Arial" w:cs="Arial"/>
              </w:rPr>
              <w:t>:</w:t>
            </w:r>
          </w:p>
        </w:tc>
        <w:tc>
          <w:tcPr>
            <w:tcW w:w="15770" w:type="dxa"/>
            <w:tcBorders>
              <w:top w:val="single" w:sz="4" w:space="0" w:color="000000"/>
              <w:left w:val="single" w:sz="4" w:space="0" w:color="000000"/>
              <w:bottom w:val="single" w:sz="4" w:space="0" w:color="000000"/>
              <w:right w:val="single" w:sz="4" w:space="0" w:color="000000"/>
            </w:tcBorders>
          </w:tcPr>
          <w:p w:rsidR="003920DE" w:rsidRPr="00864CA8" w:rsidRDefault="003920DE">
            <w:pPr>
              <w:spacing w:before="8" w:line="200" w:lineRule="exact"/>
              <w:rPr>
                <w:rFonts w:ascii="Arial" w:hAnsi="Arial" w:cs="Arial"/>
              </w:rPr>
            </w:pPr>
          </w:p>
          <w:p w:rsidR="003920DE" w:rsidRPr="00864CA8" w:rsidRDefault="004F095F">
            <w:pPr>
              <w:ind w:left="105"/>
              <w:rPr>
                <w:rFonts w:ascii="Arial" w:eastAsia="Arial" w:hAnsi="Arial" w:cs="Arial"/>
              </w:rPr>
            </w:pPr>
            <w:r w:rsidRPr="00864CA8">
              <w:rPr>
                <w:rFonts w:ascii="Arial" w:eastAsia="Arial" w:hAnsi="Arial" w:cs="Arial"/>
                <w:b/>
              </w:rPr>
              <w:t>T</w:t>
            </w:r>
            <w:r w:rsidRPr="00864CA8">
              <w:rPr>
                <w:rFonts w:ascii="Arial" w:eastAsia="Arial" w:hAnsi="Arial" w:cs="Arial"/>
                <w:b/>
                <w:spacing w:val="-1"/>
              </w:rPr>
              <w:t>r</w:t>
            </w:r>
            <w:r w:rsidRPr="00864CA8">
              <w:rPr>
                <w:rFonts w:ascii="Arial" w:eastAsia="Arial" w:hAnsi="Arial" w:cs="Arial"/>
                <w:b/>
              </w:rPr>
              <w:t>ac</w:t>
            </w:r>
            <w:r w:rsidRPr="00864CA8">
              <w:rPr>
                <w:rFonts w:ascii="Arial" w:eastAsia="Arial" w:hAnsi="Arial" w:cs="Arial"/>
                <w:b/>
                <w:spacing w:val="-1"/>
              </w:rPr>
              <w:t>i</w:t>
            </w:r>
            <w:r w:rsidRPr="00864CA8">
              <w:rPr>
                <w:rFonts w:ascii="Arial" w:eastAsia="Arial" w:hAnsi="Arial" w:cs="Arial"/>
                <w:b/>
              </w:rPr>
              <w:t>ng</w:t>
            </w:r>
            <w:r w:rsidRPr="00864CA8">
              <w:rPr>
                <w:rFonts w:ascii="Arial" w:eastAsia="Arial" w:hAnsi="Arial" w:cs="Arial"/>
                <w:b/>
                <w:spacing w:val="-1"/>
              </w:rPr>
              <w:t xml:space="preserve"> </w:t>
            </w:r>
            <w:proofErr w:type="spellStart"/>
            <w:r w:rsidRPr="00864CA8">
              <w:rPr>
                <w:rFonts w:ascii="Arial" w:eastAsia="Arial" w:hAnsi="Arial" w:cs="Arial"/>
                <w:b/>
                <w:spacing w:val="-1"/>
              </w:rPr>
              <w:t>t</w:t>
            </w:r>
            <w:r w:rsidRPr="00864CA8">
              <w:rPr>
                <w:rFonts w:ascii="Arial" w:eastAsia="Arial" w:hAnsi="Arial" w:cs="Arial"/>
                <w:b/>
              </w:rPr>
              <w:t>he</w:t>
            </w:r>
            <w:r w:rsidRPr="00864CA8">
              <w:rPr>
                <w:rFonts w:ascii="Arial" w:eastAsia="Arial" w:hAnsi="Arial" w:cs="Arial"/>
                <w:b/>
                <w:spacing w:val="1"/>
              </w:rPr>
              <w:t>C</w:t>
            </w:r>
            <w:r w:rsidRPr="00864CA8">
              <w:rPr>
                <w:rFonts w:ascii="Arial" w:eastAsia="Arial" w:hAnsi="Arial" w:cs="Arial"/>
                <w:b/>
              </w:rPr>
              <w:t>u</w:t>
            </w:r>
            <w:r w:rsidRPr="00864CA8">
              <w:rPr>
                <w:rFonts w:ascii="Arial" w:eastAsia="Arial" w:hAnsi="Arial" w:cs="Arial"/>
                <w:b/>
                <w:spacing w:val="-1"/>
              </w:rPr>
              <w:t>rr</w:t>
            </w:r>
            <w:r w:rsidRPr="00864CA8">
              <w:rPr>
                <w:rFonts w:ascii="Arial" w:eastAsia="Arial" w:hAnsi="Arial" w:cs="Arial"/>
                <w:b/>
              </w:rPr>
              <w:t>e</w:t>
            </w:r>
            <w:r w:rsidRPr="00864CA8">
              <w:rPr>
                <w:rFonts w:ascii="Arial" w:eastAsia="Arial" w:hAnsi="Arial" w:cs="Arial"/>
                <w:b/>
                <w:spacing w:val="1"/>
              </w:rPr>
              <w:t>n</w:t>
            </w:r>
            <w:r w:rsidRPr="00864CA8">
              <w:rPr>
                <w:rFonts w:ascii="Arial" w:eastAsia="Arial" w:hAnsi="Arial" w:cs="Arial"/>
                <w:b/>
              </w:rPr>
              <w:t>t</w:t>
            </w:r>
            <w:r w:rsidRPr="00864CA8">
              <w:rPr>
                <w:rFonts w:ascii="Arial" w:eastAsia="Arial" w:hAnsi="Arial" w:cs="Arial"/>
                <w:b/>
                <w:spacing w:val="1"/>
              </w:rPr>
              <w:t>S</w:t>
            </w:r>
            <w:r w:rsidRPr="00864CA8">
              <w:rPr>
                <w:rFonts w:ascii="Arial" w:eastAsia="Arial" w:hAnsi="Arial" w:cs="Arial"/>
                <w:b/>
                <w:spacing w:val="-1"/>
              </w:rPr>
              <w:t>t</w:t>
            </w:r>
            <w:r w:rsidRPr="00864CA8">
              <w:rPr>
                <w:rFonts w:ascii="Arial" w:eastAsia="Arial" w:hAnsi="Arial" w:cs="Arial"/>
                <w:b/>
              </w:rPr>
              <w:t>a</w:t>
            </w:r>
            <w:r w:rsidRPr="00864CA8">
              <w:rPr>
                <w:rFonts w:ascii="Arial" w:eastAsia="Arial" w:hAnsi="Arial" w:cs="Arial"/>
                <w:b/>
                <w:spacing w:val="-1"/>
              </w:rPr>
              <w:t>t</w:t>
            </w:r>
            <w:r w:rsidRPr="00864CA8">
              <w:rPr>
                <w:rFonts w:ascii="Arial" w:eastAsia="Arial" w:hAnsi="Arial" w:cs="Arial"/>
                <w:b/>
              </w:rPr>
              <w:t>usof</w:t>
            </w:r>
            <w:r w:rsidRPr="00864CA8">
              <w:rPr>
                <w:rFonts w:ascii="Arial" w:eastAsia="Arial" w:hAnsi="Arial" w:cs="Arial"/>
                <w:b/>
                <w:spacing w:val="-1"/>
              </w:rPr>
              <w:t>G</w:t>
            </w:r>
            <w:r w:rsidRPr="00864CA8">
              <w:rPr>
                <w:rFonts w:ascii="Arial" w:eastAsia="Arial" w:hAnsi="Arial" w:cs="Arial"/>
                <w:b/>
              </w:rPr>
              <w:t>e</w:t>
            </w:r>
            <w:r w:rsidRPr="00864CA8">
              <w:rPr>
                <w:rFonts w:ascii="Arial" w:eastAsia="Arial" w:hAnsi="Arial" w:cs="Arial"/>
                <w:b/>
                <w:spacing w:val="1"/>
              </w:rPr>
              <w:t>n</w:t>
            </w:r>
            <w:r w:rsidRPr="00864CA8">
              <w:rPr>
                <w:rFonts w:ascii="Arial" w:eastAsia="Arial" w:hAnsi="Arial" w:cs="Arial"/>
                <w:b/>
              </w:rPr>
              <w:t>der</w:t>
            </w:r>
            <w:r w:rsidRPr="00864CA8">
              <w:rPr>
                <w:rFonts w:ascii="Arial" w:eastAsia="Arial" w:hAnsi="Arial" w:cs="Arial"/>
                <w:b/>
                <w:spacing w:val="-1"/>
              </w:rPr>
              <w:t>I</w:t>
            </w:r>
            <w:r w:rsidRPr="00864CA8">
              <w:rPr>
                <w:rFonts w:ascii="Arial" w:eastAsia="Arial" w:hAnsi="Arial" w:cs="Arial"/>
                <w:b/>
              </w:rPr>
              <w:t>n</w:t>
            </w:r>
            <w:proofErr w:type="spellEnd"/>
            <w:r w:rsidRPr="00864CA8">
              <w:rPr>
                <w:rFonts w:ascii="Arial" w:eastAsia="Arial" w:hAnsi="Arial" w:cs="Arial"/>
                <w:b/>
                <w:spacing w:val="-1"/>
              </w:rPr>
              <w:t>(</w:t>
            </w:r>
            <w:r w:rsidRPr="00864CA8">
              <w:rPr>
                <w:rFonts w:ascii="Arial" w:eastAsia="Arial" w:hAnsi="Arial" w:cs="Arial"/>
                <w:b/>
                <w:spacing w:val="1"/>
              </w:rPr>
              <w:t>E</w:t>
            </w:r>
            <w:r w:rsidRPr="00864CA8">
              <w:rPr>
                <w:rFonts w:ascii="Arial" w:eastAsia="Arial" w:hAnsi="Arial" w:cs="Arial"/>
                <w:b/>
              </w:rPr>
              <w:t>qua</w:t>
            </w:r>
            <w:r w:rsidRPr="00864CA8">
              <w:rPr>
                <w:rFonts w:ascii="Arial" w:eastAsia="Arial" w:hAnsi="Arial" w:cs="Arial"/>
                <w:b/>
                <w:spacing w:val="-1"/>
              </w:rPr>
              <w:t>lit</w:t>
            </w:r>
            <w:r w:rsidRPr="00864CA8">
              <w:rPr>
                <w:rFonts w:ascii="Arial" w:eastAsia="Arial" w:hAnsi="Arial" w:cs="Arial"/>
                <w:b/>
                <w:spacing w:val="3"/>
              </w:rPr>
              <w:t>y</w:t>
            </w:r>
            <w:r w:rsidRPr="00864CA8">
              <w:rPr>
                <w:rFonts w:ascii="Arial" w:eastAsia="Arial" w:hAnsi="Arial" w:cs="Arial"/>
                <w:b/>
              </w:rPr>
              <w:t>)</w:t>
            </w:r>
            <w:r w:rsidRPr="00864CA8">
              <w:rPr>
                <w:rFonts w:ascii="Arial" w:eastAsia="Arial" w:hAnsi="Arial" w:cs="Arial"/>
                <w:b/>
                <w:spacing w:val="-1"/>
              </w:rPr>
              <w:t>i</w:t>
            </w:r>
            <w:r w:rsidRPr="00864CA8">
              <w:rPr>
                <w:rFonts w:ascii="Arial" w:eastAsia="Arial" w:hAnsi="Arial" w:cs="Arial"/>
                <w:b/>
              </w:rPr>
              <w:t>n</w:t>
            </w:r>
            <w:r w:rsidRPr="00864CA8">
              <w:rPr>
                <w:rFonts w:ascii="Arial" w:eastAsia="Arial" w:hAnsi="Arial" w:cs="Arial"/>
                <w:b/>
                <w:spacing w:val="-1"/>
              </w:rPr>
              <w:t xml:space="preserve"> </w:t>
            </w:r>
            <w:proofErr w:type="spellStart"/>
            <w:r w:rsidRPr="00864CA8">
              <w:rPr>
                <w:rFonts w:ascii="Arial" w:eastAsia="Arial" w:hAnsi="Arial" w:cs="Arial"/>
                <w:b/>
                <w:spacing w:val="-1"/>
              </w:rPr>
              <w:t>I</w:t>
            </w:r>
            <w:r w:rsidRPr="00864CA8">
              <w:rPr>
                <w:rFonts w:ascii="Arial" w:eastAsia="Arial" w:hAnsi="Arial" w:cs="Arial"/>
                <w:b/>
              </w:rPr>
              <w:t>nd</w:t>
            </w:r>
            <w:r w:rsidRPr="00864CA8">
              <w:rPr>
                <w:rFonts w:ascii="Arial" w:eastAsia="Arial" w:hAnsi="Arial" w:cs="Arial"/>
                <w:b/>
                <w:spacing w:val="-1"/>
              </w:rPr>
              <w:t>i</w:t>
            </w:r>
            <w:r w:rsidRPr="00864CA8">
              <w:rPr>
                <w:rFonts w:ascii="Arial" w:eastAsia="Arial" w:hAnsi="Arial" w:cs="Arial"/>
                <w:b/>
              </w:rPr>
              <w:t>an</w:t>
            </w:r>
            <w:r w:rsidRPr="00864CA8">
              <w:rPr>
                <w:rFonts w:ascii="Arial" w:eastAsia="Arial" w:hAnsi="Arial" w:cs="Arial"/>
                <w:b/>
                <w:spacing w:val="4"/>
              </w:rPr>
              <w:t>P</w:t>
            </w:r>
            <w:r w:rsidRPr="00864CA8">
              <w:rPr>
                <w:rFonts w:ascii="Arial" w:eastAsia="Arial" w:hAnsi="Arial" w:cs="Arial"/>
                <w:b/>
                <w:spacing w:val="-1"/>
              </w:rPr>
              <w:t>rim</w:t>
            </w:r>
            <w:r w:rsidRPr="00864CA8">
              <w:rPr>
                <w:rFonts w:ascii="Arial" w:eastAsia="Arial" w:hAnsi="Arial" w:cs="Arial"/>
                <w:b/>
              </w:rPr>
              <w:t>ary</w:t>
            </w:r>
            <w:proofErr w:type="spellEnd"/>
            <w:r w:rsidRPr="00864CA8">
              <w:rPr>
                <w:rFonts w:ascii="Arial" w:eastAsia="Arial" w:hAnsi="Arial" w:cs="Arial"/>
                <w:b/>
              </w:rPr>
              <w:t xml:space="preserve">, </w:t>
            </w:r>
            <w:proofErr w:type="spellStart"/>
            <w:r w:rsidRPr="00864CA8">
              <w:rPr>
                <w:rFonts w:ascii="Arial" w:eastAsia="Arial" w:hAnsi="Arial" w:cs="Arial"/>
                <w:b/>
                <w:spacing w:val="1"/>
              </w:rPr>
              <w:t>U</w:t>
            </w:r>
            <w:r w:rsidRPr="00864CA8">
              <w:rPr>
                <w:rFonts w:ascii="Arial" w:eastAsia="Arial" w:hAnsi="Arial" w:cs="Arial"/>
                <w:b/>
              </w:rPr>
              <w:t>pper</w:t>
            </w:r>
            <w:r w:rsidRPr="00864CA8">
              <w:rPr>
                <w:rFonts w:ascii="Arial" w:eastAsia="Arial" w:hAnsi="Arial" w:cs="Arial"/>
                <w:b/>
                <w:spacing w:val="1"/>
              </w:rPr>
              <w:t>P</w:t>
            </w:r>
            <w:r w:rsidRPr="00864CA8">
              <w:rPr>
                <w:rFonts w:ascii="Arial" w:eastAsia="Arial" w:hAnsi="Arial" w:cs="Arial"/>
                <w:b/>
                <w:spacing w:val="-1"/>
              </w:rPr>
              <w:t>rim</w:t>
            </w:r>
            <w:r w:rsidRPr="00864CA8">
              <w:rPr>
                <w:rFonts w:ascii="Arial" w:eastAsia="Arial" w:hAnsi="Arial" w:cs="Arial"/>
                <w:b/>
              </w:rPr>
              <w:t>ar</w:t>
            </w:r>
            <w:r w:rsidRPr="00864CA8">
              <w:rPr>
                <w:rFonts w:ascii="Arial" w:eastAsia="Arial" w:hAnsi="Arial" w:cs="Arial"/>
                <w:b/>
                <w:spacing w:val="2"/>
              </w:rPr>
              <w:t>y</w:t>
            </w:r>
            <w:r w:rsidRPr="00864CA8">
              <w:rPr>
                <w:rFonts w:ascii="Arial" w:eastAsia="Arial" w:hAnsi="Arial" w:cs="Arial"/>
                <w:b/>
              </w:rPr>
              <w:t>,</w:t>
            </w:r>
            <w:r w:rsidRPr="00864CA8">
              <w:rPr>
                <w:rFonts w:ascii="Arial" w:eastAsia="Arial" w:hAnsi="Arial" w:cs="Arial"/>
                <w:b/>
                <w:spacing w:val="1"/>
              </w:rPr>
              <w:t>S</w:t>
            </w:r>
            <w:r w:rsidRPr="00864CA8">
              <w:rPr>
                <w:rFonts w:ascii="Arial" w:eastAsia="Arial" w:hAnsi="Arial" w:cs="Arial"/>
                <w:b/>
              </w:rPr>
              <w:t>ec</w:t>
            </w:r>
            <w:r w:rsidRPr="00864CA8">
              <w:rPr>
                <w:rFonts w:ascii="Arial" w:eastAsia="Arial" w:hAnsi="Arial" w:cs="Arial"/>
                <w:b/>
                <w:spacing w:val="1"/>
              </w:rPr>
              <w:t>o</w:t>
            </w:r>
            <w:r w:rsidRPr="00864CA8">
              <w:rPr>
                <w:rFonts w:ascii="Arial" w:eastAsia="Arial" w:hAnsi="Arial" w:cs="Arial"/>
                <w:b/>
              </w:rPr>
              <w:t>ndarya</w:t>
            </w:r>
            <w:r w:rsidRPr="00864CA8">
              <w:rPr>
                <w:rFonts w:ascii="Arial" w:eastAsia="Arial" w:hAnsi="Arial" w:cs="Arial"/>
                <w:b/>
                <w:spacing w:val="1"/>
              </w:rPr>
              <w:t>n</w:t>
            </w:r>
            <w:r w:rsidRPr="00864CA8">
              <w:rPr>
                <w:rFonts w:ascii="Arial" w:eastAsia="Arial" w:hAnsi="Arial" w:cs="Arial"/>
                <w:b/>
              </w:rPr>
              <w:t>d</w:t>
            </w:r>
            <w:r w:rsidRPr="00864CA8">
              <w:rPr>
                <w:rFonts w:ascii="Arial" w:eastAsia="Arial" w:hAnsi="Arial" w:cs="Arial"/>
                <w:b/>
                <w:spacing w:val="1"/>
              </w:rPr>
              <w:t>H</w:t>
            </w:r>
            <w:r w:rsidRPr="00864CA8">
              <w:rPr>
                <w:rFonts w:ascii="Arial" w:eastAsia="Arial" w:hAnsi="Arial" w:cs="Arial"/>
                <w:b/>
                <w:spacing w:val="-1"/>
              </w:rPr>
              <w:t>i</w:t>
            </w:r>
            <w:r w:rsidRPr="00864CA8">
              <w:rPr>
                <w:rFonts w:ascii="Arial" w:eastAsia="Arial" w:hAnsi="Arial" w:cs="Arial"/>
                <w:b/>
              </w:rPr>
              <w:t>gher</w:t>
            </w:r>
            <w:r w:rsidRPr="00864CA8">
              <w:rPr>
                <w:rFonts w:ascii="Arial" w:eastAsia="Arial" w:hAnsi="Arial" w:cs="Arial"/>
                <w:b/>
                <w:spacing w:val="1"/>
              </w:rPr>
              <w:t>S</w:t>
            </w:r>
            <w:r w:rsidRPr="00864CA8">
              <w:rPr>
                <w:rFonts w:ascii="Arial" w:eastAsia="Arial" w:hAnsi="Arial" w:cs="Arial"/>
                <w:b/>
              </w:rPr>
              <w:t>ec</w:t>
            </w:r>
            <w:r w:rsidRPr="00864CA8">
              <w:rPr>
                <w:rFonts w:ascii="Arial" w:eastAsia="Arial" w:hAnsi="Arial" w:cs="Arial"/>
                <w:b/>
                <w:spacing w:val="1"/>
              </w:rPr>
              <w:t>o</w:t>
            </w:r>
            <w:r w:rsidRPr="00864CA8">
              <w:rPr>
                <w:rFonts w:ascii="Arial" w:eastAsia="Arial" w:hAnsi="Arial" w:cs="Arial"/>
                <w:b/>
              </w:rPr>
              <w:t>ndary</w:t>
            </w:r>
            <w:r w:rsidRPr="00864CA8">
              <w:rPr>
                <w:rFonts w:ascii="Arial" w:eastAsia="Arial" w:hAnsi="Arial" w:cs="Arial"/>
                <w:b/>
                <w:spacing w:val="1"/>
              </w:rPr>
              <w:t>E</w:t>
            </w:r>
            <w:r w:rsidRPr="00864CA8">
              <w:rPr>
                <w:rFonts w:ascii="Arial" w:eastAsia="Arial" w:hAnsi="Arial" w:cs="Arial"/>
                <w:b/>
                <w:spacing w:val="-2"/>
              </w:rPr>
              <w:t>d</w:t>
            </w:r>
            <w:r w:rsidRPr="00864CA8">
              <w:rPr>
                <w:rFonts w:ascii="Arial" w:eastAsia="Arial" w:hAnsi="Arial" w:cs="Arial"/>
                <w:b/>
              </w:rPr>
              <w:t>ucat</w:t>
            </w:r>
            <w:r w:rsidRPr="00864CA8">
              <w:rPr>
                <w:rFonts w:ascii="Arial" w:eastAsia="Arial" w:hAnsi="Arial" w:cs="Arial"/>
                <w:b/>
                <w:spacing w:val="-2"/>
              </w:rPr>
              <w:t>i</w:t>
            </w:r>
            <w:r w:rsidRPr="00864CA8">
              <w:rPr>
                <w:rFonts w:ascii="Arial" w:eastAsia="Arial" w:hAnsi="Arial" w:cs="Arial"/>
                <w:b/>
              </w:rPr>
              <w:t>on:A</w:t>
            </w:r>
            <w:proofErr w:type="spellEnd"/>
            <w:r w:rsidRPr="00864CA8">
              <w:rPr>
                <w:rFonts w:ascii="Arial" w:eastAsia="Arial" w:hAnsi="Arial" w:cs="Arial"/>
                <w:b/>
              </w:rPr>
              <w:t xml:space="preserve"> </w:t>
            </w:r>
            <w:r w:rsidRPr="00864CA8">
              <w:rPr>
                <w:rFonts w:ascii="Arial" w:eastAsia="Arial" w:hAnsi="Arial" w:cs="Arial"/>
                <w:b/>
                <w:spacing w:val="1"/>
              </w:rPr>
              <w:t>S</w:t>
            </w:r>
            <w:r w:rsidRPr="00864CA8">
              <w:rPr>
                <w:rFonts w:ascii="Arial" w:eastAsia="Arial" w:hAnsi="Arial" w:cs="Arial"/>
                <w:b/>
                <w:spacing w:val="-1"/>
              </w:rPr>
              <w:t>t</w:t>
            </w:r>
            <w:r w:rsidRPr="00864CA8">
              <w:rPr>
                <w:rFonts w:ascii="Arial" w:eastAsia="Arial" w:hAnsi="Arial" w:cs="Arial"/>
                <w:b/>
              </w:rPr>
              <w:t>a</w:t>
            </w:r>
            <w:r w:rsidRPr="00864CA8">
              <w:rPr>
                <w:rFonts w:ascii="Arial" w:eastAsia="Arial" w:hAnsi="Arial" w:cs="Arial"/>
                <w:b/>
                <w:spacing w:val="-1"/>
              </w:rPr>
              <w:t>t</w:t>
            </w:r>
            <w:r w:rsidRPr="00864CA8">
              <w:rPr>
                <w:rFonts w:ascii="Arial" w:eastAsia="Arial" w:hAnsi="Arial" w:cs="Arial"/>
                <w:b/>
                <w:spacing w:val="1"/>
              </w:rPr>
              <w:t>e</w:t>
            </w:r>
            <w:r w:rsidRPr="00864CA8">
              <w:rPr>
                <w:rFonts w:ascii="Arial" w:eastAsia="Arial" w:hAnsi="Arial" w:cs="Arial"/>
                <w:b/>
                <w:spacing w:val="-1"/>
              </w:rPr>
              <w:t>-</w:t>
            </w:r>
            <w:proofErr w:type="spellStart"/>
            <w:r w:rsidRPr="00864CA8">
              <w:rPr>
                <w:rFonts w:ascii="Arial" w:eastAsia="Arial" w:hAnsi="Arial" w:cs="Arial"/>
                <w:b/>
                <w:spacing w:val="1"/>
              </w:rPr>
              <w:t>S</w:t>
            </w:r>
            <w:r w:rsidRPr="00864CA8">
              <w:rPr>
                <w:rFonts w:ascii="Arial" w:eastAsia="Arial" w:hAnsi="Arial" w:cs="Arial"/>
                <w:b/>
              </w:rPr>
              <w:t>pec</w:t>
            </w:r>
            <w:r w:rsidRPr="00864CA8">
              <w:rPr>
                <w:rFonts w:ascii="Arial" w:eastAsia="Arial" w:hAnsi="Arial" w:cs="Arial"/>
                <w:b/>
                <w:spacing w:val="-1"/>
              </w:rPr>
              <w:t>i</w:t>
            </w:r>
            <w:r w:rsidRPr="00864CA8">
              <w:rPr>
                <w:rFonts w:ascii="Arial" w:eastAsia="Arial" w:hAnsi="Arial" w:cs="Arial"/>
                <w:b/>
                <w:spacing w:val="2"/>
              </w:rPr>
              <w:t>f</w:t>
            </w:r>
            <w:r w:rsidRPr="00864CA8">
              <w:rPr>
                <w:rFonts w:ascii="Arial" w:eastAsia="Arial" w:hAnsi="Arial" w:cs="Arial"/>
                <w:b/>
                <w:spacing w:val="-1"/>
              </w:rPr>
              <w:t>i</w:t>
            </w:r>
            <w:r w:rsidRPr="00864CA8">
              <w:rPr>
                <w:rFonts w:ascii="Arial" w:eastAsia="Arial" w:hAnsi="Arial" w:cs="Arial"/>
                <w:b/>
              </w:rPr>
              <w:t>c</w:t>
            </w:r>
            <w:r w:rsidRPr="00864CA8">
              <w:rPr>
                <w:rFonts w:ascii="Arial" w:eastAsia="Arial" w:hAnsi="Arial" w:cs="Arial"/>
                <w:b/>
                <w:spacing w:val="1"/>
              </w:rPr>
              <w:t>A</w:t>
            </w:r>
            <w:r w:rsidRPr="00864CA8">
              <w:rPr>
                <w:rFonts w:ascii="Arial" w:eastAsia="Arial" w:hAnsi="Arial" w:cs="Arial"/>
                <w:b/>
              </w:rPr>
              <w:t>na</w:t>
            </w:r>
            <w:r w:rsidRPr="00864CA8">
              <w:rPr>
                <w:rFonts w:ascii="Arial" w:eastAsia="Arial" w:hAnsi="Arial" w:cs="Arial"/>
                <w:b/>
                <w:spacing w:val="2"/>
              </w:rPr>
              <w:t>l</w:t>
            </w:r>
            <w:r w:rsidRPr="00864CA8">
              <w:rPr>
                <w:rFonts w:ascii="Arial" w:eastAsia="Arial" w:hAnsi="Arial" w:cs="Arial"/>
                <w:b/>
              </w:rPr>
              <w:t>ys</w:t>
            </w:r>
            <w:r w:rsidRPr="00864CA8">
              <w:rPr>
                <w:rFonts w:ascii="Arial" w:eastAsia="Arial" w:hAnsi="Arial" w:cs="Arial"/>
                <w:b/>
                <w:spacing w:val="-1"/>
              </w:rPr>
              <w:t>i</w:t>
            </w:r>
            <w:r w:rsidRPr="00864CA8">
              <w:rPr>
                <w:rFonts w:ascii="Arial" w:eastAsia="Arial" w:hAnsi="Arial" w:cs="Arial"/>
                <w:b/>
              </w:rPr>
              <w:t>s</w:t>
            </w:r>
            <w:proofErr w:type="spellEnd"/>
          </w:p>
        </w:tc>
      </w:tr>
      <w:tr w:rsidR="003920DE" w:rsidRPr="00864CA8">
        <w:trPr>
          <w:trHeight w:hRule="exact" w:val="340"/>
        </w:trPr>
        <w:tc>
          <w:tcPr>
            <w:tcW w:w="5165"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line="220" w:lineRule="exact"/>
              <w:ind w:left="92"/>
              <w:rPr>
                <w:rFonts w:ascii="Arial" w:eastAsia="Arial" w:hAnsi="Arial" w:cs="Arial"/>
              </w:rPr>
            </w:pPr>
            <w:proofErr w:type="spellStart"/>
            <w:r w:rsidRPr="00864CA8">
              <w:rPr>
                <w:rFonts w:ascii="Arial" w:eastAsia="Arial" w:hAnsi="Arial" w:cs="Arial"/>
              </w:rPr>
              <w:t>Typeof</w:t>
            </w:r>
            <w:r w:rsidRPr="00864CA8">
              <w:rPr>
                <w:rFonts w:ascii="Arial" w:eastAsia="Arial" w:hAnsi="Arial" w:cs="Arial"/>
                <w:spacing w:val="-1"/>
              </w:rPr>
              <w:t>t</w:t>
            </w:r>
            <w:r w:rsidRPr="00864CA8">
              <w:rPr>
                <w:rFonts w:ascii="Arial" w:eastAsia="Arial" w:hAnsi="Arial" w:cs="Arial"/>
              </w:rPr>
              <w:t>he</w:t>
            </w:r>
            <w:r w:rsidRPr="00864CA8">
              <w:rPr>
                <w:rFonts w:ascii="Arial" w:eastAsia="Arial" w:hAnsi="Arial" w:cs="Arial"/>
                <w:spacing w:val="1"/>
              </w:rPr>
              <w:t>A</w:t>
            </w:r>
            <w:r w:rsidRPr="00864CA8">
              <w:rPr>
                <w:rFonts w:ascii="Arial" w:eastAsia="Arial" w:hAnsi="Arial" w:cs="Arial"/>
                <w:spacing w:val="-1"/>
              </w:rPr>
              <w:t>rt</w:t>
            </w:r>
            <w:r w:rsidRPr="00864CA8">
              <w:rPr>
                <w:rFonts w:ascii="Arial" w:eastAsia="Arial" w:hAnsi="Arial" w:cs="Arial"/>
                <w:spacing w:val="1"/>
              </w:rPr>
              <w:t>i</w:t>
            </w:r>
            <w:r w:rsidRPr="00864CA8">
              <w:rPr>
                <w:rFonts w:ascii="Arial" w:eastAsia="Arial" w:hAnsi="Arial" w:cs="Arial"/>
              </w:rPr>
              <w:t>c</w:t>
            </w:r>
            <w:r w:rsidRPr="00864CA8">
              <w:rPr>
                <w:rFonts w:ascii="Arial" w:eastAsia="Arial" w:hAnsi="Arial" w:cs="Arial"/>
                <w:spacing w:val="1"/>
              </w:rPr>
              <w:t>l</w:t>
            </w:r>
            <w:r w:rsidRPr="00864CA8">
              <w:rPr>
                <w:rFonts w:ascii="Arial" w:eastAsia="Arial" w:hAnsi="Arial" w:cs="Arial"/>
              </w:rPr>
              <w:t>e</w:t>
            </w:r>
            <w:proofErr w:type="spellEnd"/>
          </w:p>
        </w:tc>
        <w:tc>
          <w:tcPr>
            <w:tcW w:w="15770"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before="48"/>
              <w:ind w:left="105"/>
              <w:rPr>
                <w:rFonts w:ascii="Arial" w:eastAsia="Arial" w:hAnsi="Arial" w:cs="Arial"/>
              </w:rPr>
            </w:pPr>
            <w:r w:rsidRPr="00864CA8">
              <w:rPr>
                <w:rFonts w:ascii="Arial" w:eastAsia="Arial" w:hAnsi="Arial" w:cs="Arial"/>
                <w:b/>
                <w:spacing w:val="-1"/>
              </w:rPr>
              <w:t>Ori</w:t>
            </w:r>
            <w:r w:rsidRPr="00864CA8">
              <w:rPr>
                <w:rFonts w:ascii="Arial" w:eastAsia="Arial" w:hAnsi="Arial" w:cs="Arial"/>
                <w:b/>
              </w:rPr>
              <w:t>g</w:t>
            </w:r>
            <w:r w:rsidRPr="00864CA8">
              <w:rPr>
                <w:rFonts w:ascii="Arial" w:eastAsia="Arial" w:hAnsi="Arial" w:cs="Arial"/>
                <w:b/>
                <w:spacing w:val="-1"/>
              </w:rPr>
              <w:t>i</w:t>
            </w:r>
            <w:r w:rsidRPr="00864CA8">
              <w:rPr>
                <w:rFonts w:ascii="Arial" w:eastAsia="Arial" w:hAnsi="Arial" w:cs="Arial"/>
                <w:b/>
              </w:rPr>
              <w:t xml:space="preserve">nal </w:t>
            </w:r>
            <w:proofErr w:type="spellStart"/>
            <w:r w:rsidRPr="00864CA8">
              <w:rPr>
                <w:rFonts w:ascii="Arial" w:eastAsia="Arial" w:hAnsi="Arial" w:cs="Arial"/>
                <w:b/>
                <w:spacing w:val="1"/>
              </w:rPr>
              <w:t>R</w:t>
            </w:r>
            <w:r w:rsidRPr="00864CA8">
              <w:rPr>
                <w:rFonts w:ascii="Arial" w:eastAsia="Arial" w:hAnsi="Arial" w:cs="Arial"/>
                <w:b/>
              </w:rPr>
              <w:t>esearch</w:t>
            </w:r>
            <w:r w:rsidRPr="00864CA8">
              <w:rPr>
                <w:rFonts w:ascii="Arial" w:eastAsia="Arial" w:hAnsi="Arial" w:cs="Arial"/>
                <w:b/>
                <w:spacing w:val="1"/>
              </w:rPr>
              <w:t>A</w:t>
            </w:r>
            <w:r w:rsidRPr="00864CA8">
              <w:rPr>
                <w:rFonts w:ascii="Arial" w:eastAsia="Arial" w:hAnsi="Arial" w:cs="Arial"/>
                <w:b/>
                <w:spacing w:val="-1"/>
              </w:rPr>
              <w:t>rti</w:t>
            </w:r>
            <w:r w:rsidRPr="00864CA8">
              <w:rPr>
                <w:rFonts w:ascii="Arial" w:eastAsia="Arial" w:hAnsi="Arial" w:cs="Arial"/>
                <w:b/>
                <w:spacing w:val="3"/>
              </w:rPr>
              <w:t>c</w:t>
            </w:r>
            <w:r w:rsidRPr="00864CA8">
              <w:rPr>
                <w:rFonts w:ascii="Arial" w:eastAsia="Arial" w:hAnsi="Arial" w:cs="Arial"/>
                <w:b/>
                <w:spacing w:val="-1"/>
              </w:rPr>
              <w:t>l</w:t>
            </w:r>
            <w:r w:rsidRPr="00864CA8">
              <w:rPr>
                <w:rFonts w:ascii="Arial" w:eastAsia="Arial" w:hAnsi="Arial" w:cs="Arial"/>
                <w:b/>
              </w:rPr>
              <w:t>e</w:t>
            </w:r>
            <w:proofErr w:type="spellEnd"/>
          </w:p>
        </w:tc>
      </w:tr>
    </w:tbl>
    <w:p w:rsidR="003920DE" w:rsidRPr="00864CA8" w:rsidRDefault="003920DE">
      <w:pPr>
        <w:spacing w:line="200" w:lineRule="exact"/>
        <w:rPr>
          <w:rFonts w:ascii="Arial" w:hAnsi="Arial" w:cs="Arial"/>
        </w:rPr>
      </w:pPr>
    </w:p>
    <w:p w:rsidR="003920DE" w:rsidRPr="00864CA8" w:rsidRDefault="00295B84">
      <w:pPr>
        <w:spacing w:before="34" w:line="220" w:lineRule="exact"/>
        <w:ind w:left="220"/>
        <w:rPr>
          <w:rFonts w:ascii="Arial" w:hAnsi="Arial" w:cs="Arial"/>
        </w:rPr>
      </w:pPr>
      <w:r w:rsidRPr="00864CA8">
        <w:rPr>
          <w:rFonts w:ascii="Arial" w:hAnsi="Arial" w:cs="Arial"/>
        </w:rPr>
        <w:pict>
          <v:group id="_x0000_s1047" style="position:absolute;left:0;text-align:left;margin-left:339.1pt;margin-top:36.25pt;width:429.9pt;height:24pt;z-index:-251660800;mso-position-horizontal-relative:page" coordorigin="6782,725" coordsize="8598,480">
            <v:shape id="_x0000_s1049" style="position:absolute;left:6792;top:735;width:8578;height:229" coordorigin="6792,735" coordsize="8578,229" path="m6792,964r8578,l15370,735r-8578,l6792,964xe" fillcolor="yellow" stroked="f">
              <v:path arrowok="t"/>
            </v:shape>
            <v:shape id="_x0000_s1048" style="position:absolute;left:6792;top:964;width:617;height:231" coordorigin="6792,964" coordsize="617,231" path="m6792,1195r618,l7410,964r-618,l6792,1195xe" fillcolor="yellow" stroked="f">
              <v:path arrowok="t"/>
            </v:shape>
            <w10:wrap anchorx="page"/>
          </v:group>
        </w:pict>
      </w:r>
      <w:r w:rsidR="004F095F" w:rsidRPr="00864CA8">
        <w:rPr>
          <w:rFonts w:ascii="Arial" w:hAnsi="Arial" w:cs="Arial"/>
          <w:b/>
          <w:position w:val="-1"/>
          <w:highlight w:val="yellow"/>
        </w:rPr>
        <w:t>P</w:t>
      </w:r>
      <w:r w:rsidR="004F095F" w:rsidRPr="00864CA8">
        <w:rPr>
          <w:rFonts w:ascii="Arial" w:hAnsi="Arial" w:cs="Arial"/>
          <w:b/>
          <w:spacing w:val="1"/>
          <w:position w:val="-1"/>
          <w:highlight w:val="yellow"/>
        </w:rPr>
        <w:t>AR</w:t>
      </w:r>
      <w:r w:rsidR="004F095F" w:rsidRPr="00864CA8">
        <w:rPr>
          <w:rFonts w:ascii="Arial" w:hAnsi="Arial" w:cs="Arial"/>
          <w:b/>
          <w:position w:val="-1"/>
          <w:highlight w:val="yellow"/>
        </w:rPr>
        <w:t>T  1:</w:t>
      </w:r>
      <w:r w:rsidR="004F095F" w:rsidRPr="00864CA8">
        <w:rPr>
          <w:rFonts w:ascii="Arial" w:hAnsi="Arial" w:cs="Arial"/>
          <w:b/>
          <w:spacing w:val="1"/>
          <w:position w:val="-1"/>
        </w:rPr>
        <w:t>C</w:t>
      </w:r>
      <w:r w:rsidR="004F095F" w:rsidRPr="00864CA8">
        <w:rPr>
          <w:rFonts w:ascii="Arial" w:hAnsi="Arial" w:cs="Arial"/>
          <w:b/>
          <w:spacing w:val="-3"/>
          <w:position w:val="-1"/>
        </w:rPr>
        <w:t>o</w:t>
      </w:r>
      <w:r w:rsidR="004F095F" w:rsidRPr="00864CA8">
        <w:rPr>
          <w:rFonts w:ascii="Arial" w:hAnsi="Arial" w:cs="Arial"/>
          <w:b/>
          <w:spacing w:val="2"/>
          <w:position w:val="-1"/>
        </w:rPr>
        <w:t>mm</w:t>
      </w:r>
      <w:r w:rsidR="004F095F" w:rsidRPr="00864CA8">
        <w:rPr>
          <w:rFonts w:ascii="Arial" w:hAnsi="Arial" w:cs="Arial"/>
          <w:b/>
          <w:position w:val="-1"/>
        </w:rPr>
        <w:t>en</w:t>
      </w:r>
      <w:r w:rsidR="004F095F" w:rsidRPr="00864CA8">
        <w:rPr>
          <w:rFonts w:ascii="Arial" w:hAnsi="Arial" w:cs="Arial"/>
          <w:b/>
          <w:spacing w:val="-1"/>
          <w:position w:val="-1"/>
        </w:rPr>
        <w:t>t</w:t>
      </w:r>
      <w:r w:rsidR="004F095F" w:rsidRPr="00864CA8">
        <w:rPr>
          <w:rFonts w:ascii="Arial" w:hAnsi="Arial" w:cs="Arial"/>
          <w:b/>
          <w:position w:val="-1"/>
        </w:rPr>
        <w:t>s</w:t>
      </w:r>
    </w:p>
    <w:p w:rsidR="003920DE" w:rsidRPr="00864CA8" w:rsidRDefault="003920DE">
      <w:pPr>
        <w:spacing w:before="10" w:line="220" w:lineRule="exact"/>
        <w:rPr>
          <w:rFonts w:ascii="Arial" w:hAnsi="Arial" w:cs="Arial"/>
        </w:rPr>
      </w:pPr>
    </w:p>
    <w:tbl>
      <w:tblPr>
        <w:tblW w:w="0" w:type="auto"/>
        <w:tblInd w:w="100" w:type="dxa"/>
        <w:tblLayout w:type="fixed"/>
        <w:tblCellMar>
          <w:left w:w="0" w:type="dxa"/>
          <w:right w:w="0" w:type="dxa"/>
        </w:tblCellMar>
        <w:tblLook w:val="01E0" w:firstRow="1" w:lastRow="1" w:firstColumn="1" w:lastColumn="1" w:noHBand="0" w:noVBand="0"/>
      </w:tblPr>
      <w:tblGrid>
        <w:gridCol w:w="5351"/>
        <w:gridCol w:w="9358"/>
        <w:gridCol w:w="6443"/>
      </w:tblGrid>
      <w:tr w:rsidR="003920DE" w:rsidRPr="00864CA8">
        <w:trPr>
          <w:trHeight w:hRule="exact" w:val="974"/>
        </w:trPr>
        <w:tc>
          <w:tcPr>
            <w:tcW w:w="5351" w:type="dxa"/>
            <w:tcBorders>
              <w:top w:val="single" w:sz="4" w:space="0" w:color="000000"/>
              <w:left w:val="single" w:sz="4" w:space="0" w:color="000000"/>
              <w:bottom w:val="single" w:sz="4" w:space="0" w:color="000000"/>
              <w:right w:val="single" w:sz="4" w:space="0" w:color="000000"/>
            </w:tcBorders>
          </w:tcPr>
          <w:p w:rsidR="003920DE" w:rsidRPr="00864CA8" w:rsidRDefault="003920DE">
            <w:pPr>
              <w:rPr>
                <w:rFonts w:ascii="Arial" w:hAnsi="Arial" w:cs="Arial"/>
              </w:rPr>
            </w:pPr>
          </w:p>
        </w:tc>
        <w:tc>
          <w:tcPr>
            <w:tcW w:w="9358"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line="220" w:lineRule="exact"/>
              <w:ind w:left="105"/>
              <w:rPr>
                <w:rFonts w:ascii="Arial" w:hAnsi="Arial" w:cs="Arial"/>
              </w:rPr>
            </w:pPr>
            <w:proofErr w:type="spellStart"/>
            <w:r w:rsidRPr="00864CA8">
              <w:rPr>
                <w:rFonts w:ascii="Arial" w:hAnsi="Arial" w:cs="Arial"/>
                <w:b/>
                <w:spacing w:val="1"/>
              </w:rPr>
              <w:t>R</w:t>
            </w:r>
            <w:r w:rsidRPr="00864CA8">
              <w:rPr>
                <w:rFonts w:ascii="Arial" w:hAnsi="Arial" w:cs="Arial"/>
                <w:b/>
              </w:rPr>
              <w:t>ev</w:t>
            </w:r>
            <w:r w:rsidRPr="00864CA8">
              <w:rPr>
                <w:rFonts w:ascii="Arial" w:hAnsi="Arial" w:cs="Arial"/>
                <w:b/>
                <w:spacing w:val="-2"/>
              </w:rPr>
              <w:t>i</w:t>
            </w:r>
            <w:r w:rsidRPr="00864CA8">
              <w:rPr>
                <w:rFonts w:ascii="Arial" w:hAnsi="Arial" w:cs="Arial"/>
                <w:b/>
              </w:rPr>
              <w:t>e</w:t>
            </w:r>
            <w:r w:rsidRPr="00864CA8">
              <w:rPr>
                <w:rFonts w:ascii="Arial" w:hAnsi="Arial" w:cs="Arial"/>
                <w:b/>
                <w:spacing w:val="1"/>
              </w:rPr>
              <w:t>w</w:t>
            </w:r>
            <w:r w:rsidRPr="00864CA8">
              <w:rPr>
                <w:rFonts w:ascii="Arial" w:hAnsi="Arial" w:cs="Arial"/>
                <w:b/>
              </w:rPr>
              <w:t>er</w:t>
            </w:r>
            <w:r w:rsidRPr="00864CA8">
              <w:rPr>
                <w:rFonts w:ascii="Arial" w:hAnsi="Arial" w:cs="Arial"/>
                <w:b/>
                <w:spacing w:val="-1"/>
              </w:rPr>
              <w:t>’</w:t>
            </w:r>
            <w:r w:rsidRPr="00864CA8">
              <w:rPr>
                <w:rFonts w:ascii="Arial" w:hAnsi="Arial" w:cs="Arial"/>
                <w:b/>
              </w:rPr>
              <w:t>sco</w:t>
            </w:r>
            <w:r w:rsidRPr="00864CA8">
              <w:rPr>
                <w:rFonts w:ascii="Arial" w:hAnsi="Arial" w:cs="Arial"/>
                <w:b/>
                <w:spacing w:val="2"/>
              </w:rPr>
              <w:t>mm</w:t>
            </w:r>
            <w:r w:rsidRPr="00864CA8">
              <w:rPr>
                <w:rFonts w:ascii="Arial" w:hAnsi="Arial" w:cs="Arial"/>
                <w:b/>
              </w:rPr>
              <w:t>ent</w:t>
            </w:r>
            <w:proofErr w:type="spellEnd"/>
          </w:p>
          <w:p w:rsidR="003920DE" w:rsidRPr="00864CA8" w:rsidRDefault="004F095F">
            <w:pPr>
              <w:spacing w:before="5" w:line="220" w:lineRule="exact"/>
              <w:ind w:left="105" w:right="635"/>
              <w:rPr>
                <w:rFonts w:ascii="Arial" w:hAnsi="Arial" w:cs="Arial"/>
              </w:rPr>
            </w:pPr>
            <w:r w:rsidRPr="00864CA8">
              <w:rPr>
                <w:rFonts w:ascii="Arial" w:hAnsi="Arial" w:cs="Arial"/>
                <w:b/>
                <w:spacing w:val="1"/>
              </w:rPr>
              <w:t>A</w:t>
            </w:r>
            <w:r w:rsidRPr="00864CA8">
              <w:rPr>
                <w:rFonts w:ascii="Arial" w:hAnsi="Arial" w:cs="Arial"/>
                <w:b/>
              </w:rPr>
              <w:t>r</w:t>
            </w:r>
            <w:r w:rsidRPr="00864CA8">
              <w:rPr>
                <w:rFonts w:ascii="Arial" w:hAnsi="Arial" w:cs="Arial"/>
                <w:b/>
                <w:spacing w:val="-1"/>
              </w:rPr>
              <w:t>tifi</w:t>
            </w:r>
            <w:r w:rsidRPr="00864CA8">
              <w:rPr>
                <w:rFonts w:ascii="Arial" w:hAnsi="Arial" w:cs="Arial"/>
                <w:b/>
                <w:spacing w:val="2"/>
              </w:rPr>
              <w:t>c</w:t>
            </w:r>
            <w:r w:rsidRPr="00864CA8">
              <w:rPr>
                <w:rFonts w:ascii="Arial" w:hAnsi="Arial" w:cs="Arial"/>
                <w:b/>
                <w:spacing w:val="-1"/>
              </w:rPr>
              <w:t>i</w:t>
            </w:r>
            <w:r w:rsidRPr="00864CA8">
              <w:rPr>
                <w:rFonts w:ascii="Arial" w:hAnsi="Arial" w:cs="Arial"/>
                <w:b/>
              </w:rPr>
              <w:t xml:space="preserve">al </w:t>
            </w:r>
            <w:r w:rsidRPr="00864CA8">
              <w:rPr>
                <w:rFonts w:ascii="Arial" w:hAnsi="Arial" w:cs="Arial"/>
                <w:b/>
                <w:spacing w:val="-1"/>
              </w:rPr>
              <w:t>I</w:t>
            </w:r>
            <w:r w:rsidRPr="00864CA8">
              <w:rPr>
                <w:rFonts w:ascii="Arial" w:hAnsi="Arial" w:cs="Arial"/>
                <w:b/>
              </w:rPr>
              <w:t>n</w:t>
            </w:r>
            <w:r w:rsidRPr="00864CA8">
              <w:rPr>
                <w:rFonts w:ascii="Arial" w:hAnsi="Arial" w:cs="Arial"/>
                <w:b/>
                <w:spacing w:val="-1"/>
              </w:rPr>
              <w:t>t</w:t>
            </w:r>
            <w:r w:rsidRPr="00864CA8">
              <w:rPr>
                <w:rFonts w:ascii="Arial" w:hAnsi="Arial" w:cs="Arial"/>
                <w:b/>
                <w:spacing w:val="2"/>
              </w:rPr>
              <w:t>e</w:t>
            </w:r>
            <w:r w:rsidRPr="00864CA8">
              <w:rPr>
                <w:rFonts w:ascii="Arial" w:hAnsi="Arial" w:cs="Arial"/>
                <w:b/>
                <w:spacing w:val="-1"/>
              </w:rPr>
              <w:t>l</w:t>
            </w:r>
            <w:r w:rsidRPr="00864CA8">
              <w:rPr>
                <w:rFonts w:ascii="Arial" w:hAnsi="Arial" w:cs="Arial"/>
                <w:b/>
                <w:spacing w:val="1"/>
              </w:rPr>
              <w:t>l</w:t>
            </w:r>
            <w:r w:rsidRPr="00864CA8">
              <w:rPr>
                <w:rFonts w:ascii="Arial" w:hAnsi="Arial" w:cs="Arial"/>
                <w:b/>
                <w:spacing w:val="-1"/>
              </w:rPr>
              <w:t>i</w:t>
            </w:r>
            <w:r w:rsidRPr="00864CA8">
              <w:rPr>
                <w:rFonts w:ascii="Arial" w:hAnsi="Arial" w:cs="Arial"/>
                <w:b/>
              </w:rPr>
              <w:t>gence</w:t>
            </w:r>
            <w:r w:rsidRPr="00864CA8">
              <w:rPr>
                <w:rFonts w:ascii="Arial" w:hAnsi="Arial" w:cs="Arial"/>
                <w:b/>
                <w:spacing w:val="-1"/>
              </w:rPr>
              <w:t>(</w:t>
            </w:r>
            <w:r w:rsidRPr="00864CA8">
              <w:rPr>
                <w:rFonts w:ascii="Arial" w:hAnsi="Arial" w:cs="Arial"/>
                <w:b/>
                <w:spacing w:val="1"/>
              </w:rPr>
              <w:t>A</w:t>
            </w:r>
            <w:r w:rsidRPr="00864CA8">
              <w:rPr>
                <w:rFonts w:ascii="Arial" w:hAnsi="Arial" w:cs="Arial"/>
                <w:b/>
                <w:spacing w:val="-1"/>
              </w:rPr>
              <w:t>I</w:t>
            </w:r>
            <w:r w:rsidRPr="00864CA8">
              <w:rPr>
                <w:rFonts w:ascii="Arial" w:hAnsi="Arial" w:cs="Arial"/>
                <w:b/>
              </w:rPr>
              <w:t>) genera</w:t>
            </w:r>
            <w:r w:rsidRPr="00864CA8">
              <w:rPr>
                <w:rFonts w:ascii="Arial" w:hAnsi="Arial" w:cs="Arial"/>
                <w:b/>
                <w:spacing w:val="1"/>
              </w:rPr>
              <w:t>t</w:t>
            </w:r>
            <w:r w:rsidRPr="00864CA8">
              <w:rPr>
                <w:rFonts w:ascii="Arial" w:hAnsi="Arial" w:cs="Arial"/>
                <w:b/>
              </w:rPr>
              <w:t>edora</w:t>
            </w:r>
            <w:r w:rsidRPr="00864CA8">
              <w:rPr>
                <w:rFonts w:ascii="Arial" w:hAnsi="Arial" w:cs="Arial"/>
                <w:b/>
                <w:spacing w:val="-1"/>
              </w:rPr>
              <w:t>ssist</w:t>
            </w:r>
            <w:r w:rsidRPr="00864CA8">
              <w:rPr>
                <w:rFonts w:ascii="Arial" w:hAnsi="Arial" w:cs="Arial"/>
                <w:b/>
              </w:rPr>
              <w:t>edrev</w:t>
            </w:r>
            <w:r w:rsidRPr="00864CA8">
              <w:rPr>
                <w:rFonts w:ascii="Arial" w:hAnsi="Arial" w:cs="Arial"/>
                <w:b/>
                <w:spacing w:val="-2"/>
              </w:rPr>
              <w:t>i</w:t>
            </w:r>
            <w:r w:rsidRPr="00864CA8">
              <w:rPr>
                <w:rFonts w:ascii="Arial" w:hAnsi="Arial" w:cs="Arial"/>
                <w:b/>
              </w:rPr>
              <w:t>ewco</w:t>
            </w:r>
            <w:r w:rsidRPr="00864CA8">
              <w:rPr>
                <w:rFonts w:ascii="Arial" w:hAnsi="Arial" w:cs="Arial"/>
                <w:b/>
                <w:spacing w:val="-1"/>
              </w:rPr>
              <w:t>m</w:t>
            </w:r>
            <w:r w:rsidRPr="00864CA8">
              <w:rPr>
                <w:rFonts w:ascii="Arial" w:hAnsi="Arial" w:cs="Arial"/>
                <w:b/>
                <w:spacing w:val="2"/>
              </w:rPr>
              <w:t>m</w:t>
            </w:r>
            <w:r w:rsidRPr="00864CA8">
              <w:rPr>
                <w:rFonts w:ascii="Arial" w:hAnsi="Arial" w:cs="Arial"/>
                <w:b/>
              </w:rPr>
              <w:t>en</w:t>
            </w:r>
            <w:r w:rsidRPr="00864CA8">
              <w:rPr>
                <w:rFonts w:ascii="Arial" w:hAnsi="Arial" w:cs="Arial"/>
                <w:b/>
                <w:spacing w:val="-1"/>
              </w:rPr>
              <w:t>t</w:t>
            </w:r>
            <w:r w:rsidRPr="00864CA8">
              <w:rPr>
                <w:rFonts w:ascii="Arial" w:hAnsi="Arial" w:cs="Arial"/>
                <w:b/>
              </w:rPr>
              <w:t>sare</w:t>
            </w:r>
            <w:r w:rsidRPr="00864CA8">
              <w:rPr>
                <w:rFonts w:ascii="Arial" w:hAnsi="Arial" w:cs="Arial"/>
                <w:b/>
                <w:spacing w:val="-1"/>
              </w:rPr>
              <w:t>st</w:t>
            </w:r>
            <w:r w:rsidRPr="00864CA8">
              <w:rPr>
                <w:rFonts w:ascii="Arial" w:hAnsi="Arial" w:cs="Arial"/>
                <w:b/>
              </w:rPr>
              <w:t>r</w:t>
            </w:r>
            <w:r w:rsidRPr="00864CA8">
              <w:rPr>
                <w:rFonts w:ascii="Arial" w:hAnsi="Arial" w:cs="Arial"/>
                <w:b/>
                <w:spacing w:val="-2"/>
              </w:rPr>
              <w:t>i</w:t>
            </w:r>
            <w:r w:rsidRPr="00864CA8">
              <w:rPr>
                <w:rFonts w:ascii="Arial" w:hAnsi="Arial" w:cs="Arial"/>
                <w:b/>
              </w:rPr>
              <w:t>c</w:t>
            </w:r>
            <w:r w:rsidRPr="00864CA8">
              <w:rPr>
                <w:rFonts w:ascii="Arial" w:hAnsi="Arial" w:cs="Arial"/>
                <w:b/>
                <w:spacing w:val="-1"/>
              </w:rPr>
              <w:t>tl</w:t>
            </w:r>
            <w:r w:rsidRPr="00864CA8">
              <w:rPr>
                <w:rFonts w:ascii="Arial" w:hAnsi="Arial" w:cs="Arial"/>
                <w:b/>
              </w:rPr>
              <w:t>yproh</w:t>
            </w:r>
            <w:r w:rsidRPr="00864CA8">
              <w:rPr>
                <w:rFonts w:ascii="Arial" w:hAnsi="Arial" w:cs="Arial"/>
                <w:b/>
                <w:spacing w:val="-1"/>
              </w:rPr>
              <w:t>i</w:t>
            </w:r>
            <w:r w:rsidRPr="00864CA8">
              <w:rPr>
                <w:rFonts w:ascii="Arial" w:hAnsi="Arial" w:cs="Arial"/>
                <w:b/>
                <w:spacing w:val="3"/>
              </w:rPr>
              <w:t>b</w:t>
            </w:r>
            <w:r w:rsidRPr="00864CA8">
              <w:rPr>
                <w:rFonts w:ascii="Arial" w:hAnsi="Arial" w:cs="Arial"/>
                <w:b/>
                <w:spacing w:val="-1"/>
              </w:rPr>
              <w:t>it</w:t>
            </w:r>
            <w:r w:rsidRPr="00864CA8">
              <w:rPr>
                <w:rFonts w:ascii="Arial" w:hAnsi="Arial" w:cs="Arial"/>
                <w:b/>
              </w:rPr>
              <w:t>eddur</w:t>
            </w:r>
            <w:r w:rsidRPr="00864CA8">
              <w:rPr>
                <w:rFonts w:ascii="Arial" w:hAnsi="Arial" w:cs="Arial"/>
                <w:b/>
                <w:spacing w:val="-1"/>
              </w:rPr>
              <w:t>i</w:t>
            </w:r>
            <w:r w:rsidRPr="00864CA8">
              <w:rPr>
                <w:rFonts w:ascii="Arial" w:hAnsi="Arial" w:cs="Arial"/>
                <w:b/>
              </w:rPr>
              <w:t>ngpeer rev</w:t>
            </w:r>
            <w:r w:rsidRPr="00864CA8">
              <w:rPr>
                <w:rFonts w:ascii="Arial" w:hAnsi="Arial" w:cs="Arial"/>
                <w:b/>
                <w:spacing w:val="-2"/>
              </w:rPr>
              <w:t>i</w:t>
            </w:r>
            <w:r w:rsidRPr="00864CA8">
              <w:rPr>
                <w:rFonts w:ascii="Arial" w:hAnsi="Arial" w:cs="Arial"/>
                <w:b/>
              </w:rPr>
              <w:t>e</w:t>
            </w:r>
            <w:r w:rsidRPr="00864CA8">
              <w:rPr>
                <w:rFonts w:ascii="Arial" w:hAnsi="Arial" w:cs="Arial"/>
                <w:b/>
                <w:spacing w:val="1"/>
              </w:rPr>
              <w:t>w</w:t>
            </w:r>
            <w:r w:rsidRPr="00864CA8">
              <w:rPr>
                <w:rFonts w:ascii="Arial" w:hAnsi="Arial" w:cs="Arial"/>
                <w:b/>
              </w:rPr>
              <w:t>.</w:t>
            </w:r>
          </w:p>
        </w:tc>
        <w:tc>
          <w:tcPr>
            <w:tcW w:w="6443"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line="256" w:lineRule="auto"/>
              <w:ind w:left="105" w:right="707"/>
              <w:rPr>
                <w:rFonts w:ascii="Arial" w:hAnsi="Arial" w:cs="Arial"/>
              </w:rPr>
            </w:pPr>
            <w:proofErr w:type="spellStart"/>
            <w:r w:rsidRPr="00864CA8">
              <w:rPr>
                <w:rFonts w:ascii="Arial" w:hAnsi="Arial" w:cs="Arial"/>
                <w:b/>
                <w:spacing w:val="1"/>
              </w:rPr>
              <w:t>A</w:t>
            </w:r>
            <w:r w:rsidRPr="00864CA8">
              <w:rPr>
                <w:rFonts w:ascii="Arial" w:hAnsi="Arial" w:cs="Arial"/>
                <w:b/>
              </w:rPr>
              <w:t>u</w:t>
            </w:r>
            <w:r w:rsidRPr="00864CA8">
              <w:rPr>
                <w:rFonts w:ascii="Arial" w:hAnsi="Arial" w:cs="Arial"/>
                <w:b/>
                <w:spacing w:val="-1"/>
              </w:rPr>
              <w:t>t</w:t>
            </w:r>
            <w:r w:rsidRPr="00864CA8">
              <w:rPr>
                <w:rFonts w:ascii="Arial" w:hAnsi="Arial" w:cs="Arial"/>
                <w:b/>
              </w:rPr>
              <w:t>ho</w:t>
            </w:r>
            <w:r w:rsidRPr="00864CA8">
              <w:rPr>
                <w:rFonts w:ascii="Arial" w:hAnsi="Arial" w:cs="Arial"/>
                <w:b/>
                <w:spacing w:val="3"/>
              </w:rPr>
              <w:t>r</w:t>
            </w:r>
            <w:r w:rsidRPr="00864CA8">
              <w:rPr>
                <w:rFonts w:ascii="Arial" w:hAnsi="Arial" w:cs="Arial"/>
                <w:b/>
                <w:spacing w:val="-9"/>
              </w:rPr>
              <w:t>’</w:t>
            </w:r>
            <w:r w:rsidRPr="00864CA8">
              <w:rPr>
                <w:rFonts w:ascii="Arial" w:hAnsi="Arial" w:cs="Arial"/>
                <w:b/>
              </w:rPr>
              <w:t>sFeedback</w:t>
            </w:r>
            <w:proofErr w:type="spellEnd"/>
            <w:r w:rsidRPr="00864CA8">
              <w:rPr>
                <w:rFonts w:ascii="Arial" w:hAnsi="Arial" w:cs="Arial"/>
                <w:spacing w:val="-1"/>
              </w:rPr>
              <w:t>(I</w:t>
            </w:r>
            <w:r w:rsidRPr="00864CA8">
              <w:rPr>
                <w:rFonts w:ascii="Arial" w:hAnsi="Arial" w:cs="Arial"/>
              </w:rPr>
              <w:t xml:space="preserve">t </w:t>
            </w:r>
            <w:proofErr w:type="spellStart"/>
            <w:r w:rsidRPr="00864CA8">
              <w:rPr>
                <w:rFonts w:ascii="Arial" w:hAnsi="Arial" w:cs="Arial"/>
                <w:spacing w:val="-1"/>
              </w:rPr>
              <w:t>i</w:t>
            </w:r>
            <w:r w:rsidRPr="00864CA8">
              <w:rPr>
                <w:rFonts w:ascii="Arial" w:hAnsi="Arial" w:cs="Arial"/>
              </w:rPr>
              <w:t>s</w:t>
            </w:r>
            <w:r w:rsidRPr="00864CA8">
              <w:rPr>
                <w:rFonts w:ascii="Arial" w:hAnsi="Arial" w:cs="Arial"/>
                <w:spacing w:val="-1"/>
              </w:rPr>
              <w:t>m</w:t>
            </w:r>
            <w:r w:rsidRPr="00864CA8">
              <w:rPr>
                <w:rFonts w:ascii="Arial" w:hAnsi="Arial" w:cs="Arial"/>
              </w:rPr>
              <w:t>and</w:t>
            </w:r>
            <w:r w:rsidRPr="00864CA8">
              <w:rPr>
                <w:rFonts w:ascii="Arial" w:hAnsi="Arial" w:cs="Arial"/>
                <w:spacing w:val="2"/>
              </w:rPr>
              <w:t>a</w:t>
            </w:r>
            <w:r w:rsidRPr="00864CA8">
              <w:rPr>
                <w:rFonts w:ascii="Arial" w:hAnsi="Arial" w:cs="Arial"/>
                <w:spacing w:val="-1"/>
              </w:rPr>
              <w:t>t</w:t>
            </w:r>
            <w:r w:rsidRPr="00864CA8">
              <w:rPr>
                <w:rFonts w:ascii="Arial" w:hAnsi="Arial" w:cs="Arial"/>
              </w:rPr>
              <w:t>o</w:t>
            </w:r>
            <w:r w:rsidRPr="00864CA8">
              <w:rPr>
                <w:rFonts w:ascii="Arial" w:hAnsi="Arial" w:cs="Arial"/>
                <w:spacing w:val="2"/>
              </w:rPr>
              <w:t>r</w:t>
            </w:r>
            <w:r w:rsidRPr="00864CA8">
              <w:rPr>
                <w:rFonts w:ascii="Arial" w:hAnsi="Arial" w:cs="Arial"/>
              </w:rPr>
              <w:t>y</w:t>
            </w:r>
            <w:r w:rsidRPr="00864CA8">
              <w:rPr>
                <w:rFonts w:ascii="Arial" w:hAnsi="Arial" w:cs="Arial"/>
                <w:spacing w:val="-1"/>
              </w:rPr>
              <w:t>t</w:t>
            </w:r>
            <w:r w:rsidRPr="00864CA8">
              <w:rPr>
                <w:rFonts w:ascii="Arial" w:hAnsi="Arial" w:cs="Arial"/>
              </w:rPr>
              <w:t>hat</w:t>
            </w:r>
            <w:proofErr w:type="spellEnd"/>
            <w:r w:rsidRPr="00864CA8">
              <w:rPr>
                <w:rFonts w:ascii="Arial" w:hAnsi="Arial" w:cs="Arial"/>
              </w:rPr>
              <w:t xml:space="preserve"> </w:t>
            </w:r>
            <w:proofErr w:type="spellStart"/>
            <w:r w:rsidRPr="00864CA8">
              <w:rPr>
                <w:rFonts w:ascii="Arial" w:hAnsi="Arial" w:cs="Arial"/>
              </w:rPr>
              <w:t>au</w:t>
            </w:r>
            <w:r w:rsidRPr="00864CA8">
              <w:rPr>
                <w:rFonts w:ascii="Arial" w:hAnsi="Arial" w:cs="Arial"/>
                <w:spacing w:val="-2"/>
              </w:rPr>
              <w:t>t</w:t>
            </w:r>
            <w:r w:rsidRPr="00864CA8">
              <w:rPr>
                <w:rFonts w:ascii="Arial" w:hAnsi="Arial" w:cs="Arial"/>
              </w:rPr>
              <w:t>ho</w:t>
            </w:r>
            <w:r w:rsidRPr="00864CA8">
              <w:rPr>
                <w:rFonts w:ascii="Arial" w:hAnsi="Arial" w:cs="Arial"/>
                <w:spacing w:val="-1"/>
              </w:rPr>
              <w:t>r</w:t>
            </w:r>
            <w:r w:rsidRPr="00864CA8">
              <w:rPr>
                <w:rFonts w:ascii="Arial" w:hAnsi="Arial" w:cs="Arial"/>
              </w:rPr>
              <w:t>s</w:t>
            </w:r>
            <w:r w:rsidRPr="00864CA8">
              <w:rPr>
                <w:rFonts w:ascii="Arial" w:hAnsi="Arial" w:cs="Arial"/>
                <w:spacing w:val="-1"/>
              </w:rPr>
              <w:t>s</w:t>
            </w:r>
            <w:r w:rsidRPr="00864CA8">
              <w:rPr>
                <w:rFonts w:ascii="Arial" w:hAnsi="Arial" w:cs="Arial"/>
              </w:rPr>
              <w:t>hou</w:t>
            </w:r>
            <w:r w:rsidRPr="00864CA8">
              <w:rPr>
                <w:rFonts w:ascii="Arial" w:hAnsi="Arial" w:cs="Arial"/>
                <w:spacing w:val="-1"/>
              </w:rPr>
              <w:t>l</w:t>
            </w:r>
            <w:r w:rsidRPr="00864CA8">
              <w:rPr>
                <w:rFonts w:ascii="Arial" w:hAnsi="Arial" w:cs="Arial"/>
              </w:rPr>
              <w:t>d</w:t>
            </w:r>
            <w:proofErr w:type="spellEnd"/>
            <w:r w:rsidRPr="00864CA8">
              <w:rPr>
                <w:rFonts w:ascii="Arial" w:hAnsi="Arial" w:cs="Arial"/>
                <w:spacing w:val="1"/>
              </w:rPr>
              <w:t xml:space="preserve"> </w:t>
            </w:r>
            <w:proofErr w:type="spellStart"/>
            <w:r w:rsidRPr="00864CA8">
              <w:rPr>
                <w:rFonts w:ascii="Arial" w:hAnsi="Arial" w:cs="Arial"/>
                <w:spacing w:val="1"/>
              </w:rPr>
              <w:t>w</w:t>
            </w:r>
            <w:r w:rsidRPr="00864CA8">
              <w:rPr>
                <w:rFonts w:ascii="Arial" w:hAnsi="Arial" w:cs="Arial"/>
                <w:spacing w:val="-1"/>
              </w:rPr>
              <w:t>ri</w:t>
            </w:r>
            <w:r w:rsidRPr="00864CA8">
              <w:rPr>
                <w:rFonts w:ascii="Arial" w:hAnsi="Arial" w:cs="Arial"/>
                <w:spacing w:val="1"/>
              </w:rPr>
              <w:t>t</w:t>
            </w:r>
            <w:r w:rsidRPr="00864CA8">
              <w:rPr>
                <w:rFonts w:ascii="Arial" w:hAnsi="Arial" w:cs="Arial"/>
              </w:rPr>
              <w:t>eh</w:t>
            </w:r>
            <w:r w:rsidRPr="00864CA8">
              <w:rPr>
                <w:rFonts w:ascii="Arial" w:hAnsi="Arial" w:cs="Arial"/>
                <w:spacing w:val="-1"/>
              </w:rPr>
              <w:t>is</w:t>
            </w:r>
            <w:proofErr w:type="spellEnd"/>
            <w:r w:rsidRPr="00864CA8">
              <w:rPr>
                <w:rFonts w:ascii="Arial" w:hAnsi="Arial" w:cs="Arial"/>
                <w:spacing w:val="-1"/>
              </w:rPr>
              <w:t>/</w:t>
            </w:r>
            <w:r w:rsidRPr="00864CA8">
              <w:rPr>
                <w:rFonts w:ascii="Arial" w:hAnsi="Arial" w:cs="Arial"/>
              </w:rPr>
              <w:t>h</w:t>
            </w:r>
            <w:r w:rsidRPr="00864CA8">
              <w:rPr>
                <w:rFonts w:ascii="Arial" w:hAnsi="Arial" w:cs="Arial"/>
                <w:spacing w:val="2"/>
              </w:rPr>
              <w:t>e</w:t>
            </w:r>
            <w:r w:rsidRPr="00864CA8">
              <w:rPr>
                <w:rFonts w:ascii="Arial" w:hAnsi="Arial" w:cs="Arial"/>
              </w:rPr>
              <w:t xml:space="preserve">r </w:t>
            </w:r>
            <w:proofErr w:type="spellStart"/>
            <w:r w:rsidRPr="00864CA8">
              <w:rPr>
                <w:rFonts w:ascii="Arial" w:hAnsi="Arial" w:cs="Arial"/>
                <w:spacing w:val="-1"/>
              </w:rPr>
              <w:t>f</w:t>
            </w:r>
            <w:r w:rsidRPr="00864CA8">
              <w:rPr>
                <w:rFonts w:ascii="Arial" w:hAnsi="Arial" w:cs="Arial"/>
              </w:rPr>
              <w:t>eedb</w:t>
            </w:r>
            <w:r w:rsidRPr="00864CA8">
              <w:rPr>
                <w:rFonts w:ascii="Arial" w:hAnsi="Arial" w:cs="Arial"/>
                <w:spacing w:val="-1"/>
              </w:rPr>
              <w:t>a</w:t>
            </w:r>
            <w:r w:rsidRPr="00864CA8">
              <w:rPr>
                <w:rFonts w:ascii="Arial" w:hAnsi="Arial" w:cs="Arial"/>
              </w:rPr>
              <w:t>ckhe</w:t>
            </w:r>
            <w:r w:rsidRPr="00864CA8">
              <w:rPr>
                <w:rFonts w:ascii="Arial" w:hAnsi="Arial" w:cs="Arial"/>
                <w:spacing w:val="-1"/>
              </w:rPr>
              <w:t>r</w:t>
            </w:r>
            <w:r w:rsidRPr="00864CA8">
              <w:rPr>
                <w:rFonts w:ascii="Arial" w:hAnsi="Arial" w:cs="Arial"/>
              </w:rPr>
              <w:t>e</w:t>
            </w:r>
            <w:proofErr w:type="spellEnd"/>
            <w:r w:rsidRPr="00864CA8">
              <w:rPr>
                <w:rFonts w:ascii="Arial" w:hAnsi="Arial" w:cs="Arial"/>
              </w:rPr>
              <w:t>)</w:t>
            </w:r>
          </w:p>
        </w:tc>
      </w:tr>
      <w:tr w:rsidR="003920DE" w:rsidRPr="00864CA8">
        <w:trPr>
          <w:trHeight w:hRule="exact" w:val="2312"/>
        </w:trPr>
        <w:tc>
          <w:tcPr>
            <w:tcW w:w="5351"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before="1"/>
              <w:ind w:left="463" w:right="226"/>
              <w:rPr>
                <w:rFonts w:ascii="Arial" w:hAnsi="Arial" w:cs="Arial"/>
              </w:rPr>
            </w:pPr>
            <w:r w:rsidRPr="00864CA8">
              <w:rPr>
                <w:rFonts w:ascii="Arial" w:hAnsi="Arial" w:cs="Arial"/>
                <w:b/>
              </w:rPr>
              <w:t>P</w:t>
            </w:r>
            <w:r w:rsidRPr="00864CA8">
              <w:rPr>
                <w:rFonts w:ascii="Arial" w:hAnsi="Arial" w:cs="Arial"/>
                <w:b/>
                <w:spacing w:val="-1"/>
              </w:rPr>
              <w:t>l</w:t>
            </w:r>
            <w:r w:rsidRPr="00864CA8">
              <w:rPr>
                <w:rFonts w:ascii="Arial" w:hAnsi="Arial" w:cs="Arial"/>
                <w:b/>
              </w:rPr>
              <w:t>ea</w:t>
            </w:r>
            <w:r w:rsidRPr="00864CA8">
              <w:rPr>
                <w:rFonts w:ascii="Arial" w:hAnsi="Arial" w:cs="Arial"/>
                <w:b/>
                <w:spacing w:val="-1"/>
              </w:rPr>
              <w:t>s</w:t>
            </w:r>
            <w:r w:rsidRPr="00864CA8">
              <w:rPr>
                <w:rFonts w:ascii="Arial" w:hAnsi="Arial" w:cs="Arial"/>
                <w:b/>
              </w:rPr>
              <w:t>e</w:t>
            </w:r>
            <w:r w:rsidRPr="00864CA8">
              <w:rPr>
                <w:rFonts w:ascii="Arial" w:hAnsi="Arial" w:cs="Arial"/>
                <w:b/>
                <w:spacing w:val="1"/>
              </w:rPr>
              <w:t xml:space="preserve"> </w:t>
            </w:r>
            <w:proofErr w:type="spellStart"/>
            <w:r w:rsidRPr="00864CA8">
              <w:rPr>
                <w:rFonts w:ascii="Arial" w:hAnsi="Arial" w:cs="Arial"/>
                <w:b/>
                <w:spacing w:val="1"/>
              </w:rPr>
              <w:t>w</w:t>
            </w:r>
            <w:r w:rsidRPr="00864CA8">
              <w:rPr>
                <w:rFonts w:ascii="Arial" w:hAnsi="Arial" w:cs="Arial"/>
                <w:b/>
              </w:rPr>
              <w:t>r</w:t>
            </w:r>
            <w:r w:rsidRPr="00864CA8">
              <w:rPr>
                <w:rFonts w:ascii="Arial" w:hAnsi="Arial" w:cs="Arial"/>
                <w:b/>
                <w:spacing w:val="-2"/>
              </w:rPr>
              <w:t>i</w:t>
            </w:r>
            <w:r w:rsidRPr="00864CA8">
              <w:rPr>
                <w:rFonts w:ascii="Arial" w:hAnsi="Arial" w:cs="Arial"/>
                <w:b/>
                <w:spacing w:val="-1"/>
              </w:rPr>
              <w:t>t</w:t>
            </w:r>
            <w:r w:rsidRPr="00864CA8">
              <w:rPr>
                <w:rFonts w:ascii="Arial" w:hAnsi="Arial" w:cs="Arial"/>
                <w:b/>
              </w:rPr>
              <w:t>ea</w:t>
            </w:r>
            <w:r w:rsidRPr="00864CA8">
              <w:rPr>
                <w:rFonts w:ascii="Arial" w:hAnsi="Arial" w:cs="Arial"/>
                <w:b/>
                <w:spacing w:val="-1"/>
              </w:rPr>
              <w:t>f</w:t>
            </w:r>
            <w:r w:rsidRPr="00864CA8">
              <w:rPr>
                <w:rFonts w:ascii="Arial" w:hAnsi="Arial" w:cs="Arial"/>
                <w:b/>
              </w:rPr>
              <w:t>ew</w:t>
            </w:r>
            <w:r w:rsidRPr="00864CA8">
              <w:rPr>
                <w:rFonts w:ascii="Arial" w:hAnsi="Arial" w:cs="Arial"/>
                <w:b/>
                <w:spacing w:val="-1"/>
              </w:rPr>
              <w:t>s</w:t>
            </w:r>
            <w:r w:rsidRPr="00864CA8">
              <w:rPr>
                <w:rFonts w:ascii="Arial" w:hAnsi="Arial" w:cs="Arial"/>
                <w:b/>
              </w:rPr>
              <w:t>en</w:t>
            </w:r>
            <w:r w:rsidRPr="00864CA8">
              <w:rPr>
                <w:rFonts w:ascii="Arial" w:hAnsi="Arial" w:cs="Arial"/>
                <w:b/>
                <w:spacing w:val="-1"/>
              </w:rPr>
              <w:t>t</w:t>
            </w:r>
            <w:r w:rsidRPr="00864CA8">
              <w:rPr>
                <w:rFonts w:ascii="Arial" w:hAnsi="Arial" w:cs="Arial"/>
                <w:b/>
              </w:rPr>
              <w:t>ences</w:t>
            </w:r>
            <w:proofErr w:type="spellEnd"/>
            <w:r w:rsidRPr="00864CA8">
              <w:rPr>
                <w:rFonts w:ascii="Arial" w:hAnsi="Arial" w:cs="Arial"/>
                <w:b/>
              </w:rPr>
              <w:t xml:space="preserve"> </w:t>
            </w:r>
            <w:proofErr w:type="spellStart"/>
            <w:r w:rsidRPr="00864CA8">
              <w:rPr>
                <w:rFonts w:ascii="Arial" w:hAnsi="Arial" w:cs="Arial"/>
                <w:b/>
              </w:rPr>
              <w:t>rega</w:t>
            </w:r>
            <w:r w:rsidRPr="00864CA8">
              <w:rPr>
                <w:rFonts w:ascii="Arial" w:hAnsi="Arial" w:cs="Arial"/>
                <w:b/>
                <w:spacing w:val="-1"/>
              </w:rPr>
              <w:t>r</w:t>
            </w:r>
            <w:r w:rsidRPr="00864CA8">
              <w:rPr>
                <w:rFonts w:ascii="Arial" w:hAnsi="Arial" w:cs="Arial"/>
                <w:b/>
              </w:rPr>
              <w:t>d</w:t>
            </w:r>
            <w:r w:rsidRPr="00864CA8">
              <w:rPr>
                <w:rFonts w:ascii="Arial" w:hAnsi="Arial" w:cs="Arial"/>
                <w:b/>
                <w:spacing w:val="-1"/>
              </w:rPr>
              <w:t>i</w:t>
            </w:r>
            <w:r w:rsidRPr="00864CA8">
              <w:rPr>
                <w:rFonts w:ascii="Arial" w:hAnsi="Arial" w:cs="Arial"/>
                <w:b/>
              </w:rPr>
              <w:t>ng</w:t>
            </w:r>
            <w:r w:rsidRPr="00864CA8">
              <w:rPr>
                <w:rFonts w:ascii="Arial" w:hAnsi="Arial" w:cs="Arial"/>
                <w:b/>
                <w:spacing w:val="-1"/>
              </w:rPr>
              <w:t>t</w:t>
            </w:r>
            <w:r w:rsidRPr="00864CA8">
              <w:rPr>
                <w:rFonts w:ascii="Arial" w:hAnsi="Arial" w:cs="Arial"/>
                <w:b/>
              </w:rPr>
              <w:t>he</w:t>
            </w:r>
            <w:r w:rsidRPr="00864CA8">
              <w:rPr>
                <w:rFonts w:ascii="Arial" w:hAnsi="Arial" w:cs="Arial"/>
                <w:b/>
                <w:spacing w:val="-1"/>
              </w:rPr>
              <w:t>i</w:t>
            </w:r>
            <w:r w:rsidRPr="00864CA8">
              <w:rPr>
                <w:rFonts w:ascii="Arial" w:hAnsi="Arial" w:cs="Arial"/>
                <w:b/>
                <w:spacing w:val="2"/>
              </w:rPr>
              <w:t>m</w:t>
            </w:r>
            <w:r w:rsidRPr="00864CA8">
              <w:rPr>
                <w:rFonts w:ascii="Arial" w:hAnsi="Arial" w:cs="Arial"/>
                <w:b/>
              </w:rPr>
              <w:t>por</w:t>
            </w:r>
            <w:r w:rsidRPr="00864CA8">
              <w:rPr>
                <w:rFonts w:ascii="Arial" w:hAnsi="Arial" w:cs="Arial"/>
                <w:b/>
                <w:spacing w:val="-1"/>
              </w:rPr>
              <w:t>t</w:t>
            </w:r>
            <w:r w:rsidRPr="00864CA8">
              <w:rPr>
                <w:rFonts w:ascii="Arial" w:hAnsi="Arial" w:cs="Arial"/>
                <w:b/>
              </w:rPr>
              <w:t>ance</w:t>
            </w:r>
            <w:proofErr w:type="spellEnd"/>
            <w:r w:rsidRPr="00864CA8">
              <w:rPr>
                <w:rFonts w:ascii="Arial" w:hAnsi="Arial" w:cs="Arial"/>
                <w:b/>
              </w:rPr>
              <w:t xml:space="preserve"> </w:t>
            </w:r>
            <w:proofErr w:type="spellStart"/>
            <w:r w:rsidRPr="00864CA8">
              <w:rPr>
                <w:rFonts w:ascii="Arial" w:hAnsi="Arial" w:cs="Arial"/>
                <w:b/>
              </w:rPr>
              <w:t>of</w:t>
            </w:r>
            <w:r w:rsidRPr="00864CA8">
              <w:rPr>
                <w:rFonts w:ascii="Arial" w:hAnsi="Arial" w:cs="Arial"/>
                <w:b/>
                <w:spacing w:val="-1"/>
              </w:rPr>
              <w:t>t</w:t>
            </w:r>
            <w:r w:rsidRPr="00864CA8">
              <w:rPr>
                <w:rFonts w:ascii="Arial" w:hAnsi="Arial" w:cs="Arial"/>
                <w:b/>
              </w:rPr>
              <w:t>h</w:t>
            </w:r>
            <w:r w:rsidRPr="00864CA8">
              <w:rPr>
                <w:rFonts w:ascii="Arial" w:hAnsi="Arial" w:cs="Arial"/>
                <w:b/>
                <w:spacing w:val="-1"/>
              </w:rPr>
              <w:t>i</w:t>
            </w:r>
            <w:r w:rsidRPr="00864CA8">
              <w:rPr>
                <w:rFonts w:ascii="Arial" w:hAnsi="Arial" w:cs="Arial"/>
                <w:b/>
              </w:rPr>
              <w:t>s</w:t>
            </w:r>
            <w:r w:rsidRPr="00864CA8">
              <w:rPr>
                <w:rFonts w:ascii="Arial" w:hAnsi="Arial" w:cs="Arial"/>
                <w:b/>
                <w:spacing w:val="2"/>
              </w:rPr>
              <w:t>m</w:t>
            </w:r>
            <w:r w:rsidRPr="00864CA8">
              <w:rPr>
                <w:rFonts w:ascii="Arial" w:hAnsi="Arial" w:cs="Arial"/>
                <w:b/>
              </w:rPr>
              <w:t>anusc</w:t>
            </w:r>
            <w:r w:rsidRPr="00864CA8">
              <w:rPr>
                <w:rFonts w:ascii="Arial" w:hAnsi="Arial" w:cs="Arial"/>
                <w:b/>
                <w:spacing w:val="-1"/>
              </w:rPr>
              <w:t>ri</w:t>
            </w:r>
            <w:r w:rsidRPr="00864CA8">
              <w:rPr>
                <w:rFonts w:ascii="Arial" w:hAnsi="Arial" w:cs="Arial"/>
                <w:b/>
              </w:rPr>
              <w:t>pt</w:t>
            </w:r>
            <w:r w:rsidRPr="00864CA8">
              <w:rPr>
                <w:rFonts w:ascii="Arial" w:hAnsi="Arial" w:cs="Arial"/>
                <w:b/>
                <w:spacing w:val="-1"/>
              </w:rPr>
              <w:t>f</w:t>
            </w:r>
            <w:r w:rsidRPr="00864CA8">
              <w:rPr>
                <w:rFonts w:ascii="Arial" w:hAnsi="Arial" w:cs="Arial"/>
                <w:b/>
              </w:rPr>
              <w:t>or</w:t>
            </w:r>
            <w:r w:rsidRPr="00864CA8">
              <w:rPr>
                <w:rFonts w:ascii="Arial" w:hAnsi="Arial" w:cs="Arial"/>
                <w:b/>
                <w:spacing w:val="-1"/>
              </w:rPr>
              <w:t>t</w:t>
            </w:r>
            <w:r w:rsidRPr="00864CA8">
              <w:rPr>
                <w:rFonts w:ascii="Arial" w:hAnsi="Arial" w:cs="Arial"/>
                <w:b/>
              </w:rPr>
              <w:t>he</w:t>
            </w:r>
            <w:r w:rsidRPr="00864CA8">
              <w:rPr>
                <w:rFonts w:ascii="Arial" w:hAnsi="Arial" w:cs="Arial"/>
                <w:b/>
                <w:spacing w:val="-1"/>
              </w:rPr>
              <w:t>s</w:t>
            </w:r>
            <w:r w:rsidRPr="00864CA8">
              <w:rPr>
                <w:rFonts w:ascii="Arial" w:hAnsi="Arial" w:cs="Arial"/>
                <w:b/>
              </w:rPr>
              <w:t>c</w:t>
            </w:r>
            <w:r w:rsidRPr="00864CA8">
              <w:rPr>
                <w:rFonts w:ascii="Arial" w:hAnsi="Arial" w:cs="Arial"/>
                <w:b/>
                <w:spacing w:val="-2"/>
              </w:rPr>
              <w:t>i</w:t>
            </w:r>
            <w:r w:rsidRPr="00864CA8">
              <w:rPr>
                <w:rFonts w:ascii="Arial" w:hAnsi="Arial" w:cs="Arial"/>
                <w:b/>
              </w:rPr>
              <w:t>en</w:t>
            </w:r>
            <w:r w:rsidRPr="00864CA8">
              <w:rPr>
                <w:rFonts w:ascii="Arial" w:hAnsi="Arial" w:cs="Arial"/>
                <w:b/>
                <w:spacing w:val="-1"/>
              </w:rPr>
              <w:t>t</w:t>
            </w:r>
            <w:r w:rsidRPr="00864CA8">
              <w:rPr>
                <w:rFonts w:ascii="Arial" w:hAnsi="Arial" w:cs="Arial"/>
                <w:b/>
                <w:spacing w:val="1"/>
              </w:rPr>
              <w:t>i</w:t>
            </w:r>
            <w:r w:rsidRPr="00864CA8">
              <w:rPr>
                <w:rFonts w:ascii="Arial" w:hAnsi="Arial" w:cs="Arial"/>
                <w:b/>
                <w:spacing w:val="-1"/>
              </w:rPr>
              <w:t>f</w:t>
            </w:r>
            <w:r w:rsidRPr="00864CA8">
              <w:rPr>
                <w:rFonts w:ascii="Arial" w:hAnsi="Arial" w:cs="Arial"/>
                <w:b/>
                <w:spacing w:val="1"/>
              </w:rPr>
              <w:t>i</w:t>
            </w:r>
            <w:r w:rsidRPr="00864CA8">
              <w:rPr>
                <w:rFonts w:ascii="Arial" w:hAnsi="Arial" w:cs="Arial"/>
                <w:b/>
              </w:rPr>
              <w:t>cco</w:t>
            </w:r>
            <w:r w:rsidRPr="00864CA8">
              <w:rPr>
                <w:rFonts w:ascii="Arial" w:hAnsi="Arial" w:cs="Arial"/>
                <w:b/>
                <w:spacing w:val="-1"/>
              </w:rPr>
              <w:t>m</w:t>
            </w:r>
            <w:r w:rsidRPr="00864CA8">
              <w:rPr>
                <w:rFonts w:ascii="Arial" w:hAnsi="Arial" w:cs="Arial"/>
                <w:b/>
                <w:spacing w:val="2"/>
              </w:rPr>
              <w:t>m</w:t>
            </w:r>
            <w:r w:rsidRPr="00864CA8">
              <w:rPr>
                <w:rFonts w:ascii="Arial" w:hAnsi="Arial" w:cs="Arial"/>
                <w:b/>
              </w:rPr>
              <w:t>un</w:t>
            </w:r>
            <w:r w:rsidRPr="00864CA8">
              <w:rPr>
                <w:rFonts w:ascii="Arial" w:hAnsi="Arial" w:cs="Arial"/>
                <w:b/>
                <w:spacing w:val="-1"/>
              </w:rPr>
              <w:t>it</w:t>
            </w:r>
            <w:r w:rsidRPr="00864CA8">
              <w:rPr>
                <w:rFonts w:ascii="Arial" w:hAnsi="Arial" w:cs="Arial"/>
                <w:b/>
              </w:rPr>
              <w:t>y</w:t>
            </w:r>
            <w:proofErr w:type="spellEnd"/>
            <w:r w:rsidRPr="00864CA8">
              <w:rPr>
                <w:rFonts w:ascii="Arial" w:hAnsi="Arial" w:cs="Arial"/>
                <w:b/>
              </w:rPr>
              <w:t xml:space="preserve">. A </w:t>
            </w:r>
            <w:r w:rsidRPr="00864CA8">
              <w:rPr>
                <w:rFonts w:ascii="Arial" w:hAnsi="Arial" w:cs="Arial"/>
                <w:b/>
                <w:spacing w:val="2"/>
              </w:rPr>
              <w:t>m</w:t>
            </w:r>
            <w:r w:rsidRPr="00864CA8">
              <w:rPr>
                <w:rFonts w:ascii="Arial" w:hAnsi="Arial" w:cs="Arial"/>
                <w:b/>
                <w:spacing w:val="-1"/>
              </w:rPr>
              <w:t>i</w:t>
            </w:r>
            <w:r w:rsidRPr="00864CA8">
              <w:rPr>
                <w:rFonts w:ascii="Arial" w:hAnsi="Arial" w:cs="Arial"/>
                <w:b/>
              </w:rPr>
              <w:t>n</w:t>
            </w:r>
            <w:r w:rsidRPr="00864CA8">
              <w:rPr>
                <w:rFonts w:ascii="Arial" w:hAnsi="Arial" w:cs="Arial"/>
                <w:b/>
                <w:spacing w:val="-1"/>
              </w:rPr>
              <w:t>i</w:t>
            </w:r>
            <w:r w:rsidRPr="00864CA8">
              <w:rPr>
                <w:rFonts w:ascii="Arial" w:hAnsi="Arial" w:cs="Arial"/>
                <w:b/>
                <w:spacing w:val="2"/>
              </w:rPr>
              <w:t>m</w:t>
            </w:r>
            <w:r w:rsidRPr="00864CA8">
              <w:rPr>
                <w:rFonts w:ascii="Arial" w:hAnsi="Arial" w:cs="Arial"/>
                <w:b/>
              </w:rPr>
              <w:t>umof3</w:t>
            </w:r>
            <w:r w:rsidRPr="00864CA8">
              <w:rPr>
                <w:rFonts w:ascii="Arial" w:hAnsi="Arial" w:cs="Arial"/>
                <w:b/>
                <w:spacing w:val="-1"/>
              </w:rPr>
              <w:t>-</w:t>
            </w:r>
            <w:r w:rsidRPr="00864CA8">
              <w:rPr>
                <w:rFonts w:ascii="Arial" w:hAnsi="Arial" w:cs="Arial"/>
                <w:b/>
              </w:rPr>
              <w:t>4</w:t>
            </w:r>
            <w:r w:rsidRPr="00864CA8">
              <w:rPr>
                <w:rFonts w:ascii="Arial" w:hAnsi="Arial" w:cs="Arial"/>
                <w:b/>
                <w:spacing w:val="-1"/>
              </w:rPr>
              <w:t>s</w:t>
            </w:r>
            <w:r w:rsidRPr="00864CA8">
              <w:rPr>
                <w:rFonts w:ascii="Arial" w:hAnsi="Arial" w:cs="Arial"/>
                <w:b/>
              </w:rPr>
              <w:t>en</w:t>
            </w:r>
            <w:r w:rsidRPr="00864CA8">
              <w:rPr>
                <w:rFonts w:ascii="Arial" w:hAnsi="Arial" w:cs="Arial"/>
                <w:b/>
                <w:spacing w:val="-1"/>
              </w:rPr>
              <w:t>t</w:t>
            </w:r>
            <w:r w:rsidRPr="00864CA8">
              <w:rPr>
                <w:rFonts w:ascii="Arial" w:hAnsi="Arial" w:cs="Arial"/>
                <w:b/>
              </w:rPr>
              <w:t xml:space="preserve">ences </w:t>
            </w:r>
            <w:proofErr w:type="spellStart"/>
            <w:r w:rsidRPr="00864CA8">
              <w:rPr>
                <w:rFonts w:ascii="Arial" w:hAnsi="Arial" w:cs="Arial"/>
                <w:b/>
                <w:spacing w:val="2"/>
              </w:rPr>
              <w:t>m</w:t>
            </w:r>
            <w:r w:rsidRPr="00864CA8">
              <w:rPr>
                <w:rFonts w:ascii="Arial" w:hAnsi="Arial" w:cs="Arial"/>
                <w:b/>
              </w:rPr>
              <w:t>ayberequ</w:t>
            </w:r>
            <w:r w:rsidRPr="00864CA8">
              <w:rPr>
                <w:rFonts w:ascii="Arial" w:hAnsi="Arial" w:cs="Arial"/>
                <w:b/>
                <w:spacing w:val="-1"/>
              </w:rPr>
              <w:t>i</w:t>
            </w:r>
            <w:r w:rsidRPr="00864CA8">
              <w:rPr>
                <w:rFonts w:ascii="Arial" w:hAnsi="Arial" w:cs="Arial"/>
                <w:b/>
              </w:rPr>
              <w:t>red</w:t>
            </w:r>
            <w:r w:rsidRPr="00864CA8">
              <w:rPr>
                <w:rFonts w:ascii="Arial" w:hAnsi="Arial" w:cs="Arial"/>
                <w:b/>
                <w:spacing w:val="-1"/>
              </w:rPr>
              <w:t>f</w:t>
            </w:r>
            <w:r w:rsidRPr="00864CA8">
              <w:rPr>
                <w:rFonts w:ascii="Arial" w:hAnsi="Arial" w:cs="Arial"/>
                <w:b/>
              </w:rPr>
              <w:t>or</w:t>
            </w:r>
            <w:r w:rsidRPr="00864CA8">
              <w:rPr>
                <w:rFonts w:ascii="Arial" w:hAnsi="Arial" w:cs="Arial"/>
                <w:b/>
                <w:spacing w:val="-1"/>
              </w:rPr>
              <w:t>t</w:t>
            </w:r>
            <w:r w:rsidRPr="00864CA8">
              <w:rPr>
                <w:rFonts w:ascii="Arial" w:hAnsi="Arial" w:cs="Arial"/>
                <w:b/>
              </w:rPr>
              <w:t>h</w:t>
            </w:r>
            <w:r w:rsidRPr="00864CA8">
              <w:rPr>
                <w:rFonts w:ascii="Arial" w:hAnsi="Arial" w:cs="Arial"/>
                <w:b/>
                <w:spacing w:val="-1"/>
              </w:rPr>
              <w:t>i</w:t>
            </w:r>
            <w:r w:rsidRPr="00864CA8">
              <w:rPr>
                <w:rFonts w:ascii="Arial" w:hAnsi="Arial" w:cs="Arial"/>
                <w:b/>
              </w:rPr>
              <w:t>s</w:t>
            </w:r>
            <w:proofErr w:type="spellEnd"/>
            <w:r w:rsidRPr="00864CA8">
              <w:rPr>
                <w:rFonts w:ascii="Arial" w:hAnsi="Arial" w:cs="Arial"/>
                <w:b/>
              </w:rPr>
              <w:t xml:space="preserve"> par</w:t>
            </w:r>
            <w:r w:rsidRPr="00864CA8">
              <w:rPr>
                <w:rFonts w:ascii="Arial" w:hAnsi="Arial" w:cs="Arial"/>
                <w:b/>
                <w:spacing w:val="-1"/>
              </w:rPr>
              <w:t>t</w:t>
            </w:r>
            <w:r w:rsidRPr="00864CA8">
              <w:rPr>
                <w:rFonts w:ascii="Arial" w:hAnsi="Arial" w:cs="Arial"/>
                <w:b/>
              </w:rPr>
              <w:t>.</w:t>
            </w:r>
          </w:p>
        </w:tc>
        <w:tc>
          <w:tcPr>
            <w:tcW w:w="9358"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before="1"/>
              <w:ind w:left="105" w:right="138"/>
              <w:rPr>
                <w:rFonts w:ascii="Arial" w:hAnsi="Arial" w:cs="Arial"/>
              </w:rPr>
            </w:pPr>
            <w:proofErr w:type="spellStart"/>
            <w:r w:rsidRPr="00864CA8">
              <w:rPr>
                <w:rFonts w:ascii="Arial" w:hAnsi="Arial" w:cs="Arial"/>
                <w:b/>
                <w:spacing w:val="1"/>
              </w:rPr>
              <w:t>T</w:t>
            </w:r>
            <w:r w:rsidRPr="00864CA8">
              <w:rPr>
                <w:rFonts w:ascii="Arial" w:hAnsi="Arial" w:cs="Arial"/>
                <w:b/>
              </w:rPr>
              <w:t>h</w:t>
            </w:r>
            <w:r w:rsidRPr="00864CA8">
              <w:rPr>
                <w:rFonts w:ascii="Arial" w:hAnsi="Arial" w:cs="Arial"/>
                <w:b/>
                <w:spacing w:val="-1"/>
              </w:rPr>
              <w:t>i</w:t>
            </w:r>
            <w:r w:rsidRPr="00864CA8">
              <w:rPr>
                <w:rFonts w:ascii="Arial" w:hAnsi="Arial" w:cs="Arial"/>
                <w:b/>
              </w:rPr>
              <w:t>s</w:t>
            </w:r>
            <w:r w:rsidRPr="00864CA8">
              <w:rPr>
                <w:rFonts w:ascii="Arial" w:hAnsi="Arial" w:cs="Arial"/>
                <w:b/>
                <w:spacing w:val="2"/>
              </w:rPr>
              <w:t>m</w:t>
            </w:r>
            <w:r w:rsidRPr="00864CA8">
              <w:rPr>
                <w:rFonts w:ascii="Arial" w:hAnsi="Arial" w:cs="Arial"/>
                <w:b/>
                <w:spacing w:val="1"/>
              </w:rPr>
              <w:t>a</w:t>
            </w:r>
            <w:r w:rsidRPr="00864CA8">
              <w:rPr>
                <w:rFonts w:ascii="Arial" w:hAnsi="Arial" w:cs="Arial"/>
                <w:b/>
              </w:rPr>
              <w:t>u</w:t>
            </w:r>
            <w:r w:rsidRPr="00864CA8">
              <w:rPr>
                <w:rFonts w:ascii="Arial" w:hAnsi="Arial" w:cs="Arial"/>
                <w:b/>
                <w:spacing w:val="-1"/>
              </w:rPr>
              <w:t>s</w:t>
            </w:r>
            <w:r w:rsidRPr="00864CA8">
              <w:rPr>
                <w:rFonts w:ascii="Arial" w:hAnsi="Arial" w:cs="Arial"/>
                <w:b/>
              </w:rPr>
              <w:t>cr</w:t>
            </w:r>
            <w:r w:rsidRPr="00864CA8">
              <w:rPr>
                <w:rFonts w:ascii="Arial" w:hAnsi="Arial" w:cs="Arial"/>
                <w:b/>
                <w:spacing w:val="-2"/>
              </w:rPr>
              <w:t>i</w:t>
            </w:r>
            <w:r w:rsidRPr="00864CA8">
              <w:rPr>
                <w:rFonts w:ascii="Arial" w:hAnsi="Arial" w:cs="Arial"/>
                <w:b/>
              </w:rPr>
              <w:t>pt</w:t>
            </w:r>
            <w:r w:rsidRPr="00864CA8">
              <w:rPr>
                <w:rFonts w:ascii="Arial" w:hAnsi="Arial" w:cs="Arial"/>
                <w:b/>
                <w:spacing w:val="-1"/>
              </w:rPr>
              <w:t>i</w:t>
            </w:r>
            <w:r w:rsidRPr="00864CA8">
              <w:rPr>
                <w:rFonts w:ascii="Arial" w:hAnsi="Arial" w:cs="Arial"/>
                <w:b/>
              </w:rPr>
              <w:t>s</w:t>
            </w:r>
            <w:r w:rsidRPr="00864CA8">
              <w:rPr>
                <w:rFonts w:ascii="Arial" w:hAnsi="Arial" w:cs="Arial"/>
                <w:b/>
                <w:spacing w:val="-1"/>
              </w:rPr>
              <w:t>i</w:t>
            </w:r>
            <w:r w:rsidRPr="00864CA8">
              <w:rPr>
                <w:rFonts w:ascii="Arial" w:hAnsi="Arial" w:cs="Arial"/>
                <w:b/>
                <w:spacing w:val="2"/>
              </w:rPr>
              <w:t>m</w:t>
            </w:r>
            <w:r w:rsidRPr="00864CA8">
              <w:rPr>
                <w:rFonts w:ascii="Arial" w:hAnsi="Arial" w:cs="Arial"/>
                <w:b/>
              </w:rPr>
              <w:t>por</w:t>
            </w:r>
            <w:r w:rsidRPr="00864CA8">
              <w:rPr>
                <w:rFonts w:ascii="Arial" w:hAnsi="Arial" w:cs="Arial"/>
                <w:b/>
                <w:spacing w:val="-1"/>
              </w:rPr>
              <w:t>t</w:t>
            </w:r>
            <w:r w:rsidRPr="00864CA8">
              <w:rPr>
                <w:rFonts w:ascii="Arial" w:hAnsi="Arial" w:cs="Arial"/>
                <w:b/>
              </w:rPr>
              <w:t>ant</w:t>
            </w:r>
            <w:r w:rsidRPr="00864CA8">
              <w:rPr>
                <w:rFonts w:ascii="Arial" w:hAnsi="Arial" w:cs="Arial"/>
                <w:b/>
                <w:spacing w:val="-1"/>
              </w:rPr>
              <w:t>f</w:t>
            </w:r>
            <w:r w:rsidRPr="00864CA8">
              <w:rPr>
                <w:rFonts w:ascii="Arial" w:hAnsi="Arial" w:cs="Arial"/>
                <w:b/>
              </w:rPr>
              <w:t>or</w:t>
            </w:r>
            <w:r w:rsidRPr="00864CA8">
              <w:rPr>
                <w:rFonts w:ascii="Arial" w:hAnsi="Arial" w:cs="Arial"/>
                <w:b/>
                <w:spacing w:val="-4"/>
              </w:rPr>
              <w:t>t</w:t>
            </w:r>
            <w:r w:rsidRPr="00864CA8">
              <w:rPr>
                <w:rFonts w:ascii="Arial" w:hAnsi="Arial" w:cs="Arial"/>
                <w:b/>
              </w:rPr>
              <w:t>he</w:t>
            </w:r>
            <w:r w:rsidRPr="00864CA8">
              <w:rPr>
                <w:rFonts w:ascii="Arial" w:hAnsi="Arial" w:cs="Arial"/>
                <w:b/>
                <w:spacing w:val="-1"/>
              </w:rPr>
              <w:t>s</w:t>
            </w:r>
            <w:r w:rsidRPr="00864CA8">
              <w:rPr>
                <w:rFonts w:ascii="Arial" w:hAnsi="Arial" w:cs="Arial"/>
                <w:b/>
              </w:rPr>
              <w:t>c</w:t>
            </w:r>
            <w:r w:rsidRPr="00864CA8">
              <w:rPr>
                <w:rFonts w:ascii="Arial" w:hAnsi="Arial" w:cs="Arial"/>
                <w:b/>
                <w:spacing w:val="-2"/>
              </w:rPr>
              <w:t>i</w:t>
            </w:r>
            <w:r w:rsidRPr="00864CA8">
              <w:rPr>
                <w:rFonts w:ascii="Arial" w:hAnsi="Arial" w:cs="Arial"/>
                <w:b/>
              </w:rPr>
              <w:t>en</w:t>
            </w:r>
            <w:r w:rsidRPr="00864CA8">
              <w:rPr>
                <w:rFonts w:ascii="Arial" w:hAnsi="Arial" w:cs="Arial"/>
                <w:b/>
                <w:spacing w:val="-1"/>
              </w:rPr>
              <w:t>ti</w:t>
            </w:r>
            <w:r w:rsidRPr="00864CA8">
              <w:rPr>
                <w:rFonts w:ascii="Arial" w:hAnsi="Arial" w:cs="Arial"/>
                <w:b/>
                <w:spacing w:val="2"/>
              </w:rPr>
              <w:t>f</w:t>
            </w:r>
            <w:r w:rsidRPr="00864CA8">
              <w:rPr>
                <w:rFonts w:ascii="Arial" w:hAnsi="Arial" w:cs="Arial"/>
                <w:b/>
                <w:spacing w:val="-1"/>
              </w:rPr>
              <w:t>i</w:t>
            </w:r>
            <w:r w:rsidRPr="00864CA8">
              <w:rPr>
                <w:rFonts w:ascii="Arial" w:hAnsi="Arial" w:cs="Arial"/>
                <w:b/>
              </w:rPr>
              <w:t>cco</w:t>
            </w:r>
            <w:r w:rsidRPr="00864CA8">
              <w:rPr>
                <w:rFonts w:ascii="Arial" w:hAnsi="Arial" w:cs="Arial"/>
                <w:b/>
                <w:spacing w:val="2"/>
              </w:rPr>
              <w:t>mm</w:t>
            </w:r>
            <w:r w:rsidRPr="00864CA8">
              <w:rPr>
                <w:rFonts w:ascii="Arial" w:hAnsi="Arial" w:cs="Arial"/>
                <w:b/>
              </w:rPr>
              <w:t>un</w:t>
            </w:r>
            <w:r w:rsidRPr="00864CA8">
              <w:rPr>
                <w:rFonts w:ascii="Arial" w:hAnsi="Arial" w:cs="Arial"/>
                <w:b/>
                <w:spacing w:val="-1"/>
              </w:rPr>
              <w:t>it</w:t>
            </w:r>
            <w:r w:rsidRPr="00864CA8">
              <w:rPr>
                <w:rFonts w:ascii="Arial" w:hAnsi="Arial" w:cs="Arial"/>
                <w:b/>
              </w:rPr>
              <w:t>ybecau</w:t>
            </w:r>
            <w:r w:rsidRPr="00864CA8">
              <w:rPr>
                <w:rFonts w:ascii="Arial" w:hAnsi="Arial" w:cs="Arial"/>
                <w:b/>
                <w:spacing w:val="-1"/>
              </w:rPr>
              <w:t>s</w:t>
            </w:r>
            <w:r w:rsidRPr="00864CA8">
              <w:rPr>
                <w:rFonts w:ascii="Arial" w:hAnsi="Arial" w:cs="Arial"/>
                <w:b/>
              </w:rPr>
              <w:t>e</w:t>
            </w:r>
            <w:r w:rsidRPr="00864CA8">
              <w:rPr>
                <w:rFonts w:ascii="Arial" w:hAnsi="Arial" w:cs="Arial"/>
                <w:b/>
                <w:spacing w:val="-1"/>
              </w:rPr>
              <w:t>i</w:t>
            </w:r>
            <w:r w:rsidRPr="00864CA8">
              <w:rPr>
                <w:rFonts w:ascii="Arial" w:hAnsi="Arial" w:cs="Arial"/>
                <w:b/>
              </w:rPr>
              <w:t>t</w:t>
            </w:r>
            <w:proofErr w:type="spellEnd"/>
            <w:r w:rsidRPr="00864CA8">
              <w:rPr>
                <w:rFonts w:ascii="Arial" w:hAnsi="Arial" w:cs="Arial"/>
                <w:b/>
              </w:rPr>
              <w:t xml:space="preserve"> </w:t>
            </w:r>
            <w:proofErr w:type="spellStart"/>
            <w:r w:rsidRPr="00864CA8">
              <w:rPr>
                <w:rFonts w:ascii="Arial" w:hAnsi="Arial" w:cs="Arial"/>
                <w:b/>
              </w:rPr>
              <w:t>prov</w:t>
            </w:r>
            <w:r w:rsidRPr="00864CA8">
              <w:rPr>
                <w:rFonts w:ascii="Arial" w:hAnsi="Arial" w:cs="Arial"/>
                <w:b/>
                <w:spacing w:val="-1"/>
              </w:rPr>
              <w:t>i</w:t>
            </w:r>
            <w:r w:rsidRPr="00864CA8">
              <w:rPr>
                <w:rFonts w:ascii="Arial" w:hAnsi="Arial" w:cs="Arial"/>
                <w:b/>
              </w:rPr>
              <w:t>des</w:t>
            </w:r>
            <w:r w:rsidRPr="00864CA8">
              <w:rPr>
                <w:rFonts w:ascii="Arial" w:hAnsi="Arial" w:cs="Arial"/>
                <w:b/>
                <w:spacing w:val="-1"/>
              </w:rPr>
              <w:t>st</w:t>
            </w:r>
            <w:r w:rsidRPr="00864CA8">
              <w:rPr>
                <w:rFonts w:ascii="Arial" w:hAnsi="Arial" w:cs="Arial"/>
                <w:b/>
              </w:rPr>
              <w:t>a</w:t>
            </w:r>
            <w:r w:rsidRPr="00864CA8">
              <w:rPr>
                <w:rFonts w:ascii="Arial" w:hAnsi="Arial" w:cs="Arial"/>
                <w:b/>
                <w:spacing w:val="-1"/>
              </w:rPr>
              <w:t>t</w:t>
            </w:r>
            <w:r w:rsidRPr="00864CA8">
              <w:rPr>
                <w:rFonts w:ascii="Arial" w:hAnsi="Arial" w:cs="Arial"/>
                <w:b/>
              </w:rPr>
              <w:t>e</w:t>
            </w:r>
            <w:r w:rsidRPr="00864CA8">
              <w:rPr>
                <w:rFonts w:ascii="Arial" w:hAnsi="Arial" w:cs="Arial"/>
                <w:b/>
                <w:spacing w:val="-1"/>
              </w:rPr>
              <w:t>s</w:t>
            </w:r>
            <w:r w:rsidRPr="00864CA8">
              <w:rPr>
                <w:rFonts w:ascii="Arial" w:hAnsi="Arial" w:cs="Arial"/>
                <w:b/>
              </w:rPr>
              <w:t>pec</w:t>
            </w:r>
            <w:r w:rsidRPr="00864CA8">
              <w:rPr>
                <w:rFonts w:ascii="Arial" w:hAnsi="Arial" w:cs="Arial"/>
                <w:b/>
                <w:spacing w:val="-2"/>
              </w:rPr>
              <w:t>i</w:t>
            </w:r>
            <w:r w:rsidRPr="00864CA8">
              <w:rPr>
                <w:rFonts w:ascii="Arial" w:hAnsi="Arial" w:cs="Arial"/>
                <w:b/>
                <w:spacing w:val="-1"/>
              </w:rPr>
              <w:t>f</w:t>
            </w:r>
            <w:r w:rsidRPr="00864CA8">
              <w:rPr>
                <w:rFonts w:ascii="Arial" w:hAnsi="Arial" w:cs="Arial"/>
                <w:b/>
              </w:rPr>
              <w:t>y</w:t>
            </w:r>
            <w:r w:rsidRPr="00864CA8">
              <w:rPr>
                <w:rFonts w:ascii="Arial" w:hAnsi="Arial" w:cs="Arial"/>
                <w:b/>
                <w:spacing w:val="-1"/>
              </w:rPr>
              <w:t>st</w:t>
            </w:r>
            <w:r w:rsidRPr="00864CA8">
              <w:rPr>
                <w:rFonts w:ascii="Arial" w:hAnsi="Arial" w:cs="Arial"/>
                <w:b/>
              </w:rPr>
              <w:t>age</w:t>
            </w:r>
            <w:proofErr w:type="spellEnd"/>
            <w:r w:rsidRPr="00864CA8">
              <w:rPr>
                <w:rFonts w:ascii="Arial" w:hAnsi="Arial" w:cs="Arial"/>
                <w:b/>
                <w:spacing w:val="1"/>
              </w:rPr>
              <w:t xml:space="preserve"> w</w:t>
            </w:r>
            <w:r w:rsidRPr="00864CA8">
              <w:rPr>
                <w:rFonts w:ascii="Arial" w:hAnsi="Arial" w:cs="Arial"/>
                <w:b/>
                <w:spacing w:val="-1"/>
              </w:rPr>
              <w:t>is</w:t>
            </w:r>
            <w:r w:rsidRPr="00864CA8">
              <w:rPr>
                <w:rFonts w:ascii="Arial" w:hAnsi="Arial" w:cs="Arial"/>
                <w:b/>
              </w:rPr>
              <w:t xml:space="preserve">e </w:t>
            </w:r>
            <w:proofErr w:type="spellStart"/>
            <w:r w:rsidRPr="00864CA8">
              <w:rPr>
                <w:rFonts w:ascii="Arial" w:hAnsi="Arial" w:cs="Arial"/>
                <w:b/>
              </w:rPr>
              <w:t>ana</w:t>
            </w:r>
            <w:r w:rsidRPr="00864CA8">
              <w:rPr>
                <w:rFonts w:ascii="Arial" w:hAnsi="Arial" w:cs="Arial"/>
                <w:b/>
                <w:spacing w:val="-1"/>
              </w:rPr>
              <w:t>l</w:t>
            </w:r>
            <w:r w:rsidRPr="00864CA8">
              <w:rPr>
                <w:rFonts w:ascii="Arial" w:hAnsi="Arial" w:cs="Arial"/>
                <w:b/>
              </w:rPr>
              <w:t>y</w:t>
            </w:r>
            <w:r w:rsidRPr="00864CA8">
              <w:rPr>
                <w:rFonts w:ascii="Arial" w:hAnsi="Arial" w:cs="Arial"/>
                <w:b/>
                <w:spacing w:val="-1"/>
              </w:rPr>
              <w:t>si</w:t>
            </w:r>
            <w:r w:rsidRPr="00864CA8">
              <w:rPr>
                <w:rFonts w:ascii="Arial" w:hAnsi="Arial" w:cs="Arial"/>
                <w:b/>
              </w:rPr>
              <w:t>sof</w:t>
            </w:r>
            <w:proofErr w:type="spellEnd"/>
            <w:r w:rsidRPr="00864CA8">
              <w:rPr>
                <w:rFonts w:ascii="Arial" w:hAnsi="Arial" w:cs="Arial"/>
                <w:b/>
              </w:rPr>
              <w:t xml:space="preserve"> </w:t>
            </w:r>
            <w:proofErr w:type="spellStart"/>
            <w:r w:rsidRPr="00864CA8">
              <w:rPr>
                <w:rFonts w:ascii="Arial" w:hAnsi="Arial" w:cs="Arial"/>
                <w:b/>
              </w:rPr>
              <w:t>gender</w:t>
            </w:r>
            <w:r w:rsidRPr="00864CA8">
              <w:rPr>
                <w:rFonts w:ascii="Arial" w:hAnsi="Arial" w:cs="Arial"/>
                <w:b/>
                <w:spacing w:val="-1"/>
              </w:rPr>
              <w:t>i</w:t>
            </w:r>
            <w:r w:rsidRPr="00864CA8">
              <w:rPr>
                <w:rFonts w:ascii="Arial" w:hAnsi="Arial" w:cs="Arial"/>
                <w:b/>
              </w:rPr>
              <w:t>nequa</w:t>
            </w:r>
            <w:r w:rsidRPr="00864CA8">
              <w:rPr>
                <w:rFonts w:ascii="Arial" w:hAnsi="Arial" w:cs="Arial"/>
                <w:b/>
                <w:spacing w:val="-1"/>
              </w:rPr>
              <w:t>l</w:t>
            </w:r>
            <w:r w:rsidRPr="00864CA8">
              <w:rPr>
                <w:rFonts w:ascii="Arial" w:hAnsi="Arial" w:cs="Arial"/>
                <w:b/>
                <w:spacing w:val="1"/>
              </w:rPr>
              <w:t>i</w:t>
            </w:r>
            <w:r w:rsidRPr="00864CA8">
              <w:rPr>
                <w:rFonts w:ascii="Arial" w:hAnsi="Arial" w:cs="Arial"/>
                <w:b/>
                <w:spacing w:val="-1"/>
              </w:rPr>
              <w:t>t</w:t>
            </w:r>
            <w:r w:rsidRPr="00864CA8">
              <w:rPr>
                <w:rFonts w:ascii="Arial" w:hAnsi="Arial" w:cs="Arial"/>
                <w:b/>
              </w:rPr>
              <w:t>y</w:t>
            </w:r>
            <w:r w:rsidRPr="00864CA8">
              <w:rPr>
                <w:rFonts w:ascii="Arial" w:hAnsi="Arial" w:cs="Arial"/>
                <w:b/>
                <w:spacing w:val="-1"/>
              </w:rPr>
              <w:t>i</w:t>
            </w:r>
            <w:r w:rsidRPr="00864CA8">
              <w:rPr>
                <w:rFonts w:ascii="Arial" w:hAnsi="Arial" w:cs="Arial"/>
                <w:b/>
              </w:rPr>
              <w:t>n</w:t>
            </w:r>
            <w:r w:rsidRPr="00864CA8">
              <w:rPr>
                <w:rFonts w:ascii="Arial" w:hAnsi="Arial" w:cs="Arial"/>
                <w:b/>
                <w:spacing w:val="-1"/>
              </w:rPr>
              <w:t>I</w:t>
            </w:r>
            <w:r w:rsidRPr="00864CA8">
              <w:rPr>
                <w:rFonts w:ascii="Arial" w:hAnsi="Arial" w:cs="Arial"/>
                <w:b/>
              </w:rPr>
              <w:t>nd</w:t>
            </w:r>
            <w:r w:rsidRPr="00864CA8">
              <w:rPr>
                <w:rFonts w:ascii="Arial" w:hAnsi="Arial" w:cs="Arial"/>
                <w:b/>
                <w:spacing w:val="-1"/>
              </w:rPr>
              <w:t>i</w:t>
            </w:r>
            <w:r w:rsidRPr="00864CA8">
              <w:rPr>
                <w:rFonts w:ascii="Arial" w:hAnsi="Arial" w:cs="Arial"/>
                <w:b/>
              </w:rPr>
              <w:t>an</w:t>
            </w:r>
            <w:r w:rsidRPr="00864CA8">
              <w:rPr>
                <w:rFonts w:ascii="Arial" w:hAnsi="Arial" w:cs="Arial"/>
                <w:b/>
                <w:spacing w:val="-1"/>
              </w:rPr>
              <w:t>s</w:t>
            </w:r>
            <w:r w:rsidRPr="00864CA8">
              <w:rPr>
                <w:rFonts w:ascii="Arial" w:hAnsi="Arial" w:cs="Arial"/>
                <w:b/>
              </w:rPr>
              <w:t>chool</w:t>
            </w:r>
            <w:proofErr w:type="spellEnd"/>
            <w:r w:rsidRPr="00864CA8">
              <w:rPr>
                <w:rFonts w:ascii="Arial" w:hAnsi="Arial" w:cs="Arial"/>
                <w:b/>
              </w:rPr>
              <w:t xml:space="preserve"> </w:t>
            </w:r>
            <w:proofErr w:type="spellStart"/>
            <w:r w:rsidRPr="00864CA8">
              <w:rPr>
                <w:rFonts w:ascii="Arial" w:hAnsi="Arial" w:cs="Arial"/>
                <w:b/>
              </w:rPr>
              <w:t>educa</w:t>
            </w:r>
            <w:r w:rsidRPr="00864CA8">
              <w:rPr>
                <w:rFonts w:ascii="Arial" w:hAnsi="Arial" w:cs="Arial"/>
                <w:b/>
                <w:spacing w:val="-1"/>
              </w:rPr>
              <w:t>ti</w:t>
            </w:r>
            <w:r w:rsidRPr="00864CA8">
              <w:rPr>
                <w:rFonts w:ascii="Arial" w:hAnsi="Arial" w:cs="Arial"/>
                <w:b/>
              </w:rPr>
              <w:t>on</w:t>
            </w:r>
            <w:r w:rsidRPr="00864CA8">
              <w:rPr>
                <w:rFonts w:ascii="Arial" w:hAnsi="Arial" w:cs="Arial"/>
                <w:b/>
                <w:spacing w:val="2"/>
              </w:rPr>
              <w:t>m</w:t>
            </w:r>
            <w:r w:rsidRPr="00864CA8">
              <w:rPr>
                <w:rFonts w:ascii="Arial" w:hAnsi="Arial" w:cs="Arial"/>
                <w:b/>
              </w:rPr>
              <w:t>ov</w:t>
            </w:r>
            <w:r w:rsidRPr="00864CA8">
              <w:rPr>
                <w:rFonts w:ascii="Arial" w:hAnsi="Arial" w:cs="Arial"/>
                <w:b/>
                <w:spacing w:val="-1"/>
              </w:rPr>
              <w:t>i</w:t>
            </w:r>
            <w:r w:rsidRPr="00864CA8">
              <w:rPr>
                <w:rFonts w:ascii="Arial" w:hAnsi="Arial" w:cs="Arial"/>
                <w:b/>
              </w:rPr>
              <w:t>ngbe</w:t>
            </w:r>
            <w:r w:rsidRPr="00864CA8">
              <w:rPr>
                <w:rFonts w:ascii="Arial" w:hAnsi="Arial" w:cs="Arial"/>
                <w:b/>
                <w:spacing w:val="-3"/>
              </w:rPr>
              <w:t>y</w:t>
            </w:r>
            <w:r w:rsidRPr="00864CA8">
              <w:rPr>
                <w:rFonts w:ascii="Arial" w:hAnsi="Arial" w:cs="Arial"/>
                <w:b/>
              </w:rPr>
              <w:t>ond</w:t>
            </w:r>
            <w:r w:rsidRPr="00864CA8">
              <w:rPr>
                <w:rFonts w:ascii="Arial" w:hAnsi="Arial" w:cs="Arial"/>
                <w:b/>
                <w:spacing w:val="1"/>
              </w:rPr>
              <w:t>N</w:t>
            </w:r>
            <w:r w:rsidRPr="00864CA8">
              <w:rPr>
                <w:rFonts w:ascii="Arial" w:hAnsi="Arial" w:cs="Arial"/>
                <w:b/>
              </w:rPr>
              <w:t>a</w:t>
            </w:r>
            <w:r w:rsidRPr="00864CA8">
              <w:rPr>
                <w:rFonts w:ascii="Arial" w:hAnsi="Arial" w:cs="Arial"/>
                <w:b/>
                <w:spacing w:val="-1"/>
              </w:rPr>
              <w:t>ti</w:t>
            </w:r>
            <w:r w:rsidRPr="00864CA8">
              <w:rPr>
                <w:rFonts w:ascii="Arial" w:hAnsi="Arial" w:cs="Arial"/>
                <w:b/>
              </w:rPr>
              <w:t>onal</w:t>
            </w:r>
            <w:proofErr w:type="spellEnd"/>
            <w:r w:rsidRPr="00864CA8">
              <w:rPr>
                <w:rFonts w:ascii="Arial" w:hAnsi="Arial" w:cs="Arial"/>
                <w:b/>
              </w:rPr>
              <w:t xml:space="preserve"> </w:t>
            </w:r>
            <w:proofErr w:type="spellStart"/>
            <w:r w:rsidRPr="00864CA8">
              <w:rPr>
                <w:rFonts w:ascii="Arial" w:hAnsi="Arial" w:cs="Arial"/>
                <w:b/>
              </w:rPr>
              <w:t>average</w:t>
            </w:r>
            <w:r w:rsidRPr="00864CA8">
              <w:rPr>
                <w:rFonts w:ascii="Arial" w:hAnsi="Arial" w:cs="Arial"/>
                <w:b/>
                <w:spacing w:val="-1"/>
              </w:rPr>
              <w:t>t</w:t>
            </w:r>
            <w:r w:rsidRPr="00864CA8">
              <w:rPr>
                <w:rFonts w:ascii="Arial" w:hAnsi="Arial" w:cs="Arial"/>
                <w:b/>
              </w:rPr>
              <w:t>hato</w:t>
            </w:r>
            <w:r w:rsidRPr="00864CA8">
              <w:rPr>
                <w:rFonts w:ascii="Arial" w:hAnsi="Arial" w:cs="Arial"/>
                <w:b/>
                <w:spacing w:val="-1"/>
              </w:rPr>
              <w:t>ft</w:t>
            </w:r>
            <w:r w:rsidRPr="00864CA8">
              <w:rPr>
                <w:rFonts w:ascii="Arial" w:hAnsi="Arial" w:cs="Arial"/>
                <w:b/>
              </w:rPr>
              <w:t>en</w:t>
            </w:r>
            <w:r w:rsidRPr="00864CA8">
              <w:rPr>
                <w:rFonts w:ascii="Arial" w:hAnsi="Arial" w:cs="Arial"/>
                <w:b/>
                <w:spacing w:val="-1"/>
              </w:rPr>
              <w:t>m</w:t>
            </w:r>
            <w:r w:rsidRPr="00864CA8">
              <w:rPr>
                <w:rFonts w:ascii="Arial" w:hAnsi="Arial" w:cs="Arial"/>
                <w:b/>
              </w:rPr>
              <w:t>a</w:t>
            </w:r>
            <w:r w:rsidRPr="00864CA8">
              <w:rPr>
                <w:rFonts w:ascii="Arial" w:hAnsi="Arial" w:cs="Arial"/>
                <w:b/>
                <w:spacing w:val="-1"/>
              </w:rPr>
              <w:t>s</w:t>
            </w:r>
            <w:r w:rsidRPr="00864CA8">
              <w:rPr>
                <w:rFonts w:ascii="Arial" w:hAnsi="Arial" w:cs="Arial"/>
                <w:b/>
              </w:rPr>
              <w:t>k</w:t>
            </w:r>
            <w:proofErr w:type="spellEnd"/>
            <w:r w:rsidRPr="00864CA8">
              <w:rPr>
                <w:rFonts w:ascii="Arial" w:hAnsi="Arial" w:cs="Arial"/>
                <w:b/>
              </w:rPr>
              <w:t xml:space="preserve"> reg</w:t>
            </w:r>
            <w:r w:rsidRPr="00864CA8">
              <w:rPr>
                <w:rFonts w:ascii="Arial" w:hAnsi="Arial" w:cs="Arial"/>
                <w:b/>
                <w:spacing w:val="-2"/>
              </w:rPr>
              <w:t>i</w:t>
            </w:r>
            <w:r w:rsidRPr="00864CA8">
              <w:rPr>
                <w:rFonts w:ascii="Arial" w:hAnsi="Arial" w:cs="Arial"/>
                <w:b/>
              </w:rPr>
              <w:t xml:space="preserve">onal </w:t>
            </w:r>
            <w:proofErr w:type="spellStart"/>
            <w:r w:rsidRPr="00864CA8">
              <w:rPr>
                <w:rFonts w:ascii="Arial" w:hAnsi="Arial" w:cs="Arial"/>
                <w:b/>
              </w:rPr>
              <w:t>d</w:t>
            </w:r>
            <w:r w:rsidRPr="00864CA8">
              <w:rPr>
                <w:rFonts w:ascii="Arial" w:hAnsi="Arial" w:cs="Arial"/>
                <w:b/>
                <w:spacing w:val="-1"/>
              </w:rPr>
              <w:t>is</w:t>
            </w:r>
            <w:r w:rsidRPr="00864CA8">
              <w:rPr>
                <w:rFonts w:ascii="Arial" w:hAnsi="Arial" w:cs="Arial"/>
                <w:b/>
              </w:rPr>
              <w:t>pa</w:t>
            </w:r>
            <w:r w:rsidRPr="00864CA8">
              <w:rPr>
                <w:rFonts w:ascii="Arial" w:hAnsi="Arial" w:cs="Arial"/>
                <w:b/>
                <w:spacing w:val="3"/>
              </w:rPr>
              <w:t>r</w:t>
            </w:r>
            <w:r w:rsidRPr="00864CA8">
              <w:rPr>
                <w:rFonts w:ascii="Arial" w:hAnsi="Arial" w:cs="Arial"/>
                <w:b/>
                <w:spacing w:val="-1"/>
              </w:rPr>
              <w:t>iti</w:t>
            </w:r>
            <w:r w:rsidRPr="00864CA8">
              <w:rPr>
                <w:rFonts w:ascii="Arial" w:hAnsi="Arial" w:cs="Arial"/>
                <w:b/>
                <w:spacing w:val="2"/>
              </w:rPr>
              <w:t>e</w:t>
            </w:r>
            <w:r w:rsidRPr="00864CA8">
              <w:rPr>
                <w:rFonts w:ascii="Arial" w:hAnsi="Arial" w:cs="Arial"/>
                <w:b/>
                <w:spacing w:val="-1"/>
              </w:rPr>
              <w:t>s</w:t>
            </w:r>
            <w:r w:rsidRPr="00864CA8">
              <w:rPr>
                <w:rFonts w:ascii="Arial" w:hAnsi="Arial" w:cs="Arial"/>
                <w:b/>
              </w:rPr>
              <w:t>.</w:t>
            </w:r>
            <w:r w:rsidRPr="00864CA8">
              <w:rPr>
                <w:rFonts w:ascii="Arial" w:hAnsi="Arial" w:cs="Arial"/>
                <w:b/>
                <w:spacing w:val="1"/>
              </w:rPr>
              <w:t>B</w:t>
            </w:r>
            <w:r w:rsidRPr="00864CA8">
              <w:rPr>
                <w:rFonts w:ascii="Arial" w:hAnsi="Arial" w:cs="Arial"/>
                <w:b/>
              </w:rPr>
              <w:t>y</w:t>
            </w:r>
            <w:r w:rsidRPr="00864CA8">
              <w:rPr>
                <w:rFonts w:ascii="Arial" w:hAnsi="Arial" w:cs="Arial"/>
                <w:b/>
                <w:spacing w:val="-1"/>
              </w:rPr>
              <w:t>s</w:t>
            </w:r>
            <w:r w:rsidRPr="00864CA8">
              <w:rPr>
                <w:rFonts w:ascii="Arial" w:hAnsi="Arial" w:cs="Arial"/>
                <w:b/>
              </w:rPr>
              <w:t>y</w:t>
            </w:r>
            <w:r w:rsidRPr="00864CA8">
              <w:rPr>
                <w:rFonts w:ascii="Arial" w:hAnsi="Arial" w:cs="Arial"/>
                <w:b/>
                <w:spacing w:val="-1"/>
              </w:rPr>
              <w:t>st</w:t>
            </w:r>
            <w:r w:rsidRPr="00864CA8">
              <w:rPr>
                <w:rFonts w:ascii="Arial" w:hAnsi="Arial" w:cs="Arial"/>
                <w:b/>
              </w:rPr>
              <w:t>e</w:t>
            </w:r>
            <w:r w:rsidRPr="00864CA8">
              <w:rPr>
                <w:rFonts w:ascii="Arial" w:hAnsi="Arial" w:cs="Arial"/>
                <w:b/>
                <w:spacing w:val="2"/>
              </w:rPr>
              <w:t>m</w:t>
            </w:r>
            <w:r w:rsidRPr="00864CA8">
              <w:rPr>
                <w:rFonts w:ascii="Arial" w:hAnsi="Arial" w:cs="Arial"/>
                <w:b/>
              </w:rPr>
              <w:t>a</w:t>
            </w:r>
            <w:r w:rsidRPr="00864CA8">
              <w:rPr>
                <w:rFonts w:ascii="Arial" w:hAnsi="Arial" w:cs="Arial"/>
                <w:b/>
                <w:spacing w:val="-1"/>
              </w:rPr>
              <w:t>ti</w:t>
            </w:r>
            <w:r w:rsidRPr="00864CA8">
              <w:rPr>
                <w:rFonts w:ascii="Arial" w:hAnsi="Arial" w:cs="Arial"/>
                <w:b/>
              </w:rPr>
              <w:t>ca</w:t>
            </w:r>
            <w:r w:rsidRPr="00864CA8">
              <w:rPr>
                <w:rFonts w:ascii="Arial" w:hAnsi="Arial" w:cs="Arial"/>
                <w:b/>
                <w:spacing w:val="-2"/>
              </w:rPr>
              <w:t>l</w:t>
            </w:r>
            <w:r w:rsidRPr="00864CA8">
              <w:rPr>
                <w:rFonts w:ascii="Arial" w:hAnsi="Arial" w:cs="Arial"/>
                <w:b/>
                <w:spacing w:val="-1"/>
              </w:rPr>
              <w:t>l</w:t>
            </w:r>
            <w:r w:rsidRPr="00864CA8">
              <w:rPr>
                <w:rFonts w:ascii="Arial" w:hAnsi="Arial" w:cs="Arial"/>
                <w:b/>
              </w:rPr>
              <w:t>y</w:t>
            </w:r>
            <w:r w:rsidRPr="00864CA8">
              <w:rPr>
                <w:rFonts w:ascii="Arial" w:hAnsi="Arial" w:cs="Arial"/>
                <w:b/>
                <w:spacing w:val="-1"/>
              </w:rPr>
              <w:t>t</w:t>
            </w:r>
            <w:r w:rsidRPr="00864CA8">
              <w:rPr>
                <w:rFonts w:ascii="Arial" w:hAnsi="Arial" w:cs="Arial"/>
                <w:b/>
              </w:rPr>
              <w:t>rac</w:t>
            </w:r>
            <w:r w:rsidRPr="00864CA8">
              <w:rPr>
                <w:rFonts w:ascii="Arial" w:hAnsi="Arial" w:cs="Arial"/>
                <w:b/>
                <w:spacing w:val="-2"/>
              </w:rPr>
              <w:t>i</w:t>
            </w:r>
            <w:r w:rsidRPr="00864CA8">
              <w:rPr>
                <w:rFonts w:ascii="Arial" w:hAnsi="Arial" w:cs="Arial"/>
                <w:b/>
              </w:rPr>
              <w:t>nggenderpa</w:t>
            </w:r>
            <w:r w:rsidRPr="00864CA8">
              <w:rPr>
                <w:rFonts w:ascii="Arial" w:hAnsi="Arial" w:cs="Arial"/>
                <w:b/>
                <w:spacing w:val="-1"/>
              </w:rPr>
              <w:t>tt</w:t>
            </w:r>
            <w:r w:rsidRPr="00864CA8">
              <w:rPr>
                <w:rFonts w:ascii="Arial" w:hAnsi="Arial" w:cs="Arial"/>
                <w:b/>
              </w:rPr>
              <w:t>erns</w:t>
            </w:r>
            <w:proofErr w:type="spellEnd"/>
            <w:r w:rsidRPr="00864CA8">
              <w:rPr>
                <w:rFonts w:ascii="Arial" w:hAnsi="Arial" w:cs="Arial"/>
                <w:b/>
              </w:rPr>
              <w:t xml:space="preserve"> </w:t>
            </w:r>
            <w:proofErr w:type="spellStart"/>
            <w:r w:rsidRPr="00864CA8">
              <w:rPr>
                <w:rFonts w:ascii="Arial" w:hAnsi="Arial" w:cs="Arial"/>
                <w:b/>
                <w:spacing w:val="-1"/>
              </w:rPr>
              <w:t>f</w:t>
            </w:r>
            <w:r w:rsidRPr="00864CA8">
              <w:rPr>
                <w:rFonts w:ascii="Arial" w:hAnsi="Arial" w:cs="Arial"/>
                <w:b/>
              </w:rPr>
              <w:t>rompr</w:t>
            </w:r>
            <w:r w:rsidRPr="00864CA8">
              <w:rPr>
                <w:rFonts w:ascii="Arial" w:hAnsi="Arial" w:cs="Arial"/>
                <w:b/>
                <w:spacing w:val="-1"/>
              </w:rPr>
              <w:t>i</w:t>
            </w:r>
            <w:r w:rsidRPr="00864CA8">
              <w:rPr>
                <w:rFonts w:ascii="Arial" w:hAnsi="Arial" w:cs="Arial"/>
                <w:b/>
                <w:spacing w:val="2"/>
              </w:rPr>
              <w:t>m</w:t>
            </w:r>
            <w:r w:rsidRPr="00864CA8">
              <w:rPr>
                <w:rFonts w:ascii="Arial" w:hAnsi="Arial" w:cs="Arial"/>
                <w:b/>
              </w:rPr>
              <w:t>ary</w:t>
            </w:r>
            <w:r w:rsidRPr="00864CA8">
              <w:rPr>
                <w:rFonts w:ascii="Arial" w:hAnsi="Arial" w:cs="Arial"/>
                <w:b/>
                <w:spacing w:val="-1"/>
              </w:rPr>
              <w:t>t</w:t>
            </w:r>
            <w:r w:rsidRPr="00864CA8">
              <w:rPr>
                <w:rFonts w:ascii="Arial" w:hAnsi="Arial" w:cs="Arial"/>
                <w:b/>
              </w:rPr>
              <w:t>oh</w:t>
            </w:r>
            <w:r w:rsidRPr="00864CA8">
              <w:rPr>
                <w:rFonts w:ascii="Arial" w:hAnsi="Arial" w:cs="Arial"/>
                <w:b/>
                <w:spacing w:val="-1"/>
              </w:rPr>
              <w:t>i</w:t>
            </w:r>
            <w:r w:rsidRPr="00864CA8">
              <w:rPr>
                <w:rFonts w:ascii="Arial" w:hAnsi="Arial" w:cs="Arial"/>
                <w:b/>
              </w:rPr>
              <w:t>gher</w:t>
            </w:r>
            <w:r w:rsidRPr="00864CA8">
              <w:rPr>
                <w:rFonts w:ascii="Arial" w:hAnsi="Arial" w:cs="Arial"/>
                <w:b/>
                <w:spacing w:val="-1"/>
              </w:rPr>
              <w:t>s</w:t>
            </w:r>
            <w:r w:rsidRPr="00864CA8">
              <w:rPr>
                <w:rFonts w:ascii="Arial" w:hAnsi="Arial" w:cs="Arial"/>
                <w:b/>
              </w:rPr>
              <w:t>econdary</w:t>
            </w:r>
            <w:r w:rsidRPr="00864CA8">
              <w:rPr>
                <w:rFonts w:ascii="Arial" w:hAnsi="Arial" w:cs="Arial"/>
                <w:b/>
                <w:spacing w:val="-1"/>
              </w:rPr>
              <w:t>l</w:t>
            </w:r>
            <w:r w:rsidRPr="00864CA8">
              <w:rPr>
                <w:rFonts w:ascii="Arial" w:hAnsi="Arial" w:cs="Arial"/>
                <w:b/>
              </w:rPr>
              <w:t>evel</w:t>
            </w:r>
            <w:proofErr w:type="spellEnd"/>
            <w:r w:rsidRPr="00864CA8">
              <w:rPr>
                <w:rFonts w:ascii="Arial" w:hAnsi="Arial" w:cs="Arial"/>
                <w:b/>
                <w:spacing w:val="-1"/>
              </w:rPr>
              <w:t xml:space="preserve"> t</w:t>
            </w:r>
            <w:r w:rsidRPr="00864CA8">
              <w:rPr>
                <w:rFonts w:ascii="Arial" w:hAnsi="Arial" w:cs="Arial"/>
                <w:b/>
              </w:rPr>
              <w:t xml:space="preserve">he </w:t>
            </w:r>
            <w:proofErr w:type="spellStart"/>
            <w:r w:rsidRPr="00864CA8">
              <w:rPr>
                <w:rFonts w:ascii="Arial" w:hAnsi="Arial" w:cs="Arial"/>
                <w:b/>
                <w:spacing w:val="-1"/>
              </w:rPr>
              <w:t>st</w:t>
            </w:r>
            <w:r w:rsidRPr="00864CA8">
              <w:rPr>
                <w:rFonts w:ascii="Arial" w:hAnsi="Arial" w:cs="Arial"/>
                <w:b/>
              </w:rPr>
              <w:t>udyhe</w:t>
            </w:r>
            <w:r w:rsidRPr="00864CA8">
              <w:rPr>
                <w:rFonts w:ascii="Arial" w:hAnsi="Arial" w:cs="Arial"/>
                <w:b/>
                <w:spacing w:val="-1"/>
              </w:rPr>
              <w:t>l</w:t>
            </w:r>
            <w:r w:rsidRPr="00864CA8">
              <w:rPr>
                <w:rFonts w:ascii="Arial" w:hAnsi="Arial" w:cs="Arial"/>
                <w:b/>
              </w:rPr>
              <w:t>ps</w:t>
            </w:r>
            <w:r w:rsidRPr="00864CA8">
              <w:rPr>
                <w:rFonts w:ascii="Arial" w:hAnsi="Arial" w:cs="Arial"/>
                <w:b/>
                <w:spacing w:val="-1"/>
              </w:rPr>
              <w:t>i</w:t>
            </w:r>
            <w:r w:rsidRPr="00864CA8">
              <w:rPr>
                <w:rFonts w:ascii="Arial" w:hAnsi="Arial" w:cs="Arial"/>
                <w:b/>
              </w:rPr>
              <w:t>den</w:t>
            </w:r>
            <w:r w:rsidRPr="00864CA8">
              <w:rPr>
                <w:rFonts w:ascii="Arial" w:hAnsi="Arial" w:cs="Arial"/>
                <w:b/>
                <w:spacing w:val="-1"/>
              </w:rPr>
              <w:t>tif</w:t>
            </w:r>
            <w:r w:rsidRPr="00864CA8">
              <w:rPr>
                <w:rFonts w:ascii="Arial" w:hAnsi="Arial" w:cs="Arial"/>
                <w:b/>
              </w:rPr>
              <w:t>yc</w:t>
            </w:r>
            <w:r w:rsidRPr="00864CA8">
              <w:rPr>
                <w:rFonts w:ascii="Arial" w:hAnsi="Arial" w:cs="Arial"/>
                <w:b/>
                <w:spacing w:val="2"/>
              </w:rPr>
              <w:t>r</w:t>
            </w:r>
            <w:r w:rsidRPr="00864CA8">
              <w:rPr>
                <w:rFonts w:ascii="Arial" w:hAnsi="Arial" w:cs="Arial"/>
                <w:b/>
                <w:spacing w:val="-1"/>
              </w:rPr>
              <w:t>iti</w:t>
            </w:r>
            <w:r w:rsidRPr="00864CA8">
              <w:rPr>
                <w:rFonts w:ascii="Arial" w:hAnsi="Arial" w:cs="Arial"/>
                <w:b/>
              </w:rPr>
              <w:t>c</w:t>
            </w:r>
            <w:r w:rsidRPr="00864CA8">
              <w:rPr>
                <w:rFonts w:ascii="Arial" w:hAnsi="Arial" w:cs="Arial"/>
                <w:b/>
                <w:spacing w:val="2"/>
              </w:rPr>
              <w:t>a</w:t>
            </w:r>
            <w:r w:rsidRPr="00864CA8">
              <w:rPr>
                <w:rFonts w:ascii="Arial" w:hAnsi="Arial" w:cs="Arial"/>
                <w:b/>
              </w:rPr>
              <w:t>l</w:t>
            </w:r>
            <w:proofErr w:type="spellEnd"/>
            <w:r w:rsidRPr="00864CA8">
              <w:rPr>
                <w:rFonts w:ascii="Arial" w:hAnsi="Arial" w:cs="Arial"/>
                <w:b/>
              </w:rPr>
              <w:t xml:space="preserve"> </w:t>
            </w:r>
            <w:proofErr w:type="spellStart"/>
            <w:r w:rsidRPr="00864CA8">
              <w:rPr>
                <w:rFonts w:ascii="Arial" w:hAnsi="Arial" w:cs="Arial"/>
                <w:b/>
                <w:spacing w:val="-1"/>
              </w:rPr>
              <w:t>t</w:t>
            </w:r>
            <w:r w:rsidRPr="00864CA8">
              <w:rPr>
                <w:rFonts w:ascii="Arial" w:hAnsi="Arial" w:cs="Arial"/>
                <w:b/>
              </w:rPr>
              <w:t>ran</w:t>
            </w:r>
            <w:r w:rsidRPr="00864CA8">
              <w:rPr>
                <w:rFonts w:ascii="Arial" w:hAnsi="Arial" w:cs="Arial"/>
                <w:b/>
                <w:spacing w:val="-1"/>
              </w:rPr>
              <w:t>s</w:t>
            </w:r>
            <w:r w:rsidRPr="00864CA8">
              <w:rPr>
                <w:rFonts w:ascii="Arial" w:hAnsi="Arial" w:cs="Arial"/>
                <w:b/>
                <w:spacing w:val="1"/>
              </w:rPr>
              <w:t>i</w:t>
            </w:r>
            <w:r w:rsidRPr="00864CA8">
              <w:rPr>
                <w:rFonts w:ascii="Arial" w:hAnsi="Arial" w:cs="Arial"/>
                <w:b/>
                <w:spacing w:val="-1"/>
              </w:rPr>
              <w:t>ti</w:t>
            </w:r>
            <w:r w:rsidRPr="00864CA8">
              <w:rPr>
                <w:rFonts w:ascii="Arial" w:hAnsi="Arial" w:cs="Arial"/>
                <w:b/>
              </w:rPr>
              <w:t>onpo</w:t>
            </w:r>
            <w:r w:rsidRPr="00864CA8">
              <w:rPr>
                <w:rFonts w:ascii="Arial" w:hAnsi="Arial" w:cs="Arial"/>
                <w:b/>
                <w:spacing w:val="-1"/>
              </w:rPr>
              <w:t>i</w:t>
            </w:r>
            <w:r w:rsidRPr="00864CA8">
              <w:rPr>
                <w:rFonts w:ascii="Arial" w:hAnsi="Arial" w:cs="Arial"/>
                <w:b/>
              </w:rPr>
              <w:t>n</w:t>
            </w:r>
            <w:r w:rsidRPr="00864CA8">
              <w:rPr>
                <w:rFonts w:ascii="Arial" w:hAnsi="Arial" w:cs="Arial"/>
                <w:b/>
                <w:spacing w:val="-1"/>
              </w:rPr>
              <w:t>t</w:t>
            </w:r>
            <w:r w:rsidRPr="00864CA8">
              <w:rPr>
                <w:rFonts w:ascii="Arial" w:hAnsi="Arial" w:cs="Arial"/>
                <w:b/>
              </w:rPr>
              <w:t>s</w:t>
            </w:r>
            <w:proofErr w:type="spellEnd"/>
            <w:r w:rsidRPr="00864CA8">
              <w:rPr>
                <w:rFonts w:ascii="Arial" w:hAnsi="Arial" w:cs="Arial"/>
                <w:b/>
                <w:spacing w:val="1"/>
              </w:rPr>
              <w:t xml:space="preserve"> </w:t>
            </w:r>
            <w:proofErr w:type="spellStart"/>
            <w:r w:rsidRPr="00864CA8">
              <w:rPr>
                <w:rFonts w:ascii="Arial" w:hAnsi="Arial" w:cs="Arial"/>
                <w:b/>
                <w:spacing w:val="1"/>
              </w:rPr>
              <w:t>w</w:t>
            </w:r>
            <w:r w:rsidRPr="00864CA8">
              <w:rPr>
                <w:rFonts w:ascii="Arial" w:hAnsi="Arial" w:cs="Arial"/>
                <w:b/>
              </w:rPr>
              <w:t>heregendergapspe</w:t>
            </w:r>
            <w:r w:rsidRPr="00864CA8">
              <w:rPr>
                <w:rFonts w:ascii="Arial" w:hAnsi="Arial" w:cs="Arial"/>
                <w:b/>
                <w:spacing w:val="-3"/>
              </w:rPr>
              <w:t>r</w:t>
            </w:r>
            <w:r w:rsidRPr="00864CA8">
              <w:rPr>
                <w:rFonts w:ascii="Arial" w:hAnsi="Arial" w:cs="Arial"/>
                <w:b/>
                <w:spacing w:val="-1"/>
              </w:rPr>
              <w:t>sis</w:t>
            </w:r>
            <w:r w:rsidRPr="00864CA8">
              <w:rPr>
                <w:rFonts w:ascii="Arial" w:hAnsi="Arial" w:cs="Arial"/>
                <w:b/>
              </w:rPr>
              <w:t>t</w:t>
            </w:r>
            <w:proofErr w:type="spellEnd"/>
            <w:r w:rsidRPr="00864CA8">
              <w:rPr>
                <w:rFonts w:ascii="Arial" w:hAnsi="Arial" w:cs="Arial"/>
                <w:b/>
              </w:rPr>
              <w:t xml:space="preserve"> </w:t>
            </w:r>
            <w:proofErr w:type="spellStart"/>
            <w:r w:rsidRPr="00864CA8">
              <w:rPr>
                <w:rFonts w:ascii="Arial" w:hAnsi="Arial" w:cs="Arial"/>
                <w:b/>
              </w:rPr>
              <w:t>orre</w:t>
            </w:r>
            <w:r w:rsidRPr="00864CA8">
              <w:rPr>
                <w:rFonts w:ascii="Arial" w:hAnsi="Arial" w:cs="Arial"/>
                <w:b/>
                <w:spacing w:val="-1"/>
              </w:rPr>
              <w:t>-</w:t>
            </w:r>
            <w:r w:rsidRPr="00864CA8">
              <w:rPr>
                <w:rFonts w:ascii="Arial" w:hAnsi="Arial" w:cs="Arial"/>
                <w:b/>
              </w:rPr>
              <w:t>e</w:t>
            </w:r>
            <w:r w:rsidRPr="00864CA8">
              <w:rPr>
                <w:rFonts w:ascii="Arial" w:hAnsi="Arial" w:cs="Arial"/>
                <w:b/>
                <w:spacing w:val="2"/>
              </w:rPr>
              <w:t>m</w:t>
            </w:r>
            <w:r w:rsidRPr="00864CA8">
              <w:rPr>
                <w:rFonts w:ascii="Arial" w:hAnsi="Arial" w:cs="Arial"/>
                <w:b/>
              </w:rPr>
              <w:t>erg</w:t>
            </w:r>
            <w:r w:rsidRPr="00864CA8">
              <w:rPr>
                <w:rFonts w:ascii="Arial" w:hAnsi="Arial" w:cs="Arial"/>
                <w:b/>
                <w:spacing w:val="-1"/>
              </w:rPr>
              <w:t>e</w:t>
            </w:r>
            <w:r w:rsidRPr="00864CA8">
              <w:rPr>
                <w:rFonts w:ascii="Arial" w:hAnsi="Arial" w:cs="Arial"/>
                <w:b/>
              </w:rPr>
              <w:t>,o</w:t>
            </w:r>
            <w:r w:rsidRPr="00864CA8">
              <w:rPr>
                <w:rFonts w:ascii="Arial" w:hAnsi="Arial" w:cs="Arial"/>
                <w:b/>
                <w:spacing w:val="-1"/>
              </w:rPr>
              <w:t>ff</w:t>
            </w:r>
            <w:r w:rsidRPr="00864CA8">
              <w:rPr>
                <w:rFonts w:ascii="Arial" w:hAnsi="Arial" w:cs="Arial"/>
                <w:b/>
              </w:rPr>
              <w:t>er</w:t>
            </w:r>
            <w:r w:rsidRPr="00864CA8">
              <w:rPr>
                <w:rFonts w:ascii="Arial" w:hAnsi="Arial" w:cs="Arial"/>
                <w:b/>
                <w:spacing w:val="-2"/>
              </w:rPr>
              <w:t>i</w:t>
            </w:r>
            <w:r w:rsidRPr="00864CA8">
              <w:rPr>
                <w:rFonts w:ascii="Arial" w:hAnsi="Arial" w:cs="Arial"/>
                <w:b/>
              </w:rPr>
              <w:t>ngev</w:t>
            </w:r>
            <w:r w:rsidRPr="00864CA8">
              <w:rPr>
                <w:rFonts w:ascii="Arial" w:hAnsi="Arial" w:cs="Arial"/>
                <w:b/>
                <w:spacing w:val="-2"/>
              </w:rPr>
              <w:t>i</w:t>
            </w:r>
            <w:r w:rsidRPr="00864CA8">
              <w:rPr>
                <w:rFonts w:ascii="Arial" w:hAnsi="Arial" w:cs="Arial"/>
                <w:b/>
              </w:rPr>
              <w:t>den</w:t>
            </w:r>
            <w:r w:rsidRPr="00864CA8">
              <w:rPr>
                <w:rFonts w:ascii="Arial" w:hAnsi="Arial" w:cs="Arial"/>
                <w:b/>
                <w:spacing w:val="3"/>
              </w:rPr>
              <w:t>c</w:t>
            </w:r>
            <w:r w:rsidRPr="00864CA8">
              <w:rPr>
                <w:rFonts w:ascii="Arial" w:hAnsi="Arial" w:cs="Arial"/>
                <w:b/>
              </w:rPr>
              <w:t>e</w:t>
            </w:r>
            <w:r w:rsidRPr="00864CA8">
              <w:rPr>
                <w:rFonts w:ascii="Arial" w:hAnsi="Arial" w:cs="Arial"/>
                <w:b/>
                <w:spacing w:val="-1"/>
              </w:rPr>
              <w:t>f</w:t>
            </w:r>
            <w:r w:rsidRPr="00864CA8">
              <w:rPr>
                <w:rFonts w:ascii="Arial" w:hAnsi="Arial" w:cs="Arial"/>
                <w:b/>
              </w:rPr>
              <w:t>or</w:t>
            </w:r>
            <w:proofErr w:type="spellEnd"/>
            <w:r w:rsidRPr="00864CA8">
              <w:rPr>
                <w:rFonts w:ascii="Arial" w:hAnsi="Arial" w:cs="Arial"/>
                <w:b/>
              </w:rPr>
              <w:t xml:space="preserve"> </w:t>
            </w:r>
            <w:r w:rsidRPr="00864CA8">
              <w:rPr>
                <w:rFonts w:ascii="Arial" w:hAnsi="Arial" w:cs="Arial"/>
                <w:b/>
                <w:spacing w:val="2"/>
              </w:rPr>
              <w:t>m</w:t>
            </w:r>
            <w:r w:rsidRPr="00864CA8">
              <w:rPr>
                <w:rFonts w:ascii="Arial" w:hAnsi="Arial" w:cs="Arial"/>
                <w:b/>
              </w:rPr>
              <w:t>ore</w:t>
            </w:r>
            <w:r w:rsidRPr="00864CA8">
              <w:rPr>
                <w:rFonts w:ascii="Arial" w:hAnsi="Arial" w:cs="Arial"/>
                <w:b/>
                <w:spacing w:val="-1"/>
              </w:rPr>
              <w:t>t</w:t>
            </w:r>
            <w:r w:rsidRPr="00864CA8">
              <w:rPr>
                <w:rFonts w:ascii="Arial" w:hAnsi="Arial" w:cs="Arial"/>
                <w:b/>
              </w:rPr>
              <w:t>arge</w:t>
            </w:r>
            <w:r w:rsidRPr="00864CA8">
              <w:rPr>
                <w:rFonts w:ascii="Arial" w:hAnsi="Arial" w:cs="Arial"/>
                <w:b/>
                <w:spacing w:val="-1"/>
              </w:rPr>
              <w:t>t</w:t>
            </w:r>
            <w:r w:rsidRPr="00864CA8">
              <w:rPr>
                <w:rFonts w:ascii="Arial" w:hAnsi="Arial" w:cs="Arial"/>
                <w:b/>
              </w:rPr>
              <w:t>edandcon</w:t>
            </w:r>
            <w:r w:rsidRPr="00864CA8">
              <w:rPr>
                <w:rFonts w:ascii="Arial" w:hAnsi="Arial" w:cs="Arial"/>
                <w:b/>
                <w:spacing w:val="-1"/>
              </w:rPr>
              <w:t>t</w:t>
            </w:r>
            <w:r w:rsidRPr="00864CA8">
              <w:rPr>
                <w:rFonts w:ascii="Arial" w:hAnsi="Arial" w:cs="Arial"/>
                <w:b/>
              </w:rPr>
              <w:t>ex</w:t>
            </w:r>
            <w:r w:rsidRPr="00864CA8">
              <w:rPr>
                <w:rFonts w:ascii="Arial" w:hAnsi="Arial" w:cs="Arial"/>
                <w:b/>
                <w:spacing w:val="-1"/>
              </w:rPr>
              <w:t>t-s</w:t>
            </w:r>
            <w:r w:rsidRPr="00864CA8">
              <w:rPr>
                <w:rFonts w:ascii="Arial" w:hAnsi="Arial" w:cs="Arial"/>
                <w:b/>
              </w:rPr>
              <w:t>en</w:t>
            </w:r>
            <w:r w:rsidRPr="00864CA8">
              <w:rPr>
                <w:rFonts w:ascii="Arial" w:hAnsi="Arial" w:cs="Arial"/>
                <w:b/>
                <w:spacing w:val="-1"/>
              </w:rPr>
              <w:t>sit</w:t>
            </w:r>
            <w:r w:rsidRPr="00864CA8">
              <w:rPr>
                <w:rFonts w:ascii="Arial" w:hAnsi="Arial" w:cs="Arial"/>
                <w:b/>
                <w:spacing w:val="1"/>
              </w:rPr>
              <w:t>i</w:t>
            </w:r>
            <w:r w:rsidRPr="00864CA8">
              <w:rPr>
                <w:rFonts w:ascii="Arial" w:hAnsi="Arial" w:cs="Arial"/>
                <w:b/>
              </w:rPr>
              <w:t>vepo</w:t>
            </w:r>
            <w:r w:rsidRPr="00864CA8">
              <w:rPr>
                <w:rFonts w:ascii="Arial" w:hAnsi="Arial" w:cs="Arial"/>
                <w:b/>
                <w:spacing w:val="-1"/>
              </w:rPr>
              <w:t>li</w:t>
            </w:r>
            <w:r w:rsidRPr="00864CA8">
              <w:rPr>
                <w:rFonts w:ascii="Arial" w:hAnsi="Arial" w:cs="Arial"/>
                <w:b/>
              </w:rPr>
              <w:t>cy</w:t>
            </w:r>
            <w:r w:rsidRPr="00864CA8">
              <w:rPr>
                <w:rFonts w:ascii="Arial" w:hAnsi="Arial" w:cs="Arial"/>
                <w:b/>
                <w:spacing w:val="-1"/>
              </w:rPr>
              <w:t>i</w:t>
            </w:r>
            <w:r w:rsidRPr="00864CA8">
              <w:rPr>
                <w:rFonts w:ascii="Arial" w:hAnsi="Arial" w:cs="Arial"/>
                <w:b/>
              </w:rPr>
              <w:t>n</w:t>
            </w:r>
            <w:r w:rsidRPr="00864CA8">
              <w:rPr>
                <w:rFonts w:ascii="Arial" w:hAnsi="Arial" w:cs="Arial"/>
                <w:b/>
                <w:spacing w:val="-1"/>
              </w:rPr>
              <w:t>t</w:t>
            </w:r>
            <w:r w:rsidRPr="00864CA8">
              <w:rPr>
                <w:rFonts w:ascii="Arial" w:hAnsi="Arial" w:cs="Arial"/>
                <w:b/>
              </w:rPr>
              <w:t>erven</w:t>
            </w:r>
            <w:r w:rsidRPr="00864CA8">
              <w:rPr>
                <w:rFonts w:ascii="Arial" w:hAnsi="Arial" w:cs="Arial"/>
                <w:b/>
                <w:spacing w:val="2"/>
              </w:rPr>
              <w:t>t</w:t>
            </w:r>
            <w:r w:rsidRPr="00864CA8">
              <w:rPr>
                <w:rFonts w:ascii="Arial" w:hAnsi="Arial" w:cs="Arial"/>
                <w:b/>
                <w:spacing w:val="-1"/>
              </w:rPr>
              <w:t>i</w:t>
            </w:r>
            <w:r w:rsidRPr="00864CA8">
              <w:rPr>
                <w:rFonts w:ascii="Arial" w:hAnsi="Arial" w:cs="Arial"/>
                <w:b/>
              </w:rPr>
              <w:t>ons.</w:t>
            </w:r>
            <w:r w:rsidRPr="00864CA8">
              <w:rPr>
                <w:rFonts w:ascii="Arial" w:hAnsi="Arial" w:cs="Arial"/>
                <w:b/>
                <w:spacing w:val="1"/>
              </w:rPr>
              <w:t>T</w:t>
            </w:r>
            <w:r w:rsidRPr="00864CA8">
              <w:rPr>
                <w:rFonts w:ascii="Arial" w:hAnsi="Arial" w:cs="Arial"/>
                <w:b/>
              </w:rPr>
              <w:t>he</w:t>
            </w:r>
            <w:r w:rsidRPr="00864CA8">
              <w:rPr>
                <w:rFonts w:ascii="Arial" w:hAnsi="Arial" w:cs="Arial"/>
                <w:b/>
                <w:spacing w:val="-1"/>
              </w:rPr>
              <w:t>fi</w:t>
            </w:r>
            <w:r w:rsidRPr="00864CA8">
              <w:rPr>
                <w:rFonts w:ascii="Arial" w:hAnsi="Arial" w:cs="Arial"/>
                <w:b/>
              </w:rPr>
              <w:t>nd</w:t>
            </w:r>
            <w:r w:rsidRPr="00864CA8">
              <w:rPr>
                <w:rFonts w:ascii="Arial" w:hAnsi="Arial" w:cs="Arial"/>
                <w:b/>
                <w:spacing w:val="-1"/>
              </w:rPr>
              <w:t>i</w:t>
            </w:r>
            <w:r w:rsidRPr="00864CA8">
              <w:rPr>
                <w:rFonts w:ascii="Arial" w:hAnsi="Arial" w:cs="Arial"/>
                <w:b/>
              </w:rPr>
              <w:t>ngcon</w:t>
            </w:r>
            <w:r w:rsidRPr="00864CA8">
              <w:rPr>
                <w:rFonts w:ascii="Arial" w:hAnsi="Arial" w:cs="Arial"/>
                <w:b/>
                <w:spacing w:val="-1"/>
              </w:rPr>
              <w:t>t</w:t>
            </w:r>
            <w:r w:rsidRPr="00864CA8">
              <w:rPr>
                <w:rFonts w:ascii="Arial" w:hAnsi="Arial" w:cs="Arial"/>
                <w:b/>
              </w:rPr>
              <w:t>r</w:t>
            </w:r>
            <w:r w:rsidRPr="00864CA8">
              <w:rPr>
                <w:rFonts w:ascii="Arial" w:hAnsi="Arial" w:cs="Arial"/>
                <w:b/>
                <w:spacing w:val="-2"/>
              </w:rPr>
              <w:t>i</w:t>
            </w:r>
            <w:r w:rsidRPr="00864CA8">
              <w:rPr>
                <w:rFonts w:ascii="Arial" w:hAnsi="Arial" w:cs="Arial"/>
                <w:b/>
              </w:rPr>
              <w:t>but</w:t>
            </w:r>
            <w:r w:rsidRPr="00864CA8">
              <w:rPr>
                <w:rFonts w:ascii="Arial" w:hAnsi="Arial" w:cs="Arial"/>
                <w:b/>
                <w:spacing w:val="-1"/>
              </w:rPr>
              <w:t>e</w:t>
            </w:r>
            <w:r w:rsidRPr="00864CA8">
              <w:rPr>
                <w:rFonts w:ascii="Arial" w:hAnsi="Arial" w:cs="Arial"/>
                <w:b/>
              </w:rPr>
              <w:t>s</w:t>
            </w:r>
            <w:r w:rsidRPr="00864CA8">
              <w:rPr>
                <w:rFonts w:ascii="Arial" w:hAnsi="Arial" w:cs="Arial"/>
                <w:b/>
                <w:spacing w:val="-1"/>
              </w:rPr>
              <w:t>t</w:t>
            </w:r>
            <w:r w:rsidRPr="00864CA8">
              <w:rPr>
                <w:rFonts w:ascii="Arial" w:hAnsi="Arial" w:cs="Arial"/>
                <w:b/>
              </w:rPr>
              <w:t>oeduca</w:t>
            </w:r>
            <w:r w:rsidRPr="00864CA8">
              <w:rPr>
                <w:rFonts w:ascii="Arial" w:hAnsi="Arial" w:cs="Arial"/>
                <w:b/>
                <w:spacing w:val="-1"/>
              </w:rPr>
              <w:t>ti</w:t>
            </w:r>
            <w:r w:rsidRPr="00864CA8">
              <w:rPr>
                <w:rFonts w:ascii="Arial" w:hAnsi="Arial" w:cs="Arial"/>
                <w:b/>
              </w:rPr>
              <w:t>on</w:t>
            </w:r>
            <w:r w:rsidRPr="00864CA8">
              <w:rPr>
                <w:rFonts w:ascii="Arial" w:hAnsi="Arial" w:cs="Arial"/>
                <w:b/>
                <w:spacing w:val="-1"/>
              </w:rPr>
              <w:t>i</w:t>
            </w:r>
            <w:r w:rsidRPr="00864CA8">
              <w:rPr>
                <w:rFonts w:ascii="Arial" w:hAnsi="Arial" w:cs="Arial"/>
                <w:b/>
              </w:rPr>
              <w:t>nequa</w:t>
            </w:r>
            <w:r w:rsidRPr="00864CA8">
              <w:rPr>
                <w:rFonts w:ascii="Arial" w:hAnsi="Arial" w:cs="Arial"/>
                <w:b/>
                <w:spacing w:val="2"/>
              </w:rPr>
              <w:t>l</w:t>
            </w:r>
            <w:r w:rsidRPr="00864CA8">
              <w:rPr>
                <w:rFonts w:ascii="Arial" w:hAnsi="Arial" w:cs="Arial"/>
                <w:b/>
                <w:spacing w:val="-1"/>
              </w:rPr>
              <w:t>it</w:t>
            </w:r>
            <w:r w:rsidRPr="00864CA8">
              <w:rPr>
                <w:rFonts w:ascii="Arial" w:hAnsi="Arial" w:cs="Arial"/>
                <w:b/>
              </w:rPr>
              <w:t xml:space="preserve">y </w:t>
            </w:r>
            <w:proofErr w:type="spellStart"/>
            <w:r w:rsidRPr="00864CA8">
              <w:rPr>
                <w:rFonts w:ascii="Arial" w:hAnsi="Arial" w:cs="Arial"/>
                <w:b/>
              </w:rPr>
              <w:t>andgender</w:t>
            </w:r>
            <w:r w:rsidRPr="00864CA8">
              <w:rPr>
                <w:rFonts w:ascii="Arial" w:hAnsi="Arial" w:cs="Arial"/>
                <w:b/>
                <w:spacing w:val="-1"/>
              </w:rPr>
              <w:t>st</w:t>
            </w:r>
            <w:r w:rsidRPr="00864CA8">
              <w:rPr>
                <w:rFonts w:ascii="Arial" w:hAnsi="Arial" w:cs="Arial"/>
                <w:b/>
              </w:rPr>
              <w:t>ud</w:t>
            </w:r>
            <w:r w:rsidRPr="00864CA8">
              <w:rPr>
                <w:rFonts w:ascii="Arial" w:hAnsi="Arial" w:cs="Arial"/>
                <w:b/>
                <w:spacing w:val="-1"/>
              </w:rPr>
              <w:t>i</w:t>
            </w:r>
            <w:r w:rsidRPr="00864CA8">
              <w:rPr>
                <w:rFonts w:ascii="Arial" w:hAnsi="Arial" w:cs="Arial"/>
                <w:b/>
              </w:rPr>
              <w:t>es</w:t>
            </w:r>
            <w:proofErr w:type="spellEnd"/>
            <w:r w:rsidRPr="00864CA8">
              <w:rPr>
                <w:rFonts w:ascii="Arial" w:hAnsi="Arial" w:cs="Arial"/>
                <w:b/>
              </w:rPr>
              <w:t xml:space="preserve"> </w:t>
            </w:r>
            <w:proofErr w:type="spellStart"/>
            <w:r w:rsidRPr="00864CA8">
              <w:rPr>
                <w:rFonts w:ascii="Arial" w:hAnsi="Arial" w:cs="Arial"/>
                <w:b/>
              </w:rPr>
              <w:t>by</w:t>
            </w:r>
            <w:r w:rsidRPr="00864CA8">
              <w:rPr>
                <w:rFonts w:ascii="Arial" w:hAnsi="Arial" w:cs="Arial"/>
                <w:b/>
                <w:spacing w:val="-1"/>
              </w:rPr>
              <w:t>li</w:t>
            </w:r>
            <w:r w:rsidRPr="00864CA8">
              <w:rPr>
                <w:rFonts w:ascii="Arial" w:hAnsi="Arial" w:cs="Arial"/>
                <w:b/>
              </w:rPr>
              <w:t>nk</w:t>
            </w:r>
            <w:r w:rsidRPr="00864CA8">
              <w:rPr>
                <w:rFonts w:ascii="Arial" w:hAnsi="Arial" w:cs="Arial"/>
                <w:b/>
                <w:spacing w:val="-1"/>
              </w:rPr>
              <w:t>i</w:t>
            </w:r>
            <w:r w:rsidRPr="00864CA8">
              <w:rPr>
                <w:rFonts w:ascii="Arial" w:hAnsi="Arial" w:cs="Arial"/>
                <w:b/>
              </w:rPr>
              <w:t>ngenro</w:t>
            </w:r>
            <w:r w:rsidRPr="00864CA8">
              <w:rPr>
                <w:rFonts w:ascii="Arial" w:hAnsi="Arial" w:cs="Arial"/>
                <w:b/>
                <w:spacing w:val="-2"/>
              </w:rPr>
              <w:t>l</w:t>
            </w:r>
            <w:r w:rsidRPr="00864CA8">
              <w:rPr>
                <w:rFonts w:ascii="Arial" w:hAnsi="Arial" w:cs="Arial"/>
                <w:b/>
                <w:spacing w:val="2"/>
              </w:rPr>
              <w:t>m</w:t>
            </w:r>
            <w:r w:rsidRPr="00864CA8">
              <w:rPr>
                <w:rFonts w:ascii="Arial" w:hAnsi="Arial" w:cs="Arial"/>
                <w:b/>
              </w:rPr>
              <w:t>ent</w:t>
            </w:r>
            <w:proofErr w:type="spellEnd"/>
            <w:r w:rsidRPr="00864CA8">
              <w:rPr>
                <w:rFonts w:ascii="Arial" w:hAnsi="Arial" w:cs="Arial"/>
                <w:b/>
              </w:rPr>
              <w:t xml:space="preserve"> </w:t>
            </w:r>
            <w:r w:rsidRPr="00864CA8">
              <w:rPr>
                <w:rFonts w:ascii="Arial" w:hAnsi="Arial" w:cs="Arial"/>
                <w:b/>
                <w:spacing w:val="-1"/>
              </w:rPr>
              <w:t>t</w:t>
            </w:r>
            <w:r w:rsidRPr="00864CA8">
              <w:rPr>
                <w:rFonts w:ascii="Arial" w:hAnsi="Arial" w:cs="Arial"/>
                <w:b/>
              </w:rPr>
              <w:t>rends</w:t>
            </w:r>
            <w:r w:rsidRPr="00864CA8">
              <w:rPr>
                <w:rFonts w:ascii="Arial" w:hAnsi="Arial" w:cs="Arial"/>
                <w:b/>
                <w:spacing w:val="1"/>
              </w:rPr>
              <w:t xml:space="preserve"> </w:t>
            </w:r>
            <w:proofErr w:type="spellStart"/>
            <w:r w:rsidRPr="00864CA8">
              <w:rPr>
                <w:rFonts w:ascii="Arial" w:hAnsi="Arial" w:cs="Arial"/>
                <w:b/>
                <w:spacing w:val="1"/>
              </w:rPr>
              <w:t>w</w:t>
            </w:r>
            <w:r w:rsidRPr="00864CA8">
              <w:rPr>
                <w:rFonts w:ascii="Arial" w:hAnsi="Arial" w:cs="Arial"/>
                <w:b/>
                <w:spacing w:val="-1"/>
              </w:rPr>
              <w:t>it</w:t>
            </w:r>
            <w:r w:rsidRPr="00864CA8">
              <w:rPr>
                <w:rFonts w:ascii="Arial" w:hAnsi="Arial" w:cs="Arial"/>
                <w:b/>
              </w:rPr>
              <w:t>h</w:t>
            </w:r>
            <w:r w:rsidRPr="00864CA8">
              <w:rPr>
                <w:rFonts w:ascii="Arial" w:hAnsi="Arial" w:cs="Arial"/>
                <w:b/>
                <w:spacing w:val="-1"/>
              </w:rPr>
              <w:t>st</w:t>
            </w:r>
            <w:r w:rsidRPr="00864CA8">
              <w:rPr>
                <w:rFonts w:ascii="Arial" w:hAnsi="Arial" w:cs="Arial"/>
                <w:b/>
              </w:rPr>
              <w:t>ruc</w:t>
            </w:r>
            <w:r w:rsidRPr="00864CA8">
              <w:rPr>
                <w:rFonts w:ascii="Arial" w:hAnsi="Arial" w:cs="Arial"/>
                <w:b/>
                <w:spacing w:val="-1"/>
              </w:rPr>
              <w:t>t</w:t>
            </w:r>
            <w:r w:rsidRPr="00864CA8">
              <w:rPr>
                <w:rFonts w:ascii="Arial" w:hAnsi="Arial" w:cs="Arial"/>
                <w:b/>
              </w:rPr>
              <w:t>ura</w:t>
            </w:r>
            <w:r w:rsidRPr="00864CA8">
              <w:rPr>
                <w:rFonts w:ascii="Arial" w:hAnsi="Arial" w:cs="Arial"/>
                <w:b/>
                <w:spacing w:val="1"/>
              </w:rPr>
              <w:t>l</w:t>
            </w:r>
            <w:r w:rsidRPr="00864CA8">
              <w:rPr>
                <w:rFonts w:ascii="Arial" w:hAnsi="Arial" w:cs="Arial"/>
                <w:b/>
              </w:rPr>
              <w:t>,</w:t>
            </w:r>
            <w:r w:rsidRPr="00864CA8">
              <w:rPr>
                <w:rFonts w:ascii="Arial" w:hAnsi="Arial" w:cs="Arial"/>
                <w:b/>
                <w:spacing w:val="-1"/>
              </w:rPr>
              <w:t>s</w:t>
            </w:r>
            <w:r w:rsidRPr="00864CA8">
              <w:rPr>
                <w:rFonts w:ascii="Arial" w:hAnsi="Arial" w:cs="Arial"/>
                <w:b/>
              </w:rPr>
              <w:t>oc</w:t>
            </w:r>
            <w:r w:rsidRPr="00864CA8">
              <w:rPr>
                <w:rFonts w:ascii="Arial" w:hAnsi="Arial" w:cs="Arial"/>
                <w:b/>
                <w:spacing w:val="-2"/>
              </w:rPr>
              <w:t>i</w:t>
            </w:r>
            <w:r w:rsidRPr="00864CA8">
              <w:rPr>
                <w:rFonts w:ascii="Arial" w:hAnsi="Arial" w:cs="Arial"/>
                <w:b/>
              </w:rPr>
              <w:t>a</w:t>
            </w:r>
            <w:r w:rsidRPr="00864CA8">
              <w:rPr>
                <w:rFonts w:ascii="Arial" w:hAnsi="Arial" w:cs="Arial"/>
                <w:b/>
                <w:spacing w:val="-1"/>
              </w:rPr>
              <w:t>l</w:t>
            </w:r>
            <w:r w:rsidRPr="00864CA8">
              <w:rPr>
                <w:rFonts w:ascii="Arial" w:hAnsi="Arial" w:cs="Arial"/>
                <w:b/>
              </w:rPr>
              <w:t>,andreg</w:t>
            </w:r>
            <w:r w:rsidRPr="00864CA8">
              <w:rPr>
                <w:rFonts w:ascii="Arial" w:hAnsi="Arial" w:cs="Arial"/>
                <w:b/>
                <w:spacing w:val="-2"/>
              </w:rPr>
              <w:t>i</w:t>
            </w:r>
            <w:r w:rsidRPr="00864CA8">
              <w:rPr>
                <w:rFonts w:ascii="Arial" w:hAnsi="Arial" w:cs="Arial"/>
                <w:b/>
              </w:rPr>
              <w:t>onal</w:t>
            </w:r>
            <w:proofErr w:type="spellEnd"/>
            <w:r w:rsidRPr="00864CA8">
              <w:rPr>
                <w:rFonts w:ascii="Arial" w:hAnsi="Arial" w:cs="Arial"/>
                <w:b/>
              </w:rPr>
              <w:t xml:space="preserve"> </w:t>
            </w:r>
            <w:proofErr w:type="spellStart"/>
            <w:r w:rsidRPr="00864CA8">
              <w:rPr>
                <w:rFonts w:ascii="Arial" w:hAnsi="Arial" w:cs="Arial"/>
                <w:b/>
                <w:spacing w:val="-1"/>
              </w:rPr>
              <w:t>f</w:t>
            </w:r>
            <w:r w:rsidRPr="00864CA8">
              <w:rPr>
                <w:rFonts w:ascii="Arial" w:hAnsi="Arial" w:cs="Arial"/>
                <w:b/>
              </w:rPr>
              <w:t>ac</w:t>
            </w:r>
            <w:r w:rsidRPr="00864CA8">
              <w:rPr>
                <w:rFonts w:ascii="Arial" w:hAnsi="Arial" w:cs="Arial"/>
                <w:b/>
                <w:spacing w:val="-1"/>
              </w:rPr>
              <w:t>t</w:t>
            </w:r>
            <w:r w:rsidRPr="00864CA8">
              <w:rPr>
                <w:rFonts w:ascii="Arial" w:hAnsi="Arial" w:cs="Arial"/>
                <w:b/>
              </w:rPr>
              <w:t>ors,</w:t>
            </w:r>
            <w:r w:rsidRPr="00864CA8">
              <w:rPr>
                <w:rFonts w:ascii="Arial" w:hAnsi="Arial" w:cs="Arial"/>
                <w:b/>
                <w:spacing w:val="-1"/>
              </w:rPr>
              <w:t>t</w:t>
            </w:r>
            <w:r w:rsidRPr="00864CA8">
              <w:rPr>
                <w:rFonts w:ascii="Arial" w:hAnsi="Arial" w:cs="Arial"/>
                <w:b/>
              </w:rPr>
              <w:t>hereby</w:t>
            </w:r>
            <w:proofErr w:type="spellEnd"/>
            <w:r w:rsidRPr="00864CA8">
              <w:rPr>
                <w:rFonts w:ascii="Arial" w:hAnsi="Arial" w:cs="Arial"/>
                <w:b/>
              </w:rPr>
              <w:t xml:space="preserve"> </w:t>
            </w:r>
            <w:proofErr w:type="spellStart"/>
            <w:r w:rsidRPr="00864CA8">
              <w:rPr>
                <w:rFonts w:ascii="Arial" w:hAnsi="Arial" w:cs="Arial"/>
                <w:b/>
                <w:spacing w:val="-1"/>
              </w:rPr>
              <w:t>t</w:t>
            </w:r>
            <w:r w:rsidRPr="00864CA8">
              <w:rPr>
                <w:rFonts w:ascii="Arial" w:hAnsi="Arial" w:cs="Arial"/>
                <w:b/>
              </w:rPr>
              <w:t>rend</w:t>
            </w:r>
            <w:r w:rsidRPr="00864CA8">
              <w:rPr>
                <w:rFonts w:ascii="Arial" w:hAnsi="Arial" w:cs="Arial"/>
                <w:b/>
                <w:spacing w:val="-1"/>
              </w:rPr>
              <w:t>i</w:t>
            </w:r>
            <w:r w:rsidRPr="00864CA8">
              <w:rPr>
                <w:rFonts w:ascii="Arial" w:hAnsi="Arial" w:cs="Arial"/>
                <w:b/>
              </w:rPr>
              <w:t>ng</w:t>
            </w:r>
            <w:r w:rsidRPr="00864CA8">
              <w:rPr>
                <w:rFonts w:ascii="Arial" w:hAnsi="Arial" w:cs="Arial"/>
                <w:b/>
                <w:spacing w:val="-1"/>
              </w:rPr>
              <w:t>t</w:t>
            </w:r>
            <w:r w:rsidRPr="00864CA8">
              <w:rPr>
                <w:rFonts w:ascii="Arial" w:hAnsi="Arial" w:cs="Arial"/>
                <w:b/>
              </w:rPr>
              <w:t>heore</w:t>
            </w:r>
            <w:r w:rsidRPr="00864CA8">
              <w:rPr>
                <w:rFonts w:ascii="Arial" w:hAnsi="Arial" w:cs="Arial"/>
                <w:b/>
                <w:spacing w:val="-1"/>
              </w:rPr>
              <w:t>ti</w:t>
            </w:r>
            <w:r w:rsidRPr="00864CA8">
              <w:rPr>
                <w:rFonts w:ascii="Arial" w:hAnsi="Arial" w:cs="Arial"/>
                <w:b/>
              </w:rPr>
              <w:t>c</w:t>
            </w:r>
            <w:r w:rsidRPr="00864CA8">
              <w:rPr>
                <w:rFonts w:ascii="Arial" w:hAnsi="Arial" w:cs="Arial"/>
                <w:b/>
                <w:spacing w:val="2"/>
              </w:rPr>
              <w:t>a</w:t>
            </w:r>
            <w:r w:rsidRPr="00864CA8">
              <w:rPr>
                <w:rFonts w:ascii="Arial" w:hAnsi="Arial" w:cs="Arial"/>
                <w:b/>
              </w:rPr>
              <w:t>l</w:t>
            </w:r>
            <w:proofErr w:type="spellEnd"/>
            <w:r w:rsidRPr="00864CA8">
              <w:rPr>
                <w:rFonts w:ascii="Arial" w:hAnsi="Arial" w:cs="Arial"/>
                <w:b/>
              </w:rPr>
              <w:t xml:space="preserve"> </w:t>
            </w:r>
            <w:proofErr w:type="spellStart"/>
            <w:r w:rsidRPr="00864CA8">
              <w:rPr>
                <w:rFonts w:ascii="Arial" w:hAnsi="Arial" w:cs="Arial"/>
                <w:b/>
              </w:rPr>
              <w:t>under</w:t>
            </w:r>
            <w:r w:rsidRPr="00864CA8">
              <w:rPr>
                <w:rFonts w:ascii="Arial" w:hAnsi="Arial" w:cs="Arial"/>
                <w:b/>
                <w:spacing w:val="-1"/>
              </w:rPr>
              <w:t>st</w:t>
            </w:r>
            <w:r w:rsidRPr="00864CA8">
              <w:rPr>
                <w:rFonts w:ascii="Arial" w:hAnsi="Arial" w:cs="Arial"/>
                <w:b/>
              </w:rPr>
              <w:t>and</w:t>
            </w:r>
            <w:r w:rsidRPr="00864CA8">
              <w:rPr>
                <w:rFonts w:ascii="Arial" w:hAnsi="Arial" w:cs="Arial"/>
                <w:b/>
                <w:spacing w:val="-1"/>
              </w:rPr>
              <w:t>i</w:t>
            </w:r>
            <w:r w:rsidRPr="00864CA8">
              <w:rPr>
                <w:rFonts w:ascii="Arial" w:hAnsi="Arial" w:cs="Arial"/>
                <w:b/>
                <w:spacing w:val="3"/>
              </w:rPr>
              <w:t>n</w:t>
            </w:r>
            <w:r w:rsidRPr="00864CA8">
              <w:rPr>
                <w:rFonts w:ascii="Arial" w:hAnsi="Arial" w:cs="Arial"/>
                <w:b/>
              </w:rPr>
              <w:t>gand</w:t>
            </w:r>
            <w:r w:rsidRPr="00864CA8">
              <w:rPr>
                <w:rFonts w:ascii="Arial" w:hAnsi="Arial" w:cs="Arial"/>
                <w:b/>
                <w:spacing w:val="-3"/>
              </w:rPr>
              <w:t>e</w:t>
            </w:r>
            <w:r w:rsidRPr="00864CA8">
              <w:rPr>
                <w:rFonts w:ascii="Arial" w:hAnsi="Arial" w:cs="Arial"/>
                <w:b/>
                <w:spacing w:val="2"/>
              </w:rPr>
              <w:t>m</w:t>
            </w:r>
            <w:r w:rsidRPr="00864CA8">
              <w:rPr>
                <w:rFonts w:ascii="Arial" w:hAnsi="Arial" w:cs="Arial"/>
                <w:b/>
              </w:rPr>
              <w:t>p</w:t>
            </w:r>
            <w:r w:rsidRPr="00864CA8">
              <w:rPr>
                <w:rFonts w:ascii="Arial" w:hAnsi="Arial" w:cs="Arial"/>
                <w:b/>
                <w:spacing w:val="-1"/>
              </w:rPr>
              <w:t>i</w:t>
            </w:r>
            <w:r w:rsidRPr="00864CA8">
              <w:rPr>
                <w:rFonts w:ascii="Arial" w:hAnsi="Arial" w:cs="Arial"/>
                <w:b/>
              </w:rPr>
              <w:t>r</w:t>
            </w:r>
            <w:r w:rsidRPr="00864CA8">
              <w:rPr>
                <w:rFonts w:ascii="Arial" w:hAnsi="Arial" w:cs="Arial"/>
                <w:b/>
                <w:spacing w:val="-2"/>
              </w:rPr>
              <w:t>i</w:t>
            </w:r>
            <w:r w:rsidRPr="00864CA8">
              <w:rPr>
                <w:rFonts w:ascii="Arial" w:hAnsi="Arial" w:cs="Arial"/>
                <w:b/>
              </w:rPr>
              <w:t>cal</w:t>
            </w:r>
            <w:proofErr w:type="spellEnd"/>
            <w:r w:rsidRPr="00864CA8">
              <w:rPr>
                <w:rFonts w:ascii="Arial" w:hAnsi="Arial" w:cs="Arial"/>
                <w:b/>
              </w:rPr>
              <w:t xml:space="preserve"> </w:t>
            </w:r>
            <w:proofErr w:type="spellStart"/>
            <w:r w:rsidRPr="00864CA8">
              <w:rPr>
                <w:rFonts w:ascii="Arial" w:hAnsi="Arial" w:cs="Arial"/>
                <w:b/>
              </w:rPr>
              <w:t>re</w:t>
            </w:r>
            <w:r w:rsidRPr="00864CA8">
              <w:rPr>
                <w:rFonts w:ascii="Arial" w:hAnsi="Arial" w:cs="Arial"/>
                <w:b/>
                <w:spacing w:val="-1"/>
              </w:rPr>
              <w:t>s</w:t>
            </w:r>
            <w:r w:rsidRPr="00864CA8">
              <w:rPr>
                <w:rFonts w:ascii="Arial" w:hAnsi="Arial" w:cs="Arial"/>
                <w:b/>
              </w:rPr>
              <w:t>ear</w:t>
            </w:r>
            <w:r w:rsidRPr="00864CA8">
              <w:rPr>
                <w:rFonts w:ascii="Arial" w:hAnsi="Arial" w:cs="Arial"/>
                <w:b/>
                <w:spacing w:val="-1"/>
              </w:rPr>
              <w:t>c</w:t>
            </w:r>
            <w:r w:rsidRPr="00864CA8">
              <w:rPr>
                <w:rFonts w:ascii="Arial" w:hAnsi="Arial" w:cs="Arial"/>
                <w:b/>
              </w:rPr>
              <w:t>hongenderequa</w:t>
            </w:r>
            <w:r w:rsidRPr="00864CA8">
              <w:rPr>
                <w:rFonts w:ascii="Arial" w:hAnsi="Arial" w:cs="Arial"/>
                <w:b/>
                <w:spacing w:val="-1"/>
              </w:rPr>
              <w:t>lit</w:t>
            </w:r>
            <w:r w:rsidRPr="00864CA8">
              <w:rPr>
                <w:rFonts w:ascii="Arial" w:hAnsi="Arial" w:cs="Arial"/>
                <w:b/>
              </w:rPr>
              <w:t>y</w:t>
            </w:r>
            <w:r w:rsidRPr="00864CA8">
              <w:rPr>
                <w:rFonts w:ascii="Arial" w:hAnsi="Arial" w:cs="Arial"/>
                <w:b/>
                <w:spacing w:val="-1"/>
              </w:rPr>
              <w:t>i</w:t>
            </w:r>
            <w:r w:rsidRPr="00864CA8">
              <w:rPr>
                <w:rFonts w:ascii="Arial" w:hAnsi="Arial" w:cs="Arial"/>
                <w:b/>
              </w:rPr>
              <w:t>ndeve</w:t>
            </w:r>
            <w:r w:rsidRPr="00864CA8">
              <w:rPr>
                <w:rFonts w:ascii="Arial" w:hAnsi="Arial" w:cs="Arial"/>
                <w:b/>
                <w:spacing w:val="-2"/>
              </w:rPr>
              <w:t>l</w:t>
            </w:r>
            <w:r w:rsidRPr="00864CA8">
              <w:rPr>
                <w:rFonts w:ascii="Arial" w:hAnsi="Arial" w:cs="Arial"/>
                <w:b/>
              </w:rPr>
              <w:t>op</w:t>
            </w:r>
            <w:r w:rsidRPr="00864CA8">
              <w:rPr>
                <w:rFonts w:ascii="Arial" w:hAnsi="Arial" w:cs="Arial"/>
                <w:b/>
                <w:spacing w:val="-1"/>
              </w:rPr>
              <w:t>i</w:t>
            </w:r>
            <w:r w:rsidRPr="00864CA8">
              <w:rPr>
                <w:rFonts w:ascii="Arial" w:hAnsi="Arial" w:cs="Arial"/>
                <w:b/>
              </w:rPr>
              <w:t>ngeduca</w:t>
            </w:r>
            <w:r w:rsidRPr="00864CA8">
              <w:rPr>
                <w:rFonts w:ascii="Arial" w:hAnsi="Arial" w:cs="Arial"/>
                <w:b/>
                <w:spacing w:val="-1"/>
              </w:rPr>
              <w:t>ti</w:t>
            </w:r>
            <w:r w:rsidRPr="00864CA8">
              <w:rPr>
                <w:rFonts w:ascii="Arial" w:hAnsi="Arial" w:cs="Arial"/>
                <w:b/>
                <w:spacing w:val="3"/>
              </w:rPr>
              <w:t>o</w:t>
            </w:r>
            <w:r w:rsidRPr="00864CA8">
              <w:rPr>
                <w:rFonts w:ascii="Arial" w:hAnsi="Arial" w:cs="Arial"/>
                <w:b/>
              </w:rPr>
              <w:t>n</w:t>
            </w:r>
            <w:proofErr w:type="spellEnd"/>
            <w:r w:rsidRPr="00864CA8">
              <w:rPr>
                <w:rFonts w:ascii="Arial" w:hAnsi="Arial" w:cs="Arial"/>
                <w:b/>
              </w:rPr>
              <w:t xml:space="preserve"> </w:t>
            </w:r>
            <w:r w:rsidRPr="00864CA8">
              <w:rPr>
                <w:rFonts w:ascii="Arial" w:hAnsi="Arial" w:cs="Arial"/>
                <w:b/>
                <w:spacing w:val="-1"/>
              </w:rPr>
              <w:t>s</w:t>
            </w:r>
            <w:r w:rsidRPr="00864CA8">
              <w:rPr>
                <w:rFonts w:ascii="Arial" w:hAnsi="Arial" w:cs="Arial"/>
                <w:b/>
              </w:rPr>
              <w:t>y</w:t>
            </w:r>
            <w:r w:rsidRPr="00864CA8">
              <w:rPr>
                <w:rFonts w:ascii="Arial" w:hAnsi="Arial" w:cs="Arial"/>
                <w:b/>
                <w:spacing w:val="-1"/>
              </w:rPr>
              <w:t>st</w:t>
            </w:r>
            <w:r w:rsidRPr="00864CA8">
              <w:rPr>
                <w:rFonts w:ascii="Arial" w:hAnsi="Arial" w:cs="Arial"/>
                <w:b/>
              </w:rPr>
              <w:t>e</w:t>
            </w:r>
            <w:r w:rsidRPr="00864CA8">
              <w:rPr>
                <w:rFonts w:ascii="Arial" w:hAnsi="Arial" w:cs="Arial"/>
                <w:b/>
                <w:spacing w:val="2"/>
              </w:rPr>
              <w:t>m</w:t>
            </w:r>
            <w:r w:rsidRPr="00864CA8">
              <w:rPr>
                <w:rFonts w:ascii="Arial" w:hAnsi="Arial" w:cs="Arial"/>
                <w:b/>
              </w:rPr>
              <w:t>.</w:t>
            </w:r>
            <w:r w:rsidRPr="00864CA8">
              <w:rPr>
                <w:rFonts w:ascii="Arial" w:hAnsi="Arial" w:cs="Arial"/>
                <w:b/>
                <w:spacing w:val="1"/>
              </w:rPr>
              <w:t>A</w:t>
            </w:r>
            <w:r w:rsidRPr="00864CA8">
              <w:rPr>
                <w:rFonts w:ascii="Arial" w:hAnsi="Arial" w:cs="Arial"/>
                <w:b/>
              </w:rPr>
              <w:t>dd</w:t>
            </w:r>
            <w:r w:rsidRPr="00864CA8">
              <w:rPr>
                <w:rFonts w:ascii="Arial" w:hAnsi="Arial" w:cs="Arial"/>
                <w:b/>
                <w:spacing w:val="-1"/>
              </w:rPr>
              <w:t>iti</w:t>
            </w:r>
            <w:r w:rsidRPr="00864CA8">
              <w:rPr>
                <w:rFonts w:ascii="Arial" w:hAnsi="Arial" w:cs="Arial"/>
                <w:b/>
              </w:rPr>
              <w:t>ona</w:t>
            </w:r>
            <w:r w:rsidRPr="00864CA8">
              <w:rPr>
                <w:rFonts w:ascii="Arial" w:hAnsi="Arial" w:cs="Arial"/>
                <w:b/>
                <w:spacing w:val="-1"/>
              </w:rPr>
              <w:t>ll</w:t>
            </w:r>
            <w:r w:rsidRPr="00864CA8">
              <w:rPr>
                <w:rFonts w:ascii="Arial" w:hAnsi="Arial" w:cs="Arial"/>
                <w:b/>
              </w:rPr>
              <w:t>y</w:t>
            </w:r>
            <w:r w:rsidRPr="00864CA8">
              <w:rPr>
                <w:rFonts w:ascii="Arial" w:hAnsi="Arial" w:cs="Arial"/>
                <w:b/>
                <w:spacing w:val="-1"/>
              </w:rPr>
              <w:t>t</w:t>
            </w:r>
            <w:r w:rsidRPr="00864CA8">
              <w:rPr>
                <w:rFonts w:ascii="Arial" w:hAnsi="Arial" w:cs="Arial"/>
                <w:b/>
              </w:rPr>
              <w:t>he</w:t>
            </w:r>
            <w:r w:rsidRPr="00864CA8">
              <w:rPr>
                <w:rFonts w:ascii="Arial" w:hAnsi="Arial" w:cs="Arial"/>
                <w:b/>
                <w:spacing w:val="2"/>
              </w:rPr>
              <w:t>m</w:t>
            </w:r>
            <w:r w:rsidRPr="00864CA8">
              <w:rPr>
                <w:rFonts w:ascii="Arial" w:hAnsi="Arial" w:cs="Arial"/>
                <w:b/>
              </w:rPr>
              <w:t>anusc</w:t>
            </w:r>
            <w:r w:rsidRPr="00864CA8">
              <w:rPr>
                <w:rFonts w:ascii="Arial" w:hAnsi="Arial" w:cs="Arial"/>
                <w:b/>
                <w:spacing w:val="-1"/>
              </w:rPr>
              <w:t>ri</w:t>
            </w:r>
            <w:r w:rsidRPr="00864CA8">
              <w:rPr>
                <w:rFonts w:ascii="Arial" w:hAnsi="Arial" w:cs="Arial"/>
                <w:b/>
              </w:rPr>
              <w:t>pt</w:t>
            </w:r>
            <w:r w:rsidRPr="00864CA8">
              <w:rPr>
                <w:rFonts w:ascii="Arial" w:hAnsi="Arial" w:cs="Arial"/>
                <w:b/>
                <w:spacing w:val="-1"/>
              </w:rPr>
              <w:t>s</w:t>
            </w:r>
            <w:r w:rsidRPr="00864CA8">
              <w:rPr>
                <w:rFonts w:ascii="Arial" w:hAnsi="Arial" w:cs="Arial"/>
                <w:b/>
              </w:rPr>
              <w:t>erv</w:t>
            </w:r>
            <w:r w:rsidRPr="00864CA8">
              <w:rPr>
                <w:rFonts w:ascii="Arial" w:hAnsi="Arial" w:cs="Arial"/>
                <w:b/>
                <w:spacing w:val="-1"/>
              </w:rPr>
              <w:t>e</w:t>
            </w:r>
            <w:r w:rsidRPr="00864CA8">
              <w:rPr>
                <w:rFonts w:ascii="Arial" w:hAnsi="Arial" w:cs="Arial"/>
                <w:b/>
              </w:rPr>
              <w:t>sava</w:t>
            </w:r>
            <w:r w:rsidRPr="00864CA8">
              <w:rPr>
                <w:rFonts w:ascii="Arial" w:hAnsi="Arial" w:cs="Arial"/>
                <w:b/>
                <w:spacing w:val="-1"/>
              </w:rPr>
              <w:t>l</w:t>
            </w:r>
            <w:r w:rsidRPr="00864CA8">
              <w:rPr>
                <w:rFonts w:ascii="Arial" w:hAnsi="Arial" w:cs="Arial"/>
                <w:b/>
              </w:rPr>
              <w:t>uab</w:t>
            </w:r>
            <w:r w:rsidRPr="00864CA8">
              <w:rPr>
                <w:rFonts w:ascii="Arial" w:hAnsi="Arial" w:cs="Arial"/>
                <w:b/>
                <w:spacing w:val="-1"/>
              </w:rPr>
              <w:t>l</w:t>
            </w:r>
            <w:r w:rsidRPr="00864CA8">
              <w:rPr>
                <w:rFonts w:ascii="Arial" w:hAnsi="Arial" w:cs="Arial"/>
                <w:b/>
              </w:rPr>
              <w:t>ere</w:t>
            </w:r>
            <w:r w:rsidRPr="00864CA8">
              <w:rPr>
                <w:rFonts w:ascii="Arial" w:hAnsi="Arial" w:cs="Arial"/>
                <w:b/>
                <w:spacing w:val="-1"/>
              </w:rPr>
              <w:t>f</w:t>
            </w:r>
            <w:r w:rsidRPr="00864CA8">
              <w:rPr>
                <w:rFonts w:ascii="Arial" w:hAnsi="Arial" w:cs="Arial"/>
                <w:b/>
              </w:rPr>
              <w:t>er</w:t>
            </w:r>
            <w:r w:rsidRPr="00864CA8">
              <w:rPr>
                <w:rFonts w:ascii="Arial" w:hAnsi="Arial" w:cs="Arial"/>
                <w:b/>
                <w:spacing w:val="-1"/>
              </w:rPr>
              <w:t>e</w:t>
            </w:r>
            <w:r w:rsidRPr="00864CA8">
              <w:rPr>
                <w:rFonts w:ascii="Arial" w:hAnsi="Arial" w:cs="Arial"/>
                <w:b/>
              </w:rPr>
              <w:t>nce</w:t>
            </w:r>
            <w:r w:rsidRPr="00864CA8">
              <w:rPr>
                <w:rFonts w:ascii="Arial" w:hAnsi="Arial" w:cs="Arial"/>
                <w:b/>
                <w:spacing w:val="-1"/>
              </w:rPr>
              <w:t>f</w:t>
            </w:r>
            <w:r w:rsidRPr="00864CA8">
              <w:rPr>
                <w:rFonts w:ascii="Arial" w:hAnsi="Arial" w:cs="Arial"/>
                <w:b/>
              </w:rPr>
              <w:t>orpo</w:t>
            </w:r>
            <w:r w:rsidRPr="00864CA8">
              <w:rPr>
                <w:rFonts w:ascii="Arial" w:hAnsi="Arial" w:cs="Arial"/>
                <w:b/>
                <w:spacing w:val="-1"/>
              </w:rPr>
              <w:t>li</w:t>
            </w:r>
            <w:r w:rsidRPr="00864CA8">
              <w:rPr>
                <w:rFonts w:ascii="Arial" w:hAnsi="Arial" w:cs="Arial"/>
                <w:b/>
              </w:rPr>
              <w:t>cyeva</w:t>
            </w:r>
            <w:r w:rsidRPr="00864CA8">
              <w:rPr>
                <w:rFonts w:ascii="Arial" w:hAnsi="Arial" w:cs="Arial"/>
                <w:b/>
                <w:spacing w:val="-2"/>
              </w:rPr>
              <w:t>l</w:t>
            </w:r>
            <w:r w:rsidRPr="00864CA8">
              <w:rPr>
                <w:rFonts w:ascii="Arial" w:hAnsi="Arial" w:cs="Arial"/>
                <w:b/>
              </w:rPr>
              <w:t>ua</w:t>
            </w:r>
            <w:r w:rsidRPr="00864CA8">
              <w:rPr>
                <w:rFonts w:ascii="Arial" w:hAnsi="Arial" w:cs="Arial"/>
                <w:b/>
                <w:spacing w:val="2"/>
              </w:rPr>
              <w:t>t</w:t>
            </w:r>
            <w:r w:rsidRPr="00864CA8">
              <w:rPr>
                <w:rFonts w:ascii="Arial" w:hAnsi="Arial" w:cs="Arial"/>
                <w:b/>
                <w:spacing w:val="-1"/>
              </w:rPr>
              <w:t>i</w:t>
            </w:r>
            <w:r w:rsidRPr="00864CA8">
              <w:rPr>
                <w:rFonts w:ascii="Arial" w:hAnsi="Arial" w:cs="Arial"/>
                <w:b/>
              </w:rPr>
              <w:t>onunder</w:t>
            </w:r>
            <w:r w:rsidRPr="00864CA8">
              <w:rPr>
                <w:rFonts w:ascii="Arial" w:hAnsi="Arial" w:cs="Arial"/>
                <w:b/>
                <w:spacing w:val="1"/>
              </w:rPr>
              <w:t xml:space="preserve"> N</w:t>
            </w:r>
            <w:r w:rsidRPr="00864CA8">
              <w:rPr>
                <w:rFonts w:ascii="Arial" w:hAnsi="Arial" w:cs="Arial"/>
                <w:b/>
                <w:spacing w:val="-2"/>
              </w:rPr>
              <w:t>E</w:t>
            </w:r>
            <w:r w:rsidRPr="00864CA8">
              <w:rPr>
                <w:rFonts w:ascii="Arial" w:hAnsi="Arial" w:cs="Arial"/>
                <w:b/>
              </w:rPr>
              <w:t>P2020and S</w:t>
            </w:r>
            <w:r w:rsidRPr="00864CA8">
              <w:rPr>
                <w:rFonts w:ascii="Arial" w:hAnsi="Arial" w:cs="Arial"/>
                <w:b/>
                <w:spacing w:val="1"/>
              </w:rPr>
              <w:t>D</w:t>
            </w:r>
            <w:r w:rsidRPr="00864CA8">
              <w:rPr>
                <w:rFonts w:ascii="Arial" w:hAnsi="Arial" w:cs="Arial"/>
                <w:b/>
                <w:spacing w:val="-1"/>
              </w:rPr>
              <w:t>G-</w:t>
            </w:r>
            <w:r w:rsidRPr="00864CA8">
              <w:rPr>
                <w:rFonts w:ascii="Arial" w:hAnsi="Arial" w:cs="Arial"/>
                <w:b/>
              </w:rPr>
              <w:t>4/ S</w:t>
            </w:r>
            <w:r w:rsidRPr="00864CA8">
              <w:rPr>
                <w:rFonts w:ascii="Arial" w:hAnsi="Arial" w:cs="Arial"/>
                <w:b/>
                <w:spacing w:val="1"/>
              </w:rPr>
              <w:t>D</w:t>
            </w:r>
            <w:r w:rsidRPr="00864CA8">
              <w:rPr>
                <w:rFonts w:ascii="Arial" w:hAnsi="Arial" w:cs="Arial"/>
                <w:b/>
                <w:spacing w:val="-1"/>
              </w:rPr>
              <w:t>G-</w:t>
            </w:r>
            <w:r w:rsidRPr="00864CA8">
              <w:rPr>
                <w:rFonts w:ascii="Arial" w:hAnsi="Arial" w:cs="Arial"/>
                <w:b/>
              </w:rPr>
              <w:t>5,</w:t>
            </w:r>
            <w:r w:rsidRPr="00864CA8">
              <w:rPr>
                <w:rFonts w:ascii="Arial" w:hAnsi="Arial" w:cs="Arial"/>
                <w:b/>
                <w:spacing w:val="-1"/>
              </w:rPr>
              <w:t>s</w:t>
            </w:r>
            <w:r w:rsidRPr="00864CA8">
              <w:rPr>
                <w:rFonts w:ascii="Arial" w:hAnsi="Arial" w:cs="Arial"/>
                <w:b/>
              </w:rPr>
              <w:t>uppor</w:t>
            </w:r>
            <w:r w:rsidRPr="00864CA8">
              <w:rPr>
                <w:rFonts w:ascii="Arial" w:hAnsi="Arial" w:cs="Arial"/>
                <w:b/>
                <w:spacing w:val="-1"/>
              </w:rPr>
              <w:t>ti</w:t>
            </w:r>
            <w:r w:rsidRPr="00864CA8">
              <w:rPr>
                <w:rFonts w:ascii="Arial" w:hAnsi="Arial" w:cs="Arial"/>
                <w:b/>
              </w:rPr>
              <w:t>ngda</w:t>
            </w:r>
            <w:r w:rsidRPr="00864CA8">
              <w:rPr>
                <w:rFonts w:ascii="Arial" w:hAnsi="Arial" w:cs="Arial"/>
                <w:b/>
                <w:spacing w:val="-1"/>
              </w:rPr>
              <w:t>t</w:t>
            </w:r>
            <w:r w:rsidRPr="00864CA8">
              <w:rPr>
                <w:rFonts w:ascii="Arial" w:hAnsi="Arial" w:cs="Arial"/>
                <w:b/>
              </w:rPr>
              <w:t>adr</w:t>
            </w:r>
            <w:r w:rsidRPr="00864CA8">
              <w:rPr>
                <w:rFonts w:ascii="Arial" w:hAnsi="Arial" w:cs="Arial"/>
                <w:b/>
                <w:spacing w:val="-1"/>
              </w:rPr>
              <w:t>i</w:t>
            </w:r>
            <w:r w:rsidRPr="00864CA8">
              <w:rPr>
                <w:rFonts w:ascii="Arial" w:hAnsi="Arial" w:cs="Arial"/>
                <w:b/>
              </w:rPr>
              <w:t>vendec</w:t>
            </w:r>
            <w:r w:rsidRPr="00864CA8">
              <w:rPr>
                <w:rFonts w:ascii="Arial" w:hAnsi="Arial" w:cs="Arial"/>
                <w:b/>
                <w:spacing w:val="-2"/>
              </w:rPr>
              <w:t>i</w:t>
            </w:r>
            <w:r w:rsidRPr="00864CA8">
              <w:rPr>
                <w:rFonts w:ascii="Arial" w:hAnsi="Arial" w:cs="Arial"/>
                <w:b/>
                <w:spacing w:val="-1"/>
              </w:rPr>
              <w:t>si</w:t>
            </w:r>
            <w:r w:rsidRPr="00864CA8">
              <w:rPr>
                <w:rFonts w:ascii="Arial" w:hAnsi="Arial" w:cs="Arial"/>
                <w:b/>
              </w:rPr>
              <w:t>on</w:t>
            </w:r>
            <w:r w:rsidRPr="00864CA8">
              <w:rPr>
                <w:rFonts w:ascii="Arial" w:hAnsi="Arial" w:cs="Arial"/>
                <w:b/>
                <w:spacing w:val="2"/>
              </w:rPr>
              <w:t>m</w:t>
            </w:r>
            <w:r w:rsidRPr="00864CA8">
              <w:rPr>
                <w:rFonts w:ascii="Arial" w:hAnsi="Arial" w:cs="Arial"/>
                <w:b/>
              </w:rPr>
              <w:t>ak</w:t>
            </w:r>
            <w:r w:rsidRPr="00864CA8">
              <w:rPr>
                <w:rFonts w:ascii="Arial" w:hAnsi="Arial" w:cs="Arial"/>
                <w:b/>
                <w:spacing w:val="-1"/>
              </w:rPr>
              <w:t>i</w:t>
            </w:r>
            <w:r w:rsidRPr="00864CA8">
              <w:rPr>
                <w:rFonts w:ascii="Arial" w:hAnsi="Arial" w:cs="Arial"/>
                <w:b/>
              </w:rPr>
              <w:t>ngandc</w:t>
            </w:r>
            <w:r w:rsidRPr="00864CA8">
              <w:rPr>
                <w:rFonts w:ascii="Arial" w:hAnsi="Arial" w:cs="Arial"/>
                <w:b/>
                <w:spacing w:val="-3"/>
              </w:rPr>
              <w:t>o</w:t>
            </w:r>
            <w:r w:rsidRPr="00864CA8">
              <w:rPr>
                <w:rFonts w:ascii="Arial" w:hAnsi="Arial" w:cs="Arial"/>
                <w:b/>
                <w:spacing w:val="2"/>
              </w:rPr>
              <w:t>m</w:t>
            </w:r>
            <w:r w:rsidRPr="00864CA8">
              <w:rPr>
                <w:rFonts w:ascii="Arial" w:hAnsi="Arial" w:cs="Arial"/>
                <w:b/>
                <w:spacing w:val="-3"/>
              </w:rPr>
              <w:t>p</w:t>
            </w:r>
            <w:r w:rsidRPr="00864CA8">
              <w:rPr>
                <w:rFonts w:ascii="Arial" w:hAnsi="Arial" w:cs="Arial"/>
                <w:b/>
              </w:rPr>
              <w:t>ara</w:t>
            </w:r>
            <w:r w:rsidRPr="00864CA8">
              <w:rPr>
                <w:rFonts w:ascii="Arial" w:hAnsi="Arial" w:cs="Arial"/>
                <w:b/>
                <w:spacing w:val="-1"/>
              </w:rPr>
              <w:t>ti</w:t>
            </w:r>
            <w:r w:rsidRPr="00864CA8">
              <w:rPr>
                <w:rFonts w:ascii="Arial" w:hAnsi="Arial" w:cs="Arial"/>
                <w:b/>
              </w:rPr>
              <w:t>vere</w:t>
            </w:r>
            <w:r w:rsidRPr="00864CA8">
              <w:rPr>
                <w:rFonts w:ascii="Arial" w:hAnsi="Arial" w:cs="Arial"/>
                <w:b/>
                <w:spacing w:val="-1"/>
              </w:rPr>
              <w:t>s</w:t>
            </w:r>
            <w:r w:rsidRPr="00864CA8">
              <w:rPr>
                <w:rFonts w:ascii="Arial" w:hAnsi="Arial" w:cs="Arial"/>
                <w:b/>
              </w:rPr>
              <w:t>ear</w:t>
            </w:r>
            <w:r w:rsidRPr="00864CA8">
              <w:rPr>
                <w:rFonts w:ascii="Arial" w:hAnsi="Arial" w:cs="Arial"/>
                <w:b/>
                <w:spacing w:val="-1"/>
              </w:rPr>
              <w:t>c</w:t>
            </w:r>
            <w:r w:rsidRPr="00864CA8">
              <w:rPr>
                <w:rFonts w:ascii="Arial" w:hAnsi="Arial" w:cs="Arial"/>
                <w:b/>
              </w:rPr>
              <w:t>hatna</w:t>
            </w:r>
            <w:r w:rsidRPr="00864CA8">
              <w:rPr>
                <w:rFonts w:ascii="Arial" w:hAnsi="Arial" w:cs="Arial"/>
                <w:b/>
                <w:spacing w:val="-1"/>
              </w:rPr>
              <w:t>ti</w:t>
            </w:r>
            <w:r w:rsidRPr="00864CA8">
              <w:rPr>
                <w:rFonts w:ascii="Arial" w:hAnsi="Arial" w:cs="Arial"/>
                <w:b/>
              </w:rPr>
              <w:t xml:space="preserve">onal and </w:t>
            </w:r>
            <w:r w:rsidRPr="00864CA8">
              <w:rPr>
                <w:rFonts w:ascii="Arial" w:hAnsi="Arial" w:cs="Arial"/>
                <w:b/>
                <w:spacing w:val="-1"/>
              </w:rPr>
              <w:t>i</w:t>
            </w:r>
            <w:r w:rsidRPr="00864CA8">
              <w:rPr>
                <w:rFonts w:ascii="Arial" w:hAnsi="Arial" w:cs="Arial"/>
                <w:b/>
              </w:rPr>
              <w:t>n</w:t>
            </w:r>
            <w:r w:rsidRPr="00864CA8">
              <w:rPr>
                <w:rFonts w:ascii="Arial" w:hAnsi="Arial" w:cs="Arial"/>
                <w:b/>
                <w:spacing w:val="-1"/>
              </w:rPr>
              <w:t>t</w:t>
            </w:r>
            <w:r w:rsidRPr="00864CA8">
              <w:rPr>
                <w:rFonts w:ascii="Arial" w:hAnsi="Arial" w:cs="Arial"/>
                <w:b/>
              </w:rPr>
              <w:t>erna</w:t>
            </w:r>
            <w:r w:rsidRPr="00864CA8">
              <w:rPr>
                <w:rFonts w:ascii="Arial" w:hAnsi="Arial" w:cs="Arial"/>
                <w:b/>
                <w:spacing w:val="2"/>
              </w:rPr>
              <w:t>t</w:t>
            </w:r>
            <w:r w:rsidRPr="00864CA8">
              <w:rPr>
                <w:rFonts w:ascii="Arial" w:hAnsi="Arial" w:cs="Arial"/>
                <w:b/>
                <w:spacing w:val="-1"/>
              </w:rPr>
              <w:t>i</w:t>
            </w:r>
            <w:r w:rsidRPr="00864CA8">
              <w:rPr>
                <w:rFonts w:ascii="Arial" w:hAnsi="Arial" w:cs="Arial"/>
                <w:b/>
              </w:rPr>
              <w:t xml:space="preserve">onal </w:t>
            </w:r>
            <w:r w:rsidRPr="00864CA8">
              <w:rPr>
                <w:rFonts w:ascii="Arial" w:hAnsi="Arial" w:cs="Arial"/>
                <w:b/>
                <w:spacing w:val="-1"/>
              </w:rPr>
              <w:t>l</w:t>
            </w:r>
            <w:r w:rsidRPr="00864CA8">
              <w:rPr>
                <w:rFonts w:ascii="Arial" w:hAnsi="Arial" w:cs="Arial"/>
                <w:b/>
              </w:rPr>
              <w:t>eve</w:t>
            </w:r>
            <w:r w:rsidRPr="00864CA8">
              <w:rPr>
                <w:rFonts w:ascii="Arial" w:hAnsi="Arial" w:cs="Arial"/>
                <w:b/>
                <w:spacing w:val="-2"/>
              </w:rPr>
              <w:t>l</w:t>
            </w:r>
            <w:r w:rsidRPr="00864CA8">
              <w:rPr>
                <w:rFonts w:ascii="Arial" w:hAnsi="Arial" w:cs="Arial"/>
                <w:b/>
              </w:rPr>
              <w:t>.</w:t>
            </w:r>
          </w:p>
        </w:tc>
        <w:tc>
          <w:tcPr>
            <w:tcW w:w="6443" w:type="dxa"/>
            <w:tcBorders>
              <w:top w:val="single" w:sz="4" w:space="0" w:color="000000"/>
              <w:left w:val="single" w:sz="4" w:space="0" w:color="000000"/>
              <w:bottom w:val="single" w:sz="4" w:space="0" w:color="000000"/>
              <w:right w:val="single" w:sz="4" w:space="0" w:color="000000"/>
            </w:tcBorders>
          </w:tcPr>
          <w:p w:rsidR="003920DE" w:rsidRPr="00864CA8" w:rsidRDefault="00FE7227">
            <w:pPr>
              <w:rPr>
                <w:rFonts w:ascii="Arial" w:hAnsi="Arial" w:cs="Arial"/>
              </w:rPr>
            </w:pPr>
            <w:r w:rsidRPr="00864CA8">
              <w:rPr>
                <w:rFonts w:ascii="Arial" w:hAnsi="Arial" w:cs="Arial"/>
              </w:rPr>
              <w:t>This study examines gender inequality in education across Indian states from primary to higher secondary levels using state-level panel data from 2011–12 to 2024–25. The results show that gender parity has largely been achieved at the primary level, but significant gaps persist at secondary and higher secondary levels. Female literacy, women’s work participation, and school accessibility play a crucial role in reducing gender gaps, while infrastructure alone is insufficient. The findings are important for policymakers and researchers working on gender equality and education planning in India</w:t>
            </w:r>
          </w:p>
        </w:tc>
      </w:tr>
      <w:tr w:rsidR="003920DE" w:rsidRPr="00864CA8">
        <w:trPr>
          <w:trHeight w:hRule="exact" w:val="1272"/>
        </w:trPr>
        <w:tc>
          <w:tcPr>
            <w:tcW w:w="5351"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line="220" w:lineRule="exact"/>
              <w:ind w:left="463"/>
              <w:rPr>
                <w:rFonts w:ascii="Arial" w:hAnsi="Arial" w:cs="Arial"/>
              </w:rPr>
            </w:pPr>
            <w:proofErr w:type="spellStart"/>
            <w:r w:rsidRPr="00864CA8">
              <w:rPr>
                <w:rFonts w:ascii="Arial" w:hAnsi="Arial" w:cs="Arial"/>
                <w:b/>
                <w:spacing w:val="-1"/>
              </w:rPr>
              <w:t>I</w:t>
            </w:r>
            <w:r w:rsidRPr="00864CA8">
              <w:rPr>
                <w:rFonts w:ascii="Arial" w:hAnsi="Arial" w:cs="Arial"/>
                <w:b/>
              </w:rPr>
              <w:t>s</w:t>
            </w:r>
            <w:r w:rsidRPr="00864CA8">
              <w:rPr>
                <w:rFonts w:ascii="Arial" w:hAnsi="Arial" w:cs="Arial"/>
                <w:b/>
                <w:spacing w:val="-1"/>
              </w:rPr>
              <w:t>t</w:t>
            </w:r>
            <w:r w:rsidRPr="00864CA8">
              <w:rPr>
                <w:rFonts w:ascii="Arial" w:hAnsi="Arial" w:cs="Arial"/>
                <w:b/>
              </w:rPr>
              <w:t>he</w:t>
            </w:r>
            <w:r w:rsidRPr="00864CA8">
              <w:rPr>
                <w:rFonts w:ascii="Arial" w:hAnsi="Arial" w:cs="Arial"/>
                <w:b/>
                <w:spacing w:val="-1"/>
              </w:rPr>
              <w:t>titl</w:t>
            </w:r>
            <w:r w:rsidRPr="00864CA8">
              <w:rPr>
                <w:rFonts w:ascii="Arial" w:hAnsi="Arial" w:cs="Arial"/>
                <w:b/>
              </w:rPr>
              <w:t>eof</w:t>
            </w:r>
            <w:proofErr w:type="spellEnd"/>
            <w:r w:rsidRPr="00864CA8">
              <w:rPr>
                <w:rFonts w:ascii="Arial" w:hAnsi="Arial" w:cs="Arial"/>
                <w:b/>
              </w:rPr>
              <w:t xml:space="preserve"> </w:t>
            </w:r>
            <w:proofErr w:type="spellStart"/>
            <w:r w:rsidRPr="00864CA8">
              <w:rPr>
                <w:rFonts w:ascii="Arial" w:hAnsi="Arial" w:cs="Arial"/>
                <w:b/>
                <w:spacing w:val="-1"/>
              </w:rPr>
              <w:t>t</w:t>
            </w:r>
            <w:r w:rsidRPr="00864CA8">
              <w:rPr>
                <w:rFonts w:ascii="Arial" w:hAnsi="Arial" w:cs="Arial"/>
                <w:b/>
              </w:rPr>
              <w:t>hear</w:t>
            </w:r>
            <w:r w:rsidRPr="00864CA8">
              <w:rPr>
                <w:rFonts w:ascii="Arial" w:hAnsi="Arial" w:cs="Arial"/>
                <w:b/>
                <w:spacing w:val="-1"/>
              </w:rPr>
              <w:t>ti</w:t>
            </w:r>
            <w:r w:rsidRPr="00864CA8">
              <w:rPr>
                <w:rFonts w:ascii="Arial" w:hAnsi="Arial" w:cs="Arial"/>
                <w:b/>
                <w:spacing w:val="2"/>
              </w:rPr>
              <w:t>c</w:t>
            </w:r>
            <w:r w:rsidRPr="00864CA8">
              <w:rPr>
                <w:rFonts w:ascii="Arial" w:hAnsi="Arial" w:cs="Arial"/>
                <w:b/>
                <w:spacing w:val="-1"/>
              </w:rPr>
              <w:t>l</w:t>
            </w:r>
            <w:r w:rsidRPr="00864CA8">
              <w:rPr>
                <w:rFonts w:ascii="Arial" w:hAnsi="Arial" w:cs="Arial"/>
                <w:b/>
              </w:rPr>
              <w:t>e</w:t>
            </w:r>
            <w:r w:rsidRPr="00864CA8">
              <w:rPr>
                <w:rFonts w:ascii="Arial" w:hAnsi="Arial" w:cs="Arial"/>
                <w:b/>
                <w:spacing w:val="-1"/>
              </w:rPr>
              <w:t>s</w:t>
            </w:r>
            <w:r w:rsidRPr="00864CA8">
              <w:rPr>
                <w:rFonts w:ascii="Arial" w:hAnsi="Arial" w:cs="Arial"/>
                <w:b/>
              </w:rPr>
              <w:t>u</w:t>
            </w:r>
            <w:r w:rsidRPr="00864CA8">
              <w:rPr>
                <w:rFonts w:ascii="Arial" w:hAnsi="Arial" w:cs="Arial"/>
                <w:b/>
                <w:spacing w:val="-1"/>
              </w:rPr>
              <w:t>it</w:t>
            </w:r>
            <w:r w:rsidRPr="00864CA8">
              <w:rPr>
                <w:rFonts w:ascii="Arial" w:hAnsi="Arial" w:cs="Arial"/>
                <w:b/>
              </w:rPr>
              <w:t>a</w:t>
            </w:r>
            <w:r w:rsidRPr="00864CA8">
              <w:rPr>
                <w:rFonts w:ascii="Arial" w:hAnsi="Arial" w:cs="Arial"/>
                <w:b/>
                <w:spacing w:val="3"/>
              </w:rPr>
              <w:t>b</w:t>
            </w:r>
            <w:r w:rsidRPr="00864CA8">
              <w:rPr>
                <w:rFonts w:ascii="Arial" w:hAnsi="Arial" w:cs="Arial"/>
                <w:b/>
                <w:spacing w:val="-1"/>
              </w:rPr>
              <w:t>l</w:t>
            </w:r>
            <w:r w:rsidRPr="00864CA8">
              <w:rPr>
                <w:rFonts w:ascii="Arial" w:hAnsi="Arial" w:cs="Arial"/>
                <w:b/>
              </w:rPr>
              <w:t>e</w:t>
            </w:r>
            <w:proofErr w:type="spellEnd"/>
            <w:r w:rsidRPr="00864CA8">
              <w:rPr>
                <w:rFonts w:ascii="Arial" w:hAnsi="Arial" w:cs="Arial"/>
                <w:b/>
              </w:rPr>
              <w:t>?</w:t>
            </w:r>
          </w:p>
          <w:p w:rsidR="003920DE" w:rsidRPr="00864CA8" w:rsidRDefault="004F095F">
            <w:pPr>
              <w:spacing w:before="1"/>
              <w:ind w:left="463"/>
              <w:rPr>
                <w:rFonts w:ascii="Arial" w:hAnsi="Arial" w:cs="Arial"/>
              </w:rPr>
            </w:pPr>
            <w:r w:rsidRPr="00864CA8">
              <w:rPr>
                <w:rFonts w:ascii="Arial" w:hAnsi="Arial" w:cs="Arial"/>
                <w:b/>
                <w:spacing w:val="-1"/>
              </w:rPr>
              <w:t>(I</w:t>
            </w:r>
            <w:r w:rsidRPr="00864CA8">
              <w:rPr>
                <w:rFonts w:ascii="Arial" w:hAnsi="Arial" w:cs="Arial"/>
                <w:b/>
              </w:rPr>
              <w:t xml:space="preserve">f </w:t>
            </w:r>
            <w:proofErr w:type="spellStart"/>
            <w:r w:rsidRPr="00864CA8">
              <w:rPr>
                <w:rFonts w:ascii="Arial" w:hAnsi="Arial" w:cs="Arial"/>
                <w:b/>
              </w:rPr>
              <w:t>notp</w:t>
            </w:r>
            <w:r w:rsidRPr="00864CA8">
              <w:rPr>
                <w:rFonts w:ascii="Arial" w:hAnsi="Arial" w:cs="Arial"/>
                <w:b/>
                <w:spacing w:val="-1"/>
              </w:rPr>
              <w:t>l</w:t>
            </w:r>
            <w:r w:rsidRPr="00864CA8">
              <w:rPr>
                <w:rFonts w:ascii="Arial" w:hAnsi="Arial" w:cs="Arial"/>
                <w:b/>
              </w:rPr>
              <w:t>ea</w:t>
            </w:r>
            <w:r w:rsidRPr="00864CA8">
              <w:rPr>
                <w:rFonts w:ascii="Arial" w:hAnsi="Arial" w:cs="Arial"/>
                <w:b/>
                <w:spacing w:val="-1"/>
              </w:rPr>
              <w:t>s</w:t>
            </w:r>
            <w:r w:rsidRPr="00864CA8">
              <w:rPr>
                <w:rFonts w:ascii="Arial" w:hAnsi="Arial" w:cs="Arial"/>
                <w:b/>
              </w:rPr>
              <w:t>e</w:t>
            </w:r>
            <w:r w:rsidRPr="00864CA8">
              <w:rPr>
                <w:rFonts w:ascii="Arial" w:hAnsi="Arial" w:cs="Arial"/>
                <w:b/>
                <w:spacing w:val="-1"/>
              </w:rPr>
              <w:t>s</w:t>
            </w:r>
            <w:r w:rsidRPr="00864CA8">
              <w:rPr>
                <w:rFonts w:ascii="Arial" w:hAnsi="Arial" w:cs="Arial"/>
                <w:b/>
              </w:rPr>
              <w:t>ugge</w:t>
            </w:r>
            <w:r w:rsidRPr="00864CA8">
              <w:rPr>
                <w:rFonts w:ascii="Arial" w:hAnsi="Arial" w:cs="Arial"/>
                <w:b/>
                <w:spacing w:val="-1"/>
              </w:rPr>
              <w:t>s</w:t>
            </w:r>
            <w:r w:rsidRPr="00864CA8">
              <w:rPr>
                <w:rFonts w:ascii="Arial" w:hAnsi="Arial" w:cs="Arial"/>
                <w:b/>
              </w:rPr>
              <w:t>t</w:t>
            </w:r>
            <w:proofErr w:type="spellEnd"/>
            <w:r w:rsidRPr="00864CA8">
              <w:rPr>
                <w:rFonts w:ascii="Arial" w:hAnsi="Arial" w:cs="Arial"/>
                <w:b/>
              </w:rPr>
              <w:t xml:space="preserve"> </w:t>
            </w:r>
            <w:proofErr w:type="spellStart"/>
            <w:r w:rsidRPr="00864CA8">
              <w:rPr>
                <w:rFonts w:ascii="Arial" w:hAnsi="Arial" w:cs="Arial"/>
                <w:b/>
              </w:rPr>
              <w:t>ana</w:t>
            </w:r>
            <w:r w:rsidRPr="00864CA8">
              <w:rPr>
                <w:rFonts w:ascii="Arial" w:hAnsi="Arial" w:cs="Arial"/>
                <w:b/>
                <w:spacing w:val="-1"/>
              </w:rPr>
              <w:t>lt</w:t>
            </w:r>
            <w:r w:rsidRPr="00864CA8">
              <w:rPr>
                <w:rFonts w:ascii="Arial" w:hAnsi="Arial" w:cs="Arial"/>
                <w:b/>
              </w:rPr>
              <w:t>erna</w:t>
            </w:r>
            <w:r w:rsidRPr="00864CA8">
              <w:rPr>
                <w:rFonts w:ascii="Arial" w:hAnsi="Arial" w:cs="Arial"/>
                <w:b/>
                <w:spacing w:val="2"/>
              </w:rPr>
              <w:t>t</w:t>
            </w:r>
            <w:r w:rsidRPr="00864CA8">
              <w:rPr>
                <w:rFonts w:ascii="Arial" w:hAnsi="Arial" w:cs="Arial"/>
                <w:b/>
                <w:spacing w:val="1"/>
              </w:rPr>
              <w:t>i</w:t>
            </w:r>
            <w:r w:rsidRPr="00864CA8">
              <w:rPr>
                <w:rFonts w:ascii="Arial" w:hAnsi="Arial" w:cs="Arial"/>
                <w:b/>
              </w:rPr>
              <w:t>ve</w:t>
            </w:r>
            <w:r w:rsidRPr="00864CA8">
              <w:rPr>
                <w:rFonts w:ascii="Arial" w:hAnsi="Arial" w:cs="Arial"/>
                <w:b/>
                <w:spacing w:val="-1"/>
              </w:rPr>
              <w:t>titl</w:t>
            </w:r>
            <w:r w:rsidRPr="00864CA8">
              <w:rPr>
                <w:rFonts w:ascii="Arial" w:hAnsi="Arial" w:cs="Arial"/>
                <w:b/>
              </w:rPr>
              <w:t>e</w:t>
            </w:r>
            <w:proofErr w:type="spellEnd"/>
            <w:r w:rsidRPr="00864CA8">
              <w:rPr>
                <w:rFonts w:ascii="Arial" w:hAnsi="Arial" w:cs="Arial"/>
                <w:b/>
              </w:rPr>
              <w:t>)</w:t>
            </w:r>
          </w:p>
        </w:tc>
        <w:tc>
          <w:tcPr>
            <w:tcW w:w="9358"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line="220" w:lineRule="exact"/>
              <w:ind w:left="105"/>
              <w:rPr>
                <w:rFonts w:ascii="Arial" w:hAnsi="Arial" w:cs="Arial"/>
              </w:rPr>
            </w:pPr>
            <w:proofErr w:type="spellStart"/>
            <w:r w:rsidRPr="00864CA8">
              <w:rPr>
                <w:rFonts w:ascii="Arial" w:hAnsi="Arial" w:cs="Arial"/>
                <w:b/>
                <w:spacing w:val="1"/>
              </w:rPr>
              <w:t>Y</w:t>
            </w:r>
            <w:r w:rsidRPr="00864CA8">
              <w:rPr>
                <w:rFonts w:ascii="Arial" w:hAnsi="Arial" w:cs="Arial"/>
                <w:b/>
              </w:rPr>
              <w:t>e</w:t>
            </w:r>
            <w:r w:rsidRPr="00864CA8">
              <w:rPr>
                <w:rFonts w:ascii="Arial" w:hAnsi="Arial" w:cs="Arial"/>
                <w:b/>
                <w:spacing w:val="-1"/>
              </w:rPr>
              <w:t>s</w:t>
            </w:r>
            <w:r w:rsidRPr="00864CA8">
              <w:rPr>
                <w:rFonts w:ascii="Arial" w:hAnsi="Arial" w:cs="Arial"/>
                <w:b/>
              </w:rPr>
              <w:t>,</w:t>
            </w:r>
            <w:r w:rsidRPr="00864CA8">
              <w:rPr>
                <w:rFonts w:ascii="Arial" w:hAnsi="Arial" w:cs="Arial"/>
                <w:b/>
                <w:spacing w:val="-1"/>
              </w:rPr>
              <w:t>t</w:t>
            </w:r>
            <w:r w:rsidRPr="00864CA8">
              <w:rPr>
                <w:rFonts w:ascii="Arial" w:hAnsi="Arial" w:cs="Arial"/>
                <w:b/>
              </w:rPr>
              <w:t>he</w:t>
            </w:r>
            <w:r w:rsidRPr="00864CA8">
              <w:rPr>
                <w:rFonts w:ascii="Arial" w:hAnsi="Arial" w:cs="Arial"/>
                <w:b/>
                <w:spacing w:val="-1"/>
              </w:rPr>
              <w:t>titl</w:t>
            </w:r>
            <w:r w:rsidRPr="00864CA8">
              <w:rPr>
                <w:rFonts w:ascii="Arial" w:hAnsi="Arial" w:cs="Arial"/>
                <w:b/>
              </w:rPr>
              <w:t>eof</w:t>
            </w:r>
            <w:proofErr w:type="spellEnd"/>
            <w:r w:rsidRPr="00864CA8">
              <w:rPr>
                <w:rFonts w:ascii="Arial" w:hAnsi="Arial" w:cs="Arial"/>
                <w:b/>
              </w:rPr>
              <w:t xml:space="preserve"> </w:t>
            </w:r>
            <w:proofErr w:type="spellStart"/>
            <w:r w:rsidRPr="00864CA8">
              <w:rPr>
                <w:rFonts w:ascii="Arial" w:hAnsi="Arial" w:cs="Arial"/>
                <w:b/>
                <w:spacing w:val="-1"/>
              </w:rPr>
              <w:t>t</w:t>
            </w:r>
            <w:r w:rsidRPr="00864CA8">
              <w:rPr>
                <w:rFonts w:ascii="Arial" w:hAnsi="Arial" w:cs="Arial"/>
                <w:b/>
              </w:rPr>
              <w:t>hear</w:t>
            </w:r>
            <w:r w:rsidRPr="00864CA8">
              <w:rPr>
                <w:rFonts w:ascii="Arial" w:hAnsi="Arial" w:cs="Arial"/>
                <w:b/>
                <w:spacing w:val="-1"/>
              </w:rPr>
              <w:t>ti</w:t>
            </w:r>
            <w:r w:rsidRPr="00864CA8">
              <w:rPr>
                <w:rFonts w:ascii="Arial" w:hAnsi="Arial" w:cs="Arial"/>
                <w:b/>
              </w:rPr>
              <w:t>c</w:t>
            </w:r>
            <w:r w:rsidRPr="00864CA8">
              <w:rPr>
                <w:rFonts w:ascii="Arial" w:hAnsi="Arial" w:cs="Arial"/>
                <w:b/>
                <w:spacing w:val="-2"/>
              </w:rPr>
              <w:t>l</w:t>
            </w:r>
            <w:r w:rsidRPr="00864CA8">
              <w:rPr>
                <w:rFonts w:ascii="Arial" w:hAnsi="Arial" w:cs="Arial"/>
                <w:b/>
              </w:rPr>
              <w:t>e</w:t>
            </w:r>
            <w:r w:rsidRPr="00864CA8">
              <w:rPr>
                <w:rFonts w:ascii="Arial" w:hAnsi="Arial" w:cs="Arial"/>
                <w:b/>
                <w:spacing w:val="-1"/>
              </w:rPr>
              <w:t>i</w:t>
            </w:r>
            <w:r w:rsidRPr="00864CA8">
              <w:rPr>
                <w:rFonts w:ascii="Arial" w:hAnsi="Arial" w:cs="Arial"/>
                <w:b/>
              </w:rPr>
              <w:t>s</w:t>
            </w:r>
            <w:r w:rsidRPr="00864CA8">
              <w:rPr>
                <w:rFonts w:ascii="Arial" w:hAnsi="Arial" w:cs="Arial"/>
                <w:b/>
                <w:spacing w:val="-1"/>
              </w:rPr>
              <w:t>s</w:t>
            </w:r>
            <w:r w:rsidRPr="00864CA8">
              <w:rPr>
                <w:rFonts w:ascii="Arial" w:hAnsi="Arial" w:cs="Arial"/>
                <w:b/>
              </w:rPr>
              <w:t>u</w:t>
            </w:r>
            <w:r w:rsidRPr="00864CA8">
              <w:rPr>
                <w:rFonts w:ascii="Arial" w:hAnsi="Arial" w:cs="Arial"/>
                <w:b/>
                <w:spacing w:val="-1"/>
              </w:rPr>
              <w:t>it</w:t>
            </w:r>
            <w:r w:rsidRPr="00864CA8">
              <w:rPr>
                <w:rFonts w:ascii="Arial" w:hAnsi="Arial" w:cs="Arial"/>
                <w:b/>
                <w:spacing w:val="3"/>
              </w:rPr>
              <w:t>a</w:t>
            </w:r>
            <w:r w:rsidRPr="00864CA8">
              <w:rPr>
                <w:rFonts w:ascii="Arial" w:hAnsi="Arial" w:cs="Arial"/>
                <w:b/>
              </w:rPr>
              <w:t>b</w:t>
            </w:r>
            <w:r w:rsidRPr="00864CA8">
              <w:rPr>
                <w:rFonts w:ascii="Arial" w:hAnsi="Arial" w:cs="Arial"/>
                <w:b/>
                <w:spacing w:val="-1"/>
              </w:rPr>
              <w:t>l</w:t>
            </w:r>
            <w:r w:rsidRPr="00864CA8">
              <w:rPr>
                <w:rFonts w:ascii="Arial" w:hAnsi="Arial" w:cs="Arial"/>
                <w:b/>
              </w:rPr>
              <w:t>e</w:t>
            </w:r>
            <w:proofErr w:type="spellEnd"/>
          </w:p>
        </w:tc>
        <w:tc>
          <w:tcPr>
            <w:tcW w:w="6443" w:type="dxa"/>
            <w:tcBorders>
              <w:top w:val="single" w:sz="4" w:space="0" w:color="000000"/>
              <w:left w:val="single" w:sz="4" w:space="0" w:color="000000"/>
              <w:bottom w:val="single" w:sz="4" w:space="0" w:color="000000"/>
              <w:right w:val="single" w:sz="4" w:space="0" w:color="000000"/>
            </w:tcBorders>
          </w:tcPr>
          <w:p w:rsidR="003920DE" w:rsidRPr="00864CA8" w:rsidRDefault="00FE7227">
            <w:pPr>
              <w:rPr>
                <w:rFonts w:ascii="Arial" w:hAnsi="Arial" w:cs="Arial"/>
              </w:rPr>
            </w:pPr>
            <w:r w:rsidRPr="00864CA8">
              <w:rPr>
                <w:rFonts w:ascii="Arial" w:hAnsi="Arial" w:cs="Arial"/>
              </w:rPr>
              <w:t>Yes. The title is appropriate and clearly reflects the objectives</w:t>
            </w:r>
            <w:r w:rsidR="001F46B9" w:rsidRPr="00864CA8">
              <w:rPr>
                <w:rFonts w:ascii="Arial" w:hAnsi="Arial" w:cs="Arial"/>
              </w:rPr>
              <w:t xml:space="preserve"> </w:t>
            </w:r>
            <w:proofErr w:type="spellStart"/>
            <w:r w:rsidRPr="00864CA8">
              <w:rPr>
                <w:rFonts w:ascii="Arial" w:hAnsi="Arial" w:cs="Arial"/>
              </w:rPr>
              <w:t>andscope</w:t>
            </w:r>
            <w:proofErr w:type="spellEnd"/>
            <w:r w:rsidRPr="00864CA8">
              <w:rPr>
                <w:rFonts w:ascii="Arial" w:hAnsi="Arial" w:cs="Arial"/>
              </w:rPr>
              <w:t xml:space="preserve"> of the study.</w:t>
            </w:r>
          </w:p>
        </w:tc>
      </w:tr>
      <w:tr w:rsidR="003920DE" w:rsidRPr="00864CA8">
        <w:trPr>
          <w:trHeight w:hRule="exact" w:val="1272"/>
        </w:trPr>
        <w:tc>
          <w:tcPr>
            <w:tcW w:w="5351"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line="220" w:lineRule="exact"/>
              <w:ind w:left="463"/>
              <w:rPr>
                <w:rFonts w:ascii="Arial" w:hAnsi="Arial" w:cs="Arial"/>
              </w:rPr>
            </w:pPr>
            <w:proofErr w:type="spellStart"/>
            <w:r w:rsidRPr="00864CA8">
              <w:rPr>
                <w:rFonts w:ascii="Arial" w:hAnsi="Arial" w:cs="Arial"/>
                <w:b/>
                <w:spacing w:val="-1"/>
              </w:rPr>
              <w:t>I</w:t>
            </w:r>
            <w:r w:rsidRPr="00864CA8">
              <w:rPr>
                <w:rFonts w:ascii="Arial" w:hAnsi="Arial" w:cs="Arial"/>
                <w:b/>
              </w:rPr>
              <w:t>s</w:t>
            </w:r>
            <w:r w:rsidRPr="00864CA8">
              <w:rPr>
                <w:rFonts w:ascii="Arial" w:hAnsi="Arial" w:cs="Arial"/>
                <w:b/>
                <w:spacing w:val="-1"/>
              </w:rPr>
              <w:t>t</w:t>
            </w:r>
            <w:r w:rsidRPr="00864CA8">
              <w:rPr>
                <w:rFonts w:ascii="Arial" w:hAnsi="Arial" w:cs="Arial"/>
                <w:b/>
              </w:rPr>
              <w:t>heabs</w:t>
            </w:r>
            <w:r w:rsidRPr="00864CA8">
              <w:rPr>
                <w:rFonts w:ascii="Arial" w:hAnsi="Arial" w:cs="Arial"/>
                <w:b/>
                <w:spacing w:val="-1"/>
              </w:rPr>
              <w:t>t</w:t>
            </w:r>
            <w:r w:rsidRPr="00864CA8">
              <w:rPr>
                <w:rFonts w:ascii="Arial" w:hAnsi="Arial" w:cs="Arial"/>
                <w:b/>
              </w:rPr>
              <w:t>ract</w:t>
            </w:r>
            <w:proofErr w:type="spellEnd"/>
            <w:r w:rsidRPr="00864CA8">
              <w:rPr>
                <w:rFonts w:ascii="Arial" w:hAnsi="Arial" w:cs="Arial"/>
                <w:b/>
              </w:rPr>
              <w:t xml:space="preserve"> of </w:t>
            </w:r>
            <w:proofErr w:type="spellStart"/>
            <w:r w:rsidRPr="00864CA8">
              <w:rPr>
                <w:rFonts w:ascii="Arial" w:hAnsi="Arial" w:cs="Arial"/>
                <w:b/>
                <w:spacing w:val="-1"/>
              </w:rPr>
              <w:t>t</w:t>
            </w:r>
            <w:r w:rsidRPr="00864CA8">
              <w:rPr>
                <w:rFonts w:ascii="Arial" w:hAnsi="Arial" w:cs="Arial"/>
                <w:b/>
              </w:rPr>
              <w:t>hear</w:t>
            </w:r>
            <w:r w:rsidRPr="00864CA8">
              <w:rPr>
                <w:rFonts w:ascii="Arial" w:hAnsi="Arial" w:cs="Arial"/>
                <w:b/>
                <w:spacing w:val="-1"/>
              </w:rPr>
              <w:t>ti</w:t>
            </w:r>
            <w:r w:rsidRPr="00864CA8">
              <w:rPr>
                <w:rFonts w:ascii="Arial" w:hAnsi="Arial" w:cs="Arial"/>
                <w:b/>
              </w:rPr>
              <w:t>c</w:t>
            </w:r>
            <w:r w:rsidRPr="00864CA8">
              <w:rPr>
                <w:rFonts w:ascii="Arial" w:hAnsi="Arial" w:cs="Arial"/>
                <w:b/>
                <w:spacing w:val="-2"/>
              </w:rPr>
              <w:t>l</w:t>
            </w:r>
            <w:r w:rsidRPr="00864CA8">
              <w:rPr>
                <w:rFonts w:ascii="Arial" w:hAnsi="Arial" w:cs="Arial"/>
                <w:b/>
              </w:rPr>
              <w:t>eco</w:t>
            </w:r>
            <w:r w:rsidRPr="00864CA8">
              <w:rPr>
                <w:rFonts w:ascii="Arial" w:hAnsi="Arial" w:cs="Arial"/>
                <w:b/>
                <w:spacing w:val="2"/>
              </w:rPr>
              <w:t>m</w:t>
            </w:r>
            <w:r w:rsidRPr="00864CA8">
              <w:rPr>
                <w:rFonts w:ascii="Arial" w:hAnsi="Arial" w:cs="Arial"/>
                <w:b/>
              </w:rPr>
              <w:t>prehen</w:t>
            </w:r>
            <w:r w:rsidRPr="00864CA8">
              <w:rPr>
                <w:rFonts w:ascii="Arial" w:hAnsi="Arial" w:cs="Arial"/>
                <w:b/>
                <w:spacing w:val="-1"/>
              </w:rPr>
              <w:t>si</w:t>
            </w:r>
            <w:r w:rsidRPr="00864CA8">
              <w:rPr>
                <w:rFonts w:ascii="Arial" w:hAnsi="Arial" w:cs="Arial"/>
                <w:b/>
              </w:rPr>
              <w:t>ve</w:t>
            </w:r>
            <w:proofErr w:type="spellEnd"/>
            <w:r w:rsidRPr="00864CA8">
              <w:rPr>
                <w:rFonts w:ascii="Arial" w:hAnsi="Arial" w:cs="Arial"/>
                <w:b/>
              </w:rPr>
              <w:t>?</w:t>
            </w:r>
            <w:r w:rsidRPr="00864CA8">
              <w:rPr>
                <w:rFonts w:ascii="Arial" w:hAnsi="Arial" w:cs="Arial"/>
                <w:b/>
                <w:spacing w:val="1"/>
              </w:rPr>
              <w:t xml:space="preserve"> </w:t>
            </w:r>
            <w:proofErr w:type="spellStart"/>
            <w:r w:rsidRPr="00864CA8">
              <w:rPr>
                <w:rFonts w:ascii="Arial" w:hAnsi="Arial" w:cs="Arial"/>
                <w:b/>
                <w:spacing w:val="1"/>
              </w:rPr>
              <w:t>D</w:t>
            </w:r>
            <w:r w:rsidRPr="00864CA8">
              <w:rPr>
                <w:rFonts w:ascii="Arial" w:hAnsi="Arial" w:cs="Arial"/>
                <w:b/>
              </w:rPr>
              <w:t>oyou</w:t>
            </w:r>
            <w:proofErr w:type="spellEnd"/>
          </w:p>
          <w:p w:rsidR="003920DE" w:rsidRPr="00864CA8" w:rsidRDefault="004F095F">
            <w:pPr>
              <w:spacing w:before="4" w:line="220" w:lineRule="exact"/>
              <w:ind w:left="463" w:right="191"/>
              <w:rPr>
                <w:rFonts w:ascii="Arial" w:hAnsi="Arial" w:cs="Arial"/>
              </w:rPr>
            </w:pPr>
            <w:proofErr w:type="spellStart"/>
            <w:r w:rsidRPr="00864CA8">
              <w:rPr>
                <w:rFonts w:ascii="Arial" w:hAnsi="Arial" w:cs="Arial"/>
                <w:b/>
                <w:spacing w:val="-1"/>
              </w:rPr>
              <w:t>s</w:t>
            </w:r>
            <w:r w:rsidRPr="00864CA8">
              <w:rPr>
                <w:rFonts w:ascii="Arial" w:hAnsi="Arial" w:cs="Arial"/>
                <w:b/>
              </w:rPr>
              <w:t>ugge</w:t>
            </w:r>
            <w:r w:rsidRPr="00864CA8">
              <w:rPr>
                <w:rFonts w:ascii="Arial" w:hAnsi="Arial" w:cs="Arial"/>
                <w:b/>
                <w:spacing w:val="-1"/>
              </w:rPr>
              <w:t>s</w:t>
            </w:r>
            <w:r w:rsidRPr="00864CA8">
              <w:rPr>
                <w:rFonts w:ascii="Arial" w:hAnsi="Arial" w:cs="Arial"/>
                <w:b/>
              </w:rPr>
              <w:t>t</w:t>
            </w:r>
            <w:r w:rsidRPr="00864CA8">
              <w:rPr>
                <w:rFonts w:ascii="Arial" w:hAnsi="Arial" w:cs="Arial"/>
                <w:b/>
                <w:spacing w:val="-1"/>
              </w:rPr>
              <w:t>t</w:t>
            </w:r>
            <w:r w:rsidRPr="00864CA8">
              <w:rPr>
                <w:rFonts w:ascii="Arial" w:hAnsi="Arial" w:cs="Arial"/>
                <w:b/>
              </w:rPr>
              <w:t>headd</w:t>
            </w:r>
            <w:r w:rsidRPr="00864CA8">
              <w:rPr>
                <w:rFonts w:ascii="Arial" w:hAnsi="Arial" w:cs="Arial"/>
                <w:b/>
                <w:spacing w:val="-1"/>
              </w:rPr>
              <w:t>iti</w:t>
            </w:r>
            <w:r w:rsidRPr="00864CA8">
              <w:rPr>
                <w:rFonts w:ascii="Arial" w:hAnsi="Arial" w:cs="Arial"/>
                <w:b/>
              </w:rPr>
              <w:t>on</w:t>
            </w:r>
            <w:proofErr w:type="spellEnd"/>
            <w:r w:rsidRPr="00864CA8">
              <w:rPr>
                <w:rFonts w:ascii="Arial" w:hAnsi="Arial" w:cs="Arial"/>
                <w:b/>
                <w:spacing w:val="-1"/>
              </w:rPr>
              <w:t>(</w:t>
            </w:r>
            <w:proofErr w:type="spellStart"/>
            <w:r w:rsidRPr="00864CA8">
              <w:rPr>
                <w:rFonts w:ascii="Arial" w:hAnsi="Arial" w:cs="Arial"/>
                <w:b/>
              </w:rPr>
              <w:t>orde</w:t>
            </w:r>
            <w:r w:rsidRPr="00864CA8">
              <w:rPr>
                <w:rFonts w:ascii="Arial" w:hAnsi="Arial" w:cs="Arial"/>
                <w:b/>
                <w:spacing w:val="-1"/>
              </w:rPr>
              <w:t>l</w:t>
            </w:r>
            <w:r w:rsidRPr="00864CA8">
              <w:rPr>
                <w:rFonts w:ascii="Arial" w:hAnsi="Arial" w:cs="Arial"/>
                <w:b/>
              </w:rPr>
              <w:t>e</w:t>
            </w:r>
            <w:r w:rsidRPr="00864CA8">
              <w:rPr>
                <w:rFonts w:ascii="Arial" w:hAnsi="Arial" w:cs="Arial"/>
                <w:b/>
                <w:spacing w:val="2"/>
              </w:rPr>
              <w:t>t</w:t>
            </w:r>
            <w:r w:rsidRPr="00864CA8">
              <w:rPr>
                <w:rFonts w:ascii="Arial" w:hAnsi="Arial" w:cs="Arial"/>
                <w:b/>
                <w:spacing w:val="-1"/>
              </w:rPr>
              <w:t>i</w:t>
            </w:r>
            <w:r w:rsidRPr="00864CA8">
              <w:rPr>
                <w:rFonts w:ascii="Arial" w:hAnsi="Arial" w:cs="Arial"/>
                <w:b/>
              </w:rPr>
              <w:t>on</w:t>
            </w:r>
            <w:proofErr w:type="spellEnd"/>
            <w:r w:rsidRPr="00864CA8">
              <w:rPr>
                <w:rFonts w:ascii="Arial" w:hAnsi="Arial" w:cs="Arial"/>
                <w:b/>
              </w:rPr>
              <w:t xml:space="preserve">)of </w:t>
            </w:r>
            <w:proofErr w:type="spellStart"/>
            <w:r w:rsidRPr="00864CA8">
              <w:rPr>
                <w:rFonts w:ascii="Arial" w:hAnsi="Arial" w:cs="Arial"/>
                <w:b/>
                <w:spacing w:val="-1"/>
              </w:rPr>
              <w:t>s</w:t>
            </w:r>
            <w:r w:rsidRPr="00864CA8">
              <w:rPr>
                <w:rFonts w:ascii="Arial" w:hAnsi="Arial" w:cs="Arial"/>
                <w:b/>
              </w:rPr>
              <w:t>o</w:t>
            </w:r>
            <w:r w:rsidRPr="00864CA8">
              <w:rPr>
                <w:rFonts w:ascii="Arial" w:hAnsi="Arial" w:cs="Arial"/>
                <w:b/>
                <w:spacing w:val="2"/>
              </w:rPr>
              <w:t>m</w:t>
            </w:r>
            <w:r w:rsidRPr="00864CA8">
              <w:rPr>
                <w:rFonts w:ascii="Arial" w:hAnsi="Arial" w:cs="Arial"/>
                <w:b/>
              </w:rPr>
              <w:t>epo</w:t>
            </w:r>
            <w:r w:rsidRPr="00864CA8">
              <w:rPr>
                <w:rFonts w:ascii="Arial" w:hAnsi="Arial" w:cs="Arial"/>
                <w:b/>
                <w:spacing w:val="-1"/>
              </w:rPr>
              <w:t>i</w:t>
            </w:r>
            <w:r w:rsidRPr="00864CA8">
              <w:rPr>
                <w:rFonts w:ascii="Arial" w:hAnsi="Arial" w:cs="Arial"/>
                <w:b/>
              </w:rPr>
              <w:t>n</w:t>
            </w:r>
            <w:r w:rsidRPr="00864CA8">
              <w:rPr>
                <w:rFonts w:ascii="Arial" w:hAnsi="Arial" w:cs="Arial"/>
                <w:b/>
                <w:spacing w:val="-1"/>
              </w:rPr>
              <w:t>t</w:t>
            </w:r>
            <w:r w:rsidRPr="00864CA8">
              <w:rPr>
                <w:rFonts w:ascii="Arial" w:hAnsi="Arial" w:cs="Arial"/>
                <w:b/>
              </w:rPr>
              <w:t>s</w:t>
            </w:r>
            <w:r w:rsidRPr="00864CA8">
              <w:rPr>
                <w:rFonts w:ascii="Arial" w:hAnsi="Arial" w:cs="Arial"/>
                <w:b/>
                <w:spacing w:val="-1"/>
              </w:rPr>
              <w:t>i</w:t>
            </w:r>
            <w:r w:rsidRPr="00864CA8">
              <w:rPr>
                <w:rFonts w:ascii="Arial" w:hAnsi="Arial" w:cs="Arial"/>
                <w:b/>
              </w:rPr>
              <w:t>n</w:t>
            </w:r>
            <w:r w:rsidRPr="00864CA8">
              <w:rPr>
                <w:rFonts w:ascii="Arial" w:hAnsi="Arial" w:cs="Arial"/>
                <w:b/>
                <w:spacing w:val="-1"/>
              </w:rPr>
              <w:t>t</w:t>
            </w:r>
            <w:r w:rsidRPr="00864CA8">
              <w:rPr>
                <w:rFonts w:ascii="Arial" w:hAnsi="Arial" w:cs="Arial"/>
                <w:b/>
              </w:rPr>
              <w:t>h</w:t>
            </w:r>
            <w:r w:rsidRPr="00864CA8">
              <w:rPr>
                <w:rFonts w:ascii="Arial" w:hAnsi="Arial" w:cs="Arial"/>
                <w:b/>
                <w:spacing w:val="-1"/>
              </w:rPr>
              <w:t>i</w:t>
            </w:r>
            <w:r w:rsidRPr="00864CA8">
              <w:rPr>
                <w:rFonts w:ascii="Arial" w:hAnsi="Arial" w:cs="Arial"/>
                <w:b/>
              </w:rPr>
              <w:t>s</w:t>
            </w:r>
            <w:proofErr w:type="spellEnd"/>
            <w:r w:rsidRPr="00864CA8">
              <w:rPr>
                <w:rFonts w:ascii="Arial" w:hAnsi="Arial" w:cs="Arial"/>
                <w:b/>
              </w:rPr>
              <w:t xml:space="preserve"> </w:t>
            </w:r>
            <w:proofErr w:type="spellStart"/>
            <w:r w:rsidRPr="00864CA8">
              <w:rPr>
                <w:rFonts w:ascii="Arial" w:hAnsi="Arial" w:cs="Arial"/>
                <w:b/>
                <w:spacing w:val="-1"/>
              </w:rPr>
              <w:t>s</w:t>
            </w:r>
            <w:r w:rsidRPr="00864CA8">
              <w:rPr>
                <w:rFonts w:ascii="Arial" w:hAnsi="Arial" w:cs="Arial"/>
                <w:b/>
              </w:rPr>
              <w:t>ec</w:t>
            </w:r>
            <w:r w:rsidRPr="00864CA8">
              <w:rPr>
                <w:rFonts w:ascii="Arial" w:hAnsi="Arial" w:cs="Arial"/>
                <w:b/>
                <w:spacing w:val="-1"/>
              </w:rPr>
              <w:t>ti</w:t>
            </w:r>
            <w:r w:rsidRPr="00864CA8">
              <w:rPr>
                <w:rFonts w:ascii="Arial" w:hAnsi="Arial" w:cs="Arial"/>
                <w:b/>
              </w:rPr>
              <w:t>on?P</w:t>
            </w:r>
            <w:r w:rsidRPr="00864CA8">
              <w:rPr>
                <w:rFonts w:ascii="Arial" w:hAnsi="Arial" w:cs="Arial"/>
                <w:b/>
                <w:spacing w:val="-1"/>
              </w:rPr>
              <w:t>l</w:t>
            </w:r>
            <w:r w:rsidRPr="00864CA8">
              <w:rPr>
                <w:rFonts w:ascii="Arial" w:hAnsi="Arial" w:cs="Arial"/>
                <w:b/>
              </w:rPr>
              <w:t>ea</w:t>
            </w:r>
            <w:r w:rsidRPr="00864CA8">
              <w:rPr>
                <w:rFonts w:ascii="Arial" w:hAnsi="Arial" w:cs="Arial"/>
                <w:b/>
                <w:spacing w:val="-1"/>
              </w:rPr>
              <w:t>s</w:t>
            </w:r>
            <w:r w:rsidRPr="00864CA8">
              <w:rPr>
                <w:rFonts w:ascii="Arial" w:hAnsi="Arial" w:cs="Arial"/>
                <w:b/>
              </w:rPr>
              <w:t>e</w:t>
            </w:r>
            <w:proofErr w:type="spellEnd"/>
            <w:r w:rsidRPr="00864CA8">
              <w:rPr>
                <w:rFonts w:ascii="Arial" w:hAnsi="Arial" w:cs="Arial"/>
                <w:b/>
                <w:spacing w:val="1"/>
              </w:rPr>
              <w:t xml:space="preserve"> </w:t>
            </w:r>
            <w:proofErr w:type="spellStart"/>
            <w:r w:rsidRPr="00864CA8">
              <w:rPr>
                <w:rFonts w:ascii="Arial" w:hAnsi="Arial" w:cs="Arial"/>
                <w:b/>
                <w:spacing w:val="1"/>
              </w:rPr>
              <w:t>w</w:t>
            </w:r>
            <w:r w:rsidRPr="00864CA8">
              <w:rPr>
                <w:rFonts w:ascii="Arial" w:hAnsi="Arial" w:cs="Arial"/>
                <w:b/>
              </w:rPr>
              <w:t>r</w:t>
            </w:r>
            <w:r w:rsidRPr="00864CA8">
              <w:rPr>
                <w:rFonts w:ascii="Arial" w:hAnsi="Arial" w:cs="Arial"/>
                <w:b/>
                <w:spacing w:val="-2"/>
              </w:rPr>
              <w:t>i</w:t>
            </w:r>
            <w:r w:rsidRPr="00864CA8">
              <w:rPr>
                <w:rFonts w:ascii="Arial" w:hAnsi="Arial" w:cs="Arial"/>
                <w:b/>
                <w:spacing w:val="-1"/>
              </w:rPr>
              <w:t>t</w:t>
            </w:r>
            <w:r w:rsidRPr="00864CA8">
              <w:rPr>
                <w:rFonts w:ascii="Arial" w:hAnsi="Arial" w:cs="Arial"/>
                <w:b/>
              </w:rPr>
              <w:t>eyour</w:t>
            </w:r>
            <w:r w:rsidRPr="00864CA8">
              <w:rPr>
                <w:rFonts w:ascii="Arial" w:hAnsi="Arial" w:cs="Arial"/>
                <w:b/>
                <w:spacing w:val="-1"/>
              </w:rPr>
              <w:t>s</w:t>
            </w:r>
            <w:r w:rsidRPr="00864CA8">
              <w:rPr>
                <w:rFonts w:ascii="Arial" w:hAnsi="Arial" w:cs="Arial"/>
                <w:b/>
              </w:rPr>
              <w:t>ugge</w:t>
            </w:r>
            <w:r w:rsidRPr="00864CA8">
              <w:rPr>
                <w:rFonts w:ascii="Arial" w:hAnsi="Arial" w:cs="Arial"/>
                <w:b/>
                <w:spacing w:val="-1"/>
              </w:rPr>
              <w:t>s</w:t>
            </w:r>
            <w:r w:rsidRPr="00864CA8">
              <w:rPr>
                <w:rFonts w:ascii="Arial" w:hAnsi="Arial" w:cs="Arial"/>
                <w:b/>
                <w:spacing w:val="2"/>
              </w:rPr>
              <w:t>t</w:t>
            </w:r>
            <w:r w:rsidRPr="00864CA8">
              <w:rPr>
                <w:rFonts w:ascii="Arial" w:hAnsi="Arial" w:cs="Arial"/>
                <w:b/>
                <w:spacing w:val="-1"/>
              </w:rPr>
              <w:t>i</w:t>
            </w:r>
            <w:r w:rsidRPr="00864CA8">
              <w:rPr>
                <w:rFonts w:ascii="Arial" w:hAnsi="Arial" w:cs="Arial"/>
                <w:b/>
              </w:rPr>
              <w:t>onshere</w:t>
            </w:r>
            <w:proofErr w:type="spellEnd"/>
            <w:r w:rsidRPr="00864CA8">
              <w:rPr>
                <w:rFonts w:ascii="Arial" w:hAnsi="Arial" w:cs="Arial"/>
                <w:b/>
              </w:rPr>
              <w:t>.</w:t>
            </w:r>
          </w:p>
        </w:tc>
        <w:tc>
          <w:tcPr>
            <w:tcW w:w="9358"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line="220" w:lineRule="exact"/>
              <w:ind w:left="105"/>
              <w:rPr>
                <w:rFonts w:ascii="Arial" w:hAnsi="Arial" w:cs="Arial"/>
              </w:rPr>
            </w:pPr>
            <w:r w:rsidRPr="00864CA8">
              <w:rPr>
                <w:rFonts w:ascii="Arial" w:hAnsi="Arial" w:cs="Arial"/>
                <w:b/>
                <w:spacing w:val="1"/>
              </w:rPr>
              <w:t>Y</w:t>
            </w:r>
            <w:r w:rsidRPr="00864CA8">
              <w:rPr>
                <w:rFonts w:ascii="Arial" w:hAnsi="Arial" w:cs="Arial"/>
                <w:b/>
              </w:rPr>
              <w:t xml:space="preserve">es </w:t>
            </w:r>
            <w:r w:rsidRPr="00864CA8">
              <w:rPr>
                <w:rFonts w:ascii="Arial" w:hAnsi="Arial" w:cs="Arial"/>
                <w:b/>
                <w:spacing w:val="-1"/>
              </w:rPr>
              <w:t>i</w:t>
            </w:r>
            <w:r w:rsidRPr="00864CA8">
              <w:rPr>
                <w:rFonts w:ascii="Arial" w:hAnsi="Arial" w:cs="Arial"/>
                <w:b/>
              </w:rPr>
              <w:t xml:space="preserve">t </w:t>
            </w:r>
            <w:proofErr w:type="spellStart"/>
            <w:r w:rsidRPr="00864CA8">
              <w:rPr>
                <w:rFonts w:ascii="Arial" w:hAnsi="Arial" w:cs="Arial"/>
                <w:b/>
                <w:spacing w:val="-1"/>
              </w:rPr>
              <w:t>is</w:t>
            </w:r>
            <w:r w:rsidRPr="00864CA8">
              <w:rPr>
                <w:rFonts w:ascii="Arial" w:hAnsi="Arial" w:cs="Arial"/>
                <w:b/>
              </w:rPr>
              <w:t>.</w:t>
            </w:r>
            <w:r w:rsidRPr="00864CA8">
              <w:rPr>
                <w:rFonts w:ascii="Arial" w:hAnsi="Arial" w:cs="Arial"/>
                <w:b/>
                <w:spacing w:val="1"/>
              </w:rPr>
              <w:t>A</w:t>
            </w:r>
            <w:r w:rsidRPr="00864CA8">
              <w:rPr>
                <w:rFonts w:ascii="Arial" w:hAnsi="Arial" w:cs="Arial"/>
                <w:b/>
              </w:rPr>
              <w:t>bs</w:t>
            </w:r>
            <w:r w:rsidRPr="00864CA8">
              <w:rPr>
                <w:rFonts w:ascii="Arial" w:hAnsi="Arial" w:cs="Arial"/>
                <w:b/>
                <w:spacing w:val="-1"/>
              </w:rPr>
              <w:t>t</w:t>
            </w:r>
            <w:r w:rsidRPr="00864CA8">
              <w:rPr>
                <w:rFonts w:ascii="Arial" w:hAnsi="Arial" w:cs="Arial"/>
                <w:b/>
              </w:rPr>
              <w:t>ract</w:t>
            </w:r>
            <w:proofErr w:type="spellEnd"/>
            <w:r w:rsidRPr="00864CA8">
              <w:rPr>
                <w:rFonts w:ascii="Arial" w:hAnsi="Arial" w:cs="Arial"/>
                <w:b/>
              </w:rPr>
              <w:t xml:space="preserve"> </w:t>
            </w:r>
            <w:proofErr w:type="spellStart"/>
            <w:r w:rsidRPr="00864CA8">
              <w:rPr>
                <w:rFonts w:ascii="Arial" w:hAnsi="Arial" w:cs="Arial"/>
                <w:b/>
                <w:spacing w:val="-1"/>
              </w:rPr>
              <w:t>i</w:t>
            </w:r>
            <w:r w:rsidRPr="00864CA8">
              <w:rPr>
                <w:rFonts w:ascii="Arial" w:hAnsi="Arial" w:cs="Arial"/>
                <w:b/>
              </w:rPr>
              <w:t>n</w:t>
            </w:r>
            <w:r w:rsidRPr="00864CA8">
              <w:rPr>
                <w:rFonts w:ascii="Arial" w:hAnsi="Arial" w:cs="Arial"/>
                <w:b/>
                <w:spacing w:val="-1"/>
              </w:rPr>
              <w:t>t</w:t>
            </w:r>
            <w:r w:rsidRPr="00864CA8">
              <w:rPr>
                <w:rFonts w:ascii="Arial" w:hAnsi="Arial" w:cs="Arial"/>
                <w:b/>
              </w:rPr>
              <w:t>h</w:t>
            </w:r>
            <w:r w:rsidRPr="00864CA8">
              <w:rPr>
                <w:rFonts w:ascii="Arial" w:hAnsi="Arial" w:cs="Arial"/>
                <w:b/>
                <w:spacing w:val="-1"/>
              </w:rPr>
              <w:t>i</w:t>
            </w:r>
            <w:r w:rsidRPr="00864CA8">
              <w:rPr>
                <w:rFonts w:ascii="Arial" w:hAnsi="Arial" w:cs="Arial"/>
                <w:b/>
              </w:rPr>
              <w:t>s</w:t>
            </w:r>
            <w:r w:rsidRPr="00864CA8">
              <w:rPr>
                <w:rFonts w:ascii="Arial" w:hAnsi="Arial" w:cs="Arial"/>
                <w:b/>
                <w:spacing w:val="2"/>
              </w:rPr>
              <w:t>m</w:t>
            </w:r>
            <w:r w:rsidRPr="00864CA8">
              <w:rPr>
                <w:rFonts w:ascii="Arial" w:hAnsi="Arial" w:cs="Arial"/>
                <w:b/>
              </w:rPr>
              <w:t>anusc</w:t>
            </w:r>
            <w:r w:rsidRPr="00864CA8">
              <w:rPr>
                <w:rFonts w:ascii="Arial" w:hAnsi="Arial" w:cs="Arial"/>
                <w:b/>
                <w:spacing w:val="-4"/>
              </w:rPr>
              <w:t>r</w:t>
            </w:r>
            <w:r w:rsidRPr="00864CA8">
              <w:rPr>
                <w:rFonts w:ascii="Arial" w:hAnsi="Arial" w:cs="Arial"/>
                <w:b/>
                <w:spacing w:val="-1"/>
              </w:rPr>
              <w:t>i</w:t>
            </w:r>
            <w:r w:rsidRPr="00864CA8">
              <w:rPr>
                <w:rFonts w:ascii="Arial" w:hAnsi="Arial" w:cs="Arial"/>
                <w:b/>
              </w:rPr>
              <w:t>ptcon</w:t>
            </w:r>
            <w:r w:rsidRPr="00864CA8">
              <w:rPr>
                <w:rFonts w:ascii="Arial" w:hAnsi="Arial" w:cs="Arial"/>
                <w:b/>
                <w:spacing w:val="-1"/>
              </w:rPr>
              <w:t>t</w:t>
            </w:r>
            <w:r w:rsidRPr="00864CA8">
              <w:rPr>
                <w:rFonts w:ascii="Arial" w:hAnsi="Arial" w:cs="Arial"/>
                <w:b/>
              </w:rPr>
              <w:t>en</w:t>
            </w:r>
            <w:r w:rsidRPr="00864CA8">
              <w:rPr>
                <w:rFonts w:ascii="Arial" w:hAnsi="Arial" w:cs="Arial"/>
                <w:b/>
                <w:spacing w:val="-1"/>
              </w:rPr>
              <w:t>t</w:t>
            </w:r>
            <w:r w:rsidRPr="00864CA8">
              <w:rPr>
                <w:rFonts w:ascii="Arial" w:hAnsi="Arial" w:cs="Arial"/>
                <w:b/>
              </w:rPr>
              <w:t>sa</w:t>
            </w:r>
            <w:r w:rsidRPr="00864CA8">
              <w:rPr>
                <w:rFonts w:ascii="Arial" w:hAnsi="Arial" w:cs="Arial"/>
                <w:b/>
                <w:spacing w:val="-1"/>
              </w:rPr>
              <w:t>l</w:t>
            </w:r>
            <w:r w:rsidRPr="00864CA8">
              <w:rPr>
                <w:rFonts w:ascii="Arial" w:hAnsi="Arial" w:cs="Arial"/>
                <w:b/>
              </w:rPr>
              <w:t>l</w:t>
            </w:r>
            <w:proofErr w:type="spellEnd"/>
            <w:r w:rsidRPr="00864CA8">
              <w:rPr>
                <w:rFonts w:ascii="Arial" w:hAnsi="Arial" w:cs="Arial"/>
                <w:b/>
              </w:rPr>
              <w:t xml:space="preserve"> </w:t>
            </w:r>
            <w:proofErr w:type="spellStart"/>
            <w:r w:rsidRPr="00864CA8">
              <w:rPr>
                <w:rFonts w:ascii="Arial" w:hAnsi="Arial" w:cs="Arial"/>
                <w:b/>
                <w:spacing w:val="-1"/>
              </w:rPr>
              <w:t>t</w:t>
            </w:r>
            <w:r w:rsidRPr="00864CA8">
              <w:rPr>
                <w:rFonts w:ascii="Arial" w:hAnsi="Arial" w:cs="Arial"/>
                <w:b/>
              </w:rPr>
              <w:t>heus</w:t>
            </w:r>
            <w:r w:rsidRPr="00864CA8">
              <w:rPr>
                <w:rFonts w:ascii="Arial" w:hAnsi="Arial" w:cs="Arial"/>
                <w:b/>
                <w:spacing w:val="-1"/>
              </w:rPr>
              <w:t>ef</w:t>
            </w:r>
            <w:r w:rsidRPr="00864CA8">
              <w:rPr>
                <w:rFonts w:ascii="Arial" w:hAnsi="Arial" w:cs="Arial"/>
                <w:b/>
                <w:spacing w:val="3"/>
              </w:rPr>
              <w:t>u</w:t>
            </w:r>
            <w:r w:rsidRPr="00864CA8">
              <w:rPr>
                <w:rFonts w:ascii="Arial" w:hAnsi="Arial" w:cs="Arial"/>
                <w:b/>
              </w:rPr>
              <w:t>l</w:t>
            </w:r>
            <w:proofErr w:type="spellEnd"/>
            <w:r w:rsidRPr="00864CA8">
              <w:rPr>
                <w:rFonts w:ascii="Arial" w:hAnsi="Arial" w:cs="Arial"/>
                <w:b/>
              </w:rPr>
              <w:t xml:space="preserve"> </w:t>
            </w:r>
            <w:proofErr w:type="spellStart"/>
            <w:r w:rsidRPr="00864CA8">
              <w:rPr>
                <w:rFonts w:ascii="Arial" w:hAnsi="Arial" w:cs="Arial"/>
                <w:b/>
              </w:rPr>
              <w:t>ande</w:t>
            </w:r>
            <w:r w:rsidRPr="00864CA8">
              <w:rPr>
                <w:rFonts w:ascii="Arial" w:hAnsi="Arial" w:cs="Arial"/>
                <w:b/>
                <w:spacing w:val="-1"/>
              </w:rPr>
              <w:t>ss</w:t>
            </w:r>
            <w:r w:rsidRPr="00864CA8">
              <w:rPr>
                <w:rFonts w:ascii="Arial" w:hAnsi="Arial" w:cs="Arial"/>
                <w:b/>
              </w:rPr>
              <w:t>en</w:t>
            </w:r>
            <w:r w:rsidRPr="00864CA8">
              <w:rPr>
                <w:rFonts w:ascii="Arial" w:hAnsi="Arial" w:cs="Arial"/>
                <w:b/>
                <w:spacing w:val="-1"/>
              </w:rPr>
              <w:t>ti</w:t>
            </w:r>
            <w:r w:rsidRPr="00864CA8">
              <w:rPr>
                <w:rFonts w:ascii="Arial" w:hAnsi="Arial" w:cs="Arial"/>
                <w:b/>
              </w:rPr>
              <w:t>al</w:t>
            </w:r>
            <w:proofErr w:type="spellEnd"/>
            <w:r w:rsidRPr="00864CA8">
              <w:rPr>
                <w:rFonts w:ascii="Arial" w:hAnsi="Arial" w:cs="Arial"/>
                <w:b/>
              </w:rPr>
              <w:t xml:space="preserve"> </w:t>
            </w:r>
            <w:proofErr w:type="spellStart"/>
            <w:r w:rsidRPr="00864CA8">
              <w:rPr>
                <w:rFonts w:ascii="Arial" w:hAnsi="Arial" w:cs="Arial"/>
                <w:b/>
                <w:spacing w:val="-1"/>
              </w:rPr>
              <w:t>i</w:t>
            </w:r>
            <w:r w:rsidRPr="00864CA8">
              <w:rPr>
                <w:rFonts w:ascii="Arial" w:hAnsi="Arial" w:cs="Arial"/>
                <w:b/>
              </w:rPr>
              <w:t>n</w:t>
            </w:r>
            <w:r w:rsidRPr="00864CA8">
              <w:rPr>
                <w:rFonts w:ascii="Arial" w:hAnsi="Arial" w:cs="Arial"/>
                <w:b/>
                <w:spacing w:val="-1"/>
              </w:rPr>
              <w:t>f</w:t>
            </w:r>
            <w:r w:rsidRPr="00864CA8">
              <w:rPr>
                <w:rFonts w:ascii="Arial" w:hAnsi="Arial" w:cs="Arial"/>
                <w:b/>
              </w:rPr>
              <w:t>or</w:t>
            </w:r>
            <w:r w:rsidRPr="00864CA8">
              <w:rPr>
                <w:rFonts w:ascii="Arial" w:hAnsi="Arial" w:cs="Arial"/>
                <w:b/>
                <w:spacing w:val="2"/>
              </w:rPr>
              <w:t>m</w:t>
            </w:r>
            <w:r w:rsidRPr="00864CA8">
              <w:rPr>
                <w:rFonts w:ascii="Arial" w:hAnsi="Arial" w:cs="Arial"/>
                <w:b/>
              </w:rPr>
              <w:t>a</w:t>
            </w:r>
            <w:r w:rsidRPr="00864CA8">
              <w:rPr>
                <w:rFonts w:ascii="Arial" w:hAnsi="Arial" w:cs="Arial"/>
                <w:b/>
                <w:spacing w:val="-1"/>
              </w:rPr>
              <w:t>ti</w:t>
            </w:r>
            <w:r w:rsidRPr="00864CA8">
              <w:rPr>
                <w:rFonts w:ascii="Arial" w:hAnsi="Arial" w:cs="Arial"/>
                <w:b/>
              </w:rPr>
              <w:t>on</w:t>
            </w:r>
            <w:r w:rsidRPr="00864CA8">
              <w:rPr>
                <w:rFonts w:ascii="Arial" w:hAnsi="Arial" w:cs="Arial"/>
                <w:b/>
                <w:spacing w:val="-1"/>
              </w:rPr>
              <w:t>t</w:t>
            </w:r>
            <w:r w:rsidRPr="00864CA8">
              <w:rPr>
                <w:rFonts w:ascii="Arial" w:hAnsi="Arial" w:cs="Arial"/>
                <w:b/>
              </w:rPr>
              <w:t>hata</w:t>
            </w:r>
            <w:r w:rsidRPr="00864CA8">
              <w:rPr>
                <w:rFonts w:ascii="Arial" w:hAnsi="Arial" w:cs="Arial"/>
                <w:b/>
                <w:spacing w:val="1"/>
              </w:rPr>
              <w:t>l</w:t>
            </w:r>
            <w:r w:rsidRPr="00864CA8">
              <w:rPr>
                <w:rFonts w:ascii="Arial" w:hAnsi="Arial" w:cs="Arial"/>
                <w:b/>
              </w:rPr>
              <w:t>l</w:t>
            </w:r>
            <w:proofErr w:type="spellEnd"/>
            <w:r w:rsidRPr="00864CA8">
              <w:rPr>
                <w:rFonts w:ascii="Arial" w:hAnsi="Arial" w:cs="Arial"/>
                <w:b/>
              </w:rPr>
              <w:t xml:space="preserve"> </w:t>
            </w:r>
            <w:proofErr w:type="spellStart"/>
            <w:r w:rsidRPr="00864CA8">
              <w:rPr>
                <w:rFonts w:ascii="Arial" w:hAnsi="Arial" w:cs="Arial"/>
                <w:b/>
              </w:rPr>
              <w:t>needed</w:t>
            </w:r>
            <w:r w:rsidRPr="00864CA8">
              <w:rPr>
                <w:rFonts w:ascii="Arial" w:hAnsi="Arial" w:cs="Arial"/>
                <w:b/>
                <w:spacing w:val="-1"/>
              </w:rPr>
              <w:t>t</w:t>
            </w:r>
            <w:r w:rsidRPr="00864CA8">
              <w:rPr>
                <w:rFonts w:ascii="Arial" w:hAnsi="Arial" w:cs="Arial"/>
                <w:b/>
              </w:rPr>
              <w:t>o</w:t>
            </w:r>
            <w:proofErr w:type="spellEnd"/>
          </w:p>
          <w:p w:rsidR="003920DE" w:rsidRPr="00864CA8" w:rsidRDefault="004F095F">
            <w:pPr>
              <w:spacing w:before="1"/>
              <w:ind w:left="105"/>
              <w:rPr>
                <w:rFonts w:ascii="Arial" w:hAnsi="Arial" w:cs="Arial"/>
              </w:rPr>
            </w:pPr>
            <w:proofErr w:type="spellStart"/>
            <w:r w:rsidRPr="00864CA8">
              <w:rPr>
                <w:rFonts w:ascii="Arial" w:hAnsi="Arial" w:cs="Arial"/>
                <w:b/>
              </w:rPr>
              <w:t>exp</w:t>
            </w:r>
            <w:r w:rsidRPr="00864CA8">
              <w:rPr>
                <w:rFonts w:ascii="Arial" w:hAnsi="Arial" w:cs="Arial"/>
                <w:b/>
                <w:spacing w:val="-1"/>
              </w:rPr>
              <w:t>l</w:t>
            </w:r>
            <w:r w:rsidRPr="00864CA8">
              <w:rPr>
                <w:rFonts w:ascii="Arial" w:hAnsi="Arial" w:cs="Arial"/>
                <w:b/>
              </w:rPr>
              <w:t>a</w:t>
            </w:r>
            <w:r w:rsidRPr="00864CA8">
              <w:rPr>
                <w:rFonts w:ascii="Arial" w:hAnsi="Arial" w:cs="Arial"/>
                <w:b/>
                <w:spacing w:val="-1"/>
              </w:rPr>
              <w:t>i</w:t>
            </w:r>
            <w:r w:rsidRPr="00864CA8">
              <w:rPr>
                <w:rFonts w:ascii="Arial" w:hAnsi="Arial" w:cs="Arial"/>
                <w:b/>
              </w:rPr>
              <w:t>n</w:t>
            </w:r>
            <w:r w:rsidRPr="00864CA8">
              <w:rPr>
                <w:rFonts w:ascii="Arial" w:hAnsi="Arial" w:cs="Arial"/>
                <w:b/>
                <w:spacing w:val="-1"/>
              </w:rPr>
              <w:t>t</w:t>
            </w:r>
            <w:r w:rsidRPr="00864CA8">
              <w:rPr>
                <w:rFonts w:ascii="Arial" w:hAnsi="Arial" w:cs="Arial"/>
                <w:b/>
              </w:rPr>
              <w:t>he</w:t>
            </w:r>
            <w:proofErr w:type="spellEnd"/>
            <w:r w:rsidRPr="00864CA8">
              <w:rPr>
                <w:rFonts w:ascii="Arial" w:hAnsi="Arial" w:cs="Arial"/>
                <w:b/>
                <w:spacing w:val="1"/>
              </w:rPr>
              <w:t xml:space="preserve"> </w:t>
            </w:r>
            <w:proofErr w:type="spellStart"/>
            <w:r w:rsidRPr="00864CA8">
              <w:rPr>
                <w:rFonts w:ascii="Arial" w:hAnsi="Arial" w:cs="Arial"/>
                <w:b/>
                <w:spacing w:val="1"/>
              </w:rPr>
              <w:t>w</w:t>
            </w:r>
            <w:r w:rsidRPr="00864CA8">
              <w:rPr>
                <w:rFonts w:ascii="Arial" w:hAnsi="Arial" w:cs="Arial"/>
                <w:b/>
              </w:rPr>
              <w:t>ho</w:t>
            </w:r>
            <w:r w:rsidRPr="00864CA8">
              <w:rPr>
                <w:rFonts w:ascii="Arial" w:hAnsi="Arial" w:cs="Arial"/>
                <w:b/>
                <w:spacing w:val="-1"/>
              </w:rPr>
              <w:t>l</w:t>
            </w:r>
            <w:r w:rsidRPr="00864CA8">
              <w:rPr>
                <w:rFonts w:ascii="Arial" w:hAnsi="Arial" w:cs="Arial"/>
                <w:b/>
              </w:rPr>
              <w:t>e</w:t>
            </w:r>
            <w:r w:rsidRPr="00864CA8">
              <w:rPr>
                <w:rFonts w:ascii="Arial" w:hAnsi="Arial" w:cs="Arial"/>
                <w:b/>
                <w:spacing w:val="2"/>
              </w:rPr>
              <w:t>m</w:t>
            </w:r>
            <w:r w:rsidRPr="00864CA8">
              <w:rPr>
                <w:rFonts w:ascii="Arial" w:hAnsi="Arial" w:cs="Arial"/>
                <w:b/>
              </w:rPr>
              <w:t>anusc</w:t>
            </w:r>
            <w:r w:rsidRPr="00864CA8">
              <w:rPr>
                <w:rFonts w:ascii="Arial" w:hAnsi="Arial" w:cs="Arial"/>
                <w:b/>
                <w:spacing w:val="-1"/>
              </w:rPr>
              <w:t>ri</w:t>
            </w:r>
            <w:r w:rsidRPr="00864CA8">
              <w:rPr>
                <w:rFonts w:ascii="Arial" w:hAnsi="Arial" w:cs="Arial"/>
                <w:b/>
              </w:rPr>
              <w:t>p</w:t>
            </w:r>
            <w:r w:rsidRPr="00864CA8">
              <w:rPr>
                <w:rFonts w:ascii="Arial" w:hAnsi="Arial" w:cs="Arial"/>
                <w:b/>
                <w:spacing w:val="-1"/>
              </w:rPr>
              <w:t>t</w:t>
            </w:r>
            <w:proofErr w:type="spellEnd"/>
            <w:r w:rsidRPr="00864CA8">
              <w:rPr>
                <w:rFonts w:ascii="Arial" w:hAnsi="Arial" w:cs="Arial"/>
                <w:b/>
              </w:rPr>
              <w:t>.</w:t>
            </w:r>
          </w:p>
        </w:tc>
        <w:tc>
          <w:tcPr>
            <w:tcW w:w="6443" w:type="dxa"/>
            <w:tcBorders>
              <w:top w:val="single" w:sz="4" w:space="0" w:color="000000"/>
              <w:left w:val="single" w:sz="4" w:space="0" w:color="000000"/>
              <w:bottom w:val="single" w:sz="4" w:space="0" w:color="000000"/>
              <w:right w:val="single" w:sz="4" w:space="0" w:color="000000"/>
            </w:tcBorders>
          </w:tcPr>
          <w:p w:rsidR="00FE7227" w:rsidRPr="00864CA8" w:rsidRDefault="00FE7227" w:rsidP="00FE7227">
            <w:pPr>
              <w:rPr>
                <w:rFonts w:ascii="Arial" w:hAnsi="Arial" w:cs="Arial"/>
              </w:rPr>
            </w:pPr>
            <w:r w:rsidRPr="00864CA8">
              <w:rPr>
                <w:rFonts w:ascii="Arial" w:hAnsi="Arial" w:cs="Arial"/>
              </w:rPr>
              <w:t>Yes. The abstract clearly presents the objectives, data sources, methodology, key findings, and policy implications of the study. No changes are required.</w:t>
            </w:r>
          </w:p>
          <w:p w:rsidR="003920DE" w:rsidRPr="00864CA8" w:rsidRDefault="003920DE">
            <w:pPr>
              <w:rPr>
                <w:rFonts w:ascii="Arial" w:hAnsi="Arial" w:cs="Arial"/>
              </w:rPr>
            </w:pPr>
          </w:p>
        </w:tc>
      </w:tr>
      <w:tr w:rsidR="003920DE" w:rsidRPr="00864CA8">
        <w:trPr>
          <w:trHeight w:hRule="exact" w:val="1160"/>
        </w:trPr>
        <w:tc>
          <w:tcPr>
            <w:tcW w:w="5351"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before="5" w:line="220" w:lineRule="exact"/>
              <w:ind w:left="463" w:right="341"/>
              <w:rPr>
                <w:rFonts w:ascii="Arial" w:hAnsi="Arial" w:cs="Arial"/>
              </w:rPr>
            </w:pPr>
            <w:proofErr w:type="spellStart"/>
            <w:r w:rsidRPr="00864CA8">
              <w:rPr>
                <w:rFonts w:ascii="Arial" w:hAnsi="Arial" w:cs="Arial"/>
                <w:b/>
                <w:spacing w:val="-1"/>
              </w:rPr>
              <w:t>I</w:t>
            </w:r>
            <w:r w:rsidRPr="00864CA8">
              <w:rPr>
                <w:rFonts w:ascii="Arial" w:hAnsi="Arial" w:cs="Arial"/>
                <w:b/>
              </w:rPr>
              <w:t>s</w:t>
            </w:r>
            <w:r w:rsidRPr="00864CA8">
              <w:rPr>
                <w:rFonts w:ascii="Arial" w:hAnsi="Arial" w:cs="Arial"/>
                <w:b/>
                <w:spacing w:val="-1"/>
              </w:rPr>
              <w:t>t</w:t>
            </w:r>
            <w:r w:rsidRPr="00864CA8">
              <w:rPr>
                <w:rFonts w:ascii="Arial" w:hAnsi="Arial" w:cs="Arial"/>
                <w:b/>
              </w:rPr>
              <w:t>he</w:t>
            </w:r>
            <w:proofErr w:type="spellEnd"/>
            <w:r w:rsidRPr="00864CA8">
              <w:rPr>
                <w:rFonts w:ascii="Arial" w:hAnsi="Arial" w:cs="Arial"/>
                <w:b/>
                <w:spacing w:val="2"/>
              </w:rPr>
              <w:t xml:space="preserve"> </w:t>
            </w:r>
            <w:proofErr w:type="spellStart"/>
            <w:r w:rsidRPr="00864CA8">
              <w:rPr>
                <w:rFonts w:ascii="Arial" w:hAnsi="Arial" w:cs="Arial"/>
                <w:b/>
                <w:spacing w:val="2"/>
              </w:rPr>
              <w:t>m</w:t>
            </w:r>
            <w:r w:rsidRPr="00864CA8">
              <w:rPr>
                <w:rFonts w:ascii="Arial" w:hAnsi="Arial" w:cs="Arial"/>
                <w:b/>
              </w:rPr>
              <w:t>anusc</w:t>
            </w:r>
            <w:r w:rsidRPr="00864CA8">
              <w:rPr>
                <w:rFonts w:ascii="Arial" w:hAnsi="Arial" w:cs="Arial"/>
                <w:b/>
                <w:spacing w:val="-1"/>
              </w:rPr>
              <w:t>ri</w:t>
            </w:r>
            <w:r w:rsidRPr="00864CA8">
              <w:rPr>
                <w:rFonts w:ascii="Arial" w:hAnsi="Arial" w:cs="Arial"/>
                <w:b/>
              </w:rPr>
              <w:t>pt</w:t>
            </w:r>
            <w:r w:rsidRPr="00864CA8">
              <w:rPr>
                <w:rFonts w:ascii="Arial" w:hAnsi="Arial" w:cs="Arial"/>
                <w:b/>
                <w:spacing w:val="-1"/>
              </w:rPr>
              <w:t>s</w:t>
            </w:r>
            <w:r w:rsidRPr="00864CA8">
              <w:rPr>
                <w:rFonts w:ascii="Arial" w:hAnsi="Arial" w:cs="Arial"/>
                <w:b/>
              </w:rPr>
              <w:t>c</w:t>
            </w:r>
            <w:r w:rsidRPr="00864CA8">
              <w:rPr>
                <w:rFonts w:ascii="Arial" w:hAnsi="Arial" w:cs="Arial"/>
                <w:b/>
                <w:spacing w:val="-2"/>
              </w:rPr>
              <w:t>i</w:t>
            </w:r>
            <w:r w:rsidRPr="00864CA8">
              <w:rPr>
                <w:rFonts w:ascii="Arial" w:hAnsi="Arial" w:cs="Arial"/>
                <w:b/>
              </w:rPr>
              <w:t>en</w:t>
            </w:r>
            <w:r w:rsidRPr="00864CA8">
              <w:rPr>
                <w:rFonts w:ascii="Arial" w:hAnsi="Arial" w:cs="Arial"/>
                <w:b/>
                <w:spacing w:val="-1"/>
              </w:rPr>
              <w:t>ti</w:t>
            </w:r>
            <w:r w:rsidRPr="00864CA8">
              <w:rPr>
                <w:rFonts w:ascii="Arial" w:hAnsi="Arial" w:cs="Arial"/>
                <w:b/>
                <w:spacing w:val="2"/>
              </w:rPr>
              <w:t>f</w:t>
            </w:r>
            <w:r w:rsidRPr="00864CA8">
              <w:rPr>
                <w:rFonts w:ascii="Arial" w:hAnsi="Arial" w:cs="Arial"/>
                <w:b/>
                <w:spacing w:val="-1"/>
              </w:rPr>
              <w:t>i</w:t>
            </w:r>
            <w:r w:rsidRPr="00864CA8">
              <w:rPr>
                <w:rFonts w:ascii="Arial" w:hAnsi="Arial" w:cs="Arial"/>
                <w:b/>
              </w:rPr>
              <w:t>ca</w:t>
            </w:r>
            <w:r w:rsidRPr="00864CA8">
              <w:rPr>
                <w:rFonts w:ascii="Arial" w:hAnsi="Arial" w:cs="Arial"/>
                <w:b/>
                <w:spacing w:val="1"/>
              </w:rPr>
              <w:t>l</w:t>
            </w:r>
            <w:r w:rsidRPr="00864CA8">
              <w:rPr>
                <w:rFonts w:ascii="Arial" w:hAnsi="Arial" w:cs="Arial"/>
                <w:b/>
                <w:spacing w:val="-1"/>
              </w:rPr>
              <w:t>l</w:t>
            </w:r>
            <w:r w:rsidRPr="00864CA8">
              <w:rPr>
                <w:rFonts w:ascii="Arial" w:hAnsi="Arial" w:cs="Arial"/>
                <w:b/>
              </w:rPr>
              <w:t>y,cor</w:t>
            </w:r>
            <w:r w:rsidRPr="00864CA8">
              <w:rPr>
                <w:rFonts w:ascii="Arial" w:hAnsi="Arial" w:cs="Arial"/>
                <w:b/>
                <w:spacing w:val="-1"/>
              </w:rPr>
              <w:t>r</w:t>
            </w:r>
            <w:r w:rsidRPr="00864CA8">
              <w:rPr>
                <w:rFonts w:ascii="Arial" w:hAnsi="Arial" w:cs="Arial"/>
                <w:b/>
              </w:rPr>
              <w:t>ec</w:t>
            </w:r>
            <w:r w:rsidRPr="00864CA8">
              <w:rPr>
                <w:rFonts w:ascii="Arial" w:hAnsi="Arial" w:cs="Arial"/>
                <w:b/>
                <w:spacing w:val="-1"/>
              </w:rPr>
              <w:t>t</w:t>
            </w:r>
            <w:r w:rsidRPr="00864CA8">
              <w:rPr>
                <w:rFonts w:ascii="Arial" w:hAnsi="Arial" w:cs="Arial"/>
                <w:b/>
              </w:rPr>
              <w:t>?P</w:t>
            </w:r>
            <w:r w:rsidRPr="00864CA8">
              <w:rPr>
                <w:rFonts w:ascii="Arial" w:hAnsi="Arial" w:cs="Arial"/>
                <w:b/>
                <w:spacing w:val="-1"/>
              </w:rPr>
              <w:t>l</w:t>
            </w:r>
            <w:r w:rsidRPr="00864CA8">
              <w:rPr>
                <w:rFonts w:ascii="Arial" w:hAnsi="Arial" w:cs="Arial"/>
                <w:b/>
              </w:rPr>
              <w:t>ea</w:t>
            </w:r>
            <w:r w:rsidRPr="00864CA8">
              <w:rPr>
                <w:rFonts w:ascii="Arial" w:hAnsi="Arial" w:cs="Arial"/>
                <w:b/>
                <w:spacing w:val="-1"/>
              </w:rPr>
              <w:t>s</w:t>
            </w:r>
            <w:r w:rsidRPr="00864CA8">
              <w:rPr>
                <w:rFonts w:ascii="Arial" w:hAnsi="Arial" w:cs="Arial"/>
                <w:b/>
              </w:rPr>
              <w:t>e</w:t>
            </w:r>
            <w:proofErr w:type="spellEnd"/>
            <w:r w:rsidRPr="00864CA8">
              <w:rPr>
                <w:rFonts w:ascii="Arial" w:hAnsi="Arial" w:cs="Arial"/>
                <w:b/>
                <w:spacing w:val="1"/>
              </w:rPr>
              <w:t xml:space="preserve"> w</w:t>
            </w:r>
            <w:r w:rsidRPr="00864CA8">
              <w:rPr>
                <w:rFonts w:ascii="Arial" w:hAnsi="Arial" w:cs="Arial"/>
                <w:b/>
              </w:rPr>
              <w:t>r</w:t>
            </w:r>
            <w:r w:rsidRPr="00864CA8">
              <w:rPr>
                <w:rFonts w:ascii="Arial" w:hAnsi="Arial" w:cs="Arial"/>
                <w:b/>
                <w:spacing w:val="-2"/>
              </w:rPr>
              <w:t>i</w:t>
            </w:r>
            <w:r w:rsidRPr="00864CA8">
              <w:rPr>
                <w:rFonts w:ascii="Arial" w:hAnsi="Arial" w:cs="Arial"/>
                <w:b/>
                <w:spacing w:val="-1"/>
              </w:rPr>
              <w:t>t</w:t>
            </w:r>
            <w:r w:rsidRPr="00864CA8">
              <w:rPr>
                <w:rFonts w:ascii="Arial" w:hAnsi="Arial" w:cs="Arial"/>
                <w:b/>
              </w:rPr>
              <w:t>e here.</w:t>
            </w:r>
          </w:p>
        </w:tc>
        <w:tc>
          <w:tcPr>
            <w:tcW w:w="9358"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before="1"/>
              <w:ind w:left="105"/>
              <w:rPr>
                <w:rFonts w:ascii="Arial" w:hAnsi="Arial" w:cs="Arial"/>
              </w:rPr>
            </w:pPr>
            <w:proofErr w:type="spellStart"/>
            <w:r w:rsidRPr="00864CA8">
              <w:rPr>
                <w:rFonts w:ascii="Arial" w:hAnsi="Arial" w:cs="Arial"/>
                <w:b/>
                <w:spacing w:val="1"/>
              </w:rPr>
              <w:t>Y</w:t>
            </w:r>
            <w:r w:rsidRPr="00864CA8">
              <w:rPr>
                <w:rFonts w:ascii="Arial" w:hAnsi="Arial" w:cs="Arial"/>
                <w:b/>
              </w:rPr>
              <w:t>e</w:t>
            </w:r>
            <w:r w:rsidRPr="00864CA8">
              <w:rPr>
                <w:rFonts w:ascii="Arial" w:hAnsi="Arial" w:cs="Arial"/>
                <w:b/>
                <w:spacing w:val="-1"/>
              </w:rPr>
              <w:t>s</w:t>
            </w:r>
            <w:r w:rsidRPr="00864CA8">
              <w:rPr>
                <w:rFonts w:ascii="Arial" w:hAnsi="Arial" w:cs="Arial"/>
                <w:b/>
              </w:rPr>
              <w:t>,</w:t>
            </w:r>
            <w:r w:rsidRPr="00864CA8">
              <w:rPr>
                <w:rFonts w:ascii="Arial" w:hAnsi="Arial" w:cs="Arial"/>
                <w:b/>
                <w:spacing w:val="-1"/>
              </w:rPr>
              <w:t>t</w:t>
            </w:r>
            <w:r w:rsidRPr="00864CA8">
              <w:rPr>
                <w:rFonts w:ascii="Arial" w:hAnsi="Arial" w:cs="Arial"/>
                <w:b/>
              </w:rPr>
              <w:t>he</w:t>
            </w:r>
            <w:r w:rsidRPr="00864CA8">
              <w:rPr>
                <w:rFonts w:ascii="Arial" w:hAnsi="Arial" w:cs="Arial"/>
                <w:b/>
                <w:spacing w:val="2"/>
              </w:rPr>
              <w:t>m</w:t>
            </w:r>
            <w:r w:rsidRPr="00864CA8">
              <w:rPr>
                <w:rFonts w:ascii="Arial" w:hAnsi="Arial" w:cs="Arial"/>
                <w:b/>
              </w:rPr>
              <w:t>anusc</w:t>
            </w:r>
            <w:r w:rsidRPr="00864CA8">
              <w:rPr>
                <w:rFonts w:ascii="Arial" w:hAnsi="Arial" w:cs="Arial"/>
                <w:b/>
                <w:spacing w:val="-1"/>
              </w:rPr>
              <w:t>ri</w:t>
            </w:r>
            <w:r w:rsidRPr="00864CA8">
              <w:rPr>
                <w:rFonts w:ascii="Arial" w:hAnsi="Arial" w:cs="Arial"/>
                <w:b/>
              </w:rPr>
              <w:t>pt</w:t>
            </w:r>
            <w:r w:rsidRPr="00864CA8">
              <w:rPr>
                <w:rFonts w:ascii="Arial" w:hAnsi="Arial" w:cs="Arial"/>
                <w:b/>
                <w:spacing w:val="-1"/>
              </w:rPr>
              <w:t>i</w:t>
            </w:r>
            <w:r w:rsidRPr="00864CA8">
              <w:rPr>
                <w:rFonts w:ascii="Arial" w:hAnsi="Arial" w:cs="Arial"/>
                <w:b/>
              </w:rPr>
              <w:t>s</w:t>
            </w:r>
            <w:r w:rsidRPr="00864CA8">
              <w:rPr>
                <w:rFonts w:ascii="Arial" w:hAnsi="Arial" w:cs="Arial"/>
                <w:b/>
                <w:spacing w:val="-1"/>
              </w:rPr>
              <w:t>s</w:t>
            </w:r>
            <w:r w:rsidRPr="00864CA8">
              <w:rPr>
                <w:rFonts w:ascii="Arial" w:hAnsi="Arial" w:cs="Arial"/>
                <w:b/>
              </w:rPr>
              <w:t>c</w:t>
            </w:r>
            <w:r w:rsidRPr="00864CA8">
              <w:rPr>
                <w:rFonts w:ascii="Arial" w:hAnsi="Arial" w:cs="Arial"/>
                <w:b/>
                <w:spacing w:val="-2"/>
              </w:rPr>
              <w:t>i</w:t>
            </w:r>
            <w:r w:rsidRPr="00864CA8">
              <w:rPr>
                <w:rFonts w:ascii="Arial" w:hAnsi="Arial" w:cs="Arial"/>
                <w:b/>
              </w:rPr>
              <w:t>en</w:t>
            </w:r>
            <w:r w:rsidRPr="00864CA8">
              <w:rPr>
                <w:rFonts w:ascii="Arial" w:hAnsi="Arial" w:cs="Arial"/>
                <w:b/>
                <w:spacing w:val="-1"/>
              </w:rPr>
              <w:t>ti</w:t>
            </w:r>
            <w:r w:rsidRPr="00864CA8">
              <w:rPr>
                <w:rFonts w:ascii="Arial" w:hAnsi="Arial" w:cs="Arial"/>
                <w:b/>
                <w:spacing w:val="2"/>
              </w:rPr>
              <w:t>f</w:t>
            </w:r>
            <w:r w:rsidRPr="00864CA8">
              <w:rPr>
                <w:rFonts w:ascii="Arial" w:hAnsi="Arial" w:cs="Arial"/>
                <w:b/>
                <w:spacing w:val="-1"/>
              </w:rPr>
              <w:t>i</w:t>
            </w:r>
            <w:r w:rsidRPr="00864CA8">
              <w:rPr>
                <w:rFonts w:ascii="Arial" w:hAnsi="Arial" w:cs="Arial"/>
                <w:b/>
              </w:rPr>
              <w:t>ca</w:t>
            </w:r>
            <w:r w:rsidRPr="00864CA8">
              <w:rPr>
                <w:rFonts w:ascii="Arial" w:hAnsi="Arial" w:cs="Arial"/>
                <w:b/>
                <w:spacing w:val="1"/>
              </w:rPr>
              <w:t>ll</w:t>
            </w:r>
            <w:r w:rsidRPr="00864CA8">
              <w:rPr>
                <w:rFonts w:ascii="Arial" w:hAnsi="Arial" w:cs="Arial"/>
                <w:b/>
              </w:rPr>
              <w:t>ycor</w:t>
            </w:r>
            <w:r w:rsidRPr="00864CA8">
              <w:rPr>
                <w:rFonts w:ascii="Arial" w:hAnsi="Arial" w:cs="Arial"/>
                <w:b/>
                <w:spacing w:val="-1"/>
              </w:rPr>
              <w:t>r</w:t>
            </w:r>
            <w:r w:rsidRPr="00864CA8">
              <w:rPr>
                <w:rFonts w:ascii="Arial" w:hAnsi="Arial" w:cs="Arial"/>
                <w:b/>
              </w:rPr>
              <w:t>ec</w:t>
            </w:r>
            <w:r w:rsidRPr="00864CA8">
              <w:rPr>
                <w:rFonts w:ascii="Arial" w:hAnsi="Arial" w:cs="Arial"/>
                <w:b/>
                <w:spacing w:val="-1"/>
              </w:rPr>
              <w:t>t</w:t>
            </w:r>
            <w:proofErr w:type="spellEnd"/>
            <w:r w:rsidRPr="00864CA8">
              <w:rPr>
                <w:rFonts w:ascii="Arial" w:hAnsi="Arial" w:cs="Arial"/>
                <w:b/>
              </w:rPr>
              <w:t>.</w:t>
            </w:r>
          </w:p>
          <w:p w:rsidR="003920DE" w:rsidRPr="00864CA8" w:rsidRDefault="004F095F">
            <w:pPr>
              <w:spacing w:line="220" w:lineRule="exact"/>
              <w:ind w:left="105" w:right="279"/>
              <w:rPr>
                <w:rFonts w:ascii="Arial" w:hAnsi="Arial" w:cs="Arial"/>
              </w:rPr>
            </w:pPr>
            <w:proofErr w:type="spellStart"/>
            <w:r w:rsidRPr="00864CA8">
              <w:rPr>
                <w:rFonts w:ascii="Arial" w:hAnsi="Arial" w:cs="Arial"/>
                <w:b/>
                <w:spacing w:val="1"/>
              </w:rPr>
              <w:t>T</w:t>
            </w:r>
            <w:r w:rsidRPr="00864CA8">
              <w:rPr>
                <w:rFonts w:ascii="Arial" w:hAnsi="Arial" w:cs="Arial"/>
                <w:b/>
              </w:rPr>
              <w:t>he</w:t>
            </w:r>
            <w:r w:rsidRPr="00864CA8">
              <w:rPr>
                <w:rFonts w:ascii="Arial" w:hAnsi="Arial" w:cs="Arial"/>
                <w:b/>
                <w:spacing w:val="2"/>
              </w:rPr>
              <w:t>m</w:t>
            </w:r>
            <w:r w:rsidRPr="00864CA8">
              <w:rPr>
                <w:rFonts w:ascii="Arial" w:hAnsi="Arial" w:cs="Arial"/>
                <w:b/>
                <w:spacing w:val="-3"/>
              </w:rPr>
              <w:t>a</w:t>
            </w:r>
            <w:r w:rsidRPr="00864CA8">
              <w:rPr>
                <w:rFonts w:ascii="Arial" w:hAnsi="Arial" w:cs="Arial"/>
                <w:b/>
              </w:rPr>
              <w:t>nusc</w:t>
            </w:r>
            <w:r w:rsidRPr="00864CA8">
              <w:rPr>
                <w:rFonts w:ascii="Arial" w:hAnsi="Arial" w:cs="Arial"/>
                <w:b/>
                <w:spacing w:val="-1"/>
              </w:rPr>
              <w:t>ri</w:t>
            </w:r>
            <w:r w:rsidRPr="00864CA8">
              <w:rPr>
                <w:rFonts w:ascii="Arial" w:hAnsi="Arial" w:cs="Arial"/>
                <w:b/>
              </w:rPr>
              <w:t>pt</w:t>
            </w:r>
            <w:r w:rsidRPr="00864CA8">
              <w:rPr>
                <w:rFonts w:ascii="Arial" w:hAnsi="Arial" w:cs="Arial"/>
                <w:b/>
                <w:spacing w:val="-1"/>
              </w:rPr>
              <w:t>i</w:t>
            </w:r>
            <w:r w:rsidRPr="00864CA8">
              <w:rPr>
                <w:rFonts w:ascii="Arial" w:hAnsi="Arial" w:cs="Arial"/>
                <w:b/>
              </w:rPr>
              <w:t>s</w:t>
            </w:r>
            <w:r w:rsidRPr="00864CA8">
              <w:rPr>
                <w:rFonts w:ascii="Arial" w:hAnsi="Arial" w:cs="Arial"/>
                <w:b/>
                <w:spacing w:val="-1"/>
              </w:rPr>
              <w:t>s</w:t>
            </w:r>
            <w:r w:rsidRPr="00864CA8">
              <w:rPr>
                <w:rFonts w:ascii="Arial" w:hAnsi="Arial" w:cs="Arial"/>
                <w:b/>
              </w:rPr>
              <w:t>c</w:t>
            </w:r>
            <w:r w:rsidRPr="00864CA8">
              <w:rPr>
                <w:rFonts w:ascii="Arial" w:hAnsi="Arial" w:cs="Arial"/>
                <w:b/>
                <w:spacing w:val="-2"/>
              </w:rPr>
              <w:t>i</w:t>
            </w:r>
            <w:r w:rsidRPr="00864CA8">
              <w:rPr>
                <w:rFonts w:ascii="Arial" w:hAnsi="Arial" w:cs="Arial"/>
                <w:b/>
              </w:rPr>
              <w:t>en</w:t>
            </w:r>
            <w:r w:rsidRPr="00864CA8">
              <w:rPr>
                <w:rFonts w:ascii="Arial" w:hAnsi="Arial" w:cs="Arial"/>
                <w:b/>
                <w:spacing w:val="2"/>
              </w:rPr>
              <w:t>t</w:t>
            </w:r>
            <w:r w:rsidRPr="00864CA8">
              <w:rPr>
                <w:rFonts w:ascii="Arial" w:hAnsi="Arial" w:cs="Arial"/>
                <w:b/>
                <w:spacing w:val="-1"/>
              </w:rPr>
              <w:t>ifi</w:t>
            </w:r>
            <w:r w:rsidRPr="00864CA8">
              <w:rPr>
                <w:rFonts w:ascii="Arial" w:hAnsi="Arial" w:cs="Arial"/>
                <w:b/>
              </w:rPr>
              <w:t>c</w:t>
            </w:r>
            <w:r w:rsidRPr="00864CA8">
              <w:rPr>
                <w:rFonts w:ascii="Arial" w:hAnsi="Arial" w:cs="Arial"/>
                <w:b/>
                <w:spacing w:val="2"/>
              </w:rPr>
              <w:t>a</w:t>
            </w:r>
            <w:r w:rsidRPr="00864CA8">
              <w:rPr>
                <w:rFonts w:ascii="Arial" w:hAnsi="Arial" w:cs="Arial"/>
                <w:b/>
                <w:spacing w:val="-1"/>
              </w:rPr>
              <w:t>ll</w:t>
            </w:r>
            <w:r w:rsidRPr="00864CA8">
              <w:rPr>
                <w:rFonts w:ascii="Arial" w:hAnsi="Arial" w:cs="Arial"/>
                <w:b/>
              </w:rPr>
              <w:t>yc</w:t>
            </w:r>
            <w:r w:rsidRPr="00864CA8">
              <w:rPr>
                <w:rFonts w:ascii="Arial" w:hAnsi="Arial" w:cs="Arial"/>
                <w:b/>
                <w:spacing w:val="2"/>
              </w:rPr>
              <w:t>o</w:t>
            </w:r>
            <w:r w:rsidRPr="00864CA8">
              <w:rPr>
                <w:rFonts w:ascii="Arial" w:hAnsi="Arial" w:cs="Arial"/>
                <w:b/>
              </w:rPr>
              <w:t>rr</w:t>
            </w:r>
            <w:r w:rsidRPr="00864CA8">
              <w:rPr>
                <w:rFonts w:ascii="Arial" w:hAnsi="Arial" w:cs="Arial"/>
                <w:b/>
                <w:spacing w:val="-1"/>
              </w:rPr>
              <w:t>e</w:t>
            </w:r>
            <w:r w:rsidRPr="00864CA8">
              <w:rPr>
                <w:rFonts w:ascii="Arial" w:hAnsi="Arial" w:cs="Arial"/>
                <w:b/>
              </w:rPr>
              <w:t>ct</w:t>
            </w:r>
            <w:proofErr w:type="spellEnd"/>
            <w:r w:rsidRPr="00864CA8">
              <w:rPr>
                <w:rFonts w:ascii="Arial" w:hAnsi="Arial" w:cs="Arial"/>
                <w:b/>
              </w:rPr>
              <w:t xml:space="preserve"> </w:t>
            </w:r>
            <w:proofErr w:type="spellStart"/>
            <w:r w:rsidRPr="00864CA8">
              <w:rPr>
                <w:rFonts w:ascii="Arial" w:hAnsi="Arial" w:cs="Arial"/>
                <w:b/>
              </w:rPr>
              <w:t>becau</w:t>
            </w:r>
            <w:r w:rsidRPr="00864CA8">
              <w:rPr>
                <w:rFonts w:ascii="Arial" w:hAnsi="Arial" w:cs="Arial"/>
                <w:b/>
                <w:spacing w:val="-1"/>
              </w:rPr>
              <w:t>s</w:t>
            </w:r>
            <w:r w:rsidRPr="00864CA8">
              <w:rPr>
                <w:rFonts w:ascii="Arial" w:hAnsi="Arial" w:cs="Arial"/>
                <w:b/>
              </w:rPr>
              <w:t>e</w:t>
            </w:r>
            <w:r w:rsidRPr="00864CA8">
              <w:rPr>
                <w:rFonts w:ascii="Arial" w:hAnsi="Arial" w:cs="Arial"/>
                <w:b/>
                <w:spacing w:val="-1"/>
              </w:rPr>
              <w:t>i</w:t>
            </w:r>
            <w:r w:rsidRPr="00864CA8">
              <w:rPr>
                <w:rFonts w:ascii="Arial" w:hAnsi="Arial" w:cs="Arial"/>
                <w:b/>
              </w:rPr>
              <w:t>t</w:t>
            </w:r>
            <w:proofErr w:type="spellEnd"/>
            <w:r w:rsidRPr="00864CA8">
              <w:rPr>
                <w:rFonts w:ascii="Arial" w:hAnsi="Arial" w:cs="Arial"/>
                <w:b/>
              </w:rPr>
              <w:t xml:space="preserve"> </w:t>
            </w:r>
            <w:proofErr w:type="spellStart"/>
            <w:r w:rsidRPr="00864CA8">
              <w:rPr>
                <w:rFonts w:ascii="Arial" w:hAnsi="Arial" w:cs="Arial"/>
                <w:b/>
              </w:rPr>
              <w:t>hascor</w:t>
            </w:r>
            <w:r w:rsidRPr="00864CA8">
              <w:rPr>
                <w:rFonts w:ascii="Arial" w:hAnsi="Arial" w:cs="Arial"/>
                <w:b/>
                <w:spacing w:val="-1"/>
              </w:rPr>
              <w:t>r</w:t>
            </w:r>
            <w:r w:rsidRPr="00864CA8">
              <w:rPr>
                <w:rFonts w:ascii="Arial" w:hAnsi="Arial" w:cs="Arial"/>
                <w:b/>
              </w:rPr>
              <w:t>ect</w:t>
            </w:r>
            <w:proofErr w:type="spellEnd"/>
            <w:r w:rsidRPr="00864CA8">
              <w:rPr>
                <w:rFonts w:ascii="Arial" w:hAnsi="Arial" w:cs="Arial"/>
                <w:b/>
              </w:rPr>
              <w:t xml:space="preserve"> </w:t>
            </w:r>
            <w:bookmarkStart w:id="0" w:name="_GoBack"/>
            <w:bookmarkEnd w:id="0"/>
            <w:proofErr w:type="spellStart"/>
            <w:r w:rsidRPr="00864CA8">
              <w:rPr>
                <w:rFonts w:ascii="Arial" w:hAnsi="Arial" w:cs="Arial"/>
                <w:b/>
              </w:rPr>
              <w:t>da</w:t>
            </w:r>
            <w:r w:rsidRPr="00864CA8">
              <w:rPr>
                <w:rFonts w:ascii="Arial" w:hAnsi="Arial" w:cs="Arial"/>
                <w:b/>
                <w:spacing w:val="-1"/>
              </w:rPr>
              <w:t>t</w:t>
            </w:r>
            <w:r w:rsidRPr="00864CA8">
              <w:rPr>
                <w:rFonts w:ascii="Arial" w:hAnsi="Arial" w:cs="Arial"/>
                <w:b/>
              </w:rPr>
              <w:t>a</w:t>
            </w:r>
            <w:r w:rsidRPr="00864CA8">
              <w:rPr>
                <w:rFonts w:ascii="Arial" w:hAnsi="Arial" w:cs="Arial"/>
                <w:b/>
                <w:spacing w:val="-1"/>
              </w:rPr>
              <w:t>s</w:t>
            </w:r>
            <w:r w:rsidRPr="00864CA8">
              <w:rPr>
                <w:rFonts w:ascii="Arial" w:hAnsi="Arial" w:cs="Arial"/>
                <w:b/>
                <w:spacing w:val="2"/>
              </w:rPr>
              <w:t>e</w:t>
            </w:r>
            <w:r w:rsidRPr="00864CA8">
              <w:rPr>
                <w:rFonts w:ascii="Arial" w:hAnsi="Arial" w:cs="Arial"/>
                <w:b/>
                <w:spacing w:val="-1"/>
              </w:rPr>
              <w:t>t</w:t>
            </w:r>
            <w:r w:rsidRPr="00864CA8">
              <w:rPr>
                <w:rFonts w:ascii="Arial" w:hAnsi="Arial" w:cs="Arial"/>
                <w:b/>
              </w:rPr>
              <w:t>sandapp</w:t>
            </w:r>
            <w:r w:rsidRPr="00864CA8">
              <w:rPr>
                <w:rFonts w:ascii="Arial" w:hAnsi="Arial" w:cs="Arial"/>
                <w:b/>
                <w:spacing w:val="-1"/>
              </w:rPr>
              <w:t>l</w:t>
            </w:r>
            <w:r w:rsidRPr="00864CA8">
              <w:rPr>
                <w:rFonts w:ascii="Arial" w:hAnsi="Arial" w:cs="Arial"/>
                <w:b/>
              </w:rPr>
              <w:t>y</w:t>
            </w:r>
            <w:r w:rsidRPr="00864CA8">
              <w:rPr>
                <w:rFonts w:ascii="Arial" w:hAnsi="Arial" w:cs="Arial"/>
                <w:b/>
                <w:spacing w:val="-1"/>
              </w:rPr>
              <w:t>st</w:t>
            </w:r>
            <w:r w:rsidRPr="00864CA8">
              <w:rPr>
                <w:rFonts w:ascii="Arial" w:hAnsi="Arial" w:cs="Arial"/>
                <w:b/>
              </w:rPr>
              <w:t>andard</w:t>
            </w:r>
            <w:r w:rsidRPr="00864CA8">
              <w:rPr>
                <w:rFonts w:ascii="Arial" w:hAnsi="Arial" w:cs="Arial"/>
                <w:b/>
                <w:spacing w:val="-1"/>
              </w:rPr>
              <w:t>i</w:t>
            </w:r>
            <w:r w:rsidRPr="00864CA8">
              <w:rPr>
                <w:rFonts w:ascii="Arial" w:hAnsi="Arial" w:cs="Arial"/>
                <w:b/>
              </w:rPr>
              <w:t>nd</w:t>
            </w:r>
            <w:r w:rsidRPr="00864CA8">
              <w:rPr>
                <w:rFonts w:ascii="Arial" w:hAnsi="Arial" w:cs="Arial"/>
                <w:b/>
                <w:spacing w:val="-1"/>
              </w:rPr>
              <w:t>i</w:t>
            </w:r>
            <w:r w:rsidRPr="00864CA8">
              <w:rPr>
                <w:rFonts w:ascii="Arial" w:hAnsi="Arial" w:cs="Arial"/>
                <w:b/>
              </w:rPr>
              <w:t>ca</w:t>
            </w:r>
            <w:r w:rsidRPr="00864CA8">
              <w:rPr>
                <w:rFonts w:ascii="Arial" w:hAnsi="Arial" w:cs="Arial"/>
                <w:b/>
                <w:spacing w:val="-1"/>
              </w:rPr>
              <w:t>t</w:t>
            </w:r>
            <w:r w:rsidRPr="00864CA8">
              <w:rPr>
                <w:rFonts w:ascii="Arial" w:hAnsi="Arial" w:cs="Arial"/>
                <w:b/>
              </w:rPr>
              <w:t>ors</w:t>
            </w:r>
            <w:proofErr w:type="spellEnd"/>
            <w:r w:rsidRPr="00864CA8">
              <w:rPr>
                <w:rFonts w:ascii="Arial" w:hAnsi="Arial" w:cs="Arial"/>
                <w:b/>
              </w:rPr>
              <w:t xml:space="preserve"> </w:t>
            </w:r>
            <w:r w:rsidRPr="00864CA8">
              <w:rPr>
                <w:rFonts w:ascii="Arial" w:hAnsi="Arial" w:cs="Arial"/>
                <w:b/>
                <w:spacing w:val="1"/>
              </w:rPr>
              <w:t>l</w:t>
            </w:r>
            <w:r w:rsidRPr="00864CA8">
              <w:rPr>
                <w:rFonts w:ascii="Arial" w:hAnsi="Arial" w:cs="Arial"/>
                <w:b/>
                <w:spacing w:val="-1"/>
              </w:rPr>
              <w:t>i</w:t>
            </w:r>
            <w:r w:rsidRPr="00864CA8">
              <w:rPr>
                <w:rFonts w:ascii="Arial" w:hAnsi="Arial" w:cs="Arial"/>
                <w:b/>
              </w:rPr>
              <w:t xml:space="preserve">ke </w:t>
            </w:r>
            <w:proofErr w:type="spellStart"/>
            <w:r w:rsidRPr="00864CA8">
              <w:rPr>
                <w:rFonts w:ascii="Arial" w:hAnsi="Arial" w:cs="Arial"/>
                <w:b/>
                <w:spacing w:val="-1"/>
              </w:rPr>
              <w:t>t</w:t>
            </w:r>
            <w:r w:rsidRPr="00864CA8">
              <w:rPr>
                <w:rFonts w:ascii="Arial" w:hAnsi="Arial" w:cs="Arial"/>
                <w:b/>
              </w:rPr>
              <w:t>hegenderpar</w:t>
            </w:r>
            <w:r w:rsidRPr="00864CA8">
              <w:rPr>
                <w:rFonts w:ascii="Arial" w:hAnsi="Arial" w:cs="Arial"/>
                <w:b/>
                <w:spacing w:val="-1"/>
              </w:rPr>
              <w:t>it</w:t>
            </w:r>
            <w:r w:rsidRPr="00864CA8">
              <w:rPr>
                <w:rFonts w:ascii="Arial" w:hAnsi="Arial" w:cs="Arial"/>
                <w:b/>
              </w:rPr>
              <w:t>y</w:t>
            </w:r>
            <w:r w:rsidRPr="00864CA8">
              <w:rPr>
                <w:rFonts w:ascii="Arial" w:hAnsi="Arial" w:cs="Arial"/>
                <w:b/>
                <w:spacing w:val="-1"/>
              </w:rPr>
              <w:t>i</w:t>
            </w:r>
            <w:r w:rsidRPr="00864CA8">
              <w:rPr>
                <w:rFonts w:ascii="Arial" w:hAnsi="Arial" w:cs="Arial"/>
                <w:b/>
              </w:rPr>
              <w:t>ndexenro</w:t>
            </w:r>
            <w:r w:rsidRPr="00864CA8">
              <w:rPr>
                <w:rFonts w:ascii="Arial" w:hAnsi="Arial" w:cs="Arial"/>
                <w:b/>
                <w:spacing w:val="-2"/>
              </w:rPr>
              <w:t>l</w:t>
            </w:r>
            <w:r w:rsidRPr="00864CA8">
              <w:rPr>
                <w:rFonts w:ascii="Arial" w:hAnsi="Arial" w:cs="Arial"/>
                <w:b/>
                <w:spacing w:val="2"/>
              </w:rPr>
              <w:t>m</w:t>
            </w:r>
            <w:r w:rsidRPr="00864CA8">
              <w:rPr>
                <w:rFonts w:ascii="Arial" w:hAnsi="Arial" w:cs="Arial"/>
                <w:b/>
              </w:rPr>
              <w:t>ent</w:t>
            </w:r>
            <w:proofErr w:type="spellEnd"/>
            <w:r w:rsidRPr="00864CA8">
              <w:rPr>
                <w:rFonts w:ascii="Arial" w:hAnsi="Arial" w:cs="Arial"/>
                <w:b/>
              </w:rPr>
              <w:t xml:space="preserve"> </w:t>
            </w:r>
            <w:proofErr w:type="spellStart"/>
            <w:r w:rsidRPr="00864CA8">
              <w:rPr>
                <w:rFonts w:ascii="Arial" w:hAnsi="Arial" w:cs="Arial"/>
                <w:b/>
              </w:rPr>
              <w:t>ra</w:t>
            </w:r>
            <w:r w:rsidRPr="00864CA8">
              <w:rPr>
                <w:rFonts w:ascii="Arial" w:hAnsi="Arial" w:cs="Arial"/>
                <w:b/>
                <w:spacing w:val="-1"/>
              </w:rPr>
              <w:t>ti</w:t>
            </w:r>
            <w:r w:rsidRPr="00864CA8">
              <w:rPr>
                <w:rFonts w:ascii="Arial" w:hAnsi="Arial" w:cs="Arial"/>
                <w:b/>
              </w:rPr>
              <w:t>o</w:t>
            </w:r>
            <w:r w:rsidRPr="00864CA8">
              <w:rPr>
                <w:rFonts w:ascii="Arial" w:hAnsi="Arial" w:cs="Arial"/>
                <w:b/>
                <w:spacing w:val="-1"/>
              </w:rPr>
              <w:t>t</w:t>
            </w:r>
            <w:r w:rsidRPr="00864CA8">
              <w:rPr>
                <w:rFonts w:ascii="Arial" w:hAnsi="Arial" w:cs="Arial"/>
                <w:b/>
              </w:rPr>
              <w:t>hatare</w:t>
            </w:r>
            <w:proofErr w:type="spellEnd"/>
            <w:r w:rsidRPr="00864CA8">
              <w:rPr>
                <w:rFonts w:ascii="Arial" w:hAnsi="Arial" w:cs="Arial"/>
                <w:b/>
                <w:spacing w:val="1"/>
              </w:rPr>
              <w:t xml:space="preserve"> </w:t>
            </w:r>
            <w:proofErr w:type="spellStart"/>
            <w:r w:rsidRPr="00864CA8">
              <w:rPr>
                <w:rFonts w:ascii="Arial" w:hAnsi="Arial" w:cs="Arial"/>
                <w:b/>
                <w:spacing w:val="1"/>
              </w:rPr>
              <w:t>w</w:t>
            </w:r>
            <w:r w:rsidRPr="00864CA8">
              <w:rPr>
                <w:rFonts w:ascii="Arial" w:hAnsi="Arial" w:cs="Arial"/>
                <w:b/>
                <w:spacing w:val="-1"/>
              </w:rPr>
              <w:t>i</w:t>
            </w:r>
            <w:r w:rsidRPr="00864CA8">
              <w:rPr>
                <w:rFonts w:ascii="Arial" w:hAnsi="Arial" w:cs="Arial"/>
                <w:b/>
              </w:rPr>
              <w:t>de</w:t>
            </w:r>
            <w:r w:rsidRPr="00864CA8">
              <w:rPr>
                <w:rFonts w:ascii="Arial" w:hAnsi="Arial" w:cs="Arial"/>
                <w:b/>
                <w:spacing w:val="-1"/>
              </w:rPr>
              <w:t>l</w:t>
            </w:r>
            <w:r w:rsidRPr="00864CA8">
              <w:rPr>
                <w:rFonts w:ascii="Arial" w:hAnsi="Arial" w:cs="Arial"/>
                <w:b/>
              </w:rPr>
              <w:t>yacc</w:t>
            </w:r>
            <w:r w:rsidRPr="00864CA8">
              <w:rPr>
                <w:rFonts w:ascii="Arial" w:hAnsi="Arial" w:cs="Arial"/>
                <w:b/>
                <w:spacing w:val="-1"/>
              </w:rPr>
              <w:t>e</w:t>
            </w:r>
            <w:r w:rsidRPr="00864CA8">
              <w:rPr>
                <w:rFonts w:ascii="Arial" w:hAnsi="Arial" w:cs="Arial"/>
                <w:b/>
              </w:rPr>
              <w:t>p</w:t>
            </w:r>
            <w:r w:rsidRPr="00864CA8">
              <w:rPr>
                <w:rFonts w:ascii="Arial" w:hAnsi="Arial" w:cs="Arial"/>
                <w:b/>
                <w:spacing w:val="-1"/>
              </w:rPr>
              <w:t>t</w:t>
            </w:r>
            <w:r w:rsidRPr="00864CA8">
              <w:rPr>
                <w:rFonts w:ascii="Arial" w:hAnsi="Arial" w:cs="Arial"/>
                <w:b/>
              </w:rPr>
              <w:t>ed</w:t>
            </w:r>
            <w:r w:rsidRPr="00864CA8">
              <w:rPr>
                <w:rFonts w:ascii="Arial" w:hAnsi="Arial" w:cs="Arial"/>
                <w:b/>
                <w:spacing w:val="-1"/>
              </w:rPr>
              <w:t>i</w:t>
            </w:r>
            <w:r w:rsidRPr="00864CA8">
              <w:rPr>
                <w:rFonts w:ascii="Arial" w:hAnsi="Arial" w:cs="Arial"/>
                <w:b/>
              </w:rPr>
              <w:t>neduca</w:t>
            </w:r>
            <w:r w:rsidRPr="00864CA8">
              <w:rPr>
                <w:rFonts w:ascii="Arial" w:hAnsi="Arial" w:cs="Arial"/>
                <w:b/>
                <w:spacing w:val="-1"/>
              </w:rPr>
              <w:t>ti</w:t>
            </w:r>
            <w:r w:rsidRPr="00864CA8">
              <w:rPr>
                <w:rFonts w:ascii="Arial" w:hAnsi="Arial" w:cs="Arial"/>
                <w:b/>
              </w:rPr>
              <w:t>onal</w:t>
            </w:r>
            <w:proofErr w:type="spellEnd"/>
            <w:r w:rsidRPr="00864CA8">
              <w:rPr>
                <w:rFonts w:ascii="Arial" w:hAnsi="Arial" w:cs="Arial"/>
                <w:b/>
              </w:rPr>
              <w:t xml:space="preserve"> </w:t>
            </w:r>
            <w:proofErr w:type="spellStart"/>
            <w:r w:rsidRPr="00864CA8">
              <w:rPr>
                <w:rFonts w:ascii="Arial" w:hAnsi="Arial" w:cs="Arial"/>
                <w:b/>
              </w:rPr>
              <w:t>re</w:t>
            </w:r>
            <w:r w:rsidRPr="00864CA8">
              <w:rPr>
                <w:rFonts w:ascii="Arial" w:hAnsi="Arial" w:cs="Arial"/>
                <w:b/>
                <w:spacing w:val="-1"/>
              </w:rPr>
              <w:t>s</w:t>
            </w:r>
            <w:r w:rsidRPr="00864CA8">
              <w:rPr>
                <w:rFonts w:ascii="Arial" w:hAnsi="Arial" w:cs="Arial"/>
                <w:b/>
              </w:rPr>
              <w:t>ear</w:t>
            </w:r>
            <w:r w:rsidRPr="00864CA8">
              <w:rPr>
                <w:rFonts w:ascii="Arial" w:hAnsi="Arial" w:cs="Arial"/>
                <w:b/>
                <w:spacing w:val="-1"/>
              </w:rPr>
              <w:t>c</w:t>
            </w:r>
            <w:r w:rsidRPr="00864CA8">
              <w:rPr>
                <w:rFonts w:ascii="Arial" w:hAnsi="Arial" w:cs="Arial"/>
                <w:b/>
              </w:rPr>
              <w:t>h</w:t>
            </w:r>
            <w:r w:rsidRPr="00864CA8">
              <w:rPr>
                <w:rFonts w:ascii="Arial" w:hAnsi="Arial" w:cs="Arial"/>
                <w:b/>
                <w:spacing w:val="-1"/>
              </w:rPr>
              <w:t>t</w:t>
            </w:r>
            <w:r w:rsidRPr="00864CA8">
              <w:rPr>
                <w:rFonts w:ascii="Arial" w:hAnsi="Arial" w:cs="Arial"/>
                <w:b/>
              </w:rPr>
              <w:t>heana</w:t>
            </w:r>
            <w:r w:rsidRPr="00864CA8">
              <w:rPr>
                <w:rFonts w:ascii="Arial" w:hAnsi="Arial" w:cs="Arial"/>
                <w:b/>
                <w:spacing w:val="-1"/>
              </w:rPr>
              <w:t>l</w:t>
            </w:r>
            <w:r w:rsidRPr="00864CA8">
              <w:rPr>
                <w:rFonts w:ascii="Arial" w:hAnsi="Arial" w:cs="Arial"/>
                <w:b/>
              </w:rPr>
              <w:t>y</w:t>
            </w:r>
            <w:r w:rsidRPr="00864CA8">
              <w:rPr>
                <w:rFonts w:ascii="Arial" w:hAnsi="Arial" w:cs="Arial"/>
                <w:b/>
                <w:spacing w:val="2"/>
              </w:rPr>
              <w:t>s</w:t>
            </w:r>
            <w:r w:rsidRPr="00864CA8">
              <w:rPr>
                <w:rFonts w:ascii="Arial" w:hAnsi="Arial" w:cs="Arial"/>
                <w:b/>
                <w:spacing w:val="-1"/>
              </w:rPr>
              <w:t>i</w:t>
            </w:r>
            <w:r w:rsidRPr="00864CA8">
              <w:rPr>
                <w:rFonts w:ascii="Arial" w:hAnsi="Arial" w:cs="Arial"/>
                <w:b/>
              </w:rPr>
              <w:t>s</w:t>
            </w:r>
            <w:proofErr w:type="spellEnd"/>
          </w:p>
          <w:p w:rsidR="003920DE" w:rsidRPr="00864CA8" w:rsidRDefault="004F095F">
            <w:pPr>
              <w:spacing w:line="220" w:lineRule="exact"/>
              <w:ind w:left="105"/>
              <w:rPr>
                <w:rFonts w:ascii="Arial" w:hAnsi="Arial" w:cs="Arial"/>
              </w:rPr>
            </w:pPr>
            <w:proofErr w:type="spellStart"/>
            <w:r w:rsidRPr="00864CA8">
              <w:rPr>
                <w:rFonts w:ascii="Arial" w:hAnsi="Arial" w:cs="Arial"/>
                <w:b/>
                <w:spacing w:val="-1"/>
              </w:rPr>
              <w:t>f</w:t>
            </w:r>
            <w:r w:rsidRPr="00864CA8">
              <w:rPr>
                <w:rFonts w:ascii="Arial" w:hAnsi="Arial" w:cs="Arial"/>
                <w:b/>
              </w:rPr>
              <w:t>o</w:t>
            </w:r>
            <w:r w:rsidRPr="00864CA8">
              <w:rPr>
                <w:rFonts w:ascii="Arial" w:hAnsi="Arial" w:cs="Arial"/>
                <w:b/>
                <w:spacing w:val="-1"/>
              </w:rPr>
              <w:t>ll</w:t>
            </w:r>
            <w:r w:rsidRPr="00864CA8">
              <w:rPr>
                <w:rFonts w:ascii="Arial" w:hAnsi="Arial" w:cs="Arial"/>
                <w:b/>
              </w:rPr>
              <w:t>o</w:t>
            </w:r>
            <w:r w:rsidRPr="00864CA8">
              <w:rPr>
                <w:rFonts w:ascii="Arial" w:hAnsi="Arial" w:cs="Arial"/>
                <w:b/>
                <w:spacing w:val="1"/>
              </w:rPr>
              <w:t>w</w:t>
            </w:r>
            <w:r w:rsidRPr="00864CA8">
              <w:rPr>
                <w:rFonts w:ascii="Arial" w:hAnsi="Arial" w:cs="Arial"/>
                <w:b/>
              </w:rPr>
              <w:t>s</w:t>
            </w:r>
            <w:r w:rsidRPr="00864CA8">
              <w:rPr>
                <w:rFonts w:ascii="Arial" w:hAnsi="Arial" w:cs="Arial"/>
                <w:b/>
                <w:spacing w:val="-1"/>
              </w:rPr>
              <w:t>s</w:t>
            </w:r>
            <w:r w:rsidRPr="00864CA8">
              <w:rPr>
                <w:rFonts w:ascii="Arial" w:hAnsi="Arial" w:cs="Arial"/>
                <w:b/>
              </w:rPr>
              <w:t>y</w:t>
            </w:r>
            <w:r w:rsidRPr="00864CA8">
              <w:rPr>
                <w:rFonts w:ascii="Arial" w:hAnsi="Arial" w:cs="Arial"/>
                <w:b/>
                <w:spacing w:val="-1"/>
              </w:rPr>
              <w:t>st</w:t>
            </w:r>
            <w:r w:rsidRPr="00864CA8">
              <w:rPr>
                <w:rFonts w:ascii="Arial" w:hAnsi="Arial" w:cs="Arial"/>
                <w:b/>
              </w:rPr>
              <w:t>e</w:t>
            </w:r>
            <w:r w:rsidRPr="00864CA8">
              <w:rPr>
                <w:rFonts w:ascii="Arial" w:hAnsi="Arial" w:cs="Arial"/>
                <w:b/>
                <w:spacing w:val="2"/>
              </w:rPr>
              <w:t>m</w:t>
            </w:r>
            <w:r w:rsidRPr="00864CA8">
              <w:rPr>
                <w:rFonts w:ascii="Arial" w:hAnsi="Arial" w:cs="Arial"/>
                <w:b/>
                <w:spacing w:val="-1"/>
              </w:rPr>
              <w:t>i</w:t>
            </w:r>
            <w:r w:rsidRPr="00864CA8">
              <w:rPr>
                <w:rFonts w:ascii="Arial" w:hAnsi="Arial" w:cs="Arial"/>
                <w:b/>
              </w:rPr>
              <w:t>c</w:t>
            </w:r>
            <w:r w:rsidRPr="00864CA8">
              <w:rPr>
                <w:rFonts w:ascii="Arial" w:hAnsi="Arial" w:cs="Arial"/>
                <w:b/>
                <w:spacing w:val="-1"/>
              </w:rPr>
              <w:t>st</w:t>
            </w:r>
            <w:r w:rsidRPr="00864CA8">
              <w:rPr>
                <w:rFonts w:ascii="Arial" w:hAnsi="Arial" w:cs="Arial"/>
                <w:b/>
              </w:rPr>
              <w:t>age</w:t>
            </w:r>
            <w:proofErr w:type="spellEnd"/>
            <w:r w:rsidRPr="00864CA8">
              <w:rPr>
                <w:rFonts w:ascii="Arial" w:hAnsi="Arial" w:cs="Arial"/>
                <w:b/>
                <w:spacing w:val="1"/>
              </w:rPr>
              <w:t xml:space="preserve"> </w:t>
            </w:r>
            <w:proofErr w:type="spellStart"/>
            <w:r w:rsidRPr="00864CA8">
              <w:rPr>
                <w:rFonts w:ascii="Arial" w:hAnsi="Arial" w:cs="Arial"/>
                <w:b/>
                <w:spacing w:val="1"/>
              </w:rPr>
              <w:t>w</w:t>
            </w:r>
            <w:r w:rsidRPr="00864CA8">
              <w:rPr>
                <w:rFonts w:ascii="Arial" w:hAnsi="Arial" w:cs="Arial"/>
                <w:b/>
                <w:spacing w:val="-1"/>
              </w:rPr>
              <w:t>is</w:t>
            </w:r>
            <w:r w:rsidRPr="00864CA8">
              <w:rPr>
                <w:rFonts w:ascii="Arial" w:hAnsi="Arial" w:cs="Arial"/>
                <w:b/>
              </w:rPr>
              <w:t>eand</w:t>
            </w:r>
            <w:r w:rsidRPr="00864CA8">
              <w:rPr>
                <w:rFonts w:ascii="Arial" w:hAnsi="Arial" w:cs="Arial"/>
                <w:b/>
                <w:spacing w:val="-1"/>
              </w:rPr>
              <w:t>s</w:t>
            </w:r>
            <w:r w:rsidRPr="00864CA8">
              <w:rPr>
                <w:rFonts w:ascii="Arial" w:hAnsi="Arial" w:cs="Arial"/>
                <w:b/>
                <w:spacing w:val="2"/>
              </w:rPr>
              <w:t>t</w:t>
            </w:r>
            <w:r w:rsidRPr="00864CA8">
              <w:rPr>
                <w:rFonts w:ascii="Arial" w:hAnsi="Arial" w:cs="Arial"/>
                <w:b/>
              </w:rPr>
              <w:t>a</w:t>
            </w:r>
            <w:r w:rsidRPr="00864CA8">
              <w:rPr>
                <w:rFonts w:ascii="Arial" w:hAnsi="Arial" w:cs="Arial"/>
                <w:b/>
                <w:spacing w:val="-1"/>
              </w:rPr>
              <w:t>t</w:t>
            </w:r>
            <w:r w:rsidRPr="00864CA8">
              <w:rPr>
                <w:rFonts w:ascii="Arial" w:hAnsi="Arial" w:cs="Arial"/>
                <w:b/>
              </w:rPr>
              <w:t>e</w:t>
            </w:r>
            <w:proofErr w:type="spellEnd"/>
            <w:r w:rsidRPr="00864CA8">
              <w:rPr>
                <w:rFonts w:ascii="Arial" w:hAnsi="Arial" w:cs="Arial"/>
                <w:b/>
                <w:spacing w:val="1"/>
              </w:rPr>
              <w:t xml:space="preserve"> </w:t>
            </w:r>
            <w:proofErr w:type="spellStart"/>
            <w:r w:rsidRPr="00864CA8">
              <w:rPr>
                <w:rFonts w:ascii="Arial" w:hAnsi="Arial" w:cs="Arial"/>
                <w:b/>
                <w:spacing w:val="1"/>
              </w:rPr>
              <w:t>w</w:t>
            </w:r>
            <w:r w:rsidRPr="00864CA8">
              <w:rPr>
                <w:rFonts w:ascii="Arial" w:hAnsi="Arial" w:cs="Arial"/>
                <w:b/>
                <w:spacing w:val="-1"/>
              </w:rPr>
              <w:t>is</w:t>
            </w:r>
            <w:r w:rsidRPr="00864CA8">
              <w:rPr>
                <w:rFonts w:ascii="Arial" w:hAnsi="Arial" w:cs="Arial"/>
                <w:b/>
              </w:rPr>
              <w:t>e</w:t>
            </w:r>
            <w:r w:rsidRPr="00864CA8">
              <w:rPr>
                <w:rFonts w:ascii="Arial" w:hAnsi="Arial" w:cs="Arial"/>
                <w:b/>
                <w:spacing w:val="2"/>
              </w:rPr>
              <w:t>m</w:t>
            </w:r>
            <w:r w:rsidRPr="00864CA8">
              <w:rPr>
                <w:rFonts w:ascii="Arial" w:hAnsi="Arial" w:cs="Arial"/>
                <w:b/>
              </w:rPr>
              <w:t>e</w:t>
            </w:r>
            <w:r w:rsidRPr="00864CA8">
              <w:rPr>
                <w:rFonts w:ascii="Arial" w:hAnsi="Arial" w:cs="Arial"/>
                <w:b/>
                <w:spacing w:val="-1"/>
              </w:rPr>
              <w:t>t</w:t>
            </w:r>
            <w:r w:rsidRPr="00864CA8">
              <w:rPr>
                <w:rFonts w:ascii="Arial" w:hAnsi="Arial" w:cs="Arial"/>
                <w:b/>
              </w:rPr>
              <w:t>hodo</w:t>
            </w:r>
            <w:r w:rsidRPr="00864CA8">
              <w:rPr>
                <w:rFonts w:ascii="Arial" w:hAnsi="Arial" w:cs="Arial"/>
                <w:b/>
                <w:spacing w:val="-1"/>
              </w:rPr>
              <w:t>l</w:t>
            </w:r>
            <w:r w:rsidRPr="00864CA8">
              <w:rPr>
                <w:rFonts w:ascii="Arial" w:hAnsi="Arial" w:cs="Arial"/>
                <w:b/>
              </w:rPr>
              <w:t>ogy</w:t>
            </w:r>
            <w:r w:rsidRPr="00864CA8">
              <w:rPr>
                <w:rFonts w:ascii="Arial" w:hAnsi="Arial" w:cs="Arial"/>
                <w:b/>
                <w:spacing w:val="-1"/>
              </w:rPr>
              <w:t>i</w:t>
            </w:r>
            <w:r w:rsidRPr="00864CA8">
              <w:rPr>
                <w:rFonts w:ascii="Arial" w:hAnsi="Arial" w:cs="Arial"/>
                <w:b/>
              </w:rPr>
              <w:t>nsur</w:t>
            </w:r>
            <w:r w:rsidRPr="00864CA8">
              <w:rPr>
                <w:rFonts w:ascii="Arial" w:hAnsi="Arial" w:cs="Arial"/>
                <w:b/>
                <w:spacing w:val="-2"/>
              </w:rPr>
              <w:t>i</w:t>
            </w:r>
            <w:r w:rsidRPr="00864CA8">
              <w:rPr>
                <w:rFonts w:ascii="Arial" w:hAnsi="Arial" w:cs="Arial"/>
                <w:b/>
              </w:rPr>
              <w:t>ng</w:t>
            </w:r>
            <w:r w:rsidRPr="00864CA8">
              <w:rPr>
                <w:rFonts w:ascii="Arial" w:hAnsi="Arial" w:cs="Arial"/>
                <w:b/>
                <w:spacing w:val="-1"/>
              </w:rPr>
              <w:t>i</w:t>
            </w:r>
            <w:r w:rsidRPr="00864CA8">
              <w:rPr>
                <w:rFonts w:ascii="Arial" w:hAnsi="Arial" w:cs="Arial"/>
                <w:b/>
              </w:rPr>
              <w:t>n</w:t>
            </w:r>
            <w:r w:rsidRPr="00864CA8">
              <w:rPr>
                <w:rFonts w:ascii="Arial" w:hAnsi="Arial" w:cs="Arial"/>
                <w:b/>
                <w:spacing w:val="-1"/>
              </w:rPr>
              <w:t>t</w:t>
            </w:r>
            <w:r w:rsidRPr="00864CA8">
              <w:rPr>
                <w:rFonts w:ascii="Arial" w:hAnsi="Arial" w:cs="Arial"/>
                <w:b/>
              </w:rPr>
              <w:t>ernal</w:t>
            </w:r>
            <w:proofErr w:type="spellEnd"/>
            <w:r w:rsidRPr="00864CA8">
              <w:rPr>
                <w:rFonts w:ascii="Arial" w:hAnsi="Arial" w:cs="Arial"/>
                <w:b/>
              </w:rPr>
              <w:t xml:space="preserve"> </w:t>
            </w:r>
            <w:proofErr w:type="spellStart"/>
            <w:r w:rsidRPr="00864CA8">
              <w:rPr>
                <w:rFonts w:ascii="Arial" w:hAnsi="Arial" w:cs="Arial"/>
                <w:b/>
              </w:rPr>
              <w:t>con</w:t>
            </w:r>
            <w:r w:rsidRPr="00864CA8">
              <w:rPr>
                <w:rFonts w:ascii="Arial" w:hAnsi="Arial" w:cs="Arial"/>
                <w:b/>
                <w:spacing w:val="-1"/>
              </w:rPr>
              <w:t>sist</w:t>
            </w:r>
            <w:r w:rsidRPr="00864CA8">
              <w:rPr>
                <w:rFonts w:ascii="Arial" w:hAnsi="Arial" w:cs="Arial"/>
                <w:b/>
              </w:rPr>
              <w:t>encyandco</w:t>
            </w:r>
            <w:r w:rsidRPr="00864CA8">
              <w:rPr>
                <w:rFonts w:ascii="Arial" w:hAnsi="Arial" w:cs="Arial"/>
                <w:b/>
                <w:spacing w:val="2"/>
              </w:rPr>
              <w:t>m</w:t>
            </w:r>
            <w:r w:rsidRPr="00864CA8">
              <w:rPr>
                <w:rFonts w:ascii="Arial" w:hAnsi="Arial" w:cs="Arial"/>
                <w:b/>
              </w:rPr>
              <w:t>pare</w:t>
            </w:r>
            <w:r w:rsidRPr="00864CA8">
              <w:rPr>
                <w:rFonts w:ascii="Arial" w:hAnsi="Arial" w:cs="Arial"/>
                <w:b/>
                <w:spacing w:val="-1"/>
              </w:rPr>
              <w:t>i</w:t>
            </w:r>
            <w:r w:rsidRPr="00864CA8">
              <w:rPr>
                <w:rFonts w:ascii="Arial" w:hAnsi="Arial" w:cs="Arial"/>
                <w:b/>
              </w:rPr>
              <w:t>tacro</w:t>
            </w:r>
            <w:r w:rsidRPr="00864CA8">
              <w:rPr>
                <w:rFonts w:ascii="Arial" w:hAnsi="Arial" w:cs="Arial"/>
                <w:b/>
                <w:spacing w:val="-1"/>
              </w:rPr>
              <w:t>s</w:t>
            </w:r>
            <w:r w:rsidRPr="00864CA8">
              <w:rPr>
                <w:rFonts w:ascii="Arial" w:hAnsi="Arial" w:cs="Arial"/>
                <w:b/>
              </w:rPr>
              <w:t>s</w:t>
            </w:r>
            <w:proofErr w:type="spellEnd"/>
          </w:p>
          <w:p w:rsidR="003920DE" w:rsidRPr="00864CA8" w:rsidRDefault="004F095F">
            <w:pPr>
              <w:spacing w:before="1" w:line="220" w:lineRule="exact"/>
              <w:ind w:left="105"/>
              <w:rPr>
                <w:rFonts w:ascii="Arial" w:hAnsi="Arial" w:cs="Arial"/>
              </w:rPr>
            </w:pPr>
            <w:proofErr w:type="spellStart"/>
            <w:r w:rsidRPr="00864CA8">
              <w:rPr>
                <w:rFonts w:ascii="Arial" w:hAnsi="Arial" w:cs="Arial"/>
                <w:b/>
              </w:rPr>
              <w:t>reg</w:t>
            </w:r>
            <w:r w:rsidRPr="00864CA8">
              <w:rPr>
                <w:rFonts w:ascii="Arial" w:hAnsi="Arial" w:cs="Arial"/>
                <w:b/>
                <w:spacing w:val="-2"/>
              </w:rPr>
              <w:t>i</w:t>
            </w:r>
            <w:r w:rsidRPr="00864CA8">
              <w:rPr>
                <w:rFonts w:ascii="Arial" w:hAnsi="Arial" w:cs="Arial"/>
                <w:b/>
              </w:rPr>
              <w:t>onsandeduca</w:t>
            </w:r>
            <w:r w:rsidRPr="00864CA8">
              <w:rPr>
                <w:rFonts w:ascii="Arial" w:hAnsi="Arial" w:cs="Arial"/>
                <w:b/>
                <w:spacing w:val="-1"/>
              </w:rPr>
              <w:t>ti</w:t>
            </w:r>
            <w:r w:rsidRPr="00864CA8">
              <w:rPr>
                <w:rFonts w:ascii="Arial" w:hAnsi="Arial" w:cs="Arial"/>
                <w:b/>
              </w:rPr>
              <w:t>on</w:t>
            </w:r>
            <w:r w:rsidRPr="00864CA8">
              <w:rPr>
                <w:rFonts w:ascii="Arial" w:hAnsi="Arial" w:cs="Arial"/>
                <w:b/>
                <w:spacing w:val="-1"/>
              </w:rPr>
              <w:t>l</w:t>
            </w:r>
            <w:r w:rsidRPr="00864CA8">
              <w:rPr>
                <w:rFonts w:ascii="Arial" w:hAnsi="Arial" w:cs="Arial"/>
                <w:b/>
              </w:rPr>
              <w:t>eve</w:t>
            </w:r>
            <w:r w:rsidRPr="00864CA8">
              <w:rPr>
                <w:rFonts w:ascii="Arial" w:hAnsi="Arial" w:cs="Arial"/>
                <w:b/>
                <w:spacing w:val="-2"/>
              </w:rPr>
              <w:t>l</w:t>
            </w:r>
            <w:r w:rsidRPr="00864CA8">
              <w:rPr>
                <w:rFonts w:ascii="Arial" w:hAnsi="Arial" w:cs="Arial"/>
                <w:b/>
                <w:spacing w:val="-1"/>
              </w:rPr>
              <w:t>s</w:t>
            </w:r>
            <w:proofErr w:type="spellEnd"/>
            <w:r w:rsidRPr="00864CA8">
              <w:rPr>
                <w:rFonts w:ascii="Arial" w:hAnsi="Arial" w:cs="Arial"/>
                <w:b/>
              </w:rPr>
              <w:t>.</w:t>
            </w:r>
          </w:p>
        </w:tc>
        <w:tc>
          <w:tcPr>
            <w:tcW w:w="6443" w:type="dxa"/>
            <w:tcBorders>
              <w:top w:val="single" w:sz="4" w:space="0" w:color="000000"/>
              <w:left w:val="single" w:sz="4" w:space="0" w:color="000000"/>
              <w:bottom w:val="single" w:sz="4" w:space="0" w:color="000000"/>
              <w:right w:val="single" w:sz="4" w:space="0" w:color="000000"/>
            </w:tcBorders>
          </w:tcPr>
          <w:p w:rsidR="003920DE" w:rsidRPr="00864CA8" w:rsidRDefault="00FE7227">
            <w:pPr>
              <w:rPr>
                <w:rFonts w:ascii="Arial" w:hAnsi="Arial" w:cs="Arial"/>
              </w:rPr>
            </w:pPr>
            <w:r w:rsidRPr="00864CA8">
              <w:rPr>
                <w:rFonts w:ascii="Arial" w:hAnsi="Arial" w:cs="Arial"/>
              </w:rPr>
              <w:t>Yes. The manuscript is scientifically sound in terms of research design, data selection, and use of panel regression analysis. The methodology is appropriate for addressing the research objectives.</w:t>
            </w:r>
          </w:p>
        </w:tc>
      </w:tr>
      <w:tr w:rsidR="003920DE" w:rsidRPr="00864CA8">
        <w:trPr>
          <w:trHeight w:hRule="exact" w:val="714"/>
        </w:trPr>
        <w:tc>
          <w:tcPr>
            <w:tcW w:w="5351"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before="1"/>
              <w:ind w:left="463" w:right="378"/>
              <w:rPr>
                <w:rFonts w:ascii="Arial" w:hAnsi="Arial" w:cs="Arial"/>
              </w:rPr>
            </w:pPr>
            <w:proofErr w:type="spellStart"/>
            <w:r w:rsidRPr="00864CA8">
              <w:rPr>
                <w:rFonts w:ascii="Arial" w:hAnsi="Arial" w:cs="Arial"/>
                <w:b/>
                <w:spacing w:val="1"/>
              </w:rPr>
              <w:t>A</w:t>
            </w:r>
            <w:r w:rsidRPr="00864CA8">
              <w:rPr>
                <w:rFonts w:ascii="Arial" w:hAnsi="Arial" w:cs="Arial"/>
                <w:b/>
              </w:rPr>
              <w:t>re</w:t>
            </w:r>
            <w:r w:rsidRPr="00864CA8">
              <w:rPr>
                <w:rFonts w:ascii="Arial" w:hAnsi="Arial" w:cs="Arial"/>
                <w:b/>
                <w:spacing w:val="-1"/>
              </w:rPr>
              <w:t>t</w:t>
            </w:r>
            <w:r w:rsidRPr="00864CA8">
              <w:rPr>
                <w:rFonts w:ascii="Arial" w:hAnsi="Arial" w:cs="Arial"/>
                <w:b/>
              </w:rPr>
              <w:t>here</w:t>
            </w:r>
            <w:r w:rsidRPr="00864CA8">
              <w:rPr>
                <w:rFonts w:ascii="Arial" w:hAnsi="Arial" w:cs="Arial"/>
                <w:b/>
                <w:spacing w:val="-1"/>
              </w:rPr>
              <w:t>f</w:t>
            </w:r>
            <w:r w:rsidRPr="00864CA8">
              <w:rPr>
                <w:rFonts w:ascii="Arial" w:hAnsi="Arial" w:cs="Arial"/>
                <w:b/>
              </w:rPr>
              <w:t>er</w:t>
            </w:r>
            <w:r w:rsidRPr="00864CA8">
              <w:rPr>
                <w:rFonts w:ascii="Arial" w:hAnsi="Arial" w:cs="Arial"/>
                <w:b/>
                <w:spacing w:val="-1"/>
              </w:rPr>
              <w:t>e</w:t>
            </w:r>
            <w:r w:rsidRPr="00864CA8">
              <w:rPr>
                <w:rFonts w:ascii="Arial" w:hAnsi="Arial" w:cs="Arial"/>
                <w:b/>
              </w:rPr>
              <w:t>nces</w:t>
            </w:r>
            <w:proofErr w:type="spellEnd"/>
            <w:r w:rsidRPr="00864CA8">
              <w:rPr>
                <w:rFonts w:ascii="Arial" w:hAnsi="Arial" w:cs="Arial"/>
                <w:b/>
              </w:rPr>
              <w:t xml:space="preserve"> </w:t>
            </w:r>
            <w:r w:rsidRPr="00864CA8">
              <w:rPr>
                <w:rFonts w:ascii="Arial" w:hAnsi="Arial" w:cs="Arial"/>
                <w:b/>
                <w:spacing w:val="-1"/>
              </w:rPr>
              <w:t>s</w:t>
            </w:r>
            <w:r w:rsidRPr="00864CA8">
              <w:rPr>
                <w:rFonts w:ascii="Arial" w:hAnsi="Arial" w:cs="Arial"/>
                <w:b/>
              </w:rPr>
              <w:t>u</w:t>
            </w:r>
            <w:r w:rsidRPr="00864CA8">
              <w:rPr>
                <w:rFonts w:ascii="Arial" w:hAnsi="Arial" w:cs="Arial"/>
                <w:b/>
                <w:spacing w:val="-1"/>
              </w:rPr>
              <w:t>ffi</w:t>
            </w:r>
            <w:r w:rsidRPr="00864CA8">
              <w:rPr>
                <w:rFonts w:ascii="Arial" w:hAnsi="Arial" w:cs="Arial"/>
                <w:b/>
              </w:rPr>
              <w:t>c</w:t>
            </w:r>
            <w:r w:rsidRPr="00864CA8">
              <w:rPr>
                <w:rFonts w:ascii="Arial" w:hAnsi="Arial" w:cs="Arial"/>
                <w:b/>
                <w:spacing w:val="-2"/>
              </w:rPr>
              <w:t>i</w:t>
            </w:r>
            <w:r w:rsidRPr="00864CA8">
              <w:rPr>
                <w:rFonts w:ascii="Arial" w:hAnsi="Arial" w:cs="Arial"/>
                <w:b/>
              </w:rPr>
              <w:t>e</w:t>
            </w:r>
            <w:r w:rsidRPr="00864CA8">
              <w:rPr>
                <w:rFonts w:ascii="Arial" w:hAnsi="Arial" w:cs="Arial"/>
                <w:b/>
                <w:spacing w:val="3"/>
              </w:rPr>
              <w:t>n</w:t>
            </w:r>
            <w:r w:rsidRPr="00864CA8">
              <w:rPr>
                <w:rFonts w:ascii="Arial" w:hAnsi="Arial" w:cs="Arial"/>
                <w:b/>
              </w:rPr>
              <w:t xml:space="preserve">t </w:t>
            </w:r>
            <w:proofErr w:type="spellStart"/>
            <w:r w:rsidRPr="00864CA8">
              <w:rPr>
                <w:rFonts w:ascii="Arial" w:hAnsi="Arial" w:cs="Arial"/>
                <w:b/>
              </w:rPr>
              <w:t>and</w:t>
            </w:r>
            <w:r w:rsidRPr="00864CA8">
              <w:rPr>
                <w:rFonts w:ascii="Arial" w:hAnsi="Arial" w:cs="Arial"/>
                <w:b/>
                <w:spacing w:val="-3"/>
              </w:rPr>
              <w:t>r</w:t>
            </w:r>
            <w:r w:rsidRPr="00864CA8">
              <w:rPr>
                <w:rFonts w:ascii="Arial" w:hAnsi="Arial" w:cs="Arial"/>
                <w:b/>
              </w:rPr>
              <w:t>ec</w:t>
            </w:r>
            <w:r w:rsidRPr="00864CA8">
              <w:rPr>
                <w:rFonts w:ascii="Arial" w:hAnsi="Arial" w:cs="Arial"/>
                <w:b/>
                <w:spacing w:val="-1"/>
              </w:rPr>
              <w:t>e</w:t>
            </w:r>
            <w:r w:rsidRPr="00864CA8">
              <w:rPr>
                <w:rFonts w:ascii="Arial" w:hAnsi="Arial" w:cs="Arial"/>
                <w:b/>
              </w:rPr>
              <w:t>n</w:t>
            </w:r>
            <w:r w:rsidRPr="00864CA8">
              <w:rPr>
                <w:rFonts w:ascii="Arial" w:hAnsi="Arial" w:cs="Arial"/>
                <w:b/>
                <w:spacing w:val="-1"/>
              </w:rPr>
              <w:t>t</w:t>
            </w:r>
            <w:r w:rsidRPr="00864CA8">
              <w:rPr>
                <w:rFonts w:ascii="Arial" w:hAnsi="Arial" w:cs="Arial"/>
                <w:b/>
              </w:rPr>
              <w:t>?</w:t>
            </w:r>
            <w:r w:rsidRPr="00864CA8">
              <w:rPr>
                <w:rFonts w:ascii="Arial" w:hAnsi="Arial" w:cs="Arial"/>
                <w:b/>
                <w:spacing w:val="-1"/>
              </w:rPr>
              <w:t>I</w:t>
            </w:r>
            <w:r w:rsidRPr="00864CA8">
              <w:rPr>
                <w:rFonts w:ascii="Arial" w:hAnsi="Arial" w:cs="Arial"/>
                <w:b/>
              </w:rPr>
              <w:t>f</w:t>
            </w:r>
            <w:proofErr w:type="spellEnd"/>
            <w:r w:rsidRPr="00864CA8">
              <w:rPr>
                <w:rFonts w:ascii="Arial" w:hAnsi="Arial" w:cs="Arial"/>
                <w:b/>
              </w:rPr>
              <w:t xml:space="preserve"> </w:t>
            </w:r>
            <w:proofErr w:type="spellStart"/>
            <w:r w:rsidRPr="00864CA8">
              <w:rPr>
                <w:rFonts w:ascii="Arial" w:hAnsi="Arial" w:cs="Arial"/>
                <w:b/>
              </w:rPr>
              <w:t>youhave</w:t>
            </w:r>
            <w:proofErr w:type="spellEnd"/>
            <w:r w:rsidRPr="00864CA8">
              <w:rPr>
                <w:rFonts w:ascii="Arial" w:hAnsi="Arial" w:cs="Arial"/>
                <w:b/>
              </w:rPr>
              <w:t xml:space="preserve"> </w:t>
            </w:r>
            <w:proofErr w:type="spellStart"/>
            <w:r w:rsidRPr="00864CA8">
              <w:rPr>
                <w:rFonts w:ascii="Arial" w:hAnsi="Arial" w:cs="Arial"/>
                <w:b/>
                <w:spacing w:val="-1"/>
              </w:rPr>
              <w:t>s</w:t>
            </w:r>
            <w:r w:rsidRPr="00864CA8">
              <w:rPr>
                <w:rFonts w:ascii="Arial" w:hAnsi="Arial" w:cs="Arial"/>
                <w:b/>
              </w:rPr>
              <w:t>ugge</w:t>
            </w:r>
            <w:r w:rsidRPr="00864CA8">
              <w:rPr>
                <w:rFonts w:ascii="Arial" w:hAnsi="Arial" w:cs="Arial"/>
                <w:b/>
                <w:spacing w:val="-1"/>
              </w:rPr>
              <w:t>sti</w:t>
            </w:r>
            <w:r w:rsidRPr="00864CA8">
              <w:rPr>
                <w:rFonts w:ascii="Arial" w:hAnsi="Arial" w:cs="Arial"/>
                <w:b/>
              </w:rPr>
              <w:t>onsof</w:t>
            </w:r>
            <w:proofErr w:type="spellEnd"/>
            <w:r w:rsidRPr="00864CA8">
              <w:rPr>
                <w:rFonts w:ascii="Arial" w:hAnsi="Arial" w:cs="Arial"/>
                <w:b/>
              </w:rPr>
              <w:t xml:space="preserve"> add</w:t>
            </w:r>
            <w:r w:rsidRPr="00864CA8">
              <w:rPr>
                <w:rFonts w:ascii="Arial" w:hAnsi="Arial" w:cs="Arial"/>
                <w:b/>
                <w:spacing w:val="-1"/>
              </w:rPr>
              <w:t>i</w:t>
            </w:r>
            <w:r w:rsidRPr="00864CA8">
              <w:rPr>
                <w:rFonts w:ascii="Arial" w:hAnsi="Arial" w:cs="Arial"/>
                <w:b/>
                <w:spacing w:val="2"/>
              </w:rPr>
              <w:t>t</w:t>
            </w:r>
            <w:r w:rsidRPr="00864CA8">
              <w:rPr>
                <w:rFonts w:ascii="Arial" w:hAnsi="Arial" w:cs="Arial"/>
                <w:b/>
                <w:spacing w:val="-1"/>
              </w:rPr>
              <w:t>i</w:t>
            </w:r>
            <w:r w:rsidRPr="00864CA8">
              <w:rPr>
                <w:rFonts w:ascii="Arial" w:hAnsi="Arial" w:cs="Arial"/>
                <w:b/>
              </w:rPr>
              <w:t xml:space="preserve">onal </w:t>
            </w:r>
            <w:proofErr w:type="spellStart"/>
            <w:r w:rsidRPr="00864CA8">
              <w:rPr>
                <w:rFonts w:ascii="Arial" w:hAnsi="Arial" w:cs="Arial"/>
                <w:b/>
              </w:rPr>
              <w:t>re</w:t>
            </w:r>
            <w:r w:rsidRPr="00864CA8">
              <w:rPr>
                <w:rFonts w:ascii="Arial" w:hAnsi="Arial" w:cs="Arial"/>
                <w:b/>
                <w:spacing w:val="-1"/>
              </w:rPr>
              <w:t>f</w:t>
            </w:r>
            <w:r w:rsidRPr="00864CA8">
              <w:rPr>
                <w:rFonts w:ascii="Arial" w:hAnsi="Arial" w:cs="Arial"/>
                <w:b/>
              </w:rPr>
              <w:t>er</w:t>
            </w:r>
            <w:r w:rsidRPr="00864CA8">
              <w:rPr>
                <w:rFonts w:ascii="Arial" w:hAnsi="Arial" w:cs="Arial"/>
                <w:b/>
                <w:spacing w:val="-1"/>
              </w:rPr>
              <w:t>e</w:t>
            </w:r>
            <w:r w:rsidRPr="00864CA8">
              <w:rPr>
                <w:rFonts w:ascii="Arial" w:hAnsi="Arial" w:cs="Arial"/>
                <w:b/>
              </w:rPr>
              <w:t>n</w:t>
            </w:r>
            <w:r w:rsidRPr="00864CA8">
              <w:rPr>
                <w:rFonts w:ascii="Arial" w:hAnsi="Arial" w:cs="Arial"/>
                <w:b/>
                <w:spacing w:val="3"/>
              </w:rPr>
              <w:t>c</w:t>
            </w:r>
            <w:r w:rsidRPr="00864CA8">
              <w:rPr>
                <w:rFonts w:ascii="Arial" w:hAnsi="Arial" w:cs="Arial"/>
                <w:b/>
              </w:rPr>
              <w:t>e</w:t>
            </w:r>
            <w:r w:rsidRPr="00864CA8">
              <w:rPr>
                <w:rFonts w:ascii="Arial" w:hAnsi="Arial" w:cs="Arial"/>
                <w:b/>
                <w:spacing w:val="-1"/>
              </w:rPr>
              <w:t>s</w:t>
            </w:r>
            <w:r w:rsidRPr="00864CA8">
              <w:rPr>
                <w:rFonts w:ascii="Arial" w:hAnsi="Arial" w:cs="Arial"/>
                <w:b/>
              </w:rPr>
              <w:t>,p</w:t>
            </w:r>
            <w:r w:rsidRPr="00864CA8">
              <w:rPr>
                <w:rFonts w:ascii="Arial" w:hAnsi="Arial" w:cs="Arial"/>
                <w:b/>
                <w:spacing w:val="-1"/>
              </w:rPr>
              <w:t>l</w:t>
            </w:r>
            <w:r w:rsidRPr="00864CA8">
              <w:rPr>
                <w:rFonts w:ascii="Arial" w:hAnsi="Arial" w:cs="Arial"/>
                <w:b/>
              </w:rPr>
              <w:t>ea</w:t>
            </w:r>
            <w:r w:rsidRPr="00864CA8">
              <w:rPr>
                <w:rFonts w:ascii="Arial" w:hAnsi="Arial" w:cs="Arial"/>
                <w:b/>
                <w:spacing w:val="-1"/>
              </w:rPr>
              <w:t>s</w:t>
            </w:r>
            <w:r w:rsidRPr="00864CA8">
              <w:rPr>
                <w:rFonts w:ascii="Arial" w:hAnsi="Arial" w:cs="Arial"/>
                <w:b/>
              </w:rPr>
              <w:t>e</w:t>
            </w:r>
            <w:r w:rsidRPr="00864CA8">
              <w:rPr>
                <w:rFonts w:ascii="Arial" w:hAnsi="Arial" w:cs="Arial"/>
                <w:b/>
                <w:spacing w:val="2"/>
              </w:rPr>
              <w:t>m</w:t>
            </w:r>
            <w:r w:rsidRPr="00864CA8">
              <w:rPr>
                <w:rFonts w:ascii="Arial" w:hAnsi="Arial" w:cs="Arial"/>
                <w:b/>
              </w:rPr>
              <w:t>en</w:t>
            </w:r>
            <w:r w:rsidRPr="00864CA8">
              <w:rPr>
                <w:rFonts w:ascii="Arial" w:hAnsi="Arial" w:cs="Arial"/>
                <w:b/>
                <w:spacing w:val="-1"/>
              </w:rPr>
              <w:t>ti</w:t>
            </w:r>
            <w:r w:rsidRPr="00864CA8">
              <w:rPr>
                <w:rFonts w:ascii="Arial" w:hAnsi="Arial" w:cs="Arial"/>
                <w:b/>
              </w:rPr>
              <w:t>on</w:t>
            </w:r>
            <w:proofErr w:type="spellEnd"/>
            <w:r w:rsidRPr="00864CA8">
              <w:rPr>
                <w:rFonts w:ascii="Arial" w:hAnsi="Arial" w:cs="Arial"/>
                <w:b/>
              </w:rPr>
              <w:t xml:space="preserve"> </w:t>
            </w:r>
            <w:proofErr w:type="spellStart"/>
            <w:r w:rsidRPr="00864CA8">
              <w:rPr>
                <w:rFonts w:ascii="Arial" w:hAnsi="Arial" w:cs="Arial"/>
                <w:b/>
                <w:spacing w:val="-1"/>
              </w:rPr>
              <w:t>t</w:t>
            </w:r>
            <w:r w:rsidRPr="00864CA8">
              <w:rPr>
                <w:rFonts w:ascii="Arial" w:hAnsi="Arial" w:cs="Arial"/>
                <w:b/>
              </w:rPr>
              <w:t>hem</w:t>
            </w:r>
            <w:r w:rsidRPr="00864CA8">
              <w:rPr>
                <w:rFonts w:ascii="Arial" w:hAnsi="Arial" w:cs="Arial"/>
                <w:b/>
                <w:spacing w:val="-1"/>
              </w:rPr>
              <w:t>i</w:t>
            </w:r>
            <w:r w:rsidRPr="00864CA8">
              <w:rPr>
                <w:rFonts w:ascii="Arial" w:hAnsi="Arial" w:cs="Arial"/>
                <w:b/>
              </w:rPr>
              <w:t>n</w:t>
            </w:r>
            <w:r w:rsidRPr="00864CA8">
              <w:rPr>
                <w:rFonts w:ascii="Arial" w:hAnsi="Arial" w:cs="Arial"/>
                <w:b/>
                <w:spacing w:val="-1"/>
              </w:rPr>
              <w:t>t</w:t>
            </w:r>
            <w:r w:rsidRPr="00864CA8">
              <w:rPr>
                <w:rFonts w:ascii="Arial" w:hAnsi="Arial" w:cs="Arial"/>
                <w:b/>
              </w:rPr>
              <w:t>herev</w:t>
            </w:r>
            <w:r w:rsidRPr="00864CA8">
              <w:rPr>
                <w:rFonts w:ascii="Arial" w:hAnsi="Arial" w:cs="Arial"/>
                <w:b/>
                <w:spacing w:val="-2"/>
              </w:rPr>
              <w:t>i</w:t>
            </w:r>
            <w:r w:rsidRPr="00864CA8">
              <w:rPr>
                <w:rFonts w:ascii="Arial" w:hAnsi="Arial" w:cs="Arial"/>
                <w:b/>
              </w:rPr>
              <w:t>ew</w:t>
            </w:r>
            <w:r w:rsidRPr="00864CA8">
              <w:rPr>
                <w:rFonts w:ascii="Arial" w:hAnsi="Arial" w:cs="Arial"/>
                <w:b/>
                <w:spacing w:val="-1"/>
              </w:rPr>
              <w:t>f</w:t>
            </w:r>
            <w:r w:rsidRPr="00864CA8">
              <w:rPr>
                <w:rFonts w:ascii="Arial" w:hAnsi="Arial" w:cs="Arial"/>
                <w:b/>
              </w:rPr>
              <w:t>o</w:t>
            </w:r>
            <w:r w:rsidRPr="00864CA8">
              <w:rPr>
                <w:rFonts w:ascii="Arial" w:hAnsi="Arial" w:cs="Arial"/>
                <w:b/>
                <w:spacing w:val="-3"/>
              </w:rPr>
              <w:t>r</w:t>
            </w:r>
            <w:r w:rsidRPr="00864CA8">
              <w:rPr>
                <w:rFonts w:ascii="Arial" w:hAnsi="Arial" w:cs="Arial"/>
                <w:b/>
                <w:spacing w:val="2"/>
              </w:rPr>
              <w:t>m</w:t>
            </w:r>
            <w:proofErr w:type="spellEnd"/>
            <w:r w:rsidRPr="00864CA8">
              <w:rPr>
                <w:rFonts w:ascii="Arial" w:hAnsi="Arial" w:cs="Arial"/>
                <w:b/>
              </w:rPr>
              <w:t>.</w:t>
            </w:r>
          </w:p>
        </w:tc>
        <w:tc>
          <w:tcPr>
            <w:tcW w:w="9358"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before="1"/>
              <w:ind w:left="105"/>
              <w:rPr>
                <w:rFonts w:ascii="Arial" w:hAnsi="Arial" w:cs="Arial"/>
              </w:rPr>
            </w:pPr>
            <w:proofErr w:type="spellStart"/>
            <w:r w:rsidRPr="00864CA8">
              <w:rPr>
                <w:rFonts w:ascii="Arial" w:hAnsi="Arial" w:cs="Arial"/>
                <w:spacing w:val="1"/>
              </w:rPr>
              <w:t>Y</w:t>
            </w:r>
            <w:r w:rsidRPr="00864CA8">
              <w:rPr>
                <w:rFonts w:ascii="Arial" w:hAnsi="Arial" w:cs="Arial"/>
              </w:rPr>
              <w:t>e</w:t>
            </w:r>
            <w:r w:rsidRPr="00864CA8">
              <w:rPr>
                <w:rFonts w:ascii="Arial" w:hAnsi="Arial" w:cs="Arial"/>
                <w:spacing w:val="-1"/>
              </w:rPr>
              <w:t>s</w:t>
            </w:r>
            <w:r w:rsidRPr="00864CA8">
              <w:rPr>
                <w:rFonts w:ascii="Arial" w:hAnsi="Arial" w:cs="Arial"/>
              </w:rPr>
              <w:t>,</w:t>
            </w:r>
            <w:r w:rsidRPr="00864CA8">
              <w:rPr>
                <w:rFonts w:ascii="Arial" w:hAnsi="Arial" w:cs="Arial"/>
                <w:spacing w:val="-1"/>
              </w:rPr>
              <w:t>t</w:t>
            </w:r>
            <w:r w:rsidRPr="00864CA8">
              <w:rPr>
                <w:rFonts w:ascii="Arial" w:hAnsi="Arial" w:cs="Arial"/>
              </w:rPr>
              <w:t>he</w:t>
            </w:r>
            <w:r w:rsidRPr="00864CA8">
              <w:rPr>
                <w:rFonts w:ascii="Arial" w:hAnsi="Arial" w:cs="Arial"/>
                <w:spacing w:val="-1"/>
              </w:rPr>
              <w:t>r</w:t>
            </w:r>
            <w:r w:rsidRPr="00864CA8">
              <w:rPr>
                <w:rFonts w:ascii="Arial" w:hAnsi="Arial" w:cs="Arial"/>
              </w:rPr>
              <w:t>e</w:t>
            </w:r>
            <w:r w:rsidRPr="00864CA8">
              <w:rPr>
                <w:rFonts w:ascii="Arial" w:hAnsi="Arial" w:cs="Arial"/>
                <w:spacing w:val="-1"/>
              </w:rPr>
              <w:t>f</w:t>
            </w:r>
            <w:r w:rsidRPr="00864CA8">
              <w:rPr>
                <w:rFonts w:ascii="Arial" w:hAnsi="Arial" w:cs="Arial"/>
              </w:rPr>
              <w:t>e</w:t>
            </w:r>
            <w:r w:rsidRPr="00864CA8">
              <w:rPr>
                <w:rFonts w:ascii="Arial" w:hAnsi="Arial" w:cs="Arial"/>
                <w:spacing w:val="-1"/>
              </w:rPr>
              <w:t>r</w:t>
            </w:r>
            <w:r w:rsidRPr="00864CA8">
              <w:rPr>
                <w:rFonts w:ascii="Arial" w:hAnsi="Arial" w:cs="Arial"/>
              </w:rPr>
              <w:t>enc</w:t>
            </w:r>
            <w:r w:rsidRPr="00864CA8">
              <w:rPr>
                <w:rFonts w:ascii="Arial" w:hAnsi="Arial" w:cs="Arial"/>
                <w:spacing w:val="-1"/>
              </w:rPr>
              <w:t>e</w:t>
            </w:r>
            <w:r w:rsidRPr="00864CA8">
              <w:rPr>
                <w:rFonts w:ascii="Arial" w:hAnsi="Arial" w:cs="Arial"/>
              </w:rPr>
              <w:t>su</w:t>
            </w:r>
            <w:r w:rsidRPr="00864CA8">
              <w:rPr>
                <w:rFonts w:ascii="Arial" w:hAnsi="Arial" w:cs="Arial"/>
                <w:spacing w:val="-1"/>
              </w:rPr>
              <w:t>s</w:t>
            </w:r>
            <w:r w:rsidRPr="00864CA8">
              <w:rPr>
                <w:rFonts w:ascii="Arial" w:hAnsi="Arial" w:cs="Arial"/>
              </w:rPr>
              <w:t>ed</w:t>
            </w:r>
            <w:r w:rsidRPr="00864CA8">
              <w:rPr>
                <w:rFonts w:ascii="Arial" w:hAnsi="Arial" w:cs="Arial"/>
                <w:spacing w:val="-1"/>
              </w:rPr>
              <w:t>i</w:t>
            </w:r>
            <w:r w:rsidRPr="00864CA8">
              <w:rPr>
                <w:rFonts w:ascii="Arial" w:hAnsi="Arial" w:cs="Arial"/>
              </w:rPr>
              <w:t>n</w:t>
            </w:r>
            <w:r w:rsidRPr="00864CA8">
              <w:rPr>
                <w:rFonts w:ascii="Arial" w:hAnsi="Arial" w:cs="Arial"/>
                <w:spacing w:val="-1"/>
              </w:rPr>
              <w:t>t</w:t>
            </w:r>
            <w:r w:rsidRPr="00864CA8">
              <w:rPr>
                <w:rFonts w:ascii="Arial" w:hAnsi="Arial" w:cs="Arial"/>
              </w:rPr>
              <w:t>h</w:t>
            </w:r>
            <w:r w:rsidRPr="00864CA8">
              <w:rPr>
                <w:rFonts w:ascii="Arial" w:hAnsi="Arial" w:cs="Arial"/>
                <w:spacing w:val="-1"/>
              </w:rPr>
              <w:t>i</w:t>
            </w:r>
            <w:r w:rsidRPr="00864CA8">
              <w:rPr>
                <w:rFonts w:ascii="Arial" w:hAnsi="Arial" w:cs="Arial"/>
              </w:rPr>
              <w:t>s</w:t>
            </w:r>
            <w:r w:rsidRPr="00864CA8">
              <w:rPr>
                <w:rFonts w:ascii="Arial" w:hAnsi="Arial" w:cs="Arial"/>
                <w:spacing w:val="-1"/>
              </w:rPr>
              <w:t>m</w:t>
            </w:r>
            <w:r w:rsidRPr="00864CA8">
              <w:rPr>
                <w:rFonts w:ascii="Arial" w:hAnsi="Arial" w:cs="Arial"/>
              </w:rPr>
              <w:t>a</w:t>
            </w:r>
            <w:r w:rsidRPr="00864CA8">
              <w:rPr>
                <w:rFonts w:ascii="Arial" w:hAnsi="Arial" w:cs="Arial"/>
                <w:spacing w:val="2"/>
              </w:rPr>
              <w:t>n</w:t>
            </w:r>
            <w:r w:rsidRPr="00864CA8">
              <w:rPr>
                <w:rFonts w:ascii="Arial" w:hAnsi="Arial" w:cs="Arial"/>
              </w:rPr>
              <w:t>u</w:t>
            </w:r>
            <w:r w:rsidRPr="00864CA8">
              <w:rPr>
                <w:rFonts w:ascii="Arial" w:hAnsi="Arial" w:cs="Arial"/>
                <w:spacing w:val="-1"/>
              </w:rPr>
              <w:t>s</w:t>
            </w:r>
            <w:r w:rsidRPr="00864CA8">
              <w:rPr>
                <w:rFonts w:ascii="Arial" w:hAnsi="Arial" w:cs="Arial"/>
              </w:rPr>
              <w:t>c</w:t>
            </w:r>
            <w:r w:rsidRPr="00864CA8">
              <w:rPr>
                <w:rFonts w:ascii="Arial" w:hAnsi="Arial" w:cs="Arial"/>
                <w:spacing w:val="-1"/>
              </w:rPr>
              <w:t>ri</w:t>
            </w:r>
            <w:r w:rsidRPr="00864CA8">
              <w:rPr>
                <w:rFonts w:ascii="Arial" w:hAnsi="Arial" w:cs="Arial"/>
                <w:spacing w:val="3"/>
              </w:rPr>
              <w:t>p</w:t>
            </w:r>
            <w:r w:rsidRPr="00864CA8">
              <w:rPr>
                <w:rFonts w:ascii="Arial" w:hAnsi="Arial" w:cs="Arial"/>
              </w:rPr>
              <w:t>t</w:t>
            </w:r>
            <w:proofErr w:type="spellEnd"/>
            <w:r w:rsidRPr="00864CA8">
              <w:rPr>
                <w:rFonts w:ascii="Arial" w:hAnsi="Arial" w:cs="Arial"/>
              </w:rPr>
              <w:t xml:space="preserve"> </w:t>
            </w:r>
            <w:proofErr w:type="spellStart"/>
            <w:r w:rsidRPr="00864CA8">
              <w:rPr>
                <w:rFonts w:ascii="Arial" w:hAnsi="Arial" w:cs="Arial"/>
                <w:spacing w:val="1"/>
              </w:rPr>
              <w:t>w</w:t>
            </w:r>
            <w:r w:rsidRPr="00864CA8">
              <w:rPr>
                <w:rFonts w:ascii="Arial" w:hAnsi="Arial" w:cs="Arial"/>
              </w:rPr>
              <w:t>e</w:t>
            </w:r>
            <w:r w:rsidRPr="00864CA8">
              <w:rPr>
                <w:rFonts w:ascii="Arial" w:hAnsi="Arial" w:cs="Arial"/>
                <w:spacing w:val="-1"/>
              </w:rPr>
              <w:t>r</w:t>
            </w:r>
            <w:r w:rsidRPr="00864CA8">
              <w:rPr>
                <w:rFonts w:ascii="Arial" w:hAnsi="Arial" w:cs="Arial"/>
              </w:rPr>
              <w:t>e</w:t>
            </w:r>
            <w:r w:rsidRPr="00864CA8">
              <w:rPr>
                <w:rFonts w:ascii="Arial" w:hAnsi="Arial" w:cs="Arial"/>
                <w:spacing w:val="-1"/>
              </w:rPr>
              <w:t>s</w:t>
            </w:r>
            <w:r w:rsidRPr="00864CA8">
              <w:rPr>
                <w:rFonts w:ascii="Arial" w:hAnsi="Arial" w:cs="Arial"/>
              </w:rPr>
              <w:t>u</w:t>
            </w:r>
            <w:r w:rsidRPr="00864CA8">
              <w:rPr>
                <w:rFonts w:ascii="Arial" w:hAnsi="Arial" w:cs="Arial"/>
                <w:spacing w:val="-1"/>
              </w:rPr>
              <w:t>ffi</w:t>
            </w:r>
            <w:r w:rsidRPr="00864CA8">
              <w:rPr>
                <w:rFonts w:ascii="Arial" w:hAnsi="Arial" w:cs="Arial"/>
              </w:rPr>
              <w:t>c</w:t>
            </w:r>
            <w:r w:rsidRPr="00864CA8">
              <w:rPr>
                <w:rFonts w:ascii="Arial" w:hAnsi="Arial" w:cs="Arial"/>
                <w:spacing w:val="-2"/>
              </w:rPr>
              <w:t>i</w:t>
            </w:r>
            <w:r w:rsidRPr="00864CA8">
              <w:rPr>
                <w:rFonts w:ascii="Arial" w:hAnsi="Arial" w:cs="Arial"/>
              </w:rPr>
              <w:t>e</w:t>
            </w:r>
            <w:r w:rsidRPr="00864CA8">
              <w:rPr>
                <w:rFonts w:ascii="Arial" w:hAnsi="Arial" w:cs="Arial"/>
                <w:spacing w:val="2"/>
              </w:rPr>
              <w:t>n</w:t>
            </w:r>
            <w:r w:rsidRPr="00864CA8">
              <w:rPr>
                <w:rFonts w:ascii="Arial" w:hAnsi="Arial" w:cs="Arial"/>
              </w:rPr>
              <w:t>t</w:t>
            </w:r>
            <w:proofErr w:type="spellEnd"/>
            <w:r w:rsidRPr="00864CA8">
              <w:rPr>
                <w:rFonts w:ascii="Arial" w:hAnsi="Arial" w:cs="Arial"/>
              </w:rPr>
              <w:t xml:space="preserve"> </w:t>
            </w:r>
            <w:proofErr w:type="spellStart"/>
            <w:r w:rsidRPr="00864CA8">
              <w:rPr>
                <w:rFonts w:ascii="Arial" w:hAnsi="Arial" w:cs="Arial"/>
              </w:rPr>
              <w:t>and</w:t>
            </w:r>
            <w:r w:rsidRPr="00864CA8">
              <w:rPr>
                <w:rFonts w:ascii="Arial" w:hAnsi="Arial" w:cs="Arial"/>
                <w:spacing w:val="-1"/>
              </w:rPr>
              <w:t>r</w:t>
            </w:r>
            <w:r w:rsidRPr="00864CA8">
              <w:rPr>
                <w:rFonts w:ascii="Arial" w:hAnsi="Arial" w:cs="Arial"/>
              </w:rPr>
              <w:t>ec</w:t>
            </w:r>
            <w:r w:rsidRPr="00864CA8">
              <w:rPr>
                <w:rFonts w:ascii="Arial" w:hAnsi="Arial" w:cs="Arial"/>
                <w:spacing w:val="-1"/>
              </w:rPr>
              <w:t>e</w:t>
            </w:r>
            <w:r w:rsidRPr="00864CA8">
              <w:rPr>
                <w:rFonts w:ascii="Arial" w:hAnsi="Arial" w:cs="Arial"/>
              </w:rPr>
              <w:t>nt</w:t>
            </w:r>
            <w:proofErr w:type="spellEnd"/>
            <w:r w:rsidRPr="00864CA8">
              <w:rPr>
                <w:rFonts w:ascii="Arial" w:hAnsi="Arial" w:cs="Arial"/>
              </w:rPr>
              <w:t xml:space="preserve"> but </w:t>
            </w:r>
            <w:r w:rsidRPr="00864CA8">
              <w:rPr>
                <w:rFonts w:ascii="Arial" w:hAnsi="Arial" w:cs="Arial"/>
                <w:spacing w:val="-1"/>
              </w:rPr>
              <w:t>i</w:t>
            </w:r>
            <w:r w:rsidRPr="00864CA8">
              <w:rPr>
                <w:rFonts w:ascii="Arial" w:hAnsi="Arial" w:cs="Arial"/>
              </w:rPr>
              <w:t xml:space="preserve">f </w:t>
            </w:r>
            <w:r w:rsidRPr="00864CA8">
              <w:rPr>
                <w:rFonts w:ascii="Arial" w:hAnsi="Arial" w:cs="Arial"/>
                <w:spacing w:val="1"/>
              </w:rPr>
              <w:t>A</w:t>
            </w:r>
            <w:r w:rsidRPr="00864CA8">
              <w:rPr>
                <w:rFonts w:ascii="Arial" w:hAnsi="Arial" w:cs="Arial"/>
              </w:rPr>
              <w:t>u</w:t>
            </w:r>
            <w:r w:rsidRPr="00864CA8">
              <w:rPr>
                <w:rFonts w:ascii="Arial" w:hAnsi="Arial" w:cs="Arial"/>
                <w:spacing w:val="-1"/>
              </w:rPr>
              <w:t>t</w:t>
            </w:r>
            <w:r w:rsidRPr="00864CA8">
              <w:rPr>
                <w:rFonts w:ascii="Arial" w:hAnsi="Arial" w:cs="Arial"/>
              </w:rPr>
              <w:t xml:space="preserve">hor </w:t>
            </w:r>
            <w:proofErr w:type="spellStart"/>
            <w:r w:rsidRPr="00864CA8">
              <w:rPr>
                <w:rFonts w:ascii="Arial" w:hAnsi="Arial" w:cs="Arial"/>
                <w:spacing w:val="1"/>
              </w:rPr>
              <w:t>w</w:t>
            </w:r>
            <w:r w:rsidRPr="00864CA8">
              <w:rPr>
                <w:rFonts w:ascii="Arial" w:hAnsi="Arial" w:cs="Arial"/>
              </w:rPr>
              <w:t>an</w:t>
            </w:r>
            <w:r w:rsidRPr="00864CA8">
              <w:rPr>
                <w:rFonts w:ascii="Arial" w:hAnsi="Arial" w:cs="Arial"/>
                <w:spacing w:val="-2"/>
              </w:rPr>
              <w:t>t</w:t>
            </w:r>
            <w:r w:rsidRPr="00864CA8">
              <w:rPr>
                <w:rFonts w:ascii="Arial" w:hAnsi="Arial" w:cs="Arial"/>
              </w:rPr>
              <w:t>s</w:t>
            </w:r>
            <w:r w:rsidRPr="00864CA8">
              <w:rPr>
                <w:rFonts w:ascii="Arial" w:hAnsi="Arial" w:cs="Arial"/>
                <w:spacing w:val="-1"/>
              </w:rPr>
              <w:t>t</w:t>
            </w:r>
            <w:r w:rsidRPr="00864CA8">
              <w:rPr>
                <w:rFonts w:ascii="Arial" w:hAnsi="Arial" w:cs="Arial"/>
              </w:rPr>
              <w:t>oadd</w:t>
            </w:r>
            <w:r w:rsidRPr="00864CA8">
              <w:rPr>
                <w:rFonts w:ascii="Arial" w:hAnsi="Arial" w:cs="Arial"/>
                <w:spacing w:val="-1"/>
              </w:rPr>
              <w:t>m</w:t>
            </w:r>
            <w:r w:rsidRPr="00864CA8">
              <w:rPr>
                <w:rFonts w:ascii="Arial" w:hAnsi="Arial" w:cs="Arial"/>
              </w:rPr>
              <w:t>o</w:t>
            </w:r>
            <w:r w:rsidRPr="00864CA8">
              <w:rPr>
                <w:rFonts w:ascii="Arial" w:hAnsi="Arial" w:cs="Arial"/>
                <w:spacing w:val="-1"/>
              </w:rPr>
              <w:t>r</w:t>
            </w:r>
            <w:r w:rsidRPr="00864CA8">
              <w:rPr>
                <w:rFonts w:ascii="Arial" w:hAnsi="Arial" w:cs="Arial"/>
              </w:rPr>
              <w:t>e,he</w:t>
            </w:r>
            <w:proofErr w:type="spellEnd"/>
            <w:r w:rsidRPr="00864CA8">
              <w:rPr>
                <w:rFonts w:ascii="Arial" w:hAnsi="Arial" w:cs="Arial"/>
                <w:spacing w:val="-2"/>
              </w:rPr>
              <w:t>/</w:t>
            </w:r>
            <w:proofErr w:type="spellStart"/>
            <w:r w:rsidRPr="00864CA8">
              <w:rPr>
                <w:rFonts w:ascii="Arial" w:hAnsi="Arial" w:cs="Arial"/>
                <w:spacing w:val="-1"/>
              </w:rPr>
              <w:t>s</w:t>
            </w:r>
            <w:r w:rsidRPr="00864CA8">
              <w:rPr>
                <w:rFonts w:ascii="Arial" w:hAnsi="Arial" w:cs="Arial"/>
              </w:rPr>
              <w:t>hecan</w:t>
            </w:r>
            <w:proofErr w:type="spellEnd"/>
          </w:p>
        </w:tc>
        <w:tc>
          <w:tcPr>
            <w:tcW w:w="6443" w:type="dxa"/>
            <w:tcBorders>
              <w:top w:val="single" w:sz="4" w:space="0" w:color="000000"/>
              <w:left w:val="single" w:sz="4" w:space="0" w:color="000000"/>
              <w:bottom w:val="single" w:sz="4" w:space="0" w:color="000000"/>
              <w:right w:val="single" w:sz="4" w:space="0" w:color="000000"/>
            </w:tcBorders>
          </w:tcPr>
          <w:p w:rsidR="0075168B" w:rsidRPr="00864CA8" w:rsidRDefault="0075168B" w:rsidP="0075168B">
            <w:pPr>
              <w:rPr>
                <w:rFonts w:ascii="Arial" w:hAnsi="Arial" w:cs="Arial"/>
              </w:rPr>
            </w:pPr>
            <w:r w:rsidRPr="00864CA8">
              <w:rPr>
                <w:rFonts w:ascii="Arial" w:hAnsi="Arial" w:cs="Arial"/>
              </w:rPr>
              <w:t>Yes, the references used in the manuscript are sufficient, relevant, and recent. All sources are appropriately cited and drawn from credible academic and official publications.</w:t>
            </w:r>
          </w:p>
          <w:p w:rsidR="003920DE" w:rsidRPr="00864CA8" w:rsidRDefault="00FE7227">
            <w:pPr>
              <w:rPr>
                <w:rFonts w:ascii="Arial" w:hAnsi="Arial" w:cs="Arial"/>
              </w:rPr>
            </w:pPr>
            <w:r w:rsidRPr="00864CA8">
              <w:rPr>
                <w:rFonts w:ascii="Arial" w:hAnsi="Arial" w:cs="Arial"/>
              </w:rPr>
              <w:t>.</w:t>
            </w:r>
          </w:p>
        </w:tc>
      </w:tr>
      <w:tr w:rsidR="003920DE" w:rsidRPr="00864CA8">
        <w:trPr>
          <w:trHeight w:hRule="exact" w:val="700"/>
        </w:trPr>
        <w:tc>
          <w:tcPr>
            <w:tcW w:w="5351"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line="220" w:lineRule="exact"/>
              <w:ind w:left="463"/>
              <w:rPr>
                <w:rFonts w:ascii="Arial" w:hAnsi="Arial" w:cs="Arial"/>
              </w:rPr>
            </w:pPr>
            <w:proofErr w:type="spellStart"/>
            <w:r w:rsidRPr="00864CA8">
              <w:rPr>
                <w:rFonts w:ascii="Arial" w:hAnsi="Arial" w:cs="Arial"/>
                <w:b/>
                <w:spacing w:val="-1"/>
              </w:rPr>
              <w:t>I</w:t>
            </w:r>
            <w:r w:rsidRPr="00864CA8">
              <w:rPr>
                <w:rFonts w:ascii="Arial" w:hAnsi="Arial" w:cs="Arial"/>
                <w:b/>
              </w:rPr>
              <w:t>s</w:t>
            </w:r>
            <w:r w:rsidRPr="00864CA8">
              <w:rPr>
                <w:rFonts w:ascii="Arial" w:hAnsi="Arial" w:cs="Arial"/>
                <w:b/>
                <w:spacing w:val="-1"/>
              </w:rPr>
              <w:t>t</w:t>
            </w:r>
            <w:r w:rsidRPr="00864CA8">
              <w:rPr>
                <w:rFonts w:ascii="Arial" w:hAnsi="Arial" w:cs="Arial"/>
                <w:b/>
              </w:rPr>
              <w:t>he</w:t>
            </w:r>
            <w:r w:rsidRPr="00864CA8">
              <w:rPr>
                <w:rFonts w:ascii="Arial" w:hAnsi="Arial" w:cs="Arial"/>
                <w:b/>
                <w:spacing w:val="-1"/>
              </w:rPr>
              <w:t>l</w:t>
            </w:r>
            <w:r w:rsidRPr="00864CA8">
              <w:rPr>
                <w:rFonts w:ascii="Arial" w:hAnsi="Arial" w:cs="Arial"/>
                <w:b/>
              </w:rPr>
              <w:t>anguage</w:t>
            </w:r>
            <w:proofErr w:type="spellEnd"/>
            <w:r w:rsidRPr="00864CA8">
              <w:rPr>
                <w:rFonts w:ascii="Arial" w:hAnsi="Arial" w:cs="Arial"/>
                <w:b/>
                <w:spacing w:val="-1"/>
              </w:rPr>
              <w:t>/</w:t>
            </w:r>
            <w:proofErr w:type="spellStart"/>
            <w:r w:rsidRPr="00864CA8">
              <w:rPr>
                <w:rFonts w:ascii="Arial" w:hAnsi="Arial" w:cs="Arial"/>
                <w:b/>
                <w:spacing w:val="1"/>
              </w:rPr>
              <w:t>E</w:t>
            </w:r>
            <w:r w:rsidRPr="00864CA8">
              <w:rPr>
                <w:rFonts w:ascii="Arial" w:hAnsi="Arial" w:cs="Arial"/>
                <w:b/>
              </w:rPr>
              <w:t>ng</w:t>
            </w:r>
            <w:r w:rsidRPr="00864CA8">
              <w:rPr>
                <w:rFonts w:ascii="Arial" w:hAnsi="Arial" w:cs="Arial"/>
                <w:b/>
                <w:spacing w:val="-1"/>
              </w:rPr>
              <w:t>lis</w:t>
            </w:r>
            <w:r w:rsidRPr="00864CA8">
              <w:rPr>
                <w:rFonts w:ascii="Arial" w:hAnsi="Arial" w:cs="Arial"/>
                <w:b/>
              </w:rPr>
              <w:t>hqua</w:t>
            </w:r>
            <w:r w:rsidRPr="00864CA8">
              <w:rPr>
                <w:rFonts w:ascii="Arial" w:hAnsi="Arial" w:cs="Arial"/>
                <w:b/>
                <w:spacing w:val="2"/>
              </w:rPr>
              <w:t>l</w:t>
            </w:r>
            <w:r w:rsidRPr="00864CA8">
              <w:rPr>
                <w:rFonts w:ascii="Arial" w:hAnsi="Arial" w:cs="Arial"/>
                <w:b/>
                <w:spacing w:val="-1"/>
              </w:rPr>
              <w:t>it</w:t>
            </w:r>
            <w:r w:rsidRPr="00864CA8">
              <w:rPr>
                <w:rFonts w:ascii="Arial" w:hAnsi="Arial" w:cs="Arial"/>
                <w:b/>
              </w:rPr>
              <w:t>yof</w:t>
            </w:r>
            <w:proofErr w:type="spellEnd"/>
            <w:r w:rsidRPr="00864CA8">
              <w:rPr>
                <w:rFonts w:ascii="Arial" w:hAnsi="Arial" w:cs="Arial"/>
                <w:b/>
              </w:rPr>
              <w:t xml:space="preserve"> </w:t>
            </w:r>
            <w:proofErr w:type="spellStart"/>
            <w:r w:rsidRPr="00864CA8">
              <w:rPr>
                <w:rFonts w:ascii="Arial" w:hAnsi="Arial" w:cs="Arial"/>
                <w:b/>
                <w:spacing w:val="-1"/>
              </w:rPr>
              <w:t>t</w:t>
            </w:r>
            <w:r w:rsidRPr="00864CA8">
              <w:rPr>
                <w:rFonts w:ascii="Arial" w:hAnsi="Arial" w:cs="Arial"/>
                <w:b/>
              </w:rPr>
              <w:t>hear</w:t>
            </w:r>
            <w:r w:rsidRPr="00864CA8">
              <w:rPr>
                <w:rFonts w:ascii="Arial" w:hAnsi="Arial" w:cs="Arial"/>
                <w:b/>
                <w:spacing w:val="-1"/>
              </w:rPr>
              <w:t>ti</w:t>
            </w:r>
            <w:r w:rsidRPr="00864CA8">
              <w:rPr>
                <w:rFonts w:ascii="Arial" w:hAnsi="Arial" w:cs="Arial"/>
                <w:b/>
              </w:rPr>
              <w:t>c</w:t>
            </w:r>
            <w:r w:rsidRPr="00864CA8">
              <w:rPr>
                <w:rFonts w:ascii="Arial" w:hAnsi="Arial" w:cs="Arial"/>
                <w:b/>
                <w:spacing w:val="-2"/>
              </w:rPr>
              <w:t>l</w:t>
            </w:r>
            <w:r w:rsidRPr="00864CA8">
              <w:rPr>
                <w:rFonts w:ascii="Arial" w:hAnsi="Arial" w:cs="Arial"/>
                <w:b/>
              </w:rPr>
              <w:t>e</w:t>
            </w:r>
            <w:r w:rsidRPr="00864CA8">
              <w:rPr>
                <w:rFonts w:ascii="Arial" w:hAnsi="Arial" w:cs="Arial"/>
                <w:b/>
                <w:spacing w:val="-1"/>
              </w:rPr>
              <w:t>s</w:t>
            </w:r>
            <w:r w:rsidRPr="00864CA8">
              <w:rPr>
                <w:rFonts w:ascii="Arial" w:hAnsi="Arial" w:cs="Arial"/>
                <w:b/>
              </w:rPr>
              <w:t>u</w:t>
            </w:r>
            <w:r w:rsidRPr="00864CA8">
              <w:rPr>
                <w:rFonts w:ascii="Arial" w:hAnsi="Arial" w:cs="Arial"/>
                <w:b/>
                <w:spacing w:val="2"/>
              </w:rPr>
              <w:t>i</w:t>
            </w:r>
            <w:r w:rsidRPr="00864CA8">
              <w:rPr>
                <w:rFonts w:ascii="Arial" w:hAnsi="Arial" w:cs="Arial"/>
                <w:b/>
                <w:spacing w:val="-1"/>
              </w:rPr>
              <w:t>t</w:t>
            </w:r>
            <w:r w:rsidRPr="00864CA8">
              <w:rPr>
                <w:rFonts w:ascii="Arial" w:hAnsi="Arial" w:cs="Arial"/>
                <w:b/>
              </w:rPr>
              <w:t>ab</w:t>
            </w:r>
            <w:r w:rsidRPr="00864CA8">
              <w:rPr>
                <w:rFonts w:ascii="Arial" w:hAnsi="Arial" w:cs="Arial"/>
                <w:b/>
                <w:spacing w:val="-1"/>
              </w:rPr>
              <w:t>l</w:t>
            </w:r>
            <w:r w:rsidRPr="00864CA8">
              <w:rPr>
                <w:rFonts w:ascii="Arial" w:hAnsi="Arial" w:cs="Arial"/>
                <w:b/>
              </w:rPr>
              <w:t>e</w:t>
            </w:r>
            <w:proofErr w:type="spellEnd"/>
          </w:p>
          <w:p w:rsidR="003920DE" w:rsidRPr="00864CA8" w:rsidRDefault="004F095F">
            <w:pPr>
              <w:spacing w:before="2"/>
              <w:ind w:left="463"/>
              <w:rPr>
                <w:rFonts w:ascii="Arial" w:hAnsi="Arial" w:cs="Arial"/>
              </w:rPr>
            </w:pPr>
            <w:proofErr w:type="spellStart"/>
            <w:r w:rsidRPr="00864CA8">
              <w:rPr>
                <w:rFonts w:ascii="Arial" w:hAnsi="Arial" w:cs="Arial"/>
                <w:b/>
                <w:spacing w:val="-1"/>
              </w:rPr>
              <w:t>f</w:t>
            </w:r>
            <w:r w:rsidRPr="00864CA8">
              <w:rPr>
                <w:rFonts w:ascii="Arial" w:hAnsi="Arial" w:cs="Arial"/>
                <w:b/>
              </w:rPr>
              <w:t>or</w:t>
            </w:r>
            <w:r w:rsidRPr="00864CA8">
              <w:rPr>
                <w:rFonts w:ascii="Arial" w:hAnsi="Arial" w:cs="Arial"/>
                <w:b/>
                <w:spacing w:val="-1"/>
              </w:rPr>
              <w:t>s</w:t>
            </w:r>
            <w:r w:rsidRPr="00864CA8">
              <w:rPr>
                <w:rFonts w:ascii="Arial" w:hAnsi="Arial" w:cs="Arial"/>
                <w:b/>
              </w:rPr>
              <w:t>cho</w:t>
            </w:r>
            <w:r w:rsidRPr="00864CA8">
              <w:rPr>
                <w:rFonts w:ascii="Arial" w:hAnsi="Arial" w:cs="Arial"/>
                <w:b/>
                <w:spacing w:val="-1"/>
              </w:rPr>
              <w:t>l</w:t>
            </w:r>
            <w:r w:rsidRPr="00864CA8">
              <w:rPr>
                <w:rFonts w:ascii="Arial" w:hAnsi="Arial" w:cs="Arial"/>
                <w:b/>
              </w:rPr>
              <w:t>ar</w:t>
            </w:r>
            <w:r w:rsidRPr="00864CA8">
              <w:rPr>
                <w:rFonts w:ascii="Arial" w:hAnsi="Arial" w:cs="Arial"/>
                <w:b/>
                <w:spacing w:val="-2"/>
              </w:rPr>
              <w:t>l</w:t>
            </w:r>
            <w:r w:rsidRPr="00864CA8">
              <w:rPr>
                <w:rFonts w:ascii="Arial" w:hAnsi="Arial" w:cs="Arial"/>
                <w:b/>
              </w:rPr>
              <w:t>yco</w:t>
            </w:r>
            <w:r w:rsidRPr="00864CA8">
              <w:rPr>
                <w:rFonts w:ascii="Arial" w:hAnsi="Arial" w:cs="Arial"/>
                <w:b/>
                <w:spacing w:val="2"/>
              </w:rPr>
              <w:t>mm</w:t>
            </w:r>
            <w:r w:rsidRPr="00864CA8">
              <w:rPr>
                <w:rFonts w:ascii="Arial" w:hAnsi="Arial" w:cs="Arial"/>
                <w:b/>
              </w:rPr>
              <w:t>un</w:t>
            </w:r>
            <w:r w:rsidRPr="00864CA8">
              <w:rPr>
                <w:rFonts w:ascii="Arial" w:hAnsi="Arial" w:cs="Arial"/>
                <w:b/>
                <w:spacing w:val="-1"/>
              </w:rPr>
              <w:t>i</w:t>
            </w:r>
            <w:r w:rsidRPr="00864CA8">
              <w:rPr>
                <w:rFonts w:ascii="Arial" w:hAnsi="Arial" w:cs="Arial"/>
                <w:b/>
              </w:rPr>
              <w:t>ca</w:t>
            </w:r>
            <w:r w:rsidRPr="00864CA8">
              <w:rPr>
                <w:rFonts w:ascii="Arial" w:hAnsi="Arial" w:cs="Arial"/>
                <w:b/>
                <w:spacing w:val="-1"/>
              </w:rPr>
              <w:t>ti</w:t>
            </w:r>
            <w:r w:rsidRPr="00864CA8">
              <w:rPr>
                <w:rFonts w:ascii="Arial" w:hAnsi="Arial" w:cs="Arial"/>
                <w:b/>
              </w:rPr>
              <w:t>ons</w:t>
            </w:r>
            <w:proofErr w:type="spellEnd"/>
            <w:r w:rsidRPr="00864CA8">
              <w:rPr>
                <w:rFonts w:ascii="Arial" w:hAnsi="Arial" w:cs="Arial"/>
                <w:b/>
              </w:rPr>
              <w:t>?</w:t>
            </w:r>
          </w:p>
        </w:tc>
        <w:tc>
          <w:tcPr>
            <w:tcW w:w="9358"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line="220" w:lineRule="exact"/>
              <w:ind w:left="105"/>
              <w:rPr>
                <w:rFonts w:ascii="Arial" w:hAnsi="Arial" w:cs="Arial"/>
              </w:rPr>
            </w:pPr>
            <w:proofErr w:type="spellStart"/>
            <w:r w:rsidRPr="00864CA8">
              <w:rPr>
                <w:rFonts w:ascii="Arial" w:hAnsi="Arial" w:cs="Arial"/>
                <w:spacing w:val="1"/>
              </w:rPr>
              <w:t>Y</w:t>
            </w:r>
            <w:r w:rsidRPr="00864CA8">
              <w:rPr>
                <w:rFonts w:ascii="Arial" w:hAnsi="Arial" w:cs="Arial"/>
              </w:rPr>
              <w:t>e</w:t>
            </w:r>
            <w:r w:rsidRPr="00864CA8">
              <w:rPr>
                <w:rFonts w:ascii="Arial" w:hAnsi="Arial" w:cs="Arial"/>
                <w:spacing w:val="-1"/>
              </w:rPr>
              <w:t>s</w:t>
            </w:r>
            <w:r w:rsidRPr="00864CA8">
              <w:rPr>
                <w:rFonts w:ascii="Arial" w:hAnsi="Arial" w:cs="Arial"/>
              </w:rPr>
              <w:t>,</w:t>
            </w:r>
            <w:r w:rsidRPr="00864CA8">
              <w:rPr>
                <w:rFonts w:ascii="Arial" w:hAnsi="Arial" w:cs="Arial"/>
                <w:spacing w:val="-1"/>
              </w:rPr>
              <w:t>t</w:t>
            </w:r>
            <w:r w:rsidRPr="00864CA8">
              <w:rPr>
                <w:rFonts w:ascii="Arial" w:hAnsi="Arial" w:cs="Arial"/>
              </w:rPr>
              <w:t>heEng</w:t>
            </w:r>
            <w:r w:rsidRPr="00864CA8">
              <w:rPr>
                <w:rFonts w:ascii="Arial" w:hAnsi="Arial" w:cs="Arial"/>
                <w:spacing w:val="-1"/>
              </w:rPr>
              <w:t>lis</w:t>
            </w:r>
            <w:r w:rsidRPr="00864CA8">
              <w:rPr>
                <w:rFonts w:ascii="Arial" w:hAnsi="Arial" w:cs="Arial"/>
              </w:rPr>
              <w:t>hqua</w:t>
            </w:r>
            <w:r w:rsidRPr="00864CA8">
              <w:rPr>
                <w:rFonts w:ascii="Arial" w:hAnsi="Arial" w:cs="Arial"/>
                <w:spacing w:val="-2"/>
              </w:rPr>
              <w:t>l</w:t>
            </w:r>
            <w:r w:rsidRPr="00864CA8">
              <w:rPr>
                <w:rFonts w:ascii="Arial" w:hAnsi="Arial" w:cs="Arial"/>
                <w:spacing w:val="-1"/>
              </w:rPr>
              <w:t>it</w:t>
            </w:r>
            <w:r w:rsidRPr="00864CA8">
              <w:rPr>
                <w:rFonts w:ascii="Arial" w:hAnsi="Arial" w:cs="Arial"/>
              </w:rPr>
              <w:t>yof</w:t>
            </w:r>
            <w:proofErr w:type="spellEnd"/>
            <w:r w:rsidRPr="00864CA8">
              <w:rPr>
                <w:rFonts w:ascii="Arial" w:hAnsi="Arial" w:cs="Arial"/>
              </w:rPr>
              <w:t xml:space="preserve"> </w:t>
            </w:r>
            <w:proofErr w:type="spellStart"/>
            <w:r w:rsidRPr="00864CA8">
              <w:rPr>
                <w:rFonts w:ascii="Arial" w:hAnsi="Arial" w:cs="Arial"/>
              </w:rPr>
              <w:t>a</w:t>
            </w:r>
            <w:r w:rsidRPr="00864CA8">
              <w:rPr>
                <w:rFonts w:ascii="Arial" w:hAnsi="Arial" w:cs="Arial"/>
                <w:spacing w:val="-1"/>
              </w:rPr>
              <w:t>rti</w:t>
            </w:r>
            <w:r w:rsidRPr="00864CA8">
              <w:rPr>
                <w:rFonts w:ascii="Arial" w:hAnsi="Arial" w:cs="Arial"/>
                <w:spacing w:val="2"/>
              </w:rPr>
              <w:t>c</w:t>
            </w:r>
            <w:r w:rsidRPr="00864CA8">
              <w:rPr>
                <w:rFonts w:ascii="Arial" w:hAnsi="Arial" w:cs="Arial"/>
                <w:spacing w:val="-1"/>
              </w:rPr>
              <w:t>l</w:t>
            </w:r>
            <w:r w:rsidRPr="00864CA8">
              <w:rPr>
                <w:rFonts w:ascii="Arial" w:hAnsi="Arial" w:cs="Arial"/>
              </w:rPr>
              <w:t>e</w:t>
            </w:r>
            <w:r w:rsidRPr="00864CA8">
              <w:rPr>
                <w:rFonts w:ascii="Arial" w:hAnsi="Arial" w:cs="Arial"/>
                <w:spacing w:val="-1"/>
              </w:rPr>
              <w:t>s</w:t>
            </w:r>
            <w:r w:rsidRPr="00864CA8">
              <w:rPr>
                <w:rFonts w:ascii="Arial" w:hAnsi="Arial" w:cs="Arial"/>
                <w:spacing w:val="3"/>
              </w:rPr>
              <w:t>u</w:t>
            </w:r>
            <w:r w:rsidRPr="00864CA8">
              <w:rPr>
                <w:rFonts w:ascii="Arial" w:hAnsi="Arial" w:cs="Arial"/>
                <w:spacing w:val="-1"/>
              </w:rPr>
              <w:t>it</w:t>
            </w:r>
            <w:r w:rsidRPr="00864CA8">
              <w:rPr>
                <w:rFonts w:ascii="Arial" w:hAnsi="Arial" w:cs="Arial"/>
              </w:rPr>
              <w:t>ab</w:t>
            </w:r>
            <w:r w:rsidRPr="00864CA8">
              <w:rPr>
                <w:rFonts w:ascii="Arial" w:hAnsi="Arial" w:cs="Arial"/>
                <w:spacing w:val="-2"/>
              </w:rPr>
              <w:t>l</w:t>
            </w:r>
            <w:r w:rsidRPr="00864CA8">
              <w:rPr>
                <w:rFonts w:ascii="Arial" w:hAnsi="Arial" w:cs="Arial"/>
              </w:rPr>
              <w:t>e</w:t>
            </w:r>
            <w:r w:rsidRPr="00864CA8">
              <w:rPr>
                <w:rFonts w:ascii="Arial" w:hAnsi="Arial" w:cs="Arial"/>
                <w:spacing w:val="-1"/>
              </w:rPr>
              <w:t>f</w:t>
            </w:r>
            <w:r w:rsidRPr="00864CA8">
              <w:rPr>
                <w:rFonts w:ascii="Arial" w:hAnsi="Arial" w:cs="Arial"/>
                <w:spacing w:val="3"/>
              </w:rPr>
              <w:t>o</w:t>
            </w:r>
            <w:r w:rsidRPr="00864CA8">
              <w:rPr>
                <w:rFonts w:ascii="Arial" w:hAnsi="Arial" w:cs="Arial"/>
              </w:rPr>
              <w:t>r</w:t>
            </w:r>
            <w:proofErr w:type="spellEnd"/>
            <w:r w:rsidRPr="00864CA8">
              <w:rPr>
                <w:rFonts w:ascii="Arial" w:hAnsi="Arial" w:cs="Arial"/>
              </w:rPr>
              <w:t xml:space="preserve"> </w:t>
            </w:r>
            <w:proofErr w:type="spellStart"/>
            <w:r w:rsidRPr="00864CA8">
              <w:rPr>
                <w:rFonts w:ascii="Arial" w:hAnsi="Arial" w:cs="Arial"/>
                <w:spacing w:val="-1"/>
              </w:rPr>
              <w:t>s</w:t>
            </w:r>
            <w:r w:rsidRPr="00864CA8">
              <w:rPr>
                <w:rFonts w:ascii="Arial" w:hAnsi="Arial" w:cs="Arial"/>
              </w:rPr>
              <w:t>cho</w:t>
            </w:r>
            <w:r w:rsidRPr="00864CA8">
              <w:rPr>
                <w:rFonts w:ascii="Arial" w:hAnsi="Arial" w:cs="Arial"/>
                <w:spacing w:val="-2"/>
              </w:rPr>
              <w:t>l</w:t>
            </w:r>
            <w:r w:rsidRPr="00864CA8">
              <w:rPr>
                <w:rFonts w:ascii="Arial" w:hAnsi="Arial" w:cs="Arial"/>
              </w:rPr>
              <w:t>a</w:t>
            </w:r>
            <w:r w:rsidRPr="00864CA8">
              <w:rPr>
                <w:rFonts w:ascii="Arial" w:hAnsi="Arial" w:cs="Arial"/>
                <w:spacing w:val="2"/>
              </w:rPr>
              <w:t>r</w:t>
            </w:r>
            <w:r w:rsidRPr="00864CA8">
              <w:rPr>
                <w:rFonts w:ascii="Arial" w:hAnsi="Arial" w:cs="Arial"/>
                <w:spacing w:val="-1"/>
              </w:rPr>
              <w:t>l</w:t>
            </w:r>
            <w:r w:rsidRPr="00864CA8">
              <w:rPr>
                <w:rFonts w:ascii="Arial" w:hAnsi="Arial" w:cs="Arial"/>
              </w:rPr>
              <w:t>yco</w:t>
            </w:r>
            <w:r w:rsidRPr="00864CA8">
              <w:rPr>
                <w:rFonts w:ascii="Arial" w:hAnsi="Arial" w:cs="Arial"/>
                <w:spacing w:val="-2"/>
              </w:rPr>
              <w:t>m</w:t>
            </w:r>
            <w:r w:rsidRPr="00864CA8">
              <w:rPr>
                <w:rFonts w:ascii="Arial" w:hAnsi="Arial" w:cs="Arial"/>
                <w:spacing w:val="-1"/>
              </w:rPr>
              <w:t>m</w:t>
            </w:r>
            <w:r w:rsidRPr="00864CA8">
              <w:rPr>
                <w:rFonts w:ascii="Arial" w:hAnsi="Arial" w:cs="Arial"/>
              </w:rPr>
              <w:t>u</w:t>
            </w:r>
            <w:r w:rsidRPr="00864CA8">
              <w:rPr>
                <w:rFonts w:ascii="Arial" w:hAnsi="Arial" w:cs="Arial"/>
                <w:spacing w:val="3"/>
              </w:rPr>
              <w:t>n</w:t>
            </w:r>
            <w:r w:rsidRPr="00864CA8">
              <w:rPr>
                <w:rFonts w:ascii="Arial" w:hAnsi="Arial" w:cs="Arial"/>
                <w:spacing w:val="-1"/>
              </w:rPr>
              <w:t>i</w:t>
            </w:r>
            <w:r w:rsidRPr="00864CA8">
              <w:rPr>
                <w:rFonts w:ascii="Arial" w:hAnsi="Arial" w:cs="Arial"/>
              </w:rPr>
              <w:t>ca</w:t>
            </w:r>
            <w:r w:rsidRPr="00864CA8">
              <w:rPr>
                <w:rFonts w:ascii="Arial" w:hAnsi="Arial" w:cs="Arial"/>
                <w:spacing w:val="1"/>
              </w:rPr>
              <w:t>t</w:t>
            </w:r>
            <w:r w:rsidRPr="00864CA8">
              <w:rPr>
                <w:rFonts w:ascii="Arial" w:hAnsi="Arial" w:cs="Arial"/>
                <w:spacing w:val="-1"/>
              </w:rPr>
              <w:t>i</w:t>
            </w:r>
            <w:r w:rsidRPr="00864CA8">
              <w:rPr>
                <w:rFonts w:ascii="Arial" w:hAnsi="Arial" w:cs="Arial"/>
              </w:rPr>
              <w:t>on</w:t>
            </w:r>
            <w:r w:rsidRPr="00864CA8">
              <w:rPr>
                <w:rFonts w:ascii="Arial" w:hAnsi="Arial" w:cs="Arial"/>
                <w:spacing w:val="2"/>
              </w:rPr>
              <w:t>s</w:t>
            </w:r>
            <w:proofErr w:type="spellEnd"/>
            <w:r w:rsidRPr="00864CA8">
              <w:rPr>
                <w:rFonts w:ascii="Arial" w:hAnsi="Arial" w:cs="Arial"/>
              </w:rPr>
              <w:t>.</w:t>
            </w:r>
          </w:p>
        </w:tc>
        <w:tc>
          <w:tcPr>
            <w:tcW w:w="6443" w:type="dxa"/>
            <w:tcBorders>
              <w:top w:val="single" w:sz="4" w:space="0" w:color="000000"/>
              <w:left w:val="single" w:sz="4" w:space="0" w:color="000000"/>
              <w:bottom w:val="single" w:sz="4" w:space="0" w:color="000000"/>
              <w:right w:val="single" w:sz="4" w:space="0" w:color="000000"/>
            </w:tcBorders>
          </w:tcPr>
          <w:p w:rsidR="003920DE" w:rsidRPr="00864CA8" w:rsidRDefault="0075168B" w:rsidP="0075168B">
            <w:pPr>
              <w:rPr>
                <w:rFonts w:ascii="Arial" w:hAnsi="Arial" w:cs="Arial"/>
              </w:rPr>
            </w:pPr>
            <w:r w:rsidRPr="00864CA8">
              <w:rPr>
                <w:rFonts w:ascii="Arial" w:hAnsi="Arial" w:cs="Arial"/>
              </w:rPr>
              <w:t>Yes, the English language used in the manuscript is suitable for scholarly communication. Minor revisions have been made to improve clarity and readability.</w:t>
            </w:r>
          </w:p>
        </w:tc>
      </w:tr>
      <w:tr w:rsidR="003920DE" w:rsidRPr="00864CA8">
        <w:trPr>
          <w:trHeight w:hRule="exact" w:val="1186"/>
        </w:trPr>
        <w:tc>
          <w:tcPr>
            <w:tcW w:w="5351"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line="220" w:lineRule="exact"/>
              <w:ind w:left="103"/>
              <w:rPr>
                <w:rFonts w:ascii="Arial" w:hAnsi="Arial" w:cs="Arial"/>
              </w:rPr>
            </w:pPr>
            <w:r w:rsidRPr="00864CA8">
              <w:rPr>
                <w:rFonts w:ascii="Arial" w:hAnsi="Arial" w:cs="Arial"/>
                <w:b/>
                <w:spacing w:val="-1"/>
                <w:u w:val="thick" w:color="000000"/>
              </w:rPr>
              <w:t>O</w:t>
            </w:r>
            <w:r w:rsidRPr="00864CA8">
              <w:rPr>
                <w:rFonts w:ascii="Arial" w:hAnsi="Arial" w:cs="Arial"/>
                <w:b/>
                <w:u w:val="thick" w:color="000000"/>
              </w:rPr>
              <w:t>p</w:t>
            </w:r>
            <w:r w:rsidRPr="00864CA8">
              <w:rPr>
                <w:rFonts w:ascii="Arial" w:hAnsi="Arial" w:cs="Arial"/>
                <w:b/>
                <w:spacing w:val="-1"/>
                <w:u w:val="thick" w:color="000000"/>
              </w:rPr>
              <w:t>ti</w:t>
            </w:r>
            <w:r w:rsidRPr="00864CA8">
              <w:rPr>
                <w:rFonts w:ascii="Arial" w:hAnsi="Arial" w:cs="Arial"/>
                <w:b/>
                <w:u w:val="thick" w:color="000000"/>
              </w:rPr>
              <w:t>on</w:t>
            </w:r>
            <w:r w:rsidRPr="00864CA8">
              <w:rPr>
                <w:rFonts w:ascii="Arial" w:hAnsi="Arial" w:cs="Arial"/>
                <w:b/>
                <w:spacing w:val="3"/>
                <w:u w:val="thick" w:color="000000"/>
              </w:rPr>
              <w:t>a</w:t>
            </w:r>
            <w:r w:rsidRPr="00864CA8">
              <w:rPr>
                <w:rFonts w:ascii="Arial" w:hAnsi="Arial" w:cs="Arial"/>
                <w:b/>
                <w:spacing w:val="-1"/>
                <w:u w:val="thick" w:color="000000"/>
              </w:rPr>
              <w:t>l/</w:t>
            </w:r>
            <w:proofErr w:type="spellStart"/>
            <w:r w:rsidRPr="00864CA8">
              <w:rPr>
                <w:rFonts w:ascii="Arial" w:hAnsi="Arial" w:cs="Arial"/>
                <w:b/>
                <w:spacing w:val="-1"/>
                <w:u w:val="thick" w:color="000000"/>
              </w:rPr>
              <w:t>G</w:t>
            </w:r>
            <w:r w:rsidRPr="00864CA8">
              <w:rPr>
                <w:rFonts w:ascii="Arial" w:hAnsi="Arial" w:cs="Arial"/>
                <w:b/>
                <w:u w:val="thick" w:color="000000"/>
              </w:rPr>
              <w:t>en</w:t>
            </w:r>
            <w:r w:rsidRPr="00864CA8">
              <w:rPr>
                <w:rFonts w:ascii="Arial" w:hAnsi="Arial" w:cs="Arial"/>
                <w:b/>
                <w:spacing w:val="2"/>
                <w:u w:val="thick" w:color="000000"/>
              </w:rPr>
              <w:t>e</w:t>
            </w:r>
            <w:r w:rsidRPr="00864CA8">
              <w:rPr>
                <w:rFonts w:ascii="Arial" w:hAnsi="Arial" w:cs="Arial"/>
                <w:b/>
                <w:u w:val="thick" w:color="000000"/>
              </w:rPr>
              <w:t>ral</w:t>
            </w:r>
            <w:r w:rsidRPr="00864CA8">
              <w:rPr>
                <w:rFonts w:ascii="Arial" w:hAnsi="Arial" w:cs="Arial"/>
              </w:rPr>
              <w:t>co</w:t>
            </w:r>
            <w:r w:rsidRPr="00864CA8">
              <w:rPr>
                <w:rFonts w:ascii="Arial" w:hAnsi="Arial" w:cs="Arial"/>
                <w:spacing w:val="-2"/>
              </w:rPr>
              <w:t>m</w:t>
            </w:r>
            <w:r w:rsidRPr="00864CA8">
              <w:rPr>
                <w:rFonts w:ascii="Arial" w:hAnsi="Arial" w:cs="Arial"/>
                <w:spacing w:val="1"/>
              </w:rPr>
              <w:t>m</w:t>
            </w:r>
            <w:r w:rsidRPr="00864CA8">
              <w:rPr>
                <w:rFonts w:ascii="Arial" w:hAnsi="Arial" w:cs="Arial"/>
              </w:rPr>
              <w:t>en</w:t>
            </w:r>
            <w:r w:rsidRPr="00864CA8">
              <w:rPr>
                <w:rFonts w:ascii="Arial" w:hAnsi="Arial" w:cs="Arial"/>
                <w:spacing w:val="-2"/>
              </w:rPr>
              <w:t>t</w:t>
            </w:r>
            <w:r w:rsidRPr="00864CA8">
              <w:rPr>
                <w:rFonts w:ascii="Arial" w:hAnsi="Arial" w:cs="Arial"/>
              </w:rPr>
              <w:t>s</w:t>
            </w:r>
            <w:proofErr w:type="spellEnd"/>
          </w:p>
        </w:tc>
        <w:tc>
          <w:tcPr>
            <w:tcW w:w="9358"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line="220" w:lineRule="exact"/>
              <w:ind w:left="324" w:right="3593"/>
              <w:jc w:val="center"/>
              <w:rPr>
                <w:rFonts w:ascii="Arial" w:hAnsi="Arial" w:cs="Arial"/>
              </w:rPr>
            </w:pPr>
            <w:proofErr w:type="spellStart"/>
            <w:r w:rsidRPr="00864CA8">
              <w:rPr>
                <w:rFonts w:ascii="Arial" w:hAnsi="Arial" w:cs="Arial"/>
                <w:b/>
                <w:spacing w:val="-1"/>
              </w:rPr>
              <w:t>i</w:t>
            </w:r>
            <w:proofErr w:type="spellEnd"/>
            <w:r w:rsidRPr="00864CA8">
              <w:rPr>
                <w:rFonts w:ascii="Arial" w:hAnsi="Arial" w:cs="Arial"/>
                <w:b/>
              </w:rPr>
              <w:t xml:space="preserve">.      </w:t>
            </w:r>
            <w:proofErr w:type="spellStart"/>
            <w:r w:rsidRPr="00864CA8">
              <w:rPr>
                <w:rFonts w:ascii="Arial" w:hAnsi="Arial" w:cs="Arial"/>
                <w:b/>
                <w:spacing w:val="1"/>
              </w:rPr>
              <w:t>A</w:t>
            </w:r>
            <w:r w:rsidRPr="00864CA8">
              <w:rPr>
                <w:rFonts w:ascii="Arial" w:hAnsi="Arial" w:cs="Arial"/>
                <w:b/>
              </w:rPr>
              <w:t>u</w:t>
            </w:r>
            <w:r w:rsidRPr="00864CA8">
              <w:rPr>
                <w:rFonts w:ascii="Arial" w:hAnsi="Arial" w:cs="Arial"/>
                <w:b/>
                <w:spacing w:val="-1"/>
              </w:rPr>
              <w:t>t</w:t>
            </w:r>
            <w:r w:rsidRPr="00864CA8">
              <w:rPr>
                <w:rFonts w:ascii="Arial" w:hAnsi="Arial" w:cs="Arial"/>
                <w:b/>
              </w:rPr>
              <w:t>hor</w:t>
            </w:r>
            <w:r w:rsidRPr="00864CA8">
              <w:rPr>
                <w:rFonts w:ascii="Arial" w:hAnsi="Arial" w:cs="Arial"/>
                <w:b/>
                <w:spacing w:val="-1"/>
              </w:rPr>
              <w:t>s</w:t>
            </w:r>
            <w:r w:rsidRPr="00864CA8">
              <w:rPr>
                <w:rFonts w:ascii="Arial" w:hAnsi="Arial" w:cs="Arial"/>
                <w:b/>
              </w:rPr>
              <w:t>hou</w:t>
            </w:r>
            <w:r w:rsidRPr="00864CA8">
              <w:rPr>
                <w:rFonts w:ascii="Arial" w:hAnsi="Arial" w:cs="Arial"/>
                <w:b/>
                <w:spacing w:val="-1"/>
              </w:rPr>
              <w:t>l</w:t>
            </w:r>
            <w:r w:rsidRPr="00864CA8">
              <w:rPr>
                <w:rFonts w:ascii="Arial" w:hAnsi="Arial" w:cs="Arial"/>
                <w:b/>
              </w:rPr>
              <w:t>d</w:t>
            </w:r>
            <w:r w:rsidRPr="00864CA8">
              <w:rPr>
                <w:rFonts w:ascii="Arial" w:hAnsi="Arial" w:cs="Arial"/>
                <w:b/>
                <w:spacing w:val="2"/>
              </w:rPr>
              <w:t>m</w:t>
            </w:r>
            <w:r w:rsidRPr="00864CA8">
              <w:rPr>
                <w:rFonts w:ascii="Arial" w:hAnsi="Arial" w:cs="Arial"/>
                <w:b/>
              </w:rPr>
              <w:t>en</w:t>
            </w:r>
            <w:r w:rsidRPr="00864CA8">
              <w:rPr>
                <w:rFonts w:ascii="Arial" w:hAnsi="Arial" w:cs="Arial"/>
                <w:b/>
                <w:spacing w:val="-1"/>
              </w:rPr>
              <w:t>ti</w:t>
            </w:r>
            <w:r w:rsidRPr="00864CA8">
              <w:rPr>
                <w:rFonts w:ascii="Arial" w:hAnsi="Arial" w:cs="Arial"/>
                <w:b/>
              </w:rPr>
              <w:t>onappropr</w:t>
            </w:r>
            <w:r w:rsidRPr="00864CA8">
              <w:rPr>
                <w:rFonts w:ascii="Arial" w:hAnsi="Arial" w:cs="Arial"/>
                <w:b/>
                <w:spacing w:val="-1"/>
              </w:rPr>
              <w:t>i</w:t>
            </w:r>
            <w:r w:rsidRPr="00864CA8">
              <w:rPr>
                <w:rFonts w:ascii="Arial" w:hAnsi="Arial" w:cs="Arial"/>
                <w:b/>
                <w:spacing w:val="-3"/>
              </w:rPr>
              <w:t>a</w:t>
            </w:r>
            <w:r w:rsidRPr="00864CA8">
              <w:rPr>
                <w:rFonts w:ascii="Arial" w:hAnsi="Arial" w:cs="Arial"/>
                <w:b/>
                <w:spacing w:val="-1"/>
              </w:rPr>
              <w:t>t</w:t>
            </w:r>
            <w:r w:rsidRPr="00864CA8">
              <w:rPr>
                <w:rFonts w:ascii="Arial" w:hAnsi="Arial" w:cs="Arial"/>
                <w:b/>
              </w:rPr>
              <w:t>e</w:t>
            </w:r>
            <w:proofErr w:type="spellEnd"/>
            <w:r w:rsidRPr="00864CA8">
              <w:rPr>
                <w:rFonts w:ascii="Arial" w:hAnsi="Arial" w:cs="Arial"/>
                <w:b/>
                <w:spacing w:val="1"/>
              </w:rPr>
              <w:t xml:space="preserve"> </w:t>
            </w:r>
            <w:proofErr w:type="spellStart"/>
            <w:r w:rsidRPr="00864CA8">
              <w:rPr>
                <w:rFonts w:ascii="Arial" w:hAnsi="Arial" w:cs="Arial"/>
                <w:b/>
                <w:spacing w:val="1"/>
              </w:rPr>
              <w:t>R</w:t>
            </w:r>
            <w:r w:rsidRPr="00864CA8">
              <w:rPr>
                <w:rFonts w:ascii="Arial" w:hAnsi="Arial" w:cs="Arial"/>
                <w:b/>
              </w:rPr>
              <w:t>e</w:t>
            </w:r>
            <w:r w:rsidRPr="00864CA8">
              <w:rPr>
                <w:rFonts w:ascii="Arial" w:hAnsi="Arial" w:cs="Arial"/>
                <w:b/>
                <w:spacing w:val="-1"/>
              </w:rPr>
              <w:t>s</w:t>
            </w:r>
            <w:r w:rsidRPr="00864CA8">
              <w:rPr>
                <w:rFonts w:ascii="Arial" w:hAnsi="Arial" w:cs="Arial"/>
                <w:b/>
              </w:rPr>
              <w:t>ear</w:t>
            </w:r>
            <w:r w:rsidRPr="00864CA8">
              <w:rPr>
                <w:rFonts w:ascii="Arial" w:hAnsi="Arial" w:cs="Arial"/>
                <w:b/>
                <w:spacing w:val="-1"/>
              </w:rPr>
              <w:t>c</w:t>
            </w:r>
            <w:r w:rsidRPr="00864CA8">
              <w:rPr>
                <w:rFonts w:ascii="Arial" w:hAnsi="Arial" w:cs="Arial"/>
                <w:b/>
              </w:rPr>
              <w:t>h</w:t>
            </w:r>
            <w:r w:rsidRPr="00864CA8">
              <w:rPr>
                <w:rFonts w:ascii="Arial" w:hAnsi="Arial" w:cs="Arial"/>
                <w:b/>
                <w:spacing w:val="-1"/>
              </w:rPr>
              <w:t>Q</w:t>
            </w:r>
            <w:r w:rsidRPr="00864CA8">
              <w:rPr>
                <w:rFonts w:ascii="Arial" w:hAnsi="Arial" w:cs="Arial"/>
                <w:b/>
              </w:rPr>
              <w:t>ue</w:t>
            </w:r>
            <w:r w:rsidRPr="00864CA8">
              <w:rPr>
                <w:rFonts w:ascii="Arial" w:hAnsi="Arial" w:cs="Arial"/>
                <w:b/>
                <w:spacing w:val="-1"/>
              </w:rPr>
              <w:t>sti</w:t>
            </w:r>
            <w:r w:rsidRPr="00864CA8">
              <w:rPr>
                <w:rFonts w:ascii="Arial" w:hAnsi="Arial" w:cs="Arial"/>
                <w:b/>
              </w:rPr>
              <w:t>on</w:t>
            </w:r>
            <w:proofErr w:type="spellEnd"/>
            <w:r w:rsidRPr="00864CA8">
              <w:rPr>
                <w:rFonts w:ascii="Arial" w:hAnsi="Arial" w:cs="Arial"/>
                <w:b/>
                <w:spacing w:val="-1"/>
              </w:rPr>
              <w:t>/s</w:t>
            </w:r>
            <w:r w:rsidRPr="00864CA8">
              <w:rPr>
                <w:rFonts w:ascii="Arial" w:hAnsi="Arial" w:cs="Arial"/>
                <w:b/>
              </w:rPr>
              <w:t>.</w:t>
            </w:r>
          </w:p>
          <w:p w:rsidR="003920DE" w:rsidRPr="00864CA8" w:rsidRDefault="004F095F">
            <w:pPr>
              <w:spacing w:before="1"/>
              <w:ind w:left="305"/>
              <w:rPr>
                <w:rFonts w:ascii="Arial" w:hAnsi="Arial" w:cs="Arial"/>
              </w:rPr>
            </w:pPr>
            <w:r w:rsidRPr="00864CA8">
              <w:rPr>
                <w:rFonts w:ascii="Arial" w:hAnsi="Arial" w:cs="Arial"/>
                <w:b/>
                <w:spacing w:val="-1"/>
              </w:rPr>
              <w:t>ii</w:t>
            </w:r>
            <w:r w:rsidRPr="00864CA8">
              <w:rPr>
                <w:rFonts w:ascii="Arial" w:hAnsi="Arial" w:cs="Arial"/>
                <w:b/>
              </w:rPr>
              <w:t xml:space="preserve">.      </w:t>
            </w:r>
            <w:proofErr w:type="spellStart"/>
            <w:r w:rsidRPr="00864CA8">
              <w:rPr>
                <w:rFonts w:ascii="Arial" w:hAnsi="Arial" w:cs="Arial"/>
                <w:b/>
                <w:spacing w:val="1"/>
              </w:rPr>
              <w:t>A</w:t>
            </w:r>
            <w:r w:rsidRPr="00864CA8">
              <w:rPr>
                <w:rFonts w:ascii="Arial" w:hAnsi="Arial" w:cs="Arial"/>
                <w:b/>
              </w:rPr>
              <w:t>u</w:t>
            </w:r>
            <w:r w:rsidRPr="00864CA8">
              <w:rPr>
                <w:rFonts w:ascii="Arial" w:hAnsi="Arial" w:cs="Arial"/>
                <w:b/>
                <w:spacing w:val="-1"/>
              </w:rPr>
              <w:t>t</w:t>
            </w:r>
            <w:r w:rsidRPr="00864CA8">
              <w:rPr>
                <w:rFonts w:ascii="Arial" w:hAnsi="Arial" w:cs="Arial"/>
                <w:b/>
              </w:rPr>
              <w:t>hor</w:t>
            </w:r>
            <w:r w:rsidRPr="00864CA8">
              <w:rPr>
                <w:rFonts w:ascii="Arial" w:hAnsi="Arial" w:cs="Arial"/>
                <w:b/>
                <w:spacing w:val="-1"/>
              </w:rPr>
              <w:t>s</w:t>
            </w:r>
            <w:r w:rsidRPr="00864CA8">
              <w:rPr>
                <w:rFonts w:ascii="Arial" w:hAnsi="Arial" w:cs="Arial"/>
                <w:b/>
              </w:rPr>
              <w:t>hou</w:t>
            </w:r>
            <w:r w:rsidRPr="00864CA8">
              <w:rPr>
                <w:rFonts w:ascii="Arial" w:hAnsi="Arial" w:cs="Arial"/>
                <w:b/>
                <w:spacing w:val="-1"/>
              </w:rPr>
              <w:t>l</w:t>
            </w:r>
            <w:r w:rsidRPr="00864CA8">
              <w:rPr>
                <w:rFonts w:ascii="Arial" w:hAnsi="Arial" w:cs="Arial"/>
                <w:b/>
              </w:rPr>
              <w:t>ddo</w:t>
            </w:r>
            <w:r w:rsidRPr="00864CA8">
              <w:rPr>
                <w:rFonts w:ascii="Arial" w:hAnsi="Arial" w:cs="Arial"/>
                <w:b/>
                <w:spacing w:val="1"/>
              </w:rPr>
              <w:t>C</w:t>
            </w:r>
            <w:r w:rsidRPr="00864CA8">
              <w:rPr>
                <w:rFonts w:ascii="Arial" w:hAnsi="Arial" w:cs="Arial"/>
                <w:b/>
                <w:spacing w:val="-1"/>
              </w:rPr>
              <w:t>it</w:t>
            </w:r>
            <w:r w:rsidRPr="00864CA8">
              <w:rPr>
                <w:rFonts w:ascii="Arial" w:hAnsi="Arial" w:cs="Arial"/>
                <w:b/>
              </w:rPr>
              <w:t>a</w:t>
            </w:r>
            <w:r w:rsidRPr="00864CA8">
              <w:rPr>
                <w:rFonts w:ascii="Arial" w:hAnsi="Arial" w:cs="Arial"/>
                <w:b/>
                <w:spacing w:val="-1"/>
              </w:rPr>
              <w:t>ti</w:t>
            </w:r>
            <w:r w:rsidRPr="00864CA8">
              <w:rPr>
                <w:rFonts w:ascii="Arial" w:hAnsi="Arial" w:cs="Arial"/>
                <w:b/>
              </w:rPr>
              <w:t>on</w:t>
            </w:r>
            <w:r w:rsidRPr="00864CA8">
              <w:rPr>
                <w:rFonts w:ascii="Arial" w:hAnsi="Arial" w:cs="Arial"/>
                <w:b/>
                <w:spacing w:val="-1"/>
              </w:rPr>
              <w:t>I</w:t>
            </w:r>
            <w:r w:rsidRPr="00864CA8">
              <w:rPr>
                <w:rFonts w:ascii="Arial" w:hAnsi="Arial" w:cs="Arial"/>
                <w:b/>
              </w:rPr>
              <w:t>ndex</w:t>
            </w:r>
            <w:r w:rsidRPr="00864CA8">
              <w:rPr>
                <w:rFonts w:ascii="Arial" w:hAnsi="Arial" w:cs="Arial"/>
                <w:b/>
                <w:spacing w:val="2"/>
              </w:rPr>
              <w:t>i</w:t>
            </w:r>
            <w:r w:rsidRPr="00864CA8">
              <w:rPr>
                <w:rFonts w:ascii="Arial" w:hAnsi="Arial" w:cs="Arial"/>
                <w:b/>
              </w:rPr>
              <w:t>ng</w:t>
            </w:r>
            <w:proofErr w:type="spellEnd"/>
            <w:r w:rsidRPr="00864CA8">
              <w:rPr>
                <w:rFonts w:ascii="Arial" w:hAnsi="Arial" w:cs="Arial"/>
                <w:b/>
                <w:spacing w:val="1"/>
              </w:rPr>
              <w:t xml:space="preserve"> </w:t>
            </w:r>
            <w:proofErr w:type="spellStart"/>
            <w:r w:rsidRPr="00864CA8">
              <w:rPr>
                <w:rFonts w:ascii="Arial" w:hAnsi="Arial" w:cs="Arial"/>
                <w:b/>
                <w:spacing w:val="1"/>
              </w:rPr>
              <w:t>w</w:t>
            </w:r>
            <w:r w:rsidRPr="00864CA8">
              <w:rPr>
                <w:rFonts w:ascii="Arial" w:hAnsi="Arial" w:cs="Arial"/>
                <w:b/>
              </w:rPr>
              <w:t>herev</w:t>
            </w:r>
            <w:r w:rsidRPr="00864CA8">
              <w:rPr>
                <w:rFonts w:ascii="Arial" w:hAnsi="Arial" w:cs="Arial"/>
                <w:b/>
                <w:spacing w:val="-1"/>
              </w:rPr>
              <w:t>e</w:t>
            </w:r>
            <w:r w:rsidRPr="00864CA8">
              <w:rPr>
                <w:rFonts w:ascii="Arial" w:hAnsi="Arial" w:cs="Arial"/>
                <w:b/>
              </w:rPr>
              <w:t>r</w:t>
            </w:r>
            <w:r w:rsidRPr="00864CA8">
              <w:rPr>
                <w:rFonts w:ascii="Arial" w:hAnsi="Arial" w:cs="Arial"/>
                <w:b/>
                <w:spacing w:val="-1"/>
              </w:rPr>
              <w:t>i</w:t>
            </w:r>
            <w:r w:rsidRPr="00864CA8">
              <w:rPr>
                <w:rFonts w:ascii="Arial" w:hAnsi="Arial" w:cs="Arial"/>
                <w:b/>
              </w:rPr>
              <w:t>t</w:t>
            </w:r>
            <w:proofErr w:type="spellEnd"/>
            <w:r w:rsidRPr="00864CA8">
              <w:rPr>
                <w:rFonts w:ascii="Arial" w:hAnsi="Arial" w:cs="Arial"/>
                <w:b/>
              </w:rPr>
              <w:t xml:space="preserve"> </w:t>
            </w:r>
            <w:proofErr w:type="spellStart"/>
            <w:r w:rsidRPr="00864CA8">
              <w:rPr>
                <w:rFonts w:ascii="Arial" w:hAnsi="Arial" w:cs="Arial"/>
                <w:b/>
                <w:spacing w:val="-1"/>
              </w:rPr>
              <w:t>i</w:t>
            </w:r>
            <w:r w:rsidRPr="00864CA8">
              <w:rPr>
                <w:rFonts w:ascii="Arial" w:hAnsi="Arial" w:cs="Arial"/>
                <w:b/>
              </w:rPr>
              <w:t>se</w:t>
            </w:r>
            <w:r w:rsidRPr="00864CA8">
              <w:rPr>
                <w:rFonts w:ascii="Arial" w:hAnsi="Arial" w:cs="Arial"/>
                <w:b/>
                <w:spacing w:val="-1"/>
              </w:rPr>
              <w:t>ss</w:t>
            </w:r>
            <w:r w:rsidRPr="00864CA8">
              <w:rPr>
                <w:rFonts w:ascii="Arial" w:hAnsi="Arial" w:cs="Arial"/>
                <w:b/>
              </w:rPr>
              <w:t>en</w:t>
            </w:r>
            <w:r w:rsidRPr="00864CA8">
              <w:rPr>
                <w:rFonts w:ascii="Arial" w:hAnsi="Arial" w:cs="Arial"/>
                <w:b/>
                <w:spacing w:val="-1"/>
              </w:rPr>
              <w:t>ti</w:t>
            </w:r>
            <w:r w:rsidRPr="00864CA8">
              <w:rPr>
                <w:rFonts w:ascii="Arial" w:hAnsi="Arial" w:cs="Arial"/>
                <w:b/>
              </w:rPr>
              <w:t>a</w:t>
            </w:r>
            <w:r w:rsidRPr="00864CA8">
              <w:rPr>
                <w:rFonts w:ascii="Arial" w:hAnsi="Arial" w:cs="Arial"/>
                <w:b/>
                <w:spacing w:val="-1"/>
              </w:rPr>
              <w:t>l</w:t>
            </w:r>
            <w:proofErr w:type="spellEnd"/>
            <w:r w:rsidRPr="00864CA8">
              <w:rPr>
                <w:rFonts w:ascii="Arial" w:hAnsi="Arial" w:cs="Arial"/>
                <w:b/>
              </w:rPr>
              <w:t>.</w:t>
            </w:r>
          </w:p>
          <w:p w:rsidR="003920DE" w:rsidRPr="00864CA8" w:rsidRDefault="004F095F" w:rsidP="00B255AA">
            <w:pPr>
              <w:tabs>
                <w:tab w:val="left" w:pos="820"/>
              </w:tabs>
              <w:spacing w:line="220" w:lineRule="exact"/>
              <w:ind w:left="259" w:right="2440" w:hanging="11"/>
              <w:rPr>
                <w:rFonts w:ascii="Arial" w:hAnsi="Arial" w:cs="Arial"/>
              </w:rPr>
            </w:pPr>
            <w:r w:rsidRPr="00864CA8">
              <w:rPr>
                <w:rFonts w:ascii="Arial" w:hAnsi="Arial" w:cs="Arial"/>
                <w:b/>
                <w:spacing w:val="-1"/>
              </w:rPr>
              <w:t>iii</w:t>
            </w:r>
            <w:r w:rsidRPr="00864CA8">
              <w:rPr>
                <w:rFonts w:ascii="Arial" w:hAnsi="Arial" w:cs="Arial"/>
                <w:b/>
              </w:rPr>
              <w:t>.</w:t>
            </w:r>
            <w:r w:rsidRPr="00864CA8">
              <w:rPr>
                <w:rFonts w:ascii="Arial" w:hAnsi="Arial" w:cs="Arial"/>
                <w:b/>
              </w:rPr>
              <w:tab/>
            </w:r>
            <w:proofErr w:type="spellStart"/>
            <w:r w:rsidRPr="00864CA8">
              <w:rPr>
                <w:rFonts w:ascii="Arial" w:hAnsi="Arial" w:cs="Arial"/>
                <w:b/>
                <w:spacing w:val="1"/>
              </w:rPr>
              <w:t>A</w:t>
            </w:r>
            <w:r w:rsidRPr="00864CA8">
              <w:rPr>
                <w:rFonts w:ascii="Arial" w:hAnsi="Arial" w:cs="Arial"/>
                <w:b/>
              </w:rPr>
              <w:t>u</w:t>
            </w:r>
            <w:r w:rsidRPr="00864CA8">
              <w:rPr>
                <w:rFonts w:ascii="Arial" w:hAnsi="Arial" w:cs="Arial"/>
                <w:b/>
                <w:spacing w:val="-1"/>
              </w:rPr>
              <w:t>t</w:t>
            </w:r>
            <w:r w:rsidRPr="00864CA8">
              <w:rPr>
                <w:rFonts w:ascii="Arial" w:hAnsi="Arial" w:cs="Arial"/>
                <w:b/>
              </w:rPr>
              <w:t>hor</w:t>
            </w:r>
            <w:r w:rsidRPr="00864CA8">
              <w:rPr>
                <w:rFonts w:ascii="Arial" w:hAnsi="Arial" w:cs="Arial"/>
                <w:b/>
                <w:spacing w:val="-1"/>
              </w:rPr>
              <w:t>s</w:t>
            </w:r>
            <w:r w:rsidRPr="00864CA8">
              <w:rPr>
                <w:rFonts w:ascii="Arial" w:hAnsi="Arial" w:cs="Arial"/>
                <w:b/>
              </w:rPr>
              <w:t>hou</w:t>
            </w:r>
            <w:r w:rsidRPr="00864CA8">
              <w:rPr>
                <w:rFonts w:ascii="Arial" w:hAnsi="Arial" w:cs="Arial"/>
                <w:b/>
                <w:spacing w:val="-1"/>
              </w:rPr>
              <w:t>l</w:t>
            </w:r>
            <w:r w:rsidRPr="00864CA8">
              <w:rPr>
                <w:rFonts w:ascii="Arial" w:hAnsi="Arial" w:cs="Arial"/>
                <w:b/>
              </w:rPr>
              <w:t>dadd</w:t>
            </w:r>
            <w:r w:rsidRPr="00864CA8">
              <w:rPr>
                <w:rFonts w:ascii="Arial" w:hAnsi="Arial" w:cs="Arial"/>
                <w:b/>
                <w:spacing w:val="1"/>
              </w:rPr>
              <w:t>R</w:t>
            </w:r>
            <w:r w:rsidRPr="00864CA8">
              <w:rPr>
                <w:rFonts w:ascii="Arial" w:hAnsi="Arial" w:cs="Arial"/>
                <w:b/>
              </w:rPr>
              <w:t>e</w:t>
            </w:r>
            <w:r w:rsidRPr="00864CA8">
              <w:rPr>
                <w:rFonts w:ascii="Arial" w:hAnsi="Arial" w:cs="Arial"/>
                <w:b/>
                <w:spacing w:val="-1"/>
              </w:rPr>
              <w:t>s</w:t>
            </w:r>
            <w:r w:rsidRPr="00864CA8">
              <w:rPr>
                <w:rFonts w:ascii="Arial" w:hAnsi="Arial" w:cs="Arial"/>
                <w:b/>
              </w:rPr>
              <w:t>ear</w:t>
            </w:r>
            <w:r w:rsidRPr="00864CA8">
              <w:rPr>
                <w:rFonts w:ascii="Arial" w:hAnsi="Arial" w:cs="Arial"/>
                <w:b/>
                <w:spacing w:val="-1"/>
              </w:rPr>
              <w:t>c</w:t>
            </w:r>
            <w:r w:rsidRPr="00864CA8">
              <w:rPr>
                <w:rFonts w:ascii="Arial" w:hAnsi="Arial" w:cs="Arial"/>
                <w:b/>
              </w:rPr>
              <w:t>h</w:t>
            </w:r>
            <w:r w:rsidRPr="00864CA8">
              <w:rPr>
                <w:rFonts w:ascii="Arial" w:hAnsi="Arial" w:cs="Arial"/>
                <w:b/>
                <w:spacing w:val="-1"/>
              </w:rPr>
              <w:t>H</w:t>
            </w:r>
            <w:r w:rsidRPr="00864CA8">
              <w:rPr>
                <w:rFonts w:ascii="Arial" w:hAnsi="Arial" w:cs="Arial"/>
                <w:b/>
              </w:rPr>
              <w:t>ypo</w:t>
            </w:r>
            <w:r w:rsidRPr="00864CA8">
              <w:rPr>
                <w:rFonts w:ascii="Arial" w:hAnsi="Arial" w:cs="Arial"/>
                <w:b/>
                <w:spacing w:val="-1"/>
              </w:rPr>
              <w:t>t</w:t>
            </w:r>
            <w:r w:rsidRPr="00864CA8">
              <w:rPr>
                <w:rFonts w:ascii="Arial" w:hAnsi="Arial" w:cs="Arial"/>
                <w:b/>
              </w:rPr>
              <w:t>he</w:t>
            </w:r>
            <w:r w:rsidRPr="00864CA8">
              <w:rPr>
                <w:rFonts w:ascii="Arial" w:hAnsi="Arial" w:cs="Arial"/>
                <w:b/>
                <w:spacing w:val="-1"/>
              </w:rPr>
              <w:t>si</w:t>
            </w:r>
            <w:r w:rsidRPr="00864CA8">
              <w:rPr>
                <w:rFonts w:ascii="Arial" w:hAnsi="Arial" w:cs="Arial"/>
                <w:b/>
              </w:rPr>
              <w:t>sSec</w:t>
            </w:r>
            <w:r w:rsidRPr="00864CA8">
              <w:rPr>
                <w:rFonts w:ascii="Arial" w:hAnsi="Arial" w:cs="Arial"/>
                <w:b/>
                <w:spacing w:val="2"/>
              </w:rPr>
              <w:t>t</w:t>
            </w:r>
            <w:r w:rsidRPr="00864CA8">
              <w:rPr>
                <w:rFonts w:ascii="Arial" w:hAnsi="Arial" w:cs="Arial"/>
                <w:b/>
                <w:spacing w:val="-1"/>
              </w:rPr>
              <w:t>i</w:t>
            </w:r>
            <w:r w:rsidRPr="00864CA8">
              <w:rPr>
                <w:rFonts w:ascii="Arial" w:hAnsi="Arial" w:cs="Arial"/>
                <w:b/>
              </w:rPr>
              <w:t>on</w:t>
            </w:r>
            <w:r w:rsidRPr="00864CA8">
              <w:rPr>
                <w:rFonts w:ascii="Arial" w:hAnsi="Arial" w:cs="Arial"/>
                <w:b/>
                <w:spacing w:val="-1"/>
              </w:rPr>
              <w:t>i</w:t>
            </w:r>
            <w:r w:rsidRPr="00864CA8">
              <w:rPr>
                <w:rFonts w:ascii="Arial" w:hAnsi="Arial" w:cs="Arial"/>
                <w:b/>
              </w:rPr>
              <w:t>nh</w:t>
            </w:r>
            <w:r w:rsidRPr="00864CA8">
              <w:rPr>
                <w:rFonts w:ascii="Arial" w:hAnsi="Arial" w:cs="Arial"/>
                <w:b/>
                <w:spacing w:val="-1"/>
              </w:rPr>
              <w:t>is</w:t>
            </w:r>
            <w:proofErr w:type="spellEnd"/>
            <w:r w:rsidRPr="00864CA8">
              <w:rPr>
                <w:rFonts w:ascii="Arial" w:hAnsi="Arial" w:cs="Arial"/>
                <w:b/>
                <w:spacing w:val="-1"/>
              </w:rPr>
              <w:t>/</w:t>
            </w:r>
            <w:proofErr w:type="spellStart"/>
            <w:r w:rsidRPr="00864CA8">
              <w:rPr>
                <w:rFonts w:ascii="Arial" w:hAnsi="Arial" w:cs="Arial"/>
                <w:b/>
              </w:rPr>
              <w:t>her</w:t>
            </w:r>
            <w:r w:rsidRPr="00864CA8">
              <w:rPr>
                <w:rFonts w:ascii="Arial" w:hAnsi="Arial" w:cs="Arial"/>
                <w:b/>
                <w:spacing w:val="2"/>
              </w:rPr>
              <w:t>m</w:t>
            </w:r>
            <w:r w:rsidRPr="00864CA8">
              <w:rPr>
                <w:rFonts w:ascii="Arial" w:hAnsi="Arial" w:cs="Arial"/>
                <w:b/>
              </w:rPr>
              <w:t>anusc</w:t>
            </w:r>
            <w:r w:rsidRPr="00864CA8">
              <w:rPr>
                <w:rFonts w:ascii="Arial" w:hAnsi="Arial" w:cs="Arial"/>
                <w:b/>
                <w:spacing w:val="-1"/>
              </w:rPr>
              <w:t>ri</w:t>
            </w:r>
            <w:r w:rsidRPr="00864CA8">
              <w:rPr>
                <w:rFonts w:ascii="Arial" w:hAnsi="Arial" w:cs="Arial"/>
                <w:b/>
              </w:rPr>
              <w:t>p</w:t>
            </w:r>
            <w:r w:rsidRPr="00864CA8">
              <w:rPr>
                <w:rFonts w:ascii="Arial" w:hAnsi="Arial" w:cs="Arial"/>
                <w:b/>
                <w:spacing w:val="-1"/>
              </w:rPr>
              <w:t>t</w:t>
            </w:r>
            <w:proofErr w:type="spellEnd"/>
            <w:r w:rsidRPr="00864CA8">
              <w:rPr>
                <w:rFonts w:ascii="Arial" w:hAnsi="Arial" w:cs="Arial"/>
                <w:b/>
              </w:rPr>
              <w:t xml:space="preserve">.   </w:t>
            </w:r>
          </w:p>
        </w:tc>
        <w:tc>
          <w:tcPr>
            <w:tcW w:w="6443" w:type="dxa"/>
            <w:tcBorders>
              <w:top w:val="single" w:sz="4" w:space="0" w:color="000000"/>
              <w:left w:val="single" w:sz="4" w:space="0" w:color="000000"/>
              <w:bottom w:val="single" w:sz="4" w:space="0" w:color="000000"/>
              <w:right w:val="single" w:sz="4" w:space="0" w:color="000000"/>
            </w:tcBorders>
          </w:tcPr>
          <w:p w:rsidR="003920DE" w:rsidRPr="00864CA8" w:rsidRDefault="00FE7227" w:rsidP="001F46B9">
            <w:pPr>
              <w:rPr>
                <w:rFonts w:ascii="Arial" w:hAnsi="Arial" w:cs="Arial"/>
              </w:rPr>
            </w:pPr>
            <w:r w:rsidRPr="00864CA8">
              <w:rPr>
                <w:rFonts w:ascii="Arial" w:hAnsi="Arial" w:cs="Arial"/>
              </w:rPr>
              <w:t>Research questions have been c</w:t>
            </w:r>
            <w:r w:rsidR="001F46B9" w:rsidRPr="00864CA8">
              <w:rPr>
                <w:rFonts w:ascii="Arial" w:hAnsi="Arial" w:cs="Arial"/>
              </w:rPr>
              <w:t xml:space="preserve">learly stated in the manuscript and </w:t>
            </w:r>
            <w:r w:rsidRPr="00864CA8">
              <w:rPr>
                <w:rFonts w:ascii="Arial" w:hAnsi="Arial" w:cs="Arial"/>
              </w:rPr>
              <w:br/>
              <w:t xml:space="preserve"> Necessary citations ha</w:t>
            </w:r>
            <w:r w:rsidR="001F46B9" w:rsidRPr="00864CA8">
              <w:rPr>
                <w:rFonts w:ascii="Arial" w:hAnsi="Arial" w:cs="Arial"/>
              </w:rPr>
              <w:t>ve been added wherever required .</w:t>
            </w:r>
            <w:r w:rsidRPr="00864CA8">
              <w:rPr>
                <w:rFonts w:ascii="Arial" w:hAnsi="Arial" w:cs="Arial"/>
              </w:rPr>
              <w:br/>
            </w:r>
          </w:p>
        </w:tc>
      </w:tr>
    </w:tbl>
    <w:p w:rsidR="003920DE" w:rsidRPr="00864CA8" w:rsidRDefault="003920DE">
      <w:pPr>
        <w:spacing w:before="7" w:line="14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295B84">
      <w:pPr>
        <w:spacing w:before="34"/>
        <w:ind w:left="220"/>
        <w:rPr>
          <w:rFonts w:ascii="Arial" w:hAnsi="Arial" w:cs="Arial"/>
        </w:rPr>
        <w:sectPr w:rsidR="003920DE" w:rsidRPr="00864CA8">
          <w:headerReference w:type="default" r:id="rId8"/>
          <w:footerReference w:type="default" r:id="rId9"/>
          <w:pgSz w:w="23820" w:h="16840" w:orient="landscape"/>
          <w:pgMar w:top="1540" w:right="1220" w:bottom="280" w:left="1220" w:header="1309" w:footer="684" w:gutter="0"/>
          <w:cols w:space="720"/>
        </w:sectPr>
      </w:pPr>
      <w:r w:rsidRPr="00864CA8">
        <w:rPr>
          <w:rFonts w:ascii="Arial" w:hAnsi="Arial" w:cs="Arial"/>
        </w:rPr>
        <w:pict>
          <v:group id="_x0000_s1042" style="position:absolute;left:0;text-align:left;margin-left:65.6pt;margin-top:1.25pt;width:1058.95pt;height:12.7pt;z-index:-251659776;mso-position-horizontal-relative:page" coordorigin="1312,25" coordsize="21179,254">
            <v:shape id="_x0000_s1046" style="position:absolute;left:1440;top:35;width:812;height:229" coordorigin="1440,35" coordsize="812,229" path="m1440,264r812,l2252,35r-812,l1440,264xe" fillcolor="yellow" stroked="f">
              <v:path arrowok="t"/>
            </v:shape>
            <v:shape id="_x0000_s1045" style="position:absolute;left:1440;top:254;width:812;height:0" coordorigin="1440,254" coordsize="812,0" path="m1440,254r812,e" filled="f" strokeweight="1.1pt">
              <v:path arrowok="t"/>
            </v:shape>
            <v:shape id="_x0000_s1044" style="position:absolute;left:1331;top:268;width:21154;height:0" coordorigin="1331,268" coordsize="21154,0" path="m1331,268r21154,e" filled="f" strokecolor="#ebffff" strokeweight=".08569mm">
              <v:path arrowok="t"/>
            </v:shape>
            <v:shape id="_x0000_s1043" style="position:absolute;left:1317;top:274;width:21168;height:0" coordorigin="1317,274" coordsize="21168,0" path="m1317,274r21168,e" filled="f" strokeweight=".18647mm">
              <v:path arrowok="t"/>
            </v:shape>
            <w10:wrap anchorx="page"/>
          </v:group>
        </w:pict>
      </w:r>
      <w:r w:rsidR="004F095F" w:rsidRPr="00864CA8">
        <w:rPr>
          <w:rFonts w:ascii="Arial" w:hAnsi="Arial" w:cs="Arial"/>
          <w:b/>
        </w:rPr>
        <w:t>P</w:t>
      </w:r>
      <w:r w:rsidR="004F095F" w:rsidRPr="00864CA8">
        <w:rPr>
          <w:rFonts w:ascii="Arial" w:hAnsi="Arial" w:cs="Arial"/>
          <w:b/>
          <w:spacing w:val="1"/>
        </w:rPr>
        <w:t>AR</w:t>
      </w:r>
      <w:r w:rsidR="004F095F" w:rsidRPr="00864CA8">
        <w:rPr>
          <w:rFonts w:ascii="Arial" w:hAnsi="Arial" w:cs="Arial"/>
          <w:b/>
        </w:rPr>
        <w:t>T  2:</w:t>
      </w:r>
    </w:p>
    <w:p w:rsidR="003920DE" w:rsidRPr="00864CA8" w:rsidRDefault="003920DE">
      <w:pPr>
        <w:spacing w:before="3" w:line="10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3920DE">
      <w:pPr>
        <w:spacing w:line="200" w:lineRule="exact"/>
        <w:rPr>
          <w:rFonts w:ascii="Arial" w:hAnsi="Arial" w:cs="Arial"/>
        </w:rPr>
      </w:pPr>
    </w:p>
    <w:tbl>
      <w:tblPr>
        <w:tblW w:w="0" w:type="auto"/>
        <w:tblInd w:w="100" w:type="dxa"/>
        <w:tblLayout w:type="fixed"/>
        <w:tblCellMar>
          <w:left w:w="0" w:type="dxa"/>
          <w:right w:w="0" w:type="dxa"/>
        </w:tblCellMar>
        <w:tblLook w:val="01E0" w:firstRow="1" w:lastRow="1" w:firstColumn="1" w:lastColumn="1" w:noHBand="0" w:noVBand="0"/>
      </w:tblPr>
      <w:tblGrid>
        <w:gridCol w:w="6831"/>
        <w:gridCol w:w="8644"/>
        <w:gridCol w:w="5678"/>
      </w:tblGrid>
      <w:tr w:rsidR="003920DE" w:rsidRPr="00864CA8">
        <w:trPr>
          <w:trHeight w:hRule="exact" w:val="950"/>
        </w:trPr>
        <w:tc>
          <w:tcPr>
            <w:tcW w:w="6831" w:type="dxa"/>
            <w:tcBorders>
              <w:top w:val="single" w:sz="4" w:space="0" w:color="000000"/>
              <w:left w:val="single" w:sz="4" w:space="0" w:color="000000"/>
              <w:bottom w:val="single" w:sz="4" w:space="0" w:color="000000"/>
              <w:right w:val="single" w:sz="4" w:space="0" w:color="000000"/>
            </w:tcBorders>
          </w:tcPr>
          <w:p w:rsidR="003920DE" w:rsidRPr="00864CA8" w:rsidRDefault="003920DE">
            <w:pPr>
              <w:rPr>
                <w:rFonts w:ascii="Arial" w:hAnsi="Arial" w:cs="Arial"/>
              </w:rPr>
            </w:pPr>
          </w:p>
        </w:tc>
        <w:tc>
          <w:tcPr>
            <w:tcW w:w="8644"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before="6"/>
              <w:ind w:left="105"/>
              <w:rPr>
                <w:rFonts w:ascii="Arial" w:hAnsi="Arial" w:cs="Arial"/>
              </w:rPr>
            </w:pPr>
            <w:proofErr w:type="spellStart"/>
            <w:r w:rsidRPr="00864CA8">
              <w:rPr>
                <w:rFonts w:ascii="Arial" w:hAnsi="Arial" w:cs="Arial"/>
                <w:b/>
                <w:spacing w:val="1"/>
              </w:rPr>
              <w:t>R</w:t>
            </w:r>
            <w:r w:rsidRPr="00864CA8">
              <w:rPr>
                <w:rFonts w:ascii="Arial" w:hAnsi="Arial" w:cs="Arial"/>
                <w:b/>
              </w:rPr>
              <w:t>ev</w:t>
            </w:r>
            <w:r w:rsidRPr="00864CA8">
              <w:rPr>
                <w:rFonts w:ascii="Arial" w:hAnsi="Arial" w:cs="Arial"/>
                <w:b/>
                <w:spacing w:val="-2"/>
              </w:rPr>
              <w:t>i</w:t>
            </w:r>
            <w:r w:rsidRPr="00864CA8">
              <w:rPr>
                <w:rFonts w:ascii="Arial" w:hAnsi="Arial" w:cs="Arial"/>
                <w:b/>
              </w:rPr>
              <w:t>e</w:t>
            </w:r>
            <w:r w:rsidRPr="00864CA8">
              <w:rPr>
                <w:rFonts w:ascii="Arial" w:hAnsi="Arial" w:cs="Arial"/>
                <w:b/>
                <w:spacing w:val="1"/>
              </w:rPr>
              <w:t>w</w:t>
            </w:r>
            <w:r w:rsidRPr="00864CA8">
              <w:rPr>
                <w:rFonts w:ascii="Arial" w:hAnsi="Arial" w:cs="Arial"/>
                <w:b/>
              </w:rPr>
              <w:t>er</w:t>
            </w:r>
            <w:r w:rsidRPr="00864CA8">
              <w:rPr>
                <w:rFonts w:ascii="Arial" w:hAnsi="Arial" w:cs="Arial"/>
                <w:b/>
                <w:spacing w:val="-1"/>
              </w:rPr>
              <w:t>’</w:t>
            </w:r>
            <w:r w:rsidRPr="00864CA8">
              <w:rPr>
                <w:rFonts w:ascii="Arial" w:hAnsi="Arial" w:cs="Arial"/>
                <w:b/>
              </w:rPr>
              <w:t>sco</w:t>
            </w:r>
            <w:r w:rsidRPr="00864CA8">
              <w:rPr>
                <w:rFonts w:ascii="Arial" w:hAnsi="Arial" w:cs="Arial"/>
                <w:b/>
                <w:spacing w:val="2"/>
              </w:rPr>
              <w:t>mm</w:t>
            </w:r>
            <w:r w:rsidRPr="00864CA8">
              <w:rPr>
                <w:rFonts w:ascii="Arial" w:hAnsi="Arial" w:cs="Arial"/>
                <w:b/>
              </w:rPr>
              <w:t>ent</w:t>
            </w:r>
            <w:proofErr w:type="spellEnd"/>
          </w:p>
        </w:tc>
        <w:tc>
          <w:tcPr>
            <w:tcW w:w="5678" w:type="dxa"/>
            <w:tcBorders>
              <w:top w:val="single" w:sz="4" w:space="0" w:color="000000"/>
              <w:left w:val="single" w:sz="4" w:space="0" w:color="000000"/>
              <w:bottom w:val="single" w:sz="4" w:space="0" w:color="000000"/>
              <w:right w:val="single" w:sz="4" w:space="0" w:color="000000"/>
            </w:tcBorders>
          </w:tcPr>
          <w:p w:rsidR="003920DE" w:rsidRPr="00864CA8" w:rsidRDefault="004F095F">
            <w:pPr>
              <w:spacing w:before="9" w:line="253" w:lineRule="auto"/>
              <w:ind w:left="2" w:right="44"/>
              <w:rPr>
                <w:rFonts w:ascii="Arial" w:hAnsi="Arial" w:cs="Arial"/>
              </w:rPr>
            </w:pPr>
            <w:proofErr w:type="spellStart"/>
            <w:r w:rsidRPr="00864CA8">
              <w:rPr>
                <w:rFonts w:ascii="Arial" w:hAnsi="Arial" w:cs="Arial"/>
                <w:b/>
                <w:spacing w:val="1"/>
              </w:rPr>
              <w:t>A</w:t>
            </w:r>
            <w:r w:rsidRPr="00864CA8">
              <w:rPr>
                <w:rFonts w:ascii="Arial" w:hAnsi="Arial" w:cs="Arial"/>
                <w:b/>
              </w:rPr>
              <w:t>u</w:t>
            </w:r>
            <w:r w:rsidRPr="00864CA8">
              <w:rPr>
                <w:rFonts w:ascii="Arial" w:hAnsi="Arial" w:cs="Arial"/>
                <w:b/>
                <w:spacing w:val="-1"/>
              </w:rPr>
              <w:t>t</w:t>
            </w:r>
            <w:r w:rsidRPr="00864CA8">
              <w:rPr>
                <w:rFonts w:ascii="Arial" w:hAnsi="Arial" w:cs="Arial"/>
                <w:b/>
              </w:rPr>
              <w:t>ho</w:t>
            </w:r>
            <w:r w:rsidRPr="00864CA8">
              <w:rPr>
                <w:rFonts w:ascii="Arial" w:hAnsi="Arial" w:cs="Arial"/>
                <w:b/>
                <w:spacing w:val="3"/>
              </w:rPr>
              <w:t>r</w:t>
            </w:r>
            <w:r w:rsidRPr="00864CA8">
              <w:rPr>
                <w:rFonts w:ascii="Arial" w:hAnsi="Arial" w:cs="Arial"/>
                <w:b/>
                <w:spacing w:val="-9"/>
              </w:rPr>
              <w:t>’</w:t>
            </w:r>
            <w:r w:rsidRPr="00864CA8">
              <w:rPr>
                <w:rFonts w:ascii="Arial" w:hAnsi="Arial" w:cs="Arial"/>
                <w:b/>
              </w:rPr>
              <w:t>sFeedback</w:t>
            </w:r>
            <w:proofErr w:type="spellEnd"/>
            <w:r w:rsidRPr="00864CA8">
              <w:rPr>
                <w:rFonts w:ascii="Arial" w:hAnsi="Arial" w:cs="Arial"/>
                <w:spacing w:val="-1"/>
              </w:rPr>
              <w:t>(I</w:t>
            </w:r>
            <w:r w:rsidRPr="00864CA8">
              <w:rPr>
                <w:rFonts w:ascii="Arial" w:hAnsi="Arial" w:cs="Arial"/>
              </w:rPr>
              <w:t xml:space="preserve">t </w:t>
            </w:r>
            <w:proofErr w:type="spellStart"/>
            <w:r w:rsidRPr="00864CA8">
              <w:rPr>
                <w:rFonts w:ascii="Arial" w:hAnsi="Arial" w:cs="Arial"/>
                <w:spacing w:val="-1"/>
              </w:rPr>
              <w:t>i</w:t>
            </w:r>
            <w:r w:rsidRPr="00864CA8">
              <w:rPr>
                <w:rFonts w:ascii="Arial" w:hAnsi="Arial" w:cs="Arial"/>
              </w:rPr>
              <w:t>s</w:t>
            </w:r>
            <w:r w:rsidRPr="00864CA8">
              <w:rPr>
                <w:rFonts w:ascii="Arial" w:hAnsi="Arial" w:cs="Arial"/>
                <w:spacing w:val="-1"/>
              </w:rPr>
              <w:t>m</w:t>
            </w:r>
            <w:r w:rsidRPr="00864CA8">
              <w:rPr>
                <w:rFonts w:ascii="Arial" w:hAnsi="Arial" w:cs="Arial"/>
              </w:rPr>
              <w:t>and</w:t>
            </w:r>
            <w:r w:rsidRPr="00864CA8">
              <w:rPr>
                <w:rFonts w:ascii="Arial" w:hAnsi="Arial" w:cs="Arial"/>
                <w:spacing w:val="2"/>
              </w:rPr>
              <w:t>a</w:t>
            </w:r>
            <w:r w:rsidRPr="00864CA8">
              <w:rPr>
                <w:rFonts w:ascii="Arial" w:hAnsi="Arial" w:cs="Arial"/>
                <w:spacing w:val="-1"/>
              </w:rPr>
              <w:t>t</w:t>
            </w:r>
            <w:r w:rsidRPr="00864CA8">
              <w:rPr>
                <w:rFonts w:ascii="Arial" w:hAnsi="Arial" w:cs="Arial"/>
              </w:rPr>
              <w:t>o</w:t>
            </w:r>
            <w:r w:rsidRPr="00864CA8">
              <w:rPr>
                <w:rFonts w:ascii="Arial" w:hAnsi="Arial" w:cs="Arial"/>
                <w:spacing w:val="2"/>
              </w:rPr>
              <w:t>r</w:t>
            </w:r>
            <w:r w:rsidRPr="00864CA8">
              <w:rPr>
                <w:rFonts w:ascii="Arial" w:hAnsi="Arial" w:cs="Arial"/>
              </w:rPr>
              <w:t>y</w:t>
            </w:r>
            <w:r w:rsidRPr="00864CA8">
              <w:rPr>
                <w:rFonts w:ascii="Arial" w:hAnsi="Arial" w:cs="Arial"/>
                <w:spacing w:val="-1"/>
              </w:rPr>
              <w:t>t</w:t>
            </w:r>
            <w:r w:rsidRPr="00864CA8">
              <w:rPr>
                <w:rFonts w:ascii="Arial" w:hAnsi="Arial" w:cs="Arial"/>
              </w:rPr>
              <w:t>hat</w:t>
            </w:r>
            <w:proofErr w:type="spellEnd"/>
            <w:r w:rsidRPr="00864CA8">
              <w:rPr>
                <w:rFonts w:ascii="Arial" w:hAnsi="Arial" w:cs="Arial"/>
              </w:rPr>
              <w:t xml:space="preserve"> </w:t>
            </w:r>
            <w:proofErr w:type="spellStart"/>
            <w:r w:rsidRPr="00864CA8">
              <w:rPr>
                <w:rFonts w:ascii="Arial" w:hAnsi="Arial" w:cs="Arial"/>
              </w:rPr>
              <w:t>au</w:t>
            </w:r>
            <w:r w:rsidRPr="00864CA8">
              <w:rPr>
                <w:rFonts w:ascii="Arial" w:hAnsi="Arial" w:cs="Arial"/>
                <w:spacing w:val="-2"/>
              </w:rPr>
              <w:t>t</w:t>
            </w:r>
            <w:r w:rsidRPr="00864CA8">
              <w:rPr>
                <w:rFonts w:ascii="Arial" w:hAnsi="Arial" w:cs="Arial"/>
              </w:rPr>
              <w:t>ho</w:t>
            </w:r>
            <w:r w:rsidRPr="00864CA8">
              <w:rPr>
                <w:rFonts w:ascii="Arial" w:hAnsi="Arial" w:cs="Arial"/>
                <w:spacing w:val="-1"/>
              </w:rPr>
              <w:t>r</w:t>
            </w:r>
            <w:r w:rsidRPr="00864CA8">
              <w:rPr>
                <w:rFonts w:ascii="Arial" w:hAnsi="Arial" w:cs="Arial"/>
              </w:rPr>
              <w:t>s</w:t>
            </w:r>
            <w:r w:rsidRPr="00864CA8">
              <w:rPr>
                <w:rFonts w:ascii="Arial" w:hAnsi="Arial" w:cs="Arial"/>
                <w:spacing w:val="-1"/>
              </w:rPr>
              <w:t>s</w:t>
            </w:r>
            <w:r w:rsidRPr="00864CA8">
              <w:rPr>
                <w:rFonts w:ascii="Arial" w:hAnsi="Arial" w:cs="Arial"/>
              </w:rPr>
              <w:t>hou</w:t>
            </w:r>
            <w:r w:rsidRPr="00864CA8">
              <w:rPr>
                <w:rFonts w:ascii="Arial" w:hAnsi="Arial" w:cs="Arial"/>
                <w:spacing w:val="-1"/>
              </w:rPr>
              <w:t>l</w:t>
            </w:r>
            <w:r w:rsidRPr="00864CA8">
              <w:rPr>
                <w:rFonts w:ascii="Arial" w:hAnsi="Arial" w:cs="Arial"/>
              </w:rPr>
              <w:t>d</w:t>
            </w:r>
            <w:proofErr w:type="spellEnd"/>
            <w:r w:rsidRPr="00864CA8">
              <w:rPr>
                <w:rFonts w:ascii="Arial" w:hAnsi="Arial" w:cs="Arial"/>
                <w:spacing w:val="1"/>
              </w:rPr>
              <w:t xml:space="preserve"> </w:t>
            </w:r>
            <w:proofErr w:type="spellStart"/>
            <w:r w:rsidRPr="00864CA8">
              <w:rPr>
                <w:rFonts w:ascii="Arial" w:hAnsi="Arial" w:cs="Arial"/>
                <w:spacing w:val="1"/>
              </w:rPr>
              <w:t>w</w:t>
            </w:r>
            <w:r w:rsidRPr="00864CA8">
              <w:rPr>
                <w:rFonts w:ascii="Arial" w:hAnsi="Arial" w:cs="Arial"/>
                <w:spacing w:val="-1"/>
              </w:rPr>
              <w:t>ri</w:t>
            </w:r>
            <w:r w:rsidRPr="00864CA8">
              <w:rPr>
                <w:rFonts w:ascii="Arial" w:hAnsi="Arial" w:cs="Arial"/>
                <w:spacing w:val="1"/>
              </w:rPr>
              <w:t>t</w:t>
            </w:r>
            <w:r w:rsidRPr="00864CA8">
              <w:rPr>
                <w:rFonts w:ascii="Arial" w:hAnsi="Arial" w:cs="Arial"/>
              </w:rPr>
              <w:t>eh</w:t>
            </w:r>
            <w:r w:rsidRPr="00864CA8">
              <w:rPr>
                <w:rFonts w:ascii="Arial" w:hAnsi="Arial" w:cs="Arial"/>
                <w:spacing w:val="-1"/>
              </w:rPr>
              <w:t>is</w:t>
            </w:r>
            <w:proofErr w:type="spellEnd"/>
            <w:r w:rsidRPr="00864CA8">
              <w:rPr>
                <w:rFonts w:ascii="Arial" w:hAnsi="Arial" w:cs="Arial"/>
                <w:spacing w:val="-1"/>
              </w:rPr>
              <w:t>/</w:t>
            </w:r>
            <w:r w:rsidRPr="00864CA8">
              <w:rPr>
                <w:rFonts w:ascii="Arial" w:hAnsi="Arial" w:cs="Arial"/>
              </w:rPr>
              <w:t>h</w:t>
            </w:r>
            <w:r w:rsidRPr="00864CA8">
              <w:rPr>
                <w:rFonts w:ascii="Arial" w:hAnsi="Arial" w:cs="Arial"/>
                <w:spacing w:val="2"/>
              </w:rPr>
              <w:t>e</w:t>
            </w:r>
            <w:r w:rsidRPr="00864CA8">
              <w:rPr>
                <w:rFonts w:ascii="Arial" w:hAnsi="Arial" w:cs="Arial"/>
              </w:rPr>
              <w:t xml:space="preserve">r </w:t>
            </w:r>
            <w:proofErr w:type="spellStart"/>
            <w:r w:rsidRPr="00864CA8">
              <w:rPr>
                <w:rFonts w:ascii="Arial" w:hAnsi="Arial" w:cs="Arial"/>
                <w:spacing w:val="-1"/>
              </w:rPr>
              <w:t>f</w:t>
            </w:r>
            <w:r w:rsidRPr="00864CA8">
              <w:rPr>
                <w:rFonts w:ascii="Arial" w:hAnsi="Arial" w:cs="Arial"/>
              </w:rPr>
              <w:t>eedb</w:t>
            </w:r>
            <w:r w:rsidRPr="00864CA8">
              <w:rPr>
                <w:rFonts w:ascii="Arial" w:hAnsi="Arial" w:cs="Arial"/>
                <w:spacing w:val="-1"/>
              </w:rPr>
              <w:t>a</w:t>
            </w:r>
            <w:r w:rsidRPr="00864CA8">
              <w:rPr>
                <w:rFonts w:ascii="Arial" w:hAnsi="Arial" w:cs="Arial"/>
              </w:rPr>
              <w:t>ckhe</w:t>
            </w:r>
            <w:r w:rsidRPr="00864CA8">
              <w:rPr>
                <w:rFonts w:ascii="Arial" w:hAnsi="Arial" w:cs="Arial"/>
                <w:spacing w:val="-1"/>
              </w:rPr>
              <w:t>r</w:t>
            </w:r>
            <w:r w:rsidRPr="00864CA8">
              <w:rPr>
                <w:rFonts w:ascii="Arial" w:hAnsi="Arial" w:cs="Arial"/>
              </w:rPr>
              <w:t>e</w:t>
            </w:r>
            <w:proofErr w:type="spellEnd"/>
            <w:r w:rsidRPr="00864CA8">
              <w:rPr>
                <w:rFonts w:ascii="Arial" w:hAnsi="Arial" w:cs="Arial"/>
              </w:rPr>
              <w:t>)</w:t>
            </w:r>
          </w:p>
        </w:tc>
      </w:tr>
      <w:tr w:rsidR="003920DE" w:rsidRPr="00864CA8">
        <w:trPr>
          <w:trHeight w:hRule="exact" w:val="930"/>
        </w:trPr>
        <w:tc>
          <w:tcPr>
            <w:tcW w:w="6831" w:type="dxa"/>
            <w:tcBorders>
              <w:top w:val="single" w:sz="4" w:space="0" w:color="000000"/>
              <w:left w:val="single" w:sz="4" w:space="0" w:color="000000"/>
              <w:bottom w:val="single" w:sz="4" w:space="0" w:color="000000"/>
              <w:right w:val="single" w:sz="4" w:space="0" w:color="000000"/>
            </w:tcBorders>
          </w:tcPr>
          <w:p w:rsidR="003920DE" w:rsidRPr="00864CA8" w:rsidRDefault="003920DE">
            <w:pPr>
              <w:spacing w:before="11" w:line="220" w:lineRule="exact"/>
              <w:rPr>
                <w:rFonts w:ascii="Arial" w:hAnsi="Arial" w:cs="Arial"/>
              </w:rPr>
            </w:pPr>
          </w:p>
          <w:p w:rsidR="003920DE" w:rsidRPr="00864CA8" w:rsidRDefault="004F095F">
            <w:pPr>
              <w:ind w:left="103"/>
              <w:rPr>
                <w:rFonts w:ascii="Arial" w:hAnsi="Arial" w:cs="Arial"/>
              </w:rPr>
            </w:pPr>
            <w:proofErr w:type="spellStart"/>
            <w:r w:rsidRPr="00864CA8">
              <w:rPr>
                <w:rFonts w:ascii="Arial" w:hAnsi="Arial" w:cs="Arial"/>
                <w:b/>
                <w:spacing w:val="1"/>
              </w:rPr>
              <w:t>A</w:t>
            </w:r>
            <w:r w:rsidRPr="00864CA8">
              <w:rPr>
                <w:rFonts w:ascii="Arial" w:hAnsi="Arial" w:cs="Arial"/>
                <w:b/>
              </w:rPr>
              <w:t>re</w:t>
            </w:r>
            <w:r w:rsidRPr="00864CA8">
              <w:rPr>
                <w:rFonts w:ascii="Arial" w:hAnsi="Arial" w:cs="Arial"/>
                <w:b/>
                <w:spacing w:val="-1"/>
              </w:rPr>
              <w:t>t</w:t>
            </w:r>
            <w:r w:rsidRPr="00864CA8">
              <w:rPr>
                <w:rFonts w:ascii="Arial" w:hAnsi="Arial" w:cs="Arial"/>
                <w:b/>
              </w:rPr>
              <w:t>heree</w:t>
            </w:r>
            <w:r w:rsidRPr="00864CA8">
              <w:rPr>
                <w:rFonts w:ascii="Arial" w:hAnsi="Arial" w:cs="Arial"/>
                <w:b/>
                <w:spacing w:val="-1"/>
              </w:rPr>
              <w:t>t</w:t>
            </w:r>
            <w:r w:rsidRPr="00864CA8">
              <w:rPr>
                <w:rFonts w:ascii="Arial" w:hAnsi="Arial" w:cs="Arial"/>
                <w:b/>
              </w:rPr>
              <w:t>h</w:t>
            </w:r>
            <w:r w:rsidRPr="00864CA8">
              <w:rPr>
                <w:rFonts w:ascii="Arial" w:hAnsi="Arial" w:cs="Arial"/>
                <w:b/>
                <w:spacing w:val="-1"/>
              </w:rPr>
              <w:t>i</w:t>
            </w:r>
            <w:r w:rsidRPr="00864CA8">
              <w:rPr>
                <w:rFonts w:ascii="Arial" w:hAnsi="Arial" w:cs="Arial"/>
                <w:b/>
              </w:rPr>
              <w:t>cal</w:t>
            </w:r>
            <w:proofErr w:type="spellEnd"/>
            <w:r w:rsidRPr="00864CA8">
              <w:rPr>
                <w:rFonts w:ascii="Arial" w:hAnsi="Arial" w:cs="Arial"/>
                <w:b/>
              </w:rPr>
              <w:t xml:space="preserve"> </w:t>
            </w:r>
            <w:proofErr w:type="spellStart"/>
            <w:r w:rsidRPr="00864CA8">
              <w:rPr>
                <w:rFonts w:ascii="Arial" w:hAnsi="Arial" w:cs="Arial"/>
                <w:b/>
                <w:spacing w:val="-1"/>
              </w:rPr>
              <w:t>iss</w:t>
            </w:r>
            <w:r w:rsidRPr="00864CA8">
              <w:rPr>
                <w:rFonts w:ascii="Arial" w:hAnsi="Arial" w:cs="Arial"/>
                <w:b/>
              </w:rPr>
              <w:t>ues</w:t>
            </w:r>
            <w:r w:rsidRPr="00864CA8">
              <w:rPr>
                <w:rFonts w:ascii="Arial" w:hAnsi="Arial" w:cs="Arial"/>
                <w:b/>
                <w:spacing w:val="-1"/>
              </w:rPr>
              <w:t>i</w:t>
            </w:r>
            <w:r w:rsidRPr="00864CA8">
              <w:rPr>
                <w:rFonts w:ascii="Arial" w:hAnsi="Arial" w:cs="Arial"/>
                <w:b/>
              </w:rPr>
              <w:t>n</w:t>
            </w:r>
            <w:r w:rsidRPr="00864CA8">
              <w:rPr>
                <w:rFonts w:ascii="Arial" w:hAnsi="Arial" w:cs="Arial"/>
                <w:b/>
                <w:spacing w:val="-1"/>
              </w:rPr>
              <w:t>t</w:t>
            </w:r>
            <w:r w:rsidRPr="00864CA8">
              <w:rPr>
                <w:rFonts w:ascii="Arial" w:hAnsi="Arial" w:cs="Arial"/>
                <w:b/>
              </w:rPr>
              <w:t>h</w:t>
            </w:r>
            <w:r w:rsidRPr="00864CA8">
              <w:rPr>
                <w:rFonts w:ascii="Arial" w:hAnsi="Arial" w:cs="Arial"/>
                <w:b/>
                <w:spacing w:val="-1"/>
              </w:rPr>
              <w:t>i</w:t>
            </w:r>
            <w:r w:rsidRPr="00864CA8">
              <w:rPr>
                <w:rFonts w:ascii="Arial" w:hAnsi="Arial" w:cs="Arial"/>
                <w:b/>
              </w:rPr>
              <w:t>s</w:t>
            </w:r>
            <w:r w:rsidRPr="00864CA8">
              <w:rPr>
                <w:rFonts w:ascii="Arial" w:hAnsi="Arial" w:cs="Arial"/>
                <w:b/>
                <w:spacing w:val="2"/>
              </w:rPr>
              <w:t>m</w:t>
            </w:r>
            <w:r w:rsidRPr="00864CA8">
              <w:rPr>
                <w:rFonts w:ascii="Arial" w:hAnsi="Arial" w:cs="Arial"/>
                <w:b/>
              </w:rPr>
              <w:t>anusc</w:t>
            </w:r>
            <w:r w:rsidRPr="00864CA8">
              <w:rPr>
                <w:rFonts w:ascii="Arial" w:hAnsi="Arial" w:cs="Arial"/>
                <w:b/>
                <w:spacing w:val="-1"/>
              </w:rPr>
              <w:t>ri</w:t>
            </w:r>
            <w:r w:rsidRPr="00864CA8">
              <w:rPr>
                <w:rFonts w:ascii="Arial" w:hAnsi="Arial" w:cs="Arial"/>
                <w:b/>
              </w:rPr>
              <w:t>p</w:t>
            </w:r>
            <w:r w:rsidRPr="00864CA8">
              <w:rPr>
                <w:rFonts w:ascii="Arial" w:hAnsi="Arial" w:cs="Arial"/>
                <w:b/>
                <w:spacing w:val="-1"/>
              </w:rPr>
              <w:t>t</w:t>
            </w:r>
            <w:proofErr w:type="spellEnd"/>
            <w:r w:rsidRPr="00864CA8">
              <w:rPr>
                <w:rFonts w:ascii="Arial" w:hAnsi="Arial" w:cs="Arial"/>
                <w:b/>
              </w:rPr>
              <w:t>?</w:t>
            </w:r>
          </w:p>
        </w:tc>
        <w:tc>
          <w:tcPr>
            <w:tcW w:w="8644" w:type="dxa"/>
            <w:tcBorders>
              <w:top w:val="single" w:sz="4" w:space="0" w:color="000000"/>
              <w:left w:val="single" w:sz="4" w:space="0" w:color="000000"/>
              <w:bottom w:val="single" w:sz="4" w:space="0" w:color="000000"/>
              <w:right w:val="single" w:sz="4" w:space="0" w:color="000000"/>
            </w:tcBorders>
          </w:tcPr>
          <w:p w:rsidR="003920DE" w:rsidRPr="00864CA8" w:rsidRDefault="003920DE">
            <w:pPr>
              <w:spacing w:before="5" w:line="140" w:lineRule="exact"/>
              <w:rPr>
                <w:rFonts w:ascii="Arial" w:hAnsi="Arial" w:cs="Arial"/>
              </w:rPr>
            </w:pPr>
          </w:p>
          <w:p w:rsidR="003920DE" w:rsidRPr="00864CA8" w:rsidRDefault="003920DE">
            <w:pPr>
              <w:spacing w:line="200" w:lineRule="exact"/>
              <w:rPr>
                <w:rFonts w:ascii="Arial" w:hAnsi="Arial" w:cs="Arial"/>
              </w:rPr>
            </w:pPr>
          </w:p>
          <w:p w:rsidR="003920DE" w:rsidRPr="00864CA8" w:rsidRDefault="004F095F">
            <w:pPr>
              <w:ind w:left="105"/>
              <w:rPr>
                <w:rFonts w:ascii="Arial" w:hAnsi="Arial" w:cs="Arial"/>
              </w:rPr>
            </w:pPr>
            <w:proofErr w:type="spellStart"/>
            <w:r w:rsidRPr="00864CA8">
              <w:rPr>
                <w:rFonts w:ascii="Arial" w:hAnsi="Arial" w:cs="Arial"/>
                <w:spacing w:val="1"/>
              </w:rPr>
              <w:t>N</w:t>
            </w:r>
            <w:r w:rsidRPr="00864CA8">
              <w:rPr>
                <w:rFonts w:ascii="Arial" w:hAnsi="Arial" w:cs="Arial"/>
              </w:rPr>
              <w:t>o,</w:t>
            </w:r>
            <w:r w:rsidRPr="00864CA8">
              <w:rPr>
                <w:rFonts w:ascii="Arial" w:hAnsi="Arial" w:cs="Arial"/>
                <w:spacing w:val="-1"/>
              </w:rPr>
              <w:t>t</w:t>
            </w:r>
            <w:r w:rsidRPr="00864CA8">
              <w:rPr>
                <w:rFonts w:ascii="Arial" w:hAnsi="Arial" w:cs="Arial"/>
              </w:rPr>
              <w:t>he</w:t>
            </w:r>
            <w:r w:rsidRPr="00864CA8">
              <w:rPr>
                <w:rFonts w:ascii="Arial" w:hAnsi="Arial" w:cs="Arial"/>
                <w:spacing w:val="-1"/>
              </w:rPr>
              <w:t>r</w:t>
            </w:r>
            <w:r w:rsidRPr="00864CA8">
              <w:rPr>
                <w:rFonts w:ascii="Arial" w:hAnsi="Arial" w:cs="Arial"/>
              </w:rPr>
              <w:t>ea</w:t>
            </w:r>
            <w:r w:rsidRPr="00864CA8">
              <w:rPr>
                <w:rFonts w:ascii="Arial" w:hAnsi="Arial" w:cs="Arial"/>
                <w:spacing w:val="-1"/>
              </w:rPr>
              <w:t>r</w:t>
            </w:r>
            <w:r w:rsidRPr="00864CA8">
              <w:rPr>
                <w:rFonts w:ascii="Arial" w:hAnsi="Arial" w:cs="Arial"/>
              </w:rPr>
              <w:t>enot</w:t>
            </w:r>
            <w:proofErr w:type="spellEnd"/>
            <w:r w:rsidRPr="00864CA8">
              <w:rPr>
                <w:rFonts w:ascii="Arial" w:hAnsi="Arial" w:cs="Arial"/>
              </w:rPr>
              <w:t xml:space="preserve"> </w:t>
            </w:r>
            <w:proofErr w:type="spellStart"/>
            <w:r w:rsidRPr="00864CA8">
              <w:rPr>
                <w:rFonts w:ascii="Arial" w:hAnsi="Arial" w:cs="Arial"/>
              </w:rPr>
              <w:t>anye</w:t>
            </w:r>
            <w:r w:rsidRPr="00864CA8">
              <w:rPr>
                <w:rFonts w:ascii="Arial" w:hAnsi="Arial" w:cs="Arial"/>
                <w:spacing w:val="-2"/>
              </w:rPr>
              <w:t>t</w:t>
            </w:r>
            <w:r w:rsidRPr="00864CA8">
              <w:rPr>
                <w:rFonts w:ascii="Arial" w:hAnsi="Arial" w:cs="Arial"/>
              </w:rPr>
              <w:t>h</w:t>
            </w:r>
            <w:r w:rsidRPr="00864CA8">
              <w:rPr>
                <w:rFonts w:ascii="Arial" w:hAnsi="Arial" w:cs="Arial"/>
                <w:spacing w:val="-1"/>
              </w:rPr>
              <w:t>i</w:t>
            </w:r>
            <w:r w:rsidRPr="00864CA8">
              <w:rPr>
                <w:rFonts w:ascii="Arial" w:hAnsi="Arial" w:cs="Arial"/>
              </w:rPr>
              <w:t>cal</w:t>
            </w:r>
            <w:proofErr w:type="spellEnd"/>
            <w:r w:rsidRPr="00864CA8">
              <w:rPr>
                <w:rFonts w:ascii="Arial" w:hAnsi="Arial" w:cs="Arial"/>
                <w:spacing w:val="-1"/>
              </w:rPr>
              <w:t xml:space="preserve"> iss</w:t>
            </w:r>
            <w:r w:rsidRPr="00864CA8">
              <w:rPr>
                <w:rFonts w:ascii="Arial" w:hAnsi="Arial" w:cs="Arial"/>
              </w:rPr>
              <w:t>u</w:t>
            </w:r>
            <w:r w:rsidRPr="00864CA8">
              <w:rPr>
                <w:rFonts w:ascii="Arial" w:hAnsi="Arial" w:cs="Arial"/>
                <w:spacing w:val="2"/>
              </w:rPr>
              <w:t>e</w:t>
            </w:r>
            <w:r w:rsidRPr="00864CA8">
              <w:rPr>
                <w:rFonts w:ascii="Arial" w:hAnsi="Arial" w:cs="Arial"/>
              </w:rPr>
              <w:t>s</w:t>
            </w:r>
            <w:r w:rsidRPr="00864CA8">
              <w:rPr>
                <w:rFonts w:ascii="Arial" w:hAnsi="Arial" w:cs="Arial"/>
                <w:spacing w:val="1"/>
              </w:rPr>
              <w:t xml:space="preserve"> </w:t>
            </w:r>
            <w:proofErr w:type="spellStart"/>
            <w:r w:rsidRPr="00864CA8">
              <w:rPr>
                <w:rFonts w:ascii="Arial" w:hAnsi="Arial" w:cs="Arial"/>
                <w:spacing w:val="1"/>
              </w:rPr>
              <w:t>i</w:t>
            </w:r>
            <w:r w:rsidRPr="00864CA8">
              <w:rPr>
                <w:rFonts w:ascii="Arial" w:hAnsi="Arial" w:cs="Arial"/>
              </w:rPr>
              <w:t>n</w:t>
            </w:r>
            <w:r w:rsidRPr="00864CA8">
              <w:rPr>
                <w:rFonts w:ascii="Arial" w:hAnsi="Arial" w:cs="Arial"/>
                <w:spacing w:val="-1"/>
              </w:rPr>
              <w:t>t</w:t>
            </w:r>
            <w:r w:rsidRPr="00864CA8">
              <w:rPr>
                <w:rFonts w:ascii="Arial" w:hAnsi="Arial" w:cs="Arial"/>
              </w:rPr>
              <w:t>h</w:t>
            </w:r>
            <w:r w:rsidRPr="00864CA8">
              <w:rPr>
                <w:rFonts w:ascii="Arial" w:hAnsi="Arial" w:cs="Arial"/>
                <w:spacing w:val="-1"/>
              </w:rPr>
              <w:t>i</w:t>
            </w:r>
            <w:r w:rsidRPr="00864CA8">
              <w:rPr>
                <w:rFonts w:ascii="Arial" w:hAnsi="Arial" w:cs="Arial"/>
              </w:rPr>
              <w:t>s</w:t>
            </w:r>
            <w:r w:rsidRPr="00864CA8">
              <w:rPr>
                <w:rFonts w:ascii="Arial" w:hAnsi="Arial" w:cs="Arial"/>
                <w:spacing w:val="-1"/>
              </w:rPr>
              <w:t>m</w:t>
            </w:r>
            <w:r w:rsidRPr="00864CA8">
              <w:rPr>
                <w:rFonts w:ascii="Arial" w:hAnsi="Arial" w:cs="Arial"/>
              </w:rPr>
              <w:t>anu</w:t>
            </w:r>
            <w:r w:rsidRPr="00864CA8">
              <w:rPr>
                <w:rFonts w:ascii="Arial" w:hAnsi="Arial" w:cs="Arial"/>
                <w:spacing w:val="-1"/>
              </w:rPr>
              <w:t>s</w:t>
            </w:r>
            <w:r w:rsidRPr="00864CA8">
              <w:rPr>
                <w:rFonts w:ascii="Arial" w:hAnsi="Arial" w:cs="Arial"/>
              </w:rPr>
              <w:t>c</w:t>
            </w:r>
            <w:r w:rsidRPr="00864CA8">
              <w:rPr>
                <w:rFonts w:ascii="Arial" w:hAnsi="Arial" w:cs="Arial"/>
                <w:spacing w:val="2"/>
              </w:rPr>
              <w:t>r</w:t>
            </w:r>
            <w:r w:rsidRPr="00864CA8">
              <w:rPr>
                <w:rFonts w:ascii="Arial" w:hAnsi="Arial" w:cs="Arial"/>
                <w:spacing w:val="-1"/>
              </w:rPr>
              <w:t>i</w:t>
            </w:r>
            <w:r w:rsidRPr="00864CA8">
              <w:rPr>
                <w:rFonts w:ascii="Arial" w:hAnsi="Arial" w:cs="Arial"/>
              </w:rPr>
              <w:t>pt</w:t>
            </w:r>
            <w:proofErr w:type="spellEnd"/>
          </w:p>
        </w:tc>
        <w:tc>
          <w:tcPr>
            <w:tcW w:w="5678" w:type="dxa"/>
            <w:tcBorders>
              <w:top w:val="single" w:sz="4" w:space="0" w:color="000000"/>
              <w:left w:val="single" w:sz="4" w:space="0" w:color="000000"/>
              <w:bottom w:val="single" w:sz="4" w:space="0" w:color="000000"/>
              <w:right w:val="single" w:sz="4" w:space="0" w:color="000000"/>
            </w:tcBorders>
          </w:tcPr>
          <w:p w:rsidR="003920DE" w:rsidRPr="00864CA8" w:rsidRDefault="00FE7227">
            <w:pPr>
              <w:rPr>
                <w:rFonts w:ascii="Arial" w:hAnsi="Arial" w:cs="Arial"/>
              </w:rPr>
            </w:pPr>
            <w:r w:rsidRPr="00864CA8">
              <w:rPr>
                <w:rFonts w:ascii="Arial" w:hAnsi="Arial" w:cs="Arial"/>
              </w:rPr>
              <w:t>No. The study is based entirely on secondary data obtained from publicly available and official government sources. Therefore, no ethical issues are involved.</w:t>
            </w:r>
          </w:p>
        </w:tc>
      </w:tr>
    </w:tbl>
    <w:p w:rsidR="004F095F" w:rsidRPr="00864CA8" w:rsidRDefault="004F095F">
      <w:pPr>
        <w:rPr>
          <w:rFonts w:ascii="Arial" w:hAnsi="Arial" w:cs="Arial"/>
        </w:rPr>
      </w:pPr>
    </w:p>
    <w:p w:rsidR="00FE7227" w:rsidRPr="00864CA8" w:rsidRDefault="00FE7227">
      <w:pPr>
        <w:rPr>
          <w:rFonts w:ascii="Arial" w:hAnsi="Arial" w:cs="Arial"/>
        </w:rPr>
      </w:pPr>
    </w:p>
    <w:sectPr w:rsidR="00FE7227" w:rsidRPr="00864CA8" w:rsidSect="003B3282">
      <w:pgSz w:w="23820" w:h="16840" w:orient="landscape"/>
      <w:pgMar w:top="1540" w:right="1220" w:bottom="280" w:left="1220" w:header="1309" w:footer="6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5B84" w:rsidRDefault="00295B84">
      <w:r>
        <w:separator/>
      </w:r>
    </w:p>
  </w:endnote>
  <w:endnote w:type="continuationSeparator" w:id="0">
    <w:p w:rsidR="00295B84" w:rsidRDefault="00295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20DE" w:rsidRDefault="00295B84">
    <w:pPr>
      <w:spacing w:line="200" w:lineRule="exact"/>
    </w:pPr>
    <w:r>
      <w:pict>
        <v:shapetype id="_x0000_t202" coordsize="21600,21600" o:spt="202" path="m,l,21600r21600,l21600,xe">
          <v:stroke joinstyle="miter"/>
          <v:path gradientshapeok="t" o:connecttype="rect"/>
        </v:shapetype>
        <v:shape id="_x0000_s2052" type="#_x0000_t202" style="position:absolute;margin-left:71pt;margin-top:796.85pt;width:52.3pt;height:10pt;z-index:-251659776;mso-position-horizontal-relative:page;mso-position-vertical-relative:page" filled="f" stroked="f">
          <v:textbox inset="0,0,0,0">
            <w:txbxContent>
              <w:p w:rsidR="003920DE" w:rsidRDefault="004F095F">
                <w:pPr>
                  <w:spacing w:line="180" w:lineRule="exact"/>
                  <w:ind w:left="20" w:right="-24"/>
                  <w:rPr>
                    <w:sz w:val="16"/>
                    <w:szCs w:val="16"/>
                  </w:rPr>
                </w:pPr>
                <w:r>
                  <w:rPr>
                    <w:spacing w:val="-1"/>
                    <w:sz w:val="16"/>
                    <w:szCs w:val="16"/>
                  </w:rPr>
                  <w:t>C</w:t>
                </w:r>
                <w:r>
                  <w:rPr>
                    <w:spacing w:val="1"/>
                    <w:sz w:val="16"/>
                    <w:szCs w:val="16"/>
                  </w:rPr>
                  <w:t>r</w:t>
                </w:r>
                <w:r>
                  <w:rPr>
                    <w:sz w:val="16"/>
                    <w:szCs w:val="16"/>
                  </w:rPr>
                  <w:t>e</w:t>
                </w:r>
                <w:r>
                  <w:rPr>
                    <w:spacing w:val="1"/>
                    <w:sz w:val="16"/>
                    <w:szCs w:val="16"/>
                  </w:rPr>
                  <w:t>at</w:t>
                </w:r>
                <w:r>
                  <w:rPr>
                    <w:sz w:val="16"/>
                    <w:szCs w:val="16"/>
                  </w:rPr>
                  <w:t xml:space="preserve">ed </w:t>
                </w:r>
                <w:proofErr w:type="spellStart"/>
                <w:r>
                  <w:rPr>
                    <w:sz w:val="16"/>
                    <w:szCs w:val="16"/>
                  </w:rPr>
                  <w:t>by:</w:t>
                </w:r>
                <w:r>
                  <w:rPr>
                    <w:spacing w:val="-1"/>
                    <w:sz w:val="16"/>
                    <w:szCs w:val="16"/>
                  </w:rPr>
                  <w:t>D</w:t>
                </w:r>
                <w:r>
                  <w:rPr>
                    <w:sz w:val="16"/>
                    <w:szCs w:val="16"/>
                  </w:rPr>
                  <w:t>R</w:t>
                </w:r>
                <w:proofErr w:type="spellEnd"/>
              </w:p>
            </w:txbxContent>
          </v:textbox>
          <w10:wrap anchorx="page" anchory="page"/>
        </v:shape>
      </w:pict>
    </w:r>
    <w:r>
      <w:pict>
        <v:shape id="_x0000_s2051" type="#_x0000_t202" style="position:absolute;margin-left:208pt;margin-top:796.85pt;width:55.85pt;height:10pt;z-index:-251658752;mso-position-horizontal-relative:page;mso-position-vertical-relative:page" filled="f" stroked="f">
          <v:textbox inset="0,0,0,0">
            <w:txbxContent>
              <w:p w:rsidR="003920DE" w:rsidRDefault="004F095F">
                <w:pPr>
                  <w:spacing w:line="180" w:lineRule="exact"/>
                  <w:ind w:left="20" w:right="-24"/>
                  <w:rPr>
                    <w:sz w:val="16"/>
                    <w:szCs w:val="16"/>
                  </w:rPr>
                </w:pPr>
                <w:r>
                  <w:rPr>
                    <w:spacing w:val="-1"/>
                    <w:sz w:val="16"/>
                    <w:szCs w:val="16"/>
                  </w:rPr>
                  <w:t>C</w:t>
                </w:r>
                <w:r>
                  <w:rPr>
                    <w:sz w:val="16"/>
                    <w:szCs w:val="16"/>
                  </w:rPr>
                  <w:t>he</w:t>
                </w:r>
                <w:r>
                  <w:rPr>
                    <w:spacing w:val="1"/>
                    <w:sz w:val="16"/>
                    <w:szCs w:val="16"/>
                  </w:rPr>
                  <w:t>c</w:t>
                </w:r>
                <w:r>
                  <w:rPr>
                    <w:sz w:val="16"/>
                    <w:szCs w:val="16"/>
                  </w:rPr>
                  <w:t xml:space="preserve">ked </w:t>
                </w:r>
                <w:proofErr w:type="spellStart"/>
                <w:r>
                  <w:rPr>
                    <w:sz w:val="16"/>
                    <w:szCs w:val="16"/>
                  </w:rPr>
                  <w:t>by:PM</w:t>
                </w:r>
                <w:proofErr w:type="spellEnd"/>
              </w:p>
            </w:txbxContent>
          </v:textbox>
          <w10:wrap anchorx="page" anchory="page"/>
        </v:shape>
      </w:pict>
    </w:r>
    <w:r>
      <w:pict>
        <v:shape id="_x0000_s2050" type="#_x0000_t202" style="position:absolute;margin-left:347.75pt;margin-top:796.85pt;width:67.8pt;height:10pt;z-index:-251657728;mso-position-horizontal-relative:page;mso-position-vertical-relative:page" filled="f" stroked="f">
          <v:textbox inset="0,0,0,0">
            <w:txbxContent>
              <w:p w:rsidR="003920DE" w:rsidRDefault="004F095F">
                <w:pPr>
                  <w:spacing w:line="180" w:lineRule="exact"/>
                  <w:ind w:left="20" w:right="-24"/>
                  <w:rPr>
                    <w:sz w:val="16"/>
                    <w:szCs w:val="16"/>
                  </w:rPr>
                </w:pPr>
                <w:r>
                  <w:rPr>
                    <w:spacing w:val="-1"/>
                    <w:sz w:val="16"/>
                    <w:szCs w:val="16"/>
                  </w:rPr>
                  <w:t>A</w:t>
                </w:r>
                <w:r>
                  <w:rPr>
                    <w:sz w:val="16"/>
                    <w:szCs w:val="16"/>
                  </w:rPr>
                  <w:t>pp</w:t>
                </w:r>
                <w:r>
                  <w:rPr>
                    <w:spacing w:val="1"/>
                    <w:sz w:val="16"/>
                    <w:szCs w:val="16"/>
                  </w:rPr>
                  <w:t>r</w:t>
                </w:r>
                <w:r>
                  <w:rPr>
                    <w:sz w:val="16"/>
                    <w:szCs w:val="16"/>
                  </w:rPr>
                  <w:t xml:space="preserve">oved </w:t>
                </w:r>
                <w:proofErr w:type="spellStart"/>
                <w:r>
                  <w:rPr>
                    <w:sz w:val="16"/>
                    <w:szCs w:val="16"/>
                  </w:rPr>
                  <w:t>by:M</w:t>
                </w:r>
                <w:r>
                  <w:rPr>
                    <w:spacing w:val="-1"/>
                    <w:sz w:val="16"/>
                    <w:szCs w:val="16"/>
                  </w:rPr>
                  <w:t>B</w:t>
                </w:r>
                <w:r>
                  <w:rPr>
                    <w:sz w:val="16"/>
                    <w:szCs w:val="16"/>
                  </w:rPr>
                  <w:t>M</w:t>
                </w:r>
                <w:proofErr w:type="spellEnd"/>
              </w:p>
            </w:txbxContent>
          </v:textbox>
          <w10:wrap anchorx="page" anchory="page"/>
        </v:shape>
      </w:pict>
    </w:r>
    <w:r>
      <w:pict>
        <v:shape id="_x0000_s2049" type="#_x0000_t202" style="position:absolute;margin-left:539.05pt;margin-top:796.85pt;width:80.25pt;height:10pt;z-index:-251656704;mso-position-horizontal-relative:page;mso-position-vertical-relative:page" filled="f" stroked="f">
          <v:textbox inset="0,0,0,0">
            <w:txbxContent>
              <w:p w:rsidR="003920DE" w:rsidRDefault="004F095F">
                <w:pPr>
                  <w:spacing w:line="180" w:lineRule="exact"/>
                  <w:ind w:left="20" w:right="-24"/>
                  <w:rPr>
                    <w:sz w:val="16"/>
                    <w:szCs w:val="16"/>
                  </w:rPr>
                </w:pPr>
                <w:r>
                  <w:rPr>
                    <w:spacing w:val="-1"/>
                    <w:sz w:val="16"/>
                    <w:szCs w:val="16"/>
                  </w:rPr>
                  <w:t>V</w:t>
                </w:r>
                <w:r>
                  <w:rPr>
                    <w:sz w:val="16"/>
                    <w:szCs w:val="16"/>
                  </w:rPr>
                  <w:t>e</w:t>
                </w:r>
                <w:r>
                  <w:rPr>
                    <w:spacing w:val="1"/>
                    <w:sz w:val="16"/>
                    <w:szCs w:val="16"/>
                  </w:rPr>
                  <w:t>r</w:t>
                </w:r>
                <w:r>
                  <w:rPr>
                    <w:sz w:val="16"/>
                    <w:szCs w:val="16"/>
                  </w:rPr>
                  <w:t>s</w:t>
                </w:r>
                <w:r>
                  <w:rPr>
                    <w:spacing w:val="1"/>
                    <w:sz w:val="16"/>
                    <w:szCs w:val="16"/>
                  </w:rPr>
                  <w:t>i</w:t>
                </w:r>
                <w:r>
                  <w:rPr>
                    <w:sz w:val="16"/>
                    <w:szCs w:val="16"/>
                  </w:rPr>
                  <w:t xml:space="preserve">on:3 </w:t>
                </w:r>
                <w:r>
                  <w:rPr>
                    <w:spacing w:val="1"/>
                    <w:sz w:val="16"/>
                    <w:szCs w:val="16"/>
                  </w:rPr>
                  <w:t>(</w:t>
                </w:r>
                <w:r>
                  <w:rPr>
                    <w:sz w:val="16"/>
                    <w:szCs w:val="16"/>
                  </w:rPr>
                  <w:t>07</w:t>
                </w:r>
                <w:r>
                  <w:rPr>
                    <w:spacing w:val="-2"/>
                    <w:sz w:val="16"/>
                    <w:szCs w:val="16"/>
                  </w:rPr>
                  <w:t>-</w:t>
                </w:r>
                <w:r>
                  <w:rPr>
                    <w:sz w:val="16"/>
                    <w:szCs w:val="16"/>
                  </w:rPr>
                  <w:t>07</w:t>
                </w:r>
                <w:r>
                  <w:rPr>
                    <w:spacing w:val="-2"/>
                    <w:sz w:val="16"/>
                    <w:szCs w:val="16"/>
                  </w:rPr>
                  <w:t>-</w:t>
                </w:r>
                <w:r>
                  <w:rPr>
                    <w:sz w:val="16"/>
                    <w:szCs w:val="16"/>
                  </w:rPr>
                  <w:t>2024)</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5B84" w:rsidRDefault="00295B84">
      <w:r>
        <w:separator/>
      </w:r>
    </w:p>
  </w:footnote>
  <w:footnote w:type="continuationSeparator" w:id="0">
    <w:p w:rsidR="00295B84" w:rsidRDefault="00295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20DE" w:rsidRDefault="00295B84">
    <w:pPr>
      <w:spacing w:line="200" w:lineRule="exact"/>
    </w:pPr>
    <w:r>
      <w:pict>
        <v:shapetype id="_x0000_t202" coordsize="21600,21600" o:spt="202" path="m,l,21600r21600,l21600,xe">
          <v:stroke joinstyle="miter"/>
          <v:path gradientshapeok="t" o:connecttype="rect"/>
        </v:shapetype>
        <v:shape id="_x0000_s2053" type="#_x0000_t202" style="position:absolute;margin-left:71pt;margin-top:64.45pt;width:86.7pt;height:14pt;z-index:-251660800;mso-position-horizontal-relative:page;mso-position-vertical-relative:page" filled="f" stroked="f">
          <v:textbox inset="0,0,0,0">
            <w:txbxContent>
              <w:p w:rsidR="003920DE" w:rsidRDefault="004F095F">
                <w:pPr>
                  <w:spacing w:line="260" w:lineRule="exact"/>
                  <w:ind w:left="20" w:right="-36"/>
                  <w:rPr>
                    <w:rFonts w:ascii="Arial" w:eastAsia="Arial" w:hAnsi="Arial" w:cs="Arial"/>
                    <w:sz w:val="24"/>
                    <w:szCs w:val="24"/>
                  </w:rPr>
                </w:pPr>
                <w:r>
                  <w:rPr>
                    <w:rFonts w:ascii="Arial" w:eastAsia="Arial" w:hAnsi="Arial" w:cs="Arial"/>
                    <w:b/>
                    <w:color w:val="003399"/>
                    <w:spacing w:val="1"/>
                    <w:sz w:val="24"/>
                    <w:szCs w:val="24"/>
                    <w:u w:val="thick" w:color="003399"/>
                  </w:rPr>
                  <w:t>Rev</w:t>
                </w:r>
                <w:r>
                  <w:rPr>
                    <w:rFonts w:ascii="Arial" w:eastAsia="Arial" w:hAnsi="Arial" w:cs="Arial"/>
                    <w:b/>
                    <w:color w:val="003399"/>
                    <w:spacing w:val="-1"/>
                    <w:sz w:val="24"/>
                    <w:szCs w:val="24"/>
                    <w:u w:val="thick" w:color="003399"/>
                  </w:rPr>
                  <w:t>i</w:t>
                </w:r>
                <w:r>
                  <w:rPr>
                    <w:rFonts w:ascii="Arial" w:eastAsia="Arial" w:hAnsi="Arial" w:cs="Arial"/>
                    <w:b/>
                    <w:color w:val="003399"/>
                    <w:spacing w:val="-2"/>
                    <w:sz w:val="24"/>
                    <w:szCs w:val="24"/>
                    <w:u w:val="thick" w:color="003399"/>
                  </w:rPr>
                  <w:t>e</w:t>
                </w:r>
                <w:r>
                  <w:rPr>
                    <w:rFonts w:ascii="Arial" w:eastAsia="Arial" w:hAnsi="Arial" w:cs="Arial"/>
                    <w:b/>
                    <w:color w:val="003399"/>
                    <w:sz w:val="24"/>
                    <w:szCs w:val="24"/>
                    <w:u w:val="thick" w:color="003399"/>
                  </w:rPr>
                  <w:t>w</w:t>
                </w:r>
                <w:r>
                  <w:rPr>
                    <w:rFonts w:ascii="Arial" w:eastAsia="Arial" w:hAnsi="Arial" w:cs="Arial"/>
                    <w:b/>
                    <w:color w:val="003399"/>
                    <w:spacing w:val="-1"/>
                    <w:sz w:val="24"/>
                    <w:szCs w:val="24"/>
                    <w:u w:val="thick" w:color="003399"/>
                  </w:rPr>
                  <w:t>Fo</w:t>
                </w:r>
                <w:r>
                  <w:rPr>
                    <w:rFonts w:ascii="Arial" w:eastAsia="Arial" w:hAnsi="Arial" w:cs="Arial"/>
                    <w:b/>
                    <w:color w:val="003399"/>
                    <w:spacing w:val="1"/>
                    <w:sz w:val="24"/>
                    <w:szCs w:val="24"/>
                    <w:u w:val="thick" w:color="003399"/>
                  </w:rPr>
                  <w:t>r</w:t>
                </w:r>
                <w:r>
                  <w:rPr>
                    <w:rFonts w:ascii="Arial" w:eastAsia="Arial" w:hAnsi="Arial" w:cs="Arial"/>
                    <w:b/>
                    <w:color w:val="003399"/>
                    <w:sz w:val="24"/>
                    <w:szCs w:val="24"/>
                    <w:u w:val="thick" w:color="003399"/>
                  </w:rPr>
                  <w:t>m3</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E111C38"/>
    <w:multiLevelType w:val="multilevel"/>
    <w:tmpl w:val="6D62D96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oofState w:spelling="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920DE"/>
    <w:rsid w:val="001F46B9"/>
    <w:rsid w:val="00264B06"/>
    <w:rsid w:val="00295B84"/>
    <w:rsid w:val="003116D8"/>
    <w:rsid w:val="003920DE"/>
    <w:rsid w:val="003B3282"/>
    <w:rsid w:val="004F095F"/>
    <w:rsid w:val="0075168B"/>
    <w:rsid w:val="00864CA8"/>
    <w:rsid w:val="00A01D48"/>
    <w:rsid w:val="00A5760D"/>
    <w:rsid w:val="00B255AA"/>
    <w:rsid w:val="00D6006F"/>
    <w:rsid w:val="00D93A7E"/>
    <w:rsid w:val="00DD1800"/>
    <w:rsid w:val="00E903C9"/>
    <w:rsid w:val="00FE722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5:docId w15:val="{484B28A5-B91E-44E1-BC0F-BC159A7D6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815673">
      <w:bodyDiv w:val="1"/>
      <w:marLeft w:val="0"/>
      <w:marRight w:val="0"/>
      <w:marTop w:val="0"/>
      <w:marBottom w:val="0"/>
      <w:divBdr>
        <w:top w:val="none" w:sz="0" w:space="0" w:color="auto"/>
        <w:left w:val="none" w:sz="0" w:space="0" w:color="auto"/>
        <w:bottom w:val="none" w:sz="0" w:space="0" w:color="auto"/>
        <w:right w:val="none" w:sz="0" w:space="0" w:color="auto"/>
      </w:divBdr>
    </w:div>
    <w:div w:id="564224251">
      <w:bodyDiv w:val="1"/>
      <w:marLeft w:val="0"/>
      <w:marRight w:val="0"/>
      <w:marTop w:val="0"/>
      <w:marBottom w:val="0"/>
      <w:divBdr>
        <w:top w:val="none" w:sz="0" w:space="0" w:color="auto"/>
        <w:left w:val="none" w:sz="0" w:space="0" w:color="auto"/>
        <w:bottom w:val="none" w:sz="0" w:space="0" w:color="auto"/>
        <w:right w:val="none" w:sz="0" w:space="0" w:color="auto"/>
      </w:divBdr>
    </w:div>
    <w:div w:id="1240553226">
      <w:bodyDiv w:val="1"/>
      <w:marLeft w:val="0"/>
      <w:marRight w:val="0"/>
      <w:marTop w:val="0"/>
      <w:marBottom w:val="0"/>
      <w:divBdr>
        <w:top w:val="none" w:sz="0" w:space="0" w:color="auto"/>
        <w:left w:val="none" w:sz="0" w:space="0" w:color="auto"/>
        <w:bottom w:val="none" w:sz="0" w:space="0" w:color="auto"/>
        <w:right w:val="none" w:sz="0" w:space="0" w:color="auto"/>
      </w:divBdr>
    </w:div>
    <w:div w:id="1262450662">
      <w:bodyDiv w:val="1"/>
      <w:marLeft w:val="0"/>
      <w:marRight w:val="0"/>
      <w:marTop w:val="0"/>
      <w:marBottom w:val="0"/>
      <w:divBdr>
        <w:top w:val="none" w:sz="0" w:space="0" w:color="auto"/>
        <w:left w:val="none" w:sz="0" w:space="0" w:color="auto"/>
        <w:bottom w:val="none" w:sz="0" w:space="0" w:color="auto"/>
        <w:right w:val="none" w:sz="0" w:space="0" w:color="auto"/>
      </w:divBdr>
    </w:div>
    <w:div w:id="1621960762">
      <w:bodyDiv w:val="1"/>
      <w:marLeft w:val="0"/>
      <w:marRight w:val="0"/>
      <w:marTop w:val="0"/>
      <w:marBottom w:val="0"/>
      <w:divBdr>
        <w:top w:val="none" w:sz="0" w:space="0" w:color="auto"/>
        <w:left w:val="none" w:sz="0" w:space="0" w:color="auto"/>
        <w:bottom w:val="none" w:sz="0" w:space="0" w:color="auto"/>
        <w:right w:val="none" w:sz="0" w:space="0" w:color="auto"/>
      </w:divBdr>
    </w:div>
    <w:div w:id="1642495595">
      <w:bodyDiv w:val="1"/>
      <w:marLeft w:val="0"/>
      <w:marRight w:val="0"/>
      <w:marTop w:val="0"/>
      <w:marBottom w:val="0"/>
      <w:divBdr>
        <w:top w:val="none" w:sz="0" w:space="0" w:color="auto"/>
        <w:left w:val="none" w:sz="0" w:space="0" w:color="auto"/>
        <w:bottom w:val="none" w:sz="0" w:space="0" w:color="auto"/>
        <w:right w:val="none" w:sz="0" w:space="0" w:color="auto"/>
      </w:divBdr>
    </w:div>
    <w:div w:id="17584751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Manya Sharma</dc:creator>
  <cp:lastModifiedBy>SDI 1022</cp:lastModifiedBy>
  <cp:revision>6</cp:revision>
  <dcterms:created xsi:type="dcterms:W3CDTF">2026-01-13T18:04:00Z</dcterms:created>
  <dcterms:modified xsi:type="dcterms:W3CDTF">2026-01-15T06:13:00Z</dcterms:modified>
</cp:coreProperties>
</file>