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7F42" w:rsidRPr="00151065" w:rsidRDefault="00F77F42">
      <w:pPr>
        <w:spacing w:line="200" w:lineRule="exact"/>
        <w:rPr>
          <w:rFonts w:ascii="Arial" w:hAnsi="Arial" w:cs="Arial"/>
        </w:rPr>
      </w:pPr>
    </w:p>
    <w:p w:rsidR="00F77F42" w:rsidRPr="00151065" w:rsidRDefault="00F77F42">
      <w:pPr>
        <w:spacing w:line="200" w:lineRule="exact"/>
        <w:rPr>
          <w:rFonts w:ascii="Arial" w:hAnsi="Arial" w:cs="Arial"/>
        </w:rPr>
      </w:pPr>
    </w:p>
    <w:p w:rsidR="00F77F42" w:rsidRPr="00151065" w:rsidRDefault="00F77F42">
      <w:pPr>
        <w:spacing w:before="11" w:line="200" w:lineRule="exact"/>
        <w:rPr>
          <w:rFonts w:ascii="Arial" w:hAnsi="Arial" w:cs="Arial"/>
        </w:rPr>
      </w:pPr>
    </w:p>
    <w:tbl>
      <w:tblPr>
        <w:tblW w:w="0" w:type="auto"/>
        <w:tblInd w:w="109" w:type="dxa"/>
        <w:tblLayout w:type="fixed"/>
        <w:tblCellMar>
          <w:left w:w="0" w:type="dxa"/>
          <w:right w:w="0" w:type="dxa"/>
        </w:tblCellMar>
        <w:tblLook w:val="01E0" w:firstRow="1" w:lastRow="1" w:firstColumn="1" w:lastColumn="1" w:noHBand="0" w:noVBand="0"/>
      </w:tblPr>
      <w:tblGrid>
        <w:gridCol w:w="5166"/>
        <w:gridCol w:w="15770"/>
      </w:tblGrid>
      <w:tr w:rsidR="00F77F42" w:rsidRPr="00151065">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line="220" w:lineRule="exact"/>
              <w:ind w:left="88"/>
              <w:rPr>
                <w:rFonts w:ascii="Arial" w:eastAsia="Arial" w:hAnsi="Arial" w:cs="Arial"/>
              </w:rPr>
            </w:pPr>
            <w:proofErr w:type="spellStart"/>
            <w:r w:rsidRPr="00151065">
              <w:rPr>
                <w:rFonts w:ascii="Arial" w:eastAsia="Arial" w:hAnsi="Arial" w:cs="Arial"/>
                <w:spacing w:val="1"/>
              </w:rPr>
              <w:t>J</w:t>
            </w:r>
            <w:r w:rsidRPr="00151065">
              <w:rPr>
                <w:rFonts w:ascii="Arial" w:eastAsia="Arial" w:hAnsi="Arial" w:cs="Arial"/>
              </w:rPr>
              <w:t>o</w:t>
            </w:r>
            <w:r w:rsidRPr="00151065">
              <w:rPr>
                <w:rFonts w:ascii="Arial" w:eastAsia="Arial" w:hAnsi="Arial" w:cs="Arial"/>
                <w:spacing w:val="-1"/>
              </w:rPr>
              <w:t>u</w:t>
            </w:r>
            <w:r w:rsidRPr="00151065">
              <w:rPr>
                <w:rFonts w:ascii="Arial" w:eastAsia="Arial" w:hAnsi="Arial" w:cs="Arial"/>
                <w:spacing w:val="1"/>
              </w:rPr>
              <w:t>r</w:t>
            </w:r>
            <w:r w:rsidRPr="00151065">
              <w:rPr>
                <w:rFonts w:ascii="Arial" w:eastAsia="Arial" w:hAnsi="Arial" w:cs="Arial"/>
              </w:rPr>
              <w:t>n</w:t>
            </w:r>
            <w:r w:rsidRPr="00151065">
              <w:rPr>
                <w:rFonts w:ascii="Arial" w:eastAsia="Arial" w:hAnsi="Arial" w:cs="Arial"/>
                <w:spacing w:val="-1"/>
              </w:rPr>
              <w:t>a</w:t>
            </w:r>
            <w:r w:rsidRPr="00151065">
              <w:rPr>
                <w:rFonts w:ascii="Arial" w:eastAsia="Arial" w:hAnsi="Arial" w:cs="Arial"/>
              </w:rPr>
              <w:t>lNa</w:t>
            </w:r>
            <w:r w:rsidRPr="00151065">
              <w:rPr>
                <w:rFonts w:ascii="Arial" w:eastAsia="Arial" w:hAnsi="Arial" w:cs="Arial"/>
                <w:spacing w:val="2"/>
              </w:rPr>
              <w:t>m</w:t>
            </w:r>
            <w:r w:rsidRPr="00151065">
              <w:rPr>
                <w:rFonts w:ascii="Arial" w:eastAsia="Arial" w:hAnsi="Arial" w:cs="Arial"/>
              </w:rPr>
              <w:t>e</w:t>
            </w:r>
            <w:proofErr w:type="spellEnd"/>
            <w:r w:rsidRPr="00151065">
              <w:rPr>
                <w:rFonts w:ascii="Arial" w:eastAsia="Arial" w:hAnsi="Arial" w:cs="Arial"/>
              </w:rPr>
              <w:t>:</w:t>
            </w:r>
          </w:p>
        </w:tc>
        <w:tc>
          <w:tcPr>
            <w:tcW w:w="15770" w:type="dxa"/>
            <w:tcBorders>
              <w:top w:val="single" w:sz="5" w:space="0" w:color="000000"/>
              <w:left w:val="single" w:sz="5" w:space="0" w:color="000000"/>
              <w:bottom w:val="single" w:sz="5" w:space="0" w:color="000000"/>
              <w:right w:val="single" w:sz="5" w:space="0" w:color="000000"/>
            </w:tcBorders>
          </w:tcPr>
          <w:p w:rsidR="00F77F42" w:rsidRPr="00151065" w:rsidRDefault="006A7B10">
            <w:pPr>
              <w:spacing w:before="30"/>
              <w:ind w:left="102"/>
              <w:rPr>
                <w:rFonts w:ascii="Arial" w:eastAsia="Arial" w:hAnsi="Arial" w:cs="Arial"/>
              </w:rPr>
            </w:pPr>
            <w:hyperlink r:id="rId7">
              <w:proofErr w:type="spellStart"/>
              <w:r w:rsidR="00187F3B" w:rsidRPr="00151065">
                <w:rPr>
                  <w:rFonts w:ascii="Arial" w:eastAsia="Arial" w:hAnsi="Arial" w:cs="Arial"/>
                  <w:b/>
                  <w:color w:val="0000FF"/>
                  <w:u w:val="thick" w:color="0000FF"/>
                </w:rPr>
                <w:t>Asi</w:t>
              </w:r>
              <w:r w:rsidR="00187F3B" w:rsidRPr="00151065">
                <w:rPr>
                  <w:rFonts w:ascii="Arial" w:eastAsia="Arial" w:hAnsi="Arial" w:cs="Arial"/>
                  <w:b/>
                  <w:color w:val="0000FF"/>
                  <w:spacing w:val="-1"/>
                  <w:u w:val="thick" w:color="0000FF"/>
                </w:rPr>
                <w:t>a</w:t>
              </w:r>
              <w:r w:rsidR="00187F3B" w:rsidRPr="00151065">
                <w:rPr>
                  <w:rFonts w:ascii="Arial" w:eastAsia="Arial" w:hAnsi="Arial" w:cs="Arial"/>
                  <w:b/>
                  <w:color w:val="0000FF"/>
                  <w:u w:val="thick" w:color="0000FF"/>
                </w:rPr>
                <w:t>nJo</w:t>
              </w:r>
              <w:r w:rsidR="00187F3B" w:rsidRPr="00151065">
                <w:rPr>
                  <w:rFonts w:ascii="Arial" w:eastAsia="Arial" w:hAnsi="Arial" w:cs="Arial"/>
                  <w:b/>
                  <w:color w:val="0000FF"/>
                  <w:spacing w:val="3"/>
                  <w:u w:val="thick" w:color="0000FF"/>
                </w:rPr>
                <w:t>u</w:t>
              </w:r>
              <w:r w:rsidR="00187F3B" w:rsidRPr="00151065">
                <w:rPr>
                  <w:rFonts w:ascii="Arial" w:eastAsia="Arial" w:hAnsi="Arial" w:cs="Arial"/>
                  <w:b/>
                  <w:color w:val="0000FF"/>
                  <w:spacing w:val="-1"/>
                  <w:u w:val="thick" w:color="0000FF"/>
                </w:rPr>
                <w:t>r</w:t>
              </w:r>
              <w:r w:rsidR="00187F3B" w:rsidRPr="00151065">
                <w:rPr>
                  <w:rFonts w:ascii="Arial" w:eastAsia="Arial" w:hAnsi="Arial" w:cs="Arial"/>
                  <w:b/>
                  <w:color w:val="0000FF"/>
                  <w:u w:val="thick" w:color="0000FF"/>
                </w:rPr>
                <w:t>nalof</w:t>
              </w:r>
              <w:r w:rsidR="00187F3B" w:rsidRPr="00151065">
                <w:rPr>
                  <w:rFonts w:ascii="Arial" w:eastAsia="Arial" w:hAnsi="Arial" w:cs="Arial"/>
                  <w:b/>
                  <w:color w:val="0000FF"/>
                  <w:spacing w:val="-1"/>
                  <w:u w:val="thick" w:color="0000FF"/>
                </w:rPr>
                <w:t>E</w:t>
              </w:r>
              <w:r w:rsidR="00187F3B" w:rsidRPr="00151065">
                <w:rPr>
                  <w:rFonts w:ascii="Arial" w:eastAsia="Arial" w:hAnsi="Arial" w:cs="Arial"/>
                  <w:b/>
                  <w:color w:val="0000FF"/>
                  <w:u w:val="thick" w:color="0000FF"/>
                </w:rPr>
                <w:t>duc</w:t>
              </w:r>
              <w:r w:rsidR="00187F3B" w:rsidRPr="00151065">
                <w:rPr>
                  <w:rFonts w:ascii="Arial" w:eastAsia="Arial" w:hAnsi="Arial" w:cs="Arial"/>
                  <w:b/>
                  <w:color w:val="0000FF"/>
                  <w:spacing w:val="-1"/>
                  <w:u w:val="thick" w:color="0000FF"/>
                </w:rPr>
                <w:t>a</w:t>
              </w:r>
              <w:r w:rsidR="00187F3B" w:rsidRPr="00151065">
                <w:rPr>
                  <w:rFonts w:ascii="Arial" w:eastAsia="Arial" w:hAnsi="Arial" w:cs="Arial"/>
                  <w:b/>
                  <w:color w:val="0000FF"/>
                  <w:spacing w:val="1"/>
                  <w:u w:val="thick" w:color="0000FF"/>
                </w:rPr>
                <w:t>t</w:t>
              </w:r>
              <w:r w:rsidR="00187F3B" w:rsidRPr="00151065">
                <w:rPr>
                  <w:rFonts w:ascii="Arial" w:eastAsia="Arial" w:hAnsi="Arial" w:cs="Arial"/>
                  <w:b/>
                  <w:color w:val="0000FF"/>
                  <w:spacing w:val="2"/>
                  <w:u w:val="thick" w:color="0000FF"/>
                </w:rPr>
                <w:t>i</w:t>
              </w:r>
              <w:r w:rsidR="00187F3B" w:rsidRPr="00151065">
                <w:rPr>
                  <w:rFonts w:ascii="Arial" w:eastAsia="Arial" w:hAnsi="Arial" w:cs="Arial"/>
                  <w:b/>
                  <w:color w:val="0000FF"/>
                  <w:u w:val="thick" w:color="0000FF"/>
                </w:rPr>
                <w:t>onand</w:t>
              </w:r>
              <w:r w:rsidR="00187F3B" w:rsidRPr="00151065">
                <w:rPr>
                  <w:rFonts w:ascii="Arial" w:eastAsia="Arial" w:hAnsi="Arial" w:cs="Arial"/>
                  <w:b/>
                  <w:color w:val="0000FF"/>
                  <w:spacing w:val="-1"/>
                  <w:u w:val="thick" w:color="0000FF"/>
                </w:rPr>
                <w:t>S</w:t>
              </w:r>
              <w:r w:rsidR="00187F3B" w:rsidRPr="00151065">
                <w:rPr>
                  <w:rFonts w:ascii="Arial" w:eastAsia="Arial" w:hAnsi="Arial" w:cs="Arial"/>
                  <w:b/>
                  <w:color w:val="0000FF"/>
                  <w:u w:val="thick" w:color="0000FF"/>
                </w:rPr>
                <w:t>oc</w:t>
              </w:r>
              <w:r w:rsidR="00187F3B" w:rsidRPr="00151065">
                <w:rPr>
                  <w:rFonts w:ascii="Arial" w:eastAsia="Arial" w:hAnsi="Arial" w:cs="Arial"/>
                  <w:b/>
                  <w:color w:val="0000FF"/>
                  <w:spacing w:val="2"/>
                  <w:u w:val="thick" w:color="0000FF"/>
                </w:rPr>
                <w:t>i</w:t>
              </w:r>
              <w:r w:rsidR="00187F3B" w:rsidRPr="00151065">
                <w:rPr>
                  <w:rFonts w:ascii="Arial" w:eastAsia="Arial" w:hAnsi="Arial" w:cs="Arial"/>
                  <w:b/>
                  <w:color w:val="0000FF"/>
                  <w:u w:val="thick" w:color="0000FF"/>
                </w:rPr>
                <w:t>al</w:t>
              </w:r>
              <w:r w:rsidR="00187F3B" w:rsidRPr="00151065">
                <w:rPr>
                  <w:rFonts w:ascii="Arial" w:eastAsia="Arial" w:hAnsi="Arial" w:cs="Arial"/>
                  <w:b/>
                  <w:color w:val="0000FF"/>
                  <w:spacing w:val="-1"/>
                  <w:u w:val="thick" w:color="0000FF"/>
                </w:rPr>
                <w:t>S</w:t>
              </w:r>
              <w:r w:rsidR="00187F3B" w:rsidRPr="00151065">
                <w:rPr>
                  <w:rFonts w:ascii="Arial" w:eastAsia="Arial" w:hAnsi="Arial" w:cs="Arial"/>
                  <w:b/>
                  <w:color w:val="0000FF"/>
                  <w:spacing w:val="1"/>
                  <w:u w:val="thick" w:color="0000FF"/>
                </w:rPr>
                <w:t>t</w:t>
              </w:r>
              <w:r w:rsidR="00187F3B" w:rsidRPr="00151065">
                <w:rPr>
                  <w:rFonts w:ascii="Arial" w:eastAsia="Arial" w:hAnsi="Arial" w:cs="Arial"/>
                  <w:b/>
                  <w:color w:val="0000FF"/>
                  <w:u w:val="thick" w:color="0000FF"/>
                </w:rPr>
                <w:t>udies</w:t>
              </w:r>
              <w:proofErr w:type="spellEnd"/>
            </w:hyperlink>
          </w:p>
        </w:tc>
      </w:tr>
      <w:tr w:rsidR="00F77F42" w:rsidRPr="00151065">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line="220" w:lineRule="exact"/>
              <w:ind w:left="88"/>
              <w:rPr>
                <w:rFonts w:ascii="Arial" w:eastAsia="Arial" w:hAnsi="Arial" w:cs="Arial"/>
              </w:rPr>
            </w:pPr>
            <w:proofErr w:type="spellStart"/>
            <w:r w:rsidRPr="00151065">
              <w:rPr>
                <w:rFonts w:ascii="Arial" w:eastAsia="Arial" w:hAnsi="Arial" w:cs="Arial"/>
              </w:rPr>
              <w:t>M</w:t>
            </w:r>
            <w:r w:rsidRPr="00151065">
              <w:rPr>
                <w:rFonts w:ascii="Arial" w:eastAsia="Arial" w:hAnsi="Arial" w:cs="Arial"/>
                <w:spacing w:val="-1"/>
              </w:rPr>
              <w:t>a</w:t>
            </w:r>
            <w:r w:rsidRPr="00151065">
              <w:rPr>
                <w:rFonts w:ascii="Arial" w:eastAsia="Arial" w:hAnsi="Arial" w:cs="Arial"/>
              </w:rPr>
              <w:t>n</w:t>
            </w:r>
            <w:r w:rsidRPr="00151065">
              <w:rPr>
                <w:rFonts w:ascii="Arial" w:eastAsia="Arial" w:hAnsi="Arial" w:cs="Arial"/>
                <w:spacing w:val="-1"/>
              </w:rPr>
              <w:t>u</w:t>
            </w:r>
            <w:r w:rsidRPr="00151065">
              <w:rPr>
                <w:rFonts w:ascii="Arial" w:eastAsia="Arial" w:hAnsi="Arial" w:cs="Arial"/>
                <w:spacing w:val="1"/>
              </w:rPr>
              <w:t>scr</w:t>
            </w:r>
            <w:r w:rsidRPr="00151065">
              <w:rPr>
                <w:rFonts w:ascii="Arial" w:eastAsia="Arial" w:hAnsi="Arial" w:cs="Arial"/>
                <w:spacing w:val="-1"/>
              </w:rPr>
              <w:t>i</w:t>
            </w:r>
            <w:r w:rsidRPr="00151065">
              <w:rPr>
                <w:rFonts w:ascii="Arial" w:eastAsia="Arial" w:hAnsi="Arial" w:cs="Arial"/>
                <w:spacing w:val="2"/>
              </w:rPr>
              <w:t>p</w:t>
            </w:r>
            <w:r w:rsidRPr="00151065">
              <w:rPr>
                <w:rFonts w:ascii="Arial" w:eastAsia="Arial" w:hAnsi="Arial" w:cs="Arial"/>
              </w:rPr>
              <w:t>tN</w:t>
            </w:r>
            <w:r w:rsidRPr="00151065">
              <w:rPr>
                <w:rFonts w:ascii="Arial" w:eastAsia="Arial" w:hAnsi="Arial" w:cs="Arial"/>
                <w:spacing w:val="2"/>
              </w:rPr>
              <w:t>u</w:t>
            </w:r>
            <w:r w:rsidRPr="00151065">
              <w:rPr>
                <w:rFonts w:ascii="Arial" w:eastAsia="Arial" w:hAnsi="Arial" w:cs="Arial"/>
              </w:rPr>
              <w:t>m</w:t>
            </w:r>
            <w:r w:rsidRPr="00151065">
              <w:rPr>
                <w:rFonts w:ascii="Arial" w:eastAsia="Arial" w:hAnsi="Arial" w:cs="Arial"/>
                <w:spacing w:val="-1"/>
              </w:rPr>
              <w:t>b</w:t>
            </w:r>
            <w:r w:rsidRPr="00151065">
              <w:rPr>
                <w:rFonts w:ascii="Arial" w:eastAsia="Arial" w:hAnsi="Arial" w:cs="Arial"/>
              </w:rPr>
              <w:t>er</w:t>
            </w:r>
            <w:proofErr w:type="spellEnd"/>
            <w:r w:rsidRPr="00151065">
              <w:rPr>
                <w:rFonts w:ascii="Arial" w:eastAsia="Arial" w:hAnsi="Arial" w:cs="Arial"/>
              </w:rPr>
              <w:t>:</w:t>
            </w:r>
          </w:p>
        </w:tc>
        <w:tc>
          <w:tcPr>
            <w:tcW w:w="15770"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before="30"/>
              <w:ind w:left="102"/>
              <w:rPr>
                <w:rFonts w:ascii="Arial" w:eastAsia="Arial" w:hAnsi="Arial" w:cs="Arial"/>
              </w:rPr>
            </w:pPr>
            <w:r w:rsidRPr="00151065">
              <w:rPr>
                <w:rFonts w:ascii="Arial" w:eastAsia="Arial" w:hAnsi="Arial" w:cs="Arial"/>
                <w:b/>
              </w:rPr>
              <w:t>M</w:t>
            </w:r>
            <w:r w:rsidRPr="00151065">
              <w:rPr>
                <w:rFonts w:ascii="Arial" w:eastAsia="Arial" w:hAnsi="Arial" w:cs="Arial"/>
                <w:b/>
                <w:spacing w:val="-1"/>
              </w:rPr>
              <w:t>s</w:t>
            </w:r>
            <w:r w:rsidRPr="00151065">
              <w:rPr>
                <w:rFonts w:ascii="Arial" w:eastAsia="Arial" w:hAnsi="Arial" w:cs="Arial"/>
                <w:b/>
              </w:rPr>
              <w:t>_</w:t>
            </w:r>
            <w:r w:rsidRPr="00151065">
              <w:rPr>
                <w:rFonts w:ascii="Arial" w:eastAsia="Arial" w:hAnsi="Arial" w:cs="Arial"/>
                <w:b/>
                <w:spacing w:val="2"/>
              </w:rPr>
              <w:t>A</w:t>
            </w:r>
            <w:r w:rsidRPr="00151065">
              <w:rPr>
                <w:rFonts w:ascii="Arial" w:eastAsia="Arial" w:hAnsi="Arial" w:cs="Arial"/>
                <w:b/>
              </w:rPr>
              <w:t>J</w:t>
            </w:r>
            <w:r w:rsidRPr="00151065">
              <w:rPr>
                <w:rFonts w:ascii="Arial" w:eastAsia="Arial" w:hAnsi="Arial" w:cs="Arial"/>
                <w:b/>
                <w:spacing w:val="1"/>
              </w:rPr>
              <w:t>E</w:t>
            </w:r>
            <w:r w:rsidRPr="00151065">
              <w:rPr>
                <w:rFonts w:ascii="Arial" w:eastAsia="Arial" w:hAnsi="Arial" w:cs="Arial"/>
                <w:b/>
                <w:spacing w:val="-1"/>
              </w:rPr>
              <w:t>S</w:t>
            </w:r>
            <w:r w:rsidRPr="00151065">
              <w:rPr>
                <w:rFonts w:ascii="Arial" w:eastAsia="Arial" w:hAnsi="Arial" w:cs="Arial"/>
                <w:b/>
                <w:spacing w:val="1"/>
              </w:rPr>
              <w:t>S</w:t>
            </w:r>
            <w:r w:rsidRPr="00151065">
              <w:rPr>
                <w:rFonts w:ascii="Arial" w:eastAsia="Arial" w:hAnsi="Arial" w:cs="Arial"/>
                <w:b/>
              </w:rPr>
              <w:t>_</w:t>
            </w:r>
            <w:r w:rsidRPr="00151065">
              <w:rPr>
                <w:rFonts w:ascii="Arial" w:eastAsia="Arial" w:hAnsi="Arial" w:cs="Arial"/>
                <w:b/>
                <w:spacing w:val="-1"/>
              </w:rPr>
              <w:t>1</w:t>
            </w:r>
            <w:r w:rsidRPr="00151065">
              <w:rPr>
                <w:rFonts w:ascii="Arial" w:eastAsia="Arial" w:hAnsi="Arial" w:cs="Arial"/>
                <w:b/>
                <w:spacing w:val="2"/>
              </w:rPr>
              <w:t>5</w:t>
            </w:r>
            <w:r w:rsidRPr="00151065">
              <w:rPr>
                <w:rFonts w:ascii="Arial" w:eastAsia="Arial" w:hAnsi="Arial" w:cs="Arial"/>
                <w:b/>
              </w:rPr>
              <w:t>1</w:t>
            </w:r>
            <w:r w:rsidRPr="00151065">
              <w:rPr>
                <w:rFonts w:ascii="Arial" w:eastAsia="Arial" w:hAnsi="Arial" w:cs="Arial"/>
                <w:b/>
                <w:spacing w:val="1"/>
              </w:rPr>
              <w:t>5</w:t>
            </w:r>
            <w:r w:rsidRPr="00151065">
              <w:rPr>
                <w:rFonts w:ascii="Arial" w:eastAsia="Arial" w:hAnsi="Arial" w:cs="Arial"/>
                <w:b/>
              </w:rPr>
              <w:t>35</w:t>
            </w:r>
          </w:p>
        </w:tc>
      </w:tr>
      <w:tr w:rsidR="00F77F42" w:rsidRPr="00151065">
        <w:trPr>
          <w:trHeight w:hRule="exact" w:val="660"/>
        </w:trPr>
        <w:tc>
          <w:tcPr>
            <w:tcW w:w="5166"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line="220" w:lineRule="exact"/>
              <w:ind w:left="88"/>
              <w:rPr>
                <w:rFonts w:ascii="Arial" w:eastAsia="Arial" w:hAnsi="Arial" w:cs="Arial"/>
              </w:rPr>
            </w:pPr>
            <w:proofErr w:type="spellStart"/>
            <w:r w:rsidRPr="00151065">
              <w:rPr>
                <w:rFonts w:ascii="Arial" w:eastAsia="Arial" w:hAnsi="Arial" w:cs="Arial"/>
              </w:rPr>
              <w:t>T</w:t>
            </w:r>
            <w:r w:rsidRPr="00151065">
              <w:rPr>
                <w:rFonts w:ascii="Arial" w:eastAsia="Arial" w:hAnsi="Arial" w:cs="Arial"/>
                <w:spacing w:val="-1"/>
              </w:rPr>
              <w:t>i</w:t>
            </w:r>
            <w:r w:rsidRPr="00151065">
              <w:rPr>
                <w:rFonts w:ascii="Arial" w:eastAsia="Arial" w:hAnsi="Arial" w:cs="Arial"/>
              </w:rPr>
              <w:t>t</w:t>
            </w:r>
            <w:r w:rsidRPr="00151065">
              <w:rPr>
                <w:rFonts w:ascii="Arial" w:eastAsia="Arial" w:hAnsi="Arial" w:cs="Arial"/>
                <w:spacing w:val="-1"/>
              </w:rPr>
              <w:t>l</w:t>
            </w:r>
            <w:r w:rsidRPr="00151065">
              <w:rPr>
                <w:rFonts w:ascii="Arial" w:eastAsia="Arial" w:hAnsi="Arial" w:cs="Arial"/>
              </w:rPr>
              <w:t>eof</w:t>
            </w:r>
            <w:r w:rsidRPr="00151065">
              <w:rPr>
                <w:rFonts w:ascii="Arial" w:eastAsia="Arial" w:hAnsi="Arial" w:cs="Arial"/>
                <w:spacing w:val="2"/>
              </w:rPr>
              <w:t>t</w:t>
            </w:r>
            <w:r w:rsidRPr="00151065">
              <w:rPr>
                <w:rFonts w:ascii="Arial" w:eastAsia="Arial" w:hAnsi="Arial" w:cs="Arial"/>
              </w:rPr>
              <w:t>heM</w:t>
            </w:r>
            <w:r w:rsidRPr="00151065">
              <w:rPr>
                <w:rFonts w:ascii="Arial" w:eastAsia="Arial" w:hAnsi="Arial" w:cs="Arial"/>
                <w:spacing w:val="-1"/>
              </w:rPr>
              <w:t>a</w:t>
            </w:r>
            <w:r w:rsidRPr="00151065">
              <w:rPr>
                <w:rFonts w:ascii="Arial" w:eastAsia="Arial" w:hAnsi="Arial" w:cs="Arial"/>
                <w:spacing w:val="2"/>
              </w:rPr>
              <w:t>n</w:t>
            </w:r>
            <w:r w:rsidRPr="00151065">
              <w:rPr>
                <w:rFonts w:ascii="Arial" w:eastAsia="Arial" w:hAnsi="Arial" w:cs="Arial"/>
              </w:rPr>
              <w:t>u</w:t>
            </w:r>
            <w:r w:rsidRPr="00151065">
              <w:rPr>
                <w:rFonts w:ascii="Arial" w:eastAsia="Arial" w:hAnsi="Arial" w:cs="Arial"/>
                <w:spacing w:val="1"/>
              </w:rPr>
              <w:t>scr</w:t>
            </w:r>
            <w:r w:rsidRPr="00151065">
              <w:rPr>
                <w:rFonts w:ascii="Arial" w:eastAsia="Arial" w:hAnsi="Arial" w:cs="Arial"/>
                <w:spacing w:val="-1"/>
              </w:rPr>
              <w:t>i</w:t>
            </w:r>
            <w:r w:rsidRPr="00151065">
              <w:rPr>
                <w:rFonts w:ascii="Arial" w:eastAsia="Arial" w:hAnsi="Arial" w:cs="Arial"/>
              </w:rPr>
              <w:t>pt</w:t>
            </w:r>
            <w:proofErr w:type="spellEnd"/>
            <w:r w:rsidRPr="00151065">
              <w:rPr>
                <w:rFonts w:ascii="Arial" w:eastAsia="Arial" w:hAnsi="Arial" w:cs="Arial"/>
              </w:rPr>
              <w:t>:</w:t>
            </w:r>
          </w:p>
        </w:tc>
        <w:tc>
          <w:tcPr>
            <w:tcW w:w="15770" w:type="dxa"/>
            <w:tcBorders>
              <w:top w:val="single" w:sz="5" w:space="0" w:color="000000"/>
              <w:left w:val="single" w:sz="5" w:space="0" w:color="000000"/>
              <w:bottom w:val="single" w:sz="5" w:space="0" w:color="000000"/>
              <w:right w:val="single" w:sz="5" w:space="0" w:color="000000"/>
            </w:tcBorders>
          </w:tcPr>
          <w:p w:rsidR="00F77F42" w:rsidRPr="00151065" w:rsidRDefault="00F77F42">
            <w:pPr>
              <w:spacing w:before="10" w:line="200" w:lineRule="exact"/>
              <w:rPr>
                <w:rFonts w:ascii="Arial" w:hAnsi="Arial" w:cs="Arial"/>
              </w:rPr>
            </w:pPr>
          </w:p>
          <w:p w:rsidR="00F77F42" w:rsidRPr="00151065" w:rsidRDefault="00187F3B">
            <w:pPr>
              <w:ind w:left="102"/>
              <w:rPr>
                <w:rFonts w:ascii="Arial" w:eastAsia="Arial" w:hAnsi="Arial" w:cs="Arial"/>
              </w:rPr>
            </w:pPr>
            <w:proofErr w:type="gramStart"/>
            <w:r w:rsidRPr="00151065">
              <w:rPr>
                <w:rFonts w:ascii="Arial" w:eastAsia="Arial" w:hAnsi="Arial" w:cs="Arial"/>
                <w:b/>
              </w:rPr>
              <w:t>T</w:t>
            </w:r>
            <w:r w:rsidRPr="00151065">
              <w:rPr>
                <w:rFonts w:ascii="Arial" w:eastAsia="Arial" w:hAnsi="Arial" w:cs="Arial"/>
                <w:b/>
                <w:spacing w:val="-1"/>
              </w:rPr>
              <w:t>r</w:t>
            </w:r>
            <w:r w:rsidRPr="00151065">
              <w:rPr>
                <w:rFonts w:ascii="Arial" w:eastAsia="Arial" w:hAnsi="Arial" w:cs="Arial"/>
                <w:b/>
              </w:rPr>
              <w:t>a</w:t>
            </w:r>
            <w:r w:rsidRPr="00151065">
              <w:rPr>
                <w:rFonts w:ascii="Arial" w:eastAsia="Arial" w:hAnsi="Arial" w:cs="Arial"/>
                <w:b/>
                <w:spacing w:val="-1"/>
              </w:rPr>
              <w:t>c</w:t>
            </w:r>
            <w:r w:rsidRPr="00151065">
              <w:rPr>
                <w:rFonts w:ascii="Arial" w:eastAsia="Arial" w:hAnsi="Arial" w:cs="Arial"/>
                <w:b/>
              </w:rPr>
              <w:t>ingtheC</w:t>
            </w:r>
            <w:r w:rsidRPr="00151065">
              <w:rPr>
                <w:rFonts w:ascii="Arial" w:eastAsia="Arial" w:hAnsi="Arial" w:cs="Arial"/>
                <w:b/>
                <w:spacing w:val="1"/>
              </w:rPr>
              <w:t>u</w:t>
            </w:r>
            <w:r w:rsidRPr="00151065">
              <w:rPr>
                <w:rFonts w:ascii="Arial" w:eastAsia="Arial" w:hAnsi="Arial" w:cs="Arial"/>
                <w:b/>
                <w:spacing w:val="-1"/>
              </w:rPr>
              <w:t>r</w:t>
            </w:r>
            <w:r w:rsidRPr="00151065">
              <w:rPr>
                <w:rFonts w:ascii="Arial" w:eastAsia="Arial" w:hAnsi="Arial" w:cs="Arial"/>
                <w:b/>
                <w:spacing w:val="2"/>
              </w:rPr>
              <w:t>r</w:t>
            </w:r>
            <w:r w:rsidRPr="00151065">
              <w:rPr>
                <w:rFonts w:ascii="Arial" w:eastAsia="Arial" w:hAnsi="Arial" w:cs="Arial"/>
                <w:b/>
              </w:rPr>
              <w:t>ent</w:t>
            </w:r>
            <w:r w:rsidRPr="00151065">
              <w:rPr>
                <w:rFonts w:ascii="Arial" w:eastAsia="Arial" w:hAnsi="Arial" w:cs="Arial"/>
                <w:b/>
                <w:spacing w:val="-1"/>
              </w:rPr>
              <w:t>S</w:t>
            </w:r>
            <w:r w:rsidRPr="00151065">
              <w:rPr>
                <w:rFonts w:ascii="Arial" w:eastAsia="Arial" w:hAnsi="Arial" w:cs="Arial"/>
                <w:b/>
                <w:spacing w:val="1"/>
              </w:rPr>
              <w:t>t</w:t>
            </w:r>
            <w:r w:rsidRPr="00151065">
              <w:rPr>
                <w:rFonts w:ascii="Arial" w:eastAsia="Arial" w:hAnsi="Arial" w:cs="Arial"/>
                <w:b/>
              </w:rPr>
              <w:t>at</w:t>
            </w:r>
            <w:r w:rsidRPr="00151065">
              <w:rPr>
                <w:rFonts w:ascii="Arial" w:eastAsia="Arial" w:hAnsi="Arial" w:cs="Arial"/>
                <w:b/>
                <w:spacing w:val="3"/>
              </w:rPr>
              <w:t>u</w:t>
            </w:r>
            <w:r w:rsidRPr="00151065">
              <w:rPr>
                <w:rFonts w:ascii="Arial" w:eastAsia="Arial" w:hAnsi="Arial" w:cs="Arial"/>
                <w:b/>
              </w:rPr>
              <w:t>sof</w:t>
            </w:r>
            <w:r w:rsidRPr="00151065">
              <w:rPr>
                <w:rFonts w:ascii="Arial" w:eastAsia="Arial" w:hAnsi="Arial" w:cs="Arial"/>
                <w:b/>
                <w:spacing w:val="1"/>
              </w:rPr>
              <w:t>G</w:t>
            </w:r>
            <w:r w:rsidRPr="00151065">
              <w:rPr>
                <w:rFonts w:ascii="Arial" w:eastAsia="Arial" w:hAnsi="Arial" w:cs="Arial"/>
                <w:b/>
              </w:rPr>
              <w:t>en</w:t>
            </w:r>
            <w:r w:rsidRPr="00151065">
              <w:rPr>
                <w:rFonts w:ascii="Arial" w:eastAsia="Arial" w:hAnsi="Arial" w:cs="Arial"/>
                <w:b/>
                <w:spacing w:val="1"/>
              </w:rPr>
              <w:t>d</w:t>
            </w:r>
            <w:r w:rsidRPr="00151065">
              <w:rPr>
                <w:rFonts w:ascii="Arial" w:eastAsia="Arial" w:hAnsi="Arial" w:cs="Arial"/>
                <w:b/>
              </w:rPr>
              <w:t>erIn</w:t>
            </w:r>
            <w:r w:rsidRPr="00151065">
              <w:rPr>
                <w:rFonts w:ascii="Arial" w:eastAsia="Arial" w:hAnsi="Arial" w:cs="Arial"/>
                <w:b/>
                <w:spacing w:val="3"/>
              </w:rPr>
              <w:t>(</w:t>
            </w:r>
            <w:proofErr w:type="gramEnd"/>
            <w:r w:rsidRPr="00151065">
              <w:rPr>
                <w:rFonts w:ascii="Arial" w:eastAsia="Arial" w:hAnsi="Arial" w:cs="Arial"/>
                <w:b/>
                <w:spacing w:val="-1"/>
              </w:rPr>
              <w:t>E</w:t>
            </w:r>
            <w:r w:rsidRPr="00151065">
              <w:rPr>
                <w:rFonts w:ascii="Arial" w:eastAsia="Arial" w:hAnsi="Arial" w:cs="Arial"/>
                <w:b/>
              </w:rPr>
              <w:t>qual</w:t>
            </w:r>
            <w:r w:rsidRPr="00151065">
              <w:rPr>
                <w:rFonts w:ascii="Arial" w:eastAsia="Arial" w:hAnsi="Arial" w:cs="Arial"/>
                <w:b/>
                <w:spacing w:val="-1"/>
              </w:rPr>
              <w:t>i</w:t>
            </w:r>
            <w:r w:rsidRPr="00151065">
              <w:rPr>
                <w:rFonts w:ascii="Arial" w:eastAsia="Arial" w:hAnsi="Arial" w:cs="Arial"/>
                <w:b/>
                <w:spacing w:val="1"/>
              </w:rPr>
              <w:t>t</w:t>
            </w:r>
            <w:r w:rsidRPr="00151065">
              <w:rPr>
                <w:rFonts w:ascii="Arial" w:eastAsia="Arial" w:hAnsi="Arial" w:cs="Arial"/>
                <w:b/>
              </w:rPr>
              <w:t>y)</w:t>
            </w:r>
            <w:r w:rsidRPr="00151065">
              <w:rPr>
                <w:rFonts w:ascii="Arial" w:eastAsia="Arial" w:hAnsi="Arial" w:cs="Arial"/>
                <w:b/>
                <w:spacing w:val="2"/>
              </w:rPr>
              <w:t>i</w:t>
            </w:r>
            <w:r w:rsidRPr="00151065">
              <w:rPr>
                <w:rFonts w:ascii="Arial" w:eastAsia="Arial" w:hAnsi="Arial" w:cs="Arial"/>
                <w:b/>
              </w:rPr>
              <w:t>nIn</w:t>
            </w:r>
            <w:r w:rsidRPr="00151065">
              <w:rPr>
                <w:rFonts w:ascii="Arial" w:eastAsia="Arial" w:hAnsi="Arial" w:cs="Arial"/>
                <w:b/>
                <w:spacing w:val="1"/>
              </w:rPr>
              <w:t>d</w:t>
            </w:r>
            <w:r w:rsidRPr="00151065">
              <w:rPr>
                <w:rFonts w:ascii="Arial" w:eastAsia="Arial" w:hAnsi="Arial" w:cs="Arial"/>
                <w:b/>
              </w:rPr>
              <w:t>ian</w:t>
            </w:r>
            <w:r w:rsidRPr="00151065">
              <w:rPr>
                <w:rFonts w:ascii="Arial" w:eastAsia="Arial" w:hAnsi="Arial" w:cs="Arial"/>
                <w:b/>
                <w:spacing w:val="1"/>
              </w:rPr>
              <w:t>P</w:t>
            </w:r>
            <w:r w:rsidRPr="00151065">
              <w:rPr>
                <w:rFonts w:ascii="Arial" w:eastAsia="Arial" w:hAnsi="Arial" w:cs="Arial"/>
                <w:b/>
                <w:spacing w:val="-1"/>
              </w:rPr>
              <w:t>r</w:t>
            </w:r>
            <w:r w:rsidRPr="00151065">
              <w:rPr>
                <w:rFonts w:ascii="Arial" w:eastAsia="Arial" w:hAnsi="Arial" w:cs="Arial"/>
                <w:b/>
              </w:rPr>
              <w:t>im</w:t>
            </w:r>
            <w:r w:rsidRPr="00151065">
              <w:rPr>
                <w:rFonts w:ascii="Arial" w:eastAsia="Arial" w:hAnsi="Arial" w:cs="Arial"/>
                <w:b/>
                <w:spacing w:val="2"/>
              </w:rPr>
              <w:t>a</w:t>
            </w:r>
            <w:r w:rsidRPr="00151065">
              <w:rPr>
                <w:rFonts w:ascii="Arial" w:eastAsia="Arial" w:hAnsi="Arial" w:cs="Arial"/>
                <w:b/>
                <w:spacing w:val="-1"/>
              </w:rPr>
              <w:t>r</w:t>
            </w:r>
            <w:r w:rsidRPr="00151065">
              <w:rPr>
                <w:rFonts w:ascii="Arial" w:eastAsia="Arial" w:hAnsi="Arial" w:cs="Arial"/>
                <w:b/>
              </w:rPr>
              <w:t>y,U</w:t>
            </w:r>
            <w:r w:rsidRPr="00151065">
              <w:rPr>
                <w:rFonts w:ascii="Arial" w:eastAsia="Arial" w:hAnsi="Arial" w:cs="Arial"/>
                <w:b/>
                <w:spacing w:val="1"/>
              </w:rPr>
              <w:t>p</w:t>
            </w:r>
            <w:r w:rsidRPr="00151065">
              <w:rPr>
                <w:rFonts w:ascii="Arial" w:eastAsia="Arial" w:hAnsi="Arial" w:cs="Arial"/>
                <w:b/>
                <w:spacing w:val="3"/>
              </w:rPr>
              <w:t>p</w:t>
            </w:r>
            <w:r w:rsidRPr="00151065">
              <w:rPr>
                <w:rFonts w:ascii="Arial" w:eastAsia="Arial" w:hAnsi="Arial" w:cs="Arial"/>
                <w:b/>
              </w:rPr>
              <w:t>er</w:t>
            </w:r>
            <w:r w:rsidRPr="00151065">
              <w:rPr>
                <w:rFonts w:ascii="Arial" w:eastAsia="Arial" w:hAnsi="Arial" w:cs="Arial"/>
                <w:b/>
                <w:spacing w:val="1"/>
              </w:rPr>
              <w:t>P</w:t>
            </w:r>
            <w:r w:rsidRPr="00151065">
              <w:rPr>
                <w:rFonts w:ascii="Arial" w:eastAsia="Arial" w:hAnsi="Arial" w:cs="Arial"/>
                <w:b/>
                <w:spacing w:val="-1"/>
              </w:rPr>
              <w:t>r</w:t>
            </w:r>
            <w:r w:rsidRPr="00151065">
              <w:rPr>
                <w:rFonts w:ascii="Arial" w:eastAsia="Arial" w:hAnsi="Arial" w:cs="Arial"/>
                <w:b/>
              </w:rPr>
              <w:t>ima</w:t>
            </w:r>
            <w:r w:rsidRPr="00151065">
              <w:rPr>
                <w:rFonts w:ascii="Arial" w:eastAsia="Arial" w:hAnsi="Arial" w:cs="Arial"/>
                <w:b/>
                <w:spacing w:val="1"/>
              </w:rPr>
              <w:t>r</w:t>
            </w:r>
            <w:r w:rsidRPr="00151065">
              <w:rPr>
                <w:rFonts w:ascii="Arial" w:eastAsia="Arial" w:hAnsi="Arial" w:cs="Arial"/>
                <w:b/>
              </w:rPr>
              <w:t>y,</w:t>
            </w:r>
            <w:r w:rsidRPr="00151065">
              <w:rPr>
                <w:rFonts w:ascii="Arial" w:eastAsia="Arial" w:hAnsi="Arial" w:cs="Arial"/>
                <w:b/>
                <w:spacing w:val="-1"/>
              </w:rPr>
              <w:t>S</w:t>
            </w:r>
            <w:r w:rsidRPr="00151065">
              <w:rPr>
                <w:rFonts w:ascii="Arial" w:eastAsia="Arial" w:hAnsi="Arial" w:cs="Arial"/>
                <w:b/>
              </w:rPr>
              <w:t>e</w:t>
            </w:r>
            <w:r w:rsidRPr="00151065">
              <w:rPr>
                <w:rFonts w:ascii="Arial" w:eastAsia="Arial" w:hAnsi="Arial" w:cs="Arial"/>
                <w:b/>
                <w:spacing w:val="-1"/>
              </w:rPr>
              <w:t>c</w:t>
            </w:r>
            <w:r w:rsidRPr="00151065">
              <w:rPr>
                <w:rFonts w:ascii="Arial" w:eastAsia="Arial" w:hAnsi="Arial" w:cs="Arial"/>
                <w:b/>
              </w:rPr>
              <w:t>ond</w:t>
            </w:r>
            <w:r w:rsidRPr="00151065">
              <w:rPr>
                <w:rFonts w:ascii="Arial" w:eastAsia="Arial" w:hAnsi="Arial" w:cs="Arial"/>
                <w:b/>
                <w:spacing w:val="2"/>
              </w:rPr>
              <w:t>a</w:t>
            </w:r>
            <w:r w:rsidRPr="00151065">
              <w:rPr>
                <w:rFonts w:ascii="Arial" w:eastAsia="Arial" w:hAnsi="Arial" w:cs="Arial"/>
                <w:b/>
                <w:spacing w:val="-1"/>
              </w:rPr>
              <w:t>r</w:t>
            </w:r>
            <w:r w:rsidRPr="00151065">
              <w:rPr>
                <w:rFonts w:ascii="Arial" w:eastAsia="Arial" w:hAnsi="Arial" w:cs="Arial"/>
                <w:b/>
              </w:rPr>
              <w:t>yandH</w:t>
            </w:r>
            <w:r w:rsidRPr="00151065">
              <w:rPr>
                <w:rFonts w:ascii="Arial" w:eastAsia="Arial" w:hAnsi="Arial" w:cs="Arial"/>
                <w:b/>
                <w:spacing w:val="2"/>
              </w:rPr>
              <w:t>i</w:t>
            </w:r>
            <w:r w:rsidRPr="00151065">
              <w:rPr>
                <w:rFonts w:ascii="Arial" w:eastAsia="Arial" w:hAnsi="Arial" w:cs="Arial"/>
                <w:b/>
              </w:rPr>
              <w:t>gher</w:t>
            </w:r>
            <w:r w:rsidRPr="00151065">
              <w:rPr>
                <w:rFonts w:ascii="Arial" w:eastAsia="Arial" w:hAnsi="Arial" w:cs="Arial"/>
                <w:b/>
                <w:spacing w:val="1"/>
              </w:rPr>
              <w:t>S</w:t>
            </w:r>
            <w:r w:rsidRPr="00151065">
              <w:rPr>
                <w:rFonts w:ascii="Arial" w:eastAsia="Arial" w:hAnsi="Arial" w:cs="Arial"/>
                <w:b/>
              </w:rPr>
              <w:t>e</w:t>
            </w:r>
            <w:r w:rsidRPr="00151065">
              <w:rPr>
                <w:rFonts w:ascii="Arial" w:eastAsia="Arial" w:hAnsi="Arial" w:cs="Arial"/>
                <w:b/>
                <w:spacing w:val="-1"/>
              </w:rPr>
              <w:t>c</w:t>
            </w:r>
            <w:r w:rsidRPr="00151065">
              <w:rPr>
                <w:rFonts w:ascii="Arial" w:eastAsia="Arial" w:hAnsi="Arial" w:cs="Arial"/>
                <w:b/>
              </w:rPr>
              <w:t>ond</w:t>
            </w:r>
            <w:r w:rsidRPr="00151065">
              <w:rPr>
                <w:rFonts w:ascii="Arial" w:eastAsia="Arial" w:hAnsi="Arial" w:cs="Arial"/>
                <w:b/>
                <w:spacing w:val="2"/>
              </w:rPr>
              <w:t>a</w:t>
            </w:r>
            <w:r w:rsidRPr="00151065">
              <w:rPr>
                <w:rFonts w:ascii="Arial" w:eastAsia="Arial" w:hAnsi="Arial" w:cs="Arial"/>
                <w:b/>
                <w:spacing w:val="-1"/>
              </w:rPr>
              <w:t>r</w:t>
            </w:r>
            <w:r w:rsidRPr="00151065">
              <w:rPr>
                <w:rFonts w:ascii="Arial" w:eastAsia="Arial" w:hAnsi="Arial" w:cs="Arial"/>
                <w:b/>
              </w:rPr>
              <w:t>y</w:t>
            </w:r>
            <w:r w:rsidRPr="00151065">
              <w:rPr>
                <w:rFonts w:ascii="Arial" w:eastAsia="Arial" w:hAnsi="Arial" w:cs="Arial"/>
                <w:b/>
                <w:spacing w:val="-1"/>
              </w:rPr>
              <w:t>E</w:t>
            </w:r>
            <w:r w:rsidRPr="00151065">
              <w:rPr>
                <w:rFonts w:ascii="Arial" w:eastAsia="Arial" w:hAnsi="Arial" w:cs="Arial"/>
                <w:b/>
              </w:rPr>
              <w:t>duc</w:t>
            </w:r>
            <w:r w:rsidRPr="00151065">
              <w:rPr>
                <w:rFonts w:ascii="Arial" w:eastAsia="Arial" w:hAnsi="Arial" w:cs="Arial"/>
                <w:b/>
                <w:spacing w:val="-1"/>
              </w:rPr>
              <w:t>a</w:t>
            </w:r>
            <w:r w:rsidRPr="00151065">
              <w:rPr>
                <w:rFonts w:ascii="Arial" w:eastAsia="Arial" w:hAnsi="Arial" w:cs="Arial"/>
                <w:b/>
                <w:spacing w:val="1"/>
              </w:rPr>
              <w:t>t</w:t>
            </w:r>
            <w:r w:rsidRPr="00151065">
              <w:rPr>
                <w:rFonts w:ascii="Arial" w:eastAsia="Arial" w:hAnsi="Arial" w:cs="Arial"/>
                <w:b/>
              </w:rPr>
              <w:t>i</w:t>
            </w:r>
            <w:r w:rsidRPr="00151065">
              <w:rPr>
                <w:rFonts w:ascii="Arial" w:eastAsia="Arial" w:hAnsi="Arial" w:cs="Arial"/>
                <w:b/>
                <w:spacing w:val="3"/>
              </w:rPr>
              <w:t>o</w:t>
            </w:r>
            <w:r w:rsidRPr="00151065">
              <w:rPr>
                <w:rFonts w:ascii="Arial" w:eastAsia="Arial" w:hAnsi="Arial" w:cs="Arial"/>
                <w:b/>
              </w:rPr>
              <w:t>n:A</w:t>
            </w:r>
            <w:r w:rsidRPr="00151065">
              <w:rPr>
                <w:rFonts w:ascii="Arial" w:eastAsia="Arial" w:hAnsi="Arial" w:cs="Arial"/>
                <w:b/>
                <w:spacing w:val="-1"/>
              </w:rPr>
              <w:t xml:space="preserve"> S</w:t>
            </w:r>
            <w:r w:rsidRPr="00151065">
              <w:rPr>
                <w:rFonts w:ascii="Arial" w:eastAsia="Arial" w:hAnsi="Arial" w:cs="Arial"/>
                <w:b/>
                <w:spacing w:val="1"/>
              </w:rPr>
              <w:t>t</w:t>
            </w:r>
            <w:r w:rsidRPr="00151065">
              <w:rPr>
                <w:rFonts w:ascii="Arial" w:eastAsia="Arial" w:hAnsi="Arial" w:cs="Arial"/>
                <w:b/>
              </w:rPr>
              <w:t>ate</w:t>
            </w:r>
            <w:r w:rsidRPr="00151065">
              <w:rPr>
                <w:rFonts w:ascii="Arial" w:eastAsia="Arial" w:hAnsi="Arial" w:cs="Arial"/>
                <w:b/>
                <w:spacing w:val="1"/>
              </w:rPr>
              <w:t>-</w:t>
            </w:r>
            <w:proofErr w:type="spellStart"/>
            <w:r w:rsidRPr="00151065">
              <w:rPr>
                <w:rFonts w:ascii="Arial" w:eastAsia="Arial" w:hAnsi="Arial" w:cs="Arial"/>
                <w:b/>
                <w:spacing w:val="-1"/>
              </w:rPr>
              <w:t>S</w:t>
            </w:r>
            <w:r w:rsidRPr="00151065">
              <w:rPr>
                <w:rFonts w:ascii="Arial" w:eastAsia="Arial" w:hAnsi="Arial" w:cs="Arial"/>
                <w:b/>
                <w:spacing w:val="3"/>
              </w:rPr>
              <w:t>p</w:t>
            </w:r>
            <w:r w:rsidRPr="00151065">
              <w:rPr>
                <w:rFonts w:ascii="Arial" w:eastAsia="Arial" w:hAnsi="Arial" w:cs="Arial"/>
                <w:b/>
              </w:rPr>
              <w:t>e</w:t>
            </w:r>
            <w:r w:rsidRPr="00151065">
              <w:rPr>
                <w:rFonts w:ascii="Arial" w:eastAsia="Arial" w:hAnsi="Arial" w:cs="Arial"/>
                <w:b/>
                <w:spacing w:val="-1"/>
              </w:rPr>
              <w:t>c</w:t>
            </w:r>
            <w:r w:rsidRPr="00151065">
              <w:rPr>
                <w:rFonts w:ascii="Arial" w:eastAsia="Arial" w:hAnsi="Arial" w:cs="Arial"/>
                <w:b/>
              </w:rPr>
              <w:t>ificA</w:t>
            </w:r>
            <w:r w:rsidRPr="00151065">
              <w:rPr>
                <w:rFonts w:ascii="Arial" w:eastAsia="Arial" w:hAnsi="Arial" w:cs="Arial"/>
                <w:b/>
                <w:spacing w:val="1"/>
              </w:rPr>
              <w:t>n</w:t>
            </w:r>
            <w:r w:rsidRPr="00151065">
              <w:rPr>
                <w:rFonts w:ascii="Arial" w:eastAsia="Arial" w:hAnsi="Arial" w:cs="Arial"/>
                <w:b/>
              </w:rPr>
              <w:t>al</w:t>
            </w:r>
            <w:r w:rsidRPr="00151065">
              <w:rPr>
                <w:rFonts w:ascii="Arial" w:eastAsia="Arial" w:hAnsi="Arial" w:cs="Arial"/>
                <w:b/>
                <w:spacing w:val="1"/>
              </w:rPr>
              <w:t>y</w:t>
            </w:r>
            <w:r w:rsidRPr="00151065">
              <w:rPr>
                <w:rFonts w:ascii="Arial" w:eastAsia="Arial" w:hAnsi="Arial" w:cs="Arial"/>
                <w:b/>
              </w:rPr>
              <w:t>sis</w:t>
            </w:r>
            <w:proofErr w:type="spellEnd"/>
          </w:p>
        </w:tc>
      </w:tr>
      <w:tr w:rsidR="00F77F42" w:rsidRPr="00151065">
        <w:trPr>
          <w:trHeight w:hRule="exact" w:val="343"/>
        </w:trPr>
        <w:tc>
          <w:tcPr>
            <w:tcW w:w="5166"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line="220" w:lineRule="exact"/>
              <w:ind w:left="88"/>
              <w:rPr>
                <w:rFonts w:ascii="Arial" w:eastAsia="Arial" w:hAnsi="Arial" w:cs="Arial"/>
              </w:rPr>
            </w:pPr>
            <w:proofErr w:type="spellStart"/>
            <w:r w:rsidRPr="00151065">
              <w:rPr>
                <w:rFonts w:ascii="Arial" w:eastAsia="Arial" w:hAnsi="Arial" w:cs="Arial"/>
              </w:rPr>
              <w:t>T</w:t>
            </w:r>
            <w:r w:rsidRPr="00151065">
              <w:rPr>
                <w:rFonts w:ascii="Arial" w:eastAsia="Arial" w:hAnsi="Arial" w:cs="Arial"/>
                <w:spacing w:val="1"/>
              </w:rPr>
              <w:t>y</w:t>
            </w:r>
            <w:r w:rsidRPr="00151065">
              <w:rPr>
                <w:rFonts w:ascii="Arial" w:eastAsia="Arial" w:hAnsi="Arial" w:cs="Arial"/>
              </w:rPr>
              <w:t>peof</w:t>
            </w:r>
            <w:r w:rsidRPr="00151065">
              <w:rPr>
                <w:rFonts w:ascii="Arial" w:eastAsia="Arial" w:hAnsi="Arial" w:cs="Arial"/>
                <w:spacing w:val="2"/>
              </w:rPr>
              <w:t>t</w:t>
            </w:r>
            <w:r w:rsidRPr="00151065">
              <w:rPr>
                <w:rFonts w:ascii="Arial" w:eastAsia="Arial" w:hAnsi="Arial" w:cs="Arial"/>
              </w:rPr>
              <w:t>he</w:t>
            </w:r>
            <w:r w:rsidRPr="00151065">
              <w:rPr>
                <w:rFonts w:ascii="Arial" w:eastAsia="Arial" w:hAnsi="Arial" w:cs="Arial"/>
                <w:spacing w:val="-1"/>
              </w:rPr>
              <w:t>A</w:t>
            </w:r>
            <w:r w:rsidRPr="00151065">
              <w:rPr>
                <w:rFonts w:ascii="Arial" w:eastAsia="Arial" w:hAnsi="Arial" w:cs="Arial"/>
                <w:spacing w:val="1"/>
              </w:rPr>
              <w:t>r</w:t>
            </w:r>
            <w:r w:rsidRPr="00151065">
              <w:rPr>
                <w:rFonts w:ascii="Arial" w:eastAsia="Arial" w:hAnsi="Arial" w:cs="Arial"/>
              </w:rPr>
              <w:t>t</w:t>
            </w:r>
            <w:r w:rsidRPr="00151065">
              <w:rPr>
                <w:rFonts w:ascii="Arial" w:eastAsia="Arial" w:hAnsi="Arial" w:cs="Arial"/>
                <w:spacing w:val="-1"/>
              </w:rPr>
              <w:t>i</w:t>
            </w:r>
            <w:r w:rsidRPr="00151065">
              <w:rPr>
                <w:rFonts w:ascii="Arial" w:eastAsia="Arial" w:hAnsi="Arial" w:cs="Arial"/>
                <w:spacing w:val="1"/>
              </w:rPr>
              <w:t>cl</w:t>
            </w:r>
            <w:r w:rsidRPr="00151065">
              <w:rPr>
                <w:rFonts w:ascii="Arial" w:eastAsia="Arial" w:hAnsi="Arial" w:cs="Arial"/>
              </w:rPr>
              <w:t>e</w:t>
            </w:r>
            <w:proofErr w:type="spellEnd"/>
          </w:p>
        </w:tc>
        <w:tc>
          <w:tcPr>
            <w:tcW w:w="15770"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before="49"/>
              <w:ind w:left="102"/>
              <w:rPr>
                <w:rFonts w:ascii="Arial" w:eastAsia="Arial" w:hAnsi="Arial" w:cs="Arial"/>
              </w:rPr>
            </w:pPr>
            <w:proofErr w:type="spellStart"/>
            <w:r w:rsidRPr="00151065">
              <w:rPr>
                <w:rFonts w:ascii="Arial" w:eastAsia="Arial" w:hAnsi="Arial" w:cs="Arial"/>
                <w:b/>
                <w:spacing w:val="1"/>
              </w:rPr>
              <w:t>O</w:t>
            </w:r>
            <w:r w:rsidRPr="00151065">
              <w:rPr>
                <w:rFonts w:ascii="Arial" w:eastAsia="Arial" w:hAnsi="Arial" w:cs="Arial"/>
                <w:b/>
                <w:spacing w:val="-1"/>
              </w:rPr>
              <w:t>r</w:t>
            </w:r>
            <w:r w:rsidRPr="00151065">
              <w:rPr>
                <w:rFonts w:ascii="Arial" w:eastAsia="Arial" w:hAnsi="Arial" w:cs="Arial"/>
                <w:b/>
              </w:rPr>
              <w:t>igi</w:t>
            </w:r>
            <w:r w:rsidRPr="00151065">
              <w:rPr>
                <w:rFonts w:ascii="Arial" w:eastAsia="Arial" w:hAnsi="Arial" w:cs="Arial"/>
                <w:b/>
                <w:spacing w:val="1"/>
              </w:rPr>
              <w:t>n</w:t>
            </w:r>
            <w:r w:rsidRPr="00151065">
              <w:rPr>
                <w:rFonts w:ascii="Arial" w:eastAsia="Arial" w:hAnsi="Arial" w:cs="Arial"/>
                <w:b/>
              </w:rPr>
              <w:t>al</w:t>
            </w:r>
            <w:r w:rsidRPr="00151065">
              <w:rPr>
                <w:rFonts w:ascii="Arial" w:eastAsia="Arial" w:hAnsi="Arial" w:cs="Arial"/>
                <w:b/>
                <w:spacing w:val="2"/>
              </w:rPr>
              <w:t>R</w:t>
            </w:r>
            <w:r w:rsidRPr="00151065">
              <w:rPr>
                <w:rFonts w:ascii="Arial" w:eastAsia="Arial" w:hAnsi="Arial" w:cs="Arial"/>
                <w:b/>
              </w:rPr>
              <w:t>e</w:t>
            </w:r>
            <w:r w:rsidRPr="00151065">
              <w:rPr>
                <w:rFonts w:ascii="Arial" w:eastAsia="Arial" w:hAnsi="Arial" w:cs="Arial"/>
                <w:b/>
                <w:spacing w:val="-1"/>
              </w:rPr>
              <w:t>s</w:t>
            </w:r>
            <w:r w:rsidRPr="00151065">
              <w:rPr>
                <w:rFonts w:ascii="Arial" w:eastAsia="Arial" w:hAnsi="Arial" w:cs="Arial"/>
                <w:b/>
                <w:spacing w:val="2"/>
              </w:rPr>
              <w:t>e</w:t>
            </w:r>
            <w:r w:rsidRPr="00151065">
              <w:rPr>
                <w:rFonts w:ascii="Arial" w:eastAsia="Arial" w:hAnsi="Arial" w:cs="Arial"/>
                <w:b/>
              </w:rPr>
              <w:t>a</w:t>
            </w:r>
            <w:r w:rsidRPr="00151065">
              <w:rPr>
                <w:rFonts w:ascii="Arial" w:eastAsia="Arial" w:hAnsi="Arial" w:cs="Arial"/>
                <w:b/>
                <w:spacing w:val="-1"/>
              </w:rPr>
              <w:t>r</w:t>
            </w:r>
            <w:r w:rsidRPr="00151065">
              <w:rPr>
                <w:rFonts w:ascii="Arial" w:eastAsia="Arial" w:hAnsi="Arial" w:cs="Arial"/>
                <w:b/>
              </w:rPr>
              <w:t>chArtic</w:t>
            </w:r>
            <w:r w:rsidRPr="00151065">
              <w:rPr>
                <w:rFonts w:ascii="Arial" w:eastAsia="Arial" w:hAnsi="Arial" w:cs="Arial"/>
                <w:b/>
                <w:spacing w:val="2"/>
              </w:rPr>
              <w:t>l</w:t>
            </w:r>
            <w:r w:rsidRPr="00151065">
              <w:rPr>
                <w:rFonts w:ascii="Arial" w:eastAsia="Arial" w:hAnsi="Arial" w:cs="Arial"/>
                <w:b/>
              </w:rPr>
              <w:t>e</w:t>
            </w:r>
            <w:proofErr w:type="spellEnd"/>
          </w:p>
        </w:tc>
      </w:tr>
    </w:tbl>
    <w:p w:rsidR="00F77F42" w:rsidRPr="00151065" w:rsidRDefault="00F77F42">
      <w:pPr>
        <w:spacing w:before="33"/>
        <w:ind w:left="120" w:right="12301"/>
        <w:rPr>
          <w:rFonts w:ascii="Arial" w:hAnsi="Arial" w:cs="Arial"/>
        </w:rPr>
        <w:sectPr w:rsidR="00F77F42" w:rsidRPr="00151065">
          <w:headerReference w:type="default" r:id="rId8"/>
          <w:footerReference w:type="default" r:id="rId9"/>
          <w:pgSz w:w="23820" w:h="16840" w:orient="landscape"/>
          <w:pgMar w:top="1540" w:right="1320" w:bottom="280" w:left="1320" w:header="1308" w:footer="681" w:gutter="0"/>
          <w:cols w:space="720"/>
        </w:sectPr>
      </w:pPr>
    </w:p>
    <w:p w:rsidR="00F77F42" w:rsidRPr="00151065" w:rsidRDefault="006A7B10">
      <w:pPr>
        <w:spacing w:before="79"/>
        <w:ind w:left="220"/>
        <w:rPr>
          <w:rFonts w:ascii="Arial" w:eastAsia="Arial" w:hAnsi="Arial" w:cs="Arial"/>
        </w:rPr>
      </w:pPr>
      <w:r w:rsidRPr="00151065">
        <w:rPr>
          <w:rFonts w:ascii="Arial" w:hAnsi="Arial" w:cs="Arial"/>
        </w:rPr>
        <w:lastRenderedPageBreak/>
        <w:pict>
          <v:group id="_x0000_s1057" style="position:absolute;left:0;text-align:left;margin-left:71.35pt;margin-top:16.5pt;width:86.05pt;height:13.15pt;z-index:-251661824;mso-position-horizontal-relative:page" coordorigin="1427,330" coordsize="1721,263">
            <v:shape id="_x0000_s1059" style="position:absolute;left:1440;top:343;width:1695;height:0" coordorigin="1440,343" coordsize="1695,0" path="m1440,343r1695,e" filled="f" strokecolor="#039" strokeweight="1.3pt">
              <v:path arrowok="t"/>
            </v:shape>
            <v:shape id="_x0000_s1058" style="position:absolute;left:1440;top:354;width:812;height:228" coordorigin="1440,354" coordsize="812,228" path="m1440,583r812,l2252,354r-812,l1440,583xe" fillcolor="yellow" stroked="f">
              <v:path arrowok="t"/>
            </v:shape>
            <w10:wrap anchorx="page"/>
          </v:group>
        </w:pict>
      </w:r>
      <w:r w:rsidR="00187F3B" w:rsidRPr="00151065">
        <w:rPr>
          <w:rFonts w:ascii="Arial" w:eastAsia="Arial" w:hAnsi="Arial" w:cs="Arial"/>
          <w:b/>
          <w:color w:val="003399"/>
        </w:rPr>
        <w:t>Re</w:t>
      </w:r>
      <w:r w:rsidR="00187F3B" w:rsidRPr="00151065">
        <w:rPr>
          <w:rFonts w:ascii="Arial" w:eastAsia="Arial" w:hAnsi="Arial" w:cs="Arial"/>
          <w:b/>
          <w:color w:val="003399"/>
          <w:spacing w:val="1"/>
        </w:rPr>
        <w:t>v</w:t>
      </w:r>
      <w:r w:rsidR="00187F3B" w:rsidRPr="00151065">
        <w:rPr>
          <w:rFonts w:ascii="Arial" w:eastAsia="Arial" w:hAnsi="Arial" w:cs="Arial"/>
          <w:b/>
          <w:color w:val="003399"/>
        </w:rPr>
        <w:t>i</w:t>
      </w:r>
      <w:r w:rsidR="00187F3B" w:rsidRPr="00151065">
        <w:rPr>
          <w:rFonts w:ascii="Arial" w:eastAsia="Arial" w:hAnsi="Arial" w:cs="Arial"/>
          <w:b/>
          <w:color w:val="003399"/>
          <w:spacing w:val="1"/>
        </w:rPr>
        <w:t>e</w:t>
      </w:r>
      <w:r w:rsidR="00187F3B" w:rsidRPr="00151065">
        <w:rPr>
          <w:rFonts w:ascii="Arial" w:eastAsia="Arial" w:hAnsi="Arial" w:cs="Arial"/>
          <w:b/>
          <w:color w:val="003399"/>
        </w:rPr>
        <w:t>wForm3</w:t>
      </w:r>
    </w:p>
    <w:p w:rsidR="00F77F42" w:rsidRPr="00151065" w:rsidRDefault="006A7B10">
      <w:pPr>
        <w:spacing w:line="220" w:lineRule="exact"/>
        <w:ind w:left="220"/>
        <w:rPr>
          <w:rFonts w:ascii="Arial" w:hAnsi="Arial" w:cs="Arial"/>
        </w:rPr>
      </w:pPr>
      <w:r w:rsidRPr="00151065">
        <w:rPr>
          <w:rFonts w:ascii="Arial" w:hAnsi="Arial" w:cs="Arial"/>
        </w:rPr>
        <w:pict>
          <v:group id="_x0000_s1054" style="position:absolute;left:0;text-align:left;margin-left:339.1pt;margin-top:34.4pt;width:429.7pt;height:24.05pt;z-index:-251660800;mso-position-horizontal-relative:page" coordorigin="6782,688" coordsize="8594,481">
            <v:shape id="_x0000_s1056" style="position:absolute;left:6792;top:698;width:8574;height:230" coordorigin="6792,698" coordsize="8574,230" path="m6792,929r8574,l15366,698r-8574,l6792,929xe" fillcolor="yellow" stroked="f">
              <v:path arrowok="t"/>
            </v:shape>
            <v:shape id="_x0000_s1055" style="position:absolute;left:6792;top:929;width:617;height:230" coordorigin="6792,929" coordsize="617,230" path="m6792,1159r618,l7410,929r-618,l6792,1159xe" fillcolor="yellow" stroked="f">
              <v:path arrowok="t"/>
            </v:shape>
            <w10:wrap anchorx="page"/>
          </v:group>
        </w:pict>
      </w:r>
      <w:r w:rsidR="00187F3B" w:rsidRPr="00151065">
        <w:rPr>
          <w:rFonts w:ascii="Arial" w:hAnsi="Arial" w:cs="Arial"/>
          <w:b/>
          <w:position w:val="-1"/>
        </w:rPr>
        <w:t>PART</w:t>
      </w:r>
      <w:r w:rsidR="00187F3B" w:rsidRPr="00151065">
        <w:rPr>
          <w:rFonts w:ascii="Arial" w:hAnsi="Arial" w:cs="Arial"/>
          <w:b/>
          <w:spacing w:val="1"/>
          <w:position w:val="-1"/>
        </w:rPr>
        <w:t>1</w:t>
      </w:r>
      <w:r w:rsidR="00187F3B" w:rsidRPr="00151065">
        <w:rPr>
          <w:rFonts w:ascii="Arial" w:hAnsi="Arial" w:cs="Arial"/>
          <w:b/>
          <w:position w:val="-1"/>
        </w:rPr>
        <w:t>: C</w:t>
      </w:r>
      <w:r w:rsidR="00187F3B" w:rsidRPr="00151065">
        <w:rPr>
          <w:rFonts w:ascii="Arial" w:hAnsi="Arial" w:cs="Arial"/>
          <w:b/>
          <w:spacing w:val="1"/>
          <w:position w:val="-1"/>
        </w:rPr>
        <w:t>o</w:t>
      </w:r>
      <w:r w:rsidR="00187F3B" w:rsidRPr="00151065">
        <w:rPr>
          <w:rFonts w:ascii="Arial" w:hAnsi="Arial" w:cs="Arial"/>
          <w:b/>
          <w:position w:val="-1"/>
        </w:rPr>
        <w:t>m</w:t>
      </w:r>
      <w:r w:rsidR="00187F3B" w:rsidRPr="00151065">
        <w:rPr>
          <w:rFonts w:ascii="Arial" w:hAnsi="Arial" w:cs="Arial"/>
          <w:b/>
          <w:spacing w:val="2"/>
          <w:position w:val="-1"/>
        </w:rPr>
        <w:t>m</w:t>
      </w:r>
      <w:r w:rsidR="00187F3B" w:rsidRPr="00151065">
        <w:rPr>
          <w:rFonts w:ascii="Arial" w:hAnsi="Arial" w:cs="Arial"/>
          <w:b/>
          <w:position w:val="-1"/>
        </w:rPr>
        <w:t>en</w:t>
      </w:r>
      <w:r w:rsidR="00187F3B" w:rsidRPr="00151065">
        <w:rPr>
          <w:rFonts w:ascii="Arial" w:hAnsi="Arial" w:cs="Arial"/>
          <w:b/>
          <w:spacing w:val="1"/>
          <w:position w:val="-1"/>
        </w:rPr>
        <w:t>t</w:t>
      </w:r>
      <w:r w:rsidR="00187F3B" w:rsidRPr="00151065">
        <w:rPr>
          <w:rFonts w:ascii="Arial" w:hAnsi="Arial" w:cs="Arial"/>
          <w:b/>
          <w:position w:val="-1"/>
        </w:rPr>
        <w:t>s</w:t>
      </w:r>
    </w:p>
    <w:p w:rsidR="00F77F42" w:rsidRPr="00151065" w:rsidRDefault="00F77F42">
      <w:pPr>
        <w:spacing w:before="9" w:line="22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5351"/>
        <w:gridCol w:w="9356"/>
        <w:gridCol w:w="6445"/>
      </w:tblGrid>
      <w:tr w:rsidR="00F77F42" w:rsidRPr="00151065">
        <w:trPr>
          <w:trHeight w:hRule="exact" w:val="977"/>
        </w:trPr>
        <w:tc>
          <w:tcPr>
            <w:tcW w:w="5351" w:type="dxa"/>
            <w:tcBorders>
              <w:top w:val="single" w:sz="5" w:space="0" w:color="000000"/>
              <w:left w:val="single" w:sz="5" w:space="0" w:color="000000"/>
              <w:bottom w:val="single" w:sz="5" w:space="0" w:color="000000"/>
              <w:right w:val="single" w:sz="5" w:space="0" w:color="000000"/>
            </w:tcBorders>
          </w:tcPr>
          <w:p w:rsidR="00F77F42" w:rsidRPr="00151065" w:rsidRDefault="00F77F42">
            <w:pPr>
              <w:rPr>
                <w:rFonts w:ascii="Arial" w:hAnsi="Arial" w:cs="Arial"/>
              </w:rPr>
            </w:pPr>
          </w:p>
        </w:tc>
        <w:tc>
          <w:tcPr>
            <w:tcW w:w="9356"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line="220" w:lineRule="exact"/>
              <w:ind w:left="102"/>
              <w:rPr>
                <w:rFonts w:ascii="Arial" w:hAnsi="Arial" w:cs="Arial"/>
              </w:rPr>
            </w:pPr>
            <w:proofErr w:type="spellStart"/>
            <w:r w:rsidRPr="00151065">
              <w:rPr>
                <w:rFonts w:ascii="Arial" w:hAnsi="Arial" w:cs="Arial"/>
                <w:b/>
              </w:rPr>
              <w:t>Re</w:t>
            </w:r>
            <w:r w:rsidRPr="00151065">
              <w:rPr>
                <w:rFonts w:ascii="Arial" w:hAnsi="Arial" w:cs="Arial"/>
                <w:b/>
                <w:spacing w:val="2"/>
              </w:rPr>
              <w:t>v</w:t>
            </w:r>
            <w:r w:rsidRPr="00151065">
              <w:rPr>
                <w:rFonts w:ascii="Arial" w:hAnsi="Arial" w:cs="Arial"/>
                <w:b/>
              </w:rPr>
              <w:t>iew</w:t>
            </w:r>
            <w:r w:rsidRPr="00151065">
              <w:rPr>
                <w:rFonts w:ascii="Arial" w:hAnsi="Arial" w:cs="Arial"/>
                <w:b/>
                <w:spacing w:val="1"/>
              </w:rPr>
              <w:t>e</w:t>
            </w:r>
            <w:r w:rsidRPr="00151065">
              <w:rPr>
                <w:rFonts w:ascii="Arial" w:hAnsi="Arial" w:cs="Arial"/>
                <w:b/>
              </w:rPr>
              <w:t>r</w:t>
            </w:r>
            <w:r w:rsidRPr="00151065">
              <w:rPr>
                <w:rFonts w:ascii="Arial" w:hAnsi="Arial" w:cs="Arial"/>
                <w:b/>
                <w:spacing w:val="1"/>
              </w:rPr>
              <w:t>’</w:t>
            </w:r>
            <w:r w:rsidRPr="00151065">
              <w:rPr>
                <w:rFonts w:ascii="Arial" w:hAnsi="Arial" w:cs="Arial"/>
                <w:b/>
              </w:rPr>
              <w:t>sc</w:t>
            </w:r>
            <w:r w:rsidRPr="00151065">
              <w:rPr>
                <w:rFonts w:ascii="Arial" w:hAnsi="Arial" w:cs="Arial"/>
                <w:b/>
                <w:spacing w:val="1"/>
              </w:rPr>
              <w:t>o</w:t>
            </w:r>
            <w:r w:rsidRPr="00151065">
              <w:rPr>
                <w:rFonts w:ascii="Arial" w:hAnsi="Arial" w:cs="Arial"/>
                <w:b/>
                <w:spacing w:val="2"/>
              </w:rPr>
              <w:t>mm</w:t>
            </w:r>
            <w:r w:rsidRPr="00151065">
              <w:rPr>
                <w:rFonts w:ascii="Arial" w:hAnsi="Arial" w:cs="Arial"/>
                <w:b/>
              </w:rPr>
              <w:t>ent</w:t>
            </w:r>
            <w:proofErr w:type="spellEnd"/>
          </w:p>
          <w:p w:rsidR="00F77F42" w:rsidRPr="00151065" w:rsidRDefault="00187F3B">
            <w:pPr>
              <w:ind w:left="102" w:right="643"/>
              <w:rPr>
                <w:rFonts w:ascii="Arial" w:hAnsi="Arial" w:cs="Arial"/>
              </w:rPr>
            </w:pPr>
            <w:proofErr w:type="gramStart"/>
            <w:r w:rsidRPr="00151065">
              <w:rPr>
                <w:rFonts w:ascii="Arial" w:hAnsi="Arial" w:cs="Arial"/>
                <w:b/>
              </w:rPr>
              <w:t>Ar</w:t>
            </w:r>
            <w:r w:rsidRPr="00151065">
              <w:rPr>
                <w:rFonts w:ascii="Arial" w:hAnsi="Arial" w:cs="Arial"/>
                <w:b/>
                <w:spacing w:val="1"/>
              </w:rPr>
              <w:t>t</w:t>
            </w:r>
            <w:r w:rsidRPr="00151065">
              <w:rPr>
                <w:rFonts w:ascii="Arial" w:hAnsi="Arial" w:cs="Arial"/>
                <w:b/>
              </w:rPr>
              <w:t>ifici</w:t>
            </w:r>
            <w:r w:rsidRPr="00151065">
              <w:rPr>
                <w:rFonts w:ascii="Arial" w:hAnsi="Arial" w:cs="Arial"/>
                <w:b/>
                <w:spacing w:val="1"/>
              </w:rPr>
              <w:t>a</w:t>
            </w:r>
            <w:r w:rsidRPr="00151065">
              <w:rPr>
                <w:rFonts w:ascii="Arial" w:hAnsi="Arial" w:cs="Arial"/>
                <w:b/>
              </w:rPr>
              <w:t>lI</w:t>
            </w:r>
            <w:r w:rsidRPr="00151065">
              <w:rPr>
                <w:rFonts w:ascii="Arial" w:hAnsi="Arial" w:cs="Arial"/>
                <w:b/>
                <w:spacing w:val="-1"/>
              </w:rPr>
              <w:t>n</w:t>
            </w:r>
            <w:r w:rsidRPr="00151065">
              <w:rPr>
                <w:rFonts w:ascii="Arial" w:hAnsi="Arial" w:cs="Arial"/>
                <w:b/>
                <w:spacing w:val="1"/>
              </w:rPr>
              <w:t>t</w:t>
            </w:r>
            <w:r w:rsidRPr="00151065">
              <w:rPr>
                <w:rFonts w:ascii="Arial" w:hAnsi="Arial" w:cs="Arial"/>
                <w:b/>
              </w:rPr>
              <w:t>elli</w:t>
            </w:r>
            <w:r w:rsidRPr="00151065">
              <w:rPr>
                <w:rFonts w:ascii="Arial" w:hAnsi="Arial" w:cs="Arial"/>
                <w:b/>
                <w:spacing w:val="1"/>
              </w:rPr>
              <w:t>g</w:t>
            </w:r>
            <w:r w:rsidRPr="00151065">
              <w:rPr>
                <w:rFonts w:ascii="Arial" w:hAnsi="Arial" w:cs="Arial"/>
                <w:b/>
              </w:rPr>
              <w:t>ence</w:t>
            </w:r>
            <w:r w:rsidRPr="00151065">
              <w:rPr>
                <w:rFonts w:ascii="Arial" w:hAnsi="Arial" w:cs="Arial"/>
                <w:b/>
                <w:spacing w:val="1"/>
              </w:rPr>
              <w:t>(</w:t>
            </w:r>
            <w:proofErr w:type="gramEnd"/>
            <w:r w:rsidRPr="00151065">
              <w:rPr>
                <w:rFonts w:ascii="Arial" w:hAnsi="Arial" w:cs="Arial"/>
                <w:b/>
              </w:rPr>
              <w:t>AI)</w:t>
            </w:r>
            <w:r w:rsidRPr="00151065">
              <w:rPr>
                <w:rFonts w:ascii="Arial" w:hAnsi="Arial" w:cs="Arial"/>
                <w:b/>
                <w:spacing w:val="1"/>
              </w:rPr>
              <w:t>g</w:t>
            </w:r>
            <w:r w:rsidRPr="00151065">
              <w:rPr>
                <w:rFonts w:ascii="Arial" w:hAnsi="Arial" w:cs="Arial"/>
                <w:b/>
              </w:rPr>
              <w:t>ene</w:t>
            </w:r>
            <w:r w:rsidRPr="00151065">
              <w:rPr>
                <w:rFonts w:ascii="Arial" w:hAnsi="Arial" w:cs="Arial"/>
                <w:b/>
                <w:spacing w:val="1"/>
              </w:rPr>
              <w:t>rat</w:t>
            </w:r>
            <w:r w:rsidRPr="00151065">
              <w:rPr>
                <w:rFonts w:ascii="Arial" w:hAnsi="Arial" w:cs="Arial"/>
                <w:b/>
              </w:rPr>
              <w:t>ed</w:t>
            </w:r>
            <w:r w:rsidRPr="00151065">
              <w:rPr>
                <w:rFonts w:ascii="Arial" w:hAnsi="Arial" w:cs="Arial"/>
                <w:b/>
                <w:spacing w:val="1"/>
              </w:rPr>
              <w:t>o</w:t>
            </w:r>
            <w:r w:rsidRPr="00151065">
              <w:rPr>
                <w:rFonts w:ascii="Arial" w:hAnsi="Arial" w:cs="Arial"/>
                <w:b/>
              </w:rPr>
              <w:t>r</w:t>
            </w:r>
            <w:r w:rsidRPr="00151065">
              <w:rPr>
                <w:rFonts w:ascii="Arial" w:hAnsi="Arial" w:cs="Arial"/>
                <w:b/>
                <w:spacing w:val="1"/>
              </w:rPr>
              <w:t>a</w:t>
            </w:r>
            <w:r w:rsidRPr="00151065">
              <w:rPr>
                <w:rFonts w:ascii="Arial" w:hAnsi="Arial" w:cs="Arial"/>
                <w:b/>
                <w:spacing w:val="-1"/>
              </w:rPr>
              <w:t>ss</w:t>
            </w:r>
            <w:r w:rsidRPr="00151065">
              <w:rPr>
                <w:rFonts w:ascii="Arial" w:hAnsi="Arial" w:cs="Arial"/>
                <w:b/>
              </w:rPr>
              <w:t>i</w:t>
            </w:r>
            <w:r w:rsidRPr="00151065">
              <w:rPr>
                <w:rFonts w:ascii="Arial" w:hAnsi="Arial" w:cs="Arial"/>
                <w:b/>
                <w:spacing w:val="-1"/>
              </w:rPr>
              <w:t>s</w:t>
            </w:r>
            <w:r w:rsidRPr="00151065">
              <w:rPr>
                <w:rFonts w:ascii="Arial" w:hAnsi="Arial" w:cs="Arial"/>
                <w:b/>
                <w:spacing w:val="1"/>
              </w:rPr>
              <w:t>t</w:t>
            </w:r>
            <w:r w:rsidRPr="00151065">
              <w:rPr>
                <w:rFonts w:ascii="Arial" w:hAnsi="Arial" w:cs="Arial"/>
                <w:b/>
              </w:rPr>
              <w:t>edr</w:t>
            </w:r>
            <w:r w:rsidRPr="00151065">
              <w:rPr>
                <w:rFonts w:ascii="Arial" w:hAnsi="Arial" w:cs="Arial"/>
                <w:b/>
                <w:spacing w:val="1"/>
              </w:rPr>
              <w:t>ev</w:t>
            </w:r>
            <w:r w:rsidRPr="00151065">
              <w:rPr>
                <w:rFonts w:ascii="Arial" w:hAnsi="Arial" w:cs="Arial"/>
                <w:b/>
              </w:rPr>
              <w:t>iewc</w:t>
            </w:r>
            <w:r w:rsidRPr="00151065">
              <w:rPr>
                <w:rFonts w:ascii="Arial" w:hAnsi="Arial" w:cs="Arial"/>
                <w:b/>
                <w:spacing w:val="1"/>
              </w:rPr>
              <w:t>o</w:t>
            </w:r>
            <w:r w:rsidRPr="00151065">
              <w:rPr>
                <w:rFonts w:ascii="Arial" w:hAnsi="Arial" w:cs="Arial"/>
                <w:b/>
                <w:spacing w:val="2"/>
              </w:rPr>
              <w:t>mm</w:t>
            </w:r>
            <w:r w:rsidRPr="00151065">
              <w:rPr>
                <w:rFonts w:ascii="Arial" w:hAnsi="Arial" w:cs="Arial"/>
                <w:b/>
              </w:rPr>
              <w:t>en</w:t>
            </w:r>
            <w:r w:rsidRPr="00151065">
              <w:rPr>
                <w:rFonts w:ascii="Arial" w:hAnsi="Arial" w:cs="Arial"/>
                <w:b/>
                <w:spacing w:val="1"/>
              </w:rPr>
              <w:t>t</w:t>
            </w:r>
            <w:r w:rsidRPr="00151065">
              <w:rPr>
                <w:rFonts w:ascii="Arial" w:hAnsi="Arial" w:cs="Arial"/>
                <w:b/>
              </w:rPr>
              <w:t>s</w:t>
            </w:r>
            <w:r w:rsidRPr="00151065">
              <w:rPr>
                <w:rFonts w:ascii="Arial" w:hAnsi="Arial" w:cs="Arial"/>
                <w:b/>
                <w:spacing w:val="1"/>
              </w:rPr>
              <w:t>a</w:t>
            </w:r>
            <w:r w:rsidRPr="00151065">
              <w:rPr>
                <w:rFonts w:ascii="Arial" w:hAnsi="Arial" w:cs="Arial"/>
                <w:b/>
              </w:rPr>
              <w:t>re</w:t>
            </w:r>
            <w:r w:rsidRPr="00151065">
              <w:rPr>
                <w:rFonts w:ascii="Arial" w:hAnsi="Arial" w:cs="Arial"/>
                <w:b/>
                <w:spacing w:val="-1"/>
              </w:rPr>
              <w:t>s</w:t>
            </w:r>
            <w:r w:rsidRPr="00151065">
              <w:rPr>
                <w:rFonts w:ascii="Arial" w:hAnsi="Arial" w:cs="Arial"/>
                <w:b/>
                <w:spacing w:val="1"/>
              </w:rPr>
              <w:t>t</w:t>
            </w:r>
            <w:r w:rsidRPr="00151065">
              <w:rPr>
                <w:rFonts w:ascii="Arial" w:hAnsi="Arial" w:cs="Arial"/>
                <w:b/>
              </w:rPr>
              <w:t>ric</w:t>
            </w:r>
            <w:r w:rsidRPr="00151065">
              <w:rPr>
                <w:rFonts w:ascii="Arial" w:hAnsi="Arial" w:cs="Arial"/>
                <w:b/>
                <w:spacing w:val="1"/>
              </w:rPr>
              <w:t>t</w:t>
            </w:r>
            <w:r w:rsidRPr="00151065">
              <w:rPr>
                <w:rFonts w:ascii="Arial" w:hAnsi="Arial" w:cs="Arial"/>
                <w:b/>
              </w:rPr>
              <w:t>lypr</w:t>
            </w:r>
            <w:r w:rsidRPr="00151065">
              <w:rPr>
                <w:rFonts w:ascii="Arial" w:hAnsi="Arial" w:cs="Arial"/>
                <w:b/>
                <w:spacing w:val="1"/>
              </w:rPr>
              <w:t>o</w:t>
            </w:r>
            <w:r w:rsidRPr="00151065">
              <w:rPr>
                <w:rFonts w:ascii="Arial" w:hAnsi="Arial" w:cs="Arial"/>
                <w:b/>
              </w:rPr>
              <w:t>hi</w:t>
            </w:r>
            <w:r w:rsidRPr="00151065">
              <w:rPr>
                <w:rFonts w:ascii="Arial" w:hAnsi="Arial" w:cs="Arial"/>
                <w:b/>
                <w:spacing w:val="-1"/>
              </w:rPr>
              <w:t>b</w:t>
            </w:r>
            <w:r w:rsidRPr="00151065">
              <w:rPr>
                <w:rFonts w:ascii="Arial" w:hAnsi="Arial" w:cs="Arial"/>
                <w:b/>
              </w:rPr>
              <w:t>itedd</w:t>
            </w:r>
            <w:r w:rsidRPr="00151065">
              <w:rPr>
                <w:rFonts w:ascii="Arial" w:hAnsi="Arial" w:cs="Arial"/>
                <w:b/>
                <w:spacing w:val="-1"/>
              </w:rPr>
              <w:t>u</w:t>
            </w:r>
            <w:r w:rsidRPr="00151065">
              <w:rPr>
                <w:rFonts w:ascii="Arial" w:hAnsi="Arial" w:cs="Arial"/>
                <w:b/>
              </w:rPr>
              <w:t>ringpeer r</w:t>
            </w:r>
            <w:r w:rsidRPr="00151065">
              <w:rPr>
                <w:rFonts w:ascii="Arial" w:hAnsi="Arial" w:cs="Arial"/>
                <w:b/>
                <w:spacing w:val="1"/>
              </w:rPr>
              <w:t>ev</w:t>
            </w:r>
            <w:r w:rsidRPr="00151065">
              <w:rPr>
                <w:rFonts w:ascii="Arial" w:hAnsi="Arial" w:cs="Arial"/>
                <w:b/>
              </w:rPr>
              <w:t>iew.</w:t>
            </w:r>
          </w:p>
        </w:tc>
        <w:tc>
          <w:tcPr>
            <w:tcW w:w="6445"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line="220" w:lineRule="exact"/>
              <w:ind w:left="102"/>
              <w:rPr>
                <w:rFonts w:ascii="Arial" w:hAnsi="Arial" w:cs="Arial"/>
              </w:rPr>
            </w:pPr>
            <w:proofErr w:type="spellStart"/>
            <w:proofErr w:type="gramStart"/>
            <w:r w:rsidRPr="00151065">
              <w:rPr>
                <w:rFonts w:ascii="Arial" w:hAnsi="Arial" w:cs="Arial"/>
                <w:b/>
              </w:rPr>
              <w:t>Auth</w:t>
            </w:r>
            <w:r w:rsidRPr="00151065">
              <w:rPr>
                <w:rFonts w:ascii="Arial" w:hAnsi="Arial" w:cs="Arial"/>
                <w:b/>
                <w:spacing w:val="1"/>
              </w:rPr>
              <w:t>o</w:t>
            </w:r>
            <w:r w:rsidRPr="00151065">
              <w:rPr>
                <w:rFonts w:ascii="Arial" w:hAnsi="Arial" w:cs="Arial"/>
                <w:b/>
              </w:rPr>
              <w:t>r</w:t>
            </w:r>
            <w:r w:rsidRPr="00151065">
              <w:rPr>
                <w:rFonts w:ascii="Arial" w:hAnsi="Arial" w:cs="Arial"/>
                <w:b/>
                <w:spacing w:val="1"/>
              </w:rPr>
              <w:t>’</w:t>
            </w:r>
            <w:r w:rsidRPr="00151065">
              <w:rPr>
                <w:rFonts w:ascii="Arial" w:hAnsi="Arial" w:cs="Arial"/>
                <w:b/>
              </w:rPr>
              <w:t>sFe</w:t>
            </w:r>
            <w:r w:rsidRPr="00151065">
              <w:rPr>
                <w:rFonts w:ascii="Arial" w:hAnsi="Arial" w:cs="Arial"/>
                <w:b/>
                <w:spacing w:val="1"/>
              </w:rPr>
              <w:t>e</w:t>
            </w:r>
            <w:r w:rsidRPr="00151065">
              <w:rPr>
                <w:rFonts w:ascii="Arial" w:hAnsi="Arial" w:cs="Arial"/>
                <w:b/>
              </w:rPr>
              <w:t>d</w:t>
            </w:r>
            <w:r w:rsidRPr="00151065">
              <w:rPr>
                <w:rFonts w:ascii="Arial" w:hAnsi="Arial" w:cs="Arial"/>
                <w:b/>
                <w:spacing w:val="-1"/>
              </w:rPr>
              <w:t>b</w:t>
            </w:r>
            <w:r w:rsidRPr="00151065">
              <w:rPr>
                <w:rFonts w:ascii="Arial" w:hAnsi="Arial" w:cs="Arial"/>
                <w:b/>
                <w:spacing w:val="1"/>
              </w:rPr>
              <w:t>a</w:t>
            </w:r>
            <w:r w:rsidRPr="00151065">
              <w:rPr>
                <w:rFonts w:ascii="Arial" w:hAnsi="Arial" w:cs="Arial"/>
                <w:b/>
              </w:rPr>
              <w:t>ck</w:t>
            </w:r>
            <w:proofErr w:type="spellEnd"/>
            <w:r w:rsidRPr="00151065">
              <w:rPr>
                <w:rFonts w:ascii="Arial" w:hAnsi="Arial" w:cs="Arial"/>
                <w:spacing w:val="1"/>
              </w:rPr>
              <w:t>(</w:t>
            </w:r>
            <w:proofErr w:type="spellStart"/>
            <w:proofErr w:type="gramEnd"/>
            <w:r w:rsidRPr="00151065">
              <w:rPr>
                <w:rFonts w:ascii="Arial" w:hAnsi="Arial" w:cs="Arial"/>
                <w:spacing w:val="1"/>
              </w:rPr>
              <w:t>I</w:t>
            </w:r>
            <w:r w:rsidRPr="00151065">
              <w:rPr>
                <w:rFonts w:ascii="Arial" w:hAnsi="Arial" w:cs="Arial"/>
              </w:rPr>
              <w:t>tis</w:t>
            </w:r>
            <w:r w:rsidRPr="00151065">
              <w:rPr>
                <w:rFonts w:ascii="Arial" w:hAnsi="Arial" w:cs="Arial"/>
                <w:spacing w:val="1"/>
              </w:rPr>
              <w:t>m</w:t>
            </w:r>
            <w:r w:rsidRPr="00151065">
              <w:rPr>
                <w:rFonts w:ascii="Arial" w:hAnsi="Arial" w:cs="Arial"/>
              </w:rPr>
              <w:t>a</w:t>
            </w:r>
            <w:r w:rsidRPr="00151065">
              <w:rPr>
                <w:rFonts w:ascii="Arial" w:hAnsi="Arial" w:cs="Arial"/>
                <w:spacing w:val="-1"/>
              </w:rPr>
              <w:t>n</w:t>
            </w:r>
            <w:r w:rsidRPr="00151065">
              <w:rPr>
                <w:rFonts w:ascii="Arial" w:hAnsi="Arial" w:cs="Arial"/>
                <w:spacing w:val="1"/>
              </w:rPr>
              <w:t>d</w:t>
            </w:r>
            <w:r w:rsidRPr="00151065">
              <w:rPr>
                <w:rFonts w:ascii="Arial" w:hAnsi="Arial" w:cs="Arial"/>
              </w:rPr>
              <w:t>at</w:t>
            </w:r>
            <w:r w:rsidRPr="00151065">
              <w:rPr>
                <w:rFonts w:ascii="Arial" w:hAnsi="Arial" w:cs="Arial"/>
                <w:spacing w:val="1"/>
              </w:rPr>
              <w:t>or</w:t>
            </w:r>
            <w:r w:rsidRPr="00151065">
              <w:rPr>
                <w:rFonts w:ascii="Arial" w:hAnsi="Arial" w:cs="Arial"/>
              </w:rPr>
              <w:t>yt</w:t>
            </w:r>
            <w:r w:rsidRPr="00151065">
              <w:rPr>
                <w:rFonts w:ascii="Arial" w:hAnsi="Arial" w:cs="Arial"/>
                <w:spacing w:val="1"/>
              </w:rPr>
              <w:t>h</w:t>
            </w:r>
            <w:r w:rsidRPr="00151065">
              <w:rPr>
                <w:rFonts w:ascii="Arial" w:hAnsi="Arial" w:cs="Arial"/>
              </w:rPr>
              <w:t>at</w:t>
            </w:r>
            <w:r w:rsidRPr="00151065">
              <w:rPr>
                <w:rFonts w:ascii="Arial" w:hAnsi="Arial" w:cs="Arial"/>
                <w:spacing w:val="-2"/>
              </w:rPr>
              <w:t>a</w:t>
            </w:r>
            <w:r w:rsidRPr="00151065">
              <w:rPr>
                <w:rFonts w:ascii="Arial" w:hAnsi="Arial" w:cs="Arial"/>
                <w:spacing w:val="1"/>
              </w:rPr>
              <w:t>u</w:t>
            </w:r>
            <w:r w:rsidRPr="00151065">
              <w:rPr>
                <w:rFonts w:ascii="Arial" w:hAnsi="Arial" w:cs="Arial"/>
              </w:rPr>
              <w:t>t</w:t>
            </w:r>
            <w:r w:rsidRPr="00151065">
              <w:rPr>
                <w:rFonts w:ascii="Arial" w:hAnsi="Arial" w:cs="Arial"/>
                <w:spacing w:val="1"/>
              </w:rPr>
              <w:t>h</w:t>
            </w:r>
            <w:r w:rsidRPr="00151065">
              <w:rPr>
                <w:rFonts w:ascii="Arial" w:hAnsi="Arial" w:cs="Arial"/>
                <w:spacing w:val="-1"/>
              </w:rPr>
              <w:t>o</w:t>
            </w:r>
            <w:r w:rsidRPr="00151065">
              <w:rPr>
                <w:rFonts w:ascii="Arial" w:hAnsi="Arial" w:cs="Arial"/>
                <w:spacing w:val="1"/>
              </w:rPr>
              <w:t>r</w:t>
            </w:r>
            <w:r w:rsidRPr="00151065">
              <w:rPr>
                <w:rFonts w:ascii="Arial" w:hAnsi="Arial" w:cs="Arial"/>
              </w:rPr>
              <w:t>s</w:t>
            </w:r>
            <w:r w:rsidRPr="00151065">
              <w:rPr>
                <w:rFonts w:ascii="Arial" w:hAnsi="Arial" w:cs="Arial"/>
                <w:spacing w:val="-1"/>
              </w:rPr>
              <w:t>s</w:t>
            </w:r>
            <w:r w:rsidRPr="00151065">
              <w:rPr>
                <w:rFonts w:ascii="Arial" w:hAnsi="Arial" w:cs="Arial"/>
                <w:spacing w:val="1"/>
              </w:rPr>
              <w:t>hou</w:t>
            </w:r>
            <w:r w:rsidRPr="00151065">
              <w:rPr>
                <w:rFonts w:ascii="Arial" w:hAnsi="Arial" w:cs="Arial"/>
              </w:rPr>
              <w:t>ldw</w:t>
            </w:r>
            <w:r w:rsidRPr="00151065">
              <w:rPr>
                <w:rFonts w:ascii="Arial" w:hAnsi="Arial" w:cs="Arial"/>
                <w:spacing w:val="1"/>
              </w:rPr>
              <w:t>r</w:t>
            </w:r>
            <w:r w:rsidRPr="00151065">
              <w:rPr>
                <w:rFonts w:ascii="Arial" w:hAnsi="Arial" w:cs="Arial"/>
              </w:rPr>
              <w:t>i</w:t>
            </w:r>
            <w:r w:rsidRPr="00151065">
              <w:rPr>
                <w:rFonts w:ascii="Arial" w:hAnsi="Arial" w:cs="Arial"/>
                <w:spacing w:val="-3"/>
              </w:rPr>
              <w:t>t</w:t>
            </w:r>
            <w:r w:rsidRPr="00151065">
              <w:rPr>
                <w:rFonts w:ascii="Arial" w:hAnsi="Arial" w:cs="Arial"/>
              </w:rPr>
              <w:t>e</w:t>
            </w:r>
            <w:r w:rsidRPr="00151065">
              <w:rPr>
                <w:rFonts w:ascii="Arial" w:hAnsi="Arial" w:cs="Arial"/>
                <w:spacing w:val="1"/>
              </w:rPr>
              <w:t>h</w:t>
            </w:r>
            <w:r w:rsidRPr="00151065">
              <w:rPr>
                <w:rFonts w:ascii="Arial" w:hAnsi="Arial" w:cs="Arial"/>
              </w:rPr>
              <w:t>i</w:t>
            </w:r>
            <w:r w:rsidRPr="00151065">
              <w:rPr>
                <w:rFonts w:ascii="Arial" w:hAnsi="Arial" w:cs="Arial"/>
                <w:spacing w:val="-1"/>
              </w:rPr>
              <w:t>s</w:t>
            </w:r>
            <w:proofErr w:type="spellEnd"/>
            <w:r w:rsidRPr="00151065">
              <w:rPr>
                <w:rFonts w:ascii="Arial" w:hAnsi="Arial" w:cs="Arial"/>
              </w:rPr>
              <w:t>/</w:t>
            </w:r>
            <w:r w:rsidRPr="00151065">
              <w:rPr>
                <w:rFonts w:ascii="Arial" w:hAnsi="Arial" w:cs="Arial"/>
                <w:spacing w:val="1"/>
              </w:rPr>
              <w:t>h</w:t>
            </w:r>
            <w:r w:rsidRPr="00151065">
              <w:rPr>
                <w:rFonts w:ascii="Arial" w:hAnsi="Arial" w:cs="Arial"/>
              </w:rPr>
              <w:t>er</w:t>
            </w:r>
          </w:p>
          <w:p w:rsidR="00F77F42" w:rsidRPr="00151065" w:rsidRDefault="00187F3B">
            <w:pPr>
              <w:spacing w:before="17"/>
              <w:ind w:left="102"/>
              <w:rPr>
                <w:rFonts w:ascii="Arial" w:hAnsi="Arial" w:cs="Arial"/>
              </w:rPr>
            </w:pPr>
            <w:proofErr w:type="spellStart"/>
            <w:r w:rsidRPr="00151065">
              <w:rPr>
                <w:rFonts w:ascii="Arial" w:hAnsi="Arial" w:cs="Arial"/>
                <w:spacing w:val="1"/>
              </w:rPr>
              <w:t>f</w:t>
            </w:r>
            <w:r w:rsidRPr="00151065">
              <w:rPr>
                <w:rFonts w:ascii="Arial" w:hAnsi="Arial" w:cs="Arial"/>
              </w:rPr>
              <w:t>e</w:t>
            </w:r>
            <w:r w:rsidRPr="00151065">
              <w:rPr>
                <w:rFonts w:ascii="Arial" w:hAnsi="Arial" w:cs="Arial"/>
                <w:spacing w:val="1"/>
              </w:rPr>
              <w:t>edb</w:t>
            </w:r>
            <w:r w:rsidRPr="00151065">
              <w:rPr>
                <w:rFonts w:ascii="Arial" w:hAnsi="Arial" w:cs="Arial"/>
              </w:rPr>
              <w:t>a</w:t>
            </w:r>
            <w:r w:rsidRPr="00151065">
              <w:rPr>
                <w:rFonts w:ascii="Arial" w:hAnsi="Arial" w:cs="Arial"/>
                <w:spacing w:val="1"/>
              </w:rPr>
              <w:t>c</w:t>
            </w:r>
            <w:r w:rsidRPr="00151065">
              <w:rPr>
                <w:rFonts w:ascii="Arial" w:hAnsi="Arial" w:cs="Arial"/>
              </w:rPr>
              <w:t>k</w:t>
            </w:r>
            <w:r w:rsidRPr="00151065">
              <w:rPr>
                <w:rFonts w:ascii="Arial" w:hAnsi="Arial" w:cs="Arial"/>
                <w:spacing w:val="1"/>
              </w:rPr>
              <w:t>h</w:t>
            </w:r>
            <w:r w:rsidRPr="00151065">
              <w:rPr>
                <w:rFonts w:ascii="Arial" w:hAnsi="Arial" w:cs="Arial"/>
              </w:rPr>
              <w:t>e</w:t>
            </w:r>
            <w:r w:rsidRPr="00151065">
              <w:rPr>
                <w:rFonts w:ascii="Arial" w:hAnsi="Arial" w:cs="Arial"/>
                <w:spacing w:val="1"/>
              </w:rPr>
              <w:t>r</w:t>
            </w:r>
            <w:r w:rsidRPr="00151065">
              <w:rPr>
                <w:rFonts w:ascii="Arial" w:hAnsi="Arial" w:cs="Arial"/>
              </w:rPr>
              <w:t>e</w:t>
            </w:r>
            <w:proofErr w:type="spellEnd"/>
            <w:r w:rsidRPr="00151065">
              <w:rPr>
                <w:rFonts w:ascii="Arial" w:hAnsi="Arial" w:cs="Arial"/>
              </w:rPr>
              <w:t>)</w:t>
            </w:r>
          </w:p>
        </w:tc>
      </w:tr>
      <w:tr w:rsidR="00F77F42" w:rsidRPr="00151065" w:rsidTr="00B10712">
        <w:trPr>
          <w:trHeight w:hRule="exact" w:val="1619"/>
        </w:trPr>
        <w:tc>
          <w:tcPr>
            <w:tcW w:w="5351"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before="2" w:line="220" w:lineRule="exact"/>
              <w:ind w:left="460" w:right="231"/>
              <w:rPr>
                <w:rFonts w:ascii="Arial" w:hAnsi="Arial" w:cs="Arial"/>
              </w:rPr>
            </w:pPr>
            <w:proofErr w:type="spellStart"/>
            <w:r w:rsidRPr="00151065">
              <w:rPr>
                <w:rFonts w:ascii="Arial" w:hAnsi="Arial" w:cs="Arial"/>
                <w:b/>
              </w:rPr>
              <w:t>Ple</w:t>
            </w:r>
            <w:r w:rsidRPr="00151065">
              <w:rPr>
                <w:rFonts w:ascii="Arial" w:hAnsi="Arial" w:cs="Arial"/>
                <w:b/>
                <w:spacing w:val="1"/>
              </w:rPr>
              <w:t>a</w:t>
            </w:r>
            <w:r w:rsidRPr="00151065">
              <w:rPr>
                <w:rFonts w:ascii="Arial" w:hAnsi="Arial" w:cs="Arial"/>
                <w:b/>
                <w:spacing w:val="-1"/>
              </w:rPr>
              <w:t>s</w:t>
            </w:r>
            <w:r w:rsidRPr="00151065">
              <w:rPr>
                <w:rFonts w:ascii="Arial" w:hAnsi="Arial" w:cs="Arial"/>
                <w:b/>
              </w:rPr>
              <w:t>ewri</w:t>
            </w:r>
            <w:r w:rsidRPr="00151065">
              <w:rPr>
                <w:rFonts w:ascii="Arial" w:hAnsi="Arial" w:cs="Arial"/>
                <w:b/>
                <w:spacing w:val="1"/>
              </w:rPr>
              <w:t>t</w:t>
            </w:r>
            <w:r w:rsidRPr="00151065">
              <w:rPr>
                <w:rFonts w:ascii="Arial" w:hAnsi="Arial" w:cs="Arial"/>
                <w:b/>
              </w:rPr>
              <w:t>ea</w:t>
            </w:r>
            <w:proofErr w:type="spellEnd"/>
            <w:r w:rsidRPr="00151065">
              <w:rPr>
                <w:rFonts w:ascii="Arial" w:hAnsi="Arial" w:cs="Arial"/>
                <w:b/>
              </w:rPr>
              <w:t xml:space="preserve"> </w:t>
            </w:r>
            <w:proofErr w:type="spellStart"/>
            <w:r w:rsidRPr="00151065">
              <w:rPr>
                <w:rFonts w:ascii="Arial" w:hAnsi="Arial" w:cs="Arial"/>
                <w:b/>
                <w:spacing w:val="1"/>
              </w:rPr>
              <w:t>f</w:t>
            </w:r>
            <w:r w:rsidRPr="00151065">
              <w:rPr>
                <w:rFonts w:ascii="Arial" w:hAnsi="Arial" w:cs="Arial"/>
                <w:b/>
              </w:rPr>
              <w:t>ew</w:t>
            </w:r>
            <w:r w:rsidRPr="00151065">
              <w:rPr>
                <w:rFonts w:ascii="Arial" w:hAnsi="Arial" w:cs="Arial"/>
                <w:b/>
                <w:spacing w:val="-1"/>
              </w:rPr>
              <w:t>s</w:t>
            </w:r>
            <w:r w:rsidRPr="00151065">
              <w:rPr>
                <w:rFonts w:ascii="Arial" w:hAnsi="Arial" w:cs="Arial"/>
                <w:b/>
              </w:rPr>
              <w:t>en</w:t>
            </w:r>
            <w:r w:rsidRPr="00151065">
              <w:rPr>
                <w:rFonts w:ascii="Arial" w:hAnsi="Arial" w:cs="Arial"/>
                <w:b/>
                <w:spacing w:val="1"/>
              </w:rPr>
              <w:t>t</w:t>
            </w:r>
            <w:r w:rsidRPr="00151065">
              <w:rPr>
                <w:rFonts w:ascii="Arial" w:hAnsi="Arial" w:cs="Arial"/>
                <w:b/>
              </w:rPr>
              <w:t>enc</w:t>
            </w:r>
            <w:r w:rsidRPr="00151065">
              <w:rPr>
                <w:rFonts w:ascii="Arial" w:hAnsi="Arial" w:cs="Arial"/>
                <w:b/>
                <w:spacing w:val="1"/>
              </w:rPr>
              <w:t>e</w:t>
            </w:r>
            <w:r w:rsidRPr="00151065">
              <w:rPr>
                <w:rFonts w:ascii="Arial" w:hAnsi="Arial" w:cs="Arial"/>
                <w:b/>
              </w:rPr>
              <w:t>sr</w:t>
            </w:r>
            <w:r w:rsidRPr="00151065">
              <w:rPr>
                <w:rFonts w:ascii="Arial" w:hAnsi="Arial" w:cs="Arial"/>
                <w:b/>
                <w:spacing w:val="1"/>
              </w:rPr>
              <w:t>ega</w:t>
            </w:r>
            <w:r w:rsidRPr="00151065">
              <w:rPr>
                <w:rFonts w:ascii="Arial" w:hAnsi="Arial" w:cs="Arial"/>
                <w:b/>
              </w:rPr>
              <w:t>rding</w:t>
            </w:r>
            <w:r w:rsidRPr="00151065">
              <w:rPr>
                <w:rFonts w:ascii="Arial" w:hAnsi="Arial" w:cs="Arial"/>
                <w:b/>
                <w:spacing w:val="1"/>
              </w:rPr>
              <w:t>t</w:t>
            </w:r>
            <w:r w:rsidRPr="00151065">
              <w:rPr>
                <w:rFonts w:ascii="Arial" w:hAnsi="Arial" w:cs="Arial"/>
                <w:b/>
              </w:rPr>
              <w:t>hei</w:t>
            </w:r>
            <w:r w:rsidRPr="00151065">
              <w:rPr>
                <w:rFonts w:ascii="Arial" w:hAnsi="Arial" w:cs="Arial"/>
                <w:b/>
                <w:spacing w:val="2"/>
              </w:rPr>
              <w:t>m</w:t>
            </w:r>
            <w:r w:rsidRPr="00151065">
              <w:rPr>
                <w:rFonts w:ascii="Arial" w:hAnsi="Arial" w:cs="Arial"/>
                <w:b/>
              </w:rPr>
              <w:t>p</w:t>
            </w:r>
            <w:r w:rsidRPr="00151065">
              <w:rPr>
                <w:rFonts w:ascii="Arial" w:hAnsi="Arial" w:cs="Arial"/>
                <w:b/>
                <w:spacing w:val="1"/>
              </w:rPr>
              <w:t>o</w:t>
            </w:r>
            <w:r w:rsidRPr="00151065">
              <w:rPr>
                <w:rFonts w:ascii="Arial" w:hAnsi="Arial" w:cs="Arial"/>
                <w:b/>
              </w:rPr>
              <w:t>r</w:t>
            </w:r>
            <w:r w:rsidRPr="00151065">
              <w:rPr>
                <w:rFonts w:ascii="Arial" w:hAnsi="Arial" w:cs="Arial"/>
                <w:b/>
                <w:spacing w:val="1"/>
              </w:rPr>
              <w:t>ta</w:t>
            </w:r>
            <w:r w:rsidRPr="00151065">
              <w:rPr>
                <w:rFonts w:ascii="Arial" w:hAnsi="Arial" w:cs="Arial"/>
                <w:b/>
              </w:rPr>
              <w:t>nce</w:t>
            </w:r>
            <w:proofErr w:type="spellEnd"/>
            <w:r w:rsidRPr="00151065">
              <w:rPr>
                <w:rFonts w:ascii="Arial" w:hAnsi="Arial" w:cs="Arial"/>
                <w:b/>
              </w:rPr>
              <w:t xml:space="preserve"> </w:t>
            </w:r>
            <w:proofErr w:type="spellStart"/>
            <w:proofErr w:type="gramStart"/>
            <w:r w:rsidRPr="00151065">
              <w:rPr>
                <w:rFonts w:ascii="Arial" w:hAnsi="Arial" w:cs="Arial"/>
                <w:b/>
                <w:spacing w:val="1"/>
              </w:rPr>
              <w:t>o</w:t>
            </w:r>
            <w:r w:rsidRPr="00151065">
              <w:rPr>
                <w:rFonts w:ascii="Arial" w:hAnsi="Arial" w:cs="Arial"/>
                <w:b/>
              </w:rPr>
              <w:t>f</w:t>
            </w:r>
            <w:r w:rsidRPr="00151065">
              <w:rPr>
                <w:rFonts w:ascii="Arial" w:hAnsi="Arial" w:cs="Arial"/>
                <w:b/>
                <w:spacing w:val="1"/>
              </w:rPr>
              <w:t>t</w:t>
            </w:r>
            <w:r w:rsidRPr="00151065">
              <w:rPr>
                <w:rFonts w:ascii="Arial" w:hAnsi="Arial" w:cs="Arial"/>
                <w:b/>
              </w:rPr>
              <w:t>his</w:t>
            </w:r>
            <w:r w:rsidRPr="00151065">
              <w:rPr>
                <w:rFonts w:ascii="Arial" w:hAnsi="Arial" w:cs="Arial"/>
                <w:b/>
                <w:spacing w:val="2"/>
              </w:rPr>
              <w:t>m</w:t>
            </w:r>
            <w:r w:rsidRPr="00151065">
              <w:rPr>
                <w:rFonts w:ascii="Arial" w:hAnsi="Arial" w:cs="Arial"/>
                <w:b/>
                <w:spacing w:val="1"/>
              </w:rPr>
              <w:t>a</w:t>
            </w:r>
            <w:r w:rsidRPr="00151065">
              <w:rPr>
                <w:rFonts w:ascii="Arial" w:hAnsi="Arial" w:cs="Arial"/>
                <w:b/>
              </w:rPr>
              <w:t>n</w:t>
            </w:r>
            <w:r w:rsidRPr="00151065">
              <w:rPr>
                <w:rFonts w:ascii="Arial" w:hAnsi="Arial" w:cs="Arial"/>
                <w:b/>
                <w:spacing w:val="-1"/>
              </w:rPr>
              <w:t>us</w:t>
            </w:r>
            <w:r w:rsidRPr="00151065">
              <w:rPr>
                <w:rFonts w:ascii="Arial" w:hAnsi="Arial" w:cs="Arial"/>
                <w:b/>
              </w:rPr>
              <w:t>c</w:t>
            </w:r>
            <w:r w:rsidRPr="00151065">
              <w:rPr>
                <w:rFonts w:ascii="Arial" w:hAnsi="Arial" w:cs="Arial"/>
                <w:b/>
                <w:spacing w:val="1"/>
              </w:rPr>
              <w:t>r</w:t>
            </w:r>
            <w:r w:rsidRPr="00151065">
              <w:rPr>
                <w:rFonts w:ascii="Arial" w:hAnsi="Arial" w:cs="Arial"/>
                <w:b/>
              </w:rPr>
              <w:t>ipt</w:t>
            </w:r>
            <w:r w:rsidRPr="00151065">
              <w:rPr>
                <w:rFonts w:ascii="Arial" w:hAnsi="Arial" w:cs="Arial"/>
                <w:b/>
                <w:spacing w:val="1"/>
              </w:rPr>
              <w:t>fo</w:t>
            </w:r>
            <w:r w:rsidRPr="00151065">
              <w:rPr>
                <w:rFonts w:ascii="Arial" w:hAnsi="Arial" w:cs="Arial"/>
                <w:b/>
              </w:rPr>
              <w:t>r</w:t>
            </w:r>
            <w:r w:rsidRPr="00151065">
              <w:rPr>
                <w:rFonts w:ascii="Arial" w:hAnsi="Arial" w:cs="Arial"/>
                <w:b/>
                <w:spacing w:val="1"/>
              </w:rPr>
              <w:t>t</w:t>
            </w:r>
            <w:r w:rsidRPr="00151065">
              <w:rPr>
                <w:rFonts w:ascii="Arial" w:hAnsi="Arial" w:cs="Arial"/>
                <w:b/>
              </w:rPr>
              <w:t>he</w:t>
            </w:r>
            <w:r w:rsidRPr="00151065">
              <w:rPr>
                <w:rFonts w:ascii="Arial" w:hAnsi="Arial" w:cs="Arial"/>
                <w:b/>
                <w:spacing w:val="-1"/>
              </w:rPr>
              <w:t>s</w:t>
            </w:r>
            <w:r w:rsidRPr="00151065">
              <w:rPr>
                <w:rFonts w:ascii="Arial" w:hAnsi="Arial" w:cs="Arial"/>
                <w:b/>
              </w:rPr>
              <w:t>cien</w:t>
            </w:r>
            <w:r w:rsidRPr="00151065">
              <w:rPr>
                <w:rFonts w:ascii="Arial" w:hAnsi="Arial" w:cs="Arial"/>
                <w:b/>
                <w:spacing w:val="1"/>
              </w:rPr>
              <w:t>t</w:t>
            </w:r>
            <w:r w:rsidRPr="00151065">
              <w:rPr>
                <w:rFonts w:ascii="Arial" w:hAnsi="Arial" w:cs="Arial"/>
                <w:b/>
              </w:rPr>
              <w:t>ificc</w:t>
            </w:r>
            <w:r w:rsidRPr="00151065">
              <w:rPr>
                <w:rFonts w:ascii="Arial" w:hAnsi="Arial" w:cs="Arial"/>
                <w:b/>
                <w:spacing w:val="1"/>
              </w:rPr>
              <w:t>o</w:t>
            </w:r>
            <w:r w:rsidRPr="00151065">
              <w:rPr>
                <w:rFonts w:ascii="Arial" w:hAnsi="Arial" w:cs="Arial"/>
                <w:b/>
              </w:rPr>
              <w:t>m</w:t>
            </w:r>
            <w:r w:rsidRPr="00151065">
              <w:rPr>
                <w:rFonts w:ascii="Arial" w:hAnsi="Arial" w:cs="Arial"/>
                <w:b/>
                <w:spacing w:val="2"/>
              </w:rPr>
              <w:t>m</w:t>
            </w:r>
            <w:r w:rsidRPr="00151065">
              <w:rPr>
                <w:rFonts w:ascii="Arial" w:hAnsi="Arial" w:cs="Arial"/>
                <w:b/>
              </w:rPr>
              <w:t>u</w:t>
            </w:r>
            <w:r w:rsidRPr="00151065">
              <w:rPr>
                <w:rFonts w:ascii="Arial" w:hAnsi="Arial" w:cs="Arial"/>
                <w:b/>
                <w:spacing w:val="-1"/>
              </w:rPr>
              <w:t>n</w:t>
            </w:r>
            <w:r w:rsidRPr="00151065">
              <w:rPr>
                <w:rFonts w:ascii="Arial" w:hAnsi="Arial" w:cs="Arial"/>
                <w:b/>
              </w:rPr>
              <w:t>it</w:t>
            </w:r>
            <w:r w:rsidRPr="00151065">
              <w:rPr>
                <w:rFonts w:ascii="Arial" w:hAnsi="Arial" w:cs="Arial"/>
                <w:b/>
                <w:spacing w:val="1"/>
              </w:rPr>
              <w:t>y</w:t>
            </w:r>
            <w:r w:rsidRPr="00151065">
              <w:rPr>
                <w:rFonts w:ascii="Arial" w:hAnsi="Arial" w:cs="Arial"/>
                <w:b/>
              </w:rPr>
              <w:t>.A</w:t>
            </w:r>
            <w:proofErr w:type="spellEnd"/>
            <w:proofErr w:type="gramEnd"/>
            <w:r w:rsidRPr="00151065">
              <w:rPr>
                <w:rFonts w:ascii="Arial" w:hAnsi="Arial" w:cs="Arial"/>
                <w:b/>
              </w:rPr>
              <w:t xml:space="preserve"> </w:t>
            </w:r>
            <w:r w:rsidRPr="00151065">
              <w:rPr>
                <w:rFonts w:ascii="Arial" w:hAnsi="Arial" w:cs="Arial"/>
                <w:b/>
                <w:spacing w:val="2"/>
              </w:rPr>
              <w:t>m</w:t>
            </w:r>
            <w:r w:rsidRPr="00151065">
              <w:rPr>
                <w:rFonts w:ascii="Arial" w:hAnsi="Arial" w:cs="Arial"/>
                <w:b/>
              </w:rPr>
              <w:t>in</w:t>
            </w:r>
            <w:r w:rsidRPr="00151065">
              <w:rPr>
                <w:rFonts w:ascii="Arial" w:hAnsi="Arial" w:cs="Arial"/>
                <w:b/>
                <w:spacing w:val="-1"/>
              </w:rPr>
              <w:t>i</w:t>
            </w:r>
            <w:r w:rsidRPr="00151065">
              <w:rPr>
                <w:rFonts w:ascii="Arial" w:hAnsi="Arial" w:cs="Arial"/>
                <w:b/>
                <w:spacing w:val="2"/>
              </w:rPr>
              <w:t>m</w:t>
            </w:r>
            <w:r w:rsidRPr="00151065">
              <w:rPr>
                <w:rFonts w:ascii="Arial" w:hAnsi="Arial" w:cs="Arial"/>
                <w:b/>
              </w:rPr>
              <w:t>um</w:t>
            </w:r>
            <w:r w:rsidRPr="00151065">
              <w:rPr>
                <w:rFonts w:ascii="Arial" w:hAnsi="Arial" w:cs="Arial"/>
                <w:b/>
                <w:spacing w:val="1"/>
              </w:rPr>
              <w:t>o</w:t>
            </w:r>
            <w:r w:rsidRPr="00151065">
              <w:rPr>
                <w:rFonts w:ascii="Arial" w:hAnsi="Arial" w:cs="Arial"/>
                <w:b/>
              </w:rPr>
              <w:t>f</w:t>
            </w:r>
            <w:r w:rsidRPr="00151065">
              <w:rPr>
                <w:rFonts w:ascii="Arial" w:hAnsi="Arial" w:cs="Arial"/>
                <w:b/>
                <w:spacing w:val="3"/>
              </w:rPr>
              <w:t>3</w:t>
            </w:r>
            <w:r w:rsidRPr="00151065">
              <w:rPr>
                <w:rFonts w:ascii="Arial" w:hAnsi="Arial" w:cs="Arial"/>
                <w:b/>
                <w:spacing w:val="-2"/>
              </w:rPr>
              <w:t>-</w:t>
            </w:r>
            <w:r w:rsidRPr="00151065">
              <w:rPr>
                <w:rFonts w:ascii="Arial" w:hAnsi="Arial" w:cs="Arial"/>
                <w:b/>
              </w:rPr>
              <w:t>4</w:t>
            </w:r>
            <w:r w:rsidRPr="00151065">
              <w:rPr>
                <w:rFonts w:ascii="Arial" w:hAnsi="Arial" w:cs="Arial"/>
                <w:b/>
                <w:spacing w:val="-1"/>
              </w:rPr>
              <w:t>s</w:t>
            </w:r>
            <w:r w:rsidRPr="00151065">
              <w:rPr>
                <w:rFonts w:ascii="Arial" w:hAnsi="Arial" w:cs="Arial"/>
                <w:b/>
              </w:rPr>
              <w:t>en</w:t>
            </w:r>
            <w:r w:rsidRPr="00151065">
              <w:rPr>
                <w:rFonts w:ascii="Arial" w:hAnsi="Arial" w:cs="Arial"/>
                <w:b/>
                <w:spacing w:val="1"/>
              </w:rPr>
              <w:t>t</w:t>
            </w:r>
            <w:r w:rsidRPr="00151065">
              <w:rPr>
                <w:rFonts w:ascii="Arial" w:hAnsi="Arial" w:cs="Arial"/>
                <w:b/>
              </w:rPr>
              <w:t>enc</w:t>
            </w:r>
            <w:r w:rsidRPr="00151065">
              <w:rPr>
                <w:rFonts w:ascii="Arial" w:hAnsi="Arial" w:cs="Arial"/>
                <w:b/>
                <w:spacing w:val="1"/>
              </w:rPr>
              <w:t>e</w:t>
            </w:r>
            <w:r w:rsidRPr="00151065">
              <w:rPr>
                <w:rFonts w:ascii="Arial" w:hAnsi="Arial" w:cs="Arial"/>
                <w:b/>
              </w:rPr>
              <w:t>s</w:t>
            </w:r>
            <w:r w:rsidRPr="00151065">
              <w:rPr>
                <w:rFonts w:ascii="Arial" w:hAnsi="Arial" w:cs="Arial"/>
                <w:b/>
                <w:spacing w:val="2"/>
              </w:rPr>
              <w:t>m</w:t>
            </w:r>
            <w:r w:rsidRPr="00151065">
              <w:rPr>
                <w:rFonts w:ascii="Arial" w:hAnsi="Arial" w:cs="Arial"/>
                <w:b/>
                <w:spacing w:val="1"/>
              </w:rPr>
              <w:t>a</w:t>
            </w:r>
            <w:r w:rsidRPr="00151065">
              <w:rPr>
                <w:rFonts w:ascii="Arial" w:hAnsi="Arial" w:cs="Arial"/>
                <w:b/>
              </w:rPr>
              <w:t>yber</w:t>
            </w:r>
            <w:r w:rsidRPr="00151065">
              <w:rPr>
                <w:rFonts w:ascii="Arial" w:hAnsi="Arial" w:cs="Arial"/>
                <w:b/>
                <w:spacing w:val="1"/>
              </w:rPr>
              <w:t>e</w:t>
            </w:r>
            <w:r w:rsidRPr="00151065">
              <w:rPr>
                <w:rFonts w:ascii="Arial" w:hAnsi="Arial" w:cs="Arial"/>
                <w:b/>
              </w:rPr>
              <w:t>q</w:t>
            </w:r>
            <w:r w:rsidRPr="00151065">
              <w:rPr>
                <w:rFonts w:ascii="Arial" w:hAnsi="Arial" w:cs="Arial"/>
                <w:b/>
                <w:spacing w:val="-1"/>
              </w:rPr>
              <w:t>u</w:t>
            </w:r>
            <w:r w:rsidRPr="00151065">
              <w:rPr>
                <w:rFonts w:ascii="Arial" w:hAnsi="Arial" w:cs="Arial"/>
                <w:b/>
              </w:rPr>
              <w:t>ired</w:t>
            </w:r>
            <w:r w:rsidRPr="00151065">
              <w:rPr>
                <w:rFonts w:ascii="Arial" w:hAnsi="Arial" w:cs="Arial"/>
                <w:b/>
                <w:spacing w:val="1"/>
              </w:rPr>
              <w:t>fo</w:t>
            </w:r>
            <w:r w:rsidRPr="00151065">
              <w:rPr>
                <w:rFonts w:ascii="Arial" w:hAnsi="Arial" w:cs="Arial"/>
                <w:b/>
              </w:rPr>
              <w:t>r</w:t>
            </w:r>
            <w:r w:rsidRPr="00151065">
              <w:rPr>
                <w:rFonts w:ascii="Arial" w:hAnsi="Arial" w:cs="Arial"/>
                <w:b/>
                <w:spacing w:val="1"/>
              </w:rPr>
              <w:t>t</w:t>
            </w:r>
            <w:r w:rsidRPr="00151065">
              <w:rPr>
                <w:rFonts w:ascii="Arial" w:hAnsi="Arial" w:cs="Arial"/>
                <w:b/>
              </w:rPr>
              <w:t>his</w:t>
            </w:r>
          </w:p>
          <w:p w:rsidR="00F77F42" w:rsidRPr="00151065" w:rsidRDefault="00187F3B">
            <w:pPr>
              <w:spacing w:line="220" w:lineRule="exact"/>
              <w:ind w:left="460"/>
              <w:rPr>
                <w:rFonts w:ascii="Arial" w:hAnsi="Arial" w:cs="Arial"/>
              </w:rPr>
            </w:pPr>
            <w:r w:rsidRPr="00151065">
              <w:rPr>
                <w:rFonts w:ascii="Arial" w:hAnsi="Arial" w:cs="Arial"/>
                <w:b/>
              </w:rPr>
              <w:t>p</w:t>
            </w:r>
            <w:r w:rsidRPr="00151065">
              <w:rPr>
                <w:rFonts w:ascii="Arial" w:hAnsi="Arial" w:cs="Arial"/>
                <w:b/>
                <w:spacing w:val="1"/>
              </w:rPr>
              <w:t>a</w:t>
            </w:r>
            <w:r w:rsidRPr="00151065">
              <w:rPr>
                <w:rFonts w:ascii="Arial" w:hAnsi="Arial" w:cs="Arial"/>
                <w:b/>
              </w:rPr>
              <w:t>r</w:t>
            </w:r>
            <w:r w:rsidRPr="00151065">
              <w:rPr>
                <w:rFonts w:ascii="Arial" w:hAnsi="Arial" w:cs="Arial"/>
                <w:b/>
                <w:spacing w:val="1"/>
              </w:rPr>
              <w:t>t</w:t>
            </w:r>
            <w:r w:rsidRPr="00151065">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before="2" w:line="220" w:lineRule="exact"/>
              <w:ind w:left="102" w:right="103"/>
              <w:rPr>
                <w:rFonts w:ascii="Arial" w:hAnsi="Arial" w:cs="Arial"/>
              </w:rPr>
            </w:pPr>
            <w:proofErr w:type="gramStart"/>
            <w:r w:rsidRPr="00151065">
              <w:rPr>
                <w:rFonts w:ascii="Arial" w:hAnsi="Arial" w:cs="Arial"/>
              </w:rPr>
              <w:t>T</w:t>
            </w:r>
            <w:r w:rsidRPr="00151065">
              <w:rPr>
                <w:rFonts w:ascii="Arial" w:hAnsi="Arial" w:cs="Arial"/>
                <w:spacing w:val="1"/>
              </w:rPr>
              <w:t>h</w:t>
            </w:r>
            <w:r w:rsidRPr="00151065">
              <w:rPr>
                <w:rFonts w:ascii="Arial" w:hAnsi="Arial" w:cs="Arial"/>
              </w:rPr>
              <w:t>e</w:t>
            </w:r>
            <w:r w:rsidRPr="00151065">
              <w:rPr>
                <w:rFonts w:ascii="Arial" w:hAnsi="Arial" w:cs="Arial"/>
                <w:spacing w:val="1"/>
              </w:rPr>
              <w:t>m</w:t>
            </w:r>
            <w:r w:rsidRPr="00151065">
              <w:rPr>
                <w:rFonts w:ascii="Arial" w:hAnsi="Arial" w:cs="Arial"/>
              </w:rPr>
              <w:t>a</w:t>
            </w:r>
            <w:r w:rsidRPr="00151065">
              <w:rPr>
                <w:rFonts w:ascii="Arial" w:hAnsi="Arial" w:cs="Arial"/>
                <w:spacing w:val="1"/>
              </w:rPr>
              <w:t>nu</w:t>
            </w:r>
            <w:r w:rsidRPr="00151065">
              <w:rPr>
                <w:rFonts w:ascii="Arial" w:hAnsi="Arial" w:cs="Arial"/>
                <w:spacing w:val="-1"/>
              </w:rPr>
              <w:t>s</w:t>
            </w:r>
            <w:r w:rsidRPr="00151065">
              <w:rPr>
                <w:rFonts w:ascii="Arial" w:hAnsi="Arial" w:cs="Arial"/>
              </w:rPr>
              <w:t>c</w:t>
            </w:r>
            <w:r w:rsidRPr="00151065">
              <w:rPr>
                <w:rFonts w:ascii="Arial" w:hAnsi="Arial" w:cs="Arial"/>
                <w:spacing w:val="1"/>
              </w:rPr>
              <w:t>r</w:t>
            </w:r>
            <w:r w:rsidRPr="00151065">
              <w:rPr>
                <w:rFonts w:ascii="Arial" w:hAnsi="Arial" w:cs="Arial"/>
              </w:rPr>
              <w:t>i</w:t>
            </w:r>
            <w:r w:rsidRPr="00151065">
              <w:rPr>
                <w:rFonts w:ascii="Arial" w:hAnsi="Arial" w:cs="Arial"/>
                <w:spacing w:val="1"/>
              </w:rPr>
              <w:t>p</w:t>
            </w:r>
            <w:r w:rsidRPr="00151065">
              <w:rPr>
                <w:rFonts w:ascii="Arial" w:hAnsi="Arial" w:cs="Arial"/>
              </w:rPr>
              <w:t>t,c</w:t>
            </w:r>
            <w:r w:rsidRPr="00151065">
              <w:rPr>
                <w:rFonts w:ascii="Arial" w:hAnsi="Arial" w:cs="Arial"/>
                <w:spacing w:val="1"/>
              </w:rPr>
              <w:t>on</w:t>
            </w:r>
            <w:r w:rsidRPr="00151065">
              <w:rPr>
                <w:rFonts w:ascii="Arial" w:hAnsi="Arial" w:cs="Arial"/>
              </w:rPr>
              <w:t>tr</w:t>
            </w:r>
            <w:r w:rsidRPr="00151065">
              <w:rPr>
                <w:rFonts w:ascii="Arial" w:hAnsi="Arial" w:cs="Arial"/>
                <w:spacing w:val="-3"/>
              </w:rPr>
              <w:t>i</w:t>
            </w:r>
            <w:r w:rsidRPr="00151065">
              <w:rPr>
                <w:rFonts w:ascii="Arial" w:hAnsi="Arial" w:cs="Arial"/>
                <w:spacing w:val="1"/>
              </w:rPr>
              <w:t>bu</w:t>
            </w:r>
            <w:r w:rsidRPr="00151065">
              <w:rPr>
                <w:rFonts w:ascii="Arial" w:hAnsi="Arial" w:cs="Arial"/>
              </w:rPr>
              <w:t>ti</w:t>
            </w:r>
            <w:r w:rsidRPr="00151065">
              <w:rPr>
                <w:rFonts w:ascii="Arial" w:hAnsi="Arial" w:cs="Arial"/>
                <w:spacing w:val="1"/>
              </w:rPr>
              <w:t>n</w:t>
            </w:r>
            <w:r w:rsidRPr="00151065">
              <w:rPr>
                <w:rFonts w:ascii="Arial" w:hAnsi="Arial" w:cs="Arial"/>
              </w:rPr>
              <w:t>g</w:t>
            </w:r>
            <w:r w:rsidRPr="00151065">
              <w:rPr>
                <w:rFonts w:ascii="Arial" w:hAnsi="Arial" w:cs="Arial"/>
                <w:spacing w:val="-3"/>
              </w:rPr>
              <w:t>t</w:t>
            </w:r>
            <w:r w:rsidRPr="00151065">
              <w:rPr>
                <w:rFonts w:ascii="Arial" w:hAnsi="Arial" w:cs="Arial"/>
              </w:rPr>
              <w:t>o</w:t>
            </w:r>
            <w:r w:rsidRPr="00151065">
              <w:rPr>
                <w:rFonts w:ascii="Arial" w:hAnsi="Arial" w:cs="Arial"/>
                <w:spacing w:val="1"/>
              </w:rPr>
              <w:t>bro</w:t>
            </w:r>
            <w:r w:rsidRPr="00151065">
              <w:rPr>
                <w:rFonts w:ascii="Arial" w:hAnsi="Arial" w:cs="Arial"/>
                <w:spacing w:val="-2"/>
              </w:rPr>
              <w:t>a</w:t>
            </w:r>
            <w:r w:rsidRPr="00151065">
              <w:rPr>
                <w:rFonts w:ascii="Arial" w:hAnsi="Arial" w:cs="Arial"/>
                <w:spacing w:val="1"/>
              </w:rPr>
              <w:t>d</w:t>
            </w:r>
            <w:r w:rsidRPr="00151065">
              <w:rPr>
                <w:rFonts w:ascii="Arial" w:hAnsi="Arial" w:cs="Arial"/>
              </w:rPr>
              <w:t>er</w:t>
            </w:r>
            <w:r w:rsidRPr="00151065">
              <w:rPr>
                <w:rFonts w:ascii="Arial" w:hAnsi="Arial" w:cs="Arial"/>
                <w:spacing w:val="-1"/>
              </w:rPr>
              <w:t>d</w:t>
            </w:r>
            <w:r w:rsidRPr="00151065">
              <w:rPr>
                <w:rFonts w:ascii="Arial" w:hAnsi="Arial" w:cs="Arial"/>
              </w:rPr>
              <w:t>e</w:t>
            </w:r>
            <w:r w:rsidRPr="00151065">
              <w:rPr>
                <w:rFonts w:ascii="Arial" w:hAnsi="Arial" w:cs="Arial"/>
                <w:spacing w:val="1"/>
              </w:rPr>
              <w:t>b</w:t>
            </w:r>
            <w:r w:rsidRPr="00151065">
              <w:rPr>
                <w:rFonts w:ascii="Arial" w:hAnsi="Arial" w:cs="Arial"/>
              </w:rPr>
              <w:t>ates</w:t>
            </w:r>
            <w:r w:rsidRPr="00151065">
              <w:rPr>
                <w:rFonts w:ascii="Arial" w:hAnsi="Arial" w:cs="Arial"/>
                <w:spacing w:val="1"/>
              </w:rPr>
              <w:t>o</w:t>
            </w:r>
            <w:r w:rsidRPr="00151065">
              <w:rPr>
                <w:rFonts w:ascii="Arial" w:hAnsi="Arial" w:cs="Arial"/>
              </w:rPr>
              <w:t>n</w:t>
            </w:r>
            <w:r w:rsidRPr="00151065">
              <w:rPr>
                <w:rFonts w:ascii="Arial" w:hAnsi="Arial" w:cs="Arial"/>
                <w:spacing w:val="1"/>
              </w:rPr>
              <w:t>g</w:t>
            </w:r>
            <w:r w:rsidRPr="00151065">
              <w:rPr>
                <w:rFonts w:ascii="Arial" w:hAnsi="Arial" w:cs="Arial"/>
              </w:rPr>
              <w:t>e</w:t>
            </w:r>
            <w:r w:rsidRPr="00151065">
              <w:rPr>
                <w:rFonts w:ascii="Arial" w:hAnsi="Arial" w:cs="Arial"/>
                <w:spacing w:val="1"/>
              </w:rPr>
              <w:t>nd</w:t>
            </w:r>
            <w:r w:rsidRPr="00151065">
              <w:rPr>
                <w:rFonts w:ascii="Arial" w:hAnsi="Arial" w:cs="Arial"/>
                <w:spacing w:val="-2"/>
              </w:rPr>
              <w:t>e</w:t>
            </w:r>
            <w:r w:rsidRPr="00151065">
              <w:rPr>
                <w:rFonts w:ascii="Arial" w:hAnsi="Arial" w:cs="Arial"/>
                <w:spacing w:val="1"/>
              </w:rPr>
              <w:t>r</w:t>
            </w:r>
            <w:proofErr w:type="gramEnd"/>
            <w:r w:rsidRPr="00151065">
              <w:rPr>
                <w:rFonts w:ascii="Arial" w:hAnsi="Arial" w:cs="Arial"/>
              </w:rPr>
              <w:t>,</w:t>
            </w:r>
            <w:r w:rsidRPr="00151065">
              <w:rPr>
                <w:rFonts w:ascii="Arial" w:hAnsi="Arial" w:cs="Arial"/>
                <w:spacing w:val="-2"/>
              </w:rPr>
              <w:t>e</w:t>
            </w:r>
            <w:r w:rsidRPr="00151065">
              <w:rPr>
                <w:rFonts w:ascii="Arial" w:hAnsi="Arial" w:cs="Arial"/>
                <w:spacing w:val="1"/>
              </w:rPr>
              <w:t>du</w:t>
            </w:r>
            <w:r w:rsidRPr="00151065">
              <w:rPr>
                <w:rFonts w:ascii="Arial" w:hAnsi="Arial" w:cs="Arial"/>
              </w:rPr>
              <w:t>c</w:t>
            </w:r>
            <w:r w:rsidRPr="00151065">
              <w:rPr>
                <w:rFonts w:ascii="Arial" w:hAnsi="Arial" w:cs="Arial"/>
                <w:spacing w:val="1"/>
              </w:rPr>
              <w:t>a</w:t>
            </w:r>
            <w:r w:rsidRPr="00151065">
              <w:rPr>
                <w:rFonts w:ascii="Arial" w:hAnsi="Arial" w:cs="Arial"/>
              </w:rPr>
              <w:t>ti</w:t>
            </w:r>
            <w:r w:rsidRPr="00151065">
              <w:rPr>
                <w:rFonts w:ascii="Arial" w:hAnsi="Arial" w:cs="Arial"/>
                <w:spacing w:val="1"/>
              </w:rPr>
              <w:t>on</w:t>
            </w:r>
            <w:r w:rsidRPr="00151065">
              <w:rPr>
                <w:rFonts w:ascii="Arial" w:hAnsi="Arial" w:cs="Arial"/>
              </w:rPr>
              <w:t>,</w:t>
            </w:r>
            <w:r w:rsidRPr="00151065">
              <w:rPr>
                <w:rFonts w:ascii="Arial" w:hAnsi="Arial" w:cs="Arial"/>
                <w:spacing w:val="-2"/>
              </w:rPr>
              <w:t>a</w:t>
            </w:r>
            <w:r w:rsidRPr="00151065">
              <w:rPr>
                <w:rFonts w:ascii="Arial" w:hAnsi="Arial" w:cs="Arial"/>
                <w:spacing w:val="1"/>
              </w:rPr>
              <w:t>n</w:t>
            </w:r>
            <w:r w:rsidRPr="00151065">
              <w:rPr>
                <w:rFonts w:ascii="Arial" w:hAnsi="Arial" w:cs="Arial"/>
              </w:rPr>
              <w:t>d</w:t>
            </w:r>
            <w:r w:rsidRPr="00151065">
              <w:rPr>
                <w:rFonts w:ascii="Arial" w:hAnsi="Arial" w:cs="Arial"/>
                <w:spacing w:val="1"/>
              </w:rPr>
              <w:t>d</w:t>
            </w:r>
            <w:r w:rsidRPr="00151065">
              <w:rPr>
                <w:rFonts w:ascii="Arial" w:hAnsi="Arial" w:cs="Arial"/>
              </w:rPr>
              <w:t>e</w:t>
            </w:r>
            <w:r w:rsidRPr="00151065">
              <w:rPr>
                <w:rFonts w:ascii="Arial" w:hAnsi="Arial" w:cs="Arial"/>
                <w:spacing w:val="1"/>
              </w:rPr>
              <w:t>v</w:t>
            </w:r>
            <w:r w:rsidRPr="00151065">
              <w:rPr>
                <w:rFonts w:ascii="Arial" w:hAnsi="Arial" w:cs="Arial"/>
              </w:rPr>
              <w:t>el</w:t>
            </w:r>
            <w:r w:rsidRPr="00151065">
              <w:rPr>
                <w:rFonts w:ascii="Arial" w:hAnsi="Arial" w:cs="Arial"/>
                <w:spacing w:val="1"/>
              </w:rPr>
              <w:t>o</w:t>
            </w:r>
            <w:r w:rsidRPr="00151065">
              <w:rPr>
                <w:rFonts w:ascii="Arial" w:hAnsi="Arial" w:cs="Arial"/>
                <w:spacing w:val="-1"/>
              </w:rPr>
              <w:t>p</w:t>
            </w:r>
            <w:r w:rsidRPr="00151065">
              <w:rPr>
                <w:rFonts w:ascii="Arial" w:hAnsi="Arial" w:cs="Arial"/>
                <w:spacing w:val="1"/>
              </w:rPr>
              <w:t>m</w:t>
            </w:r>
            <w:r w:rsidRPr="00151065">
              <w:rPr>
                <w:rFonts w:ascii="Arial" w:hAnsi="Arial" w:cs="Arial"/>
              </w:rPr>
              <w:t>e</w:t>
            </w:r>
            <w:r w:rsidRPr="00151065">
              <w:rPr>
                <w:rFonts w:ascii="Arial" w:hAnsi="Arial" w:cs="Arial"/>
                <w:spacing w:val="1"/>
              </w:rPr>
              <w:t>n</w:t>
            </w:r>
            <w:r w:rsidRPr="00151065">
              <w:rPr>
                <w:rFonts w:ascii="Arial" w:hAnsi="Arial" w:cs="Arial"/>
              </w:rPr>
              <w:t>t,</w:t>
            </w:r>
            <w:r w:rsidRPr="00151065">
              <w:rPr>
                <w:rFonts w:ascii="Arial" w:hAnsi="Arial" w:cs="Arial"/>
                <w:spacing w:val="-1"/>
              </w:rPr>
              <w:t>h</w:t>
            </w:r>
            <w:r w:rsidRPr="00151065">
              <w:rPr>
                <w:rFonts w:ascii="Arial" w:hAnsi="Arial" w:cs="Arial"/>
                <w:spacing w:val="1"/>
              </w:rPr>
              <w:t>o</w:t>
            </w:r>
            <w:r w:rsidRPr="00151065">
              <w:rPr>
                <w:rFonts w:ascii="Arial" w:hAnsi="Arial" w:cs="Arial"/>
              </w:rPr>
              <w:t>l</w:t>
            </w:r>
            <w:r w:rsidRPr="00151065">
              <w:rPr>
                <w:rFonts w:ascii="Arial" w:hAnsi="Arial" w:cs="Arial"/>
                <w:spacing w:val="1"/>
              </w:rPr>
              <w:t>d</w:t>
            </w:r>
            <w:r w:rsidRPr="00151065">
              <w:rPr>
                <w:rFonts w:ascii="Arial" w:hAnsi="Arial" w:cs="Arial"/>
              </w:rPr>
              <w:t>s</w:t>
            </w:r>
            <w:r w:rsidRPr="00151065">
              <w:rPr>
                <w:rFonts w:ascii="Arial" w:hAnsi="Arial" w:cs="Arial"/>
                <w:spacing w:val="1"/>
              </w:rPr>
              <w:t>u</w:t>
            </w:r>
            <w:r w:rsidRPr="00151065">
              <w:rPr>
                <w:rFonts w:ascii="Arial" w:hAnsi="Arial" w:cs="Arial"/>
              </w:rPr>
              <w:t>t</w:t>
            </w:r>
            <w:r w:rsidRPr="00151065">
              <w:rPr>
                <w:rFonts w:ascii="Arial" w:hAnsi="Arial" w:cs="Arial"/>
                <w:spacing w:val="1"/>
              </w:rPr>
              <w:t>mo</w:t>
            </w:r>
            <w:r w:rsidRPr="00151065">
              <w:rPr>
                <w:rFonts w:ascii="Arial" w:hAnsi="Arial" w:cs="Arial"/>
                <w:spacing w:val="-1"/>
              </w:rPr>
              <w:t>s</w:t>
            </w:r>
            <w:r w:rsidRPr="00151065">
              <w:rPr>
                <w:rFonts w:ascii="Arial" w:hAnsi="Arial" w:cs="Arial"/>
              </w:rPr>
              <w:t>ti</w:t>
            </w:r>
            <w:r w:rsidRPr="00151065">
              <w:rPr>
                <w:rFonts w:ascii="Arial" w:hAnsi="Arial" w:cs="Arial"/>
                <w:spacing w:val="1"/>
              </w:rPr>
              <w:t>mpor</w:t>
            </w:r>
            <w:r w:rsidRPr="00151065">
              <w:rPr>
                <w:rFonts w:ascii="Arial" w:hAnsi="Arial" w:cs="Arial"/>
              </w:rPr>
              <w:t>t</w:t>
            </w:r>
            <w:r w:rsidRPr="00151065">
              <w:rPr>
                <w:rFonts w:ascii="Arial" w:hAnsi="Arial" w:cs="Arial"/>
                <w:spacing w:val="-2"/>
              </w:rPr>
              <w:t>a</w:t>
            </w:r>
            <w:r w:rsidRPr="00151065">
              <w:rPr>
                <w:rFonts w:ascii="Arial" w:hAnsi="Arial" w:cs="Arial"/>
                <w:spacing w:val="1"/>
              </w:rPr>
              <w:t>n</w:t>
            </w:r>
            <w:r w:rsidRPr="00151065">
              <w:rPr>
                <w:rFonts w:ascii="Arial" w:hAnsi="Arial" w:cs="Arial"/>
              </w:rPr>
              <w:t xml:space="preserve">ce </w:t>
            </w:r>
            <w:proofErr w:type="spellStart"/>
            <w:r w:rsidRPr="00151065">
              <w:rPr>
                <w:rFonts w:ascii="Arial" w:hAnsi="Arial" w:cs="Arial"/>
                <w:spacing w:val="1"/>
              </w:rPr>
              <w:t>fo</w:t>
            </w:r>
            <w:r w:rsidRPr="00151065">
              <w:rPr>
                <w:rFonts w:ascii="Arial" w:hAnsi="Arial" w:cs="Arial"/>
              </w:rPr>
              <w:t>rt</w:t>
            </w:r>
            <w:r w:rsidRPr="00151065">
              <w:rPr>
                <w:rFonts w:ascii="Arial" w:hAnsi="Arial" w:cs="Arial"/>
                <w:spacing w:val="1"/>
              </w:rPr>
              <w:t>h</w:t>
            </w:r>
            <w:r w:rsidRPr="00151065">
              <w:rPr>
                <w:rFonts w:ascii="Arial" w:hAnsi="Arial" w:cs="Arial"/>
              </w:rPr>
              <w:t>e</w:t>
            </w:r>
            <w:proofErr w:type="spellEnd"/>
            <w:r w:rsidRPr="00151065">
              <w:rPr>
                <w:rFonts w:ascii="Arial" w:hAnsi="Arial" w:cs="Arial"/>
                <w:spacing w:val="-1"/>
              </w:rPr>
              <w:t xml:space="preserve"> s</w:t>
            </w:r>
            <w:r w:rsidRPr="00151065">
              <w:rPr>
                <w:rFonts w:ascii="Arial" w:hAnsi="Arial" w:cs="Arial"/>
              </w:rPr>
              <w:t>c</w:t>
            </w:r>
            <w:r w:rsidRPr="00151065">
              <w:rPr>
                <w:rFonts w:ascii="Arial" w:hAnsi="Arial" w:cs="Arial"/>
                <w:spacing w:val="-1"/>
              </w:rPr>
              <w:t>h</w:t>
            </w:r>
            <w:r w:rsidRPr="00151065">
              <w:rPr>
                <w:rFonts w:ascii="Arial" w:hAnsi="Arial" w:cs="Arial"/>
                <w:spacing w:val="1"/>
              </w:rPr>
              <w:t>o</w:t>
            </w:r>
            <w:r w:rsidRPr="00151065">
              <w:rPr>
                <w:rFonts w:ascii="Arial" w:hAnsi="Arial" w:cs="Arial"/>
              </w:rPr>
              <w:t>la</w:t>
            </w:r>
            <w:r w:rsidRPr="00151065">
              <w:rPr>
                <w:rFonts w:ascii="Arial" w:hAnsi="Arial" w:cs="Arial"/>
                <w:spacing w:val="1"/>
              </w:rPr>
              <w:t>r</w:t>
            </w:r>
            <w:r w:rsidRPr="00151065">
              <w:rPr>
                <w:rFonts w:ascii="Arial" w:hAnsi="Arial" w:cs="Arial"/>
              </w:rPr>
              <w:t>sa</w:t>
            </w:r>
            <w:r w:rsidRPr="00151065">
              <w:rPr>
                <w:rFonts w:ascii="Arial" w:hAnsi="Arial" w:cs="Arial"/>
                <w:spacing w:val="1"/>
              </w:rPr>
              <w:t>n</w:t>
            </w:r>
            <w:r w:rsidRPr="00151065">
              <w:rPr>
                <w:rFonts w:ascii="Arial" w:hAnsi="Arial" w:cs="Arial"/>
              </w:rPr>
              <w:t>d</w:t>
            </w:r>
            <w:r w:rsidRPr="00151065">
              <w:rPr>
                <w:rFonts w:ascii="Arial" w:hAnsi="Arial" w:cs="Arial"/>
                <w:spacing w:val="1"/>
              </w:rPr>
              <w:t>po</w:t>
            </w:r>
            <w:r w:rsidRPr="00151065">
              <w:rPr>
                <w:rFonts w:ascii="Arial" w:hAnsi="Arial" w:cs="Arial"/>
              </w:rPr>
              <w:t>lic</w:t>
            </w:r>
            <w:r w:rsidRPr="00151065">
              <w:rPr>
                <w:rFonts w:ascii="Arial" w:hAnsi="Arial" w:cs="Arial"/>
                <w:spacing w:val="1"/>
              </w:rPr>
              <w:t>ym</w:t>
            </w:r>
            <w:r w:rsidRPr="00151065">
              <w:rPr>
                <w:rFonts w:ascii="Arial" w:hAnsi="Arial" w:cs="Arial"/>
                <w:spacing w:val="-2"/>
              </w:rPr>
              <w:t>a</w:t>
            </w:r>
            <w:r w:rsidRPr="00151065">
              <w:rPr>
                <w:rFonts w:ascii="Arial" w:hAnsi="Arial" w:cs="Arial"/>
                <w:spacing w:val="1"/>
              </w:rPr>
              <w:t>k</w:t>
            </w:r>
            <w:r w:rsidRPr="00151065">
              <w:rPr>
                <w:rFonts w:ascii="Arial" w:hAnsi="Arial" w:cs="Arial"/>
              </w:rPr>
              <w:t>e</w:t>
            </w:r>
            <w:r w:rsidRPr="00151065">
              <w:rPr>
                <w:rFonts w:ascii="Arial" w:hAnsi="Arial" w:cs="Arial"/>
                <w:spacing w:val="1"/>
              </w:rPr>
              <w:t>r</w:t>
            </w:r>
            <w:r w:rsidRPr="00151065">
              <w:rPr>
                <w:rFonts w:ascii="Arial" w:hAnsi="Arial" w:cs="Arial"/>
              </w:rPr>
              <w:t>si</w:t>
            </w:r>
            <w:r w:rsidRPr="00151065">
              <w:rPr>
                <w:rFonts w:ascii="Arial" w:hAnsi="Arial" w:cs="Arial"/>
                <w:spacing w:val="1"/>
              </w:rPr>
              <w:t>n</w:t>
            </w:r>
            <w:r w:rsidRPr="00151065">
              <w:rPr>
                <w:rFonts w:ascii="Arial" w:hAnsi="Arial" w:cs="Arial"/>
              </w:rPr>
              <w:t>te</w:t>
            </w:r>
            <w:r w:rsidRPr="00151065">
              <w:rPr>
                <w:rFonts w:ascii="Arial" w:hAnsi="Arial" w:cs="Arial"/>
                <w:spacing w:val="1"/>
              </w:rPr>
              <w:t>r</w:t>
            </w:r>
            <w:r w:rsidRPr="00151065">
              <w:rPr>
                <w:rFonts w:ascii="Arial" w:hAnsi="Arial" w:cs="Arial"/>
              </w:rPr>
              <w:t>estedin</w:t>
            </w:r>
            <w:r w:rsidRPr="00151065">
              <w:rPr>
                <w:rFonts w:ascii="Arial" w:hAnsi="Arial" w:cs="Arial"/>
                <w:spacing w:val="1"/>
              </w:rPr>
              <w:t>r</w:t>
            </w:r>
            <w:r w:rsidRPr="00151065">
              <w:rPr>
                <w:rFonts w:ascii="Arial" w:hAnsi="Arial" w:cs="Arial"/>
              </w:rPr>
              <w:t>e</w:t>
            </w:r>
            <w:r w:rsidRPr="00151065">
              <w:rPr>
                <w:rFonts w:ascii="Arial" w:hAnsi="Arial" w:cs="Arial"/>
                <w:spacing w:val="1"/>
              </w:rPr>
              <w:t>g</w:t>
            </w:r>
            <w:r w:rsidRPr="00151065">
              <w:rPr>
                <w:rFonts w:ascii="Arial" w:hAnsi="Arial" w:cs="Arial"/>
                <w:spacing w:val="-3"/>
              </w:rPr>
              <w:t>i</w:t>
            </w:r>
            <w:r w:rsidRPr="00151065">
              <w:rPr>
                <w:rFonts w:ascii="Arial" w:hAnsi="Arial" w:cs="Arial"/>
                <w:spacing w:val="1"/>
              </w:rPr>
              <w:t>on</w:t>
            </w:r>
            <w:r w:rsidRPr="00151065">
              <w:rPr>
                <w:rFonts w:ascii="Arial" w:hAnsi="Arial" w:cs="Arial"/>
              </w:rPr>
              <w:t>ali</w:t>
            </w:r>
            <w:r w:rsidRPr="00151065">
              <w:rPr>
                <w:rFonts w:ascii="Arial" w:hAnsi="Arial" w:cs="Arial"/>
                <w:spacing w:val="1"/>
              </w:rPr>
              <w:t>n</w:t>
            </w:r>
            <w:r w:rsidRPr="00151065">
              <w:rPr>
                <w:rFonts w:ascii="Arial" w:hAnsi="Arial" w:cs="Arial"/>
                <w:spacing w:val="-2"/>
              </w:rPr>
              <w:t>e</w:t>
            </w:r>
            <w:r w:rsidRPr="00151065">
              <w:rPr>
                <w:rFonts w:ascii="Arial" w:hAnsi="Arial" w:cs="Arial"/>
                <w:spacing w:val="1"/>
              </w:rPr>
              <w:t>qu</w:t>
            </w:r>
            <w:r w:rsidRPr="00151065">
              <w:rPr>
                <w:rFonts w:ascii="Arial" w:hAnsi="Arial" w:cs="Arial"/>
              </w:rPr>
              <w:t>alitiesa</w:t>
            </w:r>
            <w:r w:rsidRPr="00151065">
              <w:rPr>
                <w:rFonts w:ascii="Arial" w:hAnsi="Arial" w:cs="Arial"/>
                <w:spacing w:val="1"/>
              </w:rPr>
              <w:t>n</w:t>
            </w:r>
            <w:r w:rsidRPr="00151065">
              <w:rPr>
                <w:rFonts w:ascii="Arial" w:hAnsi="Arial" w:cs="Arial"/>
              </w:rPr>
              <w:t>de</w:t>
            </w:r>
            <w:r w:rsidRPr="00151065">
              <w:rPr>
                <w:rFonts w:ascii="Arial" w:hAnsi="Arial" w:cs="Arial"/>
                <w:spacing w:val="1"/>
              </w:rPr>
              <w:t>du</w:t>
            </w:r>
            <w:r w:rsidRPr="00151065">
              <w:rPr>
                <w:rFonts w:ascii="Arial" w:hAnsi="Arial" w:cs="Arial"/>
              </w:rPr>
              <w:t>c</w:t>
            </w:r>
            <w:r w:rsidRPr="00151065">
              <w:rPr>
                <w:rFonts w:ascii="Arial" w:hAnsi="Arial" w:cs="Arial"/>
                <w:spacing w:val="1"/>
              </w:rPr>
              <w:t>a</w:t>
            </w:r>
            <w:r w:rsidRPr="00151065">
              <w:rPr>
                <w:rFonts w:ascii="Arial" w:hAnsi="Arial" w:cs="Arial"/>
              </w:rPr>
              <w:t>ti</w:t>
            </w:r>
            <w:r w:rsidRPr="00151065">
              <w:rPr>
                <w:rFonts w:ascii="Arial" w:hAnsi="Arial" w:cs="Arial"/>
                <w:spacing w:val="-2"/>
              </w:rPr>
              <w:t>o</w:t>
            </w:r>
            <w:r w:rsidRPr="00151065">
              <w:rPr>
                <w:rFonts w:ascii="Arial" w:hAnsi="Arial" w:cs="Arial"/>
              </w:rPr>
              <w:t>n</w:t>
            </w:r>
            <w:r w:rsidRPr="00151065">
              <w:rPr>
                <w:rFonts w:ascii="Arial" w:hAnsi="Arial" w:cs="Arial"/>
                <w:spacing w:val="1"/>
              </w:rPr>
              <w:t>p</w:t>
            </w:r>
            <w:r w:rsidRPr="00151065">
              <w:rPr>
                <w:rFonts w:ascii="Arial" w:hAnsi="Arial" w:cs="Arial"/>
              </w:rPr>
              <w:t>la</w:t>
            </w:r>
            <w:r w:rsidRPr="00151065">
              <w:rPr>
                <w:rFonts w:ascii="Arial" w:hAnsi="Arial" w:cs="Arial"/>
                <w:spacing w:val="-1"/>
              </w:rPr>
              <w:t>n</w:t>
            </w:r>
            <w:r w:rsidRPr="00151065">
              <w:rPr>
                <w:rFonts w:ascii="Arial" w:hAnsi="Arial" w:cs="Arial"/>
                <w:spacing w:val="1"/>
              </w:rPr>
              <w:t>n</w:t>
            </w:r>
            <w:r w:rsidRPr="00151065">
              <w:rPr>
                <w:rFonts w:ascii="Arial" w:hAnsi="Arial" w:cs="Arial"/>
                <w:spacing w:val="-3"/>
              </w:rPr>
              <w:t>i</w:t>
            </w:r>
            <w:r w:rsidRPr="00151065">
              <w:rPr>
                <w:rFonts w:ascii="Arial" w:hAnsi="Arial" w:cs="Arial"/>
                <w:spacing w:val="1"/>
              </w:rPr>
              <w:t>n</w:t>
            </w:r>
            <w:r w:rsidRPr="00151065">
              <w:rPr>
                <w:rFonts w:ascii="Arial" w:hAnsi="Arial" w:cs="Arial"/>
              </w:rPr>
              <w:t>gin</w:t>
            </w:r>
            <w:r w:rsidRPr="00151065">
              <w:rPr>
                <w:rFonts w:ascii="Arial" w:hAnsi="Arial" w:cs="Arial"/>
                <w:spacing w:val="-2"/>
              </w:rPr>
              <w:t>I</w:t>
            </w:r>
            <w:r w:rsidRPr="00151065">
              <w:rPr>
                <w:rFonts w:ascii="Arial" w:hAnsi="Arial" w:cs="Arial"/>
                <w:spacing w:val="1"/>
              </w:rPr>
              <w:t>nd</w:t>
            </w:r>
            <w:r w:rsidRPr="00151065">
              <w:rPr>
                <w:rFonts w:ascii="Arial" w:hAnsi="Arial" w:cs="Arial"/>
              </w:rPr>
              <w:t>ia.Alt</w:t>
            </w:r>
            <w:r w:rsidRPr="00151065">
              <w:rPr>
                <w:rFonts w:ascii="Arial" w:hAnsi="Arial" w:cs="Arial"/>
                <w:spacing w:val="1"/>
              </w:rPr>
              <w:t>h</w:t>
            </w:r>
            <w:r w:rsidRPr="00151065">
              <w:rPr>
                <w:rFonts w:ascii="Arial" w:hAnsi="Arial" w:cs="Arial"/>
                <w:spacing w:val="-1"/>
              </w:rPr>
              <w:t>o</w:t>
            </w:r>
            <w:r w:rsidRPr="00151065">
              <w:rPr>
                <w:rFonts w:ascii="Arial" w:hAnsi="Arial" w:cs="Arial"/>
                <w:spacing w:val="1"/>
              </w:rPr>
              <w:t>ug</w:t>
            </w:r>
            <w:r w:rsidRPr="00151065">
              <w:rPr>
                <w:rFonts w:ascii="Arial" w:hAnsi="Arial" w:cs="Arial"/>
              </w:rPr>
              <w:t>h</w:t>
            </w:r>
          </w:p>
          <w:p w:rsidR="00F77F42" w:rsidRPr="00151065" w:rsidRDefault="00187F3B">
            <w:pPr>
              <w:spacing w:before="2" w:line="220" w:lineRule="exact"/>
              <w:ind w:left="102" w:right="260"/>
              <w:rPr>
                <w:rFonts w:ascii="Arial" w:hAnsi="Arial" w:cs="Arial"/>
              </w:rPr>
            </w:pPr>
            <w:r w:rsidRPr="00151065">
              <w:rPr>
                <w:rFonts w:ascii="Arial" w:hAnsi="Arial" w:cs="Arial"/>
              </w:rPr>
              <w:t>t</w:t>
            </w:r>
            <w:r w:rsidRPr="00151065">
              <w:rPr>
                <w:rFonts w:ascii="Arial" w:hAnsi="Arial" w:cs="Arial"/>
                <w:spacing w:val="1"/>
              </w:rPr>
              <w:t>h</w:t>
            </w:r>
            <w:r w:rsidRPr="00151065">
              <w:rPr>
                <w:rFonts w:ascii="Arial" w:hAnsi="Arial" w:cs="Arial"/>
              </w:rPr>
              <w:t>e</w:t>
            </w:r>
            <w:r w:rsidRPr="00151065">
              <w:rPr>
                <w:rFonts w:ascii="Arial" w:hAnsi="Arial" w:cs="Arial"/>
                <w:spacing w:val="-1"/>
              </w:rPr>
              <w:t xml:space="preserve"> s</w:t>
            </w:r>
            <w:r w:rsidRPr="00151065">
              <w:rPr>
                <w:rFonts w:ascii="Arial" w:hAnsi="Arial" w:cs="Arial"/>
              </w:rPr>
              <w:t>tat</w:t>
            </w:r>
            <w:r w:rsidRPr="00151065">
              <w:rPr>
                <w:rFonts w:ascii="Arial" w:hAnsi="Arial" w:cs="Arial"/>
                <w:spacing w:val="1"/>
              </w:rPr>
              <w:t>e-</w:t>
            </w:r>
            <w:proofErr w:type="gramStart"/>
            <w:r w:rsidRPr="00151065">
              <w:rPr>
                <w:rFonts w:ascii="Arial" w:hAnsi="Arial" w:cs="Arial"/>
              </w:rPr>
              <w:t>le</w:t>
            </w:r>
            <w:r w:rsidRPr="00151065">
              <w:rPr>
                <w:rFonts w:ascii="Arial" w:hAnsi="Arial" w:cs="Arial"/>
                <w:spacing w:val="1"/>
              </w:rPr>
              <w:t>v</w:t>
            </w:r>
            <w:r w:rsidRPr="00151065">
              <w:rPr>
                <w:rFonts w:ascii="Arial" w:hAnsi="Arial" w:cs="Arial"/>
              </w:rPr>
              <w:t>el</w:t>
            </w:r>
            <w:r w:rsidRPr="00151065">
              <w:rPr>
                <w:rFonts w:ascii="Arial" w:hAnsi="Arial" w:cs="Arial"/>
                <w:spacing w:val="1"/>
              </w:rPr>
              <w:t>d</w:t>
            </w:r>
            <w:r w:rsidRPr="00151065">
              <w:rPr>
                <w:rFonts w:ascii="Arial" w:hAnsi="Arial" w:cs="Arial"/>
              </w:rPr>
              <w:t>ataa</w:t>
            </w:r>
            <w:r w:rsidRPr="00151065">
              <w:rPr>
                <w:rFonts w:ascii="Arial" w:hAnsi="Arial" w:cs="Arial"/>
                <w:spacing w:val="1"/>
              </w:rPr>
              <w:t>n</w:t>
            </w:r>
            <w:r w:rsidRPr="00151065">
              <w:rPr>
                <w:rFonts w:ascii="Arial" w:hAnsi="Arial" w:cs="Arial"/>
              </w:rPr>
              <w:t>al</w:t>
            </w:r>
            <w:r w:rsidRPr="00151065">
              <w:rPr>
                <w:rFonts w:ascii="Arial" w:hAnsi="Arial" w:cs="Arial"/>
                <w:spacing w:val="1"/>
              </w:rPr>
              <w:t>y</w:t>
            </w:r>
            <w:r w:rsidRPr="00151065">
              <w:rPr>
                <w:rFonts w:ascii="Arial" w:hAnsi="Arial" w:cs="Arial"/>
                <w:spacing w:val="-1"/>
              </w:rPr>
              <w:t>s</w:t>
            </w:r>
            <w:r w:rsidRPr="00151065">
              <w:rPr>
                <w:rFonts w:ascii="Arial" w:hAnsi="Arial" w:cs="Arial"/>
              </w:rPr>
              <w:t>isa</w:t>
            </w:r>
            <w:r w:rsidRPr="00151065">
              <w:rPr>
                <w:rFonts w:ascii="Arial" w:hAnsi="Arial" w:cs="Arial"/>
                <w:spacing w:val="1"/>
              </w:rPr>
              <w:t>d</w:t>
            </w:r>
            <w:r w:rsidRPr="00151065">
              <w:rPr>
                <w:rFonts w:ascii="Arial" w:hAnsi="Arial" w:cs="Arial"/>
                <w:spacing w:val="2"/>
              </w:rPr>
              <w:t>d</w:t>
            </w:r>
            <w:r w:rsidRPr="00151065">
              <w:rPr>
                <w:rFonts w:ascii="Arial" w:hAnsi="Arial" w:cs="Arial"/>
              </w:rPr>
              <w:t>se</w:t>
            </w:r>
            <w:r w:rsidRPr="00151065">
              <w:rPr>
                <w:rFonts w:ascii="Arial" w:hAnsi="Arial" w:cs="Arial"/>
                <w:spacing w:val="1"/>
              </w:rPr>
              <w:t>mp</w:t>
            </w:r>
            <w:r w:rsidRPr="00151065">
              <w:rPr>
                <w:rFonts w:ascii="Arial" w:hAnsi="Arial" w:cs="Arial"/>
              </w:rPr>
              <w:t>irical</w:t>
            </w:r>
            <w:r w:rsidRPr="00151065">
              <w:rPr>
                <w:rFonts w:ascii="Arial" w:hAnsi="Arial" w:cs="Arial"/>
                <w:spacing w:val="1"/>
              </w:rPr>
              <w:t>d</w:t>
            </w:r>
            <w:r w:rsidRPr="00151065">
              <w:rPr>
                <w:rFonts w:ascii="Arial" w:hAnsi="Arial" w:cs="Arial"/>
              </w:rPr>
              <w:t>e</w:t>
            </w:r>
            <w:r w:rsidRPr="00151065">
              <w:rPr>
                <w:rFonts w:ascii="Arial" w:hAnsi="Arial" w:cs="Arial"/>
                <w:spacing w:val="1"/>
              </w:rPr>
              <w:t>p</w:t>
            </w:r>
            <w:r w:rsidRPr="00151065">
              <w:rPr>
                <w:rFonts w:ascii="Arial" w:hAnsi="Arial" w:cs="Arial"/>
              </w:rPr>
              <w:t>t</w:t>
            </w:r>
            <w:r w:rsidRPr="00151065">
              <w:rPr>
                <w:rFonts w:ascii="Arial" w:hAnsi="Arial" w:cs="Arial"/>
                <w:spacing w:val="-1"/>
              </w:rPr>
              <w:t>h</w:t>
            </w:r>
            <w:r w:rsidRPr="00151065">
              <w:rPr>
                <w:rFonts w:ascii="Arial" w:hAnsi="Arial" w:cs="Arial"/>
              </w:rPr>
              <w:t>,itla</w:t>
            </w:r>
            <w:r w:rsidRPr="00151065">
              <w:rPr>
                <w:rFonts w:ascii="Arial" w:hAnsi="Arial" w:cs="Arial"/>
                <w:spacing w:val="1"/>
              </w:rPr>
              <w:t>rg</w:t>
            </w:r>
            <w:r w:rsidRPr="00151065">
              <w:rPr>
                <w:rFonts w:ascii="Arial" w:hAnsi="Arial" w:cs="Arial"/>
              </w:rPr>
              <w:t>ely</w:t>
            </w:r>
            <w:r w:rsidRPr="00151065">
              <w:rPr>
                <w:rFonts w:ascii="Arial" w:hAnsi="Arial" w:cs="Arial"/>
                <w:spacing w:val="-2"/>
              </w:rPr>
              <w:t>c</w:t>
            </w:r>
            <w:r w:rsidRPr="00151065">
              <w:rPr>
                <w:rFonts w:ascii="Arial" w:hAnsi="Arial" w:cs="Arial"/>
                <w:spacing w:val="1"/>
              </w:rPr>
              <w:t>onf</w:t>
            </w:r>
            <w:r w:rsidRPr="00151065">
              <w:rPr>
                <w:rFonts w:ascii="Arial" w:hAnsi="Arial" w:cs="Arial"/>
              </w:rPr>
              <w:t>ir</w:t>
            </w:r>
            <w:r w:rsidRPr="00151065">
              <w:rPr>
                <w:rFonts w:ascii="Arial" w:hAnsi="Arial" w:cs="Arial"/>
                <w:spacing w:val="1"/>
              </w:rPr>
              <w:t>m</w:t>
            </w:r>
            <w:r w:rsidRPr="00151065">
              <w:rPr>
                <w:rFonts w:ascii="Arial" w:hAnsi="Arial" w:cs="Arial"/>
              </w:rPr>
              <w:t>s</w:t>
            </w:r>
            <w:r w:rsidRPr="00151065">
              <w:rPr>
                <w:rFonts w:ascii="Arial" w:hAnsi="Arial" w:cs="Arial"/>
                <w:spacing w:val="1"/>
              </w:rPr>
              <w:t>p</w:t>
            </w:r>
            <w:r w:rsidRPr="00151065">
              <w:rPr>
                <w:rFonts w:ascii="Arial" w:hAnsi="Arial" w:cs="Arial"/>
              </w:rPr>
              <w:t>atte</w:t>
            </w:r>
            <w:r w:rsidRPr="00151065">
              <w:rPr>
                <w:rFonts w:ascii="Arial" w:hAnsi="Arial" w:cs="Arial"/>
                <w:spacing w:val="-1"/>
              </w:rPr>
              <w:t>r</w:t>
            </w:r>
            <w:r w:rsidRPr="00151065">
              <w:rPr>
                <w:rFonts w:ascii="Arial" w:hAnsi="Arial" w:cs="Arial"/>
                <w:spacing w:val="1"/>
              </w:rPr>
              <w:t>n</w:t>
            </w:r>
            <w:r w:rsidRPr="00151065">
              <w:rPr>
                <w:rFonts w:ascii="Arial" w:hAnsi="Arial" w:cs="Arial"/>
              </w:rPr>
              <w:t>sal</w:t>
            </w:r>
            <w:r w:rsidRPr="00151065">
              <w:rPr>
                <w:rFonts w:ascii="Arial" w:hAnsi="Arial" w:cs="Arial"/>
                <w:spacing w:val="1"/>
              </w:rPr>
              <w:t>r</w:t>
            </w:r>
            <w:r w:rsidRPr="00151065">
              <w:rPr>
                <w:rFonts w:ascii="Arial" w:hAnsi="Arial" w:cs="Arial"/>
              </w:rPr>
              <w:t>e</w:t>
            </w:r>
            <w:r w:rsidRPr="00151065">
              <w:rPr>
                <w:rFonts w:ascii="Arial" w:hAnsi="Arial" w:cs="Arial"/>
                <w:spacing w:val="1"/>
              </w:rPr>
              <w:t>ad</w:t>
            </w:r>
            <w:r w:rsidRPr="00151065">
              <w:rPr>
                <w:rFonts w:ascii="Arial" w:hAnsi="Arial" w:cs="Arial"/>
              </w:rPr>
              <w:t>y</w:t>
            </w:r>
            <w:r w:rsidRPr="00151065">
              <w:rPr>
                <w:rFonts w:ascii="Arial" w:hAnsi="Arial" w:cs="Arial"/>
                <w:spacing w:val="1"/>
              </w:rPr>
              <w:t>r</w:t>
            </w:r>
            <w:r w:rsidRPr="00151065">
              <w:rPr>
                <w:rFonts w:ascii="Arial" w:hAnsi="Arial" w:cs="Arial"/>
              </w:rPr>
              <w:t>e</w:t>
            </w:r>
            <w:r w:rsidRPr="00151065">
              <w:rPr>
                <w:rFonts w:ascii="Arial" w:hAnsi="Arial" w:cs="Arial"/>
                <w:spacing w:val="-2"/>
              </w:rPr>
              <w:t>c</w:t>
            </w:r>
            <w:r w:rsidRPr="00151065">
              <w:rPr>
                <w:rFonts w:ascii="Arial" w:hAnsi="Arial" w:cs="Arial"/>
                <w:spacing w:val="1"/>
              </w:rPr>
              <w:t>o</w:t>
            </w:r>
            <w:r w:rsidRPr="00151065">
              <w:rPr>
                <w:rFonts w:ascii="Arial" w:hAnsi="Arial" w:cs="Arial"/>
                <w:spacing w:val="-2"/>
              </w:rPr>
              <w:t>r</w:t>
            </w:r>
            <w:r w:rsidRPr="00151065">
              <w:rPr>
                <w:rFonts w:ascii="Arial" w:hAnsi="Arial" w:cs="Arial"/>
                <w:spacing w:val="1"/>
              </w:rPr>
              <w:t>d</w:t>
            </w:r>
            <w:r w:rsidRPr="00151065">
              <w:rPr>
                <w:rFonts w:ascii="Arial" w:hAnsi="Arial" w:cs="Arial"/>
              </w:rPr>
              <w:t>edinlite</w:t>
            </w:r>
            <w:r w:rsidRPr="00151065">
              <w:rPr>
                <w:rFonts w:ascii="Arial" w:hAnsi="Arial" w:cs="Arial"/>
                <w:spacing w:val="1"/>
              </w:rPr>
              <w:t>r</w:t>
            </w:r>
            <w:r w:rsidRPr="00151065">
              <w:rPr>
                <w:rFonts w:ascii="Arial" w:hAnsi="Arial" w:cs="Arial"/>
              </w:rPr>
              <w:t>at</w:t>
            </w:r>
            <w:r w:rsidRPr="00151065">
              <w:rPr>
                <w:rFonts w:ascii="Arial" w:hAnsi="Arial" w:cs="Arial"/>
                <w:spacing w:val="1"/>
              </w:rPr>
              <w:t>ur</w:t>
            </w:r>
            <w:r w:rsidRPr="00151065">
              <w:rPr>
                <w:rFonts w:ascii="Arial" w:hAnsi="Arial" w:cs="Arial"/>
              </w:rPr>
              <w:t>e</w:t>
            </w:r>
            <w:r w:rsidRPr="00151065">
              <w:rPr>
                <w:rFonts w:ascii="Arial" w:hAnsi="Arial" w:cs="Arial"/>
                <w:spacing w:val="-1"/>
              </w:rPr>
              <w:t>s</w:t>
            </w:r>
            <w:r w:rsidRPr="00151065">
              <w:rPr>
                <w:rFonts w:ascii="Arial" w:hAnsi="Arial" w:cs="Arial"/>
                <w:spacing w:val="1"/>
              </w:rPr>
              <w:t>u</w:t>
            </w:r>
            <w:r w:rsidRPr="00151065">
              <w:rPr>
                <w:rFonts w:ascii="Arial" w:hAnsi="Arial" w:cs="Arial"/>
              </w:rPr>
              <w:t>ch</w:t>
            </w:r>
            <w:proofErr w:type="gramEnd"/>
            <w:r w:rsidRPr="00151065">
              <w:rPr>
                <w:rFonts w:ascii="Arial" w:hAnsi="Arial" w:cs="Arial"/>
              </w:rPr>
              <w:t xml:space="preserve"> as</w:t>
            </w:r>
            <w:r w:rsidRPr="00151065">
              <w:rPr>
                <w:rFonts w:ascii="Arial" w:hAnsi="Arial" w:cs="Arial"/>
                <w:spacing w:val="1"/>
              </w:rPr>
              <w:t>n</w:t>
            </w:r>
            <w:r w:rsidRPr="00151065">
              <w:rPr>
                <w:rFonts w:ascii="Arial" w:hAnsi="Arial" w:cs="Arial"/>
              </w:rPr>
              <w:t>e</w:t>
            </w:r>
            <w:r w:rsidRPr="00151065">
              <w:rPr>
                <w:rFonts w:ascii="Arial" w:hAnsi="Arial" w:cs="Arial"/>
                <w:spacing w:val="1"/>
              </w:rPr>
              <w:t>a</w:t>
            </w:r>
            <w:r w:rsidRPr="00151065">
              <w:rPr>
                <w:rFonts w:ascii="Arial" w:hAnsi="Arial" w:cs="Arial"/>
              </w:rPr>
              <w:t>r</w:t>
            </w:r>
            <w:r w:rsidRPr="00151065">
              <w:rPr>
                <w:rFonts w:ascii="Arial" w:hAnsi="Arial" w:cs="Arial"/>
                <w:spacing w:val="1"/>
              </w:rPr>
              <w:t>p</w:t>
            </w:r>
            <w:r w:rsidRPr="00151065">
              <w:rPr>
                <w:rFonts w:ascii="Arial" w:hAnsi="Arial" w:cs="Arial"/>
              </w:rPr>
              <w:t>a</w:t>
            </w:r>
            <w:r w:rsidRPr="00151065">
              <w:rPr>
                <w:rFonts w:ascii="Arial" w:hAnsi="Arial" w:cs="Arial"/>
                <w:spacing w:val="1"/>
              </w:rPr>
              <w:t>r</w:t>
            </w:r>
            <w:r w:rsidRPr="00151065">
              <w:rPr>
                <w:rFonts w:ascii="Arial" w:hAnsi="Arial" w:cs="Arial"/>
              </w:rPr>
              <w:t>ityatt</w:t>
            </w:r>
            <w:r w:rsidRPr="00151065">
              <w:rPr>
                <w:rFonts w:ascii="Arial" w:hAnsi="Arial" w:cs="Arial"/>
                <w:spacing w:val="1"/>
              </w:rPr>
              <w:t>h</w:t>
            </w:r>
            <w:r w:rsidRPr="00151065">
              <w:rPr>
                <w:rFonts w:ascii="Arial" w:hAnsi="Arial" w:cs="Arial"/>
              </w:rPr>
              <w:t>eele</w:t>
            </w:r>
            <w:r w:rsidRPr="00151065">
              <w:rPr>
                <w:rFonts w:ascii="Arial" w:hAnsi="Arial" w:cs="Arial"/>
                <w:spacing w:val="2"/>
              </w:rPr>
              <w:t>m</w:t>
            </w:r>
            <w:r w:rsidRPr="00151065">
              <w:rPr>
                <w:rFonts w:ascii="Arial" w:hAnsi="Arial" w:cs="Arial"/>
              </w:rPr>
              <w:t>e</w:t>
            </w:r>
            <w:r w:rsidRPr="00151065">
              <w:rPr>
                <w:rFonts w:ascii="Arial" w:hAnsi="Arial" w:cs="Arial"/>
                <w:spacing w:val="1"/>
              </w:rPr>
              <w:t>n</w:t>
            </w:r>
            <w:r w:rsidRPr="00151065">
              <w:rPr>
                <w:rFonts w:ascii="Arial" w:hAnsi="Arial" w:cs="Arial"/>
              </w:rPr>
              <w:t>ta</w:t>
            </w:r>
            <w:r w:rsidRPr="00151065">
              <w:rPr>
                <w:rFonts w:ascii="Arial" w:hAnsi="Arial" w:cs="Arial"/>
                <w:spacing w:val="-1"/>
              </w:rPr>
              <w:t>r</w:t>
            </w:r>
            <w:r w:rsidRPr="00151065">
              <w:rPr>
                <w:rFonts w:ascii="Arial" w:hAnsi="Arial" w:cs="Arial"/>
              </w:rPr>
              <w:t>yle</w:t>
            </w:r>
            <w:r w:rsidRPr="00151065">
              <w:rPr>
                <w:rFonts w:ascii="Arial" w:hAnsi="Arial" w:cs="Arial"/>
                <w:spacing w:val="1"/>
              </w:rPr>
              <w:t>v</w:t>
            </w:r>
            <w:r w:rsidRPr="00151065">
              <w:rPr>
                <w:rFonts w:ascii="Arial" w:hAnsi="Arial" w:cs="Arial"/>
              </w:rPr>
              <w:t>ela</w:t>
            </w:r>
            <w:r w:rsidRPr="00151065">
              <w:rPr>
                <w:rFonts w:ascii="Arial" w:hAnsi="Arial" w:cs="Arial"/>
                <w:spacing w:val="1"/>
              </w:rPr>
              <w:t>n</w:t>
            </w:r>
            <w:r w:rsidRPr="00151065">
              <w:rPr>
                <w:rFonts w:ascii="Arial" w:hAnsi="Arial" w:cs="Arial"/>
              </w:rPr>
              <w:t>de</w:t>
            </w:r>
            <w:r w:rsidRPr="00151065">
              <w:rPr>
                <w:rFonts w:ascii="Arial" w:hAnsi="Arial" w:cs="Arial"/>
                <w:spacing w:val="1"/>
              </w:rPr>
              <w:t>xp</w:t>
            </w:r>
            <w:r w:rsidRPr="00151065">
              <w:rPr>
                <w:rFonts w:ascii="Arial" w:hAnsi="Arial" w:cs="Arial"/>
                <w:spacing w:val="-2"/>
              </w:rPr>
              <w:t>a</w:t>
            </w:r>
            <w:r w:rsidRPr="00151065">
              <w:rPr>
                <w:rFonts w:ascii="Arial" w:hAnsi="Arial" w:cs="Arial"/>
                <w:spacing w:val="1"/>
              </w:rPr>
              <w:t>nd</w:t>
            </w:r>
            <w:r w:rsidRPr="00151065">
              <w:rPr>
                <w:rFonts w:ascii="Arial" w:hAnsi="Arial" w:cs="Arial"/>
              </w:rPr>
              <w:t>i</w:t>
            </w:r>
            <w:r w:rsidRPr="00151065">
              <w:rPr>
                <w:rFonts w:ascii="Arial" w:hAnsi="Arial" w:cs="Arial"/>
                <w:spacing w:val="1"/>
              </w:rPr>
              <w:t>n</w:t>
            </w:r>
            <w:r w:rsidRPr="00151065">
              <w:rPr>
                <w:rFonts w:ascii="Arial" w:hAnsi="Arial" w:cs="Arial"/>
              </w:rPr>
              <w:t>g</w:t>
            </w:r>
            <w:r w:rsidRPr="00151065">
              <w:rPr>
                <w:rFonts w:ascii="Arial" w:hAnsi="Arial" w:cs="Arial"/>
                <w:spacing w:val="1"/>
              </w:rPr>
              <w:t>d</w:t>
            </w:r>
            <w:r w:rsidRPr="00151065">
              <w:rPr>
                <w:rFonts w:ascii="Arial" w:hAnsi="Arial" w:cs="Arial"/>
              </w:rPr>
              <w:t>i</w:t>
            </w:r>
            <w:r w:rsidRPr="00151065">
              <w:rPr>
                <w:rFonts w:ascii="Arial" w:hAnsi="Arial" w:cs="Arial"/>
                <w:spacing w:val="-1"/>
              </w:rPr>
              <w:t>s</w:t>
            </w:r>
            <w:r w:rsidRPr="00151065">
              <w:rPr>
                <w:rFonts w:ascii="Arial" w:hAnsi="Arial" w:cs="Arial"/>
                <w:spacing w:val="1"/>
              </w:rPr>
              <w:t>p</w:t>
            </w:r>
            <w:r w:rsidRPr="00151065">
              <w:rPr>
                <w:rFonts w:ascii="Arial" w:hAnsi="Arial" w:cs="Arial"/>
              </w:rPr>
              <w:t>a</w:t>
            </w:r>
            <w:r w:rsidRPr="00151065">
              <w:rPr>
                <w:rFonts w:ascii="Arial" w:hAnsi="Arial" w:cs="Arial"/>
                <w:spacing w:val="1"/>
              </w:rPr>
              <w:t>r</w:t>
            </w:r>
            <w:r w:rsidRPr="00151065">
              <w:rPr>
                <w:rFonts w:ascii="Arial" w:hAnsi="Arial" w:cs="Arial"/>
              </w:rPr>
              <w:t>i</w:t>
            </w:r>
            <w:r w:rsidRPr="00151065">
              <w:rPr>
                <w:rFonts w:ascii="Arial" w:hAnsi="Arial" w:cs="Arial"/>
                <w:spacing w:val="-3"/>
              </w:rPr>
              <w:t>t</w:t>
            </w:r>
            <w:r w:rsidRPr="00151065">
              <w:rPr>
                <w:rFonts w:ascii="Arial" w:hAnsi="Arial" w:cs="Arial"/>
              </w:rPr>
              <w:t>iesat</w:t>
            </w:r>
            <w:r w:rsidRPr="00151065">
              <w:rPr>
                <w:rFonts w:ascii="Arial" w:hAnsi="Arial" w:cs="Arial"/>
                <w:spacing w:val="1"/>
              </w:rPr>
              <w:t>h</w:t>
            </w:r>
            <w:r w:rsidRPr="00151065">
              <w:rPr>
                <w:rFonts w:ascii="Arial" w:hAnsi="Arial" w:cs="Arial"/>
              </w:rPr>
              <w:t>i</w:t>
            </w:r>
            <w:r w:rsidRPr="00151065">
              <w:rPr>
                <w:rFonts w:ascii="Arial" w:hAnsi="Arial" w:cs="Arial"/>
                <w:spacing w:val="1"/>
              </w:rPr>
              <w:t>gh</w:t>
            </w:r>
            <w:r w:rsidRPr="00151065">
              <w:rPr>
                <w:rFonts w:ascii="Arial" w:hAnsi="Arial" w:cs="Arial"/>
              </w:rPr>
              <w:t>ere</w:t>
            </w:r>
            <w:r w:rsidRPr="00151065">
              <w:rPr>
                <w:rFonts w:ascii="Arial" w:hAnsi="Arial" w:cs="Arial"/>
                <w:spacing w:val="-1"/>
              </w:rPr>
              <w:t>d</w:t>
            </w:r>
            <w:r w:rsidRPr="00151065">
              <w:rPr>
                <w:rFonts w:ascii="Arial" w:hAnsi="Arial" w:cs="Arial"/>
                <w:spacing w:val="1"/>
              </w:rPr>
              <w:t>u</w:t>
            </w:r>
            <w:r w:rsidRPr="00151065">
              <w:rPr>
                <w:rFonts w:ascii="Arial" w:hAnsi="Arial" w:cs="Arial"/>
              </w:rPr>
              <w:t>c</w:t>
            </w:r>
            <w:r w:rsidRPr="00151065">
              <w:rPr>
                <w:rFonts w:ascii="Arial" w:hAnsi="Arial" w:cs="Arial"/>
                <w:spacing w:val="1"/>
              </w:rPr>
              <w:t>a</w:t>
            </w:r>
            <w:r w:rsidRPr="00151065">
              <w:rPr>
                <w:rFonts w:ascii="Arial" w:hAnsi="Arial" w:cs="Arial"/>
              </w:rPr>
              <w:t>ti</w:t>
            </w:r>
            <w:r w:rsidRPr="00151065">
              <w:rPr>
                <w:rFonts w:ascii="Arial" w:hAnsi="Arial" w:cs="Arial"/>
                <w:spacing w:val="1"/>
              </w:rPr>
              <w:t>on</w:t>
            </w:r>
            <w:r w:rsidRPr="00151065">
              <w:rPr>
                <w:rFonts w:ascii="Arial" w:hAnsi="Arial" w:cs="Arial"/>
              </w:rPr>
              <w:t>alle</w:t>
            </w:r>
            <w:r w:rsidRPr="00151065">
              <w:rPr>
                <w:rFonts w:ascii="Arial" w:hAnsi="Arial" w:cs="Arial"/>
                <w:spacing w:val="1"/>
              </w:rPr>
              <w:t>v</w:t>
            </w:r>
            <w:r w:rsidRPr="00151065">
              <w:rPr>
                <w:rFonts w:ascii="Arial" w:hAnsi="Arial" w:cs="Arial"/>
              </w:rPr>
              <w:t>e</w:t>
            </w:r>
            <w:r w:rsidRPr="00151065">
              <w:rPr>
                <w:rFonts w:ascii="Arial" w:hAnsi="Arial" w:cs="Arial"/>
                <w:spacing w:val="-2"/>
              </w:rPr>
              <w:t>l</w:t>
            </w:r>
            <w:r w:rsidRPr="00151065">
              <w:rPr>
                <w:rFonts w:ascii="Arial" w:hAnsi="Arial" w:cs="Arial"/>
                <w:spacing w:val="-1"/>
              </w:rPr>
              <w:t>s</w:t>
            </w:r>
            <w:r w:rsidRPr="00151065">
              <w:rPr>
                <w:rFonts w:ascii="Arial" w:hAnsi="Arial" w:cs="Arial"/>
              </w:rPr>
              <w:t>.</w:t>
            </w:r>
          </w:p>
        </w:tc>
        <w:tc>
          <w:tcPr>
            <w:tcW w:w="6445" w:type="dxa"/>
            <w:tcBorders>
              <w:top w:val="single" w:sz="5" w:space="0" w:color="000000"/>
              <w:left w:val="single" w:sz="5" w:space="0" w:color="000000"/>
              <w:bottom w:val="single" w:sz="5" w:space="0" w:color="000000"/>
              <w:right w:val="single" w:sz="5" w:space="0" w:color="000000"/>
            </w:tcBorders>
          </w:tcPr>
          <w:p w:rsidR="00F77F42" w:rsidRPr="00151065" w:rsidRDefault="00B10712">
            <w:pPr>
              <w:rPr>
                <w:rFonts w:ascii="Arial" w:hAnsi="Arial" w:cs="Arial"/>
              </w:rPr>
            </w:pPr>
            <w:r w:rsidRPr="00151065">
              <w:rPr>
                <w:rFonts w:ascii="Arial" w:hAnsi="Arial" w:cs="Arial"/>
              </w:rPr>
              <w:t>This manuscript is important for the scientific community as it provides a detailed state-level analysis of gender inequality in Indian school education across different stages. By examining patterns from primary to higher secondary education, the study highlights persistent regional disparities that are often masked by national averages. The findings contribute to ongoing debates on gender, education, and development and offer useful insights for education planning and policy formulation in India.</w:t>
            </w:r>
          </w:p>
        </w:tc>
      </w:tr>
      <w:tr w:rsidR="00F77F42" w:rsidRPr="00151065">
        <w:trPr>
          <w:trHeight w:hRule="exact" w:val="1273"/>
        </w:trPr>
        <w:tc>
          <w:tcPr>
            <w:tcW w:w="5351"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line="220" w:lineRule="exact"/>
              <w:ind w:left="460"/>
              <w:rPr>
                <w:rFonts w:ascii="Arial" w:hAnsi="Arial" w:cs="Arial"/>
              </w:rPr>
            </w:pPr>
            <w:proofErr w:type="spellStart"/>
            <w:r w:rsidRPr="00151065">
              <w:rPr>
                <w:rFonts w:ascii="Arial" w:hAnsi="Arial" w:cs="Arial"/>
                <w:b/>
                <w:spacing w:val="-1"/>
              </w:rPr>
              <w:t>I</w:t>
            </w:r>
            <w:r w:rsidRPr="00151065">
              <w:rPr>
                <w:rFonts w:ascii="Arial" w:hAnsi="Arial" w:cs="Arial"/>
                <w:b/>
              </w:rPr>
              <w:t>s</w:t>
            </w:r>
            <w:r w:rsidRPr="00151065">
              <w:rPr>
                <w:rFonts w:ascii="Arial" w:hAnsi="Arial" w:cs="Arial"/>
                <w:b/>
                <w:spacing w:val="1"/>
              </w:rPr>
              <w:t>t</w:t>
            </w:r>
            <w:r w:rsidRPr="00151065">
              <w:rPr>
                <w:rFonts w:ascii="Arial" w:hAnsi="Arial" w:cs="Arial"/>
                <w:b/>
              </w:rPr>
              <w:t>he</w:t>
            </w:r>
            <w:r w:rsidRPr="00151065">
              <w:rPr>
                <w:rFonts w:ascii="Arial" w:hAnsi="Arial" w:cs="Arial"/>
                <w:b/>
                <w:spacing w:val="1"/>
              </w:rPr>
              <w:t>t</w:t>
            </w:r>
            <w:r w:rsidRPr="00151065">
              <w:rPr>
                <w:rFonts w:ascii="Arial" w:hAnsi="Arial" w:cs="Arial"/>
                <w:b/>
              </w:rPr>
              <w:t>itle</w:t>
            </w:r>
            <w:r w:rsidRPr="00151065">
              <w:rPr>
                <w:rFonts w:ascii="Arial" w:hAnsi="Arial" w:cs="Arial"/>
                <w:b/>
                <w:spacing w:val="1"/>
              </w:rPr>
              <w:t>o</w:t>
            </w:r>
            <w:r w:rsidRPr="00151065">
              <w:rPr>
                <w:rFonts w:ascii="Arial" w:hAnsi="Arial" w:cs="Arial"/>
                <w:b/>
              </w:rPr>
              <w:t>f</w:t>
            </w:r>
            <w:r w:rsidRPr="00151065">
              <w:rPr>
                <w:rFonts w:ascii="Arial" w:hAnsi="Arial" w:cs="Arial"/>
                <w:b/>
                <w:spacing w:val="1"/>
              </w:rPr>
              <w:t>t</w:t>
            </w:r>
            <w:r w:rsidRPr="00151065">
              <w:rPr>
                <w:rFonts w:ascii="Arial" w:hAnsi="Arial" w:cs="Arial"/>
                <w:b/>
              </w:rPr>
              <w:t>he</w:t>
            </w:r>
            <w:r w:rsidRPr="00151065">
              <w:rPr>
                <w:rFonts w:ascii="Arial" w:hAnsi="Arial" w:cs="Arial"/>
                <w:b/>
                <w:spacing w:val="1"/>
              </w:rPr>
              <w:t>a</w:t>
            </w:r>
            <w:r w:rsidRPr="00151065">
              <w:rPr>
                <w:rFonts w:ascii="Arial" w:hAnsi="Arial" w:cs="Arial"/>
                <w:b/>
              </w:rPr>
              <w:t>r</w:t>
            </w:r>
            <w:r w:rsidRPr="00151065">
              <w:rPr>
                <w:rFonts w:ascii="Arial" w:hAnsi="Arial" w:cs="Arial"/>
                <w:b/>
                <w:spacing w:val="1"/>
              </w:rPr>
              <w:t>t</w:t>
            </w:r>
            <w:r w:rsidRPr="00151065">
              <w:rPr>
                <w:rFonts w:ascii="Arial" w:hAnsi="Arial" w:cs="Arial"/>
                <w:b/>
              </w:rPr>
              <w:t>icle</w:t>
            </w:r>
            <w:r w:rsidRPr="00151065">
              <w:rPr>
                <w:rFonts w:ascii="Arial" w:hAnsi="Arial" w:cs="Arial"/>
                <w:b/>
                <w:spacing w:val="-1"/>
              </w:rPr>
              <w:t>s</w:t>
            </w:r>
            <w:r w:rsidRPr="00151065">
              <w:rPr>
                <w:rFonts w:ascii="Arial" w:hAnsi="Arial" w:cs="Arial"/>
                <w:b/>
              </w:rPr>
              <w:t>uit</w:t>
            </w:r>
            <w:r w:rsidRPr="00151065">
              <w:rPr>
                <w:rFonts w:ascii="Arial" w:hAnsi="Arial" w:cs="Arial"/>
                <w:b/>
                <w:spacing w:val="-1"/>
              </w:rPr>
              <w:t>a</w:t>
            </w:r>
            <w:r w:rsidRPr="00151065">
              <w:rPr>
                <w:rFonts w:ascii="Arial" w:hAnsi="Arial" w:cs="Arial"/>
                <w:b/>
              </w:rPr>
              <w:t>ble</w:t>
            </w:r>
            <w:proofErr w:type="spellEnd"/>
            <w:r w:rsidRPr="00151065">
              <w:rPr>
                <w:rFonts w:ascii="Arial" w:hAnsi="Arial" w:cs="Arial"/>
                <w:b/>
              </w:rPr>
              <w:t>?</w:t>
            </w:r>
          </w:p>
          <w:p w:rsidR="00F77F42" w:rsidRPr="00151065" w:rsidRDefault="00187F3B">
            <w:pPr>
              <w:ind w:left="460"/>
              <w:rPr>
                <w:rFonts w:ascii="Arial" w:hAnsi="Arial" w:cs="Arial"/>
              </w:rPr>
            </w:pPr>
            <w:r w:rsidRPr="00151065">
              <w:rPr>
                <w:rFonts w:ascii="Arial" w:hAnsi="Arial" w:cs="Arial"/>
                <w:b/>
                <w:spacing w:val="1"/>
              </w:rPr>
              <w:t>(</w:t>
            </w:r>
            <w:proofErr w:type="spellStart"/>
            <w:r w:rsidRPr="00151065">
              <w:rPr>
                <w:rFonts w:ascii="Arial" w:hAnsi="Arial" w:cs="Arial"/>
                <w:b/>
                <w:spacing w:val="-1"/>
              </w:rPr>
              <w:t>I</w:t>
            </w:r>
            <w:r w:rsidRPr="00151065">
              <w:rPr>
                <w:rFonts w:ascii="Arial" w:hAnsi="Arial" w:cs="Arial"/>
                <w:b/>
              </w:rPr>
              <w:t>fn</w:t>
            </w:r>
            <w:r w:rsidRPr="00151065">
              <w:rPr>
                <w:rFonts w:ascii="Arial" w:hAnsi="Arial" w:cs="Arial"/>
                <w:b/>
                <w:spacing w:val="1"/>
              </w:rPr>
              <w:t>o</w:t>
            </w:r>
            <w:r w:rsidRPr="00151065">
              <w:rPr>
                <w:rFonts w:ascii="Arial" w:hAnsi="Arial" w:cs="Arial"/>
                <w:b/>
              </w:rPr>
              <w:t>tple</w:t>
            </w:r>
            <w:r w:rsidRPr="00151065">
              <w:rPr>
                <w:rFonts w:ascii="Arial" w:hAnsi="Arial" w:cs="Arial"/>
                <w:b/>
                <w:spacing w:val="1"/>
              </w:rPr>
              <w:t>a</w:t>
            </w:r>
            <w:r w:rsidRPr="00151065">
              <w:rPr>
                <w:rFonts w:ascii="Arial" w:hAnsi="Arial" w:cs="Arial"/>
                <w:b/>
                <w:spacing w:val="-1"/>
              </w:rPr>
              <w:t>s</w:t>
            </w:r>
            <w:r w:rsidRPr="00151065">
              <w:rPr>
                <w:rFonts w:ascii="Arial" w:hAnsi="Arial" w:cs="Arial"/>
                <w:b/>
              </w:rPr>
              <w:t>e</w:t>
            </w:r>
            <w:r w:rsidRPr="00151065">
              <w:rPr>
                <w:rFonts w:ascii="Arial" w:hAnsi="Arial" w:cs="Arial"/>
                <w:b/>
                <w:spacing w:val="-1"/>
              </w:rPr>
              <w:t>s</w:t>
            </w:r>
            <w:r w:rsidRPr="00151065">
              <w:rPr>
                <w:rFonts w:ascii="Arial" w:hAnsi="Arial" w:cs="Arial"/>
                <w:b/>
              </w:rPr>
              <w:t>u</w:t>
            </w:r>
            <w:r w:rsidRPr="00151065">
              <w:rPr>
                <w:rFonts w:ascii="Arial" w:hAnsi="Arial" w:cs="Arial"/>
                <w:b/>
                <w:spacing w:val="1"/>
              </w:rPr>
              <w:t>gg</w:t>
            </w:r>
            <w:r w:rsidRPr="00151065">
              <w:rPr>
                <w:rFonts w:ascii="Arial" w:hAnsi="Arial" w:cs="Arial"/>
                <w:b/>
              </w:rPr>
              <w:t>est</w:t>
            </w:r>
            <w:r w:rsidRPr="00151065">
              <w:rPr>
                <w:rFonts w:ascii="Arial" w:hAnsi="Arial" w:cs="Arial"/>
                <w:b/>
                <w:spacing w:val="1"/>
              </w:rPr>
              <w:t>a</w:t>
            </w:r>
            <w:r w:rsidRPr="00151065">
              <w:rPr>
                <w:rFonts w:ascii="Arial" w:hAnsi="Arial" w:cs="Arial"/>
                <w:b/>
              </w:rPr>
              <w:t>n</w:t>
            </w:r>
            <w:r w:rsidRPr="00151065">
              <w:rPr>
                <w:rFonts w:ascii="Arial" w:hAnsi="Arial" w:cs="Arial"/>
                <w:b/>
                <w:spacing w:val="1"/>
              </w:rPr>
              <w:t>a</w:t>
            </w:r>
            <w:r w:rsidRPr="00151065">
              <w:rPr>
                <w:rFonts w:ascii="Arial" w:hAnsi="Arial" w:cs="Arial"/>
                <w:b/>
              </w:rPr>
              <w:t>lt</w:t>
            </w:r>
            <w:r w:rsidRPr="00151065">
              <w:rPr>
                <w:rFonts w:ascii="Arial" w:hAnsi="Arial" w:cs="Arial"/>
                <w:b/>
                <w:spacing w:val="-2"/>
              </w:rPr>
              <w:t>e</w:t>
            </w:r>
            <w:r w:rsidRPr="00151065">
              <w:rPr>
                <w:rFonts w:ascii="Arial" w:hAnsi="Arial" w:cs="Arial"/>
                <w:b/>
              </w:rPr>
              <w:t>rn</w:t>
            </w:r>
            <w:r w:rsidRPr="00151065">
              <w:rPr>
                <w:rFonts w:ascii="Arial" w:hAnsi="Arial" w:cs="Arial"/>
                <w:b/>
                <w:spacing w:val="1"/>
              </w:rPr>
              <w:t>at</w:t>
            </w:r>
            <w:r w:rsidRPr="00151065">
              <w:rPr>
                <w:rFonts w:ascii="Arial" w:hAnsi="Arial" w:cs="Arial"/>
                <w:b/>
              </w:rPr>
              <w:t>i</w:t>
            </w:r>
            <w:r w:rsidRPr="00151065">
              <w:rPr>
                <w:rFonts w:ascii="Arial" w:hAnsi="Arial" w:cs="Arial"/>
                <w:b/>
                <w:spacing w:val="1"/>
              </w:rPr>
              <w:t>v</w:t>
            </w:r>
            <w:r w:rsidRPr="00151065">
              <w:rPr>
                <w:rFonts w:ascii="Arial" w:hAnsi="Arial" w:cs="Arial"/>
                <w:b/>
              </w:rPr>
              <w:t>e</w:t>
            </w:r>
            <w:r w:rsidRPr="00151065">
              <w:rPr>
                <w:rFonts w:ascii="Arial" w:hAnsi="Arial" w:cs="Arial"/>
                <w:b/>
                <w:spacing w:val="1"/>
              </w:rPr>
              <w:t>t</w:t>
            </w:r>
            <w:r w:rsidRPr="00151065">
              <w:rPr>
                <w:rFonts w:ascii="Arial" w:hAnsi="Arial" w:cs="Arial"/>
                <w:b/>
              </w:rPr>
              <w:t>itle</w:t>
            </w:r>
            <w:proofErr w:type="spellEnd"/>
            <w:r w:rsidRPr="00151065">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line="220" w:lineRule="exact"/>
              <w:ind w:left="463"/>
              <w:rPr>
                <w:rFonts w:ascii="Arial" w:hAnsi="Arial" w:cs="Arial"/>
              </w:rPr>
            </w:pPr>
            <w:r w:rsidRPr="00151065">
              <w:rPr>
                <w:rFonts w:ascii="Arial" w:hAnsi="Arial" w:cs="Arial"/>
                <w:spacing w:val="1"/>
              </w:rPr>
              <w:t>y</w:t>
            </w:r>
            <w:r w:rsidRPr="00151065">
              <w:rPr>
                <w:rFonts w:ascii="Arial" w:hAnsi="Arial" w:cs="Arial"/>
              </w:rPr>
              <w:t>es</w:t>
            </w:r>
          </w:p>
        </w:tc>
        <w:tc>
          <w:tcPr>
            <w:tcW w:w="6445" w:type="dxa"/>
            <w:tcBorders>
              <w:top w:val="single" w:sz="5" w:space="0" w:color="000000"/>
              <w:left w:val="single" w:sz="5" w:space="0" w:color="000000"/>
              <w:bottom w:val="single" w:sz="5" w:space="0" w:color="000000"/>
              <w:right w:val="single" w:sz="5" w:space="0" w:color="000000"/>
            </w:tcBorders>
          </w:tcPr>
          <w:p w:rsidR="00F77F42" w:rsidRPr="00151065" w:rsidRDefault="00B10712">
            <w:pPr>
              <w:rPr>
                <w:rFonts w:ascii="Arial" w:hAnsi="Arial" w:cs="Arial"/>
              </w:rPr>
            </w:pPr>
            <w:r w:rsidRPr="00151065">
              <w:rPr>
                <w:rFonts w:ascii="Arial" w:hAnsi="Arial" w:cs="Arial"/>
              </w:rPr>
              <w:t>Yes, the title of the article is suitable and appropriately reflects the scope and focus of the study.</w:t>
            </w:r>
          </w:p>
        </w:tc>
      </w:tr>
      <w:tr w:rsidR="00F77F42" w:rsidRPr="00151065">
        <w:trPr>
          <w:trHeight w:hRule="exact" w:val="1272"/>
        </w:trPr>
        <w:tc>
          <w:tcPr>
            <w:tcW w:w="5351" w:type="dxa"/>
            <w:tcBorders>
              <w:top w:val="single" w:sz="5" w:space="0" w:color="000000"/>
              <w:left w:val="single" w:sz="5" w:space="0" w:color="000000"/>
              <w:bottom w:val="single" w:sz="5" w:space="0" w:color="000000"/>
              <w:right w:val="single" w:sz="5" w:space="0" w:color="000000"/>
            </w:tcBorders>
          </w:tcPr>
          <w:p w:rsidR="00F77F42" w:rsidRPr="00151065" w:rsidRDefault="00187F3B">
            <w:pPr>
              <w:ind w:left="460" w:right="198"/>
              <w:rPr>
                <w:rFonts w:ascii="Arial" w:hAnsi="Arial" w:cs="Arial"/>
              </w:rPr>
            </w:pPr>
            <w:proofErr w:type="spellStart"/>
            <w:proofErr w:type="gramStart"/>
            <w:r w:rsidRPr="00151065">
              <w:rPr>
                <w:rFonts w:ascii="Arial" w:hAnsi="Arial" w:cs="Arial"/>
                <w:b/>
                <w:spacing w:val="-1"/>
              </w:rPr>
              <w:t>I</w:t>
            </w:r>
            <w:r w:rsidRPr="00151065">
              <w:rPr>
                <w:rFonts w:ascii="Arial" w:hAnsi="Arial" w:cs="Arial"/>
                <w:b/>
              </w:rPr>
              <w:t>s</w:t>
            </w:r>
            <w:r w:rsidRPr="00151065">
              <w:rPr>
                <w:rFonts w:ascii="Arial" w:hAnsi="Arial" w:cs="Arial"/>
                <w:b/>
                <w:spacing w:val="1"/>
              </w:rPr>
              <w:t>t</w:t>
            </w:r>
            <w:r w:rsidRPr="00151065">
              <w:rPr>
                <w:rFonts w:ascii="Arial" w:hAnsi="Arial" w:cs="Arial"/>
                <w:b/>
              </w:rPr>
              <w:t>he</w:t>
            </w:r>
            <w:r w:rsidRPr="00151065">
              <w:rPr>
                <w:rFonts w:ascii="Arial" w:hAnsi="Arial" w:cs="Arial"/>
                <w:b/>
                <w:spacing w:val="1"/>
              </w:rPr>
              <w:t>a</w:t>
            </w:r>
            <w:r w:rsidRPr="00151065">
              <w:rPr>
                <w:rFonts w:ascii="Arial" w:hAnsi="Arial" w:cs="Arial"/>
                <w:b/>
              </w:rPr>
              <w:t>b</w:t>
            </w:r>
            <w:r w:rsidRPr="00151065">
              <w:rPr>
                <w:rFonts w:ascii="Arial" w:hAnsi="Arial" w:cs="Arial"/>
                <w:b/>
                <w:spacing w:val="-1"/>
              </w:rPr>
              <w:t>s</w:t>
            </w:r>
            <w:r w:rsidRPr="00151065">
              <w:rPr>
                <w:rFonts w:ascii="Arial" w:hAnsi="Arial" w:cs="Arial"/>
                <w:b/>
                <w:spacing w:val="1"/>
              </w:rPr>
              <w:t>t</w:t>
            </w:r>
            <w:r w:rsidRPr="00151065">
              <w:rPr>
                <w:rFonts w:ascii="Arial" w:hAnsi="Arial" w:cs="Arial"/>
                <w:b/>
              </w:rPr>
              <w:t>r</w:t>
            </w:r>
            <w:r w:rsidRPr="00151065">
              <w:rPr>
                <w:rFonts w:ascii="Arial" w:hAnsi="Arial" w:cs="Arial"/>
                <w:b/>
                <w:spacing w:val="1"/>
              </w:rPr>
              <w:t>a</w:t>
            </w:r>
            <w:r w:rsidRPr="00151065">
              <w:rPr>
                <w:rFonts w:ascii="Arial" w:hAnsi="Arial" w:cs="Arial"/>
                <w:b/>
              </w:rPr>
              <w:t>ct</w:t>
            </w:r>
            <w:r w:rsidRPr="00151065">
              <w:rPr>
                <w:rFonts w:ascii="Arial" w:hAnsi="Arial" w:cs="Arial"/>
                <w:b/>
                <w:spacing w:val="1"/>
              </w:rPr>
              <w:t>o</w:t>
            </w:r>
            <w:r w:rsidRPr="00151065">
              <w:rPr>
                <w:rFonts w:ascii="Arial" w:hAnsi="Arial" w:cs="Arial"/>
                <w:b/>
              </w:rPr>
              <w:t>f</w:t>
            </w:r>
            <w:r w:rsidRPr="00151065">
              <w:rPr>
                <w:rFonts w:ascii="Arial" w:hAnsi="Arial" w:cs="Arial"/>
                <w:b/>
                <w:spacing w:val="1"/>
              </w:rPr>
              <w:t>t</w:t>
            </w:r>
            <w:r w:rsidRPr="00151065">
              <w:rPr>
                <w:rFonts w:ascii="Arial" w:hAnsi="Arial" w:cs="Arial"/>
                <w:b/>
              </w:rPr>
              <w:t>he</w:t>
            </w:r>
            <w:r w:rsidRPr="00151065">
              <w:rPr>
                <w:rFonts w:ascii="Arial" w:hAnsi="Arial" w:cs="Arial"/>
                <w:b/>
                <w:spacing w:val="1"/>
              </w:rPr>
              <w:t>a</w:t>
            </w:r>
            <w:r w:rsidRPr="00151065">
              <w:rPr>
                <w:rFonts w:ascii="Arial" w:hAnsi="Arial" w:cs="Arial"/>
                <w:b/>
              </w:rPr>
              <w:t>r</w:t>
            </w:r>
            <w:r w:rsidRPr="00151065">
              <w:rPr>
                <w:rFonts w:ascii="Arial" w:hAnsi="Arial" w:cs="Arial"/>
                <w:b/>
                <w:spacing w:val="1"/>
              </w:rPr>
              <w:t>t</w:t>
            </w:r>
            <w:r w:rsidRPr="00151065">
              <w:rPr>
                <w:rFonts w:ascii="Arial" w:hAnsi="Arial" w:cs="Arial"/>
                <w:b/>
              </w:rPr>
              <w:t>iclec</w:t>
            </w:r>
            <w:r w:rsidRPr="00151065">
              <w:rPr>
                <w:rFonts w:ascii="Arial" w:hAnsi="Arial" w:cs="Arial"/>
                <w:b/>
                <w:spacing w:val="1"/>
              </w:rPr>
              <w:t>o</w:t>
            </w:r>
            <w:r w:rsidRPr="00151065">
              <w:rPr>
                <w:rFonts w:ascii="Arial" w:hAnsi="Arial" w:cs="Arial"/>
                <w:b/>
                <w:spacing w:val="2"/>
              </w:rPr>
              <w:t>m</w:t>
            </w:r>
            <w:r w:rsidRPr="00151065">
              <w:rPr>
                <w:rFonts w:ascii="Arial" w:hAnsi="Arial" w:cs="Arial"/>
                <w:b/>
              </w:rPr>
              <w:t>prehen</w:t>
            </w:r>
            <w:r w:rsidRPr="00151065">
              <w:rPr>
                <w:rFonts w:ascii="Arial" w:hAnsi="Arial" w:cs="Arial"/>
                <w:b/>
                <w:spacing w:val="-1"/>
              </w:rPr>
              <w:t>s</w:t>
            </w:r>
            <w:r w:rsidRPr="00151065">
              <w:rPr>
                <w:rFonts w:ascii="Arial" w:hAnsi="Arial" w:cs="Arial"/>
                <w:b/>
              </w:rPr>
              <w:t>i</w:t>
            </w:r>
            <w:r w:rsidRPr="00151065">
              <w:rPr>
                <w:rFonts w:ascii="Arial" w:hAnsi="Arial" w:cs="Arial"/>
                <w:b/>
                <w:spacing w:val="1"/>
              </w:rPr>
              <w:t>v</w:t>
            </w:r>
            <w:r w:rsidRPr="00151065">
              <w:rPr>
                <w:rFonts w:ascii="Arial" w:hAnsi="Arial" w:cs="Arial"/>
                <w:b/>
              </w:rPr>
              <w:t>e?Do</w:t>
            </w:r>
            <w:r w:rsidRPr="00151065">
              <w:rPr>
                <w:rFonts w:ascii="Arial" w:hAnsi="Arial" w:cs="Arial"/>
                <w:b/>
                <w:spacing w:val="1"/>
              </w:rPr>
              <w:t>yo</w:t>
            </w:r>
            <w:r w:rsidRPr="00151065">
              <w:rPr>
                <w:rFonts w:ascii="Arial" w:hAnsi="Arial" w:cs="Arial"/>
                <w:b/>
              </w:rPr>
              <w:t>u</w:t>
            </w:r>
            <w:proofErr w:type="spellEnd"/>
            <w:proofErr w:type="gramEnd"/>
            <w:r w:rsidRPr="00151065">
              <w:rPr>
                <w:rFonts w:ascii="Arial" w:hAnsi="Arial" w:cs="Arial"/>
                <w:b/>
              </w:rPr>
              <w:t xml:space="preserve"> </w:t>
            </w:r>
            <w:proofErr w:type="spellStart"/>
            <w:r w:rsidRPr="00151065">
              <w:rPr>
                <w:rFonts w:ascii="Arial" w:hAnsi="Arial" w:cs="Arial"/>
                <w:b/>
                <w:spacing w:val="-1"/>
              </w:rPr>
              <w:t>s</w:t>
            </w:r>
            <w:r w:rsidRPr="00151065">
              <w:rPr>
                <w:rFonts w:ascii="Arial" w:hAnsi="Arial" w:cs="Arial"/>
                <w:b/>
              </w:rPr>
              <w:t>u</w:t>
            </w:r>
            <w:r w:rsidRPr="00151065">
              <w:rPr>
                <w:rFonts w:ascii="Arial" w:hAnsi="Arial" w:cs="Arial"/>
                <w:b/>
                <w:spacing w:val="1"/>
              </w:rPr>
              <w:t>gg</w:t>
            </w:r>
            <w:r w:rsidRPr="00151065">
              <w:rPr>
                <w:rFonts w:ascii="Arial" w:hAnsi="Arial" w:cs="Arial"/>
                <w:b/>
              </w:rPr>
              <w:t>est</w:t>
            </w:r>
            <w:r w:rsidRPr="00151065">
              <w:rPr>
                <w:rFonts w:ascii="Arial" w:hAnsi="Arial" w:cs="Arial"/>
                <w:b/>
                <w:spacing w:val="1"/>
              </w:rPr>
              <w:t>t</w:t>
            </w:r>
            <w:r w:rsidRPr="00151065">
              <w:rPr>
                <w:rFonts w:ascii="Arial" w:hAnsi="Arial" w:cs="Arial"/>
                <w:b/>
              </w:rPr>
              <w:t>he</w:t>
            </w:r>
            <w:r w:rsidRPr="00151065">
              <w:rPr>
                <w:rFonts w:ascii="Arial" w:hAnsi="Arial" w:cs="Arial"/>
                <w:b/>
                <w:spacing w:val="1"/>
              </w:rPr>
              <w:t>a</w:t>
            </w:r>
            <w:r w:rsidRPr="00151065">
              <w:rPr>
                <w:rFonts w:ascii="Arial" w:hAnsi="Arial" w:cs="Arial"/>
                <w:b/>
              </w:rPr>
              <w:t>d</w:t>
            </w:r>
            <w:r w:rsidRPr="00151065">
              <w:rPr>
                <w:rFonts w:ascii="Arial" w:hAnsi="Arial" w:cs="Arial"/>
                <w:b/>
                <w:spacing w:val="-1"/>
              </w:rPr>
              <w:t>d</w:t>
            </w:r>
            <w:r w:rsidRPr="00151065">
              <w:rPr>
                <w:rFonts w:ascii="Arial" w:hAnsi="Arial" w:cs="Arial"/>
                <w:b/>
              </w:rPr>
              <w:t>iti</w:t>
            </w:r>
            <w:r w:rsidRPr="00151065">
              <w:rPr>
                <w:rFonts w:ascii="Arial" w:hAnsi="Arial" w:cs="Arial"/>
                <w:b/>
                <w:spacing w:val="1"/>
              </w:rPr>
              <w:t>o</w:t>
            </w:r>
            <w:r w:rsidRPr="00151065">
              <w:rPr>
                <w:rFonts w:ascii="Arial" w:hAnsi="Arial" w:cs="Arial"/>
                <w:b/>
              </w:rPr>
              <w:t>n</w:t>
            </w:r>
            <w:proofErr w:type="spellEnd"/>
            <w:r w:rsidRPr="00151065">
              <w:rPr>
                <w:rFonts w:ascii="Arial" w:hAnsi="Arial" w:cs="Arial"/>
                <w:b/>
                <w:spacing w:val="1"/>
              </w:rPr>
              <w:t>(</w:t>
            </w:r>
            <w:proofErr w:type="spellStart"/>
            <w:r w:rsidRPr="00151065">
              <w:rPr>
                <w:rFonts w:ascii="Arial" w:hAnsi="Arial" w:cs="Arial"/>
                <w:b/>
                <w:spacing w:val="1"/>
              </w:rPr>
              <w:t>o</w:t>
            </w:r>
            <w:r w:rsidRPr="00151065">
              <w:rPr>
                <w:rFonts w:ascii="Arial" w:hAnsi="Arial" w:cs="Arial"/>
                <w:b/>
              </w:rPr>
              <w:t>rdele</w:t>
            </w:r>
            <w:r w:rsidRPr="00151065">
              <w:rPr>
                <w:rFonts w:ascii="Arial" w:hAnsi="Arial" w:cs="Arial"/>
                <w:b/>
                <w:spacing w:val="1"/>
              </w:rPr>
              <w:t>t</w:t>
            </w:r>
            <w:r w:rsidRPr="00151065">
              <w:rPr>
                <w:rFonts w:ascii="Arial" w:hAnsi="Arial" w:cs="Arial"/>
                <w:b/>
              </w:rPr>
              <w:t>i</w:t>
            </w:r>
            <w:r w:rsidRPr="00151065">
              <w:rPr>
                <w:rFonts w:ascii="Arial" w:hAnsi="Arial" w:cs="Arial"/>
                <w:b/>
                <w:spacing w:val="1"/>
              </w:rPr>
              <w:t>o</w:t>
            </w:r>
            <w:r w:rsidRPr="00151065">
              <w:rPr>
                <w:rFonts w:ascii="Arial" w:hAnsi="Arial" w:cs="Arial"/>
                <w:b/>
              </w:rPr>
              <w:t>n</w:t>
            </w:r>
            <w:proofErr w:type="spellEnd"/>
            <w:r w:rsidRPr="00151065">
              <w:rPr>
                <w:rFonts w:ascii="Arial" w:hAnsi="Arial" w:cs="Arial"/>
                <w:b/>
              </w:rPr>
              <w:t>)</w:t>
            </w:r>
            <w:r w:rsidRPr="00151065">
              <w:rPr>
                <w:rFonts w:ascii="Arial" w:hAnsi="Arial" w:cs="Arial"/>
                <w:b/>
                <w:spacing w:val="1"/>
              </w:rPr>
              <w:t>o</w:t>
            </w:r>
            <w:r w:rsidRPr="00151065">
              <w:rPr>
                <w:rFonts w:ascii="Arial" w:hAnsi="Arial" w:cs="Arial"/>
                <w:b/>
              </w:rPr>
              <w:t>f</w:t>
            </w:r>
            <w:r w:rsidRPr="00151065">
              <w:rPr>
                <w:rFonts w:ascii="Arial" w:hAnsi="Arial" w:cs="Arial"/>
                <w:b/>
                <w:spacing w:val="-1"/>
              </w:rPr>
              <w:t xml:space="preserve"> </w:t>
            </w:r>
            <w:proofErr w:type="spellStart"/>
            <w:r w:rsidRPr="00151065">
              <w:rPr>
                <w:rFonts w:ascii="Arial" w:hAnsi="Arial" w:cs="Arial"/>
                <w:b/>
                <w:spacing w:val="-1"/>
              </w:rPr>
              <w:t>so</w:t>
            </w:r>
            <w:r w:rsidRPr="00151065">
              <w:rPr>
                <w:rFonts w:ascii="Arial" w:hAnsi="Arial" w:cs="Arial"/>
                <w:b/>
                <w:spacing w:val="2"/>
              </w:rPr>
              <w:t>m</w:t>
            </w:r>
            <w:r w:rsidRPr="00151065">
              <w:rPr>
                <w:rFonts w:ascii="Arial" w:hAnsi="Arial" w:cs="Arial"/>
                <w:b/>
              </w:rPr>
              <w:t>ep</w:t>
            </w:r>
            <w:r w:rsidRPr="00151065">
              <w:rPr>
                <w:rFonts w:ascii="Arial" w:hAnsi="Arial" w:cs="Arial"/>
                <w:b/>
                <w:spacing w:val="1"/>
              </w:rPr>
              <w:t>o</w:t>
            </w:r>
            <w:r w:rsidRPr="00151065">
              <w:rPr>
                <w:rFonts w:ascii="Arial" w:hAnsi="Arial" w:cs="Arial"/>
                <w:b/>
              </w:rPr>
              <w:t>intsin</w:t>
            </w:r>
            <w:r w:rsidRPr="00151065">
              <w:rPr>
                <w:rFonts w:ascii="Arial" w:hAnsi="Arial" w:cs="Arial"/>
                <w:b/>
                <w:spacing w:val="1"/>
              </w:rPr>
              <w:t>t</w:t>
            </w:r>
            <w:r w:rsidRPr="00151065">
              <w:rPr>
                <w:rFonts w:ascii="Arial" w:hAnsi="Arial" w:cs="Arial"/>
                <w:b/>
              </w:rPr>
              <w:t>his</w:t>
            </w:r>
            <w:proofErr w:type="spellEnd"/>
            <w:r w:rsidRPr="00151065">
              <w:rPr>
                <w:rFonts w:ascii="Arial" w:hAnsi="Arial" w:cs="Arial"/>
                <w:b/>
              </w:rPr>
              <w:t xml:space="preserve"> </w:t>
            </w:r>
            <w:proofErr w:type="spellStart"/>
            <w:r w:rsidRPr="00151065">
              <w:rPr>
                <w:rFonts w:ascii="Arial" w:hAnsi="Arial" w:cs="Arial"/>
                <w:b/>
                <w:spacing w:val="-1"/>
              </w:rPr>
              <w:t>s</w:t>
            </w:r>
            <w:r w:rsidRPr="00151065">
              <w:rPr>
                <w:rFonts w:ascii="Arial" w:hAnsi="Arial" w:cs="Arial"/>
                <w:b/>
              </w:rPr>
              <w:t>e</w:t>
            </w:r>
            <w:r w:rsidRPr="00151065">
              <w:rPr>
                <w:rFonts w:ascii="Arial" w:hAnsi="Arial" w:cs="Arial"/>
                <w:b/>
                <w:spacing w:val="1"/>
              </w:rPr>
              <w:t>ct</w:t>
            </w:r>
            <w:r w:rsidRPr="00151065">
              <w:rPr>
                <w:rFonts w:ascii="Arial" w:hAnsi="Arial" w:cs="Arial"/>
                <w:b/>
              </w:rPr>
              <w:t>i</w:t>
            </w:r>
            <w:r w:rsidRPr="00151065">
              <w:rPr>
                <w:rFonts w:ascii="Arial" w:hAnsi="Arial" w:cs="Arial"/>
                <w:b/>
                <w:spacing w:val="1"/>
              </w:rPr>
              <w:t>o</w:t>
            </w:r>
            <w:r w:rsidRPr="00151065">
              <w:rPr>
                <w:rFonts w:ascii="Arial" w:hAnsi="Arial" w:cs="Arial"/>
                <w:b/>
              </w:rPr>
              <w:t>n?Ple</w:t>
            </w:r>
            <w:r w:rsidRPr="00151065">
              <w:rPr>
                <w:rFonts w:ascii="Arial" w:hAnsi="Arial" w:cs="Arial"/>
                <w:b/>
                <w:spacing w:val="1"/>
              </w:rPr>
              <w:t>a</w:t>
            </w:r>
            <w:r w:rsidRPr="00151065">
              <w:rPr>
                <w:rFonts w:ascii="Arial" w:hAnsi="Arial" w:cs="Arial"/>
                <w:b/>
                <w:spacing w:val="-1"/>
              </w:rPr>
              <w:t>s</w:t>
            </w:r>
            <w:r w:rsidRPr="00151065">
              <w:rPr>
                <w:rFonts w:ascii="Arial" w:hAnsi="Arial" w:cs="Arial"/>
                <w:b/>
              </w:rPr>
              <w:t>ewri</w:t>
            </w:r>
            <w:r w:rsidRPr="00151065">
              <w:rPr>
                <w:rFonts w:ascii="Arial" w:hAnsi="Arial" w:cs="Arial"/>
                <w:b/>
                <w:spacing w:val="1"/>
              </w:rPr>
              <w:t>t</w:t>
            </w:r>
            <w:r w:rsidRPr="00151065">
              <w:rPr>
                <w:rFonts w:ascii="Arial" w:hAnsi="Arial" w:cs="Arial"/>
                <w:b/>
              </w:rPr>
              <w:t>e</w:t>
            </w:r>
            <w:r w:rsidRPr="00151065">
              <w:rPr>
                <w:rFonts w:ascii="Arial" w:hAnsi="Arial" w:cs="Arial"/>
                <w:b/>
                <w:spacing w:val="1"/>
              </w:rPr>
              <w:t>yo</w:t>
            </w:r>
            <w:r w:rsidRPr="00151065">
              <w:rPr>
                <w:rFonts w:ascii="Arial" w:hAnsi="Arial" w:cs="Arial"/>
                <w:b/>
              </w:rPr>
              <w:t>ur</w:t>
            </w:r>
            <w:r w:rsidRPr="00151065">
              <w:rPr>
                <w:rFonts w:ascii="Arial" w:hAnsi="Arial" w:cs="Arial"/>
                <w:b/>
                <w:spacing w:val="-1"/>
              </w:rPr>
              <w:t>s</w:t>
            </w:r>
            <w:r w:rsidRPr="00151065">
              <w:rPr>
                <w:rFonts w:ascii="Arial" w:hAnsi="Arial" w:cs="Arial"/>
                <w:b/>
              </w:rPr>
              <w:t>u</w:t>
            </w:r>
            <w:r w:rsidRPr="00151065">
              <w:rPr>
                <w:rFonts w:ascii="Arial" w:hAnsi="Arial" w:cs="Arial"/>
                <w:b/>
                <w:spacing w:val="1"/>
              </w:rPr>
              <w:t>gg</w:t>
            </w:r>
            <w:r w:rsidRPr="00151065">
              <w:rPr>
                <w:rFonts w:ascii="Arial" w:hAnsi="Arial" w:cs="Arial"/>
                <w:b/>
              </w:rPr>
              <w:t>esti</w:t>
            </w:r>
            <w:r w:rsidRPr="00151065">
              <w:rPr>
                <w:rFonts w:ascii="Arial" w:hAnsi="Arial" w:cs="Arial"/>
                <w:b/>
                <w:spacing w:val="1"/>
              </w:rPr>
              <w:t>o</w:t>
            </w:r>
            <w:r w:rsidRPr="00151065">
              <w:rPr>
                <w:rFonts w:ascii="Arial" w:hAnsi="Arial" w:cs="Arial"/>
                <w:b/>
              </w:rPr>
              <w:t>nsher</w:t>
            </w:r>
            <w:r w:rsidRPr="00151065">
              <w:rPr>
                <w:rFonts w:ascii="Arial" w:hAnsi="Arial" w:cs="Arial"/>
                <w:b/>
                <w:spacing w:val="1"/>
              </w:rPr>
              <w:t>e</w:t>
            </w:r>
            <w:proofErr w:type="spellEnd"/>
            <w:r w:rsidRPr="00151065">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line="220" w:lineRule="exact"/>
              <w:ind w:left="463"/>
              <w:rPr>
                <w:rFonts w:ascii="Arial" w:hAnsi="Arial" w:cs="Arial"/>
              </w:rPr>
            </w:pPr>
            <w:proofErr w:type="gramStart"/>
            <w:r w:rsidRPr="00151065">
              <w:rPr>
                <w:rFonts w:ascii="Arial" w:hAnsi="Arial" w:cs="Arial"/>
              </w:rPr>
              <w:t>Yes,itisc</w:t>
            </w:r>
            <w:r w:rsidRPr="00151065">
              <w:rPr>
                <w:rFonts w:ascii="Arial" w:hAnsi="Arial" w:cs="Arial"/>
                <w:spacing w:val="1"/>
              </w:rPr>
              <w:t>ompr</w:t>
            </w:r>
            <w:r w:rsidRPr="00151065">
              <w:rPr>
                <w:rFonts w:ascii="Arial" w:hAnsi="Arial" w:cs="Arial"/>
              </w:rPr>
              <w:t>e</w:t>
            </w:r>
            <w:r w:rsidRPr="00151065">
              <w:rPr>
                <w:rFonts w:ascii="Arial" w:hAnsi="Arial" w:cs="Arial"/>
                <w:spacing w:val="1"/>
              </w:rPr>
              <w:t>h</w:t>
            </w:r>
            <w:r w:rsidRPr="00151065">
              <w:rPr>
                <w:rFonts w:ascii="Arial" w:hAnsi="Arial" w:cs="Arial"/>
              </w:rPr>
              <w:t>e</w:t>
            </w:r>
            <w:r w:rsidRPr="00151065">
              <w:rPr>
                <w:rFonts w:ascii="Arial" w:hAnsi="Arial" w:cs="Arial"/>
                <w:spacing w:val="1"/>
              </w:rPr>
              <w:t>n</w:t>
            </w:r>
            <w:r w:rsidRPr="00151065">
              <w:rPr>
                <w:rFonts w:ascii="Arial" w:hAnsi="Arial" w:cs="Arial"/>
                <w:spacing w:val="-1"/>
              </w:rPr>
              <w:t>s</w:t>
            </w:r>
            <w:r w:rsidRPr="00151065">
              <w:rPr>
                <w:rFonts w:ascii="Arial" w:hAnsi="Arial" w:cs="Arial"/>
              </w:rPr>
              <w:t>i</w:t>
            </w:r>
            <w:r w:rsidRPr="00151065">
              <w:rPr>
                <w:rFonts w:ascii="Arial" w:hAnsi="Arial" w:cs="Arial"/>
                <w:spacing w:val="1"/>
              </w:rPr>
              <w:t>v</w:t>
            </w:r>
            <w:r w:rsidRPr="00151065">
              <w:rPr>
                <w:rFonts w:ascii="Arial" w:hAnsi="Arial" w:cs="Arial"/>
              </w:rPr>
              <w:t>e</w:t>
            </w:r>
            <w:proofErr w:type="gramEnd"/>
            <w:r w:rsidRPr="00151065">
              <w:rPr>
                <w:rFonts w:ascii="Arial" w:hAnsi="Arial" w:cs="Arial"/>
              </w:rPr>
              <w:t>;iti</w:t>
            </w:r>
            <w:r w:rsidRPr="00151065">
              <w:rPr>
                <w:rFonts w:ascii="Arial" w:hAnsi="Arial" w:cs="Arial"/>
                <w:spacing w:val="-1"/>
              </w:rPr>
              <w:t>n</w:t>
            </w:r>
            <w:r w:rsidRPr="00151065">
              <w:rPr>
                <w:rFonts w:ascii="Arial" w:hAnsi="Arial" w:cs="Arial"/>
              </w:rPr>
              <w:t>cl</w:t>
            </w:r>
            <w:r w:rsidRPr="00151065">
              <w:rPr>
                <w:rFonts w:ascii="Arial" w:hAnsi="Arial" w:cs="Arial"/>
                <w:spacing w:val="1"/>
              </w:rPr>
              <w:t>ud</w:t>
            </w:r>
            <w:r w:rsidRPr="00151065">
              <w:rPr>
                <w:rFonts w:ascii="Arial" w:hAnsi="Arial" w:cs="Arial"/>
              </w:rPr>
              <w:t>es</w:t>
            </w:r>
            <w:r w:rsidRPr="00151065">
              <w:rPr>
                <w:rFonts w:ascii="Arial" w:hAnsi="Arial" w:cs="Arial"/>
                <w:spacing w:val="1"/>
              </w:rPr>
              <w:t>k</w:t>
            </w:r>
            <w:r w:rsidRPr="00151065">
              <w:rPr>
                <w:rFonts w:ascii="Arial" w:hAnsi="Arial" w:cs="Arial"/>
              </w:rPr>
              <w:t>ey</w:t>
            </w:r>
            <w:r w:rsidRPr="00151065">
              <w:rPr>
                <w:rFonts w:ascii="Arial" w:hAnsi="Arial" w:cs="Arial"/>
                <w:spacing w:val="1"/>
              </w:rPr>
              <w:t>f</w:t>
            </w:r>
            <w:r w:rsidRPr="00151065">
              <w:rPr>
                <w:rFonts w:ascii="Arial" w:hAnsi="Arial" w:cs="Arial"/>
                <w:spacing w:val="-3"/>
              </w:rPr>
              <w:t>i</w:t>
            </w:r>
            <w:r w:rsidRPr="00151065">
              <w:rPr>
                <w:rFonts w:ascii="Arial" w:hAnsi="Arial" w:cs="Arial"/>
                <w:spacing w:val="1"/>
              </w:rPr>
              <w:t>nd</w:t>
            </w:r>
            <w:r w:rsidRPr="00151065">
              <w:rPr>
                <w:rFonts w:ascii="Arial" w:hAnsi="Arial" w:cs="Arial"/>
              </w:rPr>
              <w:t>i</w:t>
            </w:r>
            <w:r w:rsidRPr="00151065">
              <w:rPr>
                <w:rFonts w:ascii="Arial" w:hAnsi="Arial" w:cs="Arial"/>
                <w:spacing w:val="1"/>
              </w:rPr>
              <w:t>ng</w:t>
            </w:r>
            <w:r w:rsidRPr="00151065">
              <w:rPr>
                <w:rFonts w:ascii="Arial" w:hAnsi="Arial" w:cs="Arial"/>
              </w:rPr>
              <w:t>sa</w:t>
            </w:r>
            <w:r w:rsidRPr="00151065">
              <w:rPr>
                <w:rFonts w:ascii="Arial" w:hAnsi="Arial" w:cs="Arial"/>
                <w:spacing w:val="-1"/>
              </w:rPr>
              <w:t>n</w:t>
            </w:r>
            <w:r w:rsidRPr="00151065">
              <w:rPr>
                <w:rFonts w:ascii="Arial" w:hAnsi="Arial" w:cs="Arial"/>
              </w:rPr>
              <w:t>di</w:t>
            </w:r>
            <w:r w:rsidRPr="00151065">
              <w:rPr>
                <w:rFonts w:ascii="Arial" w:hAnsi="Arial" w:cs="Arial"/>
                <w:spacing w:val="1"/>
              </w:rPr>
              <w:t>mp</w:t>
            </w:r>
            <w:r w:rsidRPr="00151065">
              <w:rPr>
                <w:rFonts w:ascii="Arial" w:hAnsi="Arial" w:cs="Arial"/>
              </w:rPr>
              <w:t>li</w:t>
            </w:r>
            <w:r w:rsidRPr="00151065">
              <w:rPr>
                <w:rFonts w:ascii="Arial" w:hAnsi="Arial" w:cs="Arial"/>
                <w:spacing w:val="-2"/>
              </w:rPr>
              <w:t>c</w:t>
            </w:r>
            <w:r w:rsidRPr="00151065">
              <w:rPr>
                <w:rFonts w:ascii="Arial" w:hAnsi="Arial" w:cs="Arial"/>
              </w:rPr>
              <w:t>ati</w:t>
            </w:r>
            <w:r w:rsidRPr="00151065">
              <w:rPr>
                <w:rFonts w:ascii="Arial" w:hAnsi="Arial" w:cs="Arial"/>
                <w:spacing w:val="1"/>
              </w:rPr>
              <w:t>on</w:t>
            </w:r>
            <w:r w:rsidRPr="00151065">
              <w:rPr>
                <w:rFonts w:ascii="Arial" w:hAnsi="Arial" w:cs="Arial"/>
              </w:rPr>
              <w:t>sasw</w:t>
            </w:r>
            <w:r w:rsidRPr="00151065">
              <w:rPr>
                <w:rFonts w:ascii="Arial" w:hAnsi="Arial" w:cs="Arial"/>
                <w:spacing w:val="1"/>
              </w:rPr>
              <w:t>e</w:t>
            </w:r>
            <w:r w:rsidRPr="00151065">
              <w:rPr>
                <w:rFonts w:ascii="Arial" w:hAnsi="Arial" w:cs="Arial"/>
              </w:rPr>
              <w:t>ll</w:t>
            </w:r>
          </w:p>
        </w:tc>
        <w:tc>
          <w:tcPr>
            <w:tcW w:w="6445" w:type="dxa"/>
            <w:tcBorders>
              <w:top w:val="single" w:sz="5" w:space="0" w:color="000000"/>
              <w:left w:val="single" w:sz="5" w:space="0" w:color="000000"/>
              <w:bottom w:val="single" w:sz="5" w:space="0" w:color="000000"/>
              <w:right w:val="single" w:sz="5" w:space="0" w:color="000000"/>
            </w:tcBorders>
          </w:tcPr>
          <w:p w:rsidR="00F77F42" w:rsidRPr="00151065" w:rsidRDefault="00B10712">
            <w:pPr>
              <w:rPr>
                <w:rFonts w:ascii="Arial" w:hAnsi="Arial" w:cs="Arial"/>
              </w:rPr>
            </w:pPr>
            <w:r w:rsidRPr="00151065">
              <w:rPr>
                <w:rFonts w:ascii="Arial" w:hAnsi="Arial" w:cs="Arial"/>
              </w:rPr>
              <w:t>Yes, the abstract is comprehensive and clearly presents the objectives, key findings, and implications of the study. No changes are required.</w:t>
            </w:r>
          </w:p>
        </w:tc>
      </w:tr>
      <w:tr w:rsidR="00F77F42" w:rsidRPr="00151065">
        <w:trPr>
          <w:trHeight w:hRule="exact" w:val="713"/>
        </w:trPr>
        <w:tc>
          <w:tcPr>
            <w:tcW w:w="5351"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before="2" w:line="220" w:lineRule="exact"/>
              <w:ind w:left="460" w:right="344"/>
              <w:rPr>
                <w:rFonts w:ascii="Arial" w:hAnsi="Arial" w:cs="Arial"/>
              </w:rPr>
            </w:pPr>
            <w:proofErr w:type="spellStart"/>
            <w:proofErr w:type="gramStart"/>
            <w:r w:rsidRPr="00151065">
              <w:rPr>
                <w:rFonts w:ascii="Arial" w:hAnsi="Arial" w:cs="Arial"/>
                <w:b/>
                <w:spacing w:val="-1"/>
              </w:rPr>
              <w:t>I</w:t>
            </w:r>
            <w:r w:rsidRPr="00151065">
              <w:rPr>
                <w:rFonts w:ascii="Arial" w:hAnsi="Arial" w:cs="Arial"/>
                <w:b/>
              </w:rPr>
              <w:t>s</w:t>
            </w:r>
            <w:r w:rsidRPr="00151065">
              <w:rPr>
                <w:rFonts w:ascii="Arial" w:hAnsi="Arial" w:cs="Arial"/>
                <w:b/>
                <w:spacing w:val="1"/>
              </w:rPr>
              <w:t>t</w:t>
            </w:r>
            <w:r w:rsidRPr="00151065">
              <w:rPr>
                <w:rFonts w:ascii="Arial" w:hAnsi="Arial" w:cs="Arial"/>
                <w:b/>
              </w:rPr>
              <w:t>he</w:t>
            </w:r>
            <w:r w:rsidRPr="00151065">
              <w:rPr>
                <w:rFonts w:ascii="Arial" w:hAnsi="Arial" w:cs="Arial"/>
                <w:b/>
                <w:spacing w:val="2"/>
              </w:rPr>
              <w:t>m</w:t>
            </w:r>
            <w:r w:rsidRPr="00151065">
              <w:rPr>
                <w:rFonts w:ascii="Arial" w:hAnsi="Arial" w:cs="Arial"/>
                <w:b/>
                <w:spacing w:val="1"/>
              </w:rPr>
              <w:t>a</w:t>
            </w:r>
            <w:r w:rsidRPr="00151065">
              <w:rPr>
                <w:rFonts w:ascii="Arial" w:hAnsi="Arial" w:cs="Arial"/>
                <w:b/>
              </w:rPr>
              <w:t>n</w:t>
            </w:r>
            <w:r w:rsidRPr="00151065">
              <w:rPr>
                <w:rFonts w:ascii="Arial" w:hAnsi="Arial" w:cs="Arial"/>
                <w:b/>
                <w:spacing w:val="-1"/>
              </w:rPr>
              <w:t>us</w:t>
            </w:r>
            <w:r w:rsidRPr="00151065">
              <w:rPr>
                <w:rFonts w:ascii="Arial" w:hAnsi="Arial" w:cs="Arial"/>
                <w:b/>
              </w:rPr>
              <w:t>c</w:t>
            </w:r>
            <w:r w:rsidRPr="00151065">
              <w:rPr>
                <w:rFonts w:ascii="Arial" w:hAnsi="Arial" w:cs="Arial"/>
                <w:b/>
                <w:spacing w:val="1"/>
              </w:rPr>
              <w:t>r</w:t>
            </w:r>
            <w:r w:rsidRPr="00151065">
              <w:rPr>
                <w:rFonts w:ascii="Arial" w:hAnsi="Arial" w:cs="Arial"/>
                <w:b/>
              </w:rPr>
              <w:t>ipt</w:t>
            </w:r>
            <w:r w:rsidRPr="00151065">
              <w:rPr>
                <w:rFonts w:ascii="Arial" w:hAnsi="Arial" w:cs="Arial"/>
                <w:b/>
                <w:spacing w:val="-1"/>
              </w:rPr>
              <w:t>s</w:t>
            </w:r>
            <w:r w:rsidRPr="00151065">
              <w:rPr>
                <w:rFonts w:ascii="Arial" w:hAnsi="Arial" w:cs="Arial"/>
                <w:b/>
                <w:spacing w:val="3"/>
              </w:rPr>
              <w:t>c</w:t>
            </w:r>
            <w:r w:rsidRPr="00151065">
              <w:rPr>
                <w:rFonts w:ascii="Arial" w:hAnsi="Arial" w:cs="Arial"/>
                <w:b/>
              </w:rPr>
              <w:t>ientific</w:t>
            </w:r>
            <w:r w:rsidRPr="00151065">
              <w:rPr>
                <w:rFonts w:ascii="Arial" w:hAnsi="Arial" w:cs="Arial"/>
                <w:b/>
                <w:spacing w:val="1"/>
              </w:rPr>
              <w:t>a</w:t>
            </w:r>
            <w:r w:rsidRPr="00151065">
              <w:rPr>
                <w:rFonts w:ascii="Arial" w:hAnsi="Arial" w:cs="Arial"/>
                <w:b/>
              </w:rPr>
              <w:t>ll</w:t>
            </w:r>
            <w:r w:rsidRPr="00151065">
              <w:rPr>
                <w:rFonts w:ascii="Arial" w:hAnsi="Arial" w:cs="Arial"/>
                <w:b/>
                <w:spacing w:val="1"/>
              </w:rPr>
              <w:t>y</w:t>
            </w:r>
            <w:r w:rsidRPr="00151065">
              <w:rPr>
                <w:rFonts w:ascii="Arial" w:hAnsi="Arial" w:cs="Arial"/>
                <w:b/>
              </w:rPr>
              <w:t>,c</w:t>
            </w:r>
            <w:r w:rsidRPr="00151065">
              <w:rPr>
                <w:rFonts w:ascii="Arial" w:hAnsi="Arial" w:cs="Arial"/>
                <w:b/>
                <w:spacing w:val="1"/>
              </w:rPr>
              <w:t>o</w:t>
            </w:r>
            <w:r w:rsidRPr="00151065">
              <w:rPr>
                <w:rFonts w:ascii="Arial" w:hAnsi="Arial" w:cs="Arial"/>
                <w:b/>
              </w:rPr>
              <w:t>r</w:t>
            </w:r>
            <w:r w:rsidRPr="00151065">
              <w:rPr>
                <w:rFonts w:ascii="Arial" w:hAnsi="Arial" w:cs="Arial"/>
                <w:b/>
                <w:spacing w:val="1"/>
              </w:rPr>
              <w:t>r</w:t>
            </w:r>
            <w:r w:rsidRPr="00151065">
              <w:rPr>
                <w:rFonts w:ascii="Arial" w:hAnsi="Arial" w:cs="Arial"/>
                <w:b/>
              </w:rPr>
              <w:t>e</w:t>
            </w:r>
            <w:r w:rsidRPr="00151065">
              <w:rPr>
                <w:rFonts w:ascii="Arial" w:hAnsi="Arial" w:cs="Arial"/>
                <w:b/>
                <w:spacing w:val="1"/>
              </w:rPr>
              <w:t>ct</w:t>
            </w:r>
            <w:proofErr w:type="gramEnd"/>
            <w:r w:rsidRPr="00151065">
              <w:rPr>
                <w:rFonts w:ascii="Arial" w:hAnsi="Arial" w:cs="Arial"/>
                <w:b/>
              </w:rPr>
              <w:t>?Ple</w:t>
            </w:r>
            <w:r w:rsidRPr="00151065">
              <w:rPr>
                <w:rFonts w:ascii="Arial" w:hAnsi="Arial" w:cs="Arial"/>
                <w:b/>
                <w:spacing w:val="1"/>
              </w:rPr>
              <w:t>a</w:t>
            </w:r>
            <w:r w:rsidRPr="00151065">
              <w:rPr>
                <w:rFonts w:ascii="Arial" w:hAnsi="Arial" w:cs="Arial"/>
                <w:b/>
                <w:spacing w:val="-1"/>
              </w:rPr>
              <w:t>s</w:t>
            </w:r>
            <w:r w:rsidRPr="00151065">
              <w:rPr>
                <w:rFonts w:ascii="Arial" w:hAnsi="Arial" w:cs="Arial"/>
                <w:b/>
              </w:rPr>
              <w:t>ewri</w:t>
            </w:r>
            <w:r w:rsidRPr="00151065">
              <w:rPr>
                <w:rFonts w:ascii="Arial" w:hAnsi="Arial" w:cs="Arial"/>
                <w:b/>
                <w:spacing w:val="1"/>
              </w:rPr>
              <w:t>t</w:t>
            </w:r>
            <w:r w:rsidRPr="00151065">
              <w:rPr>
                <w:rFonts w:ascii="Arial" w:hAnsi="Arial" w:cs="Arial"/>
                <w:b/>
              </w:rPr>
              <w:t>e</w:t>
            </w:r>
            <w:proofErr w:type="spellEnd"/>
            <w:r w:rsidRPr="00151065">
              <w:rPr>
                <w:rFonts w:ascii="Arial" w:hAnsi="Arial" w:cs="Arial"/>
                <w:b/>
              </w:rPr>
              <w:t xml:space="preserve"> her</w:t>
            </w:r>
            <w:r w:rsidRPr="00151065">
              <w:rPr>
                <w:rFonts w:ascii="Arial" w:hAnsi="Arial" w:cs="Arial"/>
                <w:b/>
                <w:spacing w:val="1"/>
              </w:rPr>
              <w:t>e</w:t>
            </w:r>
            <w:r w:rsidRPr="00151065">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before="2" w:line="220" w:lineRule="exact"/>
              <w:ind w:left="102" w:right="305"/>
              <w:rPr>
                <w:rFonts w:ascii="Arial" w:hAnsi="Arial" w:cs="Arial"/>
              </w:rPr>
            </w:pPr>
            <w:proofErr w:type="gramStart"/>
            <w:r w:rsidRPr="00151065">
              <w:rPr>
                <w:rFonts w:ascii="Arial" w:hAnsi="Arial" w:cs="Arial"/>
              </w:rPr>
              <w:t>Allinall,t</w:t>
            </w:r>
            <w:r w:rsidRPr="00151065">
              <w:rPr>
                <w:rFonts w:ascii="Arial" w:hAnsi="Arial" w:cs="Arial"/>
                <w:spacing w:val="1"/>
              </w:rPr>
              <w:t>h</w:t>
            </w:r>
            <w:r w:rsidRPr="00151065">
              <w:rPr>
                <w:rFonts w:ascii="Arial" w:hAnsi="Arial" w:cs="Arial"/>
              </w:rPr>
              <w:t>e</w:t>
            </w:r>
            <w:r w:rsidRPr="00151065">
              <w:rPr>
                <w:rFonts w:ascii="Arial" w:hAnsi="Arial" w:cs="Arial"/>
                <w:spacing w:val="1"/>
              </w:rPr>
              <w:t>m</w:t>
            </w:r>
            <w:r w:rsidRPr="00151065">
              <w:rPr>
                <w:rFonts w:ascii="Arial" w:hAnsi="Arial" w:cs="Arial"/>
              </w:rPr>
              <w:t>a</w:t>
            </w:r>
            <w:r w:rsidRPr="00151065">
              <w:rPr>
                <w:rFonts w:ascii="Arial" w:hAnsi="Arial" w:cs="Arial"/>
                <w:spacing w:val="1"/>
              </w:rPr>
              <w:t>nu</w:t>
            </w:r>
            <w:r w:rsidRPr="00151065">
              <w:rPr>
                <w:rFonts w:ascii="Arial" w:hAnsi="Arial" w:cs="Arial"/>
                <w:spacing w:val="-1"/>
              </w:rPr>
              <w:t>s</w:t>
            </w:r>
            <w:r w:rsidRPr="00151065">
              <w:rPr>
                <w:rFonts w:ascii="Arial" w:hAnsi="Arial" w:cs="Arial"/>
              </w:rPr>
              <w:t>c</w:t>
            </w:r>
            <w:r w:rsidRPr="00151065">
              <w:rPr>
                <w:rFonts w:ascii="Arial" w:hAnsi="Arial" w:cs="Arial"/>
                <w:spacing w:val="1"/>
              </w:rPr>
              <w:t>r</w:t>
            </w:r>
            <w:r w:rsidRPr="00151065">
              <w:rPr>
                <w:rFonts w:ascii="Arial" w:hAnsi="Arial" w:cs="Arial"/>
              </w:rPr>
              <w:t>i</w:t>
            </w:r>
            <w:r w:rsidRPr="00151065">
              <w:rPr>
                <w:rFonts w:ascii="Arial" w:hAnsi="Arial" w:cs="Arial"/>
                <w:spacing w:val="1"/>
              </w:rPr>
              <w:t>p</w:t>
            </w:r>
            <w:r w:rsidRPr="00151065">
              <w:rPr>
                <w:rFonts w:ascii="Arial" w:hAnsi="Arial" w:cs="Arial"/>
              </w:rPr>
              <w:t>t</w:t>
            </w:r>
            <w:r w:rsidRPr="00151065">
              <w:rPr>
                <w:rFonts w:ascii="Arial" w:hAnsi="Arial" w:cs="Arial"/>
                <w:spacing w:val="1"/>
              </w:rPr>
              <w:t>m</w:t>
            </w:r>
            <w:r w:rsidRPr="00151065">
              <w:rPr>
                <w:rFonts w:ascii="Arial" w:hAnsi="Arial" w:cs="Arial"/>
              </w:rPr>
              <w:t>e</w:t>
            </w:r>
            <w:r w:rsidRPr="00151065">
              <w:rPr>
                <w:rFonts w:ascii="Arial" w:hAnsi="Arial" w:cs="Arial"/>
                <w:spacing w:val="1"/>
              </w:rPr>
              <w:t>e</w:t>
            </w:r>
            <w:r w:rsidRPr="00151065">
              <w:rPr>
                <w:rFonts w:ascii="Arial" w:hAnsi="Arial" w:cs="Arial"/>
                <w:spacing w:val="-3"/>
              </w:rPr>
              <w:t>t</w:t>
            </w:r>
            <w:r w:rsidRPr="00151065">
              <w:rPr>
                <w:rFonts w:ascii="Arial" w:hAnsi="Arial" w:cs="Arial"/>
              </w:rPr>
              <w:t>sa</w:t>
            </w:r>
            <w:r w:rsidRPr="00151065">
              <w:rPr>
                <w:rFonts w:ascii="Arial" w:hAnsi="Arial" w:cs="Arial"/>
                <w:spacing w:val="1"/>
              </w:rPr>
              <w:t>c</w:t>
            </w:r>
            <w:r w:rsidRPr="00151065">
              <w:rPr>
                <w:rFonts w:ascii="Arial" w:hAnsi="Arial" w:cs="Arial"/>
              </w:rPr>
              <w:t>c</w:t>
            </w:r>
            <w:r w:rsidRPr="00151065">
              <w:rPr>
                <w:rFonts w:ascii="Arial" w:hAnsi="Arial" w:cs="Arial"/>
                <w:spacing w:val="1"/>
              </w:rPr>
              <w:t>ep</w:t>
            </w:r>
            <w:r w:rsidRPr="00151065">
              <w:rPr>
                <w:rFonts w:ascii="Arial" w:hAnsi="Arial" w:cs="Arial"/>
              </w:rPr>
              <w:t>ta</w:t>
            </w:r>
            <w:r w:rsidRPr="00151065">
              <w:rPr>
                <w:rFonts w:ascii="Arial" w:hAnsi="Arial" w:cs="Arial"/>
                <w:spacing w:val="1"/>
              </w:rPr>
              <w:t>b</w:t>
            </w:r>
            <w:r w:rsidRPr="00151065">
              <w:rPr>
                <w:rFonts w:ascii="Arial" w:hAnsi="Arial" w:cs="Arial"/>
              </w:rPr>
              <w:t>le</w:t>
            </w:r>
            <w:r w:rsidRPr="00151065">
              <w:rPr>
                <w:rFonts w:ascii="Arial" w:hAnsi="Arial" w:cs="Arial"/>
                <w:spacing w:val="-1"/>
              </w:rPr>
              <w:t>s</w:t>
            </w:r>
            <w:r w:rsidRPr="00151065">
              <w:rPr>
                <w:rFonts w:ascii="Arial" w:hAnsi="Arial" w:cs="Arial"/>
              </w:rPr>
              <w:t>cie</w:t>
            </w:r>
            <w:r w:rsidRPr="00151065">
              <w:rPr>
                <w:rFonts w:ascii="Arial" w:hAnsi="Arial" w:cs="Arial"/>
                <w:spacing w:val="2"/>
              </w:rPr>
              <w:t>n</w:t>
            </w:r>
            <w:r w:rsidRPr="00151065">
              <w:rPr>
                <w:rFonts w:ascii="Arial" w:hAnsi="Arial" w:cs="Arial"/>
              </w:rPr>
              <w:t>tific</w:t>
            </w:r>
            <w:r w:rsidRPr="00151065">
              <w:rPr>
                <w:rFonts w:ascii="Arial" w:hAnsi="Arial" w:cs="Arial"/>
                <w:spacing w:val="-1"/>
              </w:rPr>
              <w:t>s</w:t>
            </w:r>
            <w:r w:rsidRPr="00151065">
              <w:rPr>
                <w:rFonts w:ascii="Arial" w:hAnsi="Arial" w:cs="Arial"/>
              </w:rPr>
              <w:t>ta</w:t>
            </w:r>
            <w:r w:rsidRPr="00151065">
              <w:rPr>
                <w:rFonts w:ascii="Arial" w:hAnsi="Arial" w:cs="Arial"/>
                <w:spacing w:val="1"/>
              </w:rPr>
              <w:t>nd</w:t>
            </w:r>
            <w:r w:rsidRPr="00151065">
              <w:rPr>
                <w:rFonts w:ascii="Arial" w:hAnsi="Arial" w:cs="Arial"/>
              </w:rPr>
              <w:t>a</w:t>
            </w:r>
            <w:r w:rsidRPr="00151065">
              <w:rPr>
                <w:rFonts w:ascii="Arial" w:hAnsi="Arial" w:cs="Arial"/>
                <w:spacing w:val="1"/>
              </w:rPr>
              <w:t>rd</w:t>
            </w:r>
            <w:r w:rsidRPr="00151065">
              <w:rPr>
                <w:rFonts w:ascii="Arial" w:hAnsi="Arial" w:cs="Arial"/>
              </w:rPr>
              <w:t>sinte</w:t>
            </w:r>
            <w:r w:rsidRPr="00151065">
              <w:rPr>
                <w:rFonts w:ascii="Arial" w:hAnsi="Arial" w:cs="Arial"/>
                <w:spacing w:val="1"/>
              </w:rPr>
              <w:t>rm</w:t>
            </w:r>
            <w:r w:rsidRPr="00151065">
              <w:rPr>
                <w:rFonts w:ascii="Arial" w:hAnsi="Arial" w:cs="Arial"/>
              </w:rPr>
              <w:t>s</w:t>
            </w:r>
            <w:r w:rsidRPr="00151065">
              <w:rPr>
                <w:rFonts w:ascii="Arial" w:hAnsi="Arial" w:cs="Arial"/>
                <w:spacing w:val="1"/>
              </w:rPr>
              <w:t>o</w:t>
            </w:r>
            <w:r w:rsidRPr="00151065">
              <w:rPr>
                <w:rFonts w:ascii="Arial" w:hAnsi="Arial" w:cs="Arial"/>
              </w:rPr>
              <w:t>fits</w:t>
            </w:r>
            <w:r w:rsidRPr="00151065">
              <w:rPr>
                <w:rFonts w:ascii="Arial" w:hAnsi="Arial" w:cs="Arial"/>
                <w:spacing w:val="1"/>
              </w:rPr>
              <w:t>r</w:t>
            </w:r>
            <w:r w:rsidRPr="00151065">
              <w:rPr>
                <w:rFonts w:ascii="Arial" w:hAnsi="Arial" w:cs="Arial"/>
              </w:rPr>
              <w:t>esea</w:t>
            </w:r>
            <w:r w:rsidRPr="00151065">
              <w:rPr>
                <w:rFonts w:ascii="Arial" w:hAnsi="Arial" w:cs="Arial"/>
                <w:spacing w:val="1"/>
              </w:rPr>
              <w:t>r</w:t>
            </w:r>
            <w:r w:rsidRPr="00151065">
              <w:rPr>
                <w:rFonts w:ascii="Arial" w:hAnsi="Arial" w:cs="Arial"/>
              </w:rPr>
              <w:t>ch</w:t>
            </w:r>
            <w:r w:rsidRPr="00151065">
              <w:rPr>
                <w:rFonts w:ascii="Arial" w:hAnsi="Arial" w:cs="Arial"/>
                <w:spacing w:val="1"/>
              </w:rPr>
              <w:t>d</w:t>
            </w:r>
            <w:r w:rsidRPr="00151065">
              <w:rPr>
                <w:rFonts w:ascii="Arial" w:hAnsi="Arial" w:cs="Arial"/>
              </w:rPr>
              <w:t>esig</w:t>
            </w:r>
            <w:r w:rsidRPr="00151065">
              <w:rPr>
                <w:rFonts w:ascii="Arial" w:hAnsi="Arial" w:cs="Arial"/>
                <w:spacing w:val="1"/>
              </w:rPr>
              <w:t>n</w:t>
            </w:r>
            <w:proofErr w:type="gramEnd"/>
            <w:r w:rsidRPr="00151065">
              <w:rPr>
                <w:rFonts w:ascii="Arial" w:hAnsi="Arial" w:cs="Arial"/>
              </w:rPr>
              <w:t>,</w:t>
            </w:r>
            <w:r w:rsidRPr="00151065">
              <w:rPr>
                <w:rFonts w:ascii="Arial" w:hAnsi="Arial" w:cs="Arial"/>
                <w:spacing w:val="1"/>
              </w:rPr>
              <w:t>d</w:t>
            </w:r>
            <w:r w:rsidRPr="00151065">
              <w:rPr>
                <w:rFonts w:ascii="Arial" w:hAnsi="Arial" w:cs="Arial"/>
              </w:rPr>
              <w:t>ata</w:t>
            </w:r>
            <w:r w:rsidRPr="00151065">
              <w:rPr>
                <w:rFonts w:ascii="Arial" w:hAnsi="Arial" w:cs="Arial"/>
                <w:spacing w:val="-1"/>
              </w:rPr>
              <w:t>so</w:t>
            </w:r>
            <w:r w:rsidRPr="00151065">
              <w:rPr>
                <w:rFonts w:ascii="Arial" w:hAnsi="Arial" w:cs="Arial"/>
                <w:spacing w:val="1"/>
              </w:rPr>
              <w:t>ur</w:t>
            </w:r>
            <w:r w:rsidRPr="00151065">
              <w:rPr>
                <w:rFonts w:ascii="Arial" w:hAnsi="Arial" w:cs="Arial"/>
              </w:rPr>
              <w:t>c</w:t>
            </w:r>
            <w:r w:rsidRPr="00151065">
              <w:rPr>
                <w:rFonts w:ascii="Arial" w:hAnsi="Arial" w:cs="Arial"/>
                <w:spacing w:val="1"/>
              </w:rPr>
              <w:t>e</w:t>
            </w:r>
            <w:r w:rsidRPr="00151065">
              <w:rPr>
                <w:rFonts w:ascii="Arial" w:hAnsi="Arial" w:cs="Arial"/>
                <w:spacing w:val="-1"/>
              </w:rPr>
              <w:t>s</w:t>
            </w:r>
            <w:r w:rsidRPr="00151065">
              <w:rPr>
                <w:rFonts w:ascii="Arial" w:hAnsi="Arial" w:cs="Arial"/>
              </w:rPr>
              <w:t>,a</w:t>
            </w:r>
            <w:r w:rsidRPr="00151065">
              <w:rPr>
                <w:rFonts w:ascii="Arial" w:hAnsi="Arial" w:cs="Arial"/>
                <w:spacing w:val="1"/>
              </w:rPr>
              <w:t>n</w:t>
            </w:r>
            <w:r w:rsidRPr="00151065">
              <w:rPr>
                <w:rFonts w:ascii="Arial" w:hAnsi="Arial" w:cs="Arial"/>
              </w:rPr>
              <w:t xml:space="preserve">d </w:t>
            </w:r>
            <w:proofErr w:type="spellStart"/>
            <w:r w:rsidRPr="00151065">
              <w:rPr>
                <w:rFonts w:ascii="Arial" w:hAnsi="Arial" w:cs="Arial"/>
              </w:rPr>
              <w:t>e</w:t>
            </w:r>
            <w:r w:rsidRPr="00151065">
              <w:rPr>
                <w:rFonts w:ascii="Arial" w:hAnsi="Arial" w:cs="Arial"/>
                <w:spacing w:val="1"/>
              </w:rPr>
              <w:t>mp</w:t>
            </w:r>
            <w:r w:rsidRPr="00151065">
              <w:rPr>
                <w:rFonts w:ascii="Arial" w:hAnsi="Arial" w:cs="Arial"/>
              </w:rPr>
              <w:t>iricala</w:t>
            </w:r>
            <w:r w:rsidRPr="00151065">
              <w:rPr>
                <w:rFonts w:ascii="Arial" w:hAnsi="Arial" w:cs="Arial"/>
                <w:spacing w:val="1"/>
              </w:rPr>
              <w:t>pp</w:t>
            </w:r>
            <w:r w:rsidRPr="00151065">
              <w:rPr>
                <w:rFonts w:ascii="Arial" w:hAnsi="Arial" w:cs="Arial"/>
                <w:spacing w:val="-2"/>
              </w:rPr>
              <w:t>r</w:t>
            </w:r>
            <w:r w:rsidRPr="00151065">
              <w:rPr>
                <w:rFonts w:ascii="Arial" w:hAnsi="Arial" w:cs="Arial"/>
                <w:spacing w:val="1"/>
              </w:rPr>
              <w:t>o</w:t>
            </w:r>
            <w:r w:rsidRPr="00151065">
              <w:rPr>
                <w:rFonts w:ascii="Arial" w:hAnsi="Arial" w:cs="Arial"/>
              </w:rPr>
              <w:t>a</w:t>
            </w:r>
            <w:r w:rsidRPr="00151065">
              <w:rPr>
                <w:rFonts w:ascii="Arial" w:hAnsi="Arial" w:cs="Arial"/>
                <w:spacing w:val="1"/>
              </w:rPr>
              <w:t>ch</w:t>
            </w:r>
            <w:proofErr w:type="spellEnd"/>
            <w:r w:rsidRPr="00151065">
              <w:rPr>
                <w:rFonts w:ascii="Arial" w:hAnsi="Arial" w:cs="Arial"/>
              </w:rPr>
              <w:t>.</w:t>
            </w:r>
          </w:p>
        </w:tc>
        <w:tc>
          <w:tcPr>
            <w:tcW w:w="6445" w:type="dxa"/>
            <w:tcBorders>
              <w:top w:val="single" w:sz="5" w:space="0" w:color="000000"/>
              <w:left w:val="single" w:sz="5" w:space="0" w:color="000000"/>
              <w:bottom w:val="single" w:sz="5" w:space="0" w:color="000000"/>
              <w:right w:val="single" w:sz="5" w:space="0" w:color="000000"/>
            </w:tcBorders>
          </w:tcPr>
          <w:p w:rsidR="00F77F42" w:rsidRPr="00151065" w:rsidRDefault="00B10712">
            <w:pPr>
              <w:rPr>
                <w:rFonts w:ascii="Arial" w:hAnsi="Arial" w:cs="Arial"/>
              </w:rPr>
            </w:pPr>
            <w:r w:rsidRPr="00151065">
              <w:rPr>
                <w:rFonts w:ascii="Arial" w:hAnsi="Arial" w:cs="Arial"/>
              </w:rPr>
              <w:t>The manuscript meets acceptable scientific standards in terms of research design, data sources, and empirical methodology.</w:t>
            </w:r>
          </w:p>
        </w:tc>
      </w:tr>
      <w:tr w:rsidR="00F77F42" w:rsidRPr="00151065">
        <w:trPr>
          <w:trHeight w:hRule="exact" w:val="713"/>
        </w:trPr>
        <w:tc>
          <w:tcPr>
            <w:tcW w:w="5351"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before="2" w:line="220" w:lineRule="exact"/>
              <w:ind w:left="460" w:right="380"/>
              <w:rPr>
                <w:rFonts w:ascii="Arial" w:hAnsi="Arial" w:cs="Arial"/>
              </w:rPr>
            </w:pPr>
            <w:proofErr w:type="spellStart"/>
            <w:proofErr w:type="gramStart"/>
            <w:r w:rsidRPr="00151065">
              <w:rPr>
                <w:rFonts w:ascii="Arial" w:hAnsi="Arial" w:cs="Arial"/>
                <w:b/>
              </w:rPr>
              <w:t>Are</w:t>
            </w:r>
            <w:r w:rsidRPr="00151065">
              <w:rPr>
                <w:rFonts w:ascii="Arial" w:hAnsi="Arial" w:cs="Arial"/>
                <w:b/>
                <w:spacing w:val="1"/>
              </w:rPr>
              <w:t>t</w:t>
            </w:r>
            <w:r w:rsidRPr="00151065">
              <w:rPr>
                <w:rFonts w:ascii="Arial" w:hAnsi="Arial" w:cs="Arial"/>
                <w:b/>
              </w:rPr>
              <w:t>her</w:t>
            </w:r>
            <w:r w:rsidRPr="00151065">
              <w:rPr>
                <w:rFonts w:ascii="Arial" w:hAnsi="Arial" w:cs="Arial"/>
                <w:b/>
                <w:spacing w:val="1"/>
              </w:rPr>
              <w:t>ef</w:t>
            </w:r>
            <w:r w:rsidRPr="00151065">
              <w:rPr>
                <w:rFonts w:ascii="Arial" w:hAnsi="Arial" w:cs="Arial"/>
                <w:b/>
              </w:rPr>
              <w:t>e</w:t>
            </w:r>
            <w:r w:rsidRPr="00151065">
              <w:rPr>
                <w:rFonts w:ascii="Arial" w:hAnsi="Arial" w:cs="Arial"/>
                <w:b/>
                <w:spacing w:val="1"/>
              </w:rPr>
              <w:t>r</w:t>
            </w:r>
            <w:r w:rsidRPr="00151065">
              <w:rPr>
                <w:rFonts w:ascii="Arial" w:hAnsi="Arial" w:cs="Arial"/>
                <w:b/>
              </w:rPr>
              <w:t>enc</w:t>
            </w:r>
            <w:r w:rsidRPr="00151065">
              <w:rPr>
                <w:rFonts w:ascii="Arial" w:hAnsi="Arial" w:cs="Arial"/>
                <w:b/>
                <w:spacing w:val="1"/>
              </w:rPr>
              <w:t>e</w:t>
            </w:r>
            <w:r w:rsidRPr="00151065">
              <w:rPr>
                <w:rFonts w:ascii="Arial" w:hAnsi="Arial" w:cs="Arial"/>
                <w:b/>
              </w:rPr>
              <w:t>s</w:t>
            </w:r>
            <w:r w:rsidRPr="00151065">
              <w:rPr>
                <w:rFonts w:ascii="Arial" w:hAnsi="Arial" w:cs="Arial"/>
                <w:b/>
                <w:spacing w:val="-1"/>
              </w:rPr>
              <w:t>s</w:t>
            </w:r>
            <w:r w:rsidRPr="00151065">
              <w:rPr>
                <w:rFonts w:ascii="Arial" w:hAnsi="Arial" w:cs="Arial"/>
                <w:b/>
              </w:rPr>
              <w:t>uf</w:t>
            </w:r>
            <w:r w:rsidRPr="00151065">
              <w:rPr>
                <w:rFonts w:ascii="Arial" w:hAnsi="Arial" w:cs="Arial"/>
                <w:b/>
                <w:spacing w:val="1"/>
              </w:rPr>
              <w:t>f</w:t>
            </w:r>
            <w:r w:rsidRPr="00151065">
              <w:rPr>
                <w:rFonts w:ascii="Arial" w:hAnsi="Arial" w:cs="Arial"/>
                <w:b/>
              </w:rPr>
              <w:t>icient</w:t>
            </w:r>
            <w:r w:rsidRPr="00151065">
              <w:rPr>
                <w:rFonts w:ascii="Arial" w:hAnsi="Arial" w:cs="Arial"/>
                <w:b/>
                <w:spacing w:val="1"/>
              </w:rPr>
              <w:t>a</w:t>
            </w:r>
            <w:r w:rsidRPr="00151065">
              <w:rPr>
                <w:rFonts w:ascii="Arial" w:hAnsi="Arial" w:cs="Arial"/>
                <w:b/>
              </w:rPr>
              <w:t>ndr</w:t>
            </w:r>
            <w:r w:rsidRPr="00151065">
              <w:rPr>
                <w:rFonts w:ascii="Arial" w:hAnsi="Arial" w:cs="Arial"/>
                <w:b/>
                <w:spacing w:val="1"/>
              </w:rPr>
              <w:t>e</w:t>
            </w:r>
            <w:r w:rsidRPr="00151065">
              <w:rPr>
                <w:rFonts w:ascii="Arial" w:hAnsi="Arial" w:cs="Arial"/>
                <w:b/>
              </w:rPr>
              <w:t>c</w:t>
            </w:r>
            <w:r w:rsidRPr="00151065">
              <w:rPr>
                <w:rFonts w:ascii="Arial" w:hAnsi="Arial" w:cs="Arial"/>
                <w:b/>
                <w:spacing w:val="1"/>
              </w:rPr>
              <w:t>e</w:t>
            </w:r>
            <w:r w:rsidRPr="00151065">
              <w:rPr>
                <w:rFonts w:ascii="Arial" w:hAnsi="Arial" w:cs="Arial"/>
                <w:b/>
              </w:rPr>
              <w:t>nt?</w:t>
            </w:r>
            <w:r w:rsidRPr="00151065">
              <w:rPr>
                <w:rFonts w:ascii="Arial" w:hAnsi="Arial" w:cs="Arial"/>
                <w:b/>
                <w:spacing w:val="-1"/>
              </w:rPr>
              <w:t>I</w:t>
            </w:r>
            <w:r w:rsidRPr="00151065">
              <w:rPr>
                <w:rFonts w:ascii="Arial" w:hAnsi="Arial" w:cs="Arial"/>
                <w:b/>
              </w:rPr>
              <w:t>f</w:t>
            </w:r>
            <w:proofErr w:type="spellEnd"/>
            <w:proofErr w:type="gramEnd"/>
            <w:r w:rsidRPr="00151065">
              <w:rPr>
                <w:rFonts w:ascii="Arial" w:hAnsi="Arial" w:cs="Arial"/>
                <w:b/>
              </w:rPr>
              <w:t xml:space="preserve"> </w:t>
            </w:r>
            <w:proofErr w:type="spellStart"/>
            <w:r w:rsidRPr="00151065">
              <w:rPr>
                <w:rFonts w:ascii="Arial" w:hAnsi="Arial" w:cs="Arial"/>
                <w:b/>
                <w:spacing w:val="1"/>
              </w:rPr>
              <w:t>yo</w:t>
            </w:r>
            <w:r w:rsidRPr="00151065">
              <w:rPr>
                <w:rFonts w:ascii="Arial" w:hAnsi="Arial" w:cs="Arial"/>
                <w:b/>
              </w:rPr>
              <w:t>uh</w:t>
            </w:r>
            <w:r w:rsidRPr="00151065">
              <w:rPr>
                <w:rFonts w:ascii="Arial" w:hAnsi="Arial" w:cs="Arial"/>
                <w:b/>
                <w:spacing w:val="1"/>
              </w:rPr>
              <w:t>av</w:t>
            </w:r>
            <w:r w:rsidRPr="00151065">
              <w:rPr>
                <w:rFonts w:ascii="Arial" w:hAnsi="Arial" w:cs="Arial"/>
                <w:b/>
              </w:rPr>
              <w:t>e</w:t>
            </w:r>
            <w:proofErr w:type="spellEnd"/>
            <w:r w:rsidRPr="00151065">
              <w:rPr>
                <w:rFonts w:ascii="Arial" w:hAnsi="Arial" w:cs="Arial"/>
                <w:b/>
              </w:rPr>
              <w:t xml:space="preserve"> </w:t>
            </w:r>
            <w:proofErr w:type="spellStart"/>
            <w:r w:rsidRPr="00151065">
              <w:rPr>
                <w:rFonts w:ascii="Arial" w:hAnsi="Arial" w:cs="Arial"/>
                <w:b/>
                <w:spacing w:val="-1"/>
              </w:rPr>
              <w:t>s</w:t>
            </w:r>
            <w:r w:rsidRPr="00151065">
              <w:rPr>
                <w:rFonts w:ascii="Arial" w:hAnsi="Arial" w:cs="Arial"/>
                <w:b/>
              </w:rPr>
              <w:t>u</w:t>
            </w:r>
            <w:r w:rsidRPr="00151065">
              <w:rPr>
                <w:rFonts w:ascii="Arial" w:hAnsi="Arial" w:cs="Arial"/>
                <w:b/>
                <w:spacing w:val="1"/>
              </w:rPr>
              <w:t>gg</w:t>
            </w:r>
            <w:r w:rsidRPr="00151065">
              <w:rPr>
                <w:rFonts w:ascii="Arial" w:hAnsi="Arial" w:cs="Arial"/>
                <w:b/>
              </w:rPr>
              <w:t>esti</w:t>
            </w:r>
            <w:r w:rsidRPr="00151065">
              <w:rPr>
                <w:rFonts w:ascii="Arial" w:hAnsi="Arial" w:cs="Arial"/>
                <w:b/>
                <w:spacing w:val="1"/>
              </w:rPr>
              <w:t>o</w:t>
            </w:r>
            <w:r w:rsidRPr="00151065">
              <w:rPr>
                <w:rFonts w:ascii="Arial" w:hAnsi="Arial" w:cs="Arial"/>
                <w:b/>
              </w:rPr>
              <w:t>ns</w:t>
            </w:r>
            <w:r w:rsidRPr="00151065">
              <w:rPr>
                <w:rFonts w:ascii="Arial" w:hAnsi="Arial" w:cs="Arial"/>
                <w:b/>
                <w:spacing w:val="1"/>
              </w:rPr>
              <w:t>o</w:t>
            </w:r>
            <w:r w:rsidRPr="00151065">
              <w:rPr>
                <w:rFonts w:ascii="Arial" w:hAnsi="Arial" w:cs="Arial"/>
                <w:b/>
              </w:rPr>
              <w:t>f</w:t>
            </w:r>
            <w:r w:rsidRPr="00151065">
              <w:rPr>
                <w:rFonts w:ascii="Arial" w:hAnsi="Arial" w:cs="Arial"/>
                <w:b/>
                <w:spacing w:val="1"/>
              </w:rPr>
              <w:t>a</w:t>
            </w:r>
            <w:r w:rsidRPr="00151065">
              <w:rPr>
                <w:rFonts w:ascii="Arial" w:hAnsi="Arial" w:cs="Arial"/>
                <w:b/>
              </w:rPr>
              <w:t>d</w:t>
            </w:r>
            <w:r w:rsidRPr="00151065">
              <w:rPr>
                <w:rFonts w:ascii="Arial" w:hAnsi="Arial" w:cs="Arial"/>
                <w:b/>
                <w:spacing w:val="-1"/>
              </w:rPr>
              <w:t>d</w:t>
            </w:r>
            <w:r w:rsidRPr="00151065">
              <w:rPr>
                <w:rFonts w:ascii="Arial" w:hAnsi="Arial" w:cs="Arial"/>
                <w:b/>
              </w:rPr>
              <w:t>iti</w:t>
            </w:r>
            <w:r w:rsidRPr="00151065">
              <w:rPr>
                <w:rFonts w:ascii="Arial" w:hAnsi="Arial" w:cs="Arial"/>
                <w:b/>
                <w:spacing w:val="1"/>
              </w:rPr>
              <w:t>o</w:t>
            </w:r>
            <w:r w:rsidRPr="00151065">
              <w:rPr>
                <w:rFonts w:ascii="Arial" w:hAnsi="Arial" w:cs="Arial"/>
                <w:b/>
              </w:rPr>
              <w:t>n</w:t>
            </w:r>
            <w:r w:rsidRPr="00151065">
              <w:rPr>
                <w:rFonts w:ascii="Arial" w:hAnsi="Arial" w:cs="Arial"/>
                <w:b/>
                <w:spacing w:val="1"/>
              </w:rPr>
              <w:t>a</w:t>
            </w:r>
            <w:r w:rsidRPr="00151065">
              <w:rPr>
                <w:rFonts w:ascii="Arial" w:hAnsi="Arial" w:cs="Arial"/>
                <w:b/>
              </w:rPr>
              <w:t>l</w:t>
            </w:r>
            <w:r w:rsidRPr="00151065">
              <w:rPr>
                <w:rFonts w:ascii="Arial" w:hAnsi="Arial" w:cs="Arial"/>
                <w:b/>
                <w:spacing w:val="1"/>
              </w:rPr>
              <w:t>r</w:t>
            </w:r>
            <w:r w:rsidRPr="00151065">
              <w:rPr>
                <w:rFonts w:ascii="Arial" w:hAnsi="Arial" w:cs="Arial"/>
                <w:b/>
              </w:rPr>
              <w:t>e</w:t>
            </w:r>
            <w:r w:rsidRPr="00151065">
              <w:rPr>
                <w:rFonts w:ascii="Arial" w:hAnsi="Arial" w:cs="Arial"/>
                <w:b/>
                <w:spacing w:val="1"/>
              </w:rPr>
              <w:t>f</w:t>
            </w:r>
            <w:r w:rsidRPr="00151065">
              <w:rPr>
                <w:rFonts w:ascii="Arial" w:hAnsi="Arial" w:cs="Arial"/>
                <w:b/>
              </w:rPr>
              <w:t>e</w:t>
            </w:r>
            <w:r w:rsidRPr="00151065">
              <w:rPr>
                <w:rFonts w:ascii="Arial" w:hAnsi="Arial" w:cs="Arial"/>
                <w:b/>
                <w:spacing w:val="1"/>
              </w:rPr>
              <w:t>r</w:t>
            </w:r>
            <w:r w:rsidRPr="00151065">
              <w:rPr>
                <w:rFonts w:ascii="Arial" w:hAnsi="Arial" w:cs="Arial"/>
                <w:b/>
              </w:rPr>
              <w:t>enc</w:t>
            </w:r>
            <w:r w:rsidRPr="00151065">
              <w:rPr>
                <w:rFonts w:ascii="Arial" w:hAnsi="Arial" w:cs="Arial"/>
                <w:b/>
                <w:spacing w:val="1"/>
              </w:rPr>
              <w:t>e</w:t>
            </w:r>
            <w:r w:rsidRPr="00151065">
              <w:rPr>
                <w:rFonts w:ascii="Arial" w:hAnsi="Arial" w:cs="Arial"/>
                <w:b/>
                <w:spacing w:val="-1"/>
              </w:rPr>
              <w:t>s</w:t>
            </w:r>
            <w:r w:rsidRPr="00151065">
              <w:rPr>
                <w:rFonts w:ascii="Arial" w:hAnsi="Arial" w:cs="Arial"/>
                <w:b/>
              </w:rPr>
              <w:t>,ple</w:t>
            </w:r>
            <w:r w:rsidRPr="00151065">
              <w:rPr>
                <w:rFonts w:ascii="Arial" w:hAnsi="Arial" w:cs="Arial"/>
                <w:b/>
                <w:spacing w:val="1"/>
              </w:rPr>
              <w:t>a</w:t>
            </w:r>
            <w:r w:rsidRPr="00151065">
              <w:rPr>
                <w:rFonts w:ascii="Arial" w:hAnsi="Arial" w:cs="Arial"/>
                <w:b/>
                <w:spacing w:val="-1"/>
              </w:rPr>
              <w:t>s</w:t>
            </w:r>
            <w:r w:rsidRPr="00151065">
              <w:rPr>
                <w:rFonts w:ascii="Arial" w:hAnsi="Arial" w:cs="Arial"/>
                <w:b/>
              </w:rPr>
              <w:t>e</w:t>
            </w:r>
            <w:r w:rsidRPr="00151065">
              <w:rPr>
                <w:rFonts w:ascii="Arial" w:hAnsi="Arial" w:cs="Arial"/>
                <w:b/>
                <w:spacing w:val="2"/>
              </w:rPr>
              <w:t>m</w:t>
            </w:r>
            <w:r w:rsidRPr="00151065">
              <w:rPr>
                <w:rFonts w:ascii="Arial" w:hAnsi="Arial" w:cs="Arial"/>
                <w:b/>
              </w:rPr>
              <w:t>en</w:t>
            </w:r>
            <w:r w:rsidRPr="00151065">
              <w:rPr>
                <w:rFonts w:ascii="Arial" w:hAnsi="Arial" w:cs="Arial"/>
                <w:b/>
                <w:spacing w:val="1"/>
              </w:rPr>
              <w:t>t</w:t>
            </w:r>
            <w:r w:rsidRPr="00151065">
              <w:rPr>
                <w:rFonts w:ascii="Arial" w:hAnsi="Arial" w:cs="Arial"/>
                <w:b/>
              </w:rPr>
              <w:t>i</w:t>
            </w:r>
            <w:r w:rsidRPr="00151065">
              <w:rPr>
                <w:rFonts w:ascii="Arial" w:hAnsi="Arial" w:cs="Arial"/>
                <w:b/>
                <w:spacing w:val="1"/>
              </w:rPr>
              <w:t>o</w:t>
            </w:r>
            <w:r w:rsidRPr="00151065">
              <w:rPr>
                <w:rFonts w:ascii="Arial" w:hAnsi="Arial" w:cs="Arial"/>
                <w:b/>
              </w:rPr>
              <w:t>n</w:t>
            </w:r>
            <w:proofErr w:type="spellEnd"/>
            <w:r w:rsidRPr="00151065">
              <w:rPr>
                <w:rFonts w:ascii="Arial" w:hAnsi="Arial" w:cs="Arial"/>
                <w:b/>
              </w:rPr>
              <w:t xml:space="preserve"> </w:t>
            </w:r>
            <w:proofErr w:type="spellStart"/>
            <w:r w:rsidRPr="00151065">
              <w:rPr>
                <w:rFonts w:ascii="Arial" w:hAnsi="Arial" w:cs="Arial"/>
                <w:b/>
                <w:spacing w:val="1"/>
              </w:rPr>
              <w:t>t</w:t>
            </w:r>
            <w:r w:rsidRPr="00151065">
              <w:rPr>
                <w:rFonts w:ascii="Arial" w:hAnsi="Arial" w:cs="Arial"/>
                <w:b/>
              </w:rPr>
              <w:t>hemin</w:t>
            </w:r>
            <w:r w:rsidRPr="00151065">
              <w:rPr>
                <w:rFonts w:ascii="Arial" w:hAnsi="Arial" w:cs="Arial"/>
                <w:b/>
                <w:spacing w:val="1"/>
              </w:rPr>
              <w:t>t</w:t>
            </w:r>
            <w:r w:rsidRPr="00151065">
              <w:rPr>
                <w:rFonts w:ascii="Arial" w:hAnsi="Arial" w:cs="Arial"/>
                <w:b/>
              </w:rPr>
              <w:t>her</w:t>
            </w:r>
            <w:r w:rsidRPr="00151065">
              <w:rPr>
                <w:rFonts w:ascii="Arial" w:hAnsi="Arial" w:cs="Arial"/>
                <w:b/>
                <w:spacing w:val="1"/>
              </w:rPr>
              <w:t>ev</w:t>
            </w:r>
            <w:r w:rsidRPr="00151065">
              <w:rPr>
                <w:rFonts w:ascii="Arial" w:hAnsi="Arial" w:cs="Arial"/>
                <w:b/>
              </w:rPr>
              <w:t>iew</w:t>
            </w:r>
            <w:r w:rsidRPr="00151065">
              <w:rPr>
                <w:rFonts w:ascii="Arial" w:hAnsi="Arial" w:cs="Arial"/>
                <w:b/>
                <w:spacing w:val="1"/>
              </w:rPr>
              <w:t>fo</w:t>
            </w:r>
            <w:r w:rsidRPr="00151065">
              <w:rPr>
                <w:rFonts w:ascii="Arial" w:hAnsi="Arial" w:cs="Arial"/>
                <w:b/>
                <w:spacing w:val="-2"/>
              </w:rPr>
              <w:t>r</w:t>
            </w:r>
            <w:r w:rsidRPr="00151065">
              <w:rPr>
                <w:rFonts w:ascii="Arial" w:hAnsi="Arial" w:cs="Arial"/>
                <w:b/>
                <w:spacing w:val="2"/>
              </w:rPr>
              <w:t>m</w:t>
            </w:r>
            <w:proofErr w:type="spellEnd"/>
            <w:r w:rsidRPr="00151065">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line="220" w:lineRule="exact"/>
              <w:ind w:left="102"/>
              <w:rPr>
                <w:rFonts w:ascii="Arial" w:hAnsi="Arial" w:cs="Arial"/>
              </w:rPr>
            </w:pPr>
            <w:proofErr w:type="spellStart"/>
            <w:r w:rsidRPr="00151065">
              <w:rPr>
                <w:rFonts w:ascii="Arial" w:hAnsi="Arial" w:cs="Arial"/>
                <w:spacing w:val="-1"/>
              </w:rPr>
              <w:t>R</w:t>
            </w:r>
            <w:r w:rsidRPr="00151065">
              <w:rPr>
                <w:rFonts w:ascii="Arial" w:hAnsi="Arial" w:cs="Arial"/>
              </w:rPr>
              <w:t>e</w:t>
            </w:r>
            <w:r w:rsidRPr="00151065">
              <w:rPr>
                <w:rFonts w:ascii="Arial" w:hAnsi="Arial" w:cs="Arial"/>
                <w:spacing w:val="1"/>
              </w:rPr>
              <w:t>f</w:t>
            </w:r>
            <w:r w:rsidRPr="00151065">
              <w:rPr>
                <w:rFonts w:ascii="Arial" w:hAnsi="Arial" w:cs="Arial"/>
              </w:rPr>
              <w:t>e</w:t>
            </w:r>
            <w:r w:rsidRPr="00151065">
              <w:rPr>
                <w:rFonts w:ascii="Arial" w:hAnsi="Arial" w:cs="Arial"/>
                <w:spacing w:val="1"/>
              </w:rPr>
              <w:t>r</w:t>
            </w:r>
            <w:r w:rsidRPr="00151065">
              <w:rPr>
                <w:rFonts w:ascii="Arial" w:hAnsi="Arial" w:cs="Arial"/>
              </w:rPr>
              <w:t>e</w:t>
            </w:r>
            <w:r w:rsidRPr="00151065">
              <w:rPr>
                <w:rFonts w:ascii="Arial" w:hAnsi="Arial" w:cs="Arial"/>
                <w:spacing w:val="1"/>
              </w:rPr>
              <w:t>n</w:t>
            </w:r>
            <w:r w:rsidRPr="00151065">
              <w:rPr>
                <w:rFonts w:ascii="Arial" w:hAnsi="Arial" w:cs="Arial"/>
              </w:rPr>
              <w:t>c</w:t>
            </w:r>
            <w:r w:rsidRPr="00151065">
              <w:rPr>
                <w:rFonts w:ascii="Arial" w:hAnsi="Arial" w:cs="Arial"/>
                <w:spacing w:val="1"/>
              </w:rPr>
              <w:t>e</w:t>
            </w:r>
            <w:r w:rsidRPr="00151065">
              <w:rPr>
                <w:rFonts w:ascii="Arial" w:hAnsi="Arial" w:cs="Arial"/>
              </w:rPr>
              <w:t>sa</w:t>
            </w:r>
            <w:r w:rsidRPr="00151065">
              <w:rPr>
                <w:rFonts w:ascii="Arial" w:hAnsi="Arial" w:cs="Arial"/>
                <w:spacing w:val="1"/>
              </w:rPr>
              <w:t>r</w:t>
            </w:r>
            <w:r w:rsidRPr="00151065">
              <w:rPr>
                <w:rFonts w:ascii="Arial" w:hAnsi="Arial" w:cs="Arial"/>
              </w:rPr>
              <w:t>ec</w:t>
            </w:r>
            <w:r w:rsidRPr="00151065">
              <w:rPr>
                <w:rFonts w:ascii="Arial" w:hAnsi="Arial" w:cs="Arial"/>
                <w:spacing w:val="1"/>
              </w:rPr>
              <w:t>urr</w:t>
            </w:r>
            <w:r w:rsidRPr="00151065">
              <w:rPr>
                <w:rFonts w:ascii="Arial" w:hAnsi="Arial" w:cs="Arial"/>
                <w:spacing w:val="-2"/>
              </w:rPr>
              <w:t>e</w:t>
            </w:r>
            <w:r w:rsidRPr="00151065">
              <w:rPr>
                <w:rFonts w:ascii="Arial" w:hAnsi="Arial" w:cs="Arial"/>
                <w:spacing w:val="1"/>
              </w:rPr>
              <w:t>n</w:t>
            </w:r>
            <w:r w:rsidRPr="00151065">
              <w:rPr>
                <w:rFonts w:ascii="Arial" w:hAnsi="Arial" w:cs="Arial"/>
              </w:rPr>
              <w:t>t</w:t>
            </w:r>
            <w:r w:rsidRPr="00151065">
              <w:rPr>
                <w:rFonts w:ascii="Arial" w:hAnsi="Arial" w:cs="Arial"/>
                <w:spacing w:val="1"/>
              </w:rPr>
              <w:t>an</w:t>
            </w:r>
            <w:r w:rsidRPr="00151065">
              <w:rPr>
                <w:rFonts w:ascii="Arial" w:hAnsi="Arial" w:cs="Arial"/>
              </w:rPr>
              <w:t>d</w:t>
            </w:r>
            <w:proofErr w:type="spellEnd"/>
            <w:r w:rsidRPr="00151065">
              <w:rPr>
                <w:rFonts w:ascii="Arial" w:hAnsi="Arial" w:cs="Arial"/>
                <w:spacing w:val="-2"/>
              </w:rPr>
              <w:t xml:space="preserve"> </w:t>
            </w:r>
            <w:proofErr w:type="spellStart"/>
            <w:proofErr w:type="gramStart"/>
            <w:r w:rsidRPr="00151065">
              <w:rPr>
                <w:rFonts w:ascii="Arial" w:hAnsi="Arial" w:cs="Arial"/>
                <w:spacing w:val="-2"/>
              </w:rPr>
              <w:t>a</w:t>
            </w:r>
            <w:r w:rsidRPr="00151065">
              <w:rPr>
                <w:rFonts w:ascii="Arial" w:hAnsi="Arial" w:cs="Arial"/>
                <w:spacing w:val="-1"/>
              </w:rPr>
              <w:t>p</w:t>
            </w:r>
            <w:r w:rsidRPr="00151065">
              <w:rPr>
                <w:rFonts w:ascii="Arial" w:hAnsi="Arial" w:cs="Arial"/>
                <w:spacing w:val="1"/>
              </w:rPr>
              <w:t>propr</w:t>
            </w:r>
            <w:r w:rsidRPr="00151065">
              <w:rPr>
                <w:rFonts w:ascii="Arial" w:hAnsi="Arial" w:cs="Arial"/>
              </w:rPr>
              <w:t>iatelycite</w:t>
            </w:r>
            <w:r w:rsidRPr="00151065">
              <w:rPr>
                <w:rFonts w:ascii="Arial" w:hAnsi="Arial" w:cs="Arial"/>
                <w:spacing w:val="2"/>
              </w:rPr>
              <w:t>d</w:t>
            </w:r>
            <w:r w:rsidRPr="00151065">
              <w:rPr>
                <w:rFonts w:ascii="Arial" w:hAnsi="Arial" w:cs="Arial"/>
              </w:rPr>
              <w:t>.F</w:t>
            </w:r>
            <w:r w:rsidRPr="00151065">
              <w:rPr>
                <w:rFonts w:ascii="Arial" w:hAnsi="Arial" w:cs="Arial"/>
                <w:spacing w:val="1"/>
              </w:rPr>
              <w:t>orm</w:t>
            </w:r>
            <w:r w:rsidRPr="00151065">
              <w:rPr>
                <w:rFonts w:ascii="Arial" w:hAnsi="Arial" w:cs="Arial"/>
              </w:rPr>
              <w:t>atti</w:t>
            </w:r>
            <w:r w:rsidRPr="00151065">
              <w:rPr>
                <w:rFonts w:ascii="Arial" w:hAnsi="Arial" w:cs="Arial"/>
                <w:spacing w:val="-1"/>
              </w:rPr>
              <w:t>n</w:t>
            </w:r>
            <w:r w:rsidRPr="00151065">
              <w:rPr>
                <w:rFonts w:ascii="Arial" w:hAnsi="Arial" w:cs="Arial"/>
              </w:rPr>
              <w:t>g</w:t>
            </w:r>
            <w:r w:rsidRPr="00151065">
              <w:rPr>
                <w:rFonts w:ascii="Arial" w:hAnsi="Arial" w:cs="Arial"/>
                <w:spacing w:val="-3"/>
              </w:rPr>
              <w:t>i</w:t>
            </w:r>
            <w:r w:rsidRPr="00151065">
              <w:rPr>
                <w:rFonts w:ascii="Arial" w:hAnsi="Arial" w:cs="Arial"/>
              </w:rPr>
              <w:t>s</w:t>
            </w:r>
            <w:r w:rsidRPr="00151065">
              <w:rPr>
                <w:rFonts w:ascii="Arial" w:hAnsi="Arial" w:cs="Arial"/>
                <w:spacing w:val="1"/>
              </w:rPr>
              <w:t>g</w:t>
            </w:r>
            <w:r w:rsidRPr="00151065">
              <w:rPr>
                <w:rFonts w:ascii="Arial" w:hAnsi="Arial" w:cs="Arial"/>
              </w:rPr>
              <w:t>e</w:t>
            </w:r>
            <w:r w:rsidRPr="00151065">
              <w:rPr>
                <w:rFonts w:ascii="Arial" w:hAnsi="Arial" w:cs="Arial"/>
                <w:spacing w:val="1"/>
              </w:rPr>
              <w:t>n</w:t>
            </w:r>
            <w:r w:rsidRPr="00151065">
              <w:rPr>
                <w:rFonts w:ascii="Arial" w:hAnsi="Arial" w:cs="Arial"/>
              </w:rPr>
              <w:t>e</w:t>
            </w:r>
            <w:r w:rsidRPr="00151065">
              <w:rPr>
                <w:rFonts w:ascii="Arial" w:hAnsi="Arial" w:cs="Arial"/>
                <w:spacing w:val="1"/>
              </w:rPr>
              <w:t>r</w:t>
            </w:r>
            <w:r w:rsidRPr="00151065">
              <w:rPr>
                <w:rFonts w:ascii="Arial" w:hAnsi="Arial" w:cs="Arial"/>
              </w:rPr>
              <w:t>allyc</w:t>
            </w:r>
            <w:r w:rsidRPr="00151065">
              <w:rPr>
                <w:rFonts w:ascii="Arial" w:hAnsi="Arial" w:cs="Arial"/>
                <w:spacing w:val="-1"/>
              </w:rPr>
              <w:t>o</w:t>
            </w:r>
            <w:r w:rsidRPr="00151065">
              <w:rPr>
                <w:rFonts w:ascii="Arial" w:hAnsi="Arial" w:cs="Arial"/>
                <w:spacing w:val="1"/>
              </w:rPr>
              <w:t>n</w:t>
            </w:r>
            <w:r w:rsidRPr="00151065">
              <w:rPr>
                <w:rFonts w:ascii="Arial" w:hAnsi="Arial" w:cs="Arial"/>
                <w:spacing w:val="-1"/>
              </w:rPr>
              <w:t>s</w:t>
            </w:r>
            <w:r w:rsidRPr="00151065">
              <w:rPr>
                <w:rFonts w:ascii="Arial" w:hAnsi="Arial" w:cs="Arial"/>
              </w:rPr>
              <w:t>i</w:t>
            </w:r>
            <w:r w:rsidRPr="00151065">
              <w:rPr>
                <w:rFonts w:ascii="Arial" w:hAnsi="Arial" w:cs="Arial"/>
                <w:spacing w:val="-1"/>
              </w:rPr>
              <w:t>s</w:t>
            </w:r>
            <w:r w:rsidRPr="00151065">
              <w:rPr>
                <w:rFonts w:ascii="Arial" w:hAnsi="Arial" w:cs="Arial"/>
              </w:rPr>
              <w:t>te</w:t>
            </w:r>
            <w:r w:rsidRPr="00151065">
              <w:rPr>
                <w:rFonts w:ascii="Arial" w:hAnsi="Arial" w:cs="Arial"/>
                <w:spacing w:val="1"/>
              </w:rPr>
              <w:t>n</w:t>
            </w:r>
            <w:r w:rsidRPr="00151065">
              <w:rPr>
                <w:rFonts w:ascii="Arial" w:hAnsi="Arial" w:cs="Arial"/>
              </w:rPr>
              <w:t>t</w:t>
            </w:r>
            <w:proofErr w:type="spellEnd"/>
            <w:proofErr w:type="gramEnd"/>
            <w:r w:rsidRPr="00151065">
              <w:rPr>
                <w:rFonts w:ascii="Arial" w:hAnsi="Arial" w:cs="Arial"/>
              </w:rPr>
              <w:t>.</w:t>
            </w:r>
          </w:p>
        </w:tc>
        <w:tc>
          <w:tcPr>
            <w:tcW w:w="6445" w:type="dxa"/>
            <w:tcBorders>
              <w:top w:val="single" w:sz="5" w:space="0" w:color="000000"/>
              <w:left w:val="single" w:sz="5" w:space="0" w:color="000000"/>
              <w:bottom w:val="single" w:sz="5" w:space="0" w:color="000000"/>
              <w:right w:val="single" w:sz="5" w:space="0" w:color="000000"/>
            </w:tcBorders>
          </w:tcPr>
          <w:p w:rsidR="00F77F42" w:rsidRPr="00151065" w:rsidRDefault="00B10712">
            <w:pPr>
              <w:rPr>
                <w:rFonts w:ascii="Arial" w:hAnsi="Arial" w:cs="Arial"/>
              </w:rPr>
            </w:pPr>
            <w:r w:rsidRPr="00151065">
              <w:rPr>
                <w:rFonts w:ascii="Arial" w:hAnsi="Arial" w:cs="Arial"/>
              </w:rPr>
              <w:t>The references are sufficient, recent, and appropriately cited. Formatting is generally consistent.</w:t>
            </w:r>
          </w:p>
        </w:tc>
      </w:tr>
      <w:tr w:rsidR="00F77F42" w:rsidRPr="00151065">
        <w:trPr>
          <w:trHeight w:hRule="exact" w:val="1162"/>
        </w:trPr>
        <w:tc>
          <w:tcPr>
            <w:tcW w:w="5351"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before="2" w:line="220" w:lineRule="exact"/>
              <w:ind w:left="460" w:right="365"/>
              <w:rPr>
                <w:rFonts w:ascii="Arial" w:hAnsi="Arial" w:cs="Arial"/>
              </w:rPr>
            </w:pPr>
            <w:proofErr w:type="spellStart"/>
            <w:r w:rsidRPr="00151065">
              <w:rPr>
                <w:rFonts w:ascii="Arial" w:hAnsi="Arial" w:cs="Arial"/>
                <w:b/>
                <w:spacing w:val="-1"/>
              </w:rPr>
              <w:t>I</w:t>
            </w:r>
            <w:r w:rsidRPr="00151065">
              <w:rPr>
                <w:rFonts w:ascii="Arial" w:hAnsi="Arial" w:cs="Arial"/>
                <w:b/>
              </w:rPr>
              <w:t>s</w:t>
            </w:r>
            <w:r w:rsidRPr="00151065">
              <w:rPr>
                <w:rFonts w:ascii="Arial" w:hAnsi="Arial" w:cs="Arial"/>
                <w:b/>
                <w:spacing w:val="1"/>
              </w:rPr>
              <w:t>t</w:t>
            </w:r>
            <w:r w:rsidRPr="00151065">
              <w:rPr>
                <w:rFonts w:ascii="Arial" w:hAnsi="Arial" w:cs="Arial"/>
                <w:b/>
              </w:rPr>
              <w:t>hel</w:t>
            </w:r>
            <w:r w:rsidRPr="00151065">
              <w:rPr>
                <w:rFonts w:ascii="Arial" w:hAnsi="Arial" w:cs="Arial"/>
                <w:b/>
                <w:spacing w:val="1"/>
              </w:rPr>
              <w:t>a</w:t>
            </w:r>
            <w:r w:rsidRPr="00151065">
              <w:rPr>
                <w:rFonts w:ascii="Arial" w:hAnsi="Arial" w:cs="Arial"/>
                <w:b/>
              </w:rPr>
              <w:t>n</w:t>
            </w:r>
            <w:r w:rsidRPr="00151065">
              <w:rPr>
                <w:rFonts w:ascii="Arial" w:hAnsi="Arial" w:cs="Arial"/>
                <w:b/>
                <w:spacing w:val="1"/>
              </w:rPr>
              <w:t>g</w:t>
            </w:r>
            <w:r w:rsidRPr="00151065">
              <w:rPr>
                <w:rFonts w:ascii="Arial" w:hAnsi="Arial" w:cs="Arial"/>
                <w:b/>
              </w:rPr>
              <w:t>u</w:t>
            </w:r>
            <w:r w:rsidRPr="00151065">
              <w:rPr>
                <w:rFonts w:ascii="Arial" w:hAnsi="Arial" w:cs="Arial"/>
                <w:b/>
                <w:spacing w:val="1"/>
              </w:rPr>
              <w:t>ag</w:t>
            </w:r>
            <w:r w:rsidRPr="00151065">
              <w:rPr>
                <w:rFonts w:ascii="Arial" w:hAnsi="Arial" w:cs="Arial"/>
                <w:b/>
              </w:rPr>
              <w:t>e</w:t>
            </w:r>
            <w:proofErr w:type="spellEnd"/>
            <w:r w:rsidRPr="00151065">
              <w:rPr>
                <w:rFonts w:ascii="Arial" w:hAnsi="Arial" w:cs="Arial"/>
                <w:b/>
              </w:rPr>
              <w:t>/</w:t>
            </w:r>
            <w:proofErr w:type="spellStart"/>
            <w:r w:rsidRPr="00151065">
              <w:rPr>
                <w:rFonts w:ascii="Arial" w:hAnsi="Arial" w:cs="Arial"/>
                <w:b/>
                <w:spacing w:val="-1"/>
              </w:rPr>
              <w:t>E</w:t>
            </w:r>
            <w:r w:rsidRPr="00151065">
              <w:rPr>
                <w:rFonts w:ascii="Arial" w:hAnsi="Arial" w:cs="Arial"/>
                <w:b/>
              </w:rPr>
              <w:t>n</w:t>
            </w:r>
            <w:r w:rsidRPr="00151065">
              <w:rPr>
                <w:rFonts w:ascii="Arial" w:hAnsi="Arial" w:cs="Arial"/>
                <w:b/>
                <w:spacing w:val="1"/>
              </w:rPr>
              <w:t>g</w:t>
            </w:r>
            <w:r w:rsidRPr="00151065">
              <w:rPr>
                <w:rFonts w:ascii="Arial" w:hAnsi="Arial" w:cs="Arial"/>
                <w:b/>
              </w:rPr>
              <w:t>l</w:t>
            </w:r>
            <w:r w:rsidRPr="00151065">
              <w:rPr>
                <w:rFonts w:ascii="Arial" w:hAnsi="Arial" w:cs="Arial"/>
                <w:b/>
                <w:spacing w:val="2"/>
              </w:rPr>
              <w:t>i</w:t>
            </w:r>
            <w:r w:rsidRPr="00151065">
              <w:rPr>
                <w:rFonts w:ascii="Arial" w:hAnsi="Arial" w:cs="Arial"/>
                <w:b/>
                <w:spacing w:val="-1"/>
              </w:rPr>
              <w:t>s</w:t>
            </w:r>
            <w:r w:rsidRPr="00151065">
              <w:rPr>
                <w:rFonts w:ascii="Arial" w:hAnsi="Arial" w:cs="Arial"/>
                <w:b/>
              </w:rPr>
              <w:t>h</w:t>
            </w:r>
            <w:r w:rsidRPr="00151065">
              <w:rPr>
                <w:rFonts w:ascii="Arial" w:hAnsi="Arial" w:cs="Arial"/>
                <w:b/>
                <w:spacing w:val="2"/>
              </w:rPr>
              <w:t>q</w:t>
            </w:r>
            <w:r w:rsidRPr="00151065">
              <w:rPr>
                <w:rFonts w:ascii="Arial" w:hAnsi="Arial" w:cs="Arial"/>
                <w:b/>
              </w:rPr>
              <w:t>u</w:t>
            </w:r>
            <w:r w:rsidRPr="00151065">
              <w:rPr>
                <w:rFonts w:ascii="Arial" w:hAnsi="Arial" w:cs="Arial"/>
                <w:b/>
                <w:spacing w:val="1"/>
              </w:rPr>
              <w:t>a</w:t>
            </w:r>
            <w:r w:rsidRPr="00151065">
              <w:rPr>
                <w:rFonts w:ascii="Arial" w:hAnsi="Arial" w:cs="Arial"/>
                <w:b/>
              </w:rPr>
              <w:t>lity</w:t>
            </w:r>
            <w:r w:rsidRPr="00151065">
              <w:rPr>
                <w:rFonts w:ascii="Arial" w:hAnsi="Arial" w:cs="Arial"/>
                <w:b/>
                <w:spacing w:val="1"/>
              </w:rPr>
              <w:t>o</w:t>
            </w:r>
            <w:r w:rsidRPr="00151065">
              <w:rPr>
                <w:rFonts w:ascii="Arial" w:hAnsi="Arial" w:cs="Arial"/>
                <w:b/>
              </w:rPr>
              <w:t>f</w:t>
            </w:r>
            <w:r w:rsidRPr="00151065">
              <w:rPr>
                <w:rFonts w:ascii="Arial" w:hAnsi="Arial" w:cs="Arial"/>
                <w:b/>
                <w:spacing w:val="1"/>
              </w:rPr>
              <w:t>t</w:t>
            </w:r>
            <w:r w:rsidRPr="00151065">
              <w:rPr>
                <w:rFonts w:ascii="Arial" w:hAnsi="Arial" w:cs="Arial"/>
                <w:b/>
              </w:rPr>
              <w:t>he</w:t>
            </w:r>
            <w:r w:rsidRPr="00151065">
              <w:rPr>
                <w:rFonts w:ascii="Arial" w:hAnsi="Arial" w:cs="Arial"/>
                <w:b/>
                <w:spacing w:val="1"/>
              </w:rPr>
              <w:t>a</w:t>
            </w:r>
            <w:r w:rsidRPr="00151065">
              <w:rPr>
                <w:rFonts w:ascii="Arial" w:hAnsi="Arial" w:cs="Arial"/>
                <w:b/>
              </w:rPr>
              <w:t>r</w:t>
            </w:r>
            <w:r w:rsidRPr="00151065">
              <w:rPr>
                <w:rFonts w:ascii="Arial" w:hAnsi="Arial" w:cs="Arial"/>
                <w:b/>
                <w:spacing w:val="1"/>
              </w:rPr>
              <w:t>t</w:t>
            </w:r>
            <w:r w:rsidRPr="00151065">
              <w:rPr>
                <w:rFonts w:ascii="Arial" w:hAnsi="Arial" w:cs="Arial"/>
                <w:b/>
              </w:rPr>
              <w:t>icle</w:t>
            </w:r>
            <w:r w:rsidRPr="00151065">
              <w:rPr>
                <w:rFonts w:ascii="Arial" w:hAnsi="Arial" w:cs="Arial"/>
                <w:b/>
                <w:spacing w:val="-1"/>
              </w:rPr>
              <w:t>s</w:t>
            </w:r>
            <w:r w:rsidRPr="00151065">
              <w:rPr>
                <w:rFonts w:ascii="Arial" w:hAnsi="Arial" w:cs="Arial"/>
                <w:b/>
              </w:rPr>
              <w:t>uit</w:t>
            </w:r>
            <w:r w:rsidRPr="00151065">
              <w:rPr>
                <w:rFonts w:ascii="Arial" w:hAnsi="Arial" w:cs="Arial"/>
                <w:b/>
                <w:spacing w:val="1"/>
              </w:rPr>
              <w:t>a</w:t>
            </w:r>
            <w:r w:rsidRPr="00151065">
              <w:rPr>
                <w:rFonts w:ascii="Arial" w:hAnsi="Arial" w:cs="Arial"/>
                <w:b/>
              </w:rPr>
              <w:t>ble</w:t>
            </w:r>
            <w:proofErr w:type="spellEnd"/>
            <w:r w:rsidRPr="00151065">
              <w:rPr>
                <w:rFonts w:ascii="Arial" w:hAnsi="Arial" w:cs="Arial"/>
                <w:b/>
              </w:rPr>
              <w:t xml:space="preserve"> </w:t>
            </w:r>
            <w:proofErr w:type="spellStart"/>
            <w:r w:rsidRPr="00151065">
              <w:rPr>
                <w:rFonts w:ascii="Arial" w:hAnsi="Arial" w:cs="Arial"/>
                <w:b/>
                <w:spacing w:val="1"/>
              </w:rPr>
              <w:t>fo</w:t>
            </w:r>
            <w:r w:rsidRPr="00151065">
              <w:rPr>
                <w:rFonts w:ascii="Arial" w:hAnsi="Arial" w:cs="Arial"/>
                <w:b/>
              </w:rPr>
              <w:t>r</w:t>
            </w:r>
            <w:r w:rsidRPr="00151065">
              <w:rPr>
                <w:rFonts w:ascii="Arial" w:hAnsi="Arial" w:cs="Arial"/>
                <w:b/>
                <w:spacing w:val="-1"/>
              </w:rPr>
              <w:t>s</w:t>
            </w:r>
            <w:r w:rsidRPr="00151065">
              <w:rPr>
                <w:rFonts w:ascii="Arial" w:hAnsi="Arial" w:cs="Arial"/>
                <w:b/>
              </w:rPr>
              <w:t>ch</w:t>
            </w:r>
            <w:r w:rsidRPr="00151065">
              <w:rPr>
                <w:rFonts w:ascii="Arial" w:hAnsi="Arial" w:cs="Arial"/>
                <w:b/>
                <w:spacing w:val="1"/>
              </w:rPr>
              <w:t>o</w:t>
            </w:r>
            <w:r w:rsidRPr="00151065">
              <w:rPr>
                <w:rFonts w:ascii="Arial" w:hAnsi="Arial" w:cs="Arial"/>
                <w:b/>
              </w:rPr>
              <w:t>l</w:t>
            </w:r>
            <w:r w:rsidRPr="00151065">
              <w:rPr>
                <w:rFonts w:ascii="Arial" w:hAnsi="Arial" w:cs="Arial"/>
                <w:b/>
                <w:spacing w:val="1"/>
              </w:rPr>
              <w:t>a</w:t>
            </w:r>
            <w:r w:rsidRPr="00151065">
              <w:rPr>
                <w:rFonts w:ascii="Arial" w:hAnsi="Arial" w:cs="Arial"/>
                <w:b/>
              </w:rPr>
              <w:t>rlyc</w:t>
            </w:r>
            <w:r w:rsidRPr="00151065">
              <w:rPr>
                <w:rFonts w:ascii="Arial" w:hAnsi="Arial" w:cs="Arial"/>
                <w:b/>
                <w:spacing w:val="-1"/>
              </w:rPr>
              <w:t>o</w:t>
            </w:r>
            <w:r w:rsidRPr="00151065">
              <w:rPr>
                <w:rFonts w:ascii="Arial" w:hAnsi="Arial" w:cs="Arial"/>
                <w:b/>
                <w:spacing w:val="2"/>
              </w:rPr>
              <w:t>mm</w:t>
            </w:r>
            <w:r w:rsidRPr="00151065">
              <w:rPr>
                <w:rFonts w:ascii="Arial" w:hAnsi="Arial" w:cs="Arial"/>
                <w:b/>
              </w:rPr>
              <w:t>u</w:t>
            </w:r>
            <w:r w:rsidRPr="00151065">
              <w:rPr>
                <w:rFonts w:ascii="Arial" w:hAnsi="Arial" w:cs="Arial"/>
                <w:b/>
                <w:spacing w:val="-1"/>
              </w:rPr>
              <w:t>n</w:t>
            </w:r>
            <w:r w:rsidRPr="00151065">
              <w:rPr>
                <w:rFonts w:ascii="Arial" w:hAnsi="Arial" w:cs="Arial"/>
                <w:b/>
              </w:rPr>
              <w:t>ic</w:t>
            </w:r>
            <w:r w:rsidRPr="00151065">
              <w:rPr>
                <w:rFonts w:ascii="Arial" w:hAnsi="Arial" w:cs="Arial"/>
                <w:b/>
                <w:spacing w:val="1"/>
              </w:rPr>
              <w:t>at</w:t>
            </w:r>
            <w:r w:rsidRPr="00151065">
              <w:rPr>
                <w:rFonts w:ascii="Arial" w:hAnsi="Arial" w:cs="Arial"/>
                <w:b/>
              </w:rPr>
              <w:t>i</w:t>
            </w:r>
            <w:r w:rsidRPr="00151065">
              <w:rPr>
                <w:rFonts w:ascii="Arial" w:hAnsi="Arial" w:cs="Arial"/>
                <w:b/>
                <w:spacing w:val="1"/>
              </w:rPr>
              <w:t>o</w:t>
            </w:r>
            <w:r w:rsidRPr="00151065">
              <w:rPr>
                <w:rFonts w:ascii="Arial" w:hAnsi="Arial" w:cs="Arial"/>
                <w:b/>
                <w:spacing w:val="-3"/>
              </w:rPr>
              <w:t>n</w:t>
            </w:r>
            <w:r w:rsidRPr="00151065">
              <w:rPr>
                <w:rFonts w:ascii="Arial" w:hAnsi="Arial" w:cs="Arial"/>
                <w:b/>
                <w:spacing w:val="-1"/>
              </w:rPr>
              <w:t>s</w:t>
            </w:r>
            <w:proofErr w:type="spellEnd"/>
            <w:r w:rsidRPr="00151065">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before="2" w:line="220" w:lineRule="exact"/>
              <w:ind w:left="102" w:right="349"/>
              <w:rPr>
                <w:rFonts w:ascii="Arial" w:hAnsi="Arial" w:cs="Arial"/>
              </w:rPr>
            </w:pPr>
            <w:r w:rsidRPr="00151065">
              <w:rPr>
                <w:rFonts w:ascii="Arial" w:hAnsi="Arial" w:cs="Arial"/>
                <w:spacing w:val="-1"/>
              </w:rPr>
              <w:t>W</w:t>
            </w:r>
            <w:r w:rsidRPr="00151065">
              <w:rPr>
                <w:rFonts w:ascii="Arial" w:hAnsi="Arial" w:cs="Arial"/>
                <w:spacing w:val="1"/>
              </w:rPr>
              <w:t>h</w:t>
            </w:r>
            <w:r w:rsidRPr="00151065">
              <w:rPr>
                <w:rFonts w:ascii="Arial" w:hAnsi="Arial" w:cs="Arial"/>
              </w:rPr>
              <w:t>ilet</w:t>
            </w:r>
            <w:r w:rsidRPr="00151065">
              <w:rPr>
                <w:rFonts w:ascii="Arial" w:hAnsi="Arial" w:cs="Arial"/>
                <w:spacing w:val="1"/>
              </w:rPr>
              <w:t>h</w:t>
            </w:r>
            <w:r w:rsidRPr="00151065">
              <w:rPr>
                <w:rFonts w:ascii="Arial" w:hAnsi="Arial" w:cs="Arial"/>
              </w:rPr>
              <w:t>e</w:t>
            </w:r>
            <w:r w:rsidRPr="00151065">
              <w:rPr>
                <w:rFonts w:ascii="Arial" w:hAnsi="Arial" w:cs="Arial"/>
                <w:spacing w:val="1"/>
              </w:rPr>
              <w:t>ov</w:t>
            </w:r>
            <w:r w:rsidRPr="00151065">
              <w:rPr>
                <w:rFonts w:ascii="Arial" w:hAnsi="Arial" w:cs="Arial"/>
              </w:rPr>
              <w:t>e</w:t>
            </w:r>
            <w:r w:rsidRPr="00151065">
              <w:rPr>
                <w:rFonts w:ascii="Arial" w:hAnsi="Arial" w:cs="Arial"/>
                <w:spacing w:val="1"/>
              </w:rPr>
              <w:t>r</w:t>
            </w:r>
            <w:r w:rsidRPr="00151065">
              <w:rPr>
                <w:rFonts w:ascii="Arial" w:hAnsi="Arial" w:cs="Arial"/>
              </w:rPr>
              <w:t>all</w:t>
            </w:r>
            <w:r w:rsidRPr="00151065">
              <w:rPr>
                <w:rFonts w:ascii="Arial" w:hAnsi="Arial" w:cs="Arial"/>
                <w:spacing w:val="1"/>
              </w:rPr>
              <w:t>m</w:t>
            </w:r>
            <w:r w:rsidRPr="00151065">
              <w:rPr>
                <w:rFonts w:ascii="Arial" w:hAnsi="Arial" w:cs="Arial"/>
              </w:rPr>
              <w:t>e</w:t>
            </w:r>
            <w:r w:rsidRPr="00151065">
              <w:rPr>
                <w:rFonts w:ascii="Arial" w:hAnsi="Arial" w:cs="Arial"/>
                <w:spacing w:val="1"/>
              </w:rPr>
              <w:t>an</w:t>
            </w:r>
            <w:r w:rsidRPr="00151065">
              <w:rPr>
                <w:rFonts w:ascii="Arial" w:hAnsi="Arial" w:cs="Arial"/>
              </w:rPr>
              <w:t>i</w:t>
            </w:r>
            <w:r w:rsidRPr="00151065">
              <w:rPr>
                <w:rFonts w:ascii="Arial" w:hAnsi="Arial" w:cs="Arial"/>
                <w:spacing w:val="-1"/>
              </w:rPr>
              <w:t>n</w:t>
            </w:r>
            <w:r w:rsidRPr="00151065">
              <w:rPr>
                <w:rFonts w:ascii="Arial" w:hAnsi="Arial" w:cs="Arial"/>
              </w:rPr>
              <w:t>gis</w:t>
            </w:r>
            <w:r w:rsidRPr="00151065">
              <w:rPr>
                <w:rFonts w:ascii="Arial" w:hAnsi="Arial" w:cs="Arial"/>
                <w:spacing w:val="1"/>
              </w:rPr>
              <w:t>g</w:t>
            </w:r>
            <w:r w:rsidRPr="00151065">
              <w:rPr>
                <w:rFonts w:ascii="Arial" w:hAnsi="Arial" w:cs="Arial"/>
              </w:rPr>
              <w:t>e</w:t>
            </w:r>
            <w:r w:rsidRPr="00151065">
              <w:rPr>
                <w:rFonts w:ascii="Arial" w:hAnsi="Arial" w:cs="Arial"/>
                <w:spacing w:val="1"/>
              </w:rPr>
              <w:t>n</w:t>
            </w:r>
            <w:r w:rsidRPr="00151065">
              <w:rPr>
                <w:rFonts w:ascii="Arial" w:hAnsi="Arial" w:cs="Arial"/>
              </w:rPr>
              <w:t>e</w:t>
            </w:r>
            <w:r w:rsidRPr="00151065">
              <w:rPr>
                <w:rFonts w:ascii="Arial" w:hAnsi="Arial" w:cs="Arial"/>
                <w:spacing w:val="1"/>
              </w:rPr>
              <w:t>r</w:t>
            </w:r>
            <w:r w:rsidRPr="00151065">
              <w:rPr>
                <w:rFonts w:ascii="Arial" w:hAnsi="Arial" w:cs="Arial"/>
              </w:rPr>
              <w:t>allycle</w:t>
            </w:r>
            <w:r w:rsidRPr="00151065">
              <w:rPr>
                <w:rFonts w:ascii="Arial" w:hAnsi="Arial" w:cs="Arial"/>
                <w:spacing w:val="1"/>
              </w:rPr>
              <w:t>a</w:t>
            </w:r>
            <w:r w:rsidRPr="00151065">
              <w:rPr>
                <w:rFonts w:ascii="Arial" w:hAnsi="Arial" w:cs="Arial"/>
              </w:rPr>
              <w:t>r</w:t>
            </w:r>
            <w:r w:rsidRPr="00151065">
              <w:rPr>
                <w:rFonts w:ascii="Arial" w:hAnsi="Arial" w:cs="Arial"/>
                <w:spacing w:val="1"/>
              </w:rPr>
              <w:t>y</w:t>
            </w:r>
            <w:r w:rsidRPr="00151065">
              <w:rPr>
                <w:rFonts w:ascii="Arial" w:hAnsi="Arial" w:cs="Arial"/>
              </w:rPr>
              <w:t>ett</w:t>
            </w:r>
            <w:r w:rsidRPr="00151065">
              <w:rPr>
                <w:rFonts w:ascii="Arial" w:hAnsi="Arial" w:cs="Arial"/>
                <w:spacing w:val="1"/>
              </w:rPr>
              <w:t>h</w:t>
            </w:r>
            <w:r w:rsidRPr="00151065">
              <w:rPr>
                <w:rFonts w:ascii="Arial" w:hAnsi="Arial" w:cs="Arial"/>
              </w:rPr>
              <w:t>ete</w:t>
            </w:r>
            <w:r w:rsidRPr="00151065">
              <w:rPr>
                <w:rFonts w:ascii="Arial" w:hAnsi="Arial" w:cs="Arial"/>
                <w:spacing w:val="1"/>
              </w:rPr>
              <w:t>x</w:t>
            </w:r>
            <w:r w:rsidRPr="00151065">
              <w:rPr>
                <w:rFonts w:ascii="Arial" w:hAnsi="Arial" w:cs="Arial"/>
              </w:rPr>
              <w:t>t</w:t>
            </w:r>
            <w:r w:rsidRPr="00151065">
              <w:rPr>
                <w:rFonts w:ascii="Arial" w:hAnsi="Arial" w:cs="Arial"/>
                <w:spacing w:val="-2"/>
              </w:rPr>
              <w:t>c</w:t>
            </w:r>
            <w:r w:rsidRPr="00151065">
              <w:rPr>
                <w:rFonts w:ascii="Arial" w:hAnsi="Arial" w:cs="Arial"/>
                <w:spacing w:val="-1"/>
              </w:rPr>
              <w:t>o</w:t>
            </w:r>
            <w:r w:rsidRPr="00151065">
              <w:rPr>
                <w:rFonts w:ascii="Arial" w:hAnsi="Arial" w:cs="Arial"/>
                <w:spacing w:val="1"/>
              </w:rPr>
              <w:t>n</w:t>
            </w:r>
            <w:r w:rsidRPr="00151065">
              <w:rPr>
                <w:rFonts w:ascii="Arial" w:hAnsi="Arial" w:cs="Arial"/>
              </w:rPr>
              <w:t>tai</w:t>
            </w:r>
            <w:r w:rsidRPr="00151065">
              <w:rPr>
                <w:rFonts w:ascii="Arial" w:hAnsi="Arial" w:cs="Arial"/>
                <w:spacing w:val="1"/>
              </w:rPr>
              <w:t>n</w:t>
            </w:r>
            <w:r w:rsidRPr="00151065">
              <w:rPr>
                <w:rFonts w:ascii="Arial" w:hAnsi="Arial" w:cs="Arial"/>
              </w:rPr>
              <w:t>s</w:t>
            </w:r>
            <w:r w:rsidRPr="00151065">
              <w:rPr>
                <w:rFonts w:ascii="Arial" w:hAnsi="Arial" w:cs="Arial"/>
                <w:spacing w:val="1"/>
              </w:rPr>
              <w:t>fr</w:t>
            </w:r>
            <w:r w:rsidRPr="00151065">
              <w:rPr>
                <w:rFonts w:ascii="Arial" w:hAnsi="Arial" w:cs="Arial"/>
              </w:rPr>
              <w:t>e</w:t>
            </w:r>
            <w:r w:rsidRPr="00151065">
              <w:rPr>
                <w:rFonts w:ascii="Arial" w:hAnsi="Arial" w:cs="Arial"/>
                <w:spacing w:val="1"/>
              </w:rPr>
              <w:t>qu</w:t>
            </w:r>
            <w:r w:rsidRPr="00151065">
              <w:rPr>
                <w:rFonts w:ascii="Arial" w:hAnsi="Arial" w:cs="Arial"/>
                <w:spacing w:val="-2"/>
              </w:rPr>
              <w:t>e</w:t>
            </w:r>
            <w:r w:rsidRPr="00151065">
              <w:rPr>
                <w:rFonts w:ascii="Arial" w:hAnsi="Arial" w:cs="Arial"/>
                <w:spacing w:val="1"/>
              </w:rPr>
              <w:t>n</w:t>
            </w:r>
            <w:r w:rsidRPr="00151065">
              <w:rPr>
                <w:rFonts w:ascii="Arial" w:hAnsi="Arial" w:cs="Arial"/>
              </w:rPr>
              <w:t>t</w:t>
            </w:r>
            <w:r w:rsidRPr="00151065">
              <w:rPr>
                <w:rFonts w:ascii="Arial" w:hAnsi="Arial" w:cs="Arial"/>
                <w:spacing w:val="1"/>
              </w:rPr>
              <w:t>u</w:t>
            </w:r>
            <w:r w:rsidRPr="00151065">
              <w:rPr>
                <w:rFonts w:ascii="Arial" w:hAnsi="Arial" w:cs="Arial"/>
                <w:spacing w:val="-1"/>
              </w:rPr>
              <w:t>n</w:t>
            </w:r>
            <w:r w:rsidRPr="00151065">
              <w:rPr>
                <w:rFonts w:ascii="Arial" w:hAnsi="Arial" w:cs="Arial"/>
                <w:spacing w:val="1"/>
              </w:rPr>
              <w:t>gr</w:t>
            </w:r>
            <w:r w:rsidRPr="00151065">
              <w:rPr>
                <w:rFonts w:ascii="Arial" w:hAnsi="Arial" w:cs="Arial"/>
              </w:rPr>
              <w:t>a</w:t>
            </w:r>
            <w:r w:rsidRPr="00151065">
              <w:rPr>
                <w:rFonts w:ascii="Arial" w:hAnsi="Arial" w:cs="Arial"/>
                <w:spacing w:val="1"/>
              </w:rPr>
              <w:t>mm</w:t>
            </w:r>
            <w:r w:rsidRPr="00151065">
              <w:rPr>
                <w:rFonts w:ascii="Arial" w:hAnsi="Arial" w:cs="Arial"/>
              </w:rPr>
              <w:t>atic</w:t>
            </w:r>
            <w:r w:rsidRPr="00151065">
              <w:rPr>
                <w:rFonts w:ascii="Arial" w:hAnsi="Arial" w:cs="Arial"/>
                <w:spacing w:val="1"/>
              </w:rPr>
              <w:t>a</w:t>
            </w:r>
            <w:r w:rsidRPr="00151065">
              <w:rPr>
                <w:rFonts w:ascii="Arial" w:hAnsi="Arial" w:cs="Arial"/>
              </w:rPr>
              <w:t>l</w:t>
            </w:r>
            <w:r w:rsidRPr="00151065">
              <w:rPr>
                <w:rFonts w:ascii="Arial" w:hAnsi="Arial" w:cs="Arial"/>
                <w:spacing w:val="1"/>
              </w:rPr>
              <w:t>phr</w:t>
            </w:r>
            <w:r w:rsidRPr="00151065">
              <w:rPr>
                <w:rFonts w:ascii="Arial" w:hAnsi="Arial" w:cs="Arial"/>
              </w:rPr>
              <w:t>asing</w:t>
            </w:r>
            <w:r w:rsidRPr="00151065">
              <w:rPr>
                <w:rFonts w:ascii="Arial" w:hAnsi="Arial" w:cs="Arial"/>
                <w:spacing w:val="-2"/>
              </w:rPr>
              <w:t>a</w:t>
            </w:r>
            <w:r w:rsidRPr="00151065">
              <w:rPr>
                <w:rFonts w:ascii="Arial" w:hAnsi="Arial" w:cs="Arial"/>
                <w:spacing w:val="1"/>
              </w:rPr>
              <w:t>n</w:t>
            </w:r>
            <w:r w:rsidRPr="00151065">
              <w:rPr>
                <w:rFonts w:ascii="Arial" w:hAnsi="Arial" w:cs="Arial"/>
              </w:rPr>
              <w:t>dl</w:t>
            </w:r>
            <w:r w:rsidRPr="00151065">
              <w:rPr>
                <w:rFonts w:ascii="Arial" w:hAnsi="Arial" w:cs="Arial"/>
                <w:spacing w:val="-1"/>
              </w:rPr>
              <w:t>o</w:t>
            </w:r>
            <w:r w:rsidRPr="00151065">
              <w:rPr>
                <w:rFonts w:ascii="Arial" w:hAnsi="Arial" w:cs="Arial"/>
                <w:spacing w:val="1"/>
              </w:rPr>
              <w:t>o</w:t>
            </w:r>
            <w:r w:rsidRPr="00151065">
              <w:rPr>
                <w:rFonts w:ascii="Arial" w:hAnsi="Arial" w:cs="Arial"/>
                <w:spacing w:val="-1"/>
              </w:rPr>
              <w:t>s</w:t>
            </w:r>
            <w:r w:rsidRPr="00151065">
              <w:rPr>
                <w:rFonts w:ascii="Arial" w:hAnsi="Arial" w:cs="Arial"/>
              </w:rPr>
              <w:t xml:space="preserve">ely </w:t>
            </w:r>
            <w:r w:rsidRPr="00151065">
              <w:rPr>
                <w:rFonts w:ascii="Arial" w:hAnsi="Arial" w:cs="Arial"/>
                <w:spacing w:val="-1"/>
              </w:rPr>
              <w:t>s</w:t>
            </w:r>
            <w:r w:rsidRPr="00151065">
              <w:rPr>
                <w:rFonts w:ascii="Arial" w:hAnsi="Arial" w:cs="Arial"/>
              </w:rPr>
              <w:t>tr</w:t>
            </w:r>
            <w:r w:rsidRPr="00151065">
              <w:rPr>
                <w:rFonts w:ascii="Arial" w:hAnsi="Arial" w:cs="Arial"/>
                <w:spacing w:val="1"/>
              </w:rPr>
              <w:t>u</w:t>
            </w:r>
            <w:r w:rsidRPr="00151065">
              <w:rPr>
                <w:rFonts w:ascii="Arial" w:hAnsi="Arial" w:cs="Arial"/>
              </w:rPr>
              <w:t>ct</w:t>
            </w:r>
            <w:r w:rsidRPr="00151065">
              <w:rPr>
                <w:rFonts w:ascii="Arial" w:hAnsi="Arial" w:cs="Arial"/>
                <w:spacing w:val="1"/>
              </w:rPr>
              <w:t>ur</w:t>
            </w:r>
            <w:r w:rsidRPr="00151065">
              <w:rPr>
                <w:rFonts w:ascii="Arial" w:hAnsi="Arial" w:cs="Arial"/>
              </w:rPr>
              <w:t>ed</w:t>
            </w:r>
            <w:r w:rsidRPr="00151065">
              <w:rPr>
                <w:rFonts w:ascii="Arial" w:hAnsi="Arial" w:cs="Arial"/>
                <w:spacing w:val="-1"/>
              </w:rPr>
              <w:t>s</w:t>
            </w:r>
            <w:r w:rsidRPr="00151065">
              <w:rPr>
                <w:rFonts w:ascii="Arial" w:hAnsi="Arial" w:cs="Arial"/>
              </w:rPr>
              <w:t>e</w:t>
            </w:r>
            <w:r w:rsidRPr="00151065">
              <w:rPr>
                <w:rFonts w:ascii="Arial" w:hAnsi="Arial" w:cs="Arial"/>
                <w:spacing w:val="1"/>
              </w:rPr>
              <w:t>n</w:t>
            </w:r>
            <w:r w:rsidRPr="00151065">
              <w:rPr>
                <w:rFonts w:ascii="Arial" w:hAnsi="Arial" w:cs="Arial"/>
              </w:rPr>
              <w:t>te</w:t>
            </w:r>
            <w:r w:rsidRPr="00151065">
              <w:rPr>
                <w:rFonts w:ascii="Arial" w:hAnsi="Arial" w:cs="Arial"/>
                <w:spacing w:val="1"/>
              </w:rPr>
              <w:t>n</w:t>
            </w:r>
            <w:r w:rsidRPr="00151065">
              <w:rPr>
                <w:rFonts w:ascii="Arial" w:hAnsi="Arial" w:cs="Arial"/>
              </w:rPr>
              <w:t>c</w:t>
            </w:r>
            <w:r w:rsidRPr="00151065">
              <w:rPr>
                <w:rFonts w:ascii="Arial" w:hAnsi="Arial" w:cs="Arial"/>
                <w:spacing w:val="3"/>
              </w:rPr>
              <w:t>e</w:t>
            </w:r>
            <w:r w:rsidRPr="00151065">
              <w:rPr>
                <w:rFonts w:ascii="Arial" w:hAnsi="Arial" w:cs="Arial"/>
                <w:spacing w:val="1"/>
              </w:rPr>
              <w:t>-</w:t>
            </w:r>
            <w:proofErr w:type="gramStart"/>
            <w:r w:rsidRPr="00151065">
              <w:rPr>
                <w:rFonts w:ascii="Arial" w:hAnsi="Arial" w:cs="Arial"/>
                <w:spacing w:val="-2"/>
              </w:rPr>
              <w:t>c</w:t>
            </w:r>
            <w:r w:rsidRPr="00151065">
              <w:rPr>
                <w:rFonts w:ascii="Arial" w:hAnsi="Arial" w:cs="Arial"/>
                <w:spacing w:val="1"/>
              </w:rPr>
              <w:t>on</w:t>
            </w:r>
            <w:r w:rsidRPr="00151065">
              <w:rPr>
                <w:rFonts w:ascii="Arial" w:hAnsi="Arial" w:cs="Arial"/>
                <w:spacing w:val="-1"/>
              </w:rPr>
              <w:t>s</w:t>
            </w:r>
            <w:r w:rsidRPr="00151065">
              <w:rPr>
                <w:rFonts w:ascii="Arial" w:hAnsi="Arial" w:cs="Arial"/>
              </w:rPr>
              <w:t>tr</w:t>
            </w:r>
            <w:r w:rsidRPr="00151065">
              <w:rPr>
                <w:rFonts w:ascii="Arial" w:hAnsi="Arial" w:cs="Arial"/>
                <w:spacing w:val="1"/>
              </w:rPr>
              <w:t>u</w:t>
            </w:r>
            <w:r w:rsidRPr="00151065">
              <w:rPr>
                <w:rFonts w:ascii="Arial" w:hAnsi="Arial" w:cs="Arial"/>
              </w:rPr>
              <w:t>ct</w:t>
            </w:r>
            <w:r w:rsidRPr="00151065">
              <w:rPr>
                <w:rFonts w:ascii="Arial" w:hAnsi="Arial" w:cs="Arial"/>
                <w:spacing w:val="-2"/>
              </w:rPr>
              <w:t>i</w:t>
            </w:r>
            <w:r w:rsidRPr="00151065">
              <w:rPr>
                <w:rFonts w:ascii="Arial" w:hAnsi="Arial" w:cs="Arial"/>
                <w:spacing w:val="1"/>
              </w:rPr>
              <w:t>on</w:t>
            </w:r>
            <w:r w:rsidRPr="00151065">
              <w:rPr>
                <w:rFonts w:ascii="Arial" w:hAnsi="Arial" w:cs="Arial"/>
              </w:rPr>
              <w:t>sa</w:t>
            </w:r>
            <w:r w:rsidRPr="00151065">
              <w:rPr>
                <w:rFonts w:ascii="Arial" w:hAnsi="Arial" w:cs="Arial"/>
                <w:spacing w:val="1"/>
              </w:rPr>
              <w:t>ff</w:t>
            </w:r>
            <w:r w:rsidRPr="00151065">
              <w:rPr>
                <w:rFonts w:ascii="Arial" w:hAnsi="Arial" w:cs="Arial"/>
              </w:rPr>
              <w:t>e</w:t>
            </w:r>
            <w:r w:rsidRPr="00151065">
              <w:rPr>
                <w:rFonts w:ascii="Arial" w:hAnsi="Arial" w:cs="Arial"/>
                <w:spacing w:val="1"/>
              </w:rPr>
              <w:t>c</w:t>
            </w:r>
            <w:r w:rsidRPr="00151065">
              <w:rPr>
                <w:rFonts w:ascii="Arial" w:hAnsi="Arial" w:cs="Arial"/>
              </w:rPr>
              <w:t>ti</w:t>
            </w:r>
            <w:r w:rsidRPr="00151065">
              <w:rPr>
                <w:rFonts w:ascii="Arial" w:hAnsi="Arial" w:cs="Arial"/>
                <w:spacing w:val="1"/>
              </w:rPr>
              <w:t>n</w:t>
            </w:r>
            <w:r w:rsidRPr="00151065">
              <w:rPr>
                <w:rFonts w:ascii="Arial" w:hAnsi="Arial" w:cs="Arial"/>
              </w:rPr>
              <w:t>g</w:t>
            </w:r>
            <w:r w:rsidRPr="00151065">
              <w:rPr>
                <w:rFonts w:ascii="Arial" w:hAnsi="Arial" w:cs="Arial"/>
                <w:spacing w:val="-3"/>
              </w:rPr>
              <w:t>t</w:t>
            </w:r>
            <w:r w:rsidRPr="00151065">
              <w:rPr>
                <w:rFonts w:ascii="Arial" w:hAnsi="Arial" w:cs="Arial"/>
                <w:spacing w:val="1"/>
              </w:rPr>
              <w:t>h</w:t>
            </w:r>
            <w:r w:rsidRPr="00151065">
              <w:rPr>
                <w:rFonts w:ascii="Arial" w:hAnsi="Arial" w:cs="Arial"/>
              </w:rPr>
              <w:t>e</w:t>
            </w:r>
            <w:r w:rsidRPr="00151065">
              <w:rPr>
                <w:rFonts w:ascii="Arial" w:hAnsi="Arial" w:cs="Arial"/>
                <w:spacing w:val="1"/>
              </w:rPr>
              <w:t>r</w:t>
            </w:r>
            <w:r w:rsidRPr="00151065">
              <w:rPr>
                <w:rFonts w:ascii="Arial" w:hAnsi="Arial" w:cs="Arial"/>
              </w:rPr>
              <w:t>e</w:t>
            </w:r>
            <w:r w:rsidRPr="00151065">
              <w:rPr>
                <w:rFonts w:ascii="Arial" w:hAnsi="Arial" w:cs="Arial"/>
                <w:spacing w:val="1"/>
              </w:rPr>
              <w:t>ad</w:t>
            </w:r>
            <w:r w:rsidRPr="00151065">
              <w:rPr>
                <w:rFonts w:ascii="Arial" w:hAnsi="Arial" w:cs="Arial"/>
                <w:spacing w:val="-2"/>
              </w:rPr>
              <w:t>a</w:t>
            </w:r>
            <w:r w:rsidRPr="00151065">
              <w:rPr>
                <w:rFonts w:ascii="Arial" w:hAnsi="Arial" w:cs="Arial"/>
                <w:spacing w:val="1"/>
              </w:rPr>
              <w:t>b</w:t>
            </w:r>
            <w:r w:rsidRPr="00151065">
              <w:rPr>
                <w:rFonts w:ascii="Arial" w:hAnsi="Arial" w:cs="Arial"/>
              </w:rPr>
              <w:t>ili</w:t>
            </w:r>
            <w:r w:rsidRPr="00151065">
              <w:rPr>
                <w:rFonts w:ascii="Arial" w:hAnsi="Arial" w:cs="Arial"/>
                <w:spacing w:val="-1"/>
              </w:rPr>
              <w:t>t</w:t>
            </w:r>
            <w:r w:rsidRPr="00151065">
              <w:rPr>
                <w:rFonts w:ascii="Arial" w:hAnsi="Arial" w:cs="Arial"/>
              </w:rPr>
              <w:t>yat</w:t>
            </w:r>
            <w:r w:rsidRPr="00151065">
              <w:rPr>
                <w:rFonts w:ascii="Arial" w:hAnsi="Arial" w:cs="Arial"/>
                <w:spacing w:val="1"/>
              </w:rPr>
              <w:t>f</w:t>
            </w:r>
            <w:r w:rsidRPr="00151065">
              <w:rPr>
                <w:rFonts w:ascii="Arial" w:hAnsi="Arial" w:cs="Arial"/>
              </w:rPr>
              <w:t>ewi</w:t>
            </w:r>
            <w:r w:rsidRPr="00151065">
              <w:rPr>
                <w:rFonts w:ascii="Arial" w:hAnsi="Arial" w:cs="Arial"/>
                <w:spacing w:val="1"/>
              </w:rPr>
              <w:t>n</w:t>
            </w:r>
            <w:r w:rsidRPr="00151065">
              <w:rPr>
                <w:rFonts w:ascii="Arial" w:hAnsi="Arial" w:cs="Arial"/>
                <w:spacing w:val="-1"/>
              </w:rPr>
              <w:t>s</w:t>
            </w:r>
            <w:r w:rsidRPr="00151065">
              <w:rPr>
                <w:rFonts w:ascii="Arial" w:hAnsi="Arial" w:cs="Arial"/>
              </w:rPr>
              <w:t>ta</w:t>
            </w:r>
            <w:r w:rsidRPr="00151065">
              <w:rPr>
                <w:rFonts w:ascii="Arial" w:hAnsi="Arial" w:cs="Arial"/>
                <w:spacing w:val="1"/>
              </w:rPr>
              <w:t>n</w:t>
            </w:r>
            <w:r w:rsidRPr="00151065">
              <w:rPr>
                <w:rFonts w:ascii="Arial" w:hAnsi="Arial" w:cs="Arial"/>
              </w:rPr>
              <w:t>c</w:t>
            </w:r>
            <w:r w:rsidRPr="00151065">
              <w:rPr>
                <w:rFonts w:ascii="Arial" w:hAnsi="Arial" w:cs="Arial"/>
                <w:spacing w:val="1"/>
              </w:rPr>
              <w:t>e</w:t>
            </w:r>
            <w:r w:rsidRPr="00151065">
              <w:rPr>
                <w:rFonts w:ascii="Arial" w:hAnsi="Arial" w:cs="Arial"/>
                <w:spacing w:val="-1"/>
              </w:rPr>
              <w:t>s</w:t>
            </w:r>
            <w:r w:rsidRPr="00151065">
              <w:rPr>
                <w:rFonts w:ascii="Arial" w:hAnsi="Arial" w:cs="Arial"/>
              </w:rPr>
              <w:t>.F</w:t>
            </w:r>
            <w:r w:rsidRPr="00151065">
              <w:rPr>
                <w:rFonts w:ascii="Arial" w:hAnsi="Arial" w:cs="Arial"/>
                <w:spacing w:val="1"/>
              </w:rPr>
              <w:t>o</w:t>
            </w:r>
            <w:r w:rsidRPr="00151065">
              <w:rPr>
                <w:rFonts w:ascii="Arial" w:hAnsi="Arial" w:cs="Arial"/>
              </w:rPr>
              <w:t>re</w:t>
            </w:r>
            <w:r w:rsidRPr="00151065">
              <w:rPr>
                <w:rFonts w:ascii="Arial" w:hAnsi="Arial" w:cs="Arial"/>
                <w:spacing w:val="1"/>
              </w:rPr>
              <w:t>.g</w:t>
            </w:r>
            <w:r w:rsidRPr="00151065">
              <w:rPr>
                <w:rFonts w:ascii="Arial" w:hAnsi="Arial" w:cs="Arial"/>
              </w:rPr>
              <w:t>.,t</w:t>
            </w:r>
            <w:r w:rsidRPr="00151065">
              <w:rPr>
                <w:rFonts w:ascii="Arial" w:hAnsi="Arial" w:cs="Arial"/>
                <w:spacing w:val="1"/>
              </w:rPr>
              <w:t>h</w:t>
            </w:r>
            <w:r w:rsidRPr="00151065">
              <w:rPr>
                <w:rFonts w:ascii="Arial" w:hAnsi="Arial" w:cs="Arial"/>
              </w:rPr>
              <w:t>e</w:t>
            </w:r>
            <w:proofErr w:type="gramEnd"/>
            <w:r w:rsidRPr="00151065">
              <w:rPr>
                <w:rFonts w:ascii="Arial" w:hAnsi="Arial" w:cs="Arial"/>
                <w:spacing w:val="-1"/>
              </w:rPr>
              <w:t xml:space="preserve"> </w:t>
            </w:r>
            <w:proofErr w:type="spellStart"/>
            <w:r w:rsidRPr="00151065">
              <w:rPr>
                <w:rFonts w:ascii="Arial" w:hAnsi="Arial" w:cs="Arial"/>
                <w:spacing w:val="-1"/>
              </w:rPr>
              <w:t>s</w:t>
            </w:r>
            <w:r w:rsidRPr="00151065">
              <w:rPr>
                <w:rFonts w:ascii="Arial" w:hAnsi="Arial" w:cs="Arial"/>
                <w:spacing w:val="-2"/>
              </w:rPr>
              <w:t>e</w:t>
            </w:r>
            <w:r w:rsidRPr="00151065">
              <w:rPr>
                <w:rFonts w:ascii="Arial" w:hAnsi="Arial" w:cs="Arial"/>
                <w:spacing w:val="1"/>
              </w:rPr>
              <w:t>n</w:t>
            </w:r>
            <w:r w:rsidRPr="00151065">
              <w:rPr>
                <w:rFonts w:ascii="Arial" w:hAnsi="Arial" w:cs="Arial"/>
              </w:rPr>
              <w:t>te</w:t>
            </w:r>
            <w:r w:rsidRPr="00151065">
              <w:rPr>
                <w:rFonts w:ascii="Arial" w:hAnsi="Arial" w:cs="Arial"/>
                <w:spacing w:val="1"/>
              </w:rPr>
              <w:t>n</w:t>
            </w:r>
            <w:r w:rsidRPr="00151065">
              <w:rPr>
                <w:rFonts w:ascii="Arial" w:hAnsi="Arial" w:cs="Arial"/>
              </w:rPr>
              <w:t>ce</w:t>
            </w:r>
            <w:r w:rsidRPr="00151065">
              <w:rPr>
                <w:rFonts w:ascii="Arial" w:hAnsi="Arial" w:cs="Arial"/>
                <w:spacing w:val="-2"/>
              </w:rPr>
              <w:t>'</w:t>
            </w:r>
            <w:r w:rsidRPr="00151065">
              <w:rPr>
                <w:rFonts w:ascii="Arial" w:hAnsi="Arial" w:cs="Arial"/>
              </w:rPr>
              <w:t>T</w:t>
            </w:r>
            <w:r w:rsidRPr="00151065">
              <w:rPr>
                <w:rFonts w:ascii="Arial" w:hAnsi="Arial" w:cs="Arial"/>
                <w:spacing w:val="1"/>
              </w:rPr>
              <w:t>h</w:t>
            </w:r>
            <w:r w:rsidRPr="00151065">
              <w:rPr>
                <w:rFonts w:ascii="Arial" w:hAnsi="Arial" w:cs="Arial"/>
              </w:rPr>
              <w:t>e</w:t>
            </w:r>
            <w:r w:rsidRPr="00151065">
              <w:rPr>
                <w:rFonts w:ascii="Arial" w:hAnsi="Arial" w:cs="Arial"/>
                <w:spacing w:val="1"/>
              </w:rPr>
              <w:t>r</w:t>
            </w:r>
            <w:r w:rsidRPr="00151065">
              <w:rPr>
                <w:rFonts w:ascii="Arial" w:hAnsi="Arial" w:cs="Arial"/>
              </w:rPr>
              <w:t>ealso</w:t>
            </w:r>
            <w:proofErr w:type="spellEnd"/>
          </w:p>
          <w:p w:rsidR="00F77F42" w:rsidRPr="00151065" w:rsidRDefault="00187F3B">
            <w:pPr>
              <w:spacing w:line="220" w:lineRule="exact"/>
              <w:ind w:left="102"/>
              <w:rPr>
                <w:rFonts w:ascii="Arial" w:hAnsi="Arial" w:cs="Arial"/>
              </w:rPr>
            </w:pPr>
            <w:r w:rsidRPr="00151065">
              <w:rPr>
                <w:rFonts w:ascii="Arial" w:hAnsi="Arial" w:cs="Arial"/>
                <w:spacing w:val="1"/>
              </w:rPr>
              <w:t>pr</w:t>
            </w:r>
            <w:r w:rsidRPr="00151065">
              <w:rPr>
                <w:rFonts w:ascii="Arial" w:hAnsi="Arial" w:cs="Arial"/>
              </w:rPr>
              <w:t>e</w:t>
            </w:r>
            <w:r w:rsidRPr="00151065">
              <w:rPr>
                <w:rFonts w:ascii="Arial" w:hAnsi="Arial" w:cs="Arial"/>
                <w:spacing w:val="1"/>
              </w:rPr>
              <w:t>v</w:t>
            </w:r>
            <w:r w:rsidRPr="00151065">
              <w:rPr>
                <w:rFonts w:ascii="Arial" w:hAnsi="Arial" w:cs="Arial"/>
              </w:rPr>
              <w:t>ails</w:t>
            </w:r>
            <w:r w:rsidRPr="00151065">
              <w:rPr>
                <w:rFonts w:ascii="Arial" w:hAnsi="Arial" w:cs="Arial"/>
                <w:spacing w:val="-1"/>
              </w:rPr>
              <w:t>s</w:t>
            </w:r>
            <w:r w:rsidRPr="00151065">
              <w:rPr>
                <w:rFonts w:ascii="Arial" w:hAnsi="Arial" w:cs="Arial"/>
                <w:spacing w:val="1"/>
              </w:rPr>
              <w:t>om</w:t>
            </w:r>
            <w:r w:rsidRPr="00151065">
              <w:rPr>
                <w:rFonts w:ascii="Arial" w:hAnsi="Arial" w:cs="Arial"/>
              </w:rPr>
              <w:t>e</w:t>
            </w:r>
            <w:r w:rsidRPr="00151065">
              <w:rPr>
                <w:rFonts w:ascii="Arial" w:hAnsi="Arial" w:cs="Arial"/>
                <w:spacing w:val="1"/>
              </w:rPr>
              <w:t>g</w:t>
            </w:r>
            <w:r w:rsidRPr="00151065">
              <w:rPr>
                <w:rFonts w:ascii="Arial" w:hAnsi="Arial" w:cs="Arial"/>
              </w:rPr>
              <w:t>a</w:t>
            </w:r>
            <w:r w:rsidRPr="00151065">
              <w:rPr>
                <w:rFonts w:ascii="Arial" w:hAnsi="Arial" w:cs="Arial"/>
                <w:spacing w:val="1"/>
              </w:rPr>
              <w:t>p</w:t>
            </w:r>
            <w:r w:rsidRPr="00151065">
              <w:rPr>
                <w:rFonts w:ascii="Arial" w:hAnsi="Arial" w:cs="Arial"/>
              </w:rPr>
              <w:t>s</w:t>
            </w:r>
            <w:r w:rsidRPr="00151065">
              <w:rPr>
                <w:rFonts w:ascii="Arial" w:hAnsi="Arial" w:cs="Arial"/>
                <w:spacing w:val="1"/>
              </w:rPr>
              <w:t>r</w:t>
            </w:r>
            <w:r w:rsidRPr="00151065">
              <w:rPr>
                <w:rFonts w:ascii="Arial" w:hAnsi="Arial" w:cs="Arial"/>
                <w:spacing w:val="-2"/>
              </w:rPr>
              <w:t>e</w:t>
            </w:r>
            <w:r w:rsidRPr="00151065">
              <w:rPr>
                <w:rFonts w:ascii="Arial" w:hAnsi="Arial" w:cs="Arial"/>
                <w:spacing w:val="1"/>
              </w:rPr>
              <w:t>g</w:t>
            </w:r>
            <w:r w:rsidRPr="00151065">
              <w:rPr>
                <w:rFonts w:ascii="Arial" w:hAnsi="Arial" w:cs="Arial"/>
              </w:rPr>
              <w:t>a</w:t>
            </w:r>
            <w:r w:rsidRPr="00151065">
              <w:rPr>
                <w:rFonts w:ascii="Arial" w:hAnsi="Arial" w:cs="Arial"/>
                <w:spacing w:val="1"/>
              </w:rPr>
              <w:t>rd</w:t>
            </w:r>
            <w:r w:rsidRPr="00151065">
              <w:rPr>
                <w:rFonts w:ascii="Arial" w:hAnsi="Arial" w:cs="Arial"/>
              </w:rPr>
              <w:t>i</w:t>
            </w:r>
            <w:r w:rsidRPr="00151065">
              <w:rPr>
                <w:rFonts w:ascii="Arial" w:hAnsi="Arial" w:cs="Arial"/>
                <w:spacing w:val="-1"/>
              </w:rPr>
              <w:t>n</w:t>
            </w:r>
            <w:r w:rsidRPr="00151065">
              <w:rPr>
                <w:rFonts w:ascii="Arial" w:hAnsi="Arial" w:cs="Arial"/>
              </w:rPr>
              <w:t>g</w:t>
            </w:r>
            <w:r w:rsidRPr="00151065">
              <w:rPr>
                <w:rFonts w:ascii="Arial" w:hAnsi="Arial" w:cs="Arial"/>
                <w:spacing w:val="-3"/>
              </w:rPr>
              <w:t>t</w:t>
            </w:r>
            <w:r w:rsidRPr="00151065">
              <w:rPr>
                <w:rFonts w:ascii="Arial" w:hAnsi="Arial" w:cs="Arial"/>
                <w:spacing w:val="1"/>
              </w:rPr>
              <w:t>h</w:t>
            </w:r>
            <w:r w:rsidRPr="00151065">
              <w:rPr>
                <w:rFonts w:ascii="Arial" w:hAnsi="Arial" w:cs="Arial"/>
              </w:rPr>
              <w:t>e</w:t>
            </w:r>
            <w:r w:rsidRPr="00151065">
              <w:rPr>
                <w:rFonts w:ascii="Arial" w:hAnsi="Arial" w:cs="Arial"/>
                <w:spacing w:val="1"/>
              </w:rPr>
              <w:t>g</w:t>
            </w:r>
            <w:r w:rsidRPr="00151065">
              <w:rPr>
                <w:rFonts w:ascii="Arial" w:hAnsi="Arial" w:cs="Arial"/>
              </w:rPr>
              <w:t>e</w:t>
            </w:r>
            <w:r w:rsidRPr="00151065">
              <w:rPr>
                <w:rFonts w:ascii="Arial" w:hAnsi="Arial" w:cs="Arial"/>
                <w:spacing w:val="-1"/>
              </w:rPr>
              <w:t>n</w:t>
            </w:r>
            <w:r w:rsidRPr="00151065">
              <w:rPr>
                <w:rFonts w:ascii="Arial" w:hAnsi="Arial" w:cs="Arial"/>
                <w:spacing w:val="1"/>
              </w:rPr>
              <w:t>d</w:t>
            </w:r>
            <w:r w:rsidRPr="00151065">
              <w:rPr>
                <w:rFonts w:ascii="Arial" w:hAnsi="Arial" w:cs="Arial"/>
              </w:rPr>
              <w:t>e</w:t>
            </w:r>
            <w:r w:rsidRPr="00151065">
              <w:rPr>
                <w:rFonts w:ascii="Arial" w:hAnsi="Arial" w:cs="Arial"/>
                <w:spacing w:val="1"/>
              </w:rPr>
              <w:t>r</w:t>
            </w:r>
            <w:r w:rsidRPr="00151065">
              <w:rPr>
                <w:rFonts w:ascii="Arial" w:hAnsi="Arial" w:cs="Arial"/>
              </w:rPr>
              <w:t>sin</w:t>
            </w:r>
            <w:r w:rsidRPr="00151065">
              <w:rPr>
                <w:rFonts w:ascii="Arial" w:hAnsi="Arial" w:cs="Arial"/>
                <w:spacing w:val="1"/>
              </w:rPr>
              <w:t>I</w:t>
            </w:r>
            <w:r w:rsidRPr="00151065">
              <w:rPr>
                <w:rFonts w:ascii="Arial" w:hAnsi="Arial" w:cs="Arial"/>
                <w:spacing w:val="-1"/>
              </w:rPr>
              <w:t>n</w:t>
            </w:r>
            <w:r w:rsidRPr="00151065">
              <w:rPr>
                <w:rFonts w:ascii="Arial" w:hAnsi="Arial" w:cs="Arial"/>
                <w:spacing w:val="1"/>
              </w:rPr>
              <w:t>d</w:t>
            </w:r>
            <w:r w:rsidRPr="00151065">
              <w:rPr>
                <w:rFonts w:ascii="Arial" w:hAnsi="Arial" w:cs="Arial"/>
              </w:rPr>
              <w:t>ia'c</w:t>
            </w:r>
            <w:r w:rsidRPr="00151065">
              <w:rPr>
                <w:rFonts w:ascii="Arial" w:hAnsi="Arial" w:cs="Arial"/>
                <w:spacing w:val="1"/>
              </w:rPr>
              <w:t>ou</w:t>
            </w:r>
            <w:r w:rsidRPr="00151065">
              <w:rPr>
                <w:rFonts w:ascii="Arial" w:hAnsi="Arial" w:cs="Arial"/>
              </w:rPr>
              <w:t>ld</w:t>
            </w:r>
            <w:r w:rsidRPr="00151065">
              <w:rPr>
                <w:rFonts w:ascii="Arial" w:hAnsi="Arial" w:cs="Arial"/>
                <w:spacing w:val="1"/>
              </w:rPr>
              <w:t>b</w:t>
            </w:r>
            <w:r w:rsidRPr="00151065">
              <w:rPr>
                <w:rFonts w:ascii="Arial" w:hAnsi="Arial" w:cs="Arial"/>
              </w:rPr>
              <w:t>ew</w:t>
            </w:r>
            <w:r w:rsidRPr="00151065">
              <w:rPr>
                <w:rFonts w:ascii="Arial" w:hAnsi="Arial" w:cs="Arial"/>
                <w:spacing w:val="1"/>
              </w:rPr>
              <w:t>r</w:t>
            </w:r>
            <w:r w:rsidRPr="00151065">
              <w:rPr>
                <w:rFonts w:ascii="Arial" w:hAnsi="Arial" w:cs="Arial"/>
              </w:rPr>
              <w:t>ittenas</w:t>
            </w:r>
            <w:r w:rsidRPr="00151065">
              <w:rPr>
                <w:rFonts w:ascii="Arial" w:hAnsi="Arial" w:cs="Arial"/>
                <w:spacing w:val="1"/>
              </w:rPr>
              <w:t>Th</w:t>
            </w:r>
            <w:r w:rsidRPr="00151065">
              <w:rPr>
                <w:rFonts w:ascii="Arial" w:hAnsi="Arial" w:cs="Arial"/>
              </w:rPr>
              <w:t>e</w:t>
            </w:r>
            <w:r w:rsidRPr="00151065">
              <w:rPr>
                <w:rFonts w:ascii="Arial" w:hAnsi="Arial" w:cs="Arial"/>
                <w:spacing w:val="1"/>
              </w:rPr>
              <w:t>r</w:t>
            </w:r>
            <w:r w:rsidRPr="00151065">
              <w:rPr>
                <w:rFonts w:ascii="Arial" w:hAnsi="Arial" w:cs="Arial"/>
              </w:rPr>
              <w:t>ea</w:t>
            </w:r>
            <w:r w:rsidRPr="00151065">
              <w:rPr>
                <w:rFonts w:ascii="Arial" w:hAnsi="Arial" w:cs="Arial"/>
                <w:spacing w:val="1"/>
              </w:rPr>
              <w:t>r</w:t>
            </w:r>
            <w:r w:rsidRPr="00151065">
              <w:rPr>
                <w:rFonts w:ascii="Arial" w:hAnsi="Arial" w:cs="Arial"/>
              </w:rPr>
              <w:t>ealso</w:t>
            </w:r>
            <w:r w:rsidRPr="00151065">
              <w:rPr>
                <w:rFonts w:ascii="Arial" w:hAnsi="Arial" w:cs="Arial"/>
                <w:spacing w:val="-1"/>
              </w:rPr>
              <w:t>s</w:t>
            </w:r>
            <w:r w:rsidRPr="00151065">
              <w:rPr>
                <w:rFonts w:ascii="Arial" w:hAnsi="Arial" w:cs="Arial"/>
                <w:spacing w:val="1"/>
              </w:rPr>
              <w:t>om</w:t>
            </w:r>
            <w:r w:rsidRPr="00151065">
              <w:rPr>
                <w:rFonts w:ascii="Arial" w:hAnsi="Arial" w:cs="Arial"/>
              </w:rPr>
              <w:t>e</w:t>
            </w:r>
            <w:r w:rsidRPr="00151065">
              <w:rPr>
                <w:rFonts w:ascii="Arial" w:hAnsi="Arial" w:cs="Arial"/>
                <w:spacing w:val="1"/>
              </w:rPr>
              <w:t>g</w:t>
            </w:r>
            <w:r w:rsidRPr="00151065">
              <w:rPr>
                <w:rFonts w:ascii="Arial" w:hAnsi="Arial" w:cs="Arial"/>
              </w:rPr>
              <w:t>a</w:t>
            </w:r>
            <w:r w:rsidRPr="00151065">
              <w:rPr>
                <w:rFonts w:ascii="Arial" w:hAnsi="Arial" w:cs="Arial"/>
                <w:spacing w:val="1"/>
              </w:rPr>
              <w:t>p</w:t>
            </w:r>
            <w:r w:rsidRPr="00151065">
              <w:rPr>
                <w:rFonts w:ascii="Arial" w:hAnsi="Arial" w:cs="Arial"/>
              </w:rPr>
              <w:t>s</w:t>
            </w:r>
            <w:r w:rsidRPr="00151065">
              <w:rPr>
                <w:rFonts w:ascii="Arial" w:hAnsi="Arial" w:cs="Arial"/>
                <w:spacing w:val="1"/>
              </w:rPr>
              <w:t>r</w:t>
            </w:r>
            <w:r w:rsidRPr="00151065">
              <w:rPr>
                <w:rFonts w:ascii="Arial" w:hAnsi="Arial" w:cs="Arial"/>
              </w:rPr>
              <w:t>e</w:t>
            </w:r>
            <w:r w:rsidRPr="00151065">
              <w:rPr>
                <w:rFonts w:ascii="Arial" w:hAnsi="Arial" w:cs="Arial"/>
                <w:spacing w:val="1"/>
              </w:rPr>
              <w:t>g</w:t>
            </w:r>
            <w:r w:rsidRPr="00151065">
              <w:rPr>
                <w:rFonts w:ascii="Arial" w:hAnsi="Arial" w:cs="Arial"/>
              </w:rPr>
              <w:t>a</w:t>
            </w:r>
            <w:r w:rsidRPr="00151065">
              <w:rPr>
                <w:rFonts w:ascii="Arial" w:hAnsi="Arial" w:cs="Arial"/>
                <w:spacing w:val="-1"/>
              </w:rPr>
              <w:t>r</w:t>
            </w:r>
            <w:r w:rsidRPr="00151065">
              <w:rPr>
                <w:rFonts w:ascii="Arial" w:hAnsi="Arial" w:cs="Arial"/>
                <w:spacing w:val="1"/>
              </w:rPr>
              <w:t>d</w:t>
            </w:r>
            <w:r w:rsidRPr="00151065">
              <w:rPr>
                <w:rFonts w:ascii="Arial" w:hAnsi="Arial" w:cs="Arial"/>
              </w:rPr>
              <w:t>i</w:t>
            </w:r>
            <w:r w:rsidRPr="00151065">
              <w:rPr>
                <w:rFonts w:ascii="Arial" w:hAnsi="Arial" w:cs="Arial"/>
                <w:spacing w:val="1"/>
              </w:rPr>
              <w:t>n</w:t>
            </w:r>
            <w:r w:rsidRPr="00151065">
              <w:rPr>
                <w:rFonts w:ascii="Arial" w:hAnsi="Arial" w:cs="Arial"/>
              </w:rPr>
              <w:t>g</w:t>
            </w:r>
            <w:r w:rsidRPr="00151065">
              <w:rPr>
                <w:rFonts w:ascii="Arial" w:hAnsi="Arial" w:cs="Arial"/>
                <w:spacing w:val="1"/>
              </w:rPr>
              <w:t>g</w:t>
            </w:r>
            <w:r w:rsidRPr="00151065">
              <w:rPr>
                <w:rFonts w:ascii="Arial" w:hAnsi="Arial" w:cs="Arial"/>
              </w:rPr>
              <w:t>e</w:t>
            </w:r>
            <w:r w:rsidRPr="00151065">
              <w:rPr>
                <w:rFonts w:ascii="Arial" w:hAnsi="Arial" w:cs="Arial"/>
                <w:spacing w:val="1"/>
              </w:rPr>
              <w:t>nd</w:t>
            </w:r>
            <w:r w:rsidRPr="00151065">
              <w:rPr>
                <w:rFonts w:ascii="Arial" w:hAnsi="Arial" w:cs="Arial"/>
                <w:spacing w:val="-2"/>
              </w:rPr>
              <w:t>e</w:t>
            </w:r>
            <w:r w:rsidRPr="00151065">
              <w:rPr>
                <w:rFonts w:ascii="Arial" w:hAnsi="Arial" w:cs="Arial"/>
              </w:rPr>
              <w:t>r</w:t>
            </w:r>
          </w:p>
          <w:p w:rsidR="00F77F42" w:rsidRPr="00151065" w:rsidRDefault="00187F3B">
            <w:pPr>
              <w:ind w:left="102"/>
              <w:rPr>
                <w:rFonts w:ascii="Arial" w:hAnsi="Arial" w:cs="Arial"/>
              </w:rPr>
            </w:pPr>
            <w:proofErr w:type="spellStart"/>
            <w:proofErr w:type="gramStart"/>
            <w:r w:rsidRPr="00151065">
              <w:rPr>
                <w:rFonts w:ascii="Arial" w:hAnsi="Arial" w:cs="Arial"/>
              </w:rPr>
              <w:t>in</w:t>
            </w:r>
            <w:r w:rsidRPr="00151065">
              <w:rPr>
                <w:rFonts w:ascii="Arial" w:hAnsi="Arial" w:cs="Arial"/>
                <w:spacing w:val="1"/>
              </w:rPr>
              <w:t>Ind</w:t>
            </w:r>
            <w:r w:rsidRPr="00151065">
              <w:rPr>
                <w:rFonts w:ascii="Arial" w:hAnsi="Arial" w:cs="Arial"/>
              </w:rPr>
              <w:t>ia’</w:t>
            </w:r>
            <w:r w:rsidRPr="00151065">
              <w:rPr>
                <w:rFonts w:ascii="Arial" w:hAnsi="Arial" w:cs="Arial"/>
                <w:spacing w:val="1"/>
              </w:rPr>
              <w:t>o</w:t>
            </w:r>
            <w:r w:rsidRPr="00151065">
              <w:rPr>
                <w:rFonts w:ascii="Arial" w:hAnsi="Arial" w:cs="Arial"/>
              </w:rPr>
              <w:t>r</w:t>
            </w:r>
            <w:r w:rsidRPr="00151065">
              <w:rPr>
                <w:rFonts w:ascii="Arial" w:hAnsi="Arial" w:cs="Arial"/>
                <w:spacing w:val="1"/>
              </w:rPr>
              <w:t>‘</w:t>
            </w:r>
            <w:proofErr w:type="gramEnd"/>
            <w:r w:rsidRPr="00151065">
              <w:rPr>
                <w:rFonts w:ascii="Arial" w:hAnsi="Arial" w:cs="Arial"/>
              </w:rPr>
              <w:t>Ge</w:t>
            </w:r>
            <w:r w:rsidRPr="00151065">
              <w:rPr>
                <w:rFonts w:ascii="Arial" w:hAnsi="Arial" w:cs="Arial"/>
                <w:spacing w:val="2"/>
              </w:rPr>
              <w:t>n</w:t>
            </w:r>
            <w:r w:rsidRPr="00151065">
              <w:rPr>
                <w:rFonts w:ascii="Arial" w:hAnsi="Arial" w:cs="Arial"/>
                <w:spacing w:val="1"/>
              </w:rPr>
              <w:t>d</w:t>
            </w:r>
            <w:r w:rsidRPr="00151065">
              <w:rPr>
                <w:rFonts w:ascii="Arial" w:hAnsi="Arial" w:cs="Arial"/>
              </w:rPr>
              <w:t>er</w:t>
            </w:r>
            <w:r w:rsidRPr="00151065">
              <w:rPr>
                <w:rFonts w:ascii="Arial" w:hAnsi="Arial" w:cs="Arial"/>
                <w:spacing w:val="1"/>
              </w:rPr>
              <w:t>g</w:t>
            </w:r>
            <w:r w:rsidRPr="00151065">
              <w:rPr>
                <w:rFonts w:ascii="Arial" w:hAnsi="Arial" w:cs="Arial"/>
              </w:rPr>
              <w:t>a</w:t>
            </w:r>
            <w:r w:rsidRPr="00151065">
              <w:rPr>
                <w:rFonts w:ascii="Arial" w:hAnsi="Arial" w:cs="Arial"/>
                <w:spacing w:val="1"/>
              </w:rPr>
              <w:t>p</w:t>
            </w:r>
            <w:r w:rsidRPr="00151065">
              <w:rPr>
                <w:rFonts w:ascii="Arial" w:hAnsi="Arial" w:cs="Arial"/>
              </w:rPr>
              <w:t>s</w:t>
            </w:r>
            <w:r w:rsidRPr="00151065">
              <w:rPr>
                <w:rFonts w:ascii="Arial" w:hAnsi="Arial" w:cs="Arial"/>
                <w:spacing w:val="1"/>
              </w:rPr>
              <w:t>p</w:t>
            </w:r>
            <w:r w:rsidRPr="00151065">
              <w:rPr>
                <w:rFonts w:ascii="Arial" w:hAnsi="Arial" w:cs="Arial"/>
              </w:rPr>
              <w:t>e</w:t>
            </w:r>
            <w:r w:rsidRPr="00151065">
              <w:rPr>
                <w:rFonts w:ascii="Arial" w:hAnsi="Arial" w:cs="Arial"/>
                <w:spacing w:val="1"/>
              </w:rPr>
              <w:t>r</w:t>
            </w:r>
            <w:r w:rsidRPr="00151065">
              <w:rPr>
                <w:rFonts w:ascii="Arial" w:hAnsi="Arial" w:cs="Arial"/>
                <w:spacing w:val="-3"/>
              </w:rPr>
              <w:t>s</w:t>
            </w:r>
            <w:r w:rsidRPr="00151065">
              <w:rPr>
                <w:rFonts w:ascii="Arial" w:hAnsi="Arial" w:cs="Arial"/>
              </w:rPr>
              <w:t>i</w:t>
            </w:r>
            <w:r w:rsidRPr="00151065">
              <w:rPr>
                <w:rFonts w:ascii="Arial" w:hAnsi="Arial" w:cs="Arial"/>
                <w:spacing w:val="-1"/>
              </w:rPr>
              <w:t>s</w:t>
            </w:r>
            <w:r w:rsidRPr="00151065">
              <w:rPr>
                <w:rFonts w:ascii="Arial" w:hAnsi="Arial" w:cs="Arial"/>
              </w:rPr>
              <w:t>t</w:t>
            </w:r>
            <w:r w:rsidRPr="00151065">
              <w:rPr>
                <w:rFonts w:ascii="Arial" w:hAnsi="Arial" w:cs="Arial"/>
                <w:spacing w:val="1"/>
              </w:rPr>
              <w:t>a</w:t>
            </w:r>
            <w:r w:rsidRPr="00151065">
              <w:rPr>
                <w:rFonts w:ascii="Arial" w:hAnsi="Arial" w:cs="Arial"/>
              </w:rPr>
              <w:t>c</w:t>
            </w:r>
            <w:r w:rsidRPr="00151065">
              <w:rPr>
                <w:rFonts w:ascii="Arial" w:hAnsi="Arial" w:cs="Arial"/>
                <w:spacing w:val="1"/>
              </w:rPr>
              <w:t>ro</w:t>
            </w:r>
            <w:r w:rsidRPr="00151065">
              <w:rPr>
                <w:rFonts w:ascii="Arial" w:hAnsi="Arial" w:cs="Arial"/>
                <w:spacing w:val="-1"/>
              </w:rPr>
              <w:t>s</w:t>
            </w:r>
            <w:r w:rsidRPr="00151065">
              <w:rPr>
                <w:rFonts w:ascii="Arial" w:hAnsi="Arial" w:cs="Arial"/>
              </w:rPr>
              <w:t>s</w:t>
            </w:r>
            <w:r w:rsidRPr="00151065">
              <w:rPr>
                <w:rFonts w:ascii="Arial" w:hAnsi="Arial" w:cs="Arial"/>
                <w:spacing w:val="-1"/>
              </w:rPr>
              <w:t>s</w:t>
            </w:r>
            <w:r w:rsidRPr="00151065">
              <w:rPr>
                <w:rFonts w:ascii="Arial" w:hAnsi="Arial" w:cs="Arial"/>
              </w:rPr>
              <w:t>e</w:t>
            </w:r>
            <w:r w:rsidRPr="00151065">
              <w:rPr>
                <w:rFonts w:ascii="Arial" w:hAnsi="Arial" w:cs="Arial"/>
                <w:spacing w:val="1"/>
              </w:rPr>
              <w:t>v</w:t>
            </w:r>
            <w:r w:rsidRPr="00151065">
              <w:rPr>
                <w:rFonts w:ascii="Arial" w:hAnsi="Arial" w:cs="Arial"/>
              </w:rPr>
              <w:t>e</w:t>
            </w:r>
            <w:r w:rsidRPr="00151065">
              <w:rPr>
                <w:rFonts w:ascii="Arial" w:hAnsi="Arial" w:cs="Arial"/>
                <w:spacing w:val="1"/>
              </w:rPr>
              <w:t>r</w:t>
            </w:r>
            <w:r w:rsidRPr="00151065">
              <w:rPr>
                <w:rFonts w:ascii="Arial" w:hAnsi="Arial" w:cs="Arial"/>
              </w:rPr>
              <w:t>al</w:t>
            </w:r>
            <w:r w:rsidRPr="00151065">
              <w:rPr>
                <w:rFonts w:ascii="Arial" w:hAnsi="Arial" w:cs="Arial"/>
                <w:spacing w:val="1"/>
              </w:rPr>
              <w:t>r</w:t>
            </w:r>
            <w:r w:rsidRPr="00151065">
              <w:rPr>
                <w:rFonts w:ascii="Arial" w:hAnsi="Arial" w:cs="Arial"/>
              </w:rPr>
              <w:t>e</w:t>
            </w:r>
            <w:r w:rsidRPr="00151065">
              <w:rPr>
                <w:rFonts w:ascii="Arial" w:hAnsi="Arial" w:cs="Arial"/>
                <w:spacing w:val="1"/>
              </w:rPr>
              <w:t>g</w:t>
            </w:r>
            <w:r w:rsidRPr="00151065">
              <w:rPr>
                <w:rFonts w:ascii="Arial" w:hAnsi="Arial" w:cs="Arial"/>
              </w:rPr>
              <w:t>i</w:t>
            </w:r>
            <w:r w:rsidRPr="00151065">
              <w:rPr>
                <w:rFonts w:ascii="Arial" w:hAnsi="Arial" w:cs="Arial"/>
                <w:spacing w:val="1"/>
              </w:rPr>
              <w:t>on</w:t>
            </w:r>
            <w:r w:rsidRPr="00151065">
              <w:rPr>
                <w:rFonts w:ascii="Arial" w:hAnsi="Arial" w:cs="Arial"/>
              </w:rPr>
              <w:t>sin</w:t>
            </w:r>
            <w:r w:rsidRPr="00151065">
              <w:rPr>
                <w:rFonts w:ascii="Arial" w:hAnsi="Arial" w:cs="Arial"/>
                <w:spacing w:val="1"/>
              </w:rPr>
              <w:t>I</w:t>
            </w:r>
            <w:r w:rsidRPr="00151065">
              <w:rPr>
                <w:rFonts w:ascii="Arial" w:hAnsi="Arial" w:cs="Arial"/>
                <w:spacing w:val="-1"/>
              </w:rPr>
              <w:t>n</w:t>
            </w:r>
            <w:r w:rsidRPr="00151065">
              <w:rPr>
                <w:rFonts w:ascii="Arial" w:hAnsi="Arial" w:cs="Arial"/>
                <w:spacing w:val="1"/>
              </w:rPr>
              <w:t>d</w:t>
            </w:r>
            <w:r w:rsidRPr="00151065">
              <w:rPr>
                <w:rFonts w:ascii="Arial" w:hAnsi="Arial" w:cs="Arial"/>
              </w:rPr>
              <w:t>ia</w:t>
            </w:r>
            <w:proofErr w:type="spellEnd"/>
            <w:r w:rsidRPr="00151065">
              <w:rPr>
                <w:rFonts w:ascii="Arial" w:hAnsi="Arial" w:cs="Arial"/>
              </w:rPr>
              <w:t>’</w:t>
            </w:r>
          </w:p>
        </w:tc>
        <w:tc>
          <w:tcPr>
            <w:tcW w:w="6445" w:type="dxa"/>
            <w:tcBorders>
              <w:top w:val="single" w:sz="5" w:space="0" w:color="000000"/>
              <w:left w:val="single" w:sz="5" w:space="0" w:color="000000"/>
              <w:bottom w:val="single" w:sz="5" w:space="0" w:color="000000"/>
              <w:right w:val="single" w:sz="5" w:space="0" w:color="000000"/>
            </w:tcBorders>
          </w:tcPr>
          <w:p w:rsidR="00F77F42" w:rsidRPr="00151065" w:rsidRDefault="00B10712">
            <w:pPr>
              <w:rPr>
                <w:rFonts w:ascii="Arial" w:hAnsi="Arial" w:cs="Arial"/>
              </w:rPr>
            </w:pPr>
            <w:r w:rsidRPr="00151065">
              <w:rPr>
                <w:rFonts w:ascii="Arial" w:hAnsi="Arial" w:cs="Arial"/>
              </w:rPr>
              <w:t>The authors acknowledge the reviewer’s observations regarding language clarity. These comments are noted and will be carefully considered in future revisions.</w:t>
            </w:r>
          </w:p>
        </w:tc>
      </w:tr>
      <w:tr w:rsidR="00F77F42" w:rsidRPr="00151065">
        <w:trPr>
          <w:trHeight w:hRule="exact" w:val="1188"/>
        </w:trPr>
        <w:tc>
          <w:tcPr>
            <w:tcW w:w="5351"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line="220" w:lineRule="exact"/>
              <w:ind w:left="100"/>
              <w:rPr>
                <w:rFonts w:ascii="Arial" w:hAnsi="Arial" w:cs="Arial"/>
              </w:rPr>
            </w:pPr>
            <w:r w:rsidRPr="00151065">
              <w:rPr>
                <w:rFonts w:ascii="Arial" w:hAnsi="Arial" w:cs="Arial"/>
                <w:b/>
                <w:spacing w:val="1"/>
                <w:u w:val="thick" w:color="000000"/>
              </w:rPr>
              <w:t>O</w:t>
            </w:r>
            <w:r w:rsidRPr="00151065">
              <w:rPr>
                <w:rFonts w:ascii="Arial" w:hAnsi="Arial" w:cs="Arial"/>
                <w:b/>
                <w:u w:val="thick" w:color="000000"/>
              </w:rPr>
              <w:t>pti</w:t>
            </w:r>
            <w:r w:rsidRPr="00151065">
              <w:rPr>
                <w:rFonts w:ascii="Arial" w:hAnsi="Arial" w:cs="Arial"/>
                <w:b/>
                <w:spacing w:val="1"/>
                <w:u w:val="thick" w:color="000000"/>
              </w:rPr>
              <w:t>o</w:t>
            </w:r>
            <w:r w:rsidRPr="00151065">
              <w:rPr>
                <w:rFonts w:ascii="Arial" w:hAnsi="Arial" w:cs="Arial"/>
                <w:b/>
                <w:u w:val="thick" w:color="000000"/>
              </w:rPr>
              <w:t>n</w:t>
            </w:r>
            <w:r w:rsidRPr="00151065">
              <w:rPr>
                <w:rFonts w:ascii="Arial" w:hAnsi="Arial" w:cs="Arial"/>
                <w:b/>
                <w:spacing w:val="1"/>
                <w:u w:val="thick" w:color="000000"/>
              </w:rPr>
              <w:t>a</w:t>
            </w:r>
            <w:r w:rsidRPr="00151065">
              <w:rPr>
                <w:rFonts w:ascii="Arial" w:hAnsi="Arial" w:cs="Arial"/>
                <w:b/>
                <w:u w:val="thick" w:color="000000"/>
              </w:rPr>
              <w:t>l/</w:t>
            </w:r>
            <w:proofErr w:type="spellStart"/>
            <w:r w:rsidRPr="00151065">
              <w:rPr>
                <w:rFonts w:ascii="Arial" w:hAnsi="Arial" w:cs="Arial"/>
                <w:b/>
                <w:u w:val="thick" w:color="000000"/>
              </w:rPr>
              <w:t>Gene</w:t>
            </w:r>
            <w:r w:rsidRPr="00151065">
              <w:rPr>
                <w:rFonts w:ascii="Arial" w:hAnsi="Arial" w:cs="Arial"/>
                <w:b/>
                <w:spacing w:val="1"/>
                <w:u w:val="thick" w:color="000000"/>
              </w:rPr>
              <w:t>ra</w:t>
            </w:r>
            <w:r w:rsidRPr="00151065">
              <w:rPr>
                <w:rFonts w:ascii="Arial" w:hAnsi="Arial" w:cs="Arial"/>
                <w:b/>
                <w:u w:val="thick" w:color="000000"/>
              </w:rPr>
              <w:t>l</w:t>
            </w:r>
            <w:r w:rsidRPr="00151065">
              <w:rPr>
                <w:rFonts w:ascii="Arial" w:hAnsi="Arial" w:cs="Arial"/>
              </w:rPr>
              <w:t>c</w:t>
            </w:r>
            <w:r w:rsidRPr="00151065">
              <w:rPr>
                <w:rFonts w:ascii="Arial" w:hAnsi="Arial" w:cs="Arial"/>
                <w:spacing w:val="1"/>
              </w:rPr>
              <w:t>omm</w:t>
            </w:r>
            <w:r w:rsidRPr="00151065">
              <w:rPr>
                <w:rFonts w:ascii="Arial" w:hAnsi="Arial" w:cs="Arial"/>
              </w:rPr>
              <w:t>e</w:t>
            </w:r>
            <w:r w:rsidRPr="00151065">
              <w:rPr>
                <w:rFonts w:ascii="Arial" w:hAnsi="Arial" w:cs="Arial"/>
                <w:spacing w:val="1"/>
              </w:rPr>
              <w:t>n</w:t>
            </w:r>
            <w:r w:rsidRPr="00151065">
              <w:rPr>
                <w:rFonts w:ascii="Arial" w:hAnsi="Arial" w:cs="Arial"/>
              </w:rPr>
              <w:t>ts</w:t>
            </w:r>
            <w:proofErr w:type="spellEnd"/>
          </w:p>
        </w:tc>
        <w:tc>
          <w:tcPr>
            <w:tcW w:w="9356" w:type="dxa"/>
            <w:tcBorders>
              <w:top w:val="single" w:sz="5" w:space="0" w:color="000000"/>
              <w:left w:val="single" w:sz="5" w:space="0" w:color="000000"/>
              <w:bottom w:val="single" w:sz="5" w:space="0" w:color="000000"/>
              <w:right w:val="single" w:sz="5" w:space="0" w:color="000000"/>
            </w:tcBorders>
          </w:tcPr>
          <w:p w:rsidR="00F77F42" w:rsidRPr="00151065" w:rsidRDefault="00187F3B">
            <w:pPr>
              <w:spacing w:before="3" w:line="220" w:lineRule="exact"/>
              <w:ind w:left="102" w:right="1029"/>
              <w:rPr>
                <w:rFonts w:ascii="Arial" w:hAnsi="Arial" w:cs="Arial"/>
              </w:rPr>
            </w:pPr>
            <w:proofErr w:type="gramStart"/>
            <w:r w:rsidRPr="00151065">
              <w:rPr>
                <w:rFonts w:ascii="Arial" w:hAnsi="Arial" w:cs="Arial"/>
              </w:rPr>
              <w:t>Mi</w:t>
            </w:r>
            <w:r w:rsidRPr="00151065">
              <w:rPr>
                <w:rFonts w:ascii="Arial" w:hAnsi="Arial" w:cs="Arial"/>
                <w:spacing w:val="1"/>
              </w:rPr>
              <w:t>no</w:t>
            </w:r>
            <w:r w:rsidRPr="00151065">
              <w:rPr>
                <w:rFonts w:ascii="Arial" w:hAnsi="Arial" w:cs="Arial"/>
              </w:rPr>
              <w:t>rla</w:t>
            </w:r>
            <w:r w:rsidRPr="00151065">
              <w:rPr>
                <w:rFonts w:ascii="Arial" w:hAnsi="Arial" w:cs="Arial"/>
                <w:spacing w:val="1"/>
              </w:rPr>
              <w:t>n</w:t>
            </w:r>
            <w:r w:rsidRPr="00151065">
              <w:rPr>
                <w:rFonts w:ascii="Arial" w:hAnsi="Arial" w:cs="Arial"/>
                <w:spacing w:val="-1"/>
              </w:rPr>
              <w:t>g</w:t>
            </w:r>
            <w:r w:rsidRPr="00151065">
              <w:rPr>
                <w:rFonts w:ascii="Arial" w:hAnsi="Arial" w:cs="Arial"/>
                <w:spacing w:val="1"/>
              </w:rPr>
              <w:t>u</w:t>
            </w:r>
            <w:r w:rsidRPr="00151065">
              <w:rPr>
                <w:rFonts w:ascii="Arial" w:hAnsi="Arial" w:cs="Arial"/>
              </w:rPr>
              <w:t>a</w:t>
            </w:r>
            <w:r w:rsidRPr="00151065">
              <w:rPr>
                <w:rFonts w:ascii="Arial" w:hAnsi="Arial" w:cs="Arial"/>
                <w:spacing w:val="1"/>
              </w:rPr>
              <w:t>g</w:t>
            </w:r>
            <w:r w:rsidRPr="00151065">
              <w:rPr>
                <w:rFonts w:ascii="Arial" w:hAnsi="Arial" w:cs="Arial"/>
              </w:rPr>
              <w:t>ee</w:t>
            </w:r>
            <w:r w:rsidRPr="00151065">
              <w:rPr>
                <w:rFonts w:ascii="Arial" w:hAnsi="Arial" w:cs="Arial"/>
                <w:spacing w:val="-1"/>
              </w:rPr>
              <w:t>r</w:t>
            </w:r>
            <w:r w:rsidRPr="00151065">
              <w:rPr>
                <w:rFonts w:ascii="Arial" w:hAnsi="Arial" w:cs="Arial"/>
                <w:spacing w:val="1"/>
              </w:rPr>
              <w:t>ror</w:t>
            </w:r>
            <w:r w:rsidRPr="00151065">
              <w:rPr>
                <w:rFonts w:ascii="Arial" w:hAnsi="Arial" w:cs="Arial"/>
              </w:rPr>
              <w:t>sa</w:t>
            </w:r>
            <w:r w:rsidRPr="00151065">
              <w:rPr>
                <w:rFonts w:ascii="Arial" w:hAnsi="Arial" w:cs="Arial"/>
                <w:spacing w:val="-1"/>
              </w:rPr>
              <w:t>n</w:t>
            </w:r>
            <w:r w:rsidRPr="00151065">
              <w:rPr>
                <w:rFonts w:ascii="Arial" w:hAnsi="Arial" w:cs="Arial"/>
              </w:rPr>
              <w:t>d</w:t>
            </w:r>
            <w:r w:rsidRPr="00151065">
              <w:rPr>
                <w:rFonts w:ascii="Arial" w:hAnsi="Arial" w:cs="Arial"/>
                <w:spacing w:val="-1"/>
              </w:rPr>
              <w:t>s</w:t>
            </w:r>
            <w:r w:rsidRPr="00151065">
              <w:rPr>
                <w:rFonts w:ascii="Arial" w:hAnsi="Arial" w:cs="Arial"/>
              </w:rPr>
              <w:t>li</w:t>
            </w:r>
            <w:r w:rsidRPr="00151065">
              <w:rPr>
                <w:rFonts w:ascii="Arial" w:hAnsi="Arial" w:cs="Arial"/>
                <w:spacing w:val="1"/>
              </w:rPr>
              <w:t>gh</w:t>
            </w:r>
            <w:r w:rsidRPr="00151065">
              <w:rPr>
                <w:rFonts w:ascii="Arial" w:hAnsi="Arial" w:cs="Arial"/>
              </w:rPr>
              <w:t>tlyt</w:t>
            </w:r>
            <w:r w:rsidRPr="00151065">
              <w:rPr>
                <w:rFonts w:ascii="Arial" w:hAnsi="Arial" w:cs="Arial"/>
                <w:spacing w:val="1"/>
              </w:rPr>
              <w:t>h</w:t>
            </w:r>
            <w:r w:rsidRPr="00151065">
              <w:rPr>
                <w:rFonts w:ascii="Arial" w:hAnsi="Arial" w:cs="Arial"/>
                <w:spacing w:val="-2"/>
              </w:rPr>
              <w:t>e</w:t>
            </w:r>
            <w:r w:rsidRPr="00151065">
              <w:rPr>
                <w:rFonts w:ascii="Arial" w:hAnsi="Arial" w:cs="Arial"/>
                <w:spacing w:val="1"/>
              </w:rPr>
              <w:t>or</w:t>
            </w:r>
            <w:r w:rsidRPr="00151065">
              <w:rPr>
                <w:rFonts w:ascii="Arial" w:hAnsi="Arial" w:cs="Arial"/>
              </w:rPr>
              <w:t>etic</w:t>
            </w:r>
            <w:r w:rsidRPr="00151065">
              <w:rPr>
                <w:rFonts w:ascii="Arial" w:hAnsi="Arial" w:cs="Arial"/>
                <w:spacing w:val="1"/>
              </w:rPr>
              <w:t>a</w:t>
            </w:r>
            <w:r w:rsidRPr="00151065">
              <w:rPr>
                <w:rFonts w:ascii="Arial" w:hAnsi="Arial" w:cs="Arial"/>
              </w:rPr>
              <w:t>l</w:t>
            </w:r>
            <w:r w:rsidRPr="00151065">
              <w:rPr>
                <w:rFonts w:ascii="Arial" w:hAnsi="Arial" w:cs="Arial"/>
                <w:spacing w:val="1"/>
              </w:rPr>
              <w:t>fr</w:t>
            </w:r>
            <w:r w:rsidRPr="00151065">
              <w:rPr>
                <w:rFonts w:ascii="Arial" w:hAnsi="Arial" w:cs="Arial"/>
              </w:rPr>
              <w:t>a</w:t>
            </w:r>
            <w:r w:rsidRPr="00151065">
              <w:rPr>
                <w:rFonts w:ascii="Arial" w:hAnsi="Arial" w:cs="Arial"/>
                <w:spacing w:val="1"/>
              </w:rPr>
              <w:t>m</w:t>
            </w:r>
            <w:r w:rsidRPr="00151065">
              <w:rPr>
                <w:rFonts w:ascii="Arial" w:hAnsi="Arial" w:cs="Arial"/>
              </w:rPr>
              <w:t>e</w:t>
            </w:r>
            <w:r w:rsidRPr="00151065">
              <w:rPr>
                <w:rFonts w:ascii="Arial" w:hAnsi="Arial" w:cs="Arial"/>
                <w:spacing w:val="-2"/>
              </w:rPr>
              <w:t>w</w:t>
            </w:r>
            <w:r w:rsidRPr="00151065">
              <w:rPr>
                <w:rFonts w:ascii="Arial" w:hAnsi="Arial" w:cs="Arial"/>
                <w:spacing w:val="1"/>
              </w:rPr>
              <w:t>or</w:t>
            </w:r>
            <w:r w:rsidRPr="00151065">
              <w:rPr>
                <w:rFonts w:ascii="Arial" w:hAnsi="Arial" w:cs="Arial"/>
              </w:rPr>
              <w:t>k</w:t>
            </w:r>
            <w:r w:rsidRPr="00151065">
              <w:rPr>
                <w:rFonts w:ascii="Arial" w:hAnsi="Arial" w:cs="Arial"/>
                <w:spacing w:val="1"/>
              </w:rPr>
              <w:t>h</w:t>
            </w:r>
            <w:r w:rsidRPr="00151065">
              <w:rPr>
                <w:rFonts w:ascii="Arial" w:hAnsi="Arial" w:cs="Arial"/>
                <w:spacing w:val="-2"/>
              </w:rPr>
              <w:t>a</w:t>
            </w:r>
            <w:r w:rsidRPr="00151065">
              <w:rPr>
                <w:rFonts w:ascii="Arial" w:hAnsi="Arial" w:cs="Arial"/>
                <w:spacing w:val="1"/>
              </w:rPr>
              <w:t>v</w:t>
            </w:r>
            <w:r w:rsidRPr="00151065">
              <w:rPr>
                <w:rFonts w:ascii="Arial" w:hAnsi="Arial" w:cs="Arial"/>
              </w:rPr>
              <w:t>eto</w:t>
            </w:r>
            <w:r w:rsidRPr="00151065">
              <w:rPr>
                <w:rFonts w:ascii="Arial" w:hAnsi="Arial" w:cs="Arial"/>
                <w:spacing w:val="1"/>
              </w:rPr>
              <w:t>b</w:t>
            </w:r>
            <w:r w:rsidRPr="00151065">
              <w:rPr>
                <w:rFonts w:ascii="Arial" w:hAnsi="Arial" w:cs="Arial"/>
              </w:rPr>
              <w:t>e</w:t>
            </w:r>
            <w:r w:rsidRPr="00151065">
              <w:rPr>
                <w:rFonts w:ascii="Arial" w:hAnsi="Arial" w:cs="Arial"/>
                <w:spacing w:val="1"/>
              </w:rPr>
              <w:t>r</w:t>
            </w:r>
            <w:r w:rsidRPr="00151065">
              <w:rPr>
                <w:rFonts w:ascii="Arial" w:hAnsi="Arial" w:cs="Arial"/>
              </w:rPr>
              <w:t>e</w:t>
            </w:r>
            <w:r w:rsidRPr="00151065">
              <w:rPr>
                <w:rFonts w:ascii="Arial" w:hAnsi="Arial" w:cs="Arial"/>
                <w:spacing w:val="1"/>
              </w:rPr>
              <w:t>v</w:t>
            </w:r>
            <w:r w:rsidRPr="00151065">
              <w:rPr>
                <w:rFonts w:ascii="Arial" w:hAnsi="Arial" w:cs="Arial"/>
              </w:rPr>
              <w:t>i</w:t>
            </w:r>
            <w:r w:rsidRPr="00151065">
              <w:rPr>
                <w:rFonts w:ascii="Arial" w:hAnsi="Arial" w:cs="Arial"/>
                <w:spacing w:val="-1"/>
              </w:rPr>
              <w:t>s</w:t>
            </w:r>
            <w:r w:rsidRPr="00151065">
              <w:rPr>
                <w:rFonts w:ascii="Arial" w:hAnsi="Arial" w:cs="Arial"/>
              </w:rPr>
              <w:t>e</w:t>
            </w:r>
            <w:r w:rsidRPr="00151065">
              <w:rPr>
                <w:rFonts w:ascii="Arial" w:hAnsi="Arial" w:cs="Arial"/>
                <w:spacing w:val="1"/>
              </w:rPr>
              <w:t>d</w:t>
            </w:r>
            <w:r w:rsidRPr="00151065">
              <w:rPr>
                <w:rFonts w:ascii="Arial" w:hAnsi="Arial" w:cs="Arial"/>
              </w:rPr>
              <w:t>.</w:t>
            </w:r>
            <w:r w:rsidRPr="00151065">
              <w:rPr>
                <w:rFonts w:ascii="Arial" w:hAnsi="Arial" w:cs="Arial"/>
                <w:spacing w:val="-1"/>
              </w:rPr>
              <w:t>B</w:t>
            </w:r>
            <w:r w:rsidRPr="00151065">
              <w:rPr>
                <w:rFonts w:ascii="Arial" w:hAnsi="Arial" w:cs="Arial"/>
              </w:rPr>
              <w:t>esides,Vi</w:t>
            </w:r>
            <w:r w:rsidRPr="00151065">
              <w:rPr>
                <w:rFonts w:ascii="Arial" w:hAnsi="Arial" w:cs="Arial"/>
                <w:spacing w:val="1"/>
              </w:rPr>
              <w:t>gorou</w:t>
            </w:r>
            <w:r w:rsidRPr="00151065">
              <w:rPr>
                <w:rFonts w:ascii="Arial" w:hAnsi="Arial" w:cs="Arial"/>
              </w:rPr>
              <w:t>s</w:t>
            </w:r>
            <w:proofErr w:type="gramEnd"/>
            <w:r w:rsidRPr="00151065">
              <w:rPr>
                <w:rFonts w:ascii="Arial" w:hAnsi="Arial" w:cs="Arial"/>
              </w:rPr>
              <w:t xml:space="preserve"> </w:t>
            </w:r>
            <w:proofErr w:type="spellStart"/>
            <w:r w:rsidRPr="00151065">
              <w:rPr>
                <w:rFonts w:ascii="Arial" w:hAnsi="Arial" w:cs="Arial"/>
              </w:rPr>
              <w:t>e</w:t>
            </w:r>
            <w:r w:rsidRPr="00151065">
              <w:rPr>
                <w:rFonts w:ascii="Arial" w:hAnsi="Arial" w:cs="Arial"/>
                <w:spacing w:val="1"/>
              </w:rPr>
              <w:t>x</w:t>
            </w:r>
            <w:r w:rsidRPr="00151065">
              <w:rPr>
                <w:rFonts w:ascii="Arial" w:hAnsi="Arial" w:cs="Arial"/>
              </w:rPr>
              <w:t>a</w:t>
            </w:r>
            <w:r w:rsidRPr="00151065">
              <w:rPr>
                <w:rFonts w:ascii="Arial" w:hAnsi="Arial" w:cs="Arial"/>
                <w:spacing w:val="1"/>
              </w:rPr>
              <w:t>m</w:t>
            </w:r>
            <w:r w:rsidRPr="00151065">
              <w:rPr>
                <w:rFonts w:ascii="Arial" w:hAnsi="Arial" w:cs="Arial"/>
              </w:rPr>
              <w:t>i</w:t>
            </w:r>
            <w:r w:rsidRPr="00151065">
              <w:rPr>
                <w:rFonts w:ascii="Arial" w:hAnsi="Arial" w:cs="Arial"/>
                <w:spacing w:val="1"/>
              </w:rPr>
              <w:t>n</w:t>
            </w:r>
            <w:r w:rsidRPr="00151065">
              <w:rPr>
                <w:rFonts w:ascii="Arial" w:hAnsi="Arial" w:cs="Arial"/>
              </w:rPr>
              <w:t>ati</w:t>
            </w:r>
            <w:r w:rsidRPr="00151065">
              <w:rPr>
                <w:rFonts w:ascii="Arial" w:hAnsi="Arial" w:cs="Arial"/>
                <w:spacing w:val="1"/>
              </w:rPr>
              <w:t>o</w:t>
            </w:r>
            <w:r w:rsidRPr="00151065">
              <w:rPr>
                <w:rFonts w:ascii="Arial" w:hAnsi="Arial" w:cs="Arial"/>
              </w:rPr>
              <w:t>n</w:t>
            </w:r>
            <w:r w:rsidRPr="00151065">
              <w:rPr>
                <w:rFonts w:ascii="Arial" w:hAnsi="Arial" w:cs="Arial"/>
                <w:spacing w:val="1"/>
              </w:rPr>
              <w:t>o</w:t>
            </w:r>
            <w:r w:rsidRPr="00151065">
              <w:rPr>
                <w:rFonts w:ascii="Arial" w:hAnsi="Arial" w:cs="Arial"/>
              </w:rPr>
              <w:t>f</w:t>
            </w:r>
            <w:proofErr w:type="spellEnd"/>
            <w:r w:rsidRPr="00151065">
              <w:rPr>
                <w:rFonts w:ascii="Arial" w:hAnsi="Arial" w:cs="Arial"/>
                <w:spacing w:val="-1"/>
              </w:rPr>
              <w:t xml:space="preserve"> b</w:t>
            </w:r>
            <w:r w:rsidRPr="00151065">
              <w:rPr>
                <w:rFonts w:ascii="Arial" w:hAnsi="Arial" w:cs="Arial"/>
                <w:spacing w:val="1"/>
              </w:rPr>
              <w:t>o</w:t>
            </w:r>
            <w:r w:rsidRPr="00151065">
              <w:rPr>
                <w:rFonts w:ascii="Arial" w:hAnsi="Arial" w:cs="Arial"/>
              </w:rPr>
              <w:t>thte</w:t>
            </w:r>
            <w:r w:rsidRPr="00151065">
              <w:rPr>
                <w:rFonts w:ascii="Arial" w:hAnsi="Arial" w:cs="Arial"/>
                <w:spacing w:val="1"/>
              </w:rPr>
              <w:t>m</w:t>
            </w:r>
            <w:r w:rsidRPr="00151065">
              <w:rPr>
                <w:rFonts w:ascii="Arial" w:hAnsi="Arial" w:cs="Arial"/>
                <w:spacing w:val="-1"/>
              </w:rPr>
              <w:t>p</w:t>
            </w:r>
            <w:r w:rsidRPr="00151065">
              <w:rPr>
                <w:rFonts w:ascii="Arial" w:hAnsi="Arial" w:cs="Arial"/>
                <w:spacing w:val="1"/>
              </w:rPr>
              <w:t>or</w:t>
            </w:r>
            <w:r w:rsidRPr="00151065">
              <w:rPr>
                <w:rFonts w:ascii="Arial" w:hAnsi="Arial" w:cs="Arial"/>
              </w:rPr>
              <w:t>altre</w:t>
            </w:r>
            <w:r w:rsidRPr="00151065">
              <w:rPr>
                <w:rFonts w:ascii="Arial" w:hAnsi="Arial" w:cs="Arial"/>
                <w:spacing w:val="1"/>
              </w:rPr>
              <w:t>nd</w:t>
            </w:r>
            <w:r w:rsidRPr="00151065">
              <w:rPr>
                <w:rFonts w:ascii="Arial" w:hAnsi="Arial" w:cs="Arial"/>
              </w:rPr>
              <w:t>sa</w:t>
            </w:r>
            <w:r w:rsidRPr="00151065">
              <w:rPr>
                <w:rFonts w:ascii="Arial" w:hAnsi="Arial" w:cs="Arial"/>
                <w:spacing w:val="1"/>
              </w:rPr>
              <w:t>n</w:t>
            </w:r>
            <w:r w:rsidRPr="00151065">
              <w:rPr>
                <w:rFonts w:ascii="Arial" w:hAnsi="Arial" w:cs="Arial"/>
              </w:rPr>
              <w:t>d</w:t>
            </w:r>
            <w:r w:rsidRPr="00151065">
              <w:rPr>
                <w:rFonts w:ascii="Arial" w:hAnsi="Arial" w:cs="Arial"/>
                <w:spacing w:val="1"/>
              </w:rPr>
              <w:t>r</w:t>
            </w:r>
            <w:r w:rsidRPr="00151065">
              <w:rPr>
                <w:rFonts w:ascii="Arial" w:hAnsi="Arial" w:cs="Arial"/>
              </w:rPr>
              <w:t>e</w:t>
            </w:r>
            <w:r w:rsidRPr="00151065">
              <w:rPr>
                <w:rFonts w:ascii="Arial" w:hAnsi="Arial" w:cs="Arial"/>
                <w:spacing w:val="1"/>
              </w:rPr>
              <w:t>g</w:t>
            </w:r>
            <w:r w:rsidRPr="00151065">
              <w:rPr>
                <w:rFonts w:ascii="Arial" w:hAnsi="Arial" w:cs="Arial"/>
              </w:rPr>
              <w:t>i</w:t>
            </w:r>
            <w:r w:rsidRPr="00151065">
              <w:rPr>
                <w:rFonts w:ascii="Arial" w:hAnsi="Arial" w:cs="Arial"/>
                <w:spacing w:val="1"/>
              </w:rPr>
              <w:t>on</w:t>
            </w:r>
            <w:r w:rsidRPr="00151065">
              <w:rPr>
                <w:rFonts w:ascii="Arial" w:hAnsi="Arial" w:cs="Arial"/>
              </w:rPr>
              <w:t>al</w:t>
            </w:r>
            <w:r w:rsidRPr="00151065">
              <w:rPr>
                <w:rFonts w:ascii="Arial" w:hAnsi="Arial" w:cs="Arial"/>
                <w:spacing w:val="1"/>
              </w:rPr>
              <w:t>d</w:t>
            </w:r>
            <w:r w:rsidRPr="00151065">
              <w:rPr>
                <w:rFonts w:ascii="Arial" w:hAnsi="Arial" w:cs="Arial"/>
              </w:rPr>
              <w:t>i</w:t>
            </w:r>
            <w:r w:rsidRPr="00151065">
              <w:rPr>
                <w:rFonts w:ascii="Arial" w:hAnsi="Arial" w:cs="Arial"/>
                <w:spacing w:val="-1"/>
              </w:rPr>
              <w:t>s</w:t>
            </w:r>
            <w:r w:rsidRPr="00151065">
              <w:rPr>
                <w:rFonts w:ascii="Arial" w:hAnsi="Arial" w:cs="Arial"/>
                <w:spacing w:val="1"/>
              </w:rPr>
              <w:t>p</w:t>
            </w:r>
            <w:r w:rsidRPr="00151065">
              <w:rPr>
                <w:rFonts w:ascii="Arial" w:hAnsi="Arial" w:cs="Arial"/>
              </w:rPr>
              <w:t>a</w:t>
            </w:r>
            <w:r w:rsidRPr="00151065">
              <w:rPr>
                <w:rFonts w:ascii="Arial" w:hAnsi="Arial" w:cs="Arial"/>
                <w:spacing w:val="1"/>
              </w:rPr>
              <w:t>r</w:t>
            </w:r>
            <w:r w:rsidRPr="00151065">
              <w:rPr>
                <w:rFonts w:ascii="Arial" w:hAnsi="Arial" w:cs="Arial"/>
              </w:rPr>
              <w:t>itiesis</w:t>
            </w:r>
            <w:r w:rsidRPr="00151065">
              <w:rPr>
                <w:rFonts w:ascii="Arial" w:hAnsi="Arial" w:cs="Arial"/>
                <w:spacing w:val="1"/>
              </w:rPr>
              <w:t>p</w:t>
            </w:r>
            <w:r w:rsidRPr="00151065">
              <w:rPr>
                <w:rFonts w:ascii="Arial" w:hAnsi="Arial" w:cs="Arial"/>
              </w:rPr>
              <w:t>a</w:t>
            </w:r>
            <w:r w:rsidRPr="00151065">
              <w:rPr>
                <w:rFonts w:ascii="Arial" w:hAnsi="Arial" w:cs="Arial"/>
                <w:spacing w:val="1"/>
              </w:rPr>
              <w:t>r</w:t>
            </w:r>
            <w:r w:rsidRPr="00151065">
              <w:rPr>
                <w:rFonts w:ascii="Arial" w:hAnsi="Arial" w:cs="Arial"/>
              </w:rPr>
              <w:t>tic</w:t>
            </w:r>
            <w:r w:rsidRPr="00151065">
              <w:rPr>
                <w:rFonts w:ascii="Arial" w:hAnsi="Arial" w:cs="Arial"/>
                <w:spacing w:val="1"/>
              </w:rPr>
              <w:t>u</w:t>
            </w:r>
            <w:r w:rsidRPr="00151065">
              <w:rPr>
                <w:rFonts w:ascii="Arial" w:hAnsi="Arial" w:cs="Arial"/>
              </w:rPr>
              <w:t>la</w:t>
            </w:r>
            <w:r w:rsidRPr="00151065">
              <w:rPr>
                <w:rFonts w:ascii="Arial" w:hAnsi="Arial" w:cs="Arial"/>
                <w:spacing w:val="1"/>
              </w:rPr>
              <w:t>r</w:t>
            </w:r>
            <w:r w:rsidRPr="00151065">
              <w:rPr>
                <w:rFonts w:ascii="Arial" w:hAnsi="Arial" w:cs="Arial"/>
              </w:rPr>
              <w:t>ly</w:t>
            </w:r>
            <w:r w:rsidRPr="00151065">
              <w:rPr>
                <w:rFonts w:ascii="Arial" w:hAnsi="Arial" w:cs="Arial"/>
                <w:spacing w:val="-1"/>
              </w:rPr>
              <w:t>s</w:t>
            </w:r>
            <w:r w:rsidRPr="00151065">
              <w:rPr>
                <w:rFonts w:ascii="Arial" w:hAnsi="Arial" w:cs="Arial"/>
              </w:rPr>
              <w:t>i</w:t>
            </w:r>
            <w:r w:rsidRPr="00151065">
              <w:rPr>
                <w:rFonts w:ascii="Arial" w:hAnsi="Arial" w:cs="Arial"/>
                <w:spacing w:val="1"/>
              </w:rPr>
              <w:t>gn</w:t>
            </w:r>
            <w:r w:rsidRPr="00151065">
              <w:rPr>
                <w:rFonts w:ascii="Arial" w:hAnsi="Arial" w:cs="Arial"/>
              </w:rPr>
              <w:t>ifica</w:t>
            </w:r>
            <w:r w:rsidRPr="00151065">
              <w:rPr>
                <w:rFonts w:ascii="Arial" w:hAnsi="Arial" w:cs="Arial"/>
                <w:spacing w:val="2"/>
              </w:rPr>
              <w:t>n</w:t>
            </w:r>
            <w:r w:rsidRPr="00151065">
              <w:rPr>
                <w:rFonts w:ascii="Arial" w:hAnsi="Arial" w:cs="Arial"/>
              </w:rPr>
              <w:t>t.</w:t>
            </w:r>
          </w:p>
          <w:p w:rsidR="00CE3677" w:rsidRPr="00151065" w:rsidRDefault="00CE3677">
            <w:pPr>
              <w:spacing w:before="3" w:line="220" w:lineRule="exact"/>
              <w:ind w:left="102" w:right="1029"/>
              <w:rPr>
                <w:rFonts w:ascii="Arial" w:hAnsi="Arial" w:cs="Arial"/>
              </w:rPr>
            </w:pPr>
            <w:r w:rsidRPr="00151065">
              <w:rPr>
                <w:rFonts w:ascii="Arial" w:hAnsi="Arial" w:cs="Arial"/>
              </w:rPr>
              <w:t xml:space="preserve"> This is a well-designed and highly relevant study in present academic discourse. The use of long-term</w:t>
            </w:r>
          </w:p>
          <w:p w:rsidR="0005267E" w:rsidRPr="00151065" w:rsidRDefault="0005267E">
            <w:pPr>
              <w:spacing w:before="3" w:line="220" w:lineRule="exact"/>
              <w:ind w:left="102" w:right="1029"/>
              <w:rPr>
                <w:rFonts w:ascii="Arial" w:hAnsi="Arial" w:cs="Arial"/>
              </w:rPr>
            </w:pPr>
            <w:r w:rsidRPr="00151065">
              <w:rPr>
                <w:rFonts w:ascii="Arial" w:hAnsi="Arial" w:cs="Arial"/>
              </w:rPr>
              <w:t>state-level panel data with credible government sources and a sound empirical approach is a major strength. feedback here) Still, theoretical framing could be stronger, and language more precise and coherent.</w:t>
            </w:r>
          </w:p>
        </w:tc>
        <w:tc>
          <w:tcPr>
            <w:tcW w:w="6445" w:type="dxa"/>
            <w:tcBorders>
              <w:top w:val="single" w:sz="5" w:space="0" w:color="000000"/>
              <w:left w:val="single" w:sz="5" w:space="0" w:color="000000"/>
              <w:bottom w:val="single" w:sz="5" w:space="0" w:color="000000"/>
              <w:right w:val="single" w:sz="5" w:space="0" w:color="000000"/>
            </w:tcBorders>
          </w:tcPr>
          <w:p w:rsidR="00F77F42" w:rsidRPr="00151065" w:rsidRDefault="00B10712">
            <w:pPr>
              <w:rPr>
                <w:rFonts w:ascii="Arial" w:hAnsi="Arial" w:cs="Arial"/>
              </w:rPr>
            </w:pPr>
            <w:r w:rsidRPr="00151065">
              <w:rPr>
                <w:rFonts w:ascii="Arial" w:hAnsi="Arial" w:cs="Arial"/>
              </w:rPr>
              <w:t>The authors thank the reviewer for the constructive and insightful comments. The suggestions regarding language refinement, strengthening the theoretical framework, and deeper examination of temporal and regional disparities are well noted and will be considered in future work.</w:t>
            </w:r>
          </w:p>
        </w:tc>
      </w:tr>
    </w:tbl>
    <w:p w:rsidR="00F77F42" w:rsidRPr="00151065" w:rsidRDefault="006A7B10">
      <w:pPr>
        <w:spacing w:before="33" w:line="220" w:lineRule="exact"/>
        <w:ind w:left="220"/>
        <w:rPr>
          <w:rFonts w:ascii="Arial" w:hAnsi="Arial" w:cs="Arial"/>
        </w:rPr>
      </w:pPr>
      <w:r w:rsidRPr="00151065">
        <w:rPr>
          <w:rFonts w:ascii="Arial" w:hAnsi="Arial" w:cs="Arial"/>
        </w:rPr>
        <w:pict>
          <v:group id="_x0000_s1051" style="position:absolute;left:0;text-align:left;margin-left:71.45pt;margin-top:1.25pt;width:41.65pt;height:12.4pt;z-index:-251659776;mso-position-horizontal-relative:page;mso-position-vertical-relative:text" coordorigin="1429,25" coordsize="833,248">
            <v:shape id="_x0000_s1053" style="position:absolute;left:1440;top:35;width:812;height:228" coordorigin="1440,35" coordsize="812,228" path="m1440,263r812,l2252,35r-812,l1440,263xe" fillcolor="yellow" stroked="f">
              <v:path arrowok="t"/>
            </v:shape>
            <v:shape id="_x0000_s1052" style="position:absolute;left:1440;top:251;width:812;height:0" coordorigin="1440,251" coordsize="812,0" path="m1440,251r812,e" filled="f" strokeweight=".37392mm">
              <v:path arrowok="t"/>
            </v:shape>
            <w10:wrap anchorx="page"/>
          </v:group>
        </w:pict>
      </w:r>
      <w:r w:rsidR="00187F3B" w:rsidRPr="00151065">
        <w:rPr>
          <w:rFonts w:ascii="Arial" w:hAnsi="Arial" w:cs="Arial"/>
          <w:b/>
          <w:position w:val="-1"/>
        </w:rPr>
        <w:t>PART</w:t>
      </w:r>
      <w:r w:rsidR="00187F3B" w:rsidRPr="00151065">
        <w:rPr>
          <w:rFonts w:ascii="Arial" w:hAnsi="Arial" w:cs="Arial"/>
          <w:b/>
          <w:spacing w:val="1"/>
          <w:position w:val="-1"/>
        </w:rPr>
        <w:t>2</w:t>
      </w:r>
      <w:r w:rsidR="00187F3B" w:rsidRPr="00151065">
        <w:rPr>
          <w:rFonts w:ascii="Arial" w:hAnsi="Arial" w:cs="Arial"/>
          <w:b/>
          <w:position w:val="-1"/>
        </w:rPr>
        <w:t>:</w:t>
      </w:r>
    </w:p>
    <w:p w:rsidR="00F77F42" w:rsidRPr="00151065" w:rsidRDefault="00F77F42">
      <w:pPr>
        <w:spacing w:before="11" w:line="200" w:lineRule="exact"/>
        <w:rPr>
          <w:rFonts w:ascii="Arial" w:hAnsi="Arial" w:cs="Arial"/>
        </w:rPr>
        <w:sectPr w:rsidR="00F77F42" w:rsidRPr="00151065">
          <w:headerReference w:type="default" r:id="rId10"/>
          <w:pgSz w:w="23820" w:h="16840" w:orient="landscape"/>
          <w:pgMar w:top="1180" w:right="1220" w:bottom="280" w:left="1220" w:header="0" w:footer="681" w:gutter="0"/>
          <w:cols w:space="720"/>
        </w:sectPr>
      </w:pPr>
    </w:p>
    <w:p w:rsidR="00F77F42" w:rsidRPr="00151065" w:rsidRDefault="006A7B10">
      <w:pPr>
        <w:spacing w:before="33" w:line="220" w:lineRule="exact"/>
        <w:ind w:left="6948" w:right="-50"/>
        <w:rPr>
          <w:rFonts w:ascii="Arial" w:hAnsi="Arial" w:cs="Arial"/>
        </w:rPr>
      </w:pPr>
      <w:r w:rsidRPr="00151065">
        <w:rPr>
          <w:rFonts w:ascii="Arial" w:hAnsi="Arial" w:cs="Arial"/>
        </w:rPr>
        <w:pict>
          <v:group id="_x0000_s1040" style="position:absolute;left:0;text-align:left;margin-left:66.4pt;margin-top:701.8pt;width:1058.15pt;height:48.35pt;z-index:-251658752;mso-position-horizontal-relative:page;mso-position-vertical-relative:page" coordorigin="1328,14036" coordsize="21163,967">
            <v:shape id="_x0000_s1050" style="position:absolute;left:1346;top:14047;width:6812;height:0" coordorigin="1346,14047" coordsize="6812,0" path="m1346,14047r6813,e" filled="f" strokeweight=".58pt">
              <v:path arrowok="t"/>
            </v:shape>
            <v:shape id="_x0000_s1049" style="position:absolute;left:8168;top:14047;width:8634;height:0" coordorigin="8168,14047" coordsize="8634,0" path="m8168,14047r8634,e" filled="f" strokeweight=".58pt">
              <v:path arrowok="t"/>
            </v:shape>
            <v:shape id="_x0000_s1048" style="position:absolute;left:16812;top:14047;width:5669;height:0" coordorigin="16812,14047" coordsize="5669,0" path="m16812,14047r5669,e" filled="f" strokeweight=".58pt">
              <v:path arrowok="t"/>
            </v:shape>
            <v:shape id="_x0000_s1047" style="position:absolute;left:1334;top:14042;width:0;height:955" coordorigin="1334,14042" coordsize="0,955" path="m1334,14042r,955e" filled="f" strokeweight=".58pt">
              <v:path arrowok="t"/>
            </v:shape>
            <v:shape id="_x0000_s1046" style="position:absolute;left:1337;top:14992;width:6822;height:0" coordorigin="1337,14992" coordsize="6822,0" path="m1337,14992r6822,e" filled="f" strokeweight=".20464mm">
              <v:path arrowok="t"/>
            </v:shape>
            <v:shape id="_x0000_s1045" style="position:absolute;left:8163;top:14042;width:0;height:955" coordorigin="8163,14042" coordsize="0,955" path="m8163,14042r,955e" filled="f" strokeweight=".58pt">
              <v:path arrowok="t"/>
            </v:shape>
            <v:shape id="_x0000_s1044" style="position:absolute;left:8168;top:14992;width:8634;height:0" coordorigin="8168,14992" coordsize="8634,0" path="m8168,14992r8634,e" filled="f" strokeweight=".20464mm">
              <v:path arrowok="t"/>
            </v:shape>
            <v:shape id="_x0000_s1043" style="position:absolute;left:16807;top:14042;width:0;height:955" coordorigin="16807,14042" coordsize="0,955" path="m16807,14042r,955e" filled="f" strokeweight=".58pt">
              <v:path arrowok="t"/>
            </v:shape>
            <v:shape id="_x0000_s1042" style="position:absolute;left:16812;top:14992;width:5669;height:0" coordorigin="16812,14992" coordsize="5669,0" path="m16812,14992r5669,e" filled="f" strokeweight=".20464mm">
              <v:path arrowok="t"/>
            </v:shape>
            <v:shape id="_x0000_s1041" style="position:absolute;left:22486;top:14042;width:0;height:955" coordorigin="22486,14042" coordsize="0,955" path="m22486,14042r,955e" filled="f" strokeweight=".58pt">
              <v:path arrowok="t"/>
            </v:shape>
            <w10:wrap anchorx="page" anchory="page"/>
          </v:group>
        </w:pict>
      </w:r>
    </w:p>
    <w:p w:rsidR="00F77F42" w:rsidRPr="00151065" w:rsidRDefault="00187F3B">
      <w:pPr>
        <w:spacing w:before="33" w:line="220" w:lineRule="exact"/>
        <w:rPr>
          <w:rFonts w:ascii="Arial" w:hAnsi="Arial" w:cs="Arial"/>
        </w:rPr>
        <w:sectPr w:rsidR="00F77F42" w:rsidRPr="00151065">
          <w:type w:val="continuous"/>
          <w:pgSz w:w="23820" w:h="16840" w:orient="landscape"/>
          <w:pgMar w:top="1540" w:right="1220" w:bottom="280" w:left="1220" w:header="720" w:footer="720" w:gutter="0"/>
          <w:cols w:num="2" w:space="720" w:equalWidth="0">
            <w:col w:w="15105" w:space="486"/>
            <w:col w:w="5789"/>
          </w:cols>
        </w:sectPr>
      </w:pPr>
      <w:bookmarkStart w:id="0" w:name="_GoBack"/>
      <w:bookmarkEnd w:id="0"/>
      <w:r w:rsidRPr="00151065">
        <w:rPr>
          <w:rFonts w:ascii="Arial" w:hAnsi="Arial" w:cs="Arial"/>
        </w:rPr>
        <w:br w:type="column"/>
      </w:r>
      <w:proofErr w:type="spellStart"/>
      <w:proofErr w:type="gramStart"/>
      <w:r w:rsidRPr="00151065">
        <w:rPr>
          <w:rFonts w:ascii="Arial" w:hAnsi="Arial" w:cs="Arial"/>
          <w:b/>
          <w:position w:val="-1"/>
        </w:rPr>
        <w:t>Auth</w:t>
      </w:r>
      <w:r w:rsidRPr="00151065">
        <w:rPr>
          <w:rFonts w:ascii="Arial" w:hAnsi="Arial" w:cs="Arial"/>
          <w:b/>
          <w:spacing w:val="1"/>
          <w:position w:val="-1"/>
        </w:rPr>
        <w:t>o</w:t>
      </w:r>
      <w:r w:rsidRPr="00151065">
        <w:rPr>
          <w:rFonts w:ascii="Arial" w:hAnsi="Arial" w:cs="Arial"/>
          <w:b/>
          <w:position w:val="-1"/>
        </w:rPr>
        <w:t>r</w:t>
      </w:r>
      <w:r w:rsidRPr="00151065">
        <w:rPr>
          <w:rFonts w:ascii="Arial" w:hAnsi="Arial" w:cs="Arial"/>
          <w:b/>
          <w:spacing w:val="1"/>
          <w:position w:val="-1"/>
        </w:rPr>
        <w:t>’</w:t>
      </w:r>
      <w:r w:rsidRPr="00151065">
        <w:rPr>
          <w:rFonts w:ascii="Arial" w:hAnsi="Arial" w:cs="Arial"/>
          <w:b/>
          <w:position w:val="-1"/>
        </w:rPr>
        <w:t>sFe</w:t>
      </w:r>
      <w:r w:rsidRPr="00151065">
        <w:rPr>
          <w:rFonts w:ascii="Arial" w:hAnsi="Arial" w:cs="Arial"/>
          <w:b/>
          <w:spacing w:val="1"/>
          <w:position w:val="-1"/>
        </w:rPr>
        <w:t>e</w:t>
      </w:r>
      <w:r w:rsidRPr="00151065">
        <w:rPr>
          <w:rFonts w:ascii="Arial" w:hAnsi="Arial" w:cs="Arial"/>
          <w:b/>
          <w:position w:val="-1"/>
        </w:rPr>
        <w:t>d</w:t>
      </w:r>
      <w:r w:rsidRPr="00151065">
        <w:rPr>
          <w:rFonts w:ascii="Arial" w:hAnsi="Arial" w:cs="Arial"/>
          <w:b/>
          <w:spacing w:val="-1"/>
          <w:position w:val="-1"/>
        </w:rPr>
        <w:t>b</w:t>
      </w:r>
      <w:r w:rsidRPr="00151065">
        <w:rPr>
          <w:rFonts w:ascii="Arial" w:hAnsi="Arial" w:cs="Arial"/>
          <w:b/>
          <w:spacing w:val="1"/>
          <w:position w:val="-1"/>
        </w:rPr>
        <w:t>a</w:t>
      </w:r>
      <w:r w:rsidRPr="00151065">
        <w:rPr>
          <w:rFonts w:ascii="Arial" w:hAnsi="Arial" w:cs="Arial"/>
          <w:b/>
          <w:position w:val="-1"/>
        </w:rPr>
        <w:t>ck</w:t>
      </w:r>
      <w:proofErr w:type="spellEnd"/>
      <w:r w:rsidRPr="00151065">
        <w:rPr>
          <w:rFonts w:ascii="Arial" w:hAnsi="Arial" w:cs="Arial"/>
          <w:spacing w:val="1"/>
          <w:position w:val="-1"/>
        </w:rPr>
        <w:t>(</w:t>
      </w:r>
      <w:proofErr w:type="spellStart"/>
      <w:proofErr w:type="gramEnd"/>
      <w:r w:rsidRPr="00151065">
        <w:rPr>
          <w:rFonts w:ascii="Arial" w:hAnsi="Arial" w:cs="Arial"/>
          <w:spacing w:val="1"/>
          <w:position w:val="-1"/>
        </w:rPr>
        <w:t>I</w:t>
      </w:r>
      <w:r w:rsidRPr="00151065">
        <w:rPr>
          <w:rFonts w:ascii="Arial" w:hAnsi="Arial" w:cs="Arial"/>
          <w:position w:val="-1"/>
        </w:rPr>
        <w:t>tis</w:t>
      </w:r>
      <w:r w:rsidRPr="00151065">
        <w:rPr>
          <w:rFonts w:ascii="Arial" w:hAnsi="Arial" w:cs="Arial"/>
          <w:spacing w:val="1"/>
          <w:position w:val="-1"/>
        </w:rPr>
        <w:t>m</w:t>
      </w:r>
      <w:r w:rsidRPr="00151065">
        <w:rPr>
          <w:rFonts w:ascii="Arial" w:hAnsi="Arial" w:cs="Arial"/>
          <w:position w:val="-1"/>
        </w:rPr>
        <w:t>a</w:t>
      </w:r>
      <w:r w:rsidRPr="00151065">
        <w:rPr>
          <w:rFonts w:ascii="Arial" w:hAnsi="Arial" w:cs="Arial"/>
          <w:spacing w:val="-1"/>
          <w:position w:val="-1"/>
        </w:rPr>
        <w:t>n</w:t>
      </w:r>
      <w:r w:rsidRPr="00151065">
        <w:rPr>
          <w:rFonts w:ascii="Arial" w:hAnsi="Arial" w:cs="Arial"/>
          <w:spacing w:val="1"/>
          <w:position w:val="-1"/>
        </w:rPr>
        <w:t>d</w:t>
      </w:r>
      <w:r w:rsidRPr="00151065">
        <w:rPr>
          <w:rFonts w:ascii="Arial" w:hAnsi="Arial" w:cs="Arial"/>
          <w:position w:val="-1"/>
        </w:rPr>
        <w:t>at</w:t>
      </w:r>
      <w:r w:rsidRPr="00151065">
        <w:rPr>
          <w:rFonts w:ascii="Arial" w:hAnsi="Arial" w:cs="Arial"/>
          <w:spacing w:val="1"/>
          <w:position w:val="-1"/>
        </w:rPr>
        <w:t>or</w:t>
      </w:r>
      <w:r w:rsidRPr="00151065">
        <w:rPr>
          <w:rFonts w:ascii="Arial" w:hAnsi="Arial" w:cs="Arial"/>
          <w:position w:val="-1"/>
        </w:rPr>
        <w:t>yt</w:t>
      </w:r>
      <w:r w:rsidRPr="00151065">
        <w:rPr>
          <w:rFonts w:ascii="Arial" w:hAnsi="Arial" w:cs="Arial"/>
          <w:spacing w:val="1"/>
          <w:position w:val="-1"/>
        </w:rPr>
        <w:t>h</w:t>
      </w:r>
      <w:r w:rsidRPr="00151065">
        <w:rPr>
          <w:rFonts w:ascii="Arial" w:hAnsi="Arial" w:cs="Arial"/>
          <w:position w:val="-1"/>
        </w:rPr>
        <w:t>at</w:t>
      </w:r>
      <w:r w:rsidRPr="00151065">
        <w:rPr>
          <w:rFonts w:ascii="Arial" w:hAnsi="Arial" w:cs="Arial"/>
          <w:spacing w:val="-2"/>
          <w:position w:val="-1"/>
        </w:rPr>
        <w:t>a</w:t>
      </w:r>
      <w:r w:rsidRPr="00151065">
        <w:rPr>
          <w:rFonts w:ascii="Arial" w:hAnsi="Arial" w:cs="Arial"/>
          <w:spacing w:val="1"/>
          <w:position w:val="-1"/>
        </w:rPr>
        <w:t>u</w:t>
      </w:r>
      <w:r w:rsidRPr="00151065">
        <w:rPr>
          <w:rFonts w:ascii="Arial" w:hAnsi="Arial" w:cs="Arial"/>
          <w:position w:val="-1"/>
        </w:rPr>
        <w:t>t</w:t>
      </w:r>
      <w:r w:rsidRPr="00151065">
        <w:rPr>
          <w:rFonts w:ascii="Arial" w:hAnsi="Arial" w:cs="Arial"/>
          <w:spacing w:val="1"/>
          <w:position w:val="-1"/>
        </w:rPr>
        <w:t>h</w:t>
      </w:r>
      <w:r w:rsidRPr="00151065">
        <w:rPr>
          <w:rFonts w:ascii="Arial" w:hAnsi="Arial" w:cs="Arial"/>
          <w:spacing w:val="-1"/>
          <w:position w:val="-1"/>
        </w:rPr>
        <w:t>o</w:t>
      </w:r>
      <w:r w:rsidRPr="00151065">
        <w:rPr>
          <w:rFonts w:ascii="Arial" w:hAnsi="Arial" w:cs="Arial"/>
          <w:spacing w:val="1"/>
          <w:position w:val="-1"/>
        </w:rPr>
        <w:t>r</w:t>
      </w:r>
      <w:r w:rsidRPr="00151065">
        <w:rPr>
          <w:rFonts w:ascii="Arial" w:hAnsi="Arial" w:cs="Arial"/>
          <w:position w:val="-1"/>
        </w:rPr>
        <w:t>s</w:t>
      </w:r>
      <w:r w:rsidRPr="00151065">
        <w:rPr>
          <w:rFonts w:ascii="Arial" w:hAnsi="Arial" w:cs="Arial"/>
          <w:spacing w:val="-1"/>
          <w:position w:val="-1"/>
        </w:rPr>
        <w:t>s</w:t>
      </w:r>
      <w:r w:rsidRPr="00151065">
        <w:rPr>
          <w:rFonts w:ascii="Arial" w:hAnsi="Arial" w:cs="Arial"/>
          <w:spacing w:val="1"/>
          <w:position w:val="-1"/>
        </w:rPr>
        <w:t>hou</w:t>
      </w:r>
      <w:r w:rsidRPr="00151065">
        <w:rPr>
          <w:rFonts w:ascii="Arial" w:hAnsi="Arial" w:cs="Arial"/>
          <w:position w:val="-1"/>
        </w:rPr>
        <w:t>ldw</w:t>
      </w:r>
      <w:r w:rsidRPr="00151065">
        <w:rPr>
          <w:rFonts w:ascii="Arial" w:hAnsi="Arial" w:cs="Arial"/>
          <w:spacing w:val="1"/>
          <w:position w:val="-1"/>
        </w:rPr>
        <w:t>r</w:t>
      </w:r>
      <w:r w:rsidRPr="00151065">
        <w:rPr>
          <w:rFonts w:ascii="Arial" w:hAnsi="Arial" w:cs="Arial"/>
          <w:position w:val="-1"/>
        </w:rPr>
        <w:t>i</w:t>
      </w:r>
      <w:r w:rsidRPr="00151065">
        <w:rPr>
          <w:rFonts w:ascii="Arial" w:hAnsi="Arial" w:cs="Arial"/>
          <w:spacing w:val="-3"/>
          <w:position w:val="-1"/>
        </w:rPr>
        <w:t>t</w:t>
      </w:r>
      <w:r w:rsidRPr="00151065">
        <w:rPr>
          <w:rFonts w:ascii="Arial" w:hAnsi="Arial" w:cs="Arial"/>
          <w:position w:val="-1"/>
        </w:rPr>
        <w:t>e</w:t>
      </w:r>
      <w:r w:rsidRPr="00151065">
        <w:rPr>
          <w:rFonts w:ascii="Arial" w:hAnsi="Arial" w:cs="Arial"/>
          <w:spacing w:val="1"/>
          <w:position w:val="-1"/>
        </w:rPr>
        <w:t>h</w:t>
      </w:r>
      <w:r w:rsidRPr="00151065">
        <w:rPr>
          <w:rFonts w:ascii="Arial" w:hAnsi="Arial" w:cs="Arial"/>
          <w:position w:val="-1"/>
        </w:rPr>
        <w:t>i</w:t>
      </w:r>
      <w:r w:rsidRPr="00151065">
        <w:rPr>
          <w:rFonts w:ascii="Arial" w:hAnsi="Arial" w:cs="Arial"/>
          <w:spacing w:val="-1"/>
          <w:position w:val="-1"/>
        </w:rPr>
        <w:t>s</w:t>
      </w:r>
      <w:proofErr w:type="spellEnd"/>
      <w:r w:rsidRPr="00151065">
        <w:rPr>
          <w:rFonts w:ascii="Arial" w:hAnsi="Arial" w:cs="Arial"/>
          <w:position w:val="-1"/>
        </w:rPr>
        <w:t>/</w:t>
      </w:r>
      <w:r w:rsidRPr="00151065">
        <w:rPr>
          <w:rFonts w:ascii="Arial" w:hAnsi="Arial" w:cs="Arial"/>
          <w:spacing w:val="1"/>
          <w:position w:val="-1"/>
        </w:rPr>
        <w:t>h</w:t>
      </w:r>
      <w:r w:rsidRPr="00151065">
        <w:rPr>
          <w:rFonts w:ascii="Arial" w:hAnsi="Arial" w:cs="Arial"/>
          <w:position w:val="-1"/>
        </w:rPr>
        <w:t>er</w:t>
      </w:r>
    </w:p>
    <w:p w:rsidR="00F77F42" w:rsidRPr="00151065" w:rsidRDefault="00F77F42">
      <w:pPr>
        <w:spacing w:before="37" w:line="200" w:lineRule="exact"/>
        <w:ind w:left="6948" w:right="4564"/>
        <w:rPr>
          <w:rFonts w:ascii="Arial" w:hAnsi="Arial" w:cs="Arial"/>
        </w:rPr>
        <w:sectPr w:rsidR="00F77F42" w:rsidRPr="00151065">
          <w:type w:val="continuous"/>
          <w:pgSz w:w="23820" w:h="16840" w:orient="landscape"/>
          <w:pgMar w:top="1540" w:right="1220" w:bottom="280" w:left="1220" w:header="720" w:footer="720" w:gutter="0"/>
          <w:cols w:space="720"/>
        </w:sectPr>
      </w:pPr>
    </w:p>
    <w:tbl>
      <w:tblPr>
        <w:tblW w:w="0" w:type="auto"/>
        <w:tblInd w:w="106" w:type="dxa"/>
        <w:tblLayout w:type="fixed"/>
        <w:tblCellMar>
          <w:left w:w="0" w:type="dxa"/>
          <w:right w:w="0" w:type="dxa"/>
        </w:tblCellMar>
        <w:tblLook w:val="01E0" w:firstRow="1" w:lastRow="1" w:firstColumn="1" w:lastColumn="1" w:noHBand="0" w:noVBand="0"/>
      </w:tblPr>
      <w:tblGrid>
        <w:gridCol w:w="6831"/>
        <w:gridCol w:w="8643"/>
        <w:gridCol w:w="5679"/>
      </w:tblGrid>
      <w:tr w:rsidR="00F77F42" w:rsidRPr="00151065">
        <w:trPr>
          <w:trHeight w:hRule="exact" w:val="929"/>
        </w:trPr>
        <w:tc>
          <w:tcPr>
            <w:tcW w:w="6831" w:type="dxa"/>
            <w:tcBorders>
              <w:top w:val="single" w:sz="5" w:space="0" w:color="000000"/>
              <w:left w:val="single" w:sz="5" w:space="0" w:color="000000"/>
              <w:bottom w:val="single" w:sz="5" w:space="0" w:color="000000"/>
              <w:right w:val="single" w:sz="5" w:space="0" w:color="000000"/>
            </w:tcBorders>
          </w:tcPr>
          <w:p w:rsidR="00F77F42" w:rsidRPr="00151065" w:rsidRDefault="00F77F42">
            <w:pPr>
              <w:spacing w:before="8" w:line="220" w:lineRule="exact"/>
              <w:rPr>
                <w:rFonts w:ascii="Arial" w:hAnsi="Arial" w:cs="Arial"/>
              </w:rPr>
            </w:pPr>
          </w:p>
          <w:p w:rsidR="00F77F42" w:rsidRPr="00151065" w:rsidRDefault="00187F3B">
            <w:pPr>
              <w:ind w:left="102"/>
              <w:rPr>
                <w:rFonts w:ascii="Arial" w:hAnsi="Arial" w:cs="Arial"/>
              </w:rPr>
            </w:pPr>
            <w:proofErr w:type="spellStart"/>
            <w:r w:rsidRPr="00151065">
              <w:rPr>
                <w:rFonts w:ascii="Arial" w:hAnsi="Arial" w:cs="Arial"/>
                <w:b/>
              </w:rPr>
              <w:t>Are</w:t>
            </w:r>
            <w:r w:rsidRPr="00151065">
              <w:rPr>
                <w:rFonts w:ascii="Arial" w:hAnsi="Arial" w:cs="Arial"/>
                <w:b/>
                <w:spacing w:val="1"/>
              </w:rPr>
              <w:t>t</w:t>
            </w:r>
            <w:r w:rsidRPr="00151065">
              <w:rPr>
                <w:rFonts w:ascii="Arial" w:hAnsi="Arial" w:cs="Arial"/>
                <w:b/>
              </w:rPr>
              <w:t>heree</w:t>
            </w:r>
            <w:r w:rsidRPr="00151065">
              <w:rPr>
                <w:rFonts w:ascii="Arial" w:hAnsi="Arial" w:cs="Arial"/>
                <w:b/>
                <w:spacing w:val="1"/>
              </w:rPr>
              <w:t>t</w:t>
            </w:r>
            <w:r w:rsidRPr="00151065">
              <w:rPr>
                <w:rFonts w:ascii="Arial" w:hAnsi="Arial" w:cs="Arial"/>
                <w:b/>
              </w:rPr>
              <w:t>hic</w:t>
            </w:r>
            <w:r w:rsidRPr="00151065">
              <w:rPr>
                <w:rFonts w:ascii="Arial" w:hAnsi="Arial" w:cs="Arial"/>
                <w:b/>
                <w:spacing w:val="1"/>
              </w:rPr>
              <w:t>a</w:t>
            </w:r>
            <w:r w:rsidRPr="00151065">
              <w:rPr>
                <w:rFonts w:ascii="Arial" w:hAnsi="Arial" w:cs="Arial"/>
                <w:b/>
              </w:rPr>
              <w:t>lis</w:t>
            </w:r>
            <w:r w:rsidRPr="00151065">
              <w:rPr>
                <w:rFonts w:ascii="Arial" w:hAnsi="Arial" w:cs="Arial"/>
                <w:b/>
                <w:spacing w:val="-1"/>
              </w:rPr>
              <w:t>s</w:t>
            </w:r>
            <w:r w:rsidRPr="00151065">
              <w:rPr>
                <w:rFonts w:ascii="Arial" w:hAnsi="Arial" w:cs="Arial"/>
                <w:b/>
              </w:rPr>
              <w:t>u</w:t>
            </w:r>
            <w:r w:rsidRPr="00151065">
              <w:rPr>
                <w:rFonts w:ascii="Arial" w:hAnsi="Arial" w:cs="Arial"/>
                <w:b/>
                <w:spacing w:val="2"/>
              </w:rPr>
              <w:t>e</w:t>
            </w:r>
            <w:r w:rsidRPr="00151065">
              <w:rPr>
                <w:rFonts w:ascii="Arial" w:hAnsi="Arial" w:cs="Arial"/>
                <w:b/>
              </w:rPr>
              <w:t>sin</w:t>
            </w:r>
            <w:r w:rsidRPr="00151065">
              <w:rPr>
                <w:rFonts w:ascii="Arial" w:hAnsi="Arial" w:cs="Arial"/>
                <w:b/>
                <w:spacing w:val="1"/>
              </w:rPr>
              <w:t>t</w:t>
            </w:r>
            <w:r w:rsidRPr="00151065">
              <w:rPr>
                <w:rFonts w:ascii="Arial" w:hAnsi="Arial" w:cs="Arial"/>
                <w:b/>
                <w:spacing w:val="2"/>
              </w:rPr>
              <w:t>h</w:t>
            </w:r>
            <w:r w:rsidRPr="00151065">
              <w:rPr>
                <w:rFonts w:ascii="Arial" w:hAnsi="Arial" w:cs="Arial"/>
                <w:b/>
              </w:rPr>
              <w:t>is</w:t>
            </w:r>
            <w:r w:rsidRPr="00151065">
              <w:rPr>
                <w:rFonts w:ascii="Arial" w:hAnsi="Arial" w:cs="Arial"/>
                <w:b/>
                <w:spacing w:val="2"/>
              </w:rPr>
              <w:t>m</w:t>
            </w:r>
            <w:r w:rsidRPr="00151065">
              <w:rPr>
                <w:rFonts w:ascii="Arial" w:hAnsi="Arial" w:cs="Arial"/>
                <w:b/>
                <w:spacing w:val="1"/>
              </w:rPr>
              <w:t>a</w:t>
            </w:r>
            <w:r w:rsidRPr="00151065">
              <w:rPr>
                <w:rFonts w:ascii="Arial" w:hAnsi="Arial" w:cs="Arial"/>
                <w:b/>
              </w:rPr>
              <w:t>n</w:t>
            </w:r>
            <w:r w:rsidRPr="00151065">
              <w:rPr>
                <w:rFonts w:ascii="Arial" w:hAnsi="Arial" w:cs="Arial"/>
                <w:b/>
                <w:spacing w:val="-1"/>
              </w:rPr>
              <w:t>us</w:t>
            </w:r>
            <w:r w:rsidRPr="00151065">
              <w:rPr>
                <w:rFonts w:ascii="Arial" w:hAnsi="Arial" w:cs="Arial"/>
                <w:b/>
              </w:rPr>
              <w:t>c</w:t>
            </w:r>
            <w:r w:rsidRPr="00151065">
              <w:rPr>
                <w:rFonts w:ascii="Arial" w:hAnsi="Arial" w:cs="Arial"/>
                <w:b/>
                <w:spacing w:val="1"/>
              </w:rPr>
              <w:t>r</w:t>
            </w:r>
            <w:r w:rsidRPr="00151065">
              <w:rPr>
                <w:rFonts w:ascii="Arial" w:hAnsi="Arial" w:cs="Arial"/>
                <w:b/>
              </w:rPr>
              <w:t>ipt</w:t>
            </w:r>
            <w:proofErr w:type="spellEnd"/>
            <w:r w:rsidRPr="00151065">
              <w:rPr>
                <w:rFonts w:ascii="Arial" w:hAnsi="Arial" w:cs="Arial"/>
                <w:b/>
              </w:rPr>
              <w:t>?</w:t>
            </w:r>
          </w:p>
        </w:tc>
        <w:tc>
          <w:tcPr>
            <w:tcW w:w="8643" w:type="dxa"/>
            <w:tcBorders>
              <w:top w:val="single" w:sz="5" w:space="0" w:color="000000"/>
              <w:left w:val="single" w:sz="5" w:space="0" w:color="000000"/>
              <w:bottom w:val="single" w:sz="5" w:space="0" w:color="000000"/>
              <w:right w:val="single" w:sz="5" w:space="0" w:color="000000"/>
            </w:tcBorders>
          </w:tcPr>
          <w:p w:rsidR="00F77F42" w:rsidRPr="00151065" w:rsidRDefault="00F77F42">
            <w:pPr>
              <w:spacing w:before="5" w:line="100" w:lineRule="exact"/>
              <w:rPr>
                <w:rFonts w:ascii="Arial" w:hAnsi="Arial" w:cs="Arial"/>
              </w:rPr>
            </w:pPr>
          </w:p>
          <w:p w:rsidR="00F77F42" w:rsidRPr="00151065" w:rsidRDefault="00187F3B">
            <w:pPr>
              <w:ind w:left="102"/>
              <w:rPr>
                <w:rFonts w:ascii="Arial" w:hAnsi="Arial" w:cs="Arial"/>
              </w:rPr>
            </w:pPr>
            <w:r w:rsidRPr="00151065">
              <w:rPr>
                <w:rFonts w:ascii="Arial" w:hAnsi="Arial" w:cs="Arial"/>
                <w:i/>
                <w:spacing w:val="1"/>
                <w:u w:val="single" w:color="000000"/>
              </w:rPr>
              <w:t>(</w:t>
            </w:r>
            <w:proofErr w:type="spellStart"/>
            <w:proofErr w:type="gramStart"/>
            <w:r w:rsidRPr="00151065">
              <w:rPr>
                <w:rFonts w:ascii="Arial" w:hAnsi="Arial" w:cs="Arial"/>
                <w:i/>
                <w:spacing w:val="1"/>
                <w:u w:val="single" w:color="000000"/>
              </w:rPr>
              <w:t>I</w:t>
            </w:r>
            <w:r w:rsidRPr="00151065">
              <w:rPr>
                <w:rFonts w:ascii="Arial" w:hAnsi="Arial" w:cs="Arial"/>
                <w:i/>
                <w:u w:val="single" w:color="000000"/>
              </w:rPr>
              <w:t>f</w:t>
            </w:r>
            <w:r w:rsidRPr="00151065">
              <w:rPr>
                <w:rFonts w:ascii="Arial" w:hAnsi="Arial" w:cs="Arial"/>
                <w:i/>
                <w:spacing w:val="1"/>
                <w:u w:val="single" w:color="000000"/>
              </w:rPr>
              <w:t>y</w:t>
            </w:r>
            <w:r w:rsidRPr="00151065">
              <w:rPr>
                <w:rFonts w:ascii="Arial" w:hAnsi="Arial" w:cs="Arial"/>
                <w:i/>
                <w:u w:val="single" w:color="000000"/>
              </w:rPr>
              <w:t>es,</w:t>
            </w:r>
            <w:r w:rsidRPr="00151065">
              <w:rPr>
                <w:rFonts w:ascii="Arial" w:hAnsi="Arial" w:cs="Arial"/>
                <w:i/>
                <w:spacing w:val="-1"/>
                <w:u w:val="single" w:color="000000"/>
              </w:rPr>
              <w:t>K</w:t>
            </w:r>
            <w:r w:rsidRPr="00151065">
              <w:rPr>
                <w:rFonts w:ascii="Arial" w:hAnsi="Arial" w:cs="Arial"/>
                <w:i/>
                <w:u w:val="single" w:color="000000"/>
              </w:rPr>
              <w:t>i</w:t>
            </w:r>
            <w:r w:rsidRPr="00151065">
              <w:rPr>
                <w:rFonts w:ascii="Arial" w:hAnsi="Arial" w:cs="Arial"/>
                <w:i/>
                <w:spacing w:val="1"/>
                <w:u w:val="single" w:color="000000"/>
              </w:rPr>
              <w:t>nd</w:t>
            </w:r>
            <w:r w:rsidRPr="00151065">
              <w:rPr>
                <w:rFonts w:ascii="Arial" w:hAnsi="Arial" w:cs="Arial"/>
                <w:i/>
                <w:u w:val="single" w:color="000000"/>
              </w:rPr>
              <w:t>ly</w:t>
            </w:r>
            <w:r w:rsidRPr="00151065">
              <w:rPr>
                <w:rFonts w:ascii="Arial" w:hAnsi="Arial" w:cs="Arial"/>
                <w:i/>
                <w:spacing w:val="1"/>
                <w:u w:val="single" w:color="000000"/>
              </w:rPr>
              <w:t>p</w:t>
            </w:r>
            <w:r w:rsidRPr="00151065">
              <w:rPr>
                <w:rFonts w:ascii="Arial" w:hAnsi="Arial" w:cs="Arial"/>
                <w:i/>
                <w:u w:val="single" w:color="000000"/>
              </w:rPr>
              <w:t>le</w:t>
            </w:r>
            <w:r w:rsidRPr="00151065">
              <w:rPr>
                <w:rFonts w:ascii="Arial" w:hAnsi="Arial" w:cs="Arial"/>
                <w:i/>
                <w:spacing w:val="1"/>
                <w:u w:val="single" w:color="000000"/>
              </w:rPr>
              <w:t>a</w:t>
            </w:r>
            <w:r w:rsidRPr="00151065">
              <w:rPr>
                <w:rFonts w:ascii="Arial" w:hAnsi="Arial" w:cs="Arial"/>
                <w:i/>
                <w:spacing w:val="-1"/>
                <w:u w:val="single" w:color="000000"/>
              </w:rPr>
              <w:t>s</w:t>
            </w:r>
            <w:r w:rsidRPr="00151065">
              <w:rPr>
                <w:rFonts w:ascii="Arial" w:hAnsi="Arial" w:cs="Arial"/>
                <w:i/>
                <w:u w:val="single" w:color="000000"/>
              </w:rPr>
              <w:t>e</w:t>
            </w:r>
            <w:r w:rsidRPr="00151065">
              <w:rPr>
                <w:rFonts w:ascii="Arial" w:hAnsi="Arial" w:cs="Arial"/>
                <w:i/>
                <w:spacing w:val="-1"/>
                <w:u w:val="single" w:color="000000"/>
              </w:rPr>
              <w:t>wr</w:t>
            </w:r>
            <w:r w:rsidRPr="00151065">
              <w:rPr>
                <w:rFonts w:ascii="Arial" w:hAnsi="Arial" w:cs="Arial"/>
                <w:i/>
                <w:u w:val="single" w:color="000000"/>
              </w:rPr>
              <w:t>ite</w:t>
            </w:r>
            <w:r w:rsidRPr="00151065">
              <w:rPr>
                <w:rFonts w:ascii="Arial" w:hAnsi="Arial" w:cs="Arial"/>
                <w:i/>
                <w:spacing w:val="1"/>
                <w:u w:val="single" w:color="000000"/>
              </w:rPr>
              <w:t>do</w:t>
            </w:r>
            <w:r w:rsidRPr="00151065">
              <w:rPr>
                <w:rFonts w:ascii="Arial" w:hAnsi="Arial" w:cs="Arial"/>
                <w:i/>
                <w:spacing w:val="-1"/>
                <w:u w:val="single" w:color="000000"/>
              </w:rPr>
              <w:t>w</w:t>
            </w:r>
            <w:r w:rsidRPr="00151065">
              <w:rPr>
                <w:rFonts w:ascii="Arial" w:hAnsi="Arial" w:cs="Arial"/>
                <w:i/>
                <w:u w:val="single" w:color="000000"/>
              </w:rPr>
              <w:t>nt</w:t>
            </w:r>
            <w:r w:rsidRPr="00151065">
              <w:rPr>
                <w:rFonts w:ascii="Arial" w:hAnsi="Arial" w:cs="Arial"/>
                <w:i/>
                <w:spacing w:val="1"/>
                <w:u w:val="single" w:color="000000"/>
              </w:rPr>
              <w:t>h</w:t>
            </w:r>
            <w:r w:rsidRPr="00151065">
              <w:rPr>
                <w:rFonts w:ascii="Arial" w:hAnsi="Arial" w:cs="Arial"/>
                <w:i/>
                <w:u w:val="single" w:color="000000"/>
              </w:rPr>
              <w:t>eet</w:t>
            </w:r>
            <w:r w:rsidRPr="00151065">
              <w:rPr>
                <w:rFonts w:ascii="Arial" w:hAnsi="Arial" w:cs="Arial"/>
                <w:i/>
                <w:spacing w:val="1"/>
                <w:u w:val="single" w:color="000000"/>
              </w:rPr>
              <w:t>h</w:t>
            </w:r>
            <w:r w:rsidRPr="00151065">
              <w:rPr>
                <w:rFonts w:ascii="Arial" w:hAnsi="Arial" w:cs="Arial"/>
                <w:i/>
                <w:u w:val="single" w:color="000000"/>
              </w:rPr>
              <w:t>ic</w:t>
            </w:r>
            <w:r w:rsidRPr="00151065">
              <w:rPr>
                <w:rFonts w:ascii="Arial" w:hAnsi="Arial" w:cs="Arial"/>
                <w:i/>
                <w:spacing w:val="1"/>
                <w:u w:val="single" w:color="000000"/>
              </w:rPr>
              <w:t>a</w:t>
            </w:r>
            <w:r w:rsidRPr="00151065">
              <w:rPr>
                <w:rFonts w:ascii="Arial" w:hAnsi="Arial" w:cs="Arial"/>
                <w:i/>
                <w:u w:val="single" w:color="000000"/>
              </w:rPr>
              <w:t>lis</w:t>
            </w:r>
            <w:r w:rsidRPr="00151065">
              <w:rPr>
                <w:rFonts w:ascii="Arial" w:hAnsi="Arial" w:cs="Arial"/>
                <w:i/>
                <w:spacing w:val="-1"/>
                <w:u w:val="single" w:color="000000"/>
              </w:rPr>
              <w:t>s</w:t>
            </w:r>
            <w:r w:rsidRPr="00151065">
              <w:rPr>
                <w:rFonts w:ascii="Arial" w:hAnsi="Arial" w:cs="Arial"/>
                <w:i/>
                <w:spacing w:val="1"/>
                <w:u w:val="single" w:color="000000"/>
              </w:rPr>
              <w:t>u</w:t>
            </w:r>
            <w:r w:rsidRPr="00151065">
              <w:rPr>
                <w:rFonts w:ascii="Arial" w:hAnsi="Arial" w:cs="Arial"/>
                <w:i/>
                <w:u w:val="single" w:color="000000"/>
              </w:rPr>
              <w:t>es</w:t>
            </w:r>
            <w:r w:rsidRPr="00151065">
              <w:rPr>
                <w:rFonts w:ascii="Arial" w:hAnsi="Arial" w:cs="Arial"/>
                <w:i/>
                <w:spacing w:val="1"/>
                <w:u w:val="single" w:color="000000"/>
              </w:rPr>
              <w:t>h</w:t>
            </w:r>
            <w:r w:rsidRPr="00151065">
              <w:rPr>
                <w:rFonts w:ascii="Arial" w:hAnsi="Arial" w:cs="Arial"/>
                <w:i/>
                <w:u w:val="single" w:color="000000"/>
              </w:rPr>
              <w:t>erein</w:t>
            </w:r>
            <w:r w:rsidRPr="00151065">
              <w:rPr>
                <w:rFonts w:ascii="Arial" w:hAnsi="Arial" w:cs="Arial"/>
                <w:i/>
                <w:spacing w:val="1"/>
                <w:u w:val="single" w:color="000000"/>
              </w:rPr>
              <w:t>d</w:t>
            </w:r>
            <w:r w:rsidRPr="00151065">
              <w:rPr>
                <w:rFonts w:ascii="Arial" w:hAnsi="Arial" w:cs="Arial"/>
                <w:i/>
                <w:u w:val="single" w:color="000000"/>
              </w:rPr>
              <w:t>et</w:t>
            </w:r>
            <w:r w:rsidRPr="00151065">
              <w:rPr>
                <w:rFonts w:ascii="Arial" w:hAnsi="Arial" w:cs="Arial"/>
                <w:i/>
                <w:spacing w:val="1"/>
                <w:u w:val="single" w:color="000000"/>
              </w:rPr>
              <w:t>a</w:t>
            </w:r>
            <w:r w:rsidRPr="00151065">
              <w:rPr>
                <w:rFonts w:ascii="Arial" w:hAnsi="Arial" w:cs="Arial"/>
                <w:i/>
                <w:u w:val="single" w:color="000000"/>
              </w:rPr>
              <w:t>il</w:t>
            </w:r>
            <w:proofErr w:type="spellEnd"/>
            <w:proofErr w:type="gramEnd"/>
            <w:r w:rsidRPr="00151065">
              <w:rPr>
                <w:rFonts w:ascii="Arial" w:hAnsi="Arial" w:cs="Arial"/>
                <w:i/>
                <w:u w:val="single" w:color="000000"/>
              </w:rPr>
              <w:t>)</w:t>
            </w:r>
          </w:p>
          <w:p w:rsidR="00F77F42" w:rsidRPr="00151065" w:rsidRDefault="00187F3B">
            <w:pPr>
              <w:spacing w:line="220" w:lineRule="exact"/>
              <w:ind w:left="102"/>
              <w:rPr>
                <w:rFonts w:ascii="Arial" w:hAnsi="Arial" w:cs="Arial"/>
              </w:rPr>
            </w:pPr>
            <w:r w:rsidRPr="00151065">
              <w:rPr>
                <w:rFonts w:ascii="Arial" w:hAnsi="Arial" w:cs="Arial"/>
              </w:rPr>
              <w:t>No</w:t>
            </w:r>
          </w:p>
        </w:tc>
        <w:tc>
          <w:tcPr>
            <w:tcW w:w="5679" w:type="dxa"/>
            <w:tcBorders>
              <w:top w:val="single" w:sz="5" w:space="0" w:color="000000"/>
              <w:left w:val="single" w:sz="5" w:space="0" w:color="000000"/>
              <w:bottom w:val="single" w:sz="5" w:space="0" w:color="000000"/>
              <w:right w:val="single" w:sz="5" w:space="0" w:color="000000"/>
            </w:tcBorders>
          </w:tcPr>
          <w:p w:rsidR="00F77F42" w:rsidRPr="00151065" w:rsidRDefault="00B10712">
            <w:pPr>
              <w:rPr>
                <w:rFonts w:ascii="Arial" w:hAnsi="Arial" w:cs="Arial"/>
              </w:rPr>
            </w:pPr>
            <w:r w:rsidRPr="00151065">
              <w:rPr>
                <w:rFonts w:ascii="Arial" w:hAnsi="Arial" w:cs="Arial"/>
              </w:rPr>
              <w:t>No, there are no ethical issues in this manuscript. The study is based entirely on secondary data from publicly available sources.</w:t>
            </w:r>
          </w:p>
        </w:tc>
      </w:tr>
    </w:tbl>
    <w:p w:rsidR="00187F3B" w:rsidRPr="00151065" w:rsidRDefault="00187F3B">
      <w:pPr>
        <w:rPr>
          <w:rFonts w:ascii="Arial" w:hAnsi="Arial" w:cs="Arial"/>
        </w:rPr>
      </w:pPr>
    </w:p>
    <w:sectPr w:rsidR="00187F3B" w:rsidRPr="00151065" w:rsidSect="005E5FAA">
      <w:headerReference w:type="default" r:id="rId11"/>
      <w:pgSz w:w="23820" w:h="16840" w:orient="landscape"/>
      <w:pgMar w:top="1180" w:right="1220" w:bottom="280" w:left="1220" w:header="0" w:footer="6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7B10" w:rsidRDefault="006A7B10">
      <w:r>
        <w:separator/>
      </w:r>
    </w:p>
  </w:endnote>
  <w:endnote w:type="continuationSeparator" w:id="0">
    <w:p w:rsidR="006A7B10" w:rsidRDefault="006A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7F42" w:rsidRDefault="006A7B10">
    <w:pPr>
      <w:spacing w:line="200" w:lineRule="exact"/>
    </w:pPr>
    <w:r>
      <w:pict>
        <v:shapetype id="_x0000_t202" coordsize="21600,21600" o:spt="202" path="m,l,21600r21600,l21600,xe">
          <v:stroke joinstyle="miter"/>
          <v:path gradientshapeok="t" o:connecttype="rect"/>
        </v:shapetype>
        <v:shape id="_x0000_s2061" type="#_x0000_t202" style="position:absolute;margin-left:71pt;margin-top:796.9pt;width:52.2pt;height:10.05pt;z-index:-251662336;mso-position-horizontal-relative:page;mso-position-vertical-relative:page" filled="f" stroked="f">
          <v:textbox style="mso-next-textbox:#_x0000_s2061" inset="0,0,0,0">
            <w:txbxContent>
              <w:p w:rsidR="00F77F42" w:rsidRDefault="00187F3B">
                <w:pPr>
                  <w:ind w:left="20" w:right="-24"/>
                  <w:rPr>
                    <w:sz w:val="16"/>
                    <w:szCs w:val="16"/>
                  </w:rPr>
                </w:pPr>
                <w:proofErr w:type="spellStart"/>
                <w:proofErr w:type="gramStart"/>
                <w:r>
                  <w:rPr>
                    <w:spacing w:val="1"/>
                    <w:sz w:val="16"/>
                    <w:szCs w:val="16"/>
                  </w:rPr>
                  <w:t>C</w:t>
                </w:r>
                <w:r>
                  <w:rPr>
                    <w:spacing w:val="-1"/>
                    <w:sz w:val="16"/>
                    <w:szCs w:val="16"/>
                  </w:rPr>
                  <w:t>r</w:t>
                </w:r>
                <w:r>
                  <w:rPr>
                    <w:spacing w:val="1"/>
                    <w:sz w:val="16"/>
                    <w:szCs w:val="16"/>
                  </w:rPr>
                  <w:t>e</w:t>
                </w:r>
                <w:r>
                  <w:rPr>
                    <w:spacing w:val="-2"/>
                    <w:sz w:val="16"/>
                    <w:szCs w:val="16"/>
                  </w:rPr>
                  <w:t>a</w:t>
                </w:r>
                <w:r>
                  <w:rPr>
                    <w:spacing w:val="1"/>
                    <w:sz w:val="16"/>
                    <w:szCs w:val="16"/>
                  </w:rPr>
                  <w:t>t</w:t>
                </w:r>
                <w:r>
                  <w:rPr>
                    <w:spacing w:val="-2"/>
                    <w:sz w:val="16"/>
                    <w:szCs w:val="16"/>
                  </w:rPr>
                  <w:t>e</w:t>
                </w:r>
                <w:r>
                  <w:rPr>
                    <w:sz w:val="16"/>
                    <w:szCs w:val="16"/>
                  </w:rPr>
                  <w:t>d</w:t>
                </w:r>
                <w:r>
                  <w:rPr>
                    <w:spacing w:val="1"/>
                    <w:sz w:val="16"/>
                    <w:szCs w:val="16"/>
                  </w:rPr>
                  <w:t>b</w:t>
                </w:r>
                <w:r>
                  <w:rPr>
                    <w:spacing w:val="-1"/>
                    <w:sz w:val="16"/>
                    <w:szCs w:val="16"/>
                  </w:rPr>
                  <w:t>y</w:t>
                </w:r>
                <w:r>
                  <w:rPr>
                    <w:sz w:val="16"/>
                    <w:szCs w:val="16"/>
                  </w:rPr>
                  <w:t>:</w:t>
                </w:r>
                <w:r>
                  <w:rPr>
                    <w:spacing w:val="-3"/>
                    <w:sz w:val="16"/>
                    <w:szCs w:val="16"/>
                  </w:rPr>
                  <w:t>D</w:t>
                </w:r>
                <w:r>
                  <w:rPr>
                    <w:sz w:val="16"/>
                    <w:szCs w:val="16"/>
                  </w:rPr>
                  <w:t>R</w:t>
                </w:r>
                <w:proofErr w:type="spellEnd"/>
                <w:proofErr w:type="gramEnd"/>
              </w:p>
            </w:txbxContent>
          </v:textbox>
          <w10:wrap anchorx="page" anchory="page"/>
        </v:shape>
      </w:pict>
    </w:r>
    <w:r>
      <w:pict>
        <v:shape id="_x0000_s2060" type="#_x0000_t202" style="position:absolute;margin-left:171.1pt;margin-top:796.9pt;width:55.7pt;height:10.05pt;z-index:-251661312;mso-position-horizontal-relative:page;mso-position-vertical-relative:page" filled="f" stroked="f">
          <v:textbox style="mso-next-textbox:#_x0000_s2060" inset="0,0,0,0">
            <w:txbxContent>
              <w:p w:rsidR="00F77F42" w:rsidRDefault="00187F3B">
                <w:pPr>
                  <w:ind w:left="20" w:right="-24"/>
                  <w:rPr>
                    <w:sz w:val="16"/>
                    <w:szCs w:val="16"/>
                  </w:rPr>
                </w:pPr>
                <w:r>
                  <w:rPr>
                    <w:spacing w:val="-2"/>
                    <w:sz w:val="16"/>
                    <w:szCs w:val="16"/>
                  </w:rPr>
                  <w:t>C</w:t>
                </w:r>
                <w:r>
                  <w:rPr>
                    <w:spacing w:val="1"/>
                    <w:sz w:val="16"/>
                    <w:szCs w:val="16"/>
                  </w:rPr>
                  <w:t>h</w:t>
                </w:r>
                <w:r>
                  <w:rPr>
                    <w:spacing w:val="-2"/>
                    <w:sz w:val="16"/>
                    <w:szCs w:val="16"/>
                  </w:rPr>
                  <w:t>e</w:t>
                </w:r>
                <w:r>
                  <w:rPr>
                    <w:spacing w:val="1"/>
                    <w:sz w:val="16"/>
                    <w:szCs w:val="16"/>
                  </w:rPr>
                  <w:t>c</w:t>
                </w:r>
                <w:r>
                  <w:rPr>
                    <w:spacing w:val="-1"/>
                    <w:sz w:val="16"/>
                    <w:szCs w:val="16"/>
                  </w:rPr>
                  <w:t>k</w:t>
                </w:r>
                <w:r>
                  <w:rPr>
                    <w:spacing w:val="1"/>
                    <w:sz w:val="16"/>
                    <w:szCs w:val="16"/>
                  </w:rPr>
                  <w:t>e</w:t>
                </w:r>
                <w:r>
                  <w:rPr>
                    <w:sz w:val="16"/>
                    <w:szCs w:val="16"/>
                  </w:rPr>
                  <w:t xml:space="preserve">d </w:t>
                </w:r>
                <w:proofErr w:type="spellStart"/>
                <w:r>
                  <w:rPr>
                    <w:spacing w:val="-1"/>
                    <w:sz w:val="16"/>
                    <w:szCs w:val="16"/>
                  </w:rPr>
                  <w:t>by</w:t>
                </w:r>
                <w:r>
                  <w:rPr>
                    <w:sz w:val="16"/>
                    <w:szCs w:val="16"/>
                  </w:rPr>
                  <w:t>:</w:t>
                </w:r>
                <w:r>
                  <w:rPr>
                    <w:spacing w:val="-3"/>
                    <w:sz w:val="16"/>
                    <w:szCs w:val="16"/>
                  </w:rPr>
                  <w:t>P</w:t>
                </w:r>
                <w:r>
                  <w:rPr>
                    <w:sz w:val="16"/>
                    <w:szCs w:val="16"/>
                  </w:rPr>
                  <w:t>M</w:t>
                </w:r>
                <w:proofErr w:type="spellEnd"/>
              </w:p>
            </w:txbxContent>
          </v:textbox>
          <w10:wrap anchorx="page" anchory="page"/>
        </v:shape>
      </w:pict>
    </w:r>
    <w:r>
      <w:pict>
        <v:shape id="_x0000_s2059" type="#_x0000_t202" style="position:absolute;margin-left:310.7pt;margin-top:796.9pt;width:67.8pt;height:10.05pt;z-index:-251660288;mso-position-horizontal-relative:page;mso-position-vertical-relative:page" filled="f" stroked="f">
          <v:textbox style="mso-next-textbox:#_x0000_s2059" inset="0,0,0,0">
            <w:txbxContent>
              <w:p w:rsidR="00F77F42" w:rsidRDefault="00187F3B">
                <w:pPr>
                  <w:ind w:left="20" w:right="-24"/>
                  <w:rPr>
                    <w:sz w:val="16"/>
                    <w:szCs w:val="16"/>
                  </w:rPr>
                </w:pPr>
                <w:r>
                  <w:rPr>
                    <w:spacing w:val="-1"/>
                    <w:sz w:val="16"/>
                    <w:szCs w:val="16"/>
                  </w:rPr>
                  <w:t>Ap</w:t>
                </w:r>
                <w:r>
                  <w:rPr>
                    <w:spacing w:val="1"/>
                    <w:sz w:val="16"/>
                    <w:szCs w:val="16"/>
                  </w:rPr>
                  <w:t>p</w:t>
                </w:r>
                <w:r>
                  <w:rPr>
                    <w:spacing w:val="-1"/>
                    <w:sz w:val="16"/>
                    <w:szCs w:val="16"/>
                  </w:rPr>
                  <w:t>ro</w:t>
                </w:r>
                <w:r>
                  <w:rPr>
                    <w:spacing w:val="1"/>
                    <w:sz w:val="16"/>
                    <w:szCs w:val="16"/>
                  </w:rPr>
                  <w:t>v</w:t>
                </w:r>
                <w:r>
                  <w:rPr>
                    <w:spacing w:val="-2"/>
                    <w:sz w:val="16"/>
                    <w:szCs w:val="16"/>
                  </w:rPr>
                  <w:t>e</w:t>
                </w:r>
                <w:r>
                  <w:rPr>
                    <w:sz w:val="16"/>
                    <w:szCs w:val="16"/>
                  </w:rPr>
                  <w:t>d</w:t>
                </w:r>
                <w:r>
                  <w:rPr>
                    <w:spacing w:val="-1"/>
                    <w:sz w:val="16"/>
                    <w:szCs w:val="16"/>
                  </w:rPr>
                  <w:t xml:space="preserve"> b</w:t>
                </w:r>
                <w:r>
                  <w:rPr>
                    <w:spacing w:val="1"/>
                    <w:sz w:val="16"/>
                    <w:szCs w:val="16"/>
                  </w:rPr>
                  <w:t>y</w:t>
                </w:r>
                <w:r>
                  <w:rPr>
                    <w:sz w:val="16"/>
                    <w:szCs w:val="16"/>
                  </w:rPr>
                  <w:t>:</w:t>
                </w:r>
                <w:r>
                  <w:rPr>
                    <w:spacing w:val="-1"/>
                    <w:sz w:val="16"/>
                    <w:szCs w:val="16"/>
                  </w:rPr>
                  <w:t xml:space="preserve"> M</w:t>
                </w:r>
                <w:r>
                  <w:rPr>
                    <w:spacing w:val="1"/>
                    <w:sz w:val="16"/>
                    <w:szCs w:val="16"/>
                  </w:rPr>
                  <w:t>B</w:t>
                </w:r>
                <w:r>
                  <w:rPr>
                    <w:sz w:val="16"/>
                    <w:szCs w:val="16"/>
                  </w:rPr>
                  <w:t>M</w:t>
                </w:r>
              </w:p>
            </w:txbxContent>
          </v:textbox>
          <w10:wrap anchorx="page" anchory="page"/>
        </v:shape>
      </w:pict>
    </w:r>
    <w:r>
      <w:pict>
        <v:shape id="_x0000_s2058" type="#_x0000_t202" style="position:absolute;margin-left:431.05pt;margin-top:796.9pt;width:80.4pt;height:10.05pt;z-index:-251659264;mso-position-horizontal-relative:page;mso-position-vertical-relative:page" filled="f" stroked="f">
          <v:textbox style="mso-next-textbox:#_x0000_s2058" inset="0,0,0,0">
            <w:txbxContent>
              <w:p w:rsidR="00F77F42" w:rsidRDefault="00187F3B">
                <w:pPr>
                  <w:ind w:left="20" w:right="-24"/>
                  <w:rPr>
                    <w:sz w:val="16"/>
                    <w:szCs w:val="16"/>
                  </w:rPr>
                </w:pPr>
                <w:r>
                  <w:rPr>
                    <w:spacing w:val="-1"/>
                    <w:sz w:val="16"/>
                    <w:szCs w:val="16"/>
                  </w:rPr>
                  <w:t>V</w:t>
                </w:r>
                <w:r>
                  <w:rPr>
                    <w:spacing w:val="1"/>
                    <w:sz w:val="16"/>
                    <w:szCs w:val="16"/>
                  </w:rPr>
                  <w:t>e</w:t>
                </w:r>
                <w:r>
                  <w:rPr>
                    <w:spacing w:val="-1"/>
                    <w:sz w:val="16"/>
                    <w:szCs w:val="16"/>
                  </w:rPr>
                  <w:t>r</w:t>
                </w:r>
                <w:r>
                  <w:rPr>
                    <w:sz w:val="16"/>
                    <w:szCs w:val="16"/>
                  </w:rPr>
                  <w:t>s</w:t>
                </w:r>
                <w:r>
                  <w:rPr>
                    <w:spacing w:val="1"/>
                    <w:sz w:val="16"/>
                    <w:szCs w:val="16"/>
                  </w:rPr>
                  <w:t>i</w:t>
                </w:r>
                <w:r>
                  <w:rPr>
                    <w:spacing w:val="-1"/>
                    <w:sz w:val="16"/>
                    <w:szCs w:val="16"/>
                  </w:rPr>
                  <w:t>o</w:t>
                </w:r>
                <w:r>
                  <w:rPr>
                    <w:spacing w:val="1"/>
                    <w:sz w:val="16"/>
                    <w:szCs w:val="16"/>
                  </w:rPr>
                  <w:t>n</w:t>
                </w:r>
                <w:r>
                  <w:rPr>
                    <w:sz w:val="16"/>
                    <w:szCs w:val="16"/>
                  </w:rPr>
                  <w:t xml:space="preserve">:3 </w:t>
                </w:r>
                <w:r>
                  <w:rPr>
                    <w:spacing w:val="-1"/>
                    <w:sz w:val="16"/>
                    <w:szCs w:val="16"/>
                  </w:rPr>
                  <w:t>(0</w:t>
                </w:r>
                <w:r>
                  <w:rPr>
                    <w:spacing w:val="2"/>
                    <w:sz w:val="16"/>
                    <w:szCs w:val="16"/>
                  </w:rPr>
                  <w:t>7</w:t>
                </w:r>
                <w:r>
                  <w:rPr>
                    <w:spacing w:val="-1"/>
                    <w:sz w:val="16"/>
                    <w:szCs w:val="16"/>
                  </w:rPr>
                  <w:t>-0</w:t>
                </w:r>
                <w:r>
                  <w:rPr>
                    <w:spacing w:val="1"/>
                    <w:sz w:val="16"/>
                    <w:szCs w:val="16"/>
                  </w:rPr>
                  <w:t>7</w:t>
                </w:r>
                <w:r>
                  <w:rPr>
                    <w:spacing w:val="-1"/>
                    <w:sz w:val="16"/>
                    <w:szCs w:val="16"/>
                  </w:rPr>
                  <w:t>-20</w:t>
                </w:r>
                <w:r>
                  <w:rPr>
                    <w:spacing w:val="1"/>
                    <w:sz w:val="16"/>
                    <w:szCs w:val="16"/>
                  </w:rPr>
                  <w:t>24</w:t>
                </w:r>
                <w:r>
                  <w:rPr>
                    <w:sz w:val="16"/>
                    <w:szCs w:val="16"/>
                  </w:rPr>
                  <w:t>)</w:t>
                </w:r>
              </w:p>
            </w:txbxContent>
          </v:textbox>
          <w10:wrap anchorx="page" anchory="page"/>
        </v:shape>
      </w:pict>
    </w:r>
  </w:p>
  <w:p w:rsidR="00A6557A" w:rsidRDefault="00A6557A"/>
  <w:p w:rsidR="00F77F42" w:rsidRDefault="006A7B10">
    <w:pPr>
      <w:spacing w:line="200" w:lineRule="exact"/>
    </w:pPr>
    <w:r>
      <w:pict>
        <v:shape id="_x0000_s2065" type="#_x0000_t202" style="position:absolute;margin-left:71pt;margin-top:796.9pt;width:52.2pt;height:10.05pt;z-index:-251666432;mso-position-horizontal-relative:page;mso-position-vertical-relative:page" filled="f" stroked="f">
          <v:textbox style="mso-next-textbox:#_x0000_s2065" inset="0,0,0,0">
            <w:txbxContent>
              <w:p w:rsidR="00F77F42" w:rsidRDefault="00187F3B">
                <w:pPr>
                  <w:ind w:left="20" w:right="-24"/>
                  <w:rPr>
                    <w:sz w:val="16"/>
                    <w:szCs w:val="16"/>
                  </w:rPr>
                </w:pPr>
                <w:proofErr w:type="spellStart"/>
                <w:proofErr w:type="gramStart"/>
                <w:r>
                  <w:rPr>
                    <w:spacing w:val="1"/>
                    <w:sz w:val="16"/>
                    <w:szCs w:val="16"/>
                  </w:rPr>
                  <w:t>C</w:t>
                </w:r>
                <w:r>
                  <w:rPr>
                    <w:spacing w:val="-1"/>
                    <w:sz w:val="16"/>
                    <w:szCs w:val="16"/>
                  </w:rPr>
                  <w:t>r</w:t>
                </w:r>
                <w:r>
                  <w:rPr>
                    <w:spacing w:val="1"/>
                    <w:sz w:val="16"/>
                    <w:szCs w:val="16"/>
                  </w:rPr>
                  <w:t>e</w:t>
                </w:r>
                <w:r>
                  <w:rPr>
                    <w:spacing w:val="-2"/>
                    <w:sz w:val="16"/>
                    <w:szCs w:val="16"/>
                  </w:rPr>
                  <w:t>a</w:t>
                </w:r>
                <w:r>
                  <w:rPr>
                    <w:spacing w:val="1"/>
                    <w:sz w:val="16"/>
                    <w:szCs w:val="16"/>
                  </w:rPr>
                  <w:t>t</w:t>
                </w:r>
                <w:r>
                  <w:rPr>
                    <w:spacing w:val="-2"/>
                    <w:sz w:val="16"/>
                    <w:szCs w:val="16"/>
                  </w:rPr>
                  <w:t>e</w:t>
                </w:r>
                <w:r>
                  <w:rPr>
                    <w:sz w:val="16"/>
                    <w:szCs w:val="16"/>
                  </w:rPr>
                  <w:t>d</w:t>
                </w:r>
                <w:r>
                  <w:rPr>
                    <w:spacing w:val="1"/>
                    <w:sz w:val="16"/>
                    <w:szCs w:val="16"/>
                  </w:rPr>
                  <w:t>b</w:t>
                </w:r>
                <w:r>
                  <w:rPr>
                    <w:spacing w:val="-1"/>
                    <w:sz w:val="16"/>
                    <w:szCs w:val="16"/>
                  </w:rPr>
                  <w:t>y</w:t>
                </w:r>
                <w:r>
                  <w:rPr>
                    <w:sz w:val="16"/>
                    <w:szCs w:val="16"/>
                  </w:rPr>
                  <w:t>:</w:t>
                </w:r>
                <w:r>
                  <w:rPr>
                    <w:spacing w:val="-3"/>
                    <w:sz w:val="16"/>
                    <w:szCs w:val="16"/>
                  </w:rPr>
                  <w:t>D</w:t>
                </w:r>
                <w:r>
                  <w:rPr>
                    <w:sz w:val="16"/>
                    <w:szCs w:val="16"/>
                  </w:rPr>
                  <w:t>R</w:t>
                </w:r>
                <w:proofErr w:type="spellEnd"/>
                <w:proofErr w:type="gramEnd"/>
              </w:p>
            </w:txbxContent>
          </v:textbox>
          <w10:wrap anchorx="page" anchory="page"/>
        </v:shape>
      </w:pict>
    </w:r>
    <w:r>
      <w:pict>
        <v:shape id="_x0000_s2064" type="#_x0000_t202" style="position:absolute;margin-left:171.1pt;margin-top:796.9pt;width:55.7pt;height:10.05pt;z-index:-251665408;mso-position-horizontal-relative:page;mso-position-vertical-relative:page" filled="f" stroked="f">
          <v:textbox style="mso-next-textbox:#_x0000_s2064" inset="0,0,0,0">
            <w:txbxContent>
              <w:p w:rsidR="00F77F42" w:rsidRDefault="00187F3B">
                <w:pPr>
                  <w:ind w:left="20" w:right="-24"/>
                  <w:rPr>
                    <w:sz w:val="16"/>
                    <w:szCs w:val="16"/>
                  </w:rPr>
                </w:pPr>
                <w:r>
                  <w:rPr>
                    <w:spacing w:val="-2"/>
                    <w:sz w:val="16"/>
                    <w:szCs w:val="16"/>
                  </w:rPr>
                  <w:t>C</w:t>
                </w:r>
                <w:r>
                  <w:rPr>
                    <w:spacing w:val="1"/>
                    <w:sz w:val="16"/>
                    <w:szCs w:val="16"/>
                  </w:rPr>
                  <w:t>h</w:t>
                </w:r>
                <w:r>
                  <w:rPr>
                    <w:spacing w:val="-2"/>
                    <w:sz w:val="16"/>
                    <w:szCs w:val="16"/>
                  </w:rPr>
                  <w:t>e</w:t>
                </w:r>
                <w:r>
                  <w:rPr>
                    <w:spacing w:val="1"/>
                    <w:sz w:val="16"/>
                    <w:szCs w:val="16"/>
                  </w:rPr>
                  <w:t>c</w:t>
                </w:r>
                <w:r>
                  <w:rPr>
                    <w:spacing w:val="-1"/>
                    <w:sz w:val="16"/>
                    <w:szCs w:val="16"/>
                  </w:rPr>
                  <w:t>k</w:t>
                </w:r>
                <w:r>
                  <w:rPr>
                    <w:spacing w:val="1"/>
                    <w:sz w:val="16"/>
                    <w:szCs w:val="16"/>
                  </w:rPr>
                  <w:t>e</w:t>
                </w:r>
                <w:r>
                  <w:rPr>
                    <w:sz w:val="16"/>
                    <w:szCs w:val="16"/>
                  </w:rPr>
                  <w:t xml:space="preserve">d </w:t>
                </w:r>
                <w:proofErr w:type="spellStart"/>
                <w:r>
                  <w:rPr>
                    <w:spacing w:val="-1"/>
                    <w:sz w:val="16"/>
                    <w:szCs w:val="16"/>
                  </w:rPr>
                  <w:t>by</w:t>
                </w:r>
                <w:r>
                  <w:rPr>
                    <w:sz w:val="16"/>
                    <w:szCs w:val="16"/>
                  </w:rPr>
                  <w:t>:</w:t>
                </w:r>
                <w:r>
                  <w:rPr>
                    <w:spacing w:val="-3"/>
                    <w:sz w:val="16"/>
                    <w:szCs w:val="16"/>
                  </w:rPr>
                  <w:t>P</w:t>
                </w:r>
                <w:r>
                  <w:rPr>
                    <w:sz w:val="16"/>
                    <w:szCs w:val="16"/>
                  </w:rPr>
                  <w:t>M</w:t>
                </w:r>
                <w:proofErr w:type="spellEnd"/>
              </w:p>
            </w:txbxContent>
          </v:textbox>
          <w10:wrap anchorx="page" anchory="page"/>
        </v:shape>
      </w:pict>
    </w:r>
    <w:r>
      <w:pict>
        <v:shape id="_x0000_s2063" type="#_x0000_t202" style="position:absolute;margin-left:310.7pt;margin-top:796.9pt;width:67.8pt;height:10.05pt;z-index:-251664384;mso-position-horizontal-relative:page;mso-position-vertical-relative:page" filled="f" stroked="f">
          <v:textbox style="mso-next-textbox:#_x0000_s2063" inset="0,0,0,0">
            <w:txbxContent>
              <w:p w:rsidR="00F77F42" w:rsidRDefault="00187F3B">
                <w:pPr>
                  <w:ind w:left="20" w:right="-24"/>
                  <w:rPr>
                    <w:sz w:val="16"/>
                    <w:szCs w:val="16"/>
                  </w:rPr>
                </w:pPr>
                <w:r>
                  <w:rPr>
                    <w:spacing w:val="-1"/>
                    <w:sz w:val="16"/>
                    <w:szCs w:val="16"/>
                  </w:rPr>
                  <w:t>Ap</w:t>
                </w:r>
                <w:r>
                  <w:rPr>
                    <w:spacing w:val="1"/>
                    <w:sz w:val="16"/>
                    <w:szCs w:val="16"/>
                  </w:rPr>
                  <w:t>p</w:t>
                </w:r>
                <w:r>
                  <w:rPr>
                    <w:spacing w:val="-1"/>
                    <w:sz w:val="16"/>
                    <w:szCs w:val="16"/>
                  </w:rPr>
                  <w:t>ro</w:t>
                </w:r>
                <w:r>
                  <w:rPr>
                    <w:spacing w:val="1"/>
                    <w:sz w:val="16"/>
                    <w:szCs w:val="16"/>
                  </w:rPr>
                  <w:t>v</w:t>
                </w:r>
                <w:r>
                  <w:rPr>
                    <w:spacing w:val="-2"/>
                    <w:sz w:val="16"/>
                    <w:szCs w:val="16"/>
                  </w:rPr>
                  <w:t>e</w:t>
                </w:r>
                <w:r>
                  <w:rPr>
                    <w:sz w:val="16"/>
                    <w:szCs w:val="16"/>
                  </w:rPr>
                  <w:t>d</w:t>
                </w:r>
                <w:r>
                  <w:rPr>
                    <w:spacing w:val="-1"/>
                    <w:sz w:val="16"/>
                    <w:szCs w:val="16"/>
                  </w:rPr>
                  <w:t xml:space="preserve"> b</w:t>
                </w:r>
                <w:r>
                  <w:rPr>
                    <w:spacing w:val="1"/>
                    <w:sz w:val="16"/>
                    <w:szCs w:val="16"/>
                  </w:rPr>
                  <w:t>y</w:t>
                </w:r>
                <w:r>
                  <w:rPr>
                    <w:sz w:val="16"/>
                    <w:szCs w:val="16"/>
                  </w:rPr>
                  <w:t>:</w:t>
                </w:r>
                <w:r>
                  <w:rPr>
                    <w:spacing w:val="-1"/>
                    <w:sz w:val="16"/>
                    <w:szCs w:val="16"/>
                  </w:rPr>
                  <w:t xml:space="preserve"> M</w:t>
                </w:r>
                <w:r>
                  <w:rPr>
                    <w:spacing w:val="1"/>
                    <w:sz w:val="16"/>
                    <w:szCs w:val="16"/>
                  </w:rPr>
                  <w:t>B</w:t>
                </w:r>
                <w:r>
                  <w:rPr>
                    <w:sz w:val="16"/>
                    <w:szCs w:val="16"/>
                  </w:rPr>
                  <w:t>M</w:t>
                </w:r>
              </w:p>
            </w:txbxContent>
          </v:textbox>
          <w10:wrap anchorx="page" anchory="page"/>
        </v:shape>
      </w:pict>
    </w:r>
    <w:r>
      <w:pict>
        <v:shape id="_x0000_s2062" type="#_x0000_t202" style="position:absolute;margin-left:431.05pt;margin-top:796.9pt;width:80.4pt;height:10.05pt;z-index:-251663360;mso-position-horizontal-relative:page;mso-position-vertical-relative:page" filled="f" stroked="f">
          <v:textbox style="mso-next-textbox:#_x0000_s2062" inset="0,0,0,0">
            <w:txbxContent>
              <w:p w:rsidR="00F77F42" w:rsidRDefault="00187F3B">
                <w:pPr>
                  <w:ind w:left="20" w:right="-24"/>
                  <w:rPr>
                    <w:sz w:val="16"/>
                    <w:szCs w:val="16"/>
                  </w:rPr>
                </w:pPr>
                <w:r>
                  <w:rPr>
                    <w:spacing w:val="-1"/>
                    <w:sz w:val="16"/>
                    <w:szCs w:val="16"/>
                  </w:rPr>
                  <w:t>V</w:t>
                </w:r>
                <w:r>
                  <w:rPr>
                    <w:spacing w:val="1"/>
                    <w:sz w:val="16"/>
                    <w:szCs w:val="16"/>
                  </w:rPr>
                  <w:t>e</w:t>
                </w:r>
                <w:r>
                  <w:rPr>
                    <w:spacing w:val="-1"/>
                    <w:sz w:val="16"/>
                    <w:szCs w:val="16"/>
                  </w:rPr>
                  <w:t>r</w:t>
                </w:r>
                <w:r>
                  <w:rPr>
                    <w:sz w:val="16"/>
                    <w:szCs w:val="16"/>
                  </w:rPr>
                  <w:t>s</w:t>
                </w:r>
                <w:r>
                  <w:rPr>
                    <w:spacing w:val="1"/>
                    <w:sz w:val="16"/>
                    <w:szCs w:val="16"/>
                  </w:rPr>
                  <w:t>i</w:t>
                </w:r>
                <w:r>
                  <w:rPr>
                    <w:spacing w:val="-1"/>
                    <w:sz w:val="16"/>
                    <w:szCs w:val="16"/>
                  </w:rPr>
                  <w:t>o</w:t>
                </w:r>
                <w:r>
                  <w:rPr>
                    <w:spacing w:val="1"/>
                    <w:sz w:val="16"/>
                    <w:szCs w:val="16"/>
                  </w:rPr>
                  <w:t>n</w:t>
                </w:r>
                <w:r>
                  <w:rPr>
                    <w:sz w:val="16"/>
                    <w:szCs w:val="16"/>
                  </w:rPr>
                  <w:t xml:space="preserve">:3 </w:t>
                </w:r>
                <w:r>
                  <w:rPr>
                    <w:spacing w:val="-1"/>
                    <w:sz w:val="16"/>
                    <w:szCs w:val="16"/>
                  </w:rPr>
                  <w:t>(0</w:t>
                </w:r>
                <w:r>
                  <w:rPr>
                    <w:spacing w:val="2"/>
                    <w:sz w:val="16"/>
                    <w:szCs w:val="16"/>
                  </w:rPr>
                  <w:t>7</w:t>
                </w:r>
                <w:r>
                  <w:rPr>
                    <w:spacing w:val="-1"/>
                    <w:sz w:val="16"/>
                    <w:szCs w:val="16"/>
                  </w:rPr>
                  <w:t>-0</w:t>
                </w:r>
                <w:r>
                  <w:rPr>
                    <w:spacing w:val="1"/>
                    <w:sz w:val="16"/>
                    <w:szCs w:val="16"/>
                  </w:rPr>
                  <w:t>7</w:t>
                </w:r>
                <w:r>
                  <w:rPr>
                    <w:spacing w:val="-1"/>
                    <w:sz w:val="16"/>
                    <w:szCs w:val="16"/>
                  </w:rPr>
                  <w:t>-20</w:t>
                </w:r>
                <w:r>
                  <w:rPr>
                    <w:spacing w:val="1"/>
                    <w:sz w:val="16"/>
                    <w:szCs w:val="16"/>
                  </w:rPr>
                  <w:t>24</w:t>
                </w:r>
                <w:r>
                  <w:rPr>
                    <w:sz w:val="16"/>
                    <w:szCs w:val="16"/>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7B10" w:rsidRDefault="006A7B10">
      <w:r>
        <w:separator/>
      </w:r>
    </w:p>
  </w:footnote>
  <w:footnote w:type="continuationSeparator" w:id="0">
    <w:p w:rsidR="006A7B10" w:rsidRDefault="006A7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7F42" w:rsidRDefault="006A7B10">
    <w:pPr>
      <w:spacing w:line="200" w:lineRule="exact"/>
    </w:pPr>
    <w:r>
      <w:pict>
        <v:shapetype id="_x0000_t202" coordsize="21600,21600" o:spt="202" path="m,l,21600r21600,l21600,xe">
          <v:stroke joinstyle="miter"/>
          <v:path gradientshapeok="t" o:connecttype="rect"/>
        </v:shapetype>
        <v:shape id="_x0000_s2066" type="#_x0000_t202" style="position:absolute;margin-left:71pt;margin-top:64.4pt;width:86.75pt;height:14pt;z-index:-251667456;mso-position-horizontal-relative:page;mso-position-vertical-relative:page" filled="f" stroked="f">
          <v:textbox style="mso-next-textbox:#_x0000_s2066" inset="0,0,0,0">
            <w:txbxContent>
              <w:p w:rsidR="00F77F42" w:rsidRDefault="00187F3B">
                <w:pPr>
                  <w:spacing w:line="260" w:lineRule="exact"/>
                  <w:ind w:left="20" w:right="-36"/>
                  <w:rPr>
                    <w:rFonts w:ascii="Arial" w:eastAsia="Arial" w:hAnsi="Arial" w:cs="Arial"/>
                    <w:sz w:val="24"/>
                    <w:szCs w:val="24"/>
                  </w:rPr>
                </w:pPr>
                <w:r>
                  <w:rPr>
                    <w:rFonts w:ascii="Arial" w:eastAsia="Arial" w:hAnsi="Arial" w:cs="Arial"/>
                    <w:b/>
                    <w:color w:val="003399"/>
                    <w:sz w:val="24"/>
                    <w:szCs w:val="24"/>
                    <w:u w:val="thick" w:color="003399"/>
                  </w:rPr>
                  <w:t>Re</w:t>
                </w:r>
                <w:r>
                  <w:rPr>
                    <w:rFonts w:ascii="Arial" w:eastAsia="Arial" w:hAnsi="Arial" w:cs="Arial"/>
                    <w:b/>
                    <w:color w:val="003399"/>
                    <w:spacing w:val="1"/>
                    <w:sz w:val="24"/>
                    <w:szCs w:val="24"/>
                    <w:u w:val="thick" w:color="003399"/>
                  </w:rPr>
                  <w:t>v</w:t>
                </w:r>
                <w:r>
                  <w:rPr>
                    <w:rFonts w:ascii="Arial" w:eastAsia="Arial" w:hAnsi="Arial" w:cs="Arial"/>
                    <w:b/>
                    <w:color w:val="003399"/>
                    <w:sz w:val="24"/>
                    <w:szCs w:val="24"/>
                    <w:u w:val="thick" w:color="003399"/>
                  </w:rPr>
                  <w:t>i</w:t>
                </w:r>
                <w:r>
                  <w:rPr>
                    <w:rFonts w:ascii="Arial" w:eastAsia="Arial" w:hAnsi="Arial" w:cs="Arial"/>
                    <w:b/>
                    <w:color w:val="003399"/>
                    <w:spacing w:val="1"/>
                    <w:sz w:val="24"/>
                    <w:szCs w:val="24"/>
                    <w:u w:val="thick" w:color="003399"/>
                  </w:rPr>
                  <w:t>e</w:t>
                </w:r>
                <w:r>
                  <w:rPr>
                    <w:rFonts w:ascii="Arial" w:eastAsia="Arial" w:hAnsi="Arial" w:cs="Arial"/>
                    <w:b/>
                    <w:color w:val="003399"/>
                    <w:sz w:val="24"/>
                    <w:szCs w:val="24"/>
                    <w:u w:val="thick" w:color="003399"/>
                  </w:rPr>
                  <w:t>wForm3</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7F42" w:rsidRDefault="00F77F42">
    <w:pPr>
      <w:spacing w:line="0" w:lineRule="atLeast"/>
      <w:rPr>
        <w:sz w:val="0"/>
        <w:szCs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7F42" w:rsidRDefault="00F77F42">
    <w:pPr>
      <w:spacing w:line="0" w:lineRule="atLeast"/>
      <w:rPr>
        <w:sz w:val="0"/>
        <w:sz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8774F"/>
    <w:multiLevelType w:val="multilevel"/>
    <w:tmpl w:val="E60CDE5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proofState w:spelling="clean" w:grammar="clean"/>
  <w:defaultTabStop w:val="720"/>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77F42"/>
    <w:rsid w:val="0005267E"/>
    <w:rsid w:val="00151065"/>
    <w:rsid w:val="00187F3B"/>
    <w:rsid w:val="001A7DA1"/>
    <w:rsid w:val="002C66D2"/>
    <w:rsid w:val="00505EE0"/>
    <w:rsid w:val="005E5FAA"/>
    <w:rsid w:val="006A7B10"/>
    <w:rsid w:val="00766440"/>
    <w:rsid w:val="00A6557A"/>
    <w:rsid w:val="00B10712"/>
    <w:rsid w:val="00C22927"/>
    <w:rsid w:val="00CE3677"/>
    <w:rsid w:val="00F77F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5:docId w15:val="{7F330925-E6A5-47C1-A8EE-22BF5EC09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4870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Manya Sharma</dc:creator>
  <cp:lastModifiedBy>SDI 1022</cp:lastModifiedBy>
  <cp:revision>4</cp:revision>
  <dcterms:created xsi:type="dcterms:W3CDTF">2026-01-13T18:24:00Z</dcterms:created>
  <dcterms:modified xsi:type="dcterms:W3CDTF">2026-01-15T06:15:00Z</dcterms:modified>
</cp:coreProperties>
</file>